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58FD617D"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w:t>
            </w:r>
            <w:r w:rsidR="004444F5">
              <w:t>9</w:t>
            </w:r>
            <w:r w:rsidRPr="00C336BB">
              <w:t>.</w:t>
            </w:r>
            <w:r w:rsidR="00743342">
              <w:t>9</w:t>
            </w:r>
            <w:r w:rsidRPr="00C336BB">
              <w:t>.</w:t>
            </w:r>
            <w:r w:rsidR="00C336BB">
              <w:t>0</w:t>
            </w:r>
            <w:bookmarkEnd w:id="3"/>
            <w:r w:rsidRPr="00C336BB">
              <w:t xml:space="preserve"> </w:t>
            </w:r>
            <w:r w:rsidRPr="00C336BB">
              <w:rPr>
                <w:sz w:val="32"/>
              </w:rPr>
              <w:t>(</w:t>
            </w:r>
            <w:bookmarkStart w:id="4" w:name="issueDate"/>
            <w:r w:rsidR="00C336BB">
              <w:rPr>
                <w:sz w:val="32"/>
              </w:rPr>
              <w:t>202</w:t>
            </w:r>
            <w:r w:rsidR="00743342">
              <w:rPr>
                <w:sz w:val="32"/>
              </w:rPr>
              <w:t>6</w:t>
            </w:r>
            <w:r w:rsidRPr="00C336BB">
              <w:rPr>
                <w:sz w:val="32"/>
              </w:rPr>
              <w:t>-</w:t>
            </w:r>
            <w:r w:rsidR="006643C5">
              <w:rPr>
                <w:sz w:val="32"/>
              </w:rPr>
              <w:t>0</w:t>
            </w:r>
            <w:r w:rsidR="00743342">
              <w:rPr>
                <w:sz w:val="32"/>
              </w:rPr>
              <w:t>1</w:t>
            </w:r>
            <w:bookmarkEnd w:id="4"/>
            <w:r w:rsidRPr="00C336BB">
              <w:rPr>
                <w:sz w:val="32"/>
              </w:rPr>
              <w:t>)</w:t>
            </w:r>
          </w:p>
        </w:tc>
      </w:tr>
      <w:tr w:rsidR="004F0988" w14:paraId="0FFD4F19" w14:textId="77777777" w:rsidTr="005E4BB2">
        <w:trPr>
          <w:trHeight w:hRule="exact" w:val="1134"/>
        </w:trPr>
        <w:tc>
          <w:tcPr>
            <w:tcW w:w="10423" w:type="dxa"/>
            <w:gridSpan w:val="2"/>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3A273C0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B517D2">
              <w:rPr>
                <w:rStyle w:val="ZGSM"/>
              </w:rPr>
              <w:t>9</w:t>
            </w:r>
            <w:bookmarkEnd w:id="7"/>
            <w:r w:rsidRPr="00990840">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301F2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AF5BC7B"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743342">
              <w:rPr>
                <w:noProof/>
                <w:sz w:val="18"/>
              </w:rPr>
              <w:t>6</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2BD30100" w14:textId="3454B903" w:rsidR="0054405B" w:rsidRDefault="00C336BB">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54405B">
        <w:rPr>
          <w:noProof/>
        </w:rPr>
        <w:t>Foreword</w:t>
      </w:r>
      <w:r w:rsidR="0054405B">
        <w:rPr>
          <w:noProof/>
        </w:rPr>
        <w:tab/>
      </w:r>
      <w:r w:rsidR="0054405B">
        <w:rPr>
          <w:noProof/>
        </w:rPr>
        <w:fldChar w:fldCharType="begin"/>
      </w:r>
      <w:r w:rsidR="0054405B">
        <w:rPr>
          <w:noProof/>
        </w:rPr>
        <w:instrText xml:space="preserve"> PAGEREF _Toc218242025 \h </w:instrText>
      </w:r>
      <w:r w:rsidR="0054405B">
        <w:rPr>
          <w:noProof/>
        </w:rPr>
      </w:r>
      <w:r w:rsidR="0054405B">
        <w:rPr>
          <w:noProof/>
        </w:rPr>
        <w:fldChar w:fldCharType="separate"/>
      </w:r>
      <w:r w:rsidR="0054405B">
        <w:rPr>
          <w:noProof/>
        </w:rPr>
        <w:t>15</w:t>
      </w:r>
      <w:r w:rsidR="0054405B">
        <w:rPr>
          <w:noProof/>
        </w:rPr>
        <w:fldChar w:fldCharType="end"/>
      </w:r>
    </w:p>
    <w:p w14:paraId="58DA2CCC" w14:textId="228DF562" w:rsidR="0054405B" w:rsidRDefault="0054405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_Toc218242026 \h </w:instrText>
      </w:r>
      <w:r>
        <w:rPr>
          <w:noProof/>
        </w:rPr>
      </w:r>
      <w:r>
        <w:rPr>
          <w:noProof/>
        </w:rPr>
        <w:fldChar w:fldCharType="separate"/>
      </w:r>
      <w:r>
        <w:rPr>
          <w:noProof/>
        </w:rPr>
        <w:t>16</w:t>
      </w:r>
      <w:r>
        <w:rPr>
          <w:noProof/>
        </w:rPr>
        <w:fldChar w:fldCharType="end"/>
      </w:r>
    </w:p>
    <w:p w14:paraId="44F5791B" w14:textId="28BB18D5" w:rsidR="0054405B" w:rsidRDefault="0054405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_Toc218242027 \h </w:instrText>
      </w:r>
      <w:r>
        <w:rPr>
          <w:noProof/>
        </w:rPr>
      </w:r>
      <w:r>
        <w:rPr>
          <w:noProof/>
        </w:rPr>
        <w:fldChar w:fldCharType="separate"/>
      </w:r>
      <w:r>
        <w:rPr>
          <w:noProof/>
        </w:rPr>
        <w:t>16</w:t>
      </w:r>
      <w:r>
        <w:rPr>
          <w:noProof/>
        </w:rPr>
        <w:fldChar w:fldCharType="end"/>
      </w:r>
    </w:p>
    <w:p w14:paraId="1833E956" w14:textId="2BBF35F4" w:rsidR="0054405B" w:rsidRDefault="0054405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_Toc218242028 \h </w:instrText>
      </w:r>
      <w:r>
        <w:rPr>
          <w:noProof/>
        </w:rPr>
      </w:r>
      <w:r>
        <w:rPr>
          <w:noProof/>
        </w:rPr>
        <w:fldChar w:fldCharType="separate"/>
      </w:r>
      <w:r>
        <w:rPr>
          <w:noProof/>
        </w:rPr>
        <w:t>17</w:t>
      </w:r>
      <w:r>
        <w:rPr>
          <w:noProof/>
        </w:rPr>
        <w:fldChar w:fldCharType="end"/>
      </w:r>
    </w:p>
    <w:p w14:paraId="1A8B4AA2" w14:textId="30B60304"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_Toc218242029 \h </w:instrText>
      </w:r>
      <w:r>
        <w:rPr>
          <w:noProof/>
        </w:rPr>
      </w:r>
      <w:r>
        <w:rPr>
          <w:noProof/>
        </w:rPr>
        <w:fldChar w:fldCharType="separate"/>
      </w:r>
      <w:r>
        <w:rPr>
          <w:noProof/>
        </w:rPr>
        <w:t>17</w:t>
      </w:r>
      <w:r>
        <w:rPr>
          <w:noProof/>
        </w:rPr>
        <w:fldChar w:fldCharType="end"/>
      </w:r>
    </w:p>
    <w:p w14:paraId="6CBAD9C7" w14:textId="4601CD99"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_Toc218242030 \h </w:instrText>
      </w:r>
      <w:r>
        <w:rPr>
          <w:noProof/>
        </w:rPr>
      </w:r>
      <w:r>
        <w:rPr>
          <w:noProof/>
        </w:rPr>
        <w:fldChar w:fldCharType="separate"/>
      </w:r>
      <w:r>
        <w:rPr>
          <w:noProof/>
        </w:rPr>
        <w:t>19</w:t>
      </w:r>
      <w:r>
        <w:rPr>
          <w:noProof/>
        </w:rPr>
        <w:fldChar w:fldCharType="end"/>
      </w:r>
    </w:p>
    <w:p w14:paraId="57419895" w14:textId="5726D0D8" w:rsidR="0054405B" w:rsidRDefault="0054405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_Toc218242031 \h </w:instrText>
      </w:r>
      <w:r>
        <w:rPr>
          <w:noProof/>
        </w:rPr>
      </w:r>
      <w:r>
        <w:rPr>
          <w:noProof/>
        </w:rPr>
        <w:fldChar w:fldCharType="separate"/>
      </w:r>
      <w:r>
        <w:rPr>
          <w:noProof/>
        </w:rPr>
        <w:t>19</w:t>
      </w:r>
      <w:r>
        <w:rPr>
          <w:noProof/>
        </w:rPr>
        <w:fldChar w:fldCharType="end"/>
      </w:r>
    </w:p>
    <w:p w14:paraId="0A877E8C" w14:textId="089FC8BB" w:rsidR="0054405B" w:rsidRDefault="0054405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_Toc218242032 \h </w:instrText>
      </w:r>
      <w:r>
        <w:rPr>
          <w:noProof/>
        </w:rPr>
      </w:r>
      <w:r>
        <w:rPr>
          <w:noProof/>
        </w:rPr>
        <w:fldChar w:fldCharType="separate"/>
      </w:r>
      <w:r>
        <w:rPr>
          <w:noProof/>
        </w:rPr>
        <w:t>20</w:t>
      </w:r>
      <w:r>
        <w:rPr>
          <w:noProof/>
        </w:rPr>
        <w:fldChar w:fldCharType="end"/>
      </w:r>
    </w:p>
    <w:p w14:paraId="0B0E825A" w14:textId="4226B039"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_Toc218242033 \h </w:instrText>
      </w:r>
      <w:r>
        <w:rPr>
          <w:noProof/>
        </w:rPr>
      </w:r>
      <w:r>
        <w:rPr>
          <w:noProof/>
        </w:rPr>
        <w:fldChar w:fldCharType="separate"/>
      </w:r>
      <w:r>
        <w:rPr>
          <w:noProof/>
        </w:rPr>
        <w:t>20</w:t>
      </w:r>
      <w:r>
        <w:rPr>
          <w:noProof/>
        </w:rPr>
        <w:fldChar w:fldCharType="end"/>
      </w:r>
    </w:p>
    <w:p w14:paraId="46AB60BB" w14:textId="6CF6462A"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Reception control</w:t>
      </w:r>
      <w:r>
        <w:rPr>
          <w:noProof/>
        </w:rPr>
        <w:tab/>
      </w:r>
      <w:r>
        <w:rPr>
          <w:noProof/>
        </w:rPr>
        <w:fldChar w:fldCharType="begin"/>
      </w:r>
      <w:r>
        <w:rPr>
          <w:noProof/>
        </w:rPr>
        <w:instrText xml:space="preserve"> PAGEREF _Toc218242034 \h </w:instrText>
      </w:r>
      <w:r>
        <w:rPr>
          <w:noProof/>
        </w:rPr>
      </w:r>
      <w:r>
        <w:rPr>
          <w:noProof/>
        </w:rPr>
        <w:fldChar w:fldCharType="separate"/>
      </w:r>
      <w:r>
        <w:rPr>
          <w:noProof/>
        </w:rPr>
        <w:t>20</w:t>
      </w:r>
      <w:r>
        <w:rPr>
          <w:noProof/>
        </w:rPr>
        <w:fldChar w:fldCharType="end"/>
      </w:r>
    </w:p>
    <w:p w14:paraId="37AABBF4" w14:textId="62AE261B"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Short Data Service capability</w:t>
      </w:r>
      <w:r>
        <w:rPr>
          <w:noProof/>
        </w:rPr>
        <w:tab/>
      </w:r>
      <w:r>
        <w:rPr>
          <w:noProof/>
        </w:rPr>
        <w:fldChar w:fldCharType="begin"/>
      </w:r>
      <w:r>
        <w:rPr>
          <w:noProof/>
        </w:rPr>
        <w:instrText xml:space="preserve"> PAGEREF _Toc218242035 \h </w:instrText>
      </w:r>
      <w:r>
        <w:rPr>
          <w:noProof/>
        </w:rPr>
      </w:r>
      <w:r>
        <w:rPr>
          <w:noProof/>
        </w:rPr>
        <w:fldChar w:fldCharType="separate"/>
      </w:r>
      <w:r>
        <w:rPr>
          <w:noProof/>
        </w:rPr>
        <w:t>21</w:t>
      </w:r>
      <w:r>
        <w:rPr>
          <w:noProof/>
        </w:rPr>
        <w:fldChar w:fldCharType="end"/>
      </w:r>
    </w:p>
    <w:p w14:paraId="2BF94733" w14:textId="2AAECFC6"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_Toc218242036 \h </w:instrText>
      </w:r>
      <w:r>
        <w:rPr>
          <w:noProof/>
        </w:rPr>
      </w:r>
      <w:r>
        <w:rPr>
          <w:noProof/>
        </w:rPr>
        <w:fldChar w:fldCharType="separate"/>
      </w:r>
      <w:r>
        <w:rPr>
          <w:noProof/>
        </w:rPr>
        <w:t>21</w:t>
      </w:r>
      <w:r>
        <w:rPr>
          <w:noProof/>
        </w:rPr>
        <w:fldChar w:fldCharType="end"/>
      </w:r>
    </w:p>
    <w:p w14:paraId="152D34EA" w14:textId="12F53950"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Data streaming capability</w:t>
      </w:r>
      <w:r>
        <w:rPr>
          <w:noProof/>
        </w:rPr>
        <w:tab/>
      </w:r>
      <w:r>
        <w:rPr>
          <w:noProof/>
        </w:rPr>
        <w:fldChar w:fldCharType="begin"/>
      </w:r>
      <w:r>
        <w:rPr>
          <w:noProof/>
        </w:rPr>
        <w:instrText xml:space="preserve"> PAGEREF _Toc218242037 \h </w:instrText>
      </w:r>
      <w:r>
        <w:rPr>
          <w:noProof/>
        </w:rPr>
      </w:r>
      <w:r>
        <w:rPr>
          <w:noProof/>
        </w:rPr>
        <w:fldChar w:fldCharType="separate"/>
      </w:r>
      <w:r>
        <w:rPr>
          <w:noProof/>
        </w:rPr>
        <w:t>22</w:t>
      </w:r>
      <w:r>
        <w:rPr>
          <w:noProof/>
        </w:rPr>
        <w:fldChar w:fldCharType="end"/>
      </w:r>
    </w:p>
    <w:p w14:paraId="0253B021" w14:textId="3F316704"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MCData group affiliation and MCData group de-affiliation</w:t>
      </w:r>
      <w:r>
        <w:rPr>
          <w:noProof/>
        </w:rPr>
        <w:tab/>
      </w:r>
      <w:r>
        <w:rPr>
          <w:noProof/>
        </w:rPr>
        <w:fldChar w:fldCharType="begin"/>
      </w:r>
      <w:r>
        <w:rPr>
          <w:noProof/>
        </w:rPr>
        <w:instrText xml:space="preserve"> PAGEREF _Toc218242038 \h </w:instrText>
      </w:r>
      <w:r>
        <w:rPr>
          <w:noProof/>
        </w:rPr>
      </w:r>
      <w:r>
        <w:rPr>
          <w:noProof/>
        </w:rPr>
        <w:fldChar w:fldCharType="separate"/>
      </w:r>
      <w:r>
        <w:rPr>
          <w:noProof/>
        </w:rPr>
        <w:t>22</w:t>
      </w:r>
      <w:r>
        <w:rPr>
          <w:noProof/>
        </w:rPr>
        <w:fldChar w:fldCharType="end"/>
      </w:r>
    </w:p>
    <w:p w14:paraId="5F98A187" w14:textId="2F6A019D"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_Toc218242039 \h </w:instrText>
      </w:r>
      <w:r>
        <w:rPr>
          <w:noProof/>
        </w:rPr>
      </w:r>
      <w:r>
        <w:rPr>
          <w:noProof/>
        </w:rPr>
        <w:fldChar w:fldCharType="separate"/>
      </w:r>
      <w:r>
        <w:rPr>
          <w:noProof/>
        </w:rPr>
        <w:t>22</w:t>
      </w:r>
      <w:r>
        <w:rPr>
          <w:noProof/>
        </w:rPr>
        <w:fldChar w:fldCharType="end"/>
      </w:r>
    </w:p>
    <w:p w14:paraId="7D799314" w14:textId="687B34FD"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5.8</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Bearer management</w:t>
      </w:r>
      <w:r>
        <w:rPr>
          <w:noProof/>
        </w:rPr>
        <w:tab/>
      </w:r>
      <w:r>
        <w:rPr>
          <w:noProof/>
        </w:rPr>
        <w:fldChar w:fldCharType="begin"/>
      </w:r>
      <w:r>
        <w:rPr>
          <w:noProof/>
        </w:rPr>
        <w:instrText xml:space="preserve"> PAGEREF _Toc218242040 \h </w:instrText>
      </w:r>
      <w:r>
        <w:rPr>
          <w:noProof/>
        </w:rPr>
      </w:r>
      <w:r>
        <w:rPr>
          <w:noProof/>
        </w:rPr>
        <w:fldChar w:fldCharType="separate"/>
      </w:r>
      <w:r>
        <w:rPr>
          <w:noProof/>
        </w:rPr>
        <w:t>23</w:t>
      </w:r>
      <w:r>
        <w:rPr>
          <w:noProof/>
        </w:rPr>
        <w:fldChar w:fldCharType="end"/>
      </w:r>
    </w:p>
    <w:p w14:paraId="3C0C71B5" w14:textId="6E4A3DD8"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5.8.1</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General</w:t>
      </w:r>
      <w:r>
        <w:rPr>
          <w:noProof/>
        </w:rPr>
        <w:tab/>
      </w:r>
      <w:r>
        <w:rPr>
          <w:noProof/>
        </w:rPr>
        <w:fldChar w:fldCharType="begin"/>
      </w:r>
      <w:r>
        <w:rPr>
          <w:noProof/>
        </w:rPr>
        <w:instrText xml:space="preserve"> PAGEREF _Toc218242041 \h </w:instrText>
      </w:r>
      <w:r>
        <w:rPr>
          <w:noProof/>
        </w:rPr>
      </w:r>
      <w:r>
        <w:rPr>
          <w:noProof/>
        </w:rPr>
        <w:fldChar w:fldCharType="separate"/>
      </w:r>
      <w:r>
        <w:rPr>
          <w:noProof/>
        </w:rPr>
        <w:t>23</w:t>
      </w:r>
      <w:r>
        <w:rPr>
          <w:noProof/>
        </w:rPr>
        <w:fldChar w:fldCharType="end"/>
      </w:r>
    </w:p>
    <w:p w14:paraId="447307F1" w14:textId="220811C1"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5.8.2</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EPS bearer considerations</w:t>
      </w:r>
      <w:r>
        <w:rPr>
          <w:noProof/>
        </w:rPr>
        <w:tab/>
      </w:r>
      <w:r>
        <w:rPr>
          <w:noProof/>
        </w:rPr>
        <w:fldChar w:fldCharType="begin"/>
      </w:r>
      <w:r>
        <w:rPr>
          <w:noProof/>
        </w:rPr>
        <w:instrText xml:space="preserve"> PAGEREF _Toc218242042 \h </w:instrText>
      </w:r>
      <w:r>
        <w:rPr>
          <w:noProof/>
        </w:rPr>
      </w:r>
      <w:r>
        <w:rPr>
          <w:noProof/>
        </w:rPr>
        <w:fldChar w:fldCharType="separate"/>
      </w:r>
      <w:r>
        <w:rPr>
          <w:noProof/>
        </w:rPr>
        <w:t>23</w:t>
      </w:r>
      <w:r>
        <w:rPr>
          <w:noProof/>
        </w:rPr>
        <w:fldChar w:fldCharType="end"/>
      </w:r>
    </w:p>
    <w:p w14:paraId="0C048491" w14:textId="4758D441"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5.8.3</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EPS unicast bearer considerations for MCData</w:t>
      </w:r>
      <w:r>
        <w:rPr>
          <w:noProof/>
        </w:rPr>
        <w:tab/>
      </w:r>
      <w:r>
        <w:rPr>
          <w:noProof/>
        </w:rPr>
        <w:fldChar w:fldCharType="begin"/>
      </w:r>
      <w:r>
        <w:rPr>
          <w:noProof/>
        </w:rPr>
        <w:instrText xml:space="preserve"> PAGEREF _Toc218242043 \h </w:instrText>
      </w:r>
      <w:r>
        <w:rPr>
          <w:noProof/>
        </w:rPr>
      </w:r>
      <w:r>
        <w:rPr>
          <w:noProof/>
        </w:rPr>
        <w:fldChar w:fldCharType="separate"/>
      </w:r>
      <w:r>
        <w:rPr>
          <w:noProof/>
        </w:rPr>
        <w:t>23</w:t>
      </w:r>
      <w:r>
        <w:rPr>
          <w:noProof/>
        </w:rPr>
        <w:fldChar w:fldCharType="end"/>
      </w:r>
    </w:p>
    <w:p w14:paraId="245E6440" w14:textId="279362FA"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5.8.4</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MBMS bearer management</w:t>
      </w:r>
      <w:r>
        <w:rPr>
          <w:noProof/>
        </w:rPr>
        <w:tab/>
      </w:r>
      <w:r>
        <w:rPr>
          <w:noProof/>
        </w:rPr>
        <w:fldChar w:fldCharType="begin"/>
      </w:r>
      <w:r>
        <w:rPr>
          <w:noProof/>
        </w:rPr>
        <w:instrText xml:space="preserve"> PAGEREF _Toc218242044 \h </w:instrText>
      </w:r>
      <w:r>
        <w:rPr>
          <w:noProof/>
        </w:rPr>
      </w:r>
      <w:r>
        <w:rPr>
          <w:noProof/>
        </w:rPr>
        <w:fldChar w:fldCharType="separate"/>
      </w:r>
      <w:r>
        <w:rPr>
          <w:noProof/>
        </w:rPr>
        <w:t>23</w:t>
      </w:r>
      <w:r>
        <w:rPr>
          <w:noProof/>
        </w:rPr>
        <w:fldChar w:fldCharType="end"/>
      </w:r>
    </w:p>
    <w:p w14:paraId="5438C038" w14:textId="0D8E9798"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Disposition</w:t>
      </w:r>
      <w:r>
        <w:rPr>
          <w:noProof/>
        </w:rPr>
        <w:tab/>
      </w:r>
      <w:r>
        <w:rPr>
          <w:noProof/>
        </w:rPr>
        <w:fldChar w:fldCharType="begin"/>
      </w:r>
      <w:r>
        <w:rPr>
          <w:noProof/>
        </w:rPr>
        <w:instrText xml:space="preserve"> PAGEREF _Toc218242045 \h </w:instrText>
      </w:r>
      <w:r>
        <w:rPr>
          <w:noProof/>
        </w:rPr>
      </w:r>
      <w:r>
        <w:rPr>
          <w:noProof/>
        </w:rPr>
        <w:fldChar w:fldCharType="separate"/>
      </w:r>
      <w:r>
        <w:rPr>
          <w:noProof/>
        </w:rPr>
        <w:t>23</w:t>
      </w:r>
      <w:r>
        <w:rPr>
          <w:noProof/>
        </w:rPr>
        <w:fldChar w:fldCharType="end"/>
      </w:r>
    </w:p>
    <w:p w14:paraId="2032FD70" w14:textId="79D43FA1"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_Toc218242046 \h </w:instrText>
      </w:r>
      <w:r>
        <w:rPr>
          <w:noProof/>
        </w:rPr>
      </w:r>
      <w:r>
        <w:rPr>
          <w:noProof/>
        </w:rPr>
        <w:fldChar w:fldCharType="separate"/>
      </w:r>
      <w:r>
        <w:rPr>
          <w:noProof/>
        </w:rPr>
        <w:t>24</w:t>
      </w:r>
      <w:r>
        <w:rPr>
          <w:noProof/>
        </w:rPr>
        <w:fldChar w:fldCharType="end"/>
      </w:r>
    </w:p>
    <w:p w14:paraId="5F31640A" w14:textId="42E802CB"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IP connectivity (IPcon) capability</w:t>
      </w:r>
      <w:r>
        <w:rPr>
          <w:noProof/>
        </w:rPr>
        <w:tab/>
      </w:r>
      <w:r>
        <w:rPr>
          <w:noProof/>
        </w:rPr>
        <w:fldChar w:fldCharType="begin"/>
      </w:r>
      <w:r>
        <w:rPr>
          <w:noProof/>
        </w:rPr>
        <w:instrText xml:space="preserve"> PAGEREF _Toc218242047 \h </w:instrText>
      </w:r>
      <w:r>
        <w:rPr>
          <w:noProof/>
        </w:rPr>
      </w:r>
      <w:r>
        <w:rPr>
          <w:noProof/>
        </w:rPr>
        <w:fldChar w:fldCharType="separate"/>
      </w:r>
      <w:r>
        <w:rPr>
          <w:noProof/>
        </w:rPr>
        <w:t>24</w:t>
      </w:r>
      <w:r>
        <w:rPr>
          <w:noProof/>
        </w:rPr>
        <w:fldChar w:fldCharType="end"/>
      </w:r>
    </w:p>
    <w:p w14:paraId="04D7AFE0" w14:textId="2A0AD95F"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 requirements</w:t>
      </w:r>
      <w:r>
        <w:rPr>
          <w:noProof/>
        </w:rPr>
        <w:tab/>
      </w:r>
      <w:r>
        <w:rPr>
          <w:noProof/>
        </w:rPr>
        <w:fldChar w:fldCharType="begin"/>
      </w:r>
      <w:r>
        <w:rPr>
          <w:noProof/>
        </w:rPr>
        <w:instrText xml:space="preserve"> PAGEREF _Toc218242048 \h </w:instrText>
      </w:r>
      <w:r>
        <w:rPr>
          <w:noProof/>
        </w:rPr>
      </w:r>
      <w:r>
        <w:rPr>
          <w:noProof/>
        </w:rPr>
        <w:fldChar w:fldCharType="separate"/>
      </w:r>
      <w:r>
        <w:rPr>
          <w:noProof/>
        </w:rPr>
        <w:t>25</w:t>
      </w:r>
      <w:r>
        <w:rPr>
          <w:noProof/>
        </w:rPr>
        <w:fldChar w:fldCharType="end"/>
      </w:r>
    </w:p>
    <w:p w14:paraId="6182C87D" w14:textId="574E4C27"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MBMS delivery via MB2 interface</w:t>
      </w:r>
      <w:r>
        <w:rPr>
          <w:noProof/>
        </w:rPr>
        <w:tab/>
      </w:r>
      <w:r>
        <w:rPr>
          <w:noProof/>
        </w:rPr>
        <w:fldChar w:fldCharType="begin"/>
      </w:r>
      <w:r>
        <w:rPr>
          <w:noProof/>
        </w:rPr>
        <w:instrText xml:space="preserve"> PAGEREF _Toc218242049 \h </w:instrText>
      </w:r>
      <w:r>
        <w:rPr>
          <w:noProof/>
        </w:rPr>
      </w:r>
      <w:r>
        <w:rPr>
          <w:noProof/>
        </w:rPr>
        <w:fldChar w:fldCharType="separate"/>
      </w:r>
      <w:r>
        <w:rPr>
          <w:noProof/>
        </w:rPr>
        <w:t>26</w:t>
      </w:r>
      <w:r>
        <w:rPr>
          <w:noProof/>
        </w:rPr>
        <w:fldChar w:fldCharType="end"/>
      </w:r>
    </w:p>
    <w:p w14:paraId="71525260" w14:textId="59FFC308"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Delivery Notification</w:t>
      </w:r>
      <w:r>
        <w:rPr>
          <w:noProof/>
        </w:rPr>
        <w:tab/>
      </w:r>
      <w:r>
        <w:rPr>
          <w:noProof/>
        </w:rPr>
        <w:fldChar w:fldCharType="begin"/>
      </w:r>
      <w:r>
        <w:rPr>
          <w:noProof/>
        </w:rPr>
        <w:instrText xml:space="preserve"> PAGEREF _Toc218242050 \h </w:instrText>
      </w:r>
      <w:r>
        <w:rPr>
          <w:noProof/>
        </w:rPr>
      </w:r>
      <w:r>
        <w:rPr>
          <w:noProof/>
        </w:rPr>
        <w:fldChar w:fldCharType="separate"/>
      </w:r>
      <w:r>
        <w:rPr>
          <w:noProof/>
        </w:rPr>
        <w:t>26</w:t>
      </w:r>
      <w:r>
        <w:rPr>
          <w:noProof/>
        </w:rPr>
        <w:fldChar w:fldCharType="end"/>
      </w:r>
    </w:p>
    <w:p w14:paraId="7E2F2D73" w14:textId="4A41F236" w:rsidR="0054405B" w:rsidRDefault="005440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model</w:t>
      </w:r>
      <w:r>
        <w:rPr>
          <w:noProof/>
        </w:rPr>
        <w:tab/>
      </w:r>
      <w:r>
        <w:rPr>
          <w:noProof/>
        </w:rPr>
        <w:fldChar w:fldCharType="begin"/>
      </w:r>
      <w:r>
        <w:rPr>
          <w:noProof/>
        </w:rPr>
        <w:instrText xml:space="preserve"> PAGEREF _Toc218242051 \h </w:instrText>
      </w:r>
      <w:r>
        <w:rPr>
          <w:noProof/>
        </w:rPr>
      </w:r>
      <w:r>
        <w:rPr>
          <w:noProof/>
        </w:rPr>
        <w:fldChar w:fldCharType="separate"/>
      </w:r>
      <w:r>
        <w:rPr>
          <w:noProof/>
        </w:rPr>
        <w:t>26</w:t>
      </w:r>
      <w:r>
        <w:rPr>
          <w:noProof/>
        </w:rPr>
        <w:fldChar w:fldCharType="end"/>
      </w:r>
    </w:p>
    <w:p w14:paraId="72EF894A" w14:textId="0C3A16C9"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_Toc218242052 \h </w:instrText>
      </w:r>
      <w:r>
        <w:rPr>
          <w:noProof/>
        </w:rPr>
      </w:r>
      <w:r>
        <w:rPr>
          <w:noProof/>
        </w:rPr>
        <w:fldChar w:fldCharType="separate"/>
      </w:r>
      <w:r>
        <w:rPr>
          <w:noProof/>
        </w:rPr>
        <w:t>26</w:t>
      </w:r>
      <w:r>
        <w:rPr>
          <w:noProof/>
        </w:rPr>
        <w:fldChar w:fldCharType="end"/>
      </w:r>
    </w:p>
    <w:p w14:paraId="6A72C71A" w14:textId="1F26241A"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_Toc218242053 \h </w:instrText>
      </w:r>
      <w:r>
        <w:rPr>
          <w:noProof/>
        </w:rPr>
      </w:r>
      <w:r>
        <w:rPr>
          <w:noProof/>
        </w:rPr>
        <w:fldChar w:fldCharType="separate"/>
      </w:r>
      <w:r>
        <w:rPr>
          <w:noProof/>
        </w:rPr>
        <w:t>26</w:t>
      </w:r>
      <w:r>
        <w:rPr>
          <w:noProof/>
        </w:rPr>
        <w:fldChar w:fldCharType="end"/>
      </w:r>
    </w:p>
    <w:p w14:paraId="504D2DF3" w14:textId="0C7F83A3"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Transmission and reception control aspects</w:t>
      </w:r>
      <w:r>
        <w:rPr>
          <w:noProof/>
        </w:rPr>
        <w:tab/>
      </w:r>
      <w:r>
        <w:rPr>
          <w:noProof/>
        </w:rPr>
        <w:fldChar w:fldCharType="begin"/>
      </w:r>
      <w:r>
        <w:rPr>
          <w:noProof/>
        </w:rPr>
        <w:instrText xml:space="preserve"> PAGEREF _Toc218242054 \h </w:instrText>
      </w:r>
      <w:r>
        <w:rPr>
          <w:noProof/>
        </w:rPr>
      </w:r>
      <w:r>
        <w:rPr>
          <w:noProof/>
        </w:rPr>
        <w:fldChar w:fldCharType="separate"/>
      </w:r>
      <w:r>
        <w:rPr>
          <w:noProof/>
        </w:rPr>
        <w:t>26</w:t>
      </w:r>
      <w:r>
        <w:rPr>
          <w:noProof/>
        </w:rPr>
        <w:fldChar w:fldCharType="end"/>
      </w:r>
    </w:p>
    <w:p w14:paraId="3BE8A6A2" w14:textId="04AA9213"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_Toc218242055 \h </w:instrText>
      </w:r>
      <w:r>
        <w:rPr>
          <w:noProof/>
        </w:rPr>
      </w:r>
      <w:r>
        <w:rPr>
          <w:noProof/>
        </w:rPr>
        <w:fldChar w:fldCharType="separate"/>
      </w:r>
      <w:r>
        <w:rPr>
          <w:noProof/>
        </w:rPr>
        <w:t>26</w:t>
      </w:r>
      <w:r>
        <w:rPr>
          <w:noProof/>
        </w:rPr>
        <w:fldChar w:fldCharType="end"/>
      </w:r>
    </w:p>
    <w:p w14:paraId="674D6925" w14:textId="7043EE14"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Generic functional model</w:t>
      </w:r>
      <w:r>
        <w:rPr>
          <w:noProof/>
        </w:rPr>
        <w:tab/>
      </w:r>
      <w:r>
        <w:rPr>
          <w:noProof/>
        </w:rPr>
        <w:fldChar w:fldCharType="begin"/>
      </w:r>
      <w:r>
        <w:rPr>
          <w:noProof/>
        </w:rPr>
        <w:instrText xml:space="preserve"> PAGEREF _Toc218242056 \h </w:instrText>
      </w:r>
      <w:r>
        <w:rPr>
          <w:noProof/>
        </w:rPr>
      </w:r>
      <w:r>
        <w:rPr>
          <w:noProof/>
        </w:rPr>
        <w:fldChar w:fldCharType="separate"/>
      </w:r>
      <w:r>
        <w:rPr>
          <w:noProof/>
        </w:rPr>
        <w:t>27</w:t>
      </w:r>
      <w:r>
        <w:rPr>
          <w:noProof/>
        </w:rPr>
        <w:fldChar w:fldCharType="end"/>
      </w:r>
    </w:p>
    <w:p w14:paraId="1FC7978C" w14:textId="4F499D36"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_Toc218242057 \h </w:instrText>
      </w:r>
      <w:r>
        <w:rPr>
          <w:noProof/>
        </w:rPr>
      </w:r>
      <w:r>
        <w:rPr>
          <w:noProof/>
        </w:rPr>
        <w:fldChar w:fldCharType="separate"/>
      </w:r>
      <w:r>
        <w:rPr>
          <w:noProof/>
        </w:rPr>
        <w:t>27</w:t>
      </w:r>
      <w:r>
        <w:rPr>
          <w:noProof/>
        </w:rPr>
        <w:fldChar w:fldCharType="end"/>
      </w:r>
    </w:p>
    <w:p w14:paraId="470D86F0" w14:textId="7676207A"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_Toc218242058 \h </w:instrText>
      </w:r>
      <w:r>
        <w:rPr>
          <w:noProof/>
        </w:rPr>
      </w:r>
      <w:r>
        <w:rPr>
          <w:noProof/>
        </w:rPr>
        <w:fldChar w:fldCharType="separate"/>
      </w:r>
      <w:r>
        <w:rPr>
          <w:noProof/>
        </w:rPr>
        <w:t>27</w:t>
      </w:r>
      <w:r>
        <w:rPr>
          <w:noProof/>
        </w:rPr>
        <w:fldChar w:fldCharType="end"/>
      </w:r>
    </w:p>
    <w:p w14:paraId="6CFE7E0D" w14:textId="16A0FE95"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_Toc218242059 \h </w:instrText>
      </w:r>
      <w:r>
        <w:rPr>
          <w:noProof/>
        </w:rPr>
      </w:r>
      <w:r>
        <w:rPr>
          <w:noProof/>
        </w:rPr>
        <w:fldChar w:fldCharType="separate"/>
      </w:r>
      <w:r>
        <w:rPr>
          <w:noProof/>
        </w:rPr>
        <w:t>28</w:t>
      </w:r>
      <w:r>
        <w:rPr>
          <w:noProof/>
        </w:rPr>
        <w:fldChar w:fldCharType="end"/>
      </w:r>
    </w:p>
    <w:p w14:paraId="7A36A2E5" w14:textId="2C3C32AD"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6.4.3.0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_Toc218242060 \h </w:instrText>
      </w:r>
      <w:r>
        <w:rPr>
          <w:noProof/>
        </w:rPr>
      </w:r>
      <w:r>
        <w:rPr>
          <w:noProof/>
        </w:rPr>
        <w:fldChar w:fldCharType="separate"/>
      </w:r>
      <w:r>
        <w:rPr>
          <w:noProof/>
        </w:rPr>
        <w:t>28</w:t>
      </w:r>
      <w:r>
        <w:rPr>
          <w:noProof/>
        </w:rPr>
        <w:fldChar w:fldCharType="end"/>
      </w:r>
    </w:p>
    <w:p w14:paraId="1D1413DE" w14:textId="2F863279"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_Toc218242061 \h </w:instrText>
      </w:r>
      <w:r>
        <w:rPr>
          <w:noProof/>
        </w:rPr>
      </w:r>
      <w:r>
        <w:rPr>
          <w:noProof/>
        </w:rPr>
        <w:fldChar w:fldCharType="separate"/>
      </w:r>
      <w:r>
        <w:rPr>
          <w:noProof/>
        </w:rPr>
        <w:t>28</w:t>
      </w:r>
      <w:r>
        <w:rPr>
          <w:noProof/>
        </w:rPr>
        <w:fldChar w:fldCharType="end"/>
      </w:r>
    </w:p>
    <w:p w14:paraId="264AFC0C" w14:textId="56D7BA1C"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r>
      <w:r>
        <w:rPr>
          <w:noProof/>
        </w:rPr>
        <w:instrText xml:space="preserve"> PAGEREF _Toc218242062 \h </w:instrText>
      </w:r>
      <w:r>
        <w:rPr>
          <w:noProof/>
        </w:rPr>
      </w:r>
      <w:r>
        <w:rPr>
          <w:noProof/>
        </w:rPr>
        <w:fldChar w:fldCharType="separate"/>
      </w:r>
      <w:r>
        <w:rPr>
          <w:noProof/>
        </w:rPr>
        <w:t>28</w:t>
      </w:r>
      <w:r>
        <w:rPr>
          <w:noProof/>
        </w:rPr>
        <w:fldChar w:fldCharType="end"/>
      </w:r>
    </w:p>
    <w:p w14:paraId="25B42E61" w14:textId="7FB92B7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r>
      <w:r>
        <w:rPr>
          <w:noProof/>
        </w:rPr>
        <w:instrText xml:space="preserve"> PAGEREF _Toc218242063 \h </w:instrText>
      </w:r>
      <w:r>
        <w:rPr>
          <w:noProof/>
        </w:rPr>
      </w:r>
      <w:r>
        <w:rPr>
          <w:noProof/>
        </w:rPr>
        <w:fldChar w:fldCharType="separate"/>
      </w:r>
      <w:r>
        <w:rPr>
          <w:noProof/>
        </w:rPr>
        <w:t>28</w:t>
      </w:r>
      <w:r>
        <w:rPr>
          <w:noProof/>
        </w:rPr>
        <w:fldChar w:fldCharType="end"/>
      </w:r>
    </w:p>
    <w:p w14:paraId="0C6406CC" w14:textId="5430DA63"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MCData user database</w:t>
      </w:r>
      <w:r>
        <w:rPr>
          <w:noProof/>
        </w:rPr>
        <w:tab/>
      </w:r>
      <w:r>
        <w:rPr>
          <w:noProof/>
        </w:rPr>
        <w:fldChar w:fldCharType="begin"/>
      </w:r>
      <w:r>
        <w:rPr>
          <w:noProof/>
        </w:rPr>
        <w:instrText xml:space="preserve"> PAGEREF _Toc218242064 \h </w:instrText>
      </w:r>
      <w:r>
        <w:rPr>
          <w:noProof/>
        </w:rPr>
      </w:r>
      <w:r>
        <w:rPr>
          <w:noProof/>
        </w:rPr>
        <w:fldChar w:fldCharType="separate"/>
      </w:r>
      <w:r>
        <w:rPr>
          <w:noProof/>
        </w:rPr>
        <w:t>29</w:t>
      </w:r>
      <w:r>
        <w:rPr>
          <w:noProof/>
        </w:rPr>
        <w:fldChar w:fldCharType="end"/>
      </w:r>
    </w:p>
    <w:p w14:paraId="7465857D" w14:textId="46B644E7"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Interworking function to LMR system</w:t>
      </w:r>
      <w:r>
        <w:rPr>
          <w:noProof/>
        </w:rPr>
        <w:tab/>
      </w:r>
      <w:r>
        <w:rPr>
          <w:noProof/>
        </w:rPr>
        <w:fldChar w:fldCharType="begin"/>
      </w:r>
      <w:r>
        <w:rPr>
          <w:noProof/>
        </w:rPr>
        <w:instrText xml:space="preserve"> PAGEREF _Toc218242065 \h </w:instrText>
      </w:r>
      <w:r>
        <w:rPr>
          <w:noProof/>
        </w:rPr>
      </w:r>
      <w:r>
        <w:rPr>
          <w:noProof/>
        </w:rPr>
        <w:fldChar w:fldCharType="separate"/>
      </w:r>
      <w:r>
        <w:rPr>
          <w:noProof/>
        </w:rPr>
        <w:t>29</w:t>
      </w:r>
      <w:r>
        <w:rPr>
          <w:noProof/>
        </w:rPr>
        <w:fldChar w:fldCharType="end"/>
      </w:r>
    </w:p>
    <w:p w14:paraId="75BF1441" w14:textId="102CA100"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6.4.3.1.5</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_Toc218242066 \h </w:instrText>
      </w:r>
      <w:r>
        <w:rPr>
          <w:noProof/>
        </w:rPr>
      </w:r>
      <w:r>
        <w:rPr>
          <w:noProof/>
        </w:rPr>
        <w:fldChar w:fldCharType="separate"/>
      </w:r>
      <w:r>
        <w:rPr>
          <w:noProof/>
        </w:rPr>
        <w:t>29</w:t>
      </w:r>
      <w:r>
        <w:rPr>
          <w:noProof/>
        </w:rPr>
        <w:fldChar w:fldCharType="end"/>
      </w:r>
    </w:p>
    <w:p w14:paraId="3E78E797" w14:textId="2EAF439A"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_Toc218242067 \h </w:instrText>
      </w:r>
      <w:r>
        <w:rPr>
          <w:noProof/>
        </w:rPr>
      </w:r>
      <w:r>
        <w:rPr>
          <w:noProof/>
        </w:rPr>
        <w:fldChar w:fldCharType="separate"/>
      </w:r>
      <w:r>
        <w:rPr>
          <w:noProof/>
        </w:rPr>
        <w:t>29</w:t>
      </w:r>
      <w:r>
        <w:rPr>
          <w:noProof/>
        </w:rPr>
        <w:fldChar w:fldCharType="end"/>
      </w:r>
    </w:p>
    <w:p w14:paraId="3F596DF0" w14:textId="1A32BF55"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_Toc218242068 \h </w:instrText>
      </w:r>
      <w:r>
        <w:rPr>
          <w:noProof/>
        </w:rPr>
      </w:r>
      <w:r>
        <w:rPr>
          <w:noProof/>
        </w:rPr>
        <w:fldChar w:fldCharType="separate"/>
      </w:r>
      <w:r>
        <w:rPr>
          <w:noProof/>
        </w:rPr>
        <w:t>29</w:t>
      </w:r>
      <w:r>
        <w:rPr>
          <w:noProof/>
        </w:rPr>
        <w:fldChar w:fldCharType="end"/>
      </w:r>
    </w:p>
    <w:p w14:paraId="64DB611C" w14:textId="0E6C537E"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Message store client</w:t>
      </w:r>
      <w:r>
        <w:rPr>
          <w:noProof/>
        </w:rPr>
        <w:tab/>
      </w:r>
      <w:r>
        <w:rPr>
          <w:noProof/>
        </w:rPr>
        <w:fldChar w:fldCharType="begin"/>
      </w:r>
      <w:r>
        <w:rPr>
          <w:noProof/>
        </w:rPr>
        <w:instrText xml:space="preserve"> PAGEREF _Toc218242069 \h </w:instrText>
      </w:r>
      <w:r>
        <w:rPr>
          <w:noProof/>
        </w:rPr>
      </w:r>
      <w:r>
        <w:rPr>
          <w:noProof/>
        </w:rPr>
        <w:fldChar w:fldCharType="separate"/>
      </w:r>
      <w:r>
        <w:rPr>
          <w:noProof/>
        </w:rPr>
        <w:t>30</w:t>
      </w:r>
      <w:r>
        <w:rPr>
          <w:noProof/>
        </w:rPr>
        <w:fldChar w:fldCharType="end"/>
      </w:r>
    </w:p>
    <w:p w14:paraId="4F294F9B" w14:textId="611027F1"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MCData notification server</w:t>
      </w:r>
      <w:r>
        <w:rPr>
          <w:noProof/>
        </w:rPr>
        <w:tab/>
      </w:r>
      <w:r>
        <w:rPr>
          <w:noProof/>
        </w:rPr>
        <w:fldChar w:fldCharType="begin"/>
      </w:r>
      <w:r>
        <w:rPr>
          <w:noProof/>
        </w:rPr>
        <w:instrText xml:space="preserve"> PAGEREF _Toc218242070 \h </w:instrText>
      </w:r>
      <w:r>
        <w:rPr>
          <w:noProof/>
        </w:rPr>
      </w:r>
      <w:r>
        <w:rPr>
          <w:noProof/>
        </w:rPr>
        <w:fldChar w:fldCharType="separate"/>
      </w:r>
      <w:r>
        <w:rPr>
          <w:noProof/>
        </w:rPr>
        <w:t>30</w:t>
      </w:r>
      <w:r>
        <w:rPr>
          <w:noProof/>
        </w:rPr>
        <w:fldChar w:fldCharType="end"/>
      </w:r>
    </w:p>
    <w:p w14:paraId="7EDFBE61" w14:textId="3F4AEBD8"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Message notification client</w:t>
      </w:r>
      <w:r>
        <w:rPr>
          <w:noProof/>
        </w:rPr>
        <w:tab/>
      </w:r>
      <w:r>
        <w:rPr>
          <w:noProof/>
        </w:rPr>
        <w:fldChar w:fldCharType="begin"/>
      </w:r>
      <w:r>
        <w:rPr>
          <w:noProof/>
        </w:rPr>
        <w:instrText xml:space="preserve"> PAGEREF _Toc218242071 \h </w:instrText>
      </w:r>
      <w:r>
        <w:rPr>
          <w:noProof/>
        </w:rPr>
      </w:r>
      <w:r>
        <w:rPr>
          <w:noProof/>
        </w:rPr>
        <w:fldChar w:fldCharType="separate"/>
      </w:r>
      <w:r>
        <w:rPr>
          <w:noProof/>
        </w:rPr>
        <w:t>30</w:t>
      </w:r>
      <w:r>
        <w:rPr>
          <w:noProof/>
        </w:rPr>
        <w:fldChar w:fldCharType="end"/>
      </w:r>
    </w:p>
    <w:p w14:paraId="68977D9B" w14:textId="46B717E9"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_Toc218242072 \h </w:instrText>
      </w:r>
      <w:r>
        <w:rPr>
          <w:noProof/>
        </w:rPr>
      </w:r>
      <w:r>
        <w:rPr>
          <w:noProof/>
        </w:rPr>
        <w:fldChar w:fldCharType="separate"/>
      </w:r>
      <w:r>
        <w:rPr>
          <w:noProof/>
        </w:rPr>
        <w:t>30</w:t>
      </w:r>
      <w:r>
        <w:rPr>
          <w:noProof/>
        </w:rPr>
        <w:fldChar w:fldCharType="end"/>
      </w:r>
    </w:p>
    <w:p w14:paraId="16BA9294" w14:textId="01383B42"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_Toc218242073 \h </w:instrText>
      </w:r>
      <w:r>
        <w:rPr>
          <w:noProof/>
        </w:rPr>
      </w:r>
      <w:r>
        <w:rPr>
          <w:noProof/>
        </w:rPr>
        <w:fldChar w:fldCharType="separate"/>
      </w:r>
      <w:r>
        <w:rPr>
          <w:noProof/>
        </w:rPr>
        <w:t>30</w:t>
      </w:r>
      <w:r>
        <w:rPr>
          <w:noProof/>
        </w:rPr>
        <w:fldChar w:fldCharType="end"/>
      </w:r>
    </w:p>
    <w:p w14:paraId="0E96077E" w14:textId="44D0B3D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6.4.4.1.1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_Toc218242074 \h </w:instrText>
      </w:r>
      <w:r>
        <w:rPr>
          <w:noProof/>
        </w:rPr>
      </w:r>
      <w:r>
        <w:rPr>
          <w:noProof/>
        </w:rPr>
        <w:fldChar w:fldCharType="separate"/>
      </w:r>
      <w:r>
        <w:rPr>
          <w:noProof/>
        </w:rPr>
        <w:t>30</w:t>
      </w:r>
      <w:r>
        <w:rPr>
          <w:noProof/>
        </w:rPr>
        <w:fldChar w:fldCharType="end"/>
      </w:r>
    </w:p>
    <w:p w14:paraId="2CAA2A71" w14:textId="06A68DC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6.4.4.1.2</w:t>
      </w:r>
      <w:r>
        <w:rPr>
          <w:rFonts w:asciiTheme="minorHAnsi" w:eastAsiaTheme="minorEastAsia" w:hAnsiTheme="minorHAnsi" w:cstheme="minorBidi"/>
          <w:noProof/>
          <w:kern w:val="2"/>
          <w:sz w:val="24"/>
          <w:szCs w:val="24"/>
          <w:lang w:eastAsia="en-GB"/>
          <w14:ligatures w14:val="standardContextual"/>
        </w:rPr>
        <w:tab/>
      </w:r>
      <w:r>
        <w:rPr>
          <w:noProof/>
        </w:rPr>
        <w:t>Reference point MCData-2 (between the MCData server and the MCData user database)</w:t>
      </w:r>
      <w:r>
        <w:rPr>
          <w:noProof/>
        </w:rPr>
        <w:tab/>
      </w:r>
      <w:r>
        <w:rPr>
          <w:noProof/>
        </w:rPr>
        <w:fldChar w:fldCharType="begin"/>
      </w:r>
      <w:r>
        <w:rPr>
          <w:noProof/>
        </w:rPr>
        <w:instrText xml:space="preserve"> PAGEREF _Toc218242075 \h </w:instrText>
      </w:r>
      <w:r>
        <w:rPr>
          <w:noProof/>
        </w:rPr>
      </w:r>
      <w:r>
        <w:rPr>
          <w:noProof/>
        </w:rPr>
        <w:fldChar w:fldCharType="separate"/>
      </w:r>
      <w:r>
        <w:rPr>
          <w:noProof/>
        </w:rPr>
        <w:t>30</w:t>
      </w:r>
      <w:r>
        <w:rPr>
          <w:noProof/>
        </w:rPr>
        <w:fldChar w:fldCharType="end"/>
      </w:r>
    </w:p>
    <w:p w14:paraId="172AF756" w14:textId="7E5B0DB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6.4.4.1.3</w:t>
      </w:r>
      <w:r>
        <w:rPr>
          <w:rFonts w:asciiTheme="minorHAnsi" w:eastAsiaTheme="minorEastAsia" w:hAnsiTheme="minorHAnsi" w:cstheme="minorBidi"/>
          <w:noProof/>
          <w:kern w:val="2"/>
          <w:sz w:val="24"/>
          <w:szCs w:val="24"/>
          <w:lang w:eastAsia="en-GB"/>
          <w14:ligatures w14:val="standardContextual"/>
        </w:rPr>
        <w:tab/>
      </w:r>
      <w:r>
        <w:rPr>
          <w:noProof/>
        </w:rPr>
        <w:t>Reference point MCData-3 (between the MCData server and the MCData server)</w:t>
      </w:r>
      <w:r>
        <w:rPr>
          <w:noProof/>
        </w:rPr>
        <w:tab/>
      </w:r>
      <w:r>
        <w:rPr>
          <w:noProof/>
        </w:rPr>
        <w:fldChar w:fldCharType="begin"/>
      </w:r>
      <w:r>
        <w:rPr>
          <w:noProof/>
        </w:rPr>
        <w:instrText xml:space="preserve"> PAGEREF _Toc218242076 \h </w:instrText>
      </w:r>
      <w:r>
        <w:rPr>
          <w:noProof/>
        </w:rPr>
      </w:r>
      <w:r>
        <w:rPr>
          <w:noProof/>
        </w:rPr>
        <w:fldChar w:fldCharType="separate"/>
      </w:r>
      <w:r>
        <w:rPr>
          <w:noProof/>
        </w:rPr>
        <w:t>30</w:t>
      </w:r>
      <w:r>
        <w:rPr>
          <w:noProof/>
        </w:rPr>
        <w:fldChar w:fldCharType="end"/>
      </w:r>
    </w:p>
    <w:p w14:paraId="665F6041" w14:textId="357644D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6.4.4.1.3A</w:t>
      </w:r>
      <w:r>
        <w:rPr>
          <w:rFonts w:asciiTheme="minorHAnsi" w:eastAsiaTheme="minorEastAsia" w:hAnsiTheme="minorHAnsi" w:cstheme="minorBidi"/>
          <w:noProof/>
          <w:kern w:val="2"/>
          <w:sz w:val="24"/>
          <w:szCs w:val="24"/>
          <w:lang w:eastAsia="en-GB"/>
          <w14:ligatures w14:val="standardContextual"/>
        </w:rPr>
        <w:tab/>
      </w:r>
      <w:r>
        <w:rPr>
          <w:noProof/>
        </w:rPr>
        <w:t>Reference point MCData-5 (between the MCData server and the EPS)</w:t>
      </w:r>
      <w:r>
        <w:rPr>
          <w:noProof/>
        </w:rPr>
        <w:tab/>
      </w:r>
      <w:r>
        <w:rPr>
          <w:noProof/>
        </w:rPr>
        <w:fldChar w:fldCharType="begin"/>
      </w:r>
      <w:r>
        <w:rPr>
          <w:noProof/>
        </w:rPr>
        <w:instrText xml:space="preserve"> PAGEREF _Toc218242077 \h </w:instrText>
      </w:r>
      <w:r>
        <w:rPr>
          <w:noProof/>
        </w:rPr>
      </w:r>
      <w:r>
        <w:rPr>
          <w:noProof/>
        </w:rPr>
        <w:fldChar w:fldCharType="separate"/>
      </w:r>
      <w:r>
        <w:rPr>
          <w:noProof/>
        </w:rPr>
        <w:t>31</w:t>
      </w:r>
      <w:r>
        <w:rPr>
          <w:noProof/>
        </w:rPr>
        <w:fldChar w:fldCharType="end"/>
      </w:r>
    </w:p>
    <w:p w14:paraId="73FC786C" w14:textId="6B981AB8"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Reference point MCData-6 (between the MCData server and the EPS)</w:t>
      </w:r>
      <w:r>
        <w:rPr>
          <w:noProof/>
        </w:rPr>
        <w:tab/>
      </w:r>
      <w:r>
        <w:rPr>
          <w:noProof/>
        </w:rPr>
        <w:fldChar w:fldCharType="begin"/>
      </w:r>
      <w:r>
        <w:rPr>
          <w:noProof/>
        </w:rPr>
        <w:instrText xml:space="preserve"> PAGEREF _Toc218242078 \h </w:instrText>
      </w:r>
      <w:r>
        <w:rPr>
          <w:noProof/>
        </w:rPr>
      </w:r>
      <w:r>
        <w:rPr>
          <w:noProof/>
        </w:rPr>
        <w:fldChar w:fldCharType="separate"/>
      </w:r>
      <w:r>
        <w:rPr>
          <w:noProof/>
        </w:rPr>
        <w:t>31</w:t>
      </w:r>
      <w:r>
        <w:rPr>
          <w:noProof/>
        </w:rPr>
        <w:fldChar w:fldCharType="end"/>
      </w:r>
    </w:p>
    <w:p w14:paraId="37A4CD22" w14:textId="28C1264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w:t>
      </w:r>
      <w:r>
        <w:rPr>
          <w:noProof/>
        </w:rPr>
        <w:t>.4.4.1.5</w:t>
      </w:r>
      <w:r>
        <w:rPr>
          <w:rFonts w:asciiTheme="minorHAnsi" w:eastAsiaTheme="minorEastAsia" w:hAnsiTheme="minorHAnsi" w:cstheme="minorBidi"/>
          <w:noProof/>
          <w:kern w:val="2"/>
          <w:sz w:val="24"/>
          <w:szCs w:val="24"/>
          <w:lang w:eastAsia="en-GB"/>
          <w14:ligatures w14:val="standardContextual"/>
        </w:rPr>
        <w:tab/>
      </w:r>
      <w:r>
        <w:rPr>
          <w:noProof/>
        </w:rPr>
        <w:t>Reference point IWF-2 (between the interworking function to LMR system and the MCData server)</w:t>
      </w:r>
      <w:r>
        <w:rPr>
          <w:noProof/>
        </w:rPr>
        <w:tab/>
      </w:r>
      <w:r>
        <w:rPr>
          <w:noProof/>
        </w:rPr>
        <w:fldChar w:fldCharType="begin"/>
      </w:r>
      <w:r>
        <w:rPr>
          <w:noProof/>
        </w:rPr>
        <w:instrText xml:space="preserve"> PAGEREF _Toc218242079 \h </w:instrText>
      </w:r>
      <w:r>
        <w:rPr>
          <w:noProof/>
        </w:rPr>
      </w:r>
      <w:r>
        <w:rPr>
          <w:noProof/>
        </w:rPr>
        <w:fldChar w:fldCharType="separate"/>
      </w:r>
      <w:r>
        <w:rPr>
          <w:noProof/>
        </w:rPr>
        <w:t>31</w:t>
      </w:r>
      <w:r>
        <w:rPr>
          <w:noProof/>
        </w:rPr>
        <w:fldChar w:fldCharType="end"/>
      </w:r>
    </w:p>
    <w:p w14:paraId="485E5B9B" w14:textId="3D82573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.4.4.1.6</w:t>
      </w:r>
      <w:r>
        <w:rPr>
          <w:rFonts w:asciiTheme="minorHAnsi" w:eastAsiaTheme="minorEastAsia" w:hAnsiTheme="minorHAnsi" w:cstheme="minorBidi"/>
          <w:noProof/>
          <w:kern w:val="2"/>
          <w:sz w:val="24"/>
          <w:szCs w:val="24"/>
          <w:lang w:eastAsia="en-GB"/>
          <w14:ligatures w14:val="standardContextual"/>
        </w:rPr>
        <w:tab/>
      </w:r>
      <w:r>
        <w:rPr>
          <w:noProof/>
        </w:rPr>
        <w:t>Reference point MCData-7 (between the Message store client and MCData message store)</w:t>
      </w:r>
      <w:r>
        <w:rPr>
          <w:noProof/>
        </w:rPr>
        <w:tab/>
      </w:r>
      <w:r>
        <w:rPr>
          <w:noProof/>
        </w:rPr>
        <w:fldChar w:fldCharType="begin"/>
      </w:r>
      <w:r>
        <w:rPr>
          <w:noProof/>
        </w:rPr>
        <w:instrText xml:space="preserve"> PAGEREF _Toc218242080 \h </w:instrText>
      </w:r>
      <w:r>
        <w:rPr>
          <w:noProof/>
        </w:rPr>
      </w:r>
      <w:r>
        <w:rPr>
          <w:noProof/>
        </w:rPr>
        <w:fldChar w:fldCharType="separate"/>
      </w:r>
      <w:r>
        <w:rPr>
          <w:noProof/>
        </w:rPr>
        <w:t>31</w:t>
      </w:r>
      <w:r>
        <w:rPr>
          <w:noProof/>
        </w:rPr>
        <w:fldChar w:fldCharType="end"/>
      </w:r>
    </w:p>
    <w:p w14:paraId="66ED235F" w14:textId="75533F07"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.4.4.1.7</w:t>
      </w:r>
      <w:r>
        <w:rPr>
          <w:rFonts w:asciiTheme="minorHAnsi" w:eastAsiaTheme="minorEastAsia" w:hAnsiTheme="minorHAnsi" w:cstheme="minorBidi"/>
          <w:noProof/>
          <w:kern w:val="2"/>
          <w:sz w:val="24"/>
          <w:szCs w:val="24"/>
          <w:lang w:eastAsia="en-GB"/>
          <w14:ligatures w14:val="standardContextual"/>
        </w:rPr>
        <w:tab/>
      </w:r>
      <w:r>
        <w:rPr>
          <w:noProof/>
        </w:rPr>
        <w:t>Reference point MCData-8 (between the MCData message store and McData server)</w:t>
      </w:r>
      <w:r>
        <w:rPr>
          <w:noProof/>
        </w:rPr>
        <w:tab/>
      </w:r>
      <w:r>
        <w:rPr>
          <w:noProof/>
        </w:rPr>
        <w:fldChar w:fldCharType="begin"/>
      </w:r>
      <w:r>
        <w:rPr>
          <w:noProof/>
        </w:rPr>
        <w:instrText xml:space="preserve"> PAGEREF _Toc218242081 \h </w:instrText>
      </w:r>
      <w:r>
        <w:rPr>
          <w:noProof/>
        </w:rPr>
      </w:r>
      <w:r>
        <w:rPr>
          <w:noProof/>
        </w:rPr>
        <w:fldChar w:fldCharType="separate"/>
      </w:r>
      <w:r>
        <w:rPr>
          <w:noProof/>
        </w:rPr>
        <w:t>31</w:t>
      </w:r>
      <w:r>
        <w:rPr>
          <w:noProof/>
        </w:rPr>
        <w:fldChar w:fldCharType="end"/>
      </w:r>
    </w:p>
    <w:p w14:paraId="3272DA17" w14:textId="74050533"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6.4.4.1.8</w:t>
      </w:r>
      <w:r>
        <w:rPr>
          <w:rFonts w:asciiTheme="minorHAnsi" w:eastAsiaTheme="minorEastAsia" w:hAnsiTheme="minorHAnsi" w:cstheme="minorBidi"/>
          <w:noProof/>
          <w:kern w:val="2"/>
          <w:sz w:val="24"/>
          <w:szCs w:val="24"/>
          <w:lang w:eastAsia="en-GB"/>
          <w14:ligatures w14:val="standardContextual"/>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_Toc218242082 \h </w:instrText>
      </w:r>
      <w:r>
        <w:rPr>
          <w:noProof/>
        </w:rPr>
      </w:r>
      <w:r>
        <w:rPr>
          <w:noProof/>
        </w:rPr>
        <w:fldChar w:fldCharType="separate"/>
      </w:r>
      <w:r>
        <w:rPr>
          <w:noProof/>
        </w:rPr>
        <w:t>31</w:t>
      </w:r>
      <w:r>
        <w:rPr>
          <w:noProof/>
        </w:rPr>
        <w:fldChar w:fldCharType="end"/>
      </w:r>
    </w:p>
    <w:p w14:paraId="7B257161" w14:textId="6406591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.4.4.1.9</w:t>
      </w:r>
      <w:r>
        <w:rPr>
          <w:rFonts w:asciiTheme="minorHAnsi" w:eastAsiaTheme="minorEastAsia" w:hAnsiTheme="minorHAnsi" w:cstheme="minorBidi"/>
          <w:noProof/>
          <w:kern w:val="2"/>
          <w:sz w:val="24"/>
          <w:szCs w:val="24"/>
          <w:lang w:eastAsia="en-GB"/>
          <w14:ligatures w14:val="standardContextual"/>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_Toc218242083 \h </w:instrText>
      </w:r>
      <w:r>
        <w:rPr>
          <w:noProof/>
        </w:rPr>
      </w:r>
      <w:r>
        <w:rPr>
          <w:noProof/>
        </w:rPr>
        <w:fldChar w:fldCharType="separate"/>
      </w:r>
      <w:r>
        <w:rPr>
          <w:noProof/>
        </w:rPr>
        <w:t>31</w:t>
      </w:r>
      <w:r>
        <w:rPr>
          <w:noProof/>
        </w:rPr>
        <w:fldChar w:fldCharType="end"/>
      </w:r>
    </w:p>
    <w:p w14:paraId="667B8BF3" w14:textId="0BCA755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6.4.4.1.10</w:t>
      </w:r>
      <w:r>
        <w:rPr>
          <w:rFonts w:asciiTheme="minorHAnsi" w:eastAsiaTheme="minorEastAsia" w:hAnsiTheme="minorHAnsi" w:cstheme="minorBidi"/>
          <w:noProof/>
          <w:kern w:val="2"/>
          <w:sz w:val="24"/>
          <w:szCs w:val="24"/>
          <w:lang w:eastAsia="en-GB"/>
          <w14:ligatures w14:val="standardContextual"/>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_Toc218242084 \h </w:instrText>
      </w:r>
      <w:r>
        <w:rPr>
          <w:noProof/>
        </w:rPr>
      </w:r>
      <w:r>
        <w:rPr>
          <w:noProof/>
        </w:rPr>
        <w:fldChar w:fldCharType="separate"/>
      </w:r>
      <w:r>
        <w:rPr>
          <w:noProof/>
        </w:rPr>
        <w:t>32</w:t>
      </w:r>
      <w:r>
        <w:rPr>
          <w:noProof/>
        </w:rPr>
        <w:fldChar w:fldCharType="end"/>
      </w:r>
    </w:p>
    <w:p w14:paraId="2CB4D0E8" w14:textId="0A8C55FA"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Functional model for short data service</w:t>
      </w:r>
      <w:r>
        <w:rPr>
          <w:noProof/>
        </w:rPr>
        <w:tab/>
      </w:r>
      <w:r>
        <w:rPr>
          <w:noProof/>
        </w:rPr>
        <w:fldChar w:fldCharType="begin"/>
      </w:r>
      <w:r>
        <w:rPr>
          <w:noProof/>
        </w:rPr>
        <w:instrText xml:space="preserve"> PAGEREF _Toc218242085 \h </w:instrText>
      </w:r>
      <w:r>
        <w:rPr>
          <w:noProof/>
        </w:rPr>
      </w:r>
      <w:r>
        <w:rPr>
          <w:noProof/>
        </w:rPr>
        <w:fldChar w:fldCharType="separate"/>
      </w:r>
      <w:r>
        <w:rPr>
          <w:noProof/>
        </w:rPr>
        <w:t>32</w:t>
      </w:r>
      <w:r>
        <w:rPr>
          <w:noProof/>
        </w:rPr>
        <w:fldChar w:fldCharType="end"/>
      </w:r>
    </w:p>
    <w:p w14:paraId="2FBF0FC7" w14:textId="0B037AC7"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_Toc218242086 \h </w:instrText>
      </w:r>
      <w:r>
        <w:rPr>
          <w:noProof/>
        </w:rPr>
      </w:r>
      <w:r>
        <w:rPr>
          <w:noProof/>
        </w:rPr>
        <w:fldChar w:fldCharType="separate"/>
      </w:r>
      <w:r>
        <w:rPr>
          <w:noProof/>
        </w:rPr>
        <w:t>32</w:t>
      </w:r>
      <w:r>
        <w:rPr>
          <w:noProof/>
        </w:rPr>
        <w:fldChar w:fldCharType="end"/>
      </w:r>
    </w:p>
    <w:p w14:paraId="4FCD014F" w14:textId="6AF39AAF"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_Toc218242087 \h </w:instrText>
      </w:r>
      <w:r>
        <w:rPr>
          <w:noProof/>
        </w:rPr>
      </w:r>
      <w:r>
        <w:rPr>
          <w:noProof/>
        </w:rPr>
        <w:fldChar w:fldCharType="separate"/>
      </w:r>
      <w:r>
        <w:rPr>
          <w:noProof/>
        </w:rPr>
        <w:t>33</w:t>
      </w:r>
      <w:r>
        <w:rPr>
          <w:noProof/>
        </w:rPr>
        <w:fldChar w:fldCharType="end"/>
      </w:r>
    </w:p>
    <w:p w14:paraId="06B82080" w14:textId="20C861B0"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_Toc218242088 \h </w:instrText>
      </w:r>
      <w:r>
        <w:rPr>
          <w:noProof/>
        </w:rPr>
      </w:r>
      <w:r>
        <w:rPr>
          <w:noProof/>
        </w:rPr>
        <w:fldChar w:fldCharType="separate"/>
      </w:r>
      <w:r>
        <w:rPr>
          <w:noProof/>
        </w:rPr>
        <w:t>33</w:t>
      </w:r>
      <w:r>
        <w:rPr>
          <w:noProof/>
        </w:rPr>
        <w:fldChar w:fldCharType="end"/>
      </w:r>
    </w:p>
    <w:p w14:paraId="60C37815" w14:textId="6CA07DB9"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_Toc218242089 \h </w:instrText>
      </w:r>
      <w:r>
        <w:rPr>
          <w:noProof/>
        </w:rPr>
      </w:r>
      <w:r>
        <w:rPr>
          <w:noProof/>
        </w:rPr>
        <w:fldChar w:fldCharType="separate"/>
      </w:r>
      <w:r>
        <w:rPr>
          <w:noProof/>
        </w:rPr>
        <w:t>33</w:t>
      </w:r>
      <w:r>
        <w:rPr>
          <w:noProof/>
        </w:rPr>
        <w:fldChar w:fldCharType="end"/>
      </w:r>
    </w:p>
    <w:p w14:paraId="45E2B690" w14:textId="0632B36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rFonts w:asciiTheme="minorHAnsi" w:eastAsiaTheme="minorEastAsia" w:hAnsiTheme="minorHAnsi" w:cstheme="minorBidi"/>
          <w:noProof/>
          <w:kern w:val="2"/>
          <w:sz w:val="24"/>
          <w:szCs w:val="24"/>
          <w:lang w:eastAsia="en-GB"/>
          <w14:ligatures w14:val="standardContextual"/>
        </w:rPr>
        <w:tab/>
      </w:r>
      <w:r>
        <w:rPr>
          <w:noProof/>
        </w:rPr>
        <w:t>SDS function</w:t>
      </w:r>
      <w:r>
        <w:rPr>
          <w:noProof/>
        </w:rPr>
        <w:tab/>
      </w:r>
      <w:r>
        <w:rPr>
          <w:noProof/>
        </w:rPr>
        <w:fldChar w:fldCharType="begin"/>
      </w:r>
      <w:r>
        <w:rPr>
          <w:noProof/>
        </w:rPr>
        <w:instrText xml:space="preserve"> PAGEREF _Toc218242090 \h </w:instrText>
      </w:r>
      <w:r>
        <w:rPr>
          <w:noProof/>
        </w:rPr>
      </w:r>
      <w:r>
        <w:rPr>
          <w:noProof/>
        </w:rPr>
        <w:fldChar w:fldCharType="separate"/>
      </w:r>
      <w:r>
        <w:rPr>
          <w:noProof/>
        </w:rPr>
        <w:t>33</w:t>
      </w:r>
      <w:r>
        <w:rPr>
          <w:noProof/>
        </w:rPr>
        <w:fldChar w:fldCharType="end"/>
      </w:r>
    </w:p>
    <w:p w14:paraId="25829299" w14:textId="44CCAF00"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rFonts w:asciiTheme="minorHAnsi" w:eastAsiaTheme="minorEastAsia" w:hAnsiTheme="minorHAnsi" w:cstheme="minorBidi"/>
          <w:noProof/>
          <w:kern w:val="2"/>
          <w:sz w:val="24"/>
          <w:szCs w:val="24"/>
          <w:lang w:eastAsia="en-GB"/>
          <w14:ligatures w14:val="standardContextual"/>
        </w:rPr>
        <w:tab/>
      </w:r>
      <w:r>
        <w:rPr>
          <w:noProof/>
        </w:rPr>
        <w:t>SDS distribution function</w:t>
      </w:r>
      <w:r>
        <w:rPr>
          <w:noProof/>
        </w:rPr>
        <w:tab/>
      </w:r>
      <w:r>
        <w:rPr>
          <w:noProof/>
        </w:rPr>
        <w:fldChar w:fldCharType="begin"/>
      </w:r>
      <w:r>
        <w:rPr>
          <w:noProof/>
        </w:rPr>
        <w:instrText xml:space="preserve"> PAGEREF _Toc218242091 \h </w:instrText>
      </w:r>
      <w:r>
        <w:rPr>
          <w:noProof/>
        </w:rPr>
      </w:r>
      <w:r>
        <w:rPr>
          <w:noProof/>
        </w:rPr>
        <w:fldChar w:fldCharType="separate"/>
      </w:r>
      <w:r>
        <w:rPr>
          <w:noProof/>
        </w:rPr>
        <w:t>33</w:t>
      </w:r>
      <w:r>
        <w:rPr>
          <w:noProof/>
        </w:rPr>
        <w:fldChar w:fldCharType="end"/>
      </w:r>
    </w:p>
    <w:p w14:paraId="1D3EBAB8" w14:textId="35C8CF67"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_Toc218242092 \h </w:instrText>
      </w:r>
      <w:r>
        <w:rPr>
          <w:noProof/>
        </w:rPr>
      </w:r>
      <w:r>
        <w:rPr>
          <w:noProof/>
        </w:rPr>
        <w:fldChar w:fldCharType="separate"/>
      </w:r>
      <w:r>
        <w:rPr>
          <w:noProof/>
        </w:rPr>
        <w:t>33</w:t>
      </w:r>
      <w:r>
        <w:rPr>
          <w:noProof/>
        </w:rPr>
        <w:fldChar w:fldCharType="end"/>
      </w:r>
    </w:p>
    <w:p w14:paraId="0A8DF518" w14:textId="656E7630"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_Toc218242093 \h </w:instrText>
      </w:r>
      <w:r>
        <w:rPr>
          <w:noProof/>
        </w:rPr>
      </w:r>
      <w:r>
        <w:rPr>
          <w:noProof/>
        </w:rPr>
        <w:fldChar w:fldCharType="separate"/>
      </w:r>
      <w:r>
        <w:rPr>
          <w:noProof/>
        </w:rPr>
        <w:t>33</w:t>
      </w:r>
      <w:r>
        <w:rPr>
          <w:noProof/>
        </w:rPr>
        <w:fldChar w:fldCharType="end"/>
      </w:r>
    </w:p>
    <w:p w14:paraId="030061CE" w14:textId="131B6087"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_Toc218242094 \h </w:instrText>
      </w:r>
      <w:r>
        <w:rPr>
          <w:noProof/>
        </w:rPr>
      </w:r>
      <w:r>
        <w:rPr>
          <w:noProof/>
        </w:rPr>
        <w:fldChar w:fldCharType="separate"/>
      </w:r>
      <w:r>
        <w:rPr>
          <w:noProof/>
        </w:rPr>
        <w:t>34</w:t>
      </w:r>
      <w:r>
        <w:rPr>
          <w:noProof/>
        </w:rPr>
        <w:fldChar w:fldCharType="end"/>
      </w:r>
    </w:p>
    <w:p w14:paraId="40B4C546" w14:textId="2FE8AEB7"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_Toc218242095 \h </w:instrText>
      </w:r>
      <w:r>
        <w:rPr>
          <w:noProof/>
        </w:rPr>
      </w:r>
      <w:r>
        <w:rPr>
          <w:noProof/>
        </w:rPr>
        <w:fldChar w:fldCharType="separate"/>
      </w:r>
      <w:r>
        <w:rPr>
          <w:noProof/>
        </w:rPr>
        <w:t>34</w:t>
      </w:r>
      <w:r>
        <w:rPr>
          <w:noProof/>
        </w:rPr>
        <w:fldChar w:fldCharType="end"/>
      </w:r>
    </w:p>
    <w:p w14:paraId="7200D310" w14:textId="368DFA3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6.5.4.1.1</w:t>
      </w:r>
      <w:r>
        <w:rPr>
          <w:rFonts w:asciiTheme="minorHAnsi" w:eastAsiaTheme="minorEastAsia" w:hAnsiTheme="minorHAnsi" w:cstheme="minorBidi"/>
          <w:noProof/>
          <w:kern w:val="2"/>
          <w:sz w:val="24"/>
          <w:szCs w:val="24"/>
          <w:lang w:eastAsia="en-GB"/>
          <w14:ligatures w14:val="standardContextual"/>
        </w:rPr>
        <w:tab/>
      </w:r>
      <w:r>
        <w:rPr>
          <w:noProof/>
        </w:rPr>
        <w:t>Reference point MCData-SDS-1 (between the SDS distribution function and the SDS function)</w:t>
      </w:r>
      <w:r>
        <w:rPr>
          <w:noProof/>
        </w:rPr>
        <w:tab/>
      </w:r>
      <w:r>
        <w:rPr>
          <w:noProof/>
        </w:rPr>
        <w:fldChar w:fldCharType="begin"/>
      </w:r>
      <w:r>
        <w:rPr>
          <w:noProof/>
        </w:rPr>
        <w:instrText xml:space="preserve"> PAGEREF _Toc218242096 \h </w:instrText>
      </w:r>
      <w:r>
        <w:rPr>
          <w:noProof/>
        </w:rPr>
      </w:r>
      <w:r>
        <w:rPr>
          <w:noProof/>
        </w:rPr>
        <w:fldChar w:fldCharType="separate"/>
      </w:r>
      <w:r>
        <w:rPr>
          <w:noProof/>
        </w:rPr>
        <w:t>34</w:t>
      </w:r>
      <w:r>
        <w:rPr>
          <w:noProof/>
        </w:rPr>
        <w:fldChar w:fldCharType="end"/>
      </w:r>
    </w:p>
    <w:p w14:paraId="24AE0C58" w14:textId="4885EAE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6.5.4.1.2</w:t>
      </w:r>
      <w:r>
        <w:rPr>
          <w:rFonts w:asciiTheme="minorHAnsi" w:eastAsiaTheme="minorEastAsia" w:hAnsiTheme="minorHAnsi" w:cstheme="minorBidi"/>
          <w:noProof/>
          <w:kern w:val="2"/>
          <w:sz w:val="24"/>
          <w:szCs w:val="24"/>
          <w:lang w:eastAsia="en-GB"/>
          <w14:ligatures w14:val="standardContextual"/>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_Toc218242097 \h </w:instrText>
      </w:r>
      <w:r>
        <w:rPr>
          <w:noProof/>
        </w:rPr>
      </w:r>
      <w:r>
        <w:rPr>
          <w:noProof/>
        </w:rPr>
        <w:fldChar w:fldCharType="separate"/>
      </w:r>
      <w:r>
        <w:rPr>
          <w:noProof/>
        </w:rPr>
        <w:t>34</w:t>
      </w:r>
      <w:r>
        <w:rPr>
          <w:noProof/>
        </w:rPr>
        <w:fldChar w:fldCharType="end"/>
      </w:r>
    </w:p>
    <w:p w14:paraId="441C4570" w14:textId="0F77B03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6.5.4.1.3</w:t>
      </w:r>
      <w:r>
        <w:rPr>
          <w:rFonts w:asciiTheme="minorHAnsi" w:eastAsiaTheme="minorEastAsia" w:hAnsiTheme="minorHAnsi" w:cstheme="minorBidi"/>
          <w:noProof/>
          <w:kern w:val="2"/>
          <w:sz w:val="24"/>
          <w:szCs w:val="24"/>
          <w:lang w:eastAsia="en-GB"/>
          <w14:ligatures w14:val="standardContextual"/>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_Toc218242098 \h </w:instrText>
      </w:r>
      <w:r>
        <w:rPr>
          <w:noProof/>
        </w:rPr>
      </w:r>
      <w:r>
        <w:rPr>
          <w:noProof/>
        </w:rPr>
        <w:fldChar w:fldCharType="separate"/>
      </w:r>
      <w:r>
        <w:rPr>
          <w:noProof/>
        </w:rPr>
        <w:t>34</w:t>
      </w:r>
      <w:r>
        <w:rPr>
          <w:noProof/>
        </w:rPr>
        <w:fldChar w:fldCharType="end"/>
      </w:r>
    </w:p>
    <w:p w14:paraId="0BA0BFBE" w14:textId="285425CF"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_Toc218242099 \h </w:instrText>
      </w:r>
      <w:r>
        <w:rPr>
          <w:noProof/>
        </w:rPr>
      </w:r>
      <w:r>
        <w:rPr>
          <w:noProof/>
        </w:rPr>
        <w:fldChar w:fldCharType="separate"/>
      </w:r>
      <w:r>
        <w:rPr>
          <w:noProof/>
        </w:rPr>
        <w:t>34</w:t>
      </w:r>
      <w:r>
        <w:rPr>
          <w:noProof/>
        </w:rPr>
        <w:fldChar w:fldCharType="end"/>
      </w:r>
    </w:p>
    <w:p w14:paraId="30E89EA3" w14:textId="5321A196"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Functional model for file distribution</w:t>
      </w:r>
      <w:r>
        <w:rPr>
          <w:noProof/>
        </w:rPr>
        <w:tab/>
      </w:r>
      <w:r>
        <w:rPr>
          <w:noProof/>
        </w:rPr>
        <w:fldChar w:fldCharType="begin"/>
      </w:r>
      <w:r>
        <w:rPr>
          <w:noProof/>
        </w:rPr>
        <w:instrText xml:space="preserve"> PAGEREF _Toc218242100 \h </w:instrText>
      </w:r>
      <w:r>
        <w:rPr>
          <w:noProof/>
        </w:rPr>
      </w:r>
      <w:r>
        <w:rPr>
          <w:noProof/>
        </w:rPr>
        <w:fldChar w:fldCharType="separate"/>
      </w:r>
      <w:r>
        <w:rPr>
          <w:noProof/>
        </w:rPr>
        <w:t>34</w:t>
      </w:r>
      <w:r>
        <w:rPr>
          <w:noProof/>
        </w:rPr>
        <w:fldChar w:fldCharType="end"/>
      </w:r>
    </w:p>
    <w:p w14:paraId="671A990C" w14:textId="0A41F2F1"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_Toc218242101 \h </w:instrText>
      </w:r>
      <w:r>
        <w:rPr>
          <w:noProof/>
        </w:rPr>
      </w:r>
      <w:r>
        <w:rPr>
          <w:noProof/>
        </w:rPr>
        <w:fldChar w:fldCharType="separate"/>
      </w:r>
      <w:r>
        <w:rPr>
          <w:noProof/>
        </w:rPr>
        <w:t>34</w:t>
      </w:r>
      <w:r>
        <w:rPr>
          <w:noProof/>
        </w:rPr>
        <w:fldChar w:fldCharType="end"/>
      </w:r>
    </w:p>
    <w:p w14:paraId="026E464B" w14:textId="55A77DBF"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6.6.1a</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interconnection</w:t>
      </w:r>
      <w:r>
        <w:rPr>
          <w:noProof/>
        </w:rPr>
        <w:tab/>
      </w:r>
      <w:r>
        <w:rPr>
          <w:noProof/>
        </w:rPr>
        <w:fldChar w:fldCharType="begin"/>
      </w:r>
      <w:r>
        <w:rPr>
          <w:noProof/>
        </w:rPr>
        <w:instrText xml:space="preserve"> PAGEREF _Toc218242102 \h </w:instrText>
      </w:r>
      <w:r>
        <w:rPr>
          <w:noProof/>
        </w:rPr>
      </w:r>
      <w:r>
        <w:rPr>
          <w:noProof/>
        </w:rPr>
        <w:fldChar w:fldCharType="separate"/>
      </w:r>
      <w:r>
        <w:rPr>
          <w:noProof/>
        </w:rPr>
        <w:t>35</w:t>
      </w:r>
      <w:r>
        <w:rPr>
          <w:noProof/>
        </w:rPr>
        <w:fldChar w:fldCharType="end"/>
      </w:r>
    </w:p>
    <w:p w14:paraId="5B8B520F" w14:textId="5577843D"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_Toc218242103 \h </w:instrText>
      </w:r>
      <w:r>
        <w:rPr>
          <w:noProof/>
        </w:rPr>
      </w:r>
      <w:r>
        <w:rPr>
          <w:noProof/>
        </w:rPr>
        <w:fldChar w:fldCharType="separate"/>
      </w:r>
      <w:r>
        <w:rPr>
          <w:noProof/>
        </w:rPr>
        <w:t>36</w:t>
      </w:r>
      <w:r>
        <w:rPr>
          <w:noProof/>
        </w:rPr>
        <w:fldChar w:fldCharType="end"/>
      </w:r>
    </w:p>
    <w:p w14:paraId="0AD7E6BE" w14:textId="1523D6FA"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_Toc218242104 \h </w:instrText>
      </w:r>
      <w:r>
        <w:rPr>
          <w:noProof/>
        </w:rPr>
      </w:r>
      <w:r>
        <w:rPr>
          <w:noProof/>
        </w:rPr>
        <w:fldChar w:fldCharType="separate"/>
      </w:r>
      <w:r>
        <w:rPr>
          <w:noProof/>
        </w:rPr>
        <w:t>37</w:t>
      </w:r>
      <w:r>
        <w:rPr>
          <w:noProof/>
        </w:rPr>
        <w:fldChar w:fldCharType="end"/>
      </w:r>
    </w:p>
    <w:p w14:paraId="17BBB09D" w14:textId="3BDF8FFA"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_Toc218242105 \h </w:instrText>
      </w:r>
      <w:r>
        <w:rPr>
          <w:noProof/>
        </w:rPr>
      </w:r>
      <w:r>
        <w:rPr>
          <w:noProof/>
        </w:rPr>
        <w:fldChar w:fldCharType="separate"/>
      </w:r>
      <w:r>
        <w:rPr>
          <w:noProof/>
        </w:rPr>
        <w:t>37</w:t>
      </w:r>
      <w:r>
        <w:rPr>
          <w:noProof/>
        </w:rPr>
        <w:fldChar w:fldCharType="end"/>
      </w:r>
    </w:p>
    <w:p w14:paraId="1673233F" w14:textId="02F655A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FD function</w:t>
      </w:r>
      <w:r>
        <w:rPr>
          <w:noProof/>
        </w:rPr>
        <w:tab/>
      </w:r>
      <w:r>
        <w:rPr>
          <w:noProof/>
        </w:rPr>
        <w:fldChar w:fldCharType="begin"/>
      </w:r>
      <w:r>
        <w:rPr>
          <w:noProof/>
        </w:rPr>
        <w:instrText xml:space="preserve"> PAGEREF _Toc218242106 \h </w:instrText>
      </w:r>
      <w:r>
        <w:rPr>
          <w:noProof/>
        </w:rPr>
      </w:r>
      <w:r>
        <w:rPr>
          <w:noProof/>
        </w:rPr>
        <w:fldChar w:fldCharType="separate"/>
      </w:r>
      <w:r>
        <w:rPr>
          <w:noProof/>
        </w:rPr>
        <w:t>37</w:t>
      </w:r>
      <w:r>
        <w:rPr>
          <w:noProof/>
        </w:rPr>
        <w:fldChar w:fldCharType="end"/>
      </w:r>
    </w:p>
    <w:p w14:paraId="5A1BE1CE" w14:textId="3071341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Media storage client</w:t>
      </w:r>
      <w:r>
        <w:rPr>
          <w:noProof/>
        </w:rPr>
        <w:tab/>
      </w:r>
      <w:r>
        <w:rPr>
          <w:noProof/>
        </w:rPr>
        <w:fldChar w:fldCharType="begin"/>
      </w:r>
      <w:r>
        <w:rPr>
          <w:noProof/>
        </w:rPr>
        <w:instrText xml:space="preserve"> PAGEREF _Toc218242107 \h </w:instrText>
      </w:r>
      <w:r>
        <w:rPr>
          <w:noProof/>
        </w:rPr>
      </w:r>
      <w:r>
        <w:rPr>
          <w:noProof/>
        </w:rPr>
        <w:fldChar w:fldCharType="separate"/>
      </w:r>
      <w:r>
        <w:rPr>
          <w:noProof/>
        </w:rPr>
        <w:t>37</w:t>
      </w:r>
      <w:r>
        <w:rPr>
          <w:noProof/>
        </w:rPr>
        <w:fldChar w:fldCharType="end"/>
      </w:r>
    </w:p>
    <w:p w14:paraId="7AB28555" w14:textId="3E2468A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_Toc218242108 \h </w:instrText>
      </w:r>
      <w:r>
        <w:rPr>
          <w:noProof/>
        </w:rPr>
      </w:r>
      <w:r>
        <w:rPr>
          <w:noProof/>
        </w:rPr>
        <w:fldChar w:fldCharType="separate"/>
      </w:r>
      <w:r>
        <w:rPr>
          <w:noProof/>
        </w:rPr>
        <w:t>37</w:t>
      </w:r>
      <w:r>
        <w:rPr>
          <w:noProof/>
        </w:rPr>
        <w:fldChar w:fldCharType="end"/>
      </w:r>
    </w:p>
    <w:p w14:paraId="2DB2047E" w14:textId="3BDC710D"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Media storage function</w:t>
      </w:r>
      <w:r>
        <w:rPr>
          <w:noProof/>
        </w:rPr>
        <w:tab/>
      </w:r>
      <w:r>
        <w:rPr>
          <w:noProof/>
        </w:rPr>
        <w:fldChar w:fldCharType="begin"/>
      </w:r>
      <w:r>
        <w:rPr>
          <w:noProof/>
        </w:rPr>
        <w:instrText xml:space="preserve"> PAGEREF _Toc218242109 \h </w:instrText>
      </w:r>
      <w:r>
        <w:rPr>
          <w:noProof/>
        </w:rPr>
      </w:r>
      <w:r>
        <w:rPr>
          <w:noProof/>
        </w:rPr>
        <w:fldChar w:fldCharType="separate"/>
      </w:r>
      <w:r>
        <w:rPr>
          <w:noProof/>
        </w:rPr>
        <w:t>38</w:t>
      </w:r>
      <w:r>
        <w:rPr>
          <w:noProof/>
        </w:rPr>
        <w:fldChar w:fldCharType="end"/>
      </w:r>
    </w:p>
    <w:p w14:paraId="21631DEE" w14:textId="408B25A7"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6.6.3.1.5</w:t>
      </w:r>
      <w:r>
        <w:rPr>
          <w:rFonts w:asciiTheme="minorHAnsi" w:eastAsiaTheme="minorEastAsia" w:hAnsiTheme="minorHAnsi" w:cstheme="minorBidi"/>
          <w:noProof/>
          <w:kern w:val="2"/>
          <w:sz w:val="24"/>
          <w:szCs w:val="24"/>
          <w:lang w:eastAsia="en-GB"/>
          <w14:ligatures w14:val="standardContextual"/>
        </w:rPr>
        <w:tab/>
      </w:r>
      <w:r>
        <w:rPr>
          <w:noProof/>
        </w:rPr>
        <w:t>MCData content server</w:t>
      </w:r>
      <w:r>
        <w:rPr>
          <w:noProof/>
        </w:rPr>
        <w:tab/>
      </w:r>
      <w:r>
        <w:rPr>
          <w:noProof/>
        </w:rPr>
        <w:fldChar w:fldCharType="begin"/>
      </w:r>
      <w:r>
        <w:rPr>
          <w:noProof/>
        </w:rPr>
        <w:instrText xml:space="preserve"> PAGEREF _Toc218242110 \h </w:instrText>
      </w:r>
      <w:r>
        <w:rPr>
          <w:noProof/>
        </w:rPr>
      </w:r>
      <w:r>
        <w:rPr>
          <w:noProof/>
        </w:rPr>
        <w:fldChar w:fldCharType="separate"/>
      </w:r>
      <w:r>
        <w:rPr>
          <w:noProof/>
        </w:rPr>
        <w:t>38</w:t>
      </w:r>
      <w:r>
        <w:rPr>
          <w:noProof/>
        </w:rPr>
        <w:fldChar w:fldCharType="end"/>
      </w:r>
    </w:p>
    <w:p w14:paraId="72800A3A" w14:textId="545A827C"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_Toc218242111 \h </w:instrText>
      </w:r>
      <w:r>
        <w:rPr>
          <w:noProof/>
        </w:rPr>
      </w:r>
      <w:r>
        <w:rPr>
          <w:noProof/>
        </w:rPr>
        <w:fldChar w:fldCharType="separate"/>
      </w:r>
      <w:r>
        <w:rPr>
          <w:noProof/>
        </w:rPr>
        <w:t>38</w:t>
      </w:r>
      <w:r>
        <w:rPr>
          <w:noProof/>
        </w:rPr>
        <w:fldChar w:fldCharType="end"/>
      </w:r>
    </w:p>
    <w:p w14:paraId="351539F3" w14:textId="622E1FCC"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_Toc218242112 \h </w:instrText>
      </w:r>
      <w:r>
        <w:rPr>
          <w:noProof/>
        </w:rPr>
      </w:r>
      <w:r>
        <w:rPr>
          <w:noProof/>
        </w:rPr>
        <w:fldChar w:fldCharType="separate"/>
      </w:r>
      <w:r>
        <w:rPr>
          <w:noProof/>
        </w:rPr>
        <w:t>38</w:t>
      </w:r>
      <w:r>
        <w:rPr>
          <w:noProof/>
        </w:rPr>
        <w:fldChar w:fldCharType="end"/>
      </w:r>
    </w:p>
    <w:p w14:paraId="0A5CE1E4" w14:textId="12225413"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_Toc218242113 \h </w:instrText>
      </w:r>
      <w:r>
        <w:rPr>
          <w:noProof/>
        </w:rPr>
      </w:r>
      <w:r>
        <w:rPr>
          <w:noProof/>
        </w:rPr>
        <w:fldChar w:fldCharType="separate"/>
      </w:r>
      <w:r>
        <w:rPr>
          <w:noProof/>
        </w:rPr>
        <w:t>38</w:t>
      </w:r>
      <w:r>
        <w:rPr>
          <w:noProof/>
        </w:rPr>
        <w:fldChar w:fldCharType="end"/>
      </w:r>
    </w:p>
    <w:p w14:paraId="2852ADAA" w14:textId="79B2A1F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6.6.4.1.1</w:t>
      </w:r>
      <w:r>
        <w:rPr>
          <w:rFonts w:asciiTheme="minorHAnsi" w:eastAsiaTheme="minorEastAsia" w:hAnsiTheme="minorHAnsi" w:cstheme="minorBidi"/>
          <w:noProof/>
          <w:kern w:val="2"/>
          <w:sz w:val="24"/>
          <w:szCs w:val="24"/>
          <w:lang w:eastAsia="en-GB"/>
          <w14:ligatures w14:val="standardContextual"/>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_Toc218242114 \h </w:instrText>
      </w:r>
      <w:r>
        <w:rPr>
          <w:noProof/>
        </w:rPr>
      </w:r>
      <w:r>
        <w:rPr>
          <w:noProof/>
        </w:rPr>
        <w:fldChar w:fldCharType="separate"/>
      </w:r>
      <w:r>
        <w:rPr>
          <w:noProof/>
        </w:rPr>
        <w:t>38</w:t>
      </w:r>
      <w:r>
        <w:rPr>
          <w:noProof/>
        </w:rPr>
        <w:fldChar w:fldCharType="end"/>
      </w:r>
    </w:p>
    <w:p w14:paraId="06DD1154" w14:textId="1E17990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6.6.4.1.2</w:t>
      </w:r>
      <w:r>
        <w:rPr>
          <w:rFonts w:asciiTheme="minorHAnsi" w:eastAsiaTheme="minorEastAsia" w:hAnsiTheme="minorHAnsi" w:cstheme="minorBidi"/>
          <w:noProof/>
          <w:kern w:val="2"/>
          <w:sz w:val="24"/>
          <w:szCs w:val="24"/>
          <w:lang w:eastAsia="en-GB"/>
          <w14:ligatures w14:val="standardContextual"/>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_Toc218242115 \h </w:instrText>
      </w:r>
      <w:r>
        <w:rPr>
          <w:noProof/>
        </w:rPr>
      </w:r>
      <w:r>
        <w:rPr>
          <w:noProof/>
        </w:rPr>
        <w:fldChar w:fldCharType="separate"/>
      </w:r>
      <w:r>
        <w:rPr>
          <w:noProof/>
        </w:rPr>
        <w:t>39</w:t>
      </w:r>
      <w:r>
        <w:rPr>
          <w:noProof/>
        </w:rPr>
        <w:fldChar w:fldCharType="end"/>
      </w:r>
    </w:p>
    <w:p w14:paraId="69EE6A54" w14:textId="7A1BDD50"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6.6.4.1.3</w:t>
      </w:r>
      <w:r>
        <w:rPr>
          <w:rFonts w:asciiTheme="minorHAnsi" w:eastAsiaTheme="minorEastAsia" w:hAnsiTheme="minorHAnsi" w:cstheme="minorBidi"/>
          <w:noProof/>
          <w:kern w:val="2"/>
          <w:sz w:val="24"/>
          <w:szCs w:val="24"/>
          <w:lang w:eastAsia="en-GB"/>
          <w14:ligatures w14:val="standardContextual"/>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_Toc218242116 \h </w:instrText>
      </w:r>
      <w:r>
        <w:rPr>
          <w:noProof/>
        </w:rPr>
      </w:r>
      <w:r>
        <w:rPr>
          <w:noProof/>
        </w:rPr>
        <w:fldChar w:fldCharType="separate"/>
      </w:r>
      <w:r>
        <w:rPr>
          <w:noProof/>
        </w:rPr>
        <w:t>39</w:t>
      </w:r>
      <w:r>
        <w:rPr>
          <w:noProof/>
        </w:rPr>
        <w:fldChar w:fldCharType="end"/>
      </w:r>
    </w:p>
    <w:p w14:paraId="7A71F5CC" w14:textId="5EEE071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6.6.4.1.4</w:t>
      </w:r>
      <w:r>
        <w:rPr>
          <w:rFonts w:asciiTheme="minorHAnsi" w:eastAsiaTheme="minorEastAsia" w:hAnsiTheme="minorHAnsi" w:cstheme="minorBidi"/>
          <w:noProof/>
          <w:kern w:val="2"/>
          <w:sz w:val="24"/>
          <w:szCs w:val="24"/>
          <w:lang w:eastAsia="en-GB"/>
          <w14:ligatures w14:val="standardContextual"/>
        </w:rPr>
        <w:tab/>
      </w:r>
      <w:r>
        <w:rPr>
          <w:noProof/>
        </w:rPr>
        <w:t>Reference point MCData-FD-4 (media storage function and media storage client)</w:t>
      </w:r>
      <w:r>
        <w:rPr>
          <w:noProof/>
        </w:rPr>
        <w:tab/>
      </w:r>
      <w:r>
        <w:rPr>
          <w:noProof/>
        </w:rPr>
        <w:fldChar w:fldCharType="begin"/>
      </w:r>
      <w:r>
        <w:rPr>
          <w:noProof/>
        </w:rPr>
        <w:instrText xml:space="preserve"> PAGEREF _Toc218242117 \h </w:instrText>
      </w:r>
      <w:r>
        <w:rPr>
          <w:noProof/>
        </w:rPr>
      </w:r>
      <w:r>
        <w:rPr>
          <w:noProof/>
        </w:rPr>
        <w:fldChar w:fldCharType="separate"/>
      </w:r>
      <w:r>
        <w:rPr>
          <w:noProof/>
        </w:rPr>
        <w:t>39</w:t>
      </w:r>
      <w:r>
        <w:rPr>
          <w:noProof/>
        </w:rPr>
        <w:fldChar w:fldCharType="end"/>
      </w:r>
    </w:p>
    <w:p w14:paraId="00EF98C9" w14:textId="40DC722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6.6.4.1.5</w:t>
      </w:r>
      <w:r>
        <w:rPr>
          <w:rFonts w:asciiTheme="minorHAnsi" w:eastAsiaTheme="minorEastAsia" w:hAnsiTheme="minorHAnsi" w:cstheme="minorBidi"/>
          <w:noProof/>
          <w:kern w:val="2"/>
          <w:sz w:val="24"/>
          <w:szCs w:val="24"/>
          <w:lang w:eastAsia="en-GB"/>
          <w14:ligatures w14:val="standardContextual"/>
        </w:rPr>
        <w:tab/>
      </w:r>
      <w:r>
        <w:rPr>
          <w:noProof/>
        </w:rPr>
        <w:t>Reference point MCData-FD-5 (FD function and media storage function)</w:t>
      </w:r>
      <w:r>
        <w:rPr>
          <w:noProof/>
        </w:rPr>
        <w:tab/>
      </w:r>
      <w:r>
        <w:rPr>
          <w:noProof/>
        </w:rPr>
        <w:fldChar w:fldCharType="begin"/>
      </w:r>
      <w:r>
        <w:rPr>
          <w:noProof/>
        </w:rPr>
        <w:instrText xml:space="preserve"> PAGEREF _Toc218242118 \h </w:instrText>
      </w:r>
      <w:r>
        <w:rPr>
          <w:noProof/>
        </w:rPr>
      </w:r>
      <w:r>
        <w:rPr>
          <w:noProof/>
        </w:rPr>
        <w:fldChar w:fldCharType="separate"/>
      </w:r>
      <w:r>
        <w:rPr>
          <w:noProof/>
        </w:rPr>
        <w:t>39</w:t>
      </w:r>
      <w:r>
        <w:rPr>
          <w:noProof/>
        </w:rPr>
        <w:fldChar w:fldCharType="end"/>
      </w:r>
    </w:p>
    <w:p w14:paraId="02C50C4C" w14:textId="3DEFB74D"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6.6.4.1.6</w:t>
      </w:r>
      <w:r>
        <w:rPr>
          <w:rFonts w:asciiTheme="minorHAnsi" w:eastAsiaTheme="minorEastAsia" w:hAnsiTheme="minorHAnsi" w:cstheme="minorBidi"/>
          <w:noProof/>
          <w:kern w:val="2"/>
          <w:sz w:val="24"/>
          <w:szCs w:val="24"/>
          <w:lang w:eastAsia="en-GB"/>
          <w14:ligatures w14:val="standardContextual"/>
        </w:rPr>
        <w:tab/>
      </w:r>
      <w:r>
        <w:rPr>
          <w:noProof/>
        </w:rPr>
        <w:t>Reference point MCData-FD-7 (media storage function and MCData message store)</w:t>
      </w:r>
      <w:r>
        <w:rPr>
          <w:noProof/>
        </w:rPr>
        <w:tab/>
      </w:r>
      <w:r>
        <w:rPr>
          <w:noProof/>
        </w:rPr>
        <w:fldChar w:fldCharType="begin"/>
      </w:r>
      <w:r>
        <w:rPr>
          <w:noProof/>
        </w:rPr>
        <w:instrText xml:space="preserve"> PAGEREF _Toc218242119 \h </w:instrText>
      </w:r>
      <w:r>
        <w:rPr>
          <w:noProof/>
        </w:rPr>
      </w:r>
      <w:r>
        <w:rPr>
          <w:noProof/>
        </w:rPr>
        <w:fldChar w:fldCharType="separate"/>
      </w:r>
      <w:r>
        <w:rPr>
          <w:noProof/>
        </w:rPr>
        <w:t>39</w:t>
      </w:r>
      <w:r>
        <w:rPr>
          <w:noProof/>
        </w:rPr>
        <w:fldChar w:fldCharType="end"/>
      </w:r>
    </w:p>
    <w:p w14:paraId="5C7578B4" w14:textId="16E93811"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_Toc218242120 \h </w:instrText>
      </w:r>
      <w:r>
        <w:rPr>
          <w:noProof/>
        </w:rPr>
      </w:r>
      <w:r>
        <w:rPr>
          <w:noProof/>
        </w:rPr>
        <w:fldChar w:fldCharType="separate"/>
      </w:r>
      <w:r>
        <w:rPr>
          <w:noProof/>
        </w:rPr>
        <w:t>39</w:t>
      </w:r>
      <w:r>
        <w:rPr>
          <w:noProof/>
        </w:rPr>
        <w:fldChar w:fldCharType="end"/>
      </w:r>
    </w:p>
    <w:p w14:paraId="21A48677" w14:textId="3E149E54"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Functional model for data streaming</w:t>
      </w:r>
      <w:r>
        <w:rPr>
          <w:noProof/>
        </w:rPr>
        <w:tab/>
      </w:r>
      <w:r>
        <w:rPr>
          <w:noProof/>
        </w:rPr>
        <w:fldChar w:fldCharType="begin"/>
      </w:r>
      <w:r>
        <w:rPr>
          <w:noProof/>
        </w:rPr>
        <w:instrText xml:space="preserve"> PAGEREF _Toc218242121 \h </w:instrText>
      </w:r>
      <w:r>
        <w:rPr>
          <w:noProof/>
        </w:rPr>
      </w:r>
      <w:r>
        <w:rPr>
          <w:noProof/>
        </w:rPr>
        <w:fldChar w:fldCharType="separate"/>
      </w:r>
      <w:r>
        <w:rPr>
          <w:noProof/>
        </w:rPr>
        <w:t>39</w:t>
      </w:r>
      <w:r>
        <w:rPr>
          <w:noProof/>
        </w:rPr>
        <w:fldChar w:fldCharType="end"/>
      </w:r>
    </w:p>
    <w:p w14:paraId="3FC75221" w14:textId="73EFA9EA"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_Toc218242122 \h </w:instrText>
      </w:r>
      <w:r>
        <w:rPr>
          <w:noProof/>
        </w:rPr>
      </w:r>
      <w:r>
        <w:rPr>
          <w:noProof/>
        </w:rPr>
        <w:fldChar w:fldCharType="separate"/>
      </w:r>
      <w:r>
        <w:rPr>
          <w:noProof/>
        </w:rPr>
        <w:t>39</w:t>
      </w:r>
      <w:r>
        <w:rPr>
          <w:noProof/>
        </w:rPr>
        <w:fldChar w:fldCharType="end"/>
      </w:r>
    </w:p>
    <w:p w14:paraId="5CA6A017" w14:textId="20E800EC"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_Toc218242123 \h </w:instrText>
      </w:r>
      <w:r>
        <w:rPr>
          <w:noProof/>
        </w:rPr>
      </w:r>
      <w:r>
        <w:rPr>
          <w:noProof/>
        </w:rPr>
        <w:fldChar w:fldCharType="separate"/>
      </w:r>
      <w:r>
        <w:rPr>
          <w:noProof/>
        </w:rPr>
        <w:t>40</w:t>
      </w:r>
      <w:r>
        <w:rPr>
          <w:noProof/>
        </w:rPr>
        <w:fldChar w:fldCharType="end"/>
      </w:r>
    </w:p>
    <w:p w14:paraId="7F5885F7" w14:textId="6A5F56E2"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_Toc218242124 \h </w:instrText>
      </w:r>
      <w:r>
        <w:rPr>
          <w:noProof/>
        </w:rPr>
      </w:r>
      <w:r>
        <w:rPr>
          <w:noProof/>
        </w:rPr>
        <w:fldChar w:fldCharType="separate"/>
      </w:r>
      <w:r>
        <w:rPr>
          <w:noProof/>
        </w:rPr>
        <w:t>40</w:t>
      </w:r>
      <w:r>
        <w:rPr>
          <w:noProof/>
        </w:rPr>
        <w:fldChar w:fldCharType="end"/>
      </w:r>
    </w:p>
    <w:p w14:paraId="02185F5A" w14:textId="609A6206"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_Toc218242125 \h </w:instrText>
      </w:r>
      <w:r>
        <w:rPr>
          <w:noProof/>
        </w:rPr>
      </w:r>
      <w:r>
        <w:rPr>
          <w:noProof/>
        </w:rPr>
        <w:fldChar w:fldCharType="separate"/>
      </w:r>
      <w:r>
        <w:rPr>
          <w:noProof/>
        </w:rPr>
        <w:t>40</w:t>
      </w:r>
      <w:r>
        <w:rPr>
          <w:noProof/>
        </w:rPr>
        <w:fldChar w:fldCharType="end"/>
      </w:r>
    </w:p>
    <w:p w14:paraId="7C0EB4AB" w14:textId="27670C5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6.7.3.1.1</w:t>
      </w:r>
      <w:r>
        <w:rPr>
          <w:rFonts w:asciiTheme="minorHAnsi" w:eastAsiaTheme="minorEastAsia" w:hAnsiTheme="minorHAnsi" w:cstheme="minorBidi"/>
          <w:noProof/>
          <w:kern w:val="2"/>
          <w:sz w:val="24"/>
          <w:szCs w:val="24"/>
          <w:lang w:eastAsia="en-GB"/>
          <w14:ligatures w14:val="standardContextual"/>
        </w:rPr>
        <w:tab/>
      </w:r>
      <w:r>
        <w:rPr>
          <w:noProof/>
        </w:rPr>
        <w:t>DS function</w:t>
      </w:r>
      <w:r>
        <w:rPr>
          <w:noProof/>
        </w:rPr>
        <w:tab/>
      </w:r>
      <w:r>
        <w:rPr>
          <w:noProof/>
        </w:rPr>
        <w:fldChar w:fldCharType="begin"/>
      </w:r>
      <w:r>
        <w:rPr>
          <w:noProof/>
        </w:rPr>
        <w:instrText xml:space="preserve"> PAGEREF _Toc218242126 \h </w:instrText>
      </w:r>
      <w:r>
        <w:rPr>
          <w:noProof/>
        </w:rPr>
      </w:r>
      <w:r>
        <w:rPr>
          <w:noProof/>
        </w:rPr>
        <w:fldChar w:fldCharType="separate"/>
      </w:r>
      <w:r>
        <w:rPr>
          <w:noProof/>
        </w:rPr>
        <w:t>40</w:t>
      </w:r>
      <w:r>
        <w:rPr>
          <w:noProof/>
        </w:rPr>
        <w:fldChar w:fldCharType="end"/>
      </w:r>
    </w:p>
    <w:p w14:paraId="5B35EE12" w14:textId="3CA4272A"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6.7.3.1.2</w:t>
      </w:r>
      <w:r>
        <w:rPr>
          <w:rFonts w:asciiTheme="minorHAnsi" w:eastAsiaTheme="minorEastAsia" w:hAnsiTheme="minorHAnsi" w:cstheme="minorBidi"/>
          <w:noProof/>
          <w:kern w:val="2"/>
          <w:sz w:val="24"/>
          <w:szCs w:val="24"/>
          <w:lang w:eastAsia="en-GB"/>
          <w14:ligatures w14:val="standardContextual"/>
        </w:rPr>
        <w:tab/>
      </w:r>
      <w:r>
        <w:rPr>
          <w:noProof/>
        </w:rPr>
        <w:t>Data streaming and distribution function</w:t>
      </w:r>
      <w:r>
        <w:rPr>
          <w:noProof/>
        </w:rPr>
        <w:tab/>
      </w:r>
      <w:r>
        <w:rPr>
          <w:noProof/>
        </w:rPr>
        <w:fldChar w:fldCharType="begin"/>
      </w:r>
      <w:r>
        <w:rPr>
          <w:noProof/>
        </w:rPr>
        <w:instrText xml:space="preserve"> PAGEREF _Toc218242127 \h </w:instrText>
      </w:r>
      <w:r>
        <w:rPr>
          <w:noProof/>
        </w:rPr>
      </w:r>
      <w:r>
        <w:rPr>
          <w:noProof/>
        </w:rPr>
        <w:fldChar w:fldCharType="separate"/>
      </w:r>
      <w:r>
        <w:rPr>
          <w:noProof/>
        </w:rPr>
        <w:t>40</w:t>
      </w:r>
      <w:r>
        <w:rPr>
          <w:noProof/>
        </w:rPr>
        <w:fldChar w:fldCharType="end"/>
      </w:r>
    </w:p>
    <w:p w14:paraId="3EFB1350" w14:textId="3516E6B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6.7.3.1.3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_Toc218242128 \h </w:instrText>
      </w:r>
      <w:r>
        <w:rPr>
          <w:noProof/>
        </w:rPr>
      </w:r>
      <w:r>
        <w:rPr>
          <w:noProof/>
        </w:rPr>
        <w:fldChar w:fldCharType="separate"/>
      </w:r>
      <w:r>
        <w:rPr>
          <w:noProof/>
        </w:rPr>
        <w:t>41</w:t>
      </w:r>
      <w:r>
        <w:rPr>
          <w:noProof/>
        </w:rPr>
        <w:fldChar w:fldCharType="end"/>
      </w:r>
    </w:p>
    <w:p w14:paraId="4120B7AF" w14:textId="4FCAE2A0"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_Toc218242129 \h </w:instrText>
      </w:r>
      <w:r>
        <w:rPr>
          <w:noProof/>
        </w:rPr>
      </w:r>
      <w:r>
        <w:rPr>
          <w:noProof/>
        </w:rPr>
        <w:fldChar w:fldCharType="separate"/>
      </w:r>
      <w:r>
        <w:rPr>
          <w:noProof/>
        </w:rPr>
        <w:t>41</w:t>
      </w:r>
      <w:r>
        <w:rPr>
          <w:noProof/>
        </w:rPr>
        <w:fldChar w:fldCharType="end"/>
      </w:r>
    </w:p>
    <w:p w14:paraId="1F338354" w14:textId="7EB1AE85"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_Toc218242130 \h </w:instrText>
      </w:r>
      <w:r>
        <w:rPr>
          <w:noProof/>
        </w:rPr>
      </w:r>
      <w:r>
        <w:rPr>
          <w:noProof/>
        </w:rPr>
        <w:fldChar w:fldCharType="separate"/>
      </w:r>
      <w:r>
        <w:rPr>
          <w:noProof/>
        </w:rPr>
        <w:t>41</w:t>
      </w:r>
      <w:r>
        <w:rPr>
          <w:noProof/>
        </w:rPr>
        <w:fldChar w:fldCharType="end"/>
      </w:r>
    </w:p>
    <w:p w14:paraId="1641DD53" w14:textId="30240D9E"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6.7.4.1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_Toc218242131 \h </w:instrText>
      </w:r>
      <w:r>
        <w:rPr>
          <w:noProof/>
        </w:rPr>
      </w:r>
      <w:r>
        <w:rPr>
          <w:noProof/>
        </w:rPr>
        <w:fldChar w:fldCharType="separate"/>
      </w:r>
      <w:r>
        <w:rPr>
          <w:noProof/>
        </w:rPr>
        <w:t>41</w:t>
      </w:r>
      <w:r>
        <w:rPr>
          <w:noProof/>
        </w:rPr>
        <w:fldChar w:fldCharType="end"/>
      </w:r>
    </w:p>
    <w:p w14:paraId="77D46847" w14:textId="49F1B34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6.7.4.1.1</w:t>
      </w:r>
      <w:r>
        <w:rPr>
          <w:rFonts w:asciiTheme="minorHAnsi" w:eastAsiaTheme="minorEastAsia" w:hAnsiTheme="minorHAnsi" w:cstheme="minorBidi"/>
          <w:noProof/>
          <w:kern w:val="2"/>
          <w:sz w:val="24"/>
          <w:szCs w:val="24"/>
          <w:lang w:eastAsia="en-GB"/>
          <w14:ligatures w14:val="standardContextual"/>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_Toc218242132 \h </w:instrText>
      </w:r>
      <w:r>
        <w:rPr>
          <w:noProof/>
        </w:rPr>
      </w:r>
      <w:r>
        <w:rPr>
          <w:noProof/>
        </w:rPr>
        <w:fldChar w:fldCharType="separate"/>
      </w:r>
      <w:r>
        <w:rPr>
          <w:noProof/>
        </w:rPr>
        <w:t>41</w:t>
      </w:r>
      <w:r>
        <w:rPr>
          <w:noProof/>
        </w:rPr>
        <w:fldChar w:fldCharType="end"/>
      </w:r>
    </w:p>
    <w:p w14:paraId="2AB175AA" w14:textId="0A4919C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6.7.4.1.2</w:t>
      </w:r>
      <w:r>
        <w:rPr>
          <w:rFonts w:asciiTheme="minorHAnsi" w:eastAsiaTheme="minorEastAsia" w:hAnsiTheme="minorHAnsi" w:cstheme="minorBidi"/>
          <w:noProof/>
          <w:kern w:val="2"/>
          <w:sz w:val="24"/>
          <w:szCs w:val="24"/>
          <w:lang w:eastAsia="en-GB"/>
          <w14:ligatures w14:val="standardContextual"/>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_Toc218242133 \h </w:instrText>
      </w:r>
      <w:r>
        <w:rPr>
          <w:noProof/>
        </w:rPr>
      </w:r>
      <w:r>
        <w:rPr>
          <w:noProof/>
        </w:rPr>
        <w:fldChar w:fldCharType="separate"/>
      </w:r>
      <w:r>
        <w:rPr>
          <w:noProof/>
        </w:rPr>
        <w:t>41</w:t>
      </w:r>
      <w:r>
        <w:rPr>
          <w:noProof/>
        </w:rPr>
        <w:fldChar w:fldCharType="end"/>
      </w:r>
    </w:p>
    <w:p w14:paraId="74FBB69F" w14:textId="49F7145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6.7.4.1.3</w:t>
      </w:r>
      <w:r>
        <w:rPr>
          <w:rFonts w:asciiTheme="minorHAnsi" w:eastAsiaTheme="minorEastAsia" w:hAnsiTheme="minorHAnsi" w:cstheme="minorBidi"/>
          <w:noProof/>
          <w:kern w:val="2"/>
          <w:sz w:val="24"/>
          <w:szCs w:val="24"/>
          <w:lang w:eastAsia="en-GB"/>
          <w14:ligatures w14:val="standardContextual"/>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_Toc218242134 \h </w:instrText>
      </w:r>
      <w:r>
        <w:rPr>
          <w:noProof/>
        </w:rPr>
      </w:r>
      <w:r>
        <w:rPr>
          <w:noProof/>
        </w:rPr>
        <w:fldChar w:fldCharType="separate"/>
      </w:r>
      <w:r>
        <w:rPr>
          <w:noProof/>
        </w:rPr>
        <w:t>42</w:t>
      </w:r>
      <w:r>
        <w:rPr>
          <w:noProof/>
        </w:rPr>
        <w:fldChar w:fldCharType="end"/>
      </w:r>
    </w:p>
    <w:p w14:paraId="7799F6FB" w14:textId="10157BB5"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_Toc218242135 \h </w:instrText>
      </w:r>
      <w:r>
        <w:rPr>
          <w:noProof/>
        </w:rPr>
      </w:r>
      <w:r>
        <w:rPr>
          <w:noProof/>
        </w:rPr>
        <w:fldChar w:fldCharType="separate"/>
      </w:r>
      <w:r>
        <w:rPr>
          <w:noProof/>
        </w:rPr>
        <w:t>42</w:t>
      </w:r>
      <w:r>
        <w:rPr>
          <w:noProof/>
        </w:rPr>
        <w:fldChar w:fldCharType="end"/>
      </w:r>
    </w:p>
    <w:p w14:paraId="68A4F9E3" w14:textId="63922C69"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Functional model for IP connectivity</w:t>
      </w:r>
      <w:r>
        <w:rPr>
          <w:noProof/>
        </w:rPr>
        <w:tab/>
      </w:r>
      <w:r>
        <w:rPr>
          <w:noProof/>
        </w:rPr>
        <w:fldChar w:fldCharType="begin"/>
      </w:r>
      <w:r>
        <w:rPr>
          <w:noProof/>
        </w:rPr>
        <w:instrText xml:space="preserve"> PAGEREF _Toc218242136 \h </w:instrText>
      </w:r>
      <w:r>
        <w:rPr>
          <w:noProof/>
        </w:rPr>
      </w:r>
      <w:r>
        <w:rPr>
          <w:noProof/>
        </w:rPr>
        <w:fldChar w:fldCharType="separate"/>
      </w:r>
      <w:r>
        <w:rPr>
          <w:noProof/>
        </w:rPr>
        <w:t>42</w:t>
      </w:r>
      <w:r>
        <w:rPr>
          <w:noProof/>
        </w:rPr>
        <w:fldChar w:fldCharType="end"/>
      </w:r>
    </w:p>
    <w:p w14:paraId="1C13594D" w14:textId="1DEB9BB8"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_Toc218242137 \h </w:instrText>
      </w:r>
      <w:r>
        <w:rPr>
          <w:noProof/>
        </w:rPr>
      </w:r>
      <w:r>
        <w:rPr>
          <w:noProof/>
        </w:rPr>
        <w:fldChar w:fldCharType="separate"/>
      </w:r>
      <w:r>
        <w:rPr>
          <w:noProof/>
        </w:rPr>
        <w:t>42</w:t>
      </w:r>
      <w:r>
        <w:rPr>
          <w:noProof/>
        </w:rPr>
        <w:fldChar w:fldCharType="end"/>
      </w:r>
    </w:p>
    <w:p w14:paraId="2D559EAA" w14:textId="3D79D322"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_Toc218242138 \h </w:instrText>
      </w:r>
      <w:r>
        <w:rPr>
          <w:noProof/>
        </w:rPr>
      </w:r>
      <w:r>
        <w:rPr>
          <w:noProof/>
        </w:rPr>
        <w:fldChar w:fldCharType="separate"/>
      </w:r>
      <w:r>
        <w:rPr>
          <w:noProof/>
        </w:rPr>
        <w:t>43</w:t>
      </w:r>
      <w:r>
        <w:rPr>
          <w:noProof/>
        </w:rPr>
        <w:fldChar w:fldCharType="end"/>
      </w:r>
    </w:p>
    <w:p w14:paraId="48B4A25E" w14:textId="66CA0E1D"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_Toc218242139 \h </w:instrText>
      </w:r>
      <w:r>
        <w:rPr>
          <w:noProof/>
        </w:rPr>
      </w:r>
      <w:r>
        <w:rPr>
          <w:noProof/>
        </w:rPr>
        <w:fldChar w:fldCharType="separate"/>
      </w:r>
      <w:r>
        <w:rPr>
          <w:noProof/>
        </w:rPr>
        <w:t>43</w:t>
      </w:r>
      <w:r>
        <w:rPr>
          <w:noProof/>
        </w:rPr>
        <w:fldChar w:fldCharType="end"/>
      </w:r>
    </w:p>
    <w:p w14:paraId="54C5DC58" w14:textId="7CCE630B"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_Toc218242140 \h </w:instrText>
      </w:r>
      <w:r>
        <w:rPr>
          <w:noProof/>
        </w:rPr>
      </w:r>
      <w:r>
        <w:rPr>
          <w:noProof/>
        </w:rPr>
        <w:fldChar w:fldCharType="separate"/>
      </w:r>
      <w:r>
        <w:rPr>
          <w:noProof/>
        </w:rPr>
        <w:t>43</w:t>
      </w:r>
      <w:r>
        <w:rPr>
          <w:noProof/>
        </w:rPr>
        <w:fldChar w:fldCharType="end"/>
      </w:r>
    </w:p>
    <w:p w14:paraId="45A300E6" w14:textId="6968D18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6.8.3.1.1</w:t>
      </w:r>
      <w:r>
        <w:rPr>
          <w:rFonts w:asciiTheme="minorHAnsi" w:eastAsiaTheme="minorEastAsia" w:hAnsiTheme="minorHAnsi" w:cstheme="minorBidi"/>
          <w:noProof/>
          <w:kern w:val="2"/>
          <w:sz w:val="24"/>
          <w:szCs w:val="24"/>
          <w:lang w:eastAsia="en-GB"/>
          <w14:ligatures w14:val="standardContextual"/>
        </w:rPr>
        <w:tab/>
      </w:r>
      <w:r>
        <w:rPr>
          <w:noProof/>
        </w:rPr>
        <w:t>IP connectivity function</w:t>
      </w:r>
      <w:r>
        <w:rPr>
          <w:noProof/>
        </w:rPr>
        <w:tab/>
      </w:r>
      <w:r>
        <w:rPr>
          <w:noProof/>
        </w:rPr>
        <w:fldChar w:fldCharType="begin"/>
      </w:r>
      <w:r>
        <w:rPr>
          <w:noProof/>
        </w:rPr>
        <w:instrText xml:space="preserve"> PAGEREF _Toc218242141 \h </w:instrText>
      </w:r>
      <w:r>
        <w:rPr>
          <w:noProof/>
        </w:rPr>
      </w:r>
      <w:r>
        <w:rPr>
          <w:noProof/>
        </w:rPr>
        <w:fldChar w:fldCharType="separate"/>
      </w:r>
      <w:r>
        <w:rPr>
          <w:noProof/>
        </w:rPr>
        <w:t>43</w:t>
      </w:r>
      <w:r>
        <w:rPr>
          <w:noProof/>
        </w:rPr>
        <w:fldChar w:fldCharType="end"/>
      </w:r>
    </w:p>
    <w:p w14:paraId="196644BC" w14:textId="3D42E890"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6.8.3.1.2</w:t>
      </w:r>
      <w:r>
        <w:rPr>
          <w:rFonts w:asciiTheme="minorHAnsi" w:eastAsiaTheme="minorEastAsia" w:hAnsiTheme="minorHAnsi" w:cstheme="minorBidi"/>
          <w:noProof/>
          <w:kern w:val="2"/>
          <w:sz w:val="24"/>
          <w:szCs w:val="24"/>
          <w:lang w:eastAsia="en-GB"/>
          <w14:ligatures w14:val="standardContextual"/>
        </w:rPr>
        <w:tab/>
      </w:r>
      <w:r>
        <w:rPr>
          <w:noProof/>
        </w:rPr>
        <w:t>IPcon distribution function</w:t>
      </w:r>
      <w:r>
        <w:rPr>
          <w:noProof/>
        </w:rPr>
        <w:tab/>
      </w:r>
      <w:r>
        <w:rPr>
          <w:noProof/>
        </w:rPr>
        <w:fldChar w:fldCharType="begin"/>
      </w:r>
      <w:r>
        <w:rPr>
          <w:noProof/>
        </w:rPr>
        <w:instrText xml:space="preserve"> PAGEREF _Toc218242142 \h </w:instrText>
      </w:r>
      <w:r>
        <w:rPr>
          <w:noProof/>
        </w:rPr>
      </w:r>
      <w:r>
        <w:rPr>
          <w:noProof/>
        </w:rPr>
        <w:fldChar w:fldCharType="separate"/>
      </w:r>
      <w:r>
        <w:rPr>
          <w:noProof/>
        </w:rPr>
        <w:t>43</w:t>
      </w:r>
      <w:r>
        <w:rPr>
          <w:noProof/>
        </w:rPr>
        <w:fldChar w:fldCharType="end"/>
      </w:r>
    </w:p>
    <w:p w14:paraId="03679739" w14:textId="4EF333D8"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6.8.3.1.3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_Toc218242143 \h </w:instrText>
      </w:r>
      <w:r>
        <w:rPr>
          <w:noProof/>
        </w:rPr>
      </w:r>
      <w:r>
        <w:rPr>
          <w:noProof/>
        </w:rPr>
        <w:fldChar w:fldCharType="separate"/>
      </w:r>
      <w:r>
        <w:rPr>
          <w:noProof/>
        </w:rPr>
        <w:t>43</w:t>
      </w:r>
      <w:r>
        <w:rPr>
          <w:noProof/>
        </w:rPr>
        <w:fldChar w:fldCharType="end"/>
      </w:r>
    </w:p>
    <w:p w14:paraId="38211EA7" w14:textId="28D584A6"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_Toc218242144 \h </w:instrText>
      </w:r>
      <w:r>
        <w:rPr>
          <w:noProof/>
        </w:rPr>
      </w:r>
      <w:r>
        <w:rPr>
          <w:noProof/>
        </w:rPr>
        <w:fldChar w:fldCharType="separate"/>
      </w:r>
      <w:r>
        <w:rPr>
          <w:noProof/>
        </w:rPr>
        <w:t>43</w:t>
      </w:r>
      <w:r>
        <w:rPr>
          <w:noProof/>
        </w:rPr>
        <w:fldChar w:fldCharType="end"/>
      </w:r>
    </w:p>
    <w:p w14:paraId="69A1C84E" w14:textId="24EF729E"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_Toc218242145 \h </w:instrText>
      </w:r>
      <w:r>
        <w:rPr>
          <w:noProof/>
        </w:rPr>
      </w:r>
      <w:r>
        <w:rPr>
          <w:noProof/>
        </w:rPr>
        <w:fldChar w:fldCharType="separate"/>
      </w:r>
      <w:r>
        <w:rPr>
          <w:noProof/>
        </w:rPr>
        <w:t>43</w:t>
      </w:r>
      <w:r>
        <w:rPr>
          <w:noProof/>
        </w:rPr>
        <w:fldChar w:fldCharType="end"/>
      </w:r>
    </w:p>
    <w:p w14:paraId="7E8E37CB" w14:textId="013B7A3A"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_Toc218242146 \h </w:instrText>
      </w:r>
      <w:r>
        <w:rPr>
          <w:noProof/>
        </w:rPr>
      </w:r>
      <w:r>
        <w:rPr>
          <w:noProof/>
        </w:rPr>
        <w:fldChar w:fldCharType="separate"/>
      </w:r>
      <w:r>
        <w:rPr>
          <w:noProof/>
        </w:rPr>
        <w:t>43</w:t>
      </w:r>
      <w:r>
        <w:rPr>
          <w:noProof/>
        </w:rPr>
        <w:fldChar w:fldCharType="end"/>
      </w:r>
    </w:p>
    <w:p w14:paraId="30FF5052" w14:textId="5E98B48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6.8.4.1.1</w:t>
      </w:r>
      <w:r>
        <w:rPr>
          <w:rFonts w:asciiTheme="minorHAnsi" w:eastAsiaTheme="minorEastAsia" w:hAnsiTheme="minorHAnsi" w:cstheme="minorBidi"/>
          <w:noProof/>
          <w:kern w:val="2"/>
          <w:sz w:val="24"/>
          <w:szCs w:val="24"/>
          <w:lang w:eastAsia="en-GB"/>
          <w14:ligatures w14:val="standardContextual"/>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_Toc218242147 \h </w:instrText>
      </w:r>
      <w:r>
        <w:rPr>
          <w:noProof/>
        </w:rPr>
      </w:r>
      <w:r>
        <w:rPr>
          <w:noProof/>
        </w:rPr>
        <w:fldChar w:fldCharType="separate"/>
      </w:r>
      <w:r>
        <w:rPr>
          <w:noProof/>
        </w:rPr>
        <w:t>43</w:t>
      </w:r>
      <w:r>
        <w:rPr>
          <w:noProof/>
        </w:rPr>
        <w:fldChar w:fldCharType="end"/>
      </w:r>
    </w:p>
    <w:p w14:paraId="4DB93114" w14:textId="027FC6D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6.8.4.1.2</w:t>
      </w:r>
      <w:r>
        <w:rPr>
          <w:rFonts w:asciiTheme="minorHAnsi" w:eastAsiaTheme="minorEastAsia" w:hAnsiTheme="minorHAnsi" w:cstheme="minorBidi"/>
          <w:noProof/>
          <w:kern w:val="2"/>
          <w:sz w:val="24"/>
          <w:szCs w:val="24"/>
          <w:lang w:eastAsia="en-GB"/>
          <w14:ligatures w14:val="standardContextual"/>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_Toc218242148 \h </w:instrText>
      </w:r>
      <w:r>
        <w:rPr>
          <w:noProof/>
        </w:rPr>
      </w:r>
      <w:r>
        <w:rPr>
          <w:noProof/>
        </w:rPr>
        <w:fldChar w:fldCharType="separate"/>
      </w:r>
      <w:r>
        <w:rPr>
          <w:noProof/>
        </w:rPr>
        <w:t>43</w:t>
      </w:r>
      <w:r>
        <w:rPr>
          <w:noProof/>
        </w:rPr>
        <w:fldChar w:fldCharType="end"/>
      </w:r>
    </w:p>
    <w:p w14:paraId="549CBD8E" w14:textId="3A40416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6.8.4.1.3</w:t>
      </w:r>
      <w:r>
        <w:rPr>
          <w:rFonts w:asciiTheme="minorHAnsi" w:eastAsiaTheme="minorEastAsia" w:hAnsiTheme="minorHAnsi" w:cstheme="minorBidi"/>
          <w:noProof/>
          <w:kern w:val="2"/>
          <w:sz w:val="24"/>
          <w:szCs w:val="24"/>
          <w:lang w:eastAsia="en-GB"/>
          <w14:ligatures w14:val="standardContextual"/>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_Toc218242149 \h </w:instrText>
      </w:r>
      <w:r>
        <w:rPr>
          <w:noProof/>
        </w:rPr>
      </w:r>
      <w:r>
        <w:rPr>
          <w:noProof/>
        </w:rPr>
        <w:fldChar w:fldCharType="separate"/>
      </w:r>
      <w:r>
        <w:rPr>
          <w:noProof/>
        </w:rPr>
        <w:t>44</w:t>
      </w:r>
      <w:r>
        <w:rPr>
          <w:noProof/>
        </w:rPr>
        <w:fldChar w:fldCharType="end"/>
      </w:r>
    </w:p>
    <w:p w14:paraId="1C20E301" w14:textId="287C5F15"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_Toc218242150 \h </w:instrText>
      </w:r>
      <w:r>
        <w:rPr>
          <w:noProof/>
        </w:rPr>
      </w:r>
      <w:r>
        <w:rPr>
          <w:noProof/>
        </w:rPr>
        <w:fldChar w:fldCharType="separate"/>
      </w:r>
      <w:r>
        <w:rPr>
          <w:noProof/>
        </w:rPr>
        <w:t>44</w:t>
      </w:r>
      <w:r>
        <w:rPr>
          <w:noProof/>
        </w:rPr>
        <w:fldChar w:fldCharType="end"/>
      </w:r>
    </w:p>
    <w:p w14:paraId="34B15EDA" w14:textId="2B06484F" w:rsidR="0054405B" w:rsidRDefault="0054405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_Toc218242151 \h </w:instrText>
      </w:r>
      <w:r>
        <w:rPr>
          <w:noProof/>
        </w:rPr>
      </w:r>
      <w:r>
        <w:rPr>
          <w:noProof/>
        </w:rPr>
        <w:fldChar w:fldCharType="separate"/>
      </w:r>
      <w:r>
        <w:rPr>
          <w:noProof/>
        </w:rPr>
        <w:t>44</w:t>
      </w:r>
      <w:r>
        <w:rPr>
          <w:noProof/>
        </w:rPr>
        <w:fldChar w:fldCharType="end"/>
      </w:r>
    </w:p>
    <w:p w14:paraId="1390A199" w14:textId="784F9E45"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MCData service configuration</w:t>
      </w:r>
      <w:r>
        <w:rPr>
          <w:noProof/>
        </w:rPr>
        <w:tab/>
      </w:r>
      <w:r>
        <w:rPr>
          <w:noProof/>
        </w:rPr>
        <w:fldChar w:fldCharType="begin"/>
      </w:r>
      <w:r>
        <w:rPr>
          <w:noProof/>
        </w:rPr>
        <w:instrText xml:space="preserve"> PAGEREF _Toc218242152 \h </w:instrText>
      </w:r>
      <w:r>
        <w:rPr>
          <w:noProof/>
        </w:rPr>
      </w:r>
      <w:r>
        <w:rPr>
          <w:noProof/>
        </w:rPr>
        <w:fldChar w:fldCharType="separate"/>
      </w:r>
      <w:r>
        <w:rPr>
          <w:noProof/>
        </w:rPr>
        <w:t>44</w:t>
      </w:r>
      <w:r>
        <w:rPr>
          <w:noProof/>
        </w:rPr>
        <w:fldChar w:fldCharType="end"/>
      </w:r>
    </w:p>
    <w:p w14:paraId="2E941A3D" w14:textId="7591B31B"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MCData group(s)</w:t>
      </w:r>
      <w:r>
        <w:rPr>
          <w:noProof/>
        </w:rPr>
        <w:tab/>
      </w:r>
      <w:r>
        <w:rPr>
          <w:noProof/>
        </w:rPr>
        <w:fldChar w:fldCharType="begin"/>
      </w:r>
      <w:r>
        <w:rPr>
          <w:noProof/>
        </w:rPr>
        <w:instrText xml:space="preserve"> PAGEREF _Toc218242153 \h </w:instrText>
      </w:r>
      <w:r>
        <w:rPr>
          <w:noProof/>
        </w:rPr>
      </w:r>
      <w:r>
        <w:rPr>
          <w:noProof/>
        </w:rPr>
        <w:fldChar w:fldCharType="separate"/>
      </w:r>
      <w:r>
        <w:rPr>
          <w:noProof/>
        </w:rPr>
        <w:t>44</w:t>
      </w:r>
      <w:r>
        <w:rPr>
          <w:noProof/>
        </w:rPr>
        <w:fldChar w:fldCharType="end"/>
      </w:r>
    </w:p>
    <w:p w14:paraId="02BF5DB9" w14:textId="50C15712"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_Toc218242154 \h </w:instrText>
      </w:r>
      <w:r>
        <w:rPr>
          <w:noProof/>
        </w:rPr>
      </w:r>
      <w:r>
        <w:rPr>
          <w:noProof/>
        </w:rPr>
        <w:fldChar w:fldCharType="separate"/>
      </w:r>
      <w:r>
        <w:rPr>
          <w:noProof/>
        </w:rPr>
        <w:t>45</w:t>
      </w:r>
      <w:r>
        <w:rPr>
          <w:noProof/>
        </w:rPr>
        <w:fldChar w:fldCharType="end"/>
      </w:r>
    </w:p>
    <w:p w14:paraId="027B213B" w14:textId="17C2E55C"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_Toc218242155 \h </w:instrText>
      </w:r>
      <w:r>
        <w:rPr>
          <w:noProof/>
        </w:rPr>
      </w:r>
      <w:r>
        <w:rPr>
          <w:noProof/>
        </w:rPr>
        <w:fldChar w:fldCharType="separate"/>
      </w:r>
      <w:r>
        <w:rPr>
          <w:noProof/>
        </w:rPr>
        <w:t>45</w:t>
      </w:r>
      <w:r>
        <w:rPr>
          <w:noProof/>
        </w:rPr>
        <w:fldChar w:fldCharType="end"/>
      </w:r>
    </w:p>
    <w:p w14:paraId="48B68F8E" w14:textId="01036911"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_Toc218242156 \h </w:instrText>
      </w:r>
      <w:r>
        <w:rPr>
          <w:noProof/>
        </w:rPr>
      </w:r>
      <w:r>
        <w:rPr>
          <w:noProof/>
        </w:rPr>
        <w:fldChar w:fldCharType="separate"/>
      </w:r>
      <w:r>
        <w:rPr>
          <w:noProof/>
        </w:rPr>
        <w:t>45</w:t>
      </w:r>
      <w:r>
        <w:rPr>
          <w:noProof/>
        </w:rPr>
        <w:fldChar w:fldCharType="end"/>
      </w:r>
    </w:p>
    <w:p w14:paraId="1EAE1120" w14:textId="5D82D486"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_Toc218242157 \h </w:instrText>
      </w:r>
      <w:r>
        <w:rPr>
          <w:noProof/>
        </w:rPr>
      </w:r>
      <w:r>
        <w:rPr>
          <w:noProof/>
        </w:rPr>
        <w:fldChar w:fldCharType="separate"/>
      </w:r>
      <w:r>
        <w:rPr>
          <w:noProof/>
        </w:rPr>
        <w:t>45</w:t>
      </w:r>
      <w:r>
        <w:rPr>
          <w:noProof/>
        </w:rPr>
        <w:fldChar w:fldCharType="end"/>
      </w:r>
    </w:p>
    <w:p w14:paraId="16D3C2F5" w14:textId="5F09DA4F"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_Toc218242158 \h </w:instrText>
      </w:r>
      <w:r>
        <w:rPr>
          <w:noProof/>
        </w:rPr>
      </w:r>
      <w:r>
        <w:rPr>
          <w:noProof/>
        </w:rPr>
        <w:fldChar w:fldCharType="separate"/>
      </w:r>
      <w:r>
        <w:rPr>
          <w:noProof/>
        </w:rPr>
        <w:t>45</w:t>
      </w:r>
      <w:r>
        <w:rPr>
          <w:noProof/>
        </w:rPr>
        <w:fldChar w:fldCharType="end"/>
      </w:r>
    </w:p>
    <w:p w14:paraId="54EAEBAC" w14:textId="1BB6C9A2"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_Toc218242159 \h </w:instrText>
      </w:r>
      <w:r>
        <w:rPr>
          <w:noProof/>
        </w:rPr>
      </w:r>
      <w:r>
        <w:rPr>
          <w:noProof/>
        </w:rPr>
        <w:fldChar w:fldCharType="separate"/>
      </w:r>
      <w:r>
        <w:rPr>
          <w:noProof/>
        </w:rPr>
        <w:t>46</w:t>
      </w:r>
      <w:r>
        <w:rPr>
          <w:noProof/>
        </w:rPr>
        <w:fldChar w:fldCharType="end"/>
      </w:r>
    </w:p>
    <w:p w14:paraId="536007F0" w14:textId="165202C0"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7.3.5.1</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General</w:t>
      </w:r>
      <w:r>
        <w:rPr>
          <w:noProof/>
        </w:rPr>
        <w:tab/>
      </w:r>
      <w:r>
        <w:rPr>
          <w:noProof/>
        </w:rPr>
        <w:fldChar w:fldCharType="begin"/>
      </w:r>
      <w:r>
        <w:rPr>
          <w:noProof/>
        </w:rPr>
        <w:instrText xml:space="preserve"> PAGEREF _Toc218242160 \h </w:instrText>
      </w:r>
      <w:r>
        <w:rPr>
          <w:noProof/>
        </w:rPr>
      </w:r>
      <w:r>
        <w:rPr>
          <w:noProof/>
        </w:rPr>
        <w:fldChar w:fldCharType="separate"/>
      </w:r>
      <w:r>
        <w:rPr>
          <w:noProof/>
        </w:rPr>
        <w:t>46</w:t>
      </w:r>
      <w:r>
        <w:rPr>
          <w:noProof/>
        </w:rPr>
        <w:fldChar w:fldCharType="end"/>
      </w:r>
    </w:p>
    <w:p w14:paraId="261D75F4" w14:textId="3211FEE9"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7.3.5.2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MBMS user service usage</w:t>
      </w:r>
      <w:r>
        <w:rPr>
          <w:noProof/>
        </w:rPr>
        <w:tab/>
      </w:r>
      <w:r>
        <w:rPr>
          <w:noProof/>
        </w:rPr>
        <w:fldChar w:fldCharType="begin"/>
      </w:r>
      <w:r>
        <w:rPr>
          <w:noProof/>
        </w:rPr>
        <w:instrText xml:space="preserve"> PAGEREF _Toc218242161 \h </w:instrText>
      </w:r>
      <w:r>
        <w:rPr>
          <w:noProof/>
        </w:rPr>
      </w:r>
      <w:r>
        <w:rPr>
          <w:noProof/>
        </w:rPr>
        <w:fldChar w:fldCharType="separate"/>
      </w:r>
      <w:r>
        <w:rPr>
          <w:noProof/>
        </w:rPr>
        <w:t>46</w:t>
      </w:r>
      <w:r>
        <w:rPr>
          <w:noProof/>
        </w:rPr>
        <w:fldChar w:fldCharType="end"/>
      </w:r>
    </w:p>
    <w:p w14:paraId="5342DD78" w14:textId="5848E4B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7.3.5.2.1</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MBMS user service announcement</w:t>
      </w:r>
      <w:r>
        <w:rPr>
          <w:noProof/>
        </w:rPr>
        <w:tab/>
      </w:r>
      <w:r>
        <w:rPr>
          <w:noProof/>
        </w:rPr>
        <w:fldChar w:fldCharType="begin"/>
      </w:r>
      <w:r>
        <w:rPr>
          <w:noProof/>
        </w:rPr>
        <w:instrText xml:space="preserve"> PAGEREF _Toc218242162 \h </w:instrText>
      </w:r>
      <w:r>
        <w:rPr>
          <w:noProof/>
        </w:rPr>
      </w:r>
      <w:r>
        <w:rPr>
          <w:noProof/>
        </w:rPr>
        <w:fldChar w:fldCharType="separate"/>
      </w:r>
      <w:r>
        <w:rPr>
          <w:noProof/>
        </w:rPr>
        <w:t>46</w:t>
      </w:r>
      <w:r>
        <w:rPr>
          <w:noProof/>
        </w:rPr>
        <w:fldChar w:fldCharType="end"/>
      </w:r>
    </w:p>
    <w:p w14:paraId="4737178A" w14:textId="6DA4FDF9"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7.3.5.3</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P</w:t>
      </w:r>
      <w:r>
        <w:rPr>
          <w:noProof/>
        </w:rPr>
        <w:t>rocedures for MBMS user service usage</w:t>
      </w:r>
      <w:r>
        <w:rPr>
          <w:noProof/>
        </w:rPr>
        <w:tab/>
      </w:r>
      <w:r>
        <w:rPr>
          <w:noProof/>
        </w:rPr>
        <w:fldChar w:fldCharType="begin"/>
      </w:r>
      <w:r>
        <w:rPr>
          <w:noProof/>
        </w:rPr>
        <w:instrText xml:space="preserve"> PAGEREF _Toc218242163 \h </w:instrText>
      </w:r>
      <w:r>
        <w:rPr>
          <w:noProof/>
        </w:rPr>
      </w:r>
      <w:r>
        <w:rPr>
          <w:noProof/>
        </w:rPr>
        <w:fldChar w:fldCharType="separate"/>
      </w:r>
      <w:r>
        <w:rPr>
          <w:noProof/>
        </w:rPr>
        <w:t>46</w:t>
      </w:r>
      <w:r>
        <w:rPr>
          <w:noProof/>
        </w:rPr>
        <w:fldChar w:fldCharType="end"/>
      </w:r>
    </w:p>
    <w:p w14:paraId="278EE5E5" w14:textId="019F18D8"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7.3.5.3.1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_Toc218242164 \h </w:instrText>
      </w:r>
      <w:r>
        <w:rPr>
          <w:noProof/>
        </w:rPr>
      </w:r>
      <w:r>
        <w:rPr>
          <w:noProof/>
        </w:rPr>
        <w:fldChar w:fldCharType="separate"/>
      </w:r>
      <w:r>
        <w:rPr>
          <w:noProof/>
        </w:rPr>
        <w:t>46</w:t>
      </w:r>
      <w:r>
        <w:rPr>
          <w:noProof/>
        </w:rPr>
        <w:fldChar w:fldCharType="end"/>
      </w:r>
    </w:p>
    <w:p w14:paraId="30165716" w14:textId="217D7A23" w:rsidR="0054405B" w:rsidRDefault="0054405B">
      <w:pPr>
        <w:pStyle w:val="TOC6"/>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7.3.5.3.1.1</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General</w:t>
      </w:r>
      <w:r>
        <w:rPr>
          <w:noProof/>
        </w:rPr>
        <w:tab/>
      </w:r>
      <w:r>
        <w:rPr>
          <w:noProof/>
        </w:rPr>
        <w:fldChar w:fldCharType="begin"/>
      </w:r>
      <w:r>
        <w:rPr>
          <w:noProof/>
        </w:rPr>
        <w:instrText xml:space="preserve"> PAGEREF _Toc218242165 \h </w:instrText>
      </w:r>
      <w:r>
        <w:rPr>
          <w:noProof/>
        </w:rPr>
      </w:r>
      <w:r>
        <w:rPr>
          <w:noProof/>
        </w:rPr>
        <w:fldChar w:fldCharType="separate"/>
      </w:r>
      <w:r>
        <w:rPr>
          <w:noProof/>
        </w:rPr>
        <w:t>46</w:t>
      </w:r>
      <w:r>
        <w:rPr>
          <w:noProof/>
        </w:rPr>
        <w:fldChar w:fldCharType="end"/>
      </w:r>
    </w:p>
    <w:p w14:paraId="6417B91D" w14:textId="568688FD" w:rsidR="0054405B" w:rsidRDefault="0054405B">
      <w:pPr>
        <w:pStyle w:val="TOC6"/>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7.3.5.3.1.2</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lang w:eastAsia="zh-CN"/>
        </w:rPr>
        <w:t>Procedure</w:t>
      </w:r>
      <w:r>
        <w:rPr>
          <w:noProof/>
        </w:rPr>
        <w:tab/>
      </w:r>
      <w:r>
        <w:rPr>
          <w:noProof/>
        </w:rPr>
        <w:fldChar w:fldCharType="begin"/>
      </w:r>
      <w:r>
        <w:rPr>
          <w:noProof/>
        </w:rPr>
        <w:instrText xml:space="preserve"> PAGEREF _Toc218242166 \h </w:instrText>
      </w:r>
      <w:r>
        <w:rPr>
          <w:noProof/>
        </w:rPr>
      </w:r>
      <w:r>
        <w:rPr>
          <w:noProof/>
        </w:rPr>
        <w:fldChar w:fldCharType="separate"/>
      </w:r>
      <w:r>
        <w:rPr>
          <w:noProof/>
        </w:rPr>
        <w:t>46</w:t>
      </w:r>
      <w:r>
        <w:rPr>
          <w:noProof/>
        </w:rPr>
        <w:fldChar w:fldCharType="end"/>
      </w:r>
    </w:p>
    <w:p w14:paraId="7D256A5E" w14:textId="1F16E0CA"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7.3.5.3.2</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 xml:space="preserve">Use of </w:t>
      </w:r>
      <w:r w:rsidRPr="005E03AB">
        <w:rPr>
          <w:rFonts w:eastAsia="SimSun"/>
          <w:noProof/>
          <w:lang w:eastAsia="zh-CN"/>
        </w:rPr>
        <w:t>d</w:t>
      </w:r>
      <w:r w:rsidRPr="005E03AB">
        <w:rPr>
          <w:rFonts w:eastAsia="SimSun"/>
          <w:noProof/>
        </w:rPr>
        <w:t>ynamic MBMS user service establishment</w:t>
      </w:r>
      <w:r>
        <w:rPr>
          <w:noProof/>
        </w:rPr>
        <w:tab/>
      </w:r>
      <w:r>
        <w:rPr>
          <w:noProof/>
        </w:rPr>
        <w:fldChar w:fldCharType="begin"/>
      </w:r>
      <w:r>
        <w:rPr>
          <w:noProof/>
        </w:rPr>
        <w:instrText xml:space="preserve"> PAGEREF _Toc218242167 \h </w:instrText>
      </w:r>
      <w:r>
        <w:rPr>
          <w:noProof/>
        </w:rPr>
      </w:r>
      <w:r>
        <w:rPr>
          <w:noProof/>
        </w:rPr>
        <w:fldChar w:fldCharType="separate"/>
      </w:r>
      <w:r>
        <w:rPr>
          <w:noProof/>
        </w:rPr>
        <w:t>48</w:t>
      </w:r>
      <w:r>
        <w:rPr>
          <w:noProof/>
        </w:rPr>
        <w:fldChar w:fldCharType="end"/>
      </w:r>
    </w:p>
    <w:p w14:paraId="1F6E9A60" w14:textId="3BA3F7C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7.3.5.3.3</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Providing stored files in the MCData content server for distribution over MBMS</w:t>
      </w:r>
      <w:r>
        <w:rPr>
          <w:noProof/>
        </w:rPr>
        <w:tab/>
      </w:r>
      <w:r>
        <w:rPr>
          <w:noProof/>
        </w:rPr>
        <w:fldChar w:fldCharType="begin"/>
      </w:r>
      <w:r>
        <w:rPr>
          <w:noProof/>
        </w:rPr>
        <w:instrText xml:space="preserve"> PAGEREF _Toc218242168 \h </w:instrText>
      </w:r>
      <w:r>
        <w:rPr>
          <w:noProof/>
        </w:rPr>
      </w:r>
      <w:r>
        <w:rPr>
          <w:noProof/>
        </w:rPr>
        <w:fldChar w:fldCharType="separate"/>
      </w:r>
      <w:r>
        <w:rPr>
          <w:noProof/>
        </w:rPr>
        <w:t>49</w:t>
      </w:r>
      <w:r>
        <w:rPr>
          <w:noProof/>
        </w:rPr>
        <w:fldChar w:fldCharType="end"/>
      </w:r>
    </w:p>
    <w:p w14:paraId="71252306" w14:textId="079D4E43" w:rsidR="0054405B" w:rsidRDefault="0054405B">
      <w:pPr>
        <w:pStyle w:val="TOC6"/>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7.3.5.3.3.1</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General</w:t>
      </w:r>
      <w:r>
        <w:rPr>
          <w:noProof/>
        </w:rPr>
        <w:tab/>
      </w:r>
      <w:r>
        <w:rPr>
          <w:noProof/>
        </w:rPr>
        <w:fldChar w:fldCharType="begin"/>
      </w:r>
      <w:r>
        <w:rPr>
          <w:noProof/>
        </w:rPr>
        <w:instrText xml:space="preserve"> PAGEREF _Toc218242169 \h </w:instrText>
      </w:r>
      <w:r>
        <w:rPr>
          <w:noProof/>
        </w:rPr>
      </w:r>
      <w:r>
        <w:rPr>
          <w:noProof/>
        </w:rPr>
        <w:fldChar w:fldCharType="separate"/>
      </w:r>
      <w:r>
        <w:rPr>
          <w:noProof/>
        </w:rPr>
        <w:t>49</w:t>
      </w:r>
      <w:r>
        <w:rPr>
          <w:noProof/>
        </w:rPr>
        <w:fldChar w:fldCharType="end"/>
      </w:r>
    </w:p>
    <w:p w14:paraId="38BD8854" w14:textId="625B1096" w:rsidR="0054405B" w:rsidRDefault="0054405B">
      <w:pPr>
        <w:pStyle w:val="TOC6"/>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7.3.5.3.3.2</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 xml:space="preserve">File fetching by the </w:t>
      </w:r>
      <w:r w:rsidRPr="005E03AB">
        <w:rPr>
          <w:rFonts w:eastAsia="SimSun"/>
          <w:noProof/>
          <w:lang w:eastAsia="zh-CN"/>
        </w:rPr>
        <w:t>MCData server</w:t>
      </w:r>
      <w:r>
        <w:rPr>
          <w:noProof/>
        </w:rPr>
        <w:tab/>
      </w:r>
      <w:r>
        <w:rPr>
          <w:noProof/>
        </w:rPr>
        <w:fldChar w:fldCharType="begin"/>
      </w:r>
      <w:r>
        <w:rPr>
          <w:noProof/>
        </w:rPr>
        <w:instrText xml:space="preserve"> PAGEREF _Toc218242170 \h </w:instrText>
      </w:r>
      <w:r>
        <w:rPr>
          <w:noProof/>
        </w:rPr>
      </w:r>
      <w:r>
        <w:rPr>
          <w:noProof/>
        </w:rPr>
        <w:fldChar w:fldCharType="separate"/>
      </w:r>
      <w:r>
        <w:rPr>
          <w:noProof/>
        </w:rPr>
        <w:t>49</w:t>
      </w:r>
      <w:r>
        <w:rPr>
          <w:noProof/>
        </w:rPr>
        <w:fldChar w:fldCharType="end"/>
      </w:r>
    </w:p>
    <w:p w14:paraId="5A23CEC3" w14:textId="375155B4" w:rsidR="0054405B" w:rsidRDefault="0054405B">
      <w:pPr>
        <w:pStyle w:val="TOC6"/>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7.3.5.3.3.3</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 xml:space="preserve">File fetching by the </w:t>
      </w:r>
      <w:r w:rsidRPr="005E03AB">
        <w:rPr>
          <w:rFonts w:eastAsia="SimSun"/>
          <w:noProof/>
          <w:lang w:eastAsia="zh-CN"/>
        </w:rPr>
        <w:t>BM</w:t>
      </w:r>
      <w:r w:rsidRPr="005E03AB">
        <w:rPr>
          <w:rFonts w:eastAsia="SimSun"/>
          <w:noProof/>
          <w:lang w:eastAsia="zh-CN"/>
        </w:rPr>
        <w:noBreakHyphen/>
        <w:t>SC</w:t>
      </w:r>
      <w:r>
        <w:rPr>
          <w:noProof/>
        </w:rPr>
        <w:tab/>
      </w:r>
      <w:r>
        <w:rPr>
          <w:noProof/>
        </w:rPr>
        <w:fldChar w:fldCharType="begin"/>
      </w:r>
      <w:r>
        <w:rPr>
          <w:noProof/>
        </w:rPr>
        <w:instrText xml:space="preserve"> PAGEREF _Toc218242171 \h </w:instrText>
      </w:r>
      <w:r>
        <w:rPr>
          <w:noProof/>
        </w:rPr>
      </w:r>
      <w:r>
        <w:rPr>
          <w:noProof/>
        </w:rPr>
        <w:fldChar w:fldCharType="separate"/>
      </w:r>
      <w:r>
        <w:rPr>
          <w:noProof/>
        </w:rPr>
        <w:t>51</w:t>
      </w:r>
      <w:r>
        <w:rPr>
          <w:noProof/>
        </w:rPr>
        <w:fldChar w:fldCharType="end"/>
      </w:r>
    </w:p>
    <w:p w14:paraId="2ABFFD49" w14:textId="5DE6AE88"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7.3.6</w:t>
      </w:r>
      <w:r>
        <w:rPr>
          <w:rFonts w:asciiTheme="minorHAnsi" w:eastAsiaTheme="minorEastAsia" w:hAnsiTheme="minorHAnsi" w:cstheme="minorBidi"/>
          <w:noProof/>
          <w:kern w:val="2"/>
          <w:sz w:val="24"/>
          <w:szCs w:val="24"/>
          <w:lang w:eastAsia="en-GB"/>
          <w14:ligatures w14:val="standardContextual"/>
        </w:rPr>
        <w:tab/>
      </w:r>
      <w:r w:rsidRPr="005E03AB">
        <w:rPr>
          <w:noProof/>
          <w:lang w:val="en-US"/>
        </w:rPr>
        <w:t>Group communication connect and disconnect over MBMS bearer procedures</w:t>
      </w:r>
      <w:r>
        <w:rPr>
          <w:noProof/>
        </w:rPr>
        <w:tab/>
      </w:r>
      <w:r>
        <w:rPr>
          <w:noProof/>
        </w:rPr>
        <w:fldChar w:fldCharType="begin"/>
      </w:r>
      <w:r>
        <w:rPr>
          <w:noProof/>
        </w:rPr>
        <w:instrText xml:space="preserve"> PAGEREF _Toc218242172 \h </w:instrText>
      </w:r>
      <w:r>
        <w:rPr>
          <w:noProof/>
        </w:rPr>
      </w:r>
      <w:r>
        <w:rPr>
          <w:noProof/>
        </w:rPr>
        <w:fldChar w:fldCharType="separate"/>
      </w:r>
      <w:r>
        <w:rPr>
          <w:noProof/>
        </w:rPr>
        <w:t>52</w:t>
      </w:r>
      <w:r>
        <w:rPr>
          <w:noProof/>
        </w:rPr>
        <w:fldChar w:fldCharType="end"/>
      </w:r>
    </w:p>
    <w:p w14:paraId="2264A952" w14:textId="5828871A"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_Toc218242173 \h </w:instrText>
      </w:r>
      <w:r>
        <w:rPr>
          <w:noProof/>
        </w:rPr>
      </w:r>
      <w:r>
        <w:rPr>
          <w:noProof/>
        </w:rPr>
        <w:fldChar w:fldCharType="separate"/>
      </w:r>
      <w:r>
        <w:rPr>
          <w:noProof/>
        </w:rPr>
        <w:t>52</w:t>
      </w:r>
      <w:r>
        <w:rPr>
          <w:noProof/>
        </w:rPr>
        <w:fldChar w:fldCharType="end"/>
      </w:r>
    </w:p>
    <w:p w14:paraId="0AC0736D" w14:textId="34CF3F56"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sidRPr="005E03A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5E03AB">
        <w:rPr>
          <w:noProof/>
          <w:lang w:val="en-US"/>
        </w:rPr>
        <w:t>Procedure</w:t>
      </w:r>
      <w:r>
        <w:rPr>
          <w:noProof/>
        </w:rPr>
        <w:tab/>
      </w:r>
      <w:r>
        <w:rPr>
          <w:noProof/>
        </w:rPr>
        <w:fldChar w:fldCharType="begin"/>
      </w:r>
      <w:r>
        <w:rPr>
          <w:noProof/>
        </w:rPr>
        <w:instrText xml:space="preserve"> PAGEREF _Toc218242174 \h </w:instrText>
      </w:r>
      <w:r>
        <w:rPr>
          <w:noProof/>
        </w:rPr>
      </w:r>
      <w:r>
        <w:rPr>
          <w:noProof/>
        </w:rPr>
        <w:fldChar w:fldCharType="separate"/>
      </w:r>
      <w:r>
        <w:rPr>
          <w:noProof/>
        </w:rPr>
        <w:t>53</w:t>
      </w:r>
      <w:r>
        <w:rPr>
          <w:noProof/>
        </w:rPr>
        <w:fldChar w:fldCharType="end"/>
      </w:r>
    </w:p>
    <w:p w14:paraId="1418DEC3" w14:textId="7385BC0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7.3.6.2.1</w:t>
      </w:r>
      <w:r>
        <w:rPr>
          <w:rFonts w:asciiTheme="minorHAnsi" w:eastAsiaTheme="minorEastAsia" w:hAnsiTheme="minorHAnsi" w:cstheme="minorBidi"/>
          <w:noProof/>
          <w:kern w:val="2"/>
          <w:sz w:val="24"/>
          <w:szCs w:val="24"/>
          <w:lang w:eastAsia="en-GB"/>
          <w14:ligatures w14:val="standardContextual"/>
        </w:rPr>
        <w:tab/>
      </w:r>
      <w:r w:rsidRPr="005E03AB">
        <w:rPr>
          <w:noProof/>
          <w:lang w:val="en-US"/>
        </w:rPr>
        <w:t>Group communication connect over MBMS bearer</w:t>
      </w:r>
      <w:r>
        <w:rPr>
          <w:noProof/>
        </w:rPr>
        <w:tab/>
      </w:r>
      <w:r>
        <w:rPr>
          <w:noProof/>
        </w:rPr>
        <w:fldChar w:fldCharType="begin"/>
      </w:r>
      <w:r>
        <w:rPr>
          <w:noProof/>
        </w:rPr>
        <w:instrText xml:space="preserve"> PAGEREF _Toc218242175 \h </w:instrText>
      </w:r>
      <w:r>
        <w:rPr>
          <w:noProof/>
        </w:rPr>
      </w:r>
      <w:r>
        <w:rPr>
          <w:noProof/>
        </w:rPr>
        <w:fldChar w:fldCharType="separate"/>
      </w:r>
      <w:r>
        <w:rPr>
          <w:noProof/>
        </w:rPr>
        <w:t>53</w:t>
      </w:r>
      <w:r>
        <w:rPr>
          <w:noProof/>
        </w:rPr>
        <w:fldChar w:fldCharType="end"/>
      </w:r>
    </w:p>
    <w:p w14:paraId="1926A13B" w14:textId="61EF7CD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7.3.6.2.2</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sidRPr="005E03AB">
        <w:rPr>
          <w:noProof/>
          <w:lang w:val="en-US"/>
        </w:rPr>
        <w:t>communication</w:t>
      </w:r>
      <w:r>
        <w:rPr>
          <w:noProof/>
        </w:rPr>
        <w:t xml:space="preserve"> disconnect from </w:t>
      </w:r>
      <w:r w:rsidRPr="005E03AB">
        <w:rPr>
          <w:noProof/>
          <w:lang w:val="en-US"/>
        </w:rPr>
        <w:t>MBMS bearer</w:t>
      </w:r>
      <w:r>
        <w:rPr>
          <w:noProof/>
        </w:rPr>
        <w:tab/>
      </w:r>
      <w:r>
        <w:rPr>
          <w:noProof/>
        </w:rPr>
        <w:fldChar w:fldCharType="begin"/>
      </w:r>
      <w:r>
        <w:rPr>
          <w:noProof/>
        </w:rPr>
        <w:instrText xml:space="preserve"> PAGEREF _Toc218242176 \h </w:instrText>
      </w:r>
      <w:r>
        <w:rPr>
          <w:noProof/>
        </w:rPr>
      </w:r>
      <w:r>
        <w:rPr>
          <w:noProof/>
        </w:rPr>
        <w:fldChar w:fldCharType="separate"/>
      </w:r>
      <w:r>
        <w:rPr>
          <w:noProof/>
        </w:rPr>
        <w:t>54</w:t>
      </w:r>
      <w:r>
        <w:rPr>
          <w:noProof/>
        </w:rPr>
        <w:fldChar w:fldCharType="end"/>
      </w:r>
    </w:p>
    <w:p w14:paraId="7A04055C" w14:textId="594538D8"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w:t>
      </w:r>
      <w:r>
        <w:rPr>
          <w:noProof/>
        </w:rPr>
        <w:tab/>
      </w:r>
      <w:r>
        <w:rPr>
          <w:noProof/>
        </w:rPr>
        <w:fldChar w:fldCharType="begin"/>
      </w:r>
      <w:r>
        <w:rPr>
          <w:noProof/>
        </w:rPr>
        <w:instrText xml:space="preserve"> PAGEREF _Toc218242177 \h </w:instrText>
      </w:r>
      <w:r>
        <w:rPr>
          <w:noProof/>
        </w:rPr>
      </w:r>
      <w:r>
        <w:rPr>
          <w:noProof/>
        </w:rPr>
        <w:fldChar w:fldCharType="separate"/>
      </w:r>
      <w:r>
        <w:rPr>
          <w:noProof/>
        </w:rPr>
        <w:t>54</w:t>
      </w:r>
      <w:r>
        <w:rPr>
          <w:noProof/>
        </w:rPr>
        <w:fldChar w:fldCharType="end"/>
      </w:r>
    </w:p>
    <w:p w14:paraId="074E8BB8" w14:textId="7CC43BC9"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_Toc218242178 \h </w:instrText>
      </w:r>
      <w:r>
        <w:rPr>
          <w:noProof/>
        </w:rPr>
      </w:r>
      <w:r>
        <w:rPr>
          <w:noProof/>
        </w:rPr>
        <w:fldChar w:fldCharType="separate"/>
      </w:r>
      <w:r>
        <w:rPr>
          <w:noProof/>
        </w:rPr>
        <w:t>54</w:t>
      </w:r>
      <w:r>
        <w:rPr>
          <w:noProof/>
        </w:rPr>
        <w:fldChar w:fldCharType="end"/>
      </w:r>
    </w:p>
    <w:p w14:paraId="6B52B788" w14:textId="5A291CF3"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 for on-network</w:t>
      </w:r>
      <w:r>
        <w:rPr>
          <w:noProof/>
        </w:rPr>
        <w:tab/>
      </w:r>
      <w:r>
        <w:rPr>
          <w:noProof/>
        </w:rPr>
        <w:fldChar w:fldCharType="begin"/>
      </w:r>
      <w:r>
        <w:rPr>
          <w:noProof/>
        </w:rPr>
        <w:instrText xml:space="preserve"> PAGEREF _Toc218242179 \h </w:instrText>
      </w:r>
      <w:r>
        <w:rPr>
          <w:noProof/>
        </w:rPr>
      </w:r>
      <w:r>
        <w:rPr>
          <w:noProof/>
        </w:rPr>
        <w:fldChar w:fldCharType="separate"/>
      </w:r>
      <w:r>
        <w:rPr>
          <w:noProof/>
        </w:rPr>
        <w:t>55</w:t>
      </w:r>
      <w:r>
        <w:rPr>
          <w:noProof/>
        </w:rPr>
        <w:fldChar w:fldCharType="end"/>
      </w:r>
    </w:p>
    <w:p w14:paraId="5F57C441" w14:textId="1AB93F08"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_Toc218242180 \h </w:instrText>
      </w:r>
      <w:r>
        <w:rPr>
          <w:noProof/>
        </w:rPr>
      </w:r>
      <w:r>
        <w:rPr>
          <w:noProof/>
        </w:rPr>
        <w:fldChar w:fldCharType="separate"/>
      </w:r>
      <w:r>
        <w:rPr>
          <w:noProof/>
        </w:rPr>
        <w:t>55</w:t>
      </w:r>
      <w:r>
        <w:rPr>
          <w:noProof/>
        </w:rPr>
        <w:fldChar w:fldCharType="end"/>
      </w:r>
    </w:p>
    <w:p w14:paraId="4510E886" w14:textId="68A1B6C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7.4.2.1.1</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standalone data request</w:t>
      </w:r>
      <w:r>
        <w:rPr>
          <w:noProof/>
        </w:rPr>
        <w:tab/>
      </w:r>
      <w:r>
        <w:rPr>
          <w:noProof/>
        </w:rPr>
        <w:fldChar w:fldCharType="begin"/>
      </w:r>
      <w:r>
        <w:rPr>
          <w:noProof/>
        </w:rPr>
        <w:instrText xml:space="preserve"> PAGEREF _Toc218242181 \h </w:instrText>
      </w:r>
      <w:r>
        <w:rPr>
          <w:noProof/>
        </w:rPr>
      </w:r>
      <w:r>
        <w:rPr>
          <w:noProof/>
        </w:rPr>
        <w:fldChar w:fldCharType="separate"/>
      </w:r>
      <w:r>
        <w:rPr>
          <w:noProof/>
        </w:rPr>
        <w:t>55</w:t>
      </w:r>
      <w:r>
        <w:rPr>
          <w:noProof/>
        </w:rPr>
        <w:fldChar w:fldCharType="end"/>
      </w:r>
    </w:p>
    <w:p w14:paraId="34B540A3" w14:textId="6A48B00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7.4.2.1.2</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data disposition notification</w:t>
      </w:r>
      <w:r>
        <w:rPr>
          <w:noProof/>
        </w:rPr>
        <w:tab/>
      </w:r>
      <w:r>
        <w:rPr>
          <w:noProof/>
        </w:rPr>
        <w:fldChar w:fldCharType="begin"/>
      </w:r>
      <w:r>
        <w:rPr>
          <w:noProof/>
        </w:rPr>
        <w:instrText xml:space="preserve"> PAGEREF _Toc218242182 \h </w:instrText>
      </w:r>
      <w:r>
        <w:rPr>
          <w:noProof/>
        </w:rPr>
      </w:r>
      <w:r>
        <w:rPr>
          <w:noProof/>
        </w:rPr>
        <w:fldChar w:fldCharType="separate"/>
      </w:r>
      <w:r>
        <w:rPr>
          <w:noProof/>
        </w:rPr>
        <w:t>56</w:t>
      </w:r>
      <w:r>
        <w:rPr>
          <w:noProof/>
        </w:rPr>
        <w:fldChar w:fldCharType="end"/>
      </w:r>
    </w:p>
    <w:p w14:paraId="287D6C88" w14:textId="7B56DB9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7.4.2.1.3</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standalone session data request</w:t>
      </w:r>
      <w:r>
        <w:rPr>
          <w:noProof/>
        </w:rPr>
        <w:tab/>
      </w:r>
      <w:r>
        <w:rPr>
          <w:noProof/>
        </w:rPr>
        <w:fldChar w:fldCharType="begin"/>
      </w:r>
      <w:r>
        <w:rPr>
          <w:noProof/>
        </w:rPr>
        <w:instrText xml:space="preserve"> PAGEREF _Toc218242183 \h </w:instrText>
      </w:r>
      <w:r>
        <w:rPr>
          <w:noProof/>
        </w:rPr>
      </w:r>
      <w:r>
        <w:rPr>
          <w:noProof/>
        </w:rPr>
        <w:fldChar w:fldCharType="separate"/>
      </w:r>
      <w:r>
        <w:rPr>
          <w:noProof/>
        </w:rPr>
        <w:t>56</w:t>
      </w:r>
      <w:r>
        <w:rPr>
          <w:noProof/>
        </w:rPr>
        <w:fldChar w:fldCharType="end"/>
      </w:r>
    </w:p>
    <w:p w14:paraId="6EB96389" w14:textId="39216A68"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7.4.2.1.4</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standalone session data response</w:t>
      </w:r>
      <w:r>
        <w:rPr>
          <w:noProof/>
        </w:rPr>
        <w:tab/>
      </w:r>
      <w:r>
        <w:rPr>
          <w:noProof/>
        </w:rPr>
        <w:fldChar w:fldCharType="begin"/>
      </w:r>
      <w:r>
        <w:rPr>
          <w:noProof/>
        </w:rPr>
        <w:instrText xml:space="preserve"> PAGEREF _Toc218242184 \h </w:instrText>
      </w:r>
      <w:r>
        <w:rPr>
          <w:noProof/>
        </w:rPr>
      </w:r>
      <w:r>
        <w:rPr>
          <w:noProof/>
        </w:rPr>
        <w:fldChar w:fldCharType="separate"/>
      </w:r>
      <w:r>
        <w:rPr>
          <w:noProof/>
        </w:rPr>
        <w:t>57</w:t>
      </w:r>
      <w:r>
        <w:rPr>
          <w:noProof/>
        </w:rPr>
        <w:fldChar w:fldCharType="end"/>
      </w:r>
    </w:p>
    <w:p w14:paraId="592C7F92" w14:textId="129CA360"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7.4.2.1.5</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session data request</w:t>
      </w:r>
      <w:r>
        <w:rPr>
          <w:noProof/>
        </w:rPr>
        <w:tab/>
      </w:r>
      <w:r>
        <w:rPr>
          <w:noProof/>
        </w:rPr>
        <w:fldChar w:fldCharType="begin"/>
      </w:r>
      <w:r>
        <w:rPr>
          <w:noProof/>
        </w:rPr>
        <w:instrText xml:space="preserve"> PAGEREF _Toc218242185 \h </w:instrText>
      </w:r>
      <w:r>
        <w:rPr>
          <w:noProof/>
        </w:rPr>
      </w:r>
      <w:r>
        <w:rPr>
          <w:noProof/>
        </w:rPr>
        <w:fldChar w:fldCharType="separate"/>
      </w:r>
      <w:r>
        <w:rPr>
          <w:noProof/>
        </w:rPr>
        <w:t>58</w:t>
      </w:r>
      <w:r>
        <w:rPr>
          <w:noProof/>
        </w:rPr>
        <w:fldChar w:fldCharType="end"/>
      </w:r>
    </w:p>
    <w:p w14:paraId="1B26E72C" w14:textId="494891C7"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lastRenderedPageBreak/>
        <w:t>7.4.2.1.6</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session data response</w:t>
      </w:r>
      <w:r>
        <w:rPr>
          <w:noProof/>
        </w:rPr>
        <w:tab/>
      </w:r>
      <w:r>
        <w:rPr>
          <w:noProof/>
        </w:rPr>
        <w:fldChar w:fldCharType="begin"/>
      </w:r>
      <w:r>
        <w:rPr>
          <w:noProof/>
        </w:rPr>
        <w:instrText xml:space="preserve"> PAGEREF _Toc218242186 \h </w:instrText>
      </w:r>
      <w:r>
        <w:rPr>
          <w:noProof/>
        </w:rPr>
      </w:r>
      <w:r>
        <w:rPr>
          <w:noProof/>
        </w:rPr>
        <w:fldChar w:fldCharType="separate"/>
      </w:r>
      <w:r>
        <w:rPr>
          <w:noProof/>
        </w:rPr>
        <w:t>59</w:t>
      </w:r>
      <w:r>
        <w:rPr>
          <w:noProof/>
        </w:rPr>
        <w:fldChar w:fldCharType="end"/>
      </w:r>
    </w:p>
    <w:p w14:paraId="3E7F4260" w14:textId="57AEF1B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7.4.2.1.7</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group standalone data request (MCData client – MCData server)</w:t>
      </w:r>
      <w:r>
        <w:rPr>
          <w:noProof/>
        </w:rPr>
        <w:tab/>
      </w:r>
      <w:r>
        <w:rPr>
          <w:noProof/>
        </w:rPr>
        <w:fldChar w:fldCharType="begin"/>
      </w:r>
      <w:r>
        <w:rPr>
          <w:noProof/>
        </w:rPr>
        <w:instrText xml:space="preserve"> PAGEREF _Toc218242187 \h </w:instrText>
      </w:r>
      <w:r>
        <w:rPr>
          <w:noProof/>
        </w:rPr>
      </w:r>
      <w:r>
        <w:rPr>
          <w:noProof/>
        </w:rPr>
        <w:fldChar w:fldCharType="separate"/>
      </w:r>
      <w:r>
        <w:rPr>
          <w:noProof/>
        </w:rPr>
        <w:t>59</w:t>
      </w:r>
      <w:r>
        <w:rPr>
          <w:noProof/>
        </w:rPr>
        <w:fldChar w:fldCharType="end"/>
      </w:r>
    </w:p>
    <w:p w14:paraId="332229FA" w14:textId="1789D0E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7.4.2.1.8</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group standalone data request (MCData server – MCData client)</w:t>
      </w:r>
      <w:r>
        <w:rPr>
          <w:noProof/>
        </w:rPr>
        <w:tab/>
      </w:r>
      <w:r>
        <w:rPr>
          <w:noProof/>
        </w:rPr>
        <w:fldChar w:fldCharType="begin"/>
      </w:r>
      <w:r>
        <w:rPr>
          <w:noProof/>
        </w:rPr>
        <w:instrText xml:space="preserve"> PAGEREF _Toc218242188 \h </w:instrText>
      </w:r>
      <w:r>
        <w:rPr>
          <w:noProof/>
        </w:rPr>
      </w:r>
      <w:r>
        <w:rPr>
          <w:noProof/>
        </w:rPr>
        <w:fldChar w:fldCharType="separate"/>
      </w:r>
      <w:r>
        <w:rPr>
          <w:noProof/>
        </w:rPr>
        <w:t>60</w:t>
      </w:r>
      <w:r>
        <w:rPr>
          <w:noProof/>
        </w:rPr>
        <w:fldChar w:fldCharType="end"/>
      </w:r>
    </w:p>
    <w:p w14:paraId="40B13223" w14:textId="135D925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7.4.2.1.9</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data disposition notification (MCData server – MCData client)</w:t>
      </w:r>
      <w:r>
        <w:rPr>
          <w:noProof/>
        </w:rPr>
        <w:tab/>
      </w:r>
      <w:r>
        <w:rPr>
          <w:noProof/>
        </w:rPr>
        <w:fldChar w:fldCharType="begin"/>
      </w:r>
      <w:r>
        <w:rPr>
          <w:noProof/>
        </w:rPr>
        <w:instrText xml:space="preserve"> PAGEREF _Toc218242189 \h </w:instrText>
      </w:r>
      <w:r>
        <w:rPr>
          <w:noProof/>
        </w:rPr>
      </w:r>
      <w:r>
        <w:rPr>
          <w:noProof/>
        </w:rPr>
        <w:fldChar w:fldCharType="separate"/>
      </w:r>
      <w:r>
        <w:rPr>
          <w:noProof/>
        </w:rPr>
        <w:t>61</w:t>
      </w:r>
      <w:r>
        <w:rPr>
          <w:noProof/>
        </w:rPr>
        <w:fldChar w:fldCharType="end"/>
      </w:r>
    </w:p>
    <w:p w14:paraId="68DD4C24" w14:textId="3FB198F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7.4.2.1.9A</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aggregated data disposition notification</w:t>
      </w:r>
      <w:r>
        <w:rPr>
          <w:noProof/>
        </w:rPr>
        <w:tab/>
      </w:r>
      <w:r>
        <w:rPr>
          <w:noProof/>
        </w:rPr>
        <w:fldChar w:fldCharType="begin"/>
      </w:r>
      <w:r>
        <w:rPr>
          <w:noProof/>
        </w:rPr>
        <w:instrText xml:space="preserve"> PAGEREF _Toc218242190 \h </w:instrText>
      </w:r>
      <w:r>
        <w:rPr>
          <w:noProof/>
        </w:rPr>
      </w:r>
      <w:r>
        <w:rPr>
          <w:noProof/>
        </w:rPr>
        <w:fldChar w:fldCharType="separate"/>
      </w:r>
      <w:r>
        <w:rPr>
          <w:noProof/>
        </w:rPr>
        <w:t>61</w:t>
      </w:r>
      <w:r>
        <w:rPr>
          <w:noProof/>
        </w:rPr>
        <w:fldChar w:fldCharType="end"/>
      </w:r>
    </w:p>
    <w:p w14:paraId="0CBF02B5" w14:textId="3BD6828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7.4.2.1.10</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 xml:space="preserve">MCData group session standalone data request (MCData client </w:t>
      </w:r>
      <w:r>
        <w:rPr>
          <w:noProof/>
        </w:rPr>
        <w:t>–</w:t>
      </w:r>
      <w:r w:rsidRPr="005E03AB">
        <w:rPr>
          <w:rFonts w:eastAsia="SimSun"/>
          <w:noProof/>
        </w:rPr>
        <w:t xml:space="preserve"> MCData server)</w:t>
      </w:r>
      <w:r>
        <w:rPr>
          <w:noProof/>
        </w:rPr>
        <w:tab/>
      </w:r>
      <w:r>
        <w:rPr>
          <w:noProof/>
        </w:rPr>
        <w:fldChar w:fldCharType="begin"/>
      </w:r>
      <w:r>
        <w:rPr>
          <w:noProof/>
        </w:rPr>
        <w:instrText xml:space="preserve"> PAGEREF _Toc218242191 \h </w:instrText>
      </w:r>
      <w:r>
        <w:rPr>
          <w:noProof/>
        </w:rPr>
      </w:r>
      <w:r>
        <w:rPr>
          <w:noProof/>
        </w:rPr>
        <w:fldChar w:fldCharType="separate"/>
      </w:r>
      <w:r>
        <w:rPr>
          <w:noProof/>
        </w:rPr>
        <w:t>62</w:t>
      </w:r>
      <w:r>
        <w:rPr>
          <w:noProof/>
        </w:rPr>
        <w:fldChar w:fldCharType="end"/>
      </w:r>
    </w:p>
    <w:p w14:paraId="16D79660" w14:textId="3A3B9E0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7.4.2.1.11</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group session standalone data request (MCData server – MCData client)</w:t>
      </w:r>
      <w:r>
        <w:rPr>
          <w:noProof/>
        </w:rPr>
        <w:tab/>
      </w:r>
      <w:r>
        <w:rPr>
          <w:noProof/>
        </w:rPr>
        <w:fldChar w:fldCharType="begin"/>
      </w:r>
      <w:r>
        <w:rPr>
          <w:noProof/>
        </w:rPr>
        <w:instrText xml:space="preserve"> PAGEREF _Toc218242192 \h </w:instrText>
      </w:r>
      <w:r>
        <w:rPr>
          <w:noProof/>
        </w:rPr>
      </w:r>
      <w:r>
        <w:rPr>
          <w:noProof/>
        </w:rPr>
        <w:fldChar w:fldCharType="separate"/>
      </w:r>
      <w:r>
        <w:rPr>
          <w:noProof/>
        </w:rPr>
        <w:t>63</w:t>
      </w:r>
      <w:r>
        <w:rPr>
          <w:noProof/>
        </w:rPr>
        <w:fldChar w:fldCharType="end"/>
      </w:r>
    </w:p>
    <w:p w14:paraId="67B09253" w14:textId="055F0120"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7.4.2.1.12</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group session standalone data response</w:t>
      </w:r>
      <w:r>
        <w:rPr>
          <w:noProof/>
        </w:rPr>
        <w:tab/>
      </w:r>
      <w:r>
        <w:rPr>
          <w:noProof/>
        </w:rPr>
        <w:fldChar w:fldCharType="begin"/>
      </w:r>
      <w:r>
        <w:rPr>
          <w:noProof/>
        </w:rPr>
        <w:instrText xml:space="preserve"> PAGEREF _Toc218242193 \h </w:instrText>
      </w:r>
      <w:r>
        <w:rPr>
          <w:noProof/>
        </w:rPr>
      </w:r>
      <w:r>
        <w:rPr>
          <w:noProof/>
        </w:rPr>
        <w:fldChar w:fldCharType="separate"/>
      </w:r>
      <w:r>
        <w:rPr>
          <w:noProof/>
        </w:rPr>
        <w:t>63</w:t>
      </w:r>
      <w:r>
        <w:rPr>
          <w:noProof/>
        </w:rPr>
        <w:fldChar w:fldCharType="end"/>
      </w:r>
    </w:p>
    <w:p w14:paraId="7BEA75DB" w14:textId="13D8D06C"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7.4.2.1.13</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group data request (MCData client – MCData server)</w:t>
      </w:r>
      <w:r>
        <w:rPr>
          <w:noProof/>
        </w:rPr>
        <w:tab/>
      </w:r>
      <w:r>
        <w:rPr>
          <w:noProof/>
        </w:rPr>
        <w:fldChar w:fldCharType="begin"/>
      </w:r>
      <w:r>
        <w:rPr>
          <w:noProof/>
        </w:rPr>
        <w:instrText xml:space="preserve"> PAGEREF _Toc218242194 \h </w:instrText>
      </w:r>
      <w:r>
        <w:rPr>
          <w:noProof/>
        </w:rPr>
      </w:r>
      <w:r>
        <w:rPr>
          <w:noProof/>
        </w:rPr>
        <w:fldChar w:fldCharType="separate"/>
      </w:r>
      <w:r>
        <w:rPr>
          <w:noProof/>
        </w:rPr>
        <w:t>64</w:t>
      </w:r>
      <w:r>
        <w:rPr>
          <w:noProof/>
        </w:rPr>
        <w:fldChar w:fldCharType="end"/>
      </w:r>
    </w:p>
    <w:p w14:paraId="6CB84E7D" w14:textId="75FC5C6C"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7.4.2.1.14</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group data request (MCData server – MCData client)</w:t>
      </w:r>
      <w:r>
        <w:rPr>
          <w:noProof/>
        </w:rPr>
        <w:tab/>
      </w:r>
      <w:r>
        <w:rPr>
          <w:noProof/>
        </w:rPr>
        <w:fldChar w:fldCharType="begin"/>
      </w:r>
      <w:r>
        <w:rPr>
          <w:noProof/>
        </w:rPr>
        <w:instrText xml:space="preserve"> PAGEREF _Toc218242195 \h </w:instrText>
      </w:r>
      <w:r>
        <w:rPr>
          <w:noProof/>
        </w:rPr>
      </w:r>
      <w:r>
        <w:rPr>
          <w:noProof/>
        </w:rPr>
        <w:fldChar w:fldCharType="separate"/>
      </w:r>
      <w:r>
        <w:rPr>
          <w:noProof/>
        </w:rPr>
        <w:t>64</w:t>
      </w:r>
      <w:r>
        <w:rPr>
          <w:noProof/>
        </w:rPr>
        <w:fldChar w:fldCharType="end"/>
      </w:r>
    </w:p>
    <w:p w14:paraId="75A7FC08" w14:textId="54FB454C"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7.4.2.1.15</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group data response</w:t>
      </w:r>
      <w:r>
        <w:rPr>
          <w:noProof/>
        </w:rPr>
        <w:tab/>
      </w:r>
      <w:r>
        <w:rPr>
          <w:noProof/>
        </w:rPr>
        <w:fldChar w:fldCharType="begin"/>
      </w:r>
      <w:r>
        <w:rPr>
          <w:noProof/>
        </w:rPr>
        <w:instrText xml:space="preserve"> PAGEREF _Toc218242196 \h </w:instrText>
      </w:r>
      <w:r>
        <w:rPr>
          <w:noProof/>
        </w:rPr>
      </w:r>
      <w:r>
        <w:rPr>
          <w:noProof/>
        </w:rPr>
        <w:fldChar w:fldCharType="separate"/>
      </w:r>
      <w:r>
        <w:rPr>
          <w:noProof/>
        </w:rPr>
        <w:t>65</w:t>
      </w:r>
      <w:r>
        <w:rPr>
          <w:noProof/>
        </w:rPr>
        <w:fldChar w:fldCharType="end"/>
      </w:r>
    </w:p>
    <w:p w14:paraId="487CAB07" w14:textId="5A7CE35A"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7.4.2.1.16</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one-to-one SDS communication upgrade request</w:t>
      </w:r>
      <w:r>
        <w:rPr>
          <w:noProof/>
        </w:rPr>
        <w:tab/>
      </w:r>
      <w:r>
        <w:rPr>
          <w:noProof/>
        </w:rPr>
        <w:fldChar w:fldCharType="begin"/>
      </w:r>
      <w:r>
        <w:rPr>
          <w:noProof/>
        </w:rPr>
        <w:instrText xml:space="preserve"> PAGEREF _Toc218242197 \h </w:instrText>
      </w:r>
      <w:r>
        <w:rPr>
          <w:noProof/>
        </w:rPr>
      </w:r>
      <w:r>
        <w:rPr>
          <w:noProof/>
        </w:rPr>
        <w:fldChar w:fldCharType="separate"/>
      </w:r>
      <w:r>
        <w:rPr>
          <w:noProof/>
        </w:rPr>
        <w:t>65</w:t>
      </w:r>
      <w:r>
        <w:rPr>
          <w:noProof/>
        </w:rPr>
        <w:fldChar w:fldCharType="end"/>
      </w:r>
    </w:p>
    <w:p w14:paraId="71BA0993" w14:textId="6A7FD14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7.4.2.1.17</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one-to-one SDS communication upgrade response</w:t>
      </w:r>
      <w:r>
        <w:rPr>
          <w:noProof/>
        </w:rPr>
        <w:tab/>
      </w:r>
      <w:r>
        <w:rPr>
          <w:noProof/>
        </w:rPr>
        <w:fldChar w:fldCharType="begin"/>
      </w:r>
      <w:r>
        <w:rPr>
          <w:noProof/>
        </w:rPr>
        <w:instrText xml:space="preserve"> PAGEREF _Toc218242198 \h </w:instrText>
      </w:r>
      <w:r>
        <w:rPr>
          <w:noProof/>
        </w:rPr>
      </w:r>
      <w:r>
        <w:rPr>
          <w:noProof/>
        </w:rPr>
        <w:fldChar w:fldCharType="separate"/>
      </w:r>
      <w:r>
        <w:rPr>
          <w:noProof/>
        </w:rPr>
        <w:t>66</w:t>
      </w:r>
      <w:r>
        <w:rPr>
          <w:noProof/>
        </w:rPr>
        <w:fldChar w:fldCharType="end"/>
      </w:r>
    </w:p>
    <w:p w14:paraId="090E4B09" w14:textId="53DF36D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7.4.2.1.18</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group SDS communication upgrade request</w:t>
      </w:r>
      <w:r>
        <w:rPr>
          <w:noProof/>
        </w:rPr>
        <w:tab/>
      </w:r>
      <w:r>
        <w:rPr>
          <w:noProof/>
        </w:rPr>
        <w:fldChar w:fldCharType="begin"/>
      </w:r>
      <w:r>
        <w:rPr>
          <w:noProof/>
        </w:rPr>
        <w:instrText xml:space="preserve"> PAGEREF _Toc218242199 \h </w:instrText>
      </w:r>
      <w:r>
        <w:rPr>
          <w:noProof/>
        </w:rPr>
      </w:r>
      <w:r>
        <w:rPr>
          <w:noProof/>
        </w:rPr>
        <w:fldChar w:fldCharType="separate"/>
      </w:r>
      <w:r>
        <w:rPr>
          <w:noProof/>
        </w:rPr>
        <w:t>66</w:t>
      </w:r>
      <w:r>
        <w:rPr>
          <w:noProof/>
        </w:rPr>
        <w:fldChar w:fldCharType="end"/>
      </w:r>
    </w:p>
    <w:p w14:paraId="04614ADA" w14:textId="7CE4498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7.4.2.1.19</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group SDS communication upgrade response</w:t>
      </w:r>
      <w:r>
        <w:rPr>
          <w:noProof/>
        </w:rPr>
        <w:tab/>
      </w:r>
      <w:r>
        <w:rPr>
          <w:noProof/>
        </w:rPr>
        <w:fldChar w:fldCharType="begin"/>
      </w:r>
      <w:r>
        <w:rPr>
          <w:noProof/>
        </w:rPr>
        <w:instrText xml:space="preserve"> PAGEREF _Toc218242200 \h </w:instrText>
      </w:r>
      <w:r>
        <w:rPr>
          <w:noProof/>
        </w:rPr>
      </w:r>
      <w:r>
        <w:rPr>
          <w:noProof/>
        </w:rPr>
        <w:fldChar w:fldCharType="separate"/>
      </w:r>
      <w:r>
        <w:rPr>
          <w:noProof/>
        </w:rPr>
        <w:t>67</w:t>
      </w:r>
      <w:r>
        <w:rPr>
          <w:noProof/>
        </w:rPr>
        <w:fldChar w:fldCharType="end"/>
      </w:r>
    </w:p>
    <w:p w14:paraId="2381319D" w14:textId="2A68977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7.4.2.1.20</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5E03AB">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_Toc218242201 \h </w:instrText>
      </w:r>
      <w:r>
        <w:rPr>
          <w:noProof/>
        </w:rPr>
      </w:r>
      <w:r>
        <w:rPr>
          <w:noProof/>
        </w:rPr>
        <w:fldChar w:fldCharType="separate"/>
      </w:r>
      <w:r>
        <w:rPr>
          <w:noProof/>
        </w:rPr>
        <w:t>67</w:t>
      </w:r>
      <w:r>
        <w:rPr>
          <w:noProof/>
        </w:rPr>
        <w:fldChar w:fldCharType="end"/>
      </w:r>
    </w:p>
    <w:p w14:paraId="2E591227" w14:textId="5FB429E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7.4.2.1.21</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5E03AB">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_Toc218242202 \h </w:instrText>
      </w:r>
      <w:r>
        <w:rPr>
          <w:noProof/>
        </w:rPr>
      </w:r>
      <w:r>
        <w:rPr>
          <w:noProof/>
        </w:rPr>
        <w:fldChar w:fldCharType="separate"/>
      </w:r>
      <w:r>
        <w:rPr>
          <w:noProof/>
        </w:rPr>
        <w:t>68</w:t>
      </w:r>
      <w:r>
        <w:rPr>
          <w:noProof/>
        </w:rPr>
        <w:fldChar w:fldCharType="end"/>
      </w:r>
    </w:p>
    <w:p w14:paraId="2A1A2BE6" w14:textId="7BDDEC3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MCData functional alias resolution response</w:t>
      </w:r>
      <w:r>
        <w:rPr>
          <w:noProof/>
        </w:rPr>
        <w:tab/>
      </w:r>
      <w:r>
        <w:rPr>
          <w:noProof/>
        </w:rPr>
        <w:fldChar w:fldCharType="begin"/>
      </w:r>
      <w:r>
        <w:rPr>
          <w:noProof/>
        </w:rPr>
        <w:instrText xml:space="preserve"> PAGEREF _Toc218242203 \h </w:instrText>
      </w:r>
      <w:r>
        <w:rPr>
          <w:noProof/>
        </w:rPr>
      </w:r>
      <w:r>
        <w:rPr>
          <w:noProof/>
        </w:rPr>
        <w:fldChar w:fldCharType="separate"/>
      </w:r>
      <w:r>
        <w:rPr>
          <w:noProof/>
        </w:rPr>
        <w:t>68</w:t>
      </w:r>
      <w:r>
        <w:rPr>
          <w:noProof/>
        </w:rPr>
        <w:fldChar w:fldCharType="end"/>
      </w:r>
    </w:p>
    <w:p w14:paraId="4912E634" w14:textId="144EB79B"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standalone short data service using signalling control plane</w:t>
      </w:r>
      <w:r>
        <w:rPr>
          <w:noProof/>
        </w:rPr>
        <w:tab/>
      </w:r>
      <w:r>
        <w:rPr>
          <w:noProof/>
        </w:rPr>
        <w:fldChar w:fldCharType="begin"/>
      </w:r>
      <w:r>
        <w:rPr>
          <w:noProof/>
        </w:rPr>
        <w:instrText xml:space="preserve"> PAGEREF _Toc218242204 \h </w:instrText>
      </w:r>
      <w:r>
        <w:rPr>
          <w:noProof/>
        </w:rPr>
      </w:r>
      <w:r>
        <w:rPr>
          <w:noProof/>
        </w:rPr>
        <w:fldChar w:fldCharType="separate"/>
      </w:r>
      <w:r>
        <w:rPr>
          <w:noProof/>
        </w:rPr>
        <w:t>68</w:t>
      </w:r>
      <w:r>
        <w:rPr>
          <w:noProof/>
        </w:rPr>
        <w:fldChar w:fldCharType="end"/>
      </w:r>
    </w:p>
    <w:p w14:paraId="751635F3" w14:textId="3094DA8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_Toc218242205 \h </w:instrText>
      </w:r>
      <w:r>
        <w:rPr>
          <w:noProof/>
        </w:rPr>
      </w:r>
      <w:r>
        <w:rPr>
          <w:noProof/>
        </w:rPr>
        <w:fldChar w:fldCharType="separate"/>
      </w:r>
      <w:r>
        <w:rPr>
          <w:noProof/>
        </w:rPr>
        <w:t>68</w:t>
      </w:r>
      <w:r>
        <w:rPr>
          <w:noProof/>
        </w:rPr>
        <w:fldChar w:fldCharType="end"/>
      </w:r>
    </w:p>
    <w:p w14:paraId="70209C0B" w14:textId="330D6F47"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_Toc218242206 \h </w:instrText>
      </w:r>
      <w:r>
        <w:rPr>
          <w:noProof/>
        </w:rPr>
      </w:r>
      <w:r>
        <w:rPr>
          <w:noProof/>
        </w:rPr>
        <w:fldChar w:fldCharType="separate"/>
      </w:r>
      <w:r>
        <w:rPr>
          <w:noProof/>
        </w:rPr>
        <w:t>68</w:t>
      </w:r>
      <w:r>
        <w:rPr>
          <w:noProof/>
        </w:rPr>
        <w:fldChar w:fldCharType="end"/>
      </w:r>
    </w:p>
    <w:p w14:paraId="2E0F3A13" w14:textId="4E2B49E1"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_Toc218242207 \h </w:instrText>
      </w:r>
      <w:r>
        <w:rPr>
          <w:noProof/>
        </w:rPr>
      </w:r>
      <w:r>
        <w:rPr>
          <w:noProof/>
        </w:rPr>
        <w:fldChar w:fldCharType="separate"/>
      </w:r>
      <w:r>
        <w:rPr>
          <w:noProof/>
        </w:rPr>
        <w:t>70</w:t>
      </w:r>
      <w:r>
        <w:rPr>
          <w:noProof/>
        </w:rPr>
        <w:fldChar w:fldCharType="end"/>
      </w:r>
    </w:p>
    <w:p w14:paraId="1933A9EB" w14:textId="3ED5D92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_Toc218242208 \h </w:instrText>
      </w:r>
      <w:r>
        <w:rPr>
          <w:noProof/>
        </w:rPr>
      </w:r>
      <w:r>
        <w:rPr>
          <w:noProof/>
        </w:rPr>
        <w:fldChar w:fldCharType="separate"/>
      </w:r>
      <w:r>
        <w:rPr>
          <w:noProof/>
        </w:rPr>
        <w:t>70</w:t>
      </w:r>
      <w:r>
        <w:rPr>
          <w:noProof/>
        </w:rPr>
        <w:fldChar w:fldCharType="end"/>
      </w:r>
    </w:p>
    <w:p w14:paraId="6E0A6CFE" w14:textId="3DB60858"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_Toc218242209 \h </w:instrText>
      </w:r>
      <w:r>
        <w:rPr>
          <w:noProof/>
        </w:rPr>
      </w:r>
      <w:r>
        <w:rPr>
          <w:noProof/>
        </w:rPr>
        <w:fldChar w:fldCharType="separate"/>
      </w:r>
      <w:r>
        <w:rPr>
          <w:noProof/>
        </w:rPr>
        <w:t>71</w:t>
      </w:r>
      <w:r>
        <w:rPr>
          <w:noProof/>
        </w:rPr>
        <w:fldChar w:fldCharType="end"/>
      </w:r>
    </w:p>
    <w:p w14:paraId="21043733" w14:textId="2BC452A8"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One-to-one short data service session</w:t>
      </w:r>
      <w:r>
        <w:rPr>
          <w:noProof/>
        </w:rPr>
        <w:tab/>
      </w:r>
      <w:r>
        <w:rPr>
          <w:noProof/>
        </w:rPr>
        <w:fldChar w:fldCharType="begin"/>
      </w:r>
      <w:r>
        <w:rPr>
          <w:noProof/>
        </w:rPr>
        <w:instrText xml:space="preserve"> PAGEREF _Toc218242210 \h </w:instrText>
      </w:r>
      <w:r>
        <w:rPr>
          <w:noProof/>
        </w:rPr>
      </w:r>
      <w:r>
        <w:rPr>
          <w:noProof/>
        </w:rPr>
        <w:fldChar w:fldCharType="separate"/>
      </w:r>
      <w:r>
        <w:rPr>
          <w:noProof/>
        </w:rPr>
        <w:t>73</w:t>
      </w:r>
      <w:r>
        <w:rPr>
          <w:noProof/>
        </w:rPr>
        <w:fldChar w:fldCharType="end"/>
      </w:r>
    </w:p>
    <w:p w14:paraId="39C65ACC" w14:textId="0298BE2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_Toc218242211 \h </w:instrText>
      </w:r>
      <w:r>
        <w:rPr>
          <w:noProof/>
        </w:rPr>
      </w:r>
      <w:r>
        <w:rPr>
          <w:noProof/>
        </w:rPr>
        <w:fldChar w:fldCharType="separate"/>
      </w:r>
      <w:r>
        <w:rPr>
          <w:noProof/>
        </w:rPr>
        <w:t>73</w:t>
      </w:r>
      <w:r>
        <w:rPr>
          <w:noProof/>
        </w:rPr>
        <w:fldChar w:fldCharType="end"/>
      </w:r>
    </w:p>
    <w:p w14:paraId="09961197" w14:textId="1752667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_Toc218242212 \h </w:instrText>
      </w:r>
      <w:r>
        <w:rPr>
          <w:noProof/>
        </w:rPr>
      </w:r>
      <w:r>
        <w:rPr>
          <w:noProof/>
        </w:rPr>
        <w:fldChar w:fldCharType="separate"/>
      </w:r>
      <w:r>
        <w:rPr>
          <w:noProof/>
        </w:rPr>
        <w:t>73</w:t>
      </w:r>
      <w:r>
        <w:rPr>
          <w:noProof/>
        </w:rPr>
        <w:fldChar w:fldCharType="end"/>
      </w:r>
    </w:p>
    <w:p w14:paraId="5D2D7A49" w14:textId="7C74CAE5"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_Toc218242213 \h </w:instrText>
      </w:r>
      <w:r>
        <w:rPr>
          <w:noProof/>
        </w:rPr>
      </w:r>
      <w:r>
        <w:rPr>
          <w:noProof/>
        </w:rPr>
        <w:fldChar w:fldCharType="separate"/>
      </w:r>
      <w:r>
        <w:rPr>
          <w:noProof/>
        </w:rPr>
        <w:t>75</w:t>
      </w:r>
      <w:r>
        <w:rPr>
          <w:noProof/>
        </w:rPr>
        <w:fldChar w:fldCharType="end"/>
      </w:r>
    </w:p>
    <w:p w14:paraId="34B937B5" w14:textId="2F7A4008"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_Toc218242214 \h </w:instrText>
      </w:r>
      <w:r>
        <w:rPr>
          <w:noProof/>
        </w:rPr>
      </w:r>
      <w:r>
        <w:rPr>
          <w:noProof/>
        </w:rPr>
        <w:fldChar w:fldCharType="separate"/>
      </w:r>
      <w:r>
        <w:rPr>
          <w:noProof/>
        </w:rPr>
        <w:t>75</w:t>
      </w:r>
      <w:r>
        <w:rPr>
          <w:noProof/>
        </w:rPr>
        <w:fldChar w:fldCharType="end"/>
      </w:r>
    </w:p>
    <w:p w14:paraId="409AF7E4" w14:textId="351B155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_Toc218242215 \h </w:instrText>
      </w:r>
      <w:r>
        <w:rPr>
          <w:noProof/>
        </w:rPr>
      </w:r>
      <w:r>
        <w:rPr>
          <w:noProof/>
        </w:rPr>
        <w:fldChar w:fldCharType="separate"/>
      </w:r>
      <w:r>
        <w:rPr>
          <w:noProof/>
        </w:rPr>
        <w:t>75</w:t>
      </w:r>
      <w:r>
        <w:rPr>
          <w:noProof/>
        </w:rPr>
        <w:fldChar w:fldCharType="end"/>
      </w:r>
    </w:p>
    <w:p w14:paraId="1424B734" w14:textId="71C32930"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_Toc218242216 \h </w:instrText>
      </w:r>
      <w:r>
        <w:rPr>
          <w:noProof/>
        </w:rPr>
      </w:r>
      <w:r>
        <w:rPr>
          <w:noProof/>
        </w:rPr>
        <w:fldChar w:fldCharType="separate"/>
      </w:r>
      <w:r>
        <w:rPr>
          <w:noProof/>
        </w:rPr>
        <w:t>78</w:t>
      </w:r>
      <w:r>
        <w:rPr>
          <w:noProof/>
        </w:rPr>
        <w:fldChar w:fldCharType="end"/>
      </w:r>
    </w:p>
    <w:p w14:paraId="5F950368" w14:textId="607F097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_Toc218242217 \h </w:instrText>
      </w:r>
      <w:r>
        <w:rPr>
          <w:noProof/>
        </w:rPr>
      </w:r>
      <w:r>
        <w:rPr>
          <w:noProof/>
        </w:rPr>
        <w:fldChar w:fldCharType="separate"/>
      </w:r>
      <w:r>
        <w:rPr>
          <w:noProof/>
        </w:rPr>
        <w:t>78</w:t>
      </w:r>
      <w:r>
        <w:rPr>
          <w:noProof/>
        </w:rPr>
        <w:fldChar w:fldCharType="end"/>
      </w:r>
    </w:p>
    <w:p w14:paraId="72B08B7D" w14:textId="2FA820D7"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_Toc218242218 \h </w:instrText>
      </w:r>
      <w:r>
        <w:rPr>
          <w:noProof/>
        </w:rPr>
      </w:r>
      <w:r>
        <w:rPr>
          <w:noProof/>
        </w:rPr>
        <w:fldChar w:fldCharType="separate"/>
      </w:r>
      <w:r>
        <w:rPr>
          <w:noProof/>
        </w:rPr>
        <w:t>78</w:t>
      </w:r>
      <w:r>
        <w:rPr>
          <w:noProof/>
        </w:rPr>
        <w:fldChar w:fldCharType="end"/>
      </w:r>
    </w:p>
    <w:p w14:paraId="79E42B06" w14:textId="6C7AB035"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7.4.2.7</w:t>
      </w:r>
      <w:r>
        <w:rPr>
          <w:rFonts w:asciiTheme="minorHAnsi" w:eastAsiaTheme="minorEastAsia" w:hAnsiTheme="minorHAnsi" w:cstheme="minorBidi"/>
          <w:noProof/>
          <w:kern w:val="2"/>
          <w:sz w:val="24"/>
          <w:szCs w:val="24"/>
          <w:lang w:eastAsia="en-GB"/>
          <w14:ligatures w14:val="standardContextual"/>
        </w:rPr>
        <w:tab/>
      </w:r>
      <w:r>
        <w:rPr>
          <w:noProof/>
        </w:rPr>
        <w:t>Group short data service session</w:t>
      </w:r>
      <w:r>
        <w:rPr>
          <w:noProof/>
        </w:rPr>
        <w:tab/>
      </w:r>
      <w:r>
        <w:rPr>
          <w:noProof/>
        </w:rPr>
        <w:fldChar w:fldCharType="begin"/>
      </w:r>
      <w:r>
        <w:rPr>
          <w:noProof/>
        </w:rPr>
        <w:instrText xml:space="preserve"> PAGEREF _Toc218242219 \h </w:instrText>
      </w:r>
      <w:r>
        <w:rPr>
          <w:noProof/>
        </w:rPr>
      </w:r>
      <w:r>
        <w:rPr>
          <w:noProof/>
        </w:rPr>
        <w:fldChar w:fldCharType="separate"/>
      </w:r>
      <w:r>
        <w:rPr>
          <w:noProof/>
        </w:rPr>
        <w:t>81</w:t>
      </w:r>
      <w:r>
        <w:rPr>
          <w:noProof/>
        </w:rPr>
        <w:fldChar w:fldCharType="end"/>
      </w:r>
    </w:p>
    <w:p w14:paraId="415385AF" w14:textId="4BFA813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_Toc218242220 \h </w:instrText>
      </w:r>
      <w:r>
        <w:rPr>
          <w:noProof/>
        </w:rPr>
      </w:r>
      <w:r>
        <w:rPr>
          <w:noProof/>
        </w:rPr>
        <w:fldChar w:fldCharType="separate"/>
      </w:r>
      <w:r>
        <w:rPr>
          <w:noProof/>
        </w:rPr>
        <w:t>81</w:t>
      </w:r>
      <w:r>
        <w:rPr>
          <w:noProof/>
        </w:rPr>
        <w:fldChar w:fldCharType="end"/>
      </w:r>
    </w:p>
    <w:p w14:paraId="3C3C51D5" w14:textId="4D4B0398"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_Toc218242221 \h </w:instrText>
      </w:r>
      <w:r>
        <w:rPr>
          <w:noProof/>
        </w:rPr>
      </w:r>
      <w:r>
        <w:rPr>
          <w:noProof/>
        </w:rPr>
        <w:fldChar w:fldCharType="separate"/>
      </w:r>
      <w:r>
        <w:rPr>
          <w:noProof/>
        </w:rPr>
        <w:t>81</w:t>
      </w:r>
      <w:r>
        <w:rPr>
          <w:noProof/>
        </w:rPr>
        <w:fldChar w:fldCharType="end"/>
      </w:r>
    </w:p>
    <w:p w14:paraId="711C2840" w14:textId="3C655A4D"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7.4.2.8</w:t>
      </w:r>
      <w:r>
        <w:rPr>
          <w:rFonts w:asciiTheme="minorHAnsi" w:eastAsiaTheme="minorEastAsia" w:hAnsiTheme="minorHAnsi" w:cstheme="minorBidi"/>
          <w:noProof/>
          <w:kern w:val="2"/>
          <w:sz w:val="24"/>
          <w:szCs w:val="24"/>
          <w:lang w:eastAsia="en-GB"/>
          <w14:ligatures w14:val="standardContextual"/>
        </w:rPr>
        <w:tab/>
      </w:r>
      <w:r>
        <w:rPr>
          <w:noProof/>
        </w:rPr>
        <w:t>One-to-one SDS communication upgrade to an emergency one-to-one SDS communication</w:t>
      </w:r>
      <w:r>
        <w:rPr>
          <w:noProof/>
        </w:rPr>
        <w:tab/>
      </w:r>
      <w:r>
        <w:rPr>
          <w:noProof/>
        </w:rPr>
        <w:fldChar w:fldCharType="begin"/>
      </w:r>
      <w:r>
        <w:rPr>
          <w:noProof/>
        </w:rPr>
        <w:instrText xml:space="preserve"> PAGEREF _Toc218242222 \h </w:instrText>
      </w:r>
      <w:r>
        <w:rPr>
          <w:noProof/>
        </w:rPr>
      </w:r>
      <w:r>
        <w:rPr>
          <w:noProof/>
        </w:rPr>
        <w:fldChar w:fldCharType="separate"/>
      </w:r>
      <w:r>
        <w:rPr>
          <w:noProof/>
        </w:rPr>
        <w:t>84</w:t>
      </w:r>
      <w:r>
        <w:rPr>
          <w:noProof/>
        </w:rPr>
        <w:fldChar w:fldCharType="end"/>
      </w:r>
    </w:p>
    <w:p w14:paraId="60411137" w14:textId="0B48A15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7.4.2.8.1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_Toc218242223 \h </w:instrText>
      </w:r>
      <w:r>
        <w:rPr>
          <w:noProof/>
        </w:rPr>
      </w:r>
      <w:r>
        <w:rPr>
          <w:noProof/>
        </w:rPr>
        <w:fldChar w:fldCharType="separate"/>
      </w:r>
      <w:r>
        <w:rPr>
          <w:noProof/>
        </w:rPr>
        <w:t>84</w:t>
      </w:r>
      <w:r>
        <w:rPr>
          <w:noProof/>
        </w:rPr>
        <w:fldChar w:fldCharType="end"/>
      </w:r>
    </w:p>
    <w:p w14:paraId="3B3E4F76" w14:textId="4D787A1D"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7.4.2.8.2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_Toc218242224 \h </w:instrText>
      </w:r>
      <w:r>
        <w:rPr>
          <w:noProof/>
        </w:rPr>
      </w:r>
      <w:r>
        <w:rPr>
          <w:noProof/>
        </w:rPr>
        <w:fldChar w:fldCharType="separate"/>
      </w:r>
      <w:r>
        <w:rPr>
          <w:noProof/>
        </w:rPr>
        <w:t>84</w:t>
      </w:r>
      <w:r>
        <w:rPr>
          <w:noProof/>
        </w:rPr>
        <w:fldChar w:fldCharType="end"/>
      </w:r>
    </w:p>
    <w:p w14:paraId="607B2B98" w14:textId="4D24F6FD"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7.4.2.9</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 group emergency SDS communication</w:t>
      </w:r>
      <w:r>
        <w:rPr>
          <w:noProof/>
        </w:rPr>
        <w:tab/>
      </w:r>
      <w:r>
        <w:rPr>
          <w:noProof/>
        </w:rPr>
        <w:fldChar w:fldCharType="begin"/>
      </w:r>
      <w:r>
        <w:rPr>
          <w:noProof/>
        </w:rPr>
        <w:instrText xml:space="preserve"> PAGEREF _Toc218242225 \h </w:instrText>
      </w:r>
      <w:r>
        <w:rPr>
          <w:noProof/>
        </w:rPr>
      </w:r>
      <w:r>
        <w:rPr>
          <w:noProof/>
        </w:rPr>
        <w:fldChar w:fldCharType="separate"/>
      </w:r>
      <w:r>
        <w:rPr>
          <w:noProof/>
        </w:rPr>
        <w:t>85</w:t>
      </w:r>
      <w:r>
        <w:rPr>
          <w:noProof/>
        </w:rPr>
        <w:fldChar w:fldCharType="end"/>
      </w:r>
    </w:p>
    <w:p w14:paraId="70445C3A" w14:textId="218EED3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7.4.2.9.1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_Toc218242226 \h </w:instrText>
      </w:r>
      <w:r>
        <w:rPr>
          <w:noProof/>
        </w:rPr>
      </w:r>
      <w:r>
        <w:rPr>
          <w:noProof/>
        </w:rPr>
        <w:fldChar w:fldCharType="separate"/>
      </w:r>
      <w:r>
        <w:rPr>
          <w:noProof/>
        </w:rPr>
        <w:t>85</w:t>
      </w:r>
      <w:r>
        <w:rPr>
          <w:noProof/>
        </w:rPr>
        <w:fldChar w:fldCharType="end"/>
      </w:r>
    </w:p>
    <w:p w14:paraId="09932080" w14:textId="016079F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7.4.2.9.2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_Toc218242227 \h </w:instrText>
      </w:r>
      <w:r>
        <w:rPr>
          <w:noProof/>
        </w:rPr>
      </w:r>
      <w:r>
        <w:rPr>
          <w:noProof/>
        </w:rPr>
        <w:fldChar w:fldCharType="separate"/>
      </w:r>
      <w:r>
        <w:rPr>
          <w:noProof/>
        </w:rPr>
        <w:t>85</w:t>
      </w:r>
      <w:r>
        <w:rPr>
          <w:noProof/>
        </w:rPr>
        <w:fldChar w:fldCharType="end"/>
      </w:r>
    </w:p>
    <w:p w14:paraId="6C5272B0" w14:textId="108CFEC5"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7.4.2.10</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emergency group state cancel</w:t>
      </w:r>
      <w:r>
        <w:rPr>
          <w:noProof/>
        </w:rPr>
        <w:tab/>
      </w:r>
      <w:r>
        <w:rPr>
          <w:noProof/>
        </w:rPr>
        <w:fldChar w:fldCharType="begin"/>
      </w:r>
      <w:r>
        <w:rPr>
          <w:noProof/>
        </w:rPr>
        <w:instrText xml:space="preserve"> PAGEREF _Toc218242228 \h </w:instrText>
      </w:r>
      <w:r>
        <w:rPr>
          <w:noProof/>
        </w:rPr>
      </w:r>
      <w:r>
        <w:rPr>
          <w:noProof/>
        </w:rPr>
        <w:fldChar w:fldCharType="separate"/>
      </w:r>
      <w:r>
        <w:rPr>
          <w:noProof/>
        </w:rPr>
        <w:t>87</w:t>
      </w:r>
      <w:r>
        <w:rPr>
          <w:noProof/>
        </w:rPr>
        <w:fldChar w:fldCharType="end"/>
      </w:r>
    </w:p>
    <w:p w14:paraId="3206BFE0" w14:textId="31FB6A4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7.4.2.10.1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_Toc218242229 \h </w:instrText>
      </w:r>
      <w:r>
        <w:rPr>
          <w:noProof/>
        </w:rPr>
      </w:r>
      <w:r>
        <w:rPr>
          <w:noProof/>
        </w:rPr>
        <w:fldChar w:fldCharType="separate"/>
      </w:r>
      <w:r>
        <w:rPr>
          <w:noProof/>
        </w:rPr>
        <w:t>87</w:t>
      </w:r>
      <w:r>
        <w:rPr>
          <w:noProof/>
        </w:rPr>
        <w:fldChar w:fldCharType="end"/>
      </w:r>
    </w:p>
    <w:p w14:paraId="47FBCA9E" w14:textId="236CB9E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7.4.2.10.2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_Toc218242230 \h </w:instrText>
      </w:r>
      <w:r>
        <w:rPr>
          <w:noProof/>
        </w:rPr>
      </w:r>
      <w:r>
        <w:rPr>
          <w:noProof/>
        </w:rPr>
        <w:fldChar w:fldCharType="separate"/>
      </w:r>
      <w:r>
        <w:rPr>
          <w:noProof/>
        </w:rPr>
        <w:t>87</w:t>
      </w:r>
      <w:r>
        <w:rPr>
          <w:noProof/>
        </w:rPr>
        <w:fldChar w:fldCharType="end"/>
      </w:r>
    </w:p>
    <w:p w14:paraId="2198EBDD" w14:textId="23D6DFE5"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an imminent peril group SDS communication</w:t>
      </w:r>
      <w:r>
        <w:rPr>
          <w:noProof/>
        </w:rPr>
        <w:tab/>
      </w:r>
      <w:r>
        <w:rPr>
          <w:noProof/>
        </w:rPr>
        <w:fldChar w:fldCharType="begin"/>
      </w:r>
      <w:r>
        <w:rPr>
          <w:noProof/>
        </w:rPr>
        <w:instrText xml:space="preserve"> PAGEREF _Toc218242231 \h </w:instrText>
      </w:r>
      <w:r>
        <w:rPr>
          <w:noProof/>
        </w:rPr>
      </w:r>
      <w:r>
        <w:rPr>
          <w:noProof/>
        </w:rPr>
        <w:fldChar w:fldCharType="separate"/>
      </w:r>
      <w:r>
        <w:rPr>
          <w:noProof/>
        </w:rPr>
        <w:t>89</w:t>
      </w:r>
      <w:r>
        <w:rPr>
          <w:noProof/>
        </w:rPr>
        <w:fldChar w:fldCharType="end"/>
      </w:r>
    </w:p>
    <w:p w14:paraId="029D364F" w14:textId="55C6EBD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7.4.2.11.1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_Toc218242232 \h </w:instrText>
      </w:r>
      <w:r>
        <w:rPr>
          <w:noProof/>
        </w:rPr>
      </w:r>
      <w:r>
        <w:rPr>
          <w:noProof/>
        </w:rPr>
        <w:fldChar w:fldCharType="separate"/>
      </w:r>
      <w:r>
        <w:rPr>
          <w:noProof/>
        </w:rPr>
        <w:t>89</w:t>
      </w:r>
      <w:r>
        <w:rPr>
          <w:noProof/>
        </w:rPr>
        <w:fldChar w:fldCharType="end"/>
      </w:r>
    </w:p>
    <w:p w14:paraId="643930F1" w14:textId="53CC4D6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7.4.2.11.2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_Toc218242233 \h </w:instrText>
      </w:r>
      <w:r>
        <w:rPr>
          <w:noProof/>
        </w:rPr>
      </w:r>
      <w:r>
        <w:rPr>
          <w:noProof/>
        </w:rPr>
        <w:fldChar w:fldCharType="separate"/>
      </w:r>
      <w:r>
        <w:rPr>
          <w:noProof/>
        </w:rPr>
        <w:t>89</w:t>
      </w:r>
      <w:r>
        <w:rPr>
          <w:noProof/>
        </w:rPr>
        <w:fldChar w:fldCharType="end"/>
      </w:r>
    </w:p>
    <w:p w14:paraId="011768E5" w14:textId="359E11E8"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imminent peril group state cancel</w:t>
      </w:r>
      <w:r>
        <w:rPr>
          <w:noProof/>
        </w:rPr>
        <w:tab/>
      </w:r>
      <w:r>
        <w:rPr>
          <w:noProof/>
        </w:rPr>
        <w:fldChar w:fldCharType="begin"/>
      </w:r>
      <w:r>
        <w:rPr>
          <w:noProof/>
        </w:rPr>
        <w:instrText xml:space="preserve"> PAGEREF _Toc218242234 \h </w:instrText>
      </w:r>
      <w:r>
        <w:rPr>
          <w:noProof/>
        </w:rPr>
      </w:r>
      <w:r>
        <w:rPr>
          <w:noProof/>
        </w:rPr>
        <w:fldChar w:fldCharType="separate"/>
      </w:r>
      <w:r>
        <w:rPr>
          <w:noProof/>
        </w:rPr>
        <w:t>89</w:t>
      </w:r>
      <w:r>
        <w:rPr>
          <w:noProof/>
        </w:rPr>
        <w:fldChar w:fldCharType="end"/>
      </w:r>
    </w:p>
    <w:p w14:paraId="7A1FCD6A" w14:textId="088AD8A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7.4.2.12.1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_Toc218242235 \h </w:instrText>
      </w:r>
      <w:r>
        <w:rPr>
          <w:noProof/>
        </w:rPr>
      </w:r>
      <w:r>
        <w:rPr>
          <w:noProof/>
        </w:rPr>
        <w:fldChar w:fldCharType="separate"/>
      </w:r>
      <w:r>
        <w:rPr>
          <w:noProof/>
        </w:rPr>
        <w:t>89</w:t>
      </w:r>
      <w:r>
        <w:rPr>
          <w:noProof/>
        </w:rPr>
        <w:fldChar w:fldCharType="end"/>
      </w:r>
    </w:p>
    <w:p w14:paraId="31184C81" w14:textId="69968B0A"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_Toc218242236 \h </w:instrText>
      </w:r>
      <w:r>
        <w:rPr>
          <w:noProof/>
        </w:rPr>
      </w:r>
      <w:r>
        <w:rPr>
          <w:noProof/>
        </w:rPr>
        <w:fldChar w:fldCharType="separate"/>
      </w:r>
      <w:r>
        <w:rPr>
          <w:noProof/>
        </w:rPr>
        <w:t>89</w:t>
      </w:r>
      <w:r>
        <w:rPr>
          <w:noProof/>
        </w:rPr>
        <w:fldChar w:fldCharType="end"/>
      </w:r>
    </w:p>
    <w:p w14:paraId="0C3BAC96" w14:textId="4A54BA8C"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t>7.4.2.13</w:t>
      </w:r>
      <w:r>
        <w:rPr>
          <w:rFonts w:asciiTheme="minorHAnsi" w:eastAsiaTheme="minorEastAsia" w:hAnsiTheme="minorHAnsi" w:cstheme="minorBidi"/>
          <w:noProof/>
          <w:kern w:val="2"/>
          <w:sz w:val="24"/>
          <w:szCs w:val="24"/>
          <w:lang w:eastAsia="en-GB"/>
          <w14:ligatures w14:val="standardContextual"/>
        </w:rPr>
        <w:tab/>
      </w:r>
      <w:r w:rsidRPr="005E03AB">
        <w:rPr>
          <w:noProof/>
          <w:lang w:val="en-IN"/>
        </w:rPr>
        <w:t>Providing data for a user entering an ongoing MCData group conversation</w:t>
      </w:r>
      <w:r>
        <w:rPr>
          <w:noProof/>
        </w:rPr>
        <w:tab/>
      </w:r>
      <w:r>
        <w:rPr>
          <w:noProof/>
        </w:rPr>
        <w:fldChar w:fldCharType="begin"/>
      </w:r>
      <w:r>
        <w:rPr>
          <w:noProof/>
        </w:rPr>
        <w:instrText xml:space="preserve"> PAGEREF _Toc218242237 \h </w:instrText>
      </w:r>
      <w:r>
        <w:rPr>
          <w:noProof/>
        </w:rPr>
      </w:r>
      <w:r>
        <w:rPr>
          <w:noProof/>
        </w:rPr>
        <w:fldChar w:fldCharType="separate"/>
      </w:r>
      <w:r>
        <w:rPr>
          <w:noProof/>
        </w:rPr>
        <w:t>89</w:t>
      </w:r>
      <w:r>
        <w:rPr>
          <w:noProof/>
        </w:rPr>
        <w:fldChar w:fldCharType="end"/>
      </w:r>
    </w:p>
    <w:p w14:paraId="6858A10D" w14:textId="21A949A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t>7.4.2.13</w:t>
      </w:r>
      <w:r w:rsidRPr="005E03AB">
        <w:rPr>
          <w:noProof/>
          <w:lang w:val="en-IN"/>
        </w:rPr>
        <w:t>.</w:t>
      </w:r>
      <w:r w:rsidRPr="005E03AB">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5E03AB">
        <w:rPr>
          <w:noProof/>
          <w:lang w:val="en-IN" w:eastAsia="zh-CN"/>
        </w:rPr>
        <w:t>General</w:t>
      </w:r>
      <w:r>
        <w:rPr>
          <w:noProof/>
        </w:rPr>
        <w:tab/>
      </w:r>
      <w:r>
        <w:rPr>
          <w:noProof/>
        </w:rPr>
        <w:fldChar w:fldCharType="begin"/>
      </w:r>
      <w:r>
        <w:rPr>
          <w:noProof/>
        </w:rPr>
        <w:instrText xml:space="preserve"> PAGEREF _Toc218242238 \h </w:instrText>
      </w:r>
      <w:r>
        <w:rPr>
          <w:noProof/>
        </w:rPr>
      </w:r>
      <w:r>
        <w:rPr>
          <w:noProof/>
        </w:rPr>
        <w:fldChar w:fldCharType="separate"/>
      </w:r>
      <w:r>
        <w:rPr>
          <w:noProof/>
        </w:rPr>
        <w:t>89</w:t>
      </w:r>
      <w:r>
        <w:rPr>
          <w:noProof/>
        </w:rPr>
        <w:fldChar w:fldCharType="end"/>
      </w:r>
    </w:p>
    <w:p w14:paraId="2B275028" w14:textId="5B9BDD30"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t>7.4.2.13</w:t>
      </w:r>
      <w:r w:rsidRPr="005E03AB">
        <w:rPr>
          <w:noProof/>
          <w:lang w:val="en-IN"/>
        </w:rPr>
        <w:t>.</w:t>
      </w:r>
      <w:r w:rsidRPr="005E03AB">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5E03AB">
        <w:rPr>
          <w:noProof/>
          <w:lang w:val="en-IN" w:eastAsia="zh-CN"/>
        </w:rPr>
        <w:t>Procedure</w:t>
      </w:r>
      <w:r>
        <w:rPr>
          <w:noProof/>
        </w:rPr>
        <w:tab/>
      </w:r>
      <w:r>
        <w:rPr>
          <w:noProof/>
        </w:rPr>
        <w:fldChar w:fldCharType="begin"/>
      </w:r>
      <w:r>
        <w:rPr>
          <w:noProof/>
        </w:rPr>
        <w:instrText xml:space="preserve"> PAGEREF _Toc218242239 \h </w:instrText>
      </w:r>
      <w:r>
        <w:rPr>
          <w:noProof/>
        </w:rPr>
      </w:r>
      <w:r>
        <w:rPr>
          <w:noProof/>
        </w:rPr>
        <w:fldChar w:fldCharType="separate"/>
      </w:r>
      <w:r>
        <w:rPr>
          <w:noProof/>
        </w:rPr>
        <w:t>89</w:t>
      </w:r>
      <w:r>
        <w:rPr>
          <w:noProof/>
        </w:rPr>
        <w:fldChar w:fldCharType="end"/>
      </w:r>
    </w:p>
    <w:p w14:paraId="1E3ADF9B" w14:textId="31C8CFC2"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t>7.4.3</w:t>
      </w:r>
      <w:r>
        <w:rPr>
          <w:rFonts w:asciiTheme="minorHAnsi" w:eastAsiaTheme="minorEastAsia" w:hAnsiTheme="minorHAnsi" w:cstheme="minorBidi"/>
          <w:noProof/>
          <w:kern w:val="2"/>
          <w:sz w:val="24"/>
          <w:szCs w:val="24"/>
          <w:lang w:eastAsia="en-GB"/>
          <w14:ligatures w14:val="standardContextual"/>
        </w:rPr>
        <w:tab/>
      </w:r>
      <w:r w:rsidRPr="005E03AB">
        <w:rPr>
          <w:noProof/>
          <w:lang w:val="en-IN" w:eastAsia="zh-CN"/>
        </w:rPr>
        <w:t>Short data service for off-network</w:t>
      </w:r>
      <w:r>
        <w:rPr>
          <w:noProof/>
        </w:rPr>
        <w:tab/>
      </w:r>
      <w:r>
        <w:rPr>
          <w:noProof/>
        </w:rPr>
        <w:fldChar w:fldCharType="begin"/>
      </w:r>
      <w:r>
        <w:rPr>
          <w:noProof/>
        </w:rPr>
        <w:instrText xml:space="preserve"> PAGEREF _Toc218242240 \h </w:instrText>
      </w:r>
      <w:r>
        <w:rPr>
          <w:noProof/>
        </w:rPr>
      </w:r>
      <w:r>
        <w:rPr>
          <w:noProof/>
        </w:rPr>
        <w:fldChar w:fldCharType="separate"/>
      </w:r>
      <w:r>
        <w:rPr>
          <w:noProof/>
        </w:rPr>
        <w:t>91</w:t>
      </w:r>
      <w:r>
        <w:rPr>
          <w:noProof/>
        </w:rPr>
        <w:fldChar w:fldCharType="end"/>
      </w:r>
    </w:p>
    <w:p w14:paraId="53A10550" w14:textId="0242D820"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t>7</w:t>
      </w:r>
      <w:r w:rsidRPr="005E03AB">
        <w:rPr>
          <w:noProof/>
          <w:lang w:val="en-IN"/>
        </w:rPr>
        <w:t>.</w:t>
      </w:r>
      <w:r w:rsidRPr="005E03AB">
        <w:rPr>
          <w:noProof/>
          <w:lang w:val="en-IN" w:eastAsia="zh-CN"/>
        </w:rPr>
        <w:t>4</w:t>
      </w:r>
      <w:r w:rsidRPr="005E03AB">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5E03AB">
        <w:rPr>
          <w:noProof/>
          <w:lang w:val="en-IN"/>
        </w:rPr>
        <w:t>General</w:t>
      </w:r>
      <w:r>
        <w:rPr>
          <w:noProof/>
        </w:rPr>
        <w:tab/>
      </w:r>
      <w:r>
        <w:rPr>
          <w:noProof/>
        </w:rPr>
        <w:fldChar w:fldCharType="begin"/>
      </w:r>
      <w:r>
        <w:rPr>
          <w:noProof/>
        </w:rPr>
        <w:instrText xml:space="preserve"> PAGEREF _Toc218242241 \h </w:instrText>
      </w:r>
      <w:r>
        <w:rPr>
          <w:noProof/>
        </w:rPr>
      </w:r>
      <w:r>
        <w:rPr>
          <w:noProof/>
        </w:rPr>
        <w:fldChar w:fldCharType="separate"/>
      </w:r>
      <w:r>
        <w:rPr>
          <w:noProof/>
        </w:rPr>
        <w:t>91</w:t>
      </w:r>
      <w:r>
        <w:rPr>
          <w:noProof/>
        </w:rPr>
        <w:fldChar w:fldCharType="end"/>
      </w:r>
    </w:p>
    <w:p w14:paraId="6355BD41" w14:textId="11C4EBDD"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t>7</w:t>
      </w:r>
      <w:r w:rsidRPr="005E03AB">
        <w:rPr>
          <w:noProof/>
          <w:lang w:val="en-IN"/>
        </w:rPr>
        <w:t>.</w:t>
      </w:r>
      <w:r w:rsidRPr="005E03AB">
        <w:rPr>
          <w:noProof/>
          <w:lang w:val="en-IN" w:eastAsia="zh-CN"/>
        </w:rPr>
        <w:t>4</w:t>
      </w:r>
      <w:r w:rsidRPr="005E03AB">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5E03AB">
        <w:rPr>
          <w:noProof/>
          <w:lang w:val="en-IN"/>
        </w:rPr>
        <w:t xml:space="preserve">Information flows for </w:t>
      </w:r>
      <w:r w:rsidRPr="005E03AB">
        <w:rPr>
          <w:noProof/>
          <w:lang w:val="en-IN" w:eastAsia="zh-CN"/>
        </w:rPr>
        <w:t>short data service</w:t>
      </w:r>
      <w:r>
        <w:rPr>
          <w:noProof/>
        </w:rPr>
        <w:tab/>
      </w:r>
      <w:r>
        <w:rPr>
          <w:noProof/>
        </w:rPr>
        <w:fldChar w:fldCharType="begin"/>
      </w:r>
      <w:r>
        <w:rPr>
          <w:noProof/>
        </w:rPr>
        <w:instrText xml:space="preserve"> PAGEREF _Toc218242242 \h </w:instrText>
      </w:r>
      <w:r>
        <w:rPr>
          <w:noProof/>
        </w:rPr>
      </w:r>
      <w:r>
        <w:rPr>
          <w:noProof/>
        </w:rPr>
        <w:fldChar w:fldCharType="separate"/>
      </w:r>
      <w:r>
        <w:rPr>
          <w:noProof/>
        </w:rPr>
        <w:t>91</w:t>
      </w:r>
      <w:r>
        <w:rPr>
          <w:noProof/>
        </w:rPr>
        <w:fldChar w:fldCharType="end"/>
      </w:r>
    </w:p>
    <w:p w14:paraId="6B4A55BB" w14:textId="666837FC"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lang w:val="en-IN"/>
        </w:rPr>
        <w:t>7.4.3.2.1</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lang w:val="en-IN"/>
        </w:rPr>
        <w:t>MCData standalone data request</w:t>
      </w:r>
      <w:r>
        <w:rPr>
          <w:noProof/>
        </w:rPr>
        <w:tab/>
      </w:r>
      <w:r>
        <w:rPr>
          <w:noProof/>
        </w:rPr>
        <w:fldChar w:fldCharType="begin"/>
      </w:r>
      <w:r>
        <w:rPr>
          <w:noProof/>
        </w:rPr>
        <w:instrText xml:space="preserve"> PAGEREF _Toc218242243 \h </w:instrText>
      </w:r>
      <w:r>
        <w:rPr>
          <w:noProof/>
        </w:rPr>
      </w:r>
      <w:r>
        <w:rPr>
          <w:noProof/>
        </w:rPr>
        <w:fldChar w:fldCharType="separate"/>
      </w:r>
      <w:r>
        <w:rPr>
          <w:noProof/>
        </w:rPr>
        <w:t>91</w:t>
      </w:r>
      <w:r>
        <w:rPr>
          <w:noProof/>
        </w:rPr>
        <w:fldChar w:fldCharType="end"/>
      </w:r>
    </w:p>
    <w:p w14:paraId="1DC7CF16" w14:textId="4F7FE57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lang w:val="en-IN"/>
        </w:rPr>
        <w:t>7.4.3.2.2</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lang w:val="en-IN"/>
        </w:rPr>
        <w:t>MCData data disposition notification</w:t>
      </w:r>
      <w:r>
        <w:rPr>
          <w:noProof/>
        </w:rPr>
        <w:tab/>
      </w:r>
      <w:r>
        <w:rPr>
          <w:noProof/>
        </w:rPr>
        <w:fldChar w:fldCharType="begin"/>
      </w:r>
      <w:r>
        <w:rPr>
          <w:noProof/>
        </w:rPr>
        <w:instrText xml:space="preserve"> PAGEREF _Toc218242244 \h </w:instrText>
      </w:r>
      <w:r>
        <w:rPr>
          <w:noProof/>
        </w:rPr>
      </w:r>
      <w:r>
        <w:rPr>
          <w:noProof/>
        </w:rPr>
        <w:fldChar w:fldCharType="separate"/>
      </w:r>
      <w:r>
        <w:rPr>
          <w:noProof/>
        </w:rPr>
        <w:t>91</w:t>
      </w:r>
      <w:r>
        <w:rPr>
          <w:noProof/>
        </w:rPr>
        <w:fldChar w:fldCharType="end"/>
      </w:r>
    </w:p>
    <w:p w14:paraId="1560450E" w14:textId="3864933A"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lang w:val="en-IN"/>
        </w:rPr>
        <w:t>7.4.3.2.3</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lang w:val="en-IN"/>
        </w:rPr>
        <w:t>MCData group standalone data request</w:t>
      </w:r>
      <w:r>
        <w:rPr>
          <w:noProof/>
        </w:rPr>
        <w:tab/>
      </w:r>
      <w:r>
        <w:rPr>
          <w:noProof/>
        </w:rPr>
        <w:fldChar w:fldCharType="begin"/>
      </w:r>
      <w:r>
        <w:rPr>
          <w:noProof/>
        </w:rPr>
        <w:instrText xml:space="preserve"> PAGEREF _Toc218242245 \h </w:instrText>
      </w:r>
      <w:r>
        <w:rPr>
          <w:noProof/>
        </w:rPr>
      </w:r>
      <w:r>
        <w:rPr>
          <w:noProof/>
        </w:rPr>
        <w:fldChar w:fldCharType="separate"/>
      </w:r>
      <w:r>
        <w:rPr>
          <w:noProof/>
        </w:rPr>
        <w:t>91</w:t>
      </w:r>
      <w:r>
        <w:rPr>
          <w:noProof/>
        </w:rPr>
        <w:fldChar w:fldCharType="end"/>
      </w:r>
    </w:p>
    <w:p w14:paraId="2945D732" w14:textId="6E9D5B73"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t>7</w:t>
      </w:r>
      <w:r w:rsidRPr="005E03AB">
        <w:rPr>
          <w:noProof/>
          <w:lang w:val="en-IN"/>
        </w:rPr>
        <w:t>.</w:t>
      </w:r>
      <w:r w:rsidRPr="005E03AB">
        <w:rPr>
          <w:noProof/>
          <w:lang w:val="en-IN" w:eastAsia="zh-CN"/>
        </w:rPr>
        <w:t>4</w:t>
      </w:r>
      <w:r w:rsidRPr="005E03AB">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5E03AB">
        <w:rPr>
          <w:noProof/>
          <w:lang w:val="en-IN" w:eastAsia="zh-CN"/>
        </w:rPr>
        <w:t>One-to-one standalone short data service using signalling control plane</w:t>
      </w:r>
      <w:r>
        <w:rPr>
          <w:noProof/>
        </w:rPr>
        <w:tab/>
      </w:r>
      <w:r>
        <w:rPr>
          <w:noProof/>
        </w:rPr>
        <w:fldChar w:fldCharType="begin"/>
      </w:r>
      <w:r>
        <w:rPr>
          <w:noProof/>
        </w:rPr>
        <w:instrText xml:space="preserve"> PAGEREF _Toc218242246 \h </w:instrText>
      </w:r>
      <w:r>
        <w:rPr>
          <w:noProof/>
        </w:rPr>
      </w:r>
      <w:r>
        <w:rPr>
          <w:noProof/>
        </w:rPr>
        <w:fldChar w:fldCharType="separate"/>
      </w:r>
      <w:r>
        <w:rPr>
          <w:noProof/>
        </w:rPr>
        <w:t>92</w:t>
      </w:r>
      <w:r>
        <w:rPr>
          <w:noProof/>
        </w:rPr>
        <w:fldChar w:fldCharType="end"/>
      </w:r>
    </w:p>
    <w:p w14:paraId="775D59F9" w14:textId="7CD485F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t>7</w:t>
      </w:r>
      <w:r w:rsidRPr="005E03AB">
        <w:rPr>
          <w:noProof/>
          <w:lang w:val="en-IN"/>
        </w:rPr>
        <w:t>.</w:t>
      </w:r>
      <w:r w:rsidRPr="005E03AB">
        <w:rPr>
          <w:noProof/>
          <w:lang w:val="en-IN" w:eastAsia="zh-CN"/>
        </w:rPr>
        <w:t>4</w:t>
      </w:r>
      <w:r w:rsidRPr="005E03AB">
        <w:rPr>
          <w:noProof/>
          <w:lang w:val="en-IN"/>
        </w:rPr>
        <w:t>.3.3.</w:t>
      </w:r>
      <w:r w:rsidRPr="005E03AB">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5E03AB">
        <w:rPr>
          <w:noProof/>
          <w:lang w:val="en-IN" w:eastAsia="zh-CN"/>
        </w:rPr>
        <w:t>General</w:t>
      </w:r>
      <w:r>
        <w:rPr>
          <w:noProof/>
        </w:rPr>
        <w:tab/>
      </w:r>
      <w:r>
        <w:rPr>
          <w:noProof/>
        </w:rPr>
        <w:fldChar w:fldCharType="begin"/>
      </w:r>
      <w:r>
        <w:rPr>
          <w:noProof/>
        </w:rPr>
        <w:instrText xml:space="preserve"> PAGEREF _Toc218242247 \h </w:instrText>
      </w:r>
      <w:r>
        <w:rPr>
          <w:noProof/>
        </w:rPr>
      </w:r>
      <w:r>
        <w:rPr>
          <w:noProof/>
        </w:rPr>
        <w:fldChar w:fldCharType="separate"/>
      </w:r>
      <w:r>
        <w:rPr>
          <w:noProof/>
        </w:rPr>
        <w:t>92</w:t>
      </w:r>
      <w:r>
        <w:rPr>
          <w:noProof/>
        </w:rPr>
        <w:fldChar w:fldCharType="end"/>
      </w:r>
    </w:p>
    <w:p w14:paraId="5351AA3B" w14:textId="61EFDA1C"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lastRenderedPageBreak/>
        <w:t>7</w:t>
      </w:r>
      <w:r w:rsidRPr="005E03AB">
        <w:rPr>
          <w:noProof/>
          <w:lang w:val="en-IN"/>
        </w:rPr>
        <w:t>.</w:t>
      </w:r>
      <w:r w:rsidRPr="005E03AB">
        <w:rPr>
          <w:noProof/>
          <w:lang w:val="en-IN" w:eastAsia="zh-CN"/>
        </w:rPr>
        <w:t>4</w:t>
      </w:r>
      <w:r w:rsidRPr="005E03AB">
        <w:rPr>
          <w:noProof/>
          <w:lang w:val="en-IN"/>
        </w:rPr>
        <w:t>.3.3.</w:t>
      </w:r>
      <w:r w:rsidRPr="005E03AB">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5E03AB">
        <w:rPr>
          <w:noProof/>
          <w:lang w:val="en-IN" w:eastAsia="zh-CN"/>
        </w:rPr>
        <w:t>Procedure</w:t>
      </w:r>
      <w:r>
        <w:rPr>
          <w:noProof/>
        </w:rPr>
        <w:tab/>
      </w:r>
      <w:r>
        <w:rPr>
          <w:noProof/>
        </w:rPr>
        <w:fldChar w:fldCharType="begin"/>
      </w:r>
      <w:r>
        <w:rPr>
          <w:noProof/>
        </w:rPr>
        <w:instrText xml:space="preserve"> PAGEREF _Toc218242248 \h </w:instrText>
      </w:r>
      <w:r>
        <w:rPr>
          <w:noProof/>
        </w:rPr>
      </w:r>
      <w:r>
        <w:rPr>
          <w:noProof/>
        </w:rPr>
        <w:fldChar w:fldCharType="separate"/>
      </w:r>
      <w:r>
        <w:rPr>
          <w:noProof/>
        </w:rPr>
        <w:t>92</w:t>
      </w:r>
      <w:r>
        <w:rPr>
          <w:noProof/>
        </w:rPr>
        <w:fldChar w:fldCharType="end"/>
      </w:r>
    </w:p>
    <w:p w14:paraId="7EFC6E2D" w14:textId="3B24EE79"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t>7</w:t>
      </w:r>
      <w:r w:rsidRPr="005E03AB">
        <w:rPr>
          <w:noProof/>
          <w:lang w:val="en-IN"/>
        </w:rPr>
        <w:t>.</w:t>
      </w:r>
      <w:r w:rsidRPr="005E03AB">
        <w:rPr>
          <w:noProof/>
          <w:lang w:val="en-IN" w:eastAsia="zh-CN"/>
        </w:rPr>
        <w:t>4</w:t>
      </w:r>
      <w:r w:rsidRPr="005E03AB">
        <w:rPr>
          <w:noProof/>
          <w:lang w:val="en-IN"/>
        </w:rPr>
        <w:t>.3.4</w:t>
      </w:r>
      <w:r>
        <w:rPr>
          <w:rFonts w:asciiTheme="minorHAnsi" w:eastAsiaTheme="minorEastAsia" w:hAnsiTheme="minorHAnsi" w:cstheme="minorBidi"/>
          <w:noProof/>
          <w:kern w:val="2"/>
          <w:sz w:val="24"/>
          <w:szCs w:val="24"/>
          <w:lang w:eastAsia="en-GB"/>
          <w14:ligatures w14:val="standardContextual"/>
        </w:rPr>
        <w:tab/>
      </w:r>
      <w:r w:rsidRPr="005E03AB">
        <w:rPr>
          <w:noProof/>
          <w:lang w:val="en-IN"/>
        </w:rPr>
        <w:t xml:space="preserve">Group standalone </w:t>
      </w:r>
      <w:r w:rsidRPr="005E03AB">
        <w:rPr>
          <w:noProof/>
          <w:lang w:val="en-IN" w:eastAsia="zh-CN"/>
        </w:rPr>
        <w:t>short data service using signalling control plane</w:t>
      </w:r>
      <w:r>
        <w:rPr>
          <w:noProof/>
        </w:rPr>
        <w:tab/>
      </w:r>
      <w:r>
        <w:rPr>
          <w:noProof/>
        </w:rPr>
        <w:fldChar w:fldCharType="begin"/>
      </w:r>
      <w:r>
        <w:rPr>
          <w:noProof/>
        </w:rPr>
        <w:instrText xml:space="preserve"> PAGEREF _Toc218242249 \h </w:instrText>
      </w:r>
      <w:r>
        <w:rPr>
          <w:noProof/>
        </w:rPr>
      </w:r>
      <w:r>
        <w:rPr>
          <w:noProof/>
        </w:rPr>
        <w:fldChar w:fldCharType="separate"/>
      </w:r>
      <w:r>
        <w:rPr>
          <w:noProof/>
        </w:rPr>
        <w:t>93</w:t>
      </w:r>
      <w:r>
        <w:rPr>
          <w:noProof/>
        </w:rPr>
        <w:fldChar w:fldCharType="end"/>
      </w:r>
    </w:p>
    <w:p w14:paraId="351B9EE6" w14:textId="1BCF379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t>7</w:t>
      </w:r>
      <w:r w:rsidRPr="005E03AB">
        <w:rPr>
          <w:noProof/>
          <w:lang w:val="en-IN"/>
        </w:rPr>
        <w:t>.</w:t>
      </w:r>
      <w:r w:rsidRPr="005E03AB">
        <w:rPr>
          <w:noProof/>
          <w:lang w:val="en-IN" w:eastAsia="zh-CN"/>
        </w:rPr>
        <w:t>4</w:t>
      </w:r>
      <w:r w:rsidRPr="005E03AB">
        <w:rPr>
          <w:noProof/>
          <w:lang w:val="en-IN"/>
        </w:rPr>
        <w:t>.3.4.</w:t>
      </w:r>
      <w:r w:rsidRPr="005E03AB">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5E03AB">
        <w:rPr>
          <w:noProof/>
          <w:lang w:val="en-IN" w:eastAsia="zh-CN"/>
        </w:rPr>
        <w:t>General</w:t>
      </w:r>
      <w:r>
        <w:rPr>
          <w:noProof/>
        </w:rPr>
        <w:tab/>
      </w:r>
      <w:r>
        <w:rPr>
          <w:noProof/>
        </w:rPr>
        <w:fldChar w:fldCharType="begin"/>
      </w:r>
      <w:r>
        <w:rPr>
          <w:noProof/>
        </w:rPr>
        <w:instrText xml:space="preserve"> PAGEREF _Toc218242250 \h </w:instrText>
      </w:r>
      <w:r>
        <w:rPr>
          <w:noProof/>
        </w:rPr>
      </w:r>
      <w:r>
        <w:rPr>
          <w:noProof/>
        </w:rPr>
        <w:fldChar w:fldCharType="separate"/>
      </w:r>
      <w:r>
        <w:rPr>
          <w:noProof/>
        </w:rPr>
        <w:t>93</w:t>
      </w:r>
      <w:r>
        <w:rPr>
          <w:noProof/>
        </w:rPr>
        <w:fldChar w:fldCharType="end"/>
      </w:r>
    </w:p>
    <w:p w14:paraId="7FAB9C6A" w14:textId="070FB68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t>7</w:t>
      </w:r>
      <w:r w:rsidRPr="005E03AB">
        <w:rPr>
          <w:noProof/>
          <w:lang w:val="en-IN"/>
        </w:rPr>
        <w:t>.</w:t>
      </w:r>
      <w:r w:rsidRPr="005E03AB">
        <w:rPr>
          <w:noProof/>
          <w:lang w:val="en-IN" w:eastAsia="zh-CN"/>
        </w:rPr>
        <w:t>4</w:t>
      </w:r>
      <w:r w:rsidRPr="005E03AB">
        <w:rPr>
          <w:noProof/>
          <w:lang w:val="en-IN"/>
        </w:rPr>
        <w:t>.3.4.</w:t>
      </w:r>
      <w:r w:rsidRPr="005E03AB">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5E03AB">
        <w:rPr>
          <w:noProof/>
          <w:lang w:val="en-IN" w:eastAsia="zh-CN"/>
        </w:rPr>
        <w:t>Procedure</w:t>
      </w:r>
      <w:r>
        <w:rPr>
          <w:noProof/>
        </w:rPr>
        <w:tab/>
      </w:r>
      <w:r>
        <w:rPr>
          <w:noProof/>
        </w:rPr>
        <w:fldChar w:fldCharType="begin"/>
      </w:r>
      <w:r>
        <w:rPr>
          <w:noProof/>
        </w:rPr>
        <w:instrText xml:space="preserve"> PAGEREF _Toc218242251 \h </w:instrText>
      </w:r>
      <w:r>
        <w:rPr>
          <w:noProof/>
        </w:rPr>
      </w:r>
      <w:r>
        <w:rPr>
          <w:noProof/>
        </w:rPr>
        <w:fldChar w:fldCharType="separate"/>
      </w:r>
      <w:r>
        <w:rPr>
          <w:noProof/>
        </w:rPr>
        <w:t>94</w:t>
      </w:r>
      <w:r>
        <w:rPr>
          <w:noProof/>
        </w:rPr>
        <w:fldChar w:fldCharType="end"/>
      </w:r>
    </w:p>
    <w:p w14:paraId="759C9DEB" w14:textId="1D8C76FF"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t>7</w:t>
      </w:r>
      <w:r w:rsidRPr="005E03AB">
        <w:rPr>
          <w:noProof/>
          <w:lang w:val="en-IN"/>
        </w:rPr>
        <w:t>.</w:t>
      </w:r>
      <w:r w:rsidRPr="005E03AB">
        <w:rPr>
          <w:noProof/>
          <w:lang w:val="en-IN" w:eastAsia="zh-CN"/>
        </w:rPr>
        <w:t>4</w:t>
      </w:r>
      <w:r w:rsidRPr="005E03AB">
        <w:rPr>
          <w:noProof/>
          <w:lang w:val="en-IN"/>
        </w:rPr>
        <w:t>.3.5</w:t>
      </w:r>
      <w:r>
        <w:rPr>
          <w:rFonts w:asciiTheme="minorHAnsi" w:eastAsiaTheme="minorEastAsia" w:hAnsiTheme="minorHAnsi" w:cstheme="minorBidi"/>
          <w:noProof/>
          <w:kern w:val="2"/>
          <w:sz w:val="24"/>
          <w:szCs w:val="24"/>
          <w:lang w:eastAsia="en-GB"/>
          <w14:ligatures w14:val="standardContextual"/>
        </w:rPr>
        <w:tab/>
      </w:r>
      <w:r w:rsidRPr="005E03AB">
        <w:rPr>
          <w:noProof/>
          <w:lang w:val="en-IN"/>
        </w:rPr>
        <w:t>Void</w:t>
      </w:r>
      <w:r>
        <w:rPr>
          <w:noProof/>
        </w:rPr>
        <w:tab/>
      </w:r>
      <w:r>
        <w:rPr>
          <w:noProof/>
        </w:rPr>
        <w:fldChar w:fldCharType="begin"/>
      </w:r>
      <w:r>
        <w:rPr>
          <w:noProof/>
        </w:rPr>
        <w:instrText xml:space="preserve"> PAGEREF _Toc218242252 \h </w:instrText>
      </w:r>
      <w:r>
        <w:rPr>
          <w:noProof/>
        </w:rPr>
      </w:r>
      <w:r>
        <w:rPr>
          <w:noProof/>
        </w:rPr>
        <w:fldChar w:fldCharType="separate"/>
      </w:r>
      <w:r>
        <w:rPr>
          <w:noProof/>
        </w:rPr>
        <w:t>95</w:t>
      </w:r>
      <w:r>
        <w:rPr>
          <w:noProof/>
        </w:rPr>
        <w:fldChar w:fldCharType="end"/>
      </w:r>
    </w:p>
    <w:p w14:paraId="146333B0" w14:textId="21814FEC"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t>7</w:t>
      </w:r>
      <w:r w:rsidRPr="005E03AB">
        <w:rPr>
          <w:noProof/>
          <w:lang w:val="en-IN"/>
        </w:rPr>
        <w:t>.</w:t>
      </w:r>
      <w:r w:rsidRPr="005E03AB">
        <w:rPr>
          <w:noProof/>
          <w:lang w:val="en-IN" w:eastAsia="zh-CN"/>
        </w:rPr>
        <w:t>4</w:t>
      </w:r>
      <w:r w:rsidRPr="005E03AB">
        <w:rPr>
          <w:noProof/>
          <w:lang w:val="en-IN"/>
        </w:rPr>
        <w:t>.3.6</w:t>
      </w:r>
      <w:r>
        <w:rPr>
          <w:rFonts w:asciiTheme="minorHAnsi" w:eastAsiaTheme="minorEastAsia" w:hAnsiTheme="minorHAnsi" w:cstheme="minorBidi"/>
          <w:noProof/>
          <w:kern w:val="2"/>
          <w:sz w:val="24"/>
          <w:szCs w:val="24"/>
          <w:lang w:eastAsia="en-GB"/>
          <w14:ligatures w14:val="standardContextual"/>
        </w:rPr>
        <w:tab/>
      </w:r>
      <w:r w:rsidRPr="005E03AB">
        <w:rPr>
          <w:noProof/>
          <w:lang w:val="en-IN"/>
        </w:rPr>
        <w:t xml:space="preserve">Group standalone </w:t>
      </w:r>
      <w:r w:rsidRPr="005E03AB">
        <w:rPr>
          <w:noProof/>
          <w:lang w:val="en-IN" w:eastAsia="zh-CN"/>
        </w:rPr>
        <w:t>short data service with MCData message store</w:t>
      </w:r>
      <w:r>
        <w:rPr>
          <w:noProof/>
        </w:rPr>
        <w:tab/>
      </w:r>
      <w:r>
        <w:rPr>
          <w:noProof/>
        </w:rPr>
        <w:fldChar w:fldCharType="begin"/>
      </w:r>
      <w:r>
        <w:rPr>
          <w:noProof/>
        </w:rPr>
        <w:instrText xml:space="preserve"> PAGEREF _Toc218242253 \h </w:instrText>
      </w:r>
      <w:r>
        <w:rPr>
          <w:noProof/>
        </w:rPr>
      </w:r>
      <w:r>
        <w:rPr>
          <w:noProof/>
        </w:rPr>
        <w:fldChar w:fldCharType="separate"/>
      </w:r>
      <w:r>
        <w:rPr>
          <w:noProof/>
        </w:rPr>
        <w:t>95</w:t>
      </w:r>
      <w:r>
        <w:rPr>
          <w:noProof/>
        </w:rPr>
        <w:fldChar w:fldCharType="end"/>
      </w:r>
    </w:p>
    <w:p w14:paraId="3CC2AF65" w14:textId="1185C87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t>7</w:t>
      </w:r>
      <w:r w:rsidRPr="005E03AB">
        <w:rPr>
          <w:noProof/>
          <w:lang w:val="en-IN"/>
        </w:rPr>
        <w:t>.</w:t>
      </w:r>
      <w:r w:rsidRPr="005E03AB">
        <w:rPr>
          <w:noProof/>
          <w:lang w:val="en-IN" w:eastAsia="zh-CN"/>
        </w:rPr>
        <w:t>4</w:t>
      </w:r>
      <w:r w:rsidRPr="005E03AB">
        <w:rPr>
          <w:noProof/>
          <w:lang w:val="en-IN"/>
        </w:rPr>
        <w:t>.3.6.</w:t>
      </w:r>
      <w:r w:rsidRPr="005E03AB">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5E03AB">
        <w:rPr>
          <w:noProof/>
          <w:lang w:val="en-IN" w:eastAsia="zh-CN"/>
        </w:rPr>
        <w:t>General</w:t>
      </w:r>
      <w:r>
        <w:rPr>
          <w:noProof/>
        </w:rPr>
        <w:tab/>
      </w:r>
      <w:r>
        <w:rPr>
          <w:noProof/>
        </w:rPr>
        <w:fldChar w:fldCharType="begin"/>
      </w:r>
      <w:r>
        <w:rPr>
          <w:noProof/>
        </w:rPr>
        <w:instrText xml:space="preserve"> PAGEREF _Toc218242254 \h </w:instrText>
      </w:r>
      <w:r>
        <w:rPr>
          <w:noProof/>
        </w:rPr>
      </w:r>
      <w:r>
        <w:rPr>
          <w:noProof/>
        </w:rPr>
        <w:fldChar w:fldCharType="separate"/>
      </w:r>
      <w:r>
        <w:rPr>
          <w:noProof/>
        </w:rPr>
        <w:t>95</w:t>
      </w:r>
      <w:r>
        <w:rPr>
          <w:noProof/>
        </w:rPr>
        <w:fldChar w:fldCharType="end"/>
      </w:r>
    </w:p>
    <w:p w14:paraId="13CF81F9" w14:textId="20B07A13"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t>7</w:t>
      </w:r>
      <w:r w:rsidRPr="005E03AB">
        <w:rPr>
          <w:noProof/>
          <w:lang w:val="en-IN"/>
        </w:rPr>
        <w:t>.</w:t>
      </w:r>
      <w:r w:rsidRPr="005E03AB">
        <w:rPr>
          <w:noProof/>
          <w:lang w:val="en-IN" w:eastAsia="zh-CN"/>
        </w:rPr>
        <w:t>4</w:t>
      </w:r>
      <w:r w:rsidRPr="005E03AB">
        <w:rPr>
          <w:noProof/>
          <w:lang w:val="en-IN"/>
        </w:rPr>
        <w:t>.3.6.</w:t>
      </w:r>
      <w:r w:rsidRPr="005E03AB">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5E03AB">
        <w:rPr>
          <w:noProof/>
          <w:lang w:val="en-IN" w:eastAsia="zh-CN"/>
        </w:rPr>
        <w:t>Procedure</w:t>
      </w:r>
      <w:r>
        <w:rPr>
          <w:noProof/>
        </w:rPr>
        <w:tab/>
      </w:r>
      <w:r>
        <w:rPr>
          <w:noProof/>
        </w:rPr>
        <w:fldChar w:fldCharType="begin"/>
      </w:r>
      <w:r>
        <w:rPr>
          <w:noProof/>
        </w:rPr>
        <w:instrText xml:space="preserve"> PAGEREF _Toc218242255 \h </w:instrText>
      </w:r>
      <w:r>
        <w:rPr>
          <w:noProof/>
        </w:rPr>
      </w:r>
      <w:r>
        <w:rPr>
          <w:noProof/>
        </w:rPr>
        <w:fldChar w:fldCharType="separate"/>
      </w:r>
      <w:r>
        <w:rPr>
          <w:noProof/>
        </w:rPr>
        <w:t>95</w:t>
      </w:r>
      <w:r>
        <w:rPr>
          <w:noProof/>
        </w:rPr>
        <w:fldChar w:fldCharType="end"/>
      </w:r>
    </w:p>
    <w:p w14:paraId="1AB9DD7D" w14:textId="0C82E49A"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w:t>
      </w:r>
      <w:r>
        <w:rPr>
          <w:noProof/>
        </w:rPr>
        <w:tab/>
      </w:r>
      <w:r>
        <w:rPr>
          <w:noProof/>
        </w:rPr>
        <w:fldChar w:fldCharType="begin"/>
      </w:r>
      <w:r>
        <w:rPr>
          <w:noProof/>
        </w:rPr>
        <w:instrText xml:space="preserve"> PAGEREF _Toc218242256 \h </w:instrText>
      </w:r>
      <w:r>
        <w:rPr>
          <w:noProof/>
        </w:rPr>
      </w:r>
      <w:r>
        <w:rPr>
          <w:noProof/>
        </w:rPr>
        <w:fldChar w:fldCharType="separate"/>
      </w:r>
      <w:r>
        <w:rPr>
          <w:noProof/>
        </w:rPr>
        <w:t>96</w:t>
      </w:r>
      <w:r>
        <w:rPr>
          <w:noProof/>
        </w:rPr>
        <w:fldChar w:fldCharType="end"/>
      </w:r>
    </w:p>
    <w:p w14:paraId="6772C871" w14:textId="124BD672"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_Toc218242257 \h </w:instrText>
      </w:r>
      <w:r>
        <w:rPr>
          <w:noProof/>
        </w:rPr>
      </w:r>
      <w:r>
        <w:rPr>
          <w:noProof/>
        </w:rPr>
        <w:fldChar w:fldCharType="separate"/>
      </w:r>
      <w:r>
        <w:rPr>
          <w:noProof/>
        </w:rPr>
        <w:t>96</w:t>
      </w:r>
      <w:r>
        <w:rPr>
          <w:noProof/>
        </w:rPr>
        <w:fldChar w:fldCharType="end"/>
      </w:r>
    </w:p>
    <w:p w14:paraId="3980948E" w14:textId="134581B0"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7.5.2</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 for on-network</w:t>
      </w:r>
      <w:r>
        <w:rPr>
          <w:noProof/>
        </w:rPr>
        <w:tab/>
      </w:r>
      <w:r>
        <w:rPr>
          <w:noProof/>
        </w:rPr>
        <w:fldChar w:fldCharType="begin"/>
      </w:r>
      <w:r>
        <w:rPr>
          <w:noProof/>
        </w:rPr>
        <w:instrText xml:space="preserve"> PAGEREF _Toc218242258 \h </w:instrText>
      </w:r>
      <w:r>
        <w:rPr>
          <w:noProof/>
        </w:rPr>
      </w:r>
      <w:r>
        <w:rPr>
          <w:noProof/>
        </w:rPr>
        <w:fldChar w:fldCharType="separate"/>
      </w:r>
      <w:r>
        <w:rPr>
          <w:noProof/>
        </w:rPr>
        <w:t>96</w:t>
      </w:r>
      <w:r>
        <w:rPr>
          <w:noProof/>
        </w:rPr>
        <w:fldChar w:fldCharType="end"/>
      </w:r>
    </w:p>
    <w:p w14:paraId="14CFEEF2" w14:textId="1136B062"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f</w:t>
      </w:r>
      <w:r>
        <w:rPr>
          <w:noProof/>
          <w:lang w:eastAsia="zh-CN"/>
        </w:rPr>
        <w:t>ile distribution</w:t>
      </w:r>
      <w:r>
        <w:rPr>
          <w:noProof/>
        </w:rPr>
        <w:tab/>
      </w:r>
      <w:r>
        <w:rPr>
          <w:noProof/>
        </w:rPr>
        <w:fldChar w:fldCharType="begin"/>
      </w:r>
      <w:r>
        <w:rPr>
          <w:noProof/>
        </w:rPr>
        <w:instrText xml:space="preserve"> PAGEREF _Toc218242259 \h </w:instrText>
      </w:r>
      <w:r>
        <w:rPr>
          <w:noProof/>
        </w:rPr>
      </w:r>
      <w:r>
        <w:rPr>
          <w:noProof/>
        </w:rPr>
        <w:fldChar w:fldCharType="separate"/>
      </w:r>
      <w:r>
        <w:rPr>
          <w:noProof/>
        </w:rPr>
        <w:t>96</w:t>
      </w:r>
      <w:r>
        <w:rPr>
          <w:noProof/>
        </w:rPr>
        <w:fldChar w:fldCharType="end"/>
      </w:r>
    </w:p>
    <w:p w14:paraId="080E67D9" w14:textId="072A37FA"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7.5.2.1.1</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upload data request</w:t>
      </w:r>
      <w:r>
        <w:rPr>
          <w:noProof/>
        </w:rPr>
        <w:tab/>
      </w:r>
      <w:r>
        <w:rPr>
          <w:noProof/>
        </w:rPr>
        <w:fldChar w:fldCharType="begin"/>
      </w:r>
      <w:r>
        <w:rPr>
          <w:noProof/>
        </w:rPr>
        <w:instrText xml:space="preserve"> PAGEREF _Toc218242260 \h </w:instrText>
      </w:r>
      <w:r>
        <w:rPr>
          <w:noProof/>
        </w:rPr>
      </w:r>
      <w:r>
        <w:rPr>
          <w:noProof/>
        </w:rPr>
        <w:fldChar w:fldCharType="separate"/>
      </w:r>
      <w:r>
        <w:rPr>
          <w:noProof/>
        </w:rPr>
        <w:t>96</w:t>
      </w:r>
      <w:r>
        <w:rPr>
          <w:noProof/>
        </w:rPr>
        <w:fldChar w:fldCharType="end"/>
      </w:r>
    </w:p>
    <w:p w14:paraId="2BB2B092" w14:textId="6543E97A"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7.5.2.1.2</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upload data response</w:t>
      </w:r>
      <w:r>
        <w:rPr>
          <w:noProof/>
        </w:rPr>
        <w:tab/>
      </w:r>
      <w:r>
        <w:rPr>
          <w:noProof/>
        </w:rPr>
        <w:fldChar w:fldCharType="begin"/>
      </w:r>
      <w:r>
        <w:rPr>
          <w:noProof/>
        </w:rPr>
        <w:instrText xml:space="preserve"> PAGEREF _Toc218242261 \h </w:instrText>
      </w:r>
      <w:r>
        <w:rPr>
          <w:noProof/>
        </w:rPr>
      </w:r>
      <w:r>
        <w:rPr>
          <w:noProof/>
        </w:rPr>
        <w:fldChar w:fldCharType="separate"/>
      </w:r>
      <w:r>
        <w:rPr>
          <w:noProof/>
        </w:rPr>
        <w:t>96</w:t>
      </w:r>
      <w:r>
        <w:rPr>
          <w:noProof/>
        </w:rPr>
        <w:fldChar w:fldCharType="end"/>
      </w:r>
    </w:p>
    <w:p w14:paraId="012CA87C" w14:textId="34D62B3C"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7.5.2.1.3</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download data request</w:t>
      </w:r>
      <w:r>
        <w:rPr>
          <w:noProof/>
        </w:rPr>
        <w:tab/>
      </w:r>
      <w:r>
        <w:rPr>
          <w:noProof/>
        </w:rPr>
        <w:fldChar w:fldCharType="begin"/>
      </w:r>
      <w:r>
        <w:rPr>
          <w:noProof/>
        </w:rPr>
        <w:instrText xml:space="preserve"> PAGEREF _Toc218242262 \h </w:instrText>
      </w:r>
      <w:r>
        <w:rPr>
          <w:noProof/>
        </w:rPr>
      </w:r>
      <w:r>
        <w:rPr>
          <w:noProof/>
        </w:rPr>
        <w:fldChar w:fldCharType="separate"/>
      </w:r>
      <w:r>
        <w:rPr>
          <w:noProof/>
        </w:rPr>
        <w:t>97</w:t>
      </w:r>
      <w:r>
        <w:rPr>
          <w:noProof/>
        </w:rPr>
        <w:fldChar w:fldCharType="end"/>
      </w:r>
    </w:p>
    <w:p w14:paraId="29484F8D" w14:textId="522E270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7.5.2.1.4</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download data response</w:t>
      </w:r>
      <w:r>
        <w:rPr>
          <w:noProof/>
        </w:rPr>
        <w:tab/>
      </w:r>
      <w:r>
        <w:rPr>
          <w:noProof/>
        </w:rPr>
        <w:fldChar w:fldCharType="begin"/>
      </w:r>
      <w:r>
        <w:rPr>
          <w:noProof/>
        </w:rPr>
        <w:instrText xml:space="preserve"> PAGEREF _Toc218242263 \h </w:instrText>
      </w:r>
      <w:r>
        <w:rPr>
          <w:noProof/>
        </w:rPr>
      </w:r>
      <w:r>
        <w:rPr>
          <w:noProof/>
        </w:rPr>
        <w:fldChar w:fldCharType="separate"/>
      </w:r>
      <w:r>
        <w:rPr>
          <w:noProof/>
        </w:rPr>
        <w:t>97</w:t>
      </w:r>
      <w:r>
        <w:rPr>
          <w:noProof/>
        </w:rPr>
        <w:fldChar w:fldCharType="end"/>
      </w:r>
    </w:p>
    <w:p w14:paraId="56209808" w14:textId="57BC019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7.5.2.1.5</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FD request (using HTTP)</w:t>
      </w:r>
      <w:r>
        <w:rPr>
          <w:noProof/>
        </w:rPr>
        <w:tab/>
      </w:r>
      <w:r>
        <w:rPr>
          <w:noProof/>
        </w:rPr>
        <w:fldChar w:fldCharType="begin"/>
      </w:r>
      <w:r>
        <w:rPr>
          <w:noProof/>
        </w:rPr>
        <w:instrText xml:space="preserve"> PAGEREF _Toc218242264 \h </w:instrText>
      </w:r>
      <w:r>
        <w:rPr>
          <w:noProof/>
        </w:rPr>
      </w:r>
      <w:r>
        <w:rPr>
          <w:noProof/>
        </w:rPr>
        <w:fldChar w:fldCharType="separate"/>
      </w:r>
      <w:r>
        <w:rPr>
          <w:noProof/>
        </w:rPr>
        <w:t>97</w:t>
      </w:r>
      <w:r>
        <w:rPr>
          <w:noProof/>
        </w:rPr>
        <w:fldChar w:fldCharType="end"/>
      </w:r>
    </w:p>
    <w:p w14:paraId="3B755F02" w14:textId="0913148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7.5.2.1.6</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FD response (using HTTP)</w:t>
      </w:r>
      <w:r>
        <w:rPr>
          <w:noProof/>
        </w:rPr>
        <w:tab/>
      </w:r>
      <w:r>
        <w:rPr>
          <w:noProof/>
        </w:rPr>
        <w:fldChar w:fldCharType="begin"/>
      </w:r>
      <w:r>
        <w:rPr>
          <w:noProof/>
        </w:rPr>
        <w:instrText xml:space="preserve"> PAGEREF _Toc218242265 \h </w:instrText>
      </w:r>
      <w:r>
        <w:rPr>
          <w:noProof/>
        </w:rPr>
      </w:r>
      <w:r>
        <w:rPr>
          <w:noProof/>
        </w:rPr>
        <w:fldChar w:fldCharType="separate"/>
      </w:r>
      <w:r>
        <w:rPr>
          <w:noProof/>
        </w:rPr>
        <w:t>99</w:t>
      </w:r>
      <w:r>
        <w:rPr>
          <w:noProof/>
        </w:rPr>
        <w:fldChar w:fldCharType="end"/>
      </w:r>
    </w:p>
    <w:p w14:paraId="20CAA7B2" w14:textId="39941A7D"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7.5.2.1.7</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download completed report</w:t>
      </w:r>
      <w:r>
        <w:rPr>
          <w:noProof/>
        </w:rPr>
        <w:tab/>
      </w:r>
      <w:r>
        <w:rPr>
          <w:noProof/>
        </w:rPr>
        <w:fldChar w:fldCharType="begin"/>
      </w:r>
      <w:r>
        <w:rPr>
          <w:noProof/>
        </w:rPr>
        <w:instrText xml:space="preserve"> PAGEREF _Toc218242266 \h </w:instrText>
      </w:r>
      <w:r>
        <w:rPr>
          <w:noProof/>
        </w:rPr>
      </w:r>
      <w:r>
        <w:rPr>
          <w:noProof/>
        </w:rPr>
        <w:fldChar w:fldCharType="separate"/>
      </w:r>
      <w:r>
        <w:rPr>
          <w:noProof/>
        </w:rPr>
        <w:t>99</w:t>
      </w:r>
      <w:r>
        <w:rPr>
          <w:noProof/>
        </w:rPr>
        <w:fldChar w:fldCharType="end"/>
      </w:r>
    </w:p>
    <w:p w14:paraId="19901495" w14:textId="4FE49B3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7.5.2.1.7A</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aggregated download completed report</w:t>
      </w:r>
      <w:r>
        <w:rPr>
          <w:noProof/>
        </w:rPr>
        <w:tab/>
      </w:r>
      <w:r>
        <w:rPr>
          <w:noProof/>
        </w:rPr>
        <w:fldChar w:fldCharType="begin"/>
      </w:r>
      <w:r>
        <w:rPr>
          <w:noProof/>
        </w:rPr>
        <w:instrText xml:space="preserve"> PAGEREF _Toc218242267 \h </w:instrText>
      </w:r>
      <w:r>
        <w:rPr>
          <w:noProof/>
        </w:rPr>
      </w:r>
      <w:r>
        <w:rPr>
          <w:noProof/>
        </w:rPr>
        <w:fldChar w:fldCharType="separate"/>
      </w:r>
      <w:r>
        <w:rPr>
          <w:noProof/>
        </w:rPr>
        <w:t>99</w:t>
      </w:r>
      <w:r>
        <w:rPr>
          <w:noProof/>
        </w:rPr>
        <w:fldChar w:fldCharType="end"/>
      </w:r>
    </w:p>
    <w:p w14:paraId="47726574" w14:textId="2FC4AAC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7.5.2.1.8</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FD request (using media plane)</w:t>
      </w:r>
      <w:r>
        <w:rPr>
          <w:noProof/>
        </w:rPr>
        <w:tab/>
      </w:r>
      <w:r>
        <w:rPr>
          <w:noProof/>
        </w:rPr>
        <w:fldChar w:fldCharType="begin"/>
      </w:r>
      <w:r>
        <w:rPr>
          <w:noProof/>
        </w:rPr>
        <w:instrText xml:space="preserve"> PAGEREF _Toc218242268 \h </w:instrText>
      </w:r>
      <w:r>
        <w:rPr>
          <w:noProof/>
        </w:rPr>
      </w:r>
      <w:r>
        <w:rPr>
          <w:noProof/>
        </w:rPr>
        <w:fldChar w:fldCharType="separate"/>
      </w:r>
      <w:r>
        <w:rPr>
          <w:noProof/>
        </w:rPr>
        <w:t>99</w:t>
      </w:r>
      <w:r>
        <w:rPr>
          <w:noProof/>
        </w:rPr>
        <w:fldChar w:fldCharType="end"/>
      </w:r>
    </w:p>
    <w:p w14:paraId="0AAAFE5E" w14:textId="13E2371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7.5.2.1.9</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FD response (using media plane)</w:t>
      </w:r>
      <w:r>
        <w:rPr>
          <w:noProof/>
        </w:rPr>
        <w:tab/>
      </w:r>
      <w:r>
        <w:rPr>
          <w:noProof/>
        </w:rPr>
        <w:fldChar w:fldCharType="begin"/>
      </w:r>
      <w:r>
        <w:rPr>
          <w:noProof/>
        </w:rPr>
        <w:instrText xml:space="preserve"> PAGEREF _Toc218242269 \h </w:instrText>
      </w:r>
      <w:r>
        <w:rPr>
          <w:noProof/>
        </w:rPr>
      </w:r>
      <w:r>
        <w:rPr>
          <w:noProof/>
        </w:rPr>
        <w:fldChar w:fldCharType="separate"/>
      </w:r>
      <w:r>
        <w:rPr>
          <w:noProof/>
        </w:rPr>
        <w:t>101</w:t>
      </w:r>
      <w:r>
        <w:rPr>
          <w:noProof/>
        </w:rPr>
        <w:fldChar w:fldCharType="end"/>
      </w:r>
    </w:p>
    <w:p w14:paraId="5CED0CDA" w14:textId="4A444DE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7.5.2.1.10</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group standalone FD request (using HTTP)</w:t>
      </w:r>
      <w:r>
        <w:rPr>
          <w:noProof/>
        </w:rPr>
        <w:tab/>
      </w:r>
      <w:r>
        <w:rPr>
          <w:noProof/>
        </w:rPr>
        <w:fldChar w:fldCharType="begin"/>
      </w:r>
      <w:r>
        <w:rPr>
          <w:noProof/>
        </w:rPr>
        <w:instrText xml:space="preserve"> PAGEREF _Toc218242270 \h </w:instrText>
      </w:r>
      <w:r>
        <w:rPr>
          <w:noProof/>
        </w:rPr>
      </w:r>
      <w:r>
        <w:rPr>
          <w:noProof/>
        </w:rPr>
        <w:fldChar w:fldCharType="separate"/>
      </w:r>
      <w:r>
        <w:rPr>
          <w:noProof/>
        </w:rPr>
        <w:t>101</w:t>
      </w:r>
      <w:r>
        <w:rPr>
          <w:noProof/>
        </w:rPr>
        <w:fldChar w:fldCharType="end"/>
      </w:r>
    </w:p>
    <w:p w14:paraId="0D12E396" w14:textId="4EC31E0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7.5.2.1.11</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group standalone FD response (using HTTP</w:t>
      </w:r>
      <w:r>
        <w:rPr>
          <w:noProof/>
        </w:rPr>
        <w:t xml:space="preserve"> or MBMS download delivery method</w:t>
      </w:r>
      <w:r w:rsidRPr="005E03AB">
        <w:rPr>
          <w:rFonts w:eastAsia="SimSun"/>
          <w:noProof/>
        </w:rPr>
        <w:t>)</w:t>
      </w:r>
      <w:r>
        <w:rPr>
          <w:noProof/>
        </w:rPr>
        <w:tab/>
      </w:r>
      <w:r>
        <w:rPr>
          <w:noProof/>
        </w:rPr>
        <w:fldChar w:fldCharType="begin"/>
      </w:r>
      <w:r>
        <w:rPr>
          <w:noProof/>
        </w:rPr>
        <w:instrText xml:space="preserve"> PAGEREF _Toc218242271 \h </w:instrText>
      </w:r>
      <w:r>
        <w:rPr>
          <w:noProof/>
        </w:rPr>
      </w:r>
      <w:r>
        <w:rPr>
          <w:noProof/>
        </w:rPr>
        <w:fldChar w:fldCharType="separate"/>
      </w:r>
      <w:r>
        <w:rPr>
          <w:noProof/>
        </w:rPr>
        <w:t>103</w:t>
      </w:r>
      <w:r>
        <w:rPr>
          <w:noProof/>
        </w:rPr>
        <w:fldChar w:fldCharType="end"/>
      </w:r>
    </w:p>
    <w:p w14:paraId="28B1A38C" w14:textId="42E224A7"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7.5.2.1.12</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group standalone FD request (using media plane)</w:t>
      </w:r>
      <w:r>
        <w:rPr>
          <w:noProof/>
        </w:rPr>
        <w:tab/>
      </w:r>
      <w:r>
        <w:rPr>
          <w:noProof/>
        </w:rPr>
        <w:fldChar w:fldCharType="begin"/>
      </w:r>
      <w:r>
        <w:rPr>
          <w:noProof/>
        </w:rPr>
        <w:instrText xml:space="preserve"> PAGEREF _Toc218242272 \h </w:instrText>
      </w:r>
      <w:r>
        <w:rPr>
          <w:noProof/>
        </w:rPr>
      </w:r>
      <w:r>
        <w:rPr>
          <w:noProof/>
        </w:rPr>
        <w:fldChar w:fldCharType="separate"/>
      </w:r>
      <w:r>
        <w:rPr>
          <w:noProof/>
        </w:rPr>
        <w:t>103</w:t>
      </w:r>
      <w:r>
        <w:rPr>
          <w:noProof/>
        </w:rPr>
        <w:fldChar w:fldCharType="end"/>
      </w:r>
    </w:p>
    <w:p w14:paraId="41DBF239" w14:textId="7E71B45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7.5.2.1.13</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group standalone FD response (using media plane)</w:t>
      </w:r>
      <w:r>
        <w:rPr>
          <w:noProof/>
        </w:rPr>
        <w:tab/>
      </w:r>
      <w:r>
        <w:rPr>
          <w:noProof/>
        </w:rPr>
        <w:fldChar w:fldCharType="begin"/>
      </w:r>
      <w:r>
        <w:rPr>
          <w:noProof/>
        </w:rPr>
        <w:instrText xml:space="preserve"> PAGEREF _Toc218242273 \h </w:instrText>
      </w:r>
      <w:r>
        <w:rPr>
          <w:noProof/>
        </w:rPr>
      </w:r>
      <w:r>
        <w:rPr>
          <w:noProof/>
        </w:rPr>
        <w:fldChar w:fldCharType="separate"/>
      </w:r>
      <w:r>
        <w:rPr>
          <w:noProof/>
        </w:rPr>
        <w:t>104</w:t>
      </w:r>
      <w:r>
        <w:rPr>
          <w:noProof/>
        </w:rPr>
        <w:fldChar w:fldCharType="end"/>
      </w:r>
    </w:p>
    <w:p w14:paraId="2DE84FAC" w14:textId="244E2A0C"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7.5.2.1.14</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remove file request</w:t>
      </w:r>
      <w:r>
        <w:rPr>
          <w:noProof/>
        </w:rPr>
        <w:tab/>
      </w:r>
      <w:r>
        <w:rPr>
          <w:noProof/>
        </w:rPr>
        <w:fldChar w:fldCharType="begin"/>
      </w:r>
      <w:r>
        <w:rPr>
          <w:noProof/>
        </w:rPr>
        <w:instrText xml:space="preserve"> PAGEREF _Toc218242274 \h </w:instrText>
      </w:r>
      <w:r>
        <w:rPr>
          <w:noProof/>
        </w:rPr>
      </w:r>
      <w:r>
        <w:rPr>
          <w:noProof/>
        </w:rPr>
        <w:fldChar w:fldCharType="separate"/>
      </w:r>
      <w:r>
        <w:rPr>
          <w:noProof/>
        </w:rPr>
        <w:t>104</w:t>
      </w:r>
      <w:r>
        <w:rPr>
          <w:noProof/>
        </w:rPr>
        <w:fldChar w:fldCharType="end"/>
      </w:r>
    </w:p>
    <w:p w14:paraId="44454097" w14:textId="0221BD0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7.5.2.1.15</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remove file response</w:t>
      </w:r>
      <w:r>
        <w:rPr>
          <w:noProof/>
        </w:rPr>
        <w:tab/>
      </w:r>
      <w:r>
        <w:rPr>
          <w:noProof/>
        </w:rPr>
        <w:fldChar w:fldCharType="begin"/>
      </w:r>
      <w:r>
        <w:rPr>
          <w:noProof/>
        </w:rPr>
        <w:instrText xml:space="preserve"> PAGEREF _Toc218242275 \h </w:instrText>
      </w:r>
      <w:r>
        <w:rPr>
          <w:noProof/>
        </w:rPr>
      </w:r>
      <w:r>
        <w:rPr>
          <w:noProof/>
        </w:rPr>
        <w:fldChar w:fldCharType="separate"/>
      </w:r>
      <w:r>
        <w:rPr>
          <w:noProof/>
        </w:rPr>
        <w:t>105</w:t>
      </w:r>
      <w:r>
        <w:rPr>
          <w:noProof/>
        </w:rPr>
        <w:fldChar w:fldCharType="end"/>
      </w:r>
    </w:p>
    <w:p w14:paraId="2FCBC928" w14:textId="2D2B924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7.5.2.1.16</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Void</w:t>
      </w:r>
      <w:r>
        <w:rPr>
          <w:noProof/>
        </w:rPr>
        <w:tab/>
      </w:r>
      <w:r>
        <w:rPr>
          <w:noProof/>
        </w:rPr>
        <w:fldChar w:fldCharType="begin"/>
      </w:r>
      <w:r>
        <w:rPr>
          <w:noProof/>
        </w:rPr>
        <w:instrText xml:space="preserve"> PAGEREF _Toc218242276 \h </w:instrText>
      </w:r>
      <w:r>
        <w:rPr>
          <w:noProof/>
        </w:rPr>
      </w:r>
      <w:r>
        <w:rPr>
          <w:noProof/>
        </w:rPr>
        <w:fldChar w:fldCharType="separate"/>
      </w:r>
      <w:r>
        <w:rPr>
          <w:noProof/>
        </w:rPr>
        <w:t>105</w:t>
      </w:r>
      <w:r>
        <w:rPr>
          <w:noProof/>
        </w:rPr>
        <w:fldChar w:fldCharType="end"/>
      </w:r>
    </w:p>
    <w:p w14:paraId="37F0D760" w14:textId="1C59DDCC"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7.5.2.1.17</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Void</w:t>
      </w:r>
      <w:r>
        <w:rPr>
          <w:noProof/>
        </w:rPr>
        <w:tab/>
      </w:r>
      <w:r>
        <w:rPr>
          <w:noProof/>
        </w:rPr>
        <w:fldChar w:fldCharType="begin"/>
      </w:r>
      <w:r>
        <w:rPr>
          <w:noProof/>
        </w:rPr>
        <w:instrText xml:space="preserve"> PAGEREF _Toc218242277 \h </w:instrText>
      </w:r>
      <w:r>
        <w:rPr>
          <w:noProof/>
        </w:rPr>
      </w:r>
      <w:r>
        <w:rPr>
          <w:noProof/>
        </w:rPr>
        <w:fldChar w:fldCharType="separate"/>
      </w:r>
      <w:r>
        <w:rPr>
          <w:noProof/>
        </w:rPr>
        <w:t>105</w:t>
      </w:r>
      <w:r>
        <w:rPr>
          <w:noProof/>
        </w:rPr>
        <w:fldChar w:fldCharType="end"/>
      </w:r>
    </w:p>
    <w:p w14:paraId="2D836188" w14:textId="35BDD4B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7.5.2.1.18</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Void</w:t>
      </w:r>
      <w:r>
        <w:rPr>
          <w:noProof/>
        </w:rPr>
        <w:tab/>
      </w:r>
      <w:r>
        <w:rPr>
          <w:noProof/>
        </w:rPr>
        <w:fldChar w:fldCharType="begin"/>
      </w:r>
      <w:r>
        <w:rPr>
          <w:noProof/>
        </w:rPr>
        <w:instrText xml:space="preserve"> PAGEREF _Toc218242278 \h </w:instrText>
      </w:r>
      <w:r>
        <w:rPr>
          <w:noProof/>
        </w:rPr>
      </w:r>
      <w:r>
        <w:rPr>
          <w:noProof/>
        </w:rPr>
        <w:fldChar w:fldCharType="separate"/>
      </w:r>
      <w:r>
        <w:rPr>
          <w:noProof/>
        </w:rPr>
        <w:t>105</w:t>
      </w:r>
      <w:r>
        <w:rPr>
          <w:noProof/>
        </w:rPr>
        <w:fldChar w:fldCharType="end"/>
      </w:r>
    </w:p>
    <w:p w14:paraId="24416836" w14:textId="364B5A6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7.5.2.1.19</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file retrieve request</w:t>
      </w:r>
      <w:r>
        <w:rPr>
          <w:noProof/>
        </w:rPr>
        <w:tab/>
      </w:r>
      <w:r>
        <w:rPr>
          <w:noProof/>
        </w:rPr>
        <w:fldChar w:fldCharType="begin"/>
      </w:r>
      <w:r>
        <w:rPr>
          <w:noProof/>
        </w:rPr>
        <w:instrText xml:space="preserve"> PAGEREF _Toc218242279 \h </w:instrText>
      </w:r>
      <w:r>
        <w:rPr>
          <w:noProof/>
        </w:rPr>
      </w:r>
      <w:r>
        <w:rPr>
          <w:noProof/>
        </w:rPr>
        <w:fldChar w:fldCharType="separate"/>
      </w:r>
      <w:r>
        <w:rPr>
          <w:noProof/>
        </w:rPr>
        <w:t>105</w:t>
      </w:r>
      <w:r>
        <w:rPr>
          <w:noProof/>
        </w:rPr>
        <w:fldChar w:fldCharType="end"/>
      </w:r>
    </w:p>
    <w:p w14:paraId="7C47B63B" w14:textId="2BAF967C"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7.5.2.1.20</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file retrieve response</w:t>
      </w:r>
      <w:r>
        <w:rPr>
          <w:noProof/>
        </w:rPr>
        <w:tab/>
      </w:r>
      <w:r>
        <w:rPr>
          <w:noProof/>
        </w:rPr>
        <w:fldChar w:fldCharType="begin"/>
      </w:r>
      <w:r>
        <w:rPr>
          <w:noProof/>
        </w:rPr>
        <w:instrText xml:space="preserve"> PAGEREF _Toc218242280 \h </w:instrText>
      </w:r>
      <w:r>
        <w:rPr>
          <w:noProof/>
        </w:rPr>
      </w:r>
      <w:r>
        <w:rPr>
          <w:noProof/>
        </w:rPr>
        <w:fldChar w:fldCharType="separate"/>
      </w:r>
      <w:r>
        <w:rPr>
          <w:noProof/>
        </w:rPr>
        <w:t>105</w:t>
      </w:r>
      <w:r>
        <w:rPr>
          <w:noProof/>
        </w:rPr>
        <w:fldChar w:fldCharType="end"/>
      </w:r>
    </w:p>
    <w:p w14:paraId="6626F4BC" w14:textId="1E75554C"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7.5.2.1.21</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group standalone FD over MBMS request</w:t>
      </w:r>
      <w:r>
        <w:rPr>
          <w:noProof/>
        </w:rPr>
        <w:tab/>
      </w:r>
      <w:r>
        <w:rPr>
          <w:noProof/>
        </w:rPr>
        <w:fldChar w:fldCharType="begin"/>
      </w:r>
      <w:r>
        <w:rPr>
          <w:noProof/>
        </w:rPr>
        <w:instrText xml:space="preserve"> PAGEREF _Toc218242281 \h </w:instrText>
      </w:r>
      <w:r>
        <w:rPr>
          <w:noProof/>
        </w:rPr>
      </w:r>
      <w:r>
        <w:rPr>
          <w:noProof/>
        </w:rPr>
        <w:fldChar w:fldCharType="separate"/>
      </w:r>
      <w:r>
        <w:rPr>
          <w:noProof/>
        </w:rPr>
        <w:t>106</w:t>
      </w:r>
      <w:r>
        <w:rPr>
          <w:noProof/>
        </w:rPr>
        <w:fldChar w:fldCharType="end"/>
      </w:r>
    </w:p>
    <w:p w14:paraId="7F87C183" w14:textId="4C0DE0E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7.5.2.1.22</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one-to-one FD upgrade request</w:t>
      </w:r>
      <w:r>
        <w:rPr>
          <w:noProof/>
        </w:rPr>
        <w:tab/>
      </w:r>
      <w:r>
        <w:rPr>
          <w:noProof/>
        </w:rPr>
        <w:fldChar w:fldCharType="begin"/>
      </w:r>
      <w:r>
        <w:rPr>
          <w:noProof/>
        </w:rPr>
        <w:instrText xml:space="preserve"> PAGEREF _Toc218242282 \h </w:instrText>
      </w:r>
      <w:r>
        <w:rPr>
          <w:noProof/>
        </w:rPr>
      </w:r>
      <w:r>
        <w:rPr>
          <w:noProof/>
        </w:rPr>
        <w:fldChar w:fldCharType="separate"/>
      </w:r>
      <w:r>
        <w:rPr>
          <w:noProof/>
        </w:rPr>
        <w:t>106</w:t>
      </w:r>
      <w:r>
        <w:rPr>
          <w:noProof/>
        </w:rPr>
        <w:fldChar w:fldCharType="end"/>
      </w:r>
    </w:p>
    <w:p w14:paraId="1617AA0A" w14:textId="7ABA731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7.5.2.1.23</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one-to-one FD upgrade response</w:t>
      </w:r>
      <w:r>
        <w:rPr>
          <w:noProof/>
        </w:rPr>
        <w:tab/>
      </w:r>
      <w:r>
        <w:rPr>
          <w:noProof/>
        </w:rPr>
        <w:fldChar w:fldCharType="begin"/>
      </w:r>
      <w:r>
        <w:rPr>
          <w:noProof/>
        </w:rPr>
        <w:instrText xml:space="preserve"> PAGEREF _Toc218242283 \h </w:instrText>
      </w:r>
      <w:r>
        <w:rPr>
          <w:noProof/>
        </w:rPr>
      </w:r>
      <w:r>
        <w:rPr>
          <w:noProof/>
        </w:rPr>
        <w:fldChar w:fldCharType="separate"/>
      </w:r>
      <w:r>
        <w:rPr>
          <w:noProof/>
        </w:rPr>
        <w:t>106</w:t>
      </w:r>
      <w:r>
        <w:rPr>
          <w:noProof/>
        </w:rPr>
        <w:fldChar w:fldCharType="end"/>
      </w:r>
    </w:p>
    <w:p w14:paraId="24E30765" w14:textId="7D6DDBD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7.5.2.1.24</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group FD upgrade request</w:t>
      </w:r>
      <w:r>
        <w:rPr>
          <w:noProof/>
        </w:rPr>
        <w:tab/>
      </w:r>
      <w:r>
        <w:rPr>
          <w:noProof/>
        </w:rPr>
        <w:fldChar w:fldCharType="begin"/>
      </w:r>
      <w:r>
        <w:rPr>
          <w:noProof/>
        </w:rPr>
        <w:instrText xml:space="preserve"> PAGEREF _Toc218242284 \h </w:instrText>
      </w:r>
      <w:r>
        <w:rPr>
          <w:noProof/>
        </w:rPr>
      </w:r>
      <w:r>
        <w:rPr>
          <w:noProof/>
        </w:rPr>
        <w:fldChar w:fldCharType="separate"/>
      </w:r>
      <w:r>
        <w:rPr>
          <w:noProof/>
        </w:rPr>
        <w:t>107</w:t>
      </w:r>
      <w:r>
        <w:rPr>
          <w:noProof/>
        </w:rPr>
        <w:fldChar w:fldCharType="end"/>
      </w:r>
    </w:p>
    <w:p w14:paraId="349F654A" w14:textId="089B2D38"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7.5.2.1.25</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group FD upgrade response</w:t>
      </w:r>
      <w:r>
        <w:rPr>
          <w:noProof/>
        </w:rPr>
        <w:tab/>
      </w:r>
      <w:r>
        <w:rPr>
          <w:noProof/>
        </w:rPr>
        <w:fldChar w:fldCharType="begin"/>
      </w:r>
      <w:r>
        <w:rPr>
          <w:noProof/>
        </w:rPr>
        <w:instrText xml:space="preserve"> PAGEREF _Toc218242285 \h </w:instrText>
      </w:r>
      <w:r>
        <w:rPr>
          <w:noProof/>
        </w:rPr>
      </w:r>
      <w:r>
        <w:rPr>
          <w:noProof/>
        </w:rPr>
        <w:fldChar w:fldCharType="separate"/>
      </w:r>
      <w:r>
        <w:rPr>
          <w:noProof/>
        </w:rPr>
        <w:t>108</w:t>
      </w:r>
      <w:r>
        <w:rPr>
          <w:noProof/>
        </w:rPr>
        <w:fldChar w:fldCharType="end"/>
      </w:r>
    </w:p>
    <w:p w14:paraId="61FD992E" w14:textId="26B5C8E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7.5.2.1.26</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request</w:t>
      </w:r>
      <w:r>
        <w:rPr>
          <w:noProof/>
        </w:rPr>
        <w:tab/>
      </w:r>
      <w:r>
        <w:rPr>
          <w:noProof/>
        </w:rPr>
        <w:fldChar w:fldCharType="begin"/>
      </w:r>
      <w:r>
        <w:rPr>
          <w:noProof/>
        </w:rPr>
        <w:instrText xml:space="preserve"> PAGEREF _Toc218242286 \h </w:instrText>
      </w:r>
      <w:r>
        <w:rPr>
          <w:noProof/>
        </w:rPr>
      </w:r>
      <w:r>
        <w:rPr>
          <w:noProof/>
        </w:rPr>
        <w:fldChar w:fldCharType="separate"/>
      </w:r>
      <w:r>
        <w:rPr>
          <w:noProof/>
        </w:rPr>
        <w:t>108</w:t>
      </w:r>
      <w:r>
        <w:rPr>
          <w:noProof/>
        </w:rPr>
        <w:fldChar w:fldCharType="end"/>
      </w:r>
    </w:p>
    <w:p w14:paraId="58EA569F" w14:textId="1B79B693"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7.5.2.1.27</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response</w:t>
      </w:r>
      <w:r>
        <w:rPr>
          <w:noProof/>
        </w:rPr>
        <w:tab/>
      </w:r>
      <w:r>
        <w:rPr>
          <w:noProof/>
        </w:rPr>
        <w:fldChar w:fldCharType="begin"/>
      </w:r>
      <w:r>
        <w:rPr>
          <w:noProof/>
        </w:rPr>
        <w:instrText xml:space="preserve"> PAGEREF _Toc218242287 \h </w:instrText>
      </w:r>
      <w:r>
        <w:rPr>
          <w:noProof/>
        </w:rPr>
      </w:r>
      <w:r>
        <w:rPr>
          <w:noProof/>
        </w:rPr>
        <w:fldChar w:fldCharType="separate"/>
      </w:r>
      <w:r>
        <w:rPr>
          <w:noProof/>
        </w:rPr>
        <w:t>108</w:t>
      </w:r>
      <w:r>
        <w:rPr>
          <w:noProof/>
        </w:rPr>
        <w:fldChar w:fldCharType="end"/>
      </w:r>
    </w:p>
    <w:p w14:paraId="3109F498" w14:textId="673257A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7.5.2.1.28</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file upload request</w:t>
      </w:r>
      <w:r>
        <w:rPr>
          <w:noProof/>
        </w:rPr>
        <w:tab/>
      </w:r>
      <w:r>
        <w:rPr>
          <w:noProof/>
        </w:rPr>
        <w:fldChar w:fldCharType="begin"/>
      </w:r>
      <w:r>
        <w:rPr>
          <w:noProof/>
        </w:rPr>
        <w:instrText xml:space="preserve"> PAGEREF _Toc218242288 \h </w:instrText>
      </w:r>
      <w:r>
        <w:rPr>
          <w:noProof/>
        </w:rPr>
      </w:r>
      <w:r>
        <w:rPr>
          <w:noProof/>
        </w:rPr>
        <w:fldChar w:fldCharType="separate"/>
      </w:r>
      <w:r>
        <w:rPr>
          <w:noProof/>
        </w:rPr>
        <w:t>109</w:t>
      </w:r>
      <w:r>
        <w:rPr>
          <w:noProof/>
        </w:rPr>
        <w:fldChar w:fldCharType="end"/>
      </w:r>
    </w:p>
    <w:p w14:paraId="65F93519" w14:textId="130F0CC7"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7.5.2.1.29</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file upload response</w:t>
      </w:r>
      <w:r>
        <w:rPr>
          <w:noProof/>
        </w:rPr>
        <w:tab/>
      </w:r>
      <w:r>
        <w:rPr>
          <w:noProof/>
        </w:rPr>
        <w:fldChar w:fldCharType="begin"/>
      </w:r>
      <w:r>
        <w:rPr>
          <w:noProof/>
        </w:rPr>
        <w:instrText xml:space="preserve"> PAGEREF _Toc218242289 \h </w:instrText>
      </w:r>
      <w:r>
        <w:rPr>
          <w:noProof/>
        </w:rPr>
      </w:r>
      <w:r>
        <w:rPr>
          <w:noProof/>
        </w:rPr>
        <w:fldChar w:fldCharType="separate"/>
      </w:r>
      <w:r>
        <w:rPr>
          <w:noProof/>
        </w:rPr>
        <w:t>109</w:t>
      </w:r>
      <w:r>
        <w:rPr>
          <w:noProof/>
        </w:rPr>
        <w:fldChar w:fldCharType="end"/>
      </w:r>
    </w:p>
    <w:p w14:paraId="2476DDAB" w14:textId="169183CD"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7.5.2.1.30</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file upload completion status</w:t>
      </w:r>
      <w:r>
        <w:rPr>
          <w:noProof/>
        </w:rPr>
        <w:tab/>
      </w:r>
      <w:r>
        <w:rPr>
          <w:noProof/>
        </w:rPr>
        <w:fldChar w:fldCharType="begin"/>
      </w:r>
      <w:r>
        <w:rPr>
          <w:noProof/>
        </w:rPr>
        <w:instrText xml:space="preserve"> PAGEREF _Toc218242290 \h </w:instrText>
      </w:r>
      <w:r>
        <w:rPr>
          <w:noProof/>
        </w:rPr>
      </w:r>
      <w:r>
        <w:rPr>
          <w:noProof/>
        </w:rPr>
        <w:fldChar w:fldCharType="separate"/>
      </w:r>
      <w:r>
        <w:rPr>
          <w:noProof/>
        </w:rPr>
        <w:t>109</w:t>
      </w:r>
      <w:r>
        <w:rPr>
          <w:noProof/>
        </w:rPr>
        <w:fldChar w:fldCharType="end"/>
      </w:r>
    </w:p>
    <w:p w14:paraId="7F22BDF0" w14:textId="7BB41AC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7.5.2.1.31</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file download request</w:t>
      </w:r>
      <w:r>
        <w:rPr>
          <w:noProof/>
        </w:rPr>
        <w:tab/>
      </w:r>
      <w:r>
        <w:rPr>
          <w:noProof/>
        </w:rPr>
        <w:fldChar w:fldCharType="begin"/>
      </w:r>
      <w:r>
        <w:rPr>
          <w:noProof/>
        </w:rPr>
        <w:instrText xml:space="preserve"> PAGEREF _Toc218242291 \h </w:instrText>
      </w:r>
      <w:r>
        <w:rPr>
          <w:noProof/>
        </w:rPr>
      </w:r>
      <w:r>
        <w:rPr>
          <w:noProof/>
        </w:rPr>
        <w:fldChar w:fldCharType="separate"/>
      </w:r>
      <w:r>
        <w:rPr>
          <w:noProof/>
        </w:rPr>
        <w:t>109</w:t>
      </w:r>
      <w:r>
        <w:rPr>
          <w:noProof/>
        </w:rPr>
        <w:fldChar w:fldCharType="end"/>
      </w:r>
    </w:p>
    <w:p w14:paraId="72DD91B3" w14:textId="2146813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7.5.2.1.32</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file download response</w:t>
      </w:r>
      <w:r>
        <w:rPr>
          <w:noProof/>
        </w:rPr>
        <w:tab/>
      </w:r>
      <w:r>
        <w:rPr>
          <w:noProof/>
        </w:rPr>
        <w:fldChar w:fldCharType="begin"/>
      </w:r>
      <w:r>
        <w:rPr>
          <w:noProof/>
        </w:rPr>
        <w:instrText xml:space="preserve"> PAGEREF _Toc218242292 \h </w:instrText>
      </w:r>
      <w:r>
        <w:rPr>
          <w:noProof/>
        </w:rPr>
      </w:r>
      <w:r>
        <w:rPr>
          <w:noProof/>
        </w:rPr>
        <w:fldChar w:fldCharType="separate"/>
      </w:r>
      <w:r>
        <w:rPr>
          <w:noProof/>
        </w:rPr>
        <w:t>110</w:t>
      </w:r>
      <w:r>
        <w:rPr>
          <w:noProof/>
        </w:rPr>
        <w:fldChar w:fldCharType="end"/>
      </w:r>
    </w:p>
    <w:p w14:paraId="392B876C" w14:textId="136C6293"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7.5.2.1.33</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file availability request</w:t>
      </w:r>
      <w:r>
        <w:rPr>
          <w:noProof/>
        </w:rPr>
        <w:tab/>
      </w:r>
      <w:r>
        <w:rPr>
          <w:noProof/>
        </w:rPr>
        <w:fldChar w:fldCharType="begin"/>
      </w:r>
      <w:r>
        <w:rPr>
          <w:noProof/>
        </w:rPr>
        <w:instrText xml:space="preserve"> PAGEREF _Toc218242293 \h </w:instrText>
      </w:r>
      <w:r>
        <w:rPr>
          <w:noProof/>
        </w:rPr>
      </w:r>
      <w:r>
        <w:rPr>
          <w:noProof/>
        </w:rPr>
        <w:fldChar w:fldCharType="separate"/>
      </w:r>
      <w:r>
        <w:rPr>
          <w:noProof/>
        </w:rPr>
        <w:t>110</w:t>
      </w:r>
      <w:r>
        <w:rPr>
          <w:noProof/>
        </w:rPr>
        <w:fldChar w:fldCharType="end"/>
      </w:r>
    </w:p>
    <w:p w14:paraId="55F71CC4" w14:textId="5EEAB998"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7.5.2.1.34</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file availability response</w:t>
      </w:r>
      <w:r>
        <w:rPr>
          <w:noProof/>
        </w:rPr>
        <w:tab/>
      </w:r>
      <w:r>
        <w:rPr>
          <w:noProof/>
        </w:rPr>
        <w:fldChar w:fldCharType="begin"/>
      </w:r>
      <w:r>
        <w:rPr>
          <w:noProof/>
        </w:rPr>
        <w:instrText xml:space="preserve"> PAGEREF _Toc218242294 \h </w:instrText>
      </w:r>
      <w:r>
        <w:rPr>
          <w:noProof/>
        </w:rPr>
      </w:r>
      <w:r>
        <w:rPr>
          <w:noProof/>
        </w:rPr>
        <w:fldChar w:fldCharType="separate"/>
      </w:r>
      <w:r>
        <w:rPr>
          <w:noProof/>
        </w:rPr>
        <w:t>110</w:t>
      </w:r>
      <w:r>
        <w:rPr>
          <w:noProof/>
        </w:rPr>
        <w:fldChar w:fldCharType="end"/>
      </w:r>
    </w:p>
    <w:p w14:paraId="04175F94" w14:textId="196C4024"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upload using HTTP</w:t>
      </w:r>
      <w:r>
        <w:rPr>
          <w:noProof/>
        </w:rPr>
        <w:tab/>
      </w:r>
      <w:r>
        <w:rPr>
          <w:noProof/>
        </w:rPr>
        <w:fldChar w:fldCharType="begin"/>
      </w:r>
      <w:r>
        <w:rPr>
          <w:noProof/>
        </w:rPr>
        <w:instrText xml:space="preserve"> PAGEREF _Toc218242295 \h </w:instrText>
      </w:r>
      <w:r>
        <w:rPr>
          <w:noProof/>
        </w:rPr>
      </w:r>
      <w:r>
        <w:rPr>
          <w:noProof/>
        </w:rPr>
        <w:fldChar w:fldCharType="separate"/>
      </w:r>
      <w:r>
        <w:rPr>
          <w:noProof/>
        </w:rPr>
        <w:t>110</w:t>
      </w:r>
      <w:r>
        <w:rPr>
          <w:noProof/>
        </w:rPr>
        <w:fldChar w:fldCharType="end"/>
      </w:r>
    </w:p>
    <w:p w14:paraId="0FBA521D" w14:textId="5BDC930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_Toc218242296 \h </w:instrText>
      </w:r>
      <w:r>
        <w:rPr>
          <w:noProof/>
        </w:rPr>
      </w:r>
      <w:r>
        <w:rPr>
          <w:noProof/>
        </w:rPr>
        <w:fldChar w:fldCharType="separate"/>
      </w:r>
      <w:r>
        <w:rPr>
          <w:noProof/>
        </w:rPr>
        <w:t>110</w:t>
      </w:r>
      <w:r>
        <w:rPr>
          <w:noProof/>
        </w:rPr>
        <w:fldChar w:fldCharType="end"/>
      </w:r>
    </w:p>
    <w:p w14:paraId="79ECCF7D" w14:textId="4B202F3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_Toc218242297 \h </w:instrText>
      </w:r>
      <w:r>
        <w:rPr>
          <w:noProof/>
        </w:rPr>
      </w:r>
      <w:r>
        <w:rPr>
          <w:noProof/>
        </w:rPr>
        <w:fldChar w:fldCharType="separate"/>
      </w:r>
      <w:r>
        <w:rPr>
          <w:noProof/>
        </w:rPr>
        <w:t>111</w:t>
      </w:r>
      <w:r>
        <w:rPr>
          <w:noProof/>
        </w:rPr>
        <w:fldChar w:fldCharType="end"/>
      </w:r>
    </w:p>
    <w:p w14:paraId="0CE0EE04" w14:textId="7320504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MCData message store</w:t>
      </w:r>
      <w:r>
        <w:rPr>
          <w:noProof/>
        </w:rPr>
        <w:tab/>
      </w:r>
      <w:r>
        <w:rPr>
          <w:noProof/>
        </w:rPr>
        <w:fldChar w:fldCharType="begin"/>
      </w:r>
      <w:r>
        <w:rPr>
          <w:noProof/>
        </w:rPr>
        <w:instrText xml:space="preserve"> PAGEREF _Toc218242298 \h </w:instrText>
      </w:r>
      <w:r>
        <w:rPr>
          <w:noProof/>
        </w:rPr>
      </w:r>
      <w:r>
        <w:rPr>
          <w:noProof/>
        </w:rPr>
        <w:fldChar w:fldCharType="separate"/>
      </w:r>
      <w:r>
        <w:rPr>
          <w:noProof/>
        </w:rPr>
        <w:t>111</w:t>
      </w:r>
      <w:r>
        <w:rPr>
          <w:noProof/>
        </w:rPr>
        <w:fldChar w:fldCharType="end"/>
      </w:r>
    </w:p>
    <w:p w14:paraId="2C17CFD1" w14:textId="18BBAE6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_Toc218242299 \h </w:instrText>
      </w:r>
      <w:r>
        <w:rPr>
          <w:noProof/>
        </w:rPr>
      </w:r>
      <w:r>
        <w:rPr>
          <w:noProof/>
        </w:rPr>
        <w:fldChar w:fldCharType="separate"/>
      </w:r>
      <w:r>
        <w:rPr>
          <w:noProof/>
        </w:rPr>
        <w:t>112</w:t>
      </w:r>
      <w:r>
        <w:rPr>
          <w:noProof/>
        </w:rPr>
        <w:fldChar w:fldCharType="end"/>
      </w:r>
    </w:p>
    <w:p w14:paraId="288C5FE4" w14:textId="3441E52F"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download using HTTP</w:t>
      </w:r>
      <w:r>
        <w:rPr>
          <w:noProof/>
        </w:rPr>
        <w:tab/>
      </w:r>
      <w:r>
        <w:rPr>
          <w:noProof/>
        </w:rPr>
        <w:fldChar w:fldCharType="begin"/>
      </w:r>
      <w:r>
        <w:rPr>
          <w:noProof/>
        </w:rPr>
        <w:instrText xml:space="preserve"> PAGEREF _Toc218242300 \h </w:instrText>
      </w:r>
      <w:r>
        <w:rPr>
          <w:noProof/>
        </w:rPr>
      </w:r>
      <w:r>
        <w:rPr>
          <w:noProof/>
        </w:rPr>
        <w:fldChar w:fldCharType="separate"/>
      </w:r>
      <w:r>
        <w:rPr>
          <w:noProof/>
        </w:rPr>
        <w:t>114</w:t>
      </w:r>
      <w:r>
        <w:rPr>
          <w:noProof/>
        </w:rPr>
        <w:fldChar w:fldCharType="end"/>
      </w:r>
    </w:p>
    <w:p w14:paraId="2C4774F0" w14:textId="5523803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_Toc218242301 \h </w:instrText>
      </w:r>
      <w:r>
        <w:rPr>
          <w:noProof/>
        </w:rPr>
      </w:r>
      <w:r>
        <w:rPr>
          <w:noProof/>
        </w:rPr>
        <w:fldChar w:fldCharType="separate"/>
      </w:r>
      <w:r>
        <w:rPr>
          <w:noProof/>
        </w:rPr>
        <w:t>114</w:t>
      </w:r>
      <w:r>
        <w:rPr>
          <w:noProof/>
        </w:rPr>
        <w:fldChar w:fldCharType="end"/>
      </w:r>
    </w:p>
    <w:p w14:paraId="4C5DDD20" w14:textId="546BD4AA"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from the MCData content server without QoS</w:t>
      </w:r>
      <w:r>
        <w:rPr>
          <w:noProof/>
        </w:rPr>
        <w:tab/>
      </w:r>
      <w:r>
        <w:rPr>
          <w:noProof/>
        </w:rPr>
        <w:fldChar w:fldCharType="begin"/>
      </w:r>
      <w:r>
        <w:rPr>
          <w:noProof/>
        </w:rPr>
        <w:instrText xml:space="preserve"> PAGEREF _Toc218242302 \h </w:instrText>
      </w:r>
      <w:r>
        <w:rPr>
          <w:noProof/>
        </w:rPr>
      </w:r>
      <w:r>
        <w:rPr>
          <w:noProof/>
        </w:rPr>
        <w:fldChar w:fldCharType="separate"/>
      </w:r>
      <w:r>
        <w:rPr>
          <w:noProof/>
        </w:rPr>
        <w:t>114</w:t>
      </w:r>
      <w:r>
        <w:rPr>
          <w:noProof/>
        </w:rPr>
        <w:fldChar w:fldCharType="end"/>
      </w:r>
    </w:p>
    <w:p w14:paraId="47F8E878" w14:textId="4D191DF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_Toc218242303 \h </w:instrText>
      </w:r>
      <w:r>
        <w:rPr>
          <w:noProof/>
        </w:rPr>
      </w:r>
      <w:r>
        <w:rPr>
          <w:noProof/>
        </w:rPr>
        <w:fldChar w:fldCharType="separate"/>
      </w:r>
      <w:r>
        <w:rPr>
          <w:noProof/>
        </w:rPr>
        <w:t>114</w:t>
      </w:r>
      <w:r>
        <w:rPr>
          <w:noProof/>
        </w:rPr>
        <w:fldChar w:fldCharType="end"/>
      </w:r>
    </w:p>
    <w:p w14:paraId="32FB2740" w14:textId="2C385B2D"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_Toc218242304 \h </w:instrText>
      </w:r>
      <w:r>
        <w:rPr>
          <w:noProof/>
        </w:rPr>
      </w:r>
      <w:r>
        <w:rPr>
          <w:noProof/>
        </w:rPr>
        <w:fldChar w:fldCharType="separate"/>
      </w:r>
      <w:r>
        <w:rPr>
          <w:noProof/>
        </w:rPr>
        <w:t>116</w:t>
      </w:r>
      <w:r>
        <w:rPr>
          <w:noProof/>
        </w:rPr>
        <w:fldChar w:fldCharType="end"/>
      </w:r>
    </w:p>
    <w:p w14:paraId="681D8C0D" w14:textId="3799B71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_Toc218242305 \h </w:instrText>
      </w:r>
      <w:r>
        <w:rPr>
          <w:noProof/>
        </w:rPr>
      </w:r>
      <w:r>
        <w:rPr>
          <w:noProof/>
        </w:rPr>
        <w:fldChar w:fldCharType="separate"/>
      </w:r>
      <w:r>
        <w:rPr>
          <w:noProof/>
        </w:rPr>
        <w:t>116</w:t>
      </w:r>
      <w:r>
        <w:rPr>
          <w:noProof/>
        </w:rPr>
        <w:fldChar w:fldCharType="end"/>
      </w:r>
    </w:p>
    <w:p w14:paraId="5092CBB4" w14:textId="51C3F3E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_Toc218242306 \h </w:instrText>
      </w:r>
      <w:r>
        <w:rPr>
          <w:noProof/>
        </w:rPr>
      </w:r>
      <w:r>
        <w:rPr>
          <w:noProof/>
        </w:rPr>
        <w:fldChar w:fldCharType="separate"/>
      </w:r>
      <w:r>
        <w:rPr>
          <w:noProof/>
        </w:rPr>
        <w:t>116</w:t>
      </w:r>
      <w:r>
        <w:rPr>
          <w:noProof/>
        </w:rPr>
        <w:fldChar w:fldCharType="end"/>
      </w:r>
    </w:p>
    <w:p w14:paraId="2A9D9155" w14:textId="5BF8798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with interconnection between MCData systems</w:t>
      </w:r>
      <w:r>
        <w:rPr>
          <w:noProof/>
        </w:rPr>
        <w:tab/>
      </w:r>
      <w:r>
        <w:rPr>
          <w:noProof/>
        </w:rPr>
        <w:fldChar w:fldCharType="begin"/>
      </w:r>
      <w:r>
        <w:rPr>
          <w:noProof/>
        </w:rPr>
        <w:instrText xml:space="preserve"> PAGEREF _Toc218242307 \h </w:instrText>
      </w:r>
      <w:r>
        <w:rPr>
          <w:noProof/>
        </w:rPr>
      </w:r>
      <w:r>
        <w:rPr>
          <w:noProof/>
        </w:rPr>
        <w:fldChar w:fldCharType="separate"/>
      </w:r>
      <w:r>
        <w:rPr>
          <w:noProof/>
        </w:rPr>
        <w:t>118</w:t>
      </w:r>
      <w:r>
        <w:rPr>
          <w:noProof/>
        </w:rPr>
        <w:fldChar w:fldCharType="end"/>
      </w:r>
    </w:p>
    <w:p w14:paraId="79DD34A7" w14:textId="52366265"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file distribution using media plane</w:t>
      </w:r>
      <w:r>
        <w:rPr>
          <w:noProof/>
        </w:rPr>
        <w:tab/>
      </w:r>
      <w:r>
        <w:rPr>
          <w:noProof/>
        </w:rPr>
        <w:fldChar w:fldCharType="begin"/>
      </w:r>
      <w:r>
        <w:rPr>
          <w:noProof/>
        </w:rPr>
        <w:instrText xml:space="preserve"> PAGEREF _Toc218242308 \h </w:instrText>
      </w:r>
      <w:r>
        <w:rPr>
          <w:noProof/>
        </w:rPr>
      </w:r>
      <w:r>
        <w:rPr>
          <w:noProof/>
        </w:rPr>
        <w:fldChar w:fldCharType="separate"/>
      </w:r>
      <w:r>
        <w:rPr>
          <w:noProof/>
        </w:rPr>
        <w:t>121</w:t>
      </w:r>
      <w:r>
        <w:rPr>
          <w:noProof/>
        </w:rPr>
        <w:fldChar w:fldCharType="end"/>
      </w:r>
    </w:p>
    <w:p w14:paraId="3639F583" w14:textId="6827553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_Toc218242309 \h </w:instrText>
      </w:r>
      <w:r>
        <w:rPr>
          <w:noProof/>
        </w:rPr>
      </w:r>
      <w:r>
        <w:rPr>
          <w:noProof/>
        </w:rPr>
        <w:fldChar w:fldCharType="separate"/>
      </w:r>
      <w:r>
        <w:rPr>
          <w:noProof/>
        </w:rPr>
        <w:t>121</w:t>
      </w:r>
      <w:r>
        <w:rPr>
          <w:noProof/>
        </w:rPr>
        <w:fldChar w:fldCharType="end"/>
      </w:r>
    </w:p>
    <w:p w14:paraId="688C6C64" w14:textId="710D28F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_Toc218242310 \h </w:instrText>
      </w:r>
      <w:r>
        <w:rPr>
          <w:noProof/>
        </w:rPr>
      </w:r>
      <w:r>
        <w:rPr>
          <w:noProof/>
        </w:rPr>
        <w:fldChar w:fldCharType="separate"/>
      </w:r>
      <w:r>
        <w:rPr>
          <w:noProof/>
        </w:rPr>
        <w:t>121</w:t>
      </w:r>
      <w:r>
        <w:rPr>
          <w:noProof/>
        </w:rPr>
        <w:fldChar w:fldCharType="end"/>
      </w:r>
    </w:p>
    <w:p w14:paraId="6E27354E" w14:textId="13BB9AFA"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_Toc218242311 \h </w:instrText>
      </w:r>
      <w:r>
        <w:rPr>
          <w:noProof/>
        </w:rPr>
      </w:r>
      <w:r>
        <w:rPr>
          <w:noProof/>
        </w:rPr>
        <w:fldChar w:fldCharType="separate"/>
      </w:r>
      <w:r>
        <w:rPr>
          <w:noProof/>
        </w:rPr>
        <w:t>123</w:t>
      </w:r>
      <w:r>
        <w:rPr>
          <w:noProof/>
        </w:rPr>
        <w:fldChar w:fldCharType="end"/>
      </w:r>
    </w:p>
    <w:p w14:paraId="7134F0A3" w14:textId="6C44733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_Toc218242312 \h </w:instrText>
      </w:r>
      <w:r>
        <w:rPr>
          <w:noProof/>
        </w:rPr>
      </w:r>
      <w:r>
        <w:rPr>
          <w:noProof/>
        </w:rPr>
        <w:fldChar w:fldCharType="separate"/>
      </w:r>
      <w:r>
        <w:rPr>
          <w:noProof/>
        </w:rPr>
        <w:t>123</w:t>
      </w:r>
      <w:r>
        <w:rPr>
          <w:noProof/>
        </w:rPr>
        <w:fldChar w:fldCharType="end"/>
      </w:r>
    </w:p>
    <w:p w14:paraId="17008E6F" w14:textId="6475B1A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_Toc218242313 \h </w:instrText>
      </w:r>
      <w:r>
        <w:rPr>
          <w:noProof/>
        </w:rPr>
      </w:r>
      <w:r>
        <w:rPr>
          <w:noProof/>
        </w:rPr>
        <w:fldChar w:fldCharType="separate"/>
      </w:r>
      <w:r>
        <w:rPr>
          <w:noProof/>
        </w:rPr>
        <w:t>123</w:t>
      </w:r>
      <w:r>
        <w:rPr>
          <w:noProof/>
        </w:rPr>
        <w:fldChar w:fldCharType="end"/>
      </w:r>
    </w:p>
    <w:p w14:paraId="0B64FD7D" w14:textId="355F160D"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standalone file distribution using media plane</w:t>
      </w:r>
      <w:r>
        <w:rPr>
          <w:noProof/>
        </w:rPr>
        <w:tab/>
      </w:r>
      <w:r>
        <w:rPr>
          <w:noProof/>
        </w:rPr>
        <w:fldChar w:fldCharType="begin"/>
      </w:r>
      <w:r>
        <w:rPr>
          <w:noProof/>
        </w:rPr>
        <w:instrText xml:space="preserve"> PAGEREF _Toc218242314 \h </w:instrText>
      </w:r>
      <w:r>
        <w:rPr>
          <w:noProof/>
        </w:rPr>
      </w:r>
      <w:r>
        <w:rPr>
          <w:noProof/>
        </w:rPr>
        <w:fldChar w:fldCharType="separate"/>
      </w:r>
      <w:r>
        <w:rPr>
          <w:noProof/>
        </w:rPr>
        <w:t>126</w:t>
      </w:r>
      <w:r>
        <w:rPr>
          <w:noProof/>
        </w:rPr>
        <w:fldChar w:fldCharType="end"/>
      </w:r>
    </w:p>
    <w:p w14:paraId="3C5D4AA0" w14:textId="107A17AC"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_Toc218242315 \h </w:instrText>
      </w:r>
      <w:r>
        <w:rPr>
          <w:noProof/>
        </w:rPr>
      </w:r>
      <w:r>
        <w:rPr>
          <w:noProof/>
        </w:rPr>
        <w:fldChar w:fldCharType="separate"/>
      </w:r>
      <w:r>
        <w:rPr>
          <w:noProof/>
        </w:rPr>
        <w:t>126</w:t>
      </w:r>
      <w:r>
        <w:rPr>
          <w:noProof/>
        </w:rPr>
        <w:fldChar w:fldCharType="end"/>
      </w:r>
    </w:p>
    <w:p w14:paraId="6204A807" w14:textId="1CC4F9A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_Toc218242316 \h </w:instrText>
      </w:r>
      <w:r>
        <w:rPr>
          <w:noProof/>
        </w:rPr>
      </w:r>
      <w:r>
        <w:rPr>
          <w:noProof/>
        </w:rPr>
        <w:fldChar w:fldCharType="separate"/>
      </w:r>
      <w:r>
        <w:rPr>
          <w:noProof/>
        </w:rPr>
        <w:t>126</w:t>
      </w:r>
      <w:r>
        <w:rPr>
          <w:noProof/>
        </w:rPr>
        <w:fldChar w:fldCharType="end"/>
      </w:r>
    </w:p>
    <w:p w14:paraId="67AEEE74" w14:textId="7B34C4FA"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_Toc218242317 \h </w:instrText>
      </w:r>
      <w:r>
        <w:rPr>
          <w:noProof/>
        </w:rPr>
      </w:r>
      <w:r>
        <w:rPr>
          <w:noProof/>
        </w:rPr>
        <w:fldChar w:fldCharType="separate"/>
      </w:r>
      <w:r>
        <w:rPr>
          <w:noProof/>
        </w:rPr>
        <w:t>129</w:t>
      </w:r>
      <w:r>
        <w:rPr>
          <w:noProof/>
        </w:rPr>
        <w:fldChar w:fldCharType="end"/>
      </w:r>
    </w:p>
    <w:p w14:paraId="3CFED725" w14:textId="0F0424CD"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_Toc218242318 \h </w:instrText>
      </w:r>
      <w:r>
        <w:rPr>
          <w:noProof/>
        </w:rPr>
      </w:r>
      <w:r>
        <w:rPr>
          <w:noProof/>
        </w:rPr>
        <w:fldChar w:fldCharType="separate"/>
      </w:r>
      <w:r>
        <w:rPr>
          <w:noProof/>
        </w:rPr>
        <w:t>129</w:t>
      </w:r>
      <w:r>
        <w:rPr>
          <w:noProof/>
        </w:rPr>
        <w:fldChar w:fldCharType="end"/>
      </w:r>
    </w:p>
    <w:p w14:paraId="17907BB6" w14:textId="616D605A"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_Toc218242319 \h </w:instrText>
      </w:r>
      <w:r>
        <w:rPr>
          <w:noProof/>
        </w:rPr>
      </w:r>
      <w:r>
        <w:rPr>
          <w:noProof/>
        </w:rPr>
        <w:fldChar w:fldCharType="separate"/>
      </w:r>
      <w:r>
        <w:rPr>
          <w:noProof/>
        </w:rPr>
        <w:t>129</w:t>
      </w:r>
      <w:r>
        <w:rPr>
          <w:noProof/>
        </w:rPr>
        <w:fldChar w:fldCharType="end"/>
      </w:r>
    </w:p>
    <w:p w14:paraId="1CE6C3B8" w14:textId="6771FFD8"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interconnection between MCData systems</w:t>
      </w:r>
      <w:r>
        <w:rPr>
          <w:noProof/>
        </w:rPr>
        <w:tab/>
      </w:r>
      <w:r>
        <w:rPr>
          <w:noProof/>
        </w:rPr>
        <w:fldChar w:fldCharType="begin"/>
      </w:r>
      <w:r>
        <w:rPr>
          <w:noProof/>
        </w:rPr>
        <w:instrText xml:space="preserve"> PAGEREF _Toc218242320 \h </w:instrText>
      </w:r>
      <w:r>
        <w:rPr>
          <w:noProof/>
        </w:rPr>
      </w:r>
      <w:r>
        <w:rPr>
          <w:noProof/>
        </w:rPr>
        <w:fldChar w:fldCharType="separate"/>
      </w:r>
      <w:r>
        <w:rPr>
          <w:noProof/>
        </w:rPr>
        <w:t>129</w:t>
      </w:r>
      <w:r>
        <w:rPr>
          <w:noProof/>
        </w:rPr>
        <w:fldChar w:fldCharType="end"/>
      </w:r>
    </w:p>
    <w:p w14:paraId="5BEF3213" w14:textId="16AA09D3"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_Toc218242321 \h </w:instrText>
      </w:r>
      <w:r>
        <w:rPr>
          <w:noProof/>
        </w:rPr>
      </w:r>
      <w:r>
        <w:rPr>
          <w:noProof/>
        </w:rPr>
        <w:fldChar w:fldCharType="separate"/>
      </w:r>
      <w:r>
        <w:rPr>
          <w:noProof/>
        </w:rPr>
        <w:t>131</w:t>
      </w:r>
      <w:r>
        <w:rPr>
          <w:noProof/>
        </w:rPr>
        <w:fldChar w:fldCharType="end"/>
      </w:r>
    </w:p>
    <w:p w14:paraId="0260E0A4" w14:textId="31F9FA48"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 xml:space="preserve">file distribution using the </w:t>
      </w:r>
      <w:r w:rsidRPr="005E03AB">
        <w:rPr>
          <w:rFonts w:eastAsia="SimSun"/>
          <w:noProof/>
        </w:rPr>
        <w:t>MBMS download delivery method</w:t>
      </w:r>
      <w:r>
        <w:rPr>
          <w:noProof/>
        </w:rPr>
        <w:tab/>
      </w:r>
      <w:r>
        <w:rPr>
          <w:noProof/>
        </w:rPr>
        <w:fldChar w:fldCharType="begin"/>
      </w:r>
      <w:r>
        <w:rPr>
          <w:noProof/>
        </w:rPr>
        <w:instrText xml:space="preserve"> PAGEREF _Toc218242322 \h </w:instrText>
      </w:r>
      <w:r>
        <w:rPr>
          <w:noProof/>
        </w:rPr>
      </w:r>
      <w:r>
        <w:rPr>
          <w:noProof/>
        </w:rPr>
        <w:fldChar w:fldCharType="separate"/>
      </w:r>
      <w:r>
        <w:rPr>
          <w:noProof/>
        </w:rPr>
        <w:t>131</w:t>
      </w:r>
      <w:r>
        <w:rPr>
          <w:noProof/>
        </w:rPr>
        <w:fldChar w:fldCharType="end"/>
      </w:r>
    </w:p>
    <w:p w14:paraId="5996AFF8" w14:textId="3780057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_Toc218242323 \h </w:instrText>
      </w:r>
      <w:r>
        <w:rPr>
          <w:noProof/>
        </w:rPr>
      </w:r>
      <w:r>
        <w:rPr>
          <w:noProof/>
        </w:rPr>
        <w:fldChar w:fldCharType="separate"/>
      </w:r>
      <w:r>
        <w:rPr>
          <w:noProof/>
        </w:rPr>
        <w:t>131</w:t>
      </w:r>
      <w:r>
        <w:rPr>
          <w:noProof/>
        </w:rPr>
        <w:fldChar w:fldCharType="end"/>
      </w:r>
    </w:p>
    <w:p w14:paraId="04E9A660" w14:textId="2D4C19C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_Toc218242324 \h </w:instrText>
      </w:r>
      <w:r>
        <w:rPr>
          <w:noProof/>
        </w:rPr>
      </w:r>
      <w:r>
        <w:rPr>
          <w:noProof/>
        </w:rPr>
        <w:fldChar w:fldCharType="separate"/>
      </w:r>
      <w:r>
        <w:rPr>
          <w:noProof/>
        </w:rPr>
        <w:t>131</w:t>
      </w:r>
      <w:r>
        <w:rPr>
          <w:noProof/>
        </w:rPr>
        <w:fldChar w:fldCharType="end"/>
      </w:r>
    </w:p>
    <w:p w14:paraId="12A05CDC" w14:textId="35046DA4"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sidRPr="005E03AB">
        <w:rPr>
          <w:rFonts w:eastAsia="SimSun"/>
          <w:noProof/>
        </w:rPr>
        <w:t xml:space="preserve">FD </w:t>
      </w:r>
      <w:r>
        <w:rPr>
          <w:noProof/>
        </w:rPr>
        <w:t xml:space="preserve">communication upgrade to an emergency </w:t>
      </w:r>
      <w:r w:rsidRPr="005E03AB">
        <w:rPr>
          <w:rFonts w:eastAsia="SimSun"/>
          <w:noProof/>
        </w:rPr>
        <w:t xml:space="preserve">FD </w:t>
      </w:r>
      <w:r>
        <w:rPr>
          <w:noProof/>
        </w:rPr>
        <w:t>communication</w:t>
      </w:r>
      <w:r>
        <w:rPr>
          <w:noProof/>
        </w:rPr>
        <w:tab/>
      </w:r>
      <w:r>
        <w:rPr>
          <w:noProof/>
        </w:rPr>
        <w:fldChar w:fldCharType="begin"/>
      </w:r>
      <w:r>
        <w:rPr>
          <w:noProof/>
        </w:rPr>
        <w:instrText xml:space="preserve"> PAGEREF _Toc218242325 \h </w:instrText>
      </w:r>
      <w:r>
        <w:rPr>
          <w:noProof/>
        </w:rPr>
      </w:r>
      <w:r>
        <w:rPr>
          <w:noProof/>
        </w:rPr>
        <w:fldChar w:fldCharType="separate"/>
      </w:r>
      <w:r>
        <w:rPr>
          <w:noProof/>
        </w:rPr>
        <w:t>132</w:t>
      </w:r>
      <w:r>
        <w:rPr>
          <w:noProof/>
        </w:rPr>
        <w:fldChar w:fldCharType="end"/>
      </w:r>
    </w:p>
    <w:p w14:paraId="2D172F4D" w14:textId="657AD84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_Toc218242326 \h </w:instrText>
      </w:r>
      <w:r>
        <w:rPr>
          <w:noProof/>
        </w:rPr>
      </w:r>
      <w:r>
        <w:rPr>
          <w:noProof/>
        </w:rPr>
        <w:fldChar w:fldCharType="separate"/>
      </w:r>
      <w:r>
        <w:rPr>
          <w:noProof/>
        </w:rPr>
        <w:t>132</w:t>
      </w:r>
      <w:r>
        <w:rPr>
          <w:noProof/>
        </w:rPr>
        <w:fldChar w:fldCharType="end"/>
      </w:r>
    </w:p>
    <w:p w14:paraId="6D7E6C78" w14:textId="3F107238"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7.5.2.11.2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_Toc218242327 \h </w:instrText>
      </w:r>
      <w:r>
        <w:rPr>
          <w:noProof/>
        </w:rPr>
      </w:r>
      <w:r>
        <w:rPr>
          <w:noProof/>
        </w:rPr>
        <w:fldChar w:fldCharType="separate"/>
      </w:r>
      <w:r>
        <w:rPr>
          <w:noProof/>
        </w:rPr>
        <w:t>133</w:t>
      </w:r>
      <w:r>
        <w:rPr>
          <w:noProof/>
        </w:rPr>
        <w:fldChar w:fldCharType="end"/>
      </w:r>
    </w:p>
    <w:p w14:paraId="26142D15" w14:textId="56242B1D"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emergency group FD communication</w:t>
      </w:r>
      <w:r>
        <w:rPr>
          <w:noProof/>
        </w:rPr>
        <w:tab/>
      </w:r>
      <w:r>
        <w:rPr>
          <w:noProof/>
        </w:rPr>
        <w:fldChar w:fldCharType="begin"/>
      </w:r>
      <w:r>
        <w:rPr>
          <w:noProof/>
        </w:rPr>
        <w:instrText xml:space="preserve"> PAGEREF _Toc218242328 \h </w:instrText>
      </w:r>
      <w:r>
        <w:rPr>
          <w:noProof/>
        </w:rPr>
      </w:r>
      <w:r>
        <w:rPr>
          <w:noProof/>
        </w:rPr>
        <w:fldChar w:fldCharType="separate"/>
      </w:r>
      <w:r>
        <w:rPr>
          <w:noProof/>
        </w:rPr>
        <w:t>134</w:t>
      </w:r>
      <w:r>
        <w:rPr>
          <w:noProof/>
        </w:rPr>
        <w:fldChar w:fldCharType="end"/>
      </w:r>
    </w:p>
    <w:p w14:paraId="6F125146" w14:textId="77964B5D"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_Toc218242329 \h </w:instrText>
      </w:r>
      <w:r>
        <w:rPr>
          <w:noProof/>
        </w:rPr>
      </w:r>
      <w:r>
        <w:rPr>
          <w:noProof/>
        </w:rPr>
        <w:fldChar w:fldCharType="separate"/>
      </w:r>
      <w:r>
        <w:rPr>
          <w:noProof/>
        </w:rPr>
        <w:t>134</w:t>
      </w:r>
      <w:r>
        <w:rPr>
          <w:noProof/>
        </w:rPr>
        <w:fldChar w:fldCharType="end"/>
      </w:r>
    </w:p>
    <w:p w14:paraId="2CC4D1AF" w14:textId="6BDDCFE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7.5.2.12.2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_Toc218242330 \h </w:instrText>
      </w:r>
      <w:r>
        <w:rPr>
          <w:noProof/>
        </w:rPr>
      </w:r>
      <w:r>
        <w:rPr>
          <w:noProof/>
        </w:rPr>
        <w:fldChar w:fldCharType="separate"/>
      </w:r>
      <w:r>
        <w:rPr>
          <w:noProof/>
        </w:rPr>
        <w:t>134</w:t>
      </w:r>
      <w:r>
        <w:rPr>
          <w:noProof/>
        </w:rPr>
        <w:fldChar w:fldCharType="end"/>
      </w:r>
    </w:p>
    <w:p w14:paraId="15ACE5BE" w14:textId="071A0F7D"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emergency group state cancel</w:t>
      </w:r>
      <w:r>
        <w:rPr>
          <w:noProof/>
        </w:rPr>
        <w:tab/>
      </w:r>
      <w:r>
        <w:rPr>
          <w:noProof/>
        </w:rPr>
        <w:fldChar w:fldCharType="begin"/>
      </w:r>
      <w:r>
        <w:rPr>
          <w:noProof/>
        </w:rPr>
        <w:instrText xml:space="preserve"> PAGEREF _Toc218242331 \h </w:instrText>
      </w:r>
      <w:r>
        <w:rPr>
          <w:noProof/>
        </w:rPr>
      </w:r>
      <w:r>
        <w:rPr>
          <w:noProof/>
        </w:rPr>
        <w:fldChar w:fldCharType="separate"/>
      </w:r>
      <w:r>
        <w:rPr>
          <w:noProof/>
        </w:rPr>
        <w:t>136</w:t>
      </w:r>
      <w:r>
        <w:rPr>
          <w:noProof/>
        </w:rPr>
        <w:fldChar w:fldCharType="end"/>
      </w:r>
    </w:p>
    <w:p w14:paraId="24F66239" w14:textId="54DF7A6C"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7.5.2.13.1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_Toc218242332 \h </w:instrText>
      </w:r>
      <w:r>
        <w:rPr>
          <w:noProof/>
        </w:rPr>
      </w:r>
      <w:r>
        <w:rPr>
          <w:noProof/>
        </w:rPr>
        <w:fldChar w:fldCharType="separate"/>
      </w:r>
      <w:r>
        <w:rPr>
          <w:noProof/>
        </w:rPr>
        <w:t>136</w:t>
      </w:r>
      <w:r>
        <w:rPr>
          <w:noProof/>
        </w:rPr>
        <w:fldChar w:fldCharType="end"/>
      </w:r>
    </w:p>
    <w:p w14:paraId="1B22E107" w14:textId="0740194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7.5.2.13.2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_Toc218242333 \h </w:instrText>
      </w:r>
      <w:r>
        <w:rPr>
          <w:noProof/>
        </w:rPr>
      </w:r>
      <w:r>
        <w:rPr>
          <w:noProof/>
        </w:rPr>
        <w:fldChar w:fldCharType="separate"/>
      </w:r>
      <w:r>
        <w:rPr>
          <w:noProof/>
        </w:rPr>
        <w:t>136</w:t>
      </w:r>
      <w:r>
        <w:rPr>
          <w:noProof/>
        </w:rPr>
        <w:fldChar w:fldCharType="end"/>
      </w:r>
    </w:p>
    <w:p w14:paraId="241F857D" w14:textId="6C037CBB"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imminent peril group FD communication</w:t>
      </w:r>
      <w:r>
        <w:rPr>
          <w:noProof/>
        </w:rPr>
        <w:tab/>
      </w:r>
      <w:r>
        <w:rPr>
          <w:noProof/>
        </w:rPr>
        <w:fldChar w:fldCharType="begin"/>
      </w:r>
      <w:r>
        <w:rPr>
          <w:noProof/>
        </w:rPr>
        <w:instrText xml:space="preserve"> PAGEREF _Toc218242334 \h </w:instrText>
      </w:r>
      <w:r>
        <w:rPr>
          <w:noProof/>
        </w:rPr>
      </w:r>
      <w:r>
        <w:rPr>
          <w:noProof/>
        </w:rPr>
        <w:fldChar w:fldCharType="separate"/>
      </w:r>
      <w:r>
        <w:rPr>
          <w:noProof/>
        </w:rPr>
        <w:t>138</w:t>
      </w:r>
      <w:r>
        <w:rPr>
          <w:noProof/>
        </w:rPr>
        <w:fldChar w:fldCharType="end"/>
      </w:r>
    </w:p>
    <w:p w14:paraId="6850CBDF" w14:textId="0792BAB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7.5.2.14.1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_Toc218242335 \h </w:instrText>
      </w:r>
      <w:r>
        <w:rPr>
          <w:noProof/>
        </w:rPr>
      </w:r>
      <w:r>
        <w:rPr>
          <w:noProof/>
        </w:rPr>
        <w:fldChar w:fldCharType="separate"/>
      </w:r>
      <w:r>
        <w:rPr>
          <w:noProof/>
        </w:rPr>
        <w:t>138</w:t>
      </w:r>
      <w:r>
        <w:rPr>
          <w:noProof/>
        </w:rPr>
        <w:fldChar w:fldCharType="end"/>
      </w:r>
    </w:p>
    <w:p w14:paraId="7EAA2471" w14:textId="1359560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7.5.2.14.2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_Toc218242336 \h </w:instrText>
      </w:r>
      <w:r>
        <w:rPr>
          <w:noProof/>
        </w:rPr>
      </w:r>
      <w:r>
        <w:rPr>
          <w:noProof/>
        </w:rPr>
        <w:fldChar w:fldCharType="separate"/>
      </w:r>
      <w:r>
        <w:rPr>
          <w:noProof/>
        </w:rPr>
        <w:t>138</w:t>
      </w:r>
      <w:r>
        <w:rPr>
          <w:noProof/>
        </w:rPr>
        <w:fldChar w:fldCharType="end"/>
      </w:r>
    </w:p>
    <w:p w14:paraId="6044FB9C" w14:textId="13BC5EA9"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imminent peril group state cancel</w:t>
      </w:r>
      <w:r>
        <w:rPr>
          <w:noProof/>
        </w:rPr>
        <w:tab/>
      </w:r>
      <w:r>
        <w:rPr>
          <w:noProof/>
        </w:rPr>
        <w:fldChar w:fldCharType="begin"/>
      </w:r>
      <w:r>
        <w:rPr>
          <w:noProof/>
        </w:rPr>
        <w:instrText xml:space="preserve"> PAGEREF _Toc218242337 \h </w:instrText>
      </w:r>
      <w:r>
        <w:rPr>
          <w:noProof/>
        </w:rPr>
      </w:r>
      <w:r>
        <w:rPr>
          <w:noProof/>
        </w:rPr>
        <w:fldChar w:fldCharType="separate"/>
      </w:r>
      <w:r>
        <w:rPr>
          <w:noProof/>
        </w:rPr>
        <w:t>138</w:t>
      </w:r>
      <w:r>
        <w:rPr>
          <w:noProof/>
        </w:rPr>
        <w:fldChar w:fldCharType="end"/>
      </w:r>
    </w:p>
    <w:p w14:paraId="5175738D" w14:textId="46C9E07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7.5.2.15.1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_Toc218242338 \h </w:instrText>
      </w:r>
      <w:r>
        <w:rPr>
          <w:noProof/>
        </w:rPr>
      </w:r>
      <w:r>
        <w:rPr>
          <w:noProof/>
        </w:rPr>
        <w:fldChar w:fldCharType="separate"/>
      </w:r>
      <w:r>
        <w:rPr>
          <w:noProof/>
        </w:rPr>
        <w:t>138</w:t>
      </w:r>
      <w:r>
        <w:rPr>
          <w:noProof/>
        </w:rPr>
        <w:fldChar w:fldCharType="end"/>
      </w:r>
    </w:p>
    <w:p w14:paraId="21DEC6EF" w14:textId="3B44BA5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7.5.2.15.2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_Toc218242339 \h </w:instrText>
      </w:r>
      <w:r>
        <w:rPr>
          <w:noProof/>
        </w:rPr>
      </w:r>
      <w:r>
        <w:rPr>
          <w:noProof/>
        </w:rPr>
        <w:fldChar w:fldCharType="separate"/>
      </w:r>
      <w:r>
        <w:rPr>
          <w:noProof/>
        </w:rPr>
        <w:t>138</w:t>
      </w:r>
      <w:r>
        <w:rPr>
          <w:noProof/>
        </w:rPr>
        <w:fldChar w:fldCharType="end"/>
      </w:r>
    </w:p>
    <w:p w14:paraId="7A828913" w14:textId="5EDDB024"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_Toc218242340 \h </w:instrText>
      </w:r>
      <w:r>
        <w:rPr>
          <w:noProof/>
        </w:rPr>
      </w:r>
      <w:r>
        <w:rPr>
          <w:noProof/>
        </w:rPr>
        <w:fldChar w:fldCharType="separate"/>
      </w:r>
      <w:r>
        <w:rPr>
          <w:noProof/>
        </w:rPr>
        <w:t>138</w:t>
      </w:r>
      <w:r>
        <w:rPr>
          <w:noProof/>
        </w:rPr>
        <w:fldChar w:fldCharType="end"/>
      </w:r>
    </w:p>
    <w:p w14:paraId="7CD19E53" w14:textId="2B6EA37E"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t>7</w:t>
      </w:r>
      <w:r w:rsidRPr="005E03AB">
        <w:rPr>
          <w:noProof/>
          <w:lang w:val="en-IN"/>
        </w:rPr>
        <w:t>.</w:t>
      </w:r>
      <w:r w:rsidRPr="005E03AB">
        <w:rPr>
          <w:noProof/>
          <w:lang w:val="en-IN" w:eastAsia="zh-CN"/>
        </w:rPr>
        <w:t>5</w:t>
      </w:r>
      <w:r w:rsidRPr="005E03AB">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5E03AB">
        <w:rPr>
          <w:noProof/>
          <w:lang w:val="en-IN"/>
        </w:rPr>
        <w:t>General</w:t>
      </w:r>
      <w:r>
        <w:rPr>
          <w:noProof/>
        </w:rPr>
        <w:tab/>
      </w:r>
      <w:r>
        <w:rPr>
          <w:noProof/>
        </w:rPr>
        <w:fldChar w:fldCharType="begin"/>
      </w:r>
      <w:r>
        <w:rPr>
          <w:noProof/>
        </w:rPr>
        <w:instrText xml:space="preserve"> PAGEREF _Toc218242341 \h </w:instrText>
      </w:r>
      <w:r>
        <w:rPr>
          <w:noProof/>
        </w:rPr>
      </w:r>
      <w:r>
        <w:rPr>
          <w:noProof/>
        </w:rPr>
        <w:fldChar w:fldCharType="separate"/>
      </w:r>
      <w:r>
        <w:rPr>
          <w:noProof/>
        </w:rPr>
        <w:t>138</w:t>
      </w:r>
      <w:r>
        <w:rPr>
          <w:noProof/>
        </w:rPr>
        <w:fldChar w:fldCharType="end"/>
      </w:r>
    </w:p>
    <w:p w14:paraId="10B3E33F" w14:textId="2719438D"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rPr>
        <w:tab/>
      </w:r>
      <w:r>
        <w:rPr>
          <w:noProof/>
        </w:rPr>
        <w:fldChar w:fldCharType="begin"/>
      </w:r>
      <w:r>
        <w:rPr>
          <w:noProof/>
        </w:rPr>
        <w:instrText xml:space="preserve"> PAGEREF _Toc218242342 \h </w:instrText>
      </w:r>
      <w:r>
        <w:rPr>
          <w:noProof/>
        </w:rPr>
      </w:r>
      <w:r>
        <w:rPr>
          <w:noProof/>
        </w:rPr>
        <w:fldChar w:fldCharType="separate"/>
      </w:r>
      <w:r>
        <w:rPr>
          <w:noProof/>
        </w:rPr>
        <w:t>138</w:t>
      </w:r>
      <w:r>
        <w:rPr>
          <w:noProof/>
        </w:rPr>
        <w:fldChar w:fldCharType="end"/>
      </w:r>
    </w:p>
    <w:p w14:paraId="60219C8F" w14:textId="1A51607C"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rPr>
        <w:t>7.5.3.</w:t>
      </w:r>
      <w:r w:rsidRPr="005E03AB">
        <w:rPr>
          <w:noProof/>
          <w:lang w:val="en-IN" w:eastAsia="zh-CN"/>
        </w:rPr>
        <w:t>2</w:t>
      </w:r>
      <w:r w:rsidRPr="005E03AB">
        <w:rPr>
          <w:noProof/>
          <w:lang w:val="en-IN"/>
        </w:rPr>
        <w:t>.</w:t>
      </w:r>
      <w:r w:rsidRPr="005E03AB">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5E03AB">
        <w:rPr>
          <w:noProof/>
          <w:lang w:val="en-IN"/>
        </w:rPr>
        <w:t>MCData FD request (using media plane)</w:t>
      </w:r>
      <w:r>
        <w:rPr>
          <w:noProof/>
        </w:rPr>
        <w:tab/>
      </w:r>
      <w:r>
        <w:rPr>
          <w:noProof/>
        </w:rPr>
        <w:fldChar w:fldCharType="begin"/>
      </w:r>
      <w:r>
        <w:rPr>
          <w:noProof/>
        </w:rPr>
        <w:instrText xml:space="preserve"> PAGEREF _Toc218242343 \h </w:instrText>
      </w:r>
      <w:r>
        <w:rPr>
          <w:noProof/>
        </w:rPr>
      </w:r>
      <w:r>
        <w:rPr>
          <w:noProof/>
        </w:rPr>
        <w:fldChar w:fldCharType="separate"/>
      </w:r>
      <w:r>
        <w:rPr>
          <w:noProof/>
        </w:rPr>
        <w:t>138</w:t>
      </w:r>
      <w:r>
        <w:rPr>
          <w:noProof/>
        </w:rPr>
        <w:fldChar w:fldCharType="end"/>
      </w:r>
    </w:p>
    <w:p w14:paraId="04800E64" w14:textId="4765005D"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rPr>
        <w:t>7.5.3.</w:t>
      </w:r>
      <w:r w:rsidRPr="005E03AB">
        <w:rPr>
          <w:noProof/>
          <w:lang w:val="en-IN" w:eastAsia="zh-CN"/>
        </w:rPr>
        <w:t>2</w:t>
      </w:r>
      <w:r w:rsidRPr="005E03AB">
        <w:rPr>
          <w:noProof/>
          <w:lang w:val="en-IN"/>
        </w:rPr>
        <w:t>.</w:t>
      </w:r>
      <w:r w:rsidRPr="005E03AB">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5E03AB">
        <w:rPr>
          <w:noProof/>
          <w:lang w:val="en-IN"/>
        </w:rPr>
        <w:t>MCData FD response (using media plane)</w:t>
      </w:r>
      <w:r>
        <w:rPr>
          <w:noProof/>
        </w:rPr>
        <w:tab/>
      </w:r>
      <w:r>
        <w:rPr>
          <w:noProof/>
        </w:rPr>
        <w:fldChar w:fldCharType="begin"/>
      </w:r>
      <w:r>
        <w:rPr>
          <w:noProof/>
        </w:rPr>
        <w:instrText xml:space="preserve"> PAGEREF _Toc218242344 \h </w:instrText>
      </w:r>
      <w:r>
        <w:rPr>
          <w:noProof/>
        </w:rPr>
      </w:r>
      <w:r>
        <w:rPr>
          <w:noProof/>
        </w:rPr>
        <w:fldChar w:fldCharType="separate"/>
      </w:r>
      <w:r>
        <w:rPr>
          <w:noProof/>
        </w:rPr>
        <w:t>139</w:t>
      </w:r>
      <w:r>
        <w:rPr>
          <w:noProof/>
        </w:rPr>
        <w:fldChar w:fldCharType="end"/>
      </w:r>
    </w:p>
    <w:p w14:paraId="3FB4D025" w14:textId="41F7DF90"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7.5.3.2.3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download completed report</w:t>
      </w:r>
      <w:r>
        <w:rPr>
          <w:noProof/>
        </w:rPr>
        <w:tab/>
      </w:r>
      <w:r>
        <w:rPr>
          <w:noProof/>
        </w:rPr>
        <w:fldChar w:fldCharType="begin"/>
      </w:r>
      <w:r>
        <w:rPr>
          <w:noProof/>
        </w:rPr>
        <w:instrText xml:space="preserve"> PAGEREF _Toc218242345 \h </w:instrText>
      </w:r>
      <w:r>
        <w:rPr>
          <w:noProof/>
        </w:rPr>
      </w:r>
      <w:r>
        <w:rPr>
          <w:noProof/>
        </w:rPr>
        <w:fldChar w:fldCharType="separate"/>
      </w:r>
      <w:r>
        <w:rPr>
          <w:noProof/>
        </w:rPr>
        <w:t>139</w:t>
      </w:r>
      <w:r>
        <w:rPr>
          <w:noProof/>
        </w:rPr>
        <w:fldChar w:fldCharType="end"/>
      </w:r>
    </w:p>
    <w:p w14:paraId="16A1EFAA" w14:textId="033886C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rPr>
        <w:t>7.5.3.</w:t>
      </w:r>
      <w:r w:rsidRPr="005E03AB">
        <w:rPr>
          <w:noProof/>
          <w:lang w:val="en-IN" w:eastAsia="zh-CN"/>
        </w:rPr>
        <w:t>2</w:t>
      </w:r>
      <w:r w:rsidRPr="005E03AB">
        <w:rPr>
          <w:noProof/>
          <w:lang w:val="en-IN"/>
        </w:rPr>
        <w:t>.</w:t>
      </w:r>
      <w:r w:rsidRPr="005E03AB">
        <w:rPr>
          <w:noProof/>
          <w:lang w:val="en-IN" w:eastAsia="zh-CN"/>
        </w:rPr>
        <w:t>4</w:t>
      </w:r>
      <w:r>
        <w:rPr>
          <w:rFonts w:asciiTheme="minorHAnsi" w:eastAsiaTheme="minorEastAsia" w:hAnsiTheme="minorHAnsi" w:cstheme="minorBidi"/>
          <w:noProof/>
          <w:kern w:val="2"/>
          <w:sz w:val="24"/>
          <w:szCs w:val="24"/>
          <w:lang w:eastAsia="en-GB"/>
          <w14:ligatures w14:val="standardContextual"/>
        </w:rPr>
        <w:tab/>
      </w:r>
      <w:r w:rsidRPr="005E03AB">
        <w:rPr>
          <w:noProof/>
          <w:lang w:val="en-IN"/>
        </w:rPr>
        <w:t>MCData group standalone FD request (using media plane)</w:t>
      </w:r>
      <w:r>
        <w:rPr>
          <w:noProof/>
        </w:rPr>
        <w:tab/>
      </w:r>
      <w:r>
        <w:rPr>
          <w:noProof/>
        </w:rPr>
        <w:fldChar w:fldCharType="begin"/>
      </w:r>
      <w:r>
        <w:rPr>
          <w:noProof/>
        </w:rPr>
        <w:instrText xml:space="preserve"> PAGEREF _Toc218242346 \h </w:instrText>
      </w:r>
      <w:r>
        <w:rPr>
          <w:noProof/>
        </w:rPr>
      </w:r>
      <w:r>
        <w:rPr>
          <w:noProof/>
        </w:rPr>
        <w:fldChar w:fldCharType="separate"/>
      </w:r>
      <w:r>
        <w:rPr>
          <w:noProof/>
        </w:rPr>
        <w:t>139</w:t>
      </w:r>
      <w:r>
        <w:rPr>
          <w:noProof/>
        </w:rPr>
        <w:fldChar w:fldCharType="end"/>
      </w:r>
    </w:p>
    <w:p w14:paraId="5D740687" w14:textId="4E03F9C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rPr>
        <w:t>7.5.3.2.</w:t>
      </w:r>
      <w:r w:rsidRPr="005E03AB">
        <w:rPr>
          <w:noProof/>
          <w:lang w:val="en-IN" w:eastAsia="zh-CN"/>
        </w:rPr>
        <w:t>5</w:t>
      </w:r>
      <w:r>
        <w:rPr>
          <w:rFonts w:asciiTheme="minorHAnsi" w:eastAsiaTheme="minorEastAsia" w:hAnsiTheme="minorHAnsi" w:cstheme="minorBidi"/>
          <w:noProof/>
          <w:kern w:val="2"/>
          <w:sz w:val="24"/>
          <w:szCs w:val="24"/>
          <w:lang w:eastAsia="en-GB"/>
          <w14:ligatures w14:val="standardContextual"/>
        </w:rPr>
        <w:tab/>
      </w:r>
      <w:r w:rsidRPr="005E03AB">
        <w:rPr>
          <w:noProof/>
          <w:lang w:val="en-IN"/>
        </w:rPr>
        <w:t>MCData group standalone FD response (using media plane)</w:t>
      </w:r>
      <w:r>
        <w:rPr>
          <w:noProof/>
        </w:rPr>
        <w:tab/>
      </w:r>
      <w:r>
        <w:rPr>
          <w:noProof/>
        </w:rPr>
        <w:fldChar w:fldCharType="begin"/>
      </w:r>
      <w:r>
        <w:rPr>
          <w:noProof/>
        </w:rPr>
        <w:instrText xml:space="preserve"> PAGEREF _Toc218242347 \h </w:instrText>
      </w:r>
      <w:r>
        <w:rPr>
          <w:noProof/>
        </w:rPr>
      </w:r>
      <w:r>
        <w:rPr>
          <w:noProof/>
        </w:rPr>
        <w:fldChar w:fldCharType="separate"/>
      </w:r>
      <w:r>
        <w:rPr>
          <w:noProof/>
        </w:rPr>
        <w:t>140</w:t>
      </w:r>
      <w:r>
        <w:rPr>
          <w:noProof/>
        </w:rPr>
        <w:fldChar w:fldCharType="end"/>
      </w:r>
    </w:p>
    <w:p w14:paraId="472B449B" w14:textId="79C548ED"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t>7.5.3</w:t>
      </w:r>
      <w:r w:rsidRPr="005E03AB">
        <w:rPr>
          <w:noProof/>
          <w:lang w:val="en-IN"/>
        </w:rPr>
        <w:t>.3</w:t>
      </w:r>
      <w:r>
        <w:rPr>
          <w:rFonts w:asciiTheme="minorHAnsi" w:eastAsiaTheme="minorEastAsia" w:hAnsiTheme="minorHAnsi" w:cstheme="minorBidi"/>
          <w:noProof/>
          <w:kern w:val="2"/>
          <w:sz w:val="24"/>
          <w:szCs w:val="24"/>
          <w:lang w:eastAsia="en-GB"/>
          <w14:ligatures w14:val="standardContextual"/>
        </w:rPr>
        <w:tab/>
      </w:r>
      <w:r w:rsidRPr="005E03AB">
        <w:rPr>
          <w:noProof/>
          <w:lang w:val="en-IN" w:eastAsia="zh-CN"/>
        </w:rPr>
        <w:t>One-to-one standalone file distribution using media plane</w:t>
      </w:r>
      <w:r>
        <w:rPr>
          <w:noProof/>
        </w:rPr>
        <w:tab/>
      </w:r>
      <w:r>
        <w:rPr>
          <w:noProof/>
        </w:rPr>
        <w:fldChar w:fldCharType="begin"/>
      </w:r>
      <w:r>
        <w:rPr>
          <w:noProof/>
        </w:rPr>
        <w:instrText xml:space="preserve"> PAGEREF _Toc218242348 \h </w:instrText>
      </w:r>
      <w:r>
        <w:rPr>
          <w:noProof/>
        </w:rPr>
      </w:r>
      <w:r>
        <w:rPr>
          <w:noProof/>
        </w:rPr>
        <w:fldChar w:fldCharType="separate"/>
      </w:r>
      <w:r>
        <w:rPr>
          <w:noProof/>
        </w:rPr>
        <w:t>140</w:t>
      </w:r>
      <w:r>
        <w:rPr>
          <w:noProof/>
        </w:rPr>
        <w:fldChar w:fldCharType="end"/>
      </w:r>
    </w:p>
    <w:p w14:paraId="61F3C6CC" w14:textId="47B6C92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t>7.5.3</w:t>
      </w:r>
      <w:r w:rsidRPr="005E03AB">
        <w:rPr>
          <w:noProof/>
          <w:lang w:val="en-IN"/>
        </w:rPr>
        <w:t>.3.</w:t>
      </w:r>
      <w:r w:rsidRPr="005E03AB">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5E03AB">
        <w:rPr>
          <w:noProof/>
          <w:lang w:val="en-IN" w:eastAsia="zh-CN"/>
        </w:rPr>
        <w:t>General</w:t>
      </w:r>
      <w:r>
        <w:rPr>
          <w:noProof/>
        </w:rPr>
        <w:tab/>
      </w:r>
      <w:r>
        <w:rPr>
          <w:noProof/>
        </w:rPr>
        <w:fldChar w:fldCharType="begin"/>
      </w:r>
      <w:r>
        <w:rPr>
          <w:noProof/>
        </w:rPr>
        <w:instrText xml:space="preserve"> PAGEREF _Toc218242349 \h </w:instrText>
      </w:r>
      <w:r>
        <w:rPr>
          <w:noProof/>
        </w:rPr>
      </w:r>
      <w:r>
        <w:rPr>
          <w:noProof/>
        </w:rPr>
        <w:fldChar w:fldCharType="separate"/>
      </w:r>
      <w:r>
        <w:rPr>
          <w:noProof/>
        </w:rPr>
        <w:t>140</w:t>
      </w:r>
      <w:r>
        <w:rPr>
          <w:noProof/>
        </w:rPr>
        <w:fldChar w:fldCharType="end"/>
      </w:r>
    </w:p>
    <w:p w14:paraId="601E6DCE" w14:textId="07DBB088"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t>7.5.3</w:t>
      </w:r>
      <w:r w:rsidRPr="005E03AB">
        <w:rPr>
          <w:noProof/>
          <w:lang w:val="en-IN"/>
        </w:rPr>
        <w:t>.3.</w:t>
      </w:r>
      <w:r w:rsidRPr="005E03AB">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5E03AB">
        <w:rPr>
          <w:noProof/>
          <w:lang w:val="en-IN" w:eastAsia="zh-CN"/>
        </w:rPr>
        <w:t>Procedure</w:t>
      </w:r>
      <w:r>
        <w:rPr>
          <w:noProof/>
        </w:rPr>
        <w:tab/>
      </w:r>
      <w:r>
        <w:rPr>
          <w:noProof/>
        </w:rPr>
        <w:fldChar w:fldCharType="begin"/>
      </w:r>
      <w:r>
        <w:rPr>
          <w:noProof/>
        </w:rPr>
        <w:instrText xml:space="preserve"> PAGEREF _Toc218242350 \h </w:instrText>
      </w:r>
      <w:r>
        <w:rPr>
          <w:noProof/>
        </w:rPr>
      </w:r>
      <w:r>
        <w:rPr>
          <w:noProof/>
        </w:rPr>
        <w:fldChar w:fldCharType="separate"/>
      </w:r>
      <w:r>
        <w:rPr>
          <w:noProof/>
        </w:rPr>
        <w:t>140</w:t>
      </w:r>
      <w:r>
        <w:rPr>
          <w:noProof/>
        </w:rPr>
        <w:fldChar w:fldCharType="end"/>
      </w:r>
    </w:p>
    <w:p w14:paraId="0A674EAE" w14:textId="4CEEBEA2"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t>7.5.3.4</w:t>
      </w:r>
      <w:r>
        <w:rPr>
          <w:rFonts w:asciiTheme="minorHAnsi" w:eastAsiaTheme="minorEastAsia" w:hAnsiTheme="minorHAnsi" w:cstheme="minorBidi"/>
          <w:noProof/>
          <w:kern w:val="2"/>
          <w:sz w:val="24"/>
          <w:szCs w:val="24"/>
          <w:lang w:eastAsia="en-GB"/>
          <w14:ligatures w14:val="standardContextual"/>
        </w:rPr>
        <w:tab/>
      </w:r>
      <w:r w:rsidRPr="005E03AB">
        <w:rPr>
          <w:noProof/>
          <w:lang w:val="en-IN" w:eastAsia="zh-CN"/>
        </w:rPr>
        <w:t>Group standalone file distribution using media plane</w:t>
      </w:r>
      <w:r>
        <w:rPr>
          <w:noProof/>
        </w:rPr>
        <w:tab/>
      </w:r>
      <w:r>
        <w:rPr>
          <w:noProof/>
        </w:rPr>
        <w:fldChar w:fldCharType="begin"/>
      </w:r>
      <w:r>
        <w:rPr>
          <w:noProof/>
        </w:rPr>
        <w:instrText xml:space="preserve"> PAGEREF _Toc218242351 \h </w:instrText>
      </w:r>
      <w:r>
        <w:rPr>
          <w:noProof/>
        </w:rPr>
      </w:r>
      <w:r>
        <w:rPr>
          <w:noProof/>
        </w:rPr>
        <w:fldChar w:fldCharType="separate"/>
      </w:r>
      <w:r>
        <w:rPr>
          <w:noProof/>
        </w:rPr>
        <w:t>141</w:t>
      </w:r>
      <w:r>
        <w:rPr>
          <w:noProof/>
        </w:rPr>
        <w:fldChar w:fldCharType="end"/>
      </w:r>
    </w:p>
    <w:p w14:paraId="384230B1" w14:textId="4228097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t>7.5.3.4.1</w:t>
      </w:r>
      <w:r>
        <w:rPr>
          <w:rFonts w:asciiTheme="minorHAnsi" w:eastAsiaTheme="minorEastAsia" w:hAnsiTheme="minorHAnsi" w:cstheme="minorBidi"/>
          <w:noProof/>
          <w:kern w:val="2"/>
          <w:sz w:val="24"/>
          <w:szCs w:val="24"/>
          <w:lang w:eastAsia="en-GB"/>
          <w14:ligatures w14:val="standardContextual"/>
        </w:rPr>
        <w:tab/>
      </w:r>
      <w:r w:rsidRPr="005E03AB">
        <w:rPr>
          <w:noProof/>
          <w:lang w:val="en-IN" w:eastAsia="zh-CN"/>
        </w:rPr>
        <w:t>General</w:t>
      </w:r>
      <w:r>
        <w:rPr>
          <w:noProof/>
        </w:rPr>
        <w:tab/>
      </w:r>
      <w:r>
        <w:rPr>
          <w:noProof/>
        </w:rPr>
        <w:fldChar w:fldCharType="begin"/>
      </w:r>
      <w:r>
        <w:rPr>
          <w:noProof/>
        </w:rPr>
        <w:instrText xml:space="preserve"> PAGEREF _Toc218242352 \h </w:instrText>
      </w:r>
      <w:r>
        <w:rPr>
          <w:noProof/>
        </w:rPr>
      </w:r>
      <w:r>
        <w:rPr>
          <w:noProof/>
        </w:rPr>
        <w:fldChar w:fldCharType="separate"/>
      </w:r>
      <w:r>
        <w:rPr>
          <w:noProof/>
        </w:rPr>
        <w:t>141</w:t>
      </w:r>
      <w:r>
        <w:rPr>
          <w:noProof/>
        </w:rPr>
        <w:fldChar w:fldCharType="end"/>
      </w:r>
    </w:p>
    <w:p w14:paraId="5E52DB14" w14:textId="54F9843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eastAsia="zh-CN"/>
        </w:rPr>
        <w:t>7.5.3.4.2</w:t>
      </w:r>
      <w:r>
        <w:rPr>
          <w:rFonts w:asciiTheme="minorHAnsi" w:eastAsiaTheme="minorEastAsia" w:hAnsiTheme="minorHAnsi" w:cstheme="minorBidi"/>
          <w:noProof/>
          <w:kern w:val="2"/>
          <w:sz w:val="24"/>
          <w:szCs w:val="24"/>
          <w:lang w:eastAsia="en-GB"/>
          <w14:ligatures w14:val="standardContextual"/>
        </w:rPr>
        <w:tab/>
      </w:r>
      <w:r w:rsidRPr="005E03AB">
        <w:rPr>
          <w:noProof/>
          <w:lang w:val="en-IN" w:eastAsia="zh-CN"/>
        </w:rPr>
        <w:t>Procedure</w:t>
      </w:r>
      <w:r>
        <w:rPr>
          <w:noProof/>
        </w:rPr>
        <w:tab/>
      </w:r>
      <w:r>
        <w:rPr>
          <w:noProof/>
        </w:rPr>
        <w:fldChar w:fldCharType="begin"/>
      </w:r>
      <w:r>
        <w:rPr>
          <w:noProof/>
        </w:rPr>
        <w:instrText xml:space="preserve"> PAGEREF _Toc218242353 \h </w:instrText>
      </w:r>
      <w:r>
        <w:rPr>
          <w:noProof/>
        </w:rPr>
      </w:r>
      <w:r>
        <w:rPr>
          <w:noProof/>
        </w:rPr>
        <w:fldChar w:fldCharType="separate"/>
      </w:r>
      <w:r>
        <w:rPr>
          <w:noProof/>
        </w:rPr>
        <w:t>141</w:t>
      </w:r>
      <w:r>
        <w:rPr>
          <w:noProof/>
        </w:rPr>
        <w:fldChar w:fldCharType="end"/>
      </w:r>
    </w:p>
    <w:p w14:paraId="2BAB73DF" w14:textId="151472AC"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w:t>
      </w:r>
      <w:r>
        <w:rPr>
          <w:noProof/>
        </w:rPr>
        <w:tab/>
      </w:r>
      <w:r>
        <w:rPr>
          <w:noProof/>
        </w:rPr>
        <w:fldChar w:fldCharType="begin"/>
      </w:r>
      <w:r>
        <w:rPr>
          <w:noProof/>
        </w:rPr>
        <w:instrText xml:space="preserve"> PAGEREF _Toc218242354 \h </w:instrText>
      </w:r>
      <w:r>
        <w:rPr>
          <w:noProof/>
        </w:rPr>
      </w:r>
      <w:r>
        <w:rPr>
          <w:noProof/>
        </w:rPr>
        <w:fldChar w:fldCharType="separate"/>
      </w:r>
      <w:r>
        <w:rPr>
          <w:noProof/>
        </w:rPr>
        <w:t>143</w:t>
      </w:r>
      <w:r>
        <w:rPr>
          <w:noProof/>
        </w:rPr>
        <w:fldChar w:fldCharType="end"/>
      </w:r>
    </w:p>
    <w:p w14:paraId="6B88F12D" w14:textId="5B17E127"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_Toc218242355 \h </w:instrText>
      </w:r>
      <w:r>
        <w:rPr>
          <w:noProof/>
        </w:rPr>
      </w:r>
      <w:r>
        <w:rPr>
          <w:noProof/>
        </w:rPr>
        <w:fldChar w:fldCharType="separate"/>
      </w:r>
      <w:r>
        <w:rPr>
          <w:noProof/>
        </w:rPr>
        <w:t>143</w:t>
      </w:r>
      <w:r>
        <w:rPr>
          <w:noProof/>
        </w:rPr>
        <w:fldChar w:fldCharType="end"/>
      </w:r>
    </w:p>
    <w:p w14:paraId="7F9929E7" w14:textId="1242ED0A"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 for on-network</w:t>
      </w:r>
      <w:r>
        <w:rPr>
          <w:noProof/>
        </w:rPr>
        <w:tab/>
      </w:r>
      <w:r>
        <w:rPr>
          <w:noProof/>
        </w:rPr>
        <w:fldChar w:fldCharType="begin"/>
      </w:r>
      <w:r>
        <w:rPr>
          <w:noProof/>
        </w:rPr>
        <w:instrText xml:space="preserve"> PAGEREF _Toc218242356 \h </w:instrText>
      </w:r>
      <w:r>
        <w:rPr>
          <w:noProof/>
        </w:rPr>
      </w:r>
      <w:r>
        <w:rPr>
          <w:noProof/>
        </w:rPr>
        <w:fldChar w:fldCharType="separate"/>
      </w:r>
      <w:r>
        <w:rPr>
          <w:noProof/>
        </w:rPr>
        <w:t>143</w:t>
      </w:r>
      <w:r>
        <w:rPr>
          <w:noProof/>
        </w:rPr>
        <w:fldChar w:fldCharType="end"/>
      </w:r>
    </w:p>
    <w:p w14:paraId="31E98C1D" w14:textId="05EA39B4"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_Toc218242357 \h </w:instrText>
      </w:r>
      <w:r>
        <w:rPr>
          <w:noProof/>
        </w:rPr>
      </w:r>
      <w:r>
        <w:rPr>
          <w:noProof/>
        </w:rPr>
        <w:fldChar w:fldCharType="separate"/>
      </w:r>
      <w:r>
        <w:rPr>
          <w:noProof/>
        </w:rPr>
        <w:t>143</w:t>
      </w:r>
      <w:r>
        <w:rPr>
          <w:noProof/>
        </w:rPr>
        <w:fldChar w:fldCharType="end"/>
      </w:r>
    </w:p>
    <w:p w14:paraId="67B0FE7D" w14:textId="1FC82F5D"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7.6.2.1.1</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control indication</w:t>
      </w:r>
      <w:r>
        <w:rPr>
          <w:noProof/>
        </w:rPr>
        <w:tab/>
      </w:r>
      <w:r>
        <w:rPr>
          <w:noProof/>
        </w:rPr>
        <w:fldChar w:fldCharType="begin"/>
      </w:r>
      <w:r>
        <w:rPr>
          <w:noProof/>
        </w:rPr>
        <w:instrText xml:space="preserve"> PAGEREF _Toc218242358 \h </w:instrText>
      </w:r>
      <w:r>
        <w:rPr>
          <w:noProof/>
        </w:rPr>
      </w:r>
      <w:r>
        <w:rPr>
          <w:noProof/>
        </w:rPr>
        <w:fldChar w:fldCharType="separate"/>
      </w:r>
      <w:r>
        <w:rPr>
          <w:noProof/>
        </w:rPr>
        <w:t>143</w:t>
      </w:r>
      <w:r>
        <w:rPr>
          <w:noProof/>
        </w:rPr>
        <w:fldChar w:fldCharType="end"/>
      </w:r>
    </w:p>
    <w:p w14:paraId="0C1FE5F8" w14:textId="32CAEB4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7.6.2.1.2</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indication</w:t>
      </w:r>
      <w:r>
        <w:rPr>
          <w:noProof/>
        </w:rPr>
        <w:tab/>
      </w:r>
      <w:r>
        <w:rPr>
          <w:noProof/>
        </w:rPr>
        <w:fldChar w:fldCharType="begin"/>
      </w:r>
      <w:r>
        <w:rPr>
          <w:noProof/>
        </w:rPr>
        <w:instrText xml:space="preserve"> PAGEREF _Toc218242359 \h </w:instrText>
      </w:r>
      <w:r>
        <w:rPr>
          <w:noProof/>
        </w:rPr>
      </w:r>
      <w:r>
        <w:rPr>
          <w:noProof/>
        </w:rPr>
        <w:fldChar w:fldCharType="separate"/>
      </w:r>
      <w:r>
        <w:rPr>
          <w:noProof/>
        </w:rPr>
        <w:t>143</w:t>
      </w:r>
      <w:r>
        <w:rPr>
          <w:noProof/>
        </w:rPr>
        <w:fldChar w:fldCharType="end"/>
      </w:r>
    </w:p>
    <w:p w14:paraId="3EC6056E" w14:textId="399D652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7.6.2.1.3</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get deferred list request</w:t>
      </w:r>
      <w:r>
        <w:rPr>
          <w:noProof/>
        </w:rPr>
        <w:tab/>
      </w:r>
      <w:r>
        <w:rPr>
          <w:noProof/>
        </w:rPr>
        <w:fldChar w:fldCharType="begin"/>
      </w:r>
      <w:r>
        <w:rPr>
          <w:noProof/>
        </w:rPr>
        <w:instrText xml:space="preserve"> PAGEREF _Toc218242360 \h </w:instrText>
      </w:r>
      <w:r>
        <w:rPr>
          <w:noProof/>
        </w:rPr>
      </w:r>
      <w:r>
        <w:rPr>
          <w:noProof/>
        </w:rPr>
        <w:fldChar w:fldCharType="separate"/>
      </w:r>
      <w:r>
        <w:rPr>
          <w:noProof/>
        </w:rPr>
        <w:t>143</w:t>
      </w:r>
      <w:r>
        <w:rPr>
          <w:noProof/>
        </w:rPr>
        <w:fldChar w:fldCharType="end"/>
      </w:r>
    </w:p>
    <w:p w14:paraId="4DCB187D" w14:textId="48866D7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7.6.2.1.4</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get deferred list response</w:t>
      </w:r>
      <w:r>
        <w:rPr>
          <w:noProof/>
        </w:rPr>
        <w:tab/>
      </w:r>
      <w:r>
        <w:rPr>
          <w:noProof/>
        </w:rPr>
        <w:fldChar w:fldCharType="begin"/>
      </w:r>
      <w:r>
        <w:rPr>
          <w:noProof/>
        </w:rPr>
        <w:instrText xml:space="preserve"> PAGEREF _Toc218242361 \h </w:instrText>
      </w:r>
      <w:r>
        <w:rPr>
          <w:noProof/>
        </w:rPr>
      </w:r>
      <w:r>
        <w:rPr>
          <w:noProof/>
        </w:rPr>
        <w:fldChar w:fldCharType="separate"/>
      </w:r>
      <w:r>
        <w:rPr>
          <w:noProof/>
        </w:rPr>
        <w:t>144</w:t>
      </w:r>
      <w:r>
        <w:rPr>
          <w:noProof/>
        </w:rPr>
        <w:fldChar w:fldCharType="end"/>
      </w:r>
    </w:p>
    <w:p w14:paraId="037750DA" w14:textId="5C2063F7"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Automatic transmission for SDS</w:t>
      </w:r>
      <w:r>
        <w:rPr>
          <w:noProof/>
        </w:rPr>
        <w:tab/>
      </w:r>
      <w:r>
        <w:rPr>
          <w:noProof/>
        </w:rPr>
        <w:fldChar w:fldCharType="begin"/>
      </w:r>
      <w:r>
        <w:rPr>
          <w:noProof/>
        </w:rPr>
        <w:instrText xml:space="preserve"> PAGEREF _Toc218242362 \h </w:instrText>
      </w:r>
      <w:r>
        <w:rPr>
          <w:noProof/>
        </w:rPr>
      </w:r>
      <w:r>
        <w:rPr>
          <w:noProof/>
        </w:rPr>
        <w:fldChar w:fldCharType="separate"/>
      </w:r>
      <w:r>
        <w:rPr>
          <w:noProof/>
        </w:rPr>
        <w:t>144</w:t>
      </w:r>
      <w:r>
        <w:rPr>
          <w:noProof/>
        </w:rPr>
        <w:fldChar w:fldCharType="end"/>
      </w:r>
    </w:p>
    <w:p w14:paraId="13655BB8" w14:textId="3BEBF55A"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_Toc218242363 \h </w:instrText>
      </w:r>
      <w:r>
        <w:rPr>
          <w:noProof/>
        </w:rPr>
      </w:r>
      <w:r>
        <w:rPr>
          <w:noProof/>
        </w:rPr>
        <w:fldChar w:fldCharType="separate"/>
      </w:r>
      <w:r>
        <w:rPr>
          <w:noProof/>
        </w:rPr>
        <w:t>144</w:t>
      </w:r>
      <w:r>
        <w:rPr>
          <w:noProof/>
        </w:rPr>
        <w:fldChar w:fldCharType="end"/>
      </w:r>
    </w:p>
    <w:p w14:paraId="327C4EE0" w14:textId="4087508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_Toc218242364 \h </w:instrText>
      </w:r>
      <w:r>
        <w:rPr>
          <w:noProof/>
        </w:rPr>
      </w:r>
      <w:r>
        <w:rPr>
          <w:noProof/>
        </w:rPr>
        <w:fldChar w:fldCharType="separate"/>
      </w:r>
      <w:r>
        <w:rPr>
          <w:noProof/>
        </w:rPr>
        <w:t>144</w:t>
      </w:r>
      <w:r>
        <w:rPr>
          <w:noProof/>
        </w:rPr>
        <w:fldChar w:fldCharType="end"/>
      </w:r>
    </w:p>
    <w:p w14:paraId="65EAC795" w14:textId="6EE50377"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Send data with mandatory download</w:t>
      </w:r>
      <w:r>
        <w:rPr>
          <w:noProof/>
        </w:rPr>
        <w:tab/>
      </w:r>
      <w:r>
        <w:rPr>
          <w:noProof/>
        </w:rPr>
        <w:fldChar w:fldCharType="begin"/>
      </w:r>
      <w:r>
        <w:rPr>
          <w:noProof/>
        </w:rPr>
        <w:instrText xml:space="preserve"> PAGEREF _Toc218242365 \h </w:instrText>
      </w:r>
      <w:r>
        <w:rPr>
          <w:noProof/>
        </w:rPr>
      </w:r>
      <w:r>
        <w:rPr>
          <w:noProof/>
        </w:rPr>
        <w:fldChar w:fldCharType="separate"/>
      </w:r>
      <w:r>
        <w:rPr>
          <w:noProof/>
        </w:rPr>
        <w:t>145</w:t>
      </w:r>
      <w:r>
        <w:rPr>
          <w:noProof/>
        </w:rPr>
        <w:fldChar w:fldCharType="end"/>
      </w:r>
    </w:p>
    <w:p w14:paraId="7AF781A8" w14:textId="4B8E6DF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_Toc218242366 \h </w:instrText>
      </w:r>
      <w:r>
        <w:rPr>
          <w:noProof/>
        </w:rPr>
      </w:r>
      <w:r>
        <w:rPr>
          <w:noProof/>
        </w:rPr>
        <w:fldChar w:fldCharType="separate"/>
      </w:r>
      <w:r>
        <w:rPr>
          <w:noProof/>
        </w:rPr>
        <w:t>145</w:t>
      </w:r>
      <w:r>
        <w:rPr>
          <w:noProof/>
        </w:rPr>
        <w:fldChar w:fldCharType="end"/>
      </w:r>
    </w:p>
    <w:p w14:paraId="043604C5" w14:textId="6F55E1C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_Toc218242367 \h </w:instrText>
      </w:r>
      <w:r>
        <w:rPr>
          <w:noProof/>
        </w:rPr>
      </w:r>
      <w:r>
        <w:rPr>
          <w:noProof/>
        </w:rPr>
        <w:fldChar w:fldCharType="separate"/>
      </w:r>
      <w:r>
        <w:rPr>
          <w:noProof/>
        </w:rPr>
        <w:t>145</w:t>
      </w:r>
      <w:r>
        <w:rPr>
          <w:noProof/>
        </w:rPr>
        <w:fldChar w:fldCharType="end"/>
      </w:r>
    </w:p>
    <w:p w14:paraId="27619B10" w14:textId="46A2688F"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Send data without mandatory download</w:t>
      </w:r>
      <w:r>
        <w:rPr>
          <w:noProof/>
        </w:rPr>
        <w:tab/>
      </w:r>
      <w:r>
        <w:rPr>
          <w:noProof/>
        </w:rPr>
        <w:fldChar w:fldCharType="begin"/>
      </w:r>
      <w:r>
        <w:rPr>
          <w:noProof/>
        </w:rPr>
        <w:instrText xml:space="preserve"> PAGEREF _Toc218242368 \h </w:instrText>
      </w:r>
      <w:r>
        <w:rPr>
          <w:noProof/>
        </w:rPr>
      </w:r>
      <w:r>
        <w:rPr>
          <w:noProof/>
        </w:rPr>
        <w:fldChar w:fldCharType="separate"/>
      </w:r>
      <w:r>
        <w:rPr>
          <w:noProof/>
        </w:rPr>
        <w:t>147</w:t>
      </w:r>
      <w:r>
        <w:rPr>
          <w:noProof/>
        </w:rPr>
        <w:fldChar w:fldCharType="end"/>
      </w:r>
    </w:p>
    <w:p w14:paraId="66866FB4" w14:textId="39D36F4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_Toc218242369 \h </w:instrText>
      </w:r>
      <w:r>
        <w:rPr>
          <w:noProof/>
        </w:rPr>
      </w:r>
      <w:r>
        <w:rPr>
          <w:noProof/>
        </w:rPr>
        <w:fldChar w:fldCharType="separate"/>
      </w:r>
      <w:r>
        <w:rPr>
          <w:noProof/>
        </w:rPr>
        <w:t>147</w:t>
      </w:r>
      <w:r>
        <w:rPr>
          <w:noProof/>
        </w:rPr>
        <w:fldChar w:fldCharType="end"/>
      </w:r>
    </w:p>
    <w:p w14:paraId="4E7843C0" w14:textId="196C832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_Toc218242370 \h </w:instrText>
      </w:r>
      <w:r>
        <w:rPr>
          <w:noProof/>
        </w:rPr>
      </w:r>
      <w:r>
        <w:rPr>
          <w:noProof/>
        </w:rPr>
        <w:fldChar w:fldCharType="separate"/>
      </w:r>
      <w:r>
        <w:rPr>
          <w:noProof/>
        </w:rPr>
        <w:t>147</w:t>
      </w:r>
      <w:r>
        <w:rPr>
          <w:noProof/>
        </w:rPr>
        <w:fldChar w:fldCharType="end"/>
      </w:r>
    </w:p>
    <w:p w14:paraId="76CC0426" w14:textId="4FACD2EF"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_Toc218242371 \h </w:instrText>
      </w:r>
      <w:r>
        <w:rPr>
          <w:noProof/>
        </w:rPr>
      </w:r>
      <w:r>
        <w:rPr>
          <w:noProof/>
        </w:rPr>
        <w:fldChar w:fldCharType="separate"/>
      </w:r>
      <w:r>
        <w:rPr>
          <w:noProof/>
        </w:rPr>
        <w:t>148</w:t>
      </w:r>
      <w:r>
        <w:rPr>
          <w:noProof/>
        </w:rPr>
        <w:fldChar w:fldCharType="end"/>
      </w:r>
    </w:p>
    <w:p w14:paraId="0BC8191F" w14:textId="5465719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_Toc218242372 \h </w:instrText>
      </w:r>
      <w:r>
        <w:rPr>
          <w:noProof/>
        </w:rPr>
      </w:r>
      <w:r>
        <w:rPr>
          <w:noProof/>
        </w:rPr>
        <w:fldChar w:fldCharType="separate"/>
      </w:r>
      <w:r>
        <w:rPr>
          <w:noProof/>
        </w:rPr>
        <w:t>148</w:t>
      </w:r>
      <w:r>
        <w:rPr>
          <w:noProof/>
        </w:rPr>
        <w:fldChar w:fldCharType="end"/>
      </w:r>
    </w:p>
    <w:p w14:paraId="167882B8" w14:textId="01E94B1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_Toc218242373 \h </w:instrText>
      </w:r>
      <w:r>
        <w:rPr>
          <w:noProof/>
        </w:rPr>
      </w:r>
      <w:r>
        <w:rPr>
          <w:noProof/>
        </w:rPr>
        <w:fldChar w:fldCharType="separate"/>
      </w:r>
      <w:r>
        <w:rPr>
          <w:noProof/>
        </w:rPr>
        <w:t>148</w:t>
      </w:r>
      <w:r>
        <w:rPr>
          <w:noProof/>
        </w:rPr>
        <w:fldChar w:fldCharType="end"/>
      </w:r>
    </w:p>
    <w:p w14:paraId="283B991F" w14:textId="1C578169"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w:t>
      </w:r>
      <w:r>
        <w:rPr>
          <w:noProof/>
        </w:rPr>
        <w:tab/>
      </w:r>
      <w:r>
        <w:rPr>
          <w:noProof/>
        </w:rPr>
        <w:fldChar w:fldCharType="begin"/>
      </w:r>
      <w:r>
        <w:rPr>
          <w:noProof/>
        </w:rPr>
        <w:instrText xml:space="preserve"> PAGEREF _Toc218242374 \h </w:instrText>
      </w:r>
      <w:r>
        <w:rPr>
          <w:noProof/>
        </w:rPr>
      </w:r>
      <w:r>
        <w:rPr>
          <w:noProof/>
        </w:rPr>
        <w:fldChar w:fldCharType="separate"/>
      </w:r>
      <w:r>
        <w:rPr>
          <w:noProof/>
        </w:rPr>
        <w:t>149</w:t>
      </w:r>
      <w:r>
        <w:rPr>
          <w:noProof/>
        </w:rPr>
        <w:fldChar w:fldCharType="end"/>
      </w:r>
    </w:p>
    <w:p w14:paraId="116E10A8" w14:textId="351A9F9B"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_Toc218242375 \h </w:instrText>
      </w:r>
      <w:r>
        <w:rPr>
          <w:noProof/>
        </w:rPr>
      </w:r>
      <w:r>
        <w:rPr>
          <w:noProof/>
        </w:rPr>
        <w:fldChar w:fldCharType="separate"/>
      </w:r>
      <w:r>
        <w:rPr>
          <w:noProof/>
        </w:rPr>
        <w:t>149</w:t>
      </w:r>
      <w:r>
        <w:rPr>
          <w:noProof/>
        </w:rPr>
        <w:fldChar w:fldCharType="end"/>
      </w:r>
    </w:p>
    <w:p w14:paraId="4681C111" w14:textId="4E47ED06"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 for on-network</w:t>
      </w:r>
      <w:r>
        <w:rPr>
          <w:noProof/>
        </w:rPr>
        <w:tab/>
      </w:r>
      <w:r>
        <w:rPr>
          <w:noProof/>
        </w:rPr>
        <w:fldChar w:fldCharType="begin"/>
      </w:r>
      <w:r>
        <w:rPr>
          <w:noProof/>
        </w:rPr>
        <w:instrText xml:space="preserve"> PAGEREF _Toc218242376 \h </w:instrText>
      </w:r>
      <w:r>
        <w:rPr>
          <w:noProof/>
        </w:rPr>
      </w:r>
      <w:r>
        <w:rPr>
          <w:noProof/>
        </w:rPr>
        <w:fldChar w:fldCharType="separate"/>
      </w:r>
      <w:r>
        <w:rPr>
          <w:noProof/>
        </w:rPr>
        <w:t>149</w:t>
      </w:r>
      <w:r>
        <w:rPr>
          <w:noProof/>
        </w:rPr>
        <w:fldChar w:fldCharType="end"/>
      </w:r>
    </w:p>
    <w:p w14:paraId="7AD88050" w14:textId="6725A067"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_Toc218242377 \h </w:instrText>
      </w:r>
      <w:r>
        <w:rPr>
          <w:noProof/>
        </w:rPr>
      </w:r>
      <w:r>
        <w:rPr>
          <w:noProof/>
        </w:rPr>
        <w:fldChar w:fldCharType="separate"/>
      </w:r>
      <w:r>
        <w:rPr>
          <w:noProof/>
        </w:rPr>
        <w:t>149</w:t>
      </w:r>
      <w:r>
        <w:rPr>
          <w:noProof/>
        </w:rPr>
        <w:fldChar w:fldCharType="end"/>
      </w:r>
    </w:p>
    <w:p w14:paraId="5EBF86C7" w14:textId="202332A0"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7.7.2.1.1</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communication release request (one-to-one communication using media plane)</w:t>
      </w:r>
      <w:r>
        <w:rPr>
          <w:noProof/>
        </w:rPr>
        <w:tab/>
      </w:r>
      <w:r>
        <w:rPr>
          <w:noProof/>
        </w:rPr>
        <w:fldChar w:fldCharType="begin"/>
      </w:r>
      <w:r>
        <w:rPr>
          <w:noProof/>
        </w:rPr>
        <w:instrText xml:space="preserve"> PAGEREF _Toc218242378 \h </w:instrText>
      </w:r>
      <w:r>
        <w:rPr>
          <w:noProof/>
        </w:rPr>
      </w:r>
      <w:r>
        <w:rPr>
          <w:noProof/>
        </w:rPr>
        <w:fldChar w:fldCharType="separate"/>
      </w:r>
      <w:r>
        <w:rPr>
          <w:noProof/>
        </w:rPr>
        <w:t>149</w:t>
      </w:r>
      <w:r>
        <w:rPr>
          <w:noProof/>
        </w:rPr>
        <w:fldChar w:fldCharType="end"/>
      </w:r>
    </w:p>
    <w:p w14:paraId="74A27B19" w14:textId="3A2A045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7.7.2.1.2</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communication release response (one-to-one communication using media plane)</w:t>
      </w:r>
      <w:r>
        <w:rPr>
          <w:noProof/>
        </w:rPr>
        <w:tab/>
      </w:r>
      <w:r>
        <w:rPr>
          <w:noProof/>
        </w:rPr>
        <w:fldChar w:fldCharType="begin"/>
      </w:r>
      <w:r>
        <w:rPr>
          <w:noProof/>
        </w:rPr>
        <w:instrText xml:space="preserve"> PAGEREF _Toc218242379 \h </w:instrText>
      </w:r>
      <w:r>
        <w:rPr>
          <w:noProof/>
        </w:rPr>
      </w:r>
      <w:r>
        <w:rPr>
          <w:noProof/>
        </w:rPr>
        <w:fldChar w:fldCharType="separate"/>
      </w:r>
      <w:r>
        <w:rPr>
          <w:noProof/>
        </w:rPr>
        <w:t>150</w:t>
      </w:r>
      <w:r>
        <w:rPr>
          <w:noProof/>
        </w:rPr>
        <w:fldChar w:fldCharType="end"/>
      </w:r>
    </w:p>
    <w:p w14:paraId="1859631F" w14:textId="3C292B7A"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7.7.2.1.3</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communication release request (group communication using media plane)</w:t>
      </w:r>
      <w:r>
        <w:rPr>
          <w:noProof/>
        </w:rPr>
        <w:tab/>
      </w:r>
      <w:r>
        <w:rPr>
          <w:noProof/>
        </w:rPr>
        <w:fldChar w:fldCharType="begin"/>
      </w:r>
      <w:r>
        <w:rPr>
          <w:noProof/>
        </w:rPr>
        <w:instrText xml:space="preserve"> PAGEREF _Toc218242380 \h </w:instrText>
      </w:r>
      <w:r>
        <w:rPr>
          <w:noProof/>
        </w:rPr>
      </w:r>
      <w:r>
        <w:rPr>
          <w:noProof/>
        </w:rPr>
        <w:fldChar w:fldCharType="separate"/>
      </w:r>
      <w:r>
        <w:rPr>
          <w:noProof/>
        </w:rPr>
        <w:t>150</w:t>
      </w:r>
      <w:r>
        <w:rPr>
          <w:noProof/>
        </w:rPr>
        <w:fldChar w:fldCharType="end"/>
      </w:r>
    </w:p>
    <w:p w14:paraId="383C6B9D" w14:textId="794EB8BC"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7.7.2.1.4</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communication release response (group communication using media plane)</w:t>
      </w:r>
      <w:r>
        <w:rPr>
          <w:noProof/>
        </w:rPr>
        <w:tab/>
      </w:r>
      <w:r>
        <w:rPr>
          <w:noProof/>
        </w:rPr>
        <w:fldChar w:fldCharType="begin"/>
      </w:r>
      <w:r>
        <w:rPr>
          <w:noProof/>
        </w:rPr>
        <w:instrText xml:space="preserve"> PAGEREF _Toc218242381 \h </w:instrText>
      </w:r>
      <w:r>
        <w:rPr>
          <w:noProof/>
        </w:rPr>
      </w:r>
      <w:r>
        <w:rPr>
          <w:noProof/>
        </w:rPr>
        <w:fldChar w:fldCharType="separate"/>
      </w:r>
      <w:r>
        <w:rPr>
          <w:noProof/>
        </w:rPr>
        <w:t>150</w:t>
      </w:r>
      <w:r>
        <w:rPr>
          <w:noProof/>
        </w:rPr>
        <w:fldChar w:fldCharType="end"/>
      </w:r>
    </w:p>
    <w:p w14:paraId="00F9273A" w14:textId="7A4D8C8C"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7.7.2.1.5</w:t>
      </w:r>
      <w:r w:rsidRPr="005E03AB">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5E03AB">
        <w:rPr>
          <w:noProof/>
          <w:lang w:val="en-IN"/>
        </w:rPr>
        <w:t>Void</w:t>
      </w:r>
      <w:r>
        <w:rPr>
          <w:noProof/>
        </w:rPr>
        <w:tab/>
      </w:r>
      <w:r>
        <w:rPr>
          <w:noProof/>
        </w:rPr>
        <w:fldChar w:fldCharType="begin"/>
      </w:r>
      <w:r>
        <w:rPr>
          <w:noProof/>
        </w:rPr>
        <w:instrText xml:space="preserve"> PAGEREF _Toc218242382 \h </w:instrText>
      </w:r>
      <w:r>
        <w:rPr>
          <w:noProof/>
        </w:rPr>
      </w:r>
      <w:r>
        <w:rPr>
          <w:noProof/>
        </w:rPr>
        <w:fldChar w:fldCharType="separate"/>
      </w:r>
      <w:r>
        <w:rPr>
          <w:noProof/>
        </w:rPr>
        <w:t>150</w:t>
      </w:r>
      <w:r>
        <w:rPr>
          <w:noProof/>
        </w:rPr>
        <w:fldChar w:fldCharType="end"/>
      </w:r>
    </w:p>
    <w:p w14:paraId="71629098" w14:textId="530F3FD7"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7.7.2.1.6</w:t>
      </w:r>
      <w:r w:rsidRPr="005E03AB">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5E03AB">
        <w:rPr>
          <w:noProof/>
          <w:lang w:val="en-IN"/>
        </w:rPr>
        <w:t>Void</w:t>
      </w:r>
      <w:r>
        <w:rPr>
          <w:noProof/>
        </w:rPr>
        <w:tab/>
      </w:r>
      <w:r>
        <w:rPr>
          <w:noProof/>
        </w:rPr>
        <w:fldChar w:fldCharType="begin"/>
      </w:r>
      <w:r>
        <w:rPr>
          <w:noProof/>
        </w:rPr>
        <w:instrText xml:space="preserve"> PAGEREF _Toc218242383 \h </w:instrText>
      </w:r>
      <w:r>
        <w:rPr>
          <w:noProof/>
        </w:rPr>
      </w:r>
      <w:r>
        <w:rPr>
          <w:noProof/>
        </w:rPr>
        <w:fldChar w:fldCharType="separate"/>
      </w:r>
      <w:r>
        <w:rPr>
          <w:noProof/>
        </w:rPr>
        <w:t>150</w:t>
      </w:r>
      <w:r>
        <w:rPr>
          <w:noProof/>
        </w:rPr>
        <w:fldChar w:fldCharType="end"/>
      </w:r>
    </w:p>
    <w:p w14:paraId="6D51FDB8" w14:textId="188E718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7.7.2.1.7</w:t>
      </w:r>
      <w:r w:rsidRPr="005E03AB">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5E03AB">
        <w:rPr>
          <w:noProof/>
          <w:lang w:val="en-IN"/>
        </w:rPr>
        <w:t>Void</w:t>
      </w:r>
      <w:r>
        <w:rPr>
          <w:noProof/>
        </w:rPr>
        <w:tab/>
      </w:r>
      <w:r>
        <w:rPr>
          <w:noProof/>
        </w:rPr>
        <w:fldChar w:fldCharType="begin"/>
      </w:r>
      <w:r>
        <w:rPr>
          <w:noProof/>
        </w:rPr>
        <w:instrText xml:space="preserve"> PAGEREF _Toc218242384 \h </w:instrText>
      </w:r>
      <w:r>
        <w:rPr>
          <w:noProof/>
        </w:rPr>
      </w:r>
      <w:r>
        <w:rPr>
          <w:noProof/>
        </w:rPr>
        <w:fldChar w:fldCharType="separate"/>
      </w:r>
      <w:r>
        <w:rPr>
          <w:noProof/>
        </w:rPr>
        <w:t>150</w:t>
      </w:r>
      <w:r>
        <w:rPr>
          <w:noProof/>
        </w:rPr>
        <w:fldChar w:fldCharType="end"/>
      </w:r>
    </w:p>
    <w:p w14:paraId="7D7F73CD" w14:textId="4E3A875D"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7.7.2.1.8</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_Toc218242385 \h </w:instrText>
      </w:r>
      <w:r>
        <w:rPr>
          <w:noProof/>
        </w:rPr>
      </w:r>
      <w:r>
        <w:rPr>
          <w:noProof/>
        </w:rPr>
        <w:fldChar w:fldCharType="separate"/>
      </w:r>
      <w:r>
        <w:rPr>
          <w:noProof/>
        </w:rPr>
        <w:t>150</w:t>
      </w:r>
      <w:r>
        <w:rPr>
          <w:noProof/>
        </w:rPr>
        <w:fldChar w:fldCharType="end"/>
      </w:r>
    </w:p>
    <w:p w14:paraId="1D8A7856" w14:textId="6B2627D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7.7.2.1.9</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_Toc218242386 \h </w:instrText>
      </w:r>
      <w:r>
        <w:rPr>
          <w:noProof/>
        </w:rPr>
      </w:r>
      <w:r>
        <w:rPr>
          <w:noProof/>
        </w:rPr>
        <w:fldChar w:fldCharType="separate"/>
      </w:r>
      <w:r>
        <w:rPr>
          <w:noProof/>
        </w:rPr>
        <w:t>151</w:t>
      </w:r>
      <w:r>
        <w:rPr>
          <w:noProof/>
        </w:rPr>
        <w:fldChar w:fldCharType="end"/>
      </w:r>
    </w:p>
    <w:p w14:paraId="64372E44" w14:textId="1FAB2A4A"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7.7.2.1.10</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server communication release request (group communication using media plane)</w:t>
      </w:r>
      <w:r>
        <w:rPr>
          <w:noProof/>
        </w:rPr>
        <w:tab/>
      </w:r>
      <w:r>
        <w:rPr>
          <w:noProof/>
        </w:rPr>
        <w:fldChar w:fldCharType="begin"/>
      </w:r>
      <w:r>
        <w:rPr>
          <w:noProof/>
        </w:rPr>
        <w:instrText xml:space="preserve"> PAGEREF _Toc218242387 \h </w:instrText>
      </w:r>
      <w:r>
        <w:rPr>
          <w:noProof/>
        </w:rPr>
      </w:r>
      <w:r>
        <w:rPr>
          <w:noProof/>
        </w:rPr>
        <w:fldChar w:fldCharType="separate"/>
      </w:r>
      <w:r>
        <w:rPr>
          <w:noProof/>
        </w:rPr>
        <w:t>151</w:t>
      </w:r>
      <w:r>
        <w:rPr>
          <w:noProof/>
        </w:rPr>
        <w:fldChar w:fldCharType="end"/>
      </w:r>
    </w:p>
    <w:p w14:paraId="33F6DB4B" w14:textId="7D5AA873"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7.7.2.1.11</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server communication release response (group communication using media plane)</w:t>
      </w:r>
      <w:r>
        <w:rPr>
          <w:noProof/>
        </w:rPr>
        <w:tab/>
      </w:r>
      <w:r>
        <w:rPr>
          <w:noProof/>
        </w:rPr>
        <w:fldChar w:fldCharType="begin"/>
      </w:r>
      <w:r>
        <w:rPr>
          <w:noProof/>
        </w:rPr>
        <w:instrText xml:space="preserve"> PAGEREF _Toc218242388 \h </w:instrText>
      </w:r>
      <w:r>
        <w:rPr>
          <w:noProof/>
        </w:rPr>
      </w:r>
      <w:r>
        <w:rPr>
          <w:noProof/>
        </w:rPr>
        <w:fldChar w:fldCharType="separate"/>
      </w:r>
      <w:r>
        <w:rPr>
          <w:noProof/>
        </w:rPr>
        <w:t>151</w:t>
      </w:r>
      <w:r>
        <w:rPr>
          <w:noProof/>
        </w:rPr>
        <w:fldChar w:fldCharType="end"/>
      </w:r>
    </w:p>
    <w:p w14:paraId="20479800" w14:textId="7FC8475A"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7.7.2.1.12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_Toc218242389 \h </w:instrText>
      </w:r>
      <w:r>
        <w:rPr>
          <w:noProof/>
        </w:rPr>
      </w:r>
      <w:r>
        <w:rPr>
          <w:noProof/>
        </w:rPr>
        <w:fldChar w:fldCharType="separate"/>
      </w:r>
      <w:r>
        <w:rPr>
          <w:noProof/>
        </w:rPr>
        <w:t>152</w:t>
      </w:r>
      <w:r>
        <w:rPr>
          <w:noProof/>
        </w:rPr>
        <w:fldChar w:fldCharType="end"/>
      </w:r>
    </w:p>
    <w:p w14:paraId="759F03F9" w14:textId="0DB01BA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7.7.2.1.13</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release intent request (one-to-one communication using media plane)</w:t>
      </w:r>
      <w:r>
        <w:rPr>
          <w:noProof/>
        </w:rPr>
        <w:tab/>
      </w:r>
      <w:r>
        <w:rPr>
          <w:noProof/>
        </w:rPr>
        <w:fldChar w:fldCharType="begin"/>
      </w:r>
      <w:r>
        <w:rPr>
          <w:noProof/>
        </w:rPr>
        <w:instrText xml:space="preserve"> PAGEREF _Toc218242390 \h </w:instrText>
      </w:r>
      <w:r>
        <w:rPr>
          <w:noProof/>
        </w:rPr>
      </w:r>
      <w:r>
        <w:rPr>
          <w:noProof/>
        </w:rPr>
        <w:fldChar w:fldCharType="separate"/>
      </w:r>
      <w:r>
        <w:rPr>
          <w:noProof/>
        </w:rPr>
        <w:t>152</w:t>
      </w:r>
      <w:r>
        <w:rPr>
          <w:noProof/>
        </w:rPr>
        <w:fldChar w:fldCharType="end"/>
      </w:r>
    </w:p>
    <w:p w14:paraId="70686EB3" w14:textId="365549C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7.7.2.1.14</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more information response (one-to-one communication using media plane)</w:t>
      </w:r>
      <w:r>
        <w:rPr>
          <w:noProof/>
        </w:rPr>
        <w:tab/>
      </w:r>
      <w:r>
        <w:rPr>
          <w:noProof/>
        </w:rPr>
        <w:fldChar w:fldCharType="begin"/>
      </w:r>
      <w:r>
        <w:rPr>
          <w:noProof/>
        </w:rPr>
        <w:instrText xml:space="preserve"> PAGEREF _Toc218242391 \h </w:instrText>
      </w:r>
      <w:r>
        <w:rPr>
          <w:noProof/>
        </w:rPr>
      </w:r>
      <w:r>
        <w:rPr>
          <w:noProof/>
        </w:rPr>
        <w:fldChar w:fldCharType="separate"/>
      </w:r>
      <w:r>
        <w:rPr>
          <w:noProof/>
        </w:rPr>
        <w:t>152</w:t>
      </w:r>
      <w:r>
        <w:rPr>
          <w:noProof/>
        </w:rPr>
        <w:fldChar w:fldCharType="end"/>
      </w:r>
    </w:p>
    <w:p w14:paraId="716BC3FB" w14:textId="40AE01E8"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7.7.2.1.15</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release intent request (group communication using media plane)</w:t>
      </w:r>
      <w:r>
        <w:rPr>
          <w:noProof/>
        </w:rPr>
        <w:tab/>
      </w:r>
      <w:r>
        <w:rPr>
          <w:noProof/>
        </w:rPr>
        <w:fldChar w:fldCharType="begin"/>
      </w:r>
      <w:r>
        <w:rPr>
          <w:noProof/>
        </w:rPr>
        <w:instrText xml:space="preserve"> PAGEREF _Toc218242392 \h </w:instrText>
      </w:r>
      <w:r>
        <w:rPr>
          <w:noProof/>
        </w:rPr>
      </w:r>
      <w:r>
        <w:rPr>
          <w:noProof/>
        </w:rPr>
        <w:fldChar w:fldCharType="separate"/>
      </w:r>
      <w:r>
        <w:rPr>
          <w:noProof/>
        </w:rPr>
        <w:t>152</w:t>
      </w:r>
      <w:r>
        <w:rPr>
          <w:noProof/>
        </w:rPr>
        <w:fldChar w:fldCharType="end"/>
      </w:r>
    </w:p>
    <w:p w14:paraId="4E4A773C" w14:textId="73499C7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7.7.2.1.16</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more information response (group communication using media plane)</w:t>
      </w:r>
      <w:r>
        <w:rPr>
          <w:noProof/>
        </w:rPr>
        <w:tab/>
      </w:r>
      <w:r>
        <w:rPr>
          <w:noProof/>
        </w:rPr>
        <w:fldChar w:fldCharType="begin"/>
      </w:r>
      <w:r>
        <w:rPr>
          <w:noProof/>
        </w:rPr>
        <w:instrText xml:space="preserve"> PAGEREF _Toc218242393 \h </w:instrText>
      </w:r>
      <w:r>
        <w:rPr>
          <w:noProof/>
        </w:rPr>
      </w:r>
      <w:r>
        <w:rPr>
          <w:noProof/>
        </w:rPr>
        <w:fldChar w:fldCharType="separate"/>
      </w:r>
      <w:r>
        <w:rPr>
          <w:noProof/>
        </w:rPr>
        <w:t>152</w:t>
      </w:r>
      <w:r>
        <w:rPr>
          <w:noProof/>
        </w:rPr>
        <w:fldChar w:fldCharType="end"/>
      </w:r>
    </w:p>
    <w:p w14:paraId="19CD06CD" w14:textId="5F26F09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7.7.2.1.17</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_Toc218242394 \h </w:instrText>
      </w:r>
      <w:r>
        <w:rPr>
          <w:noProof/>
        </w:rPr>
      </w:r>
      <w:r>
        <w:rPr>
          <w:noProof/>
        </w:rPr>
        <w:fldChar w:fldCharType="separate"/>
      </w:r>
      <w:r>
        <w:rPr>
          <w:noProof/>
        </w:rPr>
        <w:t>153</w:t>
      </w:r>
      <w:r>
        <w:rPr>
          <w:noProof/>
        </w:rPr>
        <w:fldChar w:fldCharType="end"/>
      </w:r>
    </w:p>
    <w:p w14:paraId="698A9D51" w14:textId="574B92F0"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7.7.2.1.18</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_Toc218242395 \h </w:instrText>
      </w:r>
      <w:r>
        <w:rPr>
          <w:noProof/>
        </w:rPr>
      </w:r>
      <w:r>
        <w:rPr>
          <w:noProof/>
        </w:rPr>
        <w:fldChar w:fldCharType="separate"/>
      </w:r>
      <w:r>
        <w:rPr>
          <w:noProof/>
        </w:rPr>
        <w:t>153</w:t>
      </w:r>
      <w:r>
        <w:rPr>
          <w:noProof/>
        </w:rPr>
        <w:fldChar w:fldCharType="end"/>
      </w:r>
    </w:p>
    <w:p w14:paraId="05C22B22" w14:textId="203E3C00"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7.7.2.1.19</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_Toc218242396 \h </w:instrText>
      </w:r>
      <w:r>
        <w:rPr>
          <w:noProof/>
        </w:rPr>
      </w:r>
      <w:r>
        <w:rPr>
          <w:noProof/>
        </w:rPr>
        <w:fldChar w:fldCharType="separate"/>
      </w:r>
      <w:r>
        <w:rPr>
          <w:noProof/>
        </w:rPr>
        <w:t>153</w:t>
      </w:r>
      <w:r>
        <w:rPr>
          <w:noProof/>
        </w:rPr>
        <w:fldChar w:fldCharType="end"/>
      </w:r>
    </w:p>
    <w:p w14:paraId="04FD70C0" w14:textId="4212BCA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7.7.2.1.20</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_Toc218242397 \h </w:instrText>
      </w:r>
      <w:r>
        <w:rPr>
          <w:noProof/>
        </w:rPr>
      </w:r>
      <w:r>
        <w:rPr>
          <w:noProof/>
        </w:rPr>
        <w:fldChar w:fldCharType="separate"/>
      </w:r>
      <w:r>
        <w:rPr>
          <w:noProof/>
        </w:rPr>
        <w:t>154</w:t>
      </w:r>
      <w:r>
        <w:rPr>
          <w:noProof/>
        </w:rPr>
        <w:fldChar w:fldCharType="end"/>
      </w:r>
    </w:p>
    <w:p w14:paraId="09DB2E79" w14:textId="180B96A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7.7.2.1.21</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request for extension</w:t>
      </w:r>
      <w:r>
        <w:rPr>
          <w:noProof/>
        </w:rPr>
        <w:tab/>
      </w:r>
      <w:r>
        <w:rPr>
          <w:noProof/>
        </w:rPr>
        <w:fldChar w:fldCharType="begin"/>
      </w:r>
      <w:r>
        <w:rPr>
          <w:noProof/>
        </w:rPr>
        <w:instrText xml:space="preserve"> PAGEREF _Toc218242398 \h </w:instrText>
      </w:r>
      <w:r>
        <w:rPr>
          <w:noProof/>
        </w:rPr>
      </w:r>
      <w:r>
        <w:rPr>
          <w:noProof/>
        </w:rPr>
        <w:fldChar w:fldCharType="separate"/>
      </w:r>
      <w:r>
        <w:rPr>
          <w:noProof/>
        </w:rPr>
        <w:t>154</w:t>
      </w:r>
      <w:r>
        <w:rPr>
          <w:noProof/>
        </w:rPr>
        <w:fldChar w:fldCharType="end"/>
      </w:r>
    </w:p>
    <w:p w14:paraId="38929EB1" w14:textId="7A952AD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7.7.2.1.22</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response for extension</w:t>
      </w:r>
      <w:r>
        <w:rPr>
          <w:noProof/>
        </w:rPr>
        <w:tab/>
      </w:r>
      <w:r>
        <w:rPr>
          <w:noProof/>
        </w:rPr>
        <w:fldChar w:fldCharType="begin"/>
      </w:r>
      <w:r>
        <w:rPr>
          <w:noProof/>
        </w:rPr>
        <w:instrText xml:space="preserve"> PAGEREF _Toc218242399 \h </w:instrText>
      </w:r>
      <w:r>
        <w:rPr>
          <w:noProof/>
        </w:rPr>
      </w:r>
      <w:r>
        <w:rPr>
          <w:noProof/>
        </w:rPr>
        <w:fldChar w:fldCharType="separate"/>
      </w:r>
      <w:r>
        <w:rPr>
          <w:noProof/>
        </w:rPr>
        <w:t>154</w:t>
      </w:r>
      <w:r>
        <w:rPr>
          <w:noProof/>
        </w:rPr>
        <w:fldChar w:fldCharType="end"/>
      </w:r>
    </w:p>
    <w:p w14:paraId="6BDEB1C2" w14:textId="3A7FCA94"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MCData user initiated communication release</w:t>
      </w:r>
      <w:r>
        <w:rPr>
          <w:noProof/>
        </w:rPr>
        <w:tab/>
      </w:r>
      <w:r>
        <w:rPr>
          <w:noProof/>
        </w:rPr>
        <w:fldChar w:fldCharType="begin"/>
      </w:r>
      <w:r>
        <w:rPr>
          <w:noProof/>
        </w:rPr>
        <w:instrText xml:space="preserve"> PAGEREF _Toc218242400 \h </w:instrText>
      </w:r>
      <w:r>
        <w:rPr>
          <w:noProof/>
        </w:rPr>
      </w:r>
      <w:r>
        <w:rPr>
          <w:noProof/>
        </w:rPr>
        <w:fldChar w:fldCharType="separate"/>
      </w:r>
      <w:r>
        <w:rPr>
          <w:noProof/>
        </w:rPr>
        <w:t>154</w:t>
      </w:r>
      <w:r>
        <w:rPr>
          <w:noProof/>
        </w:rPr>
        <w:fldChar w:fldCharType="end"/>
      </w:r>
    </w:p>
    <w:p w14:paraId="595647ED" w14:textId="2B000283"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_Toc218242401 \h </w:instrText>
      </w:r>
      <w:r>
        <w:rPr>
          <w:noProof/>
        </w:rPr>
      </w:r>
      <w:r>
        <w:rPr>
          <w:noProof/>
        </w:rPr>
        <w:fldChar w:fldCharType="separate"/>
      </w:r>
      <w:r>
        <w:rPr>
          <w:noProof/>
        </w:rPr>
        <w:t>154</w:t>
      </w:r>
      <w:r>
        <w:rPr>
          <w:noProof/>
        </w:rPr>
        <w:fldChar w:fldCharType="end"/>
      </w:r>
    </w:p>
    <w:p w14:paraId="5E123107" w14:textId="0AF324D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_Toc218242402 \h </w:instrText>
      </w:r>
      <w:r>
        <w:rPr>
          <w:noProof/>
        </w:rPr>
      </w:r>
      <w:r>
        <w:rPr>
          <w:noProof/>
        </w:rPr>
        <w:fldChar w:fldCharType="separate"/>
      </w:r>
      <w:r>
        <w:rPr>
          <w:noProof/>
        </w:rPr>
        <w:t>154</w:t>
      </w:r>
      <w:r>
        <w:rPr>
          <w:noProof/>
        </w:rPr>
        <w:fldChar w:fldCharType="end"/>
      </w:r>
    </w:p>
    <w:p w14:paraId="7AEFC2E4" w14:textId="28A5A62F" w:rsidR="0054405B" w:rsidRDefault="0054405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_Toc218242403 \h </w:instrText>
      </w:r>
      <w:r>
        <w:rPr>
          <w:noProof/>
        </w:rPr>
      </w:r>
      <w:r>
        <w:rPr>
          <w:noProof/>
        </w:rPr>
        <w:fldChar w:fldCharType="separate"/>
      </w:r>
      <w:r>
        <w:rPr>
          <w:noProof/>
        </w:rPr>
        <w:t>154</w:t>
      </w:r>
      <w:r>
        <w:rPr>
          <w:noProof/>
        </w:rPr>
        <w:fldChar w:fldCharType="end"/>
      </w:r>
    </w:p>
    <w:p w14:paraId="5B148D80" w14:textId="557B7868" w:rsidR="0054405B" w:rsidRDefault="0054405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_Toc218242404 \h </w:instrText>
      </w:r>
      <w:r>
        <w:rPr>
          <w:noProof/>
        </w:rPr>
      </w:r>
      <w:r>
        <w:rPr>
          <w:noProof/>
        </w:rPr>
        <w:fldChar w:fldCharType="separate"/>
      </w:r>
      <w:r>
        <w:rPr>
          <w:noProof/>
        </w:rPr>
        <w:t>155</w:t>
      </w:r>
      <w:r>
        <w:rPr>
          <w:noProof/>
        </w:rPr>
        <w:fldChar w:fldCharType="end"/>
      </w:r>
    </w:p>
    <w:p w14:paraId="3E855E43" w14:textId="1F01670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7.7.2.2.3</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HTTP</w:t>
      </w:r>
      <w:r>
        <w:rPr>
          <w:noProof/>
        </w:rPr>
        <w:tab/>
      </w:r>
      <w:r>
        <w:rPr>
          <w:noProof/>
        </w:rPr>
        <w:fldChar w:fldCharType="begin"/>
      </w:r>
      <w:r>
        <w:rPr>
          <w:noProof/>
        </w:rPr>
        <w:instrText xml:space="preserve"> PAGEREF _Toc218242405 \h </w:instrText>
      </w:r>
      <w:r>
        <w:rPr>
          <w:noProof/>
        </w:rPr>
      </w:r>
      <w:r>
        <w:rPr>
          <w:noProof/>
        </w:rPr>
        <w:fldChar w:fldCharType="separate"/>
      </w:r>
      <w:r>
        <w:rPr>
          <w:noProof/>
        </w:rPr>
        <w:t>155</w:t>
      </w:r>
      <w:r>
        <w:rPr>
          <w:noProof/>
        </w:rPr>
        <w:fldChar w:fldCharType="end"/>
      </w:r>
    </w:p>
    <w:p w14:paraId="1D7E065C" w14:textId="38F4C289"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server initiated communication release without prior indication</w:t>
      </w:r>
      <w:r>
        <w:rPr>
          <w:noProof/>
        </w:rPr>
        <w:tab/>
      </w:r>
      <w:r>
        <w:rPr>
          <w:noProof/>
        </w:rPr>
        <w:fldChar w:fldCharType="begin"/>
      </w:r>
      <w:r>
        <w:rPr>
          <w:noProof/>
        </w:rPr>
        <w:instrText xml:space="preserve"> PAGEREF _Toc218242406 \h </w:instrText>
      </w:r>
      <w:r>
        <w:rPr>
          <w:noProof/>
        </w:rPr>
      </w:r>
      <w:r>
        <w:rPr>
          <w:noProof/>
        </w:rPr>
        <w:fldChar w:fldCharType="separate"/>
      </w:r>
      <w:r>
        <w:rPr>
          <w:noProof/>
        </w:rPr>
        <w:t>156</w:t>
      </w:r>
      <w:r>
        <w:rPr>
          <w:noProof/>
        </w:rPr>
        <w:fldChar w:fldCharType="end"/>
      </w:r>
    </w:p>
    <w:p w14:paraId="06C6BEFB" w14:textId="177F5D1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_Toc218242407 \h </w:instrText>
      </w:r>
      <w:r>
        <w:rPr>
          <w:noProof/>
        </w:rPr>
      </w:r>
      <w:r>
        <w:rPr>
          <w:noProof/>
        </w:rPr>
        <w:fldChar w:fldCharType="separate"/>
      </w:r>
      <w:r>
        <w:rPr>
          <w:noProof/>
        </w:rPr>
        <w:t>156</w:t>
      </w:r>
      <w:r>
        <w:rPr>
          <w:noProof/>
        </w:rPr>
        <w:fldChar w:fldCharType="end"/>
      </w:r>
    </w:p>
    <w:p w14:paraId="11996892" w14:textId="49721808"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_Toc218242408 \h </w:instrText>
      </w:r>
      <w:r>
        <w:rPr>
          <w:noProof/>
        </w:rPr>
      </w:r>
      <w:r>
        <w:rPr>
          <w:noProof/>
        </w:rPr>
        <w:fldChar w:fldCharType="separate"/>
      </w:r>
      <w:r>
        <w:rPr>
          <w:noProof/>
        </w:rPr>
        <w:t>156</w:t>
      </w:r>
      <w:r>
        <w:rPr>
          <w:noProof/>
        </w:rPr>
        <w:fldChar w:fldCharType="end"/>
      </w:r>
    </w:p>
    <w:p w14:paraId="454D6428" w14:textId="6CE36CB4" w:rsidR="0054405B" w:rsidRDefault="0054405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_Toc218242409 \h </w:instrText>
      </w:r>
      <w:r>
        <w:rPr>
          <w:noProof/>
        </w:rPr>
      </w:r>
      <w:r>
        <w:rPr>
          <w:noProof/>
        </w:rPr>
        <w:fldChar w:fldCharType="separate"/>
      </w:r>
      <w:r>
        <w:rPr>
          <w:noProof/>
        </w:rPr>
        <w:t>156</w:t>
      </w:r>
      <w:r>
        <w:rPr>
          <w:noProof/>
        </w:rPr>
        <w:fldChar w:fldCharType="end"/>
      </w:r>
    </w:p>
    <w:p w14:paraId="4508386F" w14:textId="391AFA67" w:rsidR="0054405B" w:rsidRDefault="0054405B">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_Toc218242410 \h </w:instrText>
      </w:r>
      <w:r>
        <w:rPr>
          <w:noProof/>
        </w:rPr>
      </w:r>
      <w:r>
        <w:rPr>
          <w:noProof/>
        </w:rPr>
        <w:fldChar w:fldCharType="separate"/>
      </w:r>
      <w:r>
        <w:rPr>
          <w:noProof/>
        </w:rPr>
        <w:t>156</w:t>
      </w:r>
      <w:r>
        <w:rPr>
          <w:noProof/>
        </w:rPr>
        <w:fldChar w:fldCharType="end"/>
      </w:r>
    </w:p>
    <w:p w14:paraId="6769D55C" w14:textId="306CE6BD"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_Toc218242411 \h </w:instrText>
      </w:r>
      <w:r>
        <w:rPr>
          <w:noProof/>
        </w:rPr>
      </w:r>
      <w:r>
        <w:rPr>
          <w:noProof/>
        </w:rPr>
        <w:fldChar w:fldCharType="separate"/>
      </w:r>
      <w:r>
        <w:rPr>
          <w:noProof/>
        </w:rPr>
        <w:t>158</w:t>
      </w:r>
      <w:r>
        <w:rPr>
          <w:noProof/>
        </w:rPr>
        <w:fldChar w:fldCharType="end"/>
      </w:r>
    </w:p>
    <w:p w14:paraId="622B1EDC" w14:textId="199E438F"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_Toc218242412 \h </w:instrText>
      </w:r>
      <w:r>
        <w:rPr>
          <w:noProof/>
        </w:rPr>
      </w:r>
      <w:r>
        <w:rPr>
          <w:noProof/>
        </w:rPr>
        <w:fldChar w:fldCharType="separate"/>
      </w:r>
      <w:r>
        <w:rPr>
          <w:noProof/>
        </w:rPr>
        <w:t>158</w:t>
      </w:r>
      <w:r>
        <w:rPr>
          <w:noProof/>
        </w:rPr>
        <w:fldChar w:fldCharType="end"/>
      </w:r>
    </w:p>
    <w:p w14:paraId="2B4BC21A" w14:textId="568BEF5A"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_Toc218242413 \h </w:instrText>
      </w:r>
      <w:r>
        <w:rPr>
          <w:noProof/>
        </w:rPr>
      </w:r>
      <w:r>
        <w:rPr>
          <w:noProof/>
        </w:rPr>
        <w:fldChar w:fldCharType="separate"/>
      </w:r>
      <w:r>
        <w:rPr>
          <w:noProof/>
        </w:rPr>
        <w:t>158</w:t>
      </w:r>
      <w:r>
        <w:rPr>
          <w:noProof/>
        </w:rPr>
        <w:fldChar w:fldCharType="end"/>
      </w:r>
    </w:p>
    <w:p w14:paraId="146233AB" w14:textId="2F9008A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_Toc218242414 \h </w:instrText>
      </w:r>
      <w:r>
        <w:rPr>
          <w:noProof/>
        </w:rPr>
      </w:r>
      <w:r>
        <w:rPr>
          <w:noProof/>
        </w:rPr>
        <w:fldChar w:fldCharType="separate"/>
      </w:r>
      <w:r>
        <w:rPr>
          <w:noProof/>
        </w:rPr>
        <w:t>158</w:t>
      </w:r>
      <w:r>
        <w:rPr>
          <w:noProof/>
        </w:rPr>
        <w:fldChar w:fldCharType="end"/>
      </w:r>
    </w:p>
    <w:p w14:paraId="1664E0E5" w14:textId="7D8C3498"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_Toc218242415 \h </w:instrText>
      </w:r>
      <w:r>
        <w:rPr>
          <w:noProof/>
        </w:rPr>
      </w:r>
      <w:r>
        <w:rPr>
          <w:noProof/>
        </w:rPr>
        <w:fldChar w:fldCharType="separate"/>
      </w:r>
      <w:r>
        <w:rPr>
          <w:noProof/>
        </w:rPr>
        <w:t>159</w:t>
      </w:r>
      <w:r>
        <w:rPr>
          <w:noProof/>
        </w:rPr>
        <w:fldChar w:fldCharType="end"/>
      </w:r>
    </w:p>
    <w:p w14:paraId="37146664" w14:textId="1DA58A47"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_Toc218242416 \h </w:instrText>
      </w:r>
      <w:r>
        <w:rPr>
          <w:noProof/>
        </w:rPr>
      </w:r>
      <w:r>
        <w:rPr>
          <w:noProof/>
        </w:rPr>
        <w:fldChar w:fldCharType="separate"/>
      </w:r>
      <w:r>
        <w:rPr>
          <w:noProof/>
        </w:rPr>
        <w:t>159</w:t>
      </w:r>
      <w:r>
        <w:rPr>
          <w:noProof/>
        </w:rPr>
        <w:fldChar w:fldCharType="end"/>
      </w:r>
    </w:p>
    <w:p w14:paraId="24A8E2D2" w14:textId="5DE0A957"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_Toc218242417 \h </w:instrText>
      </w:r>
      <w:r>
        <w:rPr>
          <w:noProof/>
        </w:rPr>
      </w:r>
      <w:r>
        <w:rPr>
          <w:noProof/>
        </w:rPr>
        <w:fldChar w:fldCharType="separate"/>
      </w:r>
      <w:r>
        <w:rPr>
          <w:noProof/>
        </w:rPr>
        <w:t>159</w:t>
      </w:r>
      <w:r>
        <w:rPr>
          <w:noProof/>
        </w:rPr>
        <w:fldChar w:fldCharType="end"/>
      </w:r>
    </w:p>
    <w:p w14:paraId="7E12599E" w14:textId="0716B0C1"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_Toc218242418 \h </w:instrText>
      </w:r>
      <w:r>
        <w:rPr>
          <w:noProof/>
        </w:rPr>
      </w:r>
      <w:r>
        <w:rPr>
          <w:noProof/>
        </w:rPr>
        <w:fldChar w:fldCharType="separate"/>
      </w:r>
      <w:r>
        <w:rPr>
          <w:noProof/>
        </w:rPr>
        <w:t>160</w:t>
      </w:r>
      <w:r>
        <w:rPr>
          <w:noProof/>
        </w:rPr>
        <w:fldChar w:fldCharType="end"/>
      </w:r>
    </w:p>
    <w:p w14:paraId="2104FF9B" w14:textId="2658923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_Toc218242419 \h </w:instrText>
      </w:r>
      <w:r>
        <w:rPr>
          <w:noProof/>
        </w:rPr>
      </w:r>
      <w:r>
        <w:rPr>
          <w:noProof/>
        </w:rPr>
        <w:fldChar w:fldCharType="separate"/>
      </w:r>
      <w:r>
        <w:rPr>
          <w:noProof/>
        </w:rPr>
        <w:t>160</w:t>
      </w:r>
      <w:r>
        <w:rPr>
          <w:noProof/>
        </w:rPr>
        <w:fldChar w:fldCharType="end"/>
      </w:r>
    </w:p>
    <w:p w14:paraId="57CEA4DD" w14:textId="3A3EC75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_Toc218242420 \h </w:instrText>
      </w:r>
      <w:r>
        <w:rPr>
          <w:noProof/>
        </w:rPr>
      </w:r>
      <w:r>
        <w:rPr>
          <w:noProof/>
        </w:rPr>
        <w:fldChar w:fldCharType="separate"/>
      </w:r>
      <w:r>
        <w:rPr>
          <w:noProof/>
        </w:rPr>
        <w:t>160</w:t>
      </w:r>
      <w:r>
        <w:rPr>
          <w:noProof/>
        </w:rPr>
        <w:fldChar w:fldCharType="end"/>
      </w:r>
    </w:p>
    <w:p w14:paraId="2D979E09" w14:textId="24D076CF"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_Toc218242421 \h </w:instrText>
      </w:r>
      <w:r>
        <w:rPr>
          <w:noProof/>
        </w:rPr>
      </w:r>
      <w:r>
        <w:rPr>
          <w:noProof/>
        </w:rPr>
        <w:fldChar w:fldCharType="separate"/>
      </w:r>
      <w:r>
        <w:rPr>
          <w:noProof/>
        </w:rPr>
        <w:t>162</w:t>
      </w:r>
      <w:r>
        <w:rPr>
          <w:noProof/>
        </w:rPr>
        <w:fldChar w:fldCharType="end"/>
      </w:r>
    </w:p>
    <w:p w14:paraId="2C967A64" w14:textId="3F134117"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_Toc218242422 \h </w:instrText>
      </w:r>
      <w:r>
        <w:rPr>
          <w:noProof/>
        </w:rPr>
      </w:r>
      <w:r>
        <w:rPr>
          <w:noProof/>
        </w:rPr>
        <w:fldChar w:fldCharType="separate"/>
      </w:r>
      <w:r>
        <w:rPr>
          <w:noProof/>
        </w:rPr>
        <w:t>162</w:t>
      </w:r>
      <w:r>
        <w:rPr>
          <w:noProof/>
        </w:rPr>
        <w:fldChar w:fldCharType="end"/>
      </w:r>
    </w:p>
    <w:p w14:paraId="23E20DDF" w14:textId="6C02F464"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7.8.2</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on-network</w:t>
      </w:r>
      <w:r>
        <w:rPr>
          <w:noProof/>
        </w:rPr>
        <w:tab/>
      </w:r>
      <w:r>
        <w:rPr>
          <w:noProof/>
        </w:rPr>
        <w:fldChar w:fldCharType="begin"/>
      </w:r>
      <w:r>
        <w:rPr>
          <w:noProof/>
        </w:rPr>
        <w:instrText xml:space="preserve"> PAGEREF _Toc218242423 \h </w:instrText>
      </w:r>
      <w:r>
        <w:rPr>
          <w:noProof/>
        </w:rPr>
      </w:r>
      <w:r>
        <w:rPr>
          <w:noProof/>
        </w:rPr>
        <w:fldChar w:fldCharType="separate"/>
      </w:r>
      <w:r>
        <w:rPr>
          <w:noProof/>
        </w:rPr>
        <w:t>162</w:t>
      </w:r>
      <w:r>
        <w:rPr>
          <w:noProof/>
        </w:rPr>
        <w:fldChar w:fldCharType="end"/>
      </w:r>
    </w:p>
    <w:p w14:paraId="323AD8B0" w14:textId="50F284CD"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conversation management</w:t>
      </w:r>
      <w:r>
        <w:rPr>
          <w:noProof/>
        </w:rPr>
        <w:tab/>
      </w:r>
      <w:r>
        <w:rPr>
          <w:noProof/>
        </w:rPr>
        <w:fldChar w:fldCharType="begin"/>
      </w:r>
      <w:r>
        <w:rPr>
          <w:noProof/>
        </w:rPr>
        <w:instrText xml:space="preserve"> PAGEREF _Toc218242424 \h </w:instrText>
      </w:r>
      <w:r>
        <w:rPr>
          <w:noProof/>
        </w:rPr>
      </w:r>
      <w:r>
        <w:rPr>
          <w:noProof/>
        </w:rPr>
        <w:fldChar w:fldCharType="separate"/>
      </w:r>
      <w:r>
        <w:rPr>
          <w:noProof/>
        </w:rPr>
        <w:t>162</w:t>
      </w:r>
      <w:r>
        <w:rPr>
          <w:noProof/>
        </w:rPr>
        <w:fldChar w:fldCharType="end"/>
      </w:r>
    </w:p>
    <w:p w14:paraId="1697A604" w14:textId="3E35FF11"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_Toc218242425 \h </w:instrText>
      </w:r>
      <w:r>
        <w:rPr>
          <w:noProof/>
        </w:rPr>
      </w:r>
      <w:r>
        <w:rPr>
          <w:noProof/>
        </w:rPr>
        <w:fldChar w:fldCharType="separate"/>
      </w:r>
      <w:r>
        <w:rPr>
          <w:noProof/>
        </w:rPr>
        <w:t>162</w:t>
      </w:r>
      <w:r>
        <w:rPr>
          <w:noProof/>
        </w:rPr>
        <w:fldChar w:fldCharType="end"/>
      </w:r>
    </w:p>
    <w:p w14:paraId="52C8A545" w14:textId="47B16E1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_Toc218242426 \h </w:instrText>
      </w:r>
      <w:r>
        <w:rPr>
          <w:noProof/>
        </w:rPr>
      </w:r>
      <w:r>
        <w:rPr>
          <w:noProof/>
        </w:rPr>
        <w:fldChar w:fldCharType="separate"/>
      </w:r>
      <w:r>
        <w:rPr>
          <w:noProof/>
        </w:rPr>
        <w:t>162</w:t>
      </w:r>
      <w:r>
        <w:rPr>
          <w:noProof/>
        </w:rPr>
        <w:fldChar w:fldCharType="end"/>
      </w:r>
    </w:p>
    <w:p w14:paraId="76791C48" w14:textId="564E6B1C"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_Toc218242427 \h </w:instrText>
      </w:r>
      <w:r>
        <w:rPr>
          <w:noProof/>
        </w:rPr>
      </w:r>
      <w:r>
        <w:rPr>
          <w:noProof/>
        </w:rPr>
        <w:fldChar w:fldCharType="separate"/>
      </w:r>
      <w:r>
        <w:rPr>
          <w:noProof/>
        </w:rPr>
        <w:t>163</w:t>
      </w:r>
      <w:r>
        <w:rPr>
          <w:noProof/>
        </w:rPr>
        <w:fldChar w:fldCharType="end"/>
      </w:r>
    </w:p>
    <w:p w14:paraId="1F3EFCA8" w14:textId="25FA3318"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_Toc218242428 \h </w:instrText>
      </w:r>
      <w:r>
        <w:rPr>
          <w:noProof/>
        </w:rPr>
      </w:r>
      <w:r>
        <w:rPr>
          <w:noProof/>
        </w:rPr>
        <w:fldChar w:fldCharType="separate"/>
      </w:r>
      <w:r>
        <w:rPr>
          <w:noProof/>
        </w:rPr>
        <w:t>163</w:t>
      </w:r>
      <w:r>
        <w:rPr>
          <w:noProof/>
        </w:rPr>
        <w:fldChar w:fldCharType="end"/>
      </w:r>
    </w:p>
    <w:p w14:paraId="4E6F6E4E" w14:textId="7DEFBD65"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7.8.3</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off-network</w:t>
      </w:r>
      <w:r>
        <w:rPr>
          <w:noProof/>
        </w:rPr>
        <w:tab/>
      </w:r>
      <w:r>
        <w:rPr>
          <w:noProof/>
        </w:rPr>
        <w:fldChar w:fldCharType="begin"/>
      </w:r>
      <w:r>
        <w:rPr>
          <w:noProof/>
        </w:rPr>
        <w:instrText xml:space="preserve"> PAGEREF _Toc218242429 \h </w:instrText>
      </w:r>
      <w:r>
        <w:rPr>
          <w:noProof/>
        </w:rPr>
      </w:r>
      <w:r>
        <w:rPr>
          <w:noProof/>
        </w:rPr>
        <w:fldChar w:fldCharType="separate"/>
      </w:r>
      <w:r>
        <w:rPr>
          <w:noProof/>
        </w:rPr>
        <w:t>163</w:t>
      </w:r>
      <w:r>
        <w:rPr>
          <w:noProof/>
        </w:rPr>
        <w:fldChar w:fldCharType="end"/>
      </w:r>
    </w:p>
    <w:p w14:paraId="23E785CC" w14:textId="6B5406B4"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_Toc218242430 \h </w:instrText>
      </w:r>
      <w:r>
        <w:rPr>
          <w:noProof/>
        </w:rPr>
      </w:r>
      <w:r>
        <w:rPr>
          <w:noProof/>
        </w:rPr>
        <w:fldChar w:fldCharType="separate"/>
      </w:r>
      <w:r>
        <w:rPr>
          <w:noProof/>
        </w:rPr>
        <w:t>163</w:t>
      </w:r>
      <w:r>
        <w:rPr>
          <w:noProof/>
        </w:rPr>
        <w:fldChar w:fldCharType="end"/>
      </w:r>
    </w:p>
    <w:p w14:paraId="0404A653" w14:textId="305998A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_Toc218242431 \h </w:instrText>
      </w:r>
      <w:r>
        <w:rPr>
          <w:noProof/>
        </w:rPr>
      </w:r>
      <w:r>
        <w:rPr>
          <w:noProof/>
        </w:rPr>
        <w:fldChar w:fldCharType="separate"/>
      </w:r>
      <w:r>
        <w:rPr>
          <w:noProof/>
        </w:rPr>
        <w:t>163</w:t>
      </w:r>
      <w:r>
        <w:rPr>
          <w:noProof/>
        </w:rPr>
        <w:fldChar w:fldCharType="end"/>
      </w:r>
    </w:p>
    <w:p w14:paraId="416D6F01" w14:textId="506C6F03"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_Toc218242432 \h </w:instrText>
      </w:r>
      <w:r>
        <w:rPr>
          <w:noProof/>
        </w:rPr>
      </w:r>
      <w:r>
        <w:rPr>
          <w:noProof/>
        </w:rPr>
        <w:fldChar w:fldCharType="separate"/>
      </w:r>
      <w:r>
        <w:rPr>
          <w:noProof/>
        </w:rPr>
        <w:t>164</w:t>
      </w:r>
      <w:r>
        <w:rPr>
          <w:noProof/>
        </w:rPr>
        <w:fldChar w:fldCharType="end"/>
      </w:r>
    </w:p>
    <w:p w14:paraId="1E4863B0" w14:textId="79B1823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_Toc218242433 \h </w:instrText>
      </w:r>
      <w:r>
        <w:rPr>
          <w:noProof/>
        </w:rPr>
      </w:r>
      <w:r>
        <w:rPr>
          <w:noProof/>
        </w:rPr>
        <w:fldChar w:fldCharType="separate"/>
      </w:r>
      <w:r>
        <w:rPr>
          <w:noProof/>
        </w:rPr>
        <w:t>164</w:t>
      </w:r>
      <w:r>
        <w:rPr>
          <w:noProof/>
        </w:rPr>
        <w:fldChar w:fldCharType="end"/>
      </w:r>
    </w:p>
    <w:p w14:paraId="5A25271C" w14:textId="15F88C80"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_Toc218242434 \h </w:instrText>
      </w:r>
      <w:r>
        <w:rPr>
          <w:noProof/>
        </w:rPr>
      </w:r>
      <w:r>
        <w:rPr>
          <w:noProof/>
        </w:rPr>
        <w:fldChar w:fldCharType="separate"/>
      </w:r>
      <w:r>
        <w:rPr>
          <w:noProof/>
        </w:rPr>
        <w:t>165</w:t>
      </w:r>
      <w:r>
        <w:rPr>
          <w:noProof/>
        </w:rPr>
        <w:fldChar w:fldCharType="end"/>
      </w:r>
    </w:p>
    <w:p w14:paraId="5E5A44A5" w14:textId="45DA7231"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_Toc218242435 \h </w:instrText>
      </w:r>
      <w:r>
        <w:rPr>
          <w:noProof/>
        </w:rPr>
      </w:r>
      <w:r>
        <w:rPr>
          <w:noProof/>
        </w:rPr>
        <w:fldChar w:fldCharType="separate"/>
      </w:r>
      <w:r>
        <w:rPr>
          <w:noProof/>
        </w:rPr>
        <w:t>165</w:t>
      </w:r>
      <w:r>
        <w:rPr>
          <w:noProof/>
        </w:rPr>
        <w:fldChar w:fldCharType="end"/>
      </w:r>
    </w:p>
    <w:p w14:paraId="48086839" w14:textId="25BCB09E"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_Toc218242436 \h </w:instrText>
      </w:r>
      <w:r>
        <w:rPr>
          <w:noProof/>
        </w:rPr>
      </w:r>
      <w:r>
        <w:rPr>
          <w:noProof/>
        </w:rPr>
        <w:fldChar w:fldCharType="separate"/>
      </w:r>
      <w:r>
        <w:rPr>
          <w:noProof/>
        </w:rPr>
        <w:t>165</w:t>
      </w:r>
      <w:r>
        <w:rPr>
          <w:noProof/>
        </w:rPr>
        <w:fldChar w:fldCharType="end"/>
      </w:r>
    </w:p>
    <w:p w14:paraId="05933D55" w14:textId="55A4F3A3"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_Toc218242437 \h </w:instrText>
      </w:r>
      <w:r>
        <w:rPr>
          <w:noProof/>
        </w:rPr>
      </w:r>
      <w:r>
        <w:rPr>
          <w:noProof/>
        </w:rPr>
        <w:fldChar w:fldCharType="separate"/>
      </w:r>
      <w:r>
        <w:rPr>
          <w:noProof/>
        </w:rPr>
        <w:t>165</w:t>
      </w:r>
      <w:r>
        <w:rPr>
          <w:noProof/>
        </w:rPr>
        <w:fldChar w:fldCharType="end"/>
      </w:r>
    </w:p>
    <w:p w14:paraId="7CA4AB8F" w14:textId="320D9934"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_Toc218242438 \h </w:instrText>
      </w:r>
      <w:r>
        <w:rPr>
          <w:noProof/>
        </w:rPr>
      </w:r>
      <w:r>
        <w:rPr>
          <w:noProof/>
        </w:rPr>
        <w:fldChar w:fldCharType="separate"/>
      </w:r>
      <w:r>
        <w:rPr>
          <w:noProof/>
        </w:rPr>
        <w:t>165</w:t>
      </w:r>
      <w:r>
        <w:rPr>
          <w:noProof/>
        </w:rPr>
        <w:fldChar w:fldCharType="end"/>
      </w:r>
    </w:p>
    <w:p w14:paraId="54568A4E" w14:textId="4D9C2548"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_Toc218242439 \h </w:instrText>
      </w:r>
      <w:r>
        <w:rPr>
          <w:noProof/>
        </w:rPr>
      </w:r>
      <w:r>
        <w:rPr>
          <w:noProof/>
        </w:rPr>
        <w:fldChar w:fldCharType="separate"/>
      </w:r>
      <w:r>
        <w:rPr>
          <w:noProof/>
        </w:rPr>
        <w:t>165</w:t>
      </w:r>
      <w:r>
        <w:rPr>
          <w:noProof/>
        </w:rPr>
        <w:fldChar w:fldCharType="end"/>
      </w:r>
    </w:p>
    <w:p w14:paraId="1704A7D5" w14:textId="37FCFD0F"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7.9.4</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off-network</w:t>
      </w:r>
      <w:r>
        <w:rPr>
          <w:noProof/>
        </w:rPr>
        <w:tab/>
      </w:r>
      <w:r>
        <w:rPr>
          <w:noProof/>
        </w:rPr>
        <w:fldChar w:fldCharType="begin"/>
      </w:r>
      <w:r>
        <w:rPr>
          <w:noProof/>
        </w:rPr>
        <w:instrText xml:space="preserve"> PAGEREF _Toc218242440 \h </w:instrText>
      </w:r>
      <w:r>
        <w:rPr>
          <w:noProof/>
        </w:rPr>
      </w:r>
      <w:r>
        <w:rPr>
          <w:noProof/>
        </w:rPr>
        <w:fldChar w:fldCharType="separate"/>
      </w:r>
      <w:r>
        <w:rPr>
          <w:noProof/>
        </w:rPr>
        <w:t>166</w:t>
      </w:r>
      <w:r>
        <w:rPr>
          <w:noProof/>
        </w:rPr>
        <w:fldChar w:fldCharType="end"/>
      </w:r>
    </w:p>
    <w:p w14:paraId="28A75386" w14:textId="2B97B1BA"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_Toc218242441 \h </w:instrText>
      </w:r>
      <w:r>
        <w:rPr>
          <w:noProof/>
        </w:rPr>
      </w:r>
      <w:r>
        <w:rPr>
          <w:noProof/>
        </w:rPr>
        <w:fldChar w:fldCharType="separate"/>
      </w:r>
      <w:r>
        <w:rPr>
          <w:noProof/>
        </w:rPr>
        <w:t>166</w:t>
      </w:r>
      <w:r>
        <w:rPr>
          <w:noProof/>
        </w:rPr>
        <w:fldChar w:fldCharType="end"/>
      </w:r>
    </w:p>
    <w:p w14:paraId="363BF78C" w14:textId="67893E8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_Toc218242442 \h </w:instrText>
      </w:r>
      <w:r>
        <w:rPr>
          <w:noProof/>
        </w:rPr>
      </w:r>
      <w:r>
        <w:rPr>
          <w:noProof/>
        </w:rPr>
        <w:fldChar w:fldCharType="separate"/>
      </w:r>
      <w:r>
        <w:rPr>
          <w:noProof/>
        </w:rPr>
        <w:t>166</w:t>
      </w:r>
      <w:r>
        <w:rPr>
          <w:noProof/>
        </w:rPr>
        <w:fldChar w:fldCharType="end"/>
      </w:r>
    </w:p>
    <w:p w14:paraId="359494B8" w14:textId="7B0AD9C6"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MCData emergency alert (on-network and off-network)</w:t>
      </w:r>
      <w:r>
        <w:rPr>
          <w:noProof/>
        </w:rPr>
        <w:tab/>
      </w:r>
      <w:r>
        <w:rPr>
          <w:noProof/>
        </w:rPr>
        <w:fldChar w:fldCharType="begin"/>
      </w:r>
      <w:r>
        <w:rPr>
          <w:noProof/>
        </w:rPr>
        <w:instrText xml:space="preserve"> PAGEREF _Toc218242443 \h </w:instrText>
      </w:r>
      <w:r>
        <w:rPr>
          <w:noProof/>
        </w:rPr>
      </w:r>
      <w:r>
        <w:rPr>
          <w:noProof/>
        </w:rPr>
        <w:fldChar w:fldCharType="separate"/>
      </w:r>
      <w:r>
        <w:rPr>
          <w:noProof/>
        </w:rPr>
        <w:t>167</w:t>
      </w:r>
      <w:r>
        <w:rPr>
          <w:noProof/>
        </w:rPr>
        <w:fldChar w:fldCharType="end"/>
      </w:r>
    </w:p>
    <w:p w14:paraId="201A2F09" w14:textId="7D1F7ACD"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7.10a</w:t>
      </w:r>
      <w:r>
        <w:rPr>
          <w:rFonts w:asciiTheme="minorHAnsi" w:eastAsiaTheme="minorEastAsia" w:hAnsiTheme="minorHAnsi" w:cstheme="minorBidi"/>
          <w:noProof/>
          <w:kern w:val="2"/>
          <w:sz w:val="24"/>
          <w:szCs w:val="24"/>
          <w:lang w:eastAsia="en-GB"/>
          <w14:ligatures w14:val="standardContextual"/>
        </w:rPr>
        <w:tab/>
      </w:r>
      <w:r>
        <w:rPr>
          <w:noProof/>
        </w:rPr>
        <w:t>MCData ad hoc group emergency alert (on-network)</w:t>
      </w:r>
      <w:r>
        <w:rPr>
          <w:noProof/>
        </w:rPr>
        <w:tab/>
      </w:r>
      <w:r>
        <w:rPr>
          <w:noProof/>
        </w:rPr>
        <w:fldChar w:fldCharType="begin"/>
      </w:r>
      <w:r>
        <w:rPr>
          <w:noProof/>
        </w:rPr>
        <w:instrText xml:space="preserve"> PAGEREF _Toc218242444 \h </w:instrText>
      </w:r>
      <w:r>
        <w:rPr>
          <w:noProof/>
        </w:rPr>
      </w:r>
      <w:r>
        <w:rPr>
          <w:noProof/>
        </w:rPr>
        <w:fldChar w:fldCharType="separate"/>
      </w:r>
      <w:r>
        <w:rPr>
          <w:noProof/>
        </w:rPr>
        <w:t>167</w:t>
      </w:r>
      <w:r>
        <w:rPr>
          <w:noProof/>
        </w:rPr>
        <w:fldChar w:fldCharType="end"/>
      </w:r>
    </w:p>
    <w:p w14:paraId="278B3E18" w14:textId="5D27D46A"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sidRPr="005E03AB">
        <w:rPr>
          <w:noProof/>
          <w:lang w:val="nl-NL"/>
        </w:rPr>
        <w:t>User authentication and authorization for MCData service</w:t>
      </w:r>
      <w:r>
        <w:rPr>
          <w:noProof/>
        </w:rPr>
        <w:tab/>
      </w:r>
      <w:r>
        <w:rPr>
          <w:noProof/>
        </w:rPr>
        <w:fldChar w:fldCharType="begin"/>
      </w:r>
      <w:r>
        <w:rPr>
          <w:noProof/>
        </w:rPr>
        <w:instrText xml:space="preserve"> PAGEREF _Toc218242445 \h </w:instrText>
      </w:r>
      <w:r>
        <w:rPr>
          <w:noProof/>
        </w:rPr>
      </w:r>
      <w:r>
        <w:rPr>
          <w:noProof/>
        </w:rPr>
        <w:fldChar w:fldCharType="separate"/>
      </w:r>
      <w:r>
        <w:rPr>
          <w:noProof/>
        </w:rPr>
        <w:t>168</w:t>
      </w:r>
      <w:r>
        <w:rPr>
          <w:noProof/>
        </w:rPr>
        <w:fldChar w:fldCharType="end"/>
      </w:r>
    </w:p>
    <w:p w14:paraId="23D9DFAF" w14:textId="395A7AF1"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MCData resource management (on-network)</w:t>
      </w:r>
      <w:r>
        <w:rPr>
          <w:noProof/>
        </w:rPr>
        <w:tab/>
      </w:r>
      <w:r>
        <w:rPr>
          <w:noProof/>
        </w:rPr>
        <w:fldChar w:fldCharType="begin"/>
      </w:r>
      <w:r>
        <w:rPr>
          <w:noProof/>
        </w:rPr>
        <w:instrText xml:space="preserve"> PAGEREF _Toc218242446 \h </w:instrText>
      </w:r>
      <w:r>
        <w:rPr>
          <w:noProof/>
        </w:rPr>
      </w:r>
      <w:r>
        <w:rPr>
          <w:noProof/>
        </w:rPr>
        <w:fldChar w:fldCharType="separate"/>
      </w:r>
      <w:r>
        <w:rPr>
          <w:noProof/>
        </w:rPr>
        <w:t>168</w:t>
      </w:r>
      <w:r>
        <w:rPr>
          <w:noProof/>
        </w:rPr>
        <w:fldChar w:fldCharType="end"/>
      </w:r>
    </w:p>
    <w:p w14:paraId="7867028E" w14:textId="27C34D2D"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_Toc218242447 \h </w:instrText>
      </w:r>
      <w:r>
        <w:rPr>
          <w:noProof/>
        </w:rPr>
      </w:r>
      <w:r>
        <w:rPr>
          <w:noProof/>
        </w:rPr>
        <w:fldChar w:fldCharType="separate"/>
      </w:r>
      <w:r>
        <w:rPr>
          <w:noProof/>
        </w:rPr>
        <w:t>168</w:t>
      </w:r>
      <w:r>
        <w:rPr>
          <w:noProof/>
        </w:rPr>
        <w:fldChar w:fldCharType="end"/>
      </w:r>
    </w:p>
    <w:p w14:paraId="22D9F474" w14:textId="32A99669"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_Toc218242448 \h </w:instrText>
      </w:r>
      <w:r>
        <w:rPr>
          <w:noProof/>
        </w:rPr>
      </w:r>
      <w:r>
        <w:rPr>
          <w:noProof/>
        </w:rPr>
        <w:fldChar w:fldCharType="separate"/>
      </w:r>
      <w:r>
        <w:rPr>
          <w:noProof/>
        </w:rPr>
        <w:t>168</w:t>
      </w:r>
      <w:r>
        <w:rPr>
          <w:noProof/>
        </w:rPr>
        <w:fldChar w:fldCharType="end"/>
      </w:r>
    </w:p>
    <w:p w14:paraId="1E83CB27" w14:textId="35E78AF9"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Operations on MCData message store</w:t>
      </w:r>
      <w:r>
        <w:rPr>
          <w:noProof/>
        </w:rPr>
        <w:tab/>
      </w:r>
      <w:r>
        <w:rPr>
          <w:noProof/>
        </w:rPr>
        <w:fldChar w:fldCharType="begin"/>
      </w:r>
      <w:r>
        <w:rPr>
          <w:noProof/>
        </w:rPr>
        <w:instrText xml:space="preserve"> PAGEREF _Toc218242449 \h </w:instrText>
      </w:r>
      <w:r>
        <w:rPr>
          <w:noProof/>
        </w:rPr>
      </w:r>
      <w:r>
        <w:rPr>
          <w:noProof/>
        </w:rPr>
        <w:fldChar w:fldCharType="separate"/>
      </w:r>
      <w:r>
        <w:rPr>
          <w:noProof/>
        </w:rPr>
        <w:t>168</w:t>
      </w:r>
      <w:r>
        <w:rPr>
          <w:noProof/>
        </w:rPr>
        <w:fldChar w:fldCharType="end"/>
      </w:r>
    </w:p>
    <w:p w14:paraId="411555CF" w14:textId="134011BF"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MCData message store structure</w:t>
      </w:r>
      <w:r>
        <w:rPr>
          <w:noProof/>
        </w:rPr>
        <w:tab/>
      </w:r>
      <w:r>
        <w:rPr>
          <w:noProof/>
        </w:rPr>
        <w:fldChar w:fldCharType="begin"/>
      </w:r>
      <w:r>
        <w:rPr>
          <w:noProof/>
        </w:rPr>
        <w:instrText xml:space="preserve"> PAGEREF _Toc218242450 \h </w:instrText>
      </w:r>
      <w:r>
        <w:rPr>
          <w:noProof/>
        </w:rPr>
      </w:r>
      <w:r>
        <w:rPr>
          <w:noProof/>
        </w:rPr>
        <w:fldChar w:fldCharType="separate"/>
      </w:r>
      <w:r>
        <w:rPr>
          <w:noProof/>
        </w:rPr>
        <w:t>169</w:t>
      </w:r>
      <w:r>
        <w:rPr>
          <w:noProof/>
        </w:rPr>
        <w:fldChar w:fldCharType="end"/>
      </w:r>
    </w:p>
    <w:p w14:paraId="6A89BA57" w14:textId="33BB135F"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w:t>
      </w:r>
      <w:r>
        <w:rPr>
          <w:noProof/>
        </w:rPr>
        <w:tab/>
      </w:r>
      <w:r>
        <w:rPr>
          <w:noProof/>
        </w:rPr>
        <w:fldChar w:fldCharType="begin"/>
      </w:r>
      <w:r>
        <w:rPr>
          <w:noProof/>
        </w:rPr>
        <w:instrText xml:space="preserve"> PAGEREF _Toc218242451 \h </w:instrText>
      </w:r>
      <w:r>
        <w:rPr>
          <w:noProof/>
        </w:rPr>
      </w:r>
      <w:r>
        <w:rPr>
          <w:noProof/>
        </w:rPr>
        <w:fldChar w:fldCharType="separate"/>
      </w:r>
      <w:r>
        <w:rPr>
          <w:noProof/>
        </w:rPr>
        <w:t>169</w:t>
      </w:r>
      <w:r>
        <w:rPr>
          <w:noProof/>
        </w:rPr>
        <w:fldChar w:fldCharType="end"/>
      </w:r>
    </w:p>
    <w:p w14:paraId="40BE9B22" w14:textId="44411A53"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Manage MCData message store</w:t>
      </w:r>
      <w:r>
        <w:rPr>
          <w:noProof/>
        </w:rPr>
        <w:tab/>
      </w:r>
      <w:r>
        <w:rPr>
          <w:noProof/>
        </w:rPr>
        <w:fldChar w:fldCharType="begin"/>
      </w:r>
      <w:r>
        <w:rPr>
          <w:noProof/>
        </w:rPr>
        <w:instrText xml:space="preserve"> PAGEREF _Toc218242452 \h </w:instrText>
      </w:r>
      <w:r>
        <w:rPr>
          <w:noProof/>
        </w:rPr>
      </w:r>
      <w:r>
        <w:rPr>
          <w:noProof/>
        </w:rPr>
        <w:fldChar w:fldCharType="separate"/>
      </w:r>
      <w:r>
        <w:rPr>
          <w:noProof/>
        </w:rPr>
        <w:t>170</w:t>
      </w:r>
      <w:r>
        <w:rPr>
          <w:noProof/>
        </w:rPr>
        <w:fldChar w:fldCharType="end"/>
      </w:r>
    </w:p>
    <w:p w14:paraId="6B524708" w14:textId="6D4BD73B"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7.13.3.1</w:t>
      </w:r>
      <w:r>
        <w:rPr>
          <w:rFonts w:asciiTheme="minorHAnsi" w:eastAsiaTheme="minorEastAsia" w:hAnsiTheme="minorHAnsi" w:cstheme="minorBidi"/>
          <w:noProof/>
          <w:kern w:val="2"/>
          <w:sz w:val="24"/>
          <w:szCs w:val="24"/>
          <w:lang w:eastAsia="en-GB"/>
          <w14:ligatures w14:val="standardContextual"/>
        </w:rPr>
        <w:tab/>
      </w:r>
      <w:r>
        <w:rPr>
          <w:noProof/>
        </w:rPr>
        <w:t>Information flows for managing MCData message store</w:t>
      </w:r>
      <w:r>
        <w:rPr>
          <w:noProof/>
        </w:rPr>
        <w:tab/>
      </w:r>
      <w:r>
        <w:rPr>
          <w:noProof/>
        </w:rPr>
        <w:fldChar w:fldCharType="begin"/>
      </w:r>
      <w:r>
        <w:rPr>
          <w:noProof/>
        </w:rPr>
        <w:instrText xml:space="preserve"> PAGEREF _Toc218242453 \h </w:instrText>
      </w:r>
      <w:r>
        <w:rPr>
          <w:noProof/>
        </w:rPr>
      </w:r>
      <w:r>
        <w:rPr>
          <w:noProof/>
        </w:rPr>
        <w:fldChar w:fldCharType="separate"/>
      </w:r>
      <w:r>
        <w:rPr>
          <w:noProof/>
        </w:rPr>
        <w:t>170</w:t>
      </w:r>
      <w:r>
        <w:rPr>
          <w:noProof/>
        </w:rPr>
        <w:fldChar w:fldCharType="end"/>
      </w:r>
    </w:p>
    <w:p w14:paraId="4E7BFC62" w14:textId="7EB8AA7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request</w:t>
      </w:r>
      <w:r>
        <w:rPr>
          <w:noProof/>
        </w:rPr>
        <w:tab/>
      </w:r>
      <w:r>
        <w:rPr>
          <w:noProof/>
        </w:rPr>
        <w:fldChar w:fldCharType="begin"/>
      </w:r>
      <w:r>
        <w:rPr>
          <w:noProof/>
        </w:rPr>
        <w:instrText xml:space="preserve"> PAGEREF _Toc218242454 \h </w:instrText>
      </w:r>
      <w:r>
        <w:rPr>
          <w:noProof/>
        </w:rPr>
      </w:r>
      <w:r>
        <w:rPr>
          <w:noProof/>
        </w:rPr>
        <w:fldChar w:fldCharType="separate"/>
      </w:r>
      <w:r>
        <w:rPr>
          <w:noProof/>
        </w:rPr>
        <w:t>170</w:t>
      </w:r>
      <w:r>
        <w:rPr>
          <w:noProof/>
        </w:rPr>
        <w:fldChar w:fldCharType="end"/>
      </w:r>
    </w:p>
    <w:p w14:paraId="058E2CD2" w14:textId="4867F83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response</w:t>
      </w:r>
      <w:r>
        <w:rPr>
          <w:noProof/>
        </w:rPr>
        <w:tab/>
      </w:r>
      <w:r>
        <w:rPr>
          <w:noProof/>
        </w:rPr>
        <w:fldChar w:fldCharType="begin"/>
      </w:r>
      <w:r>
        <w:rPr>
          <w:noProof/>
        </w:rPr>
        <w:instrText xml:space="preserve"> PAGEREF _Toc218242455 \h </w:instrText>
      </w:r>
      <w:r>
        <w:rPr>
          <w:noProof/>
        </w:rPr>
      </w:r>
      <w:r>
        <w:rPr>
          <w:noProof/>
        </w:rPr>
        <w:fldChar w:fldCharType="separate"/>
      </w:r>
      <w:r>
        <w:rPr>
          <w:noProof/>
        </w:rPr>
        <w:t>170</w:t>
      </w:r>
      <w:r>
        <w:rPr>
          <w:noProof/>
        </w:rPr>
        <w:fldChar w:fldCharType="end"/>
      </w:r>
    </w:p>
    <w:p w14:paraId="3A5A3960" w14:textId="2C7CB86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request</w:t>
      </w:r>
      <w:r>
        <w:rPr>
          <w:noProof/>
        </w:rPr>
        <w:tab/>
      </w:r>
      <w:r>
        <w:rPr>
          <w:noProof/>
        </w:rPr>
        <w:fldChar w:fldCharType="begin"/>
      </w:r>
      <w:r>
        <w:rPr>
          <w:noProof/>
        </w:rPr>
        <w:instrText xml:space="preserve"> PAGEREF _Toc218242456 \h </w:instrText>
      </w:r>
      <w:r>
        <w:rPr>
          <w:noProof/>
        </w:rPr>
      </w:r>
      <w:r>
        <w:rPr>
          <w:noProof/>
        </w:rPr>
        <w:fldChar w:fldCharType="separate"/>
      </w:r>
      <w:r>
        <w:rPr>
          <w:noProof/>
        </w:rPr>
        <w:t>170</w:t>
      </w:r>
      <w:r>
        <w:rPr>
          <w:noProof/>
        </w:rPr>
        <w:fldChar w:fldCharType="end"/>
      </w:r>
    </w:p>
    <w:p w14:paraId="3257DD7C" w14:textId="68804B60"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response</w:t>
      </w:r>
      <w:r>
        <w:rPr>
          <w:noProof/>
        </w:rPr>
        <w:tab/>
      </w:r>
      <w:r>
        <w:rPr>
          <w:noProof/>
        </w:rPr>
        <w:fldChar w:fldCharType="begin"/>
      </w:r>
      <w:r>
        <w:rPr>
          <w:noProof/>
        </w:rPr>
        <w:instrText xml:space="preserve"> PAGEREF _Toc218242457 \h </w:instrText>
      </w:r>
      <w:r>
        <w:rPr>
          <w:noProof/>
        </w:rPr>
      </w:r>
      <w:r>
        <w:rPr>
          <w:noProof/>
        </w:rPr>
        <w:fldChar w:fldCharType="separate"/>
      </w:r>
      <w:r>
        <w:rPr>
          <w:noProof/>
        </w:rPr>
        <w:t>170</w:t>
      </w:r>
      <w:r>
        <w:rPr>
          <w:noProof/>
        </w:rPr>
        <w:fldChar w:fldCharType="end"/>
      </w:r>
    </w:p>
    <w:p w14:paraId="6FD8AE11" w14:textId="0F4CB7D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request</w:t>
      </w:r>
      <w:r>
        <w:rPr>
          <w:noProof/>
        </w:rPr>
        <w:tab/>
      </w:r>
      <w:r>
        <w:rPr>
          <w:noProof/>
        </w:rPr>
        <w:fldChar w:fldCharType="begin"/>
      </w:r>
      <w:r>
        <w:rPr>
          <w:noProof/>
        </w:rPr>
        <w:instrText xml:space="preserve"> PAGEREF _Toc218242458 \h </w:instrText>
      </w:r>
      <w:r>
        <w:rPr>
          <w:noProof/>
        </w:rPr>
      </w:r>
      <w:r>
        <w:rPr>
          <w:noProof/>
        </w:rPr>
        <w:fldChar w:fldCharType="separate"/>
      </w:r>
      <w:r>
        <w:rPr>
          <w:noProof/>
        </w:rPr>
        <w:t>171</w:t>
      </w:r>
      <w:r>
        <w:rPr>
          <w:noProof/>
        </w:rPr>
        <w:fldChar w:fldCharType="end"/>
      </w:r>
    </w:p>
    <w:p w14:paraId="669AC214" w14:textId="535C2603"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response</w:t>
      </w:r>
      <w:r>
        <w:rPr>
          <w:noProof/>
        </w:rPr>
        <w:tab/>
      </w:r>
      <w:r>
        <w:rPr>
          <w:noProof/>
        </w:rPr>
        <w:fldChar w:fldCharType="begin"/>
      </w:r>
      <w:r>
        <w:rPr>
          <w:noProof/>
        </w:rPr>
        <w:instrText xml:space="preserve"> PAGEREF _Toc218242459 \h </w:instrText>
      </w:r>
      <w:r>
        <w:rPr>
          <w:noProof/>
        </w:rPr>
      </w:r>
      <w:r>
        <w:rPr>
          <w:noProof/>
        </w:rPr>
        <w:fldChar w:fldCharType="separate"/>
      </w:r>
      <w:r>
        <w:rPr>
          <w:noProof/>
        </w:rPr>
        <w:t>171</w:t>
      </w:r>
      <w:r>
        <w:rPr>
          <w:noProof/>
        </w:rPr>
        <w:fldChar w:fldCharType="end"/>
      </w:r>
    </w:p>
    <w:p w14:paraId="5A145580" w14:textId="0E927CB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request</w:t>
      </w:r>
      <w:r>
        <w:rPr>
          <w:noProof/>
        </w:rPr>
        <w:tab/>
      </w:r>
      <w:r>
        <w:rPr>
          <w:noProof/>
        </w:rPr>
        <w:fldChar w:fldCharType="begin"/>
      </w:r>
      <w:r>
        <w:rPr>
          <w:noProof/>
        </w:rPr>
        <w:instrText xml:space="preserve"> PAGEREF _Toc218242460 \h </w:instrText>
      </w:r>
      <w:r>
        <w:rPr>
          <w:noProof/>
        </w:rPr>
      </w:r>
      <w:r>
        <w:rPr>
          <w:noProof/>
        </w:rPr>
        <w:fldChar w:fldCharType="separate"/>
      </w:r>
      <w:r>
        <w:rPr>
          <w:noProof/>
        </w:rPr>
        <w:t>171</w:t>
      </w:r>
      <w:r>
        <w:rPr>
          <w:noProof/>
        </w:rPr>
        <w:fldChar w:fldCharType="end"/>
      </w:r>
    </w:p>
    <w:p w14:paraId="59210057" w14:textId="750D3D0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response</w:t>
      </w:r>
      <w:r>
        <w:rPr>
          <w:noProof/>
        </w:rPr>
        <w:tab/>
      </w:r>
      <w:r>
        <w:rPr>
          <w:noProof/>
        </w:rPr>
        <w:fldChar w:fldCharType="begin"/>
      </w:r>
      <w:r>
        <w:rPr>
          <w:noProof/>
        </w:rPr>
        <w:instrText xml:space="preserve"> PAGEREF _Toc218242461 \h </w:instrText>
      </w:r>
      <w:r>
        <w:rPr>
          <w:noProof/>
        </w:rPr>
      </w:r>
      <w:r>
        <w:rPr>
          <w:noProof/>
        </w:rPr>
        <w:fldChar w:fldCharType="separate"/>
      </w:r>
      <w:r>
        <w:rPr>
          <w:noProof/>
        </w:rPr>
        <w:t>171</w:t>
      </w:r>
      <w:r>
        <w:rPr>
          <w:noProof/>
        </w:rPr>
        <w:fldChar w:fldCharType="end"/>
      </w:r>
    </w:p>
    <w:p w14:paraId="6216F893" w14:textId="7B9974A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MCData synchronization request</w:t>
      </w:r>
      <w:r>
        <w:rPr>
          <w:noProof/>
        </w:rPr>
        <w:tab/>
      </w:r>
      <w:r>
        <w:rPr>
          <w:noProof/>
        </w:rPr>
        <w:fldChar w:fldCharType="begin"/>
      </w:r>
      <w:r>
        <w:rPr>
          <w:noProof/>
        </w:rPr>
        <w:instrText xml:space="preserve"> PAGEREF _Toc218242462 \h </w:instrText>
      </w:r>
      <w:r>
        <w:rPr>
          <w:noProof/>
        </w:rPr>
      </w:r>
      <w:r>
        <w:rPr>
          <w:noProof/>
        </w:rPr>
        <w:fldChar w:fldCharType="separate"/>
      </w:r>
      <w:r>
        <w:rPr>
          <w:noProof/>
        </w:rPr>
        <w:t>171</w:t>
      </w:r>
      <w:r>
        <w:rPr>
          <w:noProof/>
        </w:rPr>
        <w:fldChar w:fldCharType="end"/>
      </w:r>
    </w:p>
    <w:p w14:paraId="264AF99E" w14:textId="4DEF3BCC"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7.13.3.1.10</w:t>
      </w:r>
      <w:r>
        <w:rPr>
          <w:rFonts w:asciiTheme="minorHAnsi" w:eastAsiaTheme="minorEastAsia" w:hAnsiTheme="minorHAnsi" w:cstheme="minorBidi"/>
          <w:noProof/>
          <w:kern w:val="2"/>
          <w:sz w:val="24"/>
          <w:szCs w:val="24"/>
          <w:lang w:eastAsia="en-GB"/>
          <w14:ligatures w14:val="standardContextual"/>
        </w:rPr>
        <w:tab/>
      </w:r>
      <w:r>
        <w:rPr>
          <w:noProof/>
        </w:rPr>
        <w:t>MCData synchronization response</w:t>
      </w:r>
      <w:r>
        <w:rPr>
          <w:noProof/>
        </w:rPr>
        <w:tab/>
      </w:r>
      <w:r>
        <w:rPr>
          <w:noProof/>
        </w:rPr>
        <w:fldChar w:fldCharType="begin"/>
      </w:r>
      <w:r>
        <w:rPr>
          <w:noProof/>
        </w:rPr>
        <w:instrText xml:space="preserve"> PAGEREF _Toc218242463 \h </w:instrText>
      </w:r>
      <w:r>
        <w:rPr>
          <w:noProof/>
        </w:rPr>
      </w:r>
      <w:r>
        <w:rPr>
          <w:noProof/>
        </w:rPr>
        <w:fldChar w:fldCharType="separate"/>
      </w:r>
      <w:r>
        <w:rPr>
          <w:noProof/>
        </w:rPr>
        <w:t>172</w:t>
      </w:r>
      <w:r>
        <w:rPr>
          <w:noProof/>
        </w:rPr>
        <w:fldChar w:fldCharType="end"/>
      </w:r>
    </w:p>
    <w:p w14:paraId="2556F08D" w14:textId="583EDEF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request</w:t>
      </w:r>
      <w:r>
        <w:rPr>
          <w:noProof/>
        </w:rPr>
        <w:tab/>
      </w:r>
      <w:r>
        <w:rPr>
          <w:noProof/>
        </w:rPr>
        <w:fldChar w:fldCharType="begin"/>
      </w:r>
      <w:r>
        <w:rPr>
          <w:noProof/>
        </w:rPr>
        <w:instrText xml:space="preserve"> PAGEREF _Toc218242464 \h </w:instrText>
      </w:r>
      <w:r>
        <w:rPr>
          <w:noProof/>
        </w:rPr>
      </w:r>
      <w:r>
        <w:rPr>
          <w:noProof/>
        </w:rPr>
        <w:fldChar w:fldCharType="separate"/>
      </w:r>
      <w:r>
        <w:rPr>
          <w:noProof/>
        </w:rPr>
        <w:t>172</w:t>
      </w:r>
      <w:r>
        <w:rPr>
          <w:noProof/>
        </w:rPr>
        <w:fldChar w:fldCharType="end"/>
      </w:r>
    </w:p>
    <w:p w14:paraId="13571603" w14:textId="6E0272E3"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response</w:t>
      </w:r>
      <w:r>
        <w:rPr>
          <w:noProof/>
        </w:rPr>
        <w:tab/>
      </w:r>
      <w:r>
        <w:rPr>
          <w:noProof/>
        </w:rPr>
        <w:fldChar w:fldCharType="begin"/>
      </w:r>
      <w:r>
        <w:rPr>
          <w:noProof/>
        </w:rPr>
        <w:instrText xml:space="preserve"> PAGEREF _Toc218242465 \h </w:instrText>
      </w:r>
      <w:r>
        <w:rPr>
          <w:noProof/>
        </w:rPr>
      </w:r>
      <w:r>
        <w:rPr>
          <w:noProof/>
        </w:rPr>
        <w:fldChar w:fldCharType="separate"/>
      </w:r>
      <w:r>
        <w:rPr>
          <w:noProof/>
        </w:rPr>
        <w:t>172</w:t>
      </w:r>
      <w:r>
        <w:rPr>
          <w:noProof/>
        </w:rPr>
        <w:fldChar w:fldCharType="end"/>
      </w:r>
    </w:p>
    <w:p w14:paraId="0EF41AD4" w14:textId="6BD73AC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7.13.3.1.13</w:t>
      </w:r>
      <w:r>
        <w:rPr>
          <w:rFonts w:asciiTheme="minorHAnsi" w:eastAsiaTheme="minorEastAsia" w:hAnsiTheme="minorHAnsi" w:cstheme="minorBidi"/>
          <w:noProof/>
          <w:kern w:val="2"/>
          <w:sz w:val="24"/>
          <w:szCs w:val="24"/>
          <w:lang w:eastAsia="en-GB"/>
          <w14:ligatures w14:val="standardContextual"/>
        </w:rPr>
        <w:tab/>
      </w:r>
      <w:r>
        <w:rPr>
          <w:noProof/>
        </w:rPr>
        <w:t>MCData deposit an object request</w:t>
      </w:r>
      <w:r>
        <w:rPr>
          <w:noProof/>
        </w:rPr>
        <w:tab/>
      </w:r>
      <w:r>
        <w:rPr>
          <w:noProof/>
        </w:rPr>
        <w:fldChar w:fldCharType="begin"/>
      </w:r>
      <w:r>
        <w:rPr>
          <w:noProof/>
        </w:rPr>
        <w:instrText xml:space="preserve"> PAGEREF _Toc218242466 \h </w:instrText>
      </w:r>
      <w:r>
        <w:rPr>
          <w:noProof/>
        </w:rPr>
      </w:r>
      <w:r>
        <w:rPr>
          <w:noProof/>
        </w:rPr>
        <w:fldChar w:fldCharType="separate"/>
      </w:r>
      <w:r>
        <w:rPr>
          <w:noProof/>
        </w:rPr>
        <w:t>172</w:t>
      </w:r>
      <w:r>
        <w:rPr>
          <w:noProof/>
        </w:rPr>
        <w:fldChar w:fldCharType="end"/>
      </w:r>
    </w:p>
    <w:p w14:paraId="45B5F129" w14:textId="328716F8"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7.13.3.1.14</w:t>
      </w:r>
      <w:r>
        <w:rPr>
          <w:rFonts w:asciiTheme="minorHAnsi" w:eastAsiaTheme="minorEastAsia" w:hAnsiTheme="minorHAnsi" w:cstheme="minorBidi"/>
          <w:noProof/>
          <w:kern w:val="2"/>
          <w:sz w:val="24"/>
          <w:szCs w:val="24"/>
          <w:lang w:eastAsia="en-GB"/>
          <w14:ligatures w14:val="standardContextual"/>
        </w:rPr>
        <w:tab/>
      </w:r>
      <w:r>
        <w:rPr>
          <w:noProof/>
        </w:rPr>
        <w:t>MCData deposit an object response</w:t>
      </w:r>
      <w:r>
        <w:rPr>
          <w:noProof/>
        </w:rPr>
        <w:tab/>
      </w:r>
      <w:r>
        <w:rPr>
          <w:noProof/>
        </w:rPr>
        <w:fldChar w:fldCharType="begin"/>
      </w:r>
      <w:r>
        <w:rPr>
          <w:noProof/>
        </w:rPr>
        <w:instrText xml:space="preserve"> PAGEREF _Toc218242467 \h </w:instrText>
      </w:r>
      <w:r>
        <w:rPr>
          <w:noProof/>
        </w:rPr>
      </w:r>
      <w:r>
        <w:rPr>
          <w:noProof/>
        </w:rPr>
        <w:fldChar w:fldCharType="separate"/>
      </w:r>
      <w:r>
        <w:rPr>
          <w:noProof/>
        </w:rPr>
        <w:t>173</w:t>
      </w:r>
      <w:r>
        <w:rPr>
          <w:noProof/>
        </w:rPr>
        <w:fldChar w:fldCharType="end"/>
      </w:r>
    </w:p>
    <w:p w14:paraId="6FF189EF" w14:textId="51970DDD"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7.13.3.1.15</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request</w:t>
      </w:r>
      <w:r>
        <w:rPr>
          <w:noProof/>
        </w:rPr>
        <w:tab/>
      </w:r>
      <w:r>
        <w:rPr>
          <w:noProof/>
        </w:rPr>
        <w:fldChar w:fldCharType="begin"/>
      </w:r>
      <w:r>
        <w:rPr>
          <w:noProof/>
        </w:rPr>
        <w:instrText xml:space="preserve"> PAGEREF _Toc218242468 \h </w:instrText>
      </w:r>
      <w:r>
        <w:rPr>
          <w:noProof/>
        </w:rPr>
      </w:r>
      <w:r>
        <w:rPr>
          <w:noProof/>
        </w:rPr>
        <w:fldChar w:fldCharType="separate"/>
      </w:r>
      <w:r>
        <w:rPr>
          <w:noProof/>
        </w:rPr>
        <w:t>173</w:t>
      </w:r>
      <w:r>
        <w:rPr>
          <w:noProof/>
        </w:rPr>
        <w:fldChar w:fldCharType="end"/>
      </w:r>
    </w:p>
    <w:p w14:paraId="20458013" w14:textId="3F5460A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7.13.3.1.16</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response</w:t>
      </w:r>
      <w:r>
        <w:rPr>
          <w:noProof/>
        </w:rPr>
        <w:tab/>
      </w:r>
      <w:r>
        <w:rPr>
          <w:noProof/>
        </w:rPr>
        <w:fldChar w:fldCharType="begin"/>
      </w:r>
      <w:r>
        <w:rPr>
          <w:noProof/>
        </w:rPr>
        <w:instrText xml:space="preserve"> PAGEREF _Toc218242469 \h </w:instrText>
      </w:r>
      <w:r>
        <w:rPr>
          <w:noProof/>
        </w:rPr>
      </w:r>
      <w:r>
        <w:rPr>
          <w:noProof/>
        </w:rPr>
        <w:fldChar w:fldCharType="separate"/>
      </w:r>
      <w:r>
        <w:rPr>
          <w:noProof/>
        </w:rPr>
        <w:t>173</w:t>
      </w:r>
      <w:r>
        <w:rPr>
          <w:noProof/>
        </w:rPr>
        <w:fldChar w:fldCharType="end"/>
      </w:r>
    </w:p>
    <w:p w14:paraId="254F2242" w14:textId="41A8206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7.13.3.1.17</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request</w:t>
      </w:r>
      <w:r>
        <w:rPr>
          <w:noProof/>
        </w:rPr>
        <w:tab/>
      </w:r>
      <w:r>
        <w:rPr>
          <w:noProof/>
        </w:rPr>
        <w:fldChar w:fldCharType="begin"/>
      </w:r>
      <w:r>
        <w:rPr>
          <w:noProof/>
        </w:rPr>
        <w:instrText xml:space="preserve"> PAGEREF _Toc218242470 \h </w:instrText>
      </w:r>
      <w:r>
        <w:rPr>
          <w:noProof/>
        </w:rPr>
      </w:r>
      <w:r>
        <w:rPr>
          <w:noProof/>
        </w:rPr>
        <w:fldChar w:fldCharType="separate"/>
      </w:r>
      <w:r>
        <w:rPr>
          <w:noProof/>
        </w:rPr>
        <w:t>173</w:t>
      </w:r>
      <w:r>
        <w:rPr>
          <w:noProof/>
        </w:rPr>
        <w:fldChar w:fldCharType="end"/>
      </w:r>
    </w:p>
    <w:p w14:paraId="67E21125" w14:textId="6DE4A72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7.13.3.1.18</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response</w:t>
      </w:r>
      <w:r>
        <w:rPr>
          <w:noProof/>
        </w:rPr>
        <w:tab/>
      </w:r>
      <w:r>
        <w:rPr>
          <w:noProof/>
        </w:rPr>
        <w:fldChar w:fldCharType="begin"/>
      </w:r>
      <w:r>
        <w:rPr>
          <w:noProof/>
        </w:rPr>
        <w:instrText xml:space="preserve"> PAGEREF _Toc218242471 \h </w:instrText>
      </w:r>
      <w:r>
        <w:rPr>
          <w:noProof/>
        </w:rPr>
      </w:r>
      <w:r>
        <w:rPr>
          <w:noProof/>
        </w:rPr>
        <w:fldChar w:fldCharType="separate"/>
      </w:r>
      <w:r>
        <w:rPr>
          <w:noProof/>
        </w:rPr>
        <w:t>173</w:t>
      </w:r>
      <w:r>
        <w:rPr>
          <w:noProof/>
        </w:rPr>
        <w:fldChar w:fldCharType="end"/>
      </w:r>
    </w:p>
    <w:p w14:paraId="66B8AA1B" w14:textId="055BB21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7.13.3.1.19</w:t>
      </w:r>
      <w:r>
        <w:rPr>
          <w:rFonts w:asciiTheme="minorHAnsi" w:eastAsiaTheme="minorEastAsia" w:hAnsiTheme="minorHAnsi" w:cstheme="minorBidi"/>
          <w:noProof/>
          <w:kern w:val="2"/>
          <w:sz w:val="24"/>
          <w:szCs w:val="24"/>
          <w:lang w:eastAsia="en-GB"/>
          <w14:ligatures w14:val="standardContextual"/>
        </w:rPr>
        <w:tab/>
      </w:r>
      <w:r>
        <w:rPr>
          <w:noProof/>
        </w:rPr>
        <w:t>MCData create folder request</w:t>
      </w:r>
      <w:r>
        <w:rPr>
          <w:noProof/>
        </w:rPr>
        <w:tab/>
      </w:r>
      <w:r>
        <w:rPr>
          <w:noProof/>
        </w:rPr>
        <w:fldChar w:fldCharType="begin"/>
      </w:r>
      <w:r>
        <w:rPr>
          <w:noProof/>
        </w:rPr>
        <w:instrText xml:space="preserve"> PAGEREF _Toc218242472 \h </w:instrText>
      </w:r>
      <w:r>
        <w:rPr>
          <w:noProof/>
        </w:rPr>
      </w:r>
      <w:r>
        <w:rPr>
          <w:noProof/>
        </w:rPr>
        <w:fldChar w:fldCharType="separate"/>
      </w:r>
      <w:r>
        <w:rPr>
          <w:noProof/>
        </w:rPr>
        <w:t>174</w:t>
      </w:r>
      <w:r>
        <w:rPr>
          <w:noProof/>
        </w:rPr>
        <w:fldChar w:fldCharType="end"/>
      </w:r>
    </w:p>
    <w:p w14:paraId="5562BCB4" w14:textId="193D9D9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7.13.3.1.20</w:t>
      </w:r>
      <w:r>
        <w:rPr>
          <w:rFonts w:asciiTheme="minorHAnsi" w:eastAsiaTheme="minorEastAsia" w:hAnsiTheme="minorHAnsi" w:cstheme="minorBidi"/>
          <w:noProof/>
          <w:kern w:val="2"/>
          <w:sz w:val="24"/>
          <w:szCs w:val="24"/>
          <w:lang w:eastAsia="en-GB"/>
          <w14:ligatures w14:val="standardContextual"/>
        </w:rPr>
        <w:tab/>
      </w:r>
      <w:r>
        <w:rPr>
          <w:noProof/>
        </w:rPr>
        <w:t>MCData create folder response</w:t>
      </w:r>
      <w:r>
        <w:rPr>
          <w:noProof/>
        </w:rPr>
        <w:tab/>
      </w:r>
      <w:r>
        <w:rPr>
          <w:noProof/>
        </w:rPr>
        <w:fldChar w:fldCharType="begin"/>
      </w:r>
      <w:r>
        <w:rPr>
          <w:noProof/>
        </w:rPr>
        <w:instrText xml:space="preserve"> PAGEREF _Toc218242473 \h </w:instrText>
      </w:r>
      <w:r>
        <w:rPr>
          <w:noProof/>
        </w:rPr>
      </w:r>
      <w:r>
        <w:rPr>
          <w:noProof/>
        </w:rPr>
        <w:fldChar w:fldCharType="separate"/>
      </w:r>
      <w:r>
        <w:rPr>
          <w:noProof/>
        </w:rPr>
        <w:t>174</w:t>
      </w:r>
      <w:r>
        <w:rPr>
          <w:noProof/>
        </w:rPr>
        <w:fldChar w:fldCharType="end"/>
      </w:r>
    </w:p>
    <w:p w14:paraId="47EE18A3" w14:textId="167CB7ED"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MCData delete folder request</w:t>
      </w:r>
      <w:r>
        <w:rPr>
          <w:noProof/>
        </w:rPr>
        <w:tab/>
      </w:r>
      <w:r>
        <w:rPr>
          <w:noProof/>
        </w:rPr>
        <w:fldChar w:fldCharType="begin"/>
      </w:r>
      <w:r>
        <w:rPr>
          <w:noProof/>
        </w:rPr>
        <w:instrText xml:space="preserve"> PAGEREF _Toc218242474 \h </w:instrText>
      </w:r>
      <w:r>
        <w:rPr>
          <w:noProof/>
        </w:rPr>
      </w:r>
      <w:r>
        <w:rPr>
          <w:noProof/>
        </w:rPr>
        <w:fldChar w:fldCharType="separate"/>
      </w:r>
      <w:r>
        <w:rPr>
          <w:noProof/>
        </w:rPr>
        <w:t>174</w:t>
      </w:r>
      <w:r>
        <w:rPr>
          <w:noProof/>
        </w:rPr>
        <w:fldChar w:fldCharType="end"/>
      </w:r>
    </w:p>
    <w:p w14:paraId="1433F77D" w14:textId="2808DF5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MCData delete folder response</w:t>
      </w:r>
      <w:r>
        <w:rPr>
          <w:noProof/>
        </w:rPr>
        <w:tab/>
      </w:r>
      <w:r>
        <w:rPr>
          <w:noProof/>
        </w:rPr>
        <w:fldChar w:fldCharType="begin"/>
      </w:r>
      <w:r>
        <w:rPr>
          <w:noProof/>
        </w:rPr>
        <w:instrText xml:space="preserve"> PAGEREF _Toc218242475 \h </w:instrText>
      </w:r>
      <w:r>
        <w:rPr>
          <w:noProof/>
        </w:rPr>
      </w:r>
      <w:r>
        <w:rPr>
          <w:noProof/>
        </w:rPr>
        <w:fldChar w:fldCharType="separate"/>
      </w:r>
      <w:r>
        <w:rPr>
          <w:noProof/>
        </w:rPr>
        <w:t>174</w:t>
      </w:r>
      <w:r>
        <w:rPr>
          <w:noProof/>
        </w:rPr>
        <w:fldChar w:fldCharType="end"/>
      </w:r>
    </w:p>
    <w:p w14:paraId="28AA3AD2" w14:textId="141277C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7.13.3.1.23</w:t>
      </w:r>
      <w:r>
        <w:rPr>
          <w:rFonts w:asciiTheme="minorHAnsi" w:eastAsiaTheme="minorEastAsia" w:hAnsiTheme="minorHAnsi" w:cstheme="minorBidi"/>
          <w:noProof/>
          <w:kern w:val="2"/>
          <w:sz w:val="24"/>
          <w:szCs w:val="24"/>
          <w:lang w:eastAsia="en-GB"/>
          <w14:ligatures w14:val="standardContextual"/>
        </w:rPr>
        <w:tab/>
      </w:r>
      <w:r>
        <w:rPr>
          <w:noProof/>
        </w:rPr>
        <w:t>MCData copy folder request</w:t>
      </w:r>
      <w:r>
        <w:rPr>
          <w:noProof/>
        </w:rPr>
        <w:tab/>
      </w:r>
      <w:r>
        <w:rPr>
          <w:noProof/>
        </w:rPr>
        <w:fldChar w:fldCharType="begin"/>
      </w:r>
      <w:r>
        <w:rPr>
          <w:noProof/>
        </w:rPr>
        <w:instrText xml:space="preserve"> PAGEREF _Toc218242476 \h </w:instrText>
      </w:r>
      <w:r>
        <w:rPr>
          <w:noProof/>
        </w:rPr>
      </w:r>
      <w:r>
        <w:rPr>
          <w:noProof/>
        </w:rPr>
        <w:fldChar w:fldCharType="separate"/>
      </w:r>
      <w:r>
        <w:rPr>
          <w:noProof/>
        </w:rPr>
        <w:t>174</w:t>
      </w:r>
      <w:r>
        <w:rPr>
          <w:noProof/>
        </w:rPr>
        <w:fldChar w:fldCharType="end"/>
      </w:r>
    </w:p>
    <w:p w14:paraId="259F5DE9" w14:textId="57FB510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7.13.3.1.24</w:t>
      </w:r>
      <w:r>
        <w:rPr>
          <w:rFonts w:asciiTheme="minorHAnsi" w:eastAsiaTheme="minorEastAsia" w:hAnsiTheme="minorHAnsi" w:cstheme="minorBidi"/>
          <w:noProof/>
          <w:kern w:val="2"/>
          <w:sz w:val="24"/>
          <w:szCs w:val="24"/>
          <w:lang w:eastAsia="en-GB"/>
          <w14:ligatures w14:val="standardContextual"/>
        </w:rPr>
        <w:tab/>
      </w:r>
      <w:r>
        <w:rPr>
          <w:noProof/>
        </w:rPr>
        <w:t>MCData copy folder response</w:t>
      </w:r>
      <w:r>
        <w:rPr>
          <w:noProof/>
        </w:rPr>
        <w:tab/>
      </w:r>
      <w:r>
        <w:rPr>
          <w:noProof/>
        </w:rPr>
        <w:fldChar w:fldCharType="begin"/>
      </w:r>
      <w:r>
        <w:rPr>
          <w:noProof/>
        </w:rPr>
        <w:instrText xml:space="preserve"> PAGEREF _Toc218242477 \h </w:instrText>
      </w:r>
      <w:r>
        <w:rPr>
          <w:noProof/>
        </w:rPr>
      </w:r>
      <w:r>
        <w:rPr>
          <w:noProof/>
        </w:rPr>
        <w:fldChar w:fldCharType="separate"/>
      </w:r>
      <w:r>
        <w:rPr>
          <w:noProof/>
        </w:rPr>
        <w:t>175</w:t>
      </w:r>
      <w:r>
        <w:rPr>
          <w:noProof/>
        </w:rPr>
        <w:fldChar w:fldCharType="end"/>
      </w:r>
    </w:p>
    <w:p w14:paraId="6DE28264" w14:textId="42DF2C63"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7.13.3.1.25</w:t>
      </w:r>
      <w:r>
        <w:rPr>
          <w:rFonts w:asciiTheme="minorHAnsi" w:eastAsiaTheme="minorEastAsia" w:hAnsiTheme="minorHAnsi" w:cstheme="minorBidi"/>
          <w:noProof/>
          <w:kern w:val="2"/>
          <w:sz w:val="24"/>
          <w:szCs w:val="24"/>
          <w:lang w:eastAsia="en-GB"/>
          <w14:ligatures w14:val="standardContextual"/>
        </w:rPr>
        <w:tab/>
      </w:r>
      <w:r>
        <w:rPr>
          <w:noProof/>
        </w:rPr>
        <w:t>MCData move folder request</w:t>
      </w:r>
      <w:r>
        <w:rPr>
          <w:noProof/>
        </w:rPr>
        <w:tab/>
      </w:r>
      <w:r>
        <w:rPr>
          <w:noProof/>
        </w:rPr>
        <w:fldChar w:fldCharType="begin"/>
      </w:r>
      <w:r>
        <w:rPr>
          <w:noProof/>
        </w:rPr>
        <w:instrText xml:space="preserve"> PAGEREF _Toc218242478 \h </w:instrText>
      </w:r>
      <w:r>
        <w:rPr>
          <w:noProof/>
        </w:rPr>
      </w:r>
      <w:r>
        <w:rPr>
          <w:noProof/>
        </w:rPr>
        <w:fldChar w:fldCharType="separate"/>
      </w:r>
      <w:r>
        <w:rPr>
          <w:noProof/>
        </w:rPr>
        <w:t>175</w:t>
      </w:r>
      <w:r>
        <w:rPr>
          <w:noProof/>
        </w:rPr>
        <w:fldChar w:fldCharType="end"/>
      </w:r>
    </w:p>
    <w:p w14:paraId="25B132DC" w14:textId="7578A70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7.13.3.1.26</w:t>
      </w:r>
      <w:r>
        <w:rPr>
          <w:rFonts w:asciiTheme="minorHAnsi" w:eastAsiaTheme="minorEastAsia" w:hAnsiTheme="minorHAnsi" w:cstheme="minorBidi"/>
          <w:noProof/>
          <w:kern w:val="2"/>
          <w:sz w:val="24"/>
          <w:szCs w:val="24"/>
          <w:lang w:eastAsia="en-GB"/>
          <w14:ligatures w14:val="standardContextual"/>
        </w:rPr>
        <w:tab/>
      </w:r>
      <w:r>
        <w:rPr>
          <w:noProof/>
        </w:rPr>
        <w:t>MCData move folder response</w:t>
      </w:r>
      <w:r>
        <w:rPr>
          <w:noProof/>
        </w:rPr>
        <w:tab/>
      </w:r>
      <w:r>
        <w:rPr>
          <w:noProof/>
        </w:rPr>
        <w:fldChar w:fldCharType="begin"/>
      </w:r>
      <w:r>
        <w:rPr>
          <w:noProof/>
        </w:rPr>
        <w:instrText xml:space="preserve"> PAGEREF _Toc218242479 \h </w:instrText>
      </w:r>
      <w:r>
        <w:rPr>
          <w:noProof/>
        </w:rPr>
      </w:r>
      <w:r>
        <w:rPr>
          <w:noProof/>
        </w:rPr>
        <w:fldChar w:fldCharType="separate"/>
      </w:r>
      <w:r>
        <w:rPr>
          <w:noProof/>
        </w:rPr>
        <w:t>175</w:t>
      </w:r>
      <w:r>
        <w:rPr>
          <w:noProof/>
        </w:rPr>
        <w:fldChar w:fldCharType="end"/>
      </w:r>
    </w:p>
    <w:p w14:paraId="19F8F791" w14:textId="3D6A8483"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7.13.3.1.27</w:t>
      </w:r>
      <w:r>
        <w:rPr>
          <w:rFonts w:asciiTheme="minorHAnsi" w:eastAsiaTheme="minorEastAsia" w:hAnsiTheme="minorHAnsi" w:cstheme="minorBidi"/>
          <w:noProof/>
          <w:kern w:val="2"/>
          <w:sz w:val="24"/>
          <w:szCs w:val="24"/>
          <w:lang w:eastAsia="en-GB"/>
          <w14:ligatures w14:val="standardContextual"/>
        </w:rPr>
        <w:tab/>
      </w:r>
      <w:r>
        <w:rPr>
          <w:noProof/>
        </w:rPr>
        <w:t>MCData list folder request</w:t>
      </w:r>
      <w:r>
        <w:rPr>
          <w:noProof/>
        </w:rPr>
        <w:tab/>
      </w:r>
      <w:r>
        <w:rPr>
          <w:noProof/>
        </w:rPr>
        <w:fldChar w:fldCharType="begin"/>
      </w:r>
      <w:r>
        <w:rPr>
          <w:noProof/>
        </w:rPr>
        <w:instrText xml:space="preserve"> PAGEREF _Toc218242480 \h </w:instrText>
      </w:r>
      <w:r>
        <w:rPr>
          <w:noProof/>
        </w:rPr>
      </w:r>
      <w:r>
        <w:rPr>
          <w:noProof/>
        </w:rPr>
        <w:fldChar w:fldCharType="separate"/>
      </w:r>
      <w:r>
        <w:rPr>
          <w:noProof/>
        </w:rPr>
        <w:t>175</w:t>
      </w:r>
      <w:r>
        <w:rPr>
          <w:noProof/>
        </w:rPr>
        <w:fldChar w:fldCharType="end"/>
      </w:r>
    </w:p>
    <w:p w14:paraId="7F3E40C0" w14:textId="36548ABD"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7.13.3.1.28</w:t>
      </w:r>
      <w:r>
        <w:rPr>
          <w:rFonts w:asciiTheme="minorHAnsi" w:eastAsiaTheme="minorEastAsia" w:hAnsiTheme="minorHAnsi" w:cstheme="minorBidi"/>
          <w:noProof/>
          <w:kern w:val="2"/>
          <w:sz w:val="24"/>
          <w:szCs w:val="24"/>
          <w:lang w:eastAsia="en-GB"/>
          <w14:ligatures w14:val="standardContextual"/>
        </w:rPr>
        <w:tab/>
      </w:r>
      <w:r>
        <w:rPr>
          <w:noProof/>
        </w:rPr>
        <w:t>MCData list folder response</w:t>
      </w:r>
      <w:r>
        <w:rPr>
          <w:noProof/>
        </w:rPr>
        <w:tab/>
      </w:r>
      <w:r>
        <w:rPr>
          <w:noProof/>
        </w:rPr>
        <w:fldChar w:fldCharType="begin"/>
      </w:r>
      <w:r>
        <w:rPr>
          <w:noProof/>
        </w:rPr>
        <w:instrText xml:space="preserve"> PAGEREF _Toc218242481 \h </w:instrText>
      </w:r>
      <w:r>
        <w:rPr>
          <w:noProof/>
        </w:rPr>
      </w:r>
      <w:r>
        <w:rPr>
          <w:noProof/>
        </w:rPr>
        <w:fldChar w:fldCharType="separate"/>
      </w:r>
      <w:r>
        <w:rPr>
          <w:noProof/>
        </w:rPr>
        <w:t>176</w:t>
      </w:r>
      <w:r>
        <w:rPr>
          <w:noProof/>
        </w:rPr>
        <w:fldChar w:fldCharType="end"/>
      </w:r>
    </w:p>
    <w:p w14:paraId="1247061B" w14:textId="2024CED3"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7.13.3.1.29</w:t>
      </w:r>
      <w:r>
        <w:rPr>
          <w:rFonts w:asciiTheme="minorHAnsi" w:eastAsiaTheme="minorEastAsia" w:hAnsiTheme="minorHAnsi" w:cstheme="minorBidi"/>
          <w:noProof/>
          <w:kern w:val="2"/>
          <w:sz w:val="24"/>
          <w:szCs w:val="24"/>
          <w:lang w:eastAsia="en-GB"/>
          <w14:ligatures w14:val="standardContextual"/>
        </w:rPr>
        <w:tab/>
      </w:r>
      <w:r>
        <w:rPr>
          <w:noProof/>
        </w:rPr>
        <w:t>MCData upload objects request</w:t>
      </w:r>
      <w:r>
        <w:rPr>
          <w:noProof/>
        </w:rPr>
        <w:tab/>
      </w:r>
      <w:r>
        <w:rPr>
          <w:noProof/>
        </w:rPr>
        <w:fldChar w:fldCharType="begin"/>
      </w:r>
      <w:r>
        <w:rPr>
          <w:noProof/>
        </w:rPr>
        <w:instrText xml:space="preserve"> PAGEREF _Toc218242482 \h </w:instrText>
      </w:r>
      <w:r>
        <w:rPr>
          <w:noProof/>
        </w:rPr>
      </w:r>
      <w:r>
        <w:rPr>
          <w:noProof/>
        </w:rPr>
        <w:fldChar w:fldCharType="separate"/>
      </w:r>
      <w:r>
        <w:rPr>
          <w:noProof/>
        </w:rPr>
        <w:t>176</w:t>
      </w:r>
      <w:r>
        <w:rPr>
          <w:noProof/>
        </w:rPr>
        <w:fldChar w:fldCharType="end"/>
      </w:r>
    </w:p>
    <w:p w14:paraId="49C1F321" w14:textId="65677C03"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7.13.3.1.30</w:t>
      </w:r>
      <w:r>
        <w:rPr>
          <w:rFonts w:asciiTheme="minorHAnsi" w:eastAsiaTheme="minorEastAsia" w:hAnsiTheme="minorHAnsi" w:cstheme="minorBidi"/>
          <w:noProof/>
          <w:kern w:val="2"/>
          <w:sz w:val="24"/>
          <w:szCs w:val="24"/>
          <w:lang w:eastAsia="en-GB"/>
          <w14:ligatures w14:val="standardContextual"/>
        </w:rPr>
        <w:tab/>
      </w:r>
      <w:r>
        <w:rPr>
          <w:noProof/>
        </w:rPr>
        <w:t>MCData upload objects response</w:t>
      </w:r>
      <w:r>
        <w:rPr>
          <w:noProof/>
        </w:rPr>
        <w:tab/>
      </w:r>
      <w:r>
        <w:rPr>
          <w:noProof/>
        </w:rPr>
        <w:fldChar w:fldCharType="begin"/>
      </w:r>
      <w:r>
        <w:rPr>
          <w:noProof/>
        </w:rPr>
        <w:instrText xml:space="preserve"> PAGEREF _Toc218242483 \h </w:instrText>
      </w:r>
      <w:r>
        <w:rPr>
          <w:noProof/>
        </w:rPr>
      </w:r>
      <w:r>
        <w:rPr>
          <w:noProof/>
        </w:rPr>
        <w:fldChar w:fldCharType="separate"/>
      </w:r>
      <w:r>
        <w:rPr>
          <w:noProof/>
        </w:rPr>
        <w:t>176</w:t>
      </w:r>
      <w:r>
        <w:rPr>
          <w:noProof/>
        </w:rPr>
        <w:fldChar w:fldCharType="end"/>
      </w:r>
    </w:p>
    <w:p w14:paraId="3099111B" w14:textId="2B90B9C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lang w:val="en-IN"/>
        </w:rPr>
        <w:t>7.13.3.1.31</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lang w:val="en-IN"/>
        </w:rPr>
        <w:t>MCData synchronization notification</w:t>
      </w:r>
      <w:r>
        <w:rPr>
          <w:noProof/>
        </w:rPr>
        <w:tab/>
      </w:r>
      <w:r>
        <w:rPr>
          <w:noProof/>
        </w:rPr>
        <w:fldChar w:fldCharType="begin"/>
      </w:r>
      <w:r>
        <w:rPr>
          <w:noProof/>
        </w:rPr>
        <w:instrText xml:space="preserve"> PAGEREF _Toc218242484 \h </w:instrText>
      </w:r>
      <w:r>
        <w:rPr>
          <w:noProof/>
        </w:rPr>
      </w:r>
      <w:r>
        <w:rPr>
          <w:noProof/>
        </w:rPr>
        <w:fldChar w:fldCharType="separate"/>
      </w:r>
      <w:r>
        <w:rPr>
          <w:noProof/>
        </w:rPr>
        <w:t>176</w:t>
      </w:r>
      <w:r>
        <w:rPr>
          <w:noProof/>
        </w:rPr>
        <w:fldChar w:fldCharType="end"/>
      </w:r>
    </w:p>
    <w:p w14:paraId="7B3203A9" w14:textId="0923D9D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lang w:val="en-IN"/>
        </w:rPr>
        <w:t>7.13.3.1.32</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lang w:val="en-IN"/>
        </w:rPr>
        <w:t>Create notification channel request</w:t>
      </w:r>
      <w:r>
        <w:rPr>
          <w:noProof/>
        </w:rPr>
        <w:tab/>
      </w:r>
      <w:r>
        <w:rPr>
          <w:noProof/>
        </w:rPr>
        <w:fldChar w:fldCharType="begin"/>
      </w:r>
      <w:r>
        <w:rPr>
          <w:noProof/>
        </w:rPr>
        <w:instrText xml:space="preserve"> PAGEREF _Toc218242485 \h </w:instrText>
      </w:r>
      <w:r>
        <w:rPr>
          <w:noProof/>
        </w:rPr>
      </w:r>
      <w:r>
        <w:rPr>
          <w:noProof/>
        </w:rPr>
        <w:fldChar w:fldCharType="separate"/>
      </w:r>
      <w:r>
        <w:rPr>
          <w:noProof/>
        </w:rPr>
        <w:t>177</w:t>
      </w:r>
      <w:r>
        <w:rPr>
          <w:noProof/>
        </w:rPr>
        <w:fldChar w:fldCharType="end"/>
      </w:r>
    </w:p>
    <w:p w14:paraId="48C355D7" w14:textId="1B829B9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lang w:val="en-IN"/>
        </w:rPr>
        <w:t>7.13.3.1.33</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lang w:val="en-IN"/>
        </w:rPr>
        <w:t>Create notification channel response</w:t>
      </w:r>
      <w:r>
        <w:rPr>
          <w:noProof/>
        </w:rPr>
        <w:tab/>
      </w:r>
      <w:r>
        <w:rPr>
          <w:noProof/>
        </w:rPr>
        <w:fldChar w:fldCharType="begin"/>
      </w:r>
      <w:r>
        <w:rPr>
          <w:noProof/>
        </w:rPr>
        <w:instrText xml:space="preserve"> PAGEREF _Toc218242486 \h </w:instrText>
      </w:r>
      <w:r>
        <w:rPr>
          <w:noProof/>
        </w:rPr>
      </w:r>
      <w:r>
        <w:rPr>
          <w:noProof/>
        </w:rPr>
        <w:fldChar w:fldCharType="separate"/>
      </w:r>
      <w:r>
        <w:rPr>
          <w:noProof/>
        </w:rPr>
        <w:t>177</w:t>
      </w:r>
      <w:r>
        <w:rPr>
          <w:noProof/>
        </w:rPr>
        <w:fldChar w:fldCharType="end"/>
      </w:r>
    </w:p>
    <w:p w14:paraId="08C1053B" w14:textId="6418629A"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lang w:val="en-IN"/>
        </w:rPr>
        <w:t>7.13.3.1.34</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lang w:val="en-IN"/>
        </w:rPr>
        <w:t>Open notification channel</w:t>
      </w:r>
      <w:r>
        <w:rPr>
          <w:noProof/>
        </w:rPr>
        <w:tab/>
      </w:r>
      <w:r>
        <w:rPr>
          <w:noProof/>
        </w:rPr>
        <w:fldChar w:fldCharType="begin"/>
      </w:r>
      <w:r>
        <w:rPr>
          <w:noProof/>
        </w:rPr>
        <w:instrText xml:space="preserve"> PAGEREF _Toc218242487 \h </w:instrText>
      </w:r>
      <w:r>
        <w:rPr>
          <w:noProof/>
        </w:rPr>
      </w:r>
      <w:r>
        <w:rPr>
          <w:noProof/>
        </w:rPr>
        <w:fldChar w:fldCharType="separate"/>
      </w:r>
      <w:r>
        <w:rPr>
          <w:noProof/>
        </w:rPr>
        <w:t>177</w:t>
      </w:r>
      <w:r>
        <w:rPr>
          <w:noProof/>
        </w:rPr>
        <w:fldChar w:fldCharType="end"/>
      </w:r>
    </w:p>
    <w:p w14:paraId="6FF26007" w14:textId="193F95AA"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lang w:val="en-IN"/>
        </w:rPr>
        <w:t>7.13.3.1.35</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lang w:val="en-IN"/>
        </w:rPr>
        <w:t>Subscribe for notification request</w:t>
      </w:r>
      <w:r>
        <w:rPr>
          <w:noProof/>
        </w:rPr>
        <w:tab/>
      </w:r>
      <w:r>
        <w:rPr>
          <w:noProof/>
        </w:rPr>
        <w:fldChar w:fldCharType="begin"/>
      </w:r>
      <w:r>
        <w:rPr>
          <w:noProof/>
        </w:rPr>
        <w:instrText xml:space="preserve"> PAGEREF _Toc218242488 \h </w:instrText>
      </w:r>
      <w:r>
        <w:rPr>
          <w:noProof/>
        </w:rPr>
      </w:r>
      <w:r>
        <w:rPr>
          <w:noProof/>
        </w:rPr>
        <w:fldChar w:fldCharType="separate"/>
      </w:r>
      <w:r>
        <w:rPr>
          <w:noProof/>
        </w:rPr>
        <w:t>177</w:t>
      </w:r>
      <w:r>
        <w:rPr>
          <w:noProof/>
        </w:rPr>
        <w:fldChar w:fldCharType="end"/>
      </w:r>
    </w:p>
    <w:p w14:paraId="405AE434" w14:textId="0DB0C41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lang w:val="en-IN"/>
        </w:rPr>
        <w:t>7.13.3.1.36</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lang w:val="en-IN"/>
        </w:rPr>
        <w:t>Subscribe for notification response</w:t>
      </w:r>
      <w:r>
        <w:rPr>
          <w:noProof/>
        </w:rPr>
        <w:tab/>
      </w:r>
      <w:r>
        <w:rPr>
          <w:noProof/>
        </w:rPr>
        <w:fldChar w:fldCharType="begin"/>
      </w:r>
      <w:r>
        <w:rPr>
          <w:noProof/>
        </w:rPr>
        <w:instrText xml:space="preserve"> PAGEREF _Toc218242489 \h </w:instrText>
      </w:r>
      <w:r>
        <w:rPr>
          <w:noProof/>
        </w:rPr>
      </w:r>
      <w:r>
        <w:rPr>
          <w:noProof/>
        </w:rPr>
        <w:fldChar w:fldCharType="separate"/>
      </w:r>
      <w:r>
        <w:rPr>
          <w:noProof/>
        </w:rPr>
        <w:t>178</w:t>
      </w:r>
      <w:r>
        <w:rPr>
          <w:noProof/>
        </w:rPr>
        <w:fldChar w:fldCharType="end"/>
      </w:r>
    </w:p>
    <w:p w14:paraId="79F17BE0" w14:textId="35D152D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7.13.3.1.37</w:t>
      </w:r>
      <w:r>
        <w:rPr>
          <w:rFonts w:asciiTheme="minorHAnsi" w:eastAsiaTheme="minorEastAsia" w:hAnsiTheme="minorHAnsi" w:cstheme="minorBidi"/>
          <w:noProof/>
          <w:kern w:val="2"/>
          <w:sz w:val="24"/>
          <w:szCs w:val="24"/>
          <w:lang w:eastAsia="en-GB"/>
          <w14:ligatures w14:val="standardContextual"/>
        </w:rPr>
        <w:tab/>
      </w:r>
      <w:r>
        <w:rPr>
          <w:noProof/>
        </w:rPr>
        <w:t>MCData search folder request</w:t>
      </w:r>
      <w:r>
        <w:rPr>
          <w:noProof/>
        </w:rPr>
        <w:tab/>
      </w:r>
      <w:r>
        <w:rPr>
          <w:noProof/>
        </w:rPr>
        <w:fldChar w:fldCharType="begin"/>
      </w:r>
      <w:r>
        <w:rPr>
          <w:noProof/>
        </w:rPr>
        <w:instrText xml:space="preserve"> PAGEREF _Toc218242490 \h </w:instrText>
      </w:r>
      <w:r>
        <w:rPr>
          <w:noProof/>
        </w:rPr>
      </w:r>
      <w:r>
        <w:rPr>
          <w:noProof/>
        </w:rPr>
        <w:fldChar w:fldCharType="separate"/>
      </w:r>
      <w:r>
        <w:rPr>
          <w:noProof/>
        </w:rPr>
        <w:t>178</w:t>
      </w:r>
      <w:r>
        <w:rPr>
          <w:noProof/>
        </w:rPr>
        <w:fldChar w:fldCharType="end"/>
      </w:r>
    </w:p>
    <w:p w14:paraId="402A2A2D" w14:textId="179B4A6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7.13.3.1.38</w:t>
      </w:r>
      <w:r>
        <w:rPr>
          <w:rFonts w:asciiTheme="minorHAnsi" w:eastAsiaTheme="minorEastAsia" w:hAnsiTheme="minorHAnsi" w:cstheme="minorBidi"/>
          <w:noProof/>
          <w:kern w:val="2"/>
          <w:sz w:val="24"/>
          <w:szCs w:val="24"/>
          <w:lang w:eastAsia="en-GB"/>
          <w14:ligatures w14:val="standardContextual"/>
        </w:rPr>
        <w:tab/>
      </w:r>
      <w:r>
        <w:rPr>
          <w:noProof/>
        </w:rPr>
        <w:t>MCData search folder response</w:t>
      </w:r>
      <w:r>
        <w:rPr>
          <w:noProof/>
        </w:rPr>
        <w:tab/>
      </w:r>
      <w:r>
        <w:rPr>
          <w:noProof/>
        </w:rPr>
        <w:fldChar w:fldCharType="begin"/>
      </w:r>
      <w:r>
        <w:rPr>
          <w:noProof/>
        </w:rPr>
        <w:instrText xml:space="preserve"> PAGEREF _Toc218242491 \h </w:instrText>
      </w:r>
      <w:r>
        <w:rPr>
          <w:noProof/>
        </w:rPr>
      </w:r>
      <w:r>
        <w:rPr>
          <w:noProof/>
        </w:rPr>
        <w:fldChar w:fldCharType="separate"/>
      </w:r>
      <w:r>
        <w:rPr>
          <w:noProof/>
        </w:rPr>
        <w:t>178</w:t>
      </w:r>
      <w:r>
        <w:rPr>
          <w:noProof/>
        </w:rPr>
        <w:fldChar w:fldCharType="end"/>
      </w:r>
    </w:p>
    <w:p w14:paraId="2CA0C61B" w14:textId="1ED061E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7.13.3.1.39</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request</w:t>
      </w:r>
      <w:r>
        <w:rPr>
          <w:noProof/>
        </w:rPr>
        <w:tab/>
      </w:r>
      <w:r>
        <w:rPr>
          <w:noProof/>
        </w:rPr>
        <w:fldChar w:fldCharType="begin"/>
      </w:r>
      <w:r>
        <w:rPr>
          <w:noProof/>
        </w:rPr>
        <w:instrText xml:space="preserve"> PAGEREF _Toc218242492 \h </w:instrText>
      </w:r>
      <w:r>
        <w:rPr>
          <w:noProof/>
        </w:rPr>
      </w:r>
      <w:r>
        <w:rPr>
          <w:noProof/>
        </w:rPr>
        <w:fldChar w:fldCharType="separate"/>
      </w:r>
      <w:r>
        <w:rPr>
          <w:noProof/>
        </w:rPr>
        <w:t>178</w:t>
      </w:r>
      <w:r>
        <w:rPr>
          <w:noProof/>
        </w:rPr>
        <w:fldChar w:fldCharType="end"/>
      </w:r>
    </w:p>
    <w:p w14:paraId="2EDCD7C5" w14:textId="21B7489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7.13.3.1.40</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response</w:t>
      </w:r>
      <w:r>
        <w:rPr>
          <w:noProof/>
        </w:rPr>
        <w:tab/>
      </w:r>
      <w:r>
        <w:rPr>
          <w:noProof/>
        </w:rPr>
        <w:fldChar w:fldCharType="begin"/>
      </w:r>
      <w:r>
        <w:rPr>
          <w:noProof/>
        </w:rPr>
        <w:instrText xml:space="preserve"> PAGEREF _Toc218242493 \h </w:instrText>
      </w:r>
      <w:r>
        <w:rPr>
          <w:noProof/>
        </w:rPr>
      </w:r>
      <w:r>
        <w:rPr>
          <w:noProof/>
        </w:rPr>
        <w:fldChar w:fldCharType="separate"/>
      </w:r>
      <w:r>
        <w:rPr>
          <w:noProof/>
        </w:rPr>
        <w:t>178</w:t>
      </w:r>
      <w:r>
        <w:rPr>
          <w:noProof/>
        </w:rPr>
        <w:fldChar w:fldCharType="end"/>
      </w:r>
    </w:p>
    <w:p w14:paraId="694E71DD" w14:textId="6E691AA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MCData retrieve file to store locally request</w:t>
      </w:r>
      <w:r>
        <w:rPr>
          <w:noProof/>
        </w:rPr>
        <w:tab/>
      </w:r>
      <w:r>
        <w:rPr>
          <w:noProof/>
        </w:rPr>
        <w:fldChar w:fldCharType="begin"/>
      </w:r>
      <w:r>
        <w:rPr>
          <w:noProof/>
        </w:rPr>
        <w:instrText xml:space="preserve"> PAGEREF _Toc218242494 \h </w:instrText>
      </w:r>
      <w:r>
        <w:rPr>
          <w:noProof/>
        </w:rPr>
      </w:r>
      <w:r>
        <w:rPr>
          <w:noProof/>
        </w:rPr>
        <w:fldChar w:fldCharType="separate"/>
      </w:r>
      <w:r>
        <w:rPr>
          <w:noProof/>
        </w:rPr>
        <w:t>179</w:t>
      </w:r>
      <w:r>
        <w:rPr>
          <w:noProof/>
        </w:rPr>
        <w:fldChar w:fldCharType="end"/>
      </w:r>
    </w:p>
    <w:p w14:paraId="01730833" w14:textId="103A4877"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_Toc218242495 \h </w:instrText>
      </w:r>
      <w:r>
        <w:rPr>
          <w:noProof/>
        </w:rPr>
      </w:r>
      <w:r>
        <w:rPr>
          <w:noProof/>
        </w:rPr>
        <w:fldChar w:fldCharType="separate"/>
      </w:r>
      <w:r>
        <w:rPr>
          <w:noProof/>
        </w:rPr>
        <w:t>179</w:t>
      </w:r>
      <w:r>
        <w:rPr>
          <w:noProof/>
        </w:rPr>
        <w:fldChar w:fldCharType="end"/>
      </w:r>
    </w:p>
    <w:p w14:paraId="350E48FF" w14:textId="2194E74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rPr>
        <w:t>7.13.3.1.43</w:t>
      </w:r>
      <w:r>
        <w:rPr>
          <w:rFonts w:asciiTheme="minorHAnsi" w:eastAsiaTheme="minorEastAsia" w:hAnsiTheme="minorHAnsi" w:cstheme="minorBidi"/>
          <w:noProof/>
          <w:kern w:val="2"/>
          <w:sz w:val="24"/>
          <w:szCs w:val="24"/>
          <w:lang w:eastAsia="en-GB"/>
          <w14:ligatures w14:val="standardContextual"/>
        </w:rPr>
        <w:tab/>
      </w:r>
      <w:r w:rsidRPr="005E03AB">
        <w:rPr>
          <w:noProof/>
          <w:lang w:val="en-IN"/>
        </w:rPr>
        <w:t>Update notification channel request</w:t>
      </w:r>
      <w:r>
        <w:rPr>
          <w:noProof/>
        </w:rPr>
        <w:tab/>
      </w:r>
      <w:r>
        <w:rPr>
          <w:noProof/>
        </w:rPr>
        <w:fldChar w:fldCharType="begin"/>
      </w:r>
      <w:r>
        <w:rPr>
          <w:noProof/>
        </w:rPr>
        <w:instrText xml:space="preserve"> PAGEREF _Toc218242496 \h </w:instrText>
      </w:r>
      <w:r>
        <w:rPr>
          <w:noProof/>
        </w:rPr>
      </w:r>
      <w:r>
        <w:rPr>
          <w:noProof/>
        </w:rPr>
        <w:fldChar w:fldCharType="separate"/>
      </w:r>
      <w:r>
        <w:rPr>
          <w:noProof/>
        </w:rPr>
        <w:t>179</w:t>
      </w:r>
      <w:r>
        <w:rPr>
          <w:noProof/>
        </w:rPr>
        <w:fldChar w:fldCharType="end"/>
      </w:r>
    </w:p>
    <w:p w14:paraId="00132885" w14:textId="11BAB307"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rPr>
        <w:t>7.13.3.1.44</w:t>
      </w:r>
      <w:r>
        <w:rPr>
          <w:rFonts w:asciiTheme="minorHAnsi" w:eastAsiaTheme="minorEastAsia" w:hAnsiTheme="minorHAnsi" w:cstheme="minorBidi"/>
          <w:noProof/>
          <w:kern w:val="2"/>
          <w:sz w:val="24"/>
          <w:szCs w:val="24"/>
          <w:lang w:eastAsia="en-GB"/>
          <w14:ligatures w14:val="standardContextual"/>
        </w:rPr>
        <w:tab/>
      </w:r>
      <w:r w:rsidRPr="005E03AB">
        <w:rPr>
          <w:noProof/>
          <w:lang w:val="en-IN"/>
        </w:rPr>
        <w:t>Update notification channel response</w:t>
      </w:r>
      <w:r>
        <w:rPr>
          <w:noProof/>
        </w:rPr>
        <w:tab/>
      </w:r>
      <w:r>
        <w:rPr>
          <w:noProof/>
        </w:rPr>
        <w:fldChar w:fldCharType="begin"/>
      </w:r>
      <w:r>
        <w:rPr>
          <w:noProof/>
        </w:rPr>
        <w:instrText xml:space="preserve"> PAGEREF _Toc218242497 \h </w:instrText>
      </w:r>
      <w:r>
        <w:rPr>
          <w:noProof/>
        </w:rPr>
      </w:r>
      <w:r>
        <w:rPr>
          <w:noProof/>
        </w:rPr>
        <w:fldChar w:fldCharType="separate"/>
      </w:r>
      <w:r>
        <w:rPr>
          <w:noProof/>
        </w:rPr>
        <w:t>179</w:t>
      </w:r>
      <w:r>
        <w:rPr>
          <w:noProof/>
        </w:rPr>
        <w:fldChar w:fldCharType="end"/>
      </w:r>
    </w:p>
    <w:p w14:paraId="7A063909" w14:textId="0153E72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rPr>
        <w:t>7.13.3.1.45</w:t>
      </w:r>
      <w:r>
        <w:rPr>
          <w:rFonts w:asciiTheme="minorHAnsi" w:eastAsiaTheme="minorEastAsia" w:hAnsiTheme="minorHAnsi" w:cstheme="minorBidi"/>
          <w:noProof/>
          <w:kern w:val="2"/>
          <w:sz w:val="24"/>
          <w:szCs w:val="24"/>
          <w:lang w:eastAsia="en-GB"/>
          <w14:ligatures w14:val="standardContextual"/>
        </w:rPr>
        <w:tab/>
      </w:r>
      <w:r w:rsidRPr="005E03AB">
        <w:rPr>
          <w:noProof/>
          <w:lang w:val="en-IN"/>
        </w:rPr>
        <w:t>Update notification subscription request</w:t>
      </w:r>
      <w:r>
        <w:rPr>
          <w:noProof/>
        </w:rPr>
        <w:tab/>
      </w:r>
      <w:r>
        <w:rPr>
          <w:noProof/>
        </w:rPr>
        <w:fldChar w:fldCharType="begin"/>
      </w:r>
      <w:r>
        <w:rPr>
          <w:noProof/>
        </w:rPr>
        <w:instrText xml:space="preserve"> PAGEREF _Toc218242498 \h </w:instrText>
      </w:r>
      <w:r>
        <w:rPr>
          <w:noProof/>
        </w:rPr>
      </w:r>
      <w:r>
        <w:rPr>
          <w:noProof/>
        </w:rPr>
        <w:fldChar w:fldCharType="separate"/>
      </w:r>
      <w:r>
        <w:rPr>
          <w:noProof/>
        </w:rPr>
        <w:t>180</w:t>
      </w:r>
      <w:r>
        <w:rPr>
          <w:noProof/>
        </w:rPr>
        <w:fldChar w:fldCharType="end"/>
      </w:r>
    </w:p>
    <w:p w14:paraId="5BC7181A" w14:textId="51346B5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rPr>
        <w:t>7.13.3.1.46</w:t>
      </w:r>
      <w:r>
        <w:rPr>
          <w:rFonts w:asciiTheme="minorHAnsi" w:eastAsiaTheme="minorEastAsia" w:hAnsiTheme="minorHAnsi" w:cstheme="minorBidi"/>
          <w:noProof/>
          <w:kern w:val="2"/>
          <w:sz w:val="24"/>
          <w:szCs w:val="24"/>
          <w:lang w:eastAsia="en-GB"/>
          <w14:ligatures w14:val="standardContextual"/>
        </w:rPr>
        <w:tab/>
      </w:r>
      <w:r w:rsidRPr="005E03AB">
        <w:rPr>
          <w:noProof/>
          <w:lang w:val="en-IN"/>
        </w:rPr>
        <w:t>Update notification subscription response</w:t>
      </w:r>
      <w:r>
        <w:rPr>
          <w:noProof/>
        </w:rPr>
        <w:tab/>
      </w:r>
      <w:r>
        <w:rPr>
          <w:noProof/>
        </w:rPr>
        <w:fldChar w:fldCharType="begin"/>
      </w:r>
      <w:r>
        <w:rPr>
          <w:noProof/>
        </w:rPr>
        <w:instrText xml:space="preserve"> PAGEREF _Toc218242499 \h </w:instrText>
      </w:r>
      <w:r>
        <w:rPr>
          <w:noProof/>
        </w:rPr>
      </w:r>
      <w:r>
        <w:rPr>
          <w:noProof/>
        </w:rPr>
        <w:fldChar w:fldCharType="separate"/>
      </w:r>
      <w:r>
        <w:rPr>
          <w:noProof/>
        </w:rPr>
        <w:t>180</w:t>
      </w:r>
      <w:r>
        <w:rPr>
          <w:noProof/>
        </w:rPr>
        <w:fldChar w:fldCharType="end"/>
      </w:r>
    </w:p>
    <w:p w14:paraId="7FF476AE" w14:textId="2EC6827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rPr>
        <w:t>7.13.3.1.47</w:t>
      </w:r>
      <w:r>
        <w:rPr>
          <w:rFonts w:asciiTheme="minorHAnsi" w:eastAsiaTheme="minorEastAsia" w:hAnsiTheme="minorHAnsi" w:cstheme="minorBidi"/>
          <w:noProof/>
          <w:kern w:val="2"/>
          <w:sz w:val="24"/>
          <w:szCs w:val="24"/>
          <w:lang w:eastAsia="en-GB"/>
          <w14:ligatures w14:val="standardContextual"/>
        </w:rPr>
        <w:tab/>
      </w:r>
      <w:r w:rsidRPr="005E03AB">
        <w:rPr>
          <w:noProof/>
          <w:lang w:val="en-IN"/>
        </w:rPr>
        <w:t>Delete notification channel request</w:t>
      </w:r>
      <w:r>
        <w:rPr>
          <w:noProof/>
        </w:rPr>
        <w:tab/>
      </w:r>
      <w:r>
        <w:rPr>
          <w:noProof/>
        </w:rPr>
        <w:fldChar w:fldCharType="begin"/>
      </w:r>
      <w:r>
        <w:rPr>
          <w:noProof/>
        </w:rPr>
        <w:instrText xml:space="preserve"> PAGEREF _Toc218242500 \h </w:instrText>
      </w:r>
      <w:r>
        <w:rPr>
          <w:noProof/>
        </w:rPr>
      </w:r>
      <w:r>
        <w:rPr>
          <w:noProof/>
        </w:rPr>
        <w:fldChar w:fldCharType="separate"/>
      </w:r>
      <w:r>
        <w:rPr>
          <w:noProof/>
        </w:rPr>
        <w:t>180</w:t>
      </w:r>
      <w:r>
        <w:rPr>
          <w:noProof/>
        </w:rPr>
        <w:fldChar w:fldCharType="end"/>
      </w:r>
    </w:p>
    <w:p w14:paraId="6079FE39" w14:textId="11BE65D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rPr>
        <w:t>7.13.3.1.48</w:t>
      </w:r>
      <w:r>
        <w:rPr>
          <w:rFonts w:asciiTheme="minorHAnsi" w:eastAsiaTheme="minorEastAsia" w:hAnsiTheme="minorHAnsi" w:cstheme="minorBidi"/>
          <w:noProof/>
          <w:kern w:val="2"/>
          <w:sz w:val="24"/>
          <w:szCs w:val="24"/>
          <w:lang w:eastAsia="en-GB"/>
          <w14:ligatures w14:val="standardContextual"/>
        </w:rPr>
        <w:tab/>
      </w:r>
      <w:r w:rsidRPr="005E03AB">
        <w:rPr>
          <w:noProof/>
          <w:lang w:val="en-IN"/>
        </w:rPr>
        <w:t>Delete notification channel response</w:t>
      </w:r>
      <w:r>
        <w:rPr>
          <w:noProof/>
        </w:rPr>
        <w:tab/>
      </w:r>
      <w:r>
        <w:rPr>
          <w:noProof/>
        </w:rPr>
        <w:fldChar w:fldCharType="begin"/>
      </w:r>
      <w:r>
        <w:rPr>
          <w:noProof/>
        </w:rPr>
        <w:instrText xml:space="preserve"> PAGEREF _Toc218242501 \h </w:instrText>
      </w:r>
      <w:r>
        <w:rPr>
          <w:noProof/>
        </w:rPr>
      </w:r>
      <w:r>
        <w:rPr>
          <w:noProof/>
        </w:rPr>
        <w:fldChar w:fldCharType="separate"/>
      </w:r>
      <w:r>
        <w:rPr>
          <w:noProof/>
        </w:rPr>
        <w:t>180</w:t>
      </w:r>
      <w:r>
        <w:rPr>
          <w:noProof/>
        </w:rPr>
        <w:fldChar w:fldCharType="end"/>
      </w:r>
    </w:p>
    <w:p w14:paraId="431ACB37" w14:textId="6F259088"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rPr>
        <w:t>7.13.3.1.49</w:t>
      </w:r>
      <w:r>
        <w:rPr>
          <w:rFonts w:asciiTheme="minorHAnsi" w:eastAsiaTheme="minorEastAsia" w:hAnsiTheme="minorHAnsi" w:cstheme="minorBidi"/>
          <w:noProof/>
          <w:kern w:val="2"/>
          <w:sz w:val="24"/>
          <w:szCs w:val="24"/>
          <w:lang w:eastAsia="en-GB"/>
          <w14:ligatures w14:val="standardContextual"/>
        </w:rPr>
        <w:tab/>
      </w:r>
      <w:r w:rsidRPr="005E03AB">
        <w:rPr>
          <w:noProof/>
          <w:lang w:val="en-IN"/>
        </w:rPr>
        <w:t>Delete notification subscription request</w:t>
      </w:r>
      <w:r>
        <w:rPr>
          <w:noProof/>
        </w:rPr>
        <w:tab/>
      </w:r>
      <w:r>
        <w:rPr>
          <w:noProof/>
        </w:rPr>
        <w:fldChar w:fldCharType="begin"/>
      </w:r>
      <w:r>
        <w:rPr>
          <w:noProof/>
        </w:rPr>
        <w:instrText xml:space="preserve"> PAGEREF _Toc218242502 \h </w:instrText>
      </w:r>
      <w:r>
        <w:rPr>
          <w:noProof/>
        </w:rPr>
      </w:r>
      <w:r>
        <w:rPr>
          <w:noProof/>
        </w:rPr>
        <w:fldChar w:fldCharType="separate"/>
      </w:r>
      <w:r>
        <w:rPr>
          <w:noProof/>
        </w:rPr>
        <w:t>181</w:t>
      </w:r>
      <w:r>
        <w:rPr>
          <w:noProof/>
        </w:rPr>
        <w:fldChar w:fldCharType="end"/>
      </w:r>
    </w:p>
    <w:p w14:paraId="75F2D624" w14:textId="44EA5B7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noProof/>
          <w:lang w:val="en-IN"/>
        </w:rPr>
        <w:t>7.13.3.1.50</w:t>
      </w:r>
      <w:r>
        <w:rPr>
          <w:rFonts w:asciiTheme="minorHAnsi" w:eastAsiaTheme="minorEastAsia" w:hAnsiTheme="minorHAnsi" w:cstheme="minorBidi"/>
          <w:noProof/>
          <w:kern w:val="2"/>
          <w:sz w:val="24"/>
          <w:szCs w:val="24"/>
          <w:lang w:eastAsia="en-GB"/>
          <w14:ligatures w14:val="standardContextual"/>
        </w:rPr>
        <w:tab/>
      </w:r>
      <w:r w:rsidRPr="005E03AB">
        <w:rPr>
          <w:noProof/>
          <w:lang w:val="en-IN"/>
        </w:rPr>
        <w:t>Delete notification subscription response</w:t>
      </w:r>
      <w:r>
        <w:rPr>
          <w:noProof/>
        </w:rPr>
        <w:tab/>
      </w:r>
      <w:r>
        <w:rPr>
          <w:noProof/>
        </w:rPr>
        <w:fldChar w:fldCharType="begin"/>
      </w:r>
      <w:r>
        <w:rPr>
          <w:noProof/>
        </w:rPr>
        <w:instrText xml:space="preserve"> PAGEREF _Toc218242503 \h </w:instrText>
      </w:r>
      <w:r>
        <w:rPr>
          <w:noProof/>
        </w:rPr>
      </w:r>
      <w:r>
        <w:rPr>
          <w:noProof/>
        </w:rPr>
        <w:fldChar w:fldCharType="separate"/>
      </w:r>
      <w:r>
        <w:rPr>
          <w:noProof/>
        </w:rPr>
        <w:t>181</w:t>
      </w:r>
      <w:r>
        <w:rPr>
          <w:noProof/>
        </w:rPr>
        <w:fldChar w:fldCharType="end"/>
      </w:r>
    </w:p>
    <w:p w14:paraId="000E2921" w14:textId="7CB4E23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sidRPr="005E03AB">
        <w:rPr>
          <w:rFonts w:eastAsia="SimSun"/>
          <w:noProof/>
          <w:lang w:val="en-IN"/>
        </w:rPr>
        <w:t>7.13.3.1.51</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lang w:val="en-IN"/>
        </w:rPr>
        <w:t>Notification message</w:t>
      </w:r>
      <w:r>
        <w:rPr>
          <w:noProof/>
        </w:rPr>
        <w:tab/>
      </w:r>
      <w:r>
        <w:rPr>
          <w:noProof/>
        </w:rPr>
        <w:fldChar w:fldCharType="begin"/>
      </w:r>
      <w:r>
        <w:rPr>
          <w:noProof/>
        </w:rPr>
        <w:instrText xml:space="preserve"> PAGEREF _Toc218242504 \h </w:instrText>
      </w:r>
      <w:r>
        <w:rPr>
          <w:noProof/>
        </w:rPr>
      </w:r>
      <w:r>
        <w:rPr>
          <w:noProof/>
        </w:rPr>
        <w:fldChar w:fldCharType="separate"/>
      </w:r>
      <w:r>
        <w:rPr>
          <w:noProof/>
        </w:rPr>
        <w:t>181</w:t>
      </w:r>
      <w:r>
        <w:rPr>
          <w:noProof/>
        </w:rPr>
        <w:fldChar w:fldCharType="end"/>
      </w:r>
    </w:p>
    <w:p w14:paraId="3A4C88D1" w14:textId="6CC9BB89"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7.13.3.2</w:t>
      </w:r>
      <w:r>
        <w:rPr>
          <w:rFonts w:asciiTheme="minorHAnsi" w:eastAsiaTheme="minorEastAsia" w:hAnsiTheme="minorHAnsi" w:cstheme="minorBidi"/>
          <w:noProof/>
          <w:kern w:val="2"/>
          <w:sz w:val="24"/>
          <w:szCs w:val="24"/>
          <w:lang w:eastAsia="en-GB"/>
          <w14:ligatures w14:val="standardContextual"/>
        </w:rPr>
        <w:tab/>
      </w:r>
      <w:r>
        <w:rPr>
          <w:noProof/>
        </w:rPr>
        <w:t>Retrieve a stored object</w:t>
      </w:r>
      <w:r>
        <w:rPr>
          <w:noProof/>
        </w:rPr>
        <w:tab/>
      </w:r>
      <w:r>
        <w:rPr>
          <w:noProof/>
        </w:rPr>
        <w:fldChar w:fldCharType="begin"/>
      </w:r>
      <w:r>
        <w:rPr>
          <w:noProof/>
        </w:rPr>
        <w:instrText xml:space="preserve"> PAGEREF _Toc218242505 \h </w:instrText>
      </w:r>
      <w:r>
        <w:rPr>
          <w:noProof/>
        </w:rPr>
      </w:r>
      <w:r>
        <w:rPr>
          <w:noProof/>
        </w:rPr>
        <w:fldChar w:fldCharType="separate"/>
      </w:r>
      <w:r>
        <w:rPr>
          <w:noProof/>
        </w:rPr>
        <w:t>181</w:t>
      </w:r>
      <w:r>
        <w:rPr>
          <w:noProof/>
        </w:rPr>
        <w:fldChar w:fldCharType="end"/>
      </w:r>
    </w:p>
    <w:p w14:paraId="25298BC0" w14:textId="4932017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_Toc218242506 \h </w:instrText>
      </w:r>
      <w:r>
        <w:rPr>
          <w:noProof/>
        </w:rPr>
      </w:r>
      <w:r>
        <w:rPr>
          <w:noProof/>
        </w:rPr>
        <w:fldChar w:fldCharType="separate"/>
      </w:r>
      <w:r>
        <w:rPr>
          <w:noProof/>
        </w:rPr>
        <w:t>181</w:t>
      </w:r>
      <w:r>
        <w:rPr>
          <w:noProof/>
        </w:rPr>
        <w:fldChar w:fldCharType="end"/>
      </w:r>
    </w:p>
    <w:p w14:paraId="45E3135A" w14:textId="4A92EB0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_Toc218242507 \h </w:instrText>
      </w:r>
      <w:r>
        <w:rPr>
          <w:noProof/>
        </w:rPr>
      </w:r>
      <w:r>
        <w:rPr>
          <w:noProof/>
        </w:rPr>
        <w:fldChar w:fldCharType="separate"/>
      </w:r>
      <w:r>
        <w:rPr>
          <w:noProof/>
        </w:rPr>
        <w:t>181</w:t>
      </w:r>
      <w:r>
        <w:rPr>
          <w:noProof/>
        </w:rPr>
        <w:fldChar w:fldCharType="end"/>
      </w:r>
    </w:p>
    <w:p w14:paraId="336A2BED" w14:textId="72F1DDFB"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7.13.3.3</w:t>
      </w:r>
      <w:r>
        <w:rPr>
          <w:rFonts w:asciiTheme="minorHAnsi" w:eastAsiaTheme="minorEastAsia" w:hAnsiTheme="minorHAnsi" w:cstheme="minorBidi"/>
          <w:noProof/>
          <w:kern w:val="2"/>
          <w:sz w:val="24"/>
          <w:szCs w:val="24"/>
          <w:lang w:eastAsia="en-GB"/>
          <w14:ligatures w14:val="standardContextual"/>
        </w:rPr>
        <w:tab/>
      </w:r>
      <w:r>
        <w:rPr>
          <w:noProof/>
        </w:rPr>
        <w:t>Search stored objects</w:t>
      </w:r>
      <w:r>
        <w:rPr>
          <w:noProof/>
        </w:rPr>
        <w:tab/>
      </w:r>
      <w:r>
        <w:rPr>
          <w:noProof/>
        </w:rPr>
        <w:fldChar w:fldCharType="begin"/>
      </w:r>
      <w:r>
        <w:rPr>
          <w:noProof/>
        </w:rPr>
        <w:instrText xml:space="preserve"> PAGEREF _Toc218242508 \h </w:instrText>
      </w:r>
      <w:r>
        <w:rPr>
          <w:noProof/>
        </w:rPr>
      </w:r>
      <w:r>
        <w:rPr>
          <w:noProof/>
        </w:rPr>
        <w:fldChar w:fldCharType="separate"/>
      </w:r>
      <w:r>
        <w:rPr>
          <w:noProof/>
        </w:rPr>
        <w:t>182</w:t>
      </w:r>
      <w:r>
        <w:rPr>
          <w:noProof/>
        </w:rPr>
        <w:fldChar w:fldCharType="end"/>
      </w:r>
    </w:p>
    <w:p w14:paraId="0B2400D6" w14:textId="1DA835E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_Toc218242509 \h </w:instrText>
      </w:r>
      <w:r>
        <w:rPr>
          <w:noProof/>
        </w:rPr>
      </w:r>
      <w:r>
        <w:rPr>
          <w:noProof/>
        </w:rPr>
        <w:fldChar w:fldCharType="separate"/>
      </w:r>
      <w:r>
        <w:rPr>
          <w:noProof/>
        </w:rPr>
        <w:t>182</w:t>
      </w:r>
      <w:r>
        <w:rPr>
          <w:noProof/>
        </w:rPr>
        <w:fldChar w:fldCharType="end"/>
      </w:r>
    </w:p>
    <w:p w14:paraId="7F40CE21" w14:textId="048752D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_Toc218242510 \h </w:instrText>
      </w:r>
      <w:r>
        <w:rPr>
          <w:noProof/>
        </w:rPr>
      </w:r>
      <w:r>
        <w:rPr>
          <w:noProof/>
        </w:rPr>
        <w:fldChar w:fldCharType="separate"/>
      </w:r>
      <w:r>
        <w:rPr>
          <w:noProof/>
        </w:rPr>
        <w:t>182</w:t>
      </w:r>
      <w:r>
        <w:rPr>
          <w:noProof/>
        </w:rPr>
        <w:fldChar w:fldCharType="end"/>
      </w:r>
    </w:p>
    <w:p w14:paraId="7430D79F" w14:textId="76FC776E"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7.13.3.4</w:t>
      </w:r>
      <w:r>
        <w:rPr>
          <w:rFonts w:asciiTheme="minorHAnsi" w:eastAsiaTheme="minorEastAsia" w:hAnsiTheme="minorHAnsi" w:cstheme="minorBidi"/>
          <w:noProof/>
          <w:kern w:val="2"/>
          <w:sz w:val="24"/>
          <w:szCs w:val="24"/>
          <w:lang w:eastAsia="en-GB"/>
          <w14:ligatures w14:val="standardContextual"/>
        </w:rPr>
        <w:tab/>
      </w:r>
      <w:r>
        <w:rPr>
          <w:noProof/>
        </w:rPr>
        <w:t>Update a stored object</w:t>
      </w:r>
      <w:r>
        <w:rPr>
          <w:noProof/>
        </w:rPr>
        <w:tab/>
      </w:r>
      <w:r>
        <w:rPr>
          <w:noProof/>
        </w:rPr>
        <w:fldChar w:fldCharType="begin"/>
      </w:r>
      <w:r>
        <w:rPr>
          <w:noProof/>
        </w:rPr>
        <w:instrText xml:space="preserve"> PAGEREF _Toc218242511 \h </w:instrText>
      </w:r>
      <w:r>
        <w:rPr>
          <w:noProof/>
        </w:rPr>
      </w:r>
      <w:r>
        <w:rPr>
          <w:noProof/>
        </w:rPr>
        <w:fldChar w:fldCharType="separate"/>
      </w:r>
      <w:r>
        <w:rPr>
          <w:noProof/>
        </w:rPr>
        <w:t>183</w:t>
      </w:r>
      <w:r>
        <w:rPr>
          <w:noProof/>
        </w:rPr>
        <w:fldChar w:fldCharType="end"/>
      </w:r>
    </w:p>
    <w:p w14:paraId="10CCF6E9" w14:textId="3FD8B0C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_Toc218242512 \h </w:instrText>
      </w:r>
      <w:r>
        <w:rPr>
          <w:noProof/>
        </w:rPr>
      </w:r>
      <w:r>
        <w:rPr>
          <w:noProof/>
        </w:rPr>
        <w:fldChar w:fldCharType="separate"/>
      </w:r>
      <w:r>
        <w:rPr>
          <w:noProof/>
        </w:rPr>
        <w:t>183</w:t>
      </w:r>
      <w:r>
        <w:rPr>
          <w:noProof/>
        </w:rPr>
        <w:fldChar w:fldCharType="end"/>
      </w:r>
    </w:p>
    <w:p w14:paraId="2228FDC5" w14:textId="5D8BEAB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_Toc218242513 \h </w:instrText>
      </w:r>
      <w:r>
        <w:rPr>
          <w:noProof/>
        </w:rPr>
      </w:r>
      <w:r>
        <w:rPr>
          <w:noProof/>
        </w:rPr>
        <w:fldChar w:fldCharType="separate"/>
      </w:r>
      <w:r>
        <w:rPr>
          <w:noProof/>
        </w:rPr>
        <w:t>183</w:t>
      </w:r>
      <w:r>
        <w:rPr>
          <w:noProof/>
        </w:rPr>
        <w:fldChar w:fldCharType="end"/>
      </w:r>
    </w:p>
    <w:p w14:paraId="199C4017" w14:textId="0211DB88"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7.13.3.5</w:t>
      </w:r>
      <w:r>
        <w:rPr>
          <w:rFonts w:asciiTheme="minorHAnsi" w:eastAsiaTheme="minorEastAsia" w:hAnsiTheme="minorHAnsi" w:cstheme="minorBidi"/>
          <w:noProof/>
          <w:kern w:val="2"/>
          <w:sz w:val="24"/>
          <w:szCs w:val="24"/>
          <w:lang w:eastAsia="en-GB"/>
          <w14:ligatures w14:val="standardContextual"/>
        </w:rPr>
        <w:tab/>
      </w:r>
      <w:r>
        <w:rPr>
          <w:noProof/>
        </w:rPr>
        <w:t>Delete a stored object</w:t>
      </w:r>
      <w:r>
        <w:rPr>
          <w:noProof/>
        </w:rPr>
        <w:tab/>
      </w:r>
      <w:r>
        <w:rPr>
          <w:noProof/>
        </w:rPr>
        <w:fldChar w:fldCharType="begin"/>
      </w:r>
      <w:r>
        <w:rPr>
          <w:noProof/>
        </w:rPr>
        <w:instrText xml:space="preserve"> PAGEREF _Toc218242514 \h </w:instrText>
      </w:r>
      <w:r>
        <w:rPr>
          <w:noProof/>
        </w:rPr>
      </w:r>
      <w:r>
        <w:rPr>
          <w:noProof/>
        </w:rPr>
        <w:fldChar w:fldCharType="separate"/>
      </w:r>
      <w:r>
        <w:rPr>
          <w:noProof/>
        </w:rPr>
        <w:t>184</w:t>
      </w:r>
      <w:r>
        <w:rPr>
          <w:noProof/>
        </w:rPr>
        <w:fldChar w:fldCharType="end"/>
      </w:r>
    </w:p>
    <w:p w14:paraId="1A537DD0" w14:textId="1015F273"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_Toc218242515 \h </w:instrText>
      </w:r>
      <w:r>
        <w:rPr>
          <w:noProof/>
        </w:rPr>
      </w:r>
      <w:r>
        <w:rPr>
          <w:noProof/>
        </w:rPr>
        <w:fldChar w:fldCharType="separate"/>
      </w:r>
      <w:r>
        <w:rPr>
          <w:noProof/>
        </w:rPr>
        <w:t>184</w:t>
      </w:r>
      <w:r>
        <w:rPr>
          <w:noProof/>
        </w:rPr>
        <w:fldChar w:fldCharType="end"/>
      </w:r>
    </w:p>
    <w:p w14:paraId="100E44AB" w14:textId="4693465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_Toc218242516 \h </w:instrText>
      </w:r>
      <w:r>
        <w:rPr>
          <w:noProof/>
        </w:rPr>
      </w:r>
      <w:r>
        <w:rPr>
          <w:noProof/>
        </w:rPr>
        <w:fldChar w:fldCharType="separate"/>
      </w:r>
      <w:r>
        <w:rPr>
          <w:noProof/>
        </w:rPr>
        <w:t>184</w:t>
      </w:r>
      <w:r>
        <w:rPr>
          <w:noProof/>
        </w:rPr>
        <w:fldChar w:fldCharType="end"/>
      </w:r>
    </w:p>
    <w:p w14:paraId="0E6D1F21" w14:textId="4DCE9A8A"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7.13.3.6</w:t>
      </w:r>
      <w:r>
        <w:rPr>
          <w:rFonts w:asciiTheme="minorHAnsi" w:eastAsiaTheme="minorEastAsia" w:hAnsiTheme="minorHAnsi" w:cstheme="minorBidi"/>
          <w:noProof/>
          <w:kern w:val="2"/>
          <w:sz w:val="24"/>
          <w:szCs w:val="24"/>
          <w:lang w:eastAsia="en-GB"/>
          <w14:ligatures w14:val="standardContextual"/>
        </w:rPr>
        <w:tab/>
      </w:r>
      <w:r>
        <w:rPr>
          <w:noProof/>
        </w:rPr>
        <w:t>Synchronization</w:t>
      </w:r>
      <w:r>
        <w:rPr>
          <w:noProof/>
        </w:rPr>
        <w:tab/>
      </w:r>
      <w:r>
        <w:rPr>
          <w:noProof/>
        </w:rPr>
        <w:fldChar w:fldCharType="begin"/>
      </w:r>
      <w:r>
        <w:rPr>
          <w:noProof/>
        </w:rPr>
        <w:instrText xml:space="preserve"> PAGEREF _Toc218242517 \h </w:instrText>
      </w:r>
      <w:r>
        <w:rPr>
          <w:noProof/>
        </w:rPr>
      </w:r>
      <w:r>
        <w:rPr>
          <w:noProof/>
        </w:rPr>
        <w:fldChar w:fldCharType="separate"/>
      </w:r>
      <w:r>
        <w:rPr>
          <w:noProof/>
        </w:rPr>
        <w:t>185</w:t>
      </w:r>
      <w:r>
        <w:rPr>
          <w:noProof/>
        </w:rPr>
        <w:fldChar w:fldCharType="end"/>
      </w:r>
    </w:p>
    <w:p w14:paraId="0B4FE1A6" w14:textId="03871F5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_Toc218242518 \h </w:instrText>
      </w:r>
      <w:r>
        <w:rPr>
          <w:noProof/>
        </w:rPr>
      </w:r>
      <w:r>
        <w:rPr>
          <w:noProof/>
        </w:rPr>
        <w:fldChar w:fldCharType="separate"/>
      </w:r>
      <w:r>
        <w:rPr>
          <w:noProof/>
        </w:rPr>
        <w:t>185</w:t>
      </w:r>
      <w:r>
        <w:rPr>
          <w:noProof/>
        </w:rPr>
        <w:fldChar w:fldCharType="end"/>
      </w:r>
    </w:p>
    <w:p w14:paraId="12905AAD" w14:textId="5B94A04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_Toc218242519 \h </w:instrText>
      </w:r>
      <w:r>
        <w:rPr>
          <w:noProof/>
        </w:rPr>
      </w:r>
      <w:r>
        <w:rPr>
          <w:noProof/>
        </w:rPr>
        <w:fldChar w:fldCharType="separate"/>
      </w:r>
      <w:r>
        <w:rPr>
          <w:noProof/>
        </w:rPr>
        <w:t>185</w:t>
      </w:r>
      <w:r>
        <w:rPr>
          <w:noProof/>
        </w:rPr>
        <w:fldChar w:fldCharType="end"/>
      </w:r>
    </w:p>
    <w:p w14:paraId="46F34942" w14:textId="5AE0A63B"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7.13.3.7</w:t>
      </w:r>
      <w:r>
        <w:rPr>
          <w:rFonts w:asciiTheme="minorHAnsi" w:eastAsiaTheme="minorEastAsia" w:hAnsiTheme="minorHAnsi" w:cstheme="minorBidi"/>
          <w:noProof/>
          <w:kern w:val="2"/>
          <w:sz w:val="24"/>
          <w:szCs w:val="24"/>
          <w:lang w:eastAsia="en-GB"/>
          <w14:ligatures w14:val="standardContextual"/>
        </w:rPr>
        <w:tab/>
      </w:r>
      <w:r>
        <w:rPr>
          <w:noProof/>
        </w:rPr>
        <w:t>Create a user account</w:t>
      </w:r>
      <w:r>
        <w:rPr>
          <w:noProof/>
        </w:rPr>
        <w:tab/>
      </w:r>
      <w:r>
        <w:rPr>
          <w:noProof/>
        </w:rPr>
        <w:fldChar w:fldCharType="begin"/>
      </w:r>
      <w:r>
        <w:rPr>
          <w:noProof/>
        </w:rPr>
        <w:instrText xml:space="preserve"> PAGEREF _Toc218242520 \h </w:instrText>
      </w:r>
      <w:r>
        <w:rPr>
          <w:noProof/>
        </w:rPr>
      </w:r>
      <w:r>
        <w:rPr>
          <w:noProof/>
        </w:rPr>
        <w:fldChar w:fldCharType="separate"/>
      </w:r>
      <w:r>
        <w:rPr>
          <w:noProof/>
        </w:rPr>
        <w:t>186</w:t>
      </w:r>
      <w:r>
        <w:rPr>
          <w:noProof/>
        </w:rPr>
        <w:fldChar w:fldCharType="end"/>
      </w:r>
    </w:p>
    <w:p w14:paraId="7E4E3B78" w14:textId="396544B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_Toc218242521 \h </w:instrText>
      </w:r>
      <w:r>
        <w:rPr>
          <w:noProof/>
        </w:rPr>
      </w:r>
      <w:r>
        <w:rPr>
          <w:noProof/>
        </w:rPr>
        <w:fldChar w:fldCharType="separate"/>
      </w:r>
      <w:r>
        <w:rPr>
          <w:noProof/>
        </w:rPr>
        <w:t>186</w:t>
      </w:r>
      <w:r>
        <w:rPr>
          <w:noProof/>
        </w:rPr>
        <w:fldChar w:fldCharType="end"/>
      </w:r>
    </w:p>
    <w:p w14:paraId="1A4C6A46" w14:textId="349407F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_Toc218242522 \h </w:instrText>
      </w:r>
      <w:r>
        <w:rPr>
          <w:noProof/>
        </w:rPr>
      </w:r>
      <w:r>
        <w:rPr>
          <w:noProof/>
        </w:rPr>
        <w:fldChar w:fldCharType="separate"/>
      </w:r>
      <w:r>
        <w:rPr>
          <w:noProof/>
        </w:rPr>
        <w:t>186</w:t>
      </w:r>
      <w:r>
        <w:rPr>
          <w:noProof/>
        </w:rPr>
        <w:fldChar w:fldCharType="end"/>
      </w:r>
    </w:p>
    <w:p w14:paraId="0095C6B1" w14:textId="52001CB0"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7.13.3.8</w:t>
      </w:r>
      <w:r>
        <w:rPr>
          <w:rFonts w:asciiTheme="minorHAnsi" w:eastAsiaTheme="minorEastAsia" w:hAnsiTheme="minorHAnsi" w:cstheme="minorBidi"/>
          <w:noProof/>
          <w:kern w:val="2"/>
          <w:sz w:val="24"/>
          <w:szCs w:val="24"/>
          <w:lang w:eastAsia="en-GB"/>
          <w14:ligatures w14:val="standardContextual"/>
        </w:rPr>
        <w:tab/>
      </w:r>
      <w:r>
        <w:rPr>
          <w:noProof/>
        </w:rPr>
        <w:t>Deposit an object</w:t>
      </w:r>
      <w:r>
        <w:rPr>
          <w:noProof/>
        </w:rPr>
        <w:tab/>
      </w:r>
      <w:r>
        <w:rPr>
          <w:noProof/>
        </w:rPr>
        <w:fldChar w:fldCharType="begin"/>
      </w:r>
      <w:r>
        <w:rPr>
          <w:noProof/>
        </w:rPr>
        <w:instrText xml:space="preserve"> PAGEREF _Toc218242523 \h </w:instrText>
      </w:r>
      <w:r>
        <w:rPr>
          <w:noProof/>
        </w:rPr>
      </w:r>
      <w:r>
        <w:rPr>
          <w:noProof/>
        </w:rPr>
        <w:fldChar w:fldCharType="separate"/>
      </w:r>
      <w:r>
        <w:rPr>
          <w:noProof/>
        </w:rPr>
        <w:t>187</w:t>
      </w:r>
      <w:r>
        <w:rPr>
          <w:noProof/>
        </w:rPr>
        <w:fldChar w:fldCharType="end"/>
      </w:r>
    </w:p>
    <w:p w14:paraId="0CF41DD1" w14:textId="76B34C1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_Toc218242524 \h </w:instrText>
      </w:r>
      <w:r>
        <w:rPr>
          <w:noProof/>
        </w:rPr>
      </w:r>
      <w:r>
        <w:rPr>
          <w:noProof/>
        </w:rPr>
        <w:fldChar w:fldCharType="separate"/>
      </w:r>
      <w:r>
        <w:rPr>
          <w:noProof/>
        </w:rPr>
        <w:t>187</w:t>
      </w:r>
      <w:r>
        <w:rPr>
          <w:noProof/>
        </w:rPr>
        <w:fldChar w:fldCharType="end"/>
      </w:r>
    </w:p>
    <w:p w14:paraId="0C28802B" w14:textId="28C7FFB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_Toc218242525 \h </w:instrText>
      </w:r>
      <w:r>
        <w:rPr>
          <w:noProof/>
        </w:rPr>
      </w:r>
      <w:r>
        <w:rPr>
          <w:noProof/>
        </w:rPr>
        <w:fldChar w:fldCharType="separate"/>
      </w:r>
      <w:r>
        <w:rPr>
          <w:noProof/>
        </w:rPr>
        <w:t>187</w:t>
      </w:r>
      <w:r>
        <w:rPr>
          <w:noProof/>
        </w:rPr>
        <w:fldChar w:fldCharType="end"/>
      </w:r>
    </w:p>
    <w:p w14:paraId="08C9BB2B" w14:textId="632B7442"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7.13.3.9</w:t>
      </w:r>
      <w:r>
        <w:rPr>
          <w:rFonts w:asciiTheme="minorHAnsi" w:eastAsiaTheme="minorEastAsia" w:hAnsiTheme="minorHAnsi" w:cstheme="minorBidi"/>
          <w:noProof/>
          <w:kern w:val="2"/>
          <w:sz w:val="24"/>
          <w:szCs w:val="24"/>
          <w:lang w:eastAsia="en-GB"/>
          <w14:ligatures w14:val="standardContextual"/>
        </w:rPr>
        <w:tab/>
      </w:r>
      <w:r>
        <w:rPr>
          <w:noProof/>
        </w:rPr>
        <w:t>Copy a stored object</w:t>
      </w:r>
      <w:r>
        <w:rPr>
          <w:noProof/>
        </w:rPr>
        <w:tab/>
      </w:r>
      <w:r>
        <w:rPr>
          <w:noProof/>
        </w:rPr>
        <w:fldChar w:fldCharType="begin"/>
      </w:r>
      <w:r>
        <w:rPr>
          <w:noProof/>
        </w:rPr>
        <w:instrText xml:space="preserve"> PAGEREF _Toc218242526 \h </w:instrText>
      </w:r>
      <w:r>
        <w:rPr>
          <w:noProof/>
        </w:rPr>
      </w:r>
      <w:r>
        <w:rPr>
          <w:noProof/>
        </w:rPr>
        <w:fldChar w:fldCharType="separate"/>
      </w:r>
      <w:r>
        <w:rPr>
          <w:noProof/>
        </w:rPr>
        <w:t>188</w:t>
      </w:r>
      <w:r>
        <w:rPr>
          <w:noProof/>
        </w:rPr>
        <w:fldChar w:fldCharType="end"/>
      </w:r>
    </w:p>
    <w:p w14:paraId="3E1E0BAB" w14:textId="7776A5C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_Toc218242527 \h </w:instrText>
      </w:r>
      <w:r>
        <w:rPr>
          <w:noProof/>
        </w:rPr>
      </w:r>
      <w:r>
        <w:rPr>
          <w:noProof/>
        </w:rPr>
        <w:fldChar w:fldCharType="separate"/>
      </w:r>
      <w:r>
        <w:rPr>
          <w:noProof/>
        </w:rPr>
        <w:t>188</w:t>
      </w:r>
      <w:r>
        <w:rPr>
          <w:noProof/>
        </w:rPr>
        <w:fldChar w:fldCharType="end"/>
      </w:r>
    </w:p>
    <w:p w14:paraId="21B2734E" w14:textId="4AE4B35C"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_Toc218242528 \h </w:instrText>
      </w:r>
      <w:r>
        <w:rPr>
          <w:noProof/>
        </w:rPr>
      </w:r>
      <w:r>
        <w:rPr>
          <w:noProof/>
        </w:rPr>
        <w:fldChar w:fldCharType="separate"/>
      </w:r>
      <w:r>
        <w:rPr>
          <w:noProof/>
        </w:rPr>
        <w:t>188</w:t>
      </w:r>
      <w:r>
        <w:rPr>
          <w:noProof/>
        </w:rPr>
        <w:fldChar w:fldCharType="end"/>
      </w:r>
    </w:p>
    <w:p w14:paraId="55FE40C4" w14:textId="6A52BE21"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7.13.3.10</w:t>
      </w:r>
      <w:r>
        <w:rPr>
          <w:rFonts w:asciiTheme="minorHAnsi" w:eastAsiaTheme="minorEastAsia" w:hAnsiTheme="minorHAnsi" w:cstheme="minorBidi"/>
          <w:noProof/>
          <w:kern w:val="2"/>
          <w:sz w:val="24"/>
          <w:szCs w:val="24"/>
          <w:lang w:eastAsia="en-GB"/>
          <w14:ligatures w14:val="standardContextual"/>
        </w:rPr>
        <w:tab/>
      </w:r>
      <w:r>
        <w:rPr>
          <w:noProof/>
        </w:rPr>
        <w:t>Move a stored object</w:t>
      </w:r>
      <w:r>
        <w:rPr>
          <w:noProof/>
        </w:rPr>
        <w:tab/>
      </w:r>
      <w:r>
        <w:rPr>
          <w:noProof/>
        </w:rPr>
        <w:fldChar w:fldCharType="begin"/>
      </w:r>
      <w:r>
        <w:rPr>
          <w:noProof/>
        </w:rPr>
        <w:instrText xml:space="preserve"> PAGEREF _Toc218242529 \h </w:instrText>
      </w:r>
      <w:r>
        <w:rPr>
          <w:noProof/>
        </w:rPr>
      </w:r>
      <w:r>
        <w:rPr>
          <w:noProof/>
        </w:rPr>
        <w:fldChar w:fldCharType="separate"/>
      </w:r>
      <w:r>
        <w:rPr>
          <w:noProof/>
        </w:rPr>
        <w:t>189</w:t>
      </w:r>
      <w:r>
        <w:rPr>
          <w:noProof/>
        </w:rPr>
        <w:fldChar w:fldCharType="end"/>
      </w:r>
    </w:p>
    <w:p w14:paraId="16077958" w14:textId="54437D9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_Toc218242530 \h </w:instrText>
      </w:r>
      <w:r>
        <w:rPr>
          <w:noProof/>
        </w:rPr>
      </w:r>
      <w:r>
        <w:rPr>
          <w:noProof/>
        </w:rPr>
        <w:fldChar w:fldCharType="separate"/>
      </w:r>
      <w:r>
        <w:rPr>
          <w:noProof/>
        </w:rPr>
        <w:t>189</w:t>
      </w:r>
      <w:r>
        <w:rPr>
          <w:noProof/>
        </w:rPr>
        <w:fldChar w:fldCharType="end"/>
      </w:r>
    </w:p>
    <w:p w14:paraId="37C6EC27" w14:textId="231AF10A"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_Toc218242531 \h </w:instrText>
      </w:r>
      <w:r>
        <w:rPr>
          <w:noProof/>
        </w:rPr>
      </w:r>
      <w:r>
        <w:rPr>
          <w:noProof/>
        </w:rPr>
        <w:fldChar w:fldCharType="separate"/>
      </w:r>
      <w:r>
        <w:rPr>
          <w:noProof/>
        </w:rPr>
        <w:t>189</w:t>
      </w:r>
      <w:r>
        <w:rPr>
          <w:noProof/>
        </w:rPr>
        <w:fldChar w:fldCharType="end"/>
      </w:r>
    </w:p>
    <w:p w14:paraId="655E5D12" w14:textId="23C664E7"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Folder create operation</w:t>
      </w:r>
      <w:r>
        <w:rPr>
          <w:noProof/>
        </w:rPr>
        <w:tab/>
      </w:r>
      <w:r>
        <w:rPr>
          <w:noProof/>
        </w:rPr>
        <w:fldChar w:fldCharType="begin"/>
      </w:r>
      <w:r>
        <w:rPr>
          <w:noProof/>
        </w:rPr>
        <w:instrText xml:space="preserve"> PAGEREF _Toc218242532 \h </w:instrText>
      </w:r>
      <w:r>
        <w:rPr>
          <w:noProof/>
        </w:rPr>
      </w:r>
      <w:r>
        <w:rPr>
          <w:noProof/>
        </w:rPr>
        <w:fldChar w:fldCharType="separate"/>
      </w:r>
      <w:r>
        <w:rPr>
          <w:noProof/>
        </w:rPr>
        <w:t>190</w:t>
      </w:r>
      <w:r>
        <w:rPr>
          <w:noProof/>
        </w:rPr>
        <w:fldChar w:fldCharType="end"/>
      </w:r>
    </w:p>
    <w:p w14:paraId="702571A0" w14:textId="33F6FB4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_Toc218242533 \h </w:instrText>
      </w:r>
      <w:r>
        <w:rPr>
          <w:noProof/>
        </w:rPr>
      </w:r>
      <w:r>
        <w:rPr>
          <w:noProof/>
        </w:rPr>
        <w:fldChar w:fldCharType="separate"/>
      </w:r>
      <w:r>
        <w:rPr>
          <w:noProof/>
        </w:rPr>
        <w:t>190</w:t>
      </w:r>
      <w:r>
        <w:rPr>
          <w:noProof/>
        </w:rPr>
        <w:fldChar w:fldCharType="end"/>
      </w:r>
    </w:p>
    <w:p w14:paraId="6784EB27" w14:textId="67822AA3"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_Toc218242534 \h </w:instrText>
      </w:r>
      <w:r>
        <w:rPr>
          <w:noProof/>
        </w:rPr>
      </w:r>
      <w:r>
        <w:rPr>
          <w:noProof/>
        </w:rPr>
        <w:fldChar w:fldCharType="separate"/>
      </w:r>
      <w:r>
        <w:rPr>
          <w:noProof/>
        </w:rPr>
        <w:t>190</w:t>
      </w:r>
      <w:r>
        <w:rPr>
          <w:noProof/>
        </w:rPr>
        <w:fldChar w:fldCharType="end"/>
      </w:r>
    </w:p>
    <w:p w14:paraId="713E23E3" w14:textId="256BDE39"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Folder delete operation</w:t>
      </w:r>
      <w:r>
        <w:rPr>
          <w:noProof/>
        </w:rPr>
        <w:tab/>
      </w:r>
      <w:r>
        <w:rPr>
          <w:noProof/>
        </w:rPr>
        <w:fldChar w:fldCharType="begin"/>
      </w:r>
      <w:r>
        <w:rPr>
          <w:noProof/>
        </w:rPr>
        <w:instrText xml:space="preserve"> PAGEREF _Toc218242535 \h </w:instrText>
      </w:r>
      <w:r>
        <w:rPr>
          <w:noProof/>
        </w:rPr>
      </w:r>
      <w:r>
        <w:rPr>
          <w:noProof/>
        </w:rPr>
        <w:fldChar w:fldCharType="separate"/>
      </w:r>
      <w:r>
        <w:rPr>
          <w:noProof/>
        </w:rPr>
        <w:t>191</w:t>
      </w:r>
      <w:r>
        <w:rPr>
          <w:noProof/>
        </w:rPr>
        <w:fldChar w:fldCharType="end"/>
      </w:r>
    </w:p>
    <w:p w14:paraId="77F3AACE" w14:textId="010F987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_Toc218242536 \h </w:instrText>
      </w:r>
      <w:r>
        <w:rPr>
          <w:noProof/>
        </w:rPr>
      </w:r>
      <w:r>
        <w:rPr>
          <w:noProof/>
        </w:rPr>
        <w:fldChar w:fldCharType="separate"/>
      </w:r>
      <w:r>
        <w:rPr>
          <w:noProof/>
        </w:rPr>
        <w:t>191</w:t>
      </w:r>
      <w:r>
        <w:rPr>
          <w:noProof/>
        </w:rPr>
        <w:fldChar w:fldCharType="end"/>
      </w:r>
    </w:p>
    <w:p w14:paraId="59EC9E0A" w14:textId="6AE000B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_Toc218242537 \h </w:instrText>
      </w:r>
      <w:r>
        <w:rPr>
          <w:noProof/>
        </w:rPr>
      </w:r>
      <w:r>
        <w:rPr>
          <w:noProof/>
        </w:rPr>
        <w:fldChar w:fldCharType="separate"/>
      </w:r>
      <w:r>
        <w:rPr>
          <w:noProof/>
        </w:rPr>
        <w:t>191</w:t>
      </w:r>
      <w:r>
        <w:rPr>
          <w:noProof/>
        </w:rPr>
        <w:fldChar w:fldCharType="end"/>
      </w:r>
    </w:p>
    <w:p w14:paraId="6577D38D" w14:textId="7DD95464"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Folder copy operation</w:t>
      </w:r>
      <w:r>
        <w:rPr>
          <w:noProof/>
        </w:rPr>
        <w:tab/>
      </w:r>
      <w:r>
        <w:rPr>
          <w:noProof/>
        </w:rPr>
        <w:fldChar w:fldCharType="begin"/>
      </w:r>
      <w:r>
        <w:rPr>
          <w:noProof/>
        </w:rPr>
        <w:instrText xml:space="preserve"> PAGEREF _Toc218242538 \h </w:instrText>
      </w:r>
      <w:r>
        <w:rPr>
          <w:noProof/>
        </w:rPr>
      </w:r>
      <w:r>
        <w:rPr>
          <w:noProof/>
        </w:rPr>
        <w:fldChar w:fldCharType="separate"/>
      </w:r>
      <w:r>
        <w:rPr>
          <w:noProof/>
        </w:rPr>
        <w:t>192</w:t>
      </w:r>
      <w:r>
        <w:rPr>
          <w:noProof/>
        </w:rPr>
        <w:fldChar w:fldCharType="end"/>
      </w:r>
    </w:p>
    <w:p w14:paraId="40FBB3F8" w14:textId="7E7A4693"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_Toc218242539 \h </w:instrText>
      </w:r>
      <w:r>
        <w:rPr>
          <w:noProof/>
        </w:rPr>
      </w:r>
      <w:r>
        <w:rPr>
          <w:noProof/>
        </w:rPr>
        <w:fldChar w:fldCharType="separate"/>
      </w:r>
      <w:r>
        <w:rPr>
          <w:noProof/>
        </w:rPr>
        <w:t>192</w:t>
      </w:r>
      <w:r>
        <w:rPr>
          <w:noProof/>
        </w:rPr>
        <w:fldChar w:fldCharType="end"/>
      </w:r>
    </w:p>
    <w:p w14:paraId="13341294" w14:textId="67D350B8"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_Toc218242540 \h </w:instrText>
      </w:r>
      <w:r>
        <w:rPr>
          <w:noProof/>
        </w:rPr>
      </w:r>
      <w:r>
        <w:rPr>
          <w:noProof/>
        </w:rPr>
        <w:fldChar w:fldCharType="separate"/>
      </w:r>
      <w:r>
        <w:rPr>
          <w:noProof/>
        </w:rPr>
        <w:t>192</w:t>
      </w:r>
      <w:r>
        <w:rPr>
          <w:noProof/>
        </w:rPr>
        <w:fldChar w:fldCharType="end"/>
      </w:r>
    </w:p>
    <w:p w14:paraId="4FB9774E" w14:textId="3E9EEFAA"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Folder move operation</w:t>
      </w:r>
      <w:r>
        <w:rPr>
          <w:noProof/>
        </w:rPr>
        <w:tab/>
      </w:r>
      <w:r>
        <w:rPr>
          <w:noProof/>
        </w:rPr>
        <w:fldChar w:fldCharType="begin"/>
      </w:r>
      <w:r>
        <w:rPr>
          <w:noProof/>
        </w:rPr>
        <w:instrText xml:space="preserve"> PAGEREF _Toc218242541 \h </w:instrText>
      </w:r>
      <w:r>
        <w:rPr>
          <w:noProof/>
        </w:rPr>
      </w:r>
      <w:r>
        <w:rPr>
          <w:noProof/>
        </w:rPr>
        <w:fldChar w:fldCharType="separate"/>
      </w:r>
      <w:r>
        <w:rPr>
          <w:noProof/>
        </w:rPr>
        <w:t>193</w:t>
      </w:r>
      <w:r>
        <w:rPr>
          <w:noProof/>
        </w:rPr>
        <w:fldChar w:fldCharType="end"/>
      </w:r>
    </w:p>
    <w:p w14:paraId="1922C660" w14:textId="2D97CEE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_Toc218242542 \h </w:instrText>
      </w:r>
      <w:r>
        <w:rPr>
          <w:noProof/>
        </w:rPr>
      </w:r>
      <w:r>
        <w:rPr>
          <w:noProof/>
        </w:rPr>
        <w:fldChar w:fldCharType="separate"/>
      </w:r>
      <w:r>
        <w:rPr>
          <w:noProof/>
        </w:rPr>
        <w:t>193</w:t>
      </w:r>
      <w:r>
        <w:rPr>
          <w:noProof/>
        </w:rPr>
        <w:fldChar w:fldCharType="end"/>
      </w:r>
    </w:p>
    <w:p w14:paraId="66211EF3" w14:textId="60175B07"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_Toc218242543 \h </w:instrText>
      </w:r>
      <w:r>
        <w:rPr>
          <w:noProof/>
        </w:rPr>
      </w:r>
      <w:r>
        <w:rPr>
          <w:noProof/>
        </w:rPr>
        <w:fldChar w:fldCharType="separate"/>
      </w:r>
      <w:r>
        <w:rPr>
          <w:noProof/>
        </w:rPr>
        <w:t>193</w:t>
      </w:r>
      <w:r>
        <w:rPr>
          <w:noProof/>
        </w:rPr>
        <w:fldChar w:fldCharType="end"/>
      </w:r>
    </w:p>
    <w:p w14:paraId="1FAD3475" w14:textId="6B632DEB"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Folder list operation</w:t>
      </w:r>
      <w:r>
        <w:rPr>
          <w:noProof/>
        </w:rPr>
        <w:tab/>
      </w:r>
      <w:r>
        <w:rPr>
          <w:noProof/>
        </w:rPr>
        <w:fldChar w:fldCharType="begin"/>
      </w:r>
      <w:r>
        <w:rPr>
          <w:noProof/>
        </w:rPr>
        <w:instrText xml:space="preserve"> PAGEREF _Toc218242544 \h </w:instrText>
      </w:r>
      <w:r>
        <w:rPr>
          <w:noProof/>
        </w:rPr>
      </w:r>
      <w:r>
        <w:rPr>
          <w:noProof/>
        </w:rPr>
        <w:fldChar w:fldCharType="separate"/>
      </w:r>
      <w:r>
        <w:rPr>
          <w:noProof/>
        </w:rPr>
        <w:t>194</w:t>
      </w:r>
      <w:r>
        <w:rPr>
          <w:noProof/>
        </w:rPr>
        <w:fldChar w:fldCharType="end"/>
      </w:r>
    </w:p>
    <w:p w14:paraId="52C240B9" w14:textId="2F6B6AE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_Toc218242545 \h </w:instrText>
      </w:r>
      <w:r>
        <w:rPr>
          <w:noProof/>
        </w:rPr>
      </w:r>
      <w:r>
        <w:rPr>
          <w:noProof/>
        </w:rPr>
        <w:fldChar w:fldCharType="separate"/>
      </w:r>
      <w:r>
        <w:rPr>
          <w:noProof/>
        </w:rPr>
        <w:t>194</w:t>
      </w:r>
      <w:r>
        <w:rPr>
          <w:noProof/>
        </w:rPr>
        <w:fldChar w:fldCharType="end"/>
      </w:r>
    </w:p>
    <w:p w14:paraId="0139D958" w14:textId="552D1660"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_Toc218242546 \h </w:instrText>
      </w:r>
      <w:r>
        <w:rPr>
          <w:noProof/>
        </w:rPr>
      </w:r>
      <w:r>
        <w:rPr>
          <w:noProof/>
        </w:rPr>
        <w:fldChar w:fldCharType="separate"/>
      </w:r>
      <w:r>
        <w:rPr>
          <w:noProof/>
        </w:rPr>
        <w:t>194</w:t>
      </w:r>
      <w:r>
        <w:rPr>
          <w:noProof/>
        </w:rPr>
        <w:fldChar w:fldCharType="end"/>
      </w:r>
    </w:p>
    <w:p w14:paraId="2353BA2B" w14:textId="719003E9"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Upload objects</w:t>
      </w:r>
      <w:r>
        <w:rPr>
          <w:noProof/>
        </w:rPr>
        <w:tab/>
      </w:r>
      <w:r>
        <w:rPr>
          <w:noProof/>
        </w:rPr>
        <w:fldChar w:fldCharType="begin"/>
      </w:r>
      <w:r>
        <w:rPr>
          <w:noProof/>
        </w:rPr>
        <w:instrText xml:space="preserve"> PAGEREF _Toc218242547 \h </w:instrText>
      </w:r>
      <w:r>
        <w:rPr>
          <w:noProof/>
        </w:rPr>
      </w:r>
      <w:r>
        <w:rPr>
          <w:noProof/>
        </w:rPr>
        <w:fldChar w:fldCharType="separate"/>
      </w:r>
      <w:r>
        <w:rPr>
          <w:noProof/>
        </w:rPr>
        <w:t>195</w:t>
      </w:r>
      <w:r>
        <w:rPr>
          <w:noProof/>
        </w:rPr>
        <w:fldChar w:fldCharType="end"/>
      </w:r>
    </w:p>
    <w:p w14:paraId="5E19DC1C" w14:textId="1DB20BD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_Toc218242548 \h </w:instrText>
      </w:r>
      <w:r>
        <w:rPr>
          <w:noProof/>
        </w:rPr>
      </w:r>
      <w:r>
        <w:rPr>
          <w:noProof/>
        </w:rPr>
        <w:fldChar w:fldCharType="separate"/>
      </w:r>
      <w:r>
        <w:rPr>
          <w:noProof/>
        </w:rPr>
        <w:t>195</w:t>
      </w:r>
      <w:r>
        <w:rPr>
          <w:noProof/>
        </w:rPr>
        <w:fldChar w:fldCharType="end"/>
      </w:r>
    </w:p>
    <w:p w14:paraId="211E175F" w14:textId="4DB881BA"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_Toc218242549 \h </w:instrText>
      </w:r>
      <w:r>
        <w:rPr>
          <w:noProof/>
        </w:rPr>
      </w:r>
      <w:r>
        <w:rPr>
          <w:noProof/>
        </w:rPr>
        <w:fldChar w:fldCharType="separate"/>
      </w:r>
      <w:r>
        <w:rPr>
          <w:noProof/>
        </w:rPr>
        <w:t>195</w:t>
      </w:r>
      <w:r>
        <w:rPr>
          <w:noProof/>
        </w:rPr>
        <w:fldChar w:fldCharType="end"/>
      </w:r>
    </w:p>
    <w:p w14:paraId="1A73569B" w14:textId="3773FCDF"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Notify client to synchronize</w:t>
      </w:r>
      <w:r>
        <w:rPr>
          <w:noProof/>
        </w:rPr>
        <w:tab/>
      </w:r>
      <w:r>
        <w:rPr>
          <w:noProof/>
        </w:rPr>
        <w:fldChar w:fldCharType="begin"/>
      </w:r>
      <w:r>
        <w:rPr>
          <w:noProof/>
        </w:rPr>
        <w:instrText xml:space="preserve"> PAGEREF _Toc218242550 \h </w:instrText>
      </w:r>
      <w:r>
        <w:rPr>
          <w:noProof/>
        </w:rPr>
      </w:r>
      <w:r>
        <w:rPr>
          <w:noProof/>
        </w:rPr>
        <w:fldChar w:fldCharType="separate"/>
      </w:r>
      <w:r>
        <w:rPr>
          <w:noProof/>
        </w:rPr>
        <w:t>196</w:t>
      </w:r>
      <w:r>
        <w:rPr>
          <w:noProof/>
        </w:rPr>
        <w:fldChar w:fldCharType="end"/>
      </w:r>
    </w:p>
    <w:p w14:paraId="55CE2989" w14:textId="1D21621A"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_Toc218242551 \h </w:instrText>
      </w:r>
      <w:r>
        <w:rPr>
          <w:noProof/>
        </w:rPr>
      </w:r>
      <w:r>
        <w:rPr>
          <w:noProof/>
        </w:rPr>
        <w:fldChar w:fldCharType="separate"/>
      </w:r>
      <w:r>
        <w:rPr>
          <w:noProof/>
        </w:rPr>
        <w:t>196</w:t>
      </w:r>
      <w:r>
        <w:rPr>
          <w:noProof/>
        </w:rPr>
        <w:fldChar w:fldCharType="end"/>
      </w:r>
    </w:p>
    <w:p w14:paraId="611C5392" w14:textId="2F8BDA33"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7.13.3.17.2</w:t>
      </w:r>
      <w:r>
        <w:rPr>
          <w:rFonts w:asciiTheme="minorHAnsi" w:eastAsiaTheme="minorEastAsia" w:hAnsiTheme="minorHAnsi" w:cstheme="minorBidi"/>
          <w:noProof/>
          <w:kern w:val="2"/>
          <w:sz w:val="24"/>
          <w:szCs w:val="24"/>
          <w:lang w:eastAsia="en-GB"/>
          <w14:ligatures w14:val="standardContextual"/>
        </w:rPr>
        <w:tab/>
      </w:r>
      <w:r>
        <w:rPr>
          <w:noProof/>
        </w:rPr>
        <w:t>Procedure using in-band connection</w:t>
      </w:r>
      <w:r>
        <w:rPr>
          <w:noProof/>
        </w:rPr>
        <w:tab/>
      </w:r>
      <w:r>
        <w:rPr>
          <w:noProof/>
        </w:rPr>
        <w:fldChar w:fldCharType="begin"/>
      </w:r>
      <w:r>
        <w:rPr>
          <w:noProof/>
        </w:rPr>
        <w:instrText xml:space="preserve"> PAGEREF _Toc218242552 \h </w:instrText>
      </w:r>
      <w:r>
        <w:rPr>
          <w:noProof/>
        </w:rPr>
      </w:r>
      <w:r>
        <w:rPr>
          <w:noProof/>
        </w:rPr>
        <w:fldChar w:fldCharType="separate"/>
      </w:r>
      <w:r>
        <w:rPr>
          <w:noProof/>
        </w:rPr>
        <w:t>196</w:t>
      </w:r>
      <w:r>
        <w:rPr>
          <w:noProof/>
        </w:rPr>
        <w:fldChar w:fldCharType="end"/>
      </w:r>
    </w:p>
    <w:p w14:paraId="16BEE9F9" w14:textId="65BD65B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7.13.3.17.3</w:t>
      </w:r>
      <w:r>
        <w:rPr>
          <w:rFonts w:asciiTheme="minorHAnsi" w:eastAsiaTheme="minorEastAsia" w:hAnsiTheme="minorHAnsi" w:cstheme="minorBidi"/>
          <w:noProof/>
          <w:kern w:val="2"/>
          <w:sz w:val="24"/>
          <w:szCs w:val="24"/>
          <w:lang w:eastAsia="en-GB"/>
          <w14:ligatures w14:val="standardContextual"/>
        </w:rPr>
        <w:tab/>
      </w:r>
      <w:r>
        <w:rPr>
          <w:noProof/>
        </w:rPr>
        <w:t>Procedure using MCData notification server</w:t>
      </w:r>
      <w:r>
        <w:rPr>
          <w:noProof/>
        </w:rPr>
        <w:tab/>
      </w:r>
      <w:r>
        <w:rPr>
          <w:noProof/>
        </w:rPr>
        <w:fldChar w:fldCharType="begin"/>
      </w:r>
      <w:r>
        <w:rPr>
          <w:noProof/>
        </w:rPr>
        <w:instrText xml:space="preserve"> PAGEREF _Toc218242553 \h </w:instrText>
      </w:r>
      <w:r>
        <w:rPr>
          <w:noProof/>
        </w:rPr>
      </w:r>
      <w:r>
        <w:rPr>
          <w:noProof/>
        </w:rPr>
        <w:fldChar w:fldCharType="separate"/>
      </w:r>
      <w:r>
        <w:rPr>
          <w:noProof/>
        </w:rPr>
        <w:t>197</w:t>
      </w:r>
      <w:r>
        <w:rPr>
          <w:noProof/>
        </w:rPr>
        <w:fldChar w:fldCharType="end"/>
      </w:r>
    </w:p>
    <w:p w14:paraId="3522B872" w14:textId="436E3E55"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Search folder</w:t>
      </w:r>
      <w:r>
        <w:rPr>
          <w:noProof/>
        </w:rPr>
        <w:tab/>
      </w:r>
      <w:r>
        <w:rPr>
          <w:noProof/>
        </w:rPr>
        <w:fldChar w:fldCharType="begin"/>
      </w:r>
      <w:r>
        <w:rPr>
          <w:noProof/>
        </w:rPr>
        <w:instrText xml:space="preserve"> PAGEREF _Toc218242554 \h </w:instrText>
      </w:r>
      <w:r>
        <w:rPr>
          <w:noProof/>
        </w:rPr>
      </w:r>
      <w:r>
        <w:rPr>
          <w:noProof/>
        </w:rPr>
        <w:fldChar w:fldCharType="separate"/>
      </w:r>
      <w:r>
        <w:rPr>
          <w:noProof/>
        </w:rPr>
        <w:t>200</w:t>
      </w:r>
      <w:r>
        <w:rPr>
          <w:noProof/>
        </w:rPr>
        <w:fldChar w:fldCharType="end"/>
      </w:r>
    </w:p>
    <w:p w14:paraId="100AAFBB" w14:textId="4F43B4F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_Toc218242555 \h </w:instrText>
      </w:r>
      <w:r>
        <w:rPr>
          <w:noProof/>
        </w:rPr>
      </w:r>
      <w:r>
        <w:rPr>
          <w:noProof/>
        </w:rPr>
        <w:fldChar w:fldCharType="separate"/>
      </w:r>
      <w:r>
        <w:rPr>
          <w:noProof/>
        </w:rPr>
        <w:t>200</w:t>
      </w:r>
      <w:r>
        <w:rPr>
          <w:noProof/>
        </w:rPr>
        <w:fldChar w:fldCharType="end"/>
      </w:r>
    </w:p>
    <w:p w14:paraId="050442E6" w14:textId="3FBFEED3"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_Toc218242556 \h </w:instrText>
      </w:r>
      <w:r>
        <w:rPr>
          <w:noProof/>
        </w:rPr>
      </w:r>
      <w:r>
        <w:rPr>
          <w:noProof/>
        </w:rPr>
        <w:fldChar w:fldCharType="separate"/>
      </w:r>
      <w:r>
        <w:rPr>
          <w:noProof/>
        </w:rPr>
        <w:t>201</w:t>
      </w:r>
      <w:r>
        <w:rPr>
          <w:noProof/>
        </w:rPr>
        <w:fldChar w:fldCharType="end"/>
      </w:r>
    </w:p>
    <w:p w14:paraId="0F871A3E" w14:textId="37C32B20"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Retrieve folder content</w:t>
      </w:r>
      <w:r>
        <w:rPr>
          <w:noProof/>
        </w:rPr>
        <w:tab/>
      </w:r>
      <w:r>
        <w:rPr>
          <w:noProof/>
        </w:rPr>
        <w:fldChar w:fldCharType="begin"/>
      </w:r>
      <w:r>
        <w:rPr>
          <w:noProof/>
        </w:rPr>
        <w:instrText xml:space="preserve"> PAGEREF _Toc218242557 \h </w:instrText>
      </w:r>
      <w:r>
        <w:rPr>
          <w:noProof/>
        </w:rPr>
      </w:r>
      <w:r>
        <w:rPr>
          <w:noProof/>
        </w:rPr>
        <w:fldChar w:fldCharType="separate"/>
      </w:r>
      <w:r>
        <w:rPr>
          <w:noProof/>
        </w:rPr>
        <w:t>201</w:t>
      </w:r>
      <w:r>
        <w:rPr>
          <w:noProof/>
        </w:rPr>
        <w:fldChar w:fldCharType="end"/>
      </w:r>
    </w:p>
    <w:p w14:paraId="4D068833" w14:textId="3CE150E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_Toc218242558 \h </w:instrText>
      </w:r>
      <w:r>
        <w:rPr>
          <w:noProof/>
        </w:rPr>
      </w:r>
      <w:r>
        <w:rPr>
          <w:noProof/>
        </w:rPr>
        <w:fldChar w:fldCharType="separate"/>
      </w:r>
      <w:r>
        <w:rPr>
          <w:noProof/>
        </w:rPr>
        <w:t>201</w:t>
      </w:r>
      <w:r>
        <w:rPr>
          <w:noProof/>
        </w:rPr>
        <w:fldChar w:fldCharType="end"/>
      </w:r>
    </w:p>
    <w:p w14:paraId="0EA3F7E7" w14:textId="75317F6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_Toc218242559 \h </w:instrText>
      </w:r>
      <w:r>
        <w:rPr>
          <w:noProof/>
        </w:rPr>
      </w:r>
      <w:r>
        <w:rPr>
          <w:noProof/>
        </w:rPr>
        <w:fldChar w:fldCharType="separate"/>
      </w:r>
      <w:r>
        <w:rPr>
          <w:noProof/>
        </w:rPr>
        <w:t>201</w:t>
      </w:r>
      <w:r>
        <w:rPr>
          <w:noProof/>
        </w:rPr>
        <w:fldChar w:fldCharType="end"/>
      </w:r>
    </w:p>
    <w:p w14:paraId="436A178F" w14:textId="58641AB7"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7.13.3.20</w:t>
      </w:r>
      <w:r>
        <w:rPr>
          <w:rFonts w:asciiTheme="minorHAnsi" w:eastAsiaTheme="minorEastAsia" w:hAnsiTheme="minorHAnsi" w:cstheme="minorBidi"/>
          <w:noProof/>
          <w:kern w:val="2"/>
          <w:sz w:val="24"/>
          <w:szCs w:val="24"/>
          <w:lang w:eastAsia="en-GB"/>
          <w14:ligatures w14:val="standardContextual"/>
        </w:rPr>
        <w:tab/>
      </w:r>
      <w:r>
        <w:rPr>
          <w:noProof/>
        </w:rPr>
        <w:t>Store file contents distributed using HTTP</w:t>
      </w:r>
      <w:r>
        <w:rPr>
          <w:noProof/>
        </w:rPr>
        <w:tab/>
      </w:r>
      <w:r>
        <w:rPr>
          <w:noProof/>
        </w:rPr>
        <w:fldChar w:fldCharType="begin"/>
      </w:r>
      <w:r>
        <w:rPr>
          <w:noProof/>
        </w:rPr>
        <w:instrText xml:space="preserve"> PAGEREF _Toc218242560 \h </w:instrText>
      </w:r>
      <w:r>
        <w:rPr>
          <w:noProof/>
        </w:rPr>
      </w:r>
      <w:r>
        <w:rPr>
          <w:noProof/>
        </w:rPr>
        <w:fldChar w:fldCharType="separate"/>
      </w:r>
      <w:r>
        <w:rPr>
          <w:noProof/>
        </w:rPr>
        <w:t>202</w:t>
      </w:r>
      <w:r>
        <w:rPr>
          <w:noProof/>
        </w:rPr>
        <w:fldChar w:fldCharType="end"/>
      </w:r>
    </w:p>
    <w:p w14:paraId="58169D18" w14:textId="0662000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_Toc218242561 \h </w:instrText>
      </w:r>
      <w:r>
        <w:rPr>
          <w:noProof/>
        </w:rPr>
      </w:r>
      <w:r>
        <w:rPr>
          <w:noProof/>
        </w:rPr>
        <w:fldChar w:fldCharType="separate"/>
      </w:r>
      <w:r>
        <w:rPr>
          <w:noProof/>
        </w:rPr>
        <w:t>202</w:t>
      </w:r>
      <w:r>
        <w:rPr>
          <w:noProof/>
        </w:rPr>
        <w:fldChar w:fldCharType="end"/>
      </w:r>
    </w:p>
    <w:p w14:paraId="76957AE1" w14:textId="3C8BF8D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7.13.3.20.2</w:t>
      </w:r>
      <w:r>
        <w:rPr>
          <w:rFonts w:asciiTheme="minorHAnsi" w:eastAsiaTheme="minorEastAsia" w:hAnsiTheme="minorHAnsi" w:cstheme="minorBidi"/>
          <w:noProof/>
          <w:kern w:val="2"/>
          <w:sz w:val="24"/>
          <w:szCs w:val="24"/>
          <w:lang w:eastAsia="en-GB"/>
          <w14:ligatures w14:val="standardContextual"/>
        </w:rPr>
        <w:tab/>
      </w:r>
      <w:r>
        <w:rPr>
          <w:noProof/>
        </w:rPr>
        <w:t>Procedure for storing the file – receiver side</w:t>
      </w:r>
      <w:r>
        <w:rPr>
          <w:noProof/>
        </w:rPr>
        <w:tab/>
      </w:r>
      <w:r>
        <w:rPr>
          <w:noProof/>
        </w:rPr>
        <w:fldChar w:fldCharType="begin"/>
      </w:r>
      <w:r>
        <w:rPr>
          <w:noProof/>
        </w:rPr>
        <w:instrText xml:space="preserve"> PAGEREF _Toc218242562 \h </w:instrText>
      </w:r>
      <w:r>
        <w:rPr>
          <w:noProof/>
        </w:rPr>
      </w:r>
      <w:r>
        <w:rPr>
          <w:noProof/>
        </w:rPr>
        <w:fldChar w:fldCharType="separate"/>
      </w:r>
      <w:r>
        <w:rPr>
          <w:noProof/>
        </w:rPr>
        <w:t>202</w:t>
      </w:r>
      <w:r>
        <w:rPr>
          <w:noProof/>
        </w:rPr>
        <w:fldChar w:fldCharType="end"/>
      </w:r>
    </w:p>
    <w:p w14:paraId="5F980FC9" w14:textId="2AF2A4FE"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sidRPr="005E03AB">
        <w:rPr>
          <w:noProof/>
          <w:color w:val="000000"/>
        </w:rPr>
        <w:t>7.13.4</w:t>
      </w:r>
      <w:r>
        <w:rPr>
          <w:rFonts w:asciiTheme="minorHAnsi" w:eastAsiaTheme="minorEastAsia" w:hAnsiTheme="minorHAnsi" w:cstheme="minorBidi"/>
          <w:noProof/>
          <w:kern w:val="2"/>
          <w:sz w:val="24"/>
          <w:szCs w:val="24"/>
          <w:lang w:eastAsia="en-GB"/>
          <w14:ligatures w14:val="standardContextual"/>
        </w:rPr>
        <w:tab/>
      </w:r>
      <w:r w:rsidRPr="005E03AB">
        <w:rPr>
          <w:noProof/>
          <w:color w:val="000000"/>
        </w:rPr>
        <w:t>Generic outgoing SDS procedure with MCData message store</w:t>
      </w:r>
      <w:r>
        <w:rPr>
          <w:noProof/>
        </w:rPr>
        <w:tab/>
      </w:r>
      <w:r>
        <w:rPr>
          <w:noProof/>
        </w:rPr>
        <w:fldChar w:fldCharType="begin"/>
      </w:r>
      <w:r>
        <w:rPr>
          <w:noProof/>
        </w:rPr>
        <w:instrText xml:space="preserve"> PAGEREF _Toc218242563 \h </w:instrText>
      </w:r>
      <w:r>
        <w:rPr>
          <w:noProof/>
        </w:rPr>
      </w:r>
      <w:r>
        <w:rPr>
          <w:noProof/>
        </w:rPr>
        <w:fldChar w:fldCharType="separate"/>
      </w:r>
      <w:r>
        <w:rPr>
          <w:noProof/>
        </w:rPr>
        <w:t>203</w:t>
      </w:r>
      <w:r>
        <w:rPr>
          <w:noProof/>
        </w:rPr>
        <w:fldChar w:fldCharType="end"/>
      </w:r>
    </w:p>
    <w:p w14:paraId="67A26A35" w14:textId="58F3386C"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sidRPr="005E03AB">
        <w:rPr>
          <w:noProof/>
          <w:color w:val="000000"/>
        </w:rPr>
        <w:t>7.13.4.1</w:t>
      </w:r>
      <w:r>
        <w:rPr>
          <w:rFonts w:asciiTheme="minorHAnsi" w:eastAsiaTheme="minorEastAsia" w:hAnsiTheme="minorHAnsi" w:cstheme="minorBidi"/>
          <w:noProof/>
          <w:kern w:val="2"/>
          <w:sz w:val="24"/>
          <w:szCs w:val="24"/>
          <w:lang w:eastAsia="en-GB"/>
          <w14:ligatures w14:val="standardContextual"/>
        </w:rPr>
        <w:tab/>
      </w:r>
      <w:r w:rsidRPr="005E03AB">
        <w:rPr>
          <w:noProof/>
          <w:color w:val="000000"/>
        </w:rPr>
        <w:t>General</w:t>
      </w:r>
      <w:r>
        <w:rPr>
          <w:noProof/>
        </w:rPr>
        <w:tab/>
      </w:r>
      <w:r>
        <w:rPr>
          <w:noProof/>
        </w:rPr>
        <w:fldChar w:fldCharType="begin"/>
      </w:r>
      <w:r>
        <w:rPr>
          <w:noProof/>
        </w:rPr>
        <w:instrText xml:space="preserve"> PAGEREF _Toc218242564 \h </w:instrText>
      </w:r>
      <w:r>
        <w:rPr>
          <w:noProof/>
        </w:rPr>
      </w:r>
      <w:r>
        <w:rPr>
          <w:noProof/>
        </w:rPr>
        <w:fldChar w:fldCharType="separate"/>
      </w:r>
      <w:r>
        <w:rPr>
          <w:noProof/>
        </w:rPr>
        <w:t>203</w:t>
      </w:r>
      <w:r>
        <w:rPr>
          <w:noProof/>
        </w:rPr>
        <w:fldChar w:fldCharType="end"/>
      </w:r>
    </w:p>
    <w:p w14:paraId="5CD16B70" w14:textId="6083CBBC"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sidRPr="005E03AB">
        <w:rPr>
          <w:noProof/>
          <w:color w:val="000000"/>
        </w:rPr>
        <w:t>7.13.4.2</w:t>
      </w:r>
      <w:r>
        <w:rPr>
          <w:rFonts w:asciiTheme="minorHAnsi" w:eastAsiaTheme="minorEastAsia" w:hAnsiTheme="minorHAnsi" w:cstheme="minorBidi"/>
          <w:noProof/>
          <w:kern w:val="2"/>
          <w:sz w:val="24"/>
          <w:szCs w:val="24"/>
          <w:lang w:eastAsia="en-GB"/>
          <w14:ligatures w14:val="standardContextual"/>
        </w:rPr>
        <w:tab/>
      </w:r>
      <w:r w:rsidRPr="005E03AB">
        <w:rPr>
          <w:noProof/>
          <w:color w:val="000000"/>
        </w:rPr>
        <w:t>Procedure</w:t>
      </w:r>
      <w:r>
        <w:rPr>
          <w:noProof/>
        </w:rPr>
        <w:tab/>
      </w:r>
      <w:r>
        <w:rPr>
          <w:noProof/>
        </w:rPr>
        <w:fldChar w:fldCharType="begin"/>
      </w:r>
      <w:r>
        <w:rPr>
          <w:noProof/>
        </w:rPr>
        <w:instrText xml:space="preserve"> PAGEREF _Toc218242565 \h </w:instrText>
      </w:r>
      <w:r>
        <w:rPr>
          <w:noProof/>
        </w:rPr>
      </w:r>
      <w:r>
        <w:rPr>
          <w:noProof/>
        </w:rPr>
        <w:fldChar w:fldCharType="separate"/>
      </w:r>
      <w:r>
        <w:rPr>
          <w:noProof/>
        </w:rPr>
        <w:t>203</w:t>
      </w:r>
      <w:r>
        <w:rPr>
          <w:noProof/>
        </w:rPr>
        <w:fldChar w:fldCharType="end"/>
      </w:r>
    </w:p>
    <w:p w14:paraId="69138F03" w14:textId="5339B0E7"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sidRPr="005E03AB">
        <w:rPr>
          <w:noProof/>
          <w:color w:val="000000"/>
        </w:rPr>
        <w:t>7.13.5</w:t>
      </w:r>
      <w:r>
        <w:rPr>
          <w:rFonts w:asciiTheme="minorHAnsi" w:eastAsiaTheme="minorEastAsia" w:hAnsiTheme="minorHAnsi" w:cstheme="minorBidi"/>
          <w:noProof/>
          <w:kern w:val="2"/>
          <w:sz w:val="24"/>
          <w:szCs w:val="24"/>
          <w:lang w:eastAsia="en-GB"/>
          <w14:ligatures w14:val="standardContextual"/>
        </w:rPr>
        <w:tab/>
      </w:r>
      <w:r w:rsidRPr="005E03AB">
        <w:rPr>
          <w:noProof/>
          <w:color w:val="000000"/>
        </w:rPr>
        <w:t>Generic incoming SDS procedure with MCData message store</w:t>
      </w:r>
      <w:r>
        <w:rPr>
          <w:noProof/>
        </w:rPr>
        <w:tab/>
      </w:r>
      <w:r>
        <w:rPr>
          <w:noProof/>
        </w:rPr>
        <w:fldChar w:fldCharType="begin"/>
      </w:r>
      <w:r>
        <w:rPr>
          <w:noProof/>
        </w:rPr>
        <w:instrText xml:space="preserve"> PAGEREF _Toc218242566 \h </w:instrText>
      </w:r>
      <w:r>
        <w:rPr>
          <w:noProof/>
        </w:rPr>
      </w:r>
      <w:r>
        <w:rPr>
          <w:noProof/>
        </w:rPr>
        <w:fldChar w:fldCharType="separate"/>
      </w:r>
      <w:r>
        <w:rPr>
          <w:noProof/>
        </w:rPr>
        <w:t>204</w:t>
      </w:r>
      <w:r>
        <w:rPr>
          <w:noProof/>
        </w:rPr>
        <w:fldChar w:fldCharType="end"/>
      </w:r>
    </w:p>
    <w:p w14:paraId="2E625270" w14:textId="67CE97CD"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sidRPr="005E03AB">
        <w:rPr>
          <w:noProof/>
          <w:color w:val="000000"/>
        </w:rPr>
        <w:t>7.13.5.1</w:t>
      </w:r>
      <w:r>
        <w:rPr>
          <w:rFonts w:asciiTheme="minorHAnsi" w:eastAsiaTheme="minorEastAsia" w:hAnsiTheme="minorHAnsi" w:cstheme="minorBidi"/>
          <w:noProof/>
          <w:kern w:val="2"/>
          <w:sz w:val="24"/>
          <w:szCs w:val="24"/>
          <w:lang w:eastAsia="en-GB"/>
          <w14:ligatures w14:val="standardContextual"/>
        </w:rPr>
        <w:tab/>
      </w:r>
      <w:r w:rsidRPr="005E03AB">
        <w:rPr>
          <w:noProof/>
          <w:color w:val="000000"/>
        </w:rPr>
        <w:t>General</w:t>
      </w:r>
      <w:r>
        <w:rPr>
          <w:noProof/>
        </w:rPr>
        <w:tab/>
      </w:r>
      <w:r>
        <w:rPr>
          <w:noProof/>
        </w:rPr>
        <w:fldChar w:fldCharType="begin"/>
      </w:r>
      <w:r>
        <w:rPr>
          <w:noProof/>
        </w:rPr>
        <w:instrText xml:space="preserve"> PAGEREF _Toc218242567 \h </w:instrText>
      </w:r>
      <w:r>
        <w:rPr>
          <w:noProof/>
        </w:rPr>
      </w:r>
      <w:r>
        <w:rPr>
          <w:noProof/>
        </w:rPr>
        <w:fldChar w:fldCharType="separate"/>
      </w:r>
      <w:r>
        <w:rPr>
          <w:noProof/>
        </w:rPr>
        <w:t>204</w:t>
      </w:r>
      <w:r>
        <w:rPr>
          <w:noProof/>
        </w:rPr>
        <w:fldChar w:fldCharType="end"/>
      </w:r>
    </w:p>
    <w:p w14:paraId="0D015F31" w14:textId="268FDBD8"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sidRPr="005E03AB">
        <w:rPr>
          <w:noProof/>
          <w:color w:val="000000"/>
        </w:rPr>
        <w:t>7.13.5.2</w:t>
      </w:r>
      <w:r>
        <w:rPr>
          <w:rFonts w:asciiTheme="minorHAnsi" w:eastAsiaTheme="minorEastAsia" w:hAnsiTheme="minorHAnsi" w:cstheme="minorBidi"/>
          <w:noProof/>
          <w:kern w:val="2"/>
          <w:sz w:val="24"/>
          <w:szCs w:val="24"/>
          <w:lang w:eastAsia="en-GB"/>
          <w14:ligatures w14:val="standardContextual"/>
        </w:rPr>
        <w:tab/>
      </w:r>
      <w:r w:rsidRPr="005E03AB">
        <w:rPr>
          <w:noProof/>
          <w:color w:val="000000"/>
        </w:rPr>
        <w:t>Procedure</w:t>
      </w:r>
      <w:r>
        <w:rPr>
          <w:noProof/>
        </w:rPr>
        <w:tab/>
      </w:r>
      <w:r>
        <w:rPr>
          <w:noProof/>
        </w:rPr>
        <w:fldChar w:fldCharType="begin"/>
      </w:r>
      <w:r>
        <w:rPr>
          <w:noProof/>
        </w:rPr>
        <w:instrText xml:space="preserve"> PAGEREF _Toc218242568 \h </w:instrText>
      </w:r>
      <w:r>
        <w:rPr>
          <w:noProof/>
        </w:rPr>
      </w:r>
      <w:r>
        <w:rPr>
          <w:noProof/>
        </w:rPr>
        <w:fldChar w:fldCharType="separate"/>
      </w:r>
      <w:r>
        <w:rPr>
          <w:noProof/>
        </w:rPr>
        <w:t>204</w:t>
      </w:r>
      <w:r>
        <w:rPr>
          <w:noProof/>
        </w:rPr>
        <w:fldChar w:fldCharType="end"/>
      </w:r>
    </w:p>
    <w:p w14:paraId="08AD9FBD" w14:textId="0AACB696"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7.13.6</w:t>
      </w:r>
      <w:r>
        <w:rPr>
          <w:rFonts w:asciiTheme="minorHAnsi" w:eastAsiaTheme="minorEastAsia" w:hAnsiTheme="minorHAnsi" w:cstheme="minorBidi"/>
          <w:noProof/>
          <w:kern w:val="2"/>
          <w:sz w:val="24"/>
          <w:szCs w:val="24"/>
          <w:lang w:eastAsia="en-GB"/>
          <w14:ligatures w14:val="standardContextual"/>
        </w:rPr>
        <w:tab/>
      </w:r>
      <w:r>
        <w:rPr>
          <w:noProof/>
        </w:rPr>
        <w:t>Interconnection and migration with MCData message store</w:t>
      </w:r>
      <w:r>
        <w:rPr>
          <w:noProof/>
        </w:rPr>
        <w:tab/>
      </w:r>
      <w:r>
        <w:rPr>
          <w:noProof/>
        </w:rPr>
        <w:fldChar w:fldCharType="begin"/>
      </w:r>
      <w:r>
        <w:rPr>
          <w:noProof/>
        </w:rPr>
        <w:instrText xml:space="preserve"> PAGEREF _Toc218242569 \h </w:instrText>
      </w:r>
      <w:r>
        <w:rPr>
          <w:noProof/>
        </w:rPr>
      </w:r>
      <w:r>
        <w:rPr>
          <w:noProof/>
        </w:rPr>
        <w:fldChar w:fldCharType="separate"/>
      </w:r>
      <w:r>
        <w:rPr>
          <w:noProof/>
        </w:rPr>
        <w:t>205</w:t>
      </w:r>
      <w:r>
        <w:rPr>
          <w:noProof/>
        </w:rPr>
        <w:fldChar w:fldCharType="end"/>
      </w:r>
    </w:p>
    <w:p w14:paraId="07D5CD56" w14:textId="2B5F2D6F"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7.13.6.1</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_Toc218242570 \h </w:instrText>
      </w:r>
      <w:r>
        <w:rPr>
          <w:noProof/>
        </w:rPr>
      </w:r>
      <w:r>
        <w:rPr>
          <w:noProof/>
        </w:rPr>
        <w:fldChar w:fldCharType="separate"/>
      </w:r>
      <w:r>
        <w:rPr>
          <w:noProof/>
        </w:rPr>
        <w:t>205</w:t>
      </w:r>
      <w:r>
        <w:rPr>
          <w:noProof/>
        </w:rPr>
        <w:fldChar w:fldCharType="end"/>
      </w:r>
    </w:p>
    <w:p w14:paraId="30330E25" w14:textId="0FD5E5F0"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7.13.6.2</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_Toc218242571 \h </w:instrText>
      </w:r>
      <w:r>
        <w:rPr>
          <w:noProof/>
        </w:rPr>
      </w:r>
      <w:r>
        <w:rPr>
          <w:noProof/>
        </w:rPr>
        <w:fldChar w:fldCharType="separate"/>
      </w:r>
      <w:r>
        <w:rPr>
          <w:noProof/>
        </w:rPr>
        <w:t>205</w:t>
      </w:r>
      <w:r>
        <w:rPr>
          <w:noProof/>
        </w:rPr>
        <w:fldChar w:fldCharType="end"/>
      </w:r>
    </w:p>
    <w:p w14:paraId="31B27A3C" w14:textId="64FC9FC6"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w:t>
      </w:r>
      <w:r>
        <w:rPr>
          <w:noProof/>
        </w:rPr>
        <w:tab/>
      </w:r>
      <w:r>
        <w:rPr>
          <w:noProof/>
        </w:rPr>
        <w:fldChar w:fldCharType="begin"/>
      </w:r>
      <w:r>
        <w:rPr>
          <w:noProof/>
        </w:rPr>
        <w:instrText xml:space="preserve"> PAGEREF _Toc218242572 \h </w:instrText>
      </w:r>
      <w:r>
        <w:rPr>
          <w:noProof/>
        </w:rPr>
      </w:r>
      <w:r>
        <w:rPr>
          <w:noProof/>
        </w:rPr>
        <w:fldChar w:fldCharType="separate"/>
      </w:r>
      <w:r>
        <w:rPr>
          <w:noProof/>
        </w:rPr>
        <w:t>205</w:t>
      </w:r>
      <w:r>
        <w:rPr>
          <w:noProof/>
        </w:rPr>
        <w:fldChar w:fldCharType="end"/>
      </w:r>
    </w:p>
    <w:p w14:paraId="27080CA4" w14:textId="2B9D7D9E"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_Toc218242573 \h </w:instrText>
      </w:r>
      <w:r>
        <w:rPr>
          <w:noProof/>
        </w:rPr>
      </w:r>
      <w:r>
        <w:rPr>
          <w:noProof/>
        </w:rPr>
        <w:fldChar w:fldCharType="separate"/>
      </w:r>
      <w:r>
        <w:rPr>
          <w:noProof/>
        </w:rPr>
        <w:t>205</w:t>
      </w:r>
      <w:r>
        <w:rPr>
          <w:noProof/>
        </w:rPr>
        <w:fldChar w:fldCharType="end"/>
      </w:r>
    </w:p>
    <w:p w14:paraId="7AD9B5EF" w14:textId="2FAA2207"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7.14.2</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 for on-network</w:t>
      </w:r>
      <w:r>
        <w:rPr>
          <w:noProof/>
        </w:rPr>
        <w:tab/>
      </w:r>
      <w:r>
        <w:rPr>
          <w:noProof/>
        </w:rPr>
        <w:fldChar w:fldCharType="begin"/>
      </w:r>
      <w:r>
        <w:rPr>
          <w:noProof/>
        </w:rPr>
        <w:instrText xml:space="preserve"> PAGEREF _Toc218242574 \h </w:instrText>
      </w:r>
      <w:r>
        <w:rPr>
          <w:noProof/>
        </w:rPr>
      </w:r>
      <w:r>
        <w:rPr>
          <w:noProof/>
        </w:rPr>
        <w:fldChar w:fldCharType="separate"/>
      </w:r>
      <w:r>
        <w:rPr>
          <w:noProof/>
        </w:rPr>
        <w:t>206</w:t>
      </w:r>
      <w:r>
        <w:rPr>
          <w:noProof/>
        </w:rPr>
        <w:fldChar w:fldCharType="end"/>
      </w:r>
    </w:p>
    <w:p w14:paraId="0D25812C" w14:textId="282F841A"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7.14.2.1</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IP connectivity</w:t>
      </w:r>
      <w:r>
        <w:rPr>
          <w:noProof/>
        </w:rPr>
        <w:tab/>
      </w:r>
      <w:r>
        <w:rPr>
          <w:noProof/>
        </w:rPr>
        <w:fldChar w:fldCharType="begin"/>
      </w:r>
      <w:r>
        <w:rPr>
          <w:noProof/>
        </w:rPr>
        <w:instrText xml:space="preserve"> PAGEREF _Toc218242575 \h </w:instrText>
      </w:r>
      <w:r>
        <w:rPr>
          <w:noProof/>
        </w:rPr>
      </w:r>
      <w:r>
        <w:rPr>
          <w:noProof/>
        </w:rPr>
        <w:fldChar w:fldCharType="separate"/>
      </w:r>
      <w:r>
        <w:rPr>
          <w:noProof/>
        </w:rPr>
        <w:t>206</w:t>
      </w:r>
      <w:r>
        <w:rPr>
          <w:noProof/>
        </w:rPr>
        <w:fldChar w:fldCharType="end"/>
      </w:r>
    </w:p>
    <w:p w14:paraId="72D92576" w14:textId="41D86A8D"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7.14.2.1.1</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IPcon point-to-point request (MCData client to MCData server)</w:t>
      </w:r>
      <w:r>
        <w:rPr>
          <w:noProof/>
        </w:rPr>
        <w:tab/>
      </w:r>
      <w:r>
        <w:rPr>
          <w:noProof/>
        </w:rPr>
        <w:fldChar w:fldCharType="begin"/>
      </w:r>
      <w:r>
        <w:rPr>
          <w:noProof/>
        </w:rPr>
        <w:instrText xml:space="preserve"> PAGEREF _Toc218242576 \h </w:instrText>
      </w:r>
      <w:r>
        <w:rPr>
          <w:noProof/>
        </w:rPr>
      </w:r>
      <w:r>
        <w:rPr>
          <w:noProof/>
        </w:rPr>
        <w:fldChar w:fldCharType="separate"/>
      </w:r>
      <w:r>
        <w:rPr>
          <w:noProof/>
        </w:rPr>
        <w:t>206</w:t>
      </w:r>
      <w:r>
        <w:rPr>
          <w:noProof/>
        </w:rPr>
        <w:fldChar w:fldCharType="end"/>
      </w:r>
    </w:p>
    <w:p w14:paraId="0F7F0DB7" w14:textId="1ED67730"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7.14.2.1.1a</w:t>
      </w:r>
      <w:r>
        <w:rPr>
          <w:rFonts w:asciiTheme="minorHAnsi" w:eastAsiaTheme="minorEastAsia" w:hAnsiTheme="minorHAnsi" w:cstheme="minorBidi"/>
          <w:noProof/>
          <w:kern w:val="2"/>
          <w:sz w:val="24"/>
          <w:szCs w:val="24"/>
          <w:lang w:eastAsia="en-GB"/>
          <w14:ligatures w14:val="standardContextual"/>
        </w:rPr>
        <w:tab/>
      </w:r>
      <w:r>
        <w:rPr>
          <w:noProof/>
        </w:rPr>
        <w:t>MCData IPcon point-to-point request (MCData server to MCData client)</w:t>
      </w:r>
      <w:r>
        <w:rPr>
          <w:noProof/>
        </w:rPr>
        <w:tab/>
      </w:r>
      <w:r>
        <w:rPr>
          <w:noProof/>
        </w:rPr>
        <w:fldChar w:fldCharType="begin"/>
      </w:r>
      <w:r>
        <w:rPr>
          <w:noProof/>
        </w:rPr>
        <w:instrText xml:space="preserve"> PAGEREF _Toc218242577 \h </w:instrText>
      </w:r>
      <w:r>
        <w:rPr>
          <w:noProof/>
        </w:rPr>
      </w:r>
      <w:r>
        <w:rPr>
          <w:noProof/>
        </w:rPr>
        <w:fldChar w:fldCharType="separate"/>
      </w:r>
      <w:r>
        <w:rPr>
          <w:noProof/>
        </w:rPr>
        <w:t>206</w:t>
      </w:r>
      <w:r>
        <w:rPr>
          <w:noProof/>
        </w:rPr>
        <w:fldChar w:fldCharType="end"/>
      </w:r>
    </w:p>
    <w:p w14:paraId="183DE40C" w14:textId="5B5E944D"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IPcon point-to-point response</w:t>
      </w:r>
      <w:r>
        <w:rPr>
          <w:noProof/>
        </w:rPr>
        <w:tab/>
      </w:r>
      <w:r>
        <w:rPr>
          <w:noProof/>
        </w:rPr>
        <w:fldChar w:fldCharType="begin"/>
      </w:r>
      <w:r>
        <w:rPr>
          <w:noProof/>
        </w:rPr>
        <w:instrText xml:space="preserve"> PAGEREF _Toc218242578 \h </w:instrText>
      </w:r>
      <w:r>
        <w:rPr>
          <w:noProof/>
        </w:rPr>
      </w:r>
      <w:r>
        <w:rPr>
          <w:noProof/>
        </w:rPr>
        <w:fldChar w:fldCharType="separate"/>
      </w:r>
      <w:r>
        <w:rPr>
          <w:noProof/>
        </w:rPr>
        <w:t>207</w:t>
      </w:r>
      <w:r>
        <w:rPr>
          <w:noProof/>
        </w:rPr>
        <w:fldChar w:fldCharType="end"/>
      </w:r>
    </w:p>
    <w:p w14:paraId="19626D8A" w14:textId="79631BA8"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7.14.2.1.3</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remote IPcon point-to-point request</w:t>
      </w:r>
      <w:r>
        <w:rPr>
          <w:noProof/>
        </w:rPr>
        <w:tab/>
      </w:r>
      <w:r>
        <w:rPr>
          <w:noProof/>
        </w:rPr>
        <w:fldChar w:fldCharType="begin"/>
      </w:r>
      <w:r>
        <w:rPr>
          <w:noProof/>
        </w:rPr>
        <w:instrText xml:space="preserve"> PAGEREF _Toc218242579 \h </w:instrText>
      </w:r>
      <w:r>
        <w:rPr>
          <w:noProof/>
        </w:rPr>
      </w:r>
      <w:r>
        <w:rPr>
          <w:noProof/>
        </w:rPr>
        <w:fldChar w:fldCharType="separate"/>
      </w:r>
      <w:r>
        <w:rPr>
          <w:noProof/>
        </w:rPr>
        <w:t>207</w:t>
      </w:r>
      <w:r>
        <w:rPr>
          <w:noProof/>
        </w:rPr>
        <w:fldChar w:fldCharType="end"/>
      </w:r>
    </w:p>
    <w:p w14:paraId="7010FE0D" w14:textId="54D86D0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remote IPcon point-to-point response</w:t>
      </w:r>
      <w:r>
        <w:rPr>
          <w:noProof/>
        </w:rPr>
        <w:tab/>
      </w:r>
      <w:r>
        <w:rPr>
          <w:noProof/>
        </w:rPr>
        <w:fldChar w:fldCharType="begin"/>
      </w:r>
      <w:r>
        <w:rPr>
          <w:noProof/>
        </w:rPr>
        <w:instrText xml:space="preserve"> PAGEREF _Toc218242580 \h </w:instrText>
      </w:r>
      <w:r>
        <w:rPr>
          <w:noProof/>
        </w:rPr>
      </w:r>
      <w:r>
        <w:rPr>
          <w:noProof/>
        </w:rPr>
        <w:fldChar w:fldCharType="separate"/>
      </w:r>
      <w:r>
        <w:rPr>
          <w:noProof/>
        </w:rPr>
        <w:t>208</w:t>
      </w:r>
      <w:r>
        <w:rPr>
          <w:noProof/>
        </w:rPr>
        <w:fldChar w:fldCharType="end"/>
      </w:r>
    </w:p>
    <w:p w14:paraId="56EF3E65" w14:textId="21C0744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7.14.2.1.5</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remote IPcon point-to-point tear down request</w:t>
      </w:r>
      <w:r>
        <w:rPr>
          <w:noProof/>
        </w:rPr>
        <w:tab/>
      </w:r>
      <w:r>
        <w:rPr>
          <w:noProof/>
        </w:rPr>
        <w:fldChar w:fldCharType="begin"/>
      </w:r>
      <w:r>
        <w:rPr>
          <w:noProof/>
        </w:rPr>
        <w:instrText xml:space="preserve"> PAGEREF _Toc218242581 \h </w:instrText>
      </w:r>
      <w:r>
        <w:rPr>
          <w:noProof/>
        </w:rPr>
      </w:r>
      <w:r>
        <w:rPr>
          <w:noProof/>
        </w:rPr>
        <w:fldChar w:fldCharType="separate"/>
      </w:r>
      <w:r>
        <w:rPr>
          <w:noProof/>
        </w:rPr>
        <w:t>208</w:t>
      </w:r>
      <w:r>
        <w:rPr>
          <w:noProof/>
        </w:rPr>
        <w:fldChar w:fldCharType="end"/>
      </w:r>
    </w:p>
    <w:p w14:paraId="33398454" w14:textId="6939F96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remote IPcon point-to-point tear down response</w:t>
      </w:r>
      <w:r>
        <w:rPr>
          <w:noProof/>
        </w:rPr>
        <w:tab/>
      </w:r>
      <w:r>
        <w:rPr>
          <w:noProof/>
        </w:rPr>
        <w:fldChar w:fldCharType="begin"/>
      </w:r>
      <w:r>
        <w:rPr>
          <w:noProof/>
        </w:rPr>
        <w:instrText xml:space="preserve"> PAGEREF _Toc218242582 \h </w:instrText>
      </w:r>
      <w:r>
        <w:rPr>
          <w:noProof/>
        </w:rPr>
      </w:r>
      <w:r>
        <w:rPr>
          <w:noProof/>
        </w:rPr>
        <w:fldChar w:fldCharType="separate"/>
      </w:r>
      <w:r>
        <w:rPr>
          <w:noProof/>
        </w:rPr>
        <w:t>209</w:t>
      </w:r>
      <w:r>
        <w:rPr>
          <w:noProof/>
        </w:rPr>
        <w:fldChar w:fldCharType="end"/>
      </w:r>
    </w:p>
    <w:p w14:paraId="409669F9" w14:textId="08B6331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7.14.2.1.7</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remote IPcon point-to-point application priority change request</w:t>
      </w:r>
      <w:r>
        <w:rPr>
          <w:noProof/>
        </w:rPr>
        <w:tab/>
      </w:r>
      <w:r>
        <w:rPr>
          <w:noProof/>
        </w:rPr>
        <w:fldChar w:fldCharType="begin"/>
      </w:r>
      <w:r>
        <w:rPr>
          <w:noProof/>
        </w:rPr>
        <w:instrText xml:space="preserve"> PAGEREF _Toc218242583 \h </w:instrText>
      </w:r>
      <w:r>
        <w:rPr>
          <w:noProof/>
        </w:rPr>
      </w:r>
      <w:r>
        <w:rPr>
          <w:noProof/>
        </w:rPr>
        <w:fldChar w:fldCharType="separate"/>
      </w:r>
      <w:r>
        <w:rPr>
          <w:noProof/>
        </w:rPr>
        <w:t>209</w:t>
      </w:r>
      <w:r>
        <w:rPr>
          <w:noProof/>
        </w:rPr>
        <w:fldChar w:fldCharType="end"/>
      </w:r>
    </w:p>
    <w:p w14:paraId="656C5F07" w14:textId="43A2D5D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remote IPcon point-to-point application priority change response</w:t>
      </w:r>
      <w:r>
        <w:rPr>
          <w:noProof/>
        </w:rPr>
        <w:tab/>
      </w:r>
      <w:r>
        <w:rPr>
          <w:noProof/>
        </w:rPr>
        <w:fldChar w:fldCharType="begin"/>
      </w:r>
      <w:r>
        <w:rPr>
          <w:noProof/>
        </w:rPr>
        <w:instrText xml:space="preserve"> PAGEREF _Toc218242584 \h </w:instrText>
      </w:r>
      <w:r>
        <w:rPr>
          <w:noProof/>
        </w:rPr>
      </w:r>
      <w:r>
        <w:rPr>
          <w:noProof/>
        </w:rPr>
        <w:fldChar w:fldCharType="separate"/>
      </w:r>
      <w:r>
        <w:rPr>
          <w:noProof/>
        </w:rPr>
        <w:t>209</w:t>
      </w:r>
      <w:r>
        <w:rPr>
          <w:noProof/>
        </w:rPr>
        <w:fldChar w:fldCharType="end"/>
      </w:r>
    </w:p>
    <w:p w14:paraId="09868D20" w14:textId="4DC61119"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7.14.2.2</w:t>
      </w:r>
      <w:r>
        <w:rPr>
          <w:rFonts w:asciiTheme="minorHAnsi" w:eastAsiaTheme="minorEastAsia" w:hAnsiTheme="minorHAnsi" w:cstheme="minorBidi"/>
          <w:noProof/>
          <w:kern w:val="2"/>
          <w:sz w:val="24"/>
          <w:szCs w:val="24"/>
          <w:lang w:eastAsia="en-GB"/>
          <w14:ligatures w14:val="standardContextual"/>
        </w:rPr>
        <w:tab/>
      </w:r>
      <w:r>
        <w:rPr>
          <w:noProof/>
        </w:rPr>
        <w:t>IP connectivity point-to-point MCData transport service</w:t>
      </w:r>
      <w:r>
        <w:rPr>
          <w:noProof/>
        </w:rPr>
        <w:tab/>
      </w:r>
      <w:r>
        <w:rPr>
          <w:noProof/>
        </w:rPr>
        <w:fldChar w:fldCharType="begin"/>
      </w:r>
      <w:r>
        <w:rPr>
          <w:noProof/>
        </w:rPr>
        <w:instrText xml:space="preserve"> PAGEREF _Toc218242585 \h </w:instrText>
      </w:r>
      <w:r>
        <w:rPr>
          <w:noProof/>
        </w:rPr>
      </w:r>
      <w:r>
        <w:rPr>
          <w:noProof/>
        </w:rPr>
        <w:fldChar w:fldCharType="separate"/>
      </w:r>
      <w:r>
        <w:rPr>
          <w:noProof/>
        </w:rPr>
        <w:t>210</w:t>
      </w:r>
      <w:r>
        <w:rPr>
          <w:noProof/>
        </w:rPr>
        <w:fldChar w:fldCharType="end"/>
      </w:r>
    </w:p>
    <w:p w14:paraId="09E0C897" w14:textId="0ADE9DB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_Toc218242586 \h </w:instrText>
      </w:r>
      <w:r>
        <w:rPr>
          <w:noProof/>
        </w:rPr>
      </w:r>
      <w:r>
        <w:rPr>
          <w:noProof/>
        </w:rPr>
        <w:fldChar w:fldCharType="separate"/>
      </w:r>
      <w:r>
        <w:rPr>
          <w:noProof/>
        </w:rPr>
        <w:t>210</w:t>
      </w:r>
      <w:r>
        <w:rPr>
          <w:noProof/>
        </w:rPr>
        <w:fldChar w:fldCharType="end"/>
      </w:r>
    </w:p>
    <w:p w14:paraId="0F7BF2AB" w14:textId="0587F1A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7.14.2.2.2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_Toc218242587 \h </w:instrText>
      </w:r>
      <w:r>
        <w:rPr>
          <w:noProof/>
        </w:rPr>
      </w:r>
      <w:r>
        <w:rPr>
          <w:noProof/>
        </w:rPr>
        <w:fldChar w:fldCharType="separate"/>
      </w:r>
      <w:r>
        <w:rPr>
          <w:noProof/>
        </w:rPr>
        <w:t>210</w:t>
      </w:r>
      <w:r>
        <w:rPr>
          <w:noProof/>
        </w:rPr>
        <w:fldChar w:fldCharType="end"/>
      </w:r>
    </w:p>
    <w:p w14:paraId="21194B3C" w14:textId="3F769E9E"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7.14.2.3</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w:t>
      </w:r>
      <w:r>
        <w:rPr>
          <w:noProof/>
        </w:rPr>
        <w:tab/>
      </w:r>
      <w:r>
        <w:rPr>
          <w:noProof/>
        </w:rPr>
        <w:fldChar w:fldCharType="begin"/>
      </w:r>
      <w:r>
        <w:rPr>
          <w:noProof/>
        </w:rPr>
        <w:instrText xml:space="preserve"> PAGEREF _Toc218242588 \h </w:instrText>
      </w:r>
      <w:r>
        <w:rPr>
          <w:noProof/>
        </w:rPr>
      </w:r>
      <w:r>
        <w:rPr>
          <w:noProof/>
        </w:rPr>
        <w:fldChar w:fldCharType="separate"/>
      </w:r>
      <w:r>
        <w:rPr>
          <w:noProof/>
        </w:rPr>
        <w:t>212</w:t>
      </w:r>
      <w:r>
        <w:rPr>
          <w:noProof/>
        </w:rPr>
        <w:fldChar w:fldCharType="end"/>
      </w:r>
    </w:p>
    <w:p w14:paraId="626810B7" w14:textId="7AD3CCC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_Toc218242589 \h </w:instrText>
      </w:r>
      <w:r>
        <w:rPr>
          <w:noProof/>
        </w:rPr>
      </w:r>
      <w:r>
        <w:rPr>
          <w:noProof/>
        </w:rPr>
        <w:fldChar w:fldCharType="separate"/>
      </w:r>
      <w:r>
        <w:rPr>
          <w:noProof/>
        </w:rPr>
        <w:t>212</w:t>
      </w:r>
      <w:r>
        <w:rPr>
          <w:noProof/>
        </w:rPr>
        <w:fldChar w:fldCharType="end"/>
      </w:r>
    </w:p>
    <w:p w14:paraId="4D56271A" w14:textId="160AD68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7.14.2.3.2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_Toc218242590 \h </w:instrText>
      </w:r>
      <w:r>
        <w:rPr>
          <w:noProof/>
        </w:rPr>
      </w:r>
      <w:r>
        <w:rPr>
          <w:noProof/>
        </w:rPr>
        <w:fldChar w:fldCharType="separate"/>
      </w:r>
      <w:r>
        <w:rPr>
          <w:noProof/>
        </w:rPr>
        <w:t>212</w:t>
      </w:r>
      <w:r>
        <w:rPr>
          <w:noProof/>
        </w:rPr>
        <w:fldChar w:fldCharType="end"/>
      </w:r>
    </w:p>
    <w:p w14:paraId="7D26FC7D" w14:textId="1C8255EA"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7.14.2.4</w:t>
      </w:r>
      <w:r>
        <w:rPr>
          <w:rFonts w:asciiTheme="minorHAnsi" w:eastAsiaTheme="minorEastAsia" w:hAnsiTheme="minorHAnsi" w:cstheme="minorBidi"/>
          <w:noProof/>
          <w:kern w:val="2"/>
          <w:sz w:val="24"/>
          <w:szCs w:val="24"/>
          <w:lang w:eastAsia="en-GB"/>
          <w14:ligatures w14:val="standardContextual"/>
        </w:rPr>
        <w:tab/>
      </w:r>
      <w:r>
        <w:rPr>
          <w:noProof/>
        </w:rPr>
        <w:t>MCData user remote initiated tear down point-to-point IP connectivity</w:t>
      </w:r>
      <w:r>
        <w:rPr>
          <w:noProof/>
        </w:rPr>
        <w:tab/>
      </w:r>
      <w:r>
        <w:rPr>
          <w:noProof/>
        </w:rPr>
        <w:fldChar w:fldCharType="begin"/>
      </w:r>
      <w:r>
        <w:rPr>
          <w:noProof/>
        </w:rPr>
        <w:instrText xml:space="preserve"> PAGEREF _Toc218242591 \h </w:instrText>
      </w:r>
      <w:r>
        <w:rPr>
          <w:noProof/>
        </w:rPr>
      </w:r>
      <w:r>
        <w:rPr>
          <w:noProof/>
        </w:rPr>
        <w:fldChar w:fldCharType="separate"/>
      </w:r>
      <w:r>
        <w:rPr>
          <w:noProof/>
        </w:rPr>
        <w:t>213</w:t>
      </w:r>
      <w:r>
        <w:rPr>
          <w:noProof/>
        </w:rPr>
        <w:fldChar w:fldCharType="end"/>
      </w:r>
    </w:p>
    <w:p w14:paraId="5BB144C4" w14:textId="2DE27CC7"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_Toc218242592 \h </w:instrText>
      </w:r>
      <w:r>
        <w:rPr>
          <w:noProof/>
        </w:rPr>
      </w:r>
      <w:r>
        <w:rPr>
          <w:noProof/>
        </w:rPr>
        <w:fldChar w:fldCharType="separate"/>
      </w:r>
      <w:r>
        <w:rPr>
          <w:noProof/>
        </w:rPr>
        <w:t>213</w:t>
      </w:r>
      <w:r>
        <w:rPr>
          <w:noProof/>
        </w:rPr>
        <w:fldChar w:fldCharType="end"/>
      </w:r>
    </w:p>
    <w:p w14:paraId="3AA7E8B2" w14:textId="7862304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7.14.2.4.2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_Toc218242593 \h </w:instrText>
      </w:r>
      <w:r>
        <w:rPr>
          <w:noProof/>
        </w:rPr>
      </w:r>
      <w:r>
        <w:rPr>
          <w:noProof/>
        </w:rPr>
        <w:fldChar w:fldCharType="separate"/>
      </w:r>
      <w:r>
        <w:rPr>
          <w:noProof/>
        </w:rPr>
        <w:t>213</w:t>
      </w:r>
      <w:r>
        <w:rPr>
          <w:noProof/>
        </w:rPr>
        <w:fldChar w:fldCharType="end"/>
      </w:r>
    </w:p>
    <w:p w14:paraId="5696D82B" w14:textId="4C0B875C"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7.14.2.5</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 application priority change</w:t>
      </w:r>
      <w:r>
        <w:rPr>
          <w:noProof/>
        </w:rPr>
        <w:tab/>
      </w:r>
      <w:r>
        <w:rPr>
          <w:noProof/>
        </w:rPr>
        <w:fldChar w:fldCharType="begin"/>
      </w:r>
      <w:r>
        <w:rPr>
          <w:noProof/>
        </w:rPr>
        <w:instrText xml:space="preserve"> PAGEREF _Toc218242594 \h </w:instrText>
      </w:r>
      <w:r>
        <w:rPr>
          <w:noProof/>
        </w:rPr>
      </w:r>
      <w:r>
        <w:rPr>
          <w:noProof/>
        </w:rPr>
        <w:fldChar w:fldCharType="separate"/>
      </w:r>
      <w:r>
        <w:rPr>
          <w:noProof/>
        </w:rPr>
        <w:t>214</w:t>
      </w:r>
      <w:r>
        <w:rPr>
          <w:noProof/>
        </w:rPr>
        <w:fldChar w:fldCharType="end"/>
      </w:r>
    </w:p>
    <w:p w14:paraId="73EFCBD9" w14:textId="5481076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_Toc218242595 \h </w:instrText>
      </w:r>
      <w:r>
        <w:rPr>
          <w:noProof/>
        </w:rPr>
      </w:r>
      <w:r>
        <w:rPr>
          <w:noProof/>
        </w:rPr>
        <w:fldChar w:fldCharType="separate"/>
      </w:r>
      <w:r>
        <w:rPr>
          <w:noProof/>
        </w:rPr>
        <w:t>214</w:t>
      </w:r>
      <w:r>
        <w:rPr>
          <w:noProof/>
        </w:rPr>
        <w:fldChar w:fldCharType="end"/>
      </w:r>
    </w:p>
    <w:p w14:paraId="516C490E" w14:textId="0E21A62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7.14.2.5.2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_Toc218242596 \h </w:instrText>
      </w:r>
      <w:r>
        <w:rPr>
          <w:noProof/>
        </w:rPr>
      </w:r>
      <w:r>
        <w:rPr>
          <w:noProof/>
        </w:rPr>
        <w:fldChar w:fldCharType="separate"/>
      </w:r>
      <w:r>
        <w:rPr>
          <w:noProof/>
        </w:rPr>
        <w:t>214</w:t>
      </w:r>
      <w:r>
        <w:rPr>
          <w:noProof/>
        </w:rPr>
        <w:fldChar w:fldCharType="end"/>
      </w:r>
    </w:p>
    <w:p w14:paraId="423B766D" w14:textId="221A489F"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7.14.2.6</w:t>
      </w:r>
      <w:r>
        <w:rPr>
          <w:rFonts w:asciiTheme="minorHAnsi" w:eastAsiaTheme="minorEastAsia" w:hAnsiTheme="minorHAnsi" w:cstheme="minorBidi"/>
          <w:noProof/>
          <w:kern w:val="2"/>
          <w:sz w:val="24"/>
          <w:szCs w:val="24"/>
          <w:lang w:eastAsia="en-GB"/>
          <w14:ligatures w14:val="standardContextual"/>
        </w:rPr>
        <w:tab/>
      </w:r>
      <w:r>
        <w:rPr>
          <w:noProof/>
        </w:rPr>
        <w:t>Group standalone IP connectivity using media plane</w:t>
      </w:r>
      <w:r>
        <w:rPr>
          <w:noProof/>
        </w:rPr>
        <w:tab/>
      </w:r>
      <w:r>
        <w:rPr>
          <w:noProof/>
        </w:rPr>
        <w:fldChar w:fldCharType="begin"/>
      </w:r>
      <w:r>
        <w:rPr>
          <w:noProof/>
        </w:rPr>
        <w:instrText xml:space="preserve"> PAGEREF _Toc218242597 \h </w:instrText>
      </w:r>
      <w:r>
        <w:rPr>
          <w:noProof/>
        </w:rPr>
      </w:r>
      <w:r>
        <w:rPr>
          <w:noProof/>
        </w:rPr>
        <w:fldChar w:fldCharType="separate"/>
      </w:r>
      <w:r>
        <w:rPr>
          <w:noProof/>
        </w:rPr>
        <w:t>215</w:t>
      </w:r>
      <w:r>
        <w:rPr>
          <w:noProof/>
        </w:rPr>
        <w:fldChar w:fldCharType="end"/>
      </w:r>
    </w:p>
    <w:p w14:paraId="7E3B135A" w14:textId="44D96488"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7.14.2.6.1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_Toc218242598 \h </w:instrText>
      </w:r>
      <w:r>
        <w:rPr>
          <w:noProof/>
        </w:rPr>
      </w:r>
      <w:r>
        <w:rPr>
          <w:noProof/>
        </w:rPr>
        <w:fldChar w:fldCharType="separate"/>
      </w:r>
      <w:r>
        <w:rPr>
          <w:noProof/>
        </w:rPr>
        <w:t>215</w:t>
      </w:r>
      <w:r>
        <w:rPr>
          <w:noProof/>
        </w:rPr>
        <w:fldChar w:fldCharType="end"/>
      </w:r>
    </w:p>
    <w:p w14:paraId="3B626925" w14:textId="64052A0C"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7.14.2.6.2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_Toc218242599 \h </w:instrText>
      </w:r>
      <w:r>
        <w:rPr>
          <w:noProof/>
        </w:rPr>
      </w:r>
      <w:r>
        <w:rPr>
          <w:noProof/>
        </w:rPr>
        <w:fldChar w:fldCharType="separate"/>
      </w:r>
      <w:r>
        <w:rPr>
          <w:noProof/>
        </w:rPr>
        <w:t>216</w:t>
      </w:r>
      <w:r>
        <w:rPr>
          <w:noProof/>
        </w:rPr>
        <w:fldChar w:fldCharType="end"/>
      </w:r>
    </w:p>
    <w:p w14:paraId="49687740" w14:textId="1873C764"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_Toc218242600 \h </w:instrText>
      </w:r>
      <w:r>
        <w:rPr>
          <w:noProof/>
        </w:rPr>
      </w:r>
      <w:r>
        <w:rPr>
          <w:noProof/>
        </w:rPr>
        <w:fldChar w:fldCharType="separate"/>
      </w:r>
      <w:r>
        <w:rPr>
          <w:noProof/>
        </w:rPr>
        <w:t>217</w:t>
      </w:r>
      <w:r>
        <w:rPr>
          <w:noProof/>
        </w:rPr>
        <w:fldChar w:fldCharType="end"/>
      </w:r>
    </w:p>
    <w:p w14:paraId="47B39EAD" w14:textId="6D6CC2EB"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MCData communications</w:t>
      </w:r>
      <w:r>
        <w:rPr>
          <w:noProof/>
        </w:rPr>
        <w:tab/>
      </w:r>
      <w:r>
        <w:rPr>
          <w:noProof/>
        </w:rPr>
        <w:fldChar w:fldCharType="begin"/>
      </w:r>
      <w:r>
        <w:rPr>
          <w:noProof/>
        </w:rPr>
        <w:instrText xml:space="preserve"> PAGEREF _Toc218242601 \h </w:instrText>
      </w:r>
      <w:r>
        <w:rPr>
          <w:noProof/>
        </w:rPr>
      </w:r>
      <w:r>
        <w:rPr>
          <w:noProof/>
        </w:rPr>
        <w:fldChar w:fldCharType="separate"/>
      </w:r>
      <w:r>
        <w:rPr>
          <w:noProof/>
        </w:rPr>
        <w:t>217</w:t>
      </w:r>
      <w:r>
        <w:rPr>
          <w:noProof/>
        </w:rPr>
        <w:fldChar w:fldCharType="end"/>
      </w:r>
    </w:p>
    <w:p w14:paraId="50DB372D" w14:textId="64FDB899"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_Toc218242602 \h </w:instrText>
      </w:r>
      <w:r>
        <w:rPr>
          <w:noProof/>
        </w:rPr>
      </w:r>
      <w:r>
        <w:rPr>
          <w:noProof/>
        </w:rPr>
        <w:fldChar w:fldCharType="separate"/>
      </w:r>
      <w:r>
        <w:rPr>
          <w:noProof/>
        </w:rPr>
        <w:t>217</w:t>
      </w:r>
      <w:r>
        <w:rPr>
          <w:noProof/>
        </w:rPr>
        <w:fldChar w:fldCharType="end"/>
      </w:r>
    </w:p>
    <w:p w14:paraId="04E09B82" w14:textId="663A07FD"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_Toc218242603 \h </w:instrText>
      </w:r>
      <w:r>
        <w:rPr>
          <w:noProof/>
        </w:rPr>
      </w:r>
      <w:r>
        <w:rPr>
          <w:noProof/>
        </w:rPr>
        <w:fldChar w:fldCharType="separate"/>
      </w:r>
      <w:r>
        <w:rPr>
          <w:noProof/>
        </w:rPr>
        <w:t>218</w:t>
      </w:r>
      <w:r>
        <w:rPr>
          <w:noProof/>
        </w:rPr>
        <w:fldChar w:fldCharType="end"/>
      </w:r>
    </w:p>
    <w:p w14:paraId="37BA7BC1" w14:textId="02E5196F" w:rsidR="0054405B" w:rsidRDefault="0054405B">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rPr>
        <w:tab/>
      </w:r>
      <w:r>
        <w:rPr>
          <w:noProof/>
        </w:rPr>
        <w:fldChar w:fldCharType="begin"/>
      </w:r>
      <w:r>
        <w:rPr>
          <w:noProof/>
        </w:rPr>
        <w:instrText xml:space="preserve"> PAGEREF _Toc218242604 \h </w:instrText>
      </w:r>
      <w:r>
        <w:rPr>
          <w:noProof/>
        </w:rPr>
      </w:r>
      <w:r>
        <w:rPr>
          <w:noProof/>
        </w:rPr>
        <w:fldChar w:fldCharType="separate"/>
      </w:r>
      <w:r>
        <w:rPr>
          <w:noProof/>
        </w:rPr>
        <w:t>218</w:t>
      </w:r>
      <w:r>
        <w:rPr>
          <w:noProof/>
        </w:rPr>
        <w:fldChar w:fldCharType="end"/>
      </w:r>
    </w:p>
    <w:p w14:paraId="082A776E" w14:textId="4D0E01C4"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_Toc218242605 \h </w:instrText>
      </w:r>
      <w:r>
        <w:rPr>
          <w:noProof/>
        </w:rPr>
      </w:r>
      <w:r>
        <w:rPr>
          <w:noProof/>
        </w:rPr>
        <w:fldChar w:fldCharType="separate"/>
      </w:r>
      <w:r>
        <w:rPr>
          <w:noProof/>
        </w:rPr>
        <w:t>218</w:t>
      </w:r>
      <w:r>
        <w:rPr>
          <w:noProof/>
        </w:rPr>
        <w:fldChar w:fldCharType="end"/>
      </w:r>
    </w:p>
    <w:p w14:paraId="6034620B" w14:textId="5D8DB262"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 xml:space="preserve">Common </w:t>
      </w:r>
      <w:r w:rsidRPr="005E03AB">
        <w:rPr>
          <w:rFonts w:eastAsia="SimSun"/>
          <w:noProof/>
        </w:rPr>
        <w:t>Information flows</w:t>
      </w:r>
      <w:r>
        <w:rPr>
          <w:noProof/>
        </w:rPr>
        <w:tab/>
      </w:r>
      <w:r>
        <w:rPr>
          <w:noProof/>
        </w:rPr>
        <w:fldChar w:fldCharType="begin"/>
      </w:r>
      <w:r>
        <w:rPr>
          <w:noProof/>
        </w:rPr>
        <w:instrText xml:space="preserve"> PAGEREF _Toc218242606 \h </w:instrText>
      </w:r>
      <w:r>
        <w:rPr>
          <w:noProof/>
        </w:rPr>
      </w:r>
      <w:r>
        <w:rPr>
          <w:noProof/>
        </w:rPr>
        <w:fldChar w:fldCharType="separate"/>
      </w:r>
      <w:r>
        <w:rPr>
          <w:noProof/>
        </w:rPr>
        <w:t>218</w:t>
      </w:r>
      <w:r>
        <w:rPr>
          <w:noProof/>
        </w:rPr>
        <w:fldChar w:fldCharType="end"/>
      </w:r>
    </w:p>
    <w:p w14:paraId="54A22AD8" w14:textId="253C1FED"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_Toc218242607 \h </w:instrText>
      </w:r>
      <w:r>
        <w:rPr>
          <w:noProof/>
        </w:rPr>
      </w:r>
      <w:r>
        <w:rPr>
          <w:noProof/>
        </w:rPr>
        <w:fldChar w:fldCharType="separate"/>
      </w:r>
      <w:r>
        <w:rPr>
          <w:noProof/>
        </w:rPr>
        <w:t>218</w:t>
      </w:r>
      <w:r>
        <w:rPr>
          <w:noProof/>
        </w:rPr>
        <w:fldChar w:fldCharType="end"/>
      </w:r>
    </w:p>
    <w:p w14:paraId="6C527B0E" w14:textId="2EDAC7E6"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5E03AB">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_Toc218242608 \h </w:instrText>
      </w:r>
      <w:r>
        <w:rPr>
          <w:noProof/>
        </w:rPr>
      </w:r>
      <w:r>
        <w:rPr>
          <w:noProof/>
        </w:rPr>
        <w:fldChar w:fldCharType="separate"/>
      </w:r>
      <w:r>
        <w:rPr>
          <w:noProof/>
        </w:rPr>
        <w:t>221</w:t>
      </w:r>
      <w:r>
        <w:rPr>
          <w:noProof/>
        </w:rPr>
        <w:fldChar w:fldCharType="end"/>
      </w:r>
    </w:p>
    <w:p w14:paraId="3347B914" w14:textId="5A65C519"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7.17.2.3</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_Toc218242609 \h </w:instrText>
      </w:r>
      <w:r>
        <w:rPr>
          <w:noProof/>
        </w:rPr>
      </w:r>
      <w:r>
        <w:rPr>
          <w:noProof/>
        </w:rPr>
        <w:fldChar w:fldCharType="separate"/>
      </w:r>
      <w:r>
        <w:rPr>
          <w:noProof/>
        </w:rPr>
        <w:t>221</w:t>
      </w:r>
      <w:r>
        <w:rPr>
          <w:noProof/>
        </w:rPr>
        <w:fldChar w:fldCharType="end"/>
      </w:r>
    </w:p>
    <w:p w14:paraId="61940ACE" w14:textId="573AE1BB"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7.17.2.4</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_Toc218242610 \h </w:instrText>
      </w:r>
      <w:r>
        <w:rPr>
          <w:noProof/>
        </w:rPr>
      </w:r>
      <w:r>
        <w:rPr>
          <w:noProof/>
        </w:rPr>
        <w:fldChar w:fldCharType="separate"/>
      </w:r>
      <w:r>
        <w:rPr>
          <w:noProof/>
        </w:rPr>
        <w:t>222</w:t>
      </w:r>
      <w:r>
        <w:rPr>
          <w:noProof/>
        </w:rPr>
        <w:fldChar w:fldCharType="end"/>
      </w:r>
    </w:p>
    <w:p w14:paraId="076F792D" w14:textId="4BBDCFFE"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_Toc218242611 \h </w:instrText>
      </w:r>
      <w:r>
        <w:rPr>
          <w:noProof/>
        </w:rPr>
      </w:r>
      <w:r>
        <w:rPr>
          <w:noProof/>
        </w:rPr>
        <w:fldChar w:fldCharType="separate"/>
      </w:r>
      <w:r>
        <w:rPr>
          <w:noProof/>
        </w:rPr>
        <w:t>223</w:t>
      </w:r>
      <w:r>
        <w:rPr>
          <w:noProof/>
        </w:rPr>
        <w:fldChar w:fldCharType="end"/>
      </w:r>
    </w:p>
    <w:p w14:paraId="5A885BE2" w14:textId="0CD7A8E3"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7.17.2.6</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_Toc218242612 \h </w:instrText>
      </w:r>
      <w:r>
        <w:rPr>
          <w:noProof/>
        </w:rPr>
      </w:r>
      <w:r>
        <w:rPr>
          <w:noProof/>
        </w:rPr>
        <w:fldChar w:fldCharType="separate"/>
      </w:r>
      <w:r>
        <w:rPr>
          <w:noProof/>
        </w:rPr>
        <w:t>224</w:t>
      </w:r>
      <w:r>
        <w:rPr>
          <w:noProof/>
        </w:rPr>
        <w:fldChar w:fldCharType="end"/>
      </w:r>
    </w:p>
    <w:p w14:paraId="3C39D135" w14:textId="42C87D39"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7.17.2.7</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_Toc218242613 \h </w:instrText>
      </w:r>
      <w:r>
        <w:rPr>
          <w:noProof/>
        </w:rPr>
      </w:r>
      <w:r>
        <w:rPr>
          <w:noProof/>
        </w:rPr>
        <w:fldChar w:fldCharType="separate"/>
      </w:r>
      <w:r>
        <w:rPr>
          <w:noProof/>
        </w:rPr>
        <w:t>224</w:t>
      </w:r>
      <w:r>
        <w:rPr>
          <w:noProof/>
        </w:rPr>
        <w:fldChar w:fldCharType="end"/>
      </w:r>
    </w:p>
    <w:p w14:paraId="111BAB82" w14:textId="1240BA5F"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_Toc218242614 \h </w:instrText>
      </w:r>
      <w:r>
        <w:rPr>
          <w:noProof/>
        </w:rPr>
      </w:r>
      <w:r>
        <w:rPr>
          <w:noProof/>
        </w:rPr>
        <w:fldChar w:fldCharType="separate"/>
      </w:r>
      <w:r>
        <w:rPr>
          <w:noProof/>
        </w:rPr>
        <w:t>225</w:t>
      </w:r>
      <w:r>
        <w:rPr>
          <w:noProof/>
        </w:rPr>
        <w:fldChar w:fldCharType="end"/>
      </w:r>
    </w:p>
    <w:p w14:paraId="6D8F581D" w14:textId="5F5D015F"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7.17.2.9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_Toc218242615 \h </w:instrText>
      </w:r>
      <w:r>
        <w:rPr>
          <w:noProof/>
        </w:rPr>
      </w:r>
      <w:r>
        <w:rPr>
          <w:noProof/>
        </w:rPr>
        <w:fldChar w:fldCharType="separate"/>
      </w:r>
      <w:r>
        <w:rPr>
          <w:noProof/>
        </w:rPr>
        <w:t>225</w:t>
      </w:r>
      <w:r>
        <w:rPr>
          <w:noProof/>
        </w:rPr>
        <w:fldChar w:fldCharType="end"/>
      </w:r>
    </w:p>
    <w:p w14:paraId="2F345216" w14:textId="3F62EEB9"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7.17.2.10</w:t>
      </w:r>
      <w:r>
        <w:rPr>
          <w:rFonts w:asciiTheme="minorHAnsi" w:eastAsiaTheme="minorEastAsia" w:hAnsiTheme="minorHAnsi" w:cstheme="minorBidi"/>
          <w:noProof/>
          <w:kern w:val="2"/>
          <w:sz w:val="24"/>
          <w:szCs w:val="24"/>
          <w:lang w:eastAsia="en-GB"/>
          <w14:ligatures w14:val="standardContextual"/>
        </w:rPr>
        <w:tab/>
      </w:r>
      <w:r>
        <w:rPr>
          <w:noProof/>
        </w:rPr>
        <w:t>Ad hoc group data session notify (MCData server – MCData client)</w:t>
      </w:r>
      <w:r>
        <w:rPr>
          <w:noProof/>
        </w:rPr>
        <w:tab/>
      </w:r>
      <w:r>
        <w:rPr>
          <w:noProof/>
        </w:rPr>
        <w:fldChar w:fldCharType="begin"/>
      </w:r>
      <w:r>
        <w:rPr>
          <w:noProof/>
        </w:rPr>
        <w:instrText xml:space="preserve"> PAGEREF _Toc218242616 \h </w:instrText>
      </w:r>
      <w:r>
        <w:rPr>
          <w:noProof/>
        </w:rPr>
      </w:r>
      <w:r>
        <w:rPr>
          <w:noProof/>
        </w:rPr>
        <w:fldChar w:fldCharType="separate"/>
      </w:r>
      <w:r>
        <w:rPr>
          <w:noProof/>
        </w:rPr>
        <w:t>226</w:t>
      </w:r>
      <w:r>
        <w:rPr>
          <w:noProof/>
        </w:rPr>
        <w:fldChar w:fldCharType="end"/>
      </w:r>
    </w:p>
    <w:p w14:paraId="053DF215" w14:textId="1728E51A"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7.17.2.11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_Toc218242617 \h </w:instrText>
      </w:r>
      <w:r>
        <w:rPr>
          <w:noProof/>
        </w:rPr>
      </w:r>
      <w:r>
        <w:rPr>
          <w:noProof/>
        </w:rPr>
        <w:fldChar w:fldCharType="separate"/>
      </w:r>
      <w:r>
        <w:rPr>
          <w:noProof/>
        </w:rPr>
        <w:t>227</w:t>
      </w:r>
      <w:r>
        <w:rPr>
          <w:noProof/>
        </w:rPr>
        <w:fldChar w:fldCharType="end"/>
      </w:r>
    </w:p>
    <w:p w14:paraId="347CCC2C" w14:textId="45D47732"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7.17.2.12</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_Toc218242618 \h </w:instrText>
      </w:r>
      <w:r>
        <w:rPr>
          <w:noProof/>
        </w:rPr>
      </w:r>
      <w:r>
        <w:rPr>
          <w:noProof/>
        </w:rPr>
        <w:fldChar w:fldCharType="separate"/>
      </w:r>
      <w:r>
        <w:rPr>
          <w:noProof/>
        </w:rPr>
        <w:t>227</w:t>
      </w:r>
      <w:r>
        <w:rPr>
          <w:noProof/>
        </w:rPr>
        <w:fldChar w:fldCharType="end"/>
      </w:r>
    </w:p>
    <w:p w14:paraId="32B184D5" w14:textId="46C7BCB0"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7.17.2.13</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_Toc218242619 \h </w:instrText>
      </w:r>
      <w:r>
        <w:rPr>
          <w:noProof/>
        </w:rPr>
      </w:r>
      <w:r>
        <w:rPr>
          <w:noProof/>
        </w:rPr>
        <w:fldChar w:fldCharType="separate"/>
      </w:r>
      <w:r>
        <w:rPr>
          <w:noProof/>
        </w:rPr>
        <w:t>228</w:t>
      </w:r>
      <w:r>
        <w:rPr>
          <w:noProof/>
        </w:rPr>
        <w:fldChar w:fldCharType="end"/>
      </w:r>
    </w:p>
    <w:p w14:paraId="5F41B8D7" w14:textId="3FDF4BA5"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7.17.2.13a</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_Toc218242620 \h </w:instrText>
      </w:r>
      <w:r>
        <w:rPr>
          <w:noProof/>
        </w:rPr>
      </w:r>
      <w:r>
        <w:rPr>
          <w:noProof/>
        </w:rPr>
        <w:fldChar w:fldCharType="separate"/>
      </w:r>
      <w:r>
        <w:rPr>
          <w:noProof/>
        </w:rPr>
        <w:t>228</w:t>
      </w:r>
      <w:r>
        <w:rPr>
          <w:noProof/>
        </w:rPr>
        <w:fldChar w:fldCharType="end"/>
      </w:r>
    </w:p>
    <w:p w14:paraId="775D0BA9" w14:textId="37541B96"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7.17.2.14</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_Toc218242621 \h </w:instrText>
      </w:r>
      <w:r>
        <w:rPr>
          <w:noProof/>
        </w:rPr>
      </w:r>
      <w:r>
        <w:rPr>
          <w:noProof/>
        </w:rPr>
        <w:fldChar w:fldCharType="separate"/>
      </w:r>
      <w:r>
        <w:rPr>
          <w:noProof/>
        </w:rPr>
        <w:t>229</w:t>
      </w:r>
      <w:r>
        <w:rPr>
          <w:noProof/>
        </w:rPr>
        <w:fldChar w:fldCharType="end"/>
      </w:r>
    </w:p>
    <w:p w14:paraId="47954064" w14:textId="5B9D9E51"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7.17.2.14a</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_Toc218242622 \h </w:instrText>
      </w:r>
      <w:r>
        <w:rPr>
          <w:noProof/>
        </w:rPr>
      </w:r>
      <w:r>
        <w:rPr>
          <w:noProof/>
        </w:rPr>
        <w:fldChar w:fldCharType="separate"/>
      </w:r>
      <w:r>
        <w:rPr>
          <w:noProof/>
        </w:rPr>
        <w:t>229</w:t>
      </w:r>
      <w:r>
        <w:rPr>
          <w:noProof/>
        </w:rPr>
        <w:fldChar w:fldCharType="end"/>
      </w:r>
    </w:p>
    <w:p w14:paraId="43D408AE" w14:textId="7C8391D0"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7.17.2.15</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(MCData server – MCData server)</w:t>
      </w:r>
      <w:r>
        <w:rPr>
          <w:noProof/>
        </w:rPr>
        <w:tab/>
      </w:r>
      <w:r>
        <w:rPr>
          <w:noProof/>
        </w:rPr>
        <w:fldChar w:fldCharType="begin"/>
      </w:r>
      <w:r>
        <w:rPr>
          <w:noProof/>
        </w:rPr>
        <w:instrText xml:space="preserve"> PAGEREF _Toc218242623 \h </w:instrText>
      </w:r>
      <w:r>
        <w:rPr>
          <w:noProof/>
        </w:rPr>
      </w:r>
      <w:r>
        <w:rPr>
          <w:noProof/>
        </w:rPr>
        <w:fldChar w:fldCharType="separate"/>
      </w:r>
      <w:r>
        <w:rPr>
          <w:noProof/>
        </w:rPr>
        <w:t>229</w:t>
      </w:r>
      <w:r>
        <w:rPr>
          <w:noProof/>
        </w:rPr>
        <w:fldChar w:fldCharType="end"/>
      </w:r>
    </w:p>
    <w:p w14:paraId="385DD893" w14:textId="179DD053"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7.17.2.16</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response (MCData server – MCData server)</w:t>
      </w:r>
      <w:r>
        <w:rPr>
          <w:noProof/>
        </w:rPr>
        <w:tab/>
      </w:r>
      <w:r>
        <w:rPr>
          <w:noProof/>
        </w:rPr>
        <w:fldChar w:fldCharType="begin"/>
      </w:r>
      <w:r>
        <w:rPr>
          <w:noProof/>
        </w:rPr>
        <w:instrText xml:space="preserve"> PAGEREF _Toc218242624 \h </w:instrText>
      </w:r>
      <w:r>
        <w:rPr>
          <w:noProof/>
        </w:rPr>
      </w:r>
      <w:r>
        <w:rPr>
          <w:noProof/>
        </w:rPr>
        <w:fldChar w:fldCharType="separate"/>
      </w:r>
      <w:r>
        <w:rPr>
          <w:noProof/>
        </w:rPr>
        <w:t>230</w:t>
      </w:r>
      <w:r>
        <w:rPr>
          <w:noProof/>
        </w:rPr>
        <w:fldChar w:fldCharType="end"/>
      </w:r>
    </w:p>
    <w:p w14:paraId="034A3F52" w14:textId="2E20D2B1"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7.17.2.17</w:t>
      </w:r>
      <w:r>
        <w:rPr>
          <w:rFonts w:asciiTheme="minorHAnsi" w:eastAsiaTheme="minorEastAsia" w:hAnsiTheme="minorHAnsi" w:cstheme="minorBidi"/>
          <w:noProof/>
          <w:kern w:val="2"/>
          <w:sz w:val="24"/>
          <w:szCs w:val="24"/>
          <w:lang w:eastAsia="en-GB"/>
          <w14:ligatures w14:val="standardContextual"/>
        </w:rPr>
        <w:tab/>
      </w:r>
      <w:r>
        <w:rPr>
          <w:noProof/>
        </w:rPr>
        <w:t>Ad hoc group data session add user notification (MCData server – MCData server)</w:t>
      </w:r>
      <w:r>
        <w:rPr>
          <w:noProof/>
        </w:rPr>
        <w:tab/>
      </w:r>
      <w:r>
        <w:rPr>
          <w:noProof/>
        </w:rPr>
        <w:fldChar w:fldCharType="begin"/>
      </w:r>
      <w:r>
        <w:rPr>
          <w:noProof/>
        </w:rPr>
        <w:instrText xml:space="preserve"> PAGEREF _Toc218242625 \h </w:instrText>
      </w:r>
      <w:r>
        <w:rPr>
          <w:noProof/>
        </w:rPr>
      </w:r>
      <w:r>
        <w:rPr>
          <w:noProof/>
        </w:rPr>
        <w:fldChar w:fldCharType="separate"/>
      </w:r>
      <w:r>
        <w:rPr>
          <w:noProof/>
        </w:rPr>
        <w:t>230</w:t>
      </w:r>
      <w:r>
        <w:rPr>
          <w:noProof/>
        </w:rPr>
        <w:fldChar w:fldCharType="end"/>
      </w:r>
    </w:p>
    <w:p w14:paraId="526BDDF1" w14:textId="68B0E104"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7.17.2.18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remove user notification (MCData server – MCData server)</w:t>
      </w:r>
      <w:r>
        <w:rPr>
          <w:noProof/>
        </w:rPr>
        <w:tab/>
      </w:r>
      <w:r>
        <w:rPr>
          <w:noProof/>
        </w:rPr>
        <w:fldChar w:fldCharType="begin"/>
      </w:r>
      <w:r>
        <w:rPr>
          <w:noProof/>
        </w:rPr>
        <w:instrText xml:space="preserve"> PAGEREF _Toc218242626 \h </w:instrText>
      </w:r>
      <w:r>
        <w:rPr>
          <w:noProof/>
        </w:rPr>
      </w:r>
      <w:r>
        <w:rPr>
          <w:noProof/>
        </w:rPr>
        <w:fldChar w:fldCharType="separate"/>
      </w:r>
      <w:r>
        <w:rPr>
          <w:noProof/>
        </w:rPr>
        <w:t>230</w:t>
      </w:r>
      <w:r>
        <w:rPr>
          <w:noProof/>
        </w:rPr>
        <w:fldChar w:fldCharType="end"/>
      </w:r>
    </w:p>
    <w:p w14:paraId="0F2E4664" w14:textId="725BF4FB"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7.17.2.19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notification (MCData server – MCData server)</w:t>
      </w:r>
      <w:r>
        <w:rPr>
          <w:noProof/>
        </w:rPr>
        <w:tab/>
      </w:r>
      <w:r>
        <w:rPr>
          <w:noProof/>
        </w:rPr>
        <w:fldChar w:fldCharType="begin"/>
      </w:r>
      <w:r>
        <w:rPr>
          <w:noProof/>
        </w:rPr>
        <w:instrText xml:space="preserve"> PAGEREF _Toc218242627 \h </w:instrText>
      </w:r>
      <w:r>
        <w:rPr>
          <w:noProof/>
        </w:rPr>
      </w:r>
      <w:r>
        <w:rPr>
          <w:noProof/>
        </w:rPr>
        <w:fldChar w:fldCharType="separate"/>
      </w:r>
      <w:r>
        <w:rPr>
          <w:noProof/>
        </w:rPr>
        <w:t>231</w:t>
      </w:r>
      <w:r>
        <w:rPr>
          <w:noProof/>
        </w:rPr>
        <w:fldChar w:fldCharType="end"/>
      </w:r>
    </w:p>
    <w:p w14:paraId="7D4F1AA7" w14:textId="28E56C65"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7.17.2.20</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_Toc218242628 \h </w:instrText>
      </w:r>
      <w:r>
        <w:rPr>
          <w:noProof/>
        </w:rPr>
      </w:r>
      <w:r>
        <w:rPr>
          <w:noProof/>
        </w:rPr>
        <w:fldChar w:fldCharType="separate"/>
      </w:r>
      <w:r>
        <w:rPr>
          <w:noProof/>
        </w:rPr>
        <w:t>231</w:t>
      </w:r>
      <w:r>
        <w:rPr>
          <w:noProof/>
        </w:rPr>
        <w:fldChar w:fldCharType="end"/>
      </w:r>
    </w:p>
    <w:p w14:paraId="5EBE7EF0" w14:textId="0ECB34DC"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7.17.2.20a</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_Toc218242629 \h </w:instrText>
      </w:r>
      <w:r>
        <w:rPr>
          <w:noProof/>
        </w:rPr>
      </w:r>
      <w:r>
        <w:rPr>
          <w:noProof/>
        </w:rPr>
        <w:fldChar w:fldCharType="separate"/>
      </w:r>
      <w:r>
        <w:rPr>
          <w:noProof/>
        </w:rPr>
        <w:t>231</w:t>
      </w:r>
      <w:r>
        <w:rPr>
          <w:noProof/>
        </w:rPr>
        <w:fldChar w:fldCharType="end"/>
      </w:r>
    </w:p>
    <w:p w14:paraId="4D18AA35" w14:textId="6E8E8F03"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7.17.2.21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_Toc218242630 \h </w:instrText>
      </w:r>
      <w:r>
        <w:rPr>
          <w:noProof/>
        </w:rPr>
      </w:r>
      <w:r>
        <w:rPr>
          <w:noProof/>
        </w:rPr>
        <w:fldChar w:fldCharType="separate"/>
      </w:r>
      <w:r>
        <w:rPr>
          <w:noProof/>
        </w:rPr>
        <w:t>232</w:t>
      </w:r>
      <w:r>
        <w:rPr>
          <w:noProof/>
        </w:rPr>
        <w:fldChar w:fldCharType="end"/>
      </w:r>
    </w:p>
    <w:p w14:paraId="4646981B" w14:textId="5BDC00E0"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7.17.2.21a</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_Toc218242631 \h </w:instrText>
      </w:r>
      <w:r>
        <w:rPr>
          <w:noProof/>
        </w:rPr>
      </w:r>
      <w:r>
        <w:rPr>
          <w:noProof/>
        </w:rPr>
        <w:fldChar w:fldCharType="separate"/>
      </w:r>
      <w:r>
        <w:rPr>
          <w:noProof/>
        </w:rPr>
        <w:t>232</w:t>
      </w:r>
      <w:r>
        <w:rPr>
          <w:noProof/>
        </w:rPr>
        <w:fldChar w:fldCharType="end"/>
      </w:r>
    </w:p>
    <w:p w14:paraId="1D463062" w14:textId="651C4DCE"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Common Ad hoc group data communication procedures</w:t>
      </w:r>
      <w:r>
        <w:rPr>
          <w:noProof/>
        </w:rPr>
        <w:tab/>
      </w:r>
      <w:r>
        <w:rPr>
          <w:noProof/>
        </w:rPr>
        <w:fldChar w:fldCharType="begin"/>
      </w:r>
      <w:r>
        <w:rPr>
          <w:noProof/>
        </w:rPr>
        <w:instrText xml:space="preserve"> PAGEREF _Toc218242632 \h </w:instrText>
      </w:r>
      <w:r>
        <w:rPr>
          <w:noProof/>
        </w:rPr>
      </w:r>
      <w:r>
        <w:rPr>
          <w:noProof/>
        </w:rPr>
        <w:fldChar w:fldCharType="separate"/>
      </w:r>
      <w:r>
        <w:rPr>
          <w:noProof/>
        </w:rPr>
        <w:t>233</w:t>
      </w:r>
      <w:r>
        <w:rPr>
          <w:noProof/>
        </w:rPr>
        <w:fldChar w:fldCharType="end"/>
      </w:r>
    </w:p>
    <w:p w14:paraId="28BADAA6" w14:textId="4DE82859"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 xml:space="preserve">Ad hoc group </w:t>
      </w:r>
      <w:r>
        <w:rPr>
          <w:noProof/>
        </w:rPr>
        <w:t>data communication</w:t>
      </w:r>
      <w:r w:rsidRPr="005E03AB">
        <w:rPr>
          <w:rFonts w:eastAsia="SimSun"/>
          <w:noProof/>
        </w:rPr>
        <w:t xml:space="preserve"> procedures in single MCData system</w:t>
      </w:r>
      <w:r>
        <w:rPr>
          <w:noProof/>
        </w:rPr>
        <w:tab/>
      </w:r>
      <w:r>
        <w:rPr>
          <w:noProof/>
        </w:rPr>
        <w:fldChar w:fldCharType="begin"/>
      </w:r>
      <w:r>
        <w:rPr>
          <w:noProof/>
        </w:rPr>
        <w:instrText xml:space="preserve"> PAGEREF _Toc218242633 \h </w:instrText>
      </w:r>
      <w:r>
        <w:rPr>
          <w:noProof/>
        </w:rPr>
      </w:r>
      <w:r>
        <w:rPr>
          <w:noProof/>
        </w:rPr>
        <w:fldChar w:fldCharType="separate"/>
      </w:r>
      <w:r>
        <w:rPr>
          <w:noProof/>
        </w:rPr>
        <w:t>233</w:t>
      </w:r>
      <w:r>
        <w:rPr>
          <w:noProof/>
        </w:rPr>
        <w:fldChar w:fldCharType="end"/>
      </w:r>
    </w:p>
    <w:p w14:paraId="2362CAE1" w14:textId="5BBD4E7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7.17.3.1.1</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setup</w:t>
      </w:r>
      <w:r>
        <w:rPr>
          <w:noProof/>
        </w:rPr>
        <w:tab/>
      </w:r>
      <w:r>
        <w:rPr>
          <w:noProof/>
        </w:rPr>
        <w:fldChar w:fldCharType="begin"/>
      </w:r>
      <w:r>
        <w:rPr>
          <w:noProof/>
        </w:rPr>
        <w:instrText xml:space="preserve"> PAGEREF _Toc218242634 \h </w:instrText>
      </w:r>
      <w:r>
        <w:rPr>
          <w:noProof/>
        </w:rPr>
      </w:r>
      <w:r>
        <w:rPr>
          <w:noProof/>
        </w:rPr>
        <w:fldChar w:fldCharType="separate"/>
      </w:r>
      <w:r>
        <w:rPr>
          <w:noProof/>
        </w:rPr>
        <w:t>233</w:t>
      </w:r>
      <w:r>
        <w:rPr>
          <w:noProof/>
        </w:rPr>
        <w:fldChar w:fldCharType="end"/>
      </w:r>
    </w:p>
    <w:p w14:paraId="200DD289" w14:textId="24E7148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7.17.3.1.2</w:t>
      </w:r>
      <w:r>
        <w:rPr>
          <w:rFonts w:asciiTheme="minorHAnsi" w:eastAsiaTheme="minorEastAsia" w:hAnsiTheme="minorHAnsi" w:cstheme="minorBidi"/>
          <w:noProof/>
          <w:kern w:val="2"/>
          <w:sz w:val="24"/>
          <w:szCs w:val="24"/>
          <w:lang w:eastAsia="en-GB"/>
          <w14:ligatures w14:val="standardContextual"/>
        </w:rPr>
        <w:tab/>
      </w:r>
      <w:r w:rsidRPr="005E03AB">
        <w:rPr>
          <w:noProof/>
          <w:lang w:val="nl-NL"/>
        </w:rPr>
        <w:t xml:space="preserve">Release ad hoc group </w:t>
      </w:r>
      <w:r>
        <w:rPr>
          <w:noProof/>
        </w:rPr>
        <w:t>data communication by the MCData server</w:t>
      </w:r>
      <w:r>
        <w:rPr>
          <w:noProof/>
        </w:rPr>
        <w:tab/>
      </w:r>
      <w:r>
        <w:rPr>
          <w:noProof/>
        </w:rPr>
        <w:fldChar w:fldCharType="begin"/>
      </w:r>
      <w:r>
        <w:rPr>
          <w:noProof/>
        </w:rPr>
        <w:instrText xml:space="preserve"> PAGEREF _Toc218242635 \h </w:instrText>
      </w:r>
      <w:r>
        <w:rPr>
          <w:noProof/>
        </w:rPr>
      </w:r>
      <w:r>
        <w:rPr>
          <w:noProof/>
        </w:rPr>
        <w:fldChar w:fldCharType="separate"/>
      </w:r>
      <w:r>
        <w:rPr>
          <w:noProof/>
        </w:rPr>
        <w:t>236</w:t>
      </w:r>
      <w:r>
        <w:rPr>
          <w:noProof/>
        </w:rPr>
        <w:fldChar w:fldCharType="end"/>
      </w:r>
    </w:p>
    <w:p w14:paraId="4D529F78" w14:textId="597136E0"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7.17.3.1.3</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_Toc218242636 \h </w:instrText>
      </w:r>
      <w:r>
        <w:rPr>
          <w:noProof/>
        </w:rPr>
      </w:r>
      <w:r>
        <w:rPr>
          <w:noProof/>
        </w:rPr>
        <w:fldChar w:fldCharType="separate"/>
      </w:r>
      <w:r>
        <w:rPr>
          <w:noProof/>
        </w:rPr>
        <w:t>239</w:t>
      </w:r>
      <w:r>
        <w:rPr>
          <w:noProof/>
        </w:rPr>
        <w:fldChar w:fldCharType="end"/>
      </w:r>
    </w:p>
    <w:p w14:paraId="75BCA64B" w14:textId="405FD86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7.17.3.1.4</w:t>
      </w:r>
      <w:r>
        <w:rPr>
          <w:rFonts w:asciiTheme="minorHAnsi" w:eastAsiaTheme="minorEastAsia" w:hAnsiTheme="minorHAnsi" w:cstheme="minorBidi"/>
          <w:noProof/>
          <w:kern w:val="2"/>
          <w:sz w:val="24"/>
          <w:szCs w:val="24"/>
          <w:lang w:eastAsia="en-GB"/>
          <w14:ligatures w14:val="standardContextual"/>
        </w:rPr>
        <w:tab/>
      </w:r>
      <w:r w:rsidRPr="005E03AB">
        <w:rPr>
          <w:noProof/>
          <w:lang w:val="nl-NL"/>
        </w:rPr>
        <w:t xml:space="preserve">Modification of ad hoc group </w:t>
      </w:r>
      <w:r>
        <w:rPr>
          <w:noProof/>
        </w:rPr>
        <w:t>data communication</w:t>
      </w:r>
      <w:r>
        <w:rPr>
          <w:noProof/>
          <w:lang w:eastAsia="zh-CN"/>
        </w:rPr>
        <w:t xml:space="preserve"> </w:t>
      </w:r>
      <w:r w:rsidRPr="005E03AB">
        <w:rPr>
          <w:noProof/>
          <w:lang w:val="nl-NL"/>
        </w:rPr>
        <w:t>participants by an authorized user</w:t>
      </w:r>
      <w:r>
        <w:rPr>
          <w:noProof/>
        </w:rPr>
        <w:tab/>
      </w:r>
      <w:r>
        <w:rPr>
          <w:noProof/>
        </w:rPr>
        <w:fldChar w:fldCharType="begin"/>
      </w:r>
      <w:r>
        <w:rPr>
          <w:noProof/>
        </w:rPr>
        <w:instrText xml:space="preserve"> PAGEREF _Toc218242637 \h </w:instrText>
      </w:r>
      <w:r>
        <w:rPr>
          <w:noProof/>
        </w:rPr>
      </w:r>
      <w:r>
        <w:rPr>
          <w:noProof/>
        </w:rPr>
        <w:fldChar w:fldCharType="separate"/>
      </w:r>
      <w:r>
        <w:rPr>
          <w:noProof/>
        </w:rPr>
        <w:t>241</w:t>
      </w:r>
      <w:r>
        <w:rPr>
          <w:noProof/>
        </w:rPr>
        <w:fldChar w:fldCharType="end"/>
      </w:r>
    </w:p>
    <w:p w14:paraId="61447412" w14:textId="108F55FA"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7.17.3.1.5</w:t>
      </w:r>
      <w:r>
        <w:rPr>
          <w:rFonts w:asciiTheme="minorHAnsi" w:eastAsiaTheme="minorEastAsia" w:hAnsiTheme="minorHAnsi" w:cstheme="minorBidi"/>
          <w:noProof/>
          <w:kern w:val="2"/>
          <w:sz w:val="24"/>
          <w:szCs w:val="24"/>
          <w:lang w:eastAsia="en-GB"/>
          <w14:ligatures w14:val="standardContextual"/>
        </w:rPr>
        <w:tab/>
      </w:r>
      <w:r w:rsidRPr="005E03AB">
        <w:rPr>
          <w:noProof/>
          <w:lang w:val="nl-NL"/>
        </w:rPr>
        <w:t xml:space="preserve">Modification of ad hoc group </w:t>
      </w:r>
      <w:r>
        <w:rPr>
          <w:noProof/>
        </w:rPr>
        <w:t>data communication</w:t>
      </w:r>
      <w:r>
        <w:rPr>
          <w:noProof/>
          <w:lang w:eastAsia="zh-CN"/>
        </w:rPr>
        <w:t xml:space="preserve"> </w:t>
      </w:r>
      <w:r w:rsidRPr="005E03AB">
        <w:rPr>
          <w:noProof/>
          <w:lang w:val="nl-NL"/>
        </w:rPr>
        <w:t>participants by the MCData server</w:t>
      </w:r>
      <w:r>
        <w:rPr>
          <w:noProof/>
        </w:rPr>
        <w:tab/>
      </w:r>
      <w:r>
        <w:rPr>
          <w:noProof/>
        </w:rPr>
        <w:fldChar w:fldCharType="begin"/>
      </w:r>
      <w:r>
        <w:rPr>
          <w:noProof/>
        </w:rPr>
        <w:instrText xml:space="preserve"> PAGEREF _Toc218242638 \h </w:instrText>
      </w:r>
      <w:r>
        <w:rPr>
          <w:noProof/>
        </w:rPr>
      </w:r>
      <w:r>
        <w:rPr>
          <w:noProof/>
        </w:rPr>
        <w:fldChar w:fldCharType="separate"/>
      </w:r>
      <w:r>
        <w:rPr>
          <w:noProof/>
        </w:rPr>
        <w:t>243</w:t>
      </w:r>
      <w:r>
        <w:rPr>
          <w:noProof/>
        </w:rPr>
        <w:fldChar w:fldCharType="end"/>
      </w:r>
    </w:p>
    <w:p w14:paraId="1A25B4E0" w14:textId="2E27386C"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7.17.3.1.6</w:t>
      </w:r>
      <w:r>
        <w:rPr>
          <w:rFonts w:asciiTheme="minorHAnsi" w:eastAsiaTheme="minorEastAsia" w:hAnsiTheme="minorHAnsi" w:cstheme="minorBidi"/>
          <w:noProof/>
          <w:kern w:val="2"/>
          <w:sz w:val="24"/>
          <w:szCs w:val="24"/>
          <w:lang w:eastAsia="en-GB"/>
          <w14:ligatures w14:val="standardContextual"/>
        </w:rPr>
        <w:tab/>
      </w:r>
      <w:r w:rsidRPr="005E03AB">
        <w:rPr>
          <w:noProof/>
          <w:lang w:val="nl-NL"/>
        </w:rPr>
        <w:t xml:space="preserve">Modification of ad hoc group </w:t>
      </w:r>
      <w:r>
        <w:rPr>
          <w:noProof/>
        </w:rPr>
        <w:t>data communication</w:t>
      </w:r>
      <w:r>
        <w:rPr>
          <w:noProof/>
          <w:lang w:eastAsia="zh-CN"/>
        </w:rPr>
        <w:t xml:space="preserve"> </w:t>
      </w:r>
      <w:r w:rsidRPr="005E03AB">
        <w:rPr>
          <w:noProof/>
          <w:lang w:val="nl-NL"/>
        </w:rPr>
        <w:t>criteria by an authorized user</w:t>
      </w:r>
      <w:r>
        <w:rPr>
          <w:noProof/>
        </w:rPr>
        <w:tab/>
      </w:r>
      <w:r>
        <w:rPr>
          <w:noProof/>
        </w:rPr>
        <w:fldChar w:fldCharType="begin"/>
      </w:r>
      <w:r>
        <w:rPr>
          <w:noProof/>
        </w:rPr>
        <w:instrText xml:space="preserve"> PAGEREF _Toc218242639 \h </w:instrText>
      </w:r>
      <w:r>
        <w:rPr>
          <w:noProof/>
        </w:rPr>
      </w:r>
      <w:r>
        <w:rPr>
          <w:noProof/>
        </w:rPr>
        <w:fldChar w:fldCharType="separate"/>
      </w:r>
      <w:r>
        <w:rPr>
          <w:noProof/>
        </w:rPr>
        <w:t>245</w:t>
      </w:r>
      <w:r>
        <w:rPr>
          <w:noProof/>
        </w:rPr>
        <w:fldChar w:fldCharType="end"/>
      </w:r>
    </w:p>
    <w:p w14:paraId="3398C327" w14:textId="6662231C"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involving multiple MC systems</w:t>
      </w:r>
      <w:r>
        <w:rPr>
          <w:noProof/>
        </w:rPr>
        <w:tab/>
      </w:r>
      <w:r>
        <w:rPr>
          <w:noProof/>
        </w:rPr>
        <w:fldChar w:fldCharType="begin"/>
      </w:r>
      <w:r>
        <w:rPr>
          <w:noProof/>
        </w:rPr>
        <w:instrText xml:space="preserve"> PAGEREF _Toc218242640 \h </w:instrText>
      </w:r>
      <w:r>
        <w:rPr>
          <w:noProof/>
        </w:rPr>
      </w:r>
      <w:r>
        <w:rPr>
          <w:noProof/>
        </w:rPr>
        <w:fldChar w:fldCharType="separate"/>
      </w:r>
      <w:r>
        <w:rPr>
          <w:noProof/>
        </w:rPr>
        <w:t>247</w:t>
      </w:r>
      <w:r>
        <w:rPr>
          <w:noProof/>
        </w:rPr>
        <w:fldChar w:fldCharType="end"/>
      </w:r>
    </w:p>
    <w:p w14:paraId="0683777A" w14:textId="1940D0D7"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7.17.3.2.1</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_Toc218242641 \h </w:instrText>
      </w:r>
      <w:r>
        <w:rPr>
          <w:noProof/>
        </w:rPr>
      </w:r>
      <w:r>
        <w:rPr>
          <w:noProof/>
        </w:rPr>
        <w:fldChar w:fldCharType="separate"/>
      </w:r>
      <w:r>
        <w:rPr>
          <w:noProof/>
        </w:rPr>
        <w:t>247</w:t>
      </w:r>
      <w:r>
        <w:rPr>
          <w:noProof/>
        </w:rPr>
        <w:fldChar w:fldCharType="end"/>
      </w:r>
    </w:p>
    <w:p w14:paraId="7C8B41A8" w14:textId="097A38B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7.17.3.2.2</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release by MCData server – Participants list provided by the Initiator</w:t>
      </w:r>
      <w:r>
        <w:rPr>
          <w:noProof/>
        </w:rPr>
        <w:tab/>
      </w:r>
      <w:r>
        <w:rPr>
          <w:noProof/>
        </w:rPr>
        <w:fldChar w:fldCharType="begin"/>
      </w:r>
      <w:r>
        <w:rPr>
          <w:noProof/>
        </w:rPr>
        <w:instrText xml:space="preserve"> PAGEREF _Toc218242642 \h </w:instrText>
      </w:r>
      <w:r>
        <w:rPr>
          <w:noProof/>
        </w:rPr>
      </w:r>
      <w:r>
        <w:rPr>
          <w:noProof/>
        </w:rPr>
        <w:fldChar w:fldCharType="separate"/>
      </w:r>
      <w:r>
        <w:rPr>
          <w:noProof/>
        </w:rPr>
        <w:t>249</w:t>
      </w:r>
      <w:r>
        <w:rPr>
          <w:noProof/>
        </w:rPr>
        <w:fldChar w:fldCharType="end"/>
      </w:r>
    </w:p>
    <w:p w14:paraId="0562CF08" w14:textId="4F5EA623"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7.17.3.2.3</w:t>
      </w:r>
      <w:r>
        <w:rPr>
          <w:rFonts w:asciiTheme="minorHAnsi" w:eastAsiaTheme="minorEastAsia" w:hAnsiTheme="minorHAnsi" w:cstheme="minorBidi"/>
          <w:noProof/>
          <w:kern w:val="2"/>
          <w:sz w:val="24"/>
          <w:szCs w:val="24"/>
          <w:lang w:eastAsia="en-GB"/>
          <w14:ligatures w14:val="standardContextual"/>
        </w:rPr>
        <w:tab/>
      </w:r>
      <w:r w:rsidRPr="005E03AB">
        <w:rPr>
          <w:noProof/>
          <w:lang w:val="nl-NL"/>
        </w:rPr>
        <w:t xml:space="preserve">Ad hoc group </w:t>
      </w:r>
      <w:r>
        <w:rPr>
          <w:noProof/>
        </w:rPr>
        <w:t xml:space="preserve">data communication </w:t>
      </w:r>
      <w:r w:rsidRPr="005E03AB">
        <w:rPr>
          <w:noProof/>
          <w:lang w:val="nl-NL"/>
        </w:rPr>
        <w:t xml:space="preserve">setup – Participants list determined by the </w:t>
      </w:r>
      <w:r>
        <w:rPr>
          <w:noProof/>
        </w:rPr>
        <w:t xml:space="preserve">MCData </w:t>
      </w:r>
      <w:r w:rsidRPr="005E03AB">
        <w:rPr>
          <w:noProof/>
          <w:lang w:val="nl-NL"/>
        </w:rPr>
        <w:t>server</w:t>
      </w:r>
      <w:r>
        <w:rPr>
          <w:noProof/>
        </w:rPr>
        <w:tab/>
      </w:r>
      <w:r>
        <w:rPr>
          <w:noProof/>
        </w:rPr>
        <w:fldChar w:fldCharType="begin"/>
      </w:r>
      <w:r>
        <w:rPr>
          <w:noProof/>
        </w:rPr>
        <w:instrText xml:space="preserve"> PAGEREF _Toc218242643 \h </w:instrText>
      </w:r>
      <w:r>
        <w:rPr>
          <w:noProof/>
        </w:rPr>
      </w:r>
      <w:r>
        <w:rPr>
          <w:noProof/>
        </w:rPr>
        <w:fldChar w:fldCharType="separate"/>
      </w:r>
      <w:r>
        <w:rPr>
          <w:noProof/>
        </w:rPr>
        <w:t>250</w:t>
      </w:r>
      <w:r>
        <w:rPr>
          <w:noProof/>
        </w:rPr>
        <w:fldChar w:fldCharType="end"/>
      </w:r>
    </w:p>
    <w:p w14:paraId="3AAD2944" w14:textId="7964686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7.17.3.2.4</w:t>
      </w:r>
      <w:r>
        <w:rPr>
          <w:rFonts w:asciiTheme="minorHAnsi" w:eastAsiaTheme="minorEastAsia" w:hAnsiTheme="minorHAnsi" w:cstheme="minorBidi"/>
          <w:noProof/>
          <w:kern w:val="2"/>
          <w:sz w:val="24"/>
          <w:szCs w:val="24"/>
          <w:lang w:eastAsia="en-GB"/>
          <w14:ligatures w14:val="standardContextual"/>
        </w:rPr>
        <w:tab/>
      </w:r>
      <w:r w:rsidRPr="005E03AB">
        <w:rPr>
          <w:noProof/>
          <w:lang w:val="nl-NL"/>
        </w:rPr>
        <w:t>Modifying of ad hoc group data communication participants by the MCData server</w:t>
      </w:r>
      <w:r>
        <w:rPr>
          <w:noProof/>
        </w:rPr>
        <w:tab/>
      </w:r>
      <w:r>
        <w:rPr>
          <w:noProof/>
        </w:rPr>
        <w:fldChar w:fldCharType="begin"/>
      </w:r>
      <w:r>
        <w:rPr>
          <w:noProof/>
        </w:rPr>
        <w:instrText xml:space="preserve"> PAGEREF _Toc218242644 \h </w:instrText>
      </w:r>
      <w:r>
        <w:rPr>
          <w:noProof/>
        </w:rPr>
      </w:r>
      <w:r>
        <w:rPr>
          <w:noProof/>
        </w:rPr>
        <w:fldChar w:fldCharType="separate"/>
      </w:r>
      <w:r>
        <w:rPr>
          <w:noProof/>
        </w:rPr>
        <w:t>253</w:t>
      </w:r>
      <w:r>
        <w:rPr>
          <w:noProof/>
        </w:rPr>
        <w:fldChar w:fldCharType="end"/>
      </w:r>
    </w:p>
    <w:p w14:paraId="2014FADC" w14:textId="3EDC2E80"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7.17.3.2.5</w:t>
      </w:r>
      <w:r>
        <w:rPr>
          <w:rFonts w:asciiTheme="minorHAnsi" w:eastAsiaTheme="minorEastAsia" w:hAnsiTheme="minorHAnsi" w:cstheme="minorBidi"/>
          <w:noProof/>
          <w:kern w:val="2"/>
          <w:sz w:val="24"/>
          <w:szCs w:val="24"/>
          <w:lang w:eastAsia="en-GB"/>
          <w14:ligatures w14:val="standardContextual"/>
        </w:rPr>
        <w:tab/>
      </w:r>
      <w:r w:rsidRPr="005E03AB">
        <w:rPr>
          <w:noProof/>
          <w:lang w:val="nl-NL"/>
        </w:rPr>
        <w:t xml:space="preserve">Release ad hoc group </w:t>
      </w:r>
      <w:r>
        <w:rPr>
          <w:noProof/>
        </w:rPr>
        <w:t>data communication</w:t>
      </w:r>
      <w:r w:rsidRPr="005E03AB">
        <w:rPr>
          <w:noProof/>
          <w:lang w:val="nl-NL"/>
        </w:rPr>
        <w:t xml:space="preserve"> and stop determining the ad hoc group </w:t>
      </w:r>
      <w:r>
        <w:rPr>
          <w:noProof/>
        </w:rPr>
        <w:t>data communication</w:t>
      </w:r>
      <w:r w:rsidRPr="005E03AB">
        <w:rPr>
          <w:noProof/>
          <w:lang w:val="nl-NL"/>
        </w:rPr>
        <w:t xml:space="preserve"> participants by partner </w:t>
      </w:r>
      <w:r>
        <w:rPr>
          <w:noProof/>
        </w:rPr>
        <w:t xml:space="preserve">MCData </w:t>
      </w:r>
      <w:r w:rsidRPr="005E03AB">
        <w:rPr>
          <w:noProof/>
          <w:lang w:val="nl-NL"/>
        </w:rPr>
        <w:t xml:space="preserve">system – Participants list determined by the </w:t>
      </w:r>
      <w:r>
        <w:rPr>
          <w:noProof/>
        </w:rPr>
        <w:t xml:space="preserve">MCData </w:t>
      </w:r>
      <w:r w:rsidRPr="005E03AB">
        <w:rPr>
          <w:noProof/>
          <w:lang w:val="nl-NL"/>
        </w:rPr>
        <w:t>server</w:t>
      </w:r>
      <w:r>
        <w:rPr>
          <w:noProof/>
        </w:rPr>
        <w:tab/>
      </w:r>
      <w:r>
        <w:rPr>
          <w:noProof/>
        </w:rPr>
        <w:fldChar w:fldCharType="begin"/>
      </w:r>
      <w:r>
        <w:rPr>
          <w:noProof/>
        </w:rPr>
        <w:instrText xml:space="preserve"> PAGEREF _Toc218242645 \h </w:instrText>
      </w:r>
      <w:r>
        <w:rPr>
          <w:noProof/>
        </w:rPr>
      </w:r>
      <w:r>
        <w:rPr>
          <w:noProof/>
        </w:rPr>
        <w:fldChar w:fldCharType="separate"/>
      </w:r>
      <w:r>
        <w:rPr>
          <w:noProof/>
        </w:rPr>
        <w:t>255</w:t>
      </w:r>
      <w:r>
        <w:rPr>
          <w:noProof/>
        </w:rPr>
        <w:fldChar w:fldCharType="end"/>
      </w:r>
    </w:p>
    <w:p w14:paraId="5FE885A3" w14:textId="1FA004B5"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7.17.3.2.6</w:t>
      </w:r>
      <w:r>
        <w:rPr>
          <w:rFonts w:asciiTheme="minorHAnsi" w:eastAsiaTheme="minorEastAsia" w:hAnsiTheme="minorHAnsi" w:cstheme="minorBidi"/>
          <w:noProof/>
          <w:kern w:val="2"/>
          <w:sz w:val="24"/>
          <w:szCs w:val="24"/>
          <w:lang w:eastAsia="en-GB"/>
          <w14:ligatures w14:val="standardContextual"/>
        </w:rPr>
        <w:tab/>
      </w:r>
      <w:r w:rsidRPr="005E03AB">
        <w:rPr>
          <w:noProof/>
          <w:lang w:val="nl-NL"/>
        </w:rPr>
        <w:t xml:space="preserve">Modification of ad hoc group </w:t>
      </w:r>
      <w:r>
        <w:rPr>
          <w:noProof/>
        </w:rPr>
        <w:t>data communication</w:t>
      </w:r>
      <w:r w:rsidRPr="005E03AB">
        <w:rPr>
          <w:noProof/>
          <w:lang w:val="nl-NL"/>
        </w:rPr>
        <w:t xml:space="preserve"> participants by an authorized user</w:t>
      </w:r>
      <w:r>
        <w:rPr>
          <w:noProof/>
        </w:rPr>
        <w:tab/>
      </w:r>
      <w:r>
        <w:rPr>
          <w:noProof/>
        </w:rPr>
        <w:fldChar w:fldCharType="begin"/>
      </w:r>
      <w:r>
        <w:rPr>
          <w:noProof/>
        </w:rPr>
        <w:instrText xml:space="preserve"> PAGEREF _Toc218242646 \h </w:instrText>
      </w:r>
      <w:r>
        <w:rPr>
          <w:noProof/>
        </w:rPr>
      </w:r>
      <w:r>
        <w:rPr>
          <w:noProof/>
        </w:rPr>
        <w:fldChar w:fldCharType="separate"/>
      </w:r>
      <w:r>
        <w:rPr>
          <w:noProof/>
        </w:rPr>
        <w:t>256</w:t>
      </w:r>
      <w:r>
        <w:rPr>
          <w:noProof/>
        </w:rPr>
        <w:fldChar w:fldCharType="end"/>
      </w:r>
    </w:p>
    <w:p w14:paraId="765BB57F" w14:textId="5D22A2B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data session criteria by an authorized user</w:t>
      </w:r>
      <w:r>
        <w:rPr>
          <w:noProof/>
        </w:rPr>
        <w:tab/>
      </w:r>
      <w:r>
        <w:rPr>
          <w:noProof/>
        </w:rPr>
        <w:fldChar w:fldCharType="begin"/>
      </w:r>
      <w:r>
        <w:rPr>
          <w:noProof/>
        </w:rPr>
        <w:instrText xml:space="preserve"> PAGEREF _Toc218242647 \h </w:instrText>
      </w:r>
      <w:r>
        <w:rPr>
          <w:noProof/>
        </w:rPr>
      </w:r>
      <w:r>
        <w:rPr>
          <w:noProof/>
        </w:rPr>
        <w:fldChar w:fldCharType="separate"/>
      </w:r>
      <w:r>
        <w:rPr>
          <w:noProof/>
        </w:rPr>
        <w:t>258</w:t>
      </w:r>
      <w:r>
        <w:rPr>
          <w:noProof/>
        </w:rPr>
        <w:fldChar w:fldCharType="end"/>
      </w:r>
    </w:p>
    <w:p w14:paraId="374ECFEF" w14:textId="07F039B2"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7.17.4</w:t>
      </w:r>
      <w:r>
        <w:rPr>
          <w:rFonts w:asciiTheme="minorHAnsi" w:eastAsiaTheme="minorEastAsia" w:hAnsiTheme="minorHAnsi" w:cstheme="minorBidi"/>
          <w:noProof/>
          <w:kern w:val="2"/>
          <w:sz w:val="24"/>
          <w:szCs w:val="24"/>
          <w:lang w:eastAsia="en-GB"/>
          <w14:ligatures w14:val="standardContextual"/>
        </w:rPr>
        <w:tab/>
      </w:r>
      <w:r>
        <w:rPr>
          <w:noProof/>
        </w:rPr>
        <w:t>Ad hoc group short data service data communication procedures</w:t>
      </w:r>
      <w:r>
        <w:rPr>
          <w:noProof/>
        </w:rPr>
        <w:tab/>
      </w:r>
      <w:r>
        <w:rPr>
          <w:noProof/>
        </w:rPr>
        <w:fldChar w:fldCharType="begin"/>
      </w:r>
      <w:r>
        <w:rPr>
          <w:noProof/>
        </w:rPr>
        <w:instrText xml:space="preserve"> PAGEREF _Toc218242648 \h </w:instrText>
      </w:r>
      <w:r>
        <w:rPr>
          <w:noProof/>
        </w:rPr>
      </w:r>
      <w:r>
        <w:rPr>
          <w:noProof/>
        </w:rPr>
        <w:fldChar w:fldCharType="separate"/>
      </w:r>
      <w:r>
        <w:rPr>
          <w:noProof/>
        </w:rPr>
        <w:t>260</w:t>
      </w:r>
      <w:r>
        <w:rPr>
          <w:noProof/>
        </w:rPr>
        <w:fldChar w:fldCharType="end"/>
      </w:r>
    </w:p>
    <w:p w14:paraId="658BD4F8" w14:textId="2C9E2526"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_Toc218242649 \h </w:instrText>
      </w:r>
      <w:r>
        <w:rPr>
          <w:noProof/>
        </w:rPr>
      </w:r>
      <w:r>
        <w:rPr>
          <w:noProof/>
        </w:rPr>
        <w:fldChar w:fldCharType="separate"/>
      </w:r>
      <w:r>
        <w:rPr>
          <w:noProof/>
        </w:rPr>
        <w:t>260</w:t>
      </w:r>
      <w:r>
        <w:rPr>
          <w:noProof/>
        </w:rPr>
        <w:fldChar w:fldCharType="end"/>
      </w:r>
    </w:p>
    <w:p w14:paraId="4076236F" w14:textId="34A08F43"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7.17.4.2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_Toc218242650 \h </w:instrText>
      </w:r>
      <w:r>
        <w:rPr>
          <w:noProof/>
        </w:rPr>
      </w:r>
      <w:r>
        <w:rPr>
          <w:noProof/>
        </w:rPr>
        <w:fldChar w:fldCharType="separate"/>
      </w:r>
      <w:r>
        <w:rPr>
          <w:noProof/>
        </w:rPr>
        <w:t>260</w:t>
      </w:r>
      <w:r>
        <w:rPr>
          <w:noProof/>
        </w:rPr>
        <w:fldChar w:fldCharType="end"/>
      </w:r>
    </w:p>
    <w:p w14:paraId="0F3A1E09" w14:textId="46A70C28"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7.17.4.3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5E03AB">
        <w:rPr>
          <w:rFonts w:eastAsia="SimSun"/>
          <w:noProof/>
        </w:rPr>
        <w:t>procedures in single MCData system</w:t>
      </w:r>
      <w:r>
        <w:rPr>
          <w:noProof/>
        </w:rPr>
        <w:tab/>
      </w:r>
      <w:r>
        <w:rPr>
          <w:noProof/>
        </w:rPr>
        <w:fldChar w:fldCharType="begin"/>
      </w:r>
      <w:r>
        <w:rPr>
          <w:noProof/>
        </w:rPr>
        <w:instrText xml:space="preserve"> PAGEREF _Toc218242651 \h </w:instrText>
      </w:r>
      <w:r>
        <w:rPr>
          <w:noProof/>
        </w:rPr>
      </w:r>
      <w:r>
        <w:rPr>
          <w:noProof/>
        </w:rPr>
        <w:fldChar w:fldCharType="separate"/>
      </w:r>
      <w:r>
        <w:rPr>
          <w:noProof/>
        </w:rPr>
        <w:t>261</w:t>
      </w:r>
      <w:r>
        <w:rPr>
          <w:noProof/>
        </w:rPr>
        <w:fldChar w:fldCharType="end"/>
      </w:r>
    </w:p>
    <w:p w14:paraId="439F0866" w14:textId="68F9304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_Toc218242652 \h </w:instrText>
      </w:r>
      <w:r>
        <w:rPr>
          <w:noProof/>
        </w:rPr>
      </w:r>
      <w:r>
        <w:rPr>
          <w:noProof/>
        </w:rPr>
        <w:fldChar w:fldCharType="separate"/>
      </w:r>
      <w:r>
        <w:rPr>
          <w:noProof/>
        </w:rPr>
        <w:t>261</w:t>
      </w:r>
      <w:r>
        <w:rPr>
          <w:noProof/>
        </w:rPr>
        <w:fldChar w:fldCharType="end"/>
      </w:r>
    </w:p>
    <w:p w14:paraId="471215AF" w14:textId="0056F0E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7.17.4.3.2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_Toc218242653 \h </w:instrText>
      </w:r>
      <w:r>
        <w:rPr>
          <w:noProof/>
        </w:rPr>
      </w:r>
      <w:r>
        <w:rPr>
          <w:noProof/>
        </w:rPr>
        <w:fldChar w:fldCharType="separate"/>
      </w:r>
      <w:r>
        <w:rPr>
          <w:noProof/>
        </w:rPr>
        <w:t>261</w:t>
      </w:r>
      <w:r>
        <w:rPr>
          <w:noProof/>
        </w:rPr>
        <w:fldChar w:fldCharType="end"/>
      </w:r>
    </w:p>
    <w:p w14:paraId="1BD6B23E" w14:textId="1AEF552E"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7.17.4.4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5E03AB">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_Toc218242654 \h </w:instrText>
      </w:r>
      <w:r>
        <w:rPr>
          <w:noProof/>
        </w:rPr>
      </w:r>
      <w:r>
        <w:rPr>
          <w:noProof/>
        </w:rPr>
        <w:fldChar w:fldCharType="separate"/>
      </w:r>
      <w:r>
        <w:rPr>
          <w:noProof/>
        </w:rPr>
        <w:t>262</w:t>
      </w:r>
      <w:r>
        <w:rPr>
          <w:noProof/>
        </w:rPr>
        <w:fldChar w:fldCharType="end"/>
      </w:r>
    </w:p>
    <w:p w14:paraId="1680BBEF" w14:textId="607697E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_Toc218242655 \h </w:instrText>
      </w:r>
      <w:r>
        <w:rPr>
          <w:noProof/>
        </w:rPr>
      </w:r>
      <w:r>
        <w:rPr>
          <w:noProof/>
        </w:rPr>
        <w:fldChar w:fldCharType="separate"/>
      </w:r>
      <w:r>
        <w:rPr>
          <w:noProof/>
        </w:rPr>
        <w:t>262</w:t>
      </w:r>
      <w:r>
        <w:rPr>
          <w:noProof/>
        </w:rPr>
        <w:fldChar w:fldCharType="end"/>
      </w:r>
    </w:p>
    <w:p w14:paraId="63B67745" w14:textId="6257F22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_Toc218242656 \h </w:instrText>
      </w:r>
      <w:r>
        <w:rPr>
          <w:noProof/>
        </w:rPr>
      </w:r>
      <w:r>
        <w:rPr>
          <w:noProof/>
        </w:rPr>
        <w:fldChar w:fldCharType="separate"/>
      </w:r>
      <w:r>
        <w:rPr>
          <w:noProof/>
        </w:rPr>
        <w:t>262</w:t>
      </w:r>
      <w:r>
        <w:rPr>
          <w:noProof/>
        </w:rPr>
        <w:fldChar w:fldCharType="end"/>
      </w:r>
    </w:p>
    <w:p w14:paraId="6A0A7BCA" w14:textId="104693B4"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7.17.5</w:t>
      </w:r>
      <w:r>
        <w:rPr>
          <w:rFonts w:asciiTheme="minorHAnsi" w:eastAsiaTheme="minorEastAsia" w:hAnsiTheme="minorHAnsi" w:cstheme="minorBidi"/>
          <w:noProof/>
          <w:kern w:val="2"/>
          <w:sz w:val="24"/>
          <w:szCs w:val="24"/>
          <w:lang w:eastAsia="en-GB"/>
          <w14:ligatures w14:val="standardContextual"/>
        </w:rPr>
        <w:tab/>
      </w:r>
      <w:r>
        <w:rPr>
          <w:noProof/>
        </w:rPr>
        <w:t>Ad hoc group file distribution communication procedures</w:t>
      </w:r>
      <w:r>
        <w:rPr>
          <w:noProof/>
        </w:rPr>
        <w:tab/>
      </w:r>
      <w:r>
        <w:rPr>
          <w:noProof/>
        </w:rPr>
        <w:fldChar w:fldCharType="begin"/>
      </w:r>
      <w:r>
        <w:rPr>
          <w:noProof/>
        </w:rPr>
        <w:instrText xml:space="preserve"> PAGEREF _Toc218242657 \h </w:instrText>
      </w:r>
      <w:r>
        <w:rPr>
          <w:noProof/>
        </w:rPr>
      </w:r>
      <w:r>
        <w:rPr>
          <w:noProof/>
        </w:rPr>
        <w:fldChar w:fldCharType="separate"/>
      </w:r>
      <w:r>
        <w:rPr>
          <w:noProof/>
        </w:rPr>
        <w:t>263</w:t>
      </w:r>
      <w:r>
        <w:rPr>
          <w:noProof/>
        </w:rPr>
        <w:fldChar w:fldCharType="end"/>
      </w:r>
    </w:p>
    <w:p w14:paraId="2F3BD98A" w14:textId="344832AC"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_Toc218242658 \h </w:instrText>
      </w:r>
      <w:r>
        <w:rPr>
          <w:noProof/>
        </w:rPr>
      </w:r>
      <w:r>
        <w:rPr>
          <w:noProof/>
        </w:rPr>
        <w:fldChar w:fldCharType="separate"/>
      </w:r>
      <w:r>
        <w:rPr>
          <w:noProof/>
        </w:rPr>
        <w:t>263</w:t>
      </w:r>
      <w:r>
        <w:rPr>
          <w:noProof/>
        </w:rPr>
        <w:fldChar w:fldCharType="end"/>
      </w:r>
    </w:p>
    <w:p w14:paraId="26153EDA" w14:textId="0ACC91F0"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7.17.5.2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_Toc218242659 \h </w:instrText>
      </w:r>
      <w:r>
        <w:rPr>
          <w:noProof/>
        </w:rPr>
      </w:r>
      <w:r>
        <w:rPr>
          <w:noProof/>
        </w:rPr>
        <w:fldChar w:fldCharType="separate"/>
      </w:r>
      <w:r>
        <w:rPr>
          <w:noProof/>
        </w:rPr>
        <w:t>263</w:t>
      </w:r>
      <w:r>
        <w:rPr>
          <w:noProof/>
        </w:rPr>
        <w:fldChar w:fldCharType="end"/>
      </w:r>
    </w:p>
    <w:p w14:paraId="1819021F" w14:textId="08E934C4"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7.17.5.3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5E03AB">
        <w:rPr>
          <w:rFonts w:eastAsia="SimSun"/>
          <w:noProof/>
        </w:rPr>
        <w:t>procedures in single MCData system</w:t>
      </w:r>
      <w:r>
        <w:rPr>
          <w:noProof/>
        </w:rPr>
        <w:tab/>
      </w:r>
      <w:r>
        <w:rPr>
          <w:noProof/>
        </w:rPr>
        <w:fldChar w:fldCharType="begin"/>
      </w:r>
      <w:r>
        <w:rPr>
          <w:noProof/>
        </w:rPr>
        <w:instrText xml:space="preserve"> PAGEREF _Toc218242660 \h </w:instrText>
      </w:r>
      <w:r>
        <w:rPr>
          <w:noProof/>
        </w:rPr>
      </w:r>
      <w:r>
        <w:rPr>
          <w:noProof/>
        </w:rPr>
        <w:fldChar w:fldCharType="separate"/>
      </w:r>
      <w:r>
        <w:rPr>
          <w:noProof/>
        </w:rPr>
        <w:t>263</w:t>
      </w:r>
      <w:r>
        <w:rPr>
          <w:noProof/>
        </w:rPr>
        <w:fldChar w:fldCharType="end"/>
      </w:r>
    </w:p>
    <w:p w14:paraId="12731956" w14:textId="1CFD638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_Toc218242661 \h </w:instrText>
      </w:r>
      <w:r>
        <w:rPr>
          <w:noProof/>
        </w:rPr>
      </w:r>
      <w:r>
        <w:rPr>
          <w:noProof/>
        </w:rPr>
        <w:fldChar w:fldCharType="separate"/>
      </w:r>
      <w:r>
        <w:rPr>
          <w:noProof/>
        </w:rPr>
        <w:t>263</w:t>
      </w:r>
      <w:r>
        <w:rPr>
          <w:noProof/>
        </w:rPr>
        <w:fldChar w:fldCharType="end"/>
      </w:r>
    </w:p>
    <w:p w14:paraId="649FA2F3" w14:textId="6AB7402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_Toc218242662 \h </w:instrText>
      </w:r>
      <w:r>
        <w:rPr>
          <w:noProof/>
        </w:rPr>
      </w:r>
      <w:r>
        <w:rPr>
          <w:noProof/>
        </w:rPr>
        <w:fldChar w:fldCharType="separate"/>
      </w:r>
      <w:r>
        <w:rPr>
          <w:noProof/>
        </w:rPr>
        <w:t>263</w:t>
      </w:r>
      <w:r>
        <w:rPr>
          <w:noProof/>
        </w:rPr>
        <w:fldChar w:fldCharType="end"/>
      </w:r>
    </w:p>
    <w:p w14:paraId="5B3B32A5" w14:textId="05FCBD04"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7.17.5.4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5E03AB">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_Toc218242663 \h </w:instrText>
      </w:r>
      <w:r>
        <w:rPr>
          <w:noProof/>
        </w:rPr>
      </w:r>
      <w:r>
        <w:rPr>
          <w:noProof/>
        </w:rPr>
        <w:fldChar w:fldCharType="separate"/>
      </w:r>
      <w:r>
        <w:rPr>
          <w:noProof/>
        </w:rPr>
        <w:t>264</w:t>
      </w:r>
      <w:r>
        <w:rPr>
          <w:noProof/>
        </w:rPr>
        <w:fldChar w:fldCharType="end"/>
      </w:r>
    </w:p>
    <w:p w14:paraId="0912D323" w14:textId="2BDA320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_Toc218242664 \h </w:instrText>
      </w:r>
      <w:r>
        <w:rPr>
          <w:noProof/>
        </w:rPr>
      </w:r>
      <w:r>
        <w:rPr>
          <w:noProof/>
        </w:rPr>
        <w:fldChar w:fldCharType="separate"/>
      </w:r>
      <w:r>
        <w:rPr>
          <w:noProof/>
        </w:rPr>
        <w:t>264</w:t>
      </w:r>
      <w:r>
        <w:rPr>
          <w:noProof/>
        </w:rPr>
        <w:fldChar w:fldCharType="end"/>
      </w:r>
    </w:p>
    <w:p w14:paraId="323AAE79" w14:textId="7B39337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7.17.5.4.2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_Toc218242665 \h </w:instrText>
      </w:r>
      <w:r>
        <w:rPr>
          <w:noProof/>
        </w:rPr>
      </w:r>
      <w:r>
        <w:rPr>
          <w:noProof/>
        </w:rPr>
        <w:fldChar w:fldCharType="separate"/>
      </w:r>
      <w:r>
        <w:rPr>
          <w:noProof/>
        </w:rPr>
        <w:t>264</w:t>
      </w:r>
      <w:r>
        <w:rPr>
          <w:noProof/>
        </w:rPr>
        <w:fldChar w:fldCharType="end"/>
      </w:r>
    </w:p>
    <w:p w14:paraId="104419BF" w14:textId="06755270"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7.17.6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5E03AB">
        <w:rPr>
          <w:rFonts w:eastAsia="SimSun"/>
          <w:noProof/>
        </w:rPr>
        <w:t xml:space="preserve">standalone </w:t>
      </w:r>
      <w:r>
        <w:rPr>
          <w:noProof/>
        </w:rPr>
        <w:t>short data service using signalling control plane</w:t>
      </w:r>
      <w:r>
        <w:rPr>
          <w:noProof/>
        </w:rPr>
        <w:tab/>
      </w:r>
      <w:r>
        <w:rPr>
          <w:noProof/>
        </w:rPr>
        <w:fldChar w:fldCharType="begin"/>
      </w:r>
      <w:r>
        <w:rPr>
          <w:noProof/>
        </w:rPr>
        <w:instrText xml:space="preserve"> PAGEREF _Toc218242666 \h </w:instrText>
      </w:r>
      <w:r>
        <w:rPr>
          <w:noProof/>
        </w:rPr>
      </w:r>
      <w:r>
        <w:rPr>
          <w:noProof/>
        </w:rPr>
        <w:fldChar w:fldCharType="separate"/>
      </w:r>
      <w:r>
        <w:rPr>
          <w:noProof/>
        </w:rPr>
        <w:t>265</w:t>
      </w:r>
      <w:r>
        <w:rPr>
          <w:noProof/>
        </w:rPr>
        <w:fldChar w:fldCharType="end"/>
      </w:r>
    </w:p>
    <w:p w14:paraId="1F9C7A4C" w14:textId="3DCD17D4"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7.17.6.1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_Toc218242667 \h </w:instrText>
      </w:r>
      <w:r>
        <w:rPr>
          <w:noProof/>
        </w:rPr>
      </w:r>
      <w:r>
        <w:rPr>
          <w:noProof/>
        </w:rPr>
        <w:fldChar w:fldCharType="separate"/>
      </w:r>
      <w:r>
        <w:rPr>
          <w:noProof/>
        </w:rPr>
        <w:t>265</w:t>
      </w:r>
      <w:r>
        <w:rPr>
          <w:noProof/>
        </w:rPr>
        <w:fldChar w:fldCharType="end"/>
      </w:r>
    </w:p>
    <w:p w14:paraId="510C7B24" w14:textId="0A89F5A0"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7.17.6.1.1</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Determine ad hoc group request (MCData client – MCData server)</w:t>
      </w:r>
      <w:r>
        <w:rPr>
          <w:noProof/>
        </w:rPr>
        <w:tab/>
      </w:r>
      <w:r>
        <w:rPr>
          <w:noProof/>
        </w:rPr>
        <w:fldChar w:fldCharType="begin"/>
      </w:r>
      <w:r>
        <w:rPr>
          <w:noProof/>
        </w:rPr>
        <w:instrText xml:space="preserve"> PAGEREF _Toc218242668 \h </w:instrText>
      </w:r>
      <w:r>
        <w:rPr>
          <w:noProof/>
        </w:rPr>
      </w:r>
      <w:r>
        <w:rPr>
          <w:noProof/>
        </w:rPr>
        <w:fldChar w:fldCharType="separate"/>
      </w:r>
      <w:r>
        <w:rPr>
          <w:noProof/>
        </w:rPr>
        <w:t>265</w:t>
      </w:r>
      <w:r>
        <w:rPr>
          <w:noProof/>
        </w:rPr>
        <w:fldChar w:fldCharType="end"/>
      </w:r>
    </w:p>
    <w:p w14:paraId="66DD037F" w14:textId="7F5940D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5E03AB">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Determine ad hoc group response (MCData server – MCData client)</w:t>
      </w:r>
      <w:r>
        <w:rPr>
          <w:noProof/>
        </w:rPr>
        <w:tab/>
      </w:r>
      <w:r>
        <w:rPr>
          <w:noProof/>
        </w:rPr>
        <w:fldChar w:fldCharType="begin"/>
      </w:r>
      <w:r>
        <w:rPr>
          <w:noProof/>
        </w:rPr>
        <w:instrText xml:space="preserve"> PAGEREF _Toc218242669 \h </w:instrText>
      </w:r>
      <w:r>
        <w:rPr>
          <w:noProof/>
        </w:rPr>
      </w:r>
      <w:r>
        <w:rPr>
          <w:noProof/>
        </w:rPr>
        <w:fldChar w:fldCharType="separate"/>
      </w:r>
      <w:r>
        <w:rPr>
          <w:noProof/>
        </w:rPr>
        <w:t>266</w:t>
      </w:r>
      <w:r>
        <w:rPr>
          <w:noProof/>
        </w:rPr>
        <w:fldChar w:fldCharType="end"/>
      </w:r>
    </w:p>
    <w:p w14:paraId="47DBFCCC" w14:textId="1EC9DFA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7.17.6.1.3</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Ad hoc group standalone data request (MCData client – MCData server)</w:t>
      </w:r>
      <w:r>
        <w:rPr>
          <w:noProof/>
        </w:rPr>
        <w:tab/>
      </w:r>
      <w:r>
        <w:rPr>
          <w:noProof/>
        </w:rPr>
        <w:fldChar w:fldCharType="begin"/>
      </w:r>
      <w:r>
        <w:rPr>
          <w:noProof/>
        </w:rPr>
        <w:instrText xml:space="preserve"> PAGEREF _Toc218242670 \h </w:instrText>
      </w:r>
      <w:r>
        <w:rPr>
          <w:noProof/>
        </w:rPr>
      </w:r>
      <w:r>
        <w:rPr>
          <w:noProof/>
        </w:rPr>
        <w:fldChar w:fldCharType="separate"/>
      </w:r>
      <w:r>
        <w:rPr>
          <w:noProof/>
        </w:rPr>
        <w:t>266</w:t>
      </w:r>
      <w:r>
        <w:rPr>
          <w:noProof/>
        </w:rPr>
        <w:fldChar w:fldCharType="end"/>
      </w:r>
    </w:p>
    <w:p w14:paraId="5D7DF9E5" w14:textId="23F7CD70"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5E03AB">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Ad hoc group standalone data request (MCData server – MCData client)</w:t>
      </w:r>
      <w:r>
        <w:rPr>
          <w:noProof/>
        </w:rPr>
        <w:tab/>
      </w:r>
      <w:r>
        <w:rPr>
          <w:noProof/>
        </w:rPr>
        <w:fldChar w:fldCharType="begin"/>
      </w:r>
      <w:r>
        <w:rPr>
          <w:noProof/>
        </w:rPr>
        <w:instrText xml:space="preserve"> PAGEREF _Toc218242671 \h </w:instrText>
      </w:r>
      <w:r>
        <w:rPr>
          <w:noProof/>
        </w:rPr>
      </w:r>
      <w:r>
        <w:rPr>
          <w:noProof/>
        </w:rPr>
        <w:fldChar w:fldCharType="separate"/>
      </w:r>
      <w:r>
        <w:rPr>
          <w:noProof/>
        </w:rPr>
        <w:t>267</w:t>
      </w:r>
      <w:r>
        <w:rPr>
          <w:noProof/>
        </w:rPr>
        <w:fldChar w:fldCharType="end"/>
      </w:r>
    </w:p>
    <w:p w14:paraId="44E8B396" w14:textId="3DEBC38C"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7.17.6.1</w:t>
      </w:r>
      <w:r w:rsidRPr="005E03AB">
        <w:rPr>
          <w:rFonts w:eastAsia="SimSun"/>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5E03AB">
        <w:rPr>
          <w:rFonts w:eastAsia="SimSun"/>
          <w:noProof/>
        </w:rPr>
        <w:t xml:space="preserve">standalone </w:t>
      </w:r>
      <w:r>
        <w:rPr>
          <w:noProof/>
        </w:rPr>
        <w:t>data get userlist (MCData server – MCData server)</w:t>
      </w:r>
      <w:r>
        <w:rPr>
          <w:noProof/>
        </w:rPr>
        <w:tab/>
      </w:r>
      <w:r>
        <w:rPr>
          <w:noProof/>
        </w:rPr>
        <w:fldChar w:fldCharType="begin"/>
      </w:r>
      <w:r>
        <w:rPr>
          <w:noProof/>
        </w:rPr>
        <w:instrText xml:space="preserve"> PAGEREF _Toc218242672 \h </w:instrText>
      </w:r>
      <w:r>
        <w:rPr>
          <w:noProof/>
        </w:rPr>
      </w:r>
      <w:r>
        <w:rPr>
          <w:noProof/>
        </w:rPr>
        <w:fldChar w:fldCharType="separate"/>
      </w:r>
      <w:r>
        <w:rPr>
          <w:noProof/>
        </w:rPr>
        <w:t>268</w:t>
      </w:r>
      <w:r>
        <w:rPr>
          <w:noProof/>
        </w:rPr>
        <w:fldChar w:fldCharType="end"/>
      </w:r>
    </w:p>
    <w:p w14:paraId="2E3E62D3" w14:textId="245D812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5E03AB">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5E03AB">
        <w:rPr>
          <w:rFonts w:eastAsia="SimSun"/>
          <w:noProof/>
        </w:rPr>
        <w:t xml:space="preserve">standalone </w:t>
      </w:r>
      <w:r>
        <w:rPr>
          <w:noProof/>
        </w:rPr>
        <w:t>data get userlist response (MCData server – MCData server)</w:t>
      </w:r>
      <w:r>
        <w:rPr>
          <w:noProof/>
        </w:rPr>
        <w:tab/>
      </w:r>
      <w:r>
        <w:rPr>
          <w:noProof/>
        </w:rPr>
        <w:fldChar w:fldCharType="begin"/>
      </w:r>
      <w:r>
        <w:rPr>
          <w:noProof/>
        </w:rPr>
        <w:instrText xml:space="preserve"> PAGEREF _Toc218242673 \h </w:instrText>
      </w:r>
      <w:r>
        <w:rPr>
          <w:noProof/>
        </w:rPr>
      </w:r>
      <w:r>
        <w:rPr>
          <w:noProof/>
        </w:rPr>
        <w:fldChar w:fldCharType="separate"/>
      </w:r>
      <w:r>
        <w:rPr>
          <w:noProof/>
        </w:rPr>
        <w:t>269</w:t>
      </w:r>
      <w:r>
        <w:rPr>
          <w:noProof/>
        </w:rPr>
        <w:fldChar w:fldCharType="end"/>
      </w:r>
    </w:p>
    <w:p w14:paraId="2A62109F" w14:textId="714B06E0"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7.17.6.2</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common procedure</w:t>
      </w:r>
      <w:r>
        <w:rPr>
          <w:noProof/>
        </w:rPr>
        <w:tab/>
      </w:r>
      <w:r>
        <w:rPr>
          <w:noProof/>
        </w:rPr>
        <w:fldChar w:fldCharType="begin"/>
      </w:r>
      <w:r>
        <w:rPr>
          <w:noProof/>
        </w:rPr>
        <w:instrText xml:space="preserve"> PAGEREF _Toc218242674 \h </w:instrText>
      </w:r>
      <w:r>
        <w:rPr>
          <w:noProof/>
        </w:rPr>
      </w:r>
      <w:r>
        <w:rPr>
          <w:noProof/>
        </w:rPr>
        <w:fldChar w:fldCharType="separate"/>
      </w:r>
      <w:r>
        <w:rPr>
          <w:noProof/>
        </w:rPr>
        <w:t>269</w:t>
      </w:r>
      <w:r>
        <w:rPr>
          <w:noProof/>
        </w:rPr>
        <w:fldChar w:fldCharType="end"/>
      </w:r>
    </w:p>
    <w:p w14:paraId="0F2460AF" w14:textId="17233CA0"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7.17.6.2.1</w:t>
      </w:r>
      <w:r>
        <w:rPr>
          <w:rFonts w:asciiTheme="minorHAnsi" w:eastAsiaTheme="minorEastAsia" w:hAnsiTheme="minorHAnsi" w:cstheme="minorBidi"/>
          <w:noProof/>
          <w:kern w:val="2"/>
          <w:sz w:val="24"/>
          <w:szCs w:val="24"/>
          <w:lang w:eastAsia="en-GB"/>
          <w14:ligatures w14:val="standardContextual"/>
        </w:rPr>
        <w:tab/>
      </w:r>
      <w:r>
        <w:rPr>
          <w:noProof/>
        </w:rPr>
        <w:t>D</w:t>
      </w:r>
      <w:r>
        <w:rPr>
          <w:noProof/>
          <w:lang w:eastAsia="zh-CN"/>
        </w:rPr>
        <w:t>etermine the ad hoc group and preconfigured group for end-to-end encryption</w:t>
      </w:r>
      <w:r>
        <w:rPr>
          <w:noProof/>
        </w:rPr>
        <w:tab/>
      </w:r>
      <w:r>
        <w:rPr>
          <w:noProof/>
        </w:rPr>
        <w:fldChar w:fldCharType="begin"/>
      </w:r>
      <w:r>
        <w:rPr>
          <w:noProof/>
        </w:rPr>
        <w:instrText xml:space="preserve"> PAGEREF _Toc218242675 \h </w:instrText>
      </w:r>
      <w:r>
        <w:rPr>
          <w:noProof/>
        </w:rPr>
      </w:r>
      <w:r>
        <w:rPr>
          <w:noProof/>
        </w:rPr>
        <w:fldChar w:fldCharType="separate"/>
      </w:r>
      <w:r>
        <w:rPr>
          <w:noProof/>
        </w:rPr>
        <w:t>269</w:t>
      </w:r>
      <w:r>
        <w:rPr>
          <w:noProof/>
        </w:rPr>
        <w:fldChar w:fldCharType="end"/>
      </w:r>
    </w:p>
    <w:p w14:paraId="019DC08B" w14:textId="36349F32"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7.17.6.3</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involving single MCData system</w:t>
      </w:r>
      <w:r>
        <w:rPr>
          <w:noProof/>
        </w:rPr>
        <w:tab/>
      </w:r>
      <w:r>
        <w:rPr>
          <w:noProof/>
        </w:rPr>
        <w:fldChar w:fldCharType="begin"/>
      </w:r>
      <w:r>
        <w:rPr>
          <w:noProof/>
        </w:rPr>
        <w:instrText xml:space="preserve"> PAGEREF _Toc218242676 \h </w:instrText>
      </w:r>
      <w:r>
        <w:rPr>
          <w:noProof/>
        </w:rPr>
      </w:r>
      <w:r>
        <w:rPr>
          <w:noProof/>
        </w:rPr>
        <w:fldChar w:fldCharType="separate"/>
      </w:r>
      <w:r>
        <w:rPr>
          <w:noProof/>
        </w:rPr>
        <w:t>271</w:t>
      </w:r>
      <w:r>
        <w:rPr>
          <w:noProof/>
        </w:rPr>
        <w:fldChar w:fldCharType="end"/>
      </w:r>
    </w:p>
    <w:p w14:paraId="1BF032FF" w14:textId="5CE0E0A2"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_Toc218242677 \h </w:instrText>
      </w:r>
      <w:r>
        <w:rPr>
          <w:noProof/>
        </w:rPr>
      </w:r>
      <w:r>
        <w:rPr>
          <w:noProof/>
        </w:rPr>
        <w:fldChar w:fldCharType="separate"/>
      </w:r>
      <w:r>
        <w:rPr>
          <w:noProof/>
        </w:rPr>
        <w:t>271</w:t>
      </w:r>
      <w:r>
        <w:rPr>
          <w:noProof/>
        </w:rPr>
        <w:fldChar w:fldCharType="end"/>
      </w:r>
    </w:p>
    <w:p w14:paraId="68E11157" w14:textId="26F86EBA"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7.17.6.3.2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_Toc218242678 \h </w:instrText>
      </w:r>
      <w:r>
        <w:rPr>
          <w:noProof/>
        </w:rPr>
      </w:r>
      <w:r>
        <w:rPr>
          <w:noProof/>
        </w:rPr>
        <w:fldChar w:fldCharType="separate"/>
      </w:r>
      <w:r>
        <w:rPr>
          <w:noProof/>
        </w:rPr>
        <w:t>271</w:t>
      </w:r>
      <w:r>
        <w:rPr>
          <w:noProof/>
        </w:rPr>
        <w:fldChar w:fldCharType="end"/>
      </w:r>
    </w:p>
    <w:p w14:paraId="1D631E7F" w14:textId="6A5FB7A0"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7.17.6.4</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involving multiple MCData system</w:t>
      </w:r>
      <w:r>
        <w:rPr>
          <w:noProof/>
        </w:rPr>
        <w:tab/>
      </w:r>
      <w:r>
        <w:rPr>
          <w:noProof/>
        </w:rPr>
        <w:fldChar w:fldCharType="begin"/>
      </w:r>
      <w:r>
        <w:rPr>
          <w:noProof/>
        </w:rPr>
        <w:instrText xml:space="preserve"> PAGEREF _Toc218242679 \h </w:instrText>
      </w:r>
      <w:r>
        <w:rPr>
          <w:noProof/>
        </w:rPr>
      </w:r>
      <w:r>
        <w:rPr>
          <w:noProof/>
        </w:rPr>
        <w:fldChar w:fldCharType="separate"/>
      </w:r>
      <w:r>
        <w:rPr>
          <w:noProof/>
        </w:rPr>
        <w:t>273</w:t>
      </w:r>
      <w:r>
        <w:rPr>
          <w:noProof/>
        </w:rPr>
        <w:fldChar w:fldCharType="end"/>
      </w:r>
    </w:p>
    <w:p w14:paraId="7E95AEDF" w14:textId="73A2506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_Toc218242680 \h </w:instrText>
      </w:r>
      <w:r>
        <w:rPr>
          <w:noProof/>
        </w:rPr>
      </w:r>
      <w:r>
        <w:rPr>
          <w:noProof/>
        </w:rPr>
        <w:fldChar w:fldCharType="separate"/>
      </w:r>
      <w:r>
        <w:rPr>
          <w:noProof/>
        </w:rPr>
        <w:t>273</w:t>
      </w:r>
      <w:r>
        <w:rPr>
          <w:noProof/>
        </w:rPr>
        <w:fldChar w:fldCharType="end"/>
      </w:r>
    </w:p>
    <w:p w14:paraId="4F629ED1" w14:textId="79CD0970"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7.17.6.4.2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_Toc218242681 \h </w:instrText>
      </w:r>
      <w:r>
        <w:rPr>
          <w:noProof/>
        </w:rPr>
      </w:r>
      <w:r>
        <w:rPr>
          <w:noProof/>
        </w:rPr>
        <w:fldChar w:fldCharType="separate"/>
      </w:r>
      <w:r>
        <w:rPr>
          <w:noProof/>
        </w:rPr>
        <w:t>273</w:t>
      </w:r>
      <w:r>
        <w:rPr>
          <w:noProof/>
        </w:rPr>
        <w:fldChar w:fldCharType="end"/>
      </w:r>
    </w:p>
    <w:p w14:paraId="157390DE" w14:textId="5722495A" w:rsidR="0054405B" w:rsidRDefault="0054405B">
      <w:pPr>
        <w:pStyle w:val="TOC3"/>
        <w:rPr>
          <w:rFonts w:asciiTheme="minorHAnsi" w:eastAsiaTheme="minorEastAsia" w:hAnsiTheme="minorHAnsi" w:cstheme="minorBidi"/>
          <w:noProof/>
          <w:kern w:val="2"/>
          <w:sz w:val="24"/>
          <w:szCs w:val="24"/>
          <w:lang w:eastAsia="en-GB"/>
          <w14:ligatures w14:val="standardContextual"/>
        </w:rPr>
      </w:pPr>
      <w:r>
        <w:rPr>
          <w:noProof/>
        </w:rPr>
        <w:t>7.17.7</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procedures</w:t>
      </w:r>
      <w:r>
        <w:rPr>
          <w:noProof/>
        </w:rPr>
        <w:tab/>
      </w:r>
      <w:r>
        <w:rPr>
          <w:noProof/>
        </w:rPr>
        <w:fldChar w:fldCharType="begin"/>
      </w:r>
      <w:r>
        <w:rPr>
          <w:noProof/>
        </w:rPr>
        <w:instrText xml:space="preserve"> PAGEREF _Toc218242682 \h </w:instrText>
      </w:r>
      <w:r>
        <w:rPr>
          <w:noProof/>
        </w:rPr>
      </w:r>
      <w:r>
        <w:rPr>
          <w:noProof/>
        </w:rPr>
        <w:fldChar w:fldCharType="separate"/>
      </w:r>
      <w:r>
        <w:rPr>
          <w:noProof/>
        </w:rPr>
        <w:t>275</w:t>
      </w:r>
      <w:r>
        <w:rPr>
          <w:noProof/>
        </w:rPr>
        <w:fldChar w:fldCharType="end"/>
      </w:r>
    </w:p>
    <w:p w14:paraId="0D895F6E" w14:textId="159E1E62"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7.17.7.1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_Toc218242683 \h </w:instrText>
      </w:r>
      <w:r>
        <w:rPr>
          <w:noProof/>
        </w:rPr>
      </w:r>
      <w:r>
        <w:rPr>
          <w:noProof/>
        </w:rPr>
        <w:fldChar w:fldCharType="separate"/>
      </w:r>
      <w:r>
        <w:rPr>
          <w:noProof/>
        </w:rPr>
        <w:t>275</w:t>
      </w:r>
      <w:r>
        <w:rPr>
          <w:noProof/>
        </w:rPr>
        <w:fldChar w:fldCharType="end"/>
      </w:r>
    </w:p>
    <w:p w14:paraId="6A1EBD13" w14:textId="35D1DA4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7.17.7.1.1</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 xml:space="preserve">Ad hoc group </w:t>
      </w:r>
      <w:r>
        <w:rPr>
          <w:noProof/>
          <w:lang w:eastAsia="zh-CN"/>
        </w:rPr>
        <w:t>standalone FD</w:t>
      </w:r>
      <w:r w:rsidRPr="005E03AB">
        <w:rPr>
          <w:rFonts w:eastAsia="SimSun"/>
          <w:noProof/>
        </w:rPr>
        <w:t xml:space="preserve"> request (MCData client – MCData server)</w:t>
      </w:r>
      <w:r>
        <w:rPr>
          <w:noProof/>
        </w:rPr>
        <w:tab/>
      </w:r>
      <w:r>
        <w:rPr>
          <w:noProof/>
        </w:rPr>
        <w:fldChar w:fldCharType="begin"/>
      </w:r>
      <w:r>
        <w:rPr>
          <w:noProof/>
        </w:rPr>
        <w:instrText xml:space="preserve"> PAGEREF _Toc218242684 \h </w:instrText>
      </w:r>
      <w:r>
        <w:rPr>
          <w:noProof/>
        </w:rPr>
      </w:r>
      <w:r>
        <w:rPr>
          <w:noProof/>
        </w:rPr>
        <w:fldChar w:fldCharType="separate"/>
      </w:r>
      <w:r>
        <w:rPr>
          <w:noProof/>
        </w:rPr>
        <w:t>275</w:t>
      </w:r>
      <w:r>
        <w:rPr>
          <w:noProof/>
        </w:rPr>
        <w:fldChar w:fldCharType="end"/>
      </w:r>
    </w:p>
    <w:p w14:paraId="384871FF" w14:textId="6E04532F"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7.17.7.1</w:t>
      </w:r>
      <w:r w:rsidRPr="005E03AB">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 xml:space="preserve">Ad hoc group </w:t>
      </w:r>
      <w:r>
        <w:rPr>
          <w:noProof/>
          <w:lang w:eastAsia="zh-CN"/>
        </w:rPr>
        <w:t>standalone FD</w:t>
      </w:r>
      <w:r w:rsidRPr="005E03AB">
        <w:rPr>
          <w:rFonts w:eastAsia="SimSun"/>
          <w:noProof/>
        </w:rPr>
        <w:t xml:space="preserve"> request (MCData server – MCData client)</w:t>
      </w:r>
      <w:r>
        <w:rPr>
          <w:noProof/>
        </w:rPr>
        <w:tab/>
      </w:r>
      <w:r>
        <w:rPr>
          <w:noProof/>
        </w:rPr>
        <w:fldChar w:fldCharType="begin"/>
      </w:r>
      <w:r>
        <w:rPr>
          <w:noProof/>
        </w:rPr>
        <w:instrText xml:space="preserve"> PAGEREF _Toc218242685 \h </w:instrText>
      </w:r>
      <w:r>
        <w:rPr>
          <w:noProof/>
        </w:rPr>
      </w:r>
      <w:r>
        <w:rPr>
          <w:noProof/>
        </w:rPr>
        <w:fldChar w:fldCharType="separate"/>
      </w:r>
      <w:r>
        <w:rPr>
          <w:noProof/>
        </w:rPr>
        <w:t>275</w:t>
      </w:r>
      <w:r>
        <w:rPr>
          <w:noProof/>
        </w:rPr>
        <w:fldChar w:fldCharType="end"/>
      </w:r>
    </w:p>
    <w:p w14:paraId="4E4A1349" w14:textId="2F9B025E"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7.17.7.1.3</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Ad hoc group standalone FD request return (MCData server – MCData client)</w:t>
      </w:r>
      <w:r>
        <w:rPr>
          <w:noProof/>
        </w:rPr>
        <w:tab/>
      </w:r>
      <w:r>
        <w:rPr>
          <w:noProof/>
        </w:rPr>
        <w:fldChar w:fldCharType="begin"/>
      </w:r>
      <w:r>
        <w:rPr>
          <w:noProof/>
        </w:rPr>
        <w:instrText xml:space="preserve"> PAGEREF _Toc218242686 \h </w:instrText>
      </w:r>
      <w:r>
        <w:rPr>
          <w:noProof/>
        </w:rPr>
      </w:r>
      <w:r>
        <w:rPr>
          <w:noProof/>
        </w:rPr>
        <w:fldChar w:fldCharType="separate"/>
      </w:r>
      <w:r>
        <w:rPr>
          <w:noProof/>
        </w:rPr>
        <w:t>276</w:t>
      </w:r>
      <w:r>
        <w:rPr>
          <w:noProof/>
        </w:rPr>
        <w:fldChar w:fldCharType="end"/>
      </w:r>
    </w:p>
    <w:p w14:paraId="0AD2B496" w14:textId="7CBF64D9"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7.17.7.1</w:t>
      </w:r>
      <w:r w:rsidRPr="005E03AB">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Ad hoc group standalone FD response (MCData client – MCData server, MCData server – MCData client)</w:t>
      </w:r>
      <w:r>
        <w:rPr>
          <w:noProof/>
        </w:rPr>
        <w:tab/>
      </w:r>
      <w:r>
        <w:rPr>
          <w:noProof/>
        </w:rPr>
        <w:fldChar w:fldCharType="begin"/>
      </w:r>
      <w:r>
        <w:rPr>
          <w:noProof/>
        </w:rPr>
        <w:instrText xml:space="preserve"> PAGEREF _Toc218242687 \h </w:instrText>
      </w:r>
      <w:r>
        <w:rPr>
          <w:noProof/>
        </w:rPr>
      </w:r>
      <w:r>
        <w:rPr>
          <w:noProof/>
        </w:rPr>
        <w:fldChar w:fldCharType="separate"/>
      </w:r>
      <w:r>
        <w:rPr>
          <w:noProof/>
        </w:rPr>
        <w:t>277</w:t>
      </w:r>
      <w:r>
        <w:rPr>
          <w:noProof/>
        </w:rPr>
        <w:fldChar w:fldCharType="end"/>
      </w:r>
    </w:p>
    <w:p w14:paraId="50668288" w14:textId="066B895D"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7.17.7.2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involving single MCData system</w:t>
      </w:r>
      <w:r>
        <w:rPr>
          <w:noProof/>
        </w:rPr>
        <w:tab/>
      </w:r>
      <w:r>
        <w:rPr>
          <w:noProof/>
        </w:rPr>
        <w:fldChar w:fldCharType="begin"/>
      </w:r>
      <w:r>
        <w:rPr>
          <w:noProof/>
        </w:rPr>
        <w:instrText xml:space="preserve"> PAGEREF _Toc218242688 \h </w:instrText>
      </w:r>
      <w:r>
        <w:rPr>
          <w:noProof/>
        </w:rPr>
      </w:r>
      <w:r>
        <w:rPr>
          <w:noProof/>
        </w:rPr>
        <w:fldChar w:fldCharType="separate"/>
      </w:r>
      <w:r>
        <w:rPr>
          <w:noProof/>
        </w:rPr>
        <w:t>277</w:t>
      </w:r>
      <w:r>
        <w:rPr>
          <w:noProof/>
        </w:rPr>
        <w:fldChar w:fldCharType="end"/>
      </w:r>
    </w:p>
    <w:p w14:paraId="07AA8369" w14:textId="66D769D1"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_Toc218242689 \h </w:instrText>
      </w:r>
      <w:r>
        <w:rPr>
          <w:noProof/>
        </w:rPr>
      </w:r>
      <w:r>
        <w:rPr>
          <w:noProof/>
        </w:rPr>
        <w:fldChar w:fldCharType="separate"/>
      </w:r>
      <w:r>
        <w:rPr>
          <w:noProof/>
        </w:rPr>
        <w:t>277</w:t>
      </w:r>
      <w:r>
        <w:rPr>
          <w:noProof/>
        </w:rPr>
        <w:fldChar w:fldCharType="end"/>
      </w:r>
    </w:p>
    <w:p w14:paraId="33800B1E" w14:textId="2B88CC86"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7.17.7.2.2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_Toc218242690 \h </w:instrText>
      </w:r>
      <w:r>
        <w:rPr>
          <w:noProof/>
        </w:rPr>
      </w:r>
      <w:r>
        <w:rPr>
          <w:noProof/>
        </w:rPr>
        <w:fldChar w:fldCharType="separate"/>
      </w:r>
      <w:r>
        <w:rPr>
          <w:noProof/>
        </w:rPr>
        <w:t>277</w:t>
      </w:r>
      <w:r>
        <w:rPr>
          <w:noProof/>
        </w:rPr>
        <w:fldChar w:fldCharType="end"/>
      </w:r>
    </w:p>
    <w:p w14:paraId="52374BAC" w14:textId="58B7AB6D" w:rsidR="0054405B" w:rsidRDefault="0054405B">
      <w:pPr>
        <w:pStyle w:val="TOC4"/>
        <w:rPr>
          <w:rFonts w:asciiTheme="minorHAnsi" w:eastAsiaTheme="minorEastAsia" w:hAnsiTheme="minorHAnsi" w:cstheme="minorBidi"/>
          <w:noProof/>
          <w:kern w:val="2"/>
          <w:sz w:val="24"/>
          <w:szCs w:val="24"/>
          <w:lang w:eastAsia="en-GB"/>
          <w14:ligatures w14:val="standardContextual"/>
        </w:rPr>
      </w:pPr>
      <w:r>
        <w:rPr>
          <w:noProof/>
        </w:rPr>
        <w:t>7.17.7.3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involving multiple MCData system</w:t>
      </w:r>
      <w:r>
        <w:rPr>
          <w:noProof/>
        </w:rPr>
        <w:tab/>
      </w:r>
      <w:r>
        <w:rPr>
          <w:noProof/>
        </w:rPr>
        <w:fldChar w:fldCharType="begin"/>
      </w:r>
      <w:r>
        <w:rPr>
          <w:noProof/>
        </w:rPr>
        <w:instrText xml:space="preserve"> PAGEREF _Toc218242691 \h </w:instrText>
      </w:r>
      <w:r>
        <w:rPr>
          <w:noProof/>
        </w:rPr>
      </w:r>
      <w:r>
        <w:rPr>
          <w:noProof/>
        </w:rPr>
        <w:fldChar w:fldCharType="separate"/>
      </w:r>
      <w:r>
        <w:rPr>
          <w:noProof/>
        </w:rPr>
        <w:t>280</w:t>
      </w:r>
      <w:r>
        <w:rPr>
          <w:noProof/>
        </w:rPr>
        <w:fldChar w:fldCharType="end"/>
      </w:r>
    </w:p>
    <w:p w14:paraId="2E5EF428" w14:textId="3E7B2D7B"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_Toc218242692 \h </w:instrText>
      </w:r>
      <w:r>
        <w:rPr>
          <w:noProof/>
        </w:rPr>
      </w:r>
      <w:r>
        <w:rPr>
          <w:noProof/>
        </w:rPr>
        <w:fldChar w:fldCharType="separate"/>
      </w:r>
      <w:r>
        <w:rPr>
          <w:noProof/>
        </w:rPr>
        <w:t>280</w:t>
      </w:r>
      <w:r>
        <w:rPr>
          <w:noProof/>
        </w:rPr>
        <w:fldChar w:fldCharType="end"/>
      </w:r>
    </w:p>
    <w:p w14:paraId="0BC960E0" w14:textId="37359D54" w:rsidR="0054405B" w:rsidRDefault="0054405B">
      <w:pPr>
        <w:pStyle w:val="TOC5"/>
        <w:rPr>
          <w:rFonts w:asciiTheme="minorHAnsi" w:eastAsiaTheme="minorEastAsia" w:hAnsiTheme="minorHAnsi" w:cstheme="minorBidi"/>
          <w:noProof/>
          <w:kern w:val="2"/>
          <w:sz w:val="24"/>
          <w:szCs w:val="24"/>
          <w:lang w:eastAsia="en-GB"/>
          <w14:ligatures w14:val="standardContextual"/>
        </w:rPr>
      </w:pPr>
      <w:r>
        <w:rPr>
          <w:noProof/>
        </w:rPr>
        <w:t>7.17.7.3.2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_Toc218242693 \h </w:instrText>
      </w:r>
      <w:r>
        <w:rPr>
          <w:noProof/>
        </w:rPr>
      </w:r>
      <w:r>
        <w:rPr>
          <w:noProof/>
        </w:rPr>
        <w:fldChar w:fldCharType="separate"/>
      </w:r>
      <w:r>
        <w:rPr>
          <w:noProof/>
        </w:rPr>
        <w:t>280</w:t>
      </w:r>
      <w:r>
        <w:rPr>
          <w:noProof/>
        </w:rPr>
        <w:fldChar w:fldCharType="end"/>
      </w:r>
    </w:p>
    <w:p w14:paraId="479629A5" w14:textId="1ABDE872" w:rsidR="0054405B" w:rsidRDefault="0054405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MCData related configuration data</w:t>
      </w:r>
      <w:r>
        <w:rPr>
          <w:noProof/>
        </w:rPr>
        <w:tab/>
      </w:r>
      <w:r>
        <w:rPr>
          <w:noProof/>
        </w:rPr>
        <w:fldChar w:fldCharType="begin"/>
      </w:r>
      <w:r>
        <w:rPr>
          <w:noProof/>
        </w:rPr>
        <w:instrText xml:space="preserve"> PAGEREF _Toc218242694 \h </w:instrText>
      </w:r>
      <w:r>
        <w:rPr>
          <w:noProof/>
        </w:rPr>
      </w:r>
      <w:r>
        <w:rPr>
          <w:noProof/>
        </w:rPr>
        <w:fldChar w:fldCharType="separate"/>
      </w:r>
      <w:r>
        <w:rPr>
          <w:noProof/>
        </w:rPr>
        <w:t>282</w:t>
      </w:r>
      <w:r>
        <w:rPr>
          <w:noProof/>
        </w:rPr>
        <w:fldChar w:fldCharType="end"/>
      </w:r>
    </w:p>
    <w:p w14:paraId="66C88897" w14:textId="16920B79" w:rsidR="0054405B" w:rsidRDefault="0054405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_Toc218242695 \h </w:instrText>
      </w:r>
      <w:r>
        <w:rPr>
          <w:noProof/>
        </w:rPr>
      </w:r>
      <w:r>
        <w:rPr>
          <w:noProof/>
        </w:rPr>
        <w:fldChar w:fldCharType="separate"/>
      </w:r>
      <w:r>
        <w:rPr>
          <w:noProof/>
        </w:rPr>
        <w:t>282</w:t>
      </w:r>
      <w:r>
        <w:rPr>
          <w:noProof/>
        </w:rPr>
        <w:fldChar w:fldCharType="end"/>
      </w:r>
    </w:p>
    <w:p w14:paraId="362CE70B" w14:textId="098BB05E" w:rsidR="0054405B" w:rsidRDefault="0054405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MCData UE configuration data</w:t>
      </w:r>
      <w:r>
        <w:rPr>
          <w:noProof/>
        </w:rPr>
        <w:tab/>
      </w:r>
      <w:r>
        <w:rPr>
          <w:noProof/>
        </w:rPr>
        <w:fldChar w:fldCharType="begin"/>
      </w:r>
      <w:r>
        <w:rPr>
          <w:noProof/>
        </w:rPr>
        <w:instrText xml:space="preserve"> PAGEREF _Toc218242696 \h </w:instrText>
      </w:r>
      <w:r>
        <w:rPr>
          <w:noProof/>
        </w:rPr>
      </w:r>
      <w:r>
        <w:rPr>
          <w:noProof/>
        </w:rPr>
        <w:fldChar w:fldCharType="separate"/>
      </w:r>
      <w:r>
        <w:rPr>
          <w:noProof/>
        </w:rPr>
        <w:t>282</w:t>
      </w:r>
      <w:r>
        <w:rPr>
          <w:noProof/>
        </w:rPr>
        <w:fldChar w:fldCharType="end"/>
      </w:r>
    </w:p>
    <w:p w14:paraId="73A850D5" w14:textId="5471889B" w:rsidR="0054405B" w:rsidRDefault="0054405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MCData user profile configuration data</w:t>
      </w:r>
      <w:r>
        <w:rPr>
          <w:noProof/>
        </w:rPr>
        <w:tab/>
      </w:r>
      <w:r>
        <w:rPr>
          <w:noProof/>
        </w:rPr>
        <w:fldChar w:fldCharType="begin"/>
      </w:r>
      <w:r>
        <w:rPr>
          <w:noProof/>
        </w:rPr>
        <w:instrText xml:space="preserve"> PAGEREF _Toc218242697 \h </w:instrText>
      </w:r>
      <w:r>
        <w:rPr>
          <w:noProof/>
        </w:rPr>
      </w:r>
      <w:r>
        <w:rPr>
          <w:noProof/>
        </w:rPr>
        <w:fldChar w:fldCharType="separate"/>
      </w:r>
      <w:r>
        <w:rPr>
          <w:noProof/>
        </w:rPr>
        <w:t>283</w:t>
      </w:r>
      <w:r>
        <w:rPr>
          <w:noProof/>
        </w:rPr>
        <w:fldChar w:fldCharType="end"/>
      </w:r>
    </w:p>
    <w:p w14:paraId="1B31F24B" w14:textId="47A75136" w:rsidR="0054405B" w:rsidRDefault="0054405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MCData related Group configuration data</w:t>
      </w:r>
      <w:r>
        <w:rPr>
          <w:noProof/>
        </w:rPr>
        <w:tab/>
      </w:r>
      <w:r>
        <w:rPr>
          <w:noProof/>
        </w:rPr>
        <w:fldChar w:fldCharType="begin"/>
      </w:r>
      <w:r>
        <w:rPr>
          <w:noProof/>
        </w:rPr>
        <w:instrText xml:space="preserve"> PAGEREF _Toc218242698 \h </w:instrText>
      </w:r>
      <w:r>
        <w:rPr>
          <w:noProof/>
        </w:rPr>
      </w:r>
      <w:r>
        <w:rPr>
          <w:noProof/>
        </w:rPr>
        <w:fldChar w:fldCharType="separate"/>
      </w:r>
      <w:r>
        <w:rPr>
          <w:noProof/>
        </w:rPr>
        <w:t>293</w:t>
      </w:r>
      <w:r>
        <w:rPr>
          <w:noProof/>
        </w:rPr>
        <w:fldChar w:fldCharType="end"/>
      </w:r>
    </w:p>
    <w:p w14:paraId="6628E4E9" w14:textId="06C12945" w:rsidR="0054405B" w:rsidRDefault="0054405B">
      <w:pPr>
        <w:pStyle w:val="TOC1"/>
        <w:rPr>
          <w:rFonts w:asciiTheme="minorHAnsi" w:eastAsiaTheme="minorEastAsia" w:hAnsiTheme="minorHAnsi" w:cstheme="minorBidi"/>
          <w:noProof/>
          <w:kern w:val="2"/>
          <w:sz w:val="24"/>
          <w:szCs w:val="24"/>
          <w:lang w:eastAsia="en-GB"/>
          <w14:ligatures w14:val="standardContextual"/>
        </w:rPr>
      </w:pPr>
      <w:r w:rsidRPr="005E03AB">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5E03AB">
        <w:rPr>
          <w:rFonts w:eastAsia="SimSun"/>
          <w:noProof/>
        </w:rPr>
        <w:t>MCData service configuration data</w:t>
      </w:r>
      <w:r>
        <w:rPr>
          <w:noProof/>
        </w:rPr>
        <w:tab/>
      </w:r>
      <w:r>
        <w:rPr>
          <w:noProof/>
        </w:rPr>
        <w:fldChar w:fldCharType="begin"/>
      </w:r>
      <w:r>
        <w:rPr>
          <w:noProof/>
        </w:rPr>
        <w:instrText xml:space="preserve"> PAGEREF _Toc218242699 \h </w:instrText>
      </w:r>
      <w:r>
        <w:rPr>
          <w:noProof/>
        </w:rPr>
      </w:r>
      <w:r>
        <w:rPr>
          <w:noProof/>
        </w:rPr>
        <w:fldChar w:fldCharType="separate"/>
      </w:r>
      <w:r>
        <w:rPr>
          <w:noProof/>
        </w:rPr>
        <w:t>295</w:t>
      </w:r>
      <w:r>
        <w:rPr>
          <w:noProof/>
        </w:rPr>
        <w:fldChar w:fldCharType="end"/>
      </w:r>
    </w:p>
    <w:p w14:paraId="49E2AB4A" w14:textId="1709F20F" w:rsidR="0054405B" w:rsidRDefault="0054405B">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Transmission control for MCData</w:t>
      </w:r>
      <w:r>
        <w:rPr>
          <w:noProof/>
        </w:rPr>
        <w:tab/>
      </w:r>
      <w:r>
        <w:rPr>
          <w:noProof/>
        </w:rPr>
        <w:fldChar w:fldCharType="begin"/>
      </w:r>
      <w:r>
        <w:rPr>
          <w:noProof/>
        </w:rPr>
        <w:instrText xml:space="preserve"> PAGEREF _Toc218242700 \h </w:instrText>
      </w:r>
      <w:r>
        <w:rPr>
          <w:noProof/>
        </w:rPr>
      </w:r>
      <w:r>
        <w:rPr>
          <w:noProof/>
        </w:rPr>
        <w:fldChar w:fldCharType="separate"/>
      </w:r>
      <w:r>
        <w:rPr>
          <w:noProof/>
        </w:rPr>
        <w:t>298</w:t>
      </w:r>
      <w:r>
        <w:rPr>
          <w:noProof/>
        </w:rPr>
        <w:fldChar w:fldCharType="end"/>
      </w:r>
    </w:p>
    <w:p w14:paraId="17D21E43" w14:textId="434E214D" w:rsidR="0054405B" w:rsidRDefault="0054405B">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Overview of transmission control process</w:t>
      </w:r>
      <w:r>
        <w:rPr>
          <w:noProof/>
        </w:rPr>
        <w:tab/>
      </w:r>
      <w:r>
        <w:rPr>
          <w:noProof/>
        </w:rPr>
        <w:fldChar w:fldCharType="begin"/>
      </w:r>
      <w:r>
        <w:rPr>
          <w:noProof/>
        </w:rPr>
        <w:instrText xml:space="preserve"> PAGEREF _Toc218242701 \h </w:instrText>
      </w:r>
      <w:r>
        <w:rPr>
          <w:noProof/>
        </w:rPr>
      </w:r>
      <w:r>
        <w:rPr>
          <w:noProof/>
        </w:rPr>
        <w:fldChar w:fldCharType="separate"/>
      </w:r>
      <w:r>
        <w:rPr>
          <w:noProof/>
        </w:rPr>
        <w:t>298</w:t>
      </w:r>
      <w:r>
        <w:rPr>
          <w:noProof/>
        </w:rPr>
        <w:fldChar w:fldCharType="end"/>
      </w:r>
    </w:p>
    <w:p w14:paraId="72DFA4C9" w14:textId="68951CBA" w:rsidR="0054405B" w:rsidRDefault="0054405B">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Transmission control arbitration</w:t>
      </w:r>
      <w:r>
        <w:rPr>
          <w:noProof/>
        </w:rPr>
        <w:tab/>
      </w:r>
      <w:r>
        <w:rPr>
          <w:noProof/>
        </w:rPr>
        <w:fldChar w:fldCharType="begin"/>
      </w:r>
      <w:r>
        <w:rPr>
          <w:noProof/>
        </w:rPr>
        <w:instrText xml:space="preserve"> PAGEREF _Toc218242702 \h </w:instrText>
      </w:r>
      <w:r>
        <w:rPr>
          <w:noProof/>
        </w:rPr>
      </w:r>
      <w:r>
        <w:rPr>
          <w:noProof/>
        </w:rPr>
        <w:fldChar w:fldCharType="separate"/>
      </w:r>
      <w:r>
        <w:rPr>
          <w:noProof/>
        </w:rPr>
        <w:t>299</w:t>
      </w:r>
      <w:r>
        <w:rPr>
          <w:noProof/>
        </w:rPr>
        <w:fldChar w:fldCharType="end"/>
      </w:r>
    </w:p>
    <w:p w14:paraId="08C1B8EC" w14:textId="18ED9303" w:rsidR="0054405B" w:rsidRDefault="0054405B">
      <w:pPr>
        <w:pStyle w:val="TOC8"/>
        <w:rPr>
          <w:rFonts w:asciiTheme="minorHAnsi" w:eastAsiaTheme="minorEastAsia" w:hAnsiTheme="minorHAnsi" w:cstheme="minorBidi"/>
          <w:b w:val="0"/>
          <w:noProof/>
          <w:kern w:val="2"/>
          <w:sz w:val="24"/>
          <w:szCs w:val="24"/>
          <w:lang w:eastAsia="en-GB"/>
          <w14:ligatures w14:val="standardContextual"/>
        </w:rPr>
      </w:pPr>
      <w:r>
        <w:rPr>
          <w:noProof/>
        </w:rPr>
        <w:t>Annex C:</w:t>
      </w:r>
      <w:r>
        <w:rPr>
          <w:rFonts w:asciiTheme="minorHAnsi" w:eastAsiaTheme="minorEastAsia" w:hAnsiTheme="minorHAnsi" w:cstheme="minorBidi"/>
          <w:b w:val="0"/>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_Toc218242703 \h </w:instrText>
      </w:r>
      <w:r>
        <w:rPr>
          <w:noProof/>
        </w:rPr>
      </w:r>
      <w:r>
        <w:rPr>
          <w:noProof/>
        </w:rPr>
        <w:fldChar w:fldCharType="separate"/>
      </w:r>
      <w:r>
        <w:rPr>
          <w:noProof/>
        </w:rPr>
        <w:t>299</w:t>
      </w:r>
      <w:r>
        <w:rPr>
          <w:noProof/>
        </w:rPr>
        <w:fldChar w:fldCharType="end"/>
      </w:r>
    </w:p>
    <w:p w14:paraId="0ADFD9A1" w14:textId="3363C434" w:rsidR="0054405B" w:rsidRDefault="0054405B">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Example of a User Message Storage Area</w:t>
      </w:r>
      <w:r>
        <w:rPr>
          <w:noProof/>
        </w:rPr>
        <w:tab/>
      </w:r>
      <w:r>
        <w:rPr>
          <w:noProof/>
        </w:rPr>
        <w:fldChar w:fldCharType="begin"/>
      </w:r>
      <w:r>
        <w:rPr>
          <w:noProof/>
        </w:rPr>
        <w:instrText xml:space="preserve"> PAGEREF _Toc218242704 \h </w:instrText>
      </w:r>
      <w:r>
        <w:rPr>
          <w:noProof/>
        </w:rPr>
      </w:r>
      <w:r>
        <w:rPr>
          <w:noProof/>
        </w:rPr>
        <w:fldChar w:fldCharType="separate"/>
      </w:r>
      <w:r>
        <w:rPr>
          <w:noProof/>
        </w:rPr>
        <w:t>300</w:t>
      </w:r>
      <w:r>
        <w:rPr>
          <w:noProof/>
        </w:rPr>
        <w:fldChar w:fldCharType="end"/>
      </w:r>
    </w:p>
    <w:p w14:paraId="48ACA930" w14:textId="465B126B" w:rsidR="0054405B" w:rsidRDefault="0054405B">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_Toc218242705 \h </w:instrText>
      </w:r>
      <w:r>
        <w:rPr>
          <w:noProof/>
        </w:rPr>
      </w:r>
      <w:r>
        <w:rPr>
          <w:noProof/>
        </w:rPr>
        <w:fldChar w:fldCharType="separate"/>
      </w:r>
      <w:r>
        <w:rPr>
          <w:noProof/>
        </w:rPr>
        <w:t>301</w:t>
      </w:r>
      <w:r>
        <w:rPr>
          <w:noProof/>
        </w:rPr>
        <w:fldChar w:fldCharType="end"/>
      </w:r>
    </w:p>
    <w:p w14:paraId="6268FCC5" w14:textId="22E37D04"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218242025"/>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218242026"/>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218242027"/>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78CB3C22" w14:textId="77777777" w:rsidR="00630BDF" w:rsidRDefault="00C336BB" w:rsidP="00630BDF">
      <w:pPr>
        <w:keepLines/>
        <w:ind w:left="1702" w:hanging="1418"/>
      </w:pPr>
      <w:r>
        <w:t>[21]</w:t>
      </w:r>
      <w:r>
        <w:tab/>
        <w:t>3GPP TS 26.346: "Multimedia Broadcast/Multicast Service (MBMS); Protocols and codecs".</w:t>
      </w:r>
    </w:p>
    <w:p w14:paraId="3759A57C" w14:textId="27CEEA66" w:rsidR="00C336BB" w:rsidRDefault="00630BDF" w:rsidP="00630BDF">
      <w:pPr>
        <w:pStyle w:val="EX"/>
      </w:pPr>
      <w:r>
        <w:t>[22]</w:t>
      </w:r>
      <w:r>
        <w:tab/>
      </w:r>
      <w:bookmarkStart w:id="26" w:name="_Hlk143692349"/>
      <w:r w:rsidRPr="004B382F">
        <w:t>3GPP</w:t>
      </w:r>
      <w:r>
        <w:t> </w:t>
      </w:r>
      <w:r w:rsidRPr="004B382F">
        <w:t>TS</w:t>
      </w:r>
      <w:r>
        <w:t> </w:t>
      </w:r>
      <w:r w:rsidRPr="004B382F">
        <w:t>22.179</w:t>
      </w:r>
      <w:bookmarkEnd w:id="26"/>
      <w:r w:rsidRPr="004B382F">
        <w:t>: "Mission Critical Push to Talk (MCPTT); Stage 1".</w:t>
      </w:r>
    </w:p>
    <w:p w14:paraId="052E5999" w14:textId="77777777" w:rsidR="00C336BB" w:rsidRPr="004D3578" w:rsidRDefault="00C336BB" w:rsidP="00C336BB">
      <w:pPr>
        <w:pStyle w:val="Heading1"/>
      </w:pPr>
      <w:bookmarkStart w:id="27" w:name="_Toc218242028"/>
      <w:r w:rsidRPr="004D3578">
        <w:t>3</w:t>
      </w:r>
      <w:r w:rsidRPr="004D3578">
        <w:tab/>
        <w:t>Definitions, symbols and abbreviations</w:t>
      </w:r>
      <w:bookmarkEnd w:id="24"/>
      <w:bookmarkEnd w:id="25"/>
      <w:bookmarkEnd w:id="27"/>
    </w:p>
    <w:p w14:paraId="5E2FE400" w14:textId="77777777" w:rsidR="00C336BB" w:rsidRPr="004D3578" w:rsidRDefault="00C336BB" w:rsidP="00C336BB">
      <w:pPr>
        <w:pStyle w:val="Heading2"/>
      </w:pPr>
      <w:bookmarkStart w:id="28" w:name="_Toc458172685"/>
      <w:bookmarkStart w:id="29" w:name="_Toc458174176"/>
      <w:bookmarkStart w:id="30" w:name="_Toc218242029"/>
      <w:r w:rsidRPr="004D3578">
        <w:t>3.1</w:t>
      </w:r>
      <w:r w:rsidRPr="004D3578">
        <w:tab/>
        <w:t>Definitions</w:t>
      </w:r>
      <w:bookmarkEnd w:id="28"/>
      <w:bookmarkEnd w:id="29"/>
      <w:bookmarkEnd w:id="30"/>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lastRenderedPageBreak/>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3EA3DDCF" w14:textId="77777777" w:rsidR="00630BDF" w:rsidRPr="00A36C04" w:rsidRDefault="00630BDF" w:rsidP="00630BDF">
      <w:bookmarkStart w:id="31" w:name="_Toc458172686"/>
      <w:bookmarkStart w:id="32" w:name="_Toc458174177"/>
      <w:r w:rsidRPr="00A36C04">
        <w:t xml:space="preserve">For the purposes of the present document, the following terms given in </w:t>
      </w:r>
      <w:r w:rsidRPr="00E857D9">
        <w:t>3GPP</w:t>
      </w:r>
      <w:r>
        <w:t> </w:t>
      </w:r>
      <w:r w:rsidRPr="00E857D9">
        <w:t>TS</w:t>
      </w:r>
      <w:r>
        <w:t> </w:t>
      </w:r>
      <w:r w:rsidRPr="00E857D9">
        <w:t>22.179</w:t>
      </w:r>
      <w:r>
        <w:t> [22]</w:t>
      </w:r>
      <w:r w:rsidRPr="00A36C04">
        <w:t xml:space="preserve"> apply</w:t>
      </w:r>
      <w:r>
        <w:t>:</w:t>
      </w:r>
    </w:p>
    <w:p w14:paraId="2F812471" w14:textId="77777777" w:rsidR="00630BDF" w:rsidRDefault="00630BDF" w:rsidP="00630BDF">
      <w:pPr>
        <w:keepLines/>
        <w:spacing w:after="0"/>
        <w:ind w:left="1135" w:hanging="851"/>
        <w:rPr>
          <w:b/>
          <w:bCs/>
          <w:lang w:eastAsia="zh-CN"/>
        </w:rPr>
      </w:pPr>
      <w:r>
        <w:rPr>
          <w:b/>
          <w:bCs/>
          <w:lang w:eastAsia="zh-CN"/>
        </w:rPr>
        <w:t>G</w:t>
      </w:r>
      <w:r w:rsidRPr="00971990">
        <w:rPr>
          <w:b/>
          <w:bCs/>
          <w:lang w:eastAsia="zh-CN"/>
        </w:rPr>
        <w:t>roup-broadcast group</w:t>
      </w:r>
    </w:p>
    <w:p w14:paraId="085FDF84" w14:textId="77777777" w:rsidR="00630BDF" w:rsidRPr="00CD2C11" w:rsidRDefault="00630BDF" w:rsidP="00630BDF">
      <w:pPr>
        <w:keepLines/>
        <w:spacing w:after="0"/>
        <w:ind w:left="1135" w:hanging="851"/>
        <w:rPr>
          <w:b/>
          <w:bCs/>
          <w:lang w:eastAsia="zh-CN"/>
        </w:rPr>
      </w:pPr>
      <w:r>
        <w:rPr>
          <w:b/>
          <w:bCs/>
          <w:lang w:eastAsia="zh-CN"/>
        </w:rPr>
        <w:t>U</w:t>
      </w:r>
      <w:r w:rsidRPr="00971990">
        <w:rPr>
          <w:b/>
          <w:bCs/>
          <w:lang w:eastAsia="zh-CN"/>
        </w:rPr>
        <w:t>ser-broadcast group</w:t>
      </w:r>
    </w:p>
    <w:p w14:paraId="20B14F17" w14:textId="77777777" w:rsidR="00630BDF" w:rsidRDefault="00630BDF" w:rsidP="00C336BB">
      <w:pPr>
        <w:overflowPunct w:val="0"/>
        <w:autoSpaceDE w:val="0"/>
        <w:autoSpaceDN w:val="0"/>
        <w:adjustRightInd w:val="0"/>
        <w:textAlignment w:val="baseline"/>
      </w:pPr>
    </w:p>
    <w:p w14:paraId="1999C3AA" w14:textId="707A58E5" w:rsidR="00C336BB" w:rsidRPr="00841F89" w:rsidRDefault="00C336BB" w:rsidP="00C336BB">
      <w:pPr>
        <w:overflowPunct w:val="0"/>
        <w:autoSpaceDE w:val="0"/>
        <w:autoSpaceDN w:val="0"/>
        <w:adjustRightInd w:val="0"/>
        <w:textAlignment w:val="baseline"/>
        <w:rPr>
          <w:lang w:eastAsia="zh-CN"/>
        </w:rPr>
      </w:pPr>
      <w:r w:rsidRPr="00841F89">
        <w:lastRenderedPageBreak/>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1D9B0E76" w14:textId="77777777" w:rsidR="00630BDF" w:rsidRPr="00234F85" w:rsidRDefault="00630BDF" w:rsidP="00630BDF">
      <w:pPr>
        <w:keepLines/>
        <w:spacing w:after="0"/>
        <w:ind w:left="1702" w:hanging="1418"/>
        <w:rPr>
          <w:b/>
        </w:rPr>
      </w:pPr>
      <w:r w:rsidRPr="00234F85">
        <w:rPr>
          <w:b/>
        </w:rPr>
        <w:t>Ad hoc Group Communication</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group de-affiliation</w:t>
      </w:r>
    </w:p>
    <w:p w14:paraId="7253811B"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3" w:name="_Toc458172687"/>
      <w:bookmarkStart w:id="34" w:name="_Toc458174178"/>
      <w:bookmarkStart w:id="35" w:name="_Toc218242030"/>
      <w:bookmarkEnd w:id="31"/>
      <w:bookmarkEnd w:id="32"/>
      <w:r w:rsidRPr="004D3578">
        <w:t>3.</w:t>
      </w:r>
      <w:r>
        <w:t>2</w:t>
      </w:r>
      <w:r w:rsidRPr="004D3578">
        <w:tab/>
        <w:t>Abbreviations</w:t>
      </w:r>
      <w:bookmarkEnd w:id="33"/>
      <w:bookmarkEnd w:id="34"/>
      <w:bookmarkEnd w:id="35"/>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6" w:name="_Toc424654350"/>
      <w:bookmarkStart w:id="37" w:name="_Toc428364934"/>
      <w:bookmarkStart w:id="38" w:name="_Toc433209529"/>
      <w:bookmarkStart w:id="39" w:name="_Toc445195215"/>
      <w:bookmarkStart w:id="40" w:name="_Toc445214630"/>
      <w:bookmarkStart w:id="41" w:name="_Toc445869702"/>
      <w:bookmarkStart w:id="42" w:name="_Toc446352347"/>
      <w:bookmarkStart w:id="43" w:name="_Toc446369778"/>
      <w:bookmarkStart w:id="44" w:name="_Toc446371509"/>
      <w:bookmarkStart w:id="45" w:name="_Toc448489299"/>
      <w:bookmarkStart w:id="46" w:name="_Toc458172688"/>
      <w:bookmarkStart w:id="47" w:name="_Toc458174179"/>
      <w:bookmarkStart w:id="48" w:name="_Toc218242031"/>
      <w:r w:rsidRPr="004D3578">
        <w:t>4</w:t>
      </w:r>
      <w:r>
        <w:tab/>
        <w:t>Introduction</w:t>
      </w:r>
      <w:bookmarkEnd w:id="36"/>
      <w:bookmarkEnd w:id="37"/>
      <w:bookmarkEnd w:id="38"/>
      <w:bookmarkEnd w:id="39"/>
      <w:bookmarkEnd w:id="40"/>
      <w:bookmarkEnd w:id="41"/>
      <w:bookmarkEnd w:id="42"/>
      <w:bookmarkEnd w:id="43"/>
      <w:bookmarkEnd w:id="44"/>
      <w:bookmarkEnd w:id="45"/>
      <w:bookmarkEnd w:id="46"/>
      <w:bookmarkEnd w:id="47"/>
      <w:bookmarkEnd w:id="48"/>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9" w:name="_Toc424654351"/>
      <w:bookmarkStart w:id="50" w:name="_Toc428364935"/>
      <w:bookmarkStart w:id="51" w:name="_Toc433209530"/>
      <w:bookmarkStart w:id="52" w:name="_Toc445195216"/>
      <w:bookmarkStart w:id="53" w:name="_Toc445214631"/>
      <w:bookmarkStart w:id="54" w:name="_Toc445869703"/>
      <w:bookmarkStart w:id="55" w:name="_Toc446352348"/>
      <w:bookmarkStart w:id="56" w:name="_Toc446369779"/>
      <w:bookmarkStart w:id="57" w:name="_Toc446371510"/>
      <w:bookmarkStart w:id="58" w:name="_Toc448489300"/>
      <w:bookmarkStart w:id="59" w:name="_Toc458172689"/>
      <w:bookmarkStart w:id="60" w:name="_Toc458174180"/>
      <w:bookmarkStart w:id="61" w:name="_Toc218242032"/>
      <w:r>
        <w:lastRenderedPageBreak/>
        <w:t>5</w:t>
      </w:r>
      <w:r>
        <w:tab/>
      </w:r>
      <w:r>
        <w:rPr>
          <w:rFonts w:hint="eastAsia"/>
          <w:lang w:eastAsia="zh-CN"/>
        </w:rPr>
        <w:t>A</w:t>
      </w:r>
      <w:r w:rsidRPr="009F65EF">
        <w:t>rchitectural requirements</w:t>
      </w:r>
      <w:bookmarkEnd w:id="49"/>
      <w:bookmarkEnd w:id="50"/>
      <w:bookmarkEnd w:id="51"/>
      <w:bookmarkEnd w:id="52"/>
      <w:bookmarkEnd w:id="53"/>
      <w:bookmarkEnd w:id="54"/>
      <w:bookmarkEnd w:id="55"/>
      <w:bookmarkEnd w:id="56"/>
      <w:bookmarkEnd w:id="57"/>
      <w:bookmarkEnd w:id="58"/>
      <w:bookmarkEnd w:id="59"/>
      <w:bookmarkEnd w:id="60"/>
      <w:bookmarkEnd w:id="61"/>
    </w:p>
    <w:p w14:paraId="1EAEF9E4" w14:textId="77777777" w:rsidR="00C336BB" w:rsidRDefault="00C336BB" w:rsidP="00C336BB">
      <w:pPr>
        <w:pStyle w:val="Heading2"/>
      </w:pPr>
      <w:bookmarkStart w:id="62" w:name="_Toc458172691"/>
      <w:bookmarkStart w:id="63" w:name="_Toc458174182"/>
      <w:bookmarkStart w:id="64" w:name="_Toc218242033"/>
      <w:r>
        <w:t>5.1</w:t>
      </w:r>
      <w:r>
        <w:tab/>
        <w:t>Transmission control</w:t>
      </w:r>
      <w:bookmarkEnd w:id="62"/>
      <w:bookmarkEnd w:id="63"/>
      <w:bookmarkEnd w:id="64"/>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5" w:name="_Toc458172692"/>
      <w:bookmarkStart w:id="66"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7" w:name="_Toc218242034"/>
      <w:r>
        <w:t>5.2</w:t>
      </w:r>
      <w:r>
        <w:tab/>
        <w:t>Reception control</w:t>
      </w:r>
      <w:bookmarkEnd w:id="65"/>
      <w:bookmarkEnd w:id="66"/>
      <w:bookmarkEnd w:id="67"/>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lastRenderedPageBreak/>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8" w:name="_Toc453260067"/>
      <w:bookmarkStart w:id="69" w:name="_Toc453260954"/>
      <w:bookmarkStart w:id="70" w:name="_Toc453279691"/>
      <w:bookmarkStart w:id="71" w:name="_Toc454401572"/>
      <w:bookmarkStart w:id="72" w:name="_Toc458172693"/>
      <w:bookmarkStart w:id="73" w:name="_Toc458174184"/>
      <w:bookmarkStart w:id="74" w:name="_Toc218242035"/>
      <w:r w:rsidRPr="00261F25">
        <w:t>5.</w:t>
      </w:r>
      <w:r>
        <w:t>3</w:t>
      </w:r>
      <w:r>
        <w:tab/>
      </w:r>
      <w:r w:rsidRPr="00B63DD4">
        <w:t>Short Data Service capability</w:t>
      </w:r>
      <w:bookmarkEnd w:id="74"/>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5" w:name="_Toc218242036"/>
      <w:r>
        <w:t>5.4</w:t>
      </w:r>
      <w:r>
        <w:tab/>
        <w:t xml:space="preserve">File </w:t>
      </w:r>
      <w:r w:rsidRPr="00BB2C51">
        <w:t>distribution capability</w:t>
      </w:r>
      <w:bookmarkEnd w:id="75"/>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95pt;height:194.45pt" o:ole="">
            <v:imagedata r:id="rId11" o:title=""/>
          </v:shape>
          <o:OLEObject Type="Embed" ProgID="Visio.Drawing.11" ShapeID="_x0000_i1025" DrawAspect="Content" ObjectID="_1828855454"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6" w:name="_Toc218242037"/>
      <w:r w:rsidRPr="00261F25">
        <w:t>5.</w:t>
      </w:r>
      <w:r>
        <w:t>5</w:t>
      </w:r>
      <w:r>
        <w:tab/>
      </w:r>
      <w:r w:rsidRPr="00261F25">
        <w:t>Data streaming capability</w:t>
      </w:r>
      <w:bookmarkEnd w:id="76"/>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7" w:name="_Toc218242038"/>
      <w:r>
        <w:t>5.6</w:t>
      </w:r>
      <w:r>
        <w:tab/>
        <w:t>MCData group affiliation and MCData group de-affiliation</w:t>
      </w:r>
      <w:bookmarkEnd w:id="77"/>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8" w:name="_Toc218242039"/>
      <w:r>
        <w:t>5.7</w:t>
      </w:r>
      <w:r>
        <w:tab/>
        <w:t>Conversation management</w:t>
      </w:r>
      <w:bookmarkEnd w:id="78"/>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9" w:name="_Toc218242040"/>
      <w:r w:rsidRPr="007B7CBC">
        <w:rPr>
          <w:rFonts w:eastAsia="SimSun"/>
        </w:rPr>
        <w:t>5.</w:t>
      </w:r>
      <w:r>
        <w:rPr>
          <w:rFonts w:eastAsia="SimSun"/>
        </w:rPr>
        <w:t>8</w:t>
      </w:r>
      <w:r w:rsidRPr="007B7CBC">
        <w:rPr>
          <w:rFonts w:eastAsia="SimSun"/>
        </w:rPr>
        <w:tab/>
        <w:t>Bearer management</w:t>
      </w:r>
      <w:bookmarkEnd w:id="79"/>
    </w:p>
    <w:p w14:paraId="68375C40" w14:textId="77777777" w:rsidR="00C336BB" w:rsidRPr="007B7CBC" w:rsidRDefault="00C336BB" w:rsidP="00C336BB">
      <w:pPr>
        <w:pStyle w:val="Heading3"/>
        <w:rPr>
          <w:rFonts w:eastAsia="SimSun"/>
        </w:rPr>
      </w:pPr>
      <w:bookmarkStart w:id="80" w:name="_Toc433209545"/>
      <w:bookmarkStart w:id="81" w:name="_Toc460615908"/>
      <w:bookmarkStart w:id="82" w:name="_Toc460616769"/>
      <w:bookmarkStart w:id="83" w:name="_Toc468884366"/>
      <w:bookmarkStart w:id="84" w:name="_Toc218242041"/>
      <w:r w:rsidRPr="007B7CBC">
        <w:rPr>
          <w:rFonts w:eastAsia="SimSun"/>
        </w:rPr>
        <w:t>5.</w:t>
      </w:r>
      <w:r>
        <w:rPr>
          <w:rFonts w:eastAsia="SimSun"/>
        </w:rPr>
        <w:t>8</w:t>
      </w:r>
      <w:r w:rsidRPr="007B7CBC">
        <w:rPr>
          <w:rFonts w:eastAsia="SimSun"/>
        </w:rPr>
        <w:t>.1</w:t>
      </w:r>
      <w:r w:rsidRPr="007B7CBC">
        <w:rPr>
          <w:rFonts w:eastAsia="SimSun"/>
        </w:rPr>
        <w:tab/>
        <w:t>General</w:t>
      </w:r>
      <w:bookmarkEnd w:id="80"/>
      <w:bookmarkEnd w:id="81"/>
      <w:bookmarkEnd w:id="82"/>
      <w:bookmarkEnd w:id="83"/>
      <w:bookmarkEnd w:id="84"/>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5" w:name="_Toc433209546"/>
      <w:bookmarkStart w:id="86" w:name="_Toc460615909"/>
      <w:bookmarkStart w:id="87" w:name="_Toc460616770"/>
      <w:bookmarkStart w:id="88" w:name="_Toc468884367"/>
      <w:bookmarkStart w:id="89" w:name="_Toc218242042"/>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5"/>
      <w:bookmarkEnd w:id="86"/>
      <w:bookmarkEnd w:id="87"/>
      <w:bookmarkEnd w:id="88"/>
      <w:bookmarkEnd w:id="89"/>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90" w:name="_Toc433209547"/>
      <w:bookmarkStart w:id="91" w:name="_Toc460615912"/>
      <w:bookmarkStart w:id="92" w:name="_Toc460616773"/>
      <w:bookmarkStart w:id="93" w:name="_Toc468884370"/>
      <w:bookmarkStart w:id="94" w:name="_Toc218242043"/>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90"/>
      <w:bookmarkEnd w:id="91"/>
      <w:bookmarkEnd w:id="92"/>
      <w:bookmarkEnd w:id="93"/>
      <w:r>
        <w:rPr>
          <w:rFonts w:eastAsia="SimSun"/>
        </w:rPr>
        <w:t>Data</w:t>
      </w:r>
      <w:bookmarkEnd w:id="94"/>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5" w:name="_Toc460615913"/>
      <w:bookmarkStart w:id="96" w:name="_Toc460616774"/>
      <w:bookmarkStart w:id="97" w:name="_Toc468884371"/>
      <w:bookmarkStart w:id="98"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9" w:name="_Toc218242044"/>
      <w:r w:rsidRPr="007B7CBC">
        <w:rPr>
          <w:rFonts w:eastAsia="SimSun"/>
        </w:rPr>
        <w:t>5.</w:t>
      </w:r>
      <w:r>
        <w:rPr>
          <w:rFonts w:eastAsia="SimSun"/>
        </w:rPr>
        <w:t>8</w:t>
      </w:r>
      <w:r w:rsidRPr="007B7CBC">
        <w:rPr>
          <w:rFonts w:eastAsia="SimSun"/>
        </w:rPr>
        <w:t>.4</w:t>
      </w:r>
      <w:r w:rsidRPr="007B7CBC">
        <w:rPr>
          <w:rFonts w:eastAsia="SimSun"/>
        </w:rPr>
        <w:tab/>
        <w:t>MBMS bearer management</w:t>
      </w:r>
      <w:bookmarkEnd w:id="95"/>
      <w:bookmarkEnd w:id="96"/>
      <w:bookmarkEnd w:id="97"/>
      <w:bookmarkEnd w:id="99"/>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8"/>
    </w:p>
    <w:p w14:paraId="554B11D6" w14:textId="77777777" w:rsidR="00C336BB" w:rsidRPr="006046C3" w:rsidRDefault="00C336BB" w:rsidP="00C336BB">
      <w:pPr>
        <w:pStyle w:val="Heading2"/>
      </w:pPr>
      <w:bookmarkStart w:id="100" w:name="_Toc218242045"/>
      <w:r w:rsidRPr="006046C3">
        <w:t>5.</w:t>
      </w:r>
      <w:r>
        <w:t>9</w:t>
      </w:r>
      <w:r w:rsidRPr="006046C3">
        <w:tab/>
        <w:t>Disposition</w:t>
      </w:r>
      <w:bookmarkEnd w:id="100"/>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1" w:name="_Toc218242046"/>
      <w:r>
        <w:t>5.10</w:t>
      </w:r>
      <w:r>
        <w:tab/>
        <w:t>MCData message store</w:t>
      </w:r>
      <w:bookmarkEnd w:id="101"/>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5B34FD4E" w:rsidR="00C336BB" w:rsidRDefault="00C336BB" w:rsidP="00C336BB">
      <w:pPr>
        <w:pStyle w:val="B2"/>
      </w:pPr>
      <w:r>
        <w:t>b.</w:t>
      </w:r>
      <w:r>
        <w:tab/>
        <w:t>other information, such as</w:t>
      </w:r>
      <w:r w:rsidR="00164BDA" w:rsidRPr="00164BDA">
        <w:t xml:space="preserve"> object identifier,</w:t>
      </w:r>
      <w:r>
        <w:t xml:space="preserve">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2" w:name="_Toc218242047"/>
      <w:r>
        <w:t>5.11</w:t>
      </w:r>
      <w:r>
        <w:tab/>
        <w:t>IP connectivity (IPcon) capability</w:t>
      </w:r>
      <w:bookmarkEnd w:id="102"/>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65pt;height:95.1pt" o:ole="">
            <v:imagedata r:id="rId13" o:title=""/>
          </v:shape>
          <o:OLEObject Type="Embed" ProgID="Visio.Drawing.15" ShapeID="_x0000_i1026" DrawAspect="Content" ObjectID="_1828855455"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3" w:name="_Toc218242048"/>
      <w:r>
        <w:t>5.12</w:t>
      </w:r>
      <w:r>
        <w:tab/>
        <w:t>MBMS user service architecture requirements</w:t>
      </w:r>
      <w:bookmarkEnd w:id="103"/>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4" w:name="_Toc218242049"/>
      <w:r>
        <w:lastRenderedPageBreak/>
        <w:t>5.13</w:t>
      </w:r>
      <w:r>
        <w:tab/>
        <w:t xml:space="preserve">MBMS </w:t>
      </w:r>
      <w:r w:rsidRPr="00E854F0">
        <w:t>delivery via MB2 interface</w:t>
      </w:r>
      <w:bookmarkEnd w:id="104"/>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5" w:name="_Toc218242050"/>
      <w:r>
        <w:t>5.14</w:t>
      </w:r>
      <w:r>
        <w:tab/>
        <w:t>Delivery Notification</w:t>
      </w:r>
      <w:bookmarkEnd w:id="105"/>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6" w:name="_Toc424654364"/>
      <w:bookmarkStart w:id="107" w:name="_Toc428364950"/>
      <w:bookmarkStart w:id="108" w:name="_Toc433209550"/>
      <w:bookmarkStart w:id="109" w:name="_Toc445195235"/>
      <w:bookmarkStart w:id="110" w:name="_Toc445214643"/>
      <w:bookmarkStart w:id="111" w:name="_Toc445869716"/>
      <w:bookmarkStart w:id="112" w:name="_Toc446352362"/>
      <w:bookmarkStart w:id="113" w:name="_Toc446369791"/>
      <w:bookmarkStart w:id="114" w:name="_Toc446371522"/>
      <w:bookmarkStart w:id="115" w:name="_Toc448489302"/>
      <w:bookmarkStart w:id="116" w:name="_Toc458172694"/>
      <w:bookmarkStart w:id="117" w:name="_Toc458174185"/>
      <w:bookmarkStart w:id="118" w:name="_Toc218242051"/>
      <w:bookmarkEnd w:id="68"/>
      <w:bookmarkEnd w:id="69"/>
      <w:bookmarkEnd w:id="70"/>
      <w:bookmarkEnd w:id="71"/>
      <w:bookmarkEnd w:id="72"/>
      <w:bookmarkEnd w:id="73"/>
      <w:r>
        <w:rPr>
          <w:lang w:eastAsia="zh-CN"/>
        </w:rPr>
        <w:t>6</w:t>
      </w:r>
      <w:r>
        <w:tab/>
      </w:r>
      <w:bookmarkEnd w:id="106"/>
      <w:bookmarkEnd w:id="107"/>
      <w:bookmarkEnd w:id="108"/>
      <w:bookmarkEnd w:id="109"/>
      <w:r>
        <w:rPr>
          <w:rFonts w:hint="eastAsia"/>
          <w:lang w:eastAsia="zh-CN"/>
        </w:rPr>
        <w:t xml:space="preserve">Functional </w:t>
      </w:r>
      <w:bookmarkEnd w:id="110"/>
      <w:bookmarkEnd w:id="111"/>
      <w:bookmarkEnd w:id="112"/>
      <w:bookmarkEnd w:id="113"/>
      <w:bookmarkEnd w:id="114"/>
      <w:bookmarkEnd w:id="115"/>
      <w:r>
        <w:rPr>
          <w:lang w:eastAsia="zh-CN"/>
        </w:rPr>
        <w:t>model</w:t>
      </w:r>
      <w:bookmarkEnd w:id="116"/>
      <w:bookmarkEnd w:id="117"/>
      <w:bookmarkEnd w:id="118"/>
    </w:p>
    <w:p w14:paraId="2541609F" w14:textId="77777777" w:rsidR="00C336BB" w:rsidRDefault="00C336BB" w:rsidP="00C336BB">
      <w:pPr>
        <w:pStyle w:val="Heading2"/>
      </w:pPr>
      <w:bookmarkStart w:id="119" w:name="_Toc424654365"/>
      <w:bookmarkStart w:id="120" w:name="_Toc428364951"/>
      <w:bookmarkStart w:id="121" w:name="_Toc433209551"/>
      <w:bookmarkStart w:id="122" w:name="_Toc454348948"/>
      <w:bookmarkStart w:id="123" w:name="_Toc424654367"/>
      <w:bookmarkStart w:id="124" w:name="_Toc428364953"/>
      <w:bookmarkStart w:id="125" w:name="_Toc433209553"/>
      <w:bookmarkStart w:id="126" w:name="_Toc445195238"/>
      <w:bookmarkStart w:id="127" w:name="_Toc445214644"/>
      <w:bookmarkStart w:id="128" w:name="_Toc445869717"/>
      <w:bookmarkStart w:id="129" w:name="_Toc446352363"/>
      <w:bookmarkStart w:id="130" w:name="_Toc446369792"/>
      <w:bookmarkStart w:id="131" w:name="_Toc446371523"/>
      <w:bookmarkStart w:id="132" w:name="_Toc448489303"/>
      <w:bookmarkStart w:id="133" w:name="_Toc458172695"/>
      <w:bookmarkStart w:id="134" w:name="_Toc458174186"/>
      <w:bookmarkStart w:id="135" w:name="_Toc218242052"/>
      <w:r>
        <w:t>6.1</w:t>
      </w:r>
      <w:r>
        <w:tab/>
      </w:r>
      <w:bookmarkEnd w:id="119"/>
      <w:bookmarkEnd w:id="120"/>
      <w:bookmarkEnd w:id="121"/>
      <w:r>
        <w:t>General</w:t>
      </w:r>
      <w:bookmarkEnd w:id="122"/>
      <w:bookmarkEnd w:id="135"/>
    </w:p>
    <w:p w14:paraId="58246AAF" w14:textId="77777777" w:rsidR="00C336BB" w:rsidRDefault="00C336BB" w:rsidP="00C336BB">
      <w:bookmarkStart w:id="136" w:name="_Toc424654366"/>
      <w:bookmarkStart w:id="137" w:name="_Toc428364952"/>
      <w:bookmarkStart w:id="138" w:name="_Toc433209552"/>
      <w:bookmarkStart w:id="139"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40" w:name="_Toc218242053"/>
      <w:r>
        <w:t>6.2</w:t>
      </w:r>
      <w:r>
        <w:tab/>
      </w:r>
      <w:r w:rsidRPr="0006178D">
        <w:t>Description of the planes</w:t>
      </w:r>
      <w:bookmarkEnd w:id="136"/>
      <w:bookmarkEnd w:id="137"/>
      <w:bookmarkEnd w:id="138"/>
      <w:bookmarkEnd w:id="139"/>
      <w:bookmarkEnd w:id="140"/>
    </w:p>
    <w:p w14:paraId="0A88511F" w14:textId="77777777" w:rsidR="00C336BB" w:rsidRDefault="00C336BB" w:rsidP="00C336BB">
      <w:pPr>
        <w:rPr>
          <w:rFonts w:eastAsia="SimSun"/>
          <w:lang w:eastAsia="zh-CN"/>
        </w:rPr>
      </w:pPr>
      <w:bookmarkStart w:id="141" w:name="_Toc453260071"/>
      <w:bookmarkStart w:id="142" w:name="_Toc453260958"/>
      <w:bookmarkStart w:id="143" w:name="_Toc453279695"/>
      <w:bookmarkStart w:id="144" w:name="_Toc460615919"/>
      <w:bookmarkStart w:id="145" w:name="_Toc460616780"/>
      <w:bookmarkStart w:id="146" w:name="_Toc460662169"/>
      <w:bookmarkStart w:id="147" w:name="_Toc460615925"/>
      <w:bookmarkStart w:id="148" w:name="_Toc460616786"/>
      <w:bookmarkStart w:id="149" w:name="_Toc460662175"/>
      <w:bookmarkStart w:id="150" w:name="_Toc428364954"/>
      <w:bookmarkStart w:id="151" w:name="_Toc433209554"/>
      <w:bookmarkStart w:id="152" w:name="_Toc454348951"/>
      <w:bookmarkStart w:id="153" w:name="_Toc424654411"/>
      <w:bookmarkStart w:id="154" w:name="_Toc428365004"/>
      <w:bookmarkStart w:id="155" w:name="_Toc424654425"/>
      <w:bookmarkStart w:id="156" w:name="_Toc428365012"/>
      <w:bookmarkStart w:id="157" w:name="_Toc433209622"/>
      <w:bookmarkStart w:id="158" w:name="_Toc453260132"/>
      <w:bookmarkStart w:id="159" w:name="_Toc453261019"/>
      <w:bookmarkStart w:id="160" w:name="_Toc453279756"/>
      <w:bookmarkStart w:id="161" w:name="_Toc454401608"/>
      <w:bookmarkStart w:id="162" w:name="_Toc458172698"/>
      <w:bookmarkStart w:id="163" w:name="_Toc458174189"/>
      <w:bookmarkEnd w:id="123"/>
      <w:bookmarkEnd w:id="124"/>
      <w:bookmarkEnd w:id="125"/>
      <w:bookmarkEnd w:id="126"/>
      <w:bookmarkEnd w:id="127"/>
      <w:bookmarkEnd w:id="128"/>
      <w:bookmarkEnd w:id="129"/>
      <w:bookmarkEnd w:id="130"/>
      <w:bookmarkEnd w:id="131"/>
      <w:bookmarkEnd w:id="132"/>
      <w:bookmarkEnd w:id="133"/>
      <w:bookmarkEnd w:id="134"/>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4" w:name="_Toc218242054"/>
      <w:r>
        <w:t>6.3</w:t>
      </w:r>
      <w:r w:rsidRPr="003E5F68">
        <w:tab/>
      </w:r>
      <w:r>
        <w:t>Transmission and reception control aspects</w:t>
      </w:r>
      <w:bookmarkEnd w:id="141"/>
      <w:bookmarkEnd w:id="142"/>
      <w:bookmarkEnd w:id="143"/>
      <w:bookmarkEnd w:id="144"/>
      <w:bookmarkEnd w:id="145"/>
      <w:bookmarkEnd w:id="146"/>
      <w:bookmarkEnd w:id="164"/>
    </w:p>
    <w:p w14:paraId="143B0818" w14:textId="77777777" w:rsidR="00C336BB" w:rsidRPr="00600B96" w:rsidRDefault="00C336BB" w:rsidP="00C336BB">
      <w:pPr>
        <w:pStyle w:val="Heading3"/>
      </w:pPr>
      <w:bookmarkStart w:id="165" w:name="_Toc460615920"/>
      <w:bookmarkStart w:id="166" w:name="_Toc460616781"/>
      <w:bookmarkStart w:id="167" w:name="_Toc460662170"/>
      <w:bookmarkStart w:id="168" w:name="_Toc218242055"/>
      <w:r>
        <w:t>6.3</w:t>
      </w:r>
      <w:r w:rsidRPr="00600B96">
        <w:t>.1</w:t>
      </w:r>
      <w:r w:rsidRPr="00600B96">
        <w:tab/>
      </w:r>
      <w:r>
        <w:t>General</w:t>
      </w:r>
      <w:bookmarkEnd w:id="165"/>
      <w:bookmarkEnd w:id="166"/>
      <w:bookmarkEnd w:id="167"/>
      <w:bookmarkEnd w:id="168"/>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7"/>
      <w:bookmarkEnd w:id="148"/>
      <w:bookmarkEnd w:id="149"/>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9" w:name="_Toc218242056"/>
      <w:r>
        <w:t>6.4</w:t>
      </w:r>
      <w:r>
        <w:tab/>
        <w:t>Generic functional model</w:t>
      </w:r>
      <w:bookmarkEnd w:id="150"/>
      <w:bookmarkEnd w:id="151"/>
      <w:bookmarkEnd w:id="152"/>
      <w:bookmarkEnd w:id="169"/>
    </w:p>
    <w:p w14:paraId="501DE56D" w14:textId="77777777" w:rsidR="00C336BB" w:rsidRPr="00D73ED4" w:rsidRDefault="00C336BB" w:rsidP="00C336BB">
      <w:pPr>
        <w:pStyle w:val="Heading3"/>
      </w:pPr>
      <w:bookmarkStart w:id="170" w:name="_Toc218242057"/>
      <w:r>
        <w:t>6.4.1</w:t>
      </w:r>
      <w:r>
        <w:tab/>
        <w:t>On-network functional model</w:t>
      </w:r>
      <w:bookmarkEnd w:id="170"/>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7pt;height:237.55pt" o:ole="">
            <v:imagedata r:id="rId15" o:title=""/>
          </v:shape>
          <o:OLEObject Type="Embed" ProgID="Visio.Drawing.11" ShapeID="_x0000_i1027" DrawAspect="Content" ObjectID="_1828855456"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1" w:name="_Toc218242058"/>
      <w:r>
        <w:t>6.4.2</w:t>
      </w:r>
      <w:r>
        <w:tab/>
        <w:t>Off-network functional model</w:t>
      </w:r>
      <w:bookmarkEnd w:id="171"/>
    </w:p>
    <w:p w14:paraId="7BCA48F8" w14:textId="77777777" w:rsidR="008C0154" w:rsidRPr="001A46DB" w:rsidRDefault="008C0154" w:rsidP="008C0154">
      <w:r w:rsidRPr="001A46DB">
        <w:t>Figure 6.</w:t>
      </w:r>
      <w:r>
        <w:t>4</w:t>
      </w:r>
      <w:r w:rsidRPr="001A46DB">
        <w:t>.2-1 shows the functional model for the application plane</w:t>
      </w:r>
      <w:r w:rsidRPr="001A46DB">
        <w:rPr>
          <w:rFonts w:hint="eastAsia"/>
          <w:lang w:eastAsia="zh-CN"/>
        </w:rPr>
        <w:t xml:space="preserve"> of MC</w:t>
      </w:r>
      <w:r>
        <w:rPr>
          <w:lang w:eastAsia="zh-CN"/>
        </w:rPr>
        <w:t>Data</w:t>
      </w:r>
      <w:r w:rsidRPr="001A46DB">
        <w:rPr>
          <w:rFonts w:hint="eastAsia"/>
          <w:lang w:eastAsia="zh-CN"/>
        </w:rPr>
        <w:t xml:space="preserve"> service for o</w:t>
      </w:r>
      <w:r w:rsidRPr="001A46DB">
        <w:rPr>
          <w:lang w:eastAsia="zh-CN"/>
        </w:rPr>
        <w:t>ff</w:t>
      </w:r>
      <w:r w:rsidRPr="001A46DB">
        <w:rPr>
          <w:rFonts w:hint="eastAsia"/>
          <w:lang w:eastAsia="zh-CN"/>
        </w:rPr>
        <w:t>-network operations</w:t>
      </w:r>
      <w:r w:rsidRPr="001A46DB">
        <w:t>.</w:t>
      </w:r>
    </w:p>
    <w:p w14:paraId="1A5E4676" w14:textId="77777777" w:rsidR="008C0154" w:rsidRPr="001A46DB" w:rsidRDefault="008C0154" w:rsidP="00591AB2">
      <w:pPr>
        <w:pStyle w:val="TH"/>
      </w:pPr>
      <w:r w:rsidRPr="001A46DB">
        <w:object w:dxaOrig="10861" w:dyaOrig="4815" w14:anchorId="72ECA6DC">
          <v:shape id="_x0000_i1028" type="#_x0000_t75" style="width:466.65pt;height:206.75pt" o:ole="">
            <v:imagedata r:id="rId17" o:title=""/>
          </v:shape>
          <o:OLEObject Type="Embed" ProgID="Visio.Drawing.11" ShapeID="_x0000_i1028" DrawAspect="Content" ObjectID="_1828855457" r:id="rId18"/>
        </w:object>
      </w:r>
    </w:p>
    <w:p w14:paraId="2DC1D3CB" w14:textId="77777777" w:rsidR="008C0154" w:rsidRPr="001A46DB" w:rsidRDefault="008C0154" w:rsidP="00591AB2">
      <w:pPr>
        <w:pStyle w:val="TF"/>
      </w:pPr>
      <w:r w:rsidRPr="001A46DB">
        <w:t>Figure 6.</w:t>
      </w:r>
      <w:r>
        <w:t>4</w:t>
      </w:r>
      <w:r w:rsidRPr="001A46DB">
        <w:t>.2-1: Functional model for application plane of off-network MC</w:t>
      </w:r>
      <w:r>
        <w:t>Data</w:t>
      </w:r>
      <w:r w:rsidRPr="001A46DB">
        <w:t xml:space="preserve"> service</w:t>
      </w:r>
    </w:p>
    <w:p w14:paraId="4C3C5E3F" w14:textId="77777777" w:rsidR="00C336BB" w:rsidRDefault="00C336BB" w:rsidP="00C336BB">
      <w:pPr>
        <w:pStyle w:val="Heading3"/>
      </w:pPr>
      <w:bookmarkStart w:id="172" w:name="_Toc218242059"/>
      <w:r>
        <w:t>6.4.3</w:t>
      </w:r>
      <w:r>
        <w:tab/>
        <w:t>Functional entities description</w:t>
      </w:r>
      <w:bookmarkEnd w:id="172"/>
    </w:p>
    <w:p w14:paraId="753C7659" w14:textId="77777777" w:rsidR="00860932" w:rsidRPr="008B4148" w:rsidRDefault="00860932" w:rsidP="00860932">
      <w:pPr>
        <w:pStyle w:val="Heading4"/>
      </w:pPr>
      <w:bookmarkStart w:id="173" w:name="_Toc218242060"/>
      <w:r w:rsidRPr="008B4148">
        <w:t>6.</w:t>
      </w:r>
      <w:r>
        <w:t>4</w:t>
      </w:r>
      <w:r w:rsidRPr="008B4148">
        <w:t>.</w:t>
      </w:r>
      <w:r>
        <w:t>3.0</w:t>
      </w:r>
      <w:r w:rsidRPr="008B4148">
        <w:tab/>
        <w:t>General</w:t>
      </w:r>
      <w:bookmarkEnd w:id="173"/>
    </w:p>
    <w:p w14:paraId="2B9520FB" w14:textId="77777777" w:rsidR="00860932" w:rsidRPr="008B4148" w:rsidRDefault="00860932" w:rsidP="00860932">
      <w:r w:rsidRPr="008B4148">
        <w:t>Each subclause is a description of a functional entity and does not imply a physical entity.</w:t>
      </w:r>
    </w:p>
    <w:p w14:paraId="517950B0" w14:textId="77777777" w:rsidR="00C336BB" w:rsidRDefault="00C336BB" w:rsidP="00C336BB">
      <w:pPr>
        <w:pStyle w:val="Heading4"/>
      </w:pPr>
      <w:bookmarkStart w:id="174" w:name="_Toc218242061"/>
      <w:r>
        <w:t>6.4.3.1</w:t>
      </w:r>
      <w:r>
        <w:tab/>
        <w:t>Application plane</w:t>
      </w:r>
      <w:bookmarkEnd w:id="174"/>
    </w:p>
    <w:p w14:paraId="361952EB" w14:textId="77777777" w:rsidR="00C336BB" w:rsidRPr="00823619" w:rsidRDefault="00C336BB" w:rsidP="00C336BB">
      <w:pPr>
        <w:pStyle w:val="Heading5"/>
      </w:pPr>
      <w:bookmarkStart w:id="175" w:name="_Toc424654379"/>
      <w:bookmarkStart w:id="176" w:name="_Toc428364968"/>
      <w:bookmarkStart w:id="177" w:name="_Toc433209568"/>
      <w:bookmarkStart w:id="178" w:name="_Toc454348967"/>
      <w:bookmarkStart w:id="179" w:name="_Toc218242062"/>
      <w:r>
        <w:t>6</w:t>
      </w:r>
      <w:r w:rsidRPr="00823619">
        <w:t>.</w:t>
      </w:r>
      <w:r>
        <w:t>4</w:t>
      </w:r>
      <w:r w:rsidRPr="00823619">
        <w:t>.</w:t>
      </w:r>
      <w:r>
        <w:t>3</w:t>
      </w:r>
      <w:r w:rsidRPr="00823619">
        <w:t>.</w:t>
      </w:r>
      <w:r>
        <w:t>1</w:t>
      </w:r>
      <w:r w:rsidRPr="00823619">
        <w:t>.1</w:t>
      </w:r>
      <w:r w:rsidRPr="00823619">
        <w:tab/>
        <w:t>MCData client</w:t>
      </w:r>
      <w:bookmarkEnd w:id="175"/>
      <w:bookmarkEnd w:id="176"/>
      <w:bookmarkEnd w:id="177"/>
      <w:bookmarkEnd w:id="178"/>
      <w:bookmarkEnd w:id="179"/>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80" w:name="_Toc218242063"/>
      <w:r>
        <w:t>6</w:t>
      </w:r>
      <w:r w:rsidRPr="00823619">
        <w:t>.</w:t>
      </w:r>
      <w:r>
        <w:t>4</w:t>
      </w:r>
      <w:r w:rsidRPr="00823619">
        <w:t>.</w:t>
      </w:r>
      <w:r>
        <w:t>3</w:t>
      </w:r>
      <w:r w:rsidRPr="00823619">
        <w:t>.</w:t>
      </w:r>
      <w:r>
        <w:t>1</w:t>
      </w:r>
      <w:r w:rsidRPr="00823619">
        <w:t>.</w:t>
      </w:r>
      <w:r>
        <w:t>2</w:t>
      </w:r>
      <w:r w:rsidRPr="00823619">
        <w:tab/>
        <w:t xml:space="preserve">MCData </w:t>
      </w:r>
      <w:r>
        <w:t>server</w:t>
      </w:r>
      <w:bookmarkEnd w:id="180"/>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lastRenderedPageBreak/>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81" w:name="_Toc218242064"/>
      <w:r>
        <w:t>6.4.3.1</w:t>
      </w:r>
      <w:r>
        <w:rPr>
          <w:rFonts w:hint="eastAsia"/>
        </w:rPr>
        <w:t>.</w:t>
      </w:r>
      <w:r>
        <w:t>3</w:t>
      </w:r>
      <w:r>
        <w:tab/>
        <w:t>MCData user database</w:t>
      </w:r>
      <w:bookmarkEnd w:id="181"/>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2" w:name="_Toc218242065"/>
      <w:r>
        <w:t>6.4.3.1</w:t>
      </w:r>
      <w:r>
        <w:rPr>
          <w:rFonts w:hint="eastAsia"/>
        </w:rPr>
        <w:t>.</w:t>
      </w:r>
      <w:r>
        <w:t>4</w:t>
      </w:r>
      <w:r>
        <w:tab/>
        <w:t>Interworking function to LMR system</w:t>
      </w:r>
      <w:bookmarkEnd w:id="182"/>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3" w:name="_Toc218242066"/>
      <w:r>
        <w:t>6.4.3.1</w:t>
      </w:r>
      <w:r>
        <w:rPr>
          <w:rFonts w:hint="eastAsia"/>
        </w:rPr>
        <w:t>.</w:t>
      </w:r>
      <w:r>
        <w:t>5</w:t>
      </w:r>
      <w:r>
        <w:tab/>
        <w:t>MC gateway server</w:t>
      </w:r>
      <w:bookmarkEnd w:id="183"/>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4" w:name="_Toc218242067"/>
      <w:r>
        <w:t>6.4.3.2</w:t>
      </w:r>
      <w:r>
        <w:tab/>
        <w:t>Signalling control plane</w:t>
      </w:r>
      <w:bookmarkEnd w:id="184"/>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5" w:name="_Toc218242068"/>
      <w:r>
        <w:t>6.4.3.3</w:t>
      </w:r>
      <w:r>
        <w:tab/>
        <w:t>MCData message store</w:t>
      </w:r>
      <w:bookmarkEnd w:id="185"/>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w:t>
      </w:r>
      <w:r>
        <w:rPr>
          <w:rFonts w:eastAsia="SimSun"/>
          <w:lang w:eastAsia="zh-CN"/>
        </w:rPr>
        <w:lastRenderedPageBreak/>
        <w:t>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6" w:name="_Toc218242069"/>
      <w:r>
        <w:t>6.4.3.4</w:t>
      </w:r>
      <w:r>
        <w:tab/>
        <w:t>Message store client</w:t>
      </w:r>
      <w:bookmarkEnd w:id="186"/>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7" w:name="_Toc218242070"/>
      <w:r>
        <w:t>6.4.3.5</w:t>
      </w:r>
      <w:r>
        <w:tab/>
        <w:t>MCData notification server</w:t>
      </w:r>
      <w:bookmarkEnd w:id="187"/>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8" w:name="_Toc218242071"/>
      <w:r>
        <w:t>6.4.3.6</w:t>
      </w:r>
      <w:r>
        <w:tab/>
        <w:t>Message notification client</w:t>
      </w:r>
      <w:bookmarkEnd w:id="188"/>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9" w:name="_Toc218242072"/>
      <w:r>
        <w:t>6.4.4</w:t>
      </w:r>
      <w:r>
        <w:tab/>
        <w:t>R</w:t>
      </w:r>
      <w:r w:rsidRPr="0006178D">
        <w:t>eference points</w:t>
      </w:r>
      <w:bookmarkEnd w:id="189"/>
    </w:p>
    <w:p w14:paraId="06601A1D" w14:textId="77777777" w:rsidR="00C336BB" w:rsidRDefault="00C336BB" w:rsidP="00C336BB">
      <w:pPr>
        <w:pStyle w:val="Heading4"/>
      </w:pPr>
      <w:bookmarkStart w:id="190" w:name="_Toc218242073"/>
      <w:r>
        <w:t>6.4.4.1</w:t>
      </w:r>
      <w:r>
        <w:tab/>
        <w:t>Application plane</w:t>
      </w:r>
      <w:bookmarkEnd w:id="190"/>
    </w:p>
    <w:p w14:paraId="2FD66D87" w14:textId="77777777" w:rsidR="00C336BB" w:rsidRDefault="00C336BB" w:rsidP="00C336BB">
      <w:pPr>
        <w:pStyle w:val="Heading5"/>
      </w:pPr>
      <w:bookmarkStart w:id="191" w:name="_Toc460615941"/>
      <w:bookmarkStart w:id="192" w:name="_Toc460616802"/>
      <w:bookmarkStart w:id="193" w:name="_Toc465162395"/>
      <w:bookmarkStart w:id="194" w:name="_Toc424654403"/>
      <w:bookmarkStart w:id="195" w:name="_Toc428364991"/>
      <w:bookmarkStart w:id="196" w:name="_Toc433209595"/>
      <w:bookmarkStart w:id="197" w:name="_Toc454348994"/>
      <w:bookmarkStart w:id="198" w:name="_Toc218242074"/>
      <w:r>
        <w:t>6.4.4.1.1</w:t>
      </w:r>
      <w:r>
        <w:tab/>
        <w:t>General</w:t>
      </w:r>
      <w:bookmarkEnd w:id="198"/>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9" w:name="_Toc218242075"/>
      <w:r>
        <w:t>6.4.4.1.2</w:t>
      </w:r>
      <w:r>
        <w:tab/>
        <w:t>Reference point MCData-2 (between the MCData server and the MCData</w:t>
      </w:r>
      <w:r w:rsidRPr="00600B96">
        <w:t xml:space="preserve"> user database)</w:t>
      </w:r>
      <w:bookmarkEnd w:id="191"/>
      <w:bookmarkEnd w:id="192"/>
      <w:bookmarkEnd w:id="193"/>
      <w:bookmarkEnd w:id="199"/>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200" w:name="_Toc460615942"/>
      <w:bookmarkStart w:id="201" w:name="_Toc460616803"/>
      <w:bookmarkStart w:id="202" w:name="_Toc465162396"/>
      <w:bookmarkStart w:id="203" w:name="_Toc218242076"/>
      <w:r>
        <w:t>6</w:t>
      </w:r>
      <w:r w:rsidRPr="00600B96">
        <w:t>.</w:t>
      </w:r>
      <w:r>
        <w:t>4.4.1.3</w:t>
      </w:r>
      <w:r w:rsidRPr="00600B96">
        <w:tab/>
        <w:t>Reference p</w:t>
      </w:r>
      <w:r>
        <w:t>oint MCData-3 (between the MCData server and the MCData</w:t>
      </w:r>
      <w:r w:rsidRPr="00600B96">
        <w:t xml:space="preserve"> server)</w:t>
      </w:r>
      <w:bookmarkEnd w:id="200"/>
      <w:bookmarkEnd w:id="201"/>
      <w:bookmarkEnd w:id="202"/>
      <w:bookmarkEnd w:id="203"/>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 xml:space="preserve">ing of </w:t>
      </w:r>
      <w:r>
        <w:lastRenderedPageBreak/>
        <w:t>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4" w:name="_Toc218242077"/>
      <w:r>
        <w:t>6</w:t>
      </w:r>
      <w:r w:rsidRPr="00600B96">
        <w:t>.</w:t>
      </w:r>
      <w:r>
        <w:t>4.4.1.3A</w:t>
      </w:r>
      <w:r w:rsidRPr="00600B96">
        <w:tab/>
        <w:t>Reference p</w:t>
      </w:r>
      <w:r>
        <w:t>oint MCData-5 (between the MCData server and the EPS</w:t>
      </w:r>
      <w:r w:rsidRPr="00600B96">
        <w:t>)</w:t>
      </w:r>
      <w:bookmarkEnd w:id="204"/>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5" w:name="_Toc460615945"/>
      <w:bookmarkStart w:id="206" w:name="_Toc460616806"/>
      <w:bookmarkStart w:id="207" w:name="_Toc465162399"/>
      <w:bookmarkStart w:id="208" w:name="_Toc218242078"/>
      <w:bookmarkEnd w:id="194"/>
      <w:bookmarkEnd w:id="195"/>
      <w:bookmarkEnd w:id="196"/>
      <w:bookmarkEnd w:id="197"/>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5"/>
      <w:bookmarkEnd w:id="206"/>
      <w:bookmarkEnd w:id="207"/>
      <w:bookmarkEnd w:id="208"/>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9" w:name="_Toc218242079"/>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9"/>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10" w:name="_Toc218242080"/>
      <w:r>
        <w:rPr>
          <w:lang w:eastAsia="zh-CN"/>
        </w:rPr>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10"/>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11" w:name="_Toc218242081"/>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11"/>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2" w:name="_Toc534374188"/>
      <w:bookmarkStart w:id="213" w:name="_Toc218242082"/>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2"/>
      <w:bookmarkEnd w:id="213"/>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4" w:name="_Toc35890596"/>
      <w:bookmarkStart w:id="215" w:name="_Toc218242083"/>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4"/>
      <w:bookmarkEnd w:id="215"/>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6" w:name="_Toc35890597"/>
      <w:bookmarkStart w:id="217" w:name="_Toc218242084"/>
      <w:r>
        <w:lastRenderedPageBreak/>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6"/>
      <w:bookmarkEnd w:id="217"/>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8" w:name="_Toc433209555"/>
      <w:bookmarkStart w:id="219" w:name="_Toc454348952"/>
      <w:bookmarkStart w:id="220" w:name="_Toc218242085"/>
      <w:r>
        <w:t>6.5</w:t>
      </w:r>
      <w:r>
        <w:tab/>
        <w:t>Functional model for short data service</w:t>
      </w:r>
      <w:bookmarkEnd w:id="220"/>
      <w:r>
        <w:t xml:space="preserve"> </w:t>
      </w:r>
    </w:p>
    <w:p w14:paraId="6BCE9430" w14:textId="77777777" w:rsidR="00C336BB" w:rsidRPr="00D73ED4" w:rsidRDefault="00C336BB" w:rsidP="00C336BB">
      <w:pPr>
        <w:pStyle w:val="Heading3"/>
      </w:pPr>
      <w:bookmarkStart w:id="221" w:name="_Toc218242086"/>
      <w:r>
        <w:t>6.5.1</w:t>
      </w:r>
      <w:r>
        <w:tab/>
        <w:t>On-network functional model</w:t>
      </w:r>
      <w:bookmarkEnd w:id="221"/>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9" type="#_x0000_t75" style="width:351.15pt;height:185.6pt" o:ole="">
            <v:imagedata r:id="rId19" o:title=""/>
          </v:shape>
          <o:OLEObject Type="Embed" ProgID="Visio.Drawing.11" ShapeID="_x0000_i1029" DrawAspect="Content" ObjectID="_1828855458" r:id="rId20"/>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2" w:name="_Toc218242087"/>
      <w:r>
        <w:lastRenderedPageBreak/>
        <w:t>6.5.2</w:t>
      </w:r>
      <w:r>
        <w:tab/>
        <w:t>Off-network functional model</w:t>
      </w:r>
      <w:bookmarkEnd w:id="222"/>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30" type="#_x0000_t75" style="width:353.85pt;height:220.25pt" o:ole="">
            <v:imagedata r:id="rId21" o:title=""/>
          </v:shape>
          <o:OLEObject Type="Embed" ProgID="Visio.Drawing.11" ShapeID="_x0000_i1030" DrawAspect="Content" ObjectID="_1828855459" r:id="rId22"/>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3" w:name="_Toc218242088"/>
      <w:r>
        <w:t>6.5.3</w:t>
      </w:r>
      <w:r>
        <w:tab/>
        <w:t>Functional entities description</w:t>
      </w:r>
      <w:bookmarkEnd w:id="223"/>
    </w:p>
    <w:p w14:paraId="3B5B5646" w14:textId="77777777" w:rsidR="00C336BB" w:rsidRDefault="00C336BB" w:rsidP="00C336BB">
      <w:pPr>
        <w:pStyle w:val="Heading4"/>
      </w:pPr>
      <w:bookmarkStart w:id="224" w:name="_Toc218242089"/>
      <w:r>
        <w:t>6.5.3.1</w:t>
      </w:r>
      <w:r>
        <w:tab/>
        <w:t>Application plane</w:t>
      </w:r>
      <w:bookmarkEnd w:id="224"/>
    </w:p>
    <w:p w14:paraId="3A098935" w14:textId="77777777" w:rsidR="00C336BB" w:rsidRPr="00823619" w:rsidRDefault="00C336BB" w:rsidP="00C336BB">
      <w:pPr>
        <w:pStyle w:val="Heading5"/>
      </w:pPr>
      <w:bookmarkStart w:id="225" w:name="_Toc218242090"/>
      <w:r>
        <w:t>6</w:t>
      </w:r>
      <w:r w:rsidRPr="00823619">
        <w:t>.</w:t>
      </w:r>
      <w:r>
        <w:t>5</w:t>
      </w:r>
      <w:r w:rsidRPr="00823619">
        <w:t>.</w:t>
      </w:r>
      <w:r>
        <w:t>3</w:t>
      </w:r>
      <w:r w:rsidRPr="00823619">
        <w:t>.</w:t>
      </w:r>
      <w:r>
        <w:t>1</w:t>
      </w:r>
      <w:r w:rsidRPr="00823619">
        <w:t>.1</w:t>
      </w:r>
      <w:r w:rsidRPr="00823619">
        <w:tab/>
      </w:r>
      <w:r>
        <w:t>SDS function</w:t>
      </w:r>
      <w:bookmarkEnd w:id="225"/>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6" w:name="_Toc218242091"/>
      <w:r>
        <w:t>6</w:t>
      </w:r>
      <w:r w:rsidRPr="00823619">
        <w:t>.</w:t>
      </w:r>
      <w:r>
        <w:t>5</w:t>
      </w:r>
      <w:r w:rsidRPr="00823619">
        <w:t>.</w:t>
      </w:r>
      <w:r>
        <w:t>3</w:t>
      </w:r>
      <w:r w:rsidRPr="00823619">
        <w:t>.</w:t>
      </w:r>
      <w:r>
        <w:t>1</w:t>
      </w:r>
      <w:r w:rsidRPr="00823619">
        <w:t>.</w:t>
      </w:r>
      <w:r>
        <w:t>2</w:t>
      </w:r>
      <w:r w:rsidRPr="00823619">
        <w:tab/>
      </w:r>
      <w:r>
        <w:t>SDS distribution function</w:t>
      </w:r>
      <w:bookmarkEnd w:id="226"/>
    </w:p>
    <w:p w14:paraId="25DB9D4E" w14:textId="77777777" w:rsidR="00C336BB" w:rsidRPr="00823619" w:rsidRDefault="00C336BB" w:rsidP="00C336BB">
      <w:bookmarkStart w:id="227" w:name="_Toc428364973"/>
      <w:bookmarkStart w:id="228" w:name="_Toc433209573"/>
      <w:bookmarkStart w:id="229"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30" w:name="_Toc218242092"/>
      <w:bookmarkEnd w:id="227"/>
      <w:bookmarkEnd w:id="228"/>
      <w:bookmarkEnd w:id="229"/>
      <w:r>
        <w:t>6</w:t>
      </w:r>
      <w:r w:rsidRPr="00823619">
        <w:t>.</w:t>
      </w:r>
      <w:r>
        <w:t>5</w:t>
      </w:r>
      <w:r w:rsidRPr="00823619">
        <w:t>.</w:t>
      </w:r>
      <w:r>
        <w:t>3</w:t>
      </w:r>
      <w:r w:rsidRPr="00823619">
        <w:t>.</w:t>
      </w:r>
      <w:r>
        <w:t>1</w:t>
      </w:r>
      <w:r w:rsidRPr="00823619">
        <w:t>.</w:t>
      </w:r>
      <w:r>
        <w:t>3</w:t>
      </w:r>
      <w:r w:rsidRPr="00823619">
        <w:tab/>
      </w:r>
      <w:r>
        <w:t>Transmission/Reception control</w:t>
      </w:r>
      <w:bookmarkEnd w:id="230"/>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31" w:name="_Toc218242093"/>
      <w:r>
        <w:t>6.5.3.2</w:t>
      </w:r>
      <w:r>
        <w:tab/>
        <w:t>Signalling control plane</w:t>
      </w:r>
      <w:bookmarkEnd w:id="231"/>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2" w:name="_Toc218242094"/>
      <w:r>
        <w:lastRenderedPageBreak/>
        <w:t>6.5.4</w:t>
      </w:r>
      <w:r>
        <w:tab/>
        <w:t>R</w:t>
      </w:r>
      <w:r w:rsidRPr="0006178D">
        <w:t>eference points</w:t>
      </w:r>
      <w:bookmarkEnd w:id="232"/>
    </w:p>
    <w:p w14:paraId="688E2B79" w14:textId="77777777" w:rsidR="00C336BB" w:rsidRDefault="00C336BB" w:rsidP="00C336BB">
      <w:pPr>
        <w:pStyle w:val="Heading4"/>
      </w:pPr>
      <w:bookmarkStart w:id="233" w:name="_Toc218242095"/>
      <w:r>
        <w:t>6.5.4.1</w:t>
      </w:r>
      <w:r>
        <w:tab/>
        <w:t>Application plane</w:t>
      </w:r>
      <w:bookmarkEnd w:id="233"/>
    </w:p>
    <w:p w14:paraId="31269E3E" w14:textId="77777777" w:rsidR="00C336BB" w:rsidRPr="00823619" w:rsidRDefault="00C336BB" w:rsidP="00C336BB">
      <w:pPr>
        <w:pStyle w:val="Heading5"/>
      </w:pPr>
      <w:bookmarkStart w:id="234" w:name="_Toc218242096"/>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4"/>
    </w:p>
    <w:p w14:paraId="31918FD5" w14:textId="77777777" w:rsidR="00C336BB" w:rsidRDefault="00C336BB" w:rsidP="00C336BB">
      <w:bookmarkStart w:id="235" w:name="_Toc428364997"/>
      <w:bookmarkStart w:id="236" w:name="_Toc433209601"/>
      <w:bookmarkStart w:id="237"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8" w:name="_Toc218242097"/>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5"/>
      <w:bookmarkEnd w:id="236"/>
      <w:bookmarkEnd w:id="237"/>
      <w:bookmarkEnd w:id="238"/>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9" w:name="_Toc218242098"/>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9"/>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40" w:name="_Toc218242099"/>
      <w:r>
        <w:t>6.5.4.2</w:t>
      </w:r>
      <w:r>
        <w:tab/>
        <w:t>Signalling control plane</w:t>
      </w:r>
      <w:bookmarkEnd w:id="240"/>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41" w:name="_Toc218242100"/>
      <w:r>
        <w:t>6.6</w:t>
      </w:r>
      <w:r>
        <w:tab/>
      </w:r>
      <w:bookmarkEnd w:id="218"/>
      <w:bookmarkEnd w:id="219"/>
      <w:r>
        <w:t>Functional model for file distribution</w:t>
      </w:r>
      <w:bookmarkEnd w:id="241"/>
    </w:p>
    <w:p w14:paraId="293D08B1" w14:textId="77777777" w:rsidR="00C336BB" w:rsidRPr="00D73ED4" w:rsidRDefault="00C336BB" w:rsidP="00C336BB">
      <w:pPr>
        <w:pStyle w:val="Heading3"/>
      </w:pPr>
      <w:bookmarkStart w:id="242" w:name="_Toc218242101"/>
      <w:r>
        <w:t>6.6.1</w:t>
      </w:r>
      <w:r>
        <w:tab/>
        <w:t>On-network functional model</w:t>
      </w:r>
      <w:bookmarkEnd w:id="242"/>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1" type="#_x0000_t75" style="width:318.8pt;height:298.4pt" o:ole="">
            <v:imagedata r:id="rId23" o:title=""/>
          </v:shape>
          <o:OLEObject Type="Embed" ProgID="Visio.Drawing.11" ShapeID="_x0000_i1031" DrawAspect="Content" ObjectID="_1828855460" r:id="rId24"/>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3" w:name="_Toc218242102"/>
      <w:r>
        <w:t>6.6.1a</w:t>
      </w:r>
      <w:r>
        <w:tab/>
        <w:t>On-network functional model for interconnection</w:t>
      </w:r>
      <w:bookmarkEnd w:id="243"/>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2" type="#_x0000_t75" style="width:491.3pt;height:293.4pt" o:ole="">
            <v:imagedata r:id="rId25" o:title=""/>
          </v:shape>
          <o:OLEObject Type="Embed" ProgID="Visio.Drawing.11" ShapeID="_x0000_i1032" DrawAspect="Content" ObjectID="_1828855461" r:id="rId26"/>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4" w:name="_Toc218242103"/>
      <w:r>
        <w:t>6.6.2</w:t>
      </w:r>
      <w:r>
        <w:tab/>
        <w:t>Off-network functional model</w:t>
      </w:r>
      <w:bookmarkEnd w:id="244"/>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3" type="#_x0000_t75" style="width:353.85pt;height:220.25pt" o:ole="">
            <v:imagedata r:id="rId27" o:title=""/>
          </v:shape>
          <o:OLEObject Type="Embed" ProgID="Visio.Drawing.11" ShapeID="_x0000_i1033" DrawAspect="Content" ObjectID="_1828855462" r:id="rId28"/>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5" w:name="_Toc218242104"/>
      <w:r>
        <w:t>6.6.3</w:t>
      </w:r>
      <w:r>
        <w:tab/>
        <w:t>Functional entities description</w:t>
      </w:r>
      <w:bookmarkEnd w:id="245"/>
    </w:p>
    <w:p w14:paraId="68CE4B99" w14:textId="77777777" w:rsidR="00C336BB" w:rsidRDefault="00C336BB" w:rsidP="00C336BB">
      <w:pPr>
        <w:pStyle w:val="Heading4"/>
      </w:pPr>
      <w:bookmarkStart w:id="246" w:name="_Toc218242105"/>
      <w:r>
        <w:t>6.6.3.1</w:t>
      </w:r>
      <w:r>
        <w:tab/>
        <w:t>Application plane</w:t>
      </w:r>
      <w:bookmarkEnd w:id="246"/>
    </w:p>
    <w:p w14:paraId="4D370885" w14:textId="77777777" w:rsidR="00C336BB" w:rsidRPr="00823619" w:rsidRDefault="00C336BB" w:rsidP="00C336BB">
      <w:pPr>
        <w:pStyle w:val="Heading5"/>
      </w:pPr>
      <w:bookmarkStart w:id="247" w:name="_Toc218242106"/>
      <w:r>
        <w:t>6</w:t>
      </w:r>
      <w:r w:rsidRPr="00823619">
        <w:t>.</w:t>
      </w:r>
      <w:r>
        <w:t>6</w:t>
      </w:r>
      <w:r w:rsidRPr="00823619">
        <w:t>.</w:t>
      </w:r>
      <w:r>
        <w:t>3</w:t>
      </w:r>
      <w:r w:rsidRPr="00823619">
        <w:t>.</w:t>
      </w:r>
      <w:r>
        <w:t>1</w:t>
      </w:r>
      <w:r w:rsidRPr="00823619">
        <w:t>.1</w:t>
      </w:r>
      <w:r w:rsidRPr="00823619">
        <w:tab/>
      </w:r>
      <w:r>
        <w:t>FD function</w:t>
      </w:r>
      <w:bookmarkEnd w:id="247"/>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8" w:name="_Toc218242107"/>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8"/>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9" w:name="_Toc218242108"/>
      <w:r>
        <w:t>6</w:t>
      </w:r>
      <w:r w:rsidRPr="00823619">
        <w:t>.</w:t>
      </w:r>
      <w:r>
        <w:t>6</w:t>
      </w:r>
      <w:r w:rsidRPr="00823619">
        <w:t>.</w:t>
      </w:r>
      <w:r>
        <w:t>3</w:t>
      </w:r>
      <w:r w:rsidRPr="00823619">
        <w:t>.</w:t>
      </w:r>
      <w:r>
        <w:t>1</w:t>
      </w:r>
      <w:r w:rsidRPr="00823619">
        <w:t>.</w:t>
      </w:r>
      <w:r>
        <w:t>3</w:t>
      </w:r>
      <w:r w:rsidRPr="00823619">
        <w:tab/>
      </w:r>
      <w:r>
        <w:t>Transmission/Reception control</w:t>
      </w:r>
      <w:bookmarkEnd w:id="249"/>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50" w:name="_Toc218242109"/>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50"/>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51" w:name="_Toc218242110"/>
      <w:r w:rsidRPr="006E5C15">
        <w:t>6.6.3.1.</w:t>
      </w:r>
      <w:r>
        <w:t>5</w:t>
      </w:r>
      <w:r w:rsidRPr="006E5C15">
        <w:tab/>
        <w:t>MCData content server</w:t>
      </w:r>
      <w:bookmarkEnd w:id="251"/>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2" w:name="_Toc218242111"/>
      <w:r>
        <w:t>6.6.3.2</w:t>
      </w:r>
      <w:r>
        <w:tab/>
        <w:t>Signalling control plane</w:t>
      </w:r>
      <w:bookmarkEnd w:id="252"/>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3" w:name="_Toc218242112"/>
      <w:r>
        <w:t>6.6.4</w:t>
      </w:r>
      <w:r>
        <w:tab/>
        <w:t>R</w:t>
      </w:r>
      <w:r w:rsidRPr="0006178D">
        <w:t>eference points</w:t>
      </w:r>
      <w:bookmarkEnd w:id="253"/>
    </w:p>
    <w:p w14:paraId="1928435A" w14:textId="77777777" w:rsidR="00C336BB" w:rsidRDefault="00C336BB" w:rsidP="00C336BB">
      <w:pPr>
        <w:pStyle w:val="Heading4"/>
      </w:pPr>
      <w:bookmarkStart w:id="254" w:name="_Toc218242113"/>
      <w:r>
        <w:t>6.6.4.1</w:t>
      </w:r>
      <w:r>
        <w:tab/>
        <w:t>Application plane</w:t>
      </w:r>
      <w:bookmarkEnd w:id="254"/>
    </w:p>
    <w:p w14:paraId="38AC9269" w14:textId="77777777" w:rsidR="00C336BB" w:rsidRPr="00823619" w:rsidRDefault="00C336BB" w:rsidP="00C336BB">
      <w:pPr>
        <w:pStyle w:val="Heading5"/>
      </w:pPr>
      <w:bookmarkStart w:id="255" w:name="_Toc218242114"/>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5"/>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6" w:name="_Toc218242115"/>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6"/>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7" w:name="_Toc218242116"/>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7"/>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8" w:name="_Toc218242117"/>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8"/>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9" w:name="_Toc218242118"/>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9"/>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60" w:name="_Toc218242119"/>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60"/>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61" w:name="_Toc218242120"/>
      <w:r>
        <w:t>6.6.4.2</w:t>
      </w:r>
      <w:r>
        <w:tab/>
        <w:t>Signalling control plane</w:t>
      </w:r>
      <w:bookmarkEnd w:id="261"/>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2" w:name="_Toc218242121"/>
      <w:r>
        <w:t>6.7</w:t>
      </w:r>
      <w:r>
        <w:tab/>
        <w:t>Functional model for data streaming</w:t>
      </w:r>
      <w:bookmarkEnd w:id="262"/>
    </w:p>
    <w:p w14:paraId="3BE3077C" w14:textId="77777777" w:rsidR="00C336BB" w:rsidRPr="00D73ED4" w:rsidRDefault="00C336BB" w:rsidP="00C336BB">
      <w:pPr>
        <w:pStyle w:val="Heading3"/>
      </w:pPr>
      <w:bookmarkStart w:id="263" w:name="_Toc218242122"/>
      <w:r>
        <w:t>6.7.1</w:t>
      </w:r>
      <w:r>
        <w:tab/>
        <w:t>On-network functional model</w:t>
      </w:r>
      <w:bookmarkEnd w:id="263"/>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4" type="#_x0000_t75" style="width:364.25pt;height:185.6pt" o:ole="">
            <v:imagedata r:id="rId29" o:title=""/>
          </v:shape>
          <o:OLEObject Type="Embed" ProgID="Visio.Drawing.11" ShapeID="_x0000_i1034" DrawAspect="Content" ObjectID="_1828855463" r:id="rId30"/>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4" w:name="_Toc218242123"/>
      <w:r>
        <w:t>6.7.2</w:t>
      </w:r>
      <w:r>
        <w:tab/>
        <w:t>Off-network functional model</w:t>
      </w:r>
      <w:bookmarkEnd w:id="264"/>
    </w:p>
    <w:p w14:paraId="6BA23B90" w14:textId="77777777" w:rsidR="00C336BB" w:rsidRDefault="00C336BB" w:rsidP="00C336BB">
      <w:pPr>
        <w:pStyle w:val="Heading3"/>
      </w:pPr>
      <w:bookmarkStart w:id="265" w:name="_Toc218242124"/>
      <w:r>
        <w:t>6.7.3</w:t>
      </w:r>
      <w:r>
        <w:tab/>
        <w:t>Functional entities description</w:t>
      </w:r>
      <w:bookmarkEnd w:id="265"/>
    </w:p>
    <w:p w14:paraId="49D40277" w14:textId="77777777" w:rsidR="00C336BB" w:rsidRDefault="00C336BB" w:rsidP="00C336BB">
      <w:pPr>
        <w:pStyle w:val="Heading4"/>
      </w:pPr>
      <w:bookmarkStart w:id="266" w:name="_Toc218242125"/>
      <w:r>
        <w:t>6.7.3.1</w:t>
      </w:r>
      <w:r>
        <w:tab/>
        <w:t>Application plane</w:t>
      </w:r>
      <w:bookmarkEnd w:id="266"/>
    </w:p>
    <w:p w14:paraId="656F7282" w14:textId="77777777" w:rsidR="00C336BB" w:rsidRPr="00823619" w:rsidRDefault="00C336BB" w:rsidP="00C336BB">
      <w:pPr>
        <w:pStyle w:val="Heading5"/>
      </w:pPr>
      <w:bookmarkStart w:id="267" w:name="_Toc218242126"/>
      <w:r>
        <w:t>6</w:t>
      </w:r>
      <w:r w:rsidRPr="00823619">
        <w:t>.</w:t>
      </w:r>
      <w:r>
        <w:t>7</w:t>
      </w:r>
      <w:r w:rsidRPr="00823619">
        <w:t>.</w:t>
      </w:r>
      <w:r>
        <w:t>3</w:t>
      </w:r>
      <w:r w:rsidRPr="00823619">
        <w:t>.</w:t>
      </w:r>
      <w:r>
        <w:t>1</w:t>
      </w:r>
      <w:r w:rsidRPr="00823619">
        <w:t>.1</w:t>
      </w:r>
      <w:r w:rsidRPr="00823619">
        <w:tab/>
      </w:r>
      <w:r>
        <w:t>DS function</w:t>
      </w:r>
      <w:bookmarkEnd w:id="267"/>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8" w:name="_Toc218242127"/>
      <w:r>
        <w:t>6</w:t>
      </w:r>
      <w:r w:rsidRPr="00823619">
        <w:t>.</w:t>
      </w:r>
      <w:r>
        <w:t>7</w:t>
      </w:r>
      <w:r w:rsidRPr="00823619">
        <w:t>.</w:t>
      </w:r>
      <w:r>
        <w:t>3</w:t>
      </w:r>
      <w:r w:rsidRPr="00823619">
        <w:t>.</w:t>
      </w:r>
      <w:r>
        <w:t>1</w:t>
      </w:r>
      <w:r w:rsidRPr="00823619">
        <w:t>.</w:t>
      </w:r>
      <w:r>
        <w:t>2</w:t>
      </w:r>
      <w:r w:rsidRPr="00823619">
        <w:tab/>
      </w:r>
      <w:r>
        <w:t>Data streaming and distribution function</w:t>
      </w:r>
      <w:bookmarkEnd w:id="268"/>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9" w:name="_Toc218242128"/>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9"/>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70" w:name="_Toc218242129"/>
      <w:r>
        <w:t>6.7.3.2</w:t>
      </w:r>
      <w:r>
        <w:tab/>
        <w:t>Signalling control plane</w:t>
      </w:r>
      <w:bookmarkEnd w:id="270"/>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71" w:name="_Toc218242130"/>
      <w:r>
        <w:t>6.7.4</w:t>
      </w:r>
      <w:r>
        <w:tab/>
        <w:t>R</w:t>
      </w:r>
      <w:r w:rsidRPr="0006178D">
        <w:t>eference points</w:t>
      </w:r>
      <w:bookmarkEnd w:id="271"/>
    </w:p>
    <w:p w14:paraId="52DA7DEC" w14:textId="77777777" w:rsidR="00C336BB" w:rsidRDefault="00C336BB" w:rsidP="00C336BB">
      <w:pPr>
        <w:pStyle w:val="Heading4"/>
      </w:pPr>
      <w:bookmarkStart w:id="272" w:name="_Toc218242131"/>
      <w:r>
        <w:t>6.7.4.1</w:t>
      </w:r>
      <w:r>
        <w:tab/>
        <w:t>Application plane</w:t>
      </w:r>
      <w:bookmarkEnd w:id="272"/>
    </w:p>
    <w:p w14:paraId="231DA200" w14:textId="77777777" w:rsidR="00C336BB" w:rsidRPr="00823619" w:rsidRDefault="00C336BB" w:rsidP="00C336BB">
      <w:pPr>
        <w:pStyle w:val="Heading5"/>
      </w:pPr>
      <w:bookmarkStart w:id="273" w:name="_Toc218242132"/>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3"/>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4" w:name="_Toc218242133"/>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4"/>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5" w:name="_Toc218242134"/>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5"/>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6" w:name="_Toc218242135"/>
      <w:r>
        <w:t>6.7.4.2</w:t>
      </w:r>
      <w:r>
        <w:tab/>
        <w:t>Signalling control plane</w:t>
      </w:r>
      <w:bookmarkEnd w:id="276"/>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7" w:name="_Toc218242136"/>
      <w:r>
        <w:t>6.8</w:t>
      </w:r>
      <w:r>
        <w:tab/>
        <w:t>Functional model for IP connectivity</w:t>
      </w:r>
      <w:bookmarkEnd w:id="277"/>
    </w:p>
    <w:p w14:paraId="7CC298A9" w14:textId="77777777" w:rsidR="00C336BB" w:rsidRDefault="00C336BB" w:rsidP="00C336BB">
      <w:pPr>
        <w:pStyle w:val="Heading3"/>
      </w:pPr>
      <w:bookmarkStart w:id="278" w:name="_Toc218242137"/>
      <w:r>
        <w:t>6.8.1</w:t>
      </w:r>
      <w:r>
        <w:tab/>
        <w:t>On-network functional model</w:t>
      </w:r>
      <w:bookmarkEnd w:id="278"/>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5" type="#_x0000_t75" style="width:390.05pt;height:179.4pt" o:ole="">
            <v:imagedata r:id="rId31" o:title=""/>
          </v:shape>
          <o:OLEObject Type="Embed" ProgID="Visio.Drawing.15" ShapeID="_x0000_i1035" DrawAspect="Content" ObjectID="_1828855464" r:id="rId32"/>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9" w:name="_Toc218242138"/>
      <w:r>
        <w:lastRenderedPageBreak/>
        <w:t>6.8.2</w:t>
      </w:r>
      <w:r>
        <w:tab/>
        <w:t>Off-network functional model</w:t>
      </w:r>
      <w:bookmarkEnd w:id="279"/>
    </w:p>
    <w:p w14:paraId="6901BD5F" w14:textId="77777777" w:rsidR="00C336BB" w:rsidRDefault="00C336BB" w:rsidP="00C336BB">
      <w:pPr>
        <w:pStyle w:val="Heading3"/>
      </w:pPr>
      <w:bookmarkStart w:id="280" w:name="_Toc218242139"/>
      <w:r>
        <w:t>6.8.3</w:t>
      </w:r>
      <w:r>
        <w:tab/>
        <w:t>Functional entities description</w:t>
      </w:r>
      <w:bookmarkEnd w:id="280"/>
    </w:p>
    <w:p w14:paraId="02CAC5A6" w14:textId="77777777" w:rsidR="00C336BB" w:rsidRDefault="00C336BB" w:rsidP="00C336BB">
      <w:pPr>
        <w:pStyle w:val="Heading4"/>
      </w:pPr>
      <w:bookmarkStart w:id="281" w:name="_Toc218242140"/>
      <w:r>
        <w:t>6.8.3.1</w:t>
      </w:r>
      <w:r>
        <w:tab/>
        <w:t>Application plane</w:t>
      </w:r>
      <w:bookmarkEnd w:id="281"/>
    </w:p>
    <w:p w14:paraId="380D2681" w14:textId="77777777" w:rsidR="00C336BB" w:rsidRDefault="00C336BB" w:rsidP="00C336BB">
      <w:pPr>
        <w:pStyle w:val="Heading5"/>
      </w:pPr>
      <w:bookmarkStart w:id="282" w:name="_Toc218242141"/>
      <w:r>
        <w:t>6.8.3.1.1</w:t>
      </w:r>
      <w:r>
        <w:tab/>
        <w:t>IP connectivity function</w:t>
      </w:r>
      <w:bookmarkEnd w:id="282"/>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3" w:name="_Toc218242142"/>
      <w:r>
        <w:t>6.8.3.1.2</w:t>
      </w:r>
      <w:r>
        <w:tab/>
        <w:t>IPcon distribution function</w:t>
      </w:r>
      <w:bookmarkEnd w:id="283"/>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4" w:name="_Toc218242143"/>
      <w:r>
        <w:t>6.8.3.1.3</w:t>
      </w:r>
      <w:r>
        <w:tab/>
        <w:t>Transmission/Reception control</w:t>
      </w:r>
      <w:bookmarkEnd w:id="284"/>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5" w:name="_Toc218242144"/>
      <w:r>
        <w:t>6.8.3.2</w:t>
      </w:r>
      <w:r>
        <w:tab/>
        <w:t>Signalling control plane</w:t>
      </w:r>
      <w:bookmarkEnd w:id="285"/>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6" w:name="_Toc218242145"/>
      <w:r>
        <w:t>6.8.4</w:t>
      </w:r>
      <w:r>
        <w:tab/>
        <w:t>Reference points</w:t>
      </w:r>
      <w:bookmarkEnd w:id="286"/>
    </w:p>
    <w:p w14:paraId="6201C5C9" w14:textId="77777777" w:rsidR="00C336BB" w:rsidRDefault="00C336BB" w:rsidP="00C336BB">
      <w:pPr>
        <w:pStyle w:val="Heading4"/>
      </w:pPr>
      <w:bookmarkStart w:id="287" w:name="_Toc218242146"/>
      <w:r>
        <w:t>6.8.4.1</w:t>
      </w:r>
      <w:r>
        <w:tab/>
        <w:t>Application plane</w:t>
      </w:r>
      <w:bookmarkEnd w:id="287"/>
    </w:p>
    <w:p w14:paraId="790D87FB" w14:textId="77777777" w:rsidR="00C336BB" w:rsidRDefault="00C336BB" w:rsidP="00C336BB">
      <w:pPr>
        <w:pStyle w:val="Heading5"/>
      </w:pPr>
      <w:bookmarkStart w:id="288" w:name="_Toc218242147"/>
      <w:r>
        <w:t>6.8.4.1.1</w:t>
      </w:r>
      <w:r>
        <w:rPr>
          <w:sz w:val="24"/>
        </w:rPr>
        <w:tab/>
      </w:r>
      <w:r>
        <w:t>Reference point MCData-IPcon-1 (between the IPcon distribution function and the U-IPcon function)</w:t>
      </w:r>
      <w:bookmarkEnd w:id="288"/>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9" w:name="_Toc218242148"/>
      <w:r>
        <w:t>6.8.4.1.2</w:t>
      </w:r>
      <w:r>
        <w:tab/>
        <w:t>Reference point MCData-IPcon-2 (unicast between the U-IPcon distribution function and the U-IPcon function)</w:t>
      </w:r>
      <w:bookmarkEnd w:id="289"/>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90" w:name="_Toc218242149"/>
      <w:r>
        <w:lastRenderedPageBreak/>
        <w:t>6.8.4.1.3</w:t>
      </w:r>
      <w:r>
        <w:tab/>
        <w:t>Reference point MCData-IPcon-3 (multicast between the IPcon distribution function and the IPcon function)</w:t>
      </w:r>
      <w:bookmarkEnd w:id="290"/>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91" w:name="_Toc218242150"/>
      <w:r>
        <w:t>6.8.4.2</w:t>
      </w:r>
      <w:r>
        <w:tab/>
        <w:t>Signalling control plane</w:t>
      </w:r>
      <w:bookmarkEnd w:id="291"/>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2" w:name="_Toc424654454"/>
      <w:bookmarkStart w:id="293" w:name="_Toc428365038"/>
      <w:bookmarkStart w:id="294" w:name="_Toc433209659"/>
      <w:bookmarkStart w:id="295" w:name="_Toc445195356"/>
      <w:bookmarkStart w:id="296" w:name="_Toc445214675"/>
      <w:bookmarkStart w:id="297" w:name="_Toc445869748"/>
      <w:bookmarkStart w:id="298" w:name="_Toc446352399"/>
      <w:bookmarkStart w:id="299" w:name="_Toc446369831"/>
      <w:bookmarkStart w:id="300" w:name="_Toc446371562"/>
      <w:bookmarkStart w:id="301" w:name="_Toc448489306"/>
      <w:bookmarkStart w:id="302" w:name="_Toc458172700"/>
      <w:bookmarkStart w:id="303" w:name="_Toc458174191"/>
      <w:bookmarkStart w:id="304" w:name="_Toc218242151"/>
      <w:bookmarkEnd w:id="153"/>
      <w:bookmarkEnd w:id="154"/>
      <w:bookmarkEnd w:id="155"/>
      <w:bookmarkEnd w:id="156"/>
      <w:bookmarkEnd w:id="157"/>
      <w:bookmarkEnd w:id="158"/>
      <w:bookmarkEnd w:id="159"/>
      <w:bookmarkEnd w:id="160"/>
      <w:bookmarkEnd w:id="161"/>
      <w:bookmarkEnd w:id="162"/>
      <w:bookmarkEnd w:id="163"/>
      <w:r>
        <w:rPr>
          <w:lang w:eastAsia="zh-CN"/>
        </w:rPr>
        <w:t>7</w:t>
      </w:r>
      <w:r>
        <w:tab/>
      </w:r>
      <w:r w:rsidRPr="00265F58">
        <w:t>Procedures and information flows</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3CAC89E3" w14:textId="77777777" w:rsidR="00C336BB" w:rsidRDefault="00C336BB" w:rsidP="00C336BB">
      <w:pPr>
        <w:pStyle w:val="Heading2"/>
      </w:pPr>
      <w:bookmarkStart w:id="305" w:name="_Toc428365163"/>
      <w:bookmarkStart w:id="306" w:name="_Toc433209862"/>
      <w:bookmarkStart w:id="307" w:name="_Toc424654461"/>
      <w:bookmarkStart w:id="308" w:name="_Toc428365045"/>
      <w:bookmarkStart w:id="309" w:name="_Toc433209680"/>
      <w:bookmarkStart w:id="310" w:name="_Toc445195382"/>
      <w:bookmarkStart w:id="311" w:name="_Toc445869749"/>
      <w:bookmarkStart w:id="312" w:name="_Toc446352400"/>
      <w:bookmarkStart w:id="313" w:name="_Toc446369832"/>
      <w:bookmarkStart w:id="314" w:name="_Toc446371563"/>
      <w:bookmarkStart w:id="315" w:name="_Toc448489307"/>
      <w:bookmarkStart w:id="316" w:name="_Toc458172701"/>
      <w:bookmarkStart w:id="317" w:name="_Toc458174192"/>
      <w:bookmarkStart w:id="318" w:name="_Toc218242152"/>
      <w:r>
        <w:t>7.1</w:t>
      </w:r>
      <w:r>
        <w:tab/>
        <w:t>MCData service configuration</w:t>
      </w:r>
      <w:bookmarkEnd w:id="318"/>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9" w:name="_Toc218242153"/>
      <w:bookmarkEnd w:id="305"/>
      <w:bookmarkEnd w:id="306"/>
      <w:r>
        <w:t>7.2</w:t>
      </w:r>
      <w:r>
        <w:tab/>
        <w:t>Affiliation and de-affiliation to/from MCData group(s)</w:t>
      </w:r>
      <w:bookmarkEnd w:id="319"/>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20" w:name="_Toc218242154"/>
      <w:r>
        <w:lastRenderedPageBreak/>
        <w:t>7</w:t>
      </w:r>
      <w:r w:rsidRPr="008F6E2F">
        <w:t>.</w:t>
      </w:r>
      <w:r>
        <w:t>3</w:t>
      </w:r>
      <w:r w:rsidRPr="006C2C43">
        <w:tab/>
        <w:t>Use of MBMS transmission (on-network)</w:t>
      </w:r>
      <w:bookmarkEnd w:id="320"/>
    </w:p>
    <w:p w14:paraId="07B3A7A1" w14:textId="77777777" w:rsidR="00C336BB" w:rsidRPr="006C2C43" w:rsidRDefault="00C336BB" w:rsidP="00C336BB">
      <w:pPr>
        <w:pStyle w:val="Heading3"/>
      </w:pPr>
      <w:bookmarkStart w:id="321" w:name="_Toc218242155"/>
      <w:r>
        <w:t>7</w:t>
      </w:r>
      <w:r w:rsidRPr="006C2C43">
        <w:t>.</w:t>
      </w:r>
      <w:r>
        <w:t>3</w:t>
      </w:r>
      <w:r w:rsidRPr="006C2C43">
        <w:t>.1</w:t>
      </w:r>
      <w:r w:rsidRPr="006C2C43">
        <w:tab/>
        <w:t>Information flows for MBMS Transmission</w:t>
      </w:r>
      <w:bookmarkEnd w:id="321"/>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2" w:name="_Toc218242156"/>
      <w:r>
        <w:t>7</w:t>
      </w:r>
      <w:r w:rsidRPr="00AE6CC6">
        <w:t>.</w:t>
      </w:r>
      <w:r>
        <w:t>3</w:t>
      </w:r>
      <w:r w:rsidRPr="00AE6CC6">
        <w:t>.2</w:t>
      </w:r>
      <w:r w:rsidRPr="00AE6CC6">
        <w:tab/>
        <w:t xml:space="preserve">Use of </w:t>
      </w:r>
      <w:r w:rsidRPr="00AE6CC6">
        <w:rPr>
          <w:lang w:eastAsia="zh-CN"/>
        </w:rPr>
        <w:t>p</w:t>
      </w:r>
      <w:r w:rsidRPr="00AE6CC6">
        <w:t>re-established MBMS bearers</w:t>
      </w:r>
      <w:bookmarkEnd w:id="322"/>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3" w:name="_Toc218242157"/>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3"/>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4" w:name="_Toc218242158"/>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4"/>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5" w:name="_Toc218242159"/>
      <w:r>
        <w:lastRenderedPageBreak/>
        <w:t>7.3.5</w:t>
      </w:r>
      <w:r>
        <w:tab/>
        <w:t xml:space="preserve">Use of </w:t>
      </w:r>
      <w:r>
        <w:rPr>
          <w:lang w:eastAsia="zh-CN"/>
        </w:rPr>
        <w:t>MBMS user services for file distribution</w:t>
      </w:r>
      <w:bookmarkEnd w:id="325"/>
    </w:p>
    <w:p w14:paraId="00A72F06" w14:textId="77777777" w:rsidR="00C336BB" w:rsidRDefault="00C336BB" w:rsidP="00C336BB">
      <w:pPr>
        <w:pStyle w:val="Heading4"/>
        <w:rPr>
          <w:rFonts w:eastAsia="SimSun"/>
        </w:rPr>
      </w:pPr>
      <w:bookmarkStart w:id="326" w:name="_Toc218242160"/>
      <w:r>
        <w:rPr>
          <w:rFonts w:eastAsia="SimSun"/>
        </w:rPr>
        <w:t>7.3.5.1</w:t>
      </w:r>
      <w:r>
        <w:rPr>
          <w:rFonts w:eastAsia="SimSun"/>
        </w:rPr>
        <w:tab/>
        <w:t>General</w:t>
      </w:r>
      <w:bookmarkEnd w:id="326"/>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7" w:name="_Toc218242161"/>
      <w:r>
        <w:rPr>
          <w:rFonts w:eastAsia="SimSun"/>
        </w:rPr>
        <w:t>7.3.5.2</w:t>
      </w:r>
      <w:r>
        <w:rPr>
          <w:rFonts w:eastAsia="SimSun"/>
        </w:rPr>
        <w:tab/>
      </w:r>
      <w:r>
        <w:rPr>
          <w:lang w:eastAsia="zh-CN"/>
        </w:rPr>
        <w:t>Information flows for MBMS user service usage</w:t>
      </w:r>
      <w:bookmarkEnd w:id="327"/>
    </w:p>
    <w:p w14:paraId="6FB9BE28" w14:textId="77777777" w:rsidR="00C336BB" w:rsidRDefault="00C336BB" w:rsidP="00C336BB">
      <w:pPr>
        <w:pStyle w:val="Heading5"/>
        <w:rPr>
          <w:rFonts w:eastAsia="SimSun"/>
        </w:rPr>
      </w:pPr>
      <w:bookmarkStart w:id="328" w:name="_Toc218242162"/>
      <w:r>
        <w:rPr>
          <w:rFonts w:eastAsia="SimSun"/>
        </w:rPr>
        <w:t>7.3.5.2.1</w:t>
      </w:r>
      <w:r>
        <w:rPr>
          <w:rFonts w:eastAsia="SimSun"/>
        </w:rPr>
        <w:tab/>
        <w:t>MBMS user service announcement</w:t>
      </w:r>
      <w:bookmarkEnd w:id="328"/>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9" w:name="_Toc218242163"/>
      <w:r>
        <w:rPr>
          <w:rFonts w:eastAsia="SimSun"/>
        </w:rPr>
        <w:t>7.3.5.3</w:t>
      </w:r>
      <w:r>
        <w:rPr>
          <w:rFonts w:eastAsia="SimSun"/>
        </w:rPr>
        <w:tab/>
        <w:t>P</w:t>
      </w:r>
      <w:r>
        <w:t>rocedures for MBMS user service usage</w:t>
      </w:r>
      <w:bookmarkEnd w:id="329"/>
    </w:p>
    <w:p w14:paraId="12127F7E" w14:textId="77777777" w:rsidR="00C336BB" w:rsidRDefault="00C336BB" w:rsidP="00C336BB">
      <w:pPr>
        <w:pStyle w:val="Heading5"/>
      </w:pPr>
      <w:bookmarkStart w:id="330" w:name="_Toc218242164"/>
      <w:r>
        <w:rPr>
          <w:rFonts w:eastAsia="SimSun"/>
        </w:rPr>
        <w:t>7.3.5.3.1</w:t>
      </w:r>
      <w:r>
        <w:rPr>
          <w:rFonts w:eastAsia="SimSun"/>
        </w:rPr>
        <w:tab/>
      </w:r>
      <w:r>
        <w:t xml:space="preserve">Use of </w:t>
      </w:r>
      <w:r>
        <w:rPr>
          <w:lang w:eastAsia="zh-CN"/>
        </w:rPr>
        <w:t>p</w:t>
      </w:r>
      <w:r>
        <w:t>re-established MBMS user services</w:t>
      </w:r>
      <w:bookmarkEnd w:id="330"/>
    </w:p>
    <w:p w14:paraId="6AB1D0C0" w14:textId="77777777" w:rsidR="00C336BB" w:rsidRDefault="00C336BB" w:rsidP="00C336BB">
      <w:pPr>
        <w:pStyle w:val="Heading6"/>
        <w:rPr>
          <w:rFonts w:eastAsia="SimSun"/>
        </w:rPr>
      </w:pPr>
      <w:bookmarkStart w:id="331" w:name="_Toc218242165"/>
      <w:r>
        <w:rPr>
          <w:rFonts w:eastAsia="SimSun"/>
        </w:rPr>
        <w:t>7.3.5.3.1.1</w:t>
      </w:r>
      <w:r>
        <w:rPr>
          <w:rFonts w:eastAsia="SimSun"/>
        </w:rPr>
        <w:tab/>
        <w:t>General</w:t>
      </w:r>
      <w:bookmarkEnd w:id="331"/>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2" w:name="_Toc218242166"/>
      <w:r>
        <w:rPr>
          <w:rFonts w:eastAsia="SimSun"/>
        </w:rPr>
        <w:t>7.3.5.3.1.2</w:t>
      </w:r>
      <w:r>
        <w:rPr>
          <w:rFonts w:eastAsia="SimSun"/>
        </w:rPr>
        <w:tab/>
      </w:r>
      <w:r>
        <w:rPr>
          <w:rFonts w:eastAsia="SimSun"/>
          <w:lang w:eastAsia="zh-CN"/>
        </w:rPr>
        <w:t>Procedure</w:t>
      </w:r>
      <w:bookmarkEnd w:id="332"/>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6" type="#_x0000_t75" style="width:388.9pt;height:348.45pt" o:ole="">
            <v:imagedata r:id="rId33" o:title=""/>
          </v:shape>
          <o:OLEObject Type="Embed" ProgID="Visio.Drawing.11" ShapeID="_x0000_i1036" DrawAspect="Content" ObjectID="_1828855465" r:id="rId34"/>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3"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3"/>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4" w:name="_Toc468105479"/>
      <w:bookmarkStart w:id="335" w:name="_Toc468110574"/>
      <w:bookmarkStart w:id="336" w:name="_Toc525309199"/>
      <w:bookmarkStart w:id="337" w:name="_Toc218242167"/>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7"/>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4"/>
    <w:bookmarkEnd w:id="335"/>
    <w:bookmarkEnd w:id="336"/>
    <w:p w14:paraId="54204AFE" w14:textId="77777777" w:rsidR="00C336BB" w:rsidRDefault="00C336BB" w:rsidP="00C336BB">
      <w:pPr>
        <w:pStyle w:val="TH"/>
      </w:pPr>
      <w:r>
        <w:rPr>
          <w:rFonts w:eastAsia="SimSun"/>
          <w:lang w:eastAsia="zh-CN"/>
        </w:rPr>
        <w:object w:dxaOrig="7755" w:dyaOrig="6390" w14:anchorId="21B10594">
          <v:shape id="_x0000_i1037" type="#_x0000_t75" style="width:388.9pt;height:319.95pt" o:ole="">
            <v:imagedata r:id="rId35" o:title=""/>
          </v:shape>
          <o:OLEObject Type="Embed" ProgID="Visio.Drawing.11" ShapeID="_x0000_i1037" DrawAspect="Content" ObjectID="_1828855466" r:id="rId36"/>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8" w:name="_Toc38385406"/>
      <w:bookmarkStart w:id="339" w:name="_Toc218242168"/>
      <w:r w:rsidRPr="00AB2012">
        <w:rPr>
          <w:rFonts w:eastAsia="SimSun"/>
        </w:rPr>
        <w:t>7.3.5.3.</w:t>
      </w:r>
      <w:r>
        <w:rPr>
          <w:rFonts w:eastAsia="SimSun"/>
        </w:rPr>
        <w:t>3</w:t>
      </w:r>
      <w:r w:rsidRPr="00AB2012">
        <w:rPr>
          <w:rFonts w:eastAsia="SimSun"/>
          <w:lang w:eastAsia="zh-CN"/>
        </w:rPr>
        <w:tab/>
      </w:r>
      <w:bookmarkEnd w:id="338"/>
      <w:r w:rsidRPr="00AB2012">
        <w:rPr>
          <w:rFonts w:eastAsia="SimSun"/>
        </w:rPr>
        <w:t>Providing stored files in the MCData content server for distribution over MBMS</w:t>
      </w:r>
      <w:bookmarkEnd w:id="339"/>
    </w:p>
    <w:p w14:paraId="0A192077" w14:textId="77777777" w:rsidR="00C336BB" w:rsidRPr="00AB2012" w:rsidRDefault="00C336BB" w:rsidP="00C336BB">
      <w:pPr>
        <w:pStyle w:val="Heading6"/>
        <w:rPr>
          <w:rFonts w:eastAsia="SimSun"/>
        </w:rPr>
      </w:pPr>
      <w:bookmarkStart w:id="340" w:name="_Toc38385404"/>
      <w:bookmarkStart w:id="341" w:name="_Toc218242169"/>
      <w:r w:rsidRPr="00AB2012">
        <w:rPr>
          <w:rFonts w:eastAsia="SimSun"/>
        </w:rPr>
        <w:t>7.3.5.3.</w:t>
      </w:r>
      <w:r>
        <w:rPr>
          <w:rFonts w:eastAsia="SimSun"/>
        </w:rPr>
        <w:t>3</w:t>
      </w:r>
      <w:r w:rsidRPr="00AB2012">
        <w:rPr>
          <w:rFonts w:eastAsia="SimSun"/>
        </w:rPr>
        <w:t>.1</w:t>
      </w:r>
      <w:r w:rsidRPr="00AB2012">
        <w:rPr>
          <w:rFonts w:eastAsia="SimSun"/>
        </w:rPr>
        <w:tab/>
        <w:t>General</w:t>
      </w:r>
      <w:bookmarkEnd w:id="340"/>
      <w:bookmarkEnd w:id="341"/>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2" w:name="_Toc38385405"/>
      <w:bookmarkStart w:id="343" w:name="_Toc218242170"/>
      <w:r w:rsidRPr="00AB2012">
        <w:rPr>
          <w:rFonts w:eastAsia="SimSun"/>
        </w:rPr>
        <w:t>7.3.5.3.</w:t>
      </w:r>
      <w:r>
        <w:rPr>
          <w:rFonts w:eastAsia="SimSun"/>
        </w:rPr>
        <w:t>3</w:t>
      </w:r>
      <w:r w:rsidRPr="00AB2012">
        <w:rPr>
          <w:rFonts w:eastAsia="SimSun"/>
        </w:rPr>
        <w:t>.2</w:t>
      </w:r>
      <w:r w:rsidRPr="00AB2012">
        <w:rPr>
          <w:rFonts w:eastAsia="SimSun"/>
        </w:rPr>
        <w:tab/>
      </w:r>
      <w:bookmarkEnd w:id="342"/>
      <w:r w:rsidRPr="00AB2012">
        <w:rPr>
          <w:rFonts w:eastAsia="SimSun"/>
        </w:rPr>
        <w:t xml:space="preserve">File fetching by the </w:t>
      </w:r>
      <w:r w:rsidRPr="00AB2012">
        <w:rPr>
          <w:rFonts w:eastAsia="SimSun"/>
          <w:lang w:eastAsia="zh-CN"/>
        </w:rPr>
        <w:t>MCData server</w:t>
      </w:r>
      <w:bookmarkEnd w:id="343"/>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8" type="#_x0000_t75" style="width:452pt;height:290.7pt" o:ole="">
            <v:imagedata r:id="rId37" o:title=""/>
          </v:shape>
          <o:OLEObject Type="Embed" ProgID="Visio.Drawing.11" ShapeID="_x0000_i1038" DrawAspect="Content" ObjectID="_1828855467" r:id="rId38"/>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4" w:name="_Toc218242171"/>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4"/>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9" type="#_x0000_t75" style="width:440.1pt;height:248.35pt" o:ole="">
            <v:imagedata r:id="rId39" o:title=""/>
          </v:shape>
          <o:OLEObject Type="Embed" ProgID="Visio.Drawing.11" ShapeID="_x0000_i1039" DrawAspect="Content" ObjectID="_1828855468" r:id="rId40"/>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5" w:name="_Toc91749833"/>
      <w:bookmarkStart w:id="346" w:name="_Toc98840502"/>
      <w:bookmarkStart w:id="347" w:name="_Toc218242172"/>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5"/>
      <w:bookmarkEnd w:id="346"/>
      <w:bookmarkEnd w:id="347"/>
    </w:p>
    <w:p w14:paraId="3C3BABA5" w14:textId="77777777" w:rsidR="00F076AE" w:rsidRDefault="00F076AE" w:rsidP="00F076AE">
      <w:pPr>
        <w:pStyle w:val="Heading4"/>
      </w:pPr>
      <w:bookmarkStart w:id="348" w:name="_Toc218242173"/>
      <w:r>
        <w:rPr>
          <w:lang w:eastAsia="zh-CN"/>
        </w:rPr>
        <w:t>7.3.6</w:t>
      </w:r>
      <w:r>
        <w:rPr>
          <w:rFonts w:hint="eastAsia"/>
        </w:rPr>
        <w:t>.</w:t>
      </w:r>
      <w:r>
        <w:t>1</w:t>
      </w:r>
      <w:r>
        <w:rPr>
          <w:rFonts w:hint="eastAsia"/>
        </w:rPr>
        <w:tab/>
      </w:r>
      <w:r>
        <w:t>General</w:t>
      </w:r>
      <w:bookmarkEnd w:id="348"/>
    </w:p>
    <w:p w14:paraId="5834A48B" w14:textId="64F297C2"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w:t>
      </w:r>
      <w:r w:rsidR="00652B9A" w:rsidRPr="00652B9A">
        <w:rPr>
          <w:lang w:val="en-US"/>
        </w:rPr>
        <w:t>MCData</w:t>
      </w:r>
      <w:r w:rsidR="00652B9A">
        <w:rPr>
          <w:lang w:val="en-US"/>
        </w:rPr>
        <w:t xml:space="preserve"> </w:t>
      </w:r>
      <w:r w:rsidRPr="00AB5FED">
        <w:rPr>
          <w:lang w:val="en-US"/>
        </w:rPr>
        <w:t xml:space="preserve">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9" w:name="_Toc218242174"/>
      <w:r>
        <w:rPr>
          <w:lang w:eastAsia="zh-CN"/>
        </w:rPr>
        <w:lastRenderedPageBreak/>
        <w:t>7.3.6</w:t>
      </w:r>
      <w:r>
        <w:rPr>
          <w:lang w:val="en-US"/>
        </w:rPr>
        <w:t>.2</w:t>
      </w:r>
      <w:r w:rsidRPr="00C205C9">
        <w:rPr>
          <w:lang w:val="en-US"/>
        </w:rPr>
        <w:tab/>
        <w:t>Procedure</w:t>
      </w:r>
      <w:bookmarkEnd w:id="349"/>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50" w:name="_Toc218242175"/>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50"/>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40" type="#_x0000_t75" style="width:394.65pt;height:263.75pt" o:ole="">
            <v:imagedata r:id="rId41" o:title=""/>
          </v:shape>
          <o:OLEObject Type="Embed" ProgID="Visio.Drawing.15" ShapeID="_x0000_i1040" DrawAspect="Content" ObjectID="_1828855469" r:id="rId42"/>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51" w:name="_Toc218242176"/>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51"/>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1" type="#_x0000_t75" style="width:375pt;height:219.1pt" o:ole="">
            <v:imagedata r:id="rId43" o:title=""/>
          </v:shape>
          <o:OLEObject Type="Embed" ProgID="Visio.Drawing.15" ShapeID="_x0000_i1041" DrawAspect="Content" ObjectID="_1828855470" r:id="rId44"/>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2" w:name="_Toc218242177"/>
      <w:r>
        <w:rPr>
          <w:lang w:eastAsia="zh-CN"/>
        </w:rPr>
        <w:t>7</w:t>
      </w:r>
      <w:r>
        <w:t>.</w:t>
      </w:r>
      <w:r>
        <w:rPr>
          <w:lang w:eastAsia="zh-CN"/>
        </w:rPr>
        <w:t>4</w:t>
      </w:r>
      <w:r>
        <w:tab/>
      </w:r>
      <w:bookmarkEnd w:id="307"/>
      <w:bookmarkEnd w:id="308"/>
      <w:bookmarkEnd w:id="309"/>
      <w:bookmarkEnd w:id="310"/>
      <w:bookmarkEnd w:id="311"/>
      <w:bookmarkEnd w:id="312"/>
      <w:bookmarkEnd w:id="313"/>
      <w:bookmarkEnd w:id="314"/>
      <w:bookmarkEnd w:id="315"/>
      <w:bookmarkEnd w:id="316"/>
      <w:bookmarkEnd w:id="317"/>
      <w:r>
        <w:rPr>
          <w:lang w:eastAsia="zh-CN"/>
        </w:rPr>
        <w:t>Short data service</w:t>
      </w:r>
      <w:bookmarkEnd w:id="352"/>
    </w:p>
    <w:p w14:paraId="0AEF8FB7" w14:textId="77777777" w:rsidR="00C336BB" w:rsidRDefault="00C336BB" w:rsidP="00C336BB">
      <w:pPr>
        <w:pStyle w:val="Heading3"/>
      </w:pPr>
      <w:bookmarkStart w:id="353" w:name="_Toc424654462"/>
      <w:bookmarkStart w:id="354" w:name="_Toc428365046"/>
      <w:bookmarkStart w:id="355" w:name="_Toc433209681"/>
      <w:bookmarkStart w:id="356" w:name="_Toc445463694"/>
      <w:bookmarkStart w:id="357" w:name="_Toc446352401"/>
      <w:bookmarkStart w:id="358" w:name="_Toc446369833"/>
      <w:bookmarkStart w:id="359" w:name="_Toc446371564"/>
      <w:bookmarkStart w:id="360" w:name="_Toc448489308"/>
      <w:bookmarkStart w:id="361" w:name="_Toc458172702"/>
      <w:bookmarkStart w:id="362" w:name="_Toc458174193"/>
      <w:bookmarkStart w:id="363" w:name="_Toc424654473"/>
      <w:bookmarkStart w:id="364" w:name="_Toc428365060"/>
      <w:bookmarkStart w:id="365" w:name="_Toc433209702"/>
      <w:bookmarkStart w:id="366" w:name="_Toc445195408"/>
      <w:bookmarkStart w:id="367" w:name="_Toc218242178"/>
      <w:r>
        <w:rPr>
          <w:lang w:eastAsia="zh-CN"/>
        </w:rPr>
        <w:t>7</w:t>
      </w:r>
      <w:r>
        <w:t>.</w:t>
      </w:r>
      <w:r>
        <w:rPr>
          <w:lang w:eastAsia="zh-CN"/>
        </w:rPr>
        <w:t>4</w:t>
      </w:r>
      <w:r>
        <w:t>.1</w:t>
      </w:r>
      <w:r>
        <w:tab/>
        <w:t>General</w:t>
      </w:r>
      <w:bookmarkEnd w:id="353"/>
      <w:bookmarkEnd w:id="354"/>
      <w:bookmarkEnd w:id="355"/>
      <w:bookmarkEnd w:id="356"/>
      <w:bookmarkEnd w:id="357"/>
      <w:bookmarkEnd w:id="358"/>
      <w:bookmarkEnd w:id="359"/>
      <w:bookmarkEnd w:id="360"/>
      <w:bookmarkEnd w:id="361"/>
      <w:bookmarkEnd w:id="362"/>
      <w:bookmarkEnd w:id="367"/>
    </w:p>
    <w:p w14:paraId="23691FC5" w14:textId="77777777" w:rsidR="00C336BB" w:rsidRDefault="00C336BB" w:rsidP="00C336BB">
      <w:pPr>
        <w:rPr>
          <w:lang w:eastAsia="zh-CN"/>
        </w:rPr>
      </w:pPr>
      <w:bookmarkStart w:id="368" w:name="_Toc433209682"/>
      <w:bookmarkStart w:id="369" w:name="_Toc445463695"/>
      <w:bookmarkStart w:id="370" w:name="_Toc446352402"/>
      <w:bookmarkStart w:id="371" w:name="_Toc446369834"/>
      <w:bookmarkStart w:id="372" w:name="_Toc446371565"/>
      <w:bookmarkStart w:id="373" w:name="_Toc424758301"/>
      <w:bookmarkStart w:id="374" w:name="_Toc424654463"/>
      <w:bookmarkStart w:id="375"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6" w:name="_Toc218242179"/>
      <w:r>
        <w:rPr>
          <w:lang w:eastAsia="zh-CN"/>
        </w:rPr>
        <w:t>7.4.2</w:t>
      </w:r>
      <w:r>
        <w:rPr>
          <w:lang w:eastAsia="zh-CN"/>
        </w:rPr>
        <w:tab/>
        <w:t>Short data service for on-network</w:t>
      </w:r>
      <w:bookmarkEnd w:id="376"/>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7" w:name="_Toc448489309"/>
      <w:bookmarkStart w:id="378" w:name="_Toc458172703"/>
      <w:bookmarkStart w:id="379" w:name="_Toc458174194"/>
      <w:bookmarkStart w:id="380" w:name="_Toc218242180"/>
      <w:r>
        <w:rPr>
          <w:lang w:eastAsia="zh-CN"/>
        </w:rPr>
        <w:t>7</w:t>
      </w:r>
      <w:r>
        <w:t>.</w:t>
      </w:r>
      <w:r>
        <w:rPr>
          <w:lang w:eastAsia="zh-CN"/>
        </w:rPr>
        <w:t>4</w:t>
      </w:r>
      <w:r>
        <w:t>.2.1</w:t>
      </w:r>
      <w:r>
        <w:tab/>
        <w:t xml:space="preserve">Information flows for </w:t>
      </w:r>
      <w:bookmarkEnd w:id="368"/>
      <w:bookmarkEnd w:id="369"/>
      <w:bookmarkEnd w:id="370"/>
      <w:bookmarkEnd w:id="371"/>
      <w:bookmarkEnd w:id="372"/>
      <w:bookmarkEnd w:id="377"/>
      <w:bookmarkEnd w:id="378"/>
      <w:bookmarkEnd w:id="379"/>
      <w:r>
        <w:rPr>
          <w:lang w:eastAsia="zh-CN"/>
        </w:rPr>
        <w:t>short data service</w:t>
      </w:r>
      <w:bookmarkEnd w:id="380"/>
    </w:p>
    <w:p w14:paraId="72085256" w14:textId="77777777" w:rsidR="00C336BB" w:rsidRDefault="00C336BB" w:rsidP="00C336BB">
      <w:pPr>
        <w:pStyle w:val="Heading5"/>
        <w:rPr>
          <w:rFonts w:eastAsia="SimSun"/>
          <w:b/>
          <w:bCs/>
          <w:i/>
          <w:iCs/>
        </w:rPr>
      </w:pPr>
      <w:bookmarkStart w:id="381" w:name="_Toc433209683"/>
      <w:bookmarkStart w:id="382" w:name="_Toc218242181"/>
      <w:bookmarkEnd w:id="373"/>
      <w:r w:rsidRPr="003354E6">
        <w:rPr>
          <w:rFonts w:eastAsia="SimSun"/>
        </w:rPr>
        <w:t>7.4.2.1.1</w:t>
      </w:r>
      <w:r w:rsidRPr="003354E6">
        <w:rPr>
          <w:rFonts w:eastAsia="SimSun"/>
        </w:rPr>
        <w:tab/>
      </w:r>
      <w:r>
        <w:rPr>
          <w:rFonts w:eastAsia="SimSun"/>
        </w:rPr>
        <w:t>MCData standalone data request</w:t>
      </w:r>
      <w:bookmarkEnd w:id="382"/>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4CB58E1" w14:textId="49EEEDE9" w:rsidR="00C336BB" w:rsidRDefault="00C336BB" w:rsidP="00DA72C9">
            <w:pPr>
              <w:pStyle w:val="TAN"/>
            </w:pPr>
            <w:r w:rsidRPr="002C7CB4">
              <w:t>NOTE</w:t>
            </w:r>
            <w:r>
              <w:t> 1</w:t>
            </w:r>
            <w:r w:rsidRPr="002C7CB4">
              <w:t>:</w:t>
            </w:r>
            <w:r w:rsidRPr="002C7CB4">
              <w:tab/>
            </w:r>
            <w:r w:rsidR="007729FE" w:rsidRPr="007729FE">
              <w:t>At least one identity</w:t>
            </w:r>
            <w:r w:rsidR="007729FE">
              <w:t xml:space="preserve"> shall </w:t>
            </w:r>
            <w:r>
              <w:t>be present</w:t>
            </w:r>
            <w:r>
              <w:rPr>
                <w:lang w:val="en-IN"/>
              </w:rPr>
              <w:t>.</w:t>
            </w:r>
            <w:r w:rsidR="007729FE">
              <w:t xml:space="preserve"> </w:t>
            </w:r>
            <w:r w:rsidR="007729FE" w:rsidRPr="007729FE">
              <w:rPr>
                <w:lang w:val="en-IN"/>
              </w:rPr>
              <w:t>If both are present the MCData ID shall be used to route the request and the functional alias is just for information.</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164BDA" w14:paraId="09F2E981"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FB9A0B" w14:textId="2BFFF30E" w:rsidR="00164BDA" w:rsidRDefault="00164BDA" w:rsidP="00164BDA">
            <w:pPr>
              <w:pStyle w:val="TAL"/>
            </w:pPr>
            <w:r w:rsidRPr="000F6E57">
              <w:t>Object Identifier</w:t>
            </w:r>
          </w:p>
        </w:tc>
        <w:tc>
          <w:tcPr>
            <w:tcW w:w="993" w:type="dxa"/>
            <w:tcBorders>
              <w:top w:val="single" w:sz="4" w:space="0" w:color="000000"/>
              <w:left w:val="single" w:sz="4" w:space="0" w:color="000000"/>
              <w:bottom w:val="single" w:sz="4" w:space="0" w:color="000000"/>
              <w:right w:val="nil"/>
            </w:tcBorders>
          </w:tcPr>
          <w:p w14:paraId="465186AA" w14:textId="151C1EF4" w:rsidR="00164BDA" w:rsidRDefault="00164BDA" w:rsidP="00164BDA">
            <w:pPr>
              <w:pStyle w:val="TAL"/>
            </w:pPr>
            <w:r w:rsidRPr="000F6E57">
              <w:t>O</w:t>
            </w:r>
          </w:p>
        </w:tc>
        <w:tc>
          <w:tcPr>
            <w:tcW w:w="4605" w:type="dxa"/>
            <w:tcBorders>
              <w:top w:val="single" w:sz="4" w:space="0" w:color="000000"/>
              <w:left w:val="single" w:sz="4" w:space="0" w:color="000000"/>
              <w:bottom w:val="single" w:sz="4" w:space="0" w:color="000000"/>
              <w:right w:val="single" w:sz="4" w:space="0" w:color="000000"/>
            </w:tcBorders>
          </w:tcPr>
          <w:p w14:paraId="40A80C76" w14:textId="72DC3953" w:rsidR="00164BDA" w:rsidRDefault="00164BDA" w:rsidP="00164BDA">
            <w:pPr>
              <w:pStyle w:val="TAL"/>
            </w:pPr>
            <w:r w:rsidRPr="000F6E57">
              <w:t>If the message is stored in the Message Store of the user account, the object identifier generated by the Message Store is communicated to the MCData client to use to retrieve this particular message in the Message Store.</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3" w:name="_Toc218242182"/>
      <w:r w:rsidRPr="003354E6">
        <w:rPr>
          <w:rFonts w:eastAsia="SimSun"/>
        </w:rPr>
        <w:t>7.4.2.1.</w:t>
      </w:r>
      <w:r>
        <w:rPr>
          <w:rFonts w:eastAsia="SimSun"/>
        </w:rPr>
        <w:t>2</w:t>
      </w:r>
      <w:r w:rsidRPr="003354E6">
        <w:rPr>
          <w:rFonts w:eastAsia="SimSun"/>
        </w:rPr>
        <w:tab/>
      </w:r>
      <w:r>
        <w:rPr>
          <w:rFonts w:eastAsia="SimSun"/>
        </w:rPr>
        <w:t>MCData data disposition notification</w:t>
      </w:r>
      <w:bookmarkEnd w:id="383"/>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4" w:name="_Toc218242183"/>
      <w:r w:rsidRPr="003354E6">
        <w:rPr>
          <w:rFonts w:eastAsia="SimSun"/>
        </w:rPr>
        <w:t>7.4.2.1.</w:t>
      </w:r>
      <w:r>
        <w:rPr>
          <w:rFonts w:eastAsia="SimSun"/>
        </w:rPr>
        <w:t>3</w:t>
      </w:r>
      <w:r w:rsidRPr="003354E6">
        <w:rPr>
          <w:rFonts w:eastAsia="SimSun"/>
        </w:rPr>
        <w:tab/>
      </w:r>
      <w:r>
        <w:rPr>
          <w:rFonts w:eastAsia="SimSun"/>
        </w:rPr>
        <w:t>MCData standalone session data request</w:t>
      </w:r>
      <w:bookmarkEnd w:id="384"/>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F333CC" w14:textId="552E8638" w:rsidR="00C336BB" w:rsidRDefault="00C336BB" w:rsidP="00DA72C9">
            <w:pPr>
              <w:pStyle w:val="TAN"/>
            </w:pPr>
            <w:r w:rsidRPr="002C7CB4">
              <w:t>NOTE</w:t>
            </w:r>
            <w:r>
              <w:t> 1</w:t>
            </w:r>
            <w:r w:rsidRPr="002C7CB4">
              <w:t>:</w:t>
            </w:r>
            <w:r w:rsidRPr="002C7CB4">
              <w:tab/>
            </w:r>
            <w:r w:rsidR="007729FE" w:rsidRPr="007729FE">
              <w:t xml:space="preserve">At least one identity </w:t>
            </w:r>
            <w:r w:rsidR="007729FE">
              <w:t xml:space="preserve">shall </w:t>
            </w:r>
            <w:r>
              <w:t>be present.</w:t>
            </w:r>
            <w:r w:rsidR="007729FE">
              <w:t xml:space="preserve"> </w:t>
            </w:r>
            <w:r w:rsidR="007729FE" w:rsidRPr="007729FE">
              <w:t>If both are present the MCData ID shall be used to route the request and the functional alias is just for information.</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5" w:name="_Toc218242184"/>
      <w:r w:rsidRPr="003354E6">
        <w:rPr>
          <w:rFonts w:eastAsia="SimSun"/>
        </w:rPr>
        <w:t>7.4.2.1.</w:t>
      </w:r>
      <w:r>
        <w:rPr>
          <w:rFonts w:eastAsia="SimSun"/>
        </w:rPr>
        <w:t>4</w:t>
      </w:r>
      <w:r w:rsidRPr="003354E6">
        <w:rPr>
          <w:rFonts w:eastAsia="SimSun"/>
        </w:rPr>
        <w:tab/>
      </w:r>
      <w:r>
        <w:rPr>
          <w:rFonts w:eastAsia="SimSun"/>
        </w:rPr>
        <w:t>MCData standalone session data response</w:t>
      </w:r>
      <w:bookmarkEnd w:id="385"/>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lastRenderedPageBreak/>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6" w:name="_Toc218242185"/>
      <w:r w:rsidRPr="003354E6">
        <w:rPr>
          <w:rFonts w:eastAsia="SimSun"/>
        </w:rPr>
        <w:t>7.4.2.1.</w:t>
      </w:r>
      <w:r>
        <w:rPr>
          <w:rFonts w:eastAsia="SimSun"/>
        </w:rPr>
        <w:t>5</w:t>
      </w:r>
      <w:r w:rsidRPr="003354E6">
        <w:rPr>
          <w:rFonts w:eastAsia="SimSun"/>
        </w:rPr>
        <w:tab/>
      </w:r>
      <w:r>
        <w:rPr>
          <w:rFonts w:eastAsia="SimSun"/>
        </w:rPr>
        <w:t>MCData session data request</w:t>
      </w:r>
      <w:bookmarkEnd w:id="386"/>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3226B3" w14:textId="515CEBBD" w:rsidR="00C336BB" w:rsidRDefault="00C336BB" w:rsidP="00DA72C9">
            <w:pPr>
              <w:pStyle w:val="TAN"/>
            </w:pPr>
            <w:r w:rsidRPr="002C7CB4">
              <w:t>NOTE</w:t>
            </w:r>
            <w:r>
              <w:t> 1</w:t>
            </w:r>
            <w:r w:rsidRPr="002C7CB4">
              <w:t>:</w:t>
            </w:r>
            <w:r w:rsidRPr="002C7CB4">
              <w:tab/>
            </w:r>
            <w:r w:rsidR="007729FE" w:rsidRPr="007729FE">
              <w:t>At least one identity</w:t>
            </w:r>
            <w:r w:rsidR="007729FE">
              <w:t xml:space="preserve"> shall </w:t>
            </w:r>
            <w:r>
              <w:t>be present.</w:t>
            </w:r>
            <w:r w:rsidR="007729FE">
              <w:t xml:space="preserve"> </w:t>
            </w:r>
            <w:r w:rsidR="007729FE" w:rsidRPr="007729FE">
              <w:t>If both are present the MCData ID shall be used to route the request and the functional alias is just for information.</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7" w:name="_Toc218242186"/>
      <w:r w:rsidRPr="003354E6">
        <w:rPr>
          <w:rFonts w:eastAsia="SimSun"/>
        </w:rPr>
        <w:t>7.4.2.1.</w:t>
      </w:r>
      <w:r>
        <w:rPr>
          <w:rFonts w:eastAsia="SimSun"/>
        </w:rPr>
        <w:t>6</w:t>
      </w:r>
      <w:r w:rsidRPr="003354E6">
        <w:rPr>
          <w:rFonts w:eastAsia="SimSun"/>
        </w:rPr>
        <w:tab/>
      </w:r>
      <w:r>
        <w:rPr>
          <w:rFonts w:eastAsia="SimSun"/>
        </w:rPr>
        <w:t>MCData session data response</w:t>
      </w:r>
      <w:bookmarkEnd w:id="387"/>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8" w:name="_Toc218242187"/>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8"/>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9" w:name="_Toc218242188"/>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9"/>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90" w:name="_Toc218242189"/>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90"/>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91" w:name="_Toc218242190"/>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91"/>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2" w:name="_Toc218242191"/>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2"/>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E1FD530" w14:textId="77777777" w:rsidR="00C336BB" w:rsidRPr="002C7CB4" w:rsidRDefault="00C336BB" w:rsidP="00DA72C9">
            <w:pPr>
              <w:pStyle w:val="TAL"/>
            </w:pPr>
            <w:r w:rsidRPr="002C7CB4">
              <w:t>Indicates whether the payload is for application consumption or MCData user consumption</w:t>
            </w:r>
          </w:p>
        </w:tc>
      </w:tr>
      <w:tr w:rsidR="008A2142" w14:paraId="1E768320" w14:textId="77777777" w:rsidTr="00DA72C9">
        <w:trPr>
          <w:jc w:val="center"/>
        </w:trPr>
        <w:tc>
          <w:tcPr>
            <w:tcW w:w="3042" w:type="dxa"/>
            <w:tcBorders>
              <w:top w:val="single" w:sz="4" w:space="0" w:color="000000"/>
              <w:left w:val="single" w:sz="4" w:space="0" w:color="000000"/>
              <w:bottom w:val="single" w:sz="4" w:space="0" w:color="000000"/>
            </w:tcBorders>
          </w:tcPr>
          <w:p w14:paraId="6B8208A3" w14:textId="1458E1DE" w:rsidR="008A2142" w:rsidRPr="002C7CB4" w:rsidRDefault="008A2142" w:rsidP="008A2142">
            <w:pPr>
              <w:pStyle w:val="TAL"/>
            </w:pPr>
            <w:r w:rsidRPr="0088179D">
              <w:t>MCData ID list (see</w:t>
            </w:r>
            <w:r w:rsidRPr="0088179D">
              <w:rPr>
                <w:lang w:val="en-US"/>
              </w:rPr>
              <w:t> </w:t>
            </w:r>
            <w:r w:rsidRPr="0088179D">
              <w:t>NOTE</w:t>
            </w:r>
            <w:r w:rsidRPr="0088179D">
              <w:rPr>
                <w:lang w:val="en-US"/>
              </w:rPr>
              <w:t> 4</w:t>
            </w:r>
            <w:r w:rsidRPr="0088179D">
              <w:t>)</w:t>
            </w:r>
          </w:p>
        </w:tc>
        <w:tc>
          <w:tcPr>
            <w:tcW w:w="994" w:type="dxa"/>
            <w:tcBorders>
              <w:top w:val="single" w:sz="4" w:space="0" w:color="000000"/>
              <w:left w:val="single" w:sz="4" w:space="0" w:color="000000"/>
              <w:bottom w:val="single" w:sz="4" w:space="0" w:color="000000"/>
            </w:tcBorders>
          </w:tcPr>
          <w:p w14:paraId="76924FA5" w14:textId="30DDBBCB"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60665A6" w14:textId="457A32C9" w:rsidR="008A2142" w:rsidRPr="002C7CB4" w:rsidRDefault="008A2142" w:rsidP="008A2142">
            <w:pPr>
              <w:pStyle w:val="TAL"/>
            </w:pPr>
            <w:r w:rsidRPr="003C19F6">
              <w:t>The specified MCData users who should send a disposition notification message.</w:t>
            </w:r>
          </w:p>
        </w:tc>
      </w:tr>
      <w:tr w:rsidR="008A2142" w14:paraId="64D5E422" w14:textId="77777777" w:rsidTr="00DA72C9">
        <w:trPr>
          <w:jc w:val="center"/>
        </w:trPr>
        <w:tc>
          <w:tcPr>
            <w:tcW w:w="3042" w:type="dxa"/>
            <w:tcBorders>
              <w:top w:val="single" w:sz="4" w:space="0" w:color="000000"/>
              <w:left w:val="single" w:sz="4" w:space="0" w:color="000000"/>
              <w:bottom w:val="single" w:sz="4" w:space="0" w:color="000000"/>
            </w:tcBorders>
          </w:tcPr>
          <w:p w14:paraId="6AC84DEA" w14:textId="77777777" w:rsidR="008A2142" w:rsidRPr="002C7CB4" w:rsidRDefault="008A2142" w:rsidP="008A2142">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2161FBD3"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706A432" w14:textId="77777777" w:rsidR="008A2142" w:rsidRPr="002C7CB4" w:rsidRDefault="008A2142" w:rsidP="008A2142">
            <w:pPr>
              <w:pStyle w:val="TAL"/>
            </w:pPr>
            <w:r>
              <w:t>Location of the Originating MCData user sending the SDS message</w:t>
            </w:r>
          </w:p>
        </w:tc>
      </w:tr>
      <w:tr w:rsidR="008A2142" w14:paraId="65960CC5" w14:textId="77777777" w:rsidTr="00DA72C9">
        <w:trPr>
          <w:jc w:val="center"/>
        </w:trPr>
        <w:tc>
          <w:tcPr>
            <w:tcW w:w="3042" w:type="dxa"/>
            <w:tcBorders>
              <w:top w:val="single" w:sz="4" w:space="0" w:color="000000"/>
              <w:left w:val="single" w:sz="4" w:space="0" w:color="000000"/>
              <w:bottom w:val="single" w:sz="4" w:space="0" w:color="000000"/>
            </w:tcBorders>
          </w:tcPr>
          <w:p w14:paraId="7C9DE19C" w14:textId="77777777" w:rsidR="008A2142" w:rsidRPr="002C7CB4" w:rsidRDefault="008A2142" w:rsidP="008A2142">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4FE52824" w14:textId="77777777" w:rsidR="008A2142" w:rsidRPr="002C7CB4" w:rsidRDefault="008A2142" w:rsidP="008A2142">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541BA55" w14:textId="77777777" w:rsidR="008A2142" w:rsidRPr="002C7CB4" w:rsidRDefault="008A2142" w:rsidP="008A2142">
            <w:pPr>
              <w:pStyle w:val="TAL"/>
            </w:pPr>
            <w:r w:rsidRPr="002C7CB4">
              <w:t>Identifies the application for which the payload is intended (e.g. text string, port address, URI</w:t>
            </w:r>
            <w:r>
              <w:t>, attached data hosts</w:t>
            </w:r>
            <w:r w:rsidRPr="002C7CB4">
              <w:t>)</w:t>
            </w:r>
          </w:p>
        </w:tc>
      </w:tr>
      <w:tr w:rsidR="008A2142" w14:paraId="04F3C849" w14:textId="77777777" w:rsidTr="00DA72C9">
        <w:trPr>
          <w:jc w:val="center"/>
        </w:trPr>
        <w:tc>
          <w:tcPr>
            <w:tcW w:w="3042" w:type="dxa"/>
            <w:tcBorders>
              <w:top w:val="single" w:sz="4" w:space="0" w:color="000000"/>
              <w:left w:val="single" w:sz="4" w:space="0" w:color="000000"/>
              <w:bottom w:val="single" w:sz="4" w:space="0" w:color="000000"/>
            </w:tcBorders>
          </w:tcPr>
          <w:p w14:paraId="4874BCC1" w14:textId="77777777" w:rsidR="008A2142" w:rsidRDefault="008A2142" w:rsidP="008A2142">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417A1420"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62EB91" w14:textId="77777777" w:rsidR="008A2142" w:rsidRPr="002C7CB4" w:rsidRDefault="008A2142" w:rsidP="008A2142">
            <w:pPr>
              <w:pStyle w:val="TAL"/>
            </w:pPr>
            <w:r>
              <w:t>Implementation specific information that is communicated to the recipient</w:t>
            </w:r>
          </w:p>
        </w:tc>
      </w:tr>
      <w:tr w:rsidR="008A2142" w14:paraId="7472CD8D" w14:textId="77777777" w:rsidTr="00DA72C9">
        <w:trPr>
          <w:jc w:val="center"/>
        </w:trPr>
        <w:tc>
          <w:tcPr>
            <w:tcW w:w="3042" w:type="dxa"/>
            <w:tcBorders>
              <w:top w:val="single" w:sz="4" w:space="0" w:color="000000"/>
              <w:left w:val="single" w:sz="4" w:space="0" w:color="000000"/>
              <w:bottom w:val="single" w:sz="4" w:space="0" w:color="000000"/>
            </w:tcBorders>
          </w:tcPr>
          <w:p w14:paraId="17574B40" w14:textId="77777777" w:rsidR="008A2142" w:rsidRPr="002C7CB4" w:rsidRDefault="008A2142" w:rsidP="008A2142">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0AEE889B" w14:textId="77777777" w:rsidR="008A2142" w:rsidRPr="002C7CB4" w:rsidRDefault="008A2142" w:rsidP="008A2142">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BFB582E" w14:textId="77777777" w:rsidR="008A2142" w:rsidRPr="002C7CB4" w:rsidRDefault="008A2142" w:rsidP="008A2142">
            <w:pPr>
              <w:pStyle w:val="TAL"/>
            </w:pPr>
            <w:r w:rsidRPr="002C7CB4">
              <w:t>Media parameters offered</w:t>
            </w:r>
          </w:p>
        </w:tc>
      </w:tr>
      <w:tr w:rsidR="008A2142" w14:paraId="11524343" w14:textId="77777777" w:rsidTr="00DA72C9">
        <w:trPr>
          <w:jc w:val="center"/>
        </w:trPr>
        <w:tc>
          <w:tcPr>
            <w:tcW w:w="3042" w:type="dxa"/>
            <w:tcBorders>
              <w:top w:val="single" w:sz="4" w:space="0" w:color="000000"/>
              <w:left w:val="single" w:sz="4" w:space="0" w:color="000000"/>
              <w:bottom w:val="single" w:sz="4" w:space="0" w:color="000000"/>
            </w:tcBorders>
          </w:tcPr>
          <w:p w14:paraId="73448957" w14:textId="77777777" w:rsidR="008A2142" w:rsidRPr="002C7CB4" w:rsidRDefault="008A2142" w:rsidP="008A2142">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2755B6D5" w14:textId="77777777" w:rsidR="008A2142" w:rsidRPr="002C7CB4" w:rsidRDefault="008A2142" w:rsidP="008A2142">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E53D655" w14:textId="77777777" w:rsidR="008A2142" w:rsidRPr="002C7CB4" w:rsidRDefault="008A2142" w:rsidP="008A2142">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8A2142"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EB26A7" w14:textId="77777777" w:rsidR="008A2142" w:rsidRDefault="008A2142" w:rsidP="008A2142">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8A2142" w:rsidRDefault="008A2142" w:rsidP="008A2142">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8800C63" w14:textId="77777777" w:rsidR="008A2142" w:rsidRDefault="008A2142" w:rsidP="008A2142">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p w14:paraId="722BA3F2" w14:textId="3367ECC9" w:rsidR="008A2142" w:rsidRPr="002C7CB4" w:rsidRDefault="008A2142" w:rsidP="008A2142">
            <w:pPr>
              <w:pStyle w:val="TAN"/>
            </w:pPr>
            <w:r>
              <w:t>NOTE 4</w:t>
            </w:r>
            <w:r>
              <w:tab/>
            </w:r>
            <w:r w:rsidRPr="000520DB">
              <w:t>If Disposition Type IE is not present, this IE shall not be present. If Disposition Type IE is present but this IE is not, which indicates that all receivers shall respond with disposition notification message.</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3" w:name="_Toc218242192"/>
      <w:r w:rsidRPr="003354E6">
        <w:rPr>
          <w:rFonts w:eastAsia="SimSun"/>
        </w:rPr>
        <w:lastRenderedPageBreak/>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3"/>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58EC465" w14:textId="77777777" w:rsidR="00C336BB" w:rsidRPr="002C7CB4" w:rsidRDefault="00C336BB" w:rsidP="00DA72C9">
            <w:pPr>
              <w:pStyle w:val="TAL"/>
            </w:pPr>
            <w:r w:rsidRPr="002C7CB4">
              <w:t>Indicates the disposition type expected from the receiver (i.e., delivered or read or both)</w:t>
            </w:r>
          </w:p>
        </w:tc>
      </w:tr>
      <w:tr w:rsidR="008A2142" w14:paraId="03EA5136" w14:textId="77777777" w:rsidTr="00DA72C9">
        <w:trPr>
          <w:jc w:val="center"/>
        </w:trPr>
        <w:tc>
          <w:tcPr>
            <w:tcW w:w="3042" w:type="dxa"/>
            <w:tcBorders>
              <w:top w:val="single" w:sz="4" w:space="0" w:color="000000"/>
              <w:left w:val="single" w:sz="4" w:space="0" w:color="000000"/>
              <w:bottom w:val="single" w:sz="4" w:space="0" w:color="000000"/>
            </w:tcBorders>
          </w:tcPr>
          <w:p w14:paraId="3EB5676F" w14:textId="62E9E1B0" w:rsidR="008A2142" w:rsidRPr="002C7CB4" w:rsidRDefault="008A2142" w:rsidP="008A2142">
            <w:pPr>
              <w:pStyle w:val="TAL"/>
            </w:pPr>
            <w:r w:rsidRPr="00F86F96">
              <w:t>MCData ID list (see</w:t>
            </w:r>
            <w:r>
              <w:t> </w:t>
            </w:r>
            <w:r w:rsidRPr="00F86F96">
              <w:t>NOTE</w:t>
            </w:r>
            <w:r>
              <w:t> </w:t>
            </w:r>
            <w:r w:rsidRPr="00F86F96">
              <w:t>4)</w:t>
            </w:r>
          </w:p>
        </w:tc>
        <w:tc>
          <w:tcPr>
            <w:tcW w:w="994" w:type="dxa"/>
            <w:tcBorders>
              <w:top w:val="single" w:sz="4" w:space="0" w:color="000000"/>
              <w:left w:val="single" w:sz="4" w:space="0" w:color="000000"/>
              <w:bottom w:val="single" w:sz="4" w:space="0" w:color="000000"/>
            </w:tcBorders>
          </w:tcPr>
          <w:p w14:paraId="504DDEB2" w14:textId="234B37FF" w:rsidR="008A2142" w:rsidRPr="002C7CB4" w:rsidRDefault="008A2142" w:rsidP="008A2142">
            <w:pPr>
              <w:pStyle w:val="TAL"/>
            </w:pPr>
            <w:r w:rsidRPr="00F86F96">
              <w:t xml:space="preserve">O </w:t>
            </w:r>
          </w:p>
        </w:tc>
        <w:tc>
          <w:tcPr>
            <w:tcW w:w="4604" w:type="dxa"/>
            <w:tcBorders>
              <w:top w:val="single" w:sz="4" w:space="0" w:color="000000"/>
              <w:left w:val="single" w:sz="4" w:space="0" w:color="000000"/>
              <w:bottom w:val="single" w:sz="4" w:space="0" w:color="000000"/>
              <w:right w:val="single" w:sz="4" w:space="0" w:color="000000"/>
            </w:tcBorders>
          </w:tcPr>
          <w:p w14:paraId="5665368B" w14:textId="17B009E8" w:rsidR="008A2142" w:rsidRPr="002C7CB4" w:rsidRDefault="008A2142" w:rsidP="008A2142">
            <w:pPr>
              <w:pStyle w:val="TAL"/>
            </w:pPr>
            <w:r w:rsidRPr="00F86F96">
              <w:t>The specified MCData users who should send disposition notification message.</w:t>
            </w:r>
          </w:p>
        </w:tc>
      </w:tr>
      <w:tr w:rsidR="008A2142" w14:paraId="2D06BB72" w14:textId="77777777" w:rsidTr="00DA72C9">
        <w:trPr>
          <w:jc w:val="center"/>
        </w:trPr>
        <w:tc>
          <w:tcPr>
            <w:tcW w:w="3042" w:type="dxa"/>
            <w:tcBorders>
              <w:top w:val="single" w:sz="4" w:space="0" w:color="000000"/>
              <w:left w:val="single" w:sz="4" w:space="0" w:color="000000"/>
              <w:bottom w:val="single" w:sz="4" w:space="0" w:color="000000"/>
            </w:tcBorders>
          </w:tcPr>
          <w:p w14:paraId="13DA1B27" w14:textId="77777777" w:rsidR="008A2142" w:rsidRPr="002C7CB4" w:rsidRDefault="008A2142" w:rsidP="008A2142">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3150601D" w14:textId="77777777" w:rsidR="008A2142" w:rsidRPr="002C7CB4" w:rsidRDefault="008A2142" w:rsidP="008A2142">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384142B" w14:textId="77777777" w:rsidR="008A2142" w:rsidRPr="002C7CB4" w:rsidRDefault="008A2142" w:rsidP="008A2142">
            <w:pPr>
              <w:pStyle w:val="TAL"/>
            </w:pPr>
            <w:r w:rsidRPr="002C7CB4">
              <w:t>Indicates whether the payload is for application consumption or MCData user consumption</w:t>
            </w:r>
          </w:p>
        </w:tc>
      </w:tr>
      <w:tr w:rsidR="008A2142" w14:paraId="79941DC7" w14:textId="77777777" w:rsidTr="00DA72C9">
        <w:trPr>
          <w:jc w:val="center"/>
        </w:trPr>
        <w:tc>
          <w:tcPr>
            <w:tcW w:w="3042" w:type="dxa"/>
            <w:tcBorders>
              <w:top w:val="single" w:sz="4" w:space="0" w:color="000000"/>
              <w:left w:val="single" w:sz="4" w:space="0" w:color="000000"/>
              <w:bottom w:val="single" w:sz="4" w:space="0" w:color="000000"/>
            </w:tcBorders>
          </w:tcPr>
          <w:p w14:paraId="7651C7C6" w14:textId="77777777" w:rsidR="008A2142" w:rsidRPr="002C7CB4" w:rsidRDefault="008A2142" w:rsidP="008A2142">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3A69DC15"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A2CF3DD" w14:textId="77777777" w:rsidR="008A2142" w:rsidRPr="002C7CB4" w:rsidRDefault="008A2142" w:rsidP="008A2142">
            <w:pPr>
              <w:pStyle w:val="TAL"/>
            </w:pPr>
            <w:r>
              <w:t>Location of the Originating MCData user sending the SDS message</w:t>
            </w:r>
          </w:p>
        </w:tc>
      </w:tr>
      <w:tr w:rsidR="008A2142" w14:paraId="6471C282" w14:textId="77777777" w:rsidTr="00DA72C9">
        <w:trPr>
          <w:jc w:val="center"/>
        </w:trPr>
        <w:tc>
          <w:tcPr>
            <w:tcW w:w="3042" w:type="dxa"/>
            <w:tcBorders>
              <w:top w:val="single" w:sz="4" w:space="0" w:color="000000"/>
              <w:left w:val="single" w:sz="4" w:space="0" w:color="000000"/>
              <w:bottom w:val="single" w:sz="4" w:space="0" w:color="000000"/>
            </w:tcBorders>
          </w:tcPr>
          <w:p w14:paraId="424759D9" w14:textId="77777777" w:rsidR="008A2142" w:rsidRPr="002C7CB4" w:rsidRDefault="008A2142" w:rsidP="008A2142">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464EABBB" w14:textId="77777777" w:rsidR="008A2142" w:rsidRPr="002C7CB4" w:rsidRDefault="008A2142" w:rsidP="008A2142">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531EECDD" w14:textId="77777777" w:rsidR="008A2142" w:rsidRPr="002C7CB4" w:rsidRDefault="008A2142" w:rsidP="008A2142">
            <w:pPr>
              <w:pStyle w:val="TAL"/>
            </w:pPr>
            <w:r w:rsidRPr="002C7CB4">
              <w:t>Identifies the application for which the payload is intended (e.g. text string, port address, URI</w:t>
            </w:r>
            <w:r>
              <w:t>, attached data hosts</w:t>
            </w:r>
            <w:r w:rsidRPr="002C7CB4">
              <w:t>)</w:t>
            </w:r>
          </w:p>
        </w:tc>
      </w:tr>
      <w:tr w:rsidR="008A2142" w14:paraId="6D45A38A" w14:textId="77777777" w:rsidTr="00DA72C9">
        <w:trPr>
          <w:jc w:val="center"/>
        </w:trPr>
        <w:tc>
          <w:tcPr>
            <w:tcW w:w="3042" w:type="dxa"/>
            <w:tcBorders>
              <w:top w:val="single" w:sz="4" w:space="0" w:color="000000"/>
              <w:left w:val="single" w:sz="4" w:space="0" w:color="000000"/>
              <w:bottom w:val="single" w:sz="4" w:space="0" w:color="000000"/>
            </w:tcBorders>
          </w:tcPr>
          <w:p w14:paraId="7B3FE877" w14:textId="77777777" w:rsidR="008A2142" w:rsidRPr="002C7CB4" w:rsidRDefault="008A2142" w:rsidP="008A2142">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5DC60501" w14:textId="77777777" w:rsidR="008A2142" w:rsidRPr="002C7CB4" w:rsidRDefault="008A2142" w:rsidP="008A2142">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0BAE73C" w14:textId="77777777" w:rsidR="008A2142" w:rsidRPr="002C7CB4" w:rsidRDefault="008A2142" w:rsidP="008A2142">
            <w:pPr>
              <w:pStyle w:val="TAL"/>
            </w:pPr>
            <w:r>
              <w:t>Implementation specific information that is communicated to the recipient</w:t>
            </w:r>
          </w:p>
        </w:tc>
      </w:tr>
      <w:tr w:rsidR="008A2142" w14:paraId="05011289" w14:textId="77777777" w:rsidTr="00DA72C9">
        <w:trPr>
          <w:jc w:val="center"/>
        </w:trPr>
        <w:tc>
          <w:tcPr>
            <w:tcW w:w="3042" w:type="dxa"/>
            <w:tcBorders>
              <w:top w:val="single" w:sz="4" w:space="0" w:color="000000"/>
              <w:left w:val="single" w:sz="4" w:space="0" w:color="000000"/>
              <w:bottom w:val="single" w:sz="4" w:space="0" w:color="000000"/>
            </w:tcBorders>
          </w:tcPr>
          <w:p w14:paraId="239FCE8F" w14:textId="77777777" w:rsidR="008A2142" w:rsidRPr="002C7CB4" w:rsidRDefault="008A2142" w:rsidP="008A2142">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44C40D4E" w14:textId="77777777" w:rsidR="008A2142" w:rsidRPr="002C7CB4" w:rsidRDefault="008A2142" w:rsidP="008A2142">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03F3C82" w14:textId="77777777" w:rsidR="008A2142" w:rsidRPr="002C7CB4" w:rsidRDefault="008A2142" w:rsidP="008A2142">
            <w:pPr>
              <w:pStyle w:val="TAL"/>
            </w:pPr>
            <w:r w:rsidRPr="002C7CB4">
              <w:t>Media parameters offered</w:t>
            </w:r>
          </w:p>
        </w:tc>
      </w:tr>
      <w:tr w:rsidR="008A2142"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530B3F1" w14:textId="77777777" w:rsidR="008A2142" w:rsidRDefault="008A2142" w:rsidP="008A2142">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8A2142" w:rsidRDefault="008A2142" w:rsidP="008A2142">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E02AC46" w14:textId="77777777" w:rsidR="008A2142" w:rsidRDefault="008A2142" w:rsidP="008A2142">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p w14:paraId="5E366198" w14:textId="47980159" w:rsidR="008A2142" w:rsidRPr="002C7CB4" w:rsidRDefault="008A2142" w:rsidP="008A2142">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4" w:name="_Toc218242193"/>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4"/>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5" w:name="_Toc218242194"/>
      <w:r w:rsidRPr="003354E6">
        <w:rPr>
          <w:rFonts w:eastAsia="SimSun"/>
        </w:rPr>
        <w:lastRenderedPageBreak/>
        <w:t>7.4.2.1.</w:t>
      </w:r>
      <w:r>
        <w:rPr>
          <w:rFonts w:eastAsia="SimSun"/>
        </w:rPr>
        <w:t>13</w:t>
      </w:r>
      <w:r w:rsidRPr="003354E6">
        <w:rPr>
          <w:rFonts w:eastAsia="SimSun"/>
        </w:rPr>
        <w:tab/>
      </w:r>
      <w:r>
        <w:rPr>
          <w:rFonts w:eastAsia="SimSun"/>
        </w:rPr>
        <w:t>MCData group data request (MCData client – MCData server)</w:t>
      </w:r>
      <w:bookmarkEnd w:id="395"/>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6" w:name="_Toc218242195"/>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6"/>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lastRenderedPageBreak/>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7" w:name="_Toc218242196"/>
      <w:r w:rsidRPr="003354E6">
        <w:rPr>
          <w:rFonts w:eastAsia="SimSun"/>
        </w:rPr>
        <w:t>7.4.2.1.</w:t>
      </w:r>
      <w:r>
        <w:rPr>
          <w:rFonts w:eastAsia="SimSun"/>
        </w:rPr>
        <w:t>15</w:t>
      </w:r>
      <w:r w:rsidRPr="003354E6">
        <w:rPr>
          <w:rFonts w:eastAsia="SimSun"/>
        </w:rPr>
        <w:tab/>
      </w:r>
      <w:r>
        <w:rPr>
          <w:rFonts w:eastAsia="SimSun"/>
        </w:rPr>
        <w:t>MCData group data response</w:t>
      </w:r>
      <w:bookmarkEnd w:id="397"/>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8" w:name="_Toc218242197"/>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8"/>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lastRenderedPageBreak/>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9" w:name="_Toc218242198"/>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9"/>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400" w:name="_Toc218242199"/>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400"/>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lastRenderedPageBreak/>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401" w:name="_Toc218242200"/>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401"/>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2" w:name="_Toc433209742"/>
      <w:bookmarkStart w:id="403" w:name="_Toc460616014"/>
      <w:bookmarkStart w:id="404" w:name="_Toc460616875"/>
      <w:bookmarkStart w:id="405" w:name="_Toc11744156"/>
      <w:bookmarkStart w:id="406" w:name="_Toc218242201"/>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2"/>
      <w:bookmarkEnd w:id="403"/>
      <w:bookmarkEnd w:id="404"/>
      <w:bookmarkEnd w:id="405"/>
      <w:bookmarkEnd w:id="406"/>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lastRenderedPageBreak/>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7" w:name="_Toc446052904"/>
      <w:bookmarkStart w:id="408" w:name="_Toc460616015"/>
      <w:bookmarkStart w:id="409" w:name="_Toc460616876"/>
      <w:bookmarkStart w:id="410" w:name="_Toc11744157"/>
      <w:bookmarkStart w:id="411" w:name="_Toc218242202"/>
      <w:r w:rsidRPr="003354E6">
        <w:rPr>
          <w:rFonts w:eastAsia="SimSun"/>
        </w:rPr>
        <w:t>7.4.2.1.</w:t>
      </w:r>
      <w:r>
        <w:rPr>
          <w:rFonts w:eastAsia="SimSun"/>
        </w:rPr>
        <w:t>21</w:t>
      </w:r>
      <w:r w:rsidRPr="00AB5FED">
        <w:tab/>
      </w:r>
      <w:bookmarkEnd w:id="407"/>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8"/>
      <w:bookmarkEnd w:id="409"/>
      <w:bookmarkEnd w:id="410"/>
      <w:bookmarkEnd w:id="411"/>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2" w:name="_Toc45530999"/>
      <w:bookmarkStart w:id="413" w:name="_Toc218242203"/>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2"/>
      <w:bookmarkEnd w:id="413"/>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4" w:name="_Toc218242204"/>
      <w:r>
        <w:rPr>
          <w:lang w:eastAsia="zh-CN"/>
        </w:rPr>
        <w:t>7</w:t>
      </w:r>
      <w:r>
        <w:t>.</w:t>
      </w:r>
      <w:r>
        <w:rPr>
          <w:lang w:eastAsia="zh-CN"/>
        </w:rPr>
        <w:t>4</w:t>
      </w:r>
      <w:r>
        <w:t>.2.2</w:t>
      </w:r>
      <w:r>
        <w:tab/>
      </w:r>
      <w:r>
        <w:rPr>
          <w:lang w:eastAsia="zh-CN"/>
        </w:rPr>
        <w:t>One-to-one standalone short data service using signalling control plane</w:t>
      </w:r>
      <w:bookmarkEnd w:id="414"/>
    </w:p>
    <w:p w14:paraId="1B4275E5" w14:textId="77777777" w:rsidR="00C336BB" w:rsidRDefault="00C336BB" w:rsidP="00C336BB">
      <w:pPr>
        <w:pStyle w:val="Heading5"/>
        <w:rPr>
          <w:lang w:eastAsia="zh-CN"/>
        </w:rPr>
      </w:pPr>
      <w:bookmarkStart w:id="415" w:name="_Toc218242205"/>
      <w:r>
        <w:rPr>
          <w:lang w:eastAsia="zh-CN"/>
        </w:rPr>
        <w:t>7</w:t>
      </w:r>
      <w:r>
        <w:t>.</w:t>
      </w:r>
      <w:r>
        <w:rPr>
          <w:lang w:eastAsia="zh-CN"/>
        </w:rPr>
        <w:t>4</w:t>
      </w:r>
      <w:r>
        <w:t>.2.2.</w:t>
      </w:r>
      <w:r>
        <w:rPr>
          <w:rFonts w:hint="eastAsia"/>
          <w:lang w:eastAsia="zh-CN"/>
        </w:rPr>
        <w:t>1</w:t>
      </w:r>
      <w:r>
        <w:tab/>
      </w:r>
      <w:r>
        <w:rPr>
          <w:rFonts w:hint="eastAsia"/>
          <w:lang w:eastAsia="zh-CN"/>
        </w:rPr>
        <w:t>General</w:t>
      </w:r>
      <w:bookmarkEnd w:id="415"/>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6" w:name="_Toc218242206"/>
      <w:r>
        <w:rPr>
          <w:lang w:eastAsia="zh-CN"/>
        </w:rPr>
        <w:t>7.4</w:t>
      </w:r>
      <w:r>
        <w:t>.2.2.</w:t>
      </w:r>
      <w:r>
        <w:rPr>
          <w:rFonts w:hint="eastAsia"/>
          <w:lang w:eastAsia="zh-CN"/>
        </w:rPr>
        <w:t>2</w:t>
      </w:r>
      <w:r>
        <w:tab/>
      </w:r>
      <w:r>
        <w:rPr>
          <w:rFonts w:hint="eastAsia"/>
          <w:lang w:eastAsia="zh-CN"/>
        </w:rPr>
        <w:t>Procedure</w:t>
      </w:r>
      <w:bookmarkEnd w:id="416"/>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lastRenderedPageBreak/>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2" type="#_x0000_t75" style="width:375.8pt;height:253.75pt" o:ole="">
            <v:imagedata r:id="rId45" o:title=""/>
          </v:shape>
          <o:OLEObject Type="Embed" ProgID="Visio.Drawing.15" ShapeID="_x0000_i1042" DrawAspect="Content" ObjectID="_1828855471" r:id="rId46"/>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7" w:name="_Hlk5893861"/>
      <w:r w:rsidRPr="00E31BAA">
        <w:t xml:space="preserve"> </w:t>
      </w:r>
      <w:r>
        <w:t>MCData user at MCData client 1 may include a functional alias within the SDS data transfer</w:t>
      </w:r>
      <w:bookmarkEnd w:id="417"/>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 xml:space="preserve">to </w:t>
      </w:r>
      <w:r w:rsidRPr="003D5F72">
        <w:lastRenderedPageBreak/>
        <w:t>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8" w:name="_Toc445463708"/>
      <w:bookmarkStart w:id="419" w:name="_Toc446352415"/>
      <w:bookmarkStart w:id="420" w:name="_Toc446369847"/>
      <w:bookmarkStart w:id="421" w:name="_Toc446371578"/>
      <w:bookmarkStart w:id="422" w:name="_Toc448489310"/>
      <w:bookmarkStart w:id="423" w:name="_Toc458172704"/>
      <w:bookmarkStart w:id="424" w:name="_Toc458174195"/>
      <w:bookmarkStart w:id="425" w:name="_Toc218242207"/>
      <w:r>
        <w:rPr>
          <w:lang w:eastAsia="zh-CN"/>
        </w:rPr>
        <w:t>7.4</w:t>
      </w:r>
      <w:r>
        <w:t>.2.3</w:t>
      </w:r>
      <w:r>
        <w:tab/>
        <w:t xml:space="preserve">One-to-one standalone </w:t>
      </w:r>
      <w:r>
        <w:rPr>
          <w:lang w:eastAsia="zh-CN"/>
        </w:rPr>
        <w:t>short data service using media plane</w:t>
      </w:r>
      <w:bookmarkEnd w:id="425"/>
    </w:p>
    <w:p w14:paraId="3362D653" w14:textId="77777777" w:rsidR="00C336BB" w:rsidRDefault="00C336BB" w:rsidP="00C336BB">
      <w:pPr>
        <w:pStyle w:val="Heading5"/>
        <w:rPr>
          <w:lang w:eastAsia="zh-CN"/>
        </w:rPr>
      </w:pPr>
      <w:bookmarkStart w:id="426" w:name="_Toc218242208"/>
      <w:r>
        <w:rPr>
          <w:lang w:eastAsia="zh-CN"/>
        </w:rPr>
        <w:t>7.4</w:t>
      </w:r>
      <w:r>
        <w:t>.2.3.</w:t>
      </w:r>
      <w:r>
        <w:rPr>
          <w:rFonts w:hint="eastAsia"/>
          <w:lang w:eastAsia="zh-CN"/>
        </w:rPr>
        <w:t>1</w:t>
      </w:r>
      <w:r>
        <w:tab/>
      </w:r>
      <w:r>
        <w:rPr>
          <w:rFonts w:hint="eastAsia"/>
          <w:lang w:eastAsia="zh-CN"/>
        </w:rPr>
        <w:t>General</w:t>
      </w:r>
      <w:bookmarkEnd w:id="426"/>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7" w:name="_Toc218242209"/>
      <w:r>
        <w:rPr>
          <w:lang w:eastAsia="zh-CN"/>
        </w:rPr>
        <w:lastRenderedPageBreak/>
        <w:t>7.4.2.3</w:t>
      </w:r>
      <w:r>
        <w:t>.</w:t>
      </w:r>
      <w:r>
        <w:rPr>
          <w:rFonts w:hint="eastAsia"/>
          <w:lang w:eastAsia="zh-CN"/>
        </w:rPr>
        <w:t>2</w:t>
      </w:r>
      <w:r>
        <w:tab/>
      </w:r>
      <w:r>
        <w:rPr>
          <w:rFonts w:hint="eastAsia"/>
          <w:lang w:eastAsia="zh-CN"/>
        </w:rPr>
        <w:t>Procedure</w:t>
      </w:r>
      <w:bookmarkEnd w:id="427"/>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3" type="#_x0000_t75" style="width:374.65pt;height:335.75pt" o:ole="">
            <v:imagedata r:id="rId47" o:title=""/>
          </v:shape>
          <o:OLEObject Type="Embed" ProgID="Visio.Drawing.15" ShapeID="_x0000_i1043" DrawAspect="Content" ObjectID="_1828855472" r:id="rId48"/>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4AED8FF4"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 xml:space="preserve">The MCData </w:t>
      </w:r>
      <w:r w:rsidR="00C65BC5" w:rsidRPr="00C65BC5">
        <w:t xml:space="preserve">standalone session </w:t>
      </w:r>
      <w:r w:rsidRPr="00277961">
        <w:t>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lastRenderedPageBreak/>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8" w:name="_Hlk13669885"/>
      <w:r>
        <w:rPr>
          <w:lang w:val="en-US"/>
        </w:rPr>
        <w:t>NOTE 4:</w:t>
      </w:r>
      <w:r>
        <w:rPr>
          <w:lang w:val="en-US"/>
        </w:rPr>
        <w:tab/>
        <w:t>MCData client 2 corresponds to the MCData user(s) after resolution of the functional alias.</w:t>
      </w:r>
      <w:bookmarkEnd w:id="428"/>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w:t>
      </w:r>
      <w:r w:rsidRPr="0002246D">
        <w:lastRenderedPageBreak/>
        <w:t xml:space="preserve">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If the MCData data disposition for delivery was requested by the user at MCData client 1, then the receiving MCData client initiates a MCData data disposition notification for delivery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9" w:name="_Toc218242210"/>
      <w:r>
        <w:t>7.4</w:t>
      </w:r>
      <w:r w:rsidRPr="00092ACA">
        <w:t>.</w:t>
      </w:r>
      <w:r>
        <w:t>2.4</w:t>
      </w:r>
      <w:r w:rsidRPr="00092ACA">
        <w:tab/>
      </w:r>
      <w:r>
        <w:t>One-to-one short data</w:t>
      </w:r>
      <w:r w:rsidRPr="00092ACA">
        <w:t xml:space="preserve"> </w:t>
      </w:r>
      <w:r>
        <w:t xml:space="preserve">service </w:t>
      </w:r>
      <w:r w:rsidRPr="00092ACA">
        <w:t>session</w:t>
      </w:r>
      <w:bookmarkEnd w:id="429"/>
    </w:p>
    <w:p w14:paraId="08E12DA2" w14:textId="77777777" w:rsidR="00C336BB" w:rsidRDefault="00C336BB" w:rsidP="00C336BB">
      <w:pPr>
        <w:pStyle w:val="Heading5"/>
        <w:rPr>
          <w:lang w:eastAsia="zh-CN"/>
        </w:rPr>
      </w:pPr>
      <w:bookmarkStart w:id="430" w:name="_Toc218242211"/>
      <w:r>
        <w:rPr>
          <w:lang w:eastAsia="zh-CN"/>
        </w:rPr>
        <w:t>7.4.2</w:t>
      </w:r>
      <w:r>
        <w:t>.</w:t>
      </w:r>
      <w:r>
        <w:rPr>
          <w:lang w:eastAsia="zh-CN"/>
        </w:rPr>
        <w:t>4.1</w:t>
      </w:r>
      <w:r>
        <w:tab/>
      </w:r>
      <w:r>
        <w:rPr>
          <w:rFonts w:hint="eastAsia"/>
          <w:lang w:eastAsia="zh-CN"/>
        </w:rPr>
        <w:t>General</w:t>
      </w:r>
      <w:bookmarkEnd w:id="430"/>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31" w:name="_Toc218242212"/>
      <w:r>
        <w:rPr>
          <w:lang w:eastAsia="zh-CN"/>
        </w:rPr>
        <w:t>7.4.2</w:t>
      </w:r>
      <w:r>
        <w:t>.</w:t>
      </w:r>
      <w:r>
        <w:rPr>
          <w:lang w:eastAsia="zh-CN"/>
        </w:rPr>
        <w:t>4.2</w:t>
      </w:r>
      <w:r>
        <w:tab/>
      </w:r>
      <w:r>
        <w:rPr>
          <w:rFonts w:hint="eastAsia"/>
          <w:lang w:eastAsia="zh-CN"/>
        </w:rPr>
        <w:t>Procedure</w:t>
      </w:r>
      <w:bookmarkEnd w:id="431"/>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4" type="#_x0000_t75" style="width:374.65pt;height:347.7pt" o:ole="">
            <v:imagedata r:id="rId49" o:title=""/>
          </v:shape>
          <o:OLEObject Type="Embed" ProgID="Visio.Drawing.15" ShapeID="_x0000_i1044" DrawAspect="Content" ObjectID="_1828855473" r:id="rId50"/>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w:t>
      </w:r>
      <w:r>
        <w:lastRenderedPageBreak/>
        <w:t xml:space="preserve">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EDC44EC" w:rsidR="00C336BB" w:rsidRDefault="00C336BB" w:rsidP="00C336BB">
      <w:pPr>
        <w:pStyle w:val="B1"/>
      </w:pPr>
      <w:r>
        <w:t>10. and 11.</w:t>
      </w:r>
      <w:r>
        <w:tab/>
        <w:t xml:space="preserve">MCData client 1 and MCData client 2 have successfully established media plane for data communication and either MCData client can transmit SDS data. The MCData </w:t>
      </w:r>
      <w:r w:rsidR="00C65BC5" w:rsidRPr="00C65BC5">
        <w:t xml:space="preserve">session </w:t>
      </w:r>
      <w:r>
        <w:t>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2" w:name="_Toc218242213"/>
      <w:r>
        <w:rPr>
          <w:lang w:eastAsia="zh-CN"/>
        </w:rPr>
        <w:t>7</w:t>
      </w:r>
      <w:r>
        <w:t>.</w:t>
      </w:r>
      <w:r>
        <w:rPr>
          <w:lang w:eastAsia="zh-CN"/>
        </w:rPr>
        <w:t>4</w:t>
      </w:r>
      <w:r>
        <w:t>.2.5</w:t>
      </w:r>
      <w:r>
        <w:tab/>
        <w:t>G</w:t>
      </w:r>
      <w:r>
        <w:rPr>
          <w:lang w:eastAsia="zh-CN"/>
        </w:rPr>
        <w:t>roup standalone short data service using signalling control plane</w:t>
      </w:r>
      <w:bookmarkEnd w:id="432"/>
    </w:p>
    <w:p w14:paraId="06A7F6A1" w14:textId="77777777" w:rsidR="00C336BB" w:rsidRDefault="00C336BB" w:rsidP="00C336BB">
      <w:pPr>
        <w:pStyle w:val="Heading5"/>
        <w:rPr>
          <w:lang w:eastAsia="zh-CN"/>
        </w:rPr>
      </w:pPr>
      <w:bookmarkStart w:id="433" w:name="_Toc218242214"/>
      <w:r>
        <w:rPr>
          <w:lang w:eastAsia="zh-CN"/>
        </w:rPr>
        <w:t>7</w:t>
      </w:r>
      <w:r>
        <w:t>.</w:t>
      </w:r>
      <w:r>
        <w:rPr>
          <w:lang w:eastAsia="zh-CN"/>
        </w:rPr>
        <w:t>4</w:t>
      </w:r>
      <w:r>
        <w:t>.2.5.</w:t>
      </w:r>
      <w:r>
        <w:rPr>
          <w:rFonts w:hint="eastAsia"/>
          <w:lang w:eastAsia="zh-CN"/>
        </w:rPr>
        <w:t>1</w:t>
      </w:r>
      <w:r>
        <w:tab/>
      </w:r>
      <w:r>
        <w:rPr>
          <w:rFonts w:hint="eastAsia"/>
          <w:lang w:eastAsia="zh-CN"/>
        </w:rPr>
        <w:t>General</w:t>
      </w:r>
      <w:bookmarkEnd w:id="433"/>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4" w:name="_Toc218242215"/>
      <w:r>
        <w:rPr>
          <w:lang w:eastAsia="zh-CN"/>
        </w:rPr>
        <w:t>7</w:t>
      </w:r>
      <w:r>
        <w:t>.</w:t>
      </w:r>
      <w:r>
        <w:rPr>
          <w:lang w:eastAsia="zh-CN"/>
        </w:rPr>
        <w:t>4</w:t>
      </w:r>
      <w:r>
        <w:t>.2.5.</w:t>
      </w:r>
      <w:r>
        <w:rPr>
          <w:rFonts w:hint="eastAsia"/>
          <w:lang w:eastAsia="zh-CN"/>
        </w:rPr>
        <w:t>2</w:t>
      </w:r>
      <w:r>
        <w:tab/>
      </w:r>
      <w:r>
        <w:rPr>
          <w:rFonts w:hint="eastAsia"/>
          <w:lang w:eastAsia="zh-CN"/>
        </w:rPr>
        <w:t>Procedure</w:t>
      </w:r>
      <w:bookmarkEnd w:id="434"/>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lastRenderedPageBreak/>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5" type="#_x0000_t75" style="width:348.45pt;height:316.5pt" o:ole="">
            <v:imagedata r:id="rId51" o:title=""/>
          </v:shape>
          <o:OLEObject Type="Embed" ProgID="Visio.Drawing.11" ShapeID="_x0000_i1045" DrawAspect="Content" ObjectID="_1828855474" r:id="rId52"/>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07311CBA" w:rsidR="00C336BB" w:rsidRDefault="00C336BB" w:rsidP="00C336BB">
      <w:pPr>
        <w:pStyle w:val="B1"/>
      </w:pPr>
      <w:r>
        <w:t>2.</w:t>
      </w:r>
      <w:r>
        <w:tab/>
        <w:t>MCData client 1 sends a MCData group standalone data request towards the MCData server. The MCData</w:t>
      </w:r>
      <w:r w:rsidRPr="003E311A">
        <w:t xml:space="preserve"> </w:t>
      </w:r>
      <w:r>
        <w:t xml:space="preserve">group </w:t>
      </w:r>
      <w:r w:rsidR="00C65BC5" w:rsidRPr="00C65BC5">
        <w:t xml:space="preserve">standalone </w:t>
      </w:r>
      <w:r>
        <w:t>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xml:space="preserve">. The MCData </w:t>
      </w:r>
      <w:r w:rsidR="00C65BC5" w:rsidRPr="00C65BC5">
        <w:t xml:space="preserve">group standalone </w:t>
      </w:r>
      <w:r>
        <w:t>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0AA82B9C"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w:t>
      </w:r>
      <w:r w:rsidR="00C65BC5" w:rsidRPr="00C65BC5">
        <w:t xml:space="preserve">group </w:t>
      </w:r>
      <w:r>
        <w:t>standalone data request for the emergency short data service communication;</w:t>
      </w:r>
    </w:p>
    <w:p w14:paraId="6F8D55F1" w14:textId="5D44D8CC"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emergency state is retained until explicitly cancelled</w:t>
      </w:r>
      <w:r>
        <w:t>; and</w:t>
      </w:r>
    </w:p>
    <w:p w14:paraId="1C26FE4E" w14:textId="77777777" w:rsidR="00C336BB" w:rsidRDefault="00C336BB" w:rsidP="00C336BB">
      <w:pPr>
        <w:pStyle w:val="B3"/>
      </w:pPr>
      <w:r>
        <w:lastRenderedPageBreak/>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5" w:name="_Hlk5901862"/>
      <w:r>
        <w:t>MCData server also verifies whether the provided functional alias, if present, can be used and has been activated for the user.</w:t>
      </w:r>
      <w:bookmarkEnd w:id="435"/>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69F91A0A" w14:textId="5F1AC957" w:rsidR="008A2142" w:rsidRDefault="008A2142" w:rsidP="0075158C">
      <w:pPr>
        <w:pStyle w:val="NO"/>
      </w:pPr>
      <w:r>
        <w:t>NOTE:</w:t>
      </w:r>
      <w:r>
        <w:tab/>
      </w:r>
      <w:r>
        <w:rPr>
          <w:rFonts w:hint="eastAsia"/>
        </w:rPr>
        <w:t>On receiving MCData group standalone data request over MBMS,</w:t>
      </w:r>
      <w:r>
        <w:t xml:space="preserve"> the receiving MCData client(s) shall check if the MCData ID list IE is included. If so, </w:t>
      </w:r>
      <w:r w:rsidRPr="004B46F6">
        <w:t>the receiving MCData client</w:t>
      </w:r>
      <w:r>
        <w:t>(s)</w:t>
      </w:r>
      <w:r w:rsidRPr="004B46F6">
        <w:t xml:space="preserve"> shall check if </w:t>
      </w:r>
      <w:r>
        <w:t xml:space="preserve">their </w:t>
      </w:r>
      <w:r w:rsidRPr="004B46F6">
        <w:t>own MCData ID is in the list.</w:t>
      </w:r>
      <w:r w:rsidRPr="0048204D">
        <w:t xml:space="preserve"> </w:t>
      </w:r>
      <w:r>
        <w:t>I</w:t>
      </w:r>
      <w:r w:rsidRPr="0048204D">
        <w:t xml:space="preserve">f not, </w:t>
      </w:r>
      <w:r>
        <w:t>step 6 and 7 are not required.</w:t>
      </w:r>
    </w:p>
    <w:p w14:paraId="7625FF8D" w14:textId="56508487" w:rsidR="00C336BB" w:rsidRDefault="00C336BB" w:rsidP="008A2142">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lastRenderedPageBreak/>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6" w:name="_Toc218242216"/>
      <w:r>
        <w:rPr>
          <w:lang w:eastAsia="zh-CN"/>
        </w:rPr>
        <w:t>7</w:t>
      </w:r>
      <w:r>
        <w:t>.</w:t>
      </w:r>
      <w:r>
        <w:rPr>
          <w:lang w:eastAsia="zh-CN"/>
        </w:rPr>
        <w:t>4</w:t>
      </w:r>
      <w:r>
        <w:t>.2.6</w:t>
      </w:r>
      <w:r>
        <w:tab/>
        <w:t xml:space="preserve">Group standalone </w:t>
      </w:r>
      <w:r>
        <w:rPr>
          <w:lang w:eastAsia="zh-CN"/>
        </w:rPr>
        <w:t>short data service using media plane</w:t>
      </w:r>
      <w:bookmarkEnd w:id="436"/>
    </w:p>
    <w:p w14:paraId="38E0828C" w14:textId="77777777" w:rsidR="00C336BB" w:rsidRDefault="00C336BB" w:rsidP="00C336BB">
      <w:pPr>
        <w:pStyle w:val="Heading5"/>
        <w:rPr>
          <w:lang w:eastAsia="zh-CN"/>
        </w:rPr>
      </w:pPr>
      <w:bookmarkStart w:id="437" w:name="_Toc218242217"/>
      <w:r>
        <w:rPr>
          <w:lang w:eastAsia="zh-CN"/>
        </w:rPr>
        <w:t>7</w:t>
      </w:r>
      <w:r>
        <w:t>.</w:t>
      </w:r>
      <w:r>
        <w:rPr>
          <w:lang w:eastAsia="zh-CN"/>
        </w:rPr>
        <w:t>4</w:t>
      </w:r>
      <w:r>
        <w:t>.2.6.</w:t>
      </w:r>
      <w:r>
        <w:rPr>
          <w:rFonts w:hint="eastAsia"/>
          <w:lang w:eastAsia="zh-CN"/>
        </w:rPr>
        <w:t>1</w:t>
      </w:r>
      <w:r>
        <w:tab/>
      </w:r>
      <w:r>
        <w:rPr>
          <w:rFonts w:hint="eastAsia"/>
          <w:lang w:eastAsia="zh-CN"/>
        </w:rPr>
        <w:t>General</w:t>
      </w:r>
      <w:bookmarkEnd w:id="437"/>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8" w:name="_Toc218242218"/>
      <w:r>
        <w:rPr>
          <w:lang w:eastAsia="zh-CN"/>
        </w:rPr>
        <w:t>7</w:t>
      </w:r>
      <w:r>
        <w:t>.</w:t>
      </w:r>
      <w:r>
        <w:rPr>
          <w:lang w:eastAsia="zh-CN"/>
        </w:rPr>
        <w:t>4.2.6</w:t>
      </w:r>
      <w:r>
        <w:t>.</w:t>
      </w:r>
      <w:r>
        <w:rPr>
          <w:rFonts w:hint="eastAsia"/>
          <w:lang w:eastAsia="zh-CN"/>
        </w:rPr>
        <w:t>2</w:t>
      </w:r>
      <w:r>
        <w:tab/>
      </w:r>
      <w:r>
        <w:rPr>
          <w:rFonts w:hint="eastAsia"/>
          <w:lang w:eastAsia="zh-CN"/>
        </w:rPr>
        <w:t>Procedure</w:t>
      </w:r>
      <w:bookmarkEnd w:id="438"/>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6" type="#_x0000_t75" style="width:368.45pt;height:395.8pt" o:ole="">
            <v:imagedata r:id="rId53" o:title=""/>
          </v:shape>
          <o:OLEObject Type="Embed" ProgID="Visio.Drawing.11" ShapeID="_x0000_i1046" DrawAspect="Content" ObjectID="_1828855475" r:id="rId54"/>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30EF361C"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rsidR="009C2C53" w:rsidRPr="00903982">
        <w:t xml:space="preserve">group </w:t>
      </w:r>
      <w:r>
        <w:t xml:space="preserve">session </w:t>
      </w:r>
      <w:r w:rsidRPr="00903982">
        <w:t>standalone</w:t>
      </w:r>
      <w:r>
        <w:t xml:space="preserve"> </w:t>
      </w:r>
      <w:r w:rsidRPr="00277961">
        <w:t>data request contains conversation identifier</w:t>
      </w:r>
      <w:r>
        <w:t xml:space="preserve"> for message thread indication. The MCData </w:t>
      </w:r>
      <w:r w:rsidR="00C65BC5" w:rsidRPr="00C65BC5">
        <w:t xml:space="preserve">group </w:t>
      </w:r>
      <w:r>
        <w:t>session standalone data request may include additional implementation specific information in the application metadata container. The MCData</w:t>
      </w:r>
      <w:r w:rsidRPr="003E311A">
        <w:t xml:space="preserve"> </w:t>
      </w:r>
      <w:r w:rsidR="009C2C53" w:rsidRPr="009C2C53">
        <w:t xml:space="preserve">group </w:t>
      </w:r>
      <w:r>
        <w:t xml:space="preserve">session </w:t>
      </w:r>
      <w:r w:rsidRPr="00903982">
        <w:t>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40397563"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w:t>
      </w:r>
      <w:r w:rsidR="009C2C53" w:rsidRPr="009C2C53">
        <w:t xml:space="preserve">group session </w:t>
      </w:r>
      <w:r>
        <w:t>standalone data request for the emergency short data service communication;</w:t>
      </w:r>
    </w:p>
    <w:p w14:paraId="28358265" w14:textId="353DEA78"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lastRenderedPageBreak/>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63FBA4EA" w:rsidR="00C336BB" w:rsidRDefault="00C336BB" w:rsidP="00C336BB">
      <w:pPr>
        <w:pStyle w:val="B1"/>
      </w:pPr>
      <w:r>
        <w:t>3.</w:t>
      </w:r>
      <w:r>
        <w:tab/>
      </w:r>
      <w:r w:rsidRPr="00277961">
        <w:t xml:space="preserve">MCData server checks whether the MCData user at MCData client 1 is authorized to send MCData </w:t>
      </w:r>
      <w:r w:rsidR="009C2C53" w:rsidRPr="009C2C53">
        <w:t xml:space="preserve">group </w:t>
      </w:r>
      <w:r>
        <w:t xml:space="preserve">session </w:t>
      </w:r>
      <w:r w:rsidRPr="00903982">
        <w:t>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9" w:name="_Hlk5902693"/>
      <w:r>
        <w:t>MCData server also verifies whether the provided functional alias, if present, can be used and has been activated for the user.</w:t>
      </w:r>
      <w:bookmarkEnd w:id="439"/>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1D413F88" w14:textId="77777777" w:rsidR="008A2142" w:rsidRDefault="00C336BB" w:rsidP="008A2142">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 xml:space="preserve">The action taken when the payload contains application data or command instructions are specific based on the contents of the payload. </w:t>
      </w:r>
      <w:r>
        <w:lastRenderedPageBreak/>
        <w:t>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53C460DE" w14:textId="4C1775EA" w:rsidR="00C336BB" w:rsidRDefault="008A2142" w:rsidP="0075158C">
      <w:pPr>
        <w:pStyle w:val="NO"/>
      </w:pPr>
      <w:r>
        <w:t>NOTE 3:</w:t>
      </w:r>
      <w:r>
        <w:tab/>
      </w:r>
      <w:r>
        <w:rPr>
          <w:rFonts w:hint="eastAsia"/>
        </w:rPr>
        <w:t xml:space="preserve">On receiving MCData group </w:t>
      </w:r>
      <w:r>
        <w:t xml:space="preserve">session </w:t>
      </w:r>
      <w:r>
        <w:rPr>
          <w:rFonts w:hint="eastAsia"/>
        </w:rPr>
        <w:t>standalone data request over MBMS,</w:t>
      </w:r>
      <w:r>
        <w:t xml:space="preserve"> the receiving MCData client(s) shall check if the MCData ID list IE is included. If so, </w:t>
      </w:r>
      <w:r w:rsidRPr="003C3DC7">
        <w:t>the receiving MCData client</w:t>
      </w:r>
      <w:r>
        <w:t>(s)</w:t>
      </w:r>
      <w:r w:rsidRPr="003C3DC7">
        <w:t xml:space="preserve"> shall check if </w:t>
      </w:r>
      <w:r>
        <w:t>their</w:t>
      </w:r>
      <w:r w:rsidRPr="003C3DC7">
        <w:t xml:space="preserve"> own MCData ID is in the list.</w:t>
      </w:r>
      <w:r w:rsidRPr="0048204D">
        <w:t xml:space="preserve"> </w:t>
      </w:r>
      <w:r>
        <w:t>I</w:t>
      </w:r>
      <w:r w:rsidRPr="0048204D">
        <w:t xml:space="preserve">f not, </w:t>
      </w:r>
      <w:r>
        <w:t>step 10 and 11 are not required.</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40" w:name="_Toc218242219"/>
      <w:r>
        <w:t>7</w:t>
      </w:r>
      <w:r w:rsidRPr="008F117B">
        <w:t>.</w:t>
      </w:r>
      <w:r>
        <w:t>4</w:t>
      </w:r>
      <w:r w:rsidRPr="008F117B">
        <w:t>.2.</w:t>
      </w:r>
      <w:r>
        <w:t>7</w:t>
      </w:r>
      <w:r w:rsidRPr="008F117B">
        <w:tab/>
      </w:r>
      <w:r>
        <w:t>Group</w:t>
      </w:r>
      <w:r w:rsidRPr="008F117B">
        <w:t xml:space="preserve"> short data service</w:t>
      </w:r>
      <w:r>
        <w:t xml:space="preserve"> session</w:t>
      </w:r>
      <w:bookmarkEnd w:id="440"/>
    </w:p>
    <w:p w14:paraId="164F57AE" w14:textId="77777777" w:rsidR="00C336BB" w:rsidRPr="008F117B" w:rsidRDefault="00C336BB" w:rsidP="00C336BB">
      <w:pPr>
        <w:pStyle w:val="Heading5"/>
        <w:rPr>
          <w:lang w:eastAsia="zh-CN"/>
        </w:rPr>
      </w:pPr>
      <w:bookmarkStart w:id="441" w:name="_Toc218242220"/>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41"/>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2" w:name="_Toc218242221"/>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2"/>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7" type="#_x0000_t75" style="width:348.45pt;height:326.9pt" o:ole="">
            <v:imagedata r:id="rId55" o:title=""/>
          </v:shape>
          <o:OLEObject Type="Embed" ProgID="Visio.Drawing.11" ShapeID="_x0000_i1047" DrawAspect="Content" ObjectID="_1828855476" r:id="rId56"/>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47F28F8E"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 xml:space="preserve">The MCData </w:t>
      </w:r>
      <w:r w:rsidR="009C2C53">
        <w:t xml:space="preserve">group </w:t>
      </w:r>
      <w:r w:rsidRPr="008F117B">
        <w:t>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3F7A1FAA"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w:t>
      </w:r>
      <w:r w:rsidR="009C2C53" w:rsidRPr="009C2C53">
        <w:t xml:space="preserve">group </w:t>
      </w:r>
      <w:r>
        <w:t>data request for the emergency short data service communication; and</w:t>
      </w:r>
    </w:p>
    <w:p w14:paraId="26D0A772" w14:textId="2358C7B3"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rsidR="00652B9A" w:rsidRPr="00652B9A">
        <w:t>MCData</w:t>
      </w:r>
      <w:r w:rsidR="00652B9A">
        <w:t xml:space="preserve"> </w:t>
      </w:r>
      <w:r w:rsidRPr="00EB6F76">
        <w:t xml:space="preserve">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lastRenderedPageBreak/>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4B1D97DF"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w:t>
      </w:r>
      <w:r w:rsidR="009C2C53" w:rsidRPr="009C2C53">
        <w:t xml:space="preserve">group </w:t>
      </w:r>
      <w:r w:rsidRPr="008F117B">
        <w:t>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49581B0E"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 xml:space="preserve">to the MCData user initiating the MCData </w:t>
      </w:r>
      <w:r w:rsidR="009C2C53" w:rsidRPr="009C2C53">
        <w:t xml:space="preserve">group </w:t>
      </w:r>
      <w:r w:rsidRPr="008F117B">
        <w:t>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426F1982"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w:t>
      </w:r>
      <w:r w:rsidR="009C2C53" w:rsidRPr="009C2C53">
        <w:t xml:space="preserve">group </w:t>
      </w:r>
      <w:r w:rsidRPr="008F117B">
        <w:t xml:space="preserve">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3" w:name="_Toc218242222"/>
      <w:r>
        <w:lastRenderedPageBreak/>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3"/>
    </w:p>
    <w:p w14:paraId="0A19BFF4" w14:textId="77777777" w:rsidR="00C336BB" w:rsidRDefault="00C336BB" w:rsidP="00C336BB">
      <w:pPr>
        <w:pStyle w:val="Heading5"/>
      </w:pPr>
      <w:bookmarkStart w:id="444" w:name="_Toc218242223"/>
      <w:r>
        <w:t>7</w:t>
      </w:r>
      <w:r w:rsidRPr="008F117B">
        <w:t>.</w:t>
      </w:r>
      <w:r>
        <w:t>4</w:t>
      </w:r>
      <w:r w:rsidRPr="008F117B">
        <w:t>.2.</w:t>
      </w:r>
      <w:r>
        <w:t>8.1</w:t>
      </w:r>
      <w:r>
        <w:tab/>
        <w:t>General</w:t>
      </w:r>
      <w:bookmarkEnd w:id="444"/>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5" w:name="_Toc218242224"/>
      <w:r>
        <w:t>7</w:t>
      </w:r>
      <w:r w:rsidRPr="008F117B">
        <w:t>.</w:t>
      </w:r>
      <w:r>
        <w:t>4</w:t>
      </w:r>
      <w:r w:rsidRPr="008F117B">
        <w:t>.2.</w:t>
      </w:r>
      <w:r>
        <w:t>8.2</w:t>
      </w:r>
      <w:r>
        <w:tab/>
        <w:t>Procedure</w:t>
      </w:r>
      <w:bookmarkEnd w:id="445"/>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8" type="#_x0000_t75" style="width:380pt;height:342.65pt" o:ole="">
            <v:imagedata r:id="rId57" o:title=""/>
          </v:shape>
          <o:OLEObject Type="Embed" ProgID="Visio.Drawing.11" ShapeID="_x0000_i1048" DrawAspect="Content" ObjectID="_1828855477" r:id="rId58"/>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lastRenderedPageBreak/>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6" w:name="_Toc218242225"/>
      <w:r>
        <w:t>7</w:t>
      </w:r>
      <w:r w:rsidRPr="008F117B">
        <w:t>.</w:t>
      </w:r>
      <w:r>
        <w:t>4</w:t>
      </w:r>
      <w:r w:rsidRPr="008F117B">
        <w:t>.2.</w:t>
      </w:r>
      <w:r>
        <w:t>9</w:t>
      </w:r>
      <w:r w:rsidRPr="008F117B">
        <w:tab/>
      </w:r>
      <w:r>
        <w:t>Group</w:t>
      </w:r>
      <w:r w:rsidRPr="008F117B">
        <w:t xml:space="preserve"> </w:t>
      </w:r>
      <w:r>
        <w:t>SDS communication upgrade to a group emergency SDS communication</w:t>
      </w:r>
      <w:bookmarkEnd w:id="446"/>
    </w:p>
    <w:p w14:paraId="0A41B2E0" w14:textId="77777777" w:rsidR="00C336BB" w:rsidRDefault="00C336BB" w:rsidP="00C336BB">
      <w:pPr>
        <w:pStyle w:val="Heading5"/>
      </w:pPr>
      <w:bookmarkStart w:id="447" w:name="_Toc218242226"/>
      <w:r>
        <w:t>7.4.2.9.1</w:t>
      </w:r>
      <w:r>
        <w:tab/>
        <w:t>General</w:t>
      </w:r>
      <w:bookmarkEnd w:id="447"/>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8" w:name="_Toc218242227"/>
      <w:r w:rsidRPr="000F4938">
        <w:t>7.4.2.9.2</w:t>
      </w:r>
      <w:r>
        <w:tab/>
        <w:t>Procedure</w:t>
      </w:r>
      <w:bookmarkEnd w:id="448"/>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lastRenderedPageBreak/>
        <w:t xml:space="preserve"> </w:t>
      </w:r>
      <w:r>
        <w:object w:dxaOrig="8305" w:dyaOrig="7473" w14:anchorId="7CC0A16B">
          <v:shape id="_x0000_i1049" type="#_x0000_t75" style="width:416.2pt;height:373.1pt" o:ole="">
            <v:imagedata r:id="rId59" o:title=""/>
          </v:shape>
          <o:OLEObject Type="Embed" ProgID="Visio.Drawing.11" ShapeID="_x0000_i1049" DrawAspect="Content" ObjectID="_1828855478" r:id="rId60"/>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lastRenderedPageBreak/>
        <w:t>5.</w:t>
      </w:r>
      <w:r w:rsidRPr="00CA5483">
        <w:tab/>
        <w:t>MCData users are notified of the in-progress emergency state of the MCData group.</w:t>
      </w:r>
    </w:p>
    <w:p w14:paraId="1F041564" w14:textId="5412C825"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w:t>
      </w:r>
      <w:r w:rsidR="009C2C53" w:rsidRPr="009C2C53">
        <w:t xml:space="preserve">SDS communication upgrade </w:t>
      </w:r>
      <w:r w:rsidRPr="00AB5FED">
        <w:t>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9" w:name="_Toc218242228"/>
      <w:r>
        <w:t>7</w:t>
      </w:r>
      <w:r w:rsidRPr="008F117B">
        <w:t>.</w:t>
      </w:r>
      <w:r>
        <w:t>4</w:t>
      </w:r>
      <w:r w:rsidRPr="008F117B">
        <w:t>.2.</w:t>
      </w:r>
      <w:r>
        <w:t>10</w:t>
      </w:r>
      <w:r w:rsidRPr="008F117B">
        <w:tab/>
      </w:r>
      <w:r>
        <w:t>Group</w:t>
      </w:r>
      <w:r w:rsidRPr="008F117B">
        <w:t xml:space="preserve"> </w:t>
      </w:r>
      <w:r>
        <w:t>SDS communication in-progress emergency group state cancel</w:t>
      </w:r>
      <w:bookmarkEnd w:id="449"/>
    </w:p>
    <w:p w14:paraId="36F0D98B" w14:textId="77777777" w:rsidR="00C336BB" w:rsidRDefault="00C336BB" w:rsidP="00C336BB">
      <w:pPr>
        <w:pStyle w:val="Heading5"/>
      </w:pPr>
      <w:bookmarkStart w:id="450" w:name="_Toc218242229"/>
      <w:r>
        <w:t>7.4.2.10.1</w:t>
      </w:r>
      <w:r>
        <w:tab/>
        <w:t>General</w:t>
      </w:r>
      <w:bookmarkEnd w:id="450"/>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51" w:name="_Toc218242230"/>
      <w:r w:rsidRPr="000F4938">
        <w:t>7.4.2.</w:t>
      </w:r>
      <w:r>
        <w:t>10</w:t>
      </w:r>
      <w:r w:rsidRPr="000F4938">
        <w:t>.2</w:t>
      </w:r>
      <w:r>
        <w:tab/>
        <w:t>Procedure</w:t>
      </w:r>
      <w:bookmarkEnd w:id="451"/>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6F950808" w:rsidR="00C336BB" w:rsidRPr="00AB5FED" w:rsidRDefault="00C336BB" w:rsidP="00C336BB">
      <w:pPr>
        <w:pStyle w:val="TH"/>
      </w:pPr>
      <w:r w:rsidRPr="00590BD1">
        <w:lastRenderedPageBreak/>
        <w:t xml:space="preserve"> </w:t>
      </w:r>
      <w:r w:rsidR="009C2C53">
        <w:object w:dxaOrig="8446" w:dyaOrig="7636" w14:anchorId="50D4F7FF">
          <v:shape id="_x0000_i1145" type="#_x0000_t75" style="width:422.35pt;height:382.7pt" o:ole="">
            <v:imagedata r:id="rId61" o:title=""/>
          </v:shape>
          <o:OLEObject Type="Embed" ProgID="Visio.Drawing.11" ShapeID="_x0000_i1145" DrawAspect="Content" ObjectID="_1828855479" r:id="rId62"/>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43621DE2"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 xml:space="preserve">group SDS </w:t>
      </w:r>
      <w:r w:rsidR="009C2C53" w:rsidRPr="009C2C53">
        <w:t xml:space="preserve">communication </w:t>
      </w:r>
      <w:r>
        <w:t>in-progress</w:t>
      </w:r>
      <w:r w:rsidRPr="00AB5FED">
        <w:t xml:space="preserve"> </w:t>
      </w:r>
      <w:r>
        <w:t>priority</w:t>
      </w:r>
      <w:r w:rsidRPr="00AB5FED">
        <w:t xml:space="preserve">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238390F1"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rsidR="009C2C53" w:rsidRPr="009C2C53">
        <w:t xml:space="preserve">communication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25DBC645" w:rsidR="00C336BB" w:rsidRPr="00AB5FED" w:rsidRDefault="00C336BB" w:rsidP="00C336BB">
      <w:pPr>
        <w:pStyle w:val="B1"/>
      </w:pPr>
      <w:r>
        <w:lastRenderedPageBreak/>
        <w:t>6</w:t>
      </w:r>
      <w:r w:rsidRPr="00AB5FED">
        <w:t>.</w:t>
      </w:r>
      <w:r w:rsidRPr="00AB5FED">
        <w:tab/>
        <w:t xml:space="preserve">The receiving </w:t>
      </w:r>
      <w:r>
        <w:t>MCData</w:t>
      </w:r>
      <w:r w:rsidRPr="00AB5FED">
        <w:t xml:space="preserve"> clients send the MC</w:t>
      </w:r>
      <w:r>
        <w:t>Data group SDS</w:t>
      </w:r>
      <w:r w:rsidRPr="00AB5FED">
        <w:t xml:space="preserve"> </w:t>
      </w:r>
      <w:r w:rsidR="009C2C53" w:rsidRPr="009C2C53">
        <w:t xml:space="preserve">communication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26212E10"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rsidR="009C2C53" w:rsidRPr="009C2C53">
        <w:t xml:space="preserve">communication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sidR="009C2C53" w:rsidRPr="009C2C53">
        <w:rPr>
          <w:lang w:eastAsia="en-GB"/>
        </w:rPr>
        <w:t>group SDS communication</w:t>
      </w:r>
      <w:r w:rsidR="009C2C53">
        <w:rPr>
          <w:lang w:eastAsia="en-GB"/>
        </w:rPr>
        <w:t xml:space="preserve"> </w:t>
      </w:r>
      <w:r>
        <w:rPr>
          <w:lang w:eastAsia="en-GB"/>
        </w:rPr>
        <w:t>in-progress</w:t>
      </w:r>
      <w:r w:rsidRPr="00AB5FED">
        <w:rPr>
          <w:lang w:eastAsia="en-GB"/>
        </w:rPr>
        <w:t xml:space="preserve"> </w:t>
      </w:r>
      <w:r w:rsidR="009C2C53">
        <w:rPr>
          <w:lang w:eastAsia="en-GB"/>
        </w:rPr>
        <w:t xml:space="preserve">priority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2" w:name="_Toc218242231"/>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2"/>
    </w:p>
    <w:p w14:paraId="6476D254" w14:textId="77777777" w:rsidR="00C336BB" w:rsidRDefault="00C336BB" w:rsidP="00C336BB">
      <w:pPr>
        <w:pStyle w:val="Heading5"/>
      </w:pPr>
      <w:bookmarkStart w:id="453" w:name="_Toc218242232"/>
      <w:r>
        <w:t>7.4.2.11.1</w:t>
      </w:r>
      <w:r>
        <w:tab/>
        <w:t>General</w:t>
      </w:r>
      <w:bookmarkEnd w:id="453"/>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4" w:name="_Toc218242233"/>
      <w:r w:rsidRPr="000F4938">
        <w:t>7.4.2.</w:t>
      </w:r>
      <w:r>
        <w:t>11</w:t>
      </w:r>
      <w:r w:rsidRPr="000F4938">
        <w:t>.2</w:t>
      </w:r>
      <w:r>
        <w:tab/>
        <w:t>Procedure</w:t>
      </w:r>
      <w:bookmarkEnd w:id="454"/>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5" w:name="_Toc218242234"/>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5"/>
    </w:p>
    <w:p w14:paraId="4FEE35BA" w14:textId="77777777" w:rsidR="00C336BB" w:rsidRDefault="00C336BB" w:rsidP="00C336BB">
      <w:pPr>
        <w:pStyle w:val="Heading5"/>
      </w:pPr>
      <w:bookmarkStart w:id="456" w:name="_Toc218242235"/>
      <w:r>
        <w:t>7.4.2.12.1</w:t>
      </w:r>
      <w:r>
        <w:tab/>
        <w:t>General</w:t>
      </w:r>
      <w:bookmarkEnd w:id="456"/>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7" w:name="_Toc218242236"/>
      <w:r w:rsidRPr="000F4938">
        <w:t>7.4.2.</w:t>
      </w:r>
      <w:r>
        <w:t>12</w:t>
      </w:r>
      <w:r w:rsidRPr="000F4938">
        <w:t>.2</w:t>
      </w:r>
      <w:r>
        <w:tab/>
        <w:t>Procedure</w:t>
      </w:r>
      <w:bookmarkEnd w:id="457"/>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8" w:name="_Toc218242237"/>
      <w:r>
        <w:rPr>
          <w:lang w:val="en-IN" w:eastAsia="zh-CN"/>
        </w:rPr>
        <w:t>7.4.2.13</w:t>
      </w:r>
      <w:r w:rsidRPr="00830891">
        <w:rPr>
          <w:lang w:val="en-IN"/>
        </w:rPr>
        <w:tab/>
      </w:r>
      <w:r>
        <w:rPr>
          <w:lang w:val="en-IN"/>
        </w:rPr>
        <w:t>Providing data for a user entering an ongoing MCData group conversation</w:t>
      </w:r>
      <w:bookmarkEnd w:id="458"/>
    </w:p>
    <w:p w14:paraId="68E89F3B" w14:textId="77777777" w:rsidR="00C336BB" w:rsidRPr="00830891" w:rsidRDefault="00C336BB" w:rsidP="00C336BB">
      <w:pPr>
        <w:pStyle w:val="Heading5"/>
        <w:rPr>
          <w:lang w:val="en-IN" w:eastAsia="zh-CN"/>
        </w:rPr>
      </w:pPr>
      <w:bookmarkStart w:id="459" w:name="_Toc218242238"/>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9"/>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60" w:name="_Toc218242239"/>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60"/>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lastRenderedPageBreak/>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1" type="#_x0000_t75" style="width:402.75pt;height:250.65pt" o:ole="">
            <v:imagedata r:id="rId63" o:title=""/>
          </v:shape>
          <o:OLEObject Type="Embed" ProgID="Visio.Drawing.11" ShapeID="_x0000_i1051" DrawAspect="Content" ObjectID="_1828855480" r:id="rId64"/>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61" w:name="_Toc218242240"/>
      <w:r>
        <w:rPr>
          <w:lang w:val="en-IN" w:eastAsia="zh-CN"/>
        </w:rPr>
        <w:lastRenderedPageBreak/>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61"/>
    </w:p>
    <w:p w14:paraId="73E9B5A2" w14:textId="77777777" w:rsidR="00C336BB" w:rsidRPr="00830891" w:rsidRDefault="00C336BB" w:rsidP="00C336BB">
      <w:pPr>
        <w:pStyle w:val="Heading4"/>
        <w:rPr>
          <w:lang w:val="en-IN" w:eastAsia="zh-CN"/>
        </w:rPr>
      </w:pPr>
      <w:bookmarkStart w:id="462" w:name="_Toc218242241"/>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2"/>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3" w:name="_Toc218242242"/>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3"/>
    </w:p>
    <w:p w14:paraId="484EA7B5" w14:textId="77777777" w:rsidR="00C336BB" w:rsidRPr="008B3098" w:rsidRDefault="00C336BB" w:rsidP="00C336BB">
      <w:pPr>
        <w:pStyle w:val="Heading5"/>
        <w:rPr>
          <w:rFonts w:eastAsia="SimSun"/>
          <w:b/>
          <w:bCs/>
          <w:i/>
          <w:iCs/>
          <w:lang w:val="en-IN"/>
        </w:rPr>
      </w:pPr>
      <w:bookmarkStart w:id="464" w:name="_Toc218242243"/>
      <w:r w:rsidRPr="008B3098">
        <w:rPr>
          <w:rFonts w:eastAsia="SimSun"/>
          <w:lang w:val="en-IN"/>
        </w:rPr>
        <w:t>7.4.3.2.1</w:t>
      </w:r>
      <w:r w:rsidRPr="008B3098">
        <w:rPr>
          <w:rFonts w:eastAsia="SimSun"/>
          <w:lang w:val="en-IN"/>
        </w:rPr>
        <w:tab/>
        <w:t>MCData standalone data request</w:t>
      </w:r>
      <w:bookmarkEnd w:id="464"/>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5" w:name="_Toc218242244"/>
      <w:r w:rsidRPr="008B3098">
        <w:rPr>
          <w:rFonts w:eastAsia="SimSun"/>
          <w:lang w:val="en-IN"/>
        </w:rPr>
        <w:t>7.4.3.2.2</w:t>
      </w:r>
      <w:r w:rsidRPr="008B3098">
        <w:rPr>
          <w:rFonts w:eastAsia="SimSun"/>
          <w:lang w:val="en-IN"/>
        </w:rPr>
        <w:tab/>
        <w:t>MCData data disposition notification</w:t>
      </w:r>
      <w:bookmarkEnd w:id="465"/>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6" w:name="_Toc218242245"/>
      <w:r w:rsidRPr="008B3098">
        <w:rPr>
          <w:rFonts w:eastAsia="SimSun"/>
          <w:lang w:val="en-IN"/>
        </w:rPr>
        <w:t>7.4.3.2.3</w:t>
      </w:r>
      <w:r w:rsidRPr="008B3098">
        <w:rPr>
          <w:rFonts w:eastAsia="SimSun"/>
          <w:lang w:val="en-IN"/>
        </w:rPr>
        <w:tab/>
        <w:t>MCData group standalone data request</w:t>
      </w:r>
      <w:bookmarkEnd w:id="466"/>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lastRenderedPageBreak/>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7" w:name="_Toc218242246"/>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7"/>
    </w:p>
    <w:p w14:paraId="74B3042C" w14:textId="77777777" w:rsidR="00C336BB" w:rsidRPr="00830891" w:rsidRDefault="00C336BB" w:rsidP="00C336BB">
      <w:pPr>
        <w:pStyle w:val="Heading5"/>
        <w:rPr>
          <w:lang w:val="en-IN" w:eastAsia="zh-CN"/>
        </w:rPr>
      </w:pPr>
      <w:bookmarkStart w:id="468" w:name="_Toc218242247"/>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8"/>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9" w:name="_Toc218242248"/>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9"/>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2" type="#_x0000_t75" style="width:256.45pt;height:197.15pt" o:ole="">
            <v:imagedata r:id="rId65" o:title=""/>
          </v:shape>
          <o:OLEObject Type="Embed" ProgID="Visio.Drawing.11" ShapeID="_x0000_i1052" DrawAspect="Content" ObjectID="_1828855481" r:id="rId66"/>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70" w:name="_Toc218242249"/>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70"/>
    </w:p>
    <w:p w14:paraId="794AABE0" w14:textId="77777777" w:rsidR="00C336BB" w:rsidRPr="00830891" w:rsidRDefault="00C336BB" w:rsidP="00C336BB">
      <w:pPr>
        <w:pStyle w:val="Heading5"/>
        <w:rPr>
          <w:lang w:val="en-IN" w:eastAsia="zh-CN"/>
        </w:rPr>
      </w:pPr>
      <w:bookmarkStart w:id="471" w:name="_Toc218242250"/>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71"/>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2" w:name="_Toc218242251"/>
      <w:r>
        <w:rPr>
          <w:lang w:val="en-IN" w:eastAsia="zh-CN"/>
        </w:rPr>
        <w:lastRenderedPageBreak/>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2"/>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3" type="#_x0000_t75" style="width:331.5pt;height:201pt" o:ole="">
            <v:imagedata r:id="rId67" o:title=""/>
          </v:shape>
          <o:OLEObject Type="Embed" ProgID="Visio.Drawing.11" ShapeID="_x0000_i1053" DrawAspect="Content" ObjectID="_1828855482" r:id="rId68"/>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489B04F"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 xml:space="preserve">MCData </w:t>
      </w:r>
      <w:r w:rsidR="00D32F59">
        <w:rPr>
          <w:rFonts w:eastAsia="SimSun"/>
          <w:lang w:val="en-IN"/>
        </w:rPr>
        <w:t xml:space="preserve">group </w:t>
      </w:r>
      <w:r w:rsidRPr="008B3098">
        <w:rPr>
          <w:rFonts w:eastAsia="SimSun"/>
          <w:lang w:val="en-IN"/>
        </w:rPr>
        <w:t>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lastRenderedPageBreak/>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3" w:name="_Toc218242252"/>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3"/>
    </w:p>
    <w:p w14:paraId="3D1A5EDD" w14:textId="77777777" w:rsidR="00C336BB" w:rsidRPr="00830891" w:rsidRDefault="00C336BB" w:rsidP="00C336BB">
      <w:pPr>
        <w:pStyle w:val="Heading4"/>
        <w:rPr>
          <w:lang w:val="en-IN" w:eastAsia="zh-CN"/>
        </w:rPr>
      </w:pPr>
      <w:bookmarkStart w:id="474" w:name="_Toc218242253"/>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4"/>
    </w:p>
    <w:p w14:paraId="37B60925" w14:textId="77777777" w:rsidR="00C336BB" w:rsidRPr="00830891" w:rsidRDefault="00C336BB" w:rsidP="00C336BB">
      <w:pPr>
        <w:pStyle w:val="Heading5"/>
        <w:rPr>
          <w:lang w:val="en-IN" w:eastAsia="zh-CN"/>
        </w:rPr>
      </w:pPr>
      <w:bookmarkStart w:id="475" w:name="_Toc218242254"/>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5"/>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6" w:name="_Toc218242255"/>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6"/>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4" type="#_x0000_t75" style="width:408.15pt;height:266.8pt" o:ole="">
            <v:imagedata r:id="rId69" o:title=""/>
          </v:shape>
          <o:OLEObject Type="Embed" ProgID="Visio.Drawing.11" ShapeID="_x0000_i1054" DrawAspect="Content" ObjectID="_1828855483" r:id="rId70"/>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lastRenderedPageBreak/>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7" w:name="_Toc218242256"/>
      <w:r>
        <w:rPr>
          <w:lang w:eastAsia="zh-CN"/>
        </w:rPr>
        <w:t>7.5</w:t>
      </w:r>
      <w:r>
        <w:tab/>
      </w:r>
      <w:r>
        <w:rPr>
          <w:lang w:eastAsia="zh-CN"/>
        </w:rPr>
        <w:t>File distribution</w:t>
      </w:r>
      <w:bookmarkEnd w:id="477"/>
    </w:p>
    <w:p w14:paraId="0FAE6C17" w14:textId="77777777" w:rsidR="00C336BB" w:rsidRDefault="00C336BB" w:rsidP="00C336BB">
      <w:pPr>
        <w:pStyle w:val="Heading3"/>
      </w:pPr>
      <w:bookmarkStart w:id="478" w:name="_Toc218242257"/>
      <w:r>
        <w:rPr>
          <w:lang w:eastAsia="zh-CN"/>
        </w:rPr>
        <w:t>7.5</w:t>
      </w:r>
      <w:r>
        <w:t>.1</w:t>
      </w:r>
      <w:r>
        <w:tab/>
        <w:t>General</w:t>
      </w:r>
      <w:bookmarkEnd w:id="478"/>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9" w:name="_Toc218242258"/>
      <w:r>
        <w:rPr>
          <w:lang w:eastAsia="zh-CN"/>
        </w:rPr>
        <w:t>7.5.2</w:t>
      </w:r>
      <w:r>
        <w:rPr>
          <w:lang w:eastAsia="zh-CN"/>
        </w:rPr>
        <w:tab/>
        <w:t>File distribution</w:t>
      </w:r>
      <w:r w:rsidDel="00B57E41">
        <w:rPr>
          <w:lang w:eastAsia="zh-CN"/>
        </w:rPr>
        <w:t xml:space="preserve"> </w:t>
      </w:r>
      <w:r>
        <w:rPr>
          <w:lang w:eastAsia="zh-CN"/>
        </w:rPr>
        <w:t>for on-network</w:t>
      </w:r>
      <w:bookmarkEnd w:id="479"/>
    </w:p>
    <w:p w14:paraId="7E74F1CF" w14:textId="77777777" w:rsidR="00C336BB" w:rsidRDefault="00C336BB" w:rsidP="00C336BB">
      <w:pPr>
        <w:pStyle w:val="Heading4"/>
        <w:rPr>
          <w:lang w:eastAsia="zh-CN"/>
        </w:rPr>
      </w:pPr>
      <w:bookmarkStart w:id="480" w:name="_Toc218242259"/>
      <w:r>
        <w:rPr>
          <w:lang w:eastAsia="zh-CN"/>
        </w:rPr>
        <w:t>7.5</w:t>
      </w:r>
      <w:r>
        <w:t>.2.1</w:t>
      </w:r>
      <w:r>
        <w:tab/>
        <w:t>Information flows for f</w:t>
      </w:r>
      <w:r>
        <w:rPr>
          <w:lang w:eastAsia="zh-CN"/>
        </w:rPr>
        <w:t>ile distribution</w:t>
      </w:r>
      <w:bookmarkEnd w:id="480"/>
    </w:p>
    <w:p w14:paraId="676D9014" w14:textId="77777777" w:rsidR="00C336BB" w:rsidRDefault="00C336BB" w:rsidP="00C336BB">
      <w:pPr>
        <w:pStyle w:val="Heading5"/>
        <w:rPr>
          <w:rFonts w:eastAsia="SimSun"/>
          <w:b/>
          <w:bCs/>
          <w:i/>
          <w:iCs/>
        </w:rPr>
      </w:pPr>
      <w:bookmarkStart w:id="481" w:name="_Toc218242260"/>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81"/>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61EF89" w14:textId="74CCA2E0" w:rsidR="00C336BB" w:rsidRDefault="00C336BB" w:rsidP="00DA72C9">
            <w:pPr>
              <w:pStyle w:val="TAL"/>
            </w:pPr>
            <w:r w:rsidRPr="00A6015D">
              <w:t>NOTE:</w:t>
            </w:r>
            <w:r w:rsidRPr="00A6015D">
              <w:tab/>
              <w:t xml:space="preserve">Either the Content or the Content reference </w:t>
            </w:r>
            <w:r w:rsidR="007729FE">
              <w:t xml:space="preserve">shall </w:t>
            </w:r>
            <w:r w:rsidRPr="00A6015D">
              <w:t>be present</w:t>
            </w:r>
            <w:r w:rsidR="007729FE" w:rsidRPr="007729FE">
              <w:t xml:space="preserve"> but not both</w:t>
            </w:r>
            <w:r w:rsidRPr="00A6015D">
              <w: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2" w:name="_Toc218242261"/>
      <w:r w:rsidRPr="00543304">
        <w:rPr>
          <w:rFonts w:eastAsia="SimSun"/>
        </w:rPr>
        <w:t>7.5.2.1.2</w:t>
      </w:r>
      <w:r w:rsidRPr="00543304">
        <w:rPr>
          <w:rFonts w:eastAsia="SimSun"/>
        </w:rPr>
        <w:tab/>
        <w:t>MCData upload data response</w:t>
      </w:r>
      <w:bookmarkEnd w:id="482"/>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3" w:name="_Toc218242262"/>
      <w:r w:rsidRPr="00543304">
        <w:rPr>
          <w:rFonts w:eastAsia="SimSun"/>
        </w:rPr>
        <w:lastRenderedPageBreak/>
        <w:t>7.5.2.1.3</w:t>
      </w:r>
      <w:r w:rsidRPr="00543304">
        <w:rPr>
          <w:rFonts w:eastAsia="SimSun"/>
        </w:rPr>
        <w:tab/>
        <w:t>MCData download data request</w:t>
      </w:r>
      <w:bookmarkEnd w:id="483"/>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4" w:name="_Toc218242263"/>
      <w:r w:rsidRPr="00543304">
        <w:rPr>
          <w:rFonts w:eastAsia="SimSun"/>
        </w:rPr>
        <w:t>7.5.2.1.4</w:t>
      </w:r>
      <w:r w:rsidRPr="00543304">
        <w:rPr>
          <w:rFonts w:eastAsia="SimSun"/>
        </w:rPr>
        <w:tab/>
        <w:t>MCData download data response</w:t>
      </w:r>
      <w:bookmarkEnd w:id="484"/>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5" w:name="_Toc218242264"/>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5"/>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1E8CA88" w14:textId="77777777" w:rsidR="00C336BB" w:rsidRDefault="00C336BB" w:rsidP="00DA72C9">
            <w:pPr>
              <w:pStyle w:val="TAL"/>
            </w:pPr>
            <w:r>
              <w:t>Indicates whether the file to be stored into the MCData message store account of the MCData user</w:t>
            </w:r>
          </w:p>
        </w:tc>
      </w:tr>
      <w:tr w:rsidR="00584891" w14:paraId="29D96497" w14:textId="77777777" w:rsidTr="00DA72C9">
        <w:trPr>
          <w:jc w:val="center"/>
        </w:trPr>
        <w:tc>
          <w:tcPr>
            <w:tcW w:w="3042" w:type="dxa"/>
            <w:tcBorders>
              <w:top w:val="single" w:sz="4" w:space="0" w:color="000000"/>
              <w:left w:val="single" w:sz="4" w:space="0" w:color="000000"/>
              <w:bottom w:val="single" w:sz="4" w:space="0" w:color="000000"/>
            </w:tcBorders>
          </w:tcPr>
          <w:p w14:paraId="538D5EAD" w14:textId="2A57BCF6" w:rsidR="00584891"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tcBorders>
          </w:tcPr>
          <w:p w14:paraId="7175ED0F" w14:textId="02F8FE7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144CF6" w14:textId="2547C213" w:rsidR="00584891" w:rsidRDefault="00584891" w:rsidP="00584891">
            <w:pPr>
              <w:pStyle w:val="TAL"/>
            </w:pPr>
            <w:r>
              <w:t>Location Information of the Originating MCData user sending the FD message</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7C8640" w14:textId="699156D2" w:rsidR="00C336BB" w:rsidRDefault="00C336BB" w:rsidP="00E32263">
            <w:pPr>
              <w:pStyle w:val="TAN"/>
            </w:pPr>
            <w:r>
              <w:t>NOTE:</w:t>
            </w:r>
            <w:r>
              <w:tab/>
            </w:r>
            <w:r w:rsidR="00E32263" w:rsidRPr="00E32263">
              <w:t>At least one identity</w:t>
            </w:r>
            <w:r w:rsidR="00E32263">
              <w:t xml:space="preserve"> shall </w:t>
            </w:r>
            <w:r>
              <w:t>be present.</w:t>
            </w:r>
            <w:r w:rsidR="00E32263" w:rsidRPr="00E32263">
              <w:t xml:space="preserve"> If both are present the MCData ID shall be used to route the request and the functional alias is just for information.</w:t>
            </w: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lastRenderedPageBreak/>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r w:rsidR="00584891" w14:paraId="750AB070" w14:textId="77777777" w:rsidTr="00DA72C9">
        <w:trPr>
          <w:jc w:val="center"/>
        </w:trPr>
        <w:tc>
          <w:tcPr>
            <w:tcW w:w="3042" w:type="dxa"/>
            <w:tcBorders>
              <w:top w:val="single" w:sz="4" w:space="0" w:color="000000"/>
              <w:left w:val="single" w:sz="4" w:space="0" w:color="000000"/>
              <w:bottom w:val="single" w:sz="4" w:space="0" w:color="000000"/>
              <w:right w:val="nil"/>
            </w:tcBorders>
          </w:tcPr>
          <w:p w14:paraId="7611A12B" w14:textId="5C6E684D"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1D60EB61" w14:textId="12A42C1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A32AC5A" w14:textId="3F3D1BB8" w:rsidR="00584891" w:rsidRDefault="00584891" w:rsidP="00584891">
            <w:pPr>
              <w:pStyle w:val="TAL"/>
            </w:pPr>
            <w:r>
              <w:t>Location information of the Originating MCData user sending the FD message</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r w:rsidR="00584891" w14:paraId="242E7A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E9C3F9" w14:textId="6225660F"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52101394" w14:textId="4FC92ACF"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DCBF2CD" w14:textId="737C2D79" w:rsidR="00584891" w:rsidRDefault="00584891" w:rsidP="00584891">
            <w:pPr>
              <w:pStyle w:val="TAL"/>
            </w:pPr>
            <w:r>
              <w:t>Location information of the Originating MCData user sending the FD message</w:t>
            </w:r>
          </w:p>
        </w:tc>
      </w:tr>
      <w:tr w:rsidR="00164BDA" w14:paraId="46B2F10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1C7C5C8" w14:textId="534C3291" w:rsidR="00164BDA" w:rsidRDefault="00164BDA" w:rsidP="00164BDA">
            <w:pPr>
              <w:pStyle w:val="TAL"/>
              <w:rPr>
                <w:lang w:eastAsia="zh-CN"/>
              </w:rPr>
            </w:pPr>
            <w:r w:rsidRPr="009F5E4A">
              <w:t>Object Identifier</w:t>
            </w:r>
          </w:p>
        </w:tc>
        <w:tc>
          <w:tcPr>
            <w:tcW w:w="993" w:type="dxa"/>
            <w:tcBorders>
              <w:top w:val="single" w:sz="4" w:space="0" w:color="000000"/>
              <w:left w:val="single" w:sz="4" w:space="0" w:color="000000"/>
              <w:bottom w:val="single" w:sz="4" w:space="0" w:color="000000"/>
              <w:right w:val="nil"/>
            </w:tcBorders>
          </w:tcPr>
          <w:p w14:paraId="07FB466D" w14:textId="2D3CD033" w:rsidR="00164BDA" w:rsidRDefault="00164BDA" w:rsidP="00164BDA">
            <w:pPr>
              <w:pStyle w:val="TAL"/>
            </w:pPr>
            <w:r w:rsidRPr="009F5E4A">
              <w:t>O</w:t>
            </w:r>
          </w:p>
        </w:tc>
        <w:tc>
          <w:tcPr>
            <w:tcW w:w="4605" w:type="dxa"/>
            <w:tcBorders>
              <w:top w:val="single" w:sz="4" w:space="0" w:color="000000"/>
              <w:left w:val="single" w:sz="4" w:space="0" w:color="000000"/>
              <w:bottom w:val="single" w:sz="4" w:space="0" w:color="000000"/>
              <w:right w:val="single" w:sz="4" w:space="0" w:color="000000"/>
            </w:tcBorders>
          </w:tcPr>
          <w:p w14:paraId="4DC982FD" w14:textId="110C011B" w:rsidR="00164BDA" w:rsidRDefault="00164BDA" w:rsidP="00164BDA">
            <w:pPr>
              <w:pStyle w:val="TAL"/>
            </w:pPr>
            <w:r w:rsidRPr="009F5E4A">
              <w:t>If the message is stored in the Message Store of the user account, the object identifier generated by the Message Store is communicated to the MCData client to use to retrieve this particular message in the Message Store.</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6" w:name="_Toc218242265"/>
      <w:r>
        <w:rPr>
          <w:rFonts w:eastAsia="SimSun"/>
        </w:rPr>
        <w:lastRenderedPageBreak/>
        <w:t>7.5.2.1</w:t>
      </w:r>
      <w:r w:rsidRPr="003354E6">
        <w:rPr>
          <w:rFonts w:eastAsia="SimSun"/>
        </w:rPr>
        <w:t>.</w:t>
      </w:r>
      <w:r>
        <w:rPr>
          <w:rFonts w:eastAsia="SimSun"/>
        </w:rPr>
        <w:t>6</w:t>
      </w:r>
      <w:r w:rsidRPr="003354E6">
        <w:rPr>
          <w:rFonts w:eastAsia="SimSun"/>
        </w:rPr>
        <w:tab/>
      </w:r>
      <w:r>
        <w:rPr>
          <w:rFonts w:eastAsia="SimSun"/>
        </w:rPr>
        <w:t>MCData FD response (using HTTP)</w:t>
      </w:r>
      <w:bookmarkEnd w:id="486"/>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7" w:name="_Toc218242266"/>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7"/>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8" w:name="_Toc218242267"/>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8"/>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9" w:name="_Toc218242268"/>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9"/>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lastRenderedPageBreak/>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5B13E0" w14:textId="6AAF741A" w:rsidR="00C336BB" w:rsidRDefault="00C336BB" w:rsidP="00DA72C9">
            <w:pPr>
              <w:pStyle w:val="TAN"/>
            </w:pPr>
            <w:r>
              <w:t>NOTE</w:t>
            </w:r>
            <w:r>
              <w:rPr>
                <w:lang w:val="en-US"/>
              </w:rPr>
              <w:t> 1</w:t>
            </w:r>
            <w:r>
              <w:t>:</w:t>
            </w:r>
            <w:r>
              <w:tab/>
            </w:r>
            <w:r w:rsidR="00E32263" w:rsidRPr="00E32263">
              <w:t>At least one identity</w:t>
            </w:r>
            <w:r w:rsidR="00E32263">
              <w:t xml:space="preserve"> shall </w:t>
            </w:r>
            <w:r>
              <w:t>be present.</w:t>
            </w:r>
            <w:r w:rsidR="00E32263" w:rsidRPr="00E32263">
              <w:t xml:space="preserve"> If both are present the MCData ID shall be used to route the request and the functional alias is just for information.</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lastRenderedPageBreak/>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90" w:name="_Toc218242269"/>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90"/>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91" w:name="_Toc218242270"/>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91"/>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lastRenderedPageBreak/>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750799E" w14:textId="77777777" w:rsidR="00C336BB" w:rsidRPr="002C7CB4" w:rsidRDefault="00C336BB" w:rsidP="00DA72C9">
            <w:pPr>
              <w:pStyle w:val="TAL"/>
            </w:pPr>
            <w:r>
              <w:t>Indicates that the data request is for MCData imminent peril communication</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D4D01A6" w14:textId="77777777" w:rsidR="00C336BB" w:rsidRPr="002C7CB4" w:rsidRDefault="00C336BB" w:rsidP="00DA72C9">
            <w:pPr>
              <w:pStyle w:val="TAL"/>
            </w:pPr>
            <w:r>
              <w:t>Indicates that the data request is for MCData imminent peril communication</w:t>
            </w:r>
          </w:p>
        </w:tc>
      </w:tr>
      <w:tr w:rsidR="00164BDA" w14:paraId="46746D45" w14:textId="77777777" w:rsidTr="00DA72C9">
        <w:trPr>
          <w:jc w:val="center"/>
        </w:trPr>
        <w:tc>
          <w:tcPr>
            <w:tcW w:w="3042" w:type="dxa"/>
            <w:tcBorders>
              <w:top w:val="single" w:sz="4" w:space="0" w:color="000000"/>
              <w:left w:val="single" w:sz="4" w:space="0" w:color="000000"/>
              <w:bottom w:val="single" w:sz="4" w:space="0" w:color="000000"/>
            </w:tcBorders>
          </w:tcPr>
          <w:p w14:paraId="1F12342C" w14:textId="20732518" w:rsidR="00164BDA" w:rsidRPr="00AB5FED" w:rsidRDefault="00164BDA" w:rsidP="00164BDA">
            <w:pPr>
              <w:pStyle w:val="TAL"/>
            </w:pPr>
            <w:r w:rsidRPr="00E07E03">
              <w:t>Object Identifier</w:t>
            </w:r>
          </w:p>
        </w:tc>
        <w:tc>
          <w:tcPr>
            <w:tcW w:w="993" w:type="dxa"/>
            <w:tcBorders>
              <w:top w:val="single" w:sz="4" w:space="0" w:color="000000"/>
              <w:left w:val="single" w:sz="4" w:space="0" w:color="000000"/>
              <w:bottom w:val="single" w:sz="4" w:space="0" w:color="000000"/>
            </w:tcBorders>
          </w:tcPr>
          <w:p w14:paraId="18684A5D" w14:textId="7C62CB34" w:rsidR="00164BDA" w:rsidRDefault="00164BDA" w:rsidP="00164BDA">
            <w:pPr>
              <w:pStyle w:val="TAL"/>
            </w:pPr>
            <w:r w:rsidRPr="00E07E03">
              <w:t>O</w:t>
            </w:r>
          </w:p>
        </w:tc>
        <w:tc>
          <w:tcPr>
            <w:tcW w:w="4605" w:type="dxa"/>
            <w:tcBorders>
              <w:top w:val="single" w:sz="4" w:space="0" w:color="000000"/>
              <w:left w:val="single" w:sz="4" w:space="0" w:color="000000"/>
              <w:bottom w:val="single" w:sz="4" w:space="0" w:color="000000"/>
              <w:right w:val="single" w:sz="4" w:space="0" w:color="000000"/>
            </w:tcBorders>
          </w:tcPr>
          <w:p w14:paraId="73F9851C" w14:textId="751A80A6" w:rsidR="00164BDA" w:rsidRDefault="00164BDA" w:rsidP="00164BDA">
            <w:pPr>
              <w:pStyle w:val="TAL"/>
            </w:pPr>
            <w:r w:rsidRPr="00E07E03">
              <w:t>If the message is stored in the Message Store of the user account, the object identifier generated by the Message Store is communicated to the MCData client to use to retrieve this particular message in the Message Store.</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2" w:name="_Toc218242271"/>
      <w:r>
        <w:rPr>
          <w:rFonts w:eastAsia="SimSun"/>
        </w:rPr>
        <w:lastRenderedPageBreak/>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2"/>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3" w:name="_Toc218242272"/>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3"/>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lastRenderedPageBreak/>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4" w:name="_Toc218242273"/>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4"/>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1FF1EA28" w:rsidR="00C336BB" w:rsidRDefault="00C336BB" w:rsidP="00C336BB">
      <w:pPr>
        <w:pStyle w:val="Heading5"/>
        <w:rPr>
          <w:rFonts w:eastAsia="SimSun"/>
          <w:b/>
          <w:bCs/>
          <w:i/>
          <w:iCs/>
        </w:rPr>
      </w:pPr>
      <w:bookmarkStart w:id="495" w:name="_Toc218242274"/>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w:t>
      </w:r>
      <w:bookmarkEnd w:id="495"/>
    </w:p>
    <w:p w14:paraId="418141BE" w14:textId="7F1B5E2F"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 xml:space="preserve">MCData remove file request </w:t>
      </w:r>
      <w:r>
        <w:t xml:space="preserve">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57F92DD4" w:rsidR="00C336BB" w:rsidRDefault="00C336BB" w:rsidP="00C336BB">
      <w:pPr>
        <w:pStyle w:val="TH"/>
      </w:pPr>
      <w:r>
        <w:lastRenderedPageBreak/>
        <w:t>Table 7.5.2.1</w:t>
      </w:r>
      <w:r w:rsidRPr="009E0655">
        <w:t>.</w:t>
      </w:r>
      <w:r>
        <w:t>14</w:t>
      </w:r>
      <w:r w:rsidRPr="009E0655">
        <w:t>-</w:t>
      </w:r>
      <w:r>
        <w:t xml:space="preserve">1: </w:t>
      </w:r>
      <w:r>
        <w:rPr>
          <w:lang w:eastAsia="ko-KR"/>
        </w:rPr>
        <w:t xml:space="preserve">MCData remove file request </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382351A6" w14:textId="0D60087E" w:rsidR="00C336BB" w:rsidRPr="002C7CB4" w:rsidRDefault="00C336BB" w:rsidP="00DA72C9">
            <w:pPr>
              <w:pStyle w:val="TAL"/>
            </w:pPr>
            <w:r>
              <w:t xml:space="preserve">Partner MCData </w:t>
            </w:r>
            <w:r w:rsidR="003168B2" w:rsidRPr="003168B2">
              <w:t>content server address</w:t>
            </w:r>
            <w:r w:rsidR="003168B2">
              <w:t xml:space="preserve"> </w:t>
            </w:r>
            <w:r>
              <w:t>(</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66C0DCE" w14:textId="049FAA8E" w:rsidR="00C336BB" w:rsidRPr="002C7CB4" w:rsidRDefault="00C336BB" w:rsidP="00DA72C9">
            <w:pPr>
              <w:pStyle w:val="TAL"/>
            </w:pPr>
            <w:r>
              <w:t>The identity of the partner MCData</w:t>
            </w:r>
            <w:r w:rsidR="003168B2">
              <w:t xml:space="preserve"> </w:t>
            </w:r>
            <w:r w:rsidR="003168B2" w:rsidRPr="003168B2">
              <w:t>content server</w:t>
            </w:r>
            <w:r>
              <w:t xml:space="preserve"> where the file has been downloaded</w:t>
            </w:r>
            <w:r w:rsidR="003168B2" w:rsidRPr="003168B2">
              <w:t>. This address is obtained when the partner MCData content server downloads the shared file.</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tcPr>
          <w:p w14:paraId="14D615E7" w14:textId="7C5EB7E3" w:rsidR="00C336BB" w:rsidRDefault="00C336BB" w:rsidP="00DA72C9">
            <w:pPr>
              <w:pStyle w:val="TAN"/>
            </w:pPr>
            <w:r>
              <w:t>NOTE</w:t>
            </w:r>
            <w:r>
              <w:rPr>
                <w:lang w:val="en-US"/>
              </w:rPr>
              <w:t> </w:t>
            </w:r>
            <w:r>
              <w:t>1:</w:t>
            </w:r>
            <w:r>
              <w:tab/>
              <w:t xml:space="preserve">The identity of the MCData user removing the file </w:t>
            </w:r>
            <w:r w:rsidR="003168B2" w:rsidRPr="003168B2">
              <w:t xml:space="preserve">shall be </w:t>
            </w:r>
            <w:r>
              <w:t>present when sent from MCData client to MCData content server</w:t>
            </w:r>
          </w:p>
          <w:p w14:paraId="7412FB75" w14:textId="785CAECA" w:rsidR="00C336BB" w:rsidRDefault="00C336BB" w:rsidP="00DA72C9">
            <w:pPr>
              <w:pStyle w:val="TAN"/>
            </w:pPr>
            <w:r>
              <w:t>NOTE</w:t>
            </w:r>
            <w:r>
              <w:rPr>
                <w:lang w:val="en-US"/>
              </w:rPr>
              <w:t> </w:t>
            </w:r>
            <w:r>
              <w:t>2:</w:t>
            </w:r>
            <w:r>
              <w:tab/>
              <w:t xml:space="preserve">The </w:t>
            </w:r>
            <w:r w:rsidR="003168B2" w:rsidRPr="003168B2">
              <w:t xml:space="preserve">address </w:t>
            </w:r>
            <w:r>
              <w:t xml:space="preserve">of the partner MCData </w:t>
            </w:r>
            <w:r w:rsidR="003168B2" w:rsidRPr="003168B2">
              <w:t xml:space="preserve">content server shall be </w:t>
            </w:r>
            <w:r>
              <w:t xml:space="preserve">present when sent from MCData content server to </w:t>
            </w:r>
            <w:r w:rsidR="003168B2" w:rsidRPr="003168B2">
              <w:t xml:space="preserve">partner </w:t>
            </w:r>
            <w:r>
              <w:t>MCData content server.</w:t>
            </w:r>
          </w:p>
        </w:tc>
      </w:tr>
    </w:tbl>
    <w:p w14:paraId="674C7C05" w14:textId="77777777" w:rsidR="00C336BB" w:rsidRDefault="00C336BB" w:rsidP="00C336BB">
      <w:pPr>
        <w:rPr>
          <w:noProof/>
        </w:rPr>
      </w:pPr>
    </w:p>
    <w:p w14:paraId="7C3EA7FA" w14:textId="16AA7631" w:rsidR="00C336BB" w:rsidRDefault="00C336BB" w:rsidP="00C336BB">
      <w:pPr>
        <w:pStyle w:val="Heading5"/>
        <w:rPr>
          <w:rFonts w:eastAsia="SimSun"/>
          <w:b/>
          <w:bCs/>
          <w:i/>
          <w:iCs/>
        </w:rPr>
      </w:pPr>
      <w:bookmarkStart w:id="496" w:name="_Toc218242275"/>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w:t>
      </w:r>
      <w:bookmarkEnd w:id="496"/>
    </w:p>
    <w:p w14:paraId="0ABF0BB3" w14:textId="1E0C6B65"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 xml:space="preserve">MCData remove file response </w:t>
      </w:r>
      <w:r>
        <w:t xml:space="preserve">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5D80B0D2" w:rsidR="00C336BB" w:rsidRDefault="00C336BB" w:rsidP="00C336BB">
      <w:pPr>
        <w:pStyle w:val="TH"/>
      </w:pPr>
      <w:r>
        <w:t>Table 7.5.2.1</w:t>
      </w:r>
      <w:r w:rsidRPr="009E0655">
        <w:t>.</w:t>
      </w:r>
      <w:r>
        <w:t>15</w:t>
      </w:r>
      <w:r w:rsidRPr="009E0655">
        <w:t>-</w:t>
      </w:r>
      <w:r>
        <w:t xml:space="preserve">1: </w:t>
      </w:r>
      <w:r>
        <w:rPr>
          <w:lang w:eastAsia="ko-KR"/>
        </w:rPr>
        <w:t>MCData remove file response</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tcPr>
          <w:p w14:paraId="389AF950" w14:textId="4BC48CFA" w:rsidR="00C336BB" w:rsidRPr="002C7CB4" w:rsidRDefault="003168B2" w:rsidP="00DA72C9">
            <w:pPr>
              <w:pStyle w:val="TAL"/>
            </w:pPr>
            <w:r>
              <w:rPr>
                <w:lang w:eastAsia="en-GB"/>
              </w:rPr>
              <w:t xml:space="preserve">Primary </w:t>
            </w:r>
            <w:r w:rsidR="00C336BB">
              <w:t xml:space="preserve">MCData system </w:t>
            </w:r>
            <w:r>
              <w:rPr>
                <w:lang w:eastAsia="en-GB"/>
              </w:rPr>
              <w:t xml:space="preserve">content server address </w:t>
            </w:r>
            <w:r w:rsidR="00C336BB">
              <w:t>(</w:t>
            </w:r>
            <w:r w:rsidR="00C336BB">
              <w:rPr>
                <w:lang w:val="en-US"/>
              </w:rPr>
              <w:t xml:space="preserve">see </w:t>
            </w:r>
            <w:r w:rsidR="00C336BB">
              <w:t>NOTE</w:t>
            </w:r>
            <w:r w:rsidR="00C336BB">
              <w:rPr>
                <w:lang w:val="en-US"/>
              </w:rPr>
              <w:t> </w:t>
            </w:r>
            <w:r w:rsidR="00C336BB">
              <w:t>2)</w:t>
            </w:r>
          </w:p>
        </w:tc>
        <w:tc>
          <w:tcPr>
            <w:tcW w:w="993" w:type="dxa"/>
            <w:tcBorders>
              <w:top w:val="single" w:sz="4" w:space="0" w:color="000000"/>
              <w:left w:val="single" w:sz="4" w:space="0" w:color="000000"/>
              <w:bottom w:val="single" w:sz="4" w:space="0" w:color="000000"/>
            </w:tcBorders>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tcPr>
          <w:p w14:paraId="443C9CF2" w14:textId="613B207D" w:rsidR="00C336BB" w:rsidRPr="002C7CB4" w:rsidRDefault="00C336BB" w:rsidP="00DA72C9">
            <w:pPr>
              <w:pStyle w:val="TAL"/>
            </w:pPr>
            <w:r>
              <w:t xml:space="preserve">The </w:t>
            </w:r>
            <w:r w:rsidR="003168B2">
              <w:rPr>
                <w:lang w:eastAsia="en-GB"/>
              </w:rPr>
              <w:t xml:space="preserve">address </w:t>
            </w:r>
            <w:r>
              <w:t xml:space="preserve">of the </w:t>
            </w:r>
            <w:r w:rsidR="003168B2" w:rsidRPr="003168B2">
              <w:t xml:space="preserve">primary </w:t>
            </w:r>
            <w:r>
              <w:t xml:space="preserve">MCData </w:t>
            </w:r>
            <w:r w:rsidR="003168B2" w:rsidRPr="003168B2">
              <w:t xml:space="preserve">content server </w:t>
            </w:r>
            <w:r>
              <w:t xml:space="preserve">where </w:t>
            </w:r>
            <w:r w:rsidR="003168B2" w:rsidRPr="003168B2">
              <w:t>file removal request is sent</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tcPr>
                <w:p w14:paraId="108DB5E5" w14:textId="345A3866" w:rsidR="00C336BB" w:rsidRDefault="00C336BB" w:rsidP="00DA72C9">
                  <w:pPr>
                    <w:pStyle w:val="TAN"/>
                  </w:pPr>
                  <w:r>
                    <w:t>NOTE</w:t>
                  </w:r>
                  <w:r>
                    <w:rPr>
                      <w:lang w:val="en-US"/>
                    </w:rPr>
                    <w:t> </w:t>
                  </w:r>
                  <w:r>
                    <w:t>1:</w:t>
                  </w:r>
                  <w:r>
                    <w:tab/>
                    <w:t xml:space="preserve">The identity of the MCData user removing the file </w:t>
                  </w:r>
                  <w:r w:rsidR="003168B2" w:rsidRPr="003168B2">
                    <w:t xml:space="preserve">shall be </w:t>
                  </w:r>
                  <w:r>
                    <w:t>present when sent from MCData content server to MCData client</w:t>
                  </w:r>
                </w:p>
                <w:p w14:paraId="2787C525" w14:textId="43CF6E5E" w:rsidR="00C336BB" w:rsidRDefault="00C336BB" w:rsidP="00DA72C9">
                  <w:pPr>
                    <w:pStyle w:val="TAN"/>
                  </w:pPr>
                  <w:r>
                    <w:t>NOTE</w:t>
                  </w:r>
                  <w:r>
                    <w:rPr>
                      <w:lang w:val="en-US"/>
                    </w:rPr>
                    <w:t> </w:t>
                  </w:r>
                  <w:r>
                    <w:t>2:</w:t>
                  </w:r>
                  <w:r>
                    <w:tab/>
                    <w:t xml:space="preserve">The </w:t>
                  </w:r>
                  <w:r w:rsidR="003168B2" w:rsidRPr="003168B2">
                    <w:t xml:space="preserve">address </w:t>
                  </w:r>
                  <w:r>
                    <w:t xml:space="preserve">of the </w:t>
                  </w:r>
                  <w:r w:rsidR="003168B2" w:rsidRPr="003168B2">
                    <w:t xml:space="preserve">primary </w:t>
                  </w:r>
                  <w:r>
                    <w:t xml:space="preserve">MCData </w:t>
                  </w:r>
                  <w:r w:rsidR="003168B2" w:rsidRPr="003168B2">
                    <w:t xml:space="preserve">content server </w:t>
                  </w:r>
                  <w:r w:rsidR="003168B2">
                    <w:t xml:space="preserve">shall be </w:t>
                  </w:r>
                  <w:r>
                    <w:t xml:space="preserve">present when sent from </w:t>
                  </w:r>
                  <w:r w:rsidR="003168B2" w:rsidRPr="003168B2">
                    <w:t xml:space="preserve">partner </w:t>
                  </w:r>
                  <w:r>
                    <w:t xml:space="preserve">MCData content server to </w:t>
                  </w:r>
                  <w:r w:rsidR="003168B2" w:rsidRPr="003168B2">
                    <w:t xml:space="preserve">primary </w:t>
                  </w:r>
                  <w:r>
                    <w:t>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7" w:name="_Toc218242276"/>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7"/>
    </w:p>
    <w:p w14:paraId="70F604F0" w14:textId="77777777" w:rsidR="00C336BB" w:rsidRDefault="00C336BB" w:rsidP="00C336BB">
      <w:pPr>
        <w:pStyle w:val="Heading5"/>
        <w:rPr>
          <w:rFonts w:eastAsia="SimSun"/>
          <w:b/>
          <w:bCs/>
          <w:i/>
          <w:iCs/>
        </w:rPr>
      </w:pPr>
      <w:bookmarkStart w:id="498" w:name="_Toc218242277"/>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8"/>
    </w:p>
    <w:p w14:paraId="29284EEB" w14:textId="07C9DD73" w:rsidR="00C336BB" w:rsidRDefault="00C336BB" w:rsidP="00C336BB">
      <w:pPr>
        <w:pStyle w:val="Heading5"/>
        <w:rPr>
          <w:rFonts w:eastAsia="SimSun"/>
          <w:b/>
          <w:bCs/>
          <w:i/>
          <w:iCs/>
        </w:rPr>
      </w:pPr>
      <w:bookmarkStart w:id="499" w:name="_Toc218242278"/>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sidR="003168B2" w:rsidRPr="003168B2">
        <w:rPr>
          <w:rFonts w:eastAsia="SimSun"/>
        </w:rPr>
        <w:t>Void</w:t>
      </w:r>
      <w:bookmarkEnd w:id="499"/>
    </w:p>
    <w:p w14:paraId="390C2FCE" w14:textId="77777777" w:rsidR="00C336BB" w:rsidRPr="00543304" w:rsidRDefault="00C336BB" w:rsidP="00C336BB">
      <w:pPr>
        <w:pStyle w:val="Heading5"/>
        <w:rPr>
          <w:rFonts w:eastAsia="SimSun"/>
        </w:rPr>
      </w:pPr>
      <w:bookmarkStart w:id="500" w:name="_Toc218242279"/>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500"/>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501" w:name="_Toc218242280"/>
      <w:r w:rsidRPr="00543304">
        <w:rPr>
          <w:rFonts w:eastAsia="SimSun"/>
        </w:rPr>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501"/>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lastRenderedPageBreak/>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2" w:name="_Toc533180739"/>
      <w:bookmarkStart w:id="503" w:name="_Toc218242281"/>
      <w:r>
        <w:rPr>
          <w:rFonts w:eastAsia="SimSun"/>
        </w:rPr>
        <w:t>7.5.2.1.21</w:t>
      </w:r>
      <w:r>
        <w:rPr>
          <w:rFonts w:eastAsia="SimSun"/>
        </w:rPr>
        <w:tab/>
        <w:t>MCData group standalone FD over MBMS request</w:t>
      </w:r>
      <w:bookmarkEnd w:id="503"/>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2"/>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4" w:name="_Toc218242282"/>
      <w:r>
        <w:rPr>
          <w:rFonts w:eastAsia="SimSun"/>
        </w:rPr>
        <w:t>7.5.2.1.22</w:t>
      </w:r>
      <w:r w:rsidRPr="003354E6">
        <w:rPr>
          <w:rFonts w:eastAsia="SimSun"/>
        </w:rPr>
        <w:tab/>
      </w:r>
      <w:r>
        <w:rPr>
          <w:rFonts w:eastAsia="SimSun"/>
        </w:rPr>
        <w:t>MCData one-to-one FD upgrade request</w:t>
      </w:r>
      <w:bookmarkEnd w:id="504"/>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5" w:name="_Toc218242283"/>
      <w:r>
        <w:rPr>
          <w:rFonts w:eastAsia="SimSun"/>
        </w:rPr>
        <w:t>7.5.2.1.23</w:t>
      </w:r>
      <w:r w:rsidRPr="003354E6">
        <w:rPr>
          <w:rFonts w:eastAsia="SimSun"/>
        </w:rPr>
        <w:tab/>
      </w:r>
      <w:r>
        <w:rPr>
          <w:rFonts w:eastAsia="SimSun"/>
        </w:rPr>
        <w:t>MCData one-to-one FD upgrade response</w:t>
      </w:r>
      <w:bookmarkEnd w:id="505"/>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lastRenderedPageBreak/>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6" w:name="_Toc218242284"/>
      <w:r>
        <w:rPr>
          <w:rFonts w:eastAsia="SimSun"/>
        </w:rPr>
        <w:t>7.5.2.1.24</w:t>
      </w:r>
      <w:r w:rsidRPr="003354E6">
        <w:rPr>
          <w:rFonts w:eastAsia="SimSun"/>
        </w:rPr>
        <w:tab/>
      </w:r>
      <w:r>
        <w:rPr>
          <w:rFonts w:eastAsia="SimSun"/>
        </w:rPr>
        <w:t>MCData group FD upgrade request</w:t>
      </w:r>
      <w:bookmarkEnd w:id="506"/>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rsidSect="00301F2A">
          <w:headerReference w:type="even" r:id="rId71"/>
          <w:headerReference w:type="default" r:id="rId72"/>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7" w:name="_Toc218242285"/>
      <w:r>
        <w:rPr>
          <w:rFonts w:eastAsia="SimSun"/>
        </w:rPr>
        <w:t>7.5.2.1.25</w:t>
      </w:r>
      <w:r w:rsidRPr="003354E6">
        <w:rPr>
          <w:rFonts w:eastAsia="SimSun"/>
        </w:rPr>
        <w:tab/>
      </w:r>
      <w:r>
        <w:rPr>
          <w:rFonts w:eastAsia="SimSun"/>
        </w:rPr>
        <w:t>MCData group FD upgrade response</w:t>
      </w:r>
      <w:bookmarkEnd w:id="507"/>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8" w:name="_Toc218242286"/>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8"/>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9" w:name="_Toc218242287"/>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9"/>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lastRenderedPageBreak/>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10" w:name="_Toc218242288"/>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10"/>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11" w:name="_Toc218242289"/>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11"/>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2" w:name="_Toc218242290"/>
      <w:r>
        <w:rPr>
          <w:rFonts w:eastAsia="SimSun"/>
        </w:rPr>
        <w:t>7.5.2.1.30</w:t>
      </w:r>
      <w:r>
        <w:rPr>
          <w:rFonts w:eastAsia="SimSun"/>
        </w:rPr>
        <w:tab/>
        <w:t>MCData file upload completion status</w:t>
      </w:r>
      <w:bookmarkEnd w:id="512"/>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3" w:name="_Toc59263593"/>
      <w:bookmarkStart w:id="514" w:name="_Toc218242291"/>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3"/>
      <w:bookmarkEnd w:id="514"/>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lastRenderedPageBreak/>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5" w:name="_Toc59263594"/>
      <w:bookmarkStart w:id="516" w:name="_Toc218242292"/>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5"/>
      <w:bookmarkEnd w:id="516"/>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7" w:name="_Toc218242293"/>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7"/>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8" w:name="_Toc218242294"/>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8"/>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9" w:name="_Toc218242295"/>
      <w:r>
        <w:rPr>
          <w:lang w:eastAsia="zh-CN"/>
        </w:rPr>
        <w:t>7.5</w:t>
      </w:r>
      <w:r w:rsidRPr="009E7577">
        <w:t>.2.</w:t>
      </w:r>
      <w:r>
        <w:t>2</w:t>
      </w:r>
      <w:r w:rsidRPr="009E7577">
        <w:tab/>
        <w:t>F</w:t>
      </w:r>
      <w:r w:rsidRPr="009E7577">
        <w:rPr>
          <w:lang w:eastAsia="zh-CN"/>
        </w:rPr>
        <w:t>ile upload using HTTP</w:t>
      </w:r>
      <w:bookmarkEnd w:id="519"/>
    </w:p>
    <w:p w14:paraId="7E5BB4FB" w14:textId="77777777" w:rsidR="00C336BB" w:rsidRDefault="00C336BB" w:rsidP="00C336BB">
      <w:pPr>
        <w:pStyle w:val="Heading5"/>
        <w:rPr>
          <w:lang w:eastAsia="zh-CN"/>
        </w:rPr>
      </w:pPr>
      <w:bookmarkStart w:id="520" w:name="_Toc218242296"/>
      <w:r>
        <w:rPr>
          <w:lang w:eastAsia="zh-CN"/>
        </w:rPr>
        <w:t>7.5</w:t>
      </w:r>
      <w:r>
        <w:t>.2.</w:t>
      </w:r>
      <w:r>
        <w:rPr>
          <w:lang w:eastAsia="zh-CN"/>
        </w:rPr>
        <w:t>2.1</w:t>
      </w:r>
      <w:r>
        <w:tab/>
      </w:r>
      <w:r>
        <w:rPr>
          <w:rFonts w:hint="eastAsia"/>
          <w:lang w:eastAsia="zh-CN"/>
        </w:rPr>
        <w:t>General</w:t>
      </w:r>
      <w:bookmarkEnd w:id="520"/>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21" w:name="_Toc218242297"/>
      <w:r>
        <w:rPr>
          <w:lang w:eastAsia="zh-CN"/>
        </w:rPr>
        <w:lastRenderedPageBreak/>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21"/>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5" type="#_x0000_t75" style="width:246.05pt;height:143.25pt" o:ole="">
            <v:imagedata r:id="rId73" o:title=""/>
          </v:shape>
          <o:OLEObject Type="Embed" ProgID="Visio.Drawing.11" ShapeID="_x0000_i1055" DrawAspect="Content" ObjectID="_1828855484" r:id="rId74"/>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2" w:name="_Toc218242298"/>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2"/>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6" type="#_x0000_t75" style="width:385.05pt;height:237.95pt" o:ole="">
            <v:imagedata r:id="rId75" o:title=""/>
          </v:shape>
          <o:OLEObject Type="Embed" ProgID="Visio.Drawing.15" ShapeID="_x0000_i1056" DrawAspect="Content" ObjectID="_1828855485" r:id="rId76"/>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3" w:name="_Toc44893699"/>
      <w:bookmarkStart w:id="524" w:name="_Toc218242299"/>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4"/>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5" w:name="_Hlk64991973"/>
      <w:r>
        <w:rPr>
          <w:lang w:eastAsia="zh-CN"/>
        </w:rPr>
        <w:t xml:space="preserve">7.5.2.2.4-1 </w:t>
      </w:r>
      <w:bookmarkEnd w:id="525"/>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7" type="#_x0000_t75" style="width:427pt;height:4in" o:ole="">
            <v:imagedata r:id="rId77" o:title=""/>
          </v:shape>
          <o:OLEObject Type="Embed" ProgID="Visio.Drawing.11" ShapeID="_x0000_i1057" DrawAspect="Content" ObjectID="_1828855486" r:id="rId78"/>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6" w:name="_Toc218242300"/>
      <w:bookmarkEnd w:id="523"/>
      <w:r>
        <w:rPr>
          <w:lang w:eastAsia="zh-CN"/>
        </w:rPr>
        <w:lastRenderedPageBreak/>
        <w:t>7.5</w:t>
      </w:r>
      <w:r w:rsidRPr="009E7577">
        <w:t>.2.</w:t>
      </w:r>
      <w:r>
        <w:t>3</w:t>
      </w:r>
      <w:r w:rsidRPr="009E7577">
        <w:tab/>
        <w:t>F</w:t>
      </w:r>
      <w:r w:rsidRPr="009E7577">
        <w:rPr>
          <w:lang w:eastAsia="zh-CN"/>
        </w:rPr>
        <w:t>ile download using HTTP</w:t>
      </w:r>
      <w:bookmarkEnd w:id="526"/>
    </w:p>
    <w:p w14:paraId="118BE664" w14:textId="77777777" w:rsidR="00C336BB" w:rsidRDefault="00C336BB" w:rsidP="00C336BB">
      <w:pPr>
        <w:pStyle w:val="Heading5"/>
        <w:rPr>
          <w:lang w:eastAsia="zh-CN"/>
        </w:rPr>
      </w:pPr>
      <w:bookmarkStart w:id="527" w:name="_Toc218242301"/>
      <w:r>
        <w:rPr>
          <w:lang w:eastAsia="zh-CN"/>
        </w:rPr>
        <w:t>7.5</w:t>
      </w:r>
      <w:r>
        <w:t>.2.</w:t>
      </w:r>
      <w:r>
        <w:rPr>
          <w:lang w:eastAsia="zh-CN"/>
        </w:rPr>
        <w:t>3.1</w:t>
      </w:r>
      <w:r>
        <w:tab/>
      </w:r>
      <w:r>
        <w:rPr>
          <w:rFonts w:hint="eastAsia"/>
          <w:lang w:eastAsia="zh-CN"/>
        </w:rPr>
        <w:t>General</w:t>
      </w:r>
      <w:bookmarkEnd w:id="527"/>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8" w:name="_Toc218242302"/>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8"/>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8" type="#_x0000_t75" style="width:244.1pt;height:143.25pt" o:ole="">
            <v:imagedata r:id="rId79" o:title=""/>
          </v:shape>
          <o:OLEObject Type="Embed" ProgID="Visio.Drawing.11" ShapeID="_x0000_i1058" DrawAspect="Content" ObjectID="_1828855487" r:id="rId80"/>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9" w:name="_Toc218242303"/>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9"/>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lastRenderedPageBreak/>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9" type="#_x0000_t75" style="width:427pt;height:333.05pt" o:ole="">
            <v:imagedata r:id="rId81" o:title=""/>
          </v:shape>
          <o:OLEObject Type="Embed" ProgID="Visio.Drawing.11" ShapeID="_x0000_i1059" DrawAspect="Content" ObjectID="_1828855488" r:id="rId82"/>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w:t>
      </w:r>
      <w:r>
        <w:lastRenderedPageBreak/>
        <w:t xml:space="preserve">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30" w:name="_Toc218242304"/>
      <w:r>
        <w:rPr>
          <w:lang w:eastAsia="zh-CN"/>
        </w:rPr>
        <w:t>7.5</w:t>
      </w:r>
      <w:r w:rsidRPr="009E7577">
        <w:t>.2.</w:t>
      </w:r>
      <w:r>
        <w:t>4</w:t>
      </w:r>
      <w:r w:rsidRPr="009E7577">
        <w:tab/>
        <w:t xml:space="preserve">One-to-one </w:t>
      </w:r>
      <w:r w:rsidRPr="009E7577">
        <w:rPr>
          <w:lang w:eastAsia="zh-CN"/>
        </w:rPr>
        <w:t>file distribution using HTTP</w:t>
      </w:r>
      <w:bookmarkEnd w:id="530"/>
    </w:p>
    <w:p w14:paraId="0B5A43BE" w14:textId="77777777" w:rsidR="00C336BB" w:rsidRDefault="00C336BB" w:rsidP="00C336BB">
      <w:pPr>
        <w:pStyle w:val="Heading5"/>
        <w:rPr>
          <w:lang w:eastAsia="zh-CN"/>
        </w:rPr>
      </w:pPr>
      <w:bookmarkStart w:id="531" w:name="_Toc218242305"/>
      <w:r>
        <w:rPr>
          <w:lang w:eastAsia="zh-CN"/>
        </w:rPr>
        <w:t>7.5</w:t>
      </w:r>
      <w:r>
        <w:t>.2.</w:t>
      </w:r>
      <w:r>
        <w:rPr>
          <w:lang w:eastAsia="zh-CN"/>
        </w:rPr>
        <w:t>4.1</w:t>
      </w:r>
      <w:r>
        <w:tab/>
      </w:r>
      <w:r>
        <w:rPr>
          <w:rFonts w:hint="eastAsia"/>
          <w:lang w:eastAsia="zh-CN"/>
        </w:rPr>
        <w:t>General</w:t>
      </w:r>
      <w:bookmarkEnd w:id="531"/>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2" w:name="_Toc218242306"/>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2"/>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60" type="#_x0000_t75" style="width:437pt;height:328.05pt" o:ole="">
            <v:imagedata r:id="rId83" o:title=""/>
          </v:shape>
          <o:OLEObject Type="Embed" ProgID="Visio.Drawing.11" ShapeID="_x0000_i1060" DrawAspect="Content" ObjectID="_1828855489" r:id="rId84"/>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w:t>
      </w:r>
      <w:r>
        <w:lastRenderedPageBreak/>
        <w:t>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3"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3"/>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4" w:name="_Hlk65083191"/>
      <w:r>
        <w:t>, if requested by the MCData client 1</w:t>
      </w:r>
      <w:bookmarkEnd w:id="534"/>
      <w:r w:rsidRPr="00092ACA">
        <w:t>.</w:t>
      </w:r>
    </w:p>
    <w:p w14:paraId="5715E7D8" w14:textId="77777777" w:rsidR="00C336BB" w:rsidRDefault="00C336BB" w:rsidP="00C336BB">
      <w:pPr>
        <w:pStyle w:val="Heading5"/>
        <w:rPr>
          <w:lang w:eastAsia="zh-CN"/>
        </w:rPr>
      </w:pPr>
      <w:bookmarkStart w:id="535" w:name="_Toc218242307"/>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5"/>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lastRenderedPageBreak/>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06F66319" w:rsidR="00C336BB" w:rsidRDefault="00133289" w:rsidP="00C336BB">
      <w:pPr>
        <w:pStyle w:val="TH"/>
      </w:pPr>
      <w:r>
        <w:rPr>
          <w:rFonts w:ascii="Times New Roman" w:hAnsi="Times New Roman"/>
        </w:rPr>
        <w:object w:dxaOrig="10224" w:dyaOrig="8736" w14:anchorId="0D7FBB6A">
          <v:shape id="_x0000_i1061" type="#_x0000_t75" style="width:481.65pt;height:411.6pt" o:ole="">
            <v:imagedata r:id="rId85" o:title=""/>
          </v:shape>
          <o:OLEObject Type="Embed" ProgID="Visio.Drawing.11" ShapeID="_x0000_i1061" DrawAspect="Content" ObjectID="_1828855490" r:id="rId86"/>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 xml:space="preserve">The MCData </w:t>
      </w:r>
      <w:r>
        <w:lastRenderedPageBreak/>
        <w:t>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6"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6"/>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lastRenderedPageBreak/>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7" w:name="_Toc218242308"/>
      <w:r>
        <w:rPr>
          <w:lang w:eastAsia="zh-CN"/>
        </w:rPr>
        <w:t>7.5</w:t>
      </w:r>
      <w:r w:rsidRPr="00F4115D">
        <w:t>.2.</w:t>
      </w:r>
      <w:r>
        <w:t>5</w:t>
      </w:r>
      <w:r w:rsidRPr="00F4115D">
        <w:tab/>
      </w:r>
      <w:r w:rsidRPr="00F4115D">
        <w:rPr>
          <w:lang w:eastAsia="zh-CN"/>
        </w:rPr>
        <w:t>One-to-one file distribution using media plane</w:t>
      </w:r>
      <w:bookmarkEnd w:id="537"/>
    </w:p>
    <w:p w14:paraId="1D88F453" w14:textId="77777777" w:rsidR="00C336BB" w:rsidRDefault="00C336BB" w:rsidP="00C336BB">
      <w:pPr>
        <w:pStyle w:val="Heading5"/>
        <w:rPr>
          <w:lang w:eastAsia="zh-CN"/>
        </w:rPr>
      </w:pPr>
      <w:bookmarkStart w:id="538" w:name="_Toc218242309"/>
      <w:r>
        <w:rPr>
          <w:lang w:eastAsia="zh-CN"/>
        </w:rPr>
        <w:t>7.5</w:t>
      </w:r>
      <w:r>
        <w:t>.2.5.</w:t>
      </w:r>
      <w:r>
        <w:rPr>
          <w:rFonts w:hint="eastAsia"/>
          <w:lang w:eastAsia="zh-CN"/>
        </w:rPr>
        <w:t>1</w:t>
      </w:r>
      <w:r>
        <w:tab/>
      </w:r>
      <w:r>
        <w:rPr>
          <w:rFonts w:hint="eastAsia"/>
          <w:lang w:eastAsia="zh-CN"/>
        </w:rPr>
        <w:t>General</w:t>
      </w:r>
      <w:bookmarkEnd w:id="538"/>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9" w:name="_Toc218242310"/>
      <w:r>
        <w:rPr>
          <w:lang w:eastAsia="zh-CN"/>
        </w:rPr>
        <w:t>7.5.2</w:t>
      </w:r>
      <w:r>
        <w:t>.5.</w:t>
      </w:r>
      <w:r>
        <w:rPr>
          <w:rFonts w:hint="eastAsia"/>
          <w:lang w:eastAsia="zh-CN"/>
        </w:rPr>
        <w:t>2</w:t>
      </w:r>
      <w:r>
        <w:tab/>
      </w:r>
      <w:r>
        <w:rPr>
          <w:rFonts w:hint="eastAsia"/>
          <w:lang w:eastAsia="zh-CN"/>
        </w:rPr>
        <w:t>Procedure</w:t>
      </w:r>
      <w:bookmarkEnd w:id="539"/>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2" type="#_x0000_t75" style="width:435.45pt;height:4in" o:ole="">
            <v:imagedata r:id="rId87" o:title=""/>
          </v:shape>
          <o:OLEObject Type="Embed" ProgID="Visio.Drawing.15" ShapeID="_x0000_i1062" DrawAspect="Content" ObjectID="_1828855491" r:id="rId88"/>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lastRenderedPageBreak/>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40" w:name="_Toc218242311"/>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40"/>
    </w:p>
    <w:p w14:paraId="622E8E89" w14:textId="77777777" w:rsidR="00C336BB" w:rsidRDefault="00C336BB" w:rsidP="00C336BB">
      <w:pPr>
        <w:pStyle w:val="Heading5"/>
        <w:rPr>
          <w:lang w:eastAsia="zh-CN"/>
        </w:rPr>
      </w:pPr>
      <w:bookmarkStart w:id="541" w:name="_Toc218242312"/>
      <w:r>
        <w:rPr>
          <w:lang w:eastAsia="zh-CN"/>
        </w:rPr>
        <w:t>7</w:t>
      </w:r>
      <w:r>
        <w:t>.</w:t>
      </w:r>
      <w:r>
        <w:rPr>
          <w:lang w:eastAsia="zh-CN"/>
        </w:rPr>
        <w:t>5</w:t>
      </w:r>
      <w:r>
        <w:t>.2.</w:t>
      </w:r>
      <w:r>
        <w:rPr>
          <w:lang w:eastAsia="zh-CN"/>
        </w:rPr>
        <w:t>6.1</w:t>
      </w:r>
      <w:r>
        <w:tab/>
      </w:r>
      <w:r>
        <w:rPr>
          <w:rFonts w:hint="eastAsia"/>
          <w:lang w:eastAsia="zh-CN"/>
        </w:rPr>
        <w:t>General</w:t>
      </w:r>
      <w:bookmarkEnd w:id="541"/>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2" w:name="_Toc218242313"/>
      <w:r>
        <w:rPr>
          <w:lang w:eastAsia="zh-CN"/>
        </w:rPr>
        <w:t>7</w:t>
      </w:r>
      <w:r>
        <w:t>.</w:t>
      </w:r>
      <w:r>
        <w:rPr>
          <w:lang w:eastAsia="zh-CN"/>
        </w:rPr>
        <w:t>5</w:t>
      </w:r>
      <w:r>
        <w:t>.2.</w:t>
      </w:r>
      <w:r>
        <w:rPr>
          <w:lang w:eastAsia="zh-CN"/>
        </w:rPr>
        <w:t>6.2</w:t>
      </w:r>
      <w:r>
        <w:tab/>
      </w:r>
      <w:r>
        <w:rPr>
          <w:rFonts w:hint="eastAsia"/>
          <w:lang w:eastAsia="zh-CN"/>
        </w:rPr>
        <w:t>Procedure</w:t>
      </w:r>
      <w:bookmarkEnd w:id="542"/>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lastRenderedPageBreak/>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3" type="#_x0000_t75" style="width:334.2pt;height:294.55pt" o:ole="">
            <v:imagedata r:id="rId89" o:title=""/>
          </v:shape>
          <o:OLEObject Type="Embed" ProgID="Visio.Drawing.11" ShapeID="_x0000_i1063" DrawAspect="Content" ObjectID="_1828855492" r:id="rId90"/>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61F0CFD0"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w:t>
      </w:r>
      <w:r w:rsidR="00D32F59" w:rsidRPr="00D32F59">
        <w:t xml:space="preserve">group standalone </w:t>
      </w:r>
      <w:r w:rsidRPr="00092ACA">
        <w:t xml:space="preserve">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w:t>
      </w:r>
      <w:r w:rsidR="00D32F59">
        <w:t xml:space="preserve">FD </w:t>
      </w:r>
      <w:r>
        <w:t>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 xml:space="preserve">If the MCData user at MCData client has requested to deposit the file content into his/her MCData message store account, then MCData </w:t>
      </w:r>
      <w:r w:rsidR="00D32F59" w:rsidRPr="00D32F59">
        <w:t xml:space="preserve">group standalone </w:t>
      </w:r>
      <w:r>
        <w:t>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lastRenderedPageBreak/>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62D05521"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 xml:space="preserve">and skip rest of the steps. If the deposit file indication information element is set to true in the received MCData </w:t>
      </w:r>
      <w:r w:rsidR="00D32F59" w:rsidRPr="00D32F59">
        <w:t>group standalone</w:t>
      </w:r>
      <w:r w:rsidR="00D32F59">
        <w:t xml:space="preserve"> </w:t>
      </w:r>
      <w:r>
        <w:t>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lastRenderedPageBreak/>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3" w:name="_Toc218242314"/>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3"/>
    </w:p>
    <w:p w14:paraId="0B5977E4" w14:textId="77777777" w:rsidR="00C336BB" w:rsidRDefault="00C336BB" w:rsidP="00C336BB">
      <w:pPr>
        <w:pStyle w:val="Heading5"/>
        <w:rPr>
          <w:lang w:eastAsia="zh-CN"/>
        </w:rPr>
      </w:pPr>
      <w:bookmarkStart w:id="544" w:name="_Toc218242315"/>
      <w:r>
        <w:rPr>
          <w:lang w:eastAsia="zh-CN"/>
        </w:rPr>
        <w:t>7</w:t>
      </w:r>
      <w:r>
        <w:t>.</w:t>
      </w:r>
      <w:r>
        <w:rPr>
          <w:lang w:eastAsia="zh-CN"/>
        </w:rPr>
        <w:t>5</w:t>
      </w:r>
      <w:r>
        <w:t>.2.7.</w:t>
      </w:r>
      <w:r>
        <w:rPr>
          <w:rFonts w:hint="eastAsia"/>
          <w:lang w:eastAsia="zh-CN"/>
        </w:rPr>
        <w:t>1</w:t>
      </w:r>
      <w:r>
        <w:tab/>
      </w:r>
      <w:r>
        <w:rPr>
          <w:rFonts w:hint="eastAsia"/>
          <w:lang w:eastAsia="zh-CN"/>
        </w:rPr>
        <w:t>General</w:t>
      </w:r>
      <w:bookmarkEnd w:id="544"/>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5" w:name="_Toc218242316"/>
      <w:r>
        <w:rPr>
          <w:lang w:eastAsia="zh-CN"/>
        </w:rPr>
        <w:t>7</w:t>
      </w:r>
      <w:r>
        <w:t>.</w:t>
      </w:r>
      <w:r>
        <w:rPr>
          <w:lang w:eastAsia="zh-CN"/>
        </w:rPr>
        <w:t>5.2</w:t>
      </w:r>
      <w:r>
        <w:t>.7.</w:t>
      </w:r>
      <w:r>
        <w:rPr>
          <w:rFonts w:hint="eastAsia"/>
          <w:lang w:eastAsia="zh-CN"/>
        </w:rPr>
        <w:t>2</w:t>
      </w:r>
      <w:r>
        <w:tab/>
      </w:r>
      <w:r>
        <w:rPr>
          <w:rFonts w:hint="eastAsia"/>
          <w:lang w:eastAsia="zh-CN"/>
        </w:rPr>
        <w:t>Procedure</w:t>
      </w:r>
      <w:bookmarkEnd w:id="545"/>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4" type="#_x0000_t75" style="width:392.35pt;height:328.8pt" o:ole="">
            <v:imagedata r:id="rId91" o:title=""/>
          </v:shape>
          <o:OLEObject Type="Embed" ProgID="Visio.Drawing.11" ShapeID="_x0000_i1064" DrawAspect="Content" ObjectID="_1828855493" r:id="rId92"/>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6E613AA6"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 xml:space="preserve">group standalone </w:t>
      </w:r>
      <w:r w:rsidR="00D32F59">
        <w:t xml:space="preserve">FD </w:t>
      </w:r>
      <w:r>
        <w:t>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2313D536" w:rsidR="00C336BB" w:rsidRDefault="00C336BB" w:rsidP="00C336BB">
      <w:pPr>
        <w:pStyle w:val="B1"/>
      </w:pPr>
      <w:r w:rsidRPr="00121626">
        <w:lastRenderedPageBreak/>
        <w:t>2a.</w:t>
      </w:r>
      <w:r w:rsidRPr="00121626">
        <w:tab/>
        <w:t>If</w:t>
      </w:r>
      <w:r>
        <w:t xml:space="preserve"> either emergency indicator or imminent peril indicator is present in the received MCData group standalone </w:t>
      </w:r>
      <w:r w:rsidR="00D32F59" w:rsidRPr="00D32F59">
        <w:t xml:space="preserve">FD </w:t>
      </w:r>
      <w:r>
        <w:t>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4AE749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w:t>
      </w:r>
      <w:r w:rsidR="00D32F59">
        <w:t xml:space="preserve">FD </w:t>
      </w:r>
      <w:r>
        <w:t>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lastRenderedPageBreak/>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6" w:name="_Toc218242317"/>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6"/>
    </w:p>
    <w:p w14:paraId="4A625AD6" w14:textId="77777777" w:rsidR="00C336BB" w:rsidRDefault="00C336BB" w:rsidP="00C336BB">
      <w:pPr>
        <w:pStyle w:val="Heading5"/>
        <w:rPr>
          <w:lang w:eastAsia="zh-CN"/>
        </w:rPr>
      </w:pPr>
      <w:bookmarkStart w:id="547" w:name="_Toc218242318"/>
      <w:r>
        <w:rPr>
          <w:lang w:eastAsia="zh-CN"/>
        </w:rPr>
        <w:t>7.5</w:t>
      </w:r>
      <w:r>
        <w:t>.2.</w:t>
      </w:r>
      <w:r>
        <w:rPr>
          <w:lang w:eastAsia="zh-CN"/>
        </w:rPr>
        <w:t>8.1</w:t>
      </w:r>
      <w:r>
        <w:tab/>
      </w:r>
      <w:r>
        <w:rPr>
          <w:rFonts w:hint="eastAsia"/>
          <w:lang w:eastAsia="zh-CN"/>
        </w:rPr>
        <w:t>General</w:t>
      </w:r>
      <w:bookmarkEnd w:id="547"/>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8" w:name="_Toc218242319"/>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8"/>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6E87C57B" w:rsidR="00C336BB" w:rsidRDefault="00EC4311" w:rsidP="00C336BB">
      <w:pPr>
        <w:pStyle w:val="TH"/>
      </w:pPr>
      <w:r>
        <w:object w:dxaOrig="6255" w:dyaOrig="3001" w14:anchorId="3C43FB81">
          <v:shape id="_x0000_i1065" type="#_x0000_t75" style="width:313.4pt;height:150.55pt" o:ole="">
            <v:imagedata r:id="rId93" o:title=""/>
          </v:shape>
          <o:OLEObject Type="Embed" ProgID="Visio.Drawing.15" ShapeID="_x0000_i1065" DrawAspect="Content" ObjectID="_1828855494" r:id="rId94"/>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1C4787F1" w14:textId="77777777" w:rsidR="00EC4311" w:rsidRDefault="00EC4311" w:rsidP="00BC683C">
      <w:pPr>
        <w:pStyle w:val="NO"/>
        <w:rPr>
          <w:noProof/>
        </w:rPr>
      </w:pPr>
      <w:r>
        <w:rPr>
          <w:noProof/>
        </w:rPr>
        <w:t>NOTE:</w:t>
      </w:r>
      <w:r>
        <w:rPr>
          <w:noProof/>
        </w:rPr>
        <w:tab/>
        <w:t>It is implementation specific if a notification will be sent to the file URL recipient that hasn’t downloaded the file.</w:t>
      </w:r>
    </w:p>
    <w:p w14:paraId="3F17F691" w14:textId="77777777" w:rsidR="00C336BB" w:rsidRDefault="00C336BB" w:rsidP="00C336BB">
      <w:pPr>
        <w:pStyle w:val="Heading5"/>
      </w:pPr>
      <w:bookmarkStart w:id="549" w:name="_Toc218242320"/>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9"/>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lastRenderedPageBreak/>
        <w:t>Pre-conditions:</w:t>
      </w:r>
    </w:p>
    <w:p w14:paraId="4949FEDB" w14:textId="77777777" w:rsidR="00C336BB" w:rsidRDefault="00C336BB" w:rsidP="00C336BB">
      <w:pPr>
        <w:pStyle w:val="B1"/>
      </w:pPr>
      <w:r>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21C29F1C" w:rsidR="00C336BB" w:rsidRDefault="00EC4311" w:rsidP="00C336BB">
      <w:pPr>
        <w:pStyle w:val="TH"/>
      </w:pPr>
      <w:r>
        <w:object w:dxaOrig="9195" w:dyaOrig="4425" w14:anchorId="2F573B72">
          <v:shape id="_x0000_i1066" type="#_x0000_t75" style="width:459.7pt;height:221.4pt" o:ole="">
            <v:imagedata r:id="rId95" o:title=""/>
          </v:shape>
          <o:OLEObject Type="Embed" ProgID="Visio.Drawing.15" ShapeID="_x0000_i1066" DrawAspect="Content" ObjectID="_1828855495" r:id="rId96"/>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425EB769"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3B5255C1" w14:textId="3BEF8570" w:rsidR="00EC4311" w:rsidRDefault="00EC4311" w:rsidP="00BC683C">
      <w:pPr>
        <w:pStyle w:val="NO"/>
      </w:pPr>
      <w:r w:rsidRPr="00EC4311">
        <w:t>NOTE</w:t>
      </w:r>
      <w:r>
        <w:t> </w:t>
      </w:r>
      <w:r w:rsidRPr="00EC4311">
        <w:t>1:</w:t>
      </w:r>
      <w:r w:rsidRPr="00EC4311">
        <w:tab/>
        <w:t>The partner MCData content server shall maintain an association of the URL from the primary MCData content server and the local URL where the file is stored locally.</w:t>
      </w:r>
    </w:p>
    <w:p w14:paraId="1405F461" w14:textId="360A119C"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04EADE96" w14:textId="07BD87E7" w:rsidR="00EC4311" w:rsidRDefault="00EC4311" w:rsidP="00BC683C">
      <w:pPr>
        <w:pStyle w:val="NO"/>
        <w:rPr>
          <w:noProof/>
        </w:rPr>
      </w:pPr>
      <w:r w:rsidRPr="00EC4311">
        <w:rPr>
          <w:noProof/>
        </w:rPr>
        <w:t>NOTE</w:t>
      </w:r>
      <w:r>
        <w:rPr>
          <w:noProof/>
        </w:rPr>
        <w:t> </w:t>
      </w:r>
      <w:r w:rsidRPr="00EC4311">
        <w:rPr>
          <w:noProof/>
        </w:rPr>
        <w:t>2:</w:t>
      </w:r>
      <w:r w:rsidRPr="00EC4311">
        <w:rPr>
          <w:noProof/>
        </w:rPr>
        <w:tab/>
        <w:t>It is implementation specific if a notification will be sent to the file URL recipient that hasn’t downloaded the file.</w:t>
      </w:r>
    </w:p>
    <w:p w14:paraId="16CBE7D4" w14:textId="77777777" w:rsidR="00C336BB" w:rsidRDefault="00C336BB" w:rsidP="00C336BB">
      <w:pPr>
        <w:pStyle w:val="Heading4"/>
        <w:rPr>
          <w:lang w:eastAsia="zh-CN"/>
        </w:rPr>
      </w:pPr>
      <w:bookmarkStart w:id="550" w:name="_Toc218242321"/>
      <w:r>
        <w:rPr>
          <w:lang w:eastAsia="zh-CN"/>
        </w:rPr>
        <w:lastRenderedPageBreak/>
        <w:t>7.5</w:t>
      </w:r>
      <w:r w:rsidRPr="009E7577">
        <w:t>.2.</w:t>
      </w:r>
      <w:r>
        <w:t>9</w:t>
      </w:r>
      <w:r w:rsidRPr="009E7577">
        <w:tab/>
      </w:r>
      <w:r>
        <w:t>Void</w:t>
      </w:r>
      <w:bookmarkEnd w:id="550"/>
    </w:p>
    <w:p w14:paraId="27897939" w14:textId="77777777" w:rsidR="00C336BB" w:rsidRDefault="00C336BB" w:rsidP="00C336BB">
      <w:pPr>
        <w:pStyle w:val="Heading4"/>
        <w:rPr>
          <w:lang w:eastAsia="zh-CN"/>
        </w:rPr>
      </w:pPr>
      <w:bookmarkStart w:id="551" w:name="_Toc533180760"/>
      <w:bookmarkStart w:id="552" w:name="_Toc218242322"/>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2"/>
    </w:p>
    <w:p w14:paraId="5FFC44F0" w14:textId="77777777" w:rsidR="00C336BB" w:rsidRDefault="00C336BB" w:rsidP="00C336BB">
      <w:pPr>
        <w:pStyle w:val="Heading5"/>
        <w:rPr>
          <w:lang w:eastAsia="zh-CN"/>
        </w:rPr>
      </w:pPr>
      <w:bookmarkStart w:id="553" w:name="_Toc218242323"/>
      <w:r>
        <w:rPr>
          <w:lang w:eastAsia="zh-CN"/>
        </w:rPr>
        <w:t>7</w:t>
      </w:r>
      <w:r>
        <w:t>.</w:t>
      </w:r>
      <w:r>
        <w:rPr>
          <w:lang w:eastAsia="zh-CN"/>
        </w:rPr>
        <w:t>5</w:t>
      </w:r>
      <w:r>
        <w:t>.2.10</w:t>
      </w:r>
      <w:r>
        <w:rPr>
          <w:lang w:eastAsia="zh-CN"/>
        </w:rPr>
        <w:t>.1</w:t>
      </w:r>
      <w:r>
        <w:tab/>
      </w:r>
      <w:r>
        <w:rPr>
          <w:lang w:eastAsia="zh-CN"/>
        </w:rPr>
        <w:t>General</w:t>
      </w:r>
      <w:bookmarkEnd w:id="553"/>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4" w:name="_Toc218242324"/>
      <w:r>
        <w:rPr>
          <w:lang w:eastAsia="zh-CN"/>
        </w:rPr>
        <w:t>7</w:t>
      </w:r>
      <w:r>
        <w:t>.</w:t>
      </w:r>
      <w:r>
        <w:rPr>
          <w:lang w:eastAsia="zh-CN"/>
        </w:rPr>
        <w:t>5</w:t>
      </w:r>
      <w:r>
        <w:t>.2.10</w:t>
      </w:r>
      <w:r>
        <w:rPr>
          <w:lang w:eastAsia="zh-CN"/>
        </w:rPr>
        <w:t>.2</w:t>
      </w:r>
      <w:r>
        <w:tab/>
      </w:r>
      <w:r>
        <w:rPr>
          <w:lang w:eastAsia="zh-CN"/>
        </w:rPr>
        <w:t>Procedure</w:t>
      </w:r>
      <w:bookmarkEnd w:id="554"/>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7" type="#_x0000_t75" style="width:369.65pt;height:363.1pt" o:ole="">
            <v:imagedata r:id="rId97" o:title=""/>
          </v:shape>
          <o:OLEObject Type="Embed" ProgID="Visio.Drawing.11" ShapeID="_x0000_i1067" DrawAspect="Content" ObjectID="_1828855496" r:id="rId98"/>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lastRenderedPageBreak/>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2A00132B" w:rsidR="00C336BB" w:rsidRDefault="00C336BB" w:rsidP="00C336BB">
      <w:pPr>
        <w:pStyle w:val="B1"/>
      </w:pPr>
      <w:r>
        <w:t>6.</w:t>
      </w:r>
      <w:r>
        <w:tab/>
        <w:t xml:space="preserve">The receiving MCData clients 2 to n notify the users about the incoming MCData group standalone FD </w:t>
      </w:r>
      <w:r w:rsidR="000C6EB9" w:rsidRPr="000C6EB9">
        <w:t>over MBMS</w:t>
      </w:r>
      <w:r w:rsidR="000C6EB9">
        <w:t xml:space="preserve"> </w:t>
      </w:r>
      <w:r>
        <w:t>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1"/>
    </w:p>
    <w:p w14:paraId="1E7DD1F8" w14:textId="77777777" w:rsidR="00C336BB" w:rsidRDefault="00C336BB" w:rsidP="00C336BB">
      <w:pPr>
        <w:pStyle w:val="Heading4"/>
      </w:pPr>
      <w:bookmarkStart w:id="555" w:name="_Toc218242325"/>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5"/>
    </w:p>
    <w:p w14:paraId="5BECEAF0" w14:textId="77777777" w:rsidR="00C336BB" w:rsidRDefault="00C336BB" w:rsidP="00C336BB">
      <w:pPr>
        <w:pStyle w:val="Heading5"/>
      </w:pPr>
      <w:bookmarkStart w:id="556" w:name="_Toc218242326"/>
      <w:r>
        <w:t>7.5.2.11.1</w:t>
      </w:r>
      <w:r>
        <w:tab/>
        <w:t>General</w:t>
      </w:r>
      <w:bookmarkEnd w:id="556"/>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7" w:name="_Toc218242327"/>
      <w:r>
        <w:lastRenderedPageBreak/>
        <w:t>7.5.2.11.2</w:t>
      </w:r>
      <w:r>
        <w:tab/>
        <w:t>Procedure</w:t>
      </w:r>
      <w:bookmarkEnd w:id="557"/>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8" type="#_x0000_t75" style="width:286.05pt;height:289.95pt" o:ole="">
            <v:imagedata r:id="rId99" o:title=""/>
          </v:shape>
          <o:OLEObject Type="Embed" ProgID="Visio.Drawing.11" ShapeID="_x0000_i1068" DrawAspect="Content" ObjectID="_1828855497" r:id="rId100"/>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lastRenderedPageBreak/>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8" w:name="_Toc218242328"/>
      <w:r>
        <w:t>7</w:t>
      </w:r>
      <w:r w:rsidRPr="008F117B">
        <w:t>.</w:t>
      </w:r>
      <w:r>
        <w:t>5</w:t>
      </w:r>
      <w:r w:rsidRPr="008F117B">
        <w:t>.2.</w:t>
      </w:r>
      <w:r>
        <w:t>12</w:t>
      </w:r>
      <w:r w:rsidRPr="008F117B">
        <w:tab/>
      </w:r>
      <w:r>
        <w:t>Group</w:t>
      </w:r>
      <w:r w:rsidRPr="008F117B">
        <w:t xml:space="preserve"> </w:t>
      </w:r>
      <w:r>
        <w:t>FD communication upgrade to an emergency group FD communication</w:t>
      </w:r>
      <w:bookmarkEnd w:id="558"/>
    </w:p>
    <w:p w14:paraId="288028F1" w14:textId="77777777" w:rsidR="00C336BB" w:rsidRDefault="00C336BB" w:rsidP="00C336BB">
      <w:pPr>
        <w:pStyle w:val="Heading5"/>
      </w:pPr>
      <w:bookmarkStart w:id="559" w:name="_Toc218242329"/>
      <w:r>
        <w:t>7.5.2.12.1</w:t>
      </w:r>
      <w:r>
        <w:tab/>
        <w:t>General</w:t>
      </w:r>
      <w:bookmarkEnd w:id="559"/>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60" w:name="_Toc218242330"/>
      <w:r>
        <w:t>7.5.2.12.2</w:t>
      </w:r>
      <w:r>
        <w:tab/>
        <w:t>Procedure</w:t>
      </w:r>
      <w:bookmarkEnd w:id="560"/>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lastRenderedPageBreak/>
        <w:t xml:space="preserve"> </w:t>
      </w:r>
      <w:r>
        <w:object w:dxaOrig="8305" w:dyaOrig="7050" w14:anchorId="66C49302">
          <v:shape id="_x0000_i1069" type="#_x0000_t75" style="width:416.2pt;height:352.7pt" o:ole="">
            <v:imagedata r:id="rId101" o:title=""/>
          </v:shape>
          <o:OLEObject Type="Embed" ProgID="Visio.Drawing.11" ShapeID="_x0000_i1069" DrawAspect="Content" ObjectID="_1828855498" r:id="rId102"/>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lastRenderedPageBreak/>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61" w:name="_Toc218242331"/>
      <w:r>
        <w:t>7</w:t>
      </w:r>
      <w:r w:rsidRPr="008F117B">
        <w:t>.</w:t>
      </w:r>
      <w:r>
        <w:t>5</w:t>
      </w:r>
      <w:r w:rsidRPr="008F117B">
        <w:t>.2.</w:t>
      </w:r>
      <w:r>
        <w:t>13</w:t>
      </w:r>
      <w:r w:rsidRPr="008F117B">
        <w:tab/>
      </w:r>
      <w:r>
        <w:t>Group</w:t>
      </w:r>
      <w:r w:rsidRPr="008F117B">
        <w:t xml:space="preserve"> </w:t>
      </w:r>
      <w:r>
        <w:t>FD communication in-progress emergency group state cancel</w:t>
      </w:r>
      <w:bookmarkEnd w:id="561"/>
    </w:p>
    <w:p w14:paraId="11FF66DD" w14:textId="77777777" w:rsidR="00C336BB" w:rsidRDefault="00C336BB" w:rsidP="00C336BB">
      <w:pPr>
        <w:pStyle w:val="Heading5"/>
      </w:pPr>
      <w:bookmarkStart w:id="562" w:name="_Toc218242332"/>
      <w:r>
        <w:t>7.5.2.13.1</w:t>
      </w:r>
      <w:r>
        <w:tab/>
        <w:t>General</w:t>
      </w:r>
      <w:bookmarkEnd w:id="562"/>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3" w:name="_Toc218242333"/>
      <w:r>
        <w:t>7.5.2.13.2</w:t>
      </w:r>
      <w:r>
        <w:tab/>
        <w:t>Procedure</w:t>
      </w:r>
      <w:bookmarkEnd w:id="563"/>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70" type="#_x0000_t75" style="width:422.75pt;height:355.4pt" o:ole="">
            <v:imagedata r:id="rId103" o:title=""/>
          </v:shape>
          <o:OLEObject Type="Embed" ProgID="Visio.Drawing.11" ShapeID="_x0000_i1070" DrawAspect="Content" ObjectID="_1828855499" r:id="rId104"/>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lastRenderedPageBreak/>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4" w:name="_Toc218242334"/>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4"/>
    </w:p>
    <w:p w14:paraId="436922E6" w14:textId="77777777" w:rsidR="00C336BB" w:rsidRDefault="00C336BB" w:rsidP="00C336BB">
      <w:pPr>
        <w:pStyle w:val="Heading5"/>
      </w:pPr>
      <w:bookmarkStart w:id="565" w:name="_Toc218242335"/>
      <w:r>
        <w:t>7.5.2.14.1</w:t>
      </w:r>
      <w:r>
        <w:tab/>
        <w:t>General</w:t>
      </w:r>
      <w:bookmarkEnd w:id="565"/>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6" w:name="_Toc218242336"/>
      <w:r>
        <w:t>7.5.2.14.2</w:t>
      </w:r>
      <w:r>
        <w:tab/>
        <w:t>Procedure</w:t>
      </w:r>
      <w:bookmarkEnd w:id="566"/>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7" w:name="_Toc218242337"/>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7"/>
    </w:p>
    <w:p w14:paraId="25CB1713" w14:textId="77777777" w:rsidR="00C336BB" w:rsidRDefault="00C336BB" w:rsidP="00C336BB">
      <w:pPr>
        <w:pStyle w:val="Heading5"/>
      </w:pPr>
      <w:bookmarkStart w:id="568" w:name="_Toc218242338"/>
      <w:r>
        <w:t>7.5.2.15.1</w:t>
      </w:r>
      <w:r>
        <w:tab/>
        <w:t>General</w:t>
      </w:r>
      <w:bookmarkEnd w:id="568"/>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9" w:name="_Toc218242339"/>
      <w:r>
        <w:t>7.5.2.15.2</w:t>
      </w:r>
      <w:r>
        <w:tab/>
        <w:t>Procedure</w:t>
      </w:r>
      <w:bookmarkEnd w:id="569"/>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70" w:name="_Toc218242340"/>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70"/>
    </w:p>
    <w:p w14:paraId="7860E2D1" w14:textId="77777777" w:rsidR="00C336BB" w:rsidRPr="00830891" w:rsidRDefault="00C336BB" w:rsidP="00C336BB">
      <w:pPr>
        <w:pStyle w:val="Heading4"/>
        <w:rPr>
          <w:lang w:val="en-IN" w:eastAsia="zh-CN"/>
        </w:rPr>
      </w:pPr>
      <w:bookmarkStart w:id="571" w:name="_Toc218242341"/>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71"/>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2" w:name="_Toc218242342"/>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2"/>
    </w:p>
    <w:p w14:paraId="229B0B2C" w14:textId="77777777" w:rsidR="00C336BB" w:rsidRPr="003856F3" w:rsidRDefault="00C336BB" w:rsidP="00C336BB">
      <w:pPr>
        <w:pStyle w:val="Heading5"/>
        <w:rPr>
          <w:lang w:val="en-IN"/>
        </w:rPr>
      </w:pPr>
      <w:bookmarkStart w:id="573" w:name="_Toc218242343"/>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3"/>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4" w:name="_Toc218242344"/>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4"/>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5" w:name="_Toc477418715"/>
      <w:bookmarkStart w:id="576" w:name="_Toc218242345"/>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5"/>
      <w:r w:rsidRPr="00C02C18">
        <w:rPr>
          <w:noProof/>
          <w:lang w:eastAsia="zh-CN"/>
        </w:rPr>
        <w:t>MCData download completed report</w:t>
      </w:r>
      <w:bookmarkEnd w:id="576"/>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7" w:name="_Toc477418737"/>
      <w:bookmarkStart w:id="578" w:name="_Toc218242346"/>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7"/>
      <w:bookmarkEnd w:id="578"/>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lastRenderedPageBreak/>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9" w:name="_Toc477418738"/>
      <w:bookmarkStart w:id="580" w:name="_Toc218242347"/>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9"/>
      <w:bookmarkEnd w:id="580"/>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81" w:name="_Toc477418716"/>
      <w:bookmarkStart w:id="582" w:name="_Toc218242348"/>
      <w:r>
        <w:rPr>
          <w:lang w:val="en-IN" w:eastAsia="zh-CN"/>
        </w:rPr>
        <w:t>7.5.3</w:t>
      </w:r>
      <w:r w:rsidRPr="00830891">
        <w:rPr>
          <w:lang w:val="en-IN"/>
        </w:rPr>
        <w:t>.3</w:t>
      </w:r>
      <w:r w:rsidRPr="00830891">
        <w:rPr>
          <w:lang w:val="en-IN"/>
        </w:rPr>
        <w:tab/>
      </w:r>
      <w:bookmarkEnd w:id="581"/>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2"/>
    </w:p>
    <w:p w14:paraId="4F101398" w14:textId="77777777" w:rsidR="00C336BB" w:rsidRPr="00830891" w:rsidRDefault="00C336BB" w:rsidP="00C336BB">
      <w:pPr>
        <w:pStyle w:val="Heading5"/>
        <w:rPr>
          <w:lang w:val="en-IN" w:eastAsia="zh-CN"/>
        </w:rPr>
      </w:pPr>
      <w:bookmarkStart w:id="583" w:name="_Toc477418717"/>
      <w:bookmarkStart w:id="584" w:name="_Toc218242349"/>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3"/>
      <w:bookmarkEnd w:id="584"/>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5" w:name="_Toc477418718"/>
      <w:bookmarkStart w:id="586" w:name="_Toc218242350"/>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5"/>
      <w:bookmarkEnd w:id="586"/>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1" type="#_x0000_t75" style="width:255.65pt;height:233.35pt" o:ole="">
            <v:imagedata r:id="rId105" o:title=""/>
          </v:shape>
          <o:OLEObject Type="Embed" ProgID="Visio.Drawing.11" ShapeID="_x0000_i1071" DrawAspect="Content" ObjectID="_1828855500" r:id="rId106"/>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7" w:name="_Toc218242351"/>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7"/>
    </w:p>
    <w:p w14:paraId="2C4C7599" w14:textId="77777777" w:rsidR="00C336BB" w:rsidRPr="00415DDC" w:rsidRDefault="00C336BB" w:rsidP="00C336BB">
      <w:pPr>
        <w:pStyle w:val="Heading5"/>
        <w:rPr>
          <w:lang w:val="en-IN" w:eastAsia="zh-CN"/>
        </w:rPr>
      </w:pPr>
      <w:bookmarkStart w:id="588" w:name="_Toc218242352"/>
      <w:r>
        <w:rPr>
          <w:lang w:val="en-IN" w:eastAsia="zh-CN"/>
        </w:rPr>
        <w:t>7.5.3</w:t>
      </w:r>
      <w:r w:rsidRPr="00415DDC">
        <w:rPr>
          <w:lang w:val="en-IN" w:eastAsia="zh-CN"/>
        </w:rPr>
        <w:t>.4.1</w:t>
      </w:r>
      <w:r w:rsidRPr="00415DDC">
        <w:rPr>
          <w:lang w:val="en-IN" w:eastAsia="zh-CN"/>
        </w:rPr>
        <w:tab/>
        <w:t>General</w:t>
      </w:r>
      <w:bookmarkEnd w:id="588"/>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9" w:name="_Toc218242353"/>
      <w:r>
        <w:rPr>
          <w:lang w:val="en-IN" w:eastAsia="zh-CN"/>
        </w:rPr>
        <w:t>7.5.3</w:t>
      </w:r>
      <w:r w:rsidRPr="00415DDC">
        <w:rPr>
          <w:lang w:val="en-IN" w:eastAsia="zh-CN"/>
        </w:rPr>
        <w:t>.4.2</w:t>
      </w:r>
      <w:r w:rsidRPr="00415DDC">
        <w:rPr>
          <w:lang w:val="en-IN" w:eastAsia="zh-CN"/>
        </w:rPr>
        <w:tab/>
        <w:t>Procedure</w:t>
      </w:r>
      <w:bookmarkEnd w:id="589"/>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lastRenderedPageBreak/>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2" type="#_x0000_t75" style="width:311.85pt;height:233.35pt" o:ole="">
            <v:imagedata r:id="rId107" o:title=""/>
          </v:shape>
          <o:OLEObject Type="Embed" ProgID="Visio.Drawing.11" ShapeID="_x0000_i1072" DrawAspect="Content" ObjectID="_1828855501" r:id="rId108"/>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25FA33B2"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sidR="000C6EB9" w:rsidRPr="000C6EB9">
        <w:t xml:space="preserve">group standalone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w:t>
      </w:r>
      <w:r w:rsidR="000C6EB9" w:rsidRPr="000C6EB9">
        <w:t xml:space="preserve">FD </w:t>
      </w:r>
      <w:r>
        <w:t xml:space="preserve">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047C7C56"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sidR="000C6EB9" w:rsidRPr="000C6EB9">
        <w:t>group standalone</w:t>
      </w:r>
      <w:r w:rsidR="000C6EB9">
        <w:t xml:space="preserve">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90" w:name="_Toc218242354"/>
      <w:r>
        <w:rPr>
          <w:lang w:eastAsia="zh-CN"/>
        </w:rPr>
        <w:lastRenderedPageBreak/>
        <w:t>7</w:t>
      </w:r>
      <w:r>
        <w:t>.</w:t>
      </w:r>
      <w:r>
        <w:rPr>
          <w:lang w:eastAsia="zh-CN"/>
        </w:rPr>
        <w:t>6</w:t>
      </w:r>
      <w:r>
        <w:tab/>
      </w:r>
      <w:r>
        <w:rPr>
          <w:lang w:eastAsia="zh-CN"/>
        </w:rPr>
        <w:t>Transmission and reception control</w:t>
      </w:r>
      <w:bookmarkEnd w:id="590"/>
    </w:p>
    <w:p w14:paraId="703C18C8" w14:textId="77777777" w:rsidR="00C336BB" w:rsidRDefault="00C336BB" w:rsidP="00C336BB">
      <w:pPr>
        <w:pStyle w:val="Heading3"/>
      </w:pPr>
      <w:bookmarkStart w:id="591" w:name="_Toc218242355"/>
      <w:r>
        <w:rPr>
          <w:lang w:eastAsia="zh-CN"/>
        </w:rPr>
        <w:t>7</w:t>
      </w:r>
      <w:r>
        <w:t>.</w:t>
      </w:r>
      <w:r>
        <w:rPr>
          <w:lang w:eastAsia="zh-CN"/>
        </w:rPr>
        <w:t>6</w:t>
      </w:r>
      <w:r>
        <w:t>.1</w:t>
      </w:r>
      <w:r>
        <w:tab/>
        <w:t>General</w:t>
      </w:r>
      <w:bookmarkEnd w:id="591"/>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2" w:name="_Toc218242356"/>
      <w:r>
        <w:rPr>
          <w:lang w:eastAsia="zh-CN"/>
        </w:rPr>
        <w:t>7.6.2</w:t>
      </w:r>
      <w:r>
        <w:rPr>
          <w:lang w:eastAsia="zh-CN"/>
        </w:rPr>
        <w:tab/>
        <w:t>Transmission and reception control for on-network</w:t>
      </w:r>
      <w:bookmarkEnd w:id="592"/>
    </w:p>
    <w:p w14:paraId="3A93049B" w14:textId="77777777" w:rsidR="00C336BB" w:rsidRDefault="00C336BB" w:rsidP="00C336BB">
      <w:pPr>
        <w:pStyle w:val="Heading4"/>
        <w:rPr>
          <w:lang w:eastAsia="zh-CN"/>
        </w:rPr>
      </w:pPr>
      <w:bookmarkStart w:id="593" w:name="_Toc218242357"/>
      <w:r>
        <w:rPr>
          <w:lang w:eastAsia="zh-CN"/>
        </w:rPr>
        <w:t>7</w:t>
      </w:r>
      <w:r>
        <w:t>.</w:t>
      </w:r>
      <w:r>
        <w:rPr>
          <w:lang w:eastAsia="zh-CN"/>
        </w:rPr>
        <w:t>6</w:t>
      </w:r>
      <w:r>
        <w:t>.2.1</w:t>
      </w:r>
      <w:r>
        <w:tab/>
        <w:t xml:space="preserve">Information flows for </w:t>
      </w:r>
      <w:r>
        <w:rPr>
          <w:lang w:eastAsia="zh-CN"/>
        </w:rPr>
        <w:t>transmission and reception control</w:t>
      </w:r>
      <w:bookmarkEnd w:id="593"/>
    </w:p>
    <w:p w14:paraId="35247B69" w14:textId="77777777" w:rsidR="00C336BB" w:rsidRDefault="00C336BB" w:rsidP="00C336BB">
      <w:pPr>
        <w:pStyle w:val="Heading5"/>
        <w:rPr>
          <w:rFonts w:eastAsia="SimSun"/>
          <w:b/>
          <w:bCs/>
          <w:i/>
          <w:iCs/>
        </w:rPr>
      </w:pPr>
      <w:bookmarkStart w:id="594" w:name="_Toc218242358"/>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4"/>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5" w:name="_Toc218242359"/>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5"/>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6" w:name="_Toc218242360"/>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6"/>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7" w:name="_Toc218242361"/>
      <w:r w:rsidRPr="003354E6">
        <w:rPr>
          <w:rFonts w:eastAsia="SimSun"/>
        </w:rPr>
        <w:lastRenderedPageBreak/>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7"/>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8" w:name="_Toc218242362"/>
      <w:r>
        <w:rPr>
          <w:lang w:eastAsia="zh-CN"/>
        </w:rPr>
        <w:t>7</w:t>
      </w:r>
      <w:r>
        <w:t>.</w:t>
      </w:r>
      <w:r>
        <w:rPr>
          <w:lang w:eastAsia="zh-CN"/>
        </w:rPr>
        <w:t>6</w:t>
      </w:r>
      <w:r>
        <w:t>.2.2</w:t>
      </w:r>
      <w:r>
        <w:tab/>
        <w:t>Automatic transmission for SDS</w:t>
      </w:r>
      <w:bookmarkEnd w:id="598"/>
    </w:p>
    <w:p w14:paraId="163673A7" w14:textId="77777777" w:rsidR="00C336BB" w:rsidRDefault="00C336BB" w:rsidP="00C336BB">
      <w:pPr>
        <w:pStyle w:val="Heading5"/>
        <w:rPr>
          <w:lang w:eastAsia="zh-CN"/>
        </w:rPr>
      </w:pPr>
      <w:bookmarkStart w:id="599" w:name="_Toc218242363"/>
      <w:r>
        <w:rPr>
          <w:lang w:eastAsia="zh-CN"/>
        </w:rPr>
        <w:t>7</w:t>
      </w:r>
      <w:r>
        <w:t>.</w:t>
      </w:r>
      <w:r>
        <w:rPr>
          <w:lang w:eastAsia="zh-CN"/>
        </w:rPr>
        <w:t>6</w:t>
      </w:r>
      <w:r>
        <w:t>.2.2.</w:t>
      </w:r>
      <w:r>
        <w:rPr>
          <w:rFonts w:hint="eastAsia"/>
          <w:lang w:eastAsia="zh-CN"/>
        </w:rPr>
        <w:t>1</w:t>
      </w:r>
      <w:r>
        <w:tab/>
      </w:r>
      <w:r>
        <w:rPr>
          <w:rFonts w:hint="eastAsia"/>
          <w:lang w:eastAsia="zh-CN"/>
        </w:rPr>
        <w:t>General</w:t>
      </w:r>
      <w:bookmarkEnd w:id="599"/>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600" w:name="_Toc218242364"/>
      <w:r>
        <w:rPr>
          <w:lang w:eastAsia="zh-CN"/>
        </w:rPr>
        <w:t>7</w:t>
      </w:r>
      <w:r>
        <w:t>.</w:t>
      </w:r>
      <w:r>
        <w:rPr>
          <w:lang w:eastAsia="zh-CN"/>
        </w:rPr>
        <w:t>6</w:t>
      </w:r>
      <w:r>
        <w:t>.2.2.</w:t>
      </w:r>
      <w:r>
        <w:rPr>
          <w:rFonts w:hint="eastAsia"/>
          <w:lang w:eastAsia="zh-CN"/>
        </w:rPr>
        <w:t>2</w:t>
      </w:r>
      <w:r>
        <w:tab/>
      </w:r>
      <w:r>
        <w:rPr>
          <w:rFonts w:hint="eastAsia"/>
          <w:lang w:eastAsia="zh-CN"/>
        </w:rPr>
        <w:t>Procedure</w:t>
      </w:r>
      <w:bookmarkEnd w:id="600"/>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3" type="#_x0000_t75" style="width:411.2pt;height:185.6pt" o:ole="">
            <v:imagedata r:id="rId109" o:title=""/>
          </v:shape>
          <o:OLEObject Type="Embed" ProgID="Visio.Drawing.15" ShapeID="_x0000_i1073" DrawAspect="Content" ObjectID="_1828855502" r:id="rId110"/>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 xml:space="preserve">MCData server </w:t>
      </w:r>
      <w:r>
        <w:lastRenderedPageBreak/>
        <w:t>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601" w:name="_Hlk78960769"/>
      <w:r>
        <w:rPr>
          <w:lang w:eastAsia="zh-CN"/>
        </w:rPr>
        <w:t>6</w:t>
      </w:r>
      <w:r>
        <w:t>.</w:t>
      </w:r>
      <w:r>
        <w:tab/>
      </w:r>
      <w:bookmarkStart w:id="602"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601"/>
      <w:bookmarkEnd w:id="602"/>
    </w:p>
    <w:p w14:paraId="45F21EB3" w14:textId="77777777" w:rsidR="00C336BB" w:rsidRPr="00165894" w:rsidRDefault="00C336BB" w:rsidP="00C336BB">
      <w:pPr>
        <w:pStyle w:val="Heading4"/>
        <w:rPr>
          <w:lang w:eastAsia="zh-CN"/>
        </w:rPr>
      </w:pPr>
      <w:bookmarkStart w:id="603" w:name="_Toc218242365"/>
      <w:r>
        <w:rPr>
          <w:lang w:eastAsia="zh-CN"/>
        </w:rPr>
        <w:t>7</w:t>
      </w:r>
      <w:r w:rsidRPr="00165894">
        <w:t>.</w:t>
      </w:r>
      <w:r>
        <w:rPr>
          <w:lang w:eastAsia="zh-CN"/>
        </w:rPr>
        <w:t>6</w:t>
      </w:r>
      <w:r w:rsidRPr="00165894">
        <w:t>.2.</w:t>
      </w:r>
      <w:r>
        <w:t>3</w:t>
      </w:r>
      <w:r w:rsidRPr="00165894">
        <w:tab/>
        <w:t>Send data with mandatory download</w:t>
      </w:r>
      <w:bookmarkEnd w:id="603"/>
    </w:p>
    <w:p w14:paraId="74909EED" w14:textId="77777777" w:rsidR="00C336BB" w:rsidRDefault="00C336BB" w:rsidP="00C336BB">
      <w:pPr>
        <w:pStyle w:val="Heading5"/>
        <w:rPr>
          <w:lang w:eastAsia="zh-CN"/>
        </w:rPr>
      </w:pPr>
      <w:bookmarkStart w:id="604" w:name="_Toc218242366"/>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4"/>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5" w:name="_Toc218242367"/>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5"/>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4" type="#_x0000_t75" style="width:411.2pt;height:185.6pt" o:ole="">
            <v:imagedata r:id="rId111" o:title=""/>
          </v:shape>
          <o:OLEObject Type="Embed" ProgID="Visio.Drawing.11" ShapeID="_x0000_i1074" DrawAspect="Content" ObjectID="_1828855503" r:id="rId112"/>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lastRenderedPageBreak/>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6" w:name="_Toc218242368"/>
      <w:r>
        <w:rPr>
          <w:lang w:eastAsia="zh-CN"/>
        </w:rPr>
        <w:t>7</w:t>
      </w:r>
      <w:r w:rsidRPr="00165894">
        <w:t>.</w:t>
      </w:r>
      <w:r>
        <w:rPr>
          <w:lang w:eastAsia="zh-CN"/>
        </w:rPr>
        <w:t>6</w:t>
      </w:r>
      <w:r w:rsidRPr="00165894">
        <w:t>.2.</w:t>
      </w:r>
      <w:r>
        <w:t>4</w:t>
      </w:r>
      <w:r w:rsidRPr="00165894">
        <w:tab/>
        <w:t>Send data without mandatory download</w:t>
      </w:r>
      <w:bookmarkEnd w:id="606"/>
    </w:p>
    <w:p w14:paraId="4722C49D" w14:textId="77777777" w:rsidR="00C336BB" w:rsidRDefault="00C336BB" w:rsidP="00C336BB">
      <w:pPr>
        <w:pStyle w:val="Heading5"/>
        <w:rPr>
          <w:lang w:eastAsia="zh-CN"/>
        </w:rPr>
      </w:pPr>
      <w:bookmarkStart w:id="607" w:name="_Toc218242369"/>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7"/>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8" w:name="_Toc218242370"/>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8"/>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9" w:name="_MON_1628234545"/>
    <w:bookmarkEnd w:id="609"/>
    <w:p w14:paraId="01BEFA8B" w14:textId="77777777" w:rsidR="00C336BB" w:rsidRPr="00165894" w:rsidRDefault="00C336BB" w:rsidP="00C336BB">
      <w:pPr>
        <w:pStyle w:val="TH"/>
      </w:pPr>
      <w:r>
        <w:object w:dxaOrig="8820" w:dyaOrig="3552" w14:anchorId="477E8537">
          <v:shape id="_x0000_i1075" type="#_x0000_t75" style="width:440.45pt;height:179.05pt" o:ole="">
            <v:imagedata r:id="rId113" o:title=""/>
          </v:shape>
          <o:OLEObject Type="Embed" ProgID="Visio.Drawing.15" ShapeID="_x0000_i1075" DrawAspect="Content" ObjectID="_1828855504" r:id="rId114"/>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lastRenderedPageBreak/>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10" w:name="_Toc218242371"/>
      <w:r>
        <w:rPr>
          <w:lang w:eastAsia="zh-CN"/>
        </w:rPr>
        <w:t>7</w:t>
      </w:r>
      <w:r>
        <w:t>.</w:t>
      </w:r>
      <w:r>
        <w:rPr>
          <w:lang w:eastAsia="zh-CN"/>
        </w:rPr>
        <w:t>6</w:t>
      </w:r>
      <w:r>
        <w:t>.2.5</w:t>
      </w:r>
      <w:r>
        <w:tab/>
        <w:t>Accessing list of deferred data group communications</w:t>
      </w:r>
      <w:bookmarkEnd w:id="610"/>
    </w:p>
    <w:p w14:paraId="3D97858F" w14:textId="77777777" w:rsidR="00C336BB" w:rsidRDefault="00C336BB" w:rsidP="00C336BB">
      <w:pPr>
        <w:pStyle w:val="Heading5"/>
        <w:rPr>
          <w:lang w:eastAsia="zh-CN"/>
        </w:rPr>
      </w:pPr>
      <w:bookmarkStart w:id="611" w:name="_Toc218242372"/>
      <w:r>
        <w:rPr>
          <w:lang w:eastAsia="zh-CN"/>
        </w:rPr>
        <w:t>7</w:t>
      </w:r>
      <w:r>
        <w:t>.</w:t>
      </w:r>
      <w:r>
        <w:rPr>
          <w:lang w:eastAsia="zh-CN"/>
        </w:rPr>
        <w:t>6</w:t>
      </w:r>
      <w:r>
        <w:t>.2.5.</w:t>
      </w:r>
      <w:r>
        <w:rPr>
          <w:rFonts w:hint="eastAsia"/>
          <w:lang w:eastAsia="zh-CN"/>
        </w:rPr>
        <w:t>1</w:t>
      </w:r>
      <w:r>
        <w:tab/>
      </w:r>
      <w:r>
        <w:rPr>
          <w:rFonts w:hint="eastAsia"/>
          <w:lang w:eastAsia="zh-CN"/>
        </w:rPr>
        <w:t>General</w:t>
      </w:r>
      <w:bookmarkEnd w:id="611"/>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2" w:name="_Toc218242373"/>
      <w:r>
        <w:rPr>
          <w:lang w:eastAsia="zh-CN"/>
        </w:rPr>
        <w:t>7</w:t>
      </w:r>
      <w:r>
        <w:t>.</w:t>
      </w:r>
      <w:r>
        <w:rPr>
          <w:lang w:eastAsia="zh-CN"/>
        </w:rPr>
        <w:t>6</w:t>
      </w:r>
      <w:r>
        <w:t>.2.5.</w:t>
      </w:r>
      <w:r>
        <w:rPr>
          <w:rFonts w:hint="eastAsia"/>
          <w:lang w:eastAsia="zh-CN"/>
        </w:rPr>
        <w:t>2</w:t>
      </w:r>
      <w:r>
        <w:tab/>
      </w:r>
      <w:r>
        <w:rPr>
          <w:rFonts w:hint="eastAsia"/>
          <w:lang w:eastAsia="zh-CN"/>
        </w:rPr>
        <w:t>Procedure</w:t>
      </w:r>
      <w:bookmarkEnd w:id="612"/>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6" type="#_x0000_t75" style="width:225.65pt;height:141.7pt" o:ole="">
            <v:imagedata r:id="rId115" o:title=""/>
          </v:shape>
          <o:OLEObject Type="Embed" ProgID="Visio.Drawing.11" ShapeID="_x0000_i1076" DrawAspect="Content" ObjectID="_1828855505" r:id="rId116"/>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3" w:name="_Toc218242374"/>
      <w:r>
        <w:rPr>
          <w:lang w:eastAsia="zh-CN"/>
        </w:rPr>
        <w:t>7</w:t>
      </w:r>
      <w:r>
        <w:t>.</w:t>
      </w:r>
      <w:r>
        <w:rPr>
          <w:lang w:eastAsia="zh-CN"/>
        </w:rPr>
        <w:t>7</w:t>
      </w:r>
      <w:r>
        <w:tab/>
      </w:r>
      <w:r>
        <w:rPr>
          <w:lang w:eastAsia="zh-CN"/>
        </w:rPr>
        <w:t>Communication release</w:t>
      </w:r>
      <w:bookmarkEnd w:id="613"/>
    </w:p>
    <w:p w14:paraId="70A2EFAA" w14:textId="77777777" w:rsidR="00C336BB" w:rsidRDefault="00C336BB" w:rsidP="00C336BB">
      <w:pPr>
        <w:pStyle w:val="Heading3"/>
      </w:pPr>
      <w:bookmarkStart w:id="614" w:name="_Toc218242375"/>
      <w:r>
        <w:rPr>
          <w:lang w:eastAsia="zh-CN"/>
        </w:rPr>
        <w:t>7</w:t>
      </w:r>
      <w:r>
        <w:t>.</w:t>
      </w:r>
      <w:r>
        <w:rPr>
          <w:lang w:eastAsia="zh-CN"/>
        </w:rPr>
        <w:t>7</w:t>
      </w:r>
      <w:r>
        <w:t>.1</w:t>
      </w:r>
      <w:r>
        <w:tab/>
        <w:t>General</w:t>
      </w:r>
      <w:bookmarkEnd w:id="614"/>
    </w:p>
    <w:p w14:paraId="35D1520E" w14:textId="13F9F5B3"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r w:rsidR="00945FBD" w:rsidRPr="00945FBD">
        <w:t xml:space="preserve"> The one-to-one communication in this clause refers to the SDS one-to-one communication established in clause</w:t>
      </w:r>
      <w:r w:rsidR="00945FBD">
        <w:t> </w:t>
      </w:r>
      <w:r w:rsidR="00945FBD" w:rsidRPr="00945FBD">
        <w:t>7.4 or the FD one-to-one communication established in clause</w:t>
      </w:r>
      <w:r w:rsidR="00945FBD">
        <w:t> </w:t>
      </w:r>
      <w:r w:rsidR="00945FBD" w:rsidRPr="00945FBD">
        <w:t>7.5. The group communication in this clause refers to the SDS group communication established in clause</w:t>
      </w:r>
      <w:r w:rsidR="00945FBD">
        <w:t> </w:t>
      </w:r>
      <w:r w:rsidR="00945FBD" w:rsidRPr="00945FBD">
        <w:t>7.4 or the FD group communication established in clause</w:t>
      </w:r>
      <w:r w:rsidR="00945FBD">
        <w:t> </w:t>
      </w:r>
      <w:r w:rsidR="00945FBD" w:rsidRPr="00945FBD">
        <w:t>7.5.</w:t>
      </w:r>
    </w:p>
    <w:p w14:paraId="3A45C252" w14:textId="77777777" w:rsidR="00C336BB" w:rsidRDefault="00C336BB" w:rsidP="00C336BB">
      <w:pPr>
        <w:pStyle w:val="Heading3"/>
        <w:rPr>
          <w:lang w:eastAsia="zh-CN"/>
        </w:rPr>
      </w:pPr>
      <w:bookmarkStart w:id="615" w:name="_Toc218242376"/>
      <w:r>
        <w:rPr>
          <w:lang w:eastAsia="zh-CN"/>
        </w:rPr>
        <w:t>7.7.2</w:t>
      </w:r>
      <w:r>
        <w:rPr>
          <w:lang w:eastAsia="zh-CN"/>
        </w:rPr>
        <w:tab/>
        <w:t>Communication release for on-network</w:t>
      </w:r>
      <w:bookmarkEnd w:id="615"/>
    </w:p>
    <w:p w14:paraId="213C9876" w14:textId="77777777" w:rsidR="00C336BB" w:rsidRDefault="00C336BB" w:rsidP="00C336BB">
      <w:pPr>
        <w:pStyle w:val="Heading4"/>
        <w:rPr>
          <w:lang w:eastAsia="zh-CN"/>
        </w:rPr>
      </w:pPr>
      <w:bookmarkStart w:id="616" w:name="_Toc218242377"/>
      <w:r>
        <w:rPr>
          <w:lang w:eastAsia="zh-CN"/>
        </w:rPr>
        <w:t>7</w:t>
      </w:r>
      <w:r>
        <w:t>.</w:t>
      </w:r>
      <w:r>
        <w:rPr>
          <w:lang w:eastAsia="zh-CN"/>
        </w:rPr>
        <w:t>7</w:t>
      </w:r>
      <w:r>
        <w:t>.2.1</w:t>
      </w:r>
      <w:r>
        <w:tab/>
        <w:t xml:space="preserve">Information flows for </w:t>
      </w:r>
      <w:r>
        <w:rPr>
          <w:lang w:eastAsia="zh-CN"/>
        </w:rPr>
        <w:t>communication release</w:t>
      </w:r>
      <w:bookmarkEnd w:id="616"/>
      <w:r>
        <w:rPr>
          <w:lang w:eastAsia="zh-CN"/>
        </w:rPr>
        <w:t xml:space="preserve"> </w:t>
      </w:r>
    </w:p>
    <w:p w14:paraId="2CB1A416" w14:textId="77777777" w:rsidR="00C336BB" w:rsidRDefault="00C336BB" w:rsidP="00C336BB">
      <w:pPr>
        <w:pStyle w:val="Heading5"/>
        <w:rPr>
          <w:rFonts w:eastAsia="SimSun"/>
          <w:b/>
          <w:bCs/>
          <w:i/>
          <w:iCs/>
        </w:rPr>
      </w:pPr>
      <w:bookmarkStart w:id="617" w:name="_Toc218242378"/>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7"/>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8" w:name="_Toc218242379"/>
      <w:r>
        <w:rPr>
          <w:rFonts w:eastAsia="SimSun"/>
        </w:rPr>
        <w:lastRenderedPageBreak/>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8"/>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9" w:name="_Toc218242380"/>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9"/>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20" w:name="_Toc218242381"/>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20"/>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21" w:name="_Toc218242382"/>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21"/>
    </w:p>
    <w:p w14:paraId="0C63ACFD" w14:textId="77777777" w:rsidR="00C336BB" w:rsidRPr="00543304" w:rsidRDefault="00C336BB" w:rsidP="00C336BB">
      <w:pPr>
        <w:pStyle w:val="Heading5"/>
        <w:rPr>
          <w:rFonts w:eastAsia="SimSun"/>
        </w:rPr>
      </w:pPr>
      <w:bookmarkStart w:id="622" w:name="_Toc218242383"/>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2"/>
    </w:p>
    <w:p w14:paraId="66F0212D" w14:textId="77777777" w:rsidR="00C336BB" w:rsidRDefault="00C336BB" w:rsidP="00C336BB">
      <w:pPr>
        <w:pStyle w:val="Heading5"/>
        <w:rPr>
          <w:rFonts w:eastAsia="SimSun"/>
          <w:b/>
          <w:bCs/>
          <w:i/>
          <w:iCs/>
        </w:rPr>
      </w:pPr>
      <w:bookmarkStart w:id="623" w:name="_Toc218242384"/>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3"/>
    </w:p>
    <w:p w14:paraId="2535AF30" w14:textId="77777777" w:rsidR="00C336BB" w:rsidRDefault="00C336BB" w:rsidP="00C336BB">
      <w:pPr>
        <w:pStyle w:val="Heading5"/>
        <w:rPr>
          <w:rFonts w:eastAsia="SimSun"/>
          <w:b/>
          <w:bCs/>
          <w:i/>
          <w:iCs/>
        </w:rPr>
      </w:pPr>
      <w:bookmarkStart w:id="624" w:name="_Toc218242385"/>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4"/>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lastRenderedPageBreak/>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5" w:name="_Toc218242386"/>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5"/>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6" w:name="_Toc218242387"/>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6"/>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7" w:name="_Toc218242388"/>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7"/>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8" w:name="_Toc218242389"/>
      <w:r>
        <w:rPr>
          <w:rFonts w:eastAsia="SimSun"/>
        </w:rPr>
        <w:lastRenderedPageBreak/>
        <w:t>7.7.2.</w:t>
      </w:r>
      <w:r w:rsidRPr="003354E6">
        <w:rPr>
          <w:rFonts w:eastAsia="SimSun"/>
        </w:rPr>
        <w:t>1.</w:t>
      </w:r>
      <w:r>
        <w:rPr>
          <w:rFonts w:eastAsia="SimSun"/>
        </w:rPr>
        <w:t>12</w:t>
      </w:r>
      <w:r>
        <w:rPr>
          <w:rFonts w:eastAsia="SimSun"/>
        </w:rPr>
        <w:tab/>
      </w:r>
      <w:r>
        <w:rPr>
          <w:lang w:eastAsia="zh-CN"/>
        </w:rPr>
        <w:t>Void</w:t>
      </w:r>
      <w:bookmarkEnd w:id="628"/>
    </w:p>
    <w:p w14:paraId="6FDFB724" w14:textId="77777777" w:rsidR="00C336BB" w:rsidRDefault="00C336BB" w:rsidP="00C336BB">
      <w:pPr>
        <w:pStyle w:val="Heading5"/>
        <w:rPr>
          <w:rFonts w:eastAsia="SimSun"/>
          <w:b/>
          <w:bCs/>
          <w:i/>
          <w:iCs/>
        </w:rPr>
      </w:pPr>
      <w:bookmarkStart w:id="629" w:name="_Toc218242390"/>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9"/>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30" w:name="_Toc218242391"/>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30"/>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31" w:name="_Toc218242392"/>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31"/>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2" w:name="_Toc218242393"/>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2"/>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lastRenderedPageBreak/>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3" w:name="_Toc218242394"/>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3"/>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4" w:name="_Toc218242395"/>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4"/>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5" w:name="_Toc218242396"/>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5"/>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6" w:name="_Toc218242397"/>
      <w:r>
        <w:rPr>
          <w:rFonts w:eastAsia="SimSun"/>
        </w:rPr>
        <w:lastRenderedPageBreak/>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6"/>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7" w:name="_Toc218242398"/>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7"/>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8" w:name="_Toc218242399"/>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8"/>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9" w:name="_Toc218242400"/>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9"/>
    </w:p>
    <w:p w14:paraId="218694F3" w14:textId="77777777" w:rsidR="00C336BB" w:rsidRPr="00F21D36" w:rsidRDefault="00C336BB" w:rsidP="00C336BB">
      <w:pPr>
        <w:pStyle w:val="Heading5"/>
        <w:rPr>
          <w:lang w:eastAsia="zh-CN"/>
        </w:rPr>
      </w:pPr>
      <w:bookmarkStart w:id="640" w:name="_Toc218242401"/>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40"/>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41" w:name="_Toc218242402"/>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41"/>
    </w:p>
    <w:p w14:paraId="29C27FF1" w14:textId="77777777" w:rsidR="00C336BB" w:rsidRPr="00960B69" w:rsidRDefault="00C336BB" w:rsidP="00C336BB">
      <w:pPr>
        <w:pStyle w:val="Heading6"/>
        <w:rPr>
          <w:lang w:eastAsia="zh-CN"/>
        </w:rPr>
      </w:pPr>
      <w:bookmarkStart w:id="642" w:name="_Toc218242403"/>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2"/>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3" w:name="_Toc218242404"/>
      <w:r>
        <w:rPr>
          <w:lang w:eastAsia="zh-CN"/>
        </w:rPr>
        <w:lastRenderedPageBreak/>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3"/>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7" type="#_x0000_t75" style="width:371.55pt;height:255.25pt" o:ole="">
            <v:imagedata r:id="rId117" o:title=""/>
          </v:shape>
          <o:OLEObject Type="Embed" ProgID="Visio.Drawing.11" ShapeID="_x0000_i1077" DrawAspect="Content" ObjectID="_1828855506" r:id="rId118"/>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4" w:name="_Toc218242405"/>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4"/>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5" w:name="_Toc218242406"/>
      <w:r>
        <w:rPr>
          <w:lang w:eastAsia="zh-CN"/>
        </w:rPr>
        <w:lastRenderedPageBreak/>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5"/>
    </w:p>
    <w:p w14:paraId="3533D497" w14:textId="77777777" w:rsidR="00C336BB" w:rsidRPr="00514D63" w:rsidRDefault="00C336BB" w:rsidP="00C336BB">
      <w:pPr>
        <w:pStyle w:val="Heading5"/>
        <w:rPr>
          <w:lang w:eastAsia="zh-CN"/>
        </w:rPr>
      </w:pPr>
      <w:bookmarkStart w:id="646" w:name="_Toc218242407"/>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6"/>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7" w:name="_Toc218242408"/>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7"/>
    </w:p>
    <w:p w14:paraId="2A9C3D72" w14:textId="77777777" w:rsidR="00C336BB" w:rsidRPr="004A6023" w:rsidRDefault="00C336BB" w:rsidP="00C336BB">
      <w:pPr>
        <w:pStyle w:val="Heading6"/>
        <w:rPr>
          <w:lang w:eastAsia="zh-CN"/>
        </w:rPr>
      </w:pPr>
      <w:bookmarkStart w:id="648" w:name="_Toc218242409"/>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8"/>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9" w:name="_Toc218242410"/>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9"/>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8" type="#_x0000_t75" style="width:398.1pt;height:366.95pt" o:ole="">
            <v:imagedata r:id="rId119" o:title=""/>
          </v:shape>
          <o:OLEObject Type="Embed" ProgID="Visio.Drawing.11" ShapeID="_x0000_i1078" DrawAspect="Content" ObjectID="_1828855507" r:id="rId120"/>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0A9E08DC" w:rsidR="00C336BB" w:rsidRPr="007D0D10" w:rsidRDefault="00C336BB" w:rsidP="00C336BB">
      <w:pPr>
        <w:pStyle w:val="B1"/>
      </w:pPr>
      <w:r w:rsidRPr="007D0D10">
        <w:t>3.</w:t>
      </w:r>
      <w:r w:rsidRPr="007D0D10">
        <w:tab/>
        <w:t xml:space="preserve">MCData server sends </w:t>
      </w:r>
      <w:r w:rsidRPr="00E83641">
        <w:t>MCData</w:t>
      </w:r>
      <w:r w:rsidRPr="007D0D10">
        <w:t xml:space="preserve"> </w:t>
      </w:r>
      <w:r w:rsidR="000C6EB9">
        <w:t xml:space="preserve">server </w:t>
      </w:r>
      <w:r w:rsidRPr="007D0D10">
        <w:t xml:space="preserve">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6BC6A78D" w:rsidR="00C336BB" w:rsidRPr="00625BBA" w:rsidRDefault="00C336BB" w:rsidP="00C336BB">
      <w:pPr>
        <w:pStyle w:val="B1"/>
      </w:pPr>
      <w:r>
        <w:t>5</w:t>
      </w:r>
      <w:r w:rsidRPr="00625BBA">
        <w:t>.</w:t>
      </w:r>
      <w:r w:rsidRPr="00625BBA">
        <w:tab/>
        <w:t xml:space="preserve">MCData client at each MCData communication participant sends </w:t>
      </w:r>
      <w:r w:rsidRPr="00E83641">
        <w:t>MCData</w:t>
      </w:r>
      <w:r w:rsidRPr="007D0D10">
        <w:t xml:space="preserve"> </w:t>
      </w:r>
      <w:r w:rsidR="000C6EB9" w:rsidRPr="000C6EB9">
        <w:t xml:space="preserve">server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50" w:name="_Toc218242411"/>
      <w:r>
        <w:rPr>
          <w:lang w:eastAsia="zh-CN"/>
        </w:rPr>
        <w:lastRenderedPageBreak/>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50"/>
    </w:p>
    <w:p w14:paraId="4526896D" w14:textId="77777777" w:rsidR="00C336BB" w:rsidRPr="00AA18AC" w:rsidRDefault="00C336BB" w:rsidP="00C336BB">
      <w:pPr>
        <w:pStyle w:val="Heading4"/>
        <w:rPr>
          <w:lang w:eastAsia="zh-CN"/>
        </w:rPr>
      </w:pPr>
      <w:bookmarkStart w:id="651" w:name="_Toc218242412"/>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51"/>
    </w:p>
    <w:p w14:paraId="7272F39C" w14:textId="77777777" w:rsidR="00C336BB" w:rsidRPr="00514D63" w:rsidRDefault="00C336BB" w:rsidP="00C336BB">
      <w:pPr>
        <w:pStyle w:val="Heading5"/>
        <w:rPr>
          <w:lang w:eastAsia="zh-CN"/>
        </w:rPr>
      </w:pPr>
      <w:bookmarkStart w:id="652" w:name="_Toc218242413"/>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2"/>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3" w:name="_Toc218242414"/>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3"/>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9" type="#_x0000_t75" style="width:342.3pt;height:259.5pt" o:ole="">
            <v:imagedata r:id="rId121" o:title=""/>
          </v:shape>
          <o:OLEObject Type="Embed" ProgID="Visio.Drawing.11" ShapeID="_x0000_i1079" DrawAspect="Content" ObjectID="_1828855508" r:id="rId122"/>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lastRenderedPageBreak/>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4" w:name="_Toc218242415"/>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4"/>
    </w:p>
    <w:p w14:paraId="76721E17" w14:textId="77777777" w:rsidR="00C336BB" w:rsidRPr="00514D63" w:rsidRDefault="00C336BB" w:rsidP="00C336BB">
      <w:pPr>
        <w:pStyle w:val="Heading5"/>
        <w:rPr>
          <w:lang w:eastAsia="zh-CN"/>
        </w:rPr>
      </w:pPr>
      <w:bookmarkStart w:id="655" w:name="_Toc218242416"/>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5"/>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6" w:name="_Toc218242417"/>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6"/>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80" type="#_x0000_t75" style="width:440.45pt;height:190.95pt" o:ole="">
            <v:imagedata r:id="rId123" o:title=""/>
          </v:shape>
          <o:OLEObject Type="Embed" ProgID="Visio.Drawing.11" ShapeID="_x0000_i1080" DrawAspect="Content" ObjectID="_1828855509" r:id="rId124"/>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7" w:name="_Toc218242418"/>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7"/>
    </w:p>
    <w:p w14:paraId="7829E892" w14:textId="77777777" w:rsidR="00C336BB" w:rsidRPr="00514D63" w:rsidRDefault="00C336BB" w:rsidP="00C336BB">
      <w:pPr>
        <w:pStyle w:val="Heading5"/>
        <w:rPr>
          <w:lang w:eastAsia="zh-CN"/>
        </w:rPr>
      </w:pPr>
      <w:bookmarkStart w:id="658" w:name="_Toc218242419"/>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8"/>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9" w:name="_Toc218242420"/>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9"/>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1" type="#_x0000_t75" style="width:375pt;height:351.15pt" o:ole="">
            <v:imagedata r:id="rId125" o:title=""/>
          </v:shape>
          <o:OLEObject Type="Embed" ProgID="Visio.Drawing.11" ShapeID="_x0000_i1081" DrawAspect="Content" ObjectID="_1828855510" r:id="rId126"/>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lastRenderedPageBreak/>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60" w:name="_Toc218242421"/>
      <w:r>
        <w:rPr>
          <w:lang w:eastAsia="zh-CN"/>
        </w:rPr>
        <w:t>7</w:t>
      </w:r>
      <w:r>
        <w:t>.</w:t>
      </w:r>
      <w:r>
        <w:rPr>
          <w:lang w:eastAsia="zh-CN"/>
        </w:rPr>
        <w:t>8</w:t>
      </w:r>
      <w:r>
        <w:tab/>
        <w:t>Conversation management</w:t>
      </w:r>
      <w:bookmarkEnd w:id="660"/>
    </w:p>
    <w:p w14:paraId="22EDEF66" w14:textId="77777777" w:rsidR="00C336BB" w:rsidRDefault="00C336BB" w:rsidP="00C336BB">
      <w:pPr>
        <w:pStyle w:val="Heading3"/>
      </w:pPr>
      <w:bookmarkStart w:id="661" w:name="_Toc218242422"/>
      <w:r>
        <w:rPr>
          <w:lang w:eastAsia="zh-CN"/>
        </w:rPr>
        <w:t>7</w:t>
      </w:r>
      <w:r>
        <w:t>.</w:t>
      </w:r>
      <w:r>
        <w:rPr>
          <w:lang w:eastAsia="zh-CN"/>
        </w:rPr>
        <w:t>8</w:t>
      </w:r>
      <w:r>
        <w:t>.1</w:t>
      </w:r>
      <w:r>
        <w:tab/>
        <w:t>General</w:t>
      </w:r>
      <w:bookmarkEnd w:id="661"/>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2" w:name="_Toc218242423"/>
      <w:r>
        <w:rPr>
          <w:lang w:eastAsia="zh-CN"/>
        </w:rPr>
        <w:t>7.8.2</w:t>
      </w:r>
      <w:r>
        <w:rPr>
          <w:lang w:eastAsia="zh-CN"/>
        </w:rPr>
        <w:tab/>
        <w:t>Conversation management for on-network</w:t>
      </w:r>
      <w:bookmarkEnd w:id="662"/>
    </w:p>
    <w:p w14:paraId="79D1095D" w14:textId="77777777" w:rsidR="00C336BB" w:rsidRDefault="00C336BB" w:rsidP="00C336BB">
      <w:pPr>
        <w:pStyle w:val="Heading4"/>
        <w:rPr>
          <w:lang w:eastAsia="zh-CN"/>
        </w:rPr>
      </w:pPr>
      <w:bookmarkStart w:id="663" w:name="_Toc218242424"/>
      <w:r>
        <w:rPr>
          <w:lang w:eastAsia="zh-CN"/>
        </w:rPr>
        <w:t>7</w:t>
      </w:r>
      <w:r>
        <w:t>.</w:t>
      </w:r>
      <w:r>
        <w:rPr>
          <w:lang w:eastAsia="zh-CN"/>
        </w:rPr>
        <w:t>8</w:t>
      </w:r>
      <w:r>
        <w:t>.2.1</w:t>
      </w:r>
      <w:r>
        <w:tab/>
        <w:t>Information flows for conversation management</w:t>
      </w:r>
      <w:bookmarkEnd w:id="663"/>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4" w:name="_Toc218242425"/>
      <w:r>
        <w:rPr>
          <w:lang w:eastAsia="zh-CN"/>
        </w:rPr>
        <w:t>7</w:t>
      </w:r>
      <w:r>
        <w:t>.</w:t>
      </w:r>
      <w:r>
        <w:rPr>
          <w:lang w:eastAsia="zh-CN"/>
        </w:rPr>
        <w:t>8</w:t>
      </w:r>
      <w:r>
        <w:t>.2.2</w:t>
      </w:r>
      <w:r>
        <w:tab/>
        <w:t>One-to-one conversation management</w:t>
      </w:r>
      <w:bookmarkEnd w:id="664"/>
    </w:p>
    <w:p w14:paraId="5019759C" w14:textId="77777777" w:rsidR="00C336BB" w:rsidRDefault="00C336BB" w:rsidP="00C336BB">
      <w:pPr>
        <w:pStyle w:val="Heading5"/>
        <w:rPr>
          <w:lang w:eastAsia="zh-CN"/>
        </w:rPr>
      </w:pPr>
      <w:bookmarkStart w:id="665" w:name="_Toc218242426"/>
      <w:r>
        <w:rPr>
          <w:lang w:eastAsia="zh-CN"/>
        </w:rPr>
        <w:t>7</w:t>
      </w:r>
      <w:r>
        <w:t>.</w:t>
      </w:r>
      <w:r>
        <w:rPr>
          <w:lang w:eastAsia="zh-CN"/>
        </w:rPr>
        <w:t>8</w:t>
      </w:r>
      <w:r>
        <w:t>.2.2.</w:t>
      </w:r>
      <w:r>
        <w:rPr>
          <w:rFonts w:hint="eastAsia"/>
          <w:lang w:eastAsia="zh-CN"/>
        </w:rPr>
        <w:t>1</w:t>
      </w:r>
      <w:r>
        <w:tab/>
      </w:r>
      <w:r>
        <w:rPr>
          <w:rFonts w:hint="eastAsia"/>
          <w:lang w:eastAsia="zh-CN"/>
        </w:rPr>
        <w:t>Procedure</w:t>
      </w:r>
      <w:bookmarkEnd w:id="665"/>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2" type="#_x0000_t75" style="width:285.7pt;height:146.3pt" o:ole="">
            <v:imagedata r:id="rId127" o:title=""/>
          </v:shape>
          <o:OLEObject Type="Embed" ProgID="Visio.Drawing.11" ShapeID="_x0000_i1082" DrawAspect="Content" ObjectID="_1828855511" r:id="rId128"/>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lastRenderedPageBreak/>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6" w:name="_Toc218242427"/>
      <w:r>
        <w:rPr>
          <w:lang w:eastAsia="zh-CN"/>
        </w:rPr>
        <w:t>7</w:t>
      </w:r>
      <w:r>
        <w:t>.</w:t>
      </w:r>
      <w:r>
        <w:rPr>
          <w:lang w:eastAsia="zh-CN"/>
        </w:rPr>
        <w:t>8</w:t>
      </w:r>
      <w:r>
        <w:t>.2.3</w:t>
      </w:r>
      <w:r>
        <w:tab/>
        <w:t>Group conversation management</w:t>
      </w:r>
      <w:bookmarkEnd w:id="666"/>
    </w:p>
    <w:p w14:paraId="41167DE7" w14:textId="77777777" w:rsidR="00C336BB" w:rsidRDefault="00C336BB" w:rsidP="00C336BB">
      <w:pPr>
        <w:pStyle w:val="Heading5"/>
        <w:rPr>
          <w:lang w:eastAsia="zh-CN"/>
        </w:rPr>
      </w:pPr>
      <w:bookmarkStart w:id="667" w:name="_Toc218242428"/>
      <w:r>
        <w:rPr>
          <w:lang w:eastAsia="zh-CN"/>
        </w:rPr>
        <w:t>7</w:t>
      </w:r>
      <w:r>
        <w:t>.</w:t>
      </w:r>
      <w:r>
        <w:rPr>
          <w:lang w:eastAsia="zh-CN"/>
        </w:rPr>
        <w:t>8</w:t>
      </w:r>
      <w:r>
        <w:t>.2.3.</w:t>
      </w:r>
      <w:r>
        <w:rPr>
          <w:rFonts w:hint="eastAsia"/>
          <w:lang w:eastAsia="zh-CN"/>
        </w:rPr>
        <w:t>1</w:t>
      </w:r>
      <w:r>
        <w:tab/>
      </w:r>
      <w:r>
        <w:rPr>
          <w:rFonts w:hint="eastAsia"/>
          <w:lang w:eastAsia="zh-CN"/>
        </w:rPr>
        <w:t>Procedure</w:t>
      </w:r>
      <w:bookmarkEnd w:id="667"/>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3" type="#_x0000_t75" style="width:375pt;height:139.75pt" o:ole="">
            <v:imagedata r:id="rId129" o:title=""/>
          </v:shape>
          <o:OLEObject Type="Embed" ProgID="Visio.Drawing.11" ShapeID="_x0000_i1083" DrawAspect="Content" ObjectID="_1828855512" r:id="rId130"/>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8" w:name="_Toc218242429"/>
      <w:r>
        <w:rPr>
          <w:lang w:eastAsia="zh-CN"/>
        </w:rPr>
        <w:t>7.8.3</w:t>
      </w:r>
      <w:r>
        <w:rPr>
          <w:lang w:eastAsia="zh-CN"/>
        </w:rPr>
        <w:tab/>
        <w:t>Conversation management for off-network</w:t>
      </w:r>
      <w:bookmarkEnd w:id="668"/>
    </w:p>
    <w:p w14:paraId="01374AD0" w14:textId="77777777" w:rsidR="00C336BB" w:rsidRDefault="00C336BB" w:rsidP="00C336BB">
      <w:pPr>
        <w:pStyle w:val="Heading4"/>
      </w:pPr>
      <w:bookmarkStart w:id="669" w:name="_Toc218242430"/>
      <w:r>
        <w:rPr>
          <w:lang w:eastAsia="zh-CN"/>
        </w:rPr>
        <w:t>7</w:t>
      </w:r>
      <w:r>
        <w:t>.</w:t>
      </w:r>
      <w:r>
        <w:rPr>
          <w:lang w:eastAsia="zh-CN"/>
        </w:rPr>
        <w:t>8</w:t>
      </w:r>
      <w:r>
        <w:t>.3.1</w:t>
      </w:r>
      <w:r>
        <w:tab/>
        <w:t>One-to-one conversation management</w:t>
      </w:r>
      <w:bookmarkEnd w:id="669"/>
    </w:p>
    <w:p w14:paraId="413DCBAE" w14:textId="77777777" w:rsidR="00C336BB" w:rsidRDefault="00C336BB" w:rsidP="00C336BB">
      <w:pPr>
        <w:pStyle w:val="Heading5"/>
        <w:rPr>
          <w:lang w:eastAsia="zh-CN"/>
        </w:rPr>
      </w:pPr>
      <w:bookmarkStart w:id="670" w:name="_Toc218242431"/>
      <w:r>
        <w:rPr>
          <w:lang w:eastAsia="zh-CN"/>
        </w:rPr>
        <w:t>7</w:t>
      </w:r>
      <w:r>
        <w:t>.</w:t>
      </w:r>
      <w:r>
        <w:rPr>
          <w:lang w:eastAsia="zh-CN"/>
        </w:rPr>
        <w:t>8</w:t>
      </w:r>
      <w:r>
        <w:t>.3.1.</w:t>
      </w:r>
      <w:r>
        <w:rPr>
          <w:rFonts w:hint="eastAsia"/>
          <w:lang w:eastAsia="zh-CN"/>
        </w:rPr>
        <w:t>1</w:t>
      </w:r>
      <w:r>
        <w:tab/>
      </w:r>
      <w:r>
        <w:rPr>
          <w:rFonts w:hint="eastAsia"/>
          <w:lang w:eastAsia="zh-CN"/>
        </w:rPr>
        <w:t>Procedure</w:t>
      </w:r>
      <w:bookmarkEnd w:id="670"/>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lastRenderedPageBreak/>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4" type="#_x0000_t75" style="width:266.05pt;height:153.65pt" o:ole="">
            <v:imagedata r:id="rId131" o:title=""/>
          </v:shape>
          <o:OLEObject Type="Embed" ProgID="Visio.Drawing.11" ShapeID="_x0000_i1084" DrawAspect="Content" ObjectID="_1828855513" r:id="rId132"/>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71" w:name="_Toc218242432"/>
      <w:r>
        <w:rPr>
          <w:lang w:eastAsia="zh-CN"/>
        </w:rPr>
        <w:t>7</w:t>
      </w:r>
      <w:r>
        <w:t>.</w:t>
      </w:r>
      <w:r>
        <w:rPr>
          <w:lang w:eastAsia="zh-CN"/>
        </w:rPr>
        <w:t>8</w:t>
      </w:r>
      <w:r>
        <w:t>.3.2</w:t>
      </w:r>
      <w:r>
        <w:tab/>
        <w:t>Group conversation management</w:t>
      </w:r>
      <w:bookmarkEnd w:id="671"/>
    </w:p>
    <w:p w14:paraId="4CE58775" w14:textId="77777777" w:rsidR="00C336BB" w:rsidRDefault="00C336BB" w:rsidP="00C336BB">
      <w:pPr>
        <w:pStyle w:val="Heading5"/>
        <w:rPr>
          <w:lang w:eastAsia="zh-CN"/>
        </w:rPr>
      </w:pPr>
      <w:bookmarkStart w:id="672" w:name="_Toc218242433"/>
      <w:r>
        <w:rPr>
          <w:lang w:eastAsia="zh-CN"/>
        </w:rPr>
        <w:t>7</w:t>
      </w:r>
      <w:r>
        <w:t>.</w:t>
      </w:r>
      <w:r>
        <w:rPr>
          <w:lang w:eastAsia="zh-CN"/>
        </w:rPr>
        <w:t>8</w:t>
      </w:r>
      <w:r>
        <w:t>.3.2.</w:t>
      </w:r>
      <w:r>
        <w:rPr>
          <w:rFonts w:hint="eastAsia"/>
          <w:lang w:eastAsia="zh-CN"/>
        </w:rPr>
        <w:t>1</w:t>
      </w:r>
      <w:r>
        <w:tab/>
      </w:r>
      <w:r>
        <w:rPr>
          <w:rFonts w:hint="eastAsia"/>
          <w:lang w:eastAsia="zh-CN"/>
        </w:rPr>
        <w:t>Procedure</w:t>
      </w:r>
      <w:bookmarkEnd w:id="672"/>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5" type="#_x0000_t75" style="width:284.9pt;height:135.9pt" o:ole="">
            <v:imagedata r:id="rId133" o:title=""/>
          </v:shape>
          <o:OLEObject Type="Embed" ProgID="Visio.Drawing.11" ShapeID="_x0000_i1085" DrawAspect="Content" ObjectID="_1828855514" r:id="rId134"/>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 xml:space="preserve">is used in the procedures mentioned in step 2. If the intent </w:t>
      </w:r>
      <w:r>
        <w:lastRenderedPageBreak/>
        <w:t>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3" w:name="_Toc218242434"/>
      <w:r>
        <w:rPr>
          <w:lang w:eastAsia="zh-CN"/>
        </w:rPr>
        <w:t>7</w:t>
      </w:r>
      <w:r>
        <w:t>.</w:t>
      </w:r>
      <w:r>
        <w:rPr>
          <w:lang w:eastAsia="zh-CN"/>
        </w:rPr>
        <w:t>9</w:t>
      </w:r>
      <w:r>
        <w:tab/>
        <w:t>Enhanced status</w:t>
      </w:r>
      <w:bookmarkEnd w:id="673"/>
    </w:p>
    <w:p w14:paraId="33E60C1F" w14:textId="77777777" w:rsidR="00C336BB" w:rsidRDefault="00C336BB" w:rsidP="00C336BB">
      <w:pPr>
        <w:pStyle w:val="Heading3"/>
      </w:pPr>
      <w:bookmarkStart w:id="674" w:name="_Toc218242435"/>
      <w:r>
        <w:rPr>
          <w:lang w:eastAsia="zh-CN"/>
        </w:rPr>
        <w:t>7</w:t>
      </w:r>
      <w:r>
        <w:t>.</w:t>
      </w:r>
      <w:r>
        <w:rPr>
          <w:lang w:eastAsia="zh-CN"/>
        </w:rPr>
        <w:t>9</w:t>
      </w:r>
      <w:r>
        <w:t>.1</w:t>
      </w:r>
      <w:r>
        <w:tab/>
        <w:t>General</w:t>
      </w:r>
      <w:bookmarkEnd w:id="674"/>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5" w:name="_Toc218242436"/>
      <w:r>
        <w:rPr>
          <w:lang w:eastAsia="zh-CN"/>
        </w:rPr>
        <w:t>7.9.2</w:t>
      </w:r>
      <w:r>
        <w:rPr>
          <w:lang w:eastAsia="zh-CN"/>
        </w:rPr>
        <w:tab/>
        <w:t>Preset values for enhanced status</w:t>
      </w:r>
      <w:bookmarkEnd w:id="675"/>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6" w:name="_Toc218242437"/>
      <w:r>
        <w:rPr>
          <w:lang w:eastAsia="zh-CN"/>
        </w:rPr>
        <w:t>7.9.3</w:t>
      </w:r>
      <w:r>
        <w:rPr>
          <w:lang w:eastAsia="zh-CN"/>
        </w:rPr>
        <w:tab/>
        <w:t>Enhanced status for on-network</w:t>
      </w:r>
      <w:bookmarkEnd w:id="676"/>
    </w:p>
    <w:p w14:paraId="7D69D5DE" w14:textId="77777777" w:rsidR="00C336BB" w:rsidRDefault="00C336BB" w:rsidP="00C336BB">
      <w:pPr>
        <w:pStyle w:val="Heading4"/>
      </w:pPr>
      <w:bookmarkStart w:id="677" w:name="_Toc218242438"/>
      <w:r>
        <w:rPr>
          <w:lang w:eastAsia="zh-CN"/>
        </w:rPr>
        <w:t>7</w:t>
      </w:r>
      <w:r>
        <w:t>.</w:t>
      </w:r>
      <w:r>
        <w:rPr>
          <w:lang w:eastAsia="zh-CN"/>
        </w:rPr>
        <w:t>9</w:t>
      </w:r>
      <w:r>
        <w:t>.3.1</w:t>
      </w:r>
      <w:r>
        <w:tab/>
        <w:t>Sharing enhanced status information</w:t>
      </w:r>
      <w:bookmarkEnd w:id="677"/>
    </w:p>
    <w:p w14:paraId="603E9045" w14:textId="77777777" w:rsidR="00C336BB" w:rsidRDefault="00C336BB" w:rsidP="00C336BB">
      <w:pPr>
        <w:pStyle w:val="Heading5"/>
        <w:rPr>
          <w:lang w:eastAsia="zh-CN"/>
        </w:rPr>
      </w:pPr>
      <w:bookmarkStart w:id="678" w:name="_Toc218242439"/>
      <w:r>
        <w:rPr>
          <w:lang w:eastAsia="zh-CN"/>
        </w:rPr>
        <w:t>7</w:t>
      </w:r>
      <w:r>
        <w:t>.</w:t>
      </w:r>
      <w:r>
        <w:rPr>
          <w:lang w:eastAsia="zh-CN"/>
        </w:rPr>
        <w:t>9</w:t>
      </w:r>
      <w:r>
        <w:t>.3.1.1</w:t>
      </w:r>
      <w:r>
        <w:tab/>
      </w:r>
      <w:r>
        <w:rPr>
          <w:rFonts w:hint="eastAsia"/>
          <w:lang w:eastAsia="zh-CN"/>
        </w:rPr>
        <w:t>Procedure</w:t>
      </w:r>
      <w:bookmarkEnd w:id="678"/>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6" type="#_x0000_t75" style="width:375pt;height:240.25pt" o:ole="">
            <v:imagedata r:id="rId135" o:title=""/>
          </v:shape>
          <o:OLEObject Type="Embed" ProgID="Visio.Drawing.11" ShapeID="_x0000_i1086" DrawAspect="Content" ObjectID="_1828855515" r:id="rId136"/>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9" w:name="_Toc218242440"/>
      <w:r>
        <w:rPr>
          <w:lang w:eastAsia="zh-CN"/>
        </w:rPr>
        <w:t>7.9.4</w:t>
      </w:r>
      <w:r>
        <w:rPr>
          <w:lang w:eastAsia="zh-CN"/>
        </w:rPr>
        <w:tab/>
        <w:t>Enhanced status for off-network</w:t>
      </w:r>
      <w:bookmarkEnd w:id="679"/>
    </w:p>
    <w:p w14:paraId="56A3AE4B" w14:textId="77777777" w:rsidR="00C336BB" w:rsidRDefault="00C336BB" w:rsidP="00C336BB">
      <w:pPr>
        <w:pStyle w:val="Heading4"/>
      </w:pPr>
      <w:bookmarkStart w:id="680" w:name="_Toc218242441"/>
      <w:r>
        <w:rPr>
          <w:lang w:eastAsia="zh-CN"/>
        </w:rPr>
        <w:t>7</w:t>
      </w:r>
      <w:r>
        <w:t>.</w:t>
      </w:r>
      <w:r>
        <w:rPr>
          <w:lang w:eastAsia="zh-CN"/>
        </w:rPr>
        <w:t>9</w:t>
      </w:r>
      <w:r>
        <w:t>.4.1</w:t>
      </w:r>
      <w:r>
        <w:tab/>
        <w:t>Sharing enhanced status information</w:t>
      </w:r>
      <w:bookmarkEnd w:id="680"/>
    </w:p>
    <w:p w14:paraId="6062650F" w14:textId="77777777" w:rsidR="00C336BB" w:rsidRDefault="00C336BB" w:rsidP="00C336BB">
      <w:pPr>
        <w:pStyle w:val="Heading5"/>
        <w:rPr>
          <w:lang w:eastAsia="zh-CN"/>
        </w:rPr>
      </w:pPr>
      <w:bookmarkStart w:id="681" w:name="_Toc218242442"/>
      <w:r>
        <w:rPr>
          <w:lang w:eastAsia="zh-CN"/>
        </w:rPr>
        <w:t>7</w:t>
      </w:r>
      <w:r>
        <w:t>.</w:t>
      </w:r>
      <w:r>
        <w:rPr>
          <w:lang w:eastAsia="zh-CN"/>
        </w:rPr>
        <w:t>9</w:t>
      </w:r>
      <w:r>
        <w:t>.4.1.</w:t>
      </w:r>
      <w:r>
        <w:rPr>
          <w:rFonts w:hint="eastAsia"/>
          <w:lang w:eastAsia="zh-CN"/>
        </w:rPr>
        <w:t>1</w:t>
      </w:r>
      <w:r>
        <w:tab/>
      </w:r>
      <w:r>
        <w:rPr>
          <w:rFonts w:hint="eastAsia"/>
          <w:lang w:eastAsia="zh-CN"/>
        </w:rPr>
        <w:t>Procedure</w:t>
      </w:r>
      <w:bookmarkEnd w:id="681"/>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7" type="#_x0000_t75" style="width:296.45pt;height:245.65pt" o:ole="">
            <v:imagedata r:id="rId137" o:title=""/>
          </v:shape>
          <o:OLEObject Type="Embed" ProgID="Visio.Drawing.11" ShapeID="_x0000_i1087" DrawAspect="Content" ObjectID="_1828855516" r:id="rId138"/>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2" w:name="_Toc218242443"/>
      <w:r>
        <w:t>7.10</w:t>
      </w:r>
      <w:r>
        <w:tab/>
        <w:t>MCData emergency alert (on-network and off-network)</w:t>
      </w:r>
      <w:bookmarkEnd w:id="682"/>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3" w:name="_Toc433209774"/>
      <w:bookmarkStart w:id="684" w:name="_Toc460616070"/>
      <w:bookmarkStart w:id="685" w:name="_Toc460616931"/>
      <w:bookmarkStart w:id="686" w:name="_Toc122563136"/>
      <w:bookmarkStart w:id="687" w:name="_Toc218242444"/>
      <w:r w:rsidRPr="00F1511F">
        <w:t>7.10</w:t>
      </w:r>
      <w:r>
        <w:t>a</w:t>
      </w:r>
      <w:r w:rsidRPr="00F1511F">
        <w:tab/>
        <w:t>MCData ad</w:t>
      </w:r>
      <w:r>
        <w:t> </w:t>
      </w:r>
      <w:r w:rsidRPr="00F1511F">
        <w:t>hoc group emergency alert (on-network)</w:t>
      </w:r>
      <w:bookmarkEnd w:id="687"/>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8" w:name="_Toc218242445"/>
      <w:bookmarkEnd w:id="683"/>
      <w:bookmarkEnd w:id="684"/>
      <w:bookmarkEnd w:id="685"/>
      <w:bookmarkEnd w:id="686"/>
      <w:r>
        <w:lastRenderedPageBreak/>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8"/>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8" type="#_x0000_t75" style="width:485.15pt;height:195.6pt" o:ole="">
            <v:imagedata r:id="rId139" o:title=""/>
          </v:shape>
          <o:OLEObject Type="Embed" ProgID="Visio.Drawing.11" ShapeID="_x0000_i1088" DrawAspect="Content" ObjectID="_1828855517" r:id="rId140"/>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9" w:name="_Toc460616198"/>
      <w:bookmarkStart w:id="690" w:name="_Toc460617059"/>
      <w:bookmarkStart w:id="691" w:name="_Toc468358236"/>
      <w:bookmarkStart w:id="692" w:name="_Toc218242446"/>
      <w:r>
        <w:t>7.12</w:t>
      </w:r>
      <w:r>
        <w:tab/>
        <w:t>MCData</w:t>
      </w:r>
      <w:r w:rsidRPr="00AB5FED">
        <w:t xml:space="preserve"> resource management (on-network)</w:t>
      </w:r>
      <w:bookmarkEnd w:id="689"/>
      <w:bookmarkEnd w:id="690"/>
      <w:bookmarkEnd w:id="691"/>
      <w:bookmarkEnd w:id="692"/>
    </w:p>
    <w:p w14:paraId="40A3651E" w14:textId="77777777" w:rsidR="00C336BB" w:rsidRPr="00F129E7" w:rsidRDefault="00C336BB" w:rsidP="00C336BB">
      <w:pPr>
        <w:pStyle w:val="Heading3"/>
      </w:pPr>
      <w:bookmarkStart w:id="693" w:name="_Toc218242447"/>
      <w:r>
        <w:t>7.12.1</w:t>
      </w:r>
      <w:r>
        <w:tab/>
        <w:t>General</w:t>
      </w:r>
      <w:bookmarkEnd w:id="693"/>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4" w:name="_Toc218242448"/>
      <w:r>
        <w:t>7.12.2</w:t>
      </w:r>
      <w:r>
        <w:tab/>
      </w:r>
      <w:r w:rsidR="005F0596">
        <w:t>Void</w:t>
      </w:r>
      <w:bookmarkEnd w:id="694"/>
    </w:p>
    <w:p w14:paraId="0C1F0B11" w14:textId="77777777" w:rsidR="00C336BB" w:rsidRDefault="00C336BB" w:rsidP="00C336BB">
      <w:pPr>
        <w:pStyle w:val="Heading2"/>
      </w:pPr>
      <w:bookmarkStart w:id="695" w:name="_Toc218242449"/>
      <w:r>
        <w:t>7.13</w:t>
      </w:r>
      <w:r>
        <w:tab/>
        <w:t>Operations on MCData message store</w:t>
      </w:r>
      <w:bookmarkEnd w:id="695"/>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6" w:name="_Toc218242450"/>
      <w:r>
        <w:lastRenderedPageBreak/>
        <w:t>7.13.1</w:t>
      </w:r>
      <w:r>
        <w:tab/>
        <w:t>MCData message store structure</w:t>
      </w:r>
      <w:bookmarkEnd w:id="696"/>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9" type="#_x0000_t75" style="width:374.25pt;height:213.7pt" o:ole="">
            <v:imagedata r:id="rId141" o:title=""/>
          </v:shape>
          <o:OLEObject Type="Embed" ProgID="Visio.Drawing.11" ShapeID="_x0000_i1089" DrawAspect="Content" ObjectID="_1828855518" r:id="rId142"/>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7" w:name="_Toc218242451"/>
      <w:r>
        <w:t>7.13.2</w:t>
      </w:r>
      <w:r>
        <w:tab/>
        <w:t>Authentication and authorization</w:t>
      </w:r>
      <w:bookmarkEnd w:id="697"/>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8" w:name="_Toc218242452"/>
      <w:r>
        <w:lastRenderedPageBreak/>
        <w:t>7.13.3</w:t>
      </w:r>
      <w:r>
        <w:tab/>
        <w:t>Manage MCData message store</w:t>
      </w:r>
      <w:bookmarkEnd w:id="698"/>
    </w:p>
    <w:p w14:paraId="1B733705" w14:textId="77777777" w:rsidR="00C336BB" w:rsidRDefault="00C336BB" w:rsidP="00C336BB">
      <w:pPr>
        <w:pStyle w:val="Heading4"/>
      </w:pPr>
      <w:bookmarkStart w:id="699" w:name="_Toc218242453"/>
      <w:r>
        <w:t>7.13.3.1</w:t>
      </w:r>
      <w:r>
        <w:tab/>
        <w:t>Information flows for managing MCData message store</w:t>
      </w:r>
      <w:bookmarkEnd w:id="699"/>
      <w:r>
        <w:t xml:space="preserve"> </w:t>
      </w:r>
    </w:p>
    <w:p w14:paraId="2E12703E" w14:textId="77777777" w:rsidR="00C336BB" w:rsidRDefault="00C336BB" w:rsidP="00C336BB">
      <w:pPr>
        <w:pStyle w:val="Heading5"/>
      </w:pPr>
      <w:bookmarkStart w:id="700" w:name="_Toc218242454"/>
      <w:r>
        <w:t>7.13.3.1.1</w:t>
      </w:r>
      <w:r>
        <w:tab/>
        <w:t>MCData retrieve a stored object request</w:t>
      </w:r>
      <w:bookmarkEnd w:id="700"/>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701" w:name="_Toc218242455"/>
      <w:r>
        <w:t>7.13.3.1.2</w:t>
      </w:r>
      <w:r>
        <w:tab/>
        <w:t>MCData retrieve a stored object response</w:t>
      </w:r>
      <w:bookmarkEnd w:id="701"/>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2" w:name="_Toc218242456"/>
      <w:r>
        <w:t>7.13.3.1.3</w:t>
      </w:r>
      <w:r>
        <w:tab/>
        <w:t>MCData search stored objects request</w:t>
      </w:r>
      <w:bookmarkEnd w:id="702"/>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3" w:name="_Toc218242457"/>
      <w:r>
        <w:t>7.13.3.1.4</w:t>
      </w:r>
      <w:r>
        <w:tab/>
        <w:t>MCData search stored objects response</w:t>
      </w:r>
      <w:bookmarkEnd w:id="703"/>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4" w:name="_Toc218242458"/>
      <w:r>
        <w:lastRenderedPageBreak/>
        <w:t>7.13.3.1.5</w:t>
      </w:r>
      <w:r>
        <w:tab/>
        <w:t>MCData update a stored object request</w:t>
      </w:r>
      <w:bookmarkEnd w:id="704"/>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5" w:name="_Toc218242459"/>
      <w:r>
        <w:t>7.13.3.1.6</w:t>
      </w:r>
      <w:r>
        <w:tab/>
        <w:t>MCData update a stored object response</w:t>
      </w:r>
      <w:bookmarkEnd w:id="705"/>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6" w:name="_Toc218242460"/>
      <w:r>
        <w:t>7.13.3.1.7</w:t>
      </w:r>
      <w:r>
        <w:tab/>
        <w:t>MCData delete a stored object request</w:t>
      </w:r>
      <w:bookmarkEnd w:id="706"/>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7" w:name="_Toc218242461"/>
      <w:r>
        <w:t>7.13.3.1.8</w:t>
      </w:r>
      <w:r>
        <w:tab/>
        <w:t>MCData delete a stored object response</w:t>
      </w:r>
      <w:bookmarkEnd w:id="707"/>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8" w:name="_Toc218242462"/>
      <w:r>
        <w:t>7.13.3.1.9</w:t>
      </w:r>
      <w:r>
        <w:tab/>
        <w:t>MCData synchronization request</w:t>
      </w:r>
      <w:bookmarkEnd w:id="708"/>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lastRenderedPageBreak/>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9" w:name="_Toc218242463"/>
      <w:r>
        <w:t>7.13.3.1.10</w:t>
      </w:r>
      <w:r>
        <w:tab/>
        <w:t>MCData synchronization response</w:t>
      </w:r>
      <w:bookmarkEnd w:id="709"/>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10" w:name="_Toc218242464"/>
      <w:r>
        <w:t>7.13.3.1.11</w:t>
      </w:r>
      <w:r>
        <w:tab/>
        <w:t>MCData create a user account request</w:t>
      </w:r>
      <w:bookmarkEnd w:id="710"/>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11" w:name="_Toc218242465"/>
      <w:r>
        <w:t>7.13.3.1.12</w:t>
      </w:r>
      <w:r>
        <w:tab/>
        <w:t>MCData create a user account response</w:t>
      </w:r>
      <w:bookmarkEnd w:id="711"/>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2" w:name="_Toc218242466"/>
      <w:r>
        <w:t>7.13.3.1.13</w:t>
      </w:r>
      <w:r>
        <w:tab/>
        <w:t>MCData deposit an object request</w:t>
      </w:r>
      <w:bookmarkEnd w:id="712"/>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3" w:name="_Toc218242467"/>
      <w:r>
        <w:lastRenderedPageBreak/>
        <w:t>7.13.3.1.14</w:t>
      </w:r>
      <w:r>
        <w:tab/>
        <w:t>MCData deposit an object response</w:t>
      </w:r>
      <w:bookmarkEnd w:id="713"/>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4" w:name="_Toc218242468"/>
      <w:r>
        <w:t>7.13.3.1.15</w:t>
      </w:r>
      <w:r>
        <w:tab/>
        <w:t>MCData copy a stored object request</w:t>
      </w:r>
      <w:bookmarkEnd w:id="714"/>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5" w:name="_Toc218242469"/>
      <w:r>
        <w:t>7.13.3.1.16</w:t>
      </w:r>
      <w:r>
        <w:tab/>
        <w:t>MCData copy a stored object response</w:t>
      </w:r>
      <w:bookmarkEnd w:id="715"/>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6" w:name="_Toc218242470"/>
      <w:r>
        <w:t>7.13.3.1.17</w:t>
      </w:r>
      <w:r>
        <w:tab/>
        <w:t>MCData move a stored object request</w:t>
      </w:r>
      <w:bookmarkEnd w:id="716"/>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7" w:name="_Toc218242471"/>
      <w:r>
        <w:t>7.13.3.1.18</w:t>
      </w:r>
      <w:r>
        <w:tab/>
        <w:t>MCData move a stored object response</w:t>
      </w:r>
      <w:bookmarkEnd w:id="717"/>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lastRenderedPageBreak/>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8" w:name="_Toc218242472"/>
      <w:r>
        <w:t>7.13.3.1.19</w:t>
      </w:r>
      <w:r>
        <w:tab/>
        <w:t>MCData create folder request</w:t>
      </w:r>
      <w:bookmarkEnd w:id="718"/>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9" w:name="_Toc218242473"/>
      <w:r>
        <w:t>7.13.3.1.20</w:t>
      </w:r>
      <w:r>
        <w:tab/>
        <w:t>MCData create folder response</w:t>
      </w:r>
      <w:bookmarkEnd w:id="719"/>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20" w:name="_Toc218242474"/>
      <w:r>
        <w:t>7.13.3.1.21</w:t>
      </w:r>
      <w:r>
        <w:tab/>
        <w:t>MCData delete folder request</w:t>
      </w:r>
      <w:bookmarkEnd w:id="720"/>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21" w:name="_Toc218242475"/>
      <w:r>
        <w:t>7.13.3.1.22</w:t>
      </w:r>
      <w:r>
        <w:tab/>
        <w:t>MCData delete folder response</w:t>
      </w:r>
      <w:bookmarkEnd w:id="721"/>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2" w:name="_Toc218242476"/>
      <w:r>
        <w:t>7.13.3.1.23</w:t>
      </w:r>
      <w:r>
        <w:tab/>
        <w:t>MCData copy folder request</w:t>
      </w:r>
      <w:bookmarkEnd w:id="722"/>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lastRenderedPageBreak/>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3" w:name="_Toc218242477"/>
      <w:r>
        <w:t>7.13.3.1.24</w:t>
      </w:r>
      <w:r>
        <w:tab/>
        <w:t>MCData copy folder response</w:t>
      </w:r>
      <w:bookmarkEnd w:id="723"/>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4" w:name="_Toc218242478"/>
      <w:r>
        <w:t>7.13.3.1.25</w:t>
      </w:r>
      <w:r>
        <w:tab/>
        <w:t>MCData move folder request</w:t>
      </w:r>
      <w:bookmarkEnd w:id="724"/>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5" w:name="_Toc218242479"/>
      <w:r>
        <w:t>7.13.3.1.26</w:t>
      </w:r>
      <w:r>
        <w:tab/>
        <w:t>MCData move folder response</w:t>
      </w:r>
      <w:bookmarkEnd w:id="725"/>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6" w:name="_Toc218242480"/>
      <w:r>
        <w:t>7.13.3.1.27</w:t>
      </w:r>
      <w:r>
        <w:tab/>
        <w:t>MCData list folder request</w:t>
      </w:r>
      <w:bookmarkEnd w:id="726"/>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lastRenderedPageBreak/>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7" w:name="_Toc218242481"/>
      <w:r>
        <w:t>7.13.3.1.28</w:t>
      </w:r>
      <w:r>
        <w:tab/>
        <w:t>MCData list folder response</w:t>
      </w:r>
      <w:bookmarkEnd w:id="727"/>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8" w:name="_Toc218242482"/>
      <w:r>
        <w:t>7.13.3.1.29</w:t>
      </w:r>
      <w:r>
        <w:tab/>
        <w:t>MCData upload objects request</w:t>
      </w:r>
      <w:bookmarkEnd w:id="728"/>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9" w:name="_Toc218242483"/>
      <w:r>
        <w:t>7.13.3.1.30</w:t>
      </w:r>
      <w:r>
        <w:tab/>
        <w:t>MCData upload objects response</w:t>
      </w:r>
      <w:bookmarkEnd w:id="729"/>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30" w:name="_Toc218242484"/>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30"/>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31" w:name="_Toc218242485"/>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31"/>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2" w:name="_Toc218242486"/>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2"/>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3" w:name="_Toc218242487"/>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3"/>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4" w:name="_Toc218242488"/>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4"/>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5" w:name="_Toc218242489"/>
      <w:r w:rsidRPr="008B3098">
        <w:rPr>
          <w:rFonts w:eastAsia="SimSun"/>
          <w:lang w:val="en-IN"/>
        </w:rPr>
        <w:lastRenderedPageBreak/>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5"/>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6" w:name="_Toc218242490"/>
      <w:r>
        <w:t>7.13.3.1.37</w:t>
      </w:r>
      <w:r>
        <w:tab/>
        <w:t>MCData search folder request</w:t>
      </w:r>
      <w:bookmarkEnd w:id="736"/>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7" w:name="_Toc218242491"/>
      <w:r>
        <w:t>7.13.3.1.38</w:t>
      </w:r>
      <w:r>
        <w:tab/>
        <w:t>MCData search folder response</w:t>
      </w:r>
      <w:bookmarkEnd w:id="737"/>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8" w:name="_Toc218242492"/>
      <w:r>
        <w:t>7.13.3.1.39</w:t>
      </w:r>
      <w:r>
        <w:tab/>
        <w:t>MCData retrieve folder content request</w:t>
      </w:r>
      <w:bookmarkEnd w:id="738"/>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9" w:name="_Toc218242493"/>
      <w:r>
        <w:t>7.13.3.1.40</w:t>
      </w:r>
      <w:r>
        <w:tab/>
        <w:t>MCData retrieve folder content response</w:t>
      </w:r>
      <w:bookmarkEnd w:id="739"/>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lastRenderedPageBreak/>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40" w:name="_Toc218242494"/>
      <w:r>
        <w:t>7.13.3.1.41</w:t>
      </w:r>
      <w:r>
        <w:tab/>
        <w:t>MCData retrieve file to store locally request</w:t>
      </w:r>
      <w:bookmarkEnd w:id="740"/>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41" w:name="_Toc218242495"/>
      <w:r>
        <w:t>7.13.3.1.42</w:t>
      </w:r>
      <w:r>
        <w:tab/>
        <w:t xml:space="preserve">MCData </w:t>
      </w:r>
      <w:r>
        <w:rPr>
          <w:lang w:eastAsia="ko-KR"/>
        </w:rPr>
        <w:t>retrieve file to store locally</w:t>
      </w:r>
      <w:r>
        <w:t xml:space="preserve"> response</w:t>
      </w:r>
      <w:bookmarkEnd w:id="741"/>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2" w:name="_Toc218242496"/>
      <w:r w:rsidRPr="004D41EC">
        <w:rPr>
          <w:lang w:val="en-IN"/>
        </w:rPr>
        <w:t>7.13.3.1.</w:t>
      </w:r>
      <w:r>
        <w:rPr>
          <w:lang w:val="en-IN"/>
        </w:rPr>
        <w:t>43</w:t>
      </w:r>
      <w:r>
        <w:rPr>
          <w:lang w:val="en-IN"/>
        </w:rPr>
        <w:tab/>
      </w:r>
      <w:r w:rsidRPr="00540DF3">
        <w:rPr>
          <w:lang w:val="en-IN"/>
        </w:rPr>
        <w:t>Update notification channel request</w:t>
      </w:r>
      <w:bookmarkEnd w:id="742"/>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3" w:name="_Toc218242497"/>
      <w:r w:rsidRPr="00AE15B1">
        <w:rPr>
          <w:lang w:val="en-IN"/>
        </w:rPr>
        <w:t>7.13.3.1.</w:t>
      </w:r>
      <w:r>
        <w:rPr>
          <w:lang w:val="en-IN"/>
        </w:rPr>
        <w:t>44</w:t>
      </w:r>
      <w:r>
        <w:rPr>
          <w:lang w:val="en-IN"/>
        </w:rPr>
        <w:tab/>
      </w:r>
      <w:r w:rsidRPr="00540DF3">
        <w:rPr>
          <w:lang w:val="en-IN"/>
        </w:rPr>
        <w:t>Update notification channel response</w:t>
      </w:r>
      <w:bookmarkEnd w:id="743"/>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lastRenderedPageBreak/>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5FC8E2BB" w14:textId="77777777" w:rsidR="00C336BB" w:rsidRPr="002C7CB4" w:rsidRDefault="00C336BB" w:rsidP="00DA72C9">
            <w:pPr>
              <w:pStyle w:val="TAL"/>
            </w:pPr>
            <w:r>
              <w:t>Result</w:t>
            </w:r>
          </w:p>
        </w:tc>
        <w:tc>
          <w:tcPr>
            <w:tcW w:w="1009" w:type="dxa"/>
          </w:tcPr>
          <w:p w14:paraId="38AF09F5" w14:textId="77777777" w:rsidR="00C336BB" w:rsidRPr="002C7CB4" w:rsidRDefault="00C336BB" w:rsidP="00DA72C9">
            <w:pPr>
              <w:pStyle w:val="TAL"/>
            </w:pPr>
            <w:r>
              <w:t>M</w:t>
            </w:r>
          </w:p>
        </w:tc>
        <w:tc>
          <w:tcPr>
            <w:tcW w:w="4593" w:type="dxa"/>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4" w:name="_Toc218242498"/>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4"/>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5" w:name="_Toc218242499"/>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5"/>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3A963A2F" w14:textId="77777777" w:rsidR="00C336BB" w:rsidRPr="002C7CB4" w:rsidRDefault="00C336BB" w:rsidP="00DA72C9">
            <w:pPr>
              <w:pStyle w:val="TAL"/>
            </w:pPr>
            <w:r>
              <w:t>Result</w:t>
            </w:r>
          </w:p>
        </w:tc>
        <w:tc>
          <w:tcPr>
            <w:tcW w:w="1009" w:type="dxa"/>
          </w:tcPr>
          <w:p w14:paraId="3042E6A8" w14:textId="77777777" w:rsidR="00C336BB" w:rsidRPr="002C7CB4" w:rsidRDefault="00C336BB" w:rsidP="00DA72C9">
            <w:pPr>
              <w:pStyle w:val="TAL"/>
            </w:pPr>
            <w:r>
              <w:t>M</w:t>
            </w:r>
          </w:p>
        </w:tc>
        <w:tc>
          <w:tcPr>
            <w:tcW w:w="4593" w:type="dxa"/>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6" w:name="_Toc218242500"/>
      <w:r w:rsidRPr="004D41EC">
        <w:rPr>
          <w:lang w:val="en-IN"/>
        </w:rPr>
        <w:t>7.13.3.1.</w:t>
      </w:r>
      <w:r>
        <w:rPr>
          <w:lang w:val="en-IN"/>
        </w:rPr>
        <w:t>47</w:t>
      </w:r>
      <w:r>
        <w:rPr>
          <w:lang w:val="en-IN"/>
        </w:rPr>
        <w:tab/>
        <w:t>Delete</w:t>
      </w:r>
      <w:r w:rsidRPr="003D65C0">
        <w:rPr>
          <w:lang w:val="en-IN"/>
        </w:rPr>
        <w:t xml:space="preserve"> notification channel request</w:t>
      </w:r>
      <w:bookmarkEnd w:id="746"/>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7" w:name="_Toc218242501"/>
      <w:r w:rsidRPr="004D41EC">
        <w:rPr>
          <w:lang w:val="en-IN"/>
        </w:rPr>
        <w:t>7.13.3.1.</w:t>
      </w:r>
      <w:r>
        <w:rPr>
          <w:lang w:val="en-IN"/>
        </w:rPr>
        <w:t>48</w:t>
      </w:r>
      <w:r>
        <w:rPr>
          <w:lang w:val="en-IN"/>
        </w:rPr>
        <w:tab/>
        <w:t>Delete</w:t>
      </w:r>
      <w:r w:rsidRPr="003D65C0">
        <w:rPr>
          <w:lang w:val="en-IN"/>
        </w:rPr>
        <w:t xml:space="preserve"> notification channel response</w:t>
      </w:r>
      <w:bookmarkEnd w:id="747"/>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007E4F05" w14:textId="77777777" w:rsidR="00C336BB" w:rsidRPr="002C7CB4" w:rsidRDefault="00C336BB" w:rsidP="00DA72C9">
            <w:pPr>
              <w:pStyle w:val="TAL"/>
            </w:pPr>
            <w:r>
              <w:t>Result</w:t>
            </w:r>
          </w:p>
        </w:tc>
        <w:tc>
          <w:tcPr>
            <w:tcW w:w="1009" w:type="dxa"/>
          </w:tcPr>
          <w:p w14:paraId="08AA1955" w14:textId="77777777" w:rsidR="00C336BB" w:rsidRPr="002C7CB4" w:rsidRDefault="00C336BB" w:rsidP="00DA72C9">
            <w:pPr>
              <w:pStyle w:val="TAL"/>
            </w:pPr>
            <w:r>
              <w:t>M</w:t>
            </w:r>
          </w:p>
        </w:tc>
        <w:tc>
          <w:tcPr>
            <w:tcW w:w="4593" w:type="dxa"/>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8" w:name="_Toc218242502"/>
      <w:r w:rsidRPr="004D41EC">
        <w:rPr>
          <w:lang w:val="en-IN"/>
        </w:rPr>
        <w:lastRenderedPageBreak/>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8"/>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9" w:name="_Toc218242503"/>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9"/>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tcPr>
          <w:p w14:paraId="6AFDC332" w14:textId="77777777" w:rsidR="00C336BB" w:rsidRPr="002C7CB4" w:rsidRDefault="00C336BB" w:rsidP="00DA72C9">
            <w:pPr>
              <w:pStyle w:val="TAL"/>
            </w:pPr>
            <w:r>
              <w:t>Result</w:t>
            </w:r>
          </w:p>
        </w:tc>
        <w:tc>
          <w:tcPr>
            <w:tcW w:w="1009" w:type="dxa"/>
          </w:tcPr>
          <w:p w14:paraId="243650CD" w14:textId="77777777" w:rsidR="00C336BB" w:rsidRPr="002C7CB4" w:rsidRDefault="00C336BB" w:rsidP="00DA72C9">
            <w:pPr>
              <w:pStyle w:val="TAL"/>
            </w:pPr>
            <w:r>
              <w:t>M</w:t>
            </w:r>
          </w:p>
        </w:tc>
        <w:tc>
          <w:tcPr>
            <w:tcW w:w="4593" w:type="dxa"/>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50" w:name="_Toc218242504"/>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50"/>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51" w:name="_Toc218242505"/>
      <w:r>
        <w:t>7.13.3.2</w:t>
      </w:r>
      <w:r>
        <w:tab/>
        <w:t>Retrieve a stored object</w:t>
      </w:r>
      <w:bookmarkEnd w:id="751"/>
    </w:p>
    <w:p w14:paraId="7357C202" w14:textId="77777777" w:rsidR="00C336BB" w:rsidRDefault="00C336BB" w:rsidP="00C336BB">
      <w:pPr>
        <w:pStyle w:val="Heading5"/>
      </w:pPr>
      <w:bookmarkStart w:id="752" w:name="_Toc218242506"/>
      <w:r>
        <w:t>7.13.3.2.1</w:t>
      </w:r>
      <w:r>
        <w:tab/>
        <w:t>General</w:t>
      </w:r>
      <w:bookmarkEnd w:id="752"/>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3" w:name="_Toc218242507"/>
      <w:r>
        <w:t>7.13.3.2.2</w:t>
      </w:r>
      <w:r>
        <w:tab/>
        <w:t>Procedure</w:t>
      </w:r>
      <w:bookmarkEnd w:id="753"/>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90" type="#_x0000_t75" style="width:338.45pt;height:191.35pt" o:ole="">
            <v:imagedata r:id="rId143" o:title=""/>
          </v:shape>
          <o:OLEObject Type="Embed" ProgID="Visio.Drawing.11" ShapeID="_x0000_i1090" DrawAspect="Content" ObjectID="_1828855519" r:id="rId144"/>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4" w:name="_Toc218242508"/>
      <w:r>
        <w:t>7.13.3.3</w:t>
      </w:r>
      <w:r>
        <w:tab/>
        <w:t>Search stored objects</w:t>
      </w:r>
      <w:bookmarkEnd w:id="754"/>
    </w:p>
    <w:p w14:paraId="5D702389" w14:textId="77777777" w:rsidR="00C336BB" w:rsidRDefault="00C336BB" w:rsidP="00C336BB">
      <w:pPr>
        <w:pStyle w:val="Heading5"/>
      </w:pPr>
      <w:bookmarkStart w:id="755" w:name="_Toc218242509"/>
      <w:r>
        <w:t>7.13.3.3.1</w:t>
      </w:r>
      <w:r>
        <w:tab/>
        <w:t>General</w:t>
      </w:r>
      <w:bookmarkEnd w:id="755"/>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6" w:name="_Toc218242510"/>
      <w:r>
        <w:t>7.13.3.3.2</w:t>
      </w:r>
      <w:r>
        <w:tab/>
        <w:t>Procedure</w:t>
      </w:r>
      <w:bookmarkEnd w:id="756"/>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1" type="#_x0000_t75" style="width:352.7pt;height:199.85pt" o:ole="">
            <v:imagedata r:id="rId145" o:title=""/>
          </v:shape>
          <o:OLEObject Type="Embed" ProgID="Visio.Drawing.11" ShapeID="_x0000_i1091" DrawAspect="Content" ObjectID="_1828855520" r:id="rId146"/>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7" w:name="_Toc218242511"/>
      <w:r>
        <w:t>7.13.3.4</w:t>
      </w:r>
      <w:r>
        <w:tab/>
      </w:r>
      <w:r w:rsidRPr="000A5758">
        <w:t>Update a stored object</w:t>
      </w:r>
      <w:bookmarkEnd w:id="757"/>
    </w:p>
    <w:p w14:paraId="6E43374B" w14:textId="77777777" w:rsidR="00C336BB" w:rsidRDefault="00C336BB" w:rsidP="00C336BB">
      <w:pPr>
        <w:pStyle w:val="Heading5"/>
      </w:pPr>
      <w:bookmarkStart w:id="758" w:name="_Toc218242512"/>
      <w:r>
        <w:t>7.13.3.4.1</w:t>
      </w:r>
      <w:r>
        <w:tab/>
        <w:t>General</w:t>
      </w:r>
      <w:bookmarkEnd w:id="758"/>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9" w:name="_Toc218242513"/>
      <w:r>
        <w:t>7.13.3.4.2</w:t>
      </w:r>
      <w:r>
        <w:tab/>
        <w:t>Procedure</w:t>
      </w:r>
      <w:bookmarkEnd w:id="759"/>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2" type="#_x0000_t75" style="width:344.6pt;height:195.6pt" o:ole="">
            <v:imagedata r:id="rId147" o:title=""/>
          </v:shape>
          <o:OLEObject Type="Embed" ProgID="Visio.Drawing.11" ShapeID="_x0000_i1092" DrawAspect="Content" ObjectID="_1828855521" r:id="rId148"/>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60" w:name="_Toc218242514"/>
      <w:r>
        <w:t>7.13.3.5</w:t>
      </w:r>
      <w:r>
        <w:tab/>
        <w:t>Delete a stored object</w:t>
      </w:r>
      <w:bookmarkEnd w:id="760"/>
    </w:p>
    <w:p w14:paraId="20BB2935" w14:textId="77777777" w:rsidR="00C336BB" w:rsidRDefault="00C336BB" w:rsidP="00C336BB">
      <w:pPr>
        <w:pStyle w:val="Heading5"/>
      </w:pPr>
      <w:bookmarkStart w:id="761" w:name="_Toc218242515"/>
      <w:r>
        <w:t>7.13.3.5.1</w:t>
      </w:r>
      <w:r>
        <w:tab/>
        <w:t>General</w:t>
      </w:r>
      <w:bookmarkEnd w:id="761"/>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2" w:name="_Toc218242516"/>
      <w:r>
        <w:t>7.13.3.5.2</w:t>
      </w:r>
      <w:r>
        <w:tab/>
        <w:t>Procedure</w:t>
      </w:r>
      <w:bookmarkEnd w:id="762"/>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3" type="#_x0000_t75" style="width:361.15pt;height:204.05pt" o:ole="">
            <v:imagedata r:id="rId149" o:title=""/>
          </v:shape>
          <o:OLEObject Type="Embed" ProgID="Visio.Drawing.11" ShapeID="_x0000_i1093" DrawAspect="Content" ObjectID="_1828855522" r:id="rId150"/>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3" w:name="_Toc218242517"/>
      <w:r>
        <w:t>7.13.3.6</w:t>
      </w:r>
      <w:r>
        <w:tab/>
        <w:t>Synchronization</w:t>
      </w:r>
      <w:bookmarkEnd w:id="763"/>
    </w:p>
    <w:p w14:paraId="547FA4AF" w14:textId="77777777" w:rsidR="00C336BB" w:rsidRDefault="00C336BB" w:rsidP="00C336BB">
      <w:pPr>
        <w:pStyle w:val="Heading5"/>
      </w:pPr>
      <w:bookmarkStart w:id="764" w:name="_Toc218242518"/>
      <w:r>
        <w:t>7.13.3.6.1</w:t>
      </w:r>
      <w:r>
        <w:tab/>
        <w:t>General</w:t>
      </w:r>
      <w:bookmarkEnd w:id="764"/>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5" w:name="_Toc218242519"/>
      <w:r>
        <w:t>7.13.3.6.2</w:t>
      </w:r>
      <w:r>
        <w:tab/>
        <w:t>Procedure</w:t>
      </w:r>
      <w:bookmarkEnd w:id="765"/>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4" type="#_x0000_t75" style="width:357.7pt;height:202.9pt" o:ole="">
            <v:imagedata r:id="rId151" o:title=""/>
          </v:shape>
          <o:OLEObject Type="Embed" ProgID="Visio.Drawing.11" ShapeID="_x0000_i1094" DrawAspect="Content" ObjectID="_1828855523" r:id="rId152"/>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6" w:name="_Toc218242520"/>
      <w:r>
        <w:t>7.13.3.7</w:t>
      </w:r>
      <w:r>
        <w:tab/>
        <w:t>Create a user account</w:t>
      </w:r>
      <w:bookmarkEnd w:id="766"/>
    </w:p>
    <w:p w14:paraId="39315DEC" w14:textId="77777777" w:rsidR="00C336BB" w:rsidRDefault="00C336BB" w:rsidP="00C336BB">
      <w:pPr>
        <w:pStyle w:val="Heading5"/>
      </w:pPr>
      <w:bookmarkStart w:id="767" w:name="_Toc218242521"/>
      <w:r>
        <w:t>7.13.3.7.1</w:t>
      </w:r>
      <w:r>
        <w:tab/>
        <w:t>General</w:t>
      </w:r>
      <w:bookmarkEnd w:id="767"/>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8" w:name="_Toc218242522"/>
      <w:r>
        <w:t>7.13.3.7.2</w:t>
      </w:r>
      <w:r>
        <w:tab/>
        <w:t>Procedure</w:t>
      </w:r>
      <w:bookmarkEnd w:id="768"/>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5" type="#_x0000_t75" style="width:357.7pt;height:202.9pt" o:ole="">
            <v:imagedata r:id="rId153" o:title=""/>
          </v:shape>
          <o:OLEObject Type="Embed" ProgID="Visio.Drawing.11" ShapeID="_x0000_i1095" DrawAspect="Content" ObjectID="_1828855524" r:id="rId154"/>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9" w:name="_Toc218242523"/>
      <w:r>
        <w:t>7.13.3.8</w:t>
      </w:r>
      <w:r>
        <w:tab/>
        <w:t>Deposit an object</w:t>
      </w:r>
      <w:bookmarkEnd w:id="769"/>
    </w:p>
    <w:p w14:paraId="50A04365" w14:textId="77777777" w:rsidR="00C336BB" w:rsidRDefault="00C336BB" w:rsidP="00C336BB">
      <w:pPr>
        <w:pStyle w:val="Heading5"/>
      </w:pPr>
      <w:bookmarkStart w:id="770" w:name="_Toc218242524"/>
      <w:r>
        <w:t>7.13.3.8.1</w:t>
      </w:r>
      <w:r>
        <w:tab/>
        <w:t>General</w:t>
      </w:r>
      <w:bookmarkEnd w:id="770"/>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71" w:name="_Toc218242525"/>
      <w:r>
        <w:t>7.13.3.8.2</w:t>
      </w:r>
      <w:r>
        <w:tab/>
        <w:t>Procedure</w:t>
      </w:r>
      <w:bookmarkEnd w:id="771"/>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6" type="#_x0000_t75" style="width:388.9pt;height:203.3pt" o:ole="">
            <v:imagedata r:id="rId155" o:title=""/>
          </v:shape>
          <o:OLEObject Type="Embed" ProgID="Visio.Drawing.15" ShapeID="_x0000_i1096" DrawAspect="Content" ObjectID="_1828855525" r:id="rId156"/>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2" w:name="_Toc218242526"/>
      <w:r>
        <w:t>7.13.3.9</w:t>
      </w:r>
      <w:r>
        <w:tab/>
        <w:t>Copy a stored object</w:t>
      </w:r>
      <w:bookmarkEnd w:id="772"/>
    </w:p>
    <w:p w14:paraId="4DDB5D4B" w14:textId="77777777" w:rsidR="00C336BB" w:rsidRDefault="00C336BB" w:rsidP="00C336BB">
      <w:pPr>
        <w:pStyle w:val="Heading5"/>
      </w:pPr>
      <w:bookmarkStart w:id="773" w:name="_Toc218242527"/>
      <w:r>
        <w:t>7.13.3.9.1</w:t>
      </w:r>
      <w:r>
        <w:tab/>
        <w:t>General</w:t>
      </w:r>
      <w:bookmarkEnd w:id="773"/>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4" w:name="_Toc218242528"/>
      <w:r>
        <w:t>7.13.3.9.2</w:t>
      </w:r>
      <w:r>
        <w:tab/>
        <w:t>Procedure</w:t>
      </w:r>
      <w:bookmarkEnd w:id="774"/>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7" type="#_x0000_t75" style="width:375pt;height:204.05pt" o:ole="">
            <v:imagedata r:id="rId157" o:title=""/>
          </v:shape>
          <o:OLEObject Type="Embed" ProgID="Visio.Drawing.11" ShapeID="_x0000_i1097" DrawAspect="Content" ObjectID="_1828855526" r:id="rId158"/>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5" w:name="_Toc218242529"/>
      <w:r>
        <w:t>7.13.3.10</w:t>
      </w:r>
      <w:r>
        <w:tab/>
        <w:t>Move a stored object</w:t>
      </w:r>
      <w:bookmarkEnd w:id="775"/>
    </w:p>
    <w:p w14:paraId="108EF6F4" w14:textId="77777777" w:rsidR="00C336BB" w:rsidRDefault="00C336BB" w:rsidP="00C336BB">
      <w:pPr>
        <w:pStyle w:val="Heading5"/>
      </w:pPr>
      <w:bookmarkStart w:id="776" w:name="_Toc218242530"/>
      <w:r>
        <w:t>7.13.3.10.1</w:t>
      </w:r>
      <w:r>
        <w:tab/>
        <w:t>General</w:t>
      </w:r>
      <w:bookmarkEnd w:id="776"/>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7" w:name="_Toc218242531"/>
      <w:r>
        <w:t>7.13.3.10.2</w:t>
      </w:r>
      <w:r>
        <w:tab/>
        <w:t>Procedure</w:t>
      </w:r>
      <w:bookmarkEnd w:id="777"/>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8" type="#_x0000_t75" style="width:378.85pt;height:206pt" o:ole="">
            <v:imagedata r:id="rId159" o:title=""/>
          </v:shape>
          <o:OLEObject Type="Embed" ProgID="Visio.Drawing.11" ShapeID="_x0000_i1098" DrawAspect="Content" ObjectID="_1828855527" r:id="rId160"/>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8" w:name="_Toc218242532"/>
      <w:r>
        <w:t>7.13.3.11</w:t>
      </w:r>
      <w:r>
        <w:tab/>
        <w:t>Folder create operation</w:t>
      </w:r>
      <w:bookmarkEnd w:id="778"/>
    </w:p>
    <w:p w14:paraId="5CDF0515" w14:textId="77777777" w:rsidR="00C336BB" w:rsidRDefault="00C336BB" w:rsidP="00C336BB">
      <w:pPr>
        <w:pStyle w:val="Heading5"/>
      </w:pPr>
      <w:bookmarkStart w:id="779" w:name="_Toc218242533"/>
      <w:r>
        <w:t>7.13.3.</w:t>
      </w:r>
      <w:r w:rsidRPr="007E10EE">
        <w:t>11</w:t>
      </w:r>
      <w:r>
        <w:t>.1</w:t>
      </w:r>
      <w:r>
        <w:tab/>
        <w:t>General</w:t>
      </w:r>
      <w:bookmarkEnd w:id="779"/>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80" w:name="_Toc218242534"/>
      <w:r>
        <w:t>7.13.3.11.2</w:t>
      </w:r>
      <w:r>
        <w:tab/>
        <w:t>Procedure</w:t>
      </w:r>
      <w:bookmarkEnd w:id="780"/>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9" type="#_x0000_t75" style="width:352.3pt;height:191.35pt" o:ole="">
            <v:imagedata r:id="rId161" o:title=""/>
          </v:shape>
          <o:OLEObject Type="Embed" ProgID="Visio.Drawing.11" ShapeID="_x0000_i1099" DrawAspect="Content" ObjectID="_1828855528" r:id="rId162"/>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81" w:name="_Toc218242535"/>
      <w:r>
        <w:t>7.13.3.12</w:t>
      </w:r>
      <w:r>
        <w:tab/>
        <w:t>Folder delete operation</w:t>
      </w:r>
      <w:bookmarkEnd w:id="781"/>
    </w:p>
    <w:p w14:paraId="6476D383" w14:textId="77777777" w:rsidR="00C336BB" w:rsidRDefault="00C336BB" w:rsidP="00C336BB">
      <w:pPr>
        <w:pStyle w:val="Heading5"/>
      </w:pPr>
      <w:bookmarkStart w:id="782" w:name="_Toc218242536"/>
      <w:r>
        <w:t>7.13.3.</w:t>
      </w:r>
      <w:r w:rsidRPr="005F692C">
        <w:t>1</w:t>
      </w:r>
      <w:r>
        <w:t>2.1</w:t>
      </w:r>
      <w:r>
        <w:tab/>
        <w:t>General</w:t>
      </w:r>
      <w:bookmarkEnd w:id="782"/>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3" w:name="_Toc218242537"/>
      <w:r>
        <w:t>7.13.3.12.2</w:t>
      </w:r>
      <w:r>
        <w:tab/>
        <w:t>Procedure</w:t>
      </w:r>
      <w:bookmarkEnd w:id="783"/>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100" type="#_x0000_t75" style="width:346.9pt;height:195.6pt" o:ole="">
            <v:imagedata r:id="rId163" o:title=""/>
          </v:shape>
          <o:OLEObject Type="Embed" ProgID="Visio.Drawing.11" ShapeID="_x0000_i1100" DrawAspect="Content" ObjectID="_1828855529" r:id="rId164"/>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4" w:name="_Toc218242538"/>
      <w:r>
        <w:t>7.13.3.13</w:t>
      </w:r>
      <w:r>
        <w:tab/>
        <w:t>Folder copy operation</w:t>
      </w:r>
      <w:bookmarkEnd w:id="784"/>
    </w:p>
    <w:p w14:paraId="5D84A4A7" w14:textId="77777777" w:rsidR="00C336BB" w:rsidRDefault="00C336BB" w:rsidP="00C336BB">
      <w:pPr>
        <w:pStyle w:val="Heading5"/>
      </w:pPr>
      <w:bookmarkStart w:id="785" w:name="_Toc218242539"/>
      <w:r>
        <w:t>7.13.3.</w:t>
      </w:r>
      <w:r w:rsidRPr="005F692C">
        <w:t>1</w:t>
      </w:r>
      <w:r>
        <w:t>3.1</w:t>
      </w:r>
      <w:r>
        <w:tab/>
        <w:t>General</w:t>
      </w:r>
      <w:bookmarkEnd w:id="785"/>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6" w:name="_Toc218242540"/>
      <w:r>
        <w:t>7.13.3.13.2</w:t>
      </w:r>
      <w:r>
        <w:tab/>
        <w:t>Procedure</w:t>
      </w:r>
      <w:bookmarkEnd w:id="786"/>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1" type="#_x0000_t75" style="width:373.5pt;height:204.05pt" o:ole="">
            <v:imagedata r:id="rId165" o:title=""/>
          </v:shape>
          <o:OLEObject Type="Embed" ProgID="Visio.Drawing.11" ShapeID="_x0000_i1101" DrawAspect="Content" ObjectID="_1828855530" r:id="rId166"/>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7" w:name="_Toc218242541"/>
      <w:r>
        <w:t>7.13.3.14</w:t>
      </w:r>
      <w:r>
        <w:tab/>
        <w:t>Folder move operation</w:t>
      </w:r>
      <w:bookmarkEnd w:id="787"/>
    </w:p>
    <w:p w14:paraId="346666E2" w14:textId="77777777" w:rsidR="00C336BB" w:rsidRDefault="00C336BB" w:rsidP="00C336BB">
      <w:pPr>
        <w:pStyle w:val="Heading5"/>
      </w:pPr>
      <w:bookmarkStart w:id="788" w:name="_Toc218242542"/>
      <w:r>
        <w:t>7.13.3.</w:t>
      </w:r>
      <w:r w:rsidRPr="005F692C">
        <w:t>1</w:t>
      </w:r>
      <w:r>
        <w:t>4.1</w:t>
      </w:r>
      <w:r>
        <w:tab/>
        <w:t>General</w:t>
      </w:r>
      <w:bookmarkEnd w:id="788"/>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9" w:name="_Toc218242543"/>
      <w:r>
        <w:t>7.13.3.14.2</w:t>
      </w:r>
      <w:r>
        <w:tab/>
        <w:t>Procedure</w:t>
      </w:r>
      <w:bookmarkEnd w:id="789"/>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2" type="#_x0000_t75" style="width:365.8pt;height:198.65pt" o:ole="">
            <v:imagedata r:id="rId167" o:title=""/>
          </v:shape>
          <o:OLEObject Type="Embed" ProgID="Visio.Drawing.11" ShapeID="_x0000_i1102" DrawAspect="Content" ObjectID="_1828855531" r:id="rId168"/>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90" w:name="_Toc218242544"/>
      <w:r>
        <w:t>7.13.3.15</w:t>
      </w:r>
      <w:r>
        <w:tab/>
        <w:t>Folder list operation</w:t>
      </w:r>
      <w:bookmarkEnd w:id="790"/>
    </w:p>
    <w:p w14:paraId="0F3C68AF" w14:textId="77777777" w:rsidR="00C336BB" w:rsidRDefault="00C336BB" w:rsidP="00C336BB">
      <w:pPr>
        <w:pStyle w:val="Heading5"/>
      </w:pPr>
      <w:bookmarkStart w:id="791" w:name="_Toc218242545"/>
      <w:r>
        <w:t>7.13.3.</w:t>
      </w:r>
      <w:r w:rsidRPr="005F692C">
        <w:t>1</w:t>
      </w:r>
      <w:r>
        <w:t>5.1</w:t>
      </w:r>
      <w:r>
        <w:tab/>
        <w:t>General</w:t>
      </w:r>
      <w:bookmarkEnd w:id="791"/>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2" w:name="_Toc218242546"/>
      <w:r>
        <w:t>7.13.3.15.2</w:t>
      </w:r>
      <w:r>
        <w:tab/>
        <w:t>Procedure</w:t>
      </w:r>
      <w:bookmarkEnd w:id="792"/>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3" type="#_x0000_t75" style="width:348.45pt;height:187.1pt" o:ole="">
            <v:imagedata r:id="rId169" o:title=""/>
          </v:shape>
          <o:OLEObject Type="Embed" ProgID="Visio.Drawing.11" ShapeID="_x0000_i1103" DrawAspect="Content" ObjectID="_1828855532" r:id="rId170"/>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3" w:name="_Toc218242547"/>
      <w:r>
        <w:t>7.13.3.16</w:t>
      </w:r>
      <w:r>
        <w:tab/>
        <w:t>Upload objects</w:t>
      </w:r>
      <w:bookmarkEnd w:id="793"/>
    </w:p>
    <w:p w14:paraId="0E1AE556" w14:textId="77777777" w:rsidR="00C336BB" w:rsidRDefault="00C336BB" w:rsidP="00C336BB">
      <w:pPr>
        <w:pStyle w:val="Heading5"/>
      </w:pPr>
      <w:bookmarkStart w:id="794" w:name="_Toc218242548"/>
      <w:r>
        <w:t>7.13.3.16.1</w:t>
      </w:r>
      <w:r>
        <w:tab/>
        <w:t>General</w:t>
      </w:r>
      <w:bookmarkEnd w:id="794"/>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5" w:name="_Toc218242549"/>
      <w:r>
        <w:t>7.13.3.16.2</w:t>
      </w:r>
      <w:r>
        <w:tab/>
        <w:t>Procedure</w:t>
      </w:r>
      <w:bookmarkEnd w:id="795"/>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4" type="#_x0000_t75" style="width:367.3pt;height:196.75pt" o:ole="">
            <v:imagedata r:id="rId171" o:title=""/>
          </v:shape>
          <o:OLEObject Type="Embed" ProgID="Visio.Drawing.11" ShapeID="_x0000_i1104" DrawAspect="Content" ObjectID="_1828855533" r:id="rId172"/>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6" w:name="_Toc218242550"/>
      <w:r>
        <w:t>7.13.3.17</w:t>
      </w:r>
      <w:r>
        <w:tab/>
        <w:t>Notify client to synchronize</w:t>
      </w:r>
      <w:bookmarkEnd w:id="796"/>
    </w:p>
    <w:p w14:paraId="6F9EBCD5" w14:textId="77777777" w:rsidR="00C336BB" w:rsidRDefault="00C336BB" w:rsidP="00C336BB">
      <w:pPr>
        <w:pStyle w:val="Heading5"/>
      </w:pPr>
      <w:bookmarkStart w:id="797" w:name="_Toc218242551"/>
      <w:r>
        <w:t>7.13.3.17.1</w:t>
      </w:r>
      <w:r>
        <w:tab/>
        <w:t>General</w:t>
      </w:r>
      <w:bookmarkEnd w:id="797"/>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8" w:name="_Toc218242552"/>
      <w:r>
        <w:t>7.13.3.17.2</w:t>
      </w:r>
      <w:r>
        <w:tab/>
        <w:t>Procedure using in-band connection</w:t>
      </w:r>
      <w:bookmarkEnd w:id="798"/>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5" type="#_x0000_t75" style="width:368.45pt;height:196.75pt" o:ole="">
            <v:imagedata r:id="rId173" o:title=""/>
          </v:shape>
          <o:OLEObject Type="Embed" ProgID="Visio.Drawing.11" ShapeID="_x0000_i1105" DrawAspect="Content" ObjectID="_1828855534" r:id="rId174"/>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9" w:name="_Toc218242553"/>
      <w:r>
        <w:t>7.13.3.17.3</w:t>
      </w:r>
      <w:r>
        <w:tab/>
        <w:t>Procedure using MCData notification server</w:t>
      </w:r>
      <w:bookmarkEnd w:id="799"/>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6" type="#_x0000_t75" style="width:445.85pt;height:405.45pt" o:ole="">
            <v:imagedata r:id="rId175" o:title=""/>
          </v:shape>
          <o:OLEObject Type="Embed" ProgID="Visio.Drawing.11" ShapeID="_x0000_i1106" DrawAspect="Content" ObjectID="_1828855535" r:id="rId176"/>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lastRenderedPageBreak/>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7" type="#_x0000_t75" style="width:453.55pt;height:264.5pt" o:ole="">
            <v:imagedata r:id="rId177" o:title=""/>
          </v:shape>
          <o:OLEObject Type="Embed" ProgID="Visio.Drawing.11" ShapeID="_x0000_i1107" DrawAspect="Content" ObjectID="_1828855536" r:id="rId178"/>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lastRenderedPageBreak/>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8" type="#_x0000_t75" style="width:475.9pt;height:277.2pt" o:ole="">
            <v:imagedata r:id="rId179" o:title=""/>
          </v:shape>
          <o:OLEObject Type="Embed" ProgID="Visio.Drawing.11" ShapeID="_x0000_i1108" DrawAspect="Content" ObjectID="_1828855537" r:id="rId180"/>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800" w:name="_Toc218242554"/>
      <w:r>
        <w:t>7.13.3.18</w:t>
      </w:r>
      <w:r>
        <w:tab/>
        <w:t>Search folder</w:t>
      </w:r>
      <w:bookmarkEnd w:id="800"/>
    </w:p>
    <w:p w14:paraId="6AD6E2D6" w14:textId="77777777" w:rsidR="00C336BB" w:rsidRDefault="00C336BB" w:rsidP="00C336BB">
      <w:pPr>
        <w:pStyle w:val="Heading5"/>
      </w:pPr>
      <w:bookmarkStart w:id="801" w:name="_Toc218242555"/>
      <w:r>
        <w:t>7.13.3.18.1</w:t>
      </w:r>
      <w:r>
        <w:tab/>
        <w:t>General</w:t>
      </w:r>
      <w:bookmarkEnd w:id="801"/>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2" w:name="_Toc218242556"/>
      <w:r>
        <w:lastRenderedPageBreak/>
        <w:t>7.13.3.18.2</w:t>
      </w:r>
      <w:r>
        <w:tab/>
        <w:t>Procedure</w:t>
      </w:r>
      <w:bookmarkEnd w:id="802"/>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9" type="#_x0000_t75" style="width:352.7pt;height:199.45pt" o:ole="">
            <v:imagedata r:id="rId181" o:title=""/>
          </v:shape>
          <o:OLEObject Type="Embed" ProgID="Visio.Drawing.11" ShapeID="_x0000_i1109" DrawAspect="Content" ObjectID="_1828855538" r:id="rId182"/>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3" w:name="_Toc218242557"/>
      <w:r>
        <w:t>7.13.3.19</w:t>
      </w:r>
      <w:r>
        <w:tab/>
        <w:t>Retrieve folder content</w:t>
      </w:r>
      <w:bookmarkEnd w:id="803"/>
    </w:p>
    <w:p w14:paraId="46C70A15" w14:textId="77777777" w:rsidR="00C336BB" w:rsidRDefault="00C336BB" w:rsidP="00C336BB">
      <w:pPr>
        <w:pStyle w:val="Heading5"/>
      </w:pPr>
      <w:bookmarkStart w:id="804" w:name="_Toc218242558"/>
      <w:r>
        <w:t>7.13.3.19.1</w:t>
      </w:r>
      <w:r>
        <w:tab/>
        <w:t>General</w:t>
      </w:r>
      <w:bookmarkEnd w:id="804"/>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5" w:name="_Toc218242559"/>
      <w:r>
        <w:t>7.13.3.19.2</w:t>
      </w:r>
      <w:r>
        <w:tab/>
        <w:t>Procedure</w:t>
      </w:r>
      <w:bookmarkEnd w:id="805"/>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10" type="#_x0000_t75" style="width:352.7pt;height:199.45pt" o:ole="">
            <v:imagedata r:id="rId183" o:title=""/>
          </v:shape>
          <o:OLEObject Type="Embed" ProgID="Visio.Drawing.11" ShapeID="_x0000_i1110" DrawAspect="Content" ObjectID="_1828855539" r:id="rId184"/>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6" w:name="_Toc218242560"/>
      <w:r>
        <w:t>7.13.3.20</w:t>
      </w:r>
      <w:r>
        <w:tab/>
        <w:t>Store file contents distributed using HTTP</w:t>
      </w:r>
      <w:bookmarkEnd w:id="806"/>
      <w:r>
        <w:t xml:space="preserve"> </w:t>
      </w:r>
    </w:p>
    <w:p w14:paraId="6111B23C" w14:textId="77777777" w:rsidR="00C336BB" w:rsidRDefault="00C336BB" w:rsidP="00C336BB">
      <w:pPr>
        <w:pStyle w:val="Heading5"/>
      </w:pPr>
      <w:bookmarkStart w:id="807" w:name="_Toc218242561"/>
      <w:r>
        <w:t>7.13.3.20.1</w:t>
      </w:r>
      <w:r>
        <w:tab/>
        <w:t>General</w:t>
      </w:r>
      <w:bookmarkEnd w:id="807"/>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8" w:name="_Toc218242562"/>
      <w:r>
        <w:t>7.13.3.20.2</w:t>
      </w:r>
      <w:r>
        <w:tab/>
        <w:t>Procedure for storing the file – receiver side</w:t>
      </w:r>
      <w:bookmarkEnd w:id="808"/>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1" type="#_x0000_t75" style="width:456.65pt;height:313.8pt" o:ole="">
            <v:imagedata r:id="rId185" o:title=""/>
          </v:shape>
          <o:OLEObject Type="Embed" ProgID="Visio.Drawing.15" ShapeID="_x0000_i1111" DrawAspect="Content" ObjectID="_1828855540" r:id="rId186"/>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9" w:name="_Toc218242563"/>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9"/>
    </w:p>
    <w:p w14:paraId="1A09C7A0" w14:textId="77777777" w:rsidR="00C336BB" w:rsidRPr="0083396F" w:rsidRDefault="00C336BB" w:rsidP="00C336BB">
      <w:pPr>
        <w:pStyle w:val="Heading4"/>
        <w:rPr>
          <w:noProof/>
          <w:color w:val="000000"/>
        </w:rPr>
      </w:pPr>
      <w:bookmarkStart w:id="810" w:name="_Toc218242564"/>
      <w:r w:rsidRPr="0083396F">
        <w:rPr>
          <w:noProof/>
          <w:color w:val="000000"/>
        </w:rPr>
        <w:t>7.13.4.1</w:t>
      </w:r>
      <w:r w:rsidRPr="0083396F">
        <w:rPr>
          <w:noProof/>
          <w:color w:val="000000"/>
        </w:rPr>
        <w:tab/>
        <w:t>General</w:t>
      </w:r>
      <w:bookmarkEnd w:id="810"/>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11" w:name="_Toc218242565"/>
      <w:r w:rsidRPr="0083396F">
        <w:rPr>
          <w:color w:val="000000"/>
        </w:rPr>
        <w:t>7.13.4.2</w:t>
      </w:r>
      <w:r w:rsidRPr="0083396F">
        <w:rPr>
          <w:color w:val="000000"/>
        </w:rPr>
        <w:tab/>
        <w:t>Procedure</w:t>
      </w:r>
      <w:bookmarkEnd w:id="811"/>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2" type="#_x0000_t75" style="width:390.8pt;height:180.6pt" o:ole="">
            <v:imagedata r:id="rId187" o:title=""/>
          </v:shape>
          <o:OLEObject Type="Embed" ProgID="Visio.Drawing.11" ShapeID="_x0000_i1112" DrawAspect="Content" ObjectID="_1828855541" r:id="rId188"/>
        </w:object>
      </w:r>
    </w:p>
    <w:p w14:paraId="6D6E09D6" w14:textId="77777777" w:rsidR="00C336BB" w:rsidRPr="0083396F" w:rsidRDefault="00C336BB" w:rsidP="00C336BB">
      <w:pPr>
        <w:pStyle w:val="TF"/>
      </w:pPr>
      <w:r w:rsidRPr="0083396F">
        <w:t>Figure</w:t>
      </w:r>
      <w:r>
        <w:t> </w:t>
      </w:r>
      <w:r w:rsidRPr="0083396F">
        <w:t xml:space="preserve">7.13.4.2-1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6C2E4003" w:rsidR="00C336BB" w:rsidRPr="00D5587A" w:rsidRDefault="00C336BB" w:rsidP="00C336BB">
      <w:pPr>
        <w:pStyle w:val="B1"/>
      </w:pPr>
      <w:r>
        <w:t>2.</w:t>
      </w:r>
      <w:r>
        <w:tab/>
      </w:r>
      <w:r w:rsidRPr="00D5587A">
        <w:t>MCData server</w:t>
      </w:r>
      <w:r w:rsidR="00164BDA" w:rsidRPr="00164BDA">
        <w:t xml:space="preserve"> checks and authorizes the service request and if authorized</w:t>
      </w:r>
      <w:r w:rsidRPr="00D5587A">
        <w:t xml:space="preserve"> </w:t>
      </w:r>
      <w:r>
        <w:t>stores the communication as an object to the MCData user account in the MCData message store</w:t>
      </w:r>
      <w:r w:rsidRPr="00D5587A">
        <w:t>.</w:t>
      </w:r>
    </w:p>
    <w:p w14:paraId="138DB0E8" w14:textId="3C8691F8" w:rsidR="00C336BB" w:rsidRDefault="00C336BB" w:rsidP="00C336BB">
      <w:pPr>
        <w:pStyle w:val="B1"/>
      </w:pPr>
      <w:r>
        <w:t>3.</w:t>
      </w:r>
      <w:r>
        <w:tab/>
      </w:r>
      <w:r w:rsidRPr="0083396F">
        <w:t>MCData server</w:t>
      </w:r>
      <w:r>
        <w:t xml:space="preserve"> continue</w:t>
      </w:r>
      <w:r w:rsidR="00164BDA">
        <w:t>s</w:t>
      </w:r>
      <w:r>
        <w:t xml:space="preserv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2" w:name="_Toc218242566"/>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2"/>
    </w:p>
    <w:p w14:paraId="1C1F9FF2" w14:textId="77777777" w:rsidR="00C336BB" w:rsidRPr="000B3AAC" w:rsidRDefault="00C336BB" w:rsidP="00C336BB">
      <w:pPr>
        <w:pStyle w:val="Heading4"/>
        <w:rPr>
          <w:noProof/>
          <w:color w:val="000000"/>
        </w:rPr>
      </w:pPr>
      <w:bookmarkStart w:id="813" w:name="_Toc218242567"/>
      <w:r>
        <w:rPr>
          <w:noProof/>
          <w:color w:val="000000"/>
        </w:rPr>
        <w:t>7.13.5</w:t>
      </w:r>
      <w:r w:rsidRPr="000B3AAC">
        <w:rPr>
          <w:noProof/>
          <w:color w:val="000000"/>
        </w:rPr>
        <w:t>.1</w:t>
      </w:r>
      <w:r w:rsidRPr="000B3AAC">
        <w:rPr>
          <w:noProof/>
          <w:color w:val="000000"/>
        </w:rPr>
        <w:tab/>
        <w:t>General</w:t>
      </w:r>
      <w:bookmarkEnd w:id="813"/>
    </w:p>
    <w:p w14:paraId="0447CF26" w14:textId="55E9B1A7"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w:t>
      </w:r>
      <w:r w:rsidR="00164BDA">
        <w:rPr>
          <w:color w:val="000000"/>
        </w:rPr>
        <w:t>o</w:t>
      </w:r>
      <w:r>
        <w:rPr>
          <w:color w:val="000000"/>
        </w:rPr>
        <w:t>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4" w:name="_Toc218242568"/>
      <w:r>
        <w:rPr>
          <w:color w:val="000000"/>
        </w:rPr>
        <w:t>7.13.5</w:t>
      </w:r>
      <w:r w:rsidRPr="000B3AAC">
        <w:rPr>
          <w:color w:val="000000"/>
        </w:rPr>
        <w:t>.2</w:t>
      </w:r>
      <w:r w:rsidRPr="000B3AAC">
        <w:rPr>
          <w:color w:val="000000"/>
        </w:rPr>
        <w:tab/>
        <w:t>Procedure</w:t>
      </w:r>
      <w:bookmarkEnd w:id="814"/>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3" type="#_x0000_t75" style="width:410.05pt;height:198.3pt" o:ole="">
            <v:imagedata r:id="rId189" o:title=""/>
          </v:shape>
          <o:OLEObject Type="Embed" ProgID="Visio.Drawing.11" ShapeID="_x0000_i1113" DrawAspect="Content" ObjectID="_1828855542" r:id="rId190"/>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0B8D4855" w:rsidR="00C336BB" w:rsidRDefault="00C336BB" w:rsidP="00C336BB">
      <w:pPr>
        <w:pStyle w:val="B1"/>
      </w:pPr>
      <w:r>
        <w:t>2.</w:t>
      </w:r>
      <w:r>
        <w:tab/>
      </w:r>
      <w:r w:rsidRPr="00D5587A">
        <w:t>MCData server</w:t>
      </w:r>
      <w:r w:rsidR="00164BDA" w:rsidRPr="00164BDA">
        <w:t xml:space="preserve"> checks and authorizes the service request and if authorized</w:t>
      </w:r>
      <w:r w:rsidRPr="00D5587A">
        <w:t xml:space="preserve">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5" w:name="_Toc218242569"/>
      <w:r w:rsidRPr="0083396F">
        <w:t>7.13.</w:t>
      </w:r>
      <w:r>
        <w:t>6</w:t>
      </w:r>
      <w:r w:rsidRPr="0083396F">
        <w:tab/>
      </w:r>
      <w:r>
        <w:t>Interconnection and migration</w:t>
      </w:r>
      <w:r w:rsidRPr="0083396F">
        <w:t xml:space="preserve"> with MCData message store</w:t>
      </w:r>
      <w:bookmarkEnd w:id="815"/>
    </w:p>
    <w:p w14:paraId="1CA10549" w14:textId="77777777" w:rsidR="00C336BB" w:rsidRPr="0083396F" w:rsidRDefault="00C336BB" w:rsidP="00C336BB">
      <w:pPr>
        <w:pStyle w:val="Heading4"/>
        <w:rPr>
          <w:noProof/>
        </w:rPr>
      </w:pPr>
      <w:bookmarkStart w:id="816" w:name="_Toc218242570"/>
      <w:r w:rsidRPr="0083396F">
        <w:rPr>
          <w:noProof/>
        </w:rPr>
        <w:t>7.13.</w:t>
      </w:r>
      <w:r>
        <w:rPr>
          <w:noProof/>
        </w:rPr>
        <w:t>6</w:t>
      </w:r>
      <w:r w:rsidRPr="0083396F">
        <w:rPr>
          <w:noProof/>
        </w:rPr>
        <w:t>.1</w:t>
      </w:r>
      <w:r w:rsidRPr="0083396F">
        <w:rPr>
          <w:noProof/>
        </w:rPr>
        <w:tab/>
      </w:r>
      <w:r>
        <w:rPr>
          <w:noProof/>
        </w:rPr>
        <w:t>Interconnection</w:t>
      </w:r>
      <w:bookmarkEnd w:id="816"/>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7" w:name="_Toc218242571"/>
      <w:r>
        <w:t>7.13.6.2</w:t>
      </w:r>
      <w:r>
        <w:tab/>
        <w:t>Migration</w:t>
      </w:r>
      <w:bookmarkEnd w:id="817"/>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8" w:name="_Toc218242572"/>
      <w:r>
        <w:rPr>
          <w:lang w:eastAsia="zh-CN"/>
        </w:rPr>
        <w:t>7.14</w:t>
      </w:r>
      <w:r>
        <w:rPr>
          <w:lang w:eastAsia="zh-CN"/>
        </w:rPr>
        <w:tab/>
        <w:t>IP connectivity</w:t>
      </w:r>
      <w:bookmarkEnd w:id="818"/>
    </w:p>
    <w:p w14:paraId="240C7121" w14:textId="77777777" w:rsidR="00C336BB" w:rsidRDefault="00C336BB" w:rsidP="00C336BB">
      <w:pPr>
        <w:pStyle w:val="Heading3"/>
        <w:rPr>
          <w:lang w:eastAsia="zh-CN"/>
        </w:rPr>
      </w:pPr>
      <w:bookmarkStart w:id="819" w:name="_Toc218242573"/>
      <w:r>
        <w:rPr>
          <w:lang w:eastAsia="zh-CN"/>
        </w:rPr>
        <w:t>7.14.1</w:t>
      </w:r>
      <w:r>
        <w:rPr>
          <w:lang w:eastAsia="zh-CN"/>
        </w:rPr>
        <w:tab/>
        <w:t>General</w:t>
      </w:r>
      <w:bookmarkEnd w:id="819"/>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20" w:name="_Toc218242574"/>
      <w:r>
        <w:rPr>
          <w:lang w:eastAsia="zh-CN"/>
        </w:rPr>
        <w:lastRenderedPageBreak/>
        <w:t>7.14.2</w:t>
      </w:r>
      <w:r>
        <w:rPr>
          <w:lang w:eastAsia="zh-CN"/>
        </w:rPr>
        <w:tab/>
        <w:t>IP connectivity for on-network</w:t>
      </w:r>
      <w:bookmarkEnd w:id="820"/>
    </w:p>
    <w:p w14:paraId="14F920D3" w14:textId="77777777" w:rsidR="00C336BB" w:rsidRDefault="00C336BB" w:rsidP="00C336BB">
      <w:pPr>
        <w:pStyle w:val="Heading4"/>
        <w:rPr>
          <w:lang w:eastAsia="zh-CN"/>
        </w:rPr>
      </w:pPr>
      <w:bookmarkStart w:id="821" w:name="_Toc218242575"/>
      <w:r>
        <w:rPr>
          <w:lang w:eastAsia="zh-CN"/>
        </w:rPr>
        <w:t>7.14.2.1</w:t>
      </w:r>
      <w:r>
        <w:rPr>
          <w:lang w:eastAsia="zh-CN"/>
        </w:rPr>
        <w:tab/>
        <w:t>Information flows for IP connectivity</w:t>
      </w:r>
      <w:bookmarkEnd w:id="821"/>
    </w:p>
    <w:p w14:paraId="346CF74D" w14:textId="43FA6D5D" w:rsidR="00C336BB" w:rsidRDefault="00C336BB" w:rsidP="00C336BB">
      <w:pPr>
        <w:pStyle w:val="Heading5"/>
        <w:rPr>
          <w:rFonts w:eastAsia="SimSun"/>
        </w:rPr>
      </w:pPr>
      <w:bookmarkStart w:id="822" w:name="_Toc218242576"/>
      <w:r>
        <w:t>7.14.2.1.1</w:t>
      </w:r>
      <w:r>
        <w:rPr>
          <w:rFonts w:eastAsia="SimSun"/>
        </w:rPr>
        <w:tab/>
        <w:t>MCData IPcon point-to-point request</w:t>
      </w:r>
      <w:r w:rsidR="00B51280" w:rsidRPr="00B51280">
        <w:rPr>
          <w:rFonts w:eastAsia="SimSun"/>
        </w:rPr>
        <w:t xml:space="preserve"> (MCData client to MCData server)</w:t>
      </w:r>
      <w:bookmarkEnd w:id="822"/>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922514" w14:paraId="61EDC741" w14:textId="77777777" w:rsidTr="00DA72C9">
        <w:trPr>
          <w:jc w:val="center"/>
        </w:trPr>
        <w:tc>
          <w:tcPr>
            <w:tcW w:w="3044" w:type="dxa"/>
            <w:tcBorders>
              <w:top w:val="single" w:sz="4" w:space="0" w:color="000000"/>
              <w:left w:val="single" w:sz="4" w:space="0" w:color="000000"/>
              <w:bottom w:val="single" w:sz="4" w:space="0" w:color="000000"/>
              <w:right w:val="nil"/>
            </w:tcBorders>
          </w:tcPr>
          <w:p w14:paraId="4CF4467F" w14:textId="269B66B1" w:rsidR="00922514" w:rsidRDefault="00922514" w:rsidP="00922514">
            <w:pPr>
              <w:pStyle w:val="TAL"/>
            </w:pPr>
            <w:r w:rsidRPr="00D30F98">
              <w:t>SDP offer</w:t>
            </w:r>
          </w:p>
        </w:tc>
        <w:tc>
          <w:tcPr>
            <w:tcW w:w="1276" w:type="dxa"/>
            <w:tcBorders>
              <w:top w:val="single" w:sz="4" w:space="0" w:color="000000"/>
              <w:left w:val="single" w:sz="4" w:space="0" w:color="000000"/>
              <w:bottom w:val="single" w:sz="4" w:space="0" w:color="000000"/>
              <w:right w:val="nil"/>
            </w:tcBorders>
          </w:tcPr>
          <w:p w14:paraId="52414F3A" w14:textId="32BF4B86" w:rsidR="00922514" w:rsidRDefault="00922514" w:rsidP="00922514">
            <w:pPr>
              <w:pStyle w:val="TAL"/>
            </w:pPr>
            <w:r w:rsidRPr="00D30F98">
              <w:t>M</w:t>
            </w:r>
          </w:p>
        </w:tc>
        <w:tc>
          <w:tcPr>
            <w:tcW w:w="4320" w:type="dxa"/>
            <w:tcBorders>
              <w:top w:val="single" w:sz="4" w:space="0" w:color="000000"/>
              <w:left w:val="single" w:sz="4" w:space="0" w:color="000000"/>
              <w:bottom w:val="single" w:sz="4" w:space="0" w:color="000000"/>
              <w:right w:val="single" w:sz="4" w:space="0" w:color="000000"/>
            </w:tcBorders>
          </w:tcPr>
          <w:p w14:paraId="2E893CC9" w14:textId="6FC1287F" w:rsidR="00922514" w:rsidRDefault="00922514" w:rsidP="00922514">
            <w:pPr>
              <w:pStyle w:val="TAL"/>
            </w:pPr>
            <w:r w:rsidRPr="00D30F98">
              <w:t>Offered media parameters describing the requested characteristics of the IP tunnel between the MCData UEs.</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DA2F82" w14:paraId="7C4DA8C8" w14:textId="77777777" w:rsidTr="00DA72C9">
        <w:trPr>
          <w:jc w:val="center"/>
        </w:trPr>
        <w:tc>
          <w:tcPr>
            <w:tcW w:w="3044" w:type="dxa"/>
            <w:tcBorders>
              <w:top w:val="single" w:sz="4" w:space="0" w:color="000000"/>
              <w:left w:val="single" w:sz="4" w:space="0" w:color="000000"/>
              <w:bottom w:val="single" w:sz="4" w:space="0" w:color="000000"/>
              <w:right w:val="nil"/>
            </w:tcBorders>
          </w:tcPr>
          <w:p w14:paraId="0D9ED311" w14:textId="79BD1DD4" w:rsidR="00DA2F82" w:rsidRDefault="00DA2F82" w:rsidP="00DA2F82">
            <w:pPr>
              <w:pStyle w:val="TAL"/>
              <w:rPr>
                <w:lang w:val="en-US"/>
              </w:rPr>
            </w:pPr>
            <w:r>
              <w:t>Application data (see NOTE 4)</w:t>
            </w:r>
          </w:p>
        </w:tc>
        <w:tc>
          <w:tcPr>
            <w:tcW w:w="1276" w:type="dxa"/>
            <w:tcBorders>
              <w:top w:val="single" w:sz="4" w:space="0" w:color="000000"/>
              <w:left w:val="single" w:sz="4" w:space="0" w:color="000000"/>
              <w:bottom w:val="single" w:sz="4" w:space="0" w:color="000000"/>
              <w:right w:val="nil"/>
            </w:tcBorders>
          </w:tcPr>
          <w:p w14:paraId="2113F9FC" w14:textId="672E3AF6" w:rsidR="00DA2F82" w:rsidRDefault="00DA2F82" w:rsidP="00DA2F82">
            <w:pPr>
              <w:pStyle w:val="TAL"/>
              <w:rPr>
                <w:lang w:val="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66A04FA" w14:textId="7398CD66" w:rsidR="00DA2F82" w:rsidRPr="00EB2249" w:rsidRDefault="00DA2F82" w:rsidP="00DA2F82">
            <w:pPr>
              <w:pStyle w:val="TAL"/>
            </w:pPr>
            <w:r>
              <w:t>Application specific information that is communicated to the recipient</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6806011B"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r>
            <w:r w:rsidR="00E32263" w:rsidRPr="00E32263">
              <w:rPr>
                <w:rFonts w:eastAsia="SimSun" w:cs="Arial"/>
              </w:rPr>
              <w:t>At least one identity</w:t>
            </w:r>
            <w:r w:rsidR="00E32263">
              <w:rPr>
                <w:rFonts w:eastAsia="SimSun" w:cs="Arial"/>
              </w:rPr>
              <w:t xml:space="preserve"> shall </w:t>
            </w:r>
            <w:r>
              <w:rPr>
                <w:rFonts w:eastAsia="SimSun" w:cs="Arial"/>
              </w:rPr>
              <w:t>be present.</w:t>
            </w:r>
            <w:r w:rsidR="00E32263">
              <w:t xml:space="preserve"> </w:t>
            </w:r>
            <w:r w:rsidR="00E32263" w:rsidRPr="00E32263">
              <w:rPr>
                <w:rFonts w:eastAsia="SimSun" w:cs="Arial"/>
              </w:rPr>
              <w:t>If both are present the MCData ID shall be used to route the request and the functional alias is just for information.</w:t>
            </w:r>
          </w:p>
          <w:p w14:paraId="4C3D875A"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p w14:paraId="394D62DB" w14:textId="183B70D2" w:rsidR="00DA2F82" w:rsidRDefault="00DA2F82" w:rsidP="00DA72C9">
            <w:pPr>
              <w:pStyle w:val="TAN"/>
              <w:rPr>
                <w:rFonts w:eastAsia="SimSun" w:cs="Arial"/>
              </w:rPr>
            </w:pPr>
            <w:r>
              <w:t>NOTE 4:</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7C5FAC2F" w14:textId="77777777" w:rsidR="00C336BB" w:rsidRDefault="00C336BB" w:rsidP="00C336BB"/>
    <w:p w14:paraId="69D29277" w14:textId="77777777" w:rsidR="00B51280" w:rsidRDefault="00B51280" w:rsidP="00B51280">
      <w:pPr>
        <w:pStyle w:val="Heading5"/>
      </w:pPr>
      <w:bookmarkStart w:id="823" w:name="_Toc218242577"/>
      <w:r>
        <w:t>7.14.2.1.1a</w:t>
      </w:r>
      <w:r>
        <w:tab/>
        <w:t>MCData IPcon point-to-point request (MCData server to MCData client)</w:t>
      </w:r>
      <w:bookmarkEnd w:id="823"/>
    </w:p>
    <w:p w14:paraId="4E49C223" w14:textId="77777777" w:rsidR="00B51280" w:rsidRPr="006D0146" w:rsidRDefault="00B51280" w:rsidP="00B51280">
      <w:r>
        <w:t xml:space="preserve">Table 7.14.2.1.1a-1 describes the information flow of the </w:t>
      </w:r>
      <w:r>
        <w:rPr>
          <w:lang w:eastAsia="ko-KR"/>
        </w:rPr>
        <w:t>MCData IPcon point-to-point request</w:t>
      </w:r>
      <w:r>
        <w:t xml:space="preserve"> sent from the MCData server to the MCData client.</w:t>
      </w:r>
    </w:p>
    <w:p w14:paraId="7D5D8566" w14:textId="0392DD73" w:rsidR="00C336BB" w:rsidRDefault="00C336BB" w:rsidP="00C336BB">
      <w:pPr>
        <w:pStyle w:val="TH"/>
      </w:pPr>
      <w:r>
        <w:lastRenderedPageBreak/>
        <w:t>Table 7.14.2.1.1</w:t>
      </w:r>
      <w:r w:rsidR="00B51280">
        <w:t>a</w:t>
      </w:r>
      <w:r>
        <w:t>-</w:t>
      </w:r>
      <w:r w:rsidR="00B51280">
        <w:t>1</w:t>
      </w:r>
      <w:r>
        <w:t>: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FF2BDE" w14:paraId="2C39D76B" w14:textId="77777777" w:rsidTr="00DA72C9">
        <w:trPr>
          <w:jc w:val="center"/>
        </w:trPr>
        <w:tc>
          <w:tcPr>
            <w:tcW w:w="3044" w:type="dxa"/>
            <w:tcBorders>
              <w:top w:val="single" w:sz="4" w:space="0" w:color="000000"/>
              <w:left w:val="single" w:sz="4" w:space="0" w:color="000000"/>
              <w:bottom w:val="single" w:sz="4" w:space="0" w:color="000000"/>
              <w:right w:val="nil"/>
            </w:tcBorders>
          </w:tcPr>
          <w:p w14:paraId="5DC85E94" w14:textId="4411C268" w:rsidR="00FF2BDE" w:rsidRDefault="00FF2BDE" w:rsidP="00FF2BDE">
            <w:pPr>
              <w:pStyle w:val="TAL"/>
            </w:pPr>
            <w:r>
              <w:t>SDP offer</w:t>
            </w:r>
          </w:p>
        </w:tc>
        <w:tc>
          <w:tcPr>
            <w:tcW w:w="1276" w:type="dxa"/>
            <w:tcBorders>
              <w:top w:val="single" w:sz="4" w:space="0" w:color="000000"/>
              <w:left w:val="single" w:sz="4" w:space="0" w:color="000000"/>
              <w:bottom w:val="single" w:sz="4" w:space="0" w:color="000000"/>
              <w:right w:val="nil"/>
            </w:tcBorders>
          </w:tcPr>
          <w:p w14:paraId="6AE136AB" w14:textId="785BEF9D" w:rsidR="00FF2BDE" w:rsidRDefault="00FF2BDE" w:rsidP="00FF2BD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CFB3555" w14:textId="7A044016" w:rsidR="00FF2BDE" w:rsidRDefault="00FF2BDE" w:rsidP="00FF2BDE">
            <w:pPr>
              <w:pStyle w:val="TAL"/>
            </w:pPr>
            <w:r w:rsidRPr="00150C7B">
              <w:t>Offered media parameters</w:t>
            </w:r>
            <w:r>
              <w:t xml:space="preserve"> </w:t>
            </w:r>
            <w:r w:rsidRPr="000D3B9C">
              <w:t>describing the requested characteristics of the IP tunnel between the MCData UEs.</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DA2F82" w14:paraId="17E41470"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C85733" w14:textId="164A1CAC" w:rsidR="00DA2F82" w:rsidRDefault="00DA2F82" w:rsidP="00DA2F82">
            <w:pPr>
              <w:pStyle w:val="TAL"/>
              <w:rPr>
                <w:lang w:val="en-US"/>
              </w:rPr>
            </w:pPr>
            <w:r w:rsidRPr="007D3AF3">
              <w:t>Application data (see</w:t>
            </w:r>
            <w:r>
              <w:t> </w:t>
            </w:r>
            <w:r w:rsidRPr="007D3AF3">
              <w:t>NOTE</w:t>
            </w:r>
            <w:r>
              <w:t> </w:t>
            </w:r>
            <w:r w:rsidRPr="007D3AF3">
              <w:t>2)</w:t>
            </w:r>
          </w:p>
        </w:tc>
        <w:tc>
          <w:tcPr>
            <w:tcW w:w="1276" w:type="dxa"/>
            <w:tcBorders>
              <w:top w:val="single" w:sz="4" w:space="0" w:color="000000"/>
              <w:left w:val="single" w:sz="4" w:space="0" w:color="000000"/>
              <w:bottom w:val="single" w:sz="4" w:space="0" w:color="000000"/>
              <w:right w:val="nil"/>
            </w:tcBorders>
          </w:tcPr>
          <w:p w14:paraId="05C605AA" w14:textId="5FAD5940" w:rsidR="00DA2F82" w:rsidRDefault="00DA2F82" w:rsidP="00DA2F82">
            <w:pPr>
              <w:pStyle w:val="TAL"/>
              <w:rPr>
                <w:lang w:val="en-US"/>
              </w:rPr>
            </w:pPr>
            <w:r w:rsidRPr="007D3AF3">
              <w:t>O</w:t>
            </w:r>
          </w:p>
        </w:tc>
        <w:tc>
          <w:tcPr>
            <w:tcW w:w="4320" w:type="dxa"/>
            <w:tcBorders>
              <w:top w:val="single" w:sz="4" w:space="0" w:color="000000"/>
              <w:left w:val="single" w:sz="4" w:space="0" w:color="000000"/>
              <w:bottom w:val="single" w:sz="4" w:space="0" w:color="000000"/>
              <w:right w:val="single" w:sz="4" w:space="0" w:color="000000"/>
            </w:tcBorders>
          </w:tcPr>
          <w:p w14:paraId="18D3FED6" w14:textId="1845D514" w:rsidR="00DA2F82" w:rsidRPr="00EB2249" w:rsidRDefault="00DA2F82" w:rsidP="00DA2F82">
            <w:pPr>
              <w:pStyle w:val="TAL"/>
            </w:pPr>
            <w:r w:rsidRPr="007D3AF3">
              <w:t>Application specific information that is communicated to the recipient</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3F07D2" w14:textId="77777777" w:rsidR="00C336BB" w:rsidRDefault="00C336BB" w:rsidP="00DA72C9">
            <w:pPr>
              <w:pStyle w:val="TAN"/>
            </w:pPr>
            <w:r>
              <w:rPr>
                <w:rFonts w:eastAsia="SimSun" w:cs="Arial"/>
              </w:rPr>
              <w:t>NOTE 1:</w:t>
            </w:r>
            <w:r>
              <w:rPr>
                <w:rFonts w:eastAsia="SimSun" w:cs="Arial"/>
              </w:rPr>
              <w:tab/>
            </w:r>
            <w:r>
              <w:t>This information contains the latest available location information of the requesting MCData user.</w:t>
            </w:r>
          </w:p>
          <w:p w14:paraId="3EBF092C" w14:textId="03B31D8C" w:rsidR="00DA2F82" w:rsidRDefault="00DA2F82" w:rsidP="00DA72C9">
            <w:pPr>
              <w:pStyle w:val="TAN"/>
              <w:rPr>
                <w:rFonts w:eastAsia="SimSun" w:cs="Arial"/>
              </w:rPr>
            </w:pPr>
            <w:r>
              <w:t>NOTE 2:</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4" w:name="_Toc218242578"/>
      <w:r>
        <w:rPr>
          <w:lang w:eastAsia="zh-CN"/>
        </w:rPr>
        <w:t>7.14</w:t>
      </w:r>
      <w:r>
        <w:t>.2</w:t>
      </w:r>
      <w:r>
        <w:rPr>
          <w:lang w:eastAsia="zh-CN"/>
        </w:rPr>
        <w:t>.1.2</w:t>
      </w:r>
      <w:r>
        <w:rPr>
          <w:rFonts w:eastAsia="SimSun"/>
        </w:rPr>
        <w:tab/>
        <w:t>MCData IPcon point-to-point response</w:t>
      </w:r>
      <w:bookmarkEnd w:id="824"/>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9211FF" w14:paraId="012AE6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73390D1" w14:textId="0F548DBF" w:rsidR="009211FF" w:rsidRDefault="009211FF" w:rsidP="009211FF">
            <w:pPr>
              <w:pStyle w:val="TAL"/>
            </w:pPr>
            <w:r w:rsidRPr="00487232">
              <w:t xml:space="preserve">SDP </w:t>
            </w:r>
          </w:p>
        </w:tc>
        <w:tc>
          <w:tcPr>
            <w:tcW w:w="993" w:type="dxa"/>
            <w:tcBorders>
              <w:top w:val="single" w:sz="4" w:space="0" w:color="000000"/>
              <w:left w:val="single" w:sz="4" w:space="0" w:color="000000"/>
              <w:bottom w:val="single" w:sz="4" w:space="0" w:color="000000"/>
              <w:right w:val="nil"/>
            </w:tcBorders>
          </w:tcPr>
          <w:p w14:paraId="7047808F" w14:textId="39CEA1AB" w:rsidR="009211FF" w:rsidRDefault="009211FF" w:rsidP="009211FF">
            <w:pPr>
              <w:pStyle w:val="TAL"/>
            </w:pPr>
            <w:r w:rsidRPr="00487232">
              <w:t>O</w:t>
            </w:r>
          </w:p>
        </w:tc>
        <w:tc>
          <w:tcPr>
            <w:tcW w:w="4605" w:type="dxa"/>
            <w:tcBorders>
              <w:top w:val="single" w:sz="4" w:space="0" w:color="000000"/>
              <w:left w:val="single" w:sz="4" w:space="0" w:color="000000"/>
              <w:bottom w:val="single" w:sz="4" w:space="0" w:color="000000"/>
              <w:right w:val="single" w:sz="4" w:space="0" w:color="000000"/>
            </w:tcBorders>
          </w:tcPr>
          <w:p w14:paraId="021BD79A" w14:textId="471CE953" w:rsidR="009211FF" w:rsidRDefault="009211FF" w:rsidP="009211FF">
            <w:pPr>
              <w:pStyle w:val="TAL"/>
            </w:pPr>
            <w:r w:rsidRPr="00487232">
              <w:t>Media parameters selected. This shall be present if the IP connectivity establishment result is successful.</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r w:rsidR="00DA2F82" w14:paraId="059742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1C0D2961" w14:textId="40C9A527" w:rsidR="00DA2F82" w:rsidRPr="00EB2249" w:rsidRDefault="00DA2F82" w:rsidP="00DA2F82">
            <w:pPr>
              <w:pStyle w:val="TAL"/>
            </w:pPr>
            <w:r w:rsidRPr="00AF6F95">
              <w:t>Application data (see</w:t>
            </w:r>
            <w:r>
              <w:t> </w:t>
            </w:r>
            <w:r w:rsidRPr="00AF6F95">
              <w:t>NOTE)</w:t>
            </w:r>
          </w:p>
        </w:tc>
        <w:tc>
          <w:tcPr>
            <w:tcW w:w="993" w:type="dxa"/>
            <w:tcBorders>
              <w:top w:val="single" w:sz="4" w:space="0" w:color="000000"/>
              <w:left w:val="single" w:sz="4" w:space="0" w:color="000000"/>
              <w:bottom w:val="single" w:sz="4" w:space="0" w:color="000000"/>
              <w:right w:val="nil"/>
            </w:tcBorders>
          </w:tcPr>
          <w:p w14:paraId="3FF924A3" w14:textId="002CC6C7" w:rsidR="00DA2F82" w:rsidRDefault="00DA2F82" w:rsidP="00DA2F82">
            <w:pPr>
              <w:pStyle w:val="TAL"/>
            </w:pPr>
            <w:r w:rsidRPr="00AF6F95">
              <w:t>O</w:t>
            </w:r>
          </w:p>
        </w:tc>
        <w:tc>
          <w:tcPr>
            <w:tcW w:w="4605" w:type="dxa"/>
            <w:tcBorders>
              <w:top w:val="single" w:sz="4" w:space="0" w:color="000000"/>
              <w:left w:val="single" w:sz="4" w:space="0" w:color="000000"/>
              <w:bottom w:val="single" w:sz="4" w:space="0" w:color="000000"/>
              <w:right w:val="single" w:sz="4" w:space="0" w:color="000000"/>
            </w:tcBorders>
          </w:tcPr>
          <w:p w14:paraId="53FF561C" w14:textId="50D27AA9" w:rsidR="00DA2F82" w:rsidRDefault="00DA2F82" w:rsidP="00DA2F82">
            <w:pPr>
              <w:pStyle w:val="TAL"/>
            </w:pPr>
            <w:r w:rsidRPr="00AF6F95">
              <w:t>Application specific information that is communicated to the recipient</w:t>
            </w:r>
          </w:p>
        </w:tc>
      </w:tr>
      <w:tr w:rsidR="00DA2F82" w14:paraId="5D5219C0" w14:textId="77777777" w:rsidTr="00A73C9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7E2A7F4" w14:textId="4432D773" w:rsidR="00DA2F82" w:rsidRDefault="00DA2F82" w:rsidP="00297FED">
            <w:pPr>
              <w:pStyle w:val="TAN"/>
            </w:pPr>
            <w:r>
              <w:t>NOTE:</w:t>
            </w:r>
            <w:r>
              <w:tab/>
            </w:r>
            <w:r w:rsidRPr="008F3EF5">
              <w:t xml:space="preserve">How the MCData client gets the </w:t>
            </w:r>
            <w:r>
              <w:t>content of this information element</w:t>
            </w:r>
            <w:r w:rsidRPr="008F3EF5">
              <w:t xml:space="preserve"> is outside the scope of the present document</w:t>
            </w:r>
            <w:r w:rsidRPr="00E32263">
              <w: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5" w:name="_Toc218242579"/>
      <w:r>
        <w:t>7.14.2.1.3</w:t>
      </w:r>
      <w:r>
        <w:rPr>
          <w:rFonts w:eastAsia="SimSun"/>
        </w:rPr>
        <w:tab/>
        <w:t>MCData remote IPcon point-to-point request</w:t>
      </w:r>
      <w:bookmarkEnd w:id="825"/>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lastRenderedPageBreak/>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4D3086AC" w:rsidR="00C336BB" w:rsidRDefault="00C336BB" w:rsidP="00DA72C9">
            <w:pPr>
              <w:pStyle w:val="TAN"/>
            </w:pPr>
            <w:r>
              <w:t>NOTE</w:t>
            </w:r>
            <w:r>
              <w:rPr>
                <w:lang w:val="en-US"/>
              </w:rPr>
              <w:t> 1</w:t>
            </w:r>
            <w:r>
              <w:t>:</w:t>
            </w:r>
            <w:r>
              <w:tab/>
            </w:r>
            <w:r w:rsidR="00E32263" w:rsidRPr="00E32263">
              <w:t>At least one identity</w:t>
            </w:r>
            <w:r w:rsidR="00E32263">
              <w:t xml:space="preserve"> shall </w:t>
            </w:r>
            <w:r>
              <w:t>be present.</w:t>
            </w:r>
            <w:r w:rsidR="00E32263">
              <w:t xml:space="preserve"> </w:t>
            </w:r>
            <w:r w:rsidR="00E32263" w:rsidRPr="00E32263">
              <w:t>If both are present the MCData ID shall be used to route the request and the functional alias is just for information.</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6" w:name="_Toc218242580"/>
      <w:r>
        <w:rPr>
          <w:lang w:eastAsia="zh-CN"/>
        </w:rPr>
        <w:t>7.14</w:t>
      </w:r>
      <w:r>
        <w:t>.2</w:t>
      </w:r>
      <w:r>
        <w:rPr>
          <w:lang w:eastAsia="zh-CN"/>
        </w:rPr>
        <w:t>.1.4</w:t>
      </w:r>
      <w:r>
        <w:rPr>
          <w:rFonts w:eastAsia="SimSun"/>
        </w:rPr>
        <w:tab/>
        <w:t>MCData remote IPcon point-to-point response</w:t>
      </w:r>
      <w:bookmarkEnd w:id="826"/>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7" w:name="_Toc218242581"/>
      <w:r>
        <w:t>7.14.2.1.5</w:t>
      </w:r>
      <w:r>
        <w:rPr>
          <w:rFonts w:eastAsia="SimSun"/>
        </w:rPr>
        <w:tab/>
        <w:t>MCData remote IPcon point-to-point tear down request</w:t>
      </w:r>
      <w:bookmarkEnd w:id="827"/>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lastRenderedPageBreak/>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8" w:name="_Toc218242582"/>
      <w:r>
        <w:rPr>
          <w:lang w:eastAsia="zh-CN"/>
        </w:rPr>
        <w:t>7.14</w:t>
      </w:r>
      <w:r>
        <w:t>.2</w:t>
      </w:r>
      <w:r>
        <w:rPr>
          <w:lang w:eastAsia="zh-CN"/>
        </w:rPr>
        <w:t>.1.6</w:t>
      </w:r>
      <w:r>
        <w:rPr>
          <w:rFonts w:eastAsia="SimSun"/>
        </w:rPr>
        <w:tab/>
        <w:t>MCData remote IPcon point-to-point tear down response</w:t>
      </w:r>
      <w:bookmarkEnd w:id="828"/>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9" w:name="_Toc218242583"/>
      <w:r>
        <w:t>7.14.2.1.7</w:t>
      </w:r>
      <w:r>
        <w:rPr>
          <w:rFonts w:eastAsia="SimSun"/>
        </w:rPr>
        <w:tab/>
        <w:t>MCData remote IPcon point-to-point application priority change request</w:t>
      </w:r>
      <w:bookmarkEnd w:id="829"/>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30" w:name="_Toc218242584"/>
      <w:r>
        <w:rPr>
          <w:lang w:eastAsia="zh-CN"/>
        </w:rPr>
        <w:t>7.14</w:t>
      </w:r>
      <w:r>
        <w:t>.2</w:t>
      </w:r>
      <w:r>
        <w:rPr>
          <w:lang w:eastAsia="zh-CN"/>
        </w:rPr>
        <w:t>.1.8</w:t>
      </w:r>
      <w:r>
        <w:rPr>
          <w:rFonts w:eastAsia="SimSun"/>
        </w:rPr>
        <w:tab/>
        <w:t>MCData remote IPcon point-to-point application priority change response</w:t>
      </w:r>
      <w:bookmarkEnd w:id="830"/>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lastRenderedPageBreak/>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31" w:name="_Toc218242585"/>
      <w:r>
        <w:t>7.14.2.2</w:t>
      </w:r>
      <w:r>
        <w:tab/>
        <w:t>IP connectivity point-to-point MCData transport service</w:t>
      </w:r>
      <w:bookmarkEnd w:id="831"/>
    </w:p>
    <w:p w14:paraId="23F6E27E" w14:textId="77777777" w:rsidR="00C336BB" w:rsidRDefault="00C336BB" w:rsidP="00C336BB">
      <w:pPr>
        <w:pStyle w:val="Heading5"/>
      </w:pPr>
      <w:bookmarkStart w:id="832" w:name="_Toc218242586"/>
      <w:r>
        <w:t>7.14.2.2.1</w:t>
      </w:r>
      <w:r>
        <w:tab/>
        <w:t>General</w:t>
      </w:r>
      <w:bookmarkEnd w:id="832"/>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3" w:name="_Toc218242587"/>
      <w:r>
        <w:t>7.14.2.2.2</w:t>
      </w:r>
      <w:r>
        <w:tab/>
        <w:t>Procedure</w:t>
      </w:r>
      <w:bookmarkEnd w:id="833"/>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4" type="#_x0000_t75" style="width:403.5pt;height:274.15pt" o:ole="">
            <v:imagedata r:id="rId191" o:title=""/>
          </v:shape>
          <o:OLEObject Type="Embed" ProgID="Visio.Drawing.15" ShapeID="_x0000_i1114" DrawAspect="Content" ObjectID="_1828855543" r:id="rId192"/>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5357B35"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r w:rsidR="00DA2F82" w:rsidRPr="00DA2F82">
        <w:t>. The MCData client 1 may include additional application specific information in the request.</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32B03CEC" w14:textId="77777777" w:rsidR="00DA2F82" w:rsidRDefault="00C336BB" w:rsidP="00DA2F82">
      <w:pPr>
        <w:pStyle w:val="B1"/>
      </w:pPr>
      <w:r>
        <w:t>7.</w:t>
      </w:r>
      <w:r>
        <w:tab/>
        <w:t xml:space="preserve">MCData client 2 sends a MCData IPcon point-to-point response to the MCData server that contains the information if the request is accepted or the reason of rejection. If accepted, the MCData client 2 may include </w:t>
      </w:r>
      <w:r w:rsidR="00DA2F82">
        <w:t>following information elements:</w:t>
      </w:r>
    </w:p>
    <w:p w14:paraId="47DD585F" w14:textId="3ECF9DE3" w:rsidR="00DA2F82" w:rsidRDefault="00DA2F82" w:rsidP="00297FED">
      <w:pPr>
        <w:pStyle w:val="B2"/>
      </w:pPr>
      <w:r>
        <w:t>i)</w:t>
      </w:r>
      <w:r>
        <w:tab/>
      </w:r>
      <w:r w:rsidR="00C336BB">
        <w:t>the data transmission time limit</w:t>
      </w:r>
      <w:r>
        <w:t>.</w:t>
      </w:r>
    </w:p>
    <w:p w14:paraId="4AEA7414" w14:textId="7245B951" w:rsidR="00C336BB" w:rsidRDefault="00DA2F82" w:rsidP="00297FED">
      <w:pPr>
        <w:pStyle w:val="B2"/>
      </w:pPr>
      <w:r>
        <w:t>ii)</w:t>
      </w:r>
      <w:r>
        <w:tab/>
        <w:t>application data</w:t>
      </w:r>
      <w:r w:rsidR="00C336BB">
        <w: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lastRenderedPageBreak/>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4" w:name="_Toc11751387"/>
      <w:bookmarkStart w:id="835" w:name="_Toc11450903"/>
      <w:bookmarkStart w:id="836" w:name="_Toc218242588"/>
      <w:r>
        <w:t>7.14.2.3</w:t>
      </w:r>
      <w:r>
        <w:tab/>
        <w:t>Remote initiated point-to-point IP connectivity</w:t>
      </w:r>
      <w:bookmarkEnd w:id="834"/>
      <w:bookmarkEnd w:id="836"/>
    </w:p>
    <w:p w14:paraId="71A75E0F" w14:textId="77777777" w:rsidR="00C336BB" w:rsidRDefault="00C336BB" w:rsidP="00C336BB">
      <w:pPr>
        <w:pStyle w:val="Heading5"/>
      </w:pPr>
      <w:bookmarkStart w:id="837" w:name="_Toc11751388"/>
      <w:bookmarkStart w:id="838" w:name="_Toc218242589"/>
      <w:r>
        <w:t>7.14.2.3.1</w:t>
      </w:r>
      <w:r>
        <w:tab/>
        <w:t>General</w:t>
      </w:r>
      <w:bookmarkEnd w:id="837"/>
      <w:bookmarkEnd w:id="838"/>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9" w:name="_Toc11751389"/>
      <w:bookmarkStart w:id="840" w:name="_Toc218242590"/>
      <w:r>
        <w:t>7.14.2.3.2</w:t>
      </w:r>
      <w:r>
        <w:tab/>
        <w:t>Procedure</w:t>
      </w:r>
      <w:bookmarkEnd w:id="839"/>
      <w:bookmarkEnd w:id="840"/>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5" type="#_x0000_t75" style="width:481.65pt;height:228.3pt" o:ole="">
            <v:imagedata r:id="rId193" o:title=""/>
          </v:shape>
          <o:OLEObject Type="Embed" ProgID="Visio.Drawing.15" ShapeID="_x0000_i1115" DrawAspect="Content" ObjectID="_1828855544" r:id="rId194"/>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41" w:name="_Toc218242591"/>
      <w:r>
        <w:t>7.14.2.4</w:t>
      </w:r>
      <w:r>
        <w:tab/>
        <w:t>MCData user remote initiated tear down point-to-point IP connectivity</w:t>
      </w:r>
      <w:bookmarkEnd w:id="841"/>
    </w:p>
    <w:p w14:paraId="2BD0ABCF" w14:textId="77777777" w:rsidR="00C336BB" w:rsidRDefault="00C336BB" w:rsidP="00C336BB">
      <w:pPr>
        <w:pStyle w:val="Heading5"/>
      </w:pPr>
      <w:bookmarkStart w:id="842" w:name="_Toc218242592"/>
      <w:r>
        <w:t>7.14.2.4.1</w:t>
      </w:r>
      <w:r>
        <w:tab/>
        <w:t>General</w:t>
      </w:r>
      <w:bookmarkEnd w:id="842"/>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3" w:name="_Toc218242593"/>
      <w:r>
        <w:t>7.14.2.4.2</w:t>
      </w:r>
      <w:r>
        <w:tab/>
        <w:t>Procedure</w:t>
      </w:r>
      <w:bookmarkEnd w:id="843"/>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lastRenderedPageBreak/>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6" type="#_x0000_t75" style="width:481.65pt;height:228.3pt" o:ole="">
            <v:imagedata r:id="rId195" o:title=""/>
          </v:shape>
          <o:OLEObject Type="Embed" ProgID="Visio.Drawing.15" ShapeID="_x0000_i1116" DrawAspect="Content" ObjectID="_1828855545" r:id="rId196"/>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4" w:name="_Toc4538786"/>
      <w:bookmarkStart w:id="845" w:name="_Toc218242594"/>
      <w:r>
        <w:t>7.14.2.5</w:t>
      </w:r>
      <w:r>
        <w:tab/>
        <w:t>Remote initiated point-to-point IP connectivity application priority change</w:t>
      </w:r>
      <w:bookmarkEnd w:id="845"/>
    </w:p>
    <w:p w14:paraId="4F21CC43" w14:textId="77777777" w:rsidR="00C336BB" w:rsidRDefault="00C336BB" w:rsidP="00C336BB">
      <w:pPr>
        <w:pStyle w:val="Heading5"/>
      </w:pPr>
      <w:bookmarkStart w:id="846" w:name="_Toc218242595"/>
      <w:r>
        <w:t>7.14.2.5.1</w:t>
      </w:r>
      <w:r>
        <w:tab/>
        <w:t>General</w:t>
      </w:r>
      <w:bookmarkEnd w:id="846"/>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7" w:name="_Toc218242596"/>
      <w:r>
        <w:t>7.14.2.5.2</w:t>
      </w:r>
      <w:r>
        <w:tab/>
        <w:t>Procedure</w:t>
      </w:r>
      <w:bookmarkEnd w:id="847"/>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lastRenderedPageBreak/>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7" type="#_x0000_t75" style="width:508.25pt;height:229.5pt" o:ole="">
            <v:imagedata r:id="rId197" o:title=""/>
          </v:shape>
          <o:OLEObject Type="Embed" ProgID="Visio.Drawing.11" ShapeID="_x0000_i1117" DrawAspect="Content" ObjectID="_1828855546" r:id="rId198"/>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8" w:name="_Toc218242597"/>
      <w:r>
        <w:rPr>
          <w:lang w:eastAsia="zh-CN"/>
        </w:rPr>
        <w:t>7.14.2.6</w:t>
      </w:r>
      <w:r>
        <w:tab/>
        <w:t>Group standalone IP connectivity using media plane</w:t>
      </w:r>
      <w:bookmarkEnd w:id="844"/>
      <w:bookmarkEnd w:id="848"/>
    </w:p>
    <w:p w14:paraId="7971BF04" w14:textId="77777777" w:rsidR="00C336BB" w:rsidRDefault="00C336BB" w:rsidP="00C336BB">
      <w:pPr>
        <w:pStyle w:val="Heading5"/>
        <w:rPr>
          <w:lang w:eastAsia="zh-CN"/>
        </w:rPr>
      </w:pPr>
      <w:bookmarkStart w:id="849" w:name="_Toc4538787"/>
      <w:bookmarkStart w:id="850" w:name="_Toc533180709"/>
      <w:bookmarkStart w:id="851" w:name="_Hlk8217179"/>
      <w:bookmarkStart w:id="852" w:name="_Toc218242598"/>
      <w:r>
        <w:t>7.14.2.6.1</w:t>
      </w:r>
      <w:r>
        <w:tab/>
      </w:r>
      <w:r>
        <w:rPr>
          <w:lang w:eastAsia="zh-CN"/>
        </w:rPr>
        <w:t>General</w:t>
      </w:r>
      <w:bookmarkEnd w:id="849"/>
      <w:bookmarkEnd w:id="850"/>
      <w:bookmarkEnd w:id="852"/>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3" w:name="_Toc4538788"/>
      <w:bookmarkStart w:id="854" w:name="_Toc533180710"/>
      <w:bookmarkStart w:id="855" w:name="_Toc218242599"/>
      <w:r>
        <w:lastRenderedPageBreak/>
        <w:t>7.14.2.6.2</w:t>
      </w:r>
      <w:r>
        <w:tab/>
        <w:t>Procedure</w:t>
      </w:r>
      <w:bookmarkEnd w:id="853"/>
      <w:bookmarkEnd w:id="854"/>
      <w:bookmarkEnd w:id="855"/>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51"/>
    <w:p w14:paraId="08ACB12A" w14:textId="77777777" w:rsidR="00C336BB" w:rsidRDefault="00C336BB" w:rsidP="00C336BB">
      <w:r>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8" type="#_x0000_t75" style="width:336.15pt;height:150.95pt" o:ole="">
            <v:imagedata r:id="rId199" o:title=""/>
          </v:shape>
          <o:OLEObject Type="Embed" ProgID="Visio.Drawing.11" ShapeID="_x0000_i1118" DrawAspect="Content" ObjectID="_1828855547" r:id="rId200"/>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lastRenderedPageBreak/>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6" w:name="_Toc218242600"/>
      <w:r>
        <w:t>7.15</w:t>
      </w:r>
      <w:r w:rsidRPr="00AB5FED">
        <w:tab/>
        <w:t>Location information (on-network)</w:t>
      </w:r>
      <w:bookmarkEnd w:id="835"/>
      <w:bookmarkEnd w:id="856"/>
    </w:p>
    <w:p w14:paraId="42ED337A" w14:textId="77777777" w:rsidR="00C336BB" w:rsidRDefault="00C336BB" w:rsidP="00C336BB">
      <w:bookmarkStart w:id="857" w:name="_Toc433379665"/>
      <w:bookmarkStart w:id="858" w:name="_Toc460616208"/>
      <w:bookmarkStart w:id="859"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7"/>
      <w:bookmarkEnd w:id="858"/>
      <w:bookmarkEnd w:id="859"/>
    </w:p>
    <w:p w14:paraId="2D2451CE" w14:textId="77777777" w:rsidR="00C336BB" w:rsidRPr="00544EAA" w:rsidRDefault="00C336BB" w:rsidP="00C336BB">
      <w:pPr>
        <w:pStyle w:val="Heading2"/>
        <w:rPr>
          <w:lang w:eastAsia="zh-CN"/>
        </w:rPr>
      </w:pPr>
      <w:bookmarkStart w:id="860" w:name="_Toc218242601"/>
      <w:r w:rsidRPr="00544EAA">
        <w:rPr>
          <w:lang w:eastAsia="zh-CN"/>
        </w:rPr>
        <w:t>7</w:t>
      </w:r>
      <w:r w:rsidRPr="00544EAA">
        <w:t>.</w:t>
      </w:r>
      <w:r>
        <w:t>16</w:t>
      </w:r>
      <w:r w:rsidRPr="00544EAA">
        <w:tab/>
        <w:t>Use of ProSe capabilities in off-network MCData communications</w:t>
      </w:r>
      <w:bookmarkEnd w:id="860"/>
    </w:p>
    <w:p w14:paraId="65631BDB" w14:textId="77777777" w:rsidR="00C336BB" w:rsidRPr="00544EAA" w:rsidRDefault="00C336BB" w:rsidP="00C336BB">
      <w:pPr>
        <w:pStyle w:val="Heading3"/>
        <w:rPr>
          <w:lang w:eastAsia="zh-CN"/>
        </w:rPr>
      </w:pPr>
      <w:bookmarkStart w:id="861" w:name="_Toc218242602"/>
      <w:r w:rsidRPr="00544EAA">
        <w:rPr>
          <w:lang w:eastAsia="zh-CN"/>
        </w:rPr>
        <w:t>7</w:t>
      </w:r>
      <w:r w:rsidRPr="00544EAA">
        <w:t>.</w:t>
      </w:r>
      <w:r>
        <w:t>16</w:t>
      </w:r>
      <w:r w:rsidRPr="00544EAA">
        <w:t>.1</w:t>
      </w:r>
      <w:r w:rsidRPr="00544EAA">
        <w:tab/>
        <w:t>General</w:t>
      </w:r>
      <w:bookmarkEnd w:id="861"/>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62" w:name="_Toc218242603"/>
      <w:r w:rsidRPr="00544EAA">
        <w:rPr>
          <w:lang w:eastAsia="zh-CN"/>
        </w:rPr>
        <w:lastRenderedPageBreak/>
        <w:t>7</w:t>
      </w:r>
      <w:r w:rsidRPr="00544EAA">
        <w:t>.</w:t>
      </w:r>
      <w:r>
        <w:t>16</w:t>
      </w:r>
      <w:r w:rsidRPr="00544EAA">
        <w:t>.</w:t>
      </w:r>
      <w:r>
        <w:t>2</w:t>
      </w:r>
      <w:r w:rsidRPr="00544EAA">
        <w:tab/>
      </w:r>
      <w:r>
        <w:t>Procedures</w:t>
      </w:r>
      <w:bookmarkEnd w:id="862"/>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3" w:name="_Toc122563381"/>
      <w:bookmarkStart w:id="864" w:name="_Toc218242604"/>
      <w:r>
        <w:t>7.17</w:t>
      </w:r>
      <w:r w:rsidRPr="002C512E">
        <w:rPr>
          <w:rFonts w:eastAsia="SimSun"/>
        </w:rPr>
        <w:tab/>
      </w:r>
      <w:r>
        <w:t xml:space="preserve">Ad hoc group </w:t>
      </w:r>
      <w:bookmarkEnd w:id="863"/>
      <w:r>
        <w:t>data communication</w:t>
      </w:r>
      <w:bookmarkEnd w:id="864"/>
    </w:p>
    <w:p w14:paraId="7DFC3179" w14:textId="77777777" w:rsidR="00C2503A" w:rsidRPr="002C512E" w:rsidRDefault="00C2503A" w:rsidP="00C2503A">
      <w:pPr>
        <w:pStyle w:val="Heading3"/>
      </w:pPr>
      <w:bookmarkStart w:id="865" w:name="_Toc122563382"/>
      <w:bookmarkStart w:id="866" w:name="_Toc218242605"/>
      <w:r>
        <w:t>7.17.</w:t>
      </w:r>
      <w:r w:rsidRPr="002C512E">
        <w:t>1</w:t>
      </w:r>
      <w:r w:rsidRPr="002C512E">
        <w:tab/>
        <w:t>General</w:t>
      </w:r>
      <w:bookmarkEnd w:id="865"/>
      <w:bookmarkEnd w:id="866"/>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7" w:name="_Toc122563383"/>
      <w:bookmarkStart w:id="868" w:name="_Toc218242606"/>
      <w:r>
        <w:t>7.17.</w:t>
      </w:r>
      <w:r w:rsidRPr="00AB5FED">
        <w:t>2</w:t>
      </w:r>
      <w:r w:rsidRPr="00AB5FED">
        <w:tab/>
      </w:r>
      <w:r>
        <w:t xml:space="preserve">Common </w:t>
      </w:r>
      <w:r w:rsidRPr="002C512E">
        <w:rPr>
          <w:rFonts w:eastAsia="SimSun"/>
        </w:rPr>
        <w:t>Information flows</w:t>
      </w:r>
      <w:bookmarkEnd w:id="867"/>
      <w:bookmarkEnd w:id="868"/>
    </w:p>
    <w:p w14:paraId="79605A1E" w14:textId="77777777" w:rsidR="00C2503A" w:rsidRPr="00AB5FED" w:rsidRDefault="00C2503A" w:rsidP="00C2503A">
      <w:pPr>
        <w:pStyle w:val="Heading4"/>
      </w:pPr>
      <w:bookmarkStart w:id="869" w:name="_Toc122563384"/>
      <w:bookmarkStart w:id="870" w:name="_Toc218242607"/>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9"/>
      <w:bookmarkEnd w:id="870"/>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7777777" w:rsidR="00C2503A" w:rsidRPr="00AB5FED" w:rsidRDefault="00C2503A" w:rsidP="00C2503A">
      <w:pPr>
        <w:pStyle w:val="TH"/>
      </w:pPr>
      <w:r>
        <w:lastRenderedPageBreak/>
        <w:t>Table 7.17.</w:t>
      </w:r>
      <w:r w:rsidRPr="00AB5FED">
        <w:t xml:space="preserve">2.1-1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lastRenderedPageBreak/>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71" w:name="_Toc122563385"/>
      <w:bookmarkStart w:id="872" w:name="_Toc218242608"/>
      <w:r>
        <w:lastRenderedPageBreak/>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1"/>
      <w:bookmarkEnd w:id="872"/>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6ABE66BB"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r w:rsidR="00085CBA" w:rsidRPr="00085CBA">
              <w:rPr>
                <w:rFonts w:cs="Arial"/>
                <w:kern w:val="2"/>
                <w:szCs w:val="18"/>
              </w:rPr>
              <w:t xml:space="preserve"> This information element shall be present if the authorization result is success.</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3" w:name="_Toc122563386"/>
      <w:bookmarkStart w:id="874" w:name="_Toc218242609"/>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3"/>
      <w:bookmarkEnd w:id="874"/>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77777777" w:rsidR="00C2503A" w:rsidRPr="00AB5FED" w:rsidRDefault="00C2503A" w:rsidP="00C2503A">
      <w:pPr>
        <w:pStyle w:val="TH"/>
      </w:pPr>
      <w:r w:rsidRPr="00AB5FED">
        <w:lastRenderedPageBreak/>
        <w:t>Table </w:t>
      </w:r>
      <w:r>
        <w:t>7.17.</w:t>
      </w:r>
      <w:r w:rsidRPr="00AB5FED">
        <w:t>2.</w:t>
      </w:r>
      <w:r>
        <w:t>3</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6623C4B9" w14:textId="77777777" w:rsidR="00743342" w:rsidRDefault="00743342" w:rsidP="00743342">
      <w:pPr>
        <w:pStyle w:val="NO"/>
      </w:pPr>
      <w:bookmarkStart w:id="875" w:name="_Toc122563387"/>
      <w:r>
        <w:t>NOTE:</w:t>
      </w:r>
      <w:r>
        <w:tab/>
        <w:t xml:space="preserve">Whether the server-to-server message is needed in a call request </w:t>
      </w:r>
      <w:r w:rsidRPr="00CC1594">
        <w:t>is out of scope of the present document</w:t>
      </w:r>
      <w:r>
        <w:t>.</w:t>
      </w:r>
    </w:p>
    <w:p w14:paraId="45B54EAD" w14:textId="2C417476" w:rsidR="00C2503A" w:rsidRPr="00AB5FED" w:rsidRDefault="00C2503A" w:rsidP="00C2503A">
      <w:pPr>
        <w:pStyle w:val="Heading4"/>
      </w:pPr>
      <w:bookmarkStart w:id="876" w:name="_Toc218242610"/>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5"/>
      <w:bookmarkEnd w:id="876"/>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77777777" w:rsidR="00C2503A" w:rsidRPr="00AB5FED" w:rsidRDefault="00C2503A" w:rsidP="00C2503A">
      <w:pPr>
        <w:pStyle w:val="TH"/>
      </w:pPr>
      <w:r w:rsidRPr="00AB5FED">
        <w:lastRenderedPageBreak/>
        <w:t>Table </w:t>
      </w:r>
      <w:r>
        <w:t>7.17.</w:t>
      </w:r>
      <w:r w:rsidRPr="00AB5FED">
        <w:t>2.</w:t>
      </w:r>
      <w:r>
        <w:t>4</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F84EFB">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F84EFB">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8A7CD6">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8A7CD6">
            <w:pPr>
              <w:pStyle w:val="TAL"/>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8A7CD6">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F84EFB">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F84EFB">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F84EFB">
            <w:pPr>
              <w:pStyle w:val="TAL"/>
              <w:rPr>
                <w:lang w:eastAsia="zh-CN"/>
              </w:rPr>
            </w:pPr>
            <w:r w:rsidRPr="00143F70">
              <w:rPr>
                <w:rFonts w:hint="eastAsia"/>
                <w:lang w:eastAsia="zh-CN"/>
              </w:rPr>
              <w:t>Broadcast indicator</w:t>
            </w:r>
          </w:p>
          <w:p w14:paraId="377B4105" w14:textId="7144B2C9" w:rsidR="00C2503A" w:rsidRPr="00AB5FED" w:rsidRDefault="00C2503A" w:rsidP="00F84EFB">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F84EFB">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F84EFB">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F84EFB">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634B11" w:rsidRPr="00AB5FED" w14:paraId="39996F1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88BE7" w14:textId="602995D3" w:rsidR="00634B11" w:rsidRPr="00B864A4" w:rsidRDefault="00634B11" w:rsidP="00634B11">
            <w:pPr>
              <w:pStyle w:val="TAL"/>
              <w:rPr>
                <w:rFonts w:cs="Arial"/>
                <w:kern w:val="2"/>
                <w:szCs w:val="18"/>
              </w:rPr>
            </w:pPr>
            <w:r w:rsidRPr="002D1C1E">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BEE96" w14:textId="3665BA76" w:rsidR="00634B11" w:rsidRPr="00B864A4" w:rsidRDefault="00634B11" w:rsidP="00634B11">
            <w:pPr>
              <w:pStyle w:val="TAL"/>
              <w:rPr>
                <w:rFonts w:cs="Arial"/>
                <w:kern w:val="2"/>
                <w:szCs w:val="18"/>
              </w:rPr>
            </w:pPr>
            <w:r w:rsidRPr="002D1C1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CF03F" w14:textId="77AF0F8A" w:rsidR="00634B11" w:rsidRDefault="00634B11" w:rsidP="00634B11">
            <w:pPr>
              <w:pStyle w:val="TAL"/>
              <w:rPr>
                <w:rFonts w:cs="Arial"/>
                <w:kern w:val="2"/>
                <w:szCs w:val="18"/>
              </w:rPr>
            </w:pPr>
            <w:r w:rsidRPr="002D1C1E">
              <w:t>Carries the details of criteria or meaningful label identifying the criteria or the combination of both that the MCData server used for determining the participants e.g., it can be a location based criteria to invite participants in a particular area</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F84EFB">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7" w:name="_Toc122563388"/>
      <w:bookmarkStart w:id="878" w:name="_Toc218242611"/>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7"/>
      <w:bookmarkEnd w:id="878"/>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10969559" w:rsidR="00C2503A" w:rsidRPr="00AB5FED" w:rsidRDefault="00C2503A" w:rsidP="00C2503A">
      <w:pPr>
        <w:pStyle w:val="TH"/>
      </w:pPr>
      <w:r>
        <w:lastRenderedPageBreak/>
        <w:t>Table 7.17.2.5-1</w:t>
      </w:r>
      <w:r w:rsidR="00634B11">
        <w:t>:</w:t>
      </w:r>
      <w:r>
        <w:t xml:space="preserve">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r w:rsidR="00634B11" w:rsidRPr="00AB5FED" w14:paraId="264304C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9D07" w14:textId="1030753E" w:rsidR="00634B11" w:rsidRDefault="00634B11" w:rsidP="00634B11">
            <w:pPr>
              <w:pStyle w:val="TAL"/>
              <w:rPr>
                <w:lang w:eastAsia="zh-CN"/>
              </w:rPr>
            </w:pPr>
            <w:r>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DE319" w14:textId="2E0E7CFA" w:rsidR="00634B11" w:rsidRDefault="00634B11" w:rsidP="00634B11">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DE97B" w14:textId="7CDD5829" w:rsidR="00634B11" w:rsidRPr="00427AD1" w:rsidRDefault="00634B11" w:rsidP="00634B11">
            <w:pPr>
              <w:pStyle w:val="TAL"/>
            </w:pPr>
            <w:r>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9" w:name="_Toc122563389"/>
      <w:bookmarkStart w:id="880" w:name="_Toc218242612"/>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9"/>
      <w:bookmarkEnd w:id="880"/>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2C72E8F4" w14:textId="77777777" w:rsidR="000A67EC" w:rsidRDefault="000A67EC" w:rsidP="000A67EC">
      <w:pPr>
        <w:pStyle w:val="NO"/>
      </w:pPr>
      <w:bookmarkStart w:id="881" w:name="_Toc122563390"/>
      <w:r>
        <w:t>NOTE:</w:t>
      </w:r>
      <w:r>
        <w:tab/>
        <w:t xml:space="preserve">Whether the server-to-server message is needed in a call response </w:t>
      </w:r>
      <w:r w:rsidRPr="00CC1594">
        <w:t>is out of scope of the present document</w:t>
      </w:r>
      <w:r>
        <w:t>.</w:t>
      </w:r>
    </w:p>
    <w:p w14:paraId="0F375474" w14:textId="48F0B450" w:rsidR="00C2503A" w:rsidRPr="00AB5FED" w:rsidRDefault="00C2503A" w:rsidP="00C2503A">
      <w:pPr>
        <w:pStyle w:val="Heading4"/>
      </w:pPr>
      <w:bookmarkStart w:id="882" w:name="_Toc218242613"/>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1"/>
      <w:bookmarkEnd w:id="882"/>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77777777" w:rsidR="00C2503A" w:rsidRPr="00AB5FED" w:rsidRDefault="00C2503A" w:rsidP="00C2503A">
      <w:pPr>
        <w:pStyle w:val="TH"/>
      </w:pPr>
      <w:r w:rsidRPr="00AB5FED">
        <w:lastRenderedPageBreak/>
        <w:t>Table </w:t>
      </w:r>
      <w:r>
        <w:t>7.17.2.7</w:t>
      </w:r>
      <w:r w:rsidRPr="00AB5FED">
        <w:t xml:space="preserve">-1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3" w:name="_Toc122563391"/>
      <w:bookmarkStart w:id="884" w:name="_Toc218242614"/>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3"/>
      <w:bookmarkEnd w:id="884"/>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77777777" w:rsidR="00C2503A" w:rsidRPr="00AB5FED" w:rsidRDefault="00C2503A" w:rsidP="00C2503A">
      <w:pPr>
        <w:pStyle w:val="TH"/>
      </w:pPr>
      <w:r w:rsidRPr="00AB5FED">
        <w:t>Table </w:t>
      </w:r>
      <w:r>
        <w:t>7.17.2.8</w:t>
      </w:r>
      <w:r w:rsidRPr="00AB5FED">
        <w:t xml:space="preserve">-1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58236BAC" w14:textId="77777777" w:rsidR="002B38CF" w:rsidRPr="00A1754A" w:rsidRDefault="002B38CF" w:rsidP="002B38CF">
      <w:pPr>
        <w:keepNext/>
        <w:keepLines/>
        <w:spacing w:before="120"/>
        <w:ind w:left="1418" w:hanging="1418"/>
        <w:outlineLvl w:val="3"/>
        <w:rPr>
          <w:rFonts w:ascii="Arial" w:hAnsi="Arial"/>
          <w:sz w:val="24"/>
        </w:rPr>
      </w:pPr>
      <w:bookmarkStart w:id="885" w:name="_Toc122563392"/>
      <w:r w:rsidRPr="00A1754A">
        <w:rPr>
          <w:rFonts w:ascii="Arial" w:hAnsi="Arial"/>
          <w:sz w:val="24"/>
        </w:rPr>
        <w:t>7.17.2.8</w:t>
      </w:r>
      <w:r>
        <w:rPr>
          <w:rFonts w:ascii="Arial" w:hAnsi="Arial"/>
          <w:sz w:val="24"/>
        </w:rPr>
        <w:t>a</w:t>
      </w:r>
      <w:r w:rsidRPr="00A1754A">
        <w:rPr>
          <w:rFonts w:ascii="Arial" w:hAnsi="Arial"/>
          <w:sz w:val="24"/>
        </w:rPr>
        <w:tab/>
        <w:t>Ad hoc group data session</w:t>
      </w:r>
      <w:r w:rsidRPr="00A1754A" w:rsidDel="009801D7">
        <w:rPr>
          <w:rFonts w:ascii="Arial" w:hAnsi="Arial"/>
          <w:sz w:val="24"/>
        </w:rPr>
        <w:t xml:space="preserve"> </w:t>
      </w:r>
      <w:r w:rsidRPr="00A1754A">
        <w:rPr>
          <w:rFonts w:ascii="Arial" w:hAnsi="Arial"/>
          <w:sz w:val="24"/>
        </w:rPr>
        <w:t>release request</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client</w:t>
      </w:r>
      <w:r w:rsidRPr="00A1754A">
        <w:rPr>
          <w:rFonts w:ascii="Arial" w:hAnsi="Arial"/>
          <w:sz w:val="24"/>
        </w:rPr>
        <w:t xml:space="preserve"> – MCData </w:t>
      </w:r>
      <w:r>
        <w:rPr>
          <w:rFonts w:ascii="Arial" w:hAnsi="Arial"/>
          <w:sz w:val="24"/>
        </w:rPr>
        <w:t>server</w:t>
      </w:r>
      <w:r w:rsidRPr="00A1754A">
        <w:rPr>
          <w:rFonts w:ascii="Arial" w:hAnsi="Arial"/>
          <w:sz w:val="24"/>
        </w:rPr>
        <w:t>)</w:t>
      </w:r>
    </w:p>
    <w:p w14:paraId="61E680D2" w14:textId="77777777" w:rsidR="002B38CF" w:rsidRPr="00A1754A" w:rsidRDefault="002B38CF" w:rsidP="002B38CF">
      <w:r w:rsidRPr="00A1754A">
        <w:t>Table 7.17.2.8</w:t>
      </w:r>
      <w:r>
        <w:t>a</w:t>
      </w:r>
      <w:r w:rsidRPr="00A1754A">
        <w:t>-1 describes the information flow ad hoc group data session</w:t>
      </w:r>
      <w:r w:rsidRPr="00A1754A" w:rsidDel="009801D7">
        <w:t xml:space="preserve"> </w:t>
      </w:r>
      <w:r w:rsidRPr="00A1754A">
        <w:t xml:space="preserve">release request from the MCData </w:t>
      </w:r>
      <w:r>
        <w:t>client</w:t>
      </w:r>
      <w:r w:rsidRPr="00A1754A">
        <w:t xml:space="preserve"> to the MCData </w:t>
      </w:r>
      <w:r>
        <w:t>server</w:t>
      </w:r>
      <w:r w:rsidRPr="00A1754A">
        <w:t>.</w:t>
      </w:r>
    </w:p>
    <w:p w14:paraId="62E8E23C" w14:textId="77777777" w:rsidR="002B38CF" w:rsidRPr="00A1754A" w:rsidRDefault="002B38CF" w:rsidP="005304D8">
      <w:pPr>
        <w:pStyle w:val="TH"/>
      </w:pPr>
      <w:r w:rsidRPr="00A1754A">
        <w:t>Table 7.17.2.8</w:t>
      </w:r>
      <w:r>
        <w:t>a</w:t>
      </w:r>
      <w:r w:rsidRPr="00A1754A">
        <w:t>-1 Ad hoc group data session</w:t>
      </w:r>
      <w:r w:rsidRPr="00A1754A" w:rsidDel="00060AC0">
        <w:t xml:space="preserve"> </w:t>
      </w:r>
      <w:r w:rsidRPr="00A1754A">
        <w:t>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0AA802F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C11DC"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5D446"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D79D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1640C1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6EA70"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CBEA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D3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1479BF5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44100"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E8DB1"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EA055"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Pr>
                <w:rFonts w:ascii="Arial" w:hAnsi="Arial"/>
                <w:sz w:val="18"/>
              </w:rPr>
              <w:t>a</w:t>
            </w:r>
            <w:r w:rsidRPr="0092020A">
              <w:rPr>
                <w:rFonts w:ascii="Arial" w:hAnsi="Arial"/>
                <w:sz w:val="18"/>
                <w:lang w:eastAsia="zh-CN"/>
              </w:rPr>
              <w:t>uthorized user requesting t</w:t>
            </w:r>
            <w:r>
              <w:rPr>
                <w:rFonts w:ascii="Arial" w:hAnsi="Arial"/>
                <w:sz w:val="18"/>
                <w:lang w:eastAsia="zh-CN"/>
              </w:rPr>
              <w:t>o release the ad hoc group call</w:t>
            </w:r>
          </w:p>
        </w:tc>
      </w:tr>
      <w:tr w:rsidR="002B38CF" w:rsidRPr="00A1754A" w14:paraId="3D77425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E13A5"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 ad</w:t>
            </w:r>
            <w:r w:rsidRPr="00A1754A">
              <w:rPr>
                <w:rFonts w:ascii="Arial" w:hAnsi="Arial"/>
                <w:sz w:val="18"/>
                <w:lang w:eastAsia="zh-CN"/>
              </w:rPr>
              <w:t xml:space="preserve"> hoc </w:t>
            </w:r>
            <w:r w:rsidRPr="00A1754A">
              <w:rPr>
                <w:rFonts w:ascii="Arial" w:hAnsi="Arial" w:hint="eastAsia"/>
                <w:sz w:val="18"/>
                <w:lang w:eastAsia="zh-CN"/>
              </w:rPr>
              <w:t>g</w:t>
            </w:r>
            <w:r w:rsidRPr="00A1754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46CC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D9484"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23394B97" w14:textId="77777777" w:rsidR="002B38CF" w:rsidRPr="00A1754A" w:rsidRDefault="002B38CF" w:rsidP="002B38CF"/>
    <w:p w14:paraId="72BC0C12" w14:textId="77777777" w:rsidR="00C2503A" w:rsidRPr="00AB5FED" w:rsidRDefault="00C2503A" w:rsidP="00C2503A">
      <w:pPr>
        <w:pStyle w:val="Heading4"/>
      </w:pPr>
      <w:bookmarkStart w:id="886" w:name="_Toc218242615"/>
      <w:r>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5"/>
      <w:bookmarkEnd w:id="886"/>
    </w:p>
    <w:p w14:paraId="3327FC63" w14:textId="1D59665C"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 xml:space="preserve">MCData </w:t>
      </w:r>
      <w:r w:rsidR="002B38CF" w:rsidRPr="002B38CF">
        <w:t>client</w:t>
      </w:r>
      <w:r w:rsidR="002B38CF">
        <w:t xml:space="preserve"> </w:t>
      </w:r>
      <w:r w:rsidRPr="00AB5FED">
        <w:t xml:space="preserve">to the </w:t>
      </w:r>
      <w:r w:rsidRPr="00894C7F">
        <w:t xml:space="preserve">MCData </w:t>
      </w:r>
      <w:r w:rsidR="002B38CF" w:rsidRPr="002B38CF">
        <w:t>server</w:t>
      </w:r>
      <w:r w:rsidRPr="00AB5FED">
        <w:t>.</w:t>
      </w:r>
    </w:p>
    <w:p w14:paraId="200A2088" w14:textId="77777777" w:rsidR="00C2503A" w:rsidRPr="00AB5FED" w:rsidRDefault="00C2503A" w:rsidP="00C2503A">
      <w:pPr>
        <w:pStyle w:val="TH"/>
      </w:pPr>
      <w:r w:rsidRPr="00AB5FED">
        <w:lastRenderedPageBreak/>
        <w:t>Table </w:t>
      </w:r>
      <w:r>
        <w:t>7.17.2.9</w:t>
      </w:r>
      <w:r w:rsidRPr="00AB5FED">
        <w:t xml:space="preserve">-1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4ABA80C3" w14:textId="77777777" w:rsidR="002B38CF" w:rsidRPr="00A1754A" w:rsidRDefault="002B38CF" w:rsidP="002B38CF">
      <w:pPr>
        <w:keepNext/>
        <w:keepLines/>
        <w:spacing w:before="120"/>
        <w:ind w:left="1418" w:hanging="1418"/>
        <w:outlineLvl w:val="3"/>
        <w:rPr>
          <w:rFonts w:ascii="Arial" w:hAnsi="Arial"/>
          <w:sz w:val="24"/>
        </w:rPr>
      </w:pPr>
      <w:bookmarkStart w:id="887" w:name="_Toc122563393"/>
      <w:r w:rsidRPr="00A1754A">
        <w:rPr>
          <w:rFonts w:ascii="Arial" w:hAnsi="Arial"/>
          <w:sz w:val="24"/>
        </w:rPr>
        <w:t>7.17.2.9</w:t>
      </w:r>
      <w:r>
        <w:rPr>
          <w:rFonts w:ascii="Arial" w:hAnsi="Arial"/>
          <w:sz w:val="24"/>
        </w:rPr>
        <w:t>a</w:t>
      </w:r>
      <w:r w:rsidRPr="00A1754A">
        <w:rPr>
          <w:rFonts w:ascii="Arial" w:hAnsi="Arial"/>
          <w:sz w:val="24"/>
        </w:rPr>
        <w:tab/>
        <w:t>Ad hoc group data session</w:t>
      </w:r>
      <w:r w:rsidRPr="00A1754A" w:rsidDel="005C50A8">
        <w:rPr>
          <w:rFonts w:ascii="Arial" w:hAnsi="Arial"/>
          <w:sz w:val="24"/>
        </w:rPr>
        <w:t xml:space="preserve"> </w:t>
      </w:r>
      <w:r w:rsidRPr="00A1754A">
        <w:rPr>
          <w:rFonts w:ascii="Arial" w:hAnsi="Arial"/>
          <w:sz w:val="24"/>
        </w:rPr>
        <w:t>release response</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server</w:t>
      </w:r>
      <w:r w:rsidRPr="00A1754A">
        <w:rPr>
          <w:rFonts w:ascii="Arial" w:hAnsi="Arial"/>
          <w:sz w:val="24"/>
        </w:rPr>
        <w:t xml:space="preserve"> – MCData </w:t>
      </w:r>
      <w:r>
        <w:rPr>
          <w:rFonts w:ascii="Arial" w:hAnsi="Arial"/>
          <w:sz w:val="24"/>
        </w:rPr>
        <w:t>client</w:t>
      </w:r>
      <w:r w:rsidRPr="00A1754A">
        <w:rPr>
          <w:rFonts w:ascii="Arial" w:hAnsi="Arial"/>
          <w:sz w:val="24"/>
        </w:rPr>
        <w:t>)</w:t>
      </w:r>
    </w:p>
    <w:p w14:paraId="6FEA8A49" w14:textId="77777777" w:rsidR="002B38CF" w:rsidRPr="00A1754A" w:rsidRDefault="002B38CF" w:rsidP="002B38CF">
      <w:r w:rsidRPr="00A1754A">
        <w:t>Table 7.17.2.9</w:t>
      </w:r>
      <w:r>
        <w:t>a</w:t>
      </w:r>
      <w:r w:rsidRPr="00A1754A">
        <w:t>-1 describes the information flow ad hoc group data session</w:t>
      </w:r>
      <w:r w:rsidRPr="00A1754A" w:rsidDel="005C50A8">
        <w:t xml:space="preserve"> </w:t>
      </w:r>
      <w:r w:rsidRPr="00A1754A">
        <w:t>release response from the MCData server to the MCData client.</w:t>
      </w:r>
    </w:p>
    <w:p w14:paraId="13C7FD5F" w14:textId="77777777" w:rsidR="002B38CF" w:rsidRPr="00A1754A" w:rsidRDefault="002B38CF" w:rsidP="005304D8">
      <w:pPr>
        <w:pStyle w:val="TH"/>
      </w:pPr>
      <w:r w:rsidRPr="00A1754A">
        <w:t>Table 7.17.2.9</w:t>
      </w:r>
      <w:r>
        <w:t>a</w:t>
      </w:r>
      <w:r w:rsidRPr="00A1754A">
        <w:t>-1 Ad hoc group data session</w:t>
      </w:r>
      <w:r w:rsidRPr="00A1754A" w:rsidDel="005C50A8">
        <w:t xml:space="preserve"> </w:t>
      </w:r>
      <w:r w:rsidRPr="00A1754A">
        <w:t>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7762A2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FD9E2"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6B20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AB5B"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0DC217F2"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92C76"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B66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B596B"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67A94FD4"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D499F"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E4723"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BAC2E"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data communication</w:t>
            </w:r>
          </w:p>
        </w:tc>
      </w:tr>
      <w:tr w:rsidR="002B38CF" w:rsidRPr="00A1754A" w14:paraId="7B36B2B3"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86BA1"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 xml:space="preserve">MCData </w:t>
            </w:r>
            <w:r w:rsidRPr="00A1754A">
              <w:rPr>
                <w:rFonts w:ascii="Arial" w:hAnsi="Arial"/>
                <w:sz w:val="18"/>
                <w:lang w:eastAsia="zh-CN"/>
              </w:rPr>
              <w:t xml:space="preserve">ad hoc </w:t>
            </w:r>
            <w:r w:rsidRPr="00A1754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5E3B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ECB37"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7C72864B" w14:textId="77777777" w:rsidR="002B38CF" w:rsidRPr="00A1754A" w:rsidRDefault="002B38CF" w:rsidP="002B38CF"/>
    <w:p w14:paraId="6DE5E535" w14:textId="77777777" w:rsidR="00C2503A" w:rsidRPr="00AB5FED" w:rsidRDefault="00C2503A" w:rsidP="00C2503A">
      <w:pPr>
        <w:pStyle w:val="Heading4"/>
      </w:pPr>
      <w:bookmarkStart w:id="888" w:name="_Toc218242616"/>
      <w:r>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7"/>
      <w:bookmarkEnd w:id="888"/>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lastRenderedPageBreak/>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r w:rsidR="00634B11" w:rsidRPr="00AB5FED" w14:paraId="759B1C8B" w14:textId="77777777" w:rsidTr="00F84EFB">
        <w:trPr>
          <w:jc w:val="center"/>
        </w:trPr>
        <w:tc>
          <w:tcPr>
            <w:tcW w:w="2880" w:type="dxa"/>
            <w:tcBorders>
              <w:top w:val="single" w:sz="4" w:space="0" w:color="000000"/>
              <w:left w:val="single" w:sz="4" w:space="0" w:color="000000"/>
              <w:bottom w:val="single" w:sz="4" w:space="0" w:color="000000"/>
              <w:right w:val="nil"/>
            </w:tcBorders>
          </w:tcPr>
          <w:p w14:paraId="65C84386" w14:textId="2AD8E13A" w:rsidR="00634B11" w:rsidRDefault="00634B11" w:rsidP="00634B11">
            <w:pPr>
              <w:pStyle w:val="TAL"/>
              <w:tabs>
                <w:tab w:val="center" w:pos="1332"/>
              </w:tabs>
            </w:pPr>
            <w:r w:rsidRPr="00A96BE4">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4ED35939" w14:textId="5D4549B5" w:rsidR="00634B11" w:rsidRDefault="00634B11" w:rsidP="00634B11">
            <w:pPr>
              <w:pStyle w:val="TAL"/>
            </w:pPr>
            <w:r w:rsidRPr="00A96BE4">
              <w:t>O</w:t>
            </w:r>
          </w:p>
        </w:tc>
        <w:tc>
          <w:tcPr>
            <w:tcW w:w="4320" w:type="dxa"/>
            <w:tcBorders>
              <w:top w:val="single" w:sz="4" w:space="0" w:color="000000"/>
              <w:left w:val="single" w:sz="4" w:space="0" w:color="000000"/>
              <w:bottom w:val="single" w:sz="4" w:space="0" w:color="000000"/>
              <w:right w:val="single" w:sz="4" w:space="0" w:color="000000"/>
            </w:tcBorders>
          </w:tcPr>
          <w:p w14:paraId="1D12CEFA" w14:textId="46298436" w:rsidR="00634B11" w:rsidRPr="005F0596" w:rsidRDefault="00634B11" w:rsidP="00634B11">
            <w:pPr>
              <w:pStyle w:val="TAL"/>
            </w:pPr>
            <w:r w:rsidRPr="00A96BE4">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7009B06A" w14:textId="77777777" w:rsidR="00C2503A" w:rsidRDefault="00C2503A" w:rsidP="00C2503A"/>
    <w:p w14:paraId="3EC1BB18" w14:textId="77777777" w:rsidR="00C2503A" w:rsidRPr="00AB5FED" w:rsidRDefault="00C2503A" w:rsidP="00C2503A">
      <w:pPr>
        <w:pStyle w:val="Heading4"/>
      </w:pPr>
      <w:bookmarkStart w:id="889" w:name="_Toc122563394"/>
      <w:bookmarkStart w:id="890" w:name="_Toc218242617"/>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9"/>
      <w:bookmarkEnd w:id="890"/>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09B8AB1F" w:rsidR="00C2503A" w:rsidRPr="00352049" w:rsidRDefault="00C2503A" w:rsidP="00F84EFB">
            <w:pPr>
              <w:pStyle w:val="TAL"/>
            </w:pPr>
            <w:r w:rsidRPr="00AB5FED">
              <w:t xml:space="preserve">The </w:t>
            </w:r>
            <w:r>
              <w:t>MCData ID of</w:t>
            </w:r>
            <w:r w:rsidRPr="00AB5FED">
              <w:t xml:space="preserve"> the </w:t>
            </w:r>
            <w:r w:rsidR="009B695A" w:rsidRPr="009B695A">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10254673" w:rsidR="00C2503A" w:rsidRPr="00AB5FED" w:rsidRDefault="00C2503A" w:rsidP="00F84EFB">
            <w:pPr>
              <w:pStyle w:val="TAL"/>
            </w:pPr>
            <w:r>
              <w:t xml:space="preserve">The functional alias of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010C5949"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91" w:name="_Toc113304282"/>
    </w:p>
    <w:p w14:paraId="6CD6BB08" w14:textId="77777777" w:rsidR="00C2503A" w:rsidRPr="00AB5FED" w:rsidRDefault="00C2503A" w:rsidP="00C2503A">
      <w:pPr>
        <w:pStyle w:val="Heading4"/>
      </w:pPr>
      <w:bookmarkStart w:id="892" w:name="_Toc122563395"/>
      <w:bookmarkStart w:id="893" w:name="_Toc218242618"/>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1"/>
      <w:bookmarkEnd w:id="892"/>
      <w:bookmarkEnd w:id="893"/>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15ADF538" w:rsidR="00C2503A" w:rsidRPr="00AB5FED" w:rsidRDefault="00C2503A" w:rsidP="00C2503A">
      <w:pPr>
        <w:pStyle w:val="TH"/>
      </w:pPr>
      <w:r>
        <w:lastRenderedPageBreak/>
        <w:t>Table 7.17.2.12-1</w:t>
      </w:r>
      <w:r w:rsidR="009B695A">
        <w:t>:</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51C9FF23"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3E0C4696" w:rsidR="00C2503A" w:rsidRPr="00AB5FED" w:rsidRDefault="00C2503A" w:rsidP="00F84EFB">
            <w:pPr>
              <w:pStyle w:val="TAL"/>
            </w:pPr>
            <w:r>
              <w:t xml:space="preserve">The functional alias of the </w:t>
            </w:r>
            <w:r w:rsidR="009B695A">
              <w:rPr>
                <w:lang w:eastAsia="zh-CN"/>
              </w:rPr>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77FCCD6B"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4" w:name="_Toc113304283"/>
      <w:bookmarkStart w:id="895" w:name="_Toc122563396"/>
      <w:bookmarkStart w:id="896" w:name="_Toc218242619"/>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4"/>
      <w:bookmarkEnd w:id="895"/>
      <w:bookmarkEnd w:id="896"/>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77777777" w:rsidR="00C2503A" w:rsidRPr="00AB5FED" w:rsidRDefault="00C2503A" w:rsidP="00C2503A">
      <w:pPr>
        <w:pStyle w:val="TH"/>
      </w:pPr>
      <w:r>
        <w:t>Table 7.17.2.13-1</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3A275534" w14:textId="77777777" w:rsidR="00B70BD8" w:rsidRPr="00AB5FED" w:rsidRDefault="00B70BD8" w:rsidP="00B70BD8">
      <w:pPr>
        <w:pStyle w:val="Heading4"/>
      </w:pPr>
      <w:bookmarkStart w:id="897" w:name="_Toc170894772"/>
      <w:bookmarkStart w:id="898" w:name="_Toc113304284"/>
      <w:bookmarkStart w:id="899" w:name="_Toc122563397"/>
      <w:bookmarkStart w:id="900" w:name="_Toc218242620"/>
      <w:r>
        <w:t>7.17.2.13a</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303111">
        <w:t>MCData</w:t>
      </w:r>
      <w:r w:rsidRPr="00AB5FED">
        <w:t xml:space="preserve"> </w:t>
      </w:r>
      <w:r>
        <w:t>client</w:t>
      </w:r>
      <w:r w:rsidRPr="009E67C8">
        <w:t xml:space="preserve"> </w:t>
      </w:r>
      <w:r w:rsidRPr="00AB5FED">
        <w:t xml:space="preserve">– </w:t>
      </w:r>
      <w:r w:rsidRPr="00303111">
        <w:t>MCData</w:t>
      </w:r>
      <w:r w:rsidRPr="00AB5FED">
        <w:t xml:space="preserve"> </w:t>
      </w:r>
      <w:r>
        <w:t>server</w:t>
      </w:r>
      <w:r w:rsidRPr="00AB5FED">
        <w:t>)</w:t>
      </w:r>
      <w:bookmarkEnd w:id="897"/>
      <w:bookmarkEnd w:id="900"/>
    </w:p>
    <w:p w14:paraId="11FC7027" w14:textId="77777777" w:rsidR="00B70BD8" w:rsidRDefault="00B70BD8" w:rsidP="00B70BD8">
      <w:r w:rsidRPr="00AB5FED">
        <w:t>Table </w:t>
      </w:r>
      <w:r>
        <w:t>7.17.2.13a-1</w:t>
      </w:r>
      <w:r w:rsidRPr="00AB5FED">
        <w:t xml:space="preserve"> describes the information flow </w:t>
      </w:r>
      <w:r>
        <w:t>ad hoc g</w:t>
      </w:r>
      <w:r w:rsidRPr="00AB5FED">
        <w:t xml:space="preserve">roup </w:t>
      </w:r>
      <w:r w:rsidRPr="00504016">
        <w:t xml:space="preserve">data session </w:t>
      </w:r>
      <w:r>
        <w:t>leave request</w:t>
      </w:r>
      <w:r w:rsidRPr="00AB5FED">
        <w:t xml:space="preserve"> from the </w:t>
      </w:r>
      <w:r w:rsidRPr="00303111">
        <w:t>MCData</w:t>
      </w:r>
      <w:r w:rsidRPr="00AB5FED">
        <w:t xml:space="preserve"> </w:t>
      </w:r>
      <w:r>
        <w:t>client</w:t>
      </w:r>
      <w:r w:rsidRPr="00697063">
        <w:t xml:space="preserve"> </w:t>
      </w:r>
      <w:r w:rsidRPr="00AB5FED">
        <w:t xml:space="preserve">to the </w:t>
      </w:r>
      <w:r w:rsidRPr="00303111">
        <w:t>MCData</w:t>
      </w:r>
      <w:r>
        <w:t xml:space="preserve"> server</w:t>
      </w:r>
      <w:r w:rsidRPr="00AB5FED">
        <w:t>.</w:t>
      </w:r>
    </w:p>
    <w:p w14:paraId="1C674DDB" w14:textId="77777777" w:rsidR="00B70BD8" w:rsidRPr="00AB5FED" w:rsidRDefault="00B70BD8" w:rsidP="00B70BD8">
      <w:pPr>
        <w:pStyle w:val="TH"/>
      </w:pPr>
      <w:r>
        <w:lastRenderedPageBreak/>
        <w:t>Table </w:t>
      </w:r>
      <w:r w:rsidRPr="00E633C3">
        <w:rPr>
          <w:noProof/>
        </w:rPr>
        <w:t>7.17.2.13a</w:t>
      </w:r>
      <w:r>
        <w:t>-1</w:t>
      </w:r>
      <w:r w:rsidRPr="00AB5FED">
        <w:t xml:space="preserve"> </w:t>
      </w:r>
      <w:r>
        <w:t>Ad hoc g</w:t>
      </w:r>
      <w:r w:rsidRPr="00AB5FED">
        <w:t xml:space="preserve">roup </w:t>
      </w:r>
      <w:r>
        <w:t>data session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70BD8" w:rsidRPr="00AB5FED" w14:paraId="6367D212"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27B30" w14:textId="77777777" w:rsidR="00B70BD8" w:rsidRPr="00AB5FED" w:rsidRDefault="00B70BD8" w:rsidP="00F364F8">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CB5DB" w14:textId="77777777" w:rsidR="00B70BD8" w:rsidRPr="00AB5FED" w:rsidRDefault="00B70BD8" w:rsidP="00F364F8">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96F19" w14:textId="77777777" w:rsidR="00B70BD8" w:rsidRPr="00AB5FED" w:rsidRDefault="00B70BD8" w:rsidP="00F364F8">
            <w:pPr>
              <w:pStyle w:val="TAH"/>
              <w:rPr>
                <w:lang w:eastAsia="ja-JP"/>
              </w:rPr>
            </w:pPr>
            <w:r w:rsidRPr="00AB5FED">
              <w:t>Description</w:t>
            </w:r>
          </w:p>
        </w:tc>
      </w:tr>
      <w:tr w:rsidR="00B70BD8" w:rsidRPr="00AB5FED" w14:paraId="3CD5A011"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2DB07" w14:textId="77777777" w:rsidR="00B70BD8" w:rsidRPr="00AB5FED" w:rsidRDefault="00B70BD8" w:rsidP="00F364F8">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950E5"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12142"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t xml:space="preserve">data </w:t>
            </w:r>
            <w:r w:rsidRPr="0094285B">
              <w:t xml:space="preserve">communication </w:t>
            </w:r>
            <w:r>
              <w:rPr>
                <w:lang w:eastAsia="zh-CN"/>
              </w:rPr>
              <w:t xml:space="preserve">participant leaving the </w:t>
            </w:r>
            <w:r w:rsidRPr="00A54F92">
              <w:rPr>
                <w:lang w:eastAsia="zh-CN"/>
              </w:rPr>
              <w:t>ad hoc group data communication</w:t>
            </w:r>
            <w:r>
              <w:rPr>
                <w:lang w:eastAsia="zh-CN"/>
              </w:rPr>
              <w:t>`</w:t>
            </w:r>
          </w:p>
        </w:tc>
      </w:tr>
      <w:tr w:rsidR="00B70BD8" w:rsidRPr="00AB5FED" w14:paraId="654F9398"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A83C4" w14:textId="77777777" w:rsidR="00B70BD8" w:rsidRPr="00AB5FED" w:rsidRDefault="00B70BD8" w:rsidP="00F364F8">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DD02"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514C"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B70BD8" w:rsidRPr="00AB5FED" w14:paraId="4E32240A"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E16E5" w14:textId="77777777" w:rsidR="00B70BD8" w:rsidRDefault="00B70BD8" w:rsidP="00F364F8">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11F84" w14:textId="77777777" w:rsidR="00B70BD8" w:rsidRPr="00AB5FED" w:rsidRDefault="00B70BD8" w:rsidP="00F364F8">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2DA02" w14:textId="77777777" w:rsidR="00B70BD8" w:rsidRPr="00AB5FED" w:rsidRDefault="00B70BD8" w:rsidP="00F364F8">
            <w:pPr>
              <w:pStyle w:val="TAL"/>
            </w:pPr>
            <w:r>
              <w:t xml:space="preserve">Carries the reason of why the </w:t>
            </w:r>
            <w:r w:rsidRPr="00303111">
              <w:t>MCData</w:t>
            </w:r>
            <w:r>
              <w:t xml:space="preserve"> client is leaving ongoing ad hoc group </w:t>
            </w:r>
            <w:r w:rsidRPr="000E7161">
              <w:t xml:space="preserve">data communication </w:t>
            </w:r>
            <w:r>
              <w:t>(e.g. Due to migration).</w:t>
            </w:r>
          </w:p>
        </w:tc>
      </w:tr>
    </w:tbl>
    <w:p w14:paraId="749D7F01" w14:textId="77777777" w:rsidR="00B70BD8" w:rsidRDefault="00B70BD8" w:rsidP="00B70BD8">
      <w:pPr>
        <w:rPr>
          <w:rFonts w:eastAsia="SimSun"/>
        </w:rPr>
      </w:pPr>
    </w:p>
    <w:p w14:paraId="63519063" w14:textId="77777777" w:rsidR="00C2503A" w:rsidRPr="00AB5FED" w:rsidRDefault="00C2503A" w:rsidP="00C2503A">
      <w:pPr>
        <w:pStyle w:val="Heading4"/>
      </w:pPr>
      <w:bookmarkStart w:id="901" w:name="_Toc218242621"/>
      <w:r>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8"/>
      <w:bookmarkEnd w:id="899"/>
      <w:bookmarkEnd w:id="901"/>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7777777" w:rsidR="00C2503A" w:rsidRPr="00AB5FED" w:rsidRDefault="00C2503A" w:rsidP="00C2503A">
      <w:pPr>
        <w:pStyle w:val="TH"/>
      </w:pPr>
      <w:r>
        <w:t>Table 7.17.2.14-1</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36B9D61F" w14:textId="77777777" w:rsidR="00B70BD8" w:rsidRPr="00AB5FED" w:rsidRDefault="00B70BD8" w:rsidP="00B70BD8">
      <w:pPr>
        <w:pStyle w:val="Heading4"/>
      </w:pPr>
      <w:bookmarkStart w:id="902" w:name="_Toc170894773"/>
      <w:bookmarkStart w:id="903" w:name="_Toc113304247"/>
      <w:bookmarkStart w:id="904" w:name="_Toc218242622"/>
      <w:r>
        <w:t>7.17.2.14a</w:t>
      </w:r>
      <w:r w:rsidRPr="00AB5FED">
        <w:tab/>
      </w:r>
      <w:r w:rsidRPr="00C23D6F">
        <w:t xml:space="preserve">Ad hoc group data session leave </w:t>
      </w:r>
      <w:r>
        <w:t>response</w:t>
      </w:r>
      <w:r w:rsidRPr="00AB5FED">
        <w:rPr>
          <w:rFonts w:hint="eastAsia"/>
          <w:lang w:eastAsia="zh-CN"/>
        </w:rPr>
        <w:t xml:space="preserve"> </w:t>
      </w:r>
      <w:r w:rsidRPr="00AB5FED">
        <w:t>(</w:t>
      </w:r>
      <w:r w:rsidRPr="0072309A">
        <w:t>MC</w:t>
      </w:r>
      <w:r>
        <w:t>Data</w:t>
      </w:r>
      <w:r w:rsidRPr="00B84789">
        <w:t xml:space="preserve"> </w:t>
      </w:r>
      <w:r>
        <w:t>server</w:t>
      </w:r>
      <w:r w:rsidRPr="00B84789">
        <w:t xml:space="preserve"> </w:t>
      </w:r>
      <w:r w:rsidRPr="00AB5FED">
        <w:t xml:space="preserve">– </w:t>
      </w:r>
      <w:r w:rsidRPr="0072309A">
        <w:t>MC</w:t>
      </w:r>
      <w:r>
        <w:t>Data</w:t>
      </w:r>
      <w:r w:rsidRPr="00AB5FED">
        <w:t xml:space="preserve"> </w:t>
      </w:r>
      <w:r>
        <w:t>client</w:t>
      </w:r>
      <w:r w:rsidRPr="00AB5FED">
        <w:t>)</w:t>
      </w:r>
      <w:bookmarkEnd w:id="902"/>
      <w:bookmarkEnd w:id="904"/>
    </w:p>
    <w:p w14:paraId="125837DC" w14:textId="77777777" w:rsidR="00B70BD8" w:rsidRDefault="00B70BD8" w:rsidP="00B70BD8">
      <w:r w:rsidRPr="00AB5FED">
        <w:t>Table </w:t>
      </w:r>
      <w:r w:rsidRPr="00735842">
        <w:t>7.17.2.1</w:t>
      </w:r>
      <w:r>
        <w:t>4a-1</w:t>
      </w:r>
      <w:r w:rsidRPr="00AB5FED">
        <w:t xml:space="preserve"> describes the information flow </w:t>
      </w:r>
      <w:r>
        <w:t>Ad hoc g</w:t>
      </w:r>
      <w:r w:rsidRPr="00AB5FED">
        <w:t xml:space="preserve">roup </w:t>
      </w:r>
      <w:r w:rsidRPr="000C1265">
        <w:t xml:space="preserve">data session leave </w:t>
      </w:r>
      <w:r>
        <w:t>response</w:t>
      </w:r>
      <w:r w:rsidRPr="00AB5FED">
        <w:t xml:space="preserve"> from the </w:t>
      </w:r>
      <w:r w:rsidRPr="00303111">
        <w:t>MCData</w:t>
      </w:r>
      <w:r w:rsidRPr="00AB5FED">
        <w:t xml:space="preserve"> </w:t>
      </w:r>
      <w:r>
        <w:t>server</w:t>
      </w:r>
      <w:r w:rsidRPr="00B84789">
        <w:t xml:space="preserve"> </w:t>
      </w:r>
      <w:r w:rsidRPr="00AB5FED">
        <w:t xml:space="preserve">to the </w:t>
      </w:r>
      <w:r w:rsidRPr="00303111">
        <w:t>MCData</w:t>
      </w:r>
      <w:r>
        <w:t xml:space="preserve"> client</w:t>
      </w:r>
      <w:r w:rsidRPr="00AB5FED">
        <w:t>.</w:t>
      </w:r>
    </w:p>
    <w:p w14:paraId="5D63A92B" w14:textId="77777777" w:rsidR="00B70BD8" w:rsidRPr="00AB5FED" w:rsidRDefault="00B70BD8" w:rsidP="00B70BD8">
      <w:pPr>
        <w:pStyle w:val="TH"/>
      </w:pPr>
      <w:r>
        <w:t>Table </w:t>
      </w:r>
      <w:r w:rsidRPr="00735842">
        <w:t>7.17.2.1</w:t>
      </w:r>
      <w:r>
        <w:t>4a-1</w:t>
      </w:r>
      <w:r w:rsidRPr="00AB5FED">
        <w:t xml:space="preserve"> </w:t>
      </w:r>
      <w:r>
        <w:t>Ad hoc g</w:t>
      </w:r>
      <w:r w:rsidRPr="00AB5FED">
        <w:t xml:space="preserve">roup </w:t>
      </w:r>
      <w:r w:rsidRPr="000C1265">
        <w:t xml:space="preserve">data session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70BD8" w:rsidRPr="00AB5FED" w14:paraId="7BA1529F"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DC3F1" w14:textId="77777777" w:rsidR="00B70BD8" w:rsidRPr="00AB5FED" w:rsidRDefault="00B70BD8" w:rsidP="00F364F8">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2CEEA" w14:textId="77777777" w:rsidR="00B70BD8" w:rsidRPr="00AB5FED" w:rsidRDefault="00B70BD8" w:rsidP="00F364F8">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8C318" w14:textId="77777777" w:rsidR="00B70BD8" w:rsidRPr="00AB5FED" w:rsidRDefault="00B70BD8" w:rsidP="00F364F8">
            <w:pPr>
              <w:pStyle w:val="TAH"/>
              <w:rPr>
                <w:lang w:eastAsia="ja-JP"/>
              </w:rPr>
            </w:pPr>
            <w:r w:rsidRPr="00AB5FED">
              <w:t>Description</w:t>
            </w:r>
          </w:p>
        </w:tc>
      </w:tr>
      <w:tr w:rsidR="00B70BD8" w:rsidRPr="00AB5FED" w14:paraId="6548FADA"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B94F8" w14:textId="77777777" w:rsidR="00B70BD8" w:rsidRPr="00AB5FED" w:rsidRDefault="00B70BD8" w:rsidP="00F364F8">
            <w:pPr>
              <w:pStyle w:val="TAL"/>
              <w:rPr>
                <w:lang w:eastAsia="ja-JP"/>
              </w:rPr>
            </w:pPr>
            <w:r w:rsidRPr="00303111">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EEDFF"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D2BE0"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ID</w:t>
            </w:r>
            <w:r w:rsidRPr="00AB5FED">
              <w:t xml:space="preserve"> of the </w:t>
            </w:r>
            <w:r>
              <w:rPr>
                <w:lang w:eastAsia="zh-CN"/>
              </w:rPr>
              <w:t xml:space="preserve">ad hoc group </w:t>
            </w:r>
            <w:r w:rsidRPr="00BB4B05">
              <w:rPr>
                <w:lang w:eastAsia="zh-CN"/>
              </w:rPr>
              <w:t xml:space="preserve">data communication </w:t>
            </w:r>
            <w:r>
              <w:rPr>
                <w:lang w:eastAsia="zh-CN"/>
              </w:rPr>
              <w:t xml:space="preserve">participant leaving the </w:t>
            </w:r>
            <w:r w:rsidRPr="002E7E55">
              <w:rPr>
                <w:lang w:eastAsia="zh-CN"/>
              </w:rPr>
              <w:t>ad hoc group data communication</w:t>
            </w:r>
          </w:p>
        </w:tc>
      </w:tr>
      <w:tr w:rsidR="00B70BD8" w:rsidRPr="00AB5FED" w14:paraId="6FA54FF4"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C6C2A" w14:textId="77777777" w:rsidR="00B70BD8" w:rsidRPr="00AB5FED" w:rsidRDefault="00B70BD8" w:rsidP="00F364F8">
            <w:pPr>
              <w:pStyle w:val="TAL"/>
              <w:rPr>
                <w:lang w:eastAsia="ja-JP"/>
              </w:rPr>
            </w:pPr>
            <w:r w:rsidRPr="00303111">
              <w:rPr>
                <w:lang w:eastAsia="zh-CN"/>
              </w:rPr>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E6179" w14:textId="77777777" w:rsidR="00B70BD8" w:rsidRPr="00AB5FED" w:rsidRDefault="00B70BD8" w:rsidP="00F364F8">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E2D1C" w14:textId="77777777" w:rsidR="00B70BD8" w:rsidRPr="00AB5FED" w:rsidRDefault="00B70BD8" w:rsidP="00F364F8">
            <w:pPr>
              <w:pStyle w:val="TAL"/>
              <w:rPr>
                <w:lang w:eastAsia="ja-JP"/>
              </w:rPr>
            </w:pPr>
            <w:r w:rsidRPr="00AB5FED">
              <w:t xml:space="preserve">The </w:t>
            </w:r>
            <w:r w:rsidRPr="00303111">
              <w:rPr>
                <w:lang w:eastAsia="zh-CN"/>
              </w:rPr>
              <w:t>MCData</w:t>
            </w:r>
            <w:r w:rsidRPr="00AB5FED">
              <w:rPr>
                <w:rFonts w:hint="eastAsia"/>
                <w:lang w:eastAsia="zh-CN"/>
              </w:rPr>
              <w:t xml:space="preserve"> group ID </w:t>
            </w:r>
            <w:r>
              <w:rPr>
                <w:lang w:eastAsia="zh-CN"/>
              </w:rPr>
              <w:t xml:space="preserve">of ad hoc group </w:t>
            </w:r>
            <w:r>
              <w:t xml:space="preserve">data </w:t>
            </w:r>
            <w:r w:rsidRPr="0094285B">
              <w:t>communication</w:t>
            </w:r>
            <w:r>
              <w:rPr>
                <w:lang w:eastAsia="zh-CN"/>
              </w:rPr>
              <w:t xml:space="preserve"> on which </w:t>
            </w:r>
            <w:r w:rsidRPr="00504016">
              <w:t xml:space="preserve">data session </w:t>
            </w:r>
            <w:r>
              <w:rPr>
                <w:lang w:eastAsia="zh-CN"/>
              </w:rPr>
              <w:t>is ongoing</w:t>
            </w:r>
          </w:p>
        </w:tc>
      </w:tr>
      <w:tr w:rsidR="00B70BD8" w:rsidRPr="00AB5FED" w14:paraId="6399FE59" w14:textId="77777777" w:rsidTr="00F364F8">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93A1A" w14:textId="77777777" w:rsidR="00B70BD8" w:rsidRDefault="00B70BD8" w:rsidP="00F364F8">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6D806" w14:textId="77777777" w:rsidR="00B70BD8" w:rsidRPr="00AB5FED" w:rsidRDefault="00B70BD8" w:rsidP="00F364F8">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A638E" w14:textId="77777777" w:rsidR="00B70BD8" w:rsidRPr="00AB5FED" w:rsidRDefault="00B70BD8" w:rsidP="00F364F8">
            <w:pPr>
              <w:pStyle w:val="TAL"/>
            </w:pPr>
            <w:r w:rsidRPr="00427AD1">
              <w:t xml:space="preserve">Result of the </w:t>
            </w:r>
            <w:r>
              <w:t>ad hoc g</w:t>
            </w:r>
            <w:r w:rsidRPr="00AB5FED">
              <w:t xml:space="preserve">roup </w:t>
            </w:r>
            <w:r w:rsidRPr="0094285B">
              <w:t>communication</w:t>
            </w:r>
            <w:r>
              <w:rPr>
                <w:lang w:eastAsia="zh-CN"/>
              </w:rPr>
              <w:t xml:space="preserve"> </w:t>
            </w:r>
            <w:r>
              <w:t>leave</w:t>
            </w:r>
            <w:r w:rsidRPr="00427AD1">
              <w:t xml:space="preserve"> </w:t>
            </w:r>
            <w:r>
              <w:t xml:space="preserve">request </w:t>
            </w:r>
            <w:r w:rsidRPr="00427AD1">
              <w:t>– success or fail</w:t>
            </w:r>
            <w:r>
              <w:t>ure</w:t>
            </w:r>
            <w:r w:rsidRPr="00427AD1">
              <w:t>.</w:t>
            </w:r>
          </w:p>
        </w:tc>
      </w:tr>
    </w:tbl>
    <w:p w14:paraId="25BF8C47" w14:textId="77777777" w:rsidR="00B70BD8" w:rsidRDefault="00B70BD8" w:rsidP="00B70BD8">
      <w:pPr>
        <w:rPr>
          <w:rFonts w:eastAsia="SimSun"/>
        </w:rPr>
      </w:pPr>
    </w:p>
    <w:p w14:paraId="2E8D2E26" w14:textId="256B4078" w:rsidR="00B21A9D" w:rsidRPr="00AB5FED" w:rsidRDefault="00B21A9D" w:rsidP="00B21A9D">
      <w:pPr>
        <w:pStyle w:val="Heading4"/>
      </w:pPr>
      <w:bookmarkStart w:id="905" w:name="_Toc218242623"/>
      <w:r>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903"/>
      <w:bookmarkEnd w:id="905"/>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lastRenderedPageBreak/>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906" w:name="_Toc113304248"/>
      <w:bookmarkStart w:id="907" w:name="_Toc218242624"/>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906"/>
      <w:bookmarkEnd w:id="907"/>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08" w:name="_Toc96531262"/>
      <w:bookmarkStart w:id="909" w:name="_Toc96606972"/>
      <w:bookmarkStart w:id="910" w:name="_Toc113304240"/>
      <w:bookmarkStart w:id="911" w:name="_Toc460616026"/>
      <w:bookmarkStart w:id="912" w:name="_Toc460616887"/>
      <w:bookmarkStart w:id="913" w:name="_Toc75465977"/>
      <w:bookmarkStart w:id="914" w:name="_Toc96531264"/>
      <w:bookmarkStart w:id="915" w:name="_Toc218242625"/>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08"/>
      <w:bookmarkEnd w:id="909"/>
      <w:bookmarkEnd w:id="910"/>
      <w:bookmarkEnd w:id="915"/>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16" w:name="_Toc218242626"/>
      <w:r>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16"/>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lastRenderedPageBreak/>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17" w:name="_Toc218242627"/>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17"/>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11"/>
      <w:bookmarkEnd w:id="912"/>
      <w:bookmarkEnd w:id="913"/>
      <w:bookmarkEnd w:id="914"/>
    </w:tbl>
    <w:p w14:paraId="67D8CA0E" w14:textId="77777777" w:rsidR="00B21A9D" w:rsidRDefault="00B21A9D" w:rsidP="00463A12"/>
    <w:p w14:paraId="100AB225" w14:textId="77777777" w:rsidR="00E725CB" w:rsidRPr="00147D4F" w:rsidRDefault="00E725CB" w:rsidP="00E725CB">
      <w:pPr>
        <w:pStyle w:val="Heading4"/>
      </w:pPr>
      <w:bookmarkStart w:id="918" w:name="_Toc138459404"/>
      <w:bookmarkStart w:id="919" w:name="_Toc218242628"/>
      <w:r w:rsidRPr="00147D4F">
        <w:t>7.17.2.</w:t>
      </w:r>
      <w:r>
        <w:t>20</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(MCData client – MCData server)</w:t>
      </w:r>
      <w:bookmarkEnd w:id="918"/>
      <w:bookmarkEnd w:id="919"/>
    </w:p>
    <w:p w14:paraId="0560EC85" w14:textId="77777777" w:rsidR="00E725CB" w:rsidRPr="00147D4F" w:rsidRDefault="00E725CB" w:rsidP="00E725CB">
      <w:pPr>
        <w:rPr>
          <w:lang w:eastAsia="zh-CN"/>
        </w:rPr>
      </w:pPr>
      <w:r w:rsidRPr="00147D4F">
        <w:t>Table 7.17.2.</w:t>
      </w:r>
      <w:r>
        <w:t>20</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client to the MCData server</w:t>
      </w:r>
      <w:r w:rsidRPr="00147D4F">
        <w:rPr>
          <w:lang w:eastAsia="zh-CN"/>
        </w:rPr>
        <w:t>.</w:t>
      </w:r>
    </w:p>
    <w:p w14:paraId="725E4AD5" w14:textId="77777777" w:rsidR="00E725CB" w:rsidRPr="00147D4F" w:rsidRDefault="00E725CB" w:rsidP="00E725CB">
      <w:pPr>
        <w:pStyle w:val="TH"/>
        <w:rPr>
          <w:lang w:val="en-US"/>
        </w:rPr>
      </w:pPr>
      <w:r w:rsidRPr="00147D4F">
        <w:t>Table 7.17.2.</w:t>
      </w:r>
      <w:r>
        <w:rPr>
          <w:lang w:val="en-US"/>
        </w:rPr>
        <w:t>20</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E725CB" w:rsidRPr="00147D4F" w14:paraId="7F4D1FF6"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2669C724" w14:textId="77777777" w:rsidR="00E725CB" w:rsidRPr="00147D4F" w:rsidRDefault="00E725CB" w:rsidP="00DA7117">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430969FF" w14:textId="77777777" w:rsidR="00E725CB" w:rsidRPr="00147D4F" w:rsidRDefault="00E725CB" w:rsidP="00DA7117">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5B344522" w14:textId="77777777" w:rsidR="00E725CB" w:rsidRPr="00147D4F" w:rsidRDefault="00E725CB" w:rsidP="00DA7117">
            <w:pPr>
              <w:pStyle w:val="TAH"/>
            </w:pPr>
            <w:r w:rsidRPr="00147D4F">
              <w:t>Description</w:t>
            </w:r>
          </w:p>
        </w:tc>
      </w:tr>
      <w:tr w:rsidR="00E725CB" w:rsidRPr="00147D4F" w14:paraId="6EEC822D"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CD00ED0" w14:textId="77777777" w:rsidR="00E725CB" w:rsidRPr="00147D4F" w:rsidRDefault="00E725CB" w:rsidP="00DA7117">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64D5118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5D0DA129" w14:textId="66887F7C" w:rsidR="00E725CB" w:rsidRPr="00147D4F" w:rsidRDefault="00E725CB" w:rsidP="00DA7117">
            <w:pPr>
              <w:pStyle w:val="TAL"/>
            </w:pPr>
            <w:r w:rsidRPr="00147D4F">
              <w:t xml:space="preserve">The MCData ID of the </w:t>
            </w:r>
            <w:r w:rsidR="00DA1B92" w:rsidRPr="00DA1B92">
              <w:t xml:space="preserve">requesting </w:t>
            </w:r>
            <w:r w:rsidRPr="00147D4F">
              <w:t xml:space="preserve">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04B667EC" w14:textId="77777777" w:rsidTr="00DA7117">
        <w:trPr>
          <w:jc w:val="center"/>
        </w:trPr>
        <w:tc>
          <w:tcPr>
            <w:tcW w:w="2880" w:type="dxa"/>
            <w:tcBorders>
              <w:top w:val="single" w:sz="4" w:space="0" w:color="000000"/>
              <w:left w:val="single" w:sz="4" w:space="0" w:color="000000"/>
              <w:bottom w:val="single" w:sz="4" w:space="0" w:color="000000"/>
              <w:right w:val="nil"/>
            </w:tcBorders>
          </w:tcPr>
          <w:p w14:paraId="024AE1DA" w14:textId="77777777" w:rsidR="00E725CB" w:rsidRPr="00147D4F" w:rsidRDefault="00E725CB" w:rsidP="00DA7117">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0DC71215" w14:textId="77777777" w:rsidR="00E725CB" w:rsidRPr="00147D4F" w:rsidRDefault="00E725CB" w:rsidP="00DA7117">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90D77B7" w14:textId="2F844077" w:rsidR="00E725CB" w:rsidRPr="00147D4F" w:rsidRDefault="00E725CB" w:rsidP="00DA7117">
            <w:pPr>
              <w:pStyle w:val="TAL"/>
            </w:pPr>
            <w:r w:rsidRPr="00147D4F">
              <w:t xml:space="preserve">The functional alias of the 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239EAE8E" w14:textId="77777777" w:rsidTr="00DA7117">
        <w:trPr>
          <w:jc w:val="center"/>
        </w:trPr>
        <w:tc>
          <w:tcPr>
            <w:tcW w:w="2880" w:type="dxa"/>
            <w:tcBorders>
              <w:top w:val="single" w:sz="4" w:space="0" w:color="000000"/>
              <w:left w:val="single" w:sz="4" w:space="0" w:color="000000"/>
              <w:bottom w:val="single" w:sz="4" w:space="0" w:color="000000"/>
              <w:right w:val="nil"/>
            </w:tcBorders>
          </w:tcPr>
          <w:p w14:paraId="64BD844D" w14:textId="77777777" w:rsidR="00E725CB" w:rsidRPr="00147D4F" w:rsidRDefault="00E725CB" w:rsidP="00DA7117">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5589675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134D9D78" w14:textId="77777777" w:rsidR="00E725CB" w:rsidRPr="00147D4F" w:rsidRDefault="00E725CB" w:rsidP="00DA7117">
            <w:pPr>
              <w:pStyle w:val="TAL"/>
            </w:pPr>
            <w:r w:rsidRPr="00147D4F">
              <w:t>The MCData group</w:t>
            </w:r>
            <w:r w:rsidRPr="00147D4F">
              <w:rPr>
                <w:rFonts w:hint="eastAsia"/>
                <w:lang w:eastAsia="zh-CN"/>
              </w:rPr>
              <w:t xml:space="preserve"> ID </w:t>
            </w:r>
            <w:r w:rsidRPr="00147D4F">
              <w:rPr>
                <w:lang w:eastAsia="zh-CN"/>
              </w:rPr>
              <w:t>of ad hoc group data communication whose participants list needs to be modified</w:t>
            </w:r>
          </w:p>
        </w:tc>
      </w:tr>
      <w:tr w:rsidR="00E725CB" w:rsidRPr="003F3620" w14:paraId="026CFB9C" w14:textId="77777777" w:rsidTr="00DA7117">
        <w:trPr>
          <w:jc w:val="center"/>
        </w:trPr>
        <w:tc>
          <w:tcPr>
            <w:tcW w:w="2880" w:type="dxa"/>
            <w:tcBorders>
              <w:top w:val="single" w:sz="4" w:space="0" w:color="000000"/>
              <w:left w:val="single" w:sz="4" w:space="0" w:color="000000"/>
              <w:bottom w:val="single" w:sz="4" w:space="0" w:color="000000"/>
              <w:right w:val="nil"/>
            </w:tcBorders>
          </w:tcPr>
          <w:p w14:paraId="199B4CA3" w14:textId="77777777" w:rsidR="00E725CB" w:rsidRPr="003F3620" w:rsidRDefault="00E725CB" w:rsidP="00DA7117">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75D7D4E4" w14:textId="77777777" w:rsidR="00E725CB" w:rsidRPr="003F3620" w:rsidRDefault="00E725CB" w:rsidP="00DA7117">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0F1A33" w14:textId="77777777" w:rsidR="00E725CB" w:rsidRPr="003F3620" w:rsidRDefault="00E725CB" w:rsidP="00DA7117">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29FD447F" w14:textId="77777777" w:rsidR="00E725CB" w:rsidRPr="00147D4F" w:rsidRDefault="00E725CB" w:rsidP="00E725CB">
      <w:pPr>
        <w:rPr>
          <w:rFonts w:eastAsia="SimSun"/>
        </w:rPr>
      </w:pPr>
    </w:p>
    <w:p w14:paraId="6D0E6A2B" w14:textId="77777777" w:rsidR="00FE67A3" w:rsidRPr="00147D4F" w:rsidRDefault="00FE67A3" w:rsidP="00FE67A3">
      <w:pPr>
        <w:pStyle w:val="Heading4"/>
      </w:pPr>
      <w:bookmarkStart w:id="920" w:name="_Toc138459405"/>
      <w:bookmarkStart w:id="921" w:name="_Toc218242629"/>
      <w:r w:rsidRPr="00147D4F">
        <w:t>7.17.2.</w:t>
      </w:r>
      <w:r>
        <w:t>20a</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 xml:space="preserve">(MCData </w:t>
      </w:r>
      <w:r>
        <w:t>server</w:t>
      </w:r>
      <w:r w:rsidRPr="00147D4F">
        <w:t xml:space="preserve"> – MCData server)</w:t>
      </w:r>
      <w:bookmarkEnd w:id="921"/>
    </w:p>
    <w:p w14:paraId="5D0BD28E" w14:textId="77777777" w:rsidR="00FE67A3" w:rsidRPr="00147D4F" w:rsidRDefault="00FE67A3" w:rsidP="00FE67A3">
      <w:pPr>
        <w:rPr>
          <w:lang w:eastAsia="zh-CN"/>
        </w:rPr>
      </w:pPr>
      <w:r w:rsidRPr="00147D4F">
        <w:t>Table 7.17.2.</w:t>
      </w:r>
      <w:r>
        <w:t>20a</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w:t>
      </w:r>
      <w:r>
        <w:t>server</w:t>
      </w:r>
      <w:r w:rsidRPr="00147D4F">
        <w:t xml:space="preserve"> to the MCData server</w:t>
      </w:r>
      <w:r w:rsidRPr="00147D4F">
        <w:rPr>
          <w:lang w:eastAsia="zh-CN"/>
        </w:rPr>
        <w:t>.</w:t>
      </w:r>
    </w:p>
    <w:p w14:paraId="299970D2" w14:textId="77777777" w:rsidR="00FE67A3" w:rsidRPr="00147D4F" w:rsidRDefault="00FE67A3" w:rsidP="00FE67A3">
      <w:pPr>
        <w:pStyle w:val="TH"/>
        <w:rPr>
          <w:lang w:val="en-US"/>
        </w:rPr>
      </w:pPr>
      <w:r w:rsidRPr="00147D4F">
        <w:lastRenderedPageBreak/>
        <w:t>Table 7.17.2.</w:t>
      </w:r>
      <w:r>
        <w:rPr>
          <w:lang w:val="en-US"/>
        </w:rPr>
        <w:t>20a</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FE67A3" w:rsidRPr="00147D4F" w14:paraId="0A2D5021"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7E89FCF4" w14:textId="77777777" w:rsidR="00FE67A3" w:rsidRPr="00147D4F" w:rsidRDefault="00FE67A3" w:rsidP="00A960BD">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0EBA2696" w14:textId="77777777" w:rsidR="00FE67A3" w:rsidRPr="00147D4F" w:rsidRDefault="00FE67A3" w:rsidP="00A960BD">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16670B68" w14:textId="77777777" w:rsidR="00FE67A3" w:rsidRPr="00147D4F" w:rsidRDefault="00FE67A3" w:rsidP="00A960BD">
            <w:pPr>
              <w:pStyle w:val="TAH"/>
            </w:pPr>
            <w:r w:rsidRPr="00147D4F">
              <w:t>Description</w:t>
            </w:r>
          </w:p>
        </w:tc>
      </w:tr>
      <w:tr w:rsidR="00FE67A3" w:rsidRPr="00147D4F" w14:paraId="38973053"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0767B013" w14:textId="77777777" w:rsidR="00FE67A3" w:rsidRPr="00147D4F" w:rsidRDefault="00FE67A3" w:rsidP="00A960BD">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2FDA7137"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6A361A2D" w14:textId="77777777" w:rsidR="00FE67A3" w:rsidRPr="00147D4F" w:rsidRDefault="00FE67A3" w:rsidP="00A960BD">
            <w:pPr>
              <w:pStyle w:val="TAL"/>
            </w:pPr>
            <w:r w:rsidRPr="00147D4F">
              <w:t>The MCData ID of the MCData user who is requesting for modification of ad hoc group data session</w:t>
            </w:r>
            <w:r w:rsidRPr="00147D4F" w:rsidDel="005C50A8">
              <w:t xml:space="preserve"> </w:t>
            </w:r>
            <w:r w:rsidRPr="00147D4F">
              <w:t>participants</w:t>
            </w:r>
          </w:p>
        </w:tc>
      </w:tr>
      <w:tr w:rsidR="00FE67A3" w:rsidRPr="00147D4F" w14:paraId="248926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1B25C349" w14:textId="77777777" w:rsidR="00FE67A3" w:rsidRPr="00147D4F" w:rsidRDefault="00FE67A3" w:rsidP="00A960BD">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12C186E9" w14:textId="77777777" w:rsidR="00FE67A3" w:rsidRPr="00147D4F" w:rsidRDefault="00FE67A3" w:rsidP="00A960BD">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56165BF"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10593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3C9EAAD2" w14:textId="77777777" w:rsidR="00FE67A3" w:rsidRPr="00147D4F" w:rsidRDefault="00FE67A3" w:rsidP="00A960BD">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2E0C158E"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20A3A535" w14:textId="77777777" w:rsidR="00FE67A3" w:rsidRPr="00147D4F" w:rsidRDefault="00FE67A3" w:rsidP="00A960BD">
            <w:pPr>
              <w:pStyle w:val="TAL"/>
            </w:pPr>
            <w:r w:rsidRPr="00147D4F">
              <w:t>The MCData group</w:t>
            </w:r>
            <w:r w:rsidRPr="00147D4F">
              <w:rPr>
                <w:rFonts w:hint="eastAsia"/>
                <w:lang w:eastAsia="zh-CN"/>
              </w:rPr>
              <w:t xml:space="preserve"> ID </w:t>
            </w:r>
            <w:r w:rsidRPr="00147D4F">
              <w:rPr>
                <w:lang w:eastAsia="zh-CN"/>
              </w:rPr>
              <w:t xml:space="preserve">of ad hoc group data </w:t>
            </w:r>
            <w:r>
              <w:rPr>
                <w:lang w:eastAsia="zh-CN"/>
              </w:rPr>
              <w:t>data session</w:t>
            </w:r>
            <w:r w:rsidRPr="00147D4F">
              <w:rPr>
                <w:lang w:eastAsia="zh-CN"/>
              </w:rPr>
              <w:t xml:space="preserve"> whose participants list needs to be modified</w:t>
            </w:r>
          </w:p>
        </w:tc>
      </w:tr>
      <w:tr w:rsidR="00FE67A3" w:rsidRPr="003F3620" w14:paraId="5F0B1267" w14:textId="77777777" w:rsidTr="00A960BD">
        <w:trPr>
          <w:jc w:val="center"/>
        </w:trPr>
        <w:tc>
          <w:tcPr>
            <w:tcW w:w="2880" w:type="dxa"/>
            <w:tcBorders>
              <w:top w:val="single" w:sz="4" w:space="0" w:color="000000"/>
              <w:left w:val="single" w:sz="4" w:space="0" w:color="000000"/>
              <w:bottom w:val="single" w:sz="4" w:space="0" w:color="000000"/>
              <w:right w:val="nil"/>
            </w:tcBorders>
          </w:tcPr>
          <w:p w14:paraId="0E005C1A" w14:textId="77777777" w:rsidR="00FE67A3" w:rsidRPr="003F3620" w:rsidRDefault="00FE67A3" w:rsidP="00A960BD">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3EDA00A7" w14:textId="77777777" w:rsidR="00FE67A3" w:rsidRPr="003F3620" w:rsidRDefault="00FE67A3" w:rsidP="00A960BD">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57CAC7" w14:textId="77777777" w:rsidR="00FE67A3" w:rsidRPr="003F3620" w:rsidRDefault="00FE67A3" w:rsidP="00A960BD">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46CDD8A7" w14:textId="77777777" w:rsidR="00FE67A3" w:rsidRPr="00147D4F" w:rsidRDefault="00FE67A3" w:rsidP="00FE67A3">
      <w:pPr>
        <w:rPr>
          <w:rFonts w:eastAsia="SimSun"/>
        </w:rPr>
      </w:pPr>
    </w:p>
    <w:p w14:paraId="74399826" w14:textId="77777777" w:rsidR="00E725CB" w:rsidRPr="00147D4F" w:rsidRDefault="00E725CB" w:rsidP="00E725CB">
      <w:pPr>
        <w:pStyle w:val="Heading4"/>
      </w:pPr>
      <w:bookmarkStart w:id="922" w:name="_Toc218242630"/>
      <w:r w:rsidRPr="00147D4F">
        <w:t>7.17.2.</w:t>
      </w:r>
      <w:r>
        <w:t>21</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(MCData server – MCData client)</w:t>
      </w:r>
      <w:bookmarkEnd w:id="920"/>
      <w:bookmarkEnd w:id="922"/>
    </w:p>
    <w:p w14:paraId="608EDCBE" w14:textId="77777777" w:rsidR="00E725CB" w:rsidRPr="00147D4F" w:rsidRDefault="00E725CB" w:rsidP="00E725CB">
      <w:r w:rsidRPr="00147D4F">
        <w:t>Table 7.17.2.</w:t>
      </w:r>
      <w:r>
        <w:t>21</w:t>
      </w:r>
      <w:r w:rsidRPr="00147D4F">
        <w:t>-1 describes the information flow Modify ad hoc group data session</w:t>
      </w:r>
      <w:r w:rsidRPr="00147D4F" w:rsidDel="005C50A8">
        <w:t xml:space="preserve"> </w:t>
      </w:r>
      <w:r>
        <w:t>criteria</w:t>
      </w:r>
      <w:r w:rsidRPr="00147D4F">
        <w:t xml:space="preserve"> response from the MCData server to the MCData client.</w:t>
      </w:r>
    </w:p>
    <w:p w14:paraId="63B75770" w14:textId="6ADBBE6E" w:rsidR="00E725CB" w:rsidRPr="0040516E" w:rsidRDefault="00E725CB" w:rsidP="00E725CB">
      <w:pPr>
        <w:pStyle w:val="TH"/>
      </w:pPr>
      <w:r w:rsidRPr="00147D4F">
        <w:t>Table 7.17.2.</w:t>
      </w:r>
      <w:r w:rsidRPr="0040516E">
        <w:t>21</w:t>
      </w:r>
      <w:r w:rsidRPr="00147D4F">
        <w:t>-1</w:t>
      </w:r>
      <w:r w:rsidR="00DA1B92">
        <w:t>:</w:t>
      </w:r>
      <w:r w:rsidRPr="00147D4F">
        <w:t xml:space="preserve">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725CB" w:rsidRPr="00147D4F" w14:paraId="436D7D2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24B8B" w14:textId="77777777" w:rsidR="00E725CB" w:rsidRPr="0040516E" w:rsidRDefault="00E725CB" w:rsidP="00DA7117">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38BD87" w14:textId="77777777" w:rsidR="00E725CB" w:rsidRPr="0040516E" w:rsidRDefault="00E725CB" w:rsidP="00DA7117">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BE06C" w14:textId="77777777" w:rsidR="00E725CB" w:rsidRPr="0040516E" w:rsidRDefault="00E725CB" w:rsidP="00DA7117">
            <w:pPr>
              <w:pStyle w:val="TAH"/>
            </w:pPr>
            <w:r w:rsidRPr="00147D4F">
              <w:t>Description</w:t>
            </w:r>
          </w:p>
        </w:tc>
      </w:tr>
      <w:tr w:rsidR="00E725CB" w:rsidRPr="00147D4F" w14:paraId="162F331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72CEA" w14:textId="77777777" w:rsidR="00E725CB" w:rsidRPr="00147D4F" w:rsidRDefault="00E725CB" w:rsidP="00DA7117">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2EE7D"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41751" w14:textId="7AD4103D" w:rsidR="00E725CB" w:rsidRPr="00147D4F" w:rsidRDefault="00E725CB" w:rsidP="00DA7117">
            <w:pPr>
              <w:pStyle w:val="TAL"/>
            </w:pPr>
            <w:r w:rsidRPr="00147D4F">
              <w:t xml:space="preserve">The </w:t>
            </w:r>
            <w:r w:rsidRPr="00147D4F">
              <w:rPr>
                <w:rFonts w:hint="eastAsia"/>
              </w:rPr>
              <w:t>MCData ID of</w:t>
            </w:r>
            <w:r w:rsidRPr="00147D4F">
              <w:t xml:space="preserve">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7C5D7330"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83A86" w14:textId="77777777" w:rsidR="00E725CB" w:rsidRPr="00147D4F" w:rsidRDefault="00E725CB" w:rsidP="00DA7117">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9E47F" w14:textId="77777777" w:rsidR="00E725CB" w:rsidRPr="00147D4F" w:rsidRDefault="00E725CB" w:rsidP="00DA7117">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FB05B" w14:textId="40511381" w:rsidR="00E725CB" w:rsidRPr="00147D4F" w:rsidRDefault="00E725CB" w:rsidP="00DA7117">
            <w:pPr>
              <w:pStyle w:val="TAL"/>
            </w:pPr>
            <w:r w:rsidRPr="00147D4F">
              <w:t xml:space="preserve">The functional alias of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687E3F3F"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8FA5D" w14:textId="77777777" w:rsidR="00E725CB" w:rsidRPr="00147D4F" w:rsidRDefault="00E725CB" w:rsidP="00DA7117">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99A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B61CDD" w14:textId="77777777" w:rsidR="00E725CB" w:rsidRPr="00147D4F" w:rsidRDefault="00E725CB" w:rsidP="00DA7117">
            <w:pPr>
              <w:pStyle w:val="TAL"/>
            </w:pPr>
            <w:r w:rsidRPr="00147D4F">
              <w:t xml:space="preserve">The </w:t>
            </w:r>
            <w:r w:rsidRPr="00147D4F">
              <w:rPr>
                <w:rFonts w:hint="eastAsia"/>
              </w:rPr>
              <w:t xml:space="preserve">MCData group ID </w:t>
            </w:r>
            <w:r w:rsidRPr="00147D4F">
              <w:t>of ad hoc group data communication whose participants list needs to be modified</w:t>
            </w:r>
          </w:p>
        </w:tc>
      </w:tr>
      <w:tr w:rsidR="00E725CB" w:rsidRPr="00147D4F" w14:paraId="2349386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D427B" w14:textId="77777777" w:rsidR="00E725CB" w:rsidRPr="00147D4F" w:rsidRDefault="00E725CB" w:rsidP="00DA7117">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C46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659A0" w14:textId="77777777" w:rsidR="00E725CB" w:rsidRPr="00147D4F" w:rsidRDefault="00E725CB" w:rsidP="00DA7117">
            <w:pPr>
              <w:pStyle w:val="TAL"/>
            </w:pPr>
            <w:r w:rsidRPr="00147D4F">
              <w:t>Result of the modify ad hoc group data communication participants request (success or failure)</w:t>
            </w:r>
          </w:p>
        </w:tc>
      </w:tr>
    </w:tbl>
    <w:p w14:paraId="4B0582C3" w14:textId="77777777" w:rsidR="00E725CB" w:rsidRDefault="00E725CB" w:rsidP="00E725CB">
      <w:pPr>
        <w:rPr>
          <w:rFonts w:eastAsia="SimSun"/>
        </w:rPr>
      </w:pPr>
    </w:p>
    <w:p w14:paraId="3C03F088" w14:textId="77777777" w:rsidR="00FE67A3" w:rsidRPr="00147D4F" w:rsidRDefault="00FE67A3" w:rsidP="00FE67A3">
      <w:pPr>
        <w:pStyle w:val="Heading4"/>
      </w:pPr>
      <w:bookmarkStart w:id="923" w:name="_Toc218242631"/>
      <w:r w:rsidRPr="00147D4F">
        <w:t>7.17.2.</w:t>
      </w:r>
      <w:r>
        <w:t>21a</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 xml:space="preserve">(MCData server – MCData </w:t>
      </w:r>
      <w:r>
        <w:t>server</w:t>
      </w:r>
      <w:r w:rsidRPr="00147D4F">
        <w:t>)</w:t>
      </w:r>
      <w:bookmarkEnd w:id="923"/>
    </w:p>
    <w:p w14:paraId="7E2F7043" w14:textId="77777777" w:rsidR="00FE67A3" w:rsidRPr="00147D4F" w:rsidRDefault="00FE67A3" w:rsidP="00FE67A3">
      <w:r w:rsidRPr="00147D4F">
        <w:t>Table 7.17.2.</w:t>
      </w:r>
      <w:r>
        <w:t>21a</w:t>
      </w:r>
      <w:r w:rsidRPr="00147D4F">
        <w:t>-1 describes the information flow Modify ad hoc group data session</w:t>
      </w:r>
      <w:r w:rsidRPr="00147D4F" w:rsidDel="005C50A8">
        <w:t xml:space="preserve"> </w:t>
      </w:r>
      <w:r>
        <w:t>criteria</w:t>
      </w:r>
      <w:r w:rsidRPr="00147D4F">
        <w:t xml:space="preserve"> response from the MCData server to the MCData </w:t>
      </w:r>
      <w:r>
        <w:t>server</w:t>
      </w:r>
      <w:r w:rsidRPr="00147D4F">
        <w:t>.</w:t>
      </w:r>
    </w:p>
    <w:p w14:paraId="7CF2B8E4" w14:textId="45AB0962" w:rsidR="00FE67A3" w:rsidRPr="0040516E" w:rsidRDefault="00FE67A3" w:rsidP="00FE67A3">
      <w:pPr>
        <w:pStyle w:val="TH"/>
      </w:pPr>
      <w:r w:rsidRPr="00147D4F">
        <w:lastRenderedPageBreak/>
        <w:t>Table 7.17.2.</w:t>
      </w:r>
      <w:r w:rsidRPr="0040516E">
        <w:t>21</w:t>
      </w:r>
      <w:r>
        <w:t>a</w:t>
      </w:r>
      <w:r w:rsidRPr="00147D4F">
        <w:t>-1</w:t>
      </w:r>
      <w:r w:rsidR="00634B11">
        <w:t>:</w:t>
      </w:r>
      <w:r w:rsidRPr="00147D4F">
        <w:t xml:space="preserve">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E67A3" w:rsidRPr="00147D4F" w14:paraId="4A2CBF2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FB18" w14:textId="77777777" w:rsidR="00FE67A3" w:rsidRPr="0040516E" w:rsidRDefault="00FE67A3" w:rsidP="00A960BD">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695D" w14:textId="77777777" w:rsidR="00FE67A3" w:rsidRPr="0040516E" w:rsidRDefault="00FE67A3" w:rsidP="00A960BD">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F2DD9D" w14:textId="77777777" w:rsidR="00FE67A3" w:rsidRPr="0040516E" w:rsidRDefault="00FE67A3" w:rsidP="00A960BD">
            <w:pPr>
              <w:pStyle w:val="TAH"/>
            </w:pPr>
            <w:r w:rsidRPr="00147D4F">
              <w:t>Description</w:t>
            </w:r>
          </w:p>
        </w:tc>
      </w:tr>
      <w:tr w:rsidR="00FE67A3" w:rsidRPr="00147D4F" w14:paraId="2D930B5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E2352" w14:textId="77777777" w:rsidR="00FE67A3" w:rsidRPr="00147D4F" w:rsidRDefault="00FE67A3" w:rsidP="00A960BD">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C6B4"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C868F" w14:textId="77777777" w:rsidR="00FE67A3" w:rsidRPr="00147D4F" w:rsidRDefault="00FE67A3" w:rsidP="00A960BD">
            <w:pPr>
              <w:pStyle w:val="TAL"/>
            </w:pPr>
            <w:r w:rsidRPr="00147D4F">
              <w:t xml:space="preserve">The </w:t>
            </w:r>
            <w:r w:rsidRPr="00147D4F">
              <w:rPr>
                <w:rFonts w:hint="eastAsia"/>
              </w:rPr>
              <w:t>MCData ID of</w:t>
            </w:r>
            <w:r w:rsidRPr="00147D4F">
              <w:t xml:space="preserve"> the MCData user who is requesting for modification of ad hoc group data session</w:t>
            </w:r>
            <w:r w:rsidRPr="00147D4F" w:rsidDel="005C50A8">
              <w:t xml:space="preserve"> </w:t>
            </w:r>
            <w:r w:rsidRPr="00147D4F">
              <w:t>participants</w:t>
            </w:r>
          </w:p>
        </w:tc>
      </w:tr>
      <w:tr w:rsidR="00FE67A3" w:rsidRPr="00147D4F" w14:paraId="720737A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7FE45" w14:textId="77777777" w:rsidR="00FE67A3" w:rsidRPr="00147D4F" w:rsidRDefault="00FE67A3" w:rsidP="00A960BD">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29734" w14:textId="77777777" w:rsidR="00FE67A3" w:rsidRPr="00147D4F" w:rsidRDefault="00FE67A3" w:rsidP="00A960BD">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F5C5D"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A455BA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EC050" w14:textId="77777777" w:rsidR="00FE67A3" w:rsidRPr="00147D4F" w:rsidRDefault="00FE67A3" w:rsidP="00A960BD">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46AD7"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3B9A1" w14:textId="77777777" w:rsidR="00FE67A3" w:rsidRPr="00147D4F" w:rsidRDefault="00FE67A3" w:rsidP="00A960BD">
            <w:pPr>
              <w:pStyle w:val="TAL"/>
            </w:pPr>
            <w:r w:rsidRPr="00147D4F">
              <w:t xml:space="preserve">The </w:t>
            </w:r>
            <w:r w:rsidRPr="00147D4F">
              <w:rPr>
                <w:rFonts w:hint="eastAsia"/>
              </w:rPr>
              <w:t xml:space="preserve">MCData group ID </w:t>
            </w:r>
            <w:r w:rsidRPr="00147D4F">
              <w:t xml:space="preserve">of ad hoc group data </w:t>
            </w:r>
            <w:r>
              <w:t>data session</w:t>
            </w:r>
            <w:r w:rsidRPr="00147D4F">
              <w:t xml:space="preserve"> whose participants list needs to be modified</w:t>
            </w:r>
          </w:p>
        </w:tc>
      </w:tr>
      <w:tr w:rsidR="00FE67A3" w:rsidRPr="00147D4F" w14:paraId="649918EC"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B2EB3" w14:textId="77777777" w:rsidR="00FE67A3" w:rsidRPr="00147D4F" w:rsidRDefault="00FE67A3" w:rsidP="00A960BD">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B78F9"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CAA2B" w14:textId="77777777" w:rsidR="00FE67A3" w:rsidRPr="00147D4F" w:rsidRDefault="00FE67A3" w:rsidP="00A960BD">
            <w:pPr>
              <w:pStyle w:val="TAL"/>
            </w:pPr>
            <w:r w:rsidRPr="00147D4F">
              <w:t xml:space="preserve">Result of the modify ad hoc group data </w:t>
            </w:r>
            <w:r>
              <w:t>data session</w:t>
            </w:r>
            <w:r w:rsidRPr="00147D4F">
              <w:t xml:space="preserve"> participants request (success or failure)</w:t>
            </w:r>
          </w:p>
        </w:tc>
      </w:tr>
      <w:tr w:rsidR="00634B11" w:rsidRPr="00147D4F" w14:paraId="41C442E9"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8F67E" w14:textId="44550F6C" w:rsidR="00634B11" w:rsidRPr="00147D4F" w:rsidRDefault="00634B11" w:rsidP="00634B11">
            <w:pPr>
              <w:pStyle w:val="TAL"/>
            </w:pPr>
            <w:r w:rsidRPr="00E05103">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539FC" w14:textId="0E3D71F6" w:rsidR="00634B11" w:rsidRPr="00147D4F" w:rsidRDefault="00634B11" w:rsidP="00634B11">
            <w:pPr>
              <w:pStyle w:val="TAL"/>
            </w:pPr>
            <w:r w:rsidRPr="00E051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E35D7" w14:textId="6649A808" w:rsidR="00634B11" w:rsidRPr="00147D4F" w:rsidRDefault="00634B11" w:rsidP="00634B11">
            <w:pPr>
              <w:pStyle w:val="TAL"/>
            </w:pPr>
            <w:r w:rsidRPr="00E05103">
              <w:t>Carries the details of criteria or meaningful label identifying the criteria or the combination of both that the MCData server used for determining the participants e.g., it can be a location based criteria to invite participants in a particular area</w:t>
            </w:r>
          </w:p>
        </w:tc>
      </w:tr>
    </w:tbl>
    <w:p w14:paraId="605E05C0" w14:textId="77777777" w:rsidR="00FE67A3" w:rsidRDefault="00FE67A3" w:rsidP="00FE67A3">
      <w:pPr>
        <w:rPr>
          <w:rFonts w:eastAsia="SimSun"/>
        </w:rPr>
      </w:pPr>
    </w:p>
    <w:p w14:paraId="469A8947" w14:textId="6BEC6B2F" w:rsidR="00C2503A" w:rsidRPr="002731F8" w:rsidRDefault="00C2503A" w:rsidP="00C2503A">
      <w:pPr>
        <w:pStyle w:val="Heading3"/>
      </w:pPr>
      <w:bookmarkStart w:id="924" w:name="_Toc218242632"/>
      <w:r>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24"/>
    </w:p>
    <w:p w14:paraId="31914AA7" w14:textId="77777777" w:rsidR="00C2503A" w:rsidRPr="002C512E" w:rsidRDefault="00C2503A" w:rsidP="00C2503A">
      <w:pPr>
        <w:pStyle w:val="Heading4"/>
        <w:rPr>
          <w:rFonts w:eastAsia="SimSun"/>
        </w:rPr>
      </w:pPr>
      <w:bookmarkStart w:id="925" w:name="_Toc122563398"/>
      <w:bookmarkStart w:id="926" w:name="_Toc218242633"/>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25"/>
      <w:bookmarkEnd w:id="926"/>
    </w:p>
    <w:p w14:paraId="2DE9A4B0" w14:textId="77777777" w:rsidR="00C2503A" w:rsidRPr="00AB5FED" w:rsidRDefault="00C2503A" w:rsidP="00C2503A">
      <w:pPr>
        <w:pStyle w:val="Heading5"/>
      </w:pPr>
      <w:bookmarkStart w:id="927" w:name="_Toc122563399"/>
      <w:bookmarkStart w:id="928" w:name="_Toc218242634"/>
      <w:r>
        <w:t>7.17.3.</w:t>
      </w:r>
      <w:r w:rsidRPr="00AB5FED">
        <w:t>1</w:t>
      </w:r>
      <w:r>
        <w:t>.1</w:t>
      </w:r>
      <w:r w:rsidRPr="00AB5FED">
        <w:tab/>
      </w:r>
      <w:r w:rsidRPr="003C3504">
        <w:t>Ad</w:t>
      </w:r>
      <w:r>
        <w:t> </w:t>
      </w:r>
      <w:r w:rsidRPr="003C3504">
        <w:t xml:space="preserve">hoc group </w:t>
      </w:r>
      <w:r>
        <w:t>data communication</w:t>
      </w:r>
      <w:r w:rsidRPr="003C3504">
        <w:t xml:space="preserve"> setup</w:t>
      </w:r>
      <w:bookmarkEnd w:id="927"/>
      <w:bookmarkEnd w:id="928"/>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0BE3EA4C"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02AA3E6B" w14:textId="77777777" w:rsidR="00BF1A28" w:rsidRDefault="00C2503A" w:rsidP="00BF1A28">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2865400C" w14:textId="1A0179E2" w:rsidR="00C2503A" w:rsidRPr="009F366D" w:rsidRDefault="00BF1A28" w:rsidP="009F366D">
      <w:pPr>
        <w:pStyle w:val="B1"/>
        <w:rPr>
          <w:noProof/>
        </w:rPr>
      </w:pPr>
      <w:r>
        <w:t>5.</w:t>
      </w:r>
      <w:r>
        <w:tab/>
      </w:r>
      <w:r>
        <w:rPr>
          <w:noProof/>
        </w:rPr>
        <w:t xml:space="preserve">The pre-configured group identity and pre-configured group configuration to be used for an ad hoc group have been preconfigured in MCData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F56C78D" w14:textId="77777777" w:rsidR="00C2503A" w:rsidRDefault="00C2503A" w:rsidP="00C2503A">
      <w:pPr>
        <w:pStyle w:val="TH"/>
      </w:pPr>
      <w:r>
        <w:object w:dxaOrig="11304" w:dyaOrig="9408" w14:anchorId="0B8CA63A">
          <v:shape id="_x0000_i1119" type="#_x0000_t75" style="width:480.9pt;height:400.8pt" o:ole="">
            <v:imagedata r:id="rId201" o:title=""/>
          </v:shape>
          <o:OLEObject Type="Embed" ProgID="Visio.Drawing.15" ShapeID="_x0000_i1119" DrawAspect="Content" ObjectID="_1828855548" r:id="rId202"/>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lastRenderedPageBreak/>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3939CC93" w14:textId="77777777" w:rsidR="00BF1A28" w:rsidRDefault="00BF1A28" w:rsidP="00BF1A28">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60D94222"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xml:space="preserve">, if not included in the ad hoc group call request of step 1, or if the provided </w:t>
      </w:r>
      <w:r w:rsidR="00BF1A28">
        <w:t xml:space="preserve">MCData </w:t>
      </w:r>
      <w:r w:rsidR="00A3219D" w:rsidRPr="00A3219D">
        <w:t xml:space="preserve">ad hoc group ID is not accepted by the </w:t>
      </w:r>
      <w:r w:rsidR="00BF1A28">
        <w:t xml:space="preserve">MCData </w:t>
      </w:r>
      <w:r w:rsidR="00A3219D" w:rsidRPr="00A3219D">
        <w:t>server</w:t>
      </w:r>
      <w:r>
        <w:t xml:space="preserve">; </w:t>
      </w:r>
      <w:r w:rsidR="00396F7F">
        <w:t xml:space="preserve">or </w:t>
      </w:r>
      <w:r w:rsidR="00396F7F" w:rsidRPr="00396F7F">
        <w:t>provided by the MCData client 1 if the ad hoc group ID is from an ad hoc group emergency alert;</w:t>
      </w:r>
    </w:p>
    <w:p w14:paraId="46A6FF5A" w14:textId="77777777" w:rsidR="00BF1A28" w:rsidRDefault="00BF1A28" w:rsidP="00BF1A28">
      <w:pPr>
        <w:pStyle w:val="B2"/>
      </w:pPr>
      <w:r>
        <w:t>ii.</w:t>
      </w:r>
      <w:r>
        <w:tab/>
        <w:t>The group ID of the pre-configured group to be used for the ad hoc group communication (only included when the ad hoc group data session is authorized); and</w:t>
      </w:r>
    </w:p>
    <w:p w14:paraId="792C63F2" w14:textId="55D14270" w:rsidR="00C2503A" w:rsidRDefault="00C2503A" w:rsidP="00C2503A">
      <w:pPr>
        <w:pStyle w:val="B2"/>
      </w:pPr>
      <w:r>
        <w:t>ii</w:t>
      </w:r>
      <w:r w:rsidR="00BF1A28">
        <w:t>i</w:t>
      </w:r>
      <w:r>
        <w:t>.</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w:t>
      </w:r>
      <w:r w:rsidRPr="00356591">
        <w:lastRenderedPageBreak/>
        <w:t xml:space="preserve">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06A2C04B" w:rsidR="00C2503A" w:rsidRPr="0095547C" w:rsidRDefault="00C2503A" w:rsidP="00C2503A">
      <w:pPr>
        <w:pStyle w:val="Heading5"/>
      </w:pPr>
      <w:bookmarkStart w:id="929" w:name="_Toc122563400"/>
      <w:bookmarkStart w:id="930" w:name="_Toc218242635"/>
      <w:r>
        <w:t>7.17.3.1.2</w:t>
      </w:r>
      <w:r w:rsidRPr="00874DF3">
        <w:tab/>
      </w:r>
      <w:r>
        <w:rPr>
          <w:lang w:val="nl-NL"/>
        </w:rPr>
        <w:t xml:space="preserve">Release ad hoc group </w:t>
      </w:r>
      <w:r>
        <w:t>data communication</w:t>
      </w:r>
      <w:bookmarkEnd w:id="929"/>
      <w:r w:rsidR="002B38CF" w:rsidRPr="002B38CF">
        <w:t xml:space="preserve"> by the MCData server</w:t>
      </w:r>
      <w:bookmarkEnd w:id="930"/>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20" type="#_x0000_t75" style="width:400.05pt;height:388.9pt" o:ole="">
            <v:imagedata r:id="rId203" o:title=""/>
          </v:shape>
          <o:OLEObject Type="Embed" ProgID="Visio.Drawing.11" ShapeID="_x0000_i1120" DrawAspect="Content" ObjectID="_1828855549" r:id="rId204"/>
        </w:object>
      </w:r>
    </w:p>
    <w:p w14:paraId="391FADFF" w14:textId="35CCF79F" w:rsidR="00C2503A" w:rsidRPr="00AB5FED" w:rsidRDefault="00C2503A" w:rsidP="00C2503A">
      <w:pPr>
        <w:pStyle w:val="TF"/>
      </w:pPr>
      <w:r w:rsidRPr="00AB5FED">
        <w:t>Figure </w:t>
      </w:r>
      <w:r>
        <w:t>7.17.3.1.2</w:t>
      </w:r>
      <w:r w:rsidRPr="00AB5FED">
        <w:t xml:space="preserve">-1: Release </w:t>
      </w:r>
      <w:r>
        <w:t>ad hoc group data communication</w:t>
      </w:r>
      <w:r w:rsidR="00C64DC9" w:rsidRPr="00C64DC9">
        <w:t xml:space="preserve"> by the MCData server</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lastRenderedPageBreak/>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1FD79F28" w14:textId="77777777" w:rsidR="00C64DC9" w:rsidRPr="000B6B40" w:rsidRDefault="00C64DC9" w:rsidP="00C64DC9">
      <w:pPr>
        <w:keepNext/>
        <w:keepLines/>
        <w:spacing w:before="120"/>
        <w:ind w:left="1701" w:hanging="1701"/>
        <w:outlineLvl w:val="4"/>
        <w:rPr>
          <w:rFonts w:ascii="Arial" w:hAnsi="Arial"/>
          <w:sz w:val="22"/>
        </w:rPr>
      </w:pPr>
      <w:bookmarkStart w:id="931" w:name="_Toc122563401"/>
      <w:r>
        <w:rPr>
          <w:rFonts w:ascii="Arial" w:hAnsi="Arial"/>
          <w:sz w:val="22"/>
        </w:rPr>
        <w:t>7</w:t>
      </w:r>
      <w:r w:rsidRPr="000B6B40">
        <w:rPr>
          <w:rFonts w:ascii="Arial" w:hAnsi="Arial"/>
          <w:sz w:val="22"/>
        </w:rPr>
        <w:t>.1</w:t>
      </w:r>
      <w:r>
        <w:rPr>
          <w:rFonts w:ascii="Arial" w:hAnsi="Arial"/>
          <w:sz w:val="22"/>
        </w:rPr>
        <w:t>7</w:t>
      </w:r>
      <w:r w:rsidRPr="000B6B40">
        <w:rPr>
          <w:rFonts w:ascii="Arial" w:hAnsi="Arial"/>
          <w:sz w:val="22"/>
        </w:rPr>
        <w:t>.3.1.2</w:t>
      </w:r>
      <w:r>
        <w:rPr>
          <w:rFonts w:ascii="Arial" w:hAnsi="Arial"/>
          <w:sz w:val="22"/>
        </w:rPr>
        <w:t>a</w:t>
      </w:r>
      <w:r w:rsidRPr="000B6B40">
        <w:rPr>
          <w:rFonts w:ascii="Arial" w:hAnsi="Arial"/>
          <w:sz w:val="22"/>
        </w:rPr>
        <w:tab/>
      </w:r>
      <w:r w:rsidRPr="000B6B40">
        <w:rPr>
          <w:rFonts w:ascii="Arial" w:hAnsi="Arial"/>
          <w:sz w:val="22"/>
          <w:lang w:val="nl-NL"/>
        </w:rPr>
        <w:t xml:space="preserve">Release ad hoc group </w:t>
      </w:r>
      <w:r>
        <w:rPr>
          <w:rFonts w:ascii="Arial" w:hAnsi="Arial"/>
          <w:sz w:val="22"/>
          <w:lang w:val="nl-NL"/>
        </w:rPr>
        <w:t>data communication by an authorized user</w:t>
      </w:r>
    </w:p>
    <w:p w14:paraId="2E018F15" w14:textId="77777777" w:rsidR="00C64DC9" w:rsidRPr="000B6B40" w:rsidRDefault="00C64DC9" w:rsidP="00C64DC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Data</w:t>
      </w:r>
      <w:r w:rsidRPr="000B6B40">
        <w:t xml:space="preserve"> ad hoc group </w:t>
      </w:r>
      <w:r>
        <w:t>data communication</w:t>
      </w:r>
      <w:r w:rsidRPr="000B6B40">
        <w:t xml:space="preserve"> for all the participants of that ad hoc group </w:t>
      </w:r>
      <w:r>
        <w:t>data communication</w:t>
      </w:r>
      <w:r w:rsidRPr="000B6B40">
        <w:t>.</w:t>
      </w:r>
    </w:p>
    <w:p w14:paraId="0CDAF265" w14:textId="77777777" w:rsidR="00C64DC9" w:rsidRPr="000B6B40" w:rsidRDefault="00C64DC9" w:rsidP="00C64DC9">
      <w:r w:rsidRPr="000B6B40">
        <w:t>Figure </w:t>
      </w:r>
      <w:r>
        <w:t>7</w:t>
      </w:r>
      <w:r w:rsidRPr="000B6B40">
        <w:t>.1</w:t>
      </w:r>
      <w:r>
        <w:t>7</w:t>
      </w:r>
      <w:r w:rsidRPr="000B6B40">
        <w:t>.3.1.2</w:t>
      </w:r>
      <w:r>
        <w:t>a</w:t>
      </w:r>
      <w:r w:rsidRPr="000B6B40">
        <w:t>-1 below illustrates the signalling control plane procedure for the MC</w:t>
      </w:r>
      <w:r>
        <w:t>Data</w:t>
      </w:r>
      <w:r w:rsidRPr="000B6B40">
        <w:t xml:space="preserve"> </w:t>
      </w:r>
      <w:r>
        <w:t>client</w:t>
      </w:r>
      <w:r w:rsidRPr="000B6B40">
        <w:t xml:space="preserve"> initiating termination </w:t>
      </w:r>
      <w:r>
        <w:t xml:space="preserve">of </w:t>
      </w:r>
      <w:r w:rsidRPr="000B6B40">
        <w:t xml:space="preserve">an ongoing ad hoc group </w:t>
      </w:r>
      <w:r>
        <w:t>data communication</w:t>
      </w:r>
      <w:r w:rsidRPr="000B6B40">
        <w:t>.</w:t>
      </w:r>
    </w:p>
    <w:p w14:paraId="4691D765" w14:textId="77777777" w:rsidR="00C64DC9" w:rsidRPr="000B6B40" w:rsidRDefault="00C64DC9" w:rsidP="005304D8">
      <w:pPr>
        <w:pStyle w:val="TH"/>
      </w:pPr>
      <w:r w:rsidRPr="000B6B40">
        <w:object w:dxaOrig="7935" w:dyaOrig="7786" w14:anchorId="7D401E4E">
          <v:shape id="_x0000_i1121" type="#_x0000_t75" style="width:395.4pt;height:391.2pt" o:ole="">
            <v:imagedata r:id="rId205" o:title=""/>
          </v:shape>
          <o:OLEObject Type="Embed" ProgID="Visio.Drawing.11" ShapeID="_x0000_i1121" DrawAspect="Content" ObjectID="_1828855550" r:id="rId206"/>
        </w:object>
      </w:r>
    </w:p>
    <w:p w14:paraId="64011B33" w14:textId="77777777" w:rsidR="00C64DC9" w:rsidRPr="000B6B40" w:rsidRDefault="00C64DC9" w:rsidP="005304D8">
      <w:pPr>
        <w:pStyle w:val="TF"/>
      </w:pPr>
      <w:r w:rsidRPr="000B6B40">
        <w:t>Figure </w:t>
      </w:r>
      <w:r>
        <w:t>7</w:t>
      </w:r>
      <w:r w:rsidRPr="000B6B40">
        <w:t>.1</w:t>
      </w:r>
      <w:r>
        <w:t>7</w:t>
      </w:r>
      <w:r w:rsidRPr="000B6B40">
        <w:t>.3.1.2</w:t>
      </w:r>
      <w:r>
        <w:t>a</w:t>
      </w:r>
      <w:r w:rsidRPr="000B6B40">
        <w:t xml:space="preserve">-1: Release ad hoc group </w:t>
      </w:r>
      <w:r>
        <w:t>data communication by an authorized user</w:t>
      </w:r>
    </w:p>
    <w:p w14:paraId="197D67BE" w14:textId="77777777" w:rsidR="00C64DC9" w:rsidRPr="000B6B40" w:rsidRDefault="00C64DC9" w:rsidP="00C64DC9">
      <w:pPr>
        <w:ind w:left="568" w:hanging="284"/>
      </w:pPr>
      <w:r w:rsidRPr="000B6B40">
        <w:t>1.</w:t>
      </w:r>
      <w:r w:rsidRPr="000B6B40">
        <w:tab/>
        <w:t>It is assumed that MC</w:t>
      </w:r>
      <w:r>
        <w:t>Data</w:t>
      </w:r>
      <w:r w:rsidRPr="000B6B40">
        <w:t xml:space="preserve"> users on 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w:t>
      </w:r>
      <w:r>
        <w:t>data communication</w:t>
      </w:r>
      <w:r w:rsidRPr="000B6B40">
        <w:t>.</w:t>
      </w:r>
    </w:p>
    <w:p w14:paraId="7B01B34B" w14:textId="77777777" w:rsidR="00C64DC9" w:rsidRPr="000B6B40" w:rsidRDefault="00C64DC9" w:rsidP="00C64DC9">
      <w:pPr>
        <w:ind w:left="568" w:hanging="284"/>
      </w:pPr>
      <w:r w:rsidRPr="000B6B40">
        <w:t>2.</w:t>
      </w:r>
      <w:r w:rsidRPr="000B6B40">
        <w:tab/>
      </w:r>
      <w:r>
        <w:t xml:space="preserve">The authorized MCData user on </w:t>
      </w:r>
      <w:r w:rsidRPr="000B6B40">
        <w:t>MC</w:t>
      </w:r>
      <w:r>
        <w:t>Data</w:t>
      </w:r>
      <w:r w:rsidRPr="000B6B40">
        <w:t xml:space="preserve"> </w:t>
      </w:r>
      <w:r>
        <w:t>client 1</w:t>
      </w:r>
      <w:r w:rsidRPr="000B6B40">
        <w:t xml:space="preserve"> would like to release the MC</w:t>
      </w:r>
      <w:r>
        <w:t>Data</w:t>
      </w:r>
      <w:r w:rsidRPr="000B6B40">
        <w:t xml:space="preserve"> ad hoc group </w:t>
      </w:r>
      <w:r>
        <w:t>data communication</w:t>
      </w:r>
      <w:r w:rsidRPr="000B6B40">
        <w:t xml:space="preserve"> which is ongoing</w:t>
      </w:r>
      <w:r>
        <w:t xml:space="preserve"> and sends an ad hoc group data session release request to the MCData server</w:t>
      </w:r>
      <w:r w:rsidRPr="000B6B40">
        <w:t>.</w:t>
      </w:r>
    </w:p>
    <w:p w14:paraId="0B484B32" w14:textId="77777777" w:rsidR="00C64DC9" w:rsidRPr="000B6B40" w:rsidRDefault="00C64DC9" w:rsidP="00C64DC9">
      <w:pPr>
        <w:ind w:left="568" w:hanging="284"/>
      </w:pPr>
      <w:r w:rsidRPr="000B6B40">
        <w:t>3.</w:t>
      </w:r>
      <w:r w:rsidRPr="000B6B40">
        <w:tab/>
        <w:t>MC</w:t>
      </w:r>
      <w:r>
        <w:t>Data</w:t>
      </w:r>
      <w:r w:rsidRPr="000B6B40">
        <w:t xml:space="preserve"> server </w:t>
      </w:r>
      <w:r>
        <w:t>checks whether the MCData user on MCData client 1 is authorized to release the ad hoc group data communication and g</w:t>
      </w:r>
      <w:r w:rsidRPr="000B6B40">
        <w:t xml:space="preserve">enerates ad hoc group </w:t>
      </w:r>
      <w:r>
        <w:t>data session</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Data</w:t>
      </w:r>
      <w:r w:rsidRPr="000B6B40">
        <w:t xml:space="preserve"> server cancels the in-progress emergency state or in-progress imminent peril state of the ad hoc group if the ad hoc group </w:t>
      </w:r>
      <w:r>
        <w:t>data communication</w:t>
      </w:r>
      <w:r w:rsidRPr="000B6B40">
        <w:t xml:space="preserve"> is an emergency or imminent peril </w:t>
      </w:r>
      <w:r>
        <w:t>data communication</w:t>
      </w:r>
      <w:r w:rsidRPr="000B6B40">
        <w:t xml:space="preserve"> respectively.</w:t>
      </w:r>
    </w:p>
    <w:p w14:paraId="6F7975E2" w14:textId="77777777" w:rsidR="00C64DC9" w:rsidRPr="000B6B40" w:rsidRDefault="00C64DC9" w:rsidP="00C64DC9">
      <w:pPr>
        <w:ind w:left="568" w:hanging="284"/>
      </w:pPr>
      <w:r w:rsidRPr="000B6B40">
        <w:t>4.</w:t>
      </w:r>
      <w:r w:rsidRPr="000B6B40">
        <w:tab/>
      </w:r>
      <w:r>
        <w:t xml:space="preserve">The </w:t>
      </w:r>
      <w:r w:rsidRPr="000B6B40">
        <w:t>MC</w:t>
      </w:r>
      <w:r>
        <w:t>Data</w:t>
      </w:r>
      <w:r w:rsidRPr="000B6B40">
        <w:t xml:space="preserve"> server sends ad hoc group </w:t>
      </w:r>
      <w:r>
        <w:t>data session</w:t>
      </w:r>
      <w:r w:rsidRPr="000B6B40">
        <w:rPr>
          <w:rFonts w:hint="eastAsia"/>
        </w:rPr>
        <w:t xml:space="preserve"> release request</w:t>
      </w:r>
      <w:r w:rsidRPr="000B6B40">
        <w:t xml:space="preserve"> via SIP core towards </w:t>
      </w:r>
      <w:r>
        <w:t>MCData client 2 and MCData client 3</w:t>
      </w:r>
      <w:r w:rsidRPr="000B6B40">
        <w:t>.</w:t>
      </w:r>
    </w:p>
    <w:p w14:paraId="21AC4C33" w14:textId="77777777" w:rsidR="00C64DC9" w:rsidRPr="000B6B40" w:rsidRDefault="00C64DC9" w:rsidP="00C64DC9">
      <w:pPr>
        <w:ind w:left="568" w:hanging="284"/>
      </w:pPr>
      <w:r w:rsidRPr="000B6B40">
        <w:t>5.</w:t>
      </w:r>
      <w:r w:rsidRPr="000B6B40">
        <w:tab/>
        <w:t>MC</w:t>
      </w:r>
      <w:r>
        <w:t>Data</w:t>
      </w:r>
      <w:r w:rsidRPr="000B6B40">
        <w:t xml:space="preserve"> user</w:t>
      </w:r>
      <w:r>
        <w:t>s on MCData client 2 and MCData client 3</w:t>
      </w:r>
      <w:r w:rsidRPr="000B6B40">
        <w:t xml:space="preserve"> are notified about the </w:t>
      </w:r>
      <w:r w:rsidRPr="000B6B40">
        <w:rPr>
          <w:rFonts w:hint="eastAsia"/>
          <w:lang w:eastAsia="zh-CN"/>
        </w:rPr>
        <w:t>release</w:t>
      </w:r>
      <w:r w:rsidRPr="000B6B40">
        <w:t xml:space="preserve"> of the ad hoc group </w:t>
      </w:r>
      <w:r>
        <w:t>data communication</w:t>
      </w:r>
      <w:r w:rsidRPr="000B6B40">
        <w:t>.</w:t>
      </w:r>
    </w:p>
    <w:p w14:paraId="69F405FC" w14:textId="77777777" w:rsidR="00C64DC9" w:rsidRDefault="00C64DC9" w:rsidP="00C64DC9">
      <w:pPr>
        <w:ind w:left="568" w:hanging="284"/>
      </w:pPr>
      <w:r w:rsidRPr="000B6B40">
        <w:t>6.</w:t>
      </w:r>
      <w:r w:rsidRPr="000B6B40">
        <w:tab/>
        <w:t>MC</w:t>
      </w:r>
      <w:r>
        <w:t>Data</w:t>
      </w:r>
      <w:r w:rsidRPr="000B6B40">
        <w:t xml:space="preserve"> client</w:t>
      </w:r>
      <w:r>
        <w:t> 2 and MCData client 3</w:t>
      </w:r>
      <w:r w:rsidRPr="000B6B40">
        <w:t xml:space="preserve"> acknowledge </w:t>
      </w:r>
      <w:r>
        <w:t xml:space="preserve">the </w:t>
      </w:r>
      <w:r w:rsidRPr="000B6B40">
        <w:t xml:space="preserve">ad hoc group </w:t>
      </w:r>
      <w:r>
        <w:t>data communication</w:t>
      </w:r>
      <w:r w:rsidRPr="000B6B40">
        <w:rPr>
          <w:rFonts w:hint="eastAsia"/>
        </w:rPr>
        <w:t xml:space="preserve"> releas</w:t>
      </w:r>
      <w:r>
        <w:t>e</w:t>
      </w:r>
      <w:r w:rsidRPr="000B6B40">
        <w:rPr>
          <w:rFonts w:hint="eastAsia"/>
        </w:rPr>
        <w:t xml:space="preserve"> request</w:t>
      </w:r>
      <w:r w:rsidRPr="000B6B40">
        <w:t xml:space="preserve"> towards the MC</w:t>
      </w:r>
      <w:r>
        <w:t>Data</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 xml:space="preserve">ad hoc group </w:t>
      </w:r>
      <w:r>
        <w:rPr>
          <w:lang w:eastAsia="zh-CN"/>
        </w:rPr>
        <w:t>data session</w:t>
      </w:r>
      <w:r w:rsidRPr="000B6B40">
        <w:rPr>
          <w:rFonts w:hint="eastAsia"/>
          <w:lang w:eastAsia="zh-CN"/>
        </w:rPr>
        <w:t xml:space="preserve"> release response</w:t>
      </w:r>
      <w:r w:rsidRPr="000B6B40">
        <w:t>.</w:t>
      </w:r>
    </w:p>
    <w:p w14:paraId="51967CFF" w14:textId="77777777" w:rsidR="00C64DC9" w:rsidRDefault="00C64DC9" w:rsidP="00C64DC9">
      <w:pPr>
        <w:ind w:left="568" w:hanging="284"/>
      </w:pPr>
      <w:r>
        <w:t>7.</w:t>
      </w:r>
      <w:r>
        <w:tab/>
        <w:t xml:space="preserve">The </w:t>
      </w:r>
      <w:r w:rsidRPr="000B6B40">
        <w:t>M</w:t>
      </w:r>
      <w:r>
        <w:t>CData</w:t>
      </w:r>
      <w:r w:rsidRPr="000B6B40">
        <w:t xml:space="preserve"> server sends ad hoc group </w:t>
      </w:r>
      <w:r>
        <w:t>data session</w:t>
      </w:r>
      <w:r w:rsidRPr="000B6B40">
        <w:rPr>
          <w:rFonts w:hint="eastAsia"/>
        </w:rPr>
        <w:t xml:space="preserve"> release re</w:t>
      </w:r>
      <w:r>
        <w:t>sponse</w:t>
      </w:r>
      <w:r w:rsidRPr="000B6B40">
        <w:t xml:space="preserve"> </w:t>
      </w:r>
      <w:r>
        <w:t>to MCData client 1</w:t>
      </w:r>
      <w:r w:rsidRPr="000B6B40">
        <w:t>.</w:t>
      </w:r>
    </w:p>
    <w:p w14:paraId="1546246C" w14:textId="77777777" w:rsidR="00C64DC9" w:rsidRPr="000B6B40" w:rsidRDefault="00C64DC9" w:rsidP="00C64DC9">
      <w:pPr>
        <w:ind w:left="568" w:hanging="284"/>
      </w:pPr>
      <w:r>
        <w:t>8.</w:t>
      </w:r>
      <w:r>
        <w:tab/>
      </w:r>
      <w:r w:rsidRPr="000B6B40">
        <w:t>MC</w:t>
      </w:r>
      <w:r>
        <w:t>Data</w:t>
      </w:r>
      <w:r w:rsidRPr="000B6B40">
        <w:t xml:space="preserve"> user</w:t>
      </w:r>
      <w:r>
        <w:t xml:space="preserve"> on MCData client 1 is</w:t>
      </w:r>
      <w:r w:rsidRPr="000B6B40">
        <w:t xml:space="preserve"> notified about the </w:t>
      </w:r>
      <w:r w:rsidRPr="000B6B40">
        <w:rPr>
          <w:rFonts w:hint="eastAsia"/>
          <w:lang w:eastAsia="zh-CN"/>
        </w:rPr>
        <w:t>release</w:t>
      </w:r>
      <w:r w:rsidRPr="000B6B40">
        <w:t xml:space="preserve"> of the ad hoc group </w:t>
      </w:r>
      <w:r>
        <w:t>data communication</w:t>
      </w:r>
      <w:r w:rsidRPr="000B6B40">
        <w:t>.</w:t>
      </w:r>
    </w:p>
    <w:p w14:paraId="3EEFF849" w14:textId="77777777" w:rsidR="00C64DC9" w:rsidRPr="000B6B40" w:rsidRDefault="00C64DC9" w:rsidP="00C64DC9">
      <w:pPr>
        <w:ind w:left="568" w:hanging="284"/>
      </w:pPr>
      <w:r>
        <w:t>9</w:t>
      </w:r>
      <w:r w:rsidRPr="000B6B40">
        <w:t>.</w:t>
      </w:r>
      <w:r w:rsidRPr="000B6B40">
        <w:tab/>
        <w:t>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w:t>
      </w:r>
      <w:r>
        <w:t>data communication</w:t>
      </w:r>
      <w:r w:rsidRPr="000B6B40">
        <w:t xml:space="preserve"> that is terminated and the ad hoc group ceases to exist (i.e., further </w:t>
      </w:r>
      <w:r>
        <w:t>data communication</w:t>
      </w:r>
      <w:r w:rsidRPr="000B6B40">
        <w:t xml:space="preserve"> is not possible over the same ad hoc group, otherwise if the ad hoc group </w:t>
      </w:r>
      <w:r>
        <w:t xml:space="preserve">data </w:t>
      </w:r>
      <w:r>
        <w:lastRenderedPageBreak/>
        <w:t>communication</w:t>
      </w:r>
      <w:r w:rsidRPr="000B6B40">
        <w:t xml:space="preserve"> follows an ad hoc group emergency alert the ad hoc group continues to exist (i.e., further </w:t>
      </w:r>
      <w:r>
        <w:t>data communications</w:t>
      </w:r>
      <w:r w:rsidRPr="000B6B40">
        <w:t xml:space="preserve"> over the same ad hoc group are possible).</w:t>
      </w:r>
    </w:p>
    <w:p w14:paraId="5841B44D" w14:textId="77777777" w:rsidR="00C2503A" w:rsidRPr="00AB5FED" w:rsidRDefault="00C2503A" w:rsidP="00C2503A">
      <w:pPr>
        <w:pStyle w:val="Heading5"/>
      </w:pPr>
      <w:bookmarkStart w:id="932" w:name="_Toc218242636"/>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31"/>
      <w:bookmarkEnd w:id="932"/>
    </w:p>
    <w:p w14:paraId="6BAEDBF7" w14:textId="180A367A"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w:t>
      </w:r>
      <w:r w:rsidR="0014084E" w:rsidRPr="00694523">
        <w:t>criteria</w:t>
      </w:r>
      <w:r w:rsidR="0014084E">
        <w:t xml:space="preserve"> </w:t>
      </w:r>
      <w:r>
        <w:rPr>
          <w:noProof/>
        </w:rPr>
        <w:t xml:space="preserve">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5AD899DF"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w:t>
      </w:r>
      <w:r w:rsidR="0014084E" w:rsidRPr="0014084E">
        <w:rPr>
          <w:noProof/>
        </w:rPr>
        <w:t>initiate</w:t>
      </w:r>
      <w:r w:rsidR="0014084E">
        <w:rPr>
          <w:noProof/>
        </w:rPr>
        <w:t xml:space="preserve"> </w:t>
      </w:r>
      <w:r>
        <w:rPr>
          <w:noProof/>
        </w:rPr>
        <w:t xml:space="preserve">ad hoc group </w:t>
      </w:r>
      <w:r>
        <w:t>data communication</w:t>
      </w:r>
      <w:r>
        <w:rPr>
          <w:noProof/>
        </w:rPr>
        <w:t>.</w:t>
      </w:r>
    </w:p>
    <w:p w14:paraId="6454C913" w14:textId="4293D8A7"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w:t>
      </w:r>
      <w:r w:rsidR="0014084E" w:rsidRPr="0014084E">
        <w:rPr>
          <w:noProof/>
        </w:rPr>
        <w:t>satisfying</w:t>
      </w:r>
      <w:r w:rsidR="0014084E">
        <w:rPr>
          <w:noProof/>
        </w:rPr>
        <w:t xml:space="preserve"> </w:t>
      </w:r>
      <w:r>
        <w:rPr>
          <w:noProof/>
        </w:rPr>
        <w:t xml:space="preserve">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2" type="#_x0000_t75" style="width:517.5pt;height:456.25pt" o:ole="">
            <v:imagedata r:id="rId207" o:title=""/>
          </v:shape>
          <o:OLEObject Type="Embed" ProgID="Visio.Drawing.15" ShapeID="_x0000_i1122" DrawAspect="Content" ObjectID="_1828855551" r:id="rId208"/>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w:t>
      </w:r>
      <w:r>
        <w:lastRenderedPageBreak/>
        <w:t xml:space="preserve">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4D155475"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 xml:space="preserve">If the ad hoc group data </w:t>
      </w:r>
      <w:r w:rsidR="00BF1A28" w:rsidRPr="00BF1A28">
        <w:rPr>
          <w:lang w:eastAsia="zh-CN"/>
        </w:rPr>
        <w:t>communication</w:t>
      </w:r>
      <w:r w:rsidR="00BF1A28">
        <w:rPr>
          <w:lang w:eastAsia="zh-CN"/>
        </w:rPr>
        <w:t xml:space="preserve"> </w:t>
      </w:r>
      <w:r w:rsidR="00A3219D" w:rsidRPr="00A3219D">
        <w:rPr>
          <w:lang w:eastAsia="zh-CN"/>
        </w:rPr>
        <w:t xml:space="preserve">is supported, the MCData server verifies whether the user at MCData client 1 is authorized to initiate an ad hoc group data </w:t>
      </w:r>
      <w:r w:rsidR="00BF1A28" w:rsidRPr="00BF1A28">
        <w:rPr>
          <w:lang w:eastAsia="zh-CN"/>
        </w:rPr>
        <w:t>communication</w:t>
      </w:r>
      <w:r w:rsidR="00A3219D" w:rsidRPr="00A3219D">
        <w:rPr>
          <w:lang w:eastAsia="zh-CN"/>
        </w:rPr>
        <w:t xml:space="preserve">.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6A07DD6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18B95DB5" w14:textId="0E601863" w:rsidR="00BF1A28" w:rsidRDefault="00C2503A" w:rsidP="00BF1A28">
      <w:pPr>
        <w:pStyle w:val="B1"/>
        <w:ind w:firstLine="0"/>
      </w:pP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r w:rsidR="00BF1A28">
        <w:rPr>
          <w:lang w:eastAsia="zh-CN"/>
        </w:rPr>
        <w:t xml:space="preserve"> and</w:t>
      </w:r>
    </w:p>
    <w:p w14:paraId="1D7548B2" w14:textId="7EFF06EB" w:rsidR="00C2503A" w:rsidRDefault="00BF1A28" w:rsidP="009F366D">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 Further, the ad hoc group participants are included to ad hoc group once determined as specified in the step 4.</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582DAE48" w:rsidR="00C2503A" w:rsidRDefault="00C2503A" w:rsidP="009F366D">
      <w:pPr>
        <w:pStyle w:val="B2"/>
      </w:pPr>
      <w:r>
        <w:t>i.</w:t>
      </w:r>
      <w:r>
        <w:tab/>
        <w:t>The MCData ad hoc group ID</w:t>
      </w:r>
      <w:r w:rsidR="005E0E5C">
        <w:t>,</w:t>
      </w:r>
      <w:r>
        <w:t xml:space="preserve"> </w:t>
      </w:r>
      <w:r w:rsidR="005E0E5C">
        <w:t xml:space="preserve">either </w:t>
      </w:r>
      <w:r>
        <w:t xml:space="preserve">generated by the </w:t>
      </w:r>
      <w:r w:rsidRPr="00894C7F">
        <w:t>MCData server</w:t>
      </w:r>
      <w:r w:rsidR="005E0E5C">
        <w:t>,</w:t>
      </w:r>
      <w:r w:rsidR="00A3219D" w:rsidRPr="00A3219D">
        <w:t xml:space="preserve"> if not included in the ad hoc group call request of step 1, or if the provided </w:t>
      </w:r>
      <w:r w:rsidR="005E0E5C" w:rsidRPr="005E0E5C">
        <w:t>MCData</w:t>
      </w:r>
      <w:r w:rsidR="005E0E5C">
        <w:t xml:space="preserve"> </w:t>
      </w:r>
      <w:r w:rsidR="00A3219D" w:rsidRPr="00A3219D">
        <w:t xml:space="preserve">ad hoc group ID is not accepted by the </w:t>
      </w:r>
      <w:r w:rsidR="005E0E5C">
        <w:t xml:space="preserve">MCData </w:t>
      </w:r>
      <w:r w:rsidR="00A3219D" w:rsidRPr="00A3219D">
        <w:t>server</w:t>
      </w:r>
      <w:r w:rsidR="005E0E5C" w:rsidRPr="005E0E5C">
        <w:t>, or provided by the MCData client 1 if the ad hoc group ID is from an ad hoc group emergency alert</w:t>
      </w:r>
      <w:r>
        <w:t>;</w:t>
      </w:r>
    </w:p>
    <w:p w14:paraId="751928F2" w14:textId="48C0B341" w:rsidR="005E0E5C" w:rsidRDefault="005E0E5C" w:rsidP="009F366D">
      <w:pPr>
        <w:pStyle w:val="B2"/>
      </w:pPr>
      <w:r>
        <w:t>ii.</w:t>
      </w:r>
      <w:r>
        <w:tab/>
        <w:t>The group ID of the pre-configured group to be used for the ad hoc group communication (only included when the ad hoc group data session is authorized); and</w:t>
      </w:r>
    </w:p>
    <w:p w14:paraId="1A6D8775" w14:textId="5AFE4E40" w:rsidR="00C2503A" w:rsidRDefault="00C2503A" w:rsidP="009F366D">
      <w:pPr>
        <w:pStyle w:val="B2"/>
      </w:pPr>
      <w:r>
        <w:t>ii</w:t>
      </w:r>
      <w:r w:rsidR="005E0E5C">
        <w:t>i</w:t>
      </w:r>
      <w:r>
        <w:t>.</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42210381"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r w:rsidR="00711E80" w:rsidRPr="00711E80">
        <w:t>Depending on the criteria provided and based on local policy, the MCData server may modify the content of the criteria received in step</w:t>
      </w:r>
      <w:r w:rsidR="00711E80">
        <w:t> </w:t>
      </w:r>
      <w:r w:rsidR="00711E80" w:rsidRPr="00711E80">
        <w:t>1 to determine the list of participants.</w:t>
      </w:r>
    </w:p>
    <w:p w14:paraId="2F9C058B" w14:textId="77777777" w:rsidR="00C2503A" w:rsidRPr="00666098" w:rsidRDefault="00C2503A" w:rsidP="00C2503A">
      <w:pPr>
        <w:pStyle w:val="NO"/>
      </w:pPr>
      <w:r w:rsidRPr="000C3FCA">
        <w:lastRenderedPageBreak/>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19A97C6C" w:rsidR="00C2503A" w:rsidRDefault="00C2503A" w:rsidP="00C2503A">
      <w:pPr>
        <w:pStyle w:val="B1"/>
      </w:pPr>
      <w:r>
        <w:rPr>
          <w:rFonts w:hint="eastAsia"/>
          <w:lang w:eastAsia="zh-CN"/>
        </w:rPr>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r w:rsidR="00711E80" w:rsidRPr="00711E80">
        <w:t>The ad hoc group data session response contains the call resulting criteria used by the MCData server to determine the list of participants to be invited.</w:t>
      </w:r>
    </w:p>
    <w:p w14:paraId="220BA4D5" w14:textId="719F45C5"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r w:rsidR="00711E80" w:rsidRPr="00711E80">
        <w:t xml:space="preserve"> </w:t>
      </w:r>
      <w:r w:rsidR="00711E80" w:rsidRPr="00711E80">
        <w:rPr>
          <w:lang w:eastAsia="zh-CN"/>
        </w:rPr>
        <w:t>All ad hoc group data session notify messages contain the call resulting criteria used by the MCData server to determine the list of participants to be invited.</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16F691BA" w14:textId="77777777" w:rsidR="0014084E" w:rsidRPr="00694523" w:rsidRDefault="0014084E" w:rsidP="0014084E">
      <w:bookmarkStart w:id="933" w:name="_Toc122563402"/>
      <w:r w:rsidRPr="00694523">
        <w:t xml:space="preserve">The MCData server continuously checks whether other MCData </w:t>
      </w:r>
      <w:r>
        <w:t>users</w:t>
      </w:r>
      <w:r w:rsidRPr="00694523">
        <w:t xml:space="preserve"> meet the criteria in order to add them to the ongoing ad hoc group communication, or whether any of the participating MCData </w:t>
      </w:r>
      <w:r>
        <w:t>users</w:t>
      </w:r>
      <w:r w:rsidRPr="00694523">
        <w:t xml:space="preserve"> no longer meet the criteria in order to remove them from the ongoing ad hoc group communication</w:t>
      </w:r>
      <w:r>
        <w:t>, according to clause 7.17.3.15</w:t>
      </w:r>
      <w:r w:rsidRPr="00694523">
        <w:t xml:space="preserve">. </w:t>
      </w:r>
    </w:p>
    <w:p w14:paraId="5DD7103A" w14:textId="016615A2" w:rsidR="00C2503A" w:rsidRPr="00AB5FED" w:rsidRDefault="00C2503A" w:rsidP="00C2503A">
      <w:pPr>
        <w:pStyle w:val="Heading5"/>
      </w:pPr>
      <w:bookmarkStart w:id="934" w:name="_Toc218242637"/>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w:t>
      </w:r>
      <w:r w:rsidR="009B695A">
        <w:rPr>
          <w:lang w:val="nl-NL"/>
        </w:rPr>
        <w:t>an authorized user</w:t>
      </w:r>
      <w:bookmarkEnd w:id="933"/>
      <w:bookmarkEnd w:id="934"/>
    </w:p>
    <w:p w14:paraId="1E966D6B" w14:textId="42FE677F"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sidR="00DA1B92" w:rsidRPr="00DA1B92">
        <w:rPr>
          <w:lang w:eastAsia="zh-CN"/>
        </w:rPr>
        <w:t>an authorized user</w:t>
      </w:r>
      <w:r w:rsidRPr="008F46AD">
        <w:t>.</w:t>
      </w:r>
    </w:p>
    <w:p w14:paraId="0BF06E60" w14:textId="77777777" w:rsidR="00C2503A" w:rsidRDefault="00C2503A" w:rsidP="00C2503A">
      <w:r>
        <w:t>Pre-conditions:</w:t>
      </w:r>
    </w:p>
    <w:p w14:paraId="0D4E133B" w14:textId="119A997C" w:rsidR="00DA1B92" w:rsidRDefault="00C2503A" w:rsidP="00DA1B92">
      <w:pPr>
        <w:pStyle w:val="B1"/>
      </w:pPr>
      <w:r>
        <w:t>1.</w:t>
      </w:r>
      <w:r>
        <w:tab/>
      </w:r>
      <w:r w:rsidR="00DA1B92" w:rsidRPr="00DA1B92">
        <w:t>An MCData ad hoc group data communication</w:t>
      </w:r>
      <w:r w:rsidR="00B70BD8" w:rsidRPr="00B70BD8">
        <w:t xml:space="preserve"> which is setup with participants list provided by the initiating MCData user as described in clause</w:t>
      </w:r>
      <w:r w:rsidR="00B70BD8">
        <w:t> </w:t>
      </w:r>
      <w:r w:rsidR="00B70BD8" w:rsidRPr="00B70BD8">
        <w:t>7.17.3.1.1 or based on the criteria provided by the initiating MCData user as described in clause</w:t>
      </w:r>
      <w:r w:rsidR="00B70BD8">
        <w:t> </w:t>
      </w:r>
      <w:r w:rsidR="00B70BD8" w:rsidRPr="00B70BD8">
        <w:t>7.17.3.1.3</w:t>
      </w:r>
      <w:r w:rsidR="00DA1B92" w:rsidRPr="00DA1B92">
        <w:t xml:space="preserve"> is already in progress</w:t>
      </w:r>
      <w:r>
        <w:t>.</w:t>
      </w:r>
    </w:p>
    <w:p w14:paraId="21C71DD0" w14:textId="07446CD1" w:rsidR="00C2503A" w:rsidRDefault="00DA1B92" w:rsidP="00DA1B92">
      <w:pPr>
        <w:pStyle w:val="B1"/>
      </w:pPr>
      <w:r>
        <w:t>2.</w:t>
      </w:r>
      <w:r>
        <w:tab/>
        <w:t>The participants of the MCData ad hoc group call belong to the single MCData system.</w:t>
      </w:r>
    </w:p>
    <w:p w14:paraId="6ECF6C3B" w14:textId="792FB1CA" w:rsidR="00C2503A" w:rsidRDefault="00DA1B92" w:rsidP="00C2503A">
      <w:pPr>
        <w:pStyle w:val="B1"/>
      </w:pPr>
      <w:r>
        <w:t>3</w:t>
      </w:r>
      <w:r w:rsidR="00C2503A">
        <w:t>.</w:t>
      </w:r>
      <w:r w:rsidR="00C2503A">
        <w:tab/>
        <w:t>The MCData user</w:t>
      </w:r>
      <w:r w:rsidR="00C2503A" w:rsidRPr="00AB5FED">
        <w:t xml:space="preserve">s on </w:t>
      </w:r>
      <w:r w:rsidR="00C2503A" w:rsidRPr="00894C7F">
        <w:t>MCData client</w:t>
      </w:r>
      <w:r w:rsidR="00C2503A">
        <w:t xml:space="preserve"> 1, </w:t>
      </w:r>
      <w:r w:rsidR="00C2503A" w:rsidRPr="00894C7F">
        <w:t>MCData client</w:t>
      </w:r>
      <w:r w:rsidR="00C2503A">
        <w:t xml:space="preserve"> 3 to </w:t>
      </w:r>
      <w:r w:rsidR="00C2503A" w:rsidRPr="00894C7F">
        <w:t>MCData client</w:t>
      </w:r>
      <w:r w:rsidR="00C2503A">
        <w:t> </w:t>
      </w:r>
      <w:r w:rsidR="00C2503A" w:rsidRPr="00AB5FED">
        <w:t xml:space="preserve">n are on an ongoing </w:t>
      </w:r>
      <w:r w:rsidR="00C2503A">
        <w:t>ad hoc group data communication.</w:t>
      </w:r>
    </w:p>
    <w:p w14:paraId="26781210" w14:textId="65ADE879" w:rsidR="00C2503A" w:rsidRDefault="00DA1B92" w:rsidP="00C2503A">
      <w:pPr>
        <w:pStyle w:val="B1"/>
      </w:pPr>
      <w:r>
        <w:t>4</w:t>
      </w:r>
      <w:r w:rsidR="00C2503A">
        <w:t>.</w:t>
      </w:r>
      <w:r w:rsidR="00C2503A">
        <w:tab/>
      </w:r>
      <w:r w:rsidR="00C2503A" w:rsidRPr="00820C46">
        <w:t xml:space="preserve">The </w:t>
      </w:r>
      <w:r w:rsidR="00C2503A">
        <w:t>MCData user</w:t>
      </w:r>
      <w:r w:rsidRPr="00DA1B92">
        <w:t xml:space="preserve"> at MCData client</w:t>
      </w:r>
      <w:r w:rsidR="00C2503A">
        <w:t> </w:t>
      </w:r>
      <w:r w:rsidR="00C2503A" w:rsidRPr="00820C46">
        <w:t xml:space="preserve">1 </w:t>
      </w:r>
      <w:r>
        <w:t xml:space="preserve">determines </w:t>
      </w:r>
      <w:r w:rsidR="00C2503A" w:rsidRPr="00820C46">
        <w:t xml:space="preserve">to remove the user of </w:t>
      </w:r>
      <w:r w:rsidR="00C2503A" w:rsidRPr="00894C7F">
        <w:t>MCData client</w:t>
      </w:r>
      <w:r w:rsidR="00C2503A">
        <w:t> </w:t>
      </w:r>
      <w:r w:rsidR="00C2503A" w:rsidRPr="00820C46">
        <w:t xml:space="preserve">3 </w:t>
      </w:r>
      <w:r w:rsidR="00C2503A">
        <w:t>from the ad hoc group data communication</w:t>
      </w:r>
      <w:r w:rsidR="00C2503A" w:rsidRPr="00356591">
        <w:rPr>
          <w:lang w:eastAsia="zh-CN"/>
        </w:rPr>
        <w:t xml:space="preserve"> </w:t>
      </w:r>
      <w:r w:rsidR="00C2503A">
        <w:t xml:space="preserve">and add user of </w:t>
      </w:r>
      <w:r w:rsidR="00C2503A" w:rsidRPr="00894C7F">
        <w:t>MCData client</w:t>
      </w:r>
      <w:r w:rsidR="00C2503A">
        <w:t> 2 into the on-going ad hoc group data communication.</w:t>
      </w:r>
    </w:p>
    <w:p w14:paraId="6759C8C0" w14:textId="77777777" w:rsidR="00C2503A" w:rsidRDefault="00C2503A" w:rsidP="00C2503A">
      <w:pPr>
        <w:rPr>
          <w:rFonts w:eastAsia="SimSun"/>
        </w:rPr>
      </w:pPr>
    </w:p>
    <w:p w14:paraId="7A775EE3" w14:textId="77777777" w:rsidR="00C2503A" w:rsidRDefault="00C2503A" w:rsidP="00C2503A">
      <w:pPr>
        <w:pStyle w:val="TH"/>
      </w:pPr>
      <w:r>
        <w:object w:dxaOrig="11652" w:dyaOrig="11088" w14:anchorId="032AA0F8">
          <v:shape id="_x0000_i1123" type="#_x0000_t75" style="width:513.25pt;height:489pt" o:ole="">
            <v:imagedata r:id="rId209" o:title=""/>
          </v:shape>
          <o:OLEObject Type="Embed" ProgID="Visio.Drawing.15" ShapeID="_x0000_i1123" DrawAspect="Content" ObjectID="_1828855552" r:id="rId210"/>
        </w:object>
      </w:r>
    </w:p>
    <w:p w14:paraId="5080354E" w14:textId="5BBC516E"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 xml:space="preserve">participants by </w:t>
      </w:r>
      <w:r w:rsidR="00DA1B92" w:rsidRPr="00DA1B92">
        <w:t>an authorized user</w:t>
      </w:r>
    </w:p>
    <w:p w14:paraId="6189E180" w14:textId="4285FAF6" w:rsidR="00C2503A" w:rsidRDefault="00C2503A" w:rsidP="00C2503A">
      <w:pPr>
        <w:pStyle w:val="B1"/>
        <w:rPr>
          <w:lang w:eastAsia="zh-CN"/>
        </w:rPr>
      </w:pPr>
      <w:r>
        <w:t>1.</w:t>
      </w:r>
      <w:r>
        <w:tab/>
      </w:r>
      <w:r w:rsidR="00DA1B92" w:rsidRPr="00DA1B92">
        <w:t xml:space="preserve">The MCData user at the MCData client 1 is authorized and requests to modify ad hoc group data communication participants. </w:t>
      </w:r>
      <w:r>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21EA0D52"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r w:rsidR="0037674C" w:rsidRPr="0037674C">
        <w:t xml:space="preserve"> regardless of the original group call setup parameters. When the group participants were initially determined by the MCData server with criteria and MCData users are to be removed, the MCData server removes MCData clients and marks them so that the MCData server will not add them back to the ad hoc group call based on the criteria. Participants to be added shall be </w:t>
      </w:r>
      <w:r w:rsidR="008353D7" w:rsidRPr="008353D7">
        <w:t xml:space="preserve">marked and </w:t>
      </w:r>
      <w:r w:rsidR="0037674C" w:rsidRPr="0037674C">
        <w:t>kept in the ad hoc group call and shall not be removed by the MCData server even if they do not meet the call criteria</w:t>
      </w:r>
      <w:r>
        <w:t>.</w:t>
      </w:r>
    </w:p>
    <w:p w14:paraId="697F18AD" w14:textId="77777777" w:rsidR="0037674C" w:rsidRPr="005A3FCB" w:rsidRDefault="0037674C" w:rsidP="0037674C">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7B8F8F9F" w14:textId="77777777" w:rsidR="00C2503A" w:rsidRDefault="00C2503A" w:rsidP="00C2503A">
      <w:pPr>
        <w:pStyle w:val="B1"/>
        <w:rPr>
          <w:lang w:eastAsia="zh-CN"/>
        </w:rPr>
      </w:pPr>
      <w:r>
        <w:lastRenderedPageBreak/>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07984569" w14:textId="620AE339" w:rsidR="00C2503A" w:rsidRDefault="00DA1B92" w:rsidP="00C2503A">
      <w:pPr>
        <w:pStyle w:val="B1"/>
        <w:rPr>
          <w:lang w:eastAsia="zh-CN"/>
        </w:rPr>
      </w:pPr>
      <w:r>
        <w:t>7</w:t>
      </w:r>
      <w:r w:rsidR="00C2503A">
        <w:t>.</w:t>
      </w:r>
      <w:r w:rsidR="00C2503A">
        <w:tab/>
      </w:r>
      <w:r w:rsidR="00C2503A" w:rsidRPr="00356591">
        <w:t xml:space="preserve">The </w:t>
      </w:r>
      <w:r w:rsidR="00C2503A" w:rsidRPr="00894C7F">
        <w:t>MCData server</w:t>
      </w:r>
      <w:r w:rsidR="00C2503A" w:rsidRPr="00356591">
        <w:t xml:space="preserve"> sends the ad hoc group </w:t>
      </w:r>
      <w:r w:rsidR="00C2503A">
        <w:t xml:space="preserve">data session </w:t>
      </w:r>
      <w:r w:rsidR="00C2503A" w:rsidRPr="00356591">
        <w:t>request toward</w:t>
      </w:r>
      <w:r w:rsidR="00C2503A">
        <w:t xml:space="preserve">s </w:t>
      </w:r>
      <w:r w:rsidR="00C2503A" w:rsidRPr="00894C7F">
        <w:t>MCData client</w:t>
      </w:r>
      <w:r w:rsidR="00C2503A">
        <w:t> 2.</w:t>
      </w:r>
    </w:p>
    <w:p w14:paraId="77AB924D" w14:textId="5291A415" w:rsidR="00C2503A" w:rsidRPr="00AB5FED" w:rsidRDefault="00C2503A" w:rsidP="00C2503A">
      <w:pPr>
        <w:pStyle w:val="NO"/>
      </w:pPr>
      <w:r>
        <w:t>NOTE</w:t>
      </w:r>
      <w:r w:rsidR="0037674C">
        <w:t> 2</w:t>
      </w:r>
      <w:r w:rsidRPr="00AB5FED">
        <w:t>:</w:t>
      </w:r>
      <w:r w:rsidRPr="00AB5FED">
        <w:tab/>
        <w:t>Step</w:t>
      </w:r>
      <w:r>
        <w:t>s 8 to 10</w:t>
      </w:r>
      <w:r w:rsidRPr="00AB5FED">
        <w:t xml:space="preserve"> can occur at any time following step</w:t>
      </w:r>
      <w:r>
        <w:t> 3</w:t>
      </w:r>
      <w:r w:rsidRPr="00AB5FED">
        <w:t>.</w:t>
      </w:r>
    </w:p>
    <w:p w14:paraId="0C1886EB" w14:textId="56BBEAE8" w:rsidR="00C2503A" w:rsidRDefault="00DA1B92" w:rsidP="00C2503A">
      <w:pPr>
        <w:pStyle w:val="B1"/>
        <w:rPr>
          <w:lang w:eastAsia="zh-CN"/>
        </w:rPr>
      </w:pPr>
      <w:r>
        <w:t>8</w:t>
      </w:r>
      <w:r w:rsidR="00C2503A">
        <w:t>.</w:t>
      </w:r>
      <w:r w:rsidR="00C2503A">
        <w:tab/>
        <w:t xml:space="preserve">The receiving </w:t>
      </w:r>
      <w:r w:rsidR="00C2503A" w:rsidRPr="00894C7F">
        <w:t>MCData client</w:t>
      </w:r>
      <w:r w:rsidR="00C2503A">
        <w:t> 2 notifies the user about the incoming ad hoc group data communication.</w:t>
      </w:r>
    </w:p>
    <w:p w14:paraId="23FC8B10" w14:textId="022FA106" w:rsidR="00C2503A" w:rsidRDefault="00DA1B92" w:rsidP="00C2503A">
      <w:pPr>
        <w:pStyle w:val="B1"/>
      </w:pPr>
      <w:r>
        <w:t>9</w:t>
      </w:r>
      <w:r w:rsidR="00C2503A">
        <w:t>.</w:t>
      </w:r>
      <w:r w:rsidR="00C2503A">
        <w:tab/>
        <w:t xml:space="preserve">The </w:t>
      </w:r>
      <w:r w:rsidR="00C2503A" w:rsidRPr="00894C7F">
        <w:t>MCData client</w:t>
      </w:r>
      <w:r w:rsidR="00C2503A">
        <w:t> 2</w:t>
      </w:r>
      <w:r w:rsidR="00C2503A" w:rsidRPr="00D83C77">
        <w:t xml:space="preserve"> accept</w:t>
      </w:r>
      <w:r w:rsidR="00C2503A">
        <w:t>s</w:t>
      </w:r>
      <w:r w:rsidR="00C2503A" w:rsidRPr="00D83C77">
        <w:t xml:space="preserve"> the </w:t>
      </w:r>
      <w:r w:rsidR="00C2503A">
        <w:t xml:space="preserve">ad hoc </w:t>
      </w:r>
      <w:r w:rsidR="00C2503A" w:rsidRPr="00D83C77">
        <w:t xml:space="preserve">group </w:t>
      </w:r>
      <w:r w:rsidR="00C2503A">
        <w:t>data session</w:t>
      </w:r>
      <w:r w:rsidR="00C2503A" w:rsidRPr="00356591">
        <w:rPr>
          <w:lang w:eastAsia="zh-CN"/>
        </w:rPr>
        <w:t xml:space="preserve"> </w:t>
      </w:r>
      <w:r w:rsidR="00C2503A" w:rsidRPr="00D83C77">
        <w:t xml:space="preserve">request and </w:t>
      </w:r>
      <w:r w:rsidR="00C2503A">
        <w:t>send</w:t>
      </w:r>
      <w:r w:rsidR="00C2503A" w:rsidRPr="00D83C77">
        <w:t xml:space="preserve"> </w:t>
      </w:r>
      <w:r w:rsidR="00C2503A">
        <w:t xml:space="preserve">ad hoc </w:t>
      </w:r>
      <w:r w:rsidR="00C2503A" w:rsidRPr="00D83C77">
        <w:rPr>
          <w:rFonts w:hint="eastAsia"/>
        </w:rPr>
        <w:t xml:space="preserve">group </w:t>
      </w:r>
      <w:r w:rsidR="00C2503A">
        <w:t>data session</w:t>
      </w:r>
      <w:r w:rsidR="00C2503A" w:rsidRPr="00356591">
        <w:rPr>
          <w:lang w:eastAsia="zh-CN"/>
        </w:rPr>
        <w:t xml:space="preserve"> </w:t>
      </w:r>
      <w:r w:rsidR="00C2503A" w:rsidRPr="00D83C77">
        <w:rPr>
          <w:rFonts w:hint="eastAsia"/>
        </w:rPr>
        <w:t>response</w:t>
      </w:r>
      <w:r w:rsidR="00C2503A">
        <w:t>s</w:t>
      </w:r>
      <w:r w:rsidR="00C2503A" w:rsidRPr="00D83C77">
        <w:t xml:space="preserve"> to the </w:t>
      </w:r>
      <w:r w:rsidR="00C2503A" w:rsidRPr="00894C7F">
        <w:t>MCData server</w:t>
      </w:r>
      <w:r w:rsidR="00C2503A" w:rsidRPr="00D83C77">
        <w:t>.</w:t>
      </w:r>
      <w:r w:rsidR="00C2503A">
        <w:t xml:space="preserve"> </w:t>
      </w:r>
      <w:r w:rsidR="00C2503A" w:rsidRPr="00086375">
        <w:t xml:space="preserve">The response may also contain a functional alias of the responding </w:t>
      </w:r>
      <w:r w:rsidR="00C2503A">
        <w:t>MCData user</w:t>
      </w:r>
      <w:r w:rsidR="00C2503A" w:rsidRPr="00086375">
        <w:t xml:space="preserve">, which is verified (valid and activated for the user) by the </w:t>
      </w:r>
      <w:r w:rsidR="00C2503A" w:rsidRPr="00894C7F">
        <w:t>MCData server</w:t>
      </w:r>
      <w:r w:rsidR="00C2503A">
        <w:t>.</w:t>
      </w:r>
      <w:r w:rsidRPr="00DA1B92">
        <w:t xml:space="preserve"> The MCData server considers the MCData user as implicitly affiliated to the ad hoc group.</w:t>
      </w:r>
    </w:p>
    <w:p w14:paraId="2A6FA64D" w14:textId="78411561" w:rsidR="00C2503A" w:rsidRDefault="00C2503A" w:rsidP="00C2503A">
      <w:pPr>
        <w:pStyle w:val="B1"/>
      </w:pPr>
      <w:r>
        <w:t>1</w:t>
      </w:r>
      <w:r w:rsidR="00DA1B92">
        <w:t>0</w:t>
      </w:r>
      <w:r>
        <w:t>.</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2B546DA5" w:rsidR="00C2503A" w:rsidRDefault="00C2503A" w:rsidP="00C2503A">
      <w:pPr>
        <w:pStyle w:val="B1"/>
      </w:pPr>
      <w:r>
        <w:t>1</w:t>
      </w:r>
      <w:r w:rsidR="00DA1B92">
        <w:t>1</w:t>
      </w:r>
      <w:r>
        <w:t>.</w:t>
      </w:r>
      <w:r>
        <w:tab/>
        <w:t xml:space="preserve">The </w:t>
      </w:r>
      <w:r w:rsidRPr="00894C7F">
        <w:t>MCData server</w:t>
      </w:r>
      <w:r>
        <w:t xml:space="preserve"> may notify the participants about the change in the participants of on-going ad hoc group data communication.</w:t>
      </w:r>
    </w:p>
    <w:p w14:paraId="29871A88" w14:textId="77777777" w:rsidR="00C2503A" w:rsidRPr="00AB5FED" w:rsidRDefault="00C2503A" w:rsidP="00C2503A">
      <w:pPr>
        <w:pStyle w:val="Heading5"/>
        <w:rPr>
          <w:lang w:val="nl-NL"/>
        </w:rPr>
      </w:pPr>
      <w:bookmarkStart w:id="935" w:name="_Toc113304287"/>
      <w:bookmarkStart w:id="936" w:name="_Toc122563403"/>
      <w:bookmarkStart w:id="937" w:name="_Toc218242638"/>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35"/>
      <w:bookmarkEnd w:id="936"/>
      <w:bookmarkEnd w:id="937"/>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4" type="#_x0000_t75" style="width:406.2pt;height:364.25pt" o:ole="">
            <v:imagedata r:id="rId211" o:title=""/>
          </v:shape>
          <o:OLEObject Type="Embed" ProgID="Visio.Drawing.15" ShapeID="_x0000_i1124" DrawAspect="Content" ObjectID="_1828855553" r:id="rId212"/>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27D83FCC"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rsidR="008353D7">
        <w:t> </w:t>
      </w:r>
      <w:r w:rsidR="008353D7" w:rsidRPr="008353D7">
        <w:t>1 and checks whether it has been previously removed by an authorized user as described in clause</w:t>
      </w:r>
      <w:r w:rsidR="008353D7">
        <w:t> </w:t>
      </w:r>
      <w:r w:rsidR="008353D7" w:rsidRPr="008353D7">
        <w:t>7.17.3.1.4. If MCData client</w:t>
      </w:r>
      <w:r w:rsidR="008353D7">
        <w:t> </w:t>
      </w:r>
      <w:r w:rsidR="008353D7" w:rsidRPr="008353D7">
        <w:t>5 has already been removed by an authorized user, the MCData server does not add it back to the ad hoc group call and it skips step</w:t>
      </w:r>
      <w:r w:rsidR="008353D7">
        <w:t> </w:t>
      </w:r>
      <w:r w:rsidR="008353D7" w:rsidRPr="008353D7">
        <w:t>3 to step</w:t>
      </w:r>
      <w:r w:rsidR="008353D7">
        <w:t> </w:t>
      </w:r>
      <w:r w:rsidR="008353D7" w:rsidRPr="008353D7">
        <w:t>6. If MCData client 5 has not been already removed by an authorized user, the procedure continues with step</w:t>
      </w:r>
      <w:r w:rsidR="008353D7">
        <w:t> </w:t>
      </w:r>
      <w:r w:rsidR="008353D7" w:rsidRPr="008353D7">
        <w:t>3.</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FB9BB7E"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r w:rsidR="008353D7" w:rsidRPr="008353D7">
        <w:t xml:space="preserve"> and checks whether it has been previously added by an authorized user as described clause</w:t>
      </w:r>
      <w:r w:rsidR="008353D7">
        <w:t> </w:t>
      </w:r>
      <w:r w:rsidR="008353D7" w:rsidRPr="008353D7">
        <w:t>10.17.3.1.4. If MCData client</w:t>
      </w:r>
      <w:r w:rsidR="008353D7">
        <w:t> </w:t>
      </w:r>
      <w:r w:rsidR="008353D7" w:rsidRPr="008353D7">
        <w:t>4 has already been added by an authorized user, the MCData server does not remove it from the ad hoc group call and skips step</w:t>
      </w:r>
      <w:r w:rsidR="008353D7">
        <w:t> </w:t>
      </w:r>
      <w:r w:rsidR="008353D7" w:rsidRPr="008353D7">
        <w:t>8 to step</w:t>
      </w:r>
      <w:r w:rsidR="008353D7">
        <w:t> </w:t>
      </w:r>
      <w:r w:rsidR="008353D7" w:rsidRPr="008353D7">
        <w:t>11. If MCData client</w:t>
      </w:r>
      <w:r w:rsidR="008353D7">
        <w:t> </w:t>
      </w:r>
      <w:r w:rsidR="008353D7" w:rsidRPr="008353D7">
        <w:t>4 has not been already added by an authorized user, the procedure continues with step</w:t>
      </w:r>
      <w:r w:rsidR="008353D7">
        <w:t> </w:t>
      </w:r>
      <w:r w:rsidR="008353D7" w:rsidRPr="008353D7">
        <w:t>8</w:t>
      </w:r>
      <w:r>
        <w:t>.</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lastRenderedPageBreak/>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4D80166" w14:textId="60FF11CE" w:rsidR="003843EF" w:rsidRPr="0001411D" w:rsidRDefault="003843EF" w:rsidP="003843EF">
      <w:pPr>
        <w:pStyle w:val="Heading5"/>
      </w:pPr>
      <w:bookmarkStart w:id="938" w:name="_Toc138459418"/>
      <w:bookmarkStart w:id="939" w:name="_Toc131694730"/>
      <w:bookmarkStart w:id="940" w:name="_Toc218242639"/>
      <w:r w:rsidRPr="0001411D">
        <w:t>7.17.3.1.</w:t>
      </w:r>
      <w:r>
        <w:t>6</w:t>
      </w:r>
      <w:r w:rsidRPr="0001411D">
        <w:tab/>
      </w:r>
      <w:r w:rsidRPr="0001411D">
        <w:rPr>
          <w:lang w:val="nl-NL"/>
        </w:rPr>
        <w:t xml:space="preserve">Modification of ad hoc group </w:t>
      </w:r>
      <w:r w:rsidRPr="0001411D">
        <w:t>data communication</w:t>
      </w:r>
      <w:r w:rsidRPr="0001411D">
        <w:rPr>
          <w:lang w:eastAsia="zh-CN"/>
        </w:rPr>
        <w:t xml:space="preserve"> </w:t>
      </w:r>
      <w:r>
        <w:rPr>
          <w:lang w:val="nl-NL"/>
        </w:rPr>
        <w:t>criteria</w:t>
      </w:r>
      <w:r w:rsidRPr="0001411D">
        <w:rPr>
          <w:lang w:val="nl-NL"/>
        </w:rPr>
        <w:t xml:space="preserve"> by </w:t>
      </w:r>
      <w:r w:rsidR="003D5B45">
        <w:rPr>
          <w:lang w:val="nl-NL"/>
        </w:rPr>
        <w:t>an authorized user</w:t>
      </w:r>
      <w:bookmarkEnd w:id="938"/>
      <w:bookmarkEnd w:id="940"/>
    </w:p>
    <w:p w14:paraId="4DBA8643" w14:textId="667D7923" w:rsidR="003843EF" w:rsidRPr="0001411D" w:rsidRDefault="003843EF" w:rsidP="003843EF">
      <w:r w:rsidRPr="0001411D">
        <w:t>Figure 7.17.3.1.</w:t>
      </w:r>
      <w:r>
        <w:t>6</w:t>
      </w:r>
      <w:r w:rsidRPr="0001411D">
        <w:t xml:space="preserve">-1 below illustrates the modification of ad hoc </w:t>
      </w:r>
      <w:r w:rsidRPr="0001411D">
        <w:rPr>
          <w:rFonts w:hint="eastAsia"/>
          <w:lang w:eastAsia="zh-CN"/>
        </w:rPr>
        <w:t xml:space="preserve">group </w:t>
      </w:r>
      <w:r w:rsidRPr="0001411D">
        <w:t>data communication</w:t>
      </w:r>
      <w:r w:rsidRPr="0001411D">
        <w:rPr>
          <w:lang w:eastAsia="zh-CN"/>
        </w:rPr>
        <w:t xml:space="preserve"> </w:t>
      </w:r>
      <w:r>
        <w:rPr>
          <w:lang w:eastAsia="zh-CN"/>
        </w:rPr>
        <w:t>criteria</w:t>
      </w:r>
      <w:r w:rsidRPr="0001411D">
        <w:rPr>
          <w:rFonts w:hint="eastAsia"/>
          <w:lang w:eastAsia="zh-CN"/>
        </w:rPr>
        <w:t xml:space="preserve"> procedure by </w:t>
      </w:r>
      <w:r w:rsidR="00DA1B92" w:rsidRPr="00DA1B92">
        <w:rPr>
          <w:lang w:eastAsia="zh-CN"/>
        </w:rPr>
        <w:t>an authorized user</w:t>
      </w:r>
      <w:r w:rsidRPr="0001411D">
        <w:t>.</w:t>
      </w:r>
    </w:p>
    <w:p w14:paraId="07BD9AE0" w14:textId="77777777" w:rsidR="003843EF" w:rsidRPr="0001411D" w:rsidRDefault="003843EF" w:rsidP="003843EF">
      <w:r w:rsidRPr="0001411D">
        <w:t>Pre-conditions:</w:t>
      </w:r>
    </w:p>
    <w:p w14:paraId="0FEB3162" w14:textId="769D33D7" w:rsidR="003843EF" w:rsidRPr="0001411D" w:rsidRDefault="003843EF" w:rsidP="003843EF">
      <w:pPr>
        <w:pStyle w:val="B1"/>
      </w:pPr>
      <w:r w:rsidRPr="0001411D">
        <w:t>1.</w:t>
      </w:r>
      <w:r w:rsidRPr="0001411D">
        <w:tab/>
        <w:t xml:space="preserve">The </w:t>
      </w:r>
      <w:r w:rsidR="00DA1B92" w:rsidRPr="00DA1B92">
        <w:t>MCData user</w:t>
      </w:r>
      <w:r w:rsidR="00DA1B92">
        <w:t> </w:t>
      </w:r>
      <w:r w:rsidR="00DA1B92" w:rsidRPr="00DA1B92">
        <w:t xml:space="preserve">1 at the </w:t>
      </w:r>
      <w:r w:rsidRPr="0001411D">
        <w:t xml:space="preserve">MCData client 1 is </w:t>
      </w:r>
      <w:r w:rsidR="00DA1B92" w:rsidRPr="00DA1B92">
        <w:t>authorized to modify the criteria</w:t>
      </w:r>
      <w:r w:rsidRPr="0001411D">
        <w:t>.</w:t>
      </w:r>
    </w:p>
    <w:p w14:paraId="4CD2444F" w14:textId="07DAB02D" w:rsidR="003843EF" w:rsidRPr="0001411D" w:rsidRDefault="003843EF" w:rsidP="003843EF">
      <w:pPr>
        <w:pStyle w:val="B1"/>
      </w:pPr>
      <w:r w:rsidRPr="0001411D">
        <w:t>2.</w:t>
      </w:r>
      <w:r w:rsidRPr="0001411D">
        <w:tab/>
      </w:r>
      <w:r w:rsidR="00DA1B92" w:rsidRPr="00DA1B92">
        <w:t>Both the MCData server and the MCData client</w:t>
      </w:r>
      <w:r w:rsidR="00DA1B92">
        <w:t> </w:t>
      </w:r>
      <w:r w:rsidR="00DA1B92" w:rsidRPr="00DA1B92">
        <w:t>1 are aware of the criteria related to the ongoing ad hoc group data communication.</w:t>
      </w:r>
    </w:p>
    <w:p w14:paraId="658ABF0E" w14:textId="7D173403" w:rsidR="003843EF" w:rsidRPr="0001411D" w:rsidRDefault="00DA1B92" w:rsidP="003843EF">
      <w:pPr>
        <w:pStyle w:val="TH"/>
        <w:rPr>
          <w:rFonts w:eastAsia="SimSun"/>
        </w:rPr>
      </w:pPr>
      <w:r w:rsidRPr="00466272">
        <w:object w:dxaOrig="11655" w:dyaOrig="11085" w14:anchorId="02B6ED52">
          <v:shape id="_x0000_i1125" type="#_x0000_t75" style="width:514pt;height:489pt" o:ole="">
            <v:imagedata r:id="rId213" o:title=""/>
          </v:shape>
          <o:OLEObject Type="Embed" ProgID="Visio.Drawing.15" ShapeID="_x0000_i1125" DrawAspect="Content" ObjectID="_1828855554" r:id="rId214"/>
        </w:object>
      </w:r>
    </w:p>
    <w:p w14:paraId="16D062BE" w14:textId="7E335078" w:rsidR="003843EF" w:rsidRPr="0001411D" w:rsidRDefault="003843EF" w:rsidP="003843EF">
      <w:pPr>
        <w:pStyle w:val="TF"/>
      </w:pPr>
      <w:r w:rsidRPr="0001411D">
        <w:t>Figure 7.17.3.1.</w:t>
      </w:r>
      <w:r>
        <w:t>6</w:t>
      </w:r>
      <w:r w:rsidRPr="0001411D">
        <w:t xml:space="preserve">-1: Modification of ad hoc group data communication </w:t>
      </w:r>
      <w:r>
        <w:t>criteria</w:t>
      </w:r>
      <w:r w:rsidRPr="0001411D">
        <w:t xml:space="preserve"> by </w:t>
      </w:r>
      <w:r w:rsidR="003D5B45">
        <w:t xml:space="preserve">an </w:t>
      </w:r>
      <w:r w:rsidR="003D5B45" w:rsidRPr="003D5B45">
        <w:t>authorized user</w:t>
      </w:r>
    </w:p>
    <w:p w14:paraId="5368C0A7" w14:textId="69540571" w:rsidR="003843EF" w:rsidRPr="0001411D" w:rsidRDefault="003843EF" w:rsidP="003843EF">
      <w:pPr>
        <w:pStyle w:val="B1"/>
        <w:rPr>
          <w:lang w:eastAsia="zh-CN"/>
        </w:rPr>
      </w:pPr>
      <w:r w:rsidRPr="0001411D">
        <w:t>1.</w:t>
      </w:r>
      <w:r w:rsidRPr="0001411D">
        <w:tab/>
      </w:r>
      <w:r w:rsidR="00DA1B92" w:rsidRPr="00DA1B92">
        <w:t xml:space="preserve">The MCData user at the MCData client 1 is authorized and requests to modify the criteria for determining the list of participants. </w:t>
      </w:r>
      <w:r w:rsidRPr="0001411D">
        <w:t xml:space="preserve">The MCData client 1 sends the modify ad hoc group data session </w:t>
      </w:r>
      <w:r>
        <w:t>criteria</w:t>
      </w:r>
      <w:r w:rsidRPr="0001411D">
        <w:t xml:space="preserve"> request to the MCData server </w:t>
      </w:r>
      <w:r w:rsidRPr="0090592C">
        <w:t>which contains an updated criteria to determine the list of participants</w:t>
      </w:r>
      <w:r w:rsidRPr="0001411D">
        <w:t>.</w:t>
      </w:r>
    </w:p>
    <w:p w14:paraId="5274EB21" w14:textId="6D405E80" w:rsidR="004462B7" w:rsidRDefault="003843EF" w:rsidP="003843EF">
      <w:pPr>
        <w:pStyle w:val="B1"/>
      </w:pPr>
      <w:r>
        <w:t>2.</w:t>
      </w:r>
      <w:r>
        <w:tab/>
      </w:r>
      <w:r w:rsidRPr="0090592C">
        <w:t>The MC</w:t>
      </w:r>
      <w:r w:rsidR="003D5B45" w:rsidRPr="003D5B45">
        <w:t>Data</w:t>
      </w:r>
      <w:r w:rsidRPr="0090592C">
        <w:t xml:space="preserve"> server verifies whether the MC</w:t>
      </w:r>
      <w:r w:rsidR="003D5B45" w:rsidRPr="003D5B45">
        <w:t>Data</w:t>
      </w:r>
      <w:r w:rsidRPr="0090592C">
        <w:t xml:space="preserve"> client 1 is authorized to modify the criteria which determines the list of participants </w:t>
      </w:r>
      <w:bookmarkStart w:id="941" w:name="_Hlk143705215"/>
      <w:r>
        <w:t>during</w:t>
      </w:r>
      <w:r w:rsidRPr="0090592C">
        <w:t xml:space="preserve"> on-going ad</w:t>
      </w:r>
      <w:r>
        <w:t> </w:t>
      </w:r>
      <w:r w:rsidRPr="0090592C">
        <w:t>hoc group data communication</w:t>
      </w:r>
      <w:bookmarkEnd w:id="941"/>
      <w:r w:rsidRPr="0090592C">
        <w:t>. The MC</w:t>
      </w:r>
      <w:r>
        <w:t>Data</w:t>
      </w:r>
      <w:r w:rsidRPr="0090592C">
        <w:t xml:space="preserve"> server determines the list of ad hoc group call participants based on the criteria provided and </w:t>
      </w:r>
      <w:r w:rsidR="008353D7" w:rsidRPr="008353D7">
        <w:t>the added/removed participant by the authorized user as marked in clause</w:t>
      </w:r>
      <w:r w:rsidR="008353D7">
        <w:t> </w:t>
      </w:r>
      <w:r w:rsidR="008353D7" w:rsidRPr="008353D7">
        <w:t>7.17.3.1.4</w:t>
      </w:r>
      <w:r w:rsidRPr="0090592C">
        <w:t>.</w:t>
      </w:r>
      <w:r w:rsidR="00711E80" w:rsidRPr="00711E80">
        <w:t xml:space="preserve"> </w:t>
      </w:r>
    </w:p>
    <w:p w14:paraId="373A9D60" w14:textId="77777777" w:rsidR="004462B7" w:rsidRDefault="004462B7" w:rsidP="004462B7">
      <w:pPr>
        <w:pStyle w:val="B1"/>
        <w:ind w:hanging="1"/>
      </w:pPr>
      <w:r>
        <w:t xml:space="preserve">If MCData client 3 satisfies the new criteria to be removed and </w:t>
      </w:r>
    </w:p>
    <w:p w14:paraId="15173A29" w14:textId="781C1395" w:rsidR="004462B7" w:rsidRDefault="004462B7" w:rsidP="00BC683C">
      <w:pPr>
        <w:pStyle w:val="B2"/>
      </w:pPr>
      <w:r>
        <w:t>-</w:t>
      </w:r>
      <w:r>
        <w:tab/>
        <w:t xml:space="preserve">has already been added by an authorized user, the MCData server does not remove it from the call and skips the step 4 to step 6. </w:t>
      </w:r>
    </w:p>
    <w:p w14:paraId="03FA06F1" w14:textId="22C999D0" w:rsidR="004462B7" w:rsidRDefault="004462B7" w:rsidP="00BC683C">
      <w:pPr>
        <w:pStyle w:val="B2"/>
      </w:pPr>
      <w:r>
        <w:t>-</w:t>
      </w:r>
      <w:r>
        <w:tab/>
        <w:t>has not been already added by an authorized user, the procedure continues with step 4.</w:t>
      </w:r>
    </w:p>
    <w:p w14:paraId="74C8A5AF" w14:textId="627764DE" w:rsidR="004462B7" w:rsidRDefault="004462B7" w:rsidP="004462B7">
      <w:pPr>
        <w:pStyle w:val="B1"/>
        <w:ind w:hanging="1"/>
      </w:pPr>
      <w:r>
        <w:t xml:space="preserve">If MCData client 2 satisfies the new criteria to be added and </w:t>
      </w:r>
    </w:p>
    <w:p w14:paraId="7664353B" w14:textId="6D4D639A" w:rsidR="004462B7" w:rsidRDefault="004462B7" w:rsidP="00BC683C">
      <w:pPr>
        <w:pStyle w:val="B2"/>
      </w:pPr>
      <w:r>
        <w:lastRenderedPageBreak/>
        <w:t>-</w:t>
      </w:r>
      <w:r>
        <w:tab/>
        <w:t xml:space="preserve">is the removed participant from the authorized user, the MCData server does not add it back to the call and skips the step 7 to step 9. </w:t>
      </w:r>
    </w:p>
    <w:p w14:paraId="6F2F4916" w14:textId="08C75C58" w:rsidR="004462B7" w:rsidRDefault="004462B7" w:rsidP="00BC683C">
      <w:pPr>
        <w:pStyle w:val="B2"/>
      </w:pPr>
      <w:r>
        <w:t>-</w:t>
      </w:r>
      <w:r>
        <w:tab/>
        <w:t>is not the removed participant from the authorized user, the procedure continues with step 4.</w:t>
      </w:r>
    </w:p>
    <w:p w14:paraId="74B3B842" w14:textId="75EFD246" w:rsidR="003843EF" w:rsidRPr="0001411D" w:rsidRDefault="00711E80" w:rsidP="003843EF">
      <w:pPr>
        <w:pStyle w:val="B1"/>
      </w:pPr>
      <w:r w:rsidRPr="00711E80">
        <w:t>Depending on the criteria provided and based on local policy, the MCData server may modify the content of the criteria received in step</w:t>
      </w:r>
      <w:r>
        <w:t> </w:t>
      </w:r>
      <w:r w:rsidRPr="00711E80">
        <w:t>1 to determine the list of participants.</w:t>
      </w:r>
    </w:p>
    <w:p w14:paraId="2DB0A3E7" w14:textId="615C7223" w:rsidR="003843EF" w:rsidRPr="0001411D" w:rsidRDefault="003843EF" w:rsidP="003843EF">
      <w:pPr>
        <w:pStyle w:val="B1"/>
        <w:rPr>
          <w:lang w:eastAsia="zh-CN"/>
        </w:rPr>
      </w:pPr>
      <w:r w:rsidRPr="0001411D">
        <w:t>3.</w:t>
      </w:r>
      <w:r w:rsidRPr="0001411D">
        <w:tab/>
        <w:t xml:space="preserve">The MCData server sends modify ad hoc group data session </w:t>
      </w:r>
      <w:r>
        <w:t>criteria</w:t>
      </w:r>
      <w:r w:rsidRPr="0001411D">
        <w:t xml:space="preserve"> response </w:t>
      </w:r>
      <w:r w:rsidR="00711E80" w:rsidRPr="00711E80">
        <w:t xml:space="preserve">containing the call resulting criteria used by the MCData server to determine the list of participants to be invited </w:t>
      </w:r>
      <w:r w:rsidRPr="0001411D">
        <w:t>to the MCData client 1.</w:t>
      </w:r>
    </w:p>
    <w:p w14:paraId="6C8CAC5B" w14:textId="77777777" w:rsidR="003843EF" w:rsidRPr="0001411D" w:rsidRDefault="003843EF" w:rsidP="003843EF">
      <w:pPr>
        <w:pStyle w:val="B1"/>
        <w:rPr>
          <w:lang w:eastAsia="zh-CN"/>
        </w:rPr>
      </w:pPr>
      <w:r w:rsidRPr="0001411D">
        <w:t>4.</w:t>
      </w:r>
      <w:r w:rsidRPr="0001411D">
        <w:tab/>
        <w:t>The MCData server sends the ad hoc group data session leave request to the MCData client 3 in order to remove it from the on-going ad hoc group data communication.</w:t>
      </w:r>
    </w:p>
    <w:p w14:paraId="6BBD1E49" w14:textId="77777777" w:rsidR="003843EF" w:rsidRPr="0001411D" w:rsidRDefault="003843EF" w:rsidP="003843EF">
      <w:pPr>
        <w:pStyle w:val="B1"/>
        <w:rPr>
          <w:lang w:eastAsia="zh-CN"/>
        </w:rPr>
      </w:pPr>
      <w:r w:rsidRPr="0001411D">
        <w:t>5.</w:t>
      </w:r>
      <w:r w:rsidRPr="0001411D">
        <w:tab/>
        <w:t>The MCData client 3 notifies the user of the ad hoc group data session leave request.</w:t>
      </w:r>
    </w:p>
    <w:p w14:paraId="513FC0D8" w14:textId="77777777" w:rsidR="003843EF" w:rsidRPr="0001411D" w:rsidRDefault="003843EF" w:rsidP="003843EF">
      <w:pPr>
        <w:pStyle w:val="B1"/>
      </w:pPr>
      <w:r w:rsidRPr="0001411D">
        <w:t>6.</w:t>
      </w:r>
      <w:r w:rsidRPr="0001411D">
        <w:tab/>
        <w:t>The MCData client 3 sends the ad hoc group data session leave response to the MCData server.</w:t>
      </w:r>
    </w:p>
    <w:p w14:paraId="4B33D0ED" w14:textId="7A579B3D" w:rsidR="003843EF" w:rsidRPr="0001411D" w:rsidRDefault="00EB6556" w:rsidP="003843EF">
      <w:pPr>
        <w:pStyle w:val="B1"/>
        <w:rPr>
          <w:lang w:eastAsia="zh-CN"/>
        </w:rPr>
      </w:pPr>
      <w:r>
        <w:t>7</w:t>
      </w:r>
      <w:r w:rsidR="003843EF" w:rsidRPr="0001411D">
        <w:t>.</w:t>
      </w:r>
      <w:r w:rsidR="003843EF" w:rsidRPr="0001411D">
        <w:tab/>
        <w:t>The MCData server sends the ad hoc group data session request towards MCData client 2.</w:t>
      </w:r>
    </w:p>
    <w:p w14:paraId="1DE2E3E6" w14:textId="19FB07E3" w:rsidR="003843EF" w:rsidRPr="0001411D" w:rsidRDefault="003843EF" w:rsidP="003843EF">
      <w:pPr>
        <w:pStyle w:val="NO"/>
      </w:pPr>
      <w:r w:rsidRPr="0001411D">
        <w:t>NOTE</w:t>
      </w:r>
      <w:r>
        <w:t> 1</w:t>
      </w:r>
      <w:r w:rsidRPr="0001411D">
        <w:t>:</w:t>
      </w:r>
      <w:r w:rsidRPr="0001411D">
        <w:tab/>
        <w:t>Steps </w:t>
      </w:r>
      <w:r w:rsidR="00EB6556">
        <w:t>7</w:t>
      </w:r>
      <w:r w:rsidRPr="0001411D">
        <w:t xml:space="preserve"> to </w:t>
      </w:r>
      <w:r w:rsidR="00EB6556">
        <w:t>9</w:t>
      </w:r>
      <w:r w:rsidRPr="0001411D">
        <w:t xml:space="preserve"> can occur at any time following step 3.</w:t>
      </w:r>
    </w:p>
    <w:p w14:paraId="244DB331" w14:textId="4E6A4676" w:rsidR="003843EF" w:rsidRPr="0001411D" w:rsidRDefault="00EB6556" w:rsidP="003843EF">
      <w:pPr>
        <w:pStyle w:val="B1"/>
        <w:rPr>
          <w:lang w:eastAsia="zh-CN"/>
        </w:rPr>
      </w:pPr>
      <w:r>
        <w:t>8</w:t>
      </w:r>
      <w:r w:rsidR="003843EF" w:rsidRPr="0001411D">
        <w:t>.</w:t>
      </w:r>
      <w:r w:rsidR="003843EF" w:rsidRPr="0001411D">
        <w:tab/>
        <w:t>The receiving MCData client 2 notifies the user about the incoming ad hoc group data communication.</w:t>
      </w:r>
      <w:r w:rsidRPr="00EB6556">
        <w:t xml:space="preserve"> The MCData server considers the MCData user as implicitly affiliated to the ad hoc group.</w:t>
      </w:r>
    </w:p>
    <w:p w14:paraId="53E020F6" w14:textId="5E1E0325" w:rsidR="003843EF" w:rsidRPr="0001411D" w:rsidRDefault="00EB6556" w:rsidP="003843EF">
      <w:pPr>
        <w:pStyle w:val="B1"/>
      </w:pPr>
      <w:r>
        <w:t>9</w:t>
      </w:r>
      <w:r w:rsidR="003843EF" w:rsidRPr="0001411D">
        <w:t>.</w:t>
      </w:r>
      <w:r w:rsidR="003843EF" w:rsidRPr="0001411D">
        <w:tab/>
        <w:t>The MCData client 2 accepts the ad hoc group data session</w:t>
      </w:r>
      <w:r w:rsidR="003843EF" w:rsidRPr="0001411D">
        <w:rPr>
          <w:lang w:eastAsia="zh-CN"/>
        </w:rPr>
        <w:t xml:space="preserve"> </w:t>
      </w:r>
      <w:r w:rsidR="003843EF" w:rsidRPr="0001411D">
        <w:t xml:space="preserve">request and send ad hoc </w:t>
      </w:r>
      <w:r w:rsidR="003843EF" w:rsidRPr="0001411D">
        <w:rPr>
          <w:rFonts w:hint="eastAsia"/>
        </w:rPr>
        <w:t xml:space="preserve">group </w:t>
      </w:r>
      <w:r w:rsidR="003843EF" w:rsidRPr="0001411D">
        <w:t>data session</w:t>
      </w:r>
      <w:r w:rsidR="003843EF" w:rsidRPr="0001411D">
        <w:rPr>
          <w:lang w:eastAsia="zh-CN"/>
        </w:rPr>
        <w:t xml:space="preserve"> </w:t>
      </w:r>
      <w:r w:rsidR="003843EF" w:rsidRPr="0001411D">
        <w:rPr>
          <w:rFonts w:hint="eastAsia"/>
        </w:rPr>
        <w:t>response</w:t>
      </w:r>
      <w:r w:rsidR="003843EF" w:rsidRPr="0001411D">
        <w:t>s to the MCData server. The response may also contain a functional alias of the responding MCData user, which is verified (valid and activated for the user) by the MCData server.</w:t>
      </w:r>
    </w:p>
    <w:p w14:paraId="585D661E" w14:textId="2A0E6949" w:rsidR="003843EF" w:rsidRPr="0001411D" w:rsidRDefault="003843EF" w:rsidP="003843EF">
      <w:pPr>
        <w:pStyle w:val="B1"/>
      </w:pPr>
      <w:r w:rsidRPr="0001411D">
        <w:t>1</w:t>
      </w:r>
      <w:r w:rsidR="00EB6556">
        <w:t>0</w:t>
      </w:r>
      <w:r w:rsidRPr="0001411D">
        <w:t>.</w:t>
      </w:r>
      <w:r w:rsidRPr="0001411D">
        <w:tab/>
        <w:t>The MCData server may notify the initiating MCData user of all the users who are added to the on-going ad hoc group data communication. This notification may be sent to the initiating MCData user by the MCData server more than once during the data communication</w:t>
      </w:r>
      <w:r w:rsidRPr="0001411D">
        <w:rPr>
          <w:lang w:eastAsia="zh-CN"/>
        </w:rPr>
        <w:t xml:space="preserve"> </w:t>
      </w:r>
      <w:r w:rsidRPr="0001411D">
        <w:t>when MCData users join or leave the ad hoc group data communication.</w:t>
      </w:r>
      <w:r w:rsidR="00711E80" w:rsidRPr="00711E80">
        <w:t xml:space="preserve"> All ad hoc group data session notify messages contain the call resulting criteria used by the MCData server to determine the list of participants to be invited.</w:t>
      </w:r>
    </w:p>
    <w:p w14:paraId="12236431" w14:textId="607CC566" w:rsidR="003843EF" w:rsidRPr="0001411D" w:rsidRDefault="003843EF" w:rsidP="003843EF">
      <w:pPr>
        <w:pStyle w:val="B1"/>
      </w:pPr>
      <w:r w:rsidRPr="0001411D">
        <w:t>1</w:t>
      </w:r>
      <w:r w:rsidR="00EB6556">
        <w:t>1</w:t>
      </w:r>
      <w:r w:rsidRPr="0001411D">
        <w:t>.</w:t>
      </w:r>
      <w:r w:rsidRPr="0001411D">
        <w:tab/>
        <w:t xml:space="preserve">The MCData server may notify the </w:t>
      </w:r>
      <w:r w:rsidR="003D5B45" w:rsidRPr="003D5B45">
        <w:t xml:space="preserve">authorized </w:t>
      </w:r>
      <w:r w:rsidRPr="0001411D">
        <w:t>participants about the change in the participants list of on-going ad hoc group data communication.</w:t>
      </w:r>
      <w:r w:rsidR="00711E80" w:rsidRPr="00711E80">
        <w:t xml:space="preserve"> All ad hoc group data session notify messages contain the call resulting criteria used by the MCData server to determine the list of participants to be invited.</w:t>
      </w:r>
    </w:p>
    <w:p w14:paraId="46F0B4DC" w14:textId="77777777" w:rsidR="002B38CF" w:rsidRPr="004E3E1B" w:rsidRDefault="002B38CF" w:rsidP="002B38CF">
      <w:bookmarkStart w:id="942" w:name="_Hlk147991871"/>
      <w:r w:rsidRPr="00DB38F9">
        <w:t>The MC</w:t>
      </w:r>
      <w:r>
        <w:t>Data</w:t>
      </w:r>
      <w:r w:rsidRPr="00DB38F9">
        <w:t xml:space="preserve"> server continuously check</w:t>
      </w:r>
      <w:r>
        <w:t>s</w:t>
      </w:r>
      <w:r w:rsidRPr="00DB38F9">
        <w:t xml:space="preserve"> whether other MC</w:t>
      </w:r>
      <w:r>
        <w:t>Data</w:t>
      </w:r>
      <w:r w:rsidRPr="00DB38F9">
        <w:t xml:space="preserve"> clients meet or if participating MC</w:t>
      </w:r>
      <w:r>
        <w:t>Data</w:t>
      </w:r>
      <w:r w:rsidRPr="00DB38F9">
        <w:t xml:space="preserve"> clients no longer meet the criteria for the ad hoc group emergency </w:t>
      </w:r>
      <w:r>
        <w:t>call</w:t>
      </w:r>
      <w:r w:rsidRPr="00DB38F9">
        <w:t>.</w:t>
      </w:r>
      <w:bookmarkEnd w:id="942"/>
    </w:p>
    <w:p w14:paraId="72C776BA" w14:textId="77777777" w:rsidR="003843EF" w:rsidRPr="00DB167E" w:rsidRDefault="003843EF" w:rsidP="003843EF">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6B35FE4" w14:textId="3903F657" w:rsidR="00B21A9D" w:rsidRDefault="00B21A9D" w:rsidP="00B21A9D">
      <w:pPr>
        <w:pStyle w:val="Heading4"/>
      </w:pPr>
      <w:bookmarkStart w:id="943" w:name="_Toc218242640"/>
      <w:r>
        <w:t>7.17.3.2</w:t>
      </w:r>
      <w:r w:rsidRPr="00287882">
        <w:tab/>
      </w:r>
      <w:r>
        <w:t>Ad hoc group data communication involving multiple MC systems</w:t>
      </w:r>
      <w:bookmarkEnd w:id="939"/>
      <w:bookmarkEnd w:id="943"/>
    </w:p>
    <w:p w14:paraId="0A72A26C" w14:textId="2D06C17E" w:rsidR="00B21A9D" w:rsidRPr="0045613B" w:rsidRDefault="00B21A9D" w:rsidP="00B21A9D">
      <w:pPr>
        <w:pStyle w:val="Heading5"/>
      </w:pPr>
      <w:bookmarkStart w:id="944" w:name="_Toc96531277"/>
      <w:bookmarkStart w:id="945" w:name="_Toc96606987"/>
      <w:bookmarkStart w:id="946" w:name="_Toc113304263"/>
      <w:bookmarkStart w:id="947" w:name="_Toc131694731"/>
      <w:bookmarkStart w:id="948" w:name="_Toc218242641"/>
      <w:r>
        <w:t>7.17.3.2.1</w:t>
      </w:r>
      <w:r w:rsidRPr="0045613B">
        <w:tab/>
      </w:r>
      <w:r>
        <w:t>Procedure for a</w:t>
      </w:r>
      <w:r w:rsidRPr="0045613B">
        <w:t>d</w:t>
      </w:r>
      <w:r>
        <w:t> </w:t>
      </w:r>
      <w:r w:rsidRPr="0045613B">
        <w:t xml:space="preserve">hoc group </w:t>
      </w:r>
      <w:r>
        <w:t>data communication setup</w:t>
      </w:r>
      <w:bookmarkEnd w:id="944"/>
      <w:bookmarkEnd w:id="945"/>
      <w:bookmarkEnd w:id="946"/>
      <w:r>
        <w:t xml:space="preserve"> – Participants list provided by the Initiator</w:t>
      </w:r>
      <w:bookmarkEnd w:id="947"/>
      <w:bookmarkEnd w:id="948"/>
    </w:p>
    <w:p w14:paraId="6ACDAE9F" w14:textId="0D671B7F"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procedure</w:t>
      </w:r>
      <w:r w:rsidR="005E0E5C" w:rsidRPr="005E0E5C">
        <w:t xml:space="preserve"> initiated by an authorized user wherein either a list of participants or an ad hoc group ID from an ad hoc group emergency alert is provided by the authorised user and the determined MCData users are from multiple MCData systems</w:t>
      </w:r>
      <w:r w:rsidRPr="00FD08F4">
        <w:t xml:space="preserv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lastRenderedPageBreak/>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BA644EB" w14:textId="1B9FC443" w:rsidR="005E0E5C" w:rsidRDefault="005E0E5C" w:rsidP="00B21A9D">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894C7F">
        <w:t xml:space="preserve">MCData </w:t>
      </w:r>
      <w:r w:rsidRPr="009B0FBF">
        <w:rPr>
          <w:noProof/>
        </w:rPr>
        <w:t>client is aware of the ad</w:t>
      </w:r>
      <w:r>
        <w:rPr>
          <w:noProof/>
        </w:rPr>
        <w:t> </w:t>
      </w:r>
      <w:r w:rsidRPr="009B0FBF">
        <w:rPr>
          <w:noProof/>
        </w:rPr>
        <w:t>hoc group ID.</w:t>
      </w:r>
    </w:p>
    <w:p w14:paraId="1643822E" w14:textId="77777777" w:rsidR="00B21A9D" w:rsidRPr="002935AD" w:rsidRDefault="00B21A9D" w:rsidP="00B21A9D">
      <w:pPr>
        <w:pStyle w:val="TH"/>
        <w:rPr>
          <w:rFonts w:eastAsia="SimSun"/>
        </w:rPr>
      </w:pPr>
      <w:r>
        <w:object w:dxaOrig="12120" w:dyaOrig="5520" w14:anchorId="4A834704">
          <v:shape id="_x0000_i1126" type="#_x0000_t75" style="width:481.3pt;height:219.1pt" o:ole="">
            <v:imagedata r:id="rId215" o:title=""/>
          </v:shape>
          <o:OLEObject Type="Embed" ProgID="Visio.Drawing.15" ShapeID="_x0000_i1126" DrawAspect="Content" ObjectID="_1828855555" r:id="rId216"/>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6B83DCB1"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w:t>
      </w:r>
      <w:r w:rsidR="005E0E5C" w:rsidRPr="005E0E5C">
        <w:rPr>
          <w:lang w:eastAsia="zh-CN"/>
        </w:rPr>
        <w:t xml:space="preserve">or an ad hoc group ID if the ad hoc group call follows an ad hoc group emergency alert is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7A6004B5" w14:textId="77777777" w:rsidR="005E0E5C" w:rsidRDefault="00B21A9D" w:rsidP="00B21A9D">
      <w:pPr>
        <w:pStyle w:val="B1"/>
      </w:pPr>
      <w:r w:rsidRPr="00003948">
        <w:t>2.</w:t>
      </w:r>
      <w:r w:rsidRPr="00003948">
        <w:tab/>
      </w:r>
      <w:r w:rsidR="005E0E5C" w:rsidRPr="004B3DEC">
        <w:t>If the ad hoc group call is supported, the MC</w:t>
      </w:r>
      <w:r w:rsidR="005E0E5C">
        <w:t>Data</w:t>
      </w:r>
      <w:r w:rsidR="005E0E5C" w:rsidRPr="004B3DEC">
        <w:t xml:space="preserve"> server of the primary MC system verifies whether the user at MC</w:t>
      </w:r>
      <w:r w:rsidR="005E0E5C">
        <w:t>Data</w:t>
      </w:r>
      <w:r w:rsidR="005E0E5C" w:rsidRPr="004B3DEC">
        <w:t xml:space="preserve"> client is authorized to initiate an ad hoc group </w:t>
      </w:r>
      <w:r w:rsidR="005E0E5C">
        <w:t>communication</w:t>
      </w:r>
      <w:r w:rsidR="005E0E5C" w:rsidRPr="004B3DEC">
        <w:t>. If not authorized, the MC</w:t>
      </w:r>
      <w:r w:rsidR="005E0E5C">
        <w:t>Data</w:t>
      </w:r>
      <w:r w:rsidR="005E0E5C" w:rsidRPr="004B3DEC">
        <w:t xml:space="preserve"> server of the primary MC system rejects the ad hoc group </w:t>
      </w:r>
      <w:r w:rsidR="005E0E5C">
        <w:t>data session</w:t>
      </w:r>
      <w:r w:rsidR="005E0E5C" w:rsidRPr="004B3DEC">
        <w:t xml:space="preserve"> request as specified in the step 3.</w:t>
      </w:r>
      <w:r w:rsidR="005E0E5C">
        <w:t xml:space="preserve"> </w:t>
      </w:r>
    </w:p>
    <w:p w14:paraId="03BA81C5" w14:textId="09FF113F" w:rsidR="00077B3A" w:rsidRDefault="005E0E5C" w:rsidP="005E0E5C">
      <w:pPr>
        <w:pStyle w:val="B1"/>
        <w:ind w:hanging="1"/>
      </w:pPr>
      <w:r w:rsidRPr="00722979">
        <w:t xml:space="preserve">If the information received </w:t>
      </w:r>
      <w:r>
        <w:t xml:space="preserve">in the request </w:t>
      </w:r>
      <w:r w:rsidRPr="00722979">
        <w:t>in step 1 does not contain an ad hoc group ID from an ad hoc group emergency alert,</w:t>
      </w:r>
      <w:r>
        <w:t xml:space="preserve"> t</w:t>
      </w:r>
      <w:r w:rsidR="00B21A9D" w:rsidRPr="00003948">
        <w:t xml:space="preserve">he </w:t>
      </w:r>
      <w:r w:rsidR="00B21A9D" w:rsidRPr="00894C7F">
        <w:t xml:space="preserve">MCData </w:t>
      </w:r>
      <w:r w:rsidR="00B21A9D" w:rsidRPr="00003948">
        <w:t xml:space="preserve">server of the primary </w:t>
      </w:r>
      <w:r w:rsidR="00B21A9D">
        <w:t xml:space="preserve">MC </w:t>
      </w:r>
      <w:r w:rsidR="00B21A9D" w:rsidRPr="00003948">
        <w:t xml:space="preserve">system forms the </w:t>
      </w:r>
      <w:r w:rsidR="00B21A9D">
        <w:t>ad hoc</w:t>
      </w:r>
      <w:r w:rsidR="00B21A9D" w:rsidRPr="00FD08F4">
        <w:t xml:space="preserve"> group</w:t>
      </w:r>
      <w:r w:rsidR="00B21A9D">
        <w:t xml:space="preserve"> </w:t>
      </w:r>
      <w:r w:rsidR="00B21A9D" w:rsidRPr="00FD08F4">
        <w:t xml:space="preserve">by using information </w:t>
      </w:r>
      <w:r w:rsidR="00B21A9D">
        <w:t xml:space="preserve">received in step 1 and further determines the preconfigured group to be used for the configuration (e.g. </w:t>
      </w:r>
      <w:r w:rsidR="00B21A9D">
        <w:rPr>
          <w:noProof/>
        </w:rPr>
        <w:t>security related information</w:t>
      </w:r>
      <w:r w:rsidR="00B21A9D">
        <w:t>)</w:t>
      </w:r>
      <w:r w:rsidR="00077B3A">
        <w:t>.</w:t>
      </w:r>
      <w:r w:rsidR="00B21A9D">
        <w:t xml:space="preserve"> The </w:t>
      </w:r>
      <w:r w:rsidR="00B21A9D" w:rsidRPr="00894C7F">
        <w:t xml:space="preserve">MCData </w:t>
      </w:r>
      <w:r w:rsidR="00B21A9D">
        <w:t xml:space="preserve">server assigns an </w:t>
      </w:r>
      <w:r w:rsidR="00B21A9D" w:rsidRPr="00894C7F">
        <w:t xml:space="preserve">MCData </w:t>
      </w:r>
      <w:r w:rsidR="00B21A9D" w:rsidRPr="002554B1">
        <w:t>ad hoc</w:t>
      </w:r>
      <w:r w:rsidR="00B21A9D">
        <w:t xml:space="preserve"> group ID for the newly formed ad hoc group</w:t>
      </w:r>
      <w:r w:rsidR="00077B3A">
        <w:t>.</w:t>
      </w:r>
    </w:p>
    <w:p w14:paraId="485F4F01" w14:textId="6CD81FE8" w:rsidR="00B21A9D" w:rsidRPr="00FD08F4" w:rsidRDefault="00077B3A" w:rsidP="009F366D">
      <w:pPr>
        <w:pStyle w:val="B1"/>
        <w:ind w:hanging="1"/>
      </w:pPr>
      <w:r w:rsidRPr="004B3DEC">
        <w:t xml:space="preserve">If no </w:t>
      </w:r>
      <w:r w:rsidRPr="00894C7F">
        <w:t>MCData</w:t>
      </w:r>
      <w:r w:rsidRPr="004B3DEC">
        <w:t xml:space="preserve"> ad hoc group ID was included in the ad hoc group </w:t>
      </w:r>
      <w:r>
        <w:t>data session</w:t>
      </w:r>
      <w:r w:rsidRPr="004B3DEC">
        <w:t xml:space="preserve"> request of step 1, or if the provided </w:t>
      </w:r>
      <w:r w:rsidRPr="00894C7F">
        <w:t>MCData</w:t>
      </w:r>
      <w:r w:rsidRPr="004B3DEC">
        <w:t xml:space="preserve"> ad hoc group ID is not accepted by the </w:t>
      </w:r>
      <w:r w:rsidRPr="00894C7F">
        <w:t>MCData</w:t>
      </w:r>
      <w:r w:rsidRPr="004B3DEC">
        <w:t xml:space="preserve"> server, </w:t>
      </w:r>
      <w:r>
        <w:t xml:space="preserve">the </w:t>
      </w:r>
      <w:r w:rsidRPr="00894C7F">
        <w:t xml:space="preserve">MCData </w:t>
      </w:r>
      <w:r>
        <w:t xml:space="preserve">server assigns a </w:t>
      </w:r>
      <w:r w:rsidRPr="00894C7F">
        <w:t xml:space="preserve">MCData </w:t>
      </w:r>
      <w:r>
        <w:t>group ID for the newly formed ad hoc group</w:t>
      </w:r>
      <w:r w:rsidRPr="00FD08F4">
        <w:t>.</w:t>
      </w:r>
      <w:r>
        <w:t xml:space="preserve"> </w:t>
      </w:r>
      <w:r w:rsidR="00B21A9D" w:rsidRPr="00FD08F4">
        <w:t xml:space="preserve">The </w:t>
      </w:r>
      <w:r w:rsidR="00B21A9D" w:rsidRPr="00894C7F">
        <w:t xml:space="preserve">MCData </w:t>
      </w:r>
      <w:r w:rsidRPr="00077B3A">
        <w:t xml:space="preserve">server considers the ad hoc group communication participants </w:t>
      </w:r>
      <w:r>
        <w:t xml:space="preserve">as </w:t>
      </w:r>
      <w:r w:rsidR="00B21A9D" w:rsidRPr="00851F36">
        <w:t xml:space="preserve">implicitly </w:t>
      </w:r>
      <w:r w:rsidR="00B21A9D" w:rsidRPr="00FD08F4">
        <w:t xml:space="preserve">affiliated to the </w:t>
      </w:r>
      <w:r w:rsidR="00B21A9D">
        <w:t>ad hoc</w:t>
      </w:r>
      <w:r w:rsidR="00B21A9D"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52725A79" w:rsidR="00B21A9D" w:rsidRDefault="00B21A9D" w:rsidP="00B21A9D">
      <w:pPr>
        <w:pStyle w:val="B2"/>
      </w:pPr>
      <w:r>
        <w:t>i.</w:t>
      </w:r>
      <w:r>
        <w:tab/>
        <w:t xml:space="preserve">The MCData ad hoc group ID </w:t>
      </w:r>
      <w:r w:rsidR="0023677E" w:rsidRPr="0023677E">
        <w:t xml:space="preserve">either </w:t>
      </w:r>
      <w:r>
        <w:t xml:space="preserve">generated by the </w:t>
      </w:r>
      <w:r w:rsidRPr="00894C7F">
        <w:t>MCData server</w:t>
      </w:r>
      <w:r>
        <w:t xml:space="preserve"> </w:t>
      </w:r>
      <w:r w:rsidR="0023677E" w:rsidRPr="0023677E">
        <w:t xml:space="preserve">or provided by the MCData client if the ad hoc group ID is from an ad hoc group emergency alert </w:t>
      </w:r>
      <w:r>
        <w:t>(only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lastRenderedPageBreak/>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t xml:space="preserve">If the ad hoc group data session request is not authorized, </w:t>
      </w:r>
      <w:r w:rsidRPr="00894C7F">
        <w:t>MCData client</w:t>
      </w:r>
      <w:r>
        <w:t> </w:t>
      </w:r>
      <w:r w:rsidRPr="00CF522E">
        <w:t>1</w:t>
      </w:r>
      <w:r>
        <w:t xml:space="preserve"> shall not proceed with the rest of the steps.</w:t>
      </w:r>
    </w:p>
    <w:p w14:paraId="32422179" w14:textId="22D3B853" w:rsidR="00B21A9D" w:rsidRPr="00FD08F4" w:rsidRDefault="00B21A9D" w:rsidP="00B21A9D">
      <w:pPr>
        <w:pStyle w:val="B1"/>
      </w:pPr>
      <w:r>
        <w:rPr>
          <w:noProof/>
        </w:rPr>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r w:rsidR="0023677E" w:rsidRPr="0023677E">
        <w:t xml:space="preserve"> While sending the ad hoc group data session requests, the MCData server shall remove the information elements that are not required to be conveyed to the target MCData clients (e.g. MCData ID list of the users who are required to acknowledge).</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2CD52A3A" w:rsidR="00B21A9D" w:rsidRPr="0045613B" w:rsidRDefault="00B21A9D" w:rsidP="00FE10B1">
      <w:pPr>
        <w:pStyle w:val="Heading5"/>
      </w:pPr>
      <w:bookmarkStart w:id="949" w:name="_Toc96531278"/>
      <w:bookmarkStart w:id="950" w:name="_Toc96606988"/>
      <w:bookmarkStart w:id="951" w:name="_Toc113304264"/>
      <w:bookmarkStart w:id="952" w:name="_Toc131694732"/>
      <w:bookmarkStart w:id="953" w:name="_Toc218242642"/>
      <w:r>
        <w:t>7.17.3.2.2</w:t>
      </w:r>
      <w:r w:rsidRPr="0045613B">
        <w:tab/>
      </w:r>
      <w:r>
        <w:t>Procedure for a</w:t>
      </w:r>
      <w:r w:rsidRPr="0045613B">
        <w:t>d</w:t>
      </w:r>
      <w:r>
        <w:t> </w:t>
      </w:r>
      <w:r w:rsidRPr="0045613B">
        <w:t xml:space="preserve">hoc group </w:t>
      </w:r>
      <w:r>
        <w:t>data communication release</w:t>
      </w:r>
      <w:bookmarkEnd w:id="949"/>
      <w:bookmarkEnd w:id="950"/>
      <w:bookmarkEnd w:id="951"/>
      <w:r>
        <w:t xml:space="preserve"> by </w:t>
      </w:r>
      <w:r w:rsidRPr="00894C7F">
        <w:t xml:space="preserve">MCData </w:t>
      </w:r>
      <w:r>
        <w:t>server – Participants list provided by the Initiator</w:t>
      </w:r>
      <w:bookmarkEnd w:id="952"/>
      <w:bookmarkEnd w:id="953"/>
    </w:p>
    <w:p w14:paraId="04BAFF0B" w14:textId="77777777" w:rsidR="00B21A9D" w:rsidRPr="00AB5FED" w:rsidRDefault="00B21A9D" w:rsidP="00B21A9D">
      <w:r w:rsidRPr="00AB5FED">
        <w:t>Th</w:t>
      </w:r>
      <w:r>
        <w:t>is</w:t>
      </w:r>
      <w:r w:rsidRPr="00AB5FED">
        <w:t xml:space="preserve"> procedure focuses on the case where an </w:t>
      </w:r>
      <w:r w:rsidRPr="00894C7F">
        <w:t xml:space="preserve">MCData </w:t>
      </w:r>
      <w:r w:rsidRPr="00AB5FED">
        <w:t xml:space="preserve">server initiates the termination of an ongoing </w:t>
      </w:r>
      <w:r w:rsidRPr="00894C7F">
        <w:t xml:space="preserve">MCData </w:t>
      </w:r>
      <w:r>
        <w:t xml:space="preserve">ad hoc </w:t>
      </w:r>
      <w:r w:rsidRPr="00AB5FED">
        <w:t xml:space="preserve">group </w:t>
      </w:r>
      <w:r>
        <w:t xml:space="preserve">data communication </w:t>
      </w:r>
      <w:r w:rsidRPr="00AB5FED">
        <w:t xml:space="preserve">for all the participants of that group </w:t>
      </w:r>
      <w:r>
        <w:t>data communication</w:t>
      </w:r>
      <w:r w:rsidRPr="00AB5FED">
        <w:t xml:space="preserve">, since at least one of the termination conditions are met e.g., due to hang time expiry, last participant leaving, second last participant leaving, initiator leaving, or minimum number of affiliated </w:t>
      </w:r>
      <w:r w:rsidRPr="00894C7F">
        <w:t xml:space="preserve">MCData </w:t>
      </w:r>
      <w:r w:rsidRPr="00AB5FED">
        <w:t>group members are not present.</w:t>
      </w:r>
    </w:p>
    <w:p w14:paraId="14D6ED44" w14:textId="21E492EA" w:rsidR="00B21A9D" w:rsidRDefault="00B21A9D" w:rsidP="00B21A9D">
      <w:r w:rsidRPr="00AB5FED">
        <w:t>Procedures in figure </w:t>
      </w:r>
      <w:r>
        <w:t>7.17.3.2.2</w:t>
      </w:r>
      <w:r w:rsidRPr="00AB5FED">
        <w:t xml:space="preserve">-1 are the signalling control plane procedures for the </w:t>
      </w:r>
      <w:r w:rsidRPr="00894C7F">
        <w:t xml:space="preserve">MCData </w:t>
      </w:r>
      <w:r w:rsidRPr="00AB5FED">
        <w:t xml:space="preserve">server initiating termination of an ongoing </w:t>
      </w:r>
      <w:r w:rsidRPr="00894C7F">
        <w:t xml:space="preserve">MCData </w:t>
      </w:r>
      <w:r>
        <w:t xml:space="preserve">ad hoc </w:t>
      </w:r>
      <w:r w:rsidRPr="00AB5FED">
        <w:t xml:space="preserve">group </w:t>
      </w:r>
      <w:r>
        <w:t>data communication</w:t>
      </w:r>
      <w:r w:rsidRPr="00AB5FED">
        <w:t>.</w:t>
      </w:r>
    </w:p>
    <w:p w14:paraId="1458F9E3" w14:textId="77777777" w:rsidR="00B21A9D" w:rsidRDefault="00B21A9D" w:rsidP="00B21A9D">
      <w:r>
        <w:t>Pre-condition:</w:t>
      </w:r>
    </w:p>
    <w:p w14:paraId="34772513" w14:textId="77777777" w:rsidR="00B21A9D" w:rsidRPr="00AB5FED" w:rsidRDefault="00B21A9D" w:rsidP="00B21A9D">
      <w:pPr>
        <w:pStyle w:val="B1"/>
      </w:pPr>
      <w:r>
        <w:t>-</w:t>
      </w:r>
      <w:r>
        <w:tab/>
        <w:t xml:space="preserve">The </w:t>
      </w:r>
      <w:r w:rsidRPr="00894C7F">
        <w:t xml:space="preserve">MCData </w:t>
      </w:r>
      <w:r w:rsidRPr="00AB5FED">
        <w:t>client 1</w:t>
      </w:r>
      <w:r>
        <w:t xml:space="preserve"> and</w:t>
      </w:r>
      <w:r w:rsidRPr="00AB5FED">
        <w:t xml:space="preserve"> </w:t>
      </w:r>
      <w:r w:rsidRPr="00894C7F">
        <w:t xml:space="preserve">MCData </w:t>
      </w:r>
      <w:r w:rsidRPr="00AB5FED">
        <w:t>client 2</w:t>
      </w:r>
      <w:r>
        <w:t xml:space="preserve"> belong to primary MC system.</w:t>
      </w:r>
      <w:r w:rsidRPr="00AB5FED">
        <w:t xml:space="preserve"> </w:t>
      </w:r>
      <w:r>
        <w:t>The</w:t>
      </w:r>
      <w:r w:rsidRPr="00AB5FED">
        <w:t xml:space="preserve"> </w:t>
      </w:r>
      <w:r w:rsidRPr="00894C7F">
        <w:t xml:space="preserve">MCData </w:t>
      </w:r>
      <w:r w:rsidRPr="00AB5FED">
        <w:t xml:space="preserve">client 3 </w:t>
      </w:r>
      <w:r>
        <w:t>belongs to partner MC system.</w:t>
      </w:r>
    </w:p>
    <w:p w14:paraId="59D618CD" w14:textId="2C08B307" w:rsidR="00B21A9D" w:rsidRPr="00AB5FED" w:rsidRDefault="00B21A9D" w:rsidP="00B21A9D">
      <w:pPr>
        <w:pStyle w:val="B1"/>
      </w:pPr>
      <w:r>
        <w:t>-</w:t>
      </w:r>
      <w:r>
        <w:tab/>
        <w:t>The</w:t>
      </w:r>
      <w:r w:rsidRPr="00AB5FED">
        <w:t xml:space="preserve"> </w:t>
      </w:r>
      <w:r w:rsidRPr="00894C7F">
        <w:t xml:space="preserve">MCData </w:t>
      </w:r>
      <w:r w:rsidRPr="00AB5FED">
        <w:t xml:space="preserve">users on </w:t>
      </w:r>
      <w:r w:rsidRPr="00894C7F">
        <w:t xml:space="preserve">MCData </w:t>
      </w:r>
      <w:r w:rsidRPr="00AB5FED">
        <w:t>client 1, client 2</w:t>
      </w:r>
      <w:r>
        <w:t xml:space="preserve"> </w:t>
      </w:r>
      <w:r w:rsidRPr="00AB5FED">
        <w:t xml:space="preserve">and client 3 are already part of the ongoing </w:t>
      </w:r>
      <w:r>
        <w:t xml:space="preserve">ad hoc </w:t>
      </w:r>
      <w:r w:rsidRPr="00AB5FED">
        <w:t xml:space="preserve">group </w:t>
      </w:r>
      <w:r>
        <w:t>data communication</w:t>
      </w:r>
      <w:r w:rsidRPr="00AB5FED">
        <w:t xml:space="preserve"> (e.g. as a result of </w:t>
      </w:r>
      <w:r>
        <w:t>ad hoc</w:t>
      </w:r>
      <w:r w:rsidRPr="00AB5FED">
        <w:t xml:space="preserve"> group </w:t>
      </w:r>
      <w:r>
        <w:t>data communication</w:t>
      </w:r>
      <w:r w:rsidRPr="00AB5FED">
        <w:t xml:space="preserve"> setup</w:t>
      </w:r>
      <w:r>
        <w:t xml:space="preserve"> as specified in clause 7.17.3.2.1</w:t>
      </w:r>
      <w:r w:rsidRPr="00AB5FED">
        <w:t>).</w:t>
      </w:r>
    </w:p>
    <w:p w14:paraId="05825495" w14:textId="77777777" w:rsidR="00B21A9D" w:rsidRPr="00AB5FED" w:rsidRDefault="00B21A9D" w:rsidP="00B21A9D">
      <w:pPr>
        <w:pStyle w:val="TH"/>
      </w:pPr>
      <w:r w:rsidRPr="00AB5FED">
        <w:object w:dxaOrig="7943" w:dyaOrig="6888" w14:anchorId="29484E54">
          <v:shape id="_x0000_i1127" type="#_x0000_t75" style="width:400.05pt;height:341.5pt" o:ole="">
            <v:imagedata r:id="rId217" o:title=""/>
          </v:shape>
          <o:OLEObject Type="Embed" ProgID="Visio.Drawing.11" ShapeID="_x0000_i1127" DrawAspect="Content" ObjectID="_1828855556" r:id="rId218"/>
        </w:object>
      </w:r>
    </w:p>
    <w:p w14:paraId="73F37F04" w14:textId="7D2779CE" w:rsidR="00B21A9D" w:rsidRPr="00AB5FED" w:rsidRDefault="00B21A9D" w:rsidP="00B21A9D">
      <w:pPr>
        <w:pStyle w:val="TF"/>
      </w:pPr>
      <w:r w:rsidRPr="00AB5FED">
        <w:t>Figure </w:t>
      </w:r>
      <w:r>
        <w:t>7.17.3.2.2</w:t>
      </w:r>
      <w:r w:rsidRPr="00AB5FED">
        <w:t xml:space="preserve">-1: </w:t>
      </w:r>
      <w:r>
        <w:t>Ad hoc</w:t>
      </w:r>
      <w:r w:rsidRPr="00AB5FED">
        <w:t xml:space="preserve"> group </w:t>
      </w:r>
      <w:r>
        <w:t>data communication release</w:t>
      </w:r>
    </w:p>
    <w:p w14:paraId="5F5CA0B5" w14:textId="77777777" w:rsidR="00B21A9D" w:rsidRPr="00AB5FED" w:rsidRDefault="00B21A9D" w:rsidP="00B21A9D">
      <w:pPr>
        <w:pStyle w:val="B1"/>
      </w:pPr>
      <w:r>
        <w:t>1</w:t>
      </w:r>
      <w:r w:rsidRPr="00AB5FED">
        <w:t>.</w:t>
      </w:r>
      <w:r w:rsidRPr="00AB5FED">
        <w:tab/>
      </w:r>
      <w:r>
        <w:t xml:space="preserve">The </w:t>
      </w:r>
      <w:r w:rsidRPr="00894C7F">
        <w:t xml:space="preserve">MCData </w:t>
      </w:r>
      <w:r w:rsidRPr="00AB5FED">
        <w:t xml:space="preserve">server </w:t>
      </w:r>
      <w:r>
        <w:t xml:space="preserve">determines </w:t>
      </w:r>
      <w:r w:rsidRPr="00AB5FED">
        <w:t xml:space="preserve">to release the </w:t>
      </w:r>
      <w:r>
        <w:t>ongoing ad hoc</w:t>
      </w:r>
      <w:r w:rsidRPr="00AB5FED">
        <w:t xml:space="preserve"> group </w:t>
      </w:r>
      <w:r>
        <w:t>data communication</w:t>
      </w:r>
      <w:r w:rsidRPr="00AB5FED">
        <w:t xml:space="preserve"> e.g., due to </w:t>
      </w:r>
      <w:r>
        <w:t xml:space="preserve">a </w:t>
      </w:r>
      <w:r w:rsidRPr="00AB5FED">
        <w:t>hang time</w:t>
      </w:r>
      <w:r>
        <w:t>r</w:t>
      </w:r>
      <w:r w:rsidRPr="00AB5FED">
        <w:t xml:space="preserve"> expiry, last participant leaving, second last participant leaving, initiator leaving, or </w:t>
      </w:r>
      <w:r>
        <w:t xml:space="preserve">a </w:t>
      </w:r>
      <w:r w:rsidRPr="00AB5FED">
        <w:t xml:space="preserve">minimum number of affiliated </w:t>
      </w:r>
      <w:r w:rsidRPr="00894C7F">
        <w:t xml:space="preserve">MCData </w:t>
      </w:r>
      <w:r w:rsidRPr="00AB5FED">
        <w:t>group members not present.</w:t>
      </w:r>
    </w:p>
    <w:p w14:paraId="7F8E1B17" w14:textId="77777777" w:rsidR="00B21A9D" w:rsidRPr="00AB5FED" w:rsidRDefault="00B21A9D" w:rsidP="00B21A9D">
      <w:pPr>
        <w:pStyle w:val="B1"/>
      </w:pPr>
      <w:r>
        <w:t>2</w:t>
      </w:r>
      <w:r w:rsidRPr="00AB5FED">
        <w:t>.</w:t>
      </w:r>
      <w:r w:rsidRPr="00AB5FED">
        <w:tab/>
      </w:r>
      <w:r>
        <w:t xml:space="preserve">The </w:t>
      </w:r>
      <w:r w:rsidRPr="00894C7F">
        <w:t xml:space="preserve">MCData </w:t>
      </w:r>
      <w:r w:rsidRPr="00AB5FED">
        <w:t xml:space="preserve">server identifies the participants of the ongoing </w:t>
      </w:r>
      <w:r>
        <w:t xml:space="preserve">ad hoc </w:t>
      </w:r>
      <w:r w:rsidRPr="00AB5FED">
        <w:t xml:space="preserve">group </w:t>
      </w:r>
      <w:r>
        <w:t>data communication</w:t>
      </w:r>
      <w:r w:rsidRPr="00AB5FED">
        <w:t xml:space="preserve"> and generates </w:t>
      </w:r>
      <w:r>
        <w:t xml:space="preserve">ad hoc </w:t>
      </w:r>
      <w:r w:rsidRPr="00AB5FED">
        <w:rPr>
          <w:rFonts w:hint="eastAsia"/>
          <w:lang w:eastAsia="zh-CN"/>
        </w:rPr>
        <w:t xml:space="preserve">group </w:t>
      </w:r>
      <w:r>
        <w:t xml:space="preserve">data session </w:t>
      </w:r>
      <w:r w:rsidRPr="00AB5FED">
        <w:rPr>
          <w:rFonts w:hint="eastAsia"/>
          <w:lang w:eastAsia="zh-CN"/>
        </w:rPr>
        <w:t>release request</w:t>
      </w:r>
      <w:r w:rsidRPr="00AB5FED">
        <w:t xml:space="preserve"> to </w:t>
      </w:r>
      <w:r w:rsidRPr="00AB5FED">
        <w:rPr>
          <w:rFonts w:hint="eastAsia"/>
          <w:lang w:eastAsia="zh-CN"/>
        </w:rPr>
        <w:t>release</w:t>
      </w:r>
      <w:r w:rsidRPr="00AB5FED">
        <w:t xml:space="preserve"> ongoing </w:t>
      </w:r>
      <w:r>
        <w:t>data communication</w:t>
      </w:r>
      <w:r w:rsidRPr="00AB5FED">
        <w:t>.</w:t>
      </w:r>
    </w:p>
    <w:p w14:paraId="09B22B4F" w14:textId="77777777" w:rsidR="00B21A9D" w:rsidRPr="00AB5FED" w:rsidRDefault="00B21A9D" w:rsidP="00B21A9D">
      <w:pPr>
        <w:pStyle w:val="B1"/>
      </w:pPr>
      <w:r>
        <w:t>3</w:t>
      </w:r>
      <w:r w:rsidRPr="00AB5FED">
        <w:t>.</w:t>
      </w:r>
      <w:r w:rsidRPr="00AB5FED">
        <w:tab/>
      </w:r>
      <w:r>
        <w:t xml:space="preserve">The </w:t>
      </w:r>
      <w:r w:rsidRPr="00894C7F">
        <w:t xml:space="preserve">MCData </w:t>
      </w:r>
      <w:r w:rsidRPr="00AB5FED">
        <w:t>server sends a</w:t>
      </w:r>
      <w:r>
        <w:t>n</w:t>
      </w:r>
      <w:r w:rsidRPr="00AB5FED">
        <w:t xml:space="preserve"> </w:t>
      </w:r>
      <w:r>
        <w:t xml:space="preserve">ad hoc </w:t>
      </w:r>
      <w:r w:rsidRPr="00AB5FED">
        <w:rPr>
          <w:rFonts w:hint="eastAsia"/>
        </w:rPr>
        <w:t xml:space="preserve">group </w:t>
      </w:r>
      <w:r>
        <w:t>data session</w:t>
      </w:r>
      <w:r w:rsidRPr="00AB5FED">
        <w:t xml:space="preserve"> </w:t>
      </w:r>
      <w:r w:rsidRPr="00AB5FED">
        <w:rPr>
          <w:rFonts w:hint="eastAsia"/>
        </w:rPr>
        <w:t>release request</w:t>
      </w:r>
      <w:r w:rsidRPr="00AB5FED">
        <w:t xml:space="preserve"> to each participant of the ongoing group </w:t>
      </w:r>
      <w:r>
        <w:t>data communication</w:t>
      </w:r>
      <w:r w:rsidRPr="00AB5FED">
        <w:t>.</w:t>
      </w:r>
      <w:r>
        <w:t xml:space="preserve"> If the participants belong to the partner MC system, then the ad hoc group data session</w:t>
      </w:r>
      <w:r w:rsidRPr="00AB5FED">
        <w:t xml:space="preserve"> </w:t>
      </w:r>
      <w:r>
        <w:t xml:space="preserve">release request is routed to the </w:t>
      </w:r>
      <w:r w:rsidRPr="00894C7F">
        <w:t xml:space="preserve">MCData </w:t>
      </w:r>
      <w:r>
        <w:t xml:space="preserve">clients of the partner MC system via the partner </w:t>
      </w:r>
      <w:r w:rsidRPr="00894C7F">
        <w:t xml:space="preserve">MCData </w:t>
      </w:r>
      <w:r>
        <w:t>server.</w:t>
      </w:r>
    </w:p>
    <w:p w14:paraId="1334232F" w14:textId="77777777" w:rsidR="00B21A9D" w:rsidRPr="00AB5FED" w:rsidRDefault="00B21A9D" w:rsidP="00B21A9D">
      <w:pPr>
        <w:pStyle w:val="B1"/>
      </w:pPr>
      <w:r>
        <w:t>4</w:t>
      </w:r>
      <w:r w:rsidRPr="00AB5FED">
        <w:t>.</w:t>
      </w:r>
      <w:r w:rsidRPr="00AB5FED">
        <w:tab/>
      </w:r>
      <w:r>
        <w:t xml:space="preserve">The </w:t>
      </w:r>
      <w:r w:rsidRPr="00894C7F">
        <w:t xml:space="preserve">MCData </w:t>
      </w:r>
      <w:r w:rsidRPr="00AB5FED">
        <w:t xml:space="preserve">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52367F5D" w14:textId="77777777" w:rsidR="00B21A9D" w:rsidRPr="00AB5FED" w:rsidRDefault="00B21A9D" w:rsidP="00B21A9D">
      <w:pPr>
        <w:pStyle w:val="B1"/>
      </w:pPr>
      <w:r>
        <w:t>5</w:t>
      </w:r>
      <w:r w:rsidRPr="00AB5FED">
        <w:t>.</w:t>
      </w:r>
      <w:r w:rsidRPr="00AB5FED">
        <w:tab/>
      </w:r>
      <w:r>
        <w:t xml:space="preserve">The </w:t>
      </w:r>
      <w:r w:rsidRPr="00894C7F">
        <w:t xml:space="preserve">MCData </w:t>
      </w:r>
      <w:r w:rsidRPr="00AB5FED">
        <w:t xml:space="preserve">client(s), </w:t>
      </w:r>
      <w:r>
        <w:t xml:space="preserve">send an </w:t>
      </w:r>
      <w:r w:rsidRPr="00AB5FED">
        <w:t>acknowledg</w:t>
      </w:r>
      <w:r>
        <w:t>ment</w:t>
      </w:r>
      <w:r w:rsidRPr="00AB5FED">
        <w:t xml:space="preserve"> to the </w:t>
      </w:r>
      <w:r w:rsidRPr="00894C7F">
        <w:t xml:space="preserve">MCData </w:t>
      </w:r>
      <w:r w:rsidRPr="00AB5FED">
        <w:t>server</w:t>
      </w:r>
      <w:r w:rsidRPr="00AB5FED">
        <w:rPr>
          <w:rFonts w:hint="eastAsia"/>
          <w:lang w:eastAsia="zh-CN"/>
        </w:rPr>
        <w:t xml:space="preserve"> by sending a</w:t>
      </w:r>
      <w:r>
        <w:rPr>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 xml:space="preserve">data session </w:t>
      </w:r>
      <w:r w:rsidRPr="00AB5FED">
        <w:rPr>
          <w:rFonts w:hint="eastAsia"/>
          <w:lang w:eastAsia="zh-CN"/>
        </w:rPr>
        <w:t>release response</w:t>
      </w:r>
      <w:r w:rsidRPr="00AB5FED">
        <w:t>.</w:t>
      </w:r>
    </w:p>
    <w:p w14:paraId="0FC102F5" w14:textId="77777777" w:rsidR="00B21A9D" w:rsidRPr="00460FCF" w:rsidRDefault="00B21A9D" w:rsidP="00B21A9D">
      <w:pPr>
        <w:pStyle w:val="B1"/>
      </w:pPr>
      <w:r>
        <w:t>6</w:t>
      </w:r>
      <w:r w:rsidRPr="00AB5FED">
        <w:t>.</w:t>
      </w:r>
      <w:r>
        <w:tab/>
        <w:t xml:space="preserve">The </w:t>
      </w:r>
      <w:r w:rsidRPr="00894C7F">
        <w:t xml:space="preserve">MCData </w:t>
      </w:r>
      <w:r w:rsidRPr="00AB5FED">
        <w:t xml:space="preserve">client 1, client 2 and client 3 have successfully released media plane resources associated with the </w:t>
      </w:r>
      <w:r>
        <w:t xml:space="preserve">ad hoc </w:t>
      </w:r>
      <w:r w:rsidRPr="00AB5FED">
        <w:t xml:space="preserve">group </w:t>
      </w:r>
      <w:r>
        <w:t>data communication</w:t>
      </w:r>
      <w:r w:rsidRPr="00356591">
        <w:rPr>
          <w:lang w:eastAsia="zh-CN"/>
        </w:rPr>
        <w:t xml:space="preserve"> </w:t>
      </w:r>
      <w:r w:rsidRPr="00AB5FED">
        <w:t>that is terminated.</w:t>
      </w:r>
      <w:r>
        <w:t xml:space="preserve"> The primary </w:t>
      </w:r>
      <w:r w:rsidRPr="00894C7F">
        <w:t xml:space="preserve">MCData </w:t>
      </w:r>
      <w:r>
        <w:t>server removes the ad hoc group information from the dynamic data and thus the ad hoc group ceases to exist.</w:t>
      </w:r>
    </w:p>
    <w:p w14:paraId="7A9B2141" w14:textId="0D21B96D" w:rsidR="00B21A9D" w:rsidRPr="00AB5FED" w:rsidRDefault="00B21A9D" w:rsidP="00B21A9D">
      <w:pPr>
        <w:pStyle w:val="Heading5"/>
        <w:rPr>
          <w:lang w:val="nl-NL"/>
        </w:rPr>
      </w:pPr>
      <w:bookmarkStart w:id="954" w:name="_Toc113304257"/>
      <w:bookmarkStart w:id="955" w:name="_Toc131694733"/>
      <w:bookmarkStart w:id="956" w:name="_Toc218242643"/>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54"/>
      <w:bookmarkEnd w:id="955"/>
      <w:bookmarkEnd w:id="956"/>
    </w:p>
    <w:p w14:paraId="2C57B9EB" w14:textId="483322F9"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server based on the c</w:t>
      </w:r>
      <w:r w:rsidR="0014084E">
        <w:rPr>
          <w:noProof/>
        </w:rPr>
        <w:t>r</w:t>
      </w:r>
      <w:r>
        <w:rPr>
          <w:noProof/>
        </w:rPr>
        <w:t xml:space="preserve">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lastRenderedPageBreak/>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77777777" w:rsidR="00B21A9D" w:rsidRPr="00AB5FED" w:rsidRDefault="00B21A9D" w:rsidP="001D716C">
      <w:pPr>
        <w:pStyle w:val="TH"/>
      </w:pPr>
      <w:r>
        <w:object w:dxaOrig="12563" w:dyaOrig="10356" w14:anchorId="55F1B93E">
          <v:shape id="_x0000_i1128" type="#_x0000_t75" style="width:481.65pt;height:397.75pt" o:ole="">
            <v:imagedata r:id="rId219" o:title=""/>
          </v:shape>
          <o:OLEObject Type="Embed" ProgID="Visio.Drawing.15" ShapeID="_x0000_i1128" DrawAspect="Content" ObjectID="_1828855557" r:id="rId220"/>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61199AE1"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r w:rsidR="00711E80" w:rsidRPr="00711E80">
        <w:t>Depending on the criteria provided and based on local policy, the MCData server may modify the content of the criteria received in step 1 to determine the list of participants.</w:t>
      </w:r>
    </w:p>
    <w:p w14:paraId="677BCFC2" w14:textId="59763BC0" w:rsidR="00B21A9D" w:rsidRPr="00666098" w:rsidRDefault="00B21A9D" w:rsidP="00B21A9D">
      <w:pPr>
        <w:pStyle w:val="NO"/>
      </w:pPr>
      <w:r w:rsidRPr="000C3FCA">
        <w:lastRenderedPageBreak/>
        <w:t>NOTE</w:t>
      </w:r>
      <w:r>
        <w:t> 1</w:t>
      </w:r>
      <w:r w:rsidRPr="000C3FCA">
        <w:t>:</w:t>
      </w:r>
      <w:r w:rsidRPr="000C3FCA">
        <w:tab/>
      </w:r>
      <w:r>
        <w:t xml:space="preserve">The content of the Criteria information element, the details of the pre-defined criteria, and the way how the </w:t>
      </w:r>
      <w:r w:rsidRPr="00894C7F">
        <w:t xml:space="preserve">MCData </w:t>
      </w:r>
      <w:r w:rsidRPr="0014119E">
        <w:t>server determines the list of participants</w:t>
      </w:r>
      <w:r>
        <w:t xml:space="preserve"> are left to implementation.</w:t>
      </w:r>
    </w:p>
    <w:p w14:paraId="13DE2AB5" w14:textId="27DF1A48" w:rsidR="00B21A9D" w:rsidRDefault="00B21A9D" w:rsidP="00B21A9D">
      <w:pPr>
        <w:pStyle w:val="B1"/>
      </w:pPr>
      <w:r>
        <w:t>5.</w:t>
      </w:r>
      <w:r>
        <w:tab/>
        <w:t xml:space="preserve">The </w:t>
      </w:r>
      <w:r w:rsidRPr="00894C7F">
        <w:t xml:space="preserve">MCData </w:t>
      </w:r>
      <w:r>
        <w:t xml:space="preserve">server 1 </w:t>
      </w:r>
      <w:r w:rsidR="0023677E" w:rsidRPr="0023677E">
        <w:t xml:space="preserve">needs to </w:t>
      </w:r>
      <w:r>
        <w:t xml:space="preserve">involve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 xml:space="preserve">server 2. This request carries the </w:t>
      </w:r>
      <w:r w:rsidR="00711E80" w:rsidRPr="00711E80">
        <w:t xml:space="preserve">call resulting </w:t>
      </w:r>
      <w:r>
        <w:t xml:space="preserve">criteria </w:t>
      </w:r>
      <w:r w:rsidR="00711E80" w:rsidRPr="00711E80">
        <w:t>to be used by the partner MC system as determined in step</w:t>
      </w:r>
      <w:r w:rsidR="00711E80">
        <w:t> </w:t>
      </w:r>
      <w:r w:rsidR="00711E80" w:rsidRPr="00711E80">
        <w:t>4</w:t>
      </w:r>
      <w:r>
        <w:t>.</w:t>
      </w:r>
    </w:p>
    <w:p w14:paraId="4D192471" w14:textId="77777777"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 2 may apply local policies if any while determining the participants satisfying the criteria.</w:t>
      </w:r>
    </w:p>
    <w:p w14:paraId="5897CFDA" w14:textId="62FC1604"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p>
    <w:p w14:paraId="530DBF00" w14:textId="062C5CDC"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r w:rsidR="0023677E" w:rsidRPr="0023677E">
        <w:t>The MCData server 1 considers the ad hoc group communication participants as implicitly affiliated to the ad hoc group.</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7777777"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p>
    <w:p w14:paraId="007A3FA4" w14:textId="77777777"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p>
    <w:p w14:paraId="6CE81F7D" w14:textId="41073D1C"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r w:rsidR="00711E80" w:rsidRPr="00711E80">
        <w:t xml:space="preserve"> The ad hoc group data session response contains the call resulting criteria used by the MCData server to determine the list of participants to be invited.</w:t>
      </w:r>
    </w:p>
    <w:p w14:paraId="200CDEFF" w14:textId="7AE5BB2F"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r w:rsidR="00711E80" w:rsidRPr="00711E80">
        <w:t xml:space="preserve"> </w:t>
      </w:r>
      <w:r w:rsidR="00711E80" w:rsidRPr="00711E80">
        <w:rPr>
          <w:lang w:eastAsia="zh-CN"/>
        </w:rPr>
        <w:t>All ad hoc group data session notify messages contain the call resulting criteria used by the MCData server to determine the list of participants to be invited</w:t>
      </w:r>
      <w:r w:rsidR="00711E80">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59D05D3D" w14:textId="77777777" w:rsidR="00B21A9D" w:rsidRDefault="00B21A9D" w:rsidP="00B21A9D">
      <w:pPr>
        <w:pStyle w:val="NO"/>
      </w:pPr>
      <w:r>
        <w:t>NOTE 2</w:t>
      </w:r>
      <w:r w:rsidRPr="00526FC3">
        <w:t>:</w:t>
      </w:r>
      <w:r w:rsidRPr="00526FC3">
        <w:tab/>
      </w:r>
      <w:r>
        <w:t xml:space="preserve">The ad hoc group </w:t>
      </w:r>
      <w:r w:rsidRPr="002C0A3B">
        <w:t xml:space="preserve">data </w:t>
      </w:r>
      <w:r>
        <w:t>session</w:t>
      </w:r>
      <w:r w:rsidRPr="002C0A3B">
        <w:t xml:space="preserve"> </w:t>
      </w:r>
      <w:r>
        <w:t xml:space="preserve">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21EC4C11" w14:textId="77777777" w:rsidR="0014084E" w:rsidRPr="00694523" w:rsidRDefault="0014084E" w:rsidP="0014084E">
      <w:bookmarkStart w:id="957" w:name="_Toc131694734"/>
      <w:r w:rsidRPr="00694523">
        <w:t>The MCData server at the primary MC system</w:t>
      </w:r>
      <w:r>
        <w:t xml:space="preserve"> and MCData server at the partner MC system</w:t>
      </w:r>
      <w:r w:rsidRPr="00694523">
        <w:t xml:space="preserve"> continuously check whether other MCData </w:t>
      </w:r>
      <w:r>
        <w:t>users in the primary MC system and MCData users in the partner MC system, respectively,</w:t>
      </w:r>
      <w:r w:rsidRPr="00694523">
        <w:t xml:space="preserve"> meet the criteria in order to add them to the ongoing ad hoc group communication, or whether any of the participating MCData </w:t>
      </w:r>
      <w:r>
        <w:t>users in the primary MC system and MCData users in the partner MC system, respectively,</w:t>
      </w:r>
      <w:r w:rsidRPr="00694523">
        <w:t xml:space="preserve"> no longer meet the criteria in order to remove them from the ongoing ad hoc group communication</w:t>
      </w:r>
      <w:r>
        <w:t>, according to clause 7.17.3.2.4</w:t>
      </w:r>
      <w:r w:rsidRPr="00694523">
        <w:t xml:space="preserve">. </w:t>
      </w:r>
    </w:p>
    <w:p w14:paraId="2995C427" w14:textId="5DD1DE14" w:rsidR="00B21A9D" w:rsidRPr="00AB5FED" w:rsidRDefault="00B21A9D" w:rsidP="00B21A9D">
      <w:pPr>
        <w:pStyle w:val="Heading5"/>
        <w:rPr>
          <w:lang w:val="nl-NL"/>
        </w:rPr>
      </w:pPr>
      <w:bookmarkStart w:id="958" w:name="_Toc218242644"/>
      <w:r>
        <w:lastRenderedPageBreak/>
        <w:t>7.17.3.2.4</w:t>
      </w:r>
      <w:r w:rsidRPr="00AB5FED">
        <w:rPr>
          <w:lang w:val="nl-NL"/>
        </w:rPr>
        <w:tab/>
      </w:r>
      <w:r w:rsidR="00E15C2E" w:rsidRPr="00E15C2E">
        <w:rPr>
          <w:lang w:val="nl-NL"/>
        </w:rPr>
        <w:t>Modifying of ad hoc group data communication participants by the MCData server</w:t>
      </w:r>
      <w:bookmarkEnd w:id="958"/>
      <w:r w:rsidR="00E15C2E" w:rsidRPr="00E15C2E">
        <w:rPr>
          <w:lang w:val="nl-NL"/>
        </w:rPr>
        <w:t xml:space="preserve"> </w:t>
      </w:r>
      <w:bookmarkEnd w:id="957"/>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77777777" w:rsidR="00FE10B1" w:rsidRDefault="00B21A9D" w:rsidP="00463A12">
      <w:pPr>
        <w:pStyle w:val="TH"/>
      </w:pPr>
      <w:r>
        <w:object w:dxaOrig="11531" w:dyaOrig="10536" w14:anchorId="355C595D">
          <v:shape id="_x0000_i1129" type="#_x0000_t75" style="width:481.3pt;height:440.45pt" o:ole="">
            <v:imagedata r:id="rId221" o:title=""/>
          </v:shape>
          <o:OLEObject Type="Embed" ProgID="Visio.Drawing.15" ShapeID="_x0000_i1129" DrawAspect="Content" ObjectID="_1828855558" r:id="rId222"/>
        </w:object>
      </w:r>
    </w:p>
    <w:p w14:paraId="70EEEA17" w14:textId="259B80DB" w:rsidR="00B21A9D" w:rsidRPr="00AB5FED" w:rsidRDefault="00B21A9D" w:rsidP="00B21A9D">
      <w:pPr>
        <w:pStyle w:val="TF"/>
      </w:pPr>
      <w:r w:rsidRPr="00AB5FED">
        <w:t>Figure </w:t>
      </w:r>
      <w:r>
        <w:t>7.17.3.2.4</w:t>
      </w:r>
      <w:r w:rsidRPr="00AB5FED">
        <w:t xml:space="preserve">-1: </w:t>
      </w:r>
      <w:r w:rsidR="00E15C2E" w:rsidRPr="00E15C2E">
        <w:t>Modification of ad hoc group data communication participants by the MCData server</w:t>
      </w:r>
    </w:p>
    <w:p w14:paraId="18976666"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77777777" w:rsidR="00B21A9D" w:rsidRDefault="00B21A9D" w:rsidP="00B21A9D">
      <w:pPr>
        <w:pStyle w:val="B1"/>
      </w:pPr>
      <w:r>
        <w:t>5.</w:t>
      </w:r>
      <w:r>
        <w:tab/>
        <w:t xml:space="preserve">The </w:t>
      </w:r>
      <w:r w:rsidRPr="00894C7F">
        <w:t xml:space="preserve">MCData </w:t>
      </w:r>
      <w:r>
        <w:t xml:space="preserve">server 1 sends the ad hoc group data session request to the </w:t>
      </w:r>
      <w:r w:rsidRPr="00894C7F">
        <w:t xml:space="preserve">MCData </w:t>
      </w:r>
      <w:r>
        <w:t>client 5.</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77777777" w:rsidR="00B21A9D" w:rsidRDefault="00B21A9D" w:rsidP="00B21A9D">
      <w:pPr>
        <w:pStyle w:val="B1"/>
        <w:rPr>
          <w:lang w:eastAsia="zh-CN"/>
        </w:rPr>
      </w:pPr>
      <w:r>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p>
    <w:p w14:paraId="49EFE23B" w14:textId="77777777" w:rsidR="00B21A9D" w:rsidRDefault="00B21A9D" w:rsidP="00B21A9D">
      <w:pPr>
        <w:pStyle w:val="B1"/>
      </w:pPr>
      <w:r>
        <w:lastRenderedPageBreak/>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77777777"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77777777"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2B9E38C9" w14:textId="77777777" w:rsidR="00B21A9D" w:rsidRDefault="00B21A9D" w:rsidP="00B21A9D">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4/</w:t>
      </w:r>
      <w:r w:rsidRPr="00894C7F">
        <w:t xml:space="preserve">MCData </w:t>
      </w:r>
      <w:r>
        <w:t xml:space="preserve">client 5 will always traversal through the </w:t>
      </w:r>
      <w:r w:rsidRPr="00894C7F">
        <w:t xml:space="preserve">MCData </w:t>
      </w:r>
      <w:r>
        <w:t>server 2</w:t>
      </w:r>
      <w:r w:rsidRPr="00526FC3">
        <w:t>.</w:t>
      </w:r>
    </w:p>
    <w:p w14:paraId="6FF54C83" w14:textId="52AC40F7" w:rsidR="00B21A9D" w:rsidRPr="00AB5FED" w:rsidRDefault="00B21A9D" w:rsidP="00B21A9D">
      <w:pPr>
        <w:pStyle w:val="Heading5"/>
        <w:rPr>
          <w:lang w:val="nl-NL"/>
        </w:rPr>
      </w:pPr>
      <w:bookmarkStart w:id="959" w:name="_Toc131694735"/>
      <w:bookmarkStart w:id="960" w:name="_Toc218242645"/>
      <w:r>
        <w:t>7.</w:t>
      </w:r>
      <w:r w:rsidR="00FE10B1">
        <w:t>17.3.2</w:t>
      </w:r>
      <w:r>
        <w:t>.5</w:t>
      </w:r>
      <w:r w:rsidRPr="00AB5FED">
        <w:rPr>
          <w:lang w:val="nl-NL"/>
        </w:rPr>
        <w:tab/>
      </w:r>
      <w:r>
        <w:rPr>
          <w:lang w:val="nl-NL"/>
        </w:rPr>
        <w:t xml:space="preserve">Release ad hoc group </w:t>
      </w:r>
      <w:r>
        <w:t>data communication</w:t>
      </w:r>
      <w:r>
        <w:rPr>
          <w:lang w:val="nl-NL"/>
        </w:rPr>
        <w:t xml:space="preserve"> and stop determining the ad hoc g</w:t>
      </w:r>
      <w:r w:rsidRPr="00AB5FED">
        <w:rPr>
          <w:lang w:val="nl-NL"/>
        </w:rPr>
        <w:t xml:space="preserve">roup </w:t>
      </w:r>
      <w:r>
        <w:t>data communication</w:t>
      </w:r>
      <w:r>
        <w:rPr>
          <w:lang w:val="nl-NL"/>
        </w:rPr>
        <w:t xml:space="preserve"> participants by partner</w:t>
      </w:r>
      <w:r w:rsidRPr="00C004A6">
        <w:rPr>
          <w:lang w:val="nl-NL"/>
        </w:rPr>
        <w:t xml:space="preserve"> </w:t>
      </w:r>
      <w:r w:rsidRPr="00894C7F">
        <w:t xml:space="preserve">MCData </w:t>
      </w:r>
      <w:r w:rsidRPr="00C004A6">
        <w:rPr>
          <w:lang w:val="nl-NL"/>
        </w:rPr>
        <w:t>system</w:t>
      </w:r>
      <w:r>
        <w:rPr>
          <w:lang w:val="nl-NL"/>
        </w:rPr>
        <w:t xml:space="preserve"> – Participants list determined by the </w:t>
      </w:r>
      <w:r w:rsidRPr="00894C7F">
        <w:t xml:space="preserve">MCData </w:t>
      </w:r>
      <w:r>
        <w:rPr>
          <w:lang w:val="nl-NL"/>
        </w:rPr>
        <w:t>server</w:t>
      </w:r>
      <w:bookmarkEnd w:id="959"/>
      <w:bookmarkEnd w:id="960"/>
    </w:p>
    <w:p w14:paraId="30852119" w14:textId="79DE4A24" w:rsidR="00B21A9D" w:rsidRDefault="00B21A9D" w:rsidP="00B21A9D">
      <w:r>
        <w:t>Figure 7.</w:t>
      </w:r>
      <w:r w:rsidR="00FE10B1">
        <w:t>17.3.2</w:t>
      </w:r>
      <w:r>
        <w:t>.5</w:t>
      </w:r>
      <w:r w:rsidRPr="00A92C50">
        <w:t>-1</w:t>
      </w:r>
      <w:r w:rsidRPr="008F46AD">
        <w:t xml:space="preserve"> below illustrates the </w:t>
      </w:r>
      <w:r>
        <w:t xml:space="preserve">release of ad hoc group data communication and </w:t>
      </w:r>
      <w:r>
        <w:rPr>
          <w:lang w:eastAsia="zh-CN"/>
        </w:rPr>
        <w:t>stopping of</w:t>
      </w:r>
      <w:r>
        <w:rPr>
          <w:rFonts w:hint="eastAsia"/>
          <w:lang w:eastAsia="zh-CN"/>
        </w:rPr>
        <w:t xml:space="preserve"> </w:t>
      </w:r>
      <w:r w:rsidRPr="00894C7F">
        <w:t xml:space="preserve">MCData </w:t>
      </w:r>
      <w:r>
        <w:rPr>
          <w:lang w:eastAsia="zh-CN"/>
        </w:rPr>
        <w:t>server</w:t>
      </w:r>
      <w:r>
        <w:t xml:space="preserve"> </w:t>
      </w:r>
      <w:r w:rsidRPr="00753BF3">
        <w:t xml:space="preserve">at the partner MC system from </w:t>
      </w:r>
      <w:r>
        <w:t xml:space="preserve">determining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Pr>
          <w:lang w:eastAsia="zh-CN"/>
        </w:rPr>
        <w:t xml:space="preserve">once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0707BE37"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w:t>
      </w:r>
      <w:r w:rsidR="0014084E">
        <w:t>i</w:t>
      </w:r>
      <w:r w:rsidRPr="008A2354">
        <w:t>ate ad</w:t>
      </w:r>
      <w:r>
        <w:t> </w:t>
      </w:r>
      <w:r w:rsidRPr="008A2354">
        <w:t xml:space="preserve">hoc group </w:t>
      </w:r>
      <w:r>
        <w:t>data communication</w:t>
      </w:r>
      <w:r w:rsidRPr="008A2354">
        <w:t>.</w:t>
      </w:r>
    </w:p>
    <w:p w14:paraId="64330B0E" w14:textId="77777777"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p>
    <w:p w14:paraId="153BF7D9" w14:textId="77777777" w:rsidR="00B21A9D" w:rsidRDefault="00B21A9D" w:rsidP="00B21A9D">
      <w:pPr>
        <w:pStyle w:val="B1"/>
      </w:pPr>
      <w:r>
        <w:t>3.</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6C0F2651" w14:textId="371B6D2D" w:rsidR="00B21A9D" w:rsidRDefault="00B21A9D" w:rsidP="00463A12">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615EB28C" w14:textId="77777777" w:rsidR="00FE10B1" w:rsidRDefault="00B21A9D" w:rsidP="00463A12">
      <w:pPr>
        <w:pStyle w:val="TH"/>
      </w:pPr>
      <w:r>
        <w:object w:dxaOrig="10032" w:dyaOrig="8004" w14:anchorId="32DD1675">
          <v:shape id="_x0000_i1130" type="#_x0000_t75" style="width:482.05pt;height:385.4pt" o:ole="">
            <v:imagedata r:id="rId223" o:title=""/>
          </v:shape>
          <o:OLEObject Type="Embed" ProgID="Visio.Drawing.15" ShapeID="_x0000_i1130" DrawAspect="Content" ObjectID="_1828855559" r:id="rId224"/>
        </w:object>
      </w:r>
    </w:p>
    <w:p w14:paraId="1C3DDD40" w14:textId="5D8F669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r w:rsidRPr="00BC624A">
        <w:rPr>
          <w:lang w:val="nl-NL"/>
        </w:rPr>
        <w:t xml:space="preserve"> and </w:t>
      </w:r>
      <w:r>
        <w:rPr>
          <w:lang w:val="nl-NL"/>
        </w:rPr>
        <w:t>stops the determination of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0C5DA26A"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second last participant leaving, initiator leaving, or minimum number of affiliated </w:t>
      </w:r>
      <w:r w:rsidRPr="001B4982">
        <w:t>MCData</w:t>
      </w:r>
      <w:r w:rsidRPr="00E65F14">
        <w:t xml:space="preserve"> group members are not present.</w:t>
      </w:r>
    </w:p>
    <w:p w14:paraId="7F2C7EE4" w14:textId="77777777" w:rsidR="00B21A9D" w:rsidRDefault="00B21A9D" w:rsidP="00B21A9D">
      <w:pPr>
        <w:pStyle w:val="B1"/>
      </w:pPr>
      <w:r>
        <w:t>2.</w:t>
      </w:r>
      <w:r>
        <w:tab/>
        <w:t xml:space="preserve">The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77777777"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64278717" w:rsidR="00B21A9D" w:rsidRDefault="00B21A9D" w:rsidP="00B21A9D">
      <w:pPr>
        <w:pStyle w:val="B1"/>
      </w:pPr>
      <w:r>
        <w:t>5a-5d.</w:t>
      </w:r>
      <w:r>
        <w:tab/>
        <w:t xml:space="preserve">All the participants of the ad hoc group data communication receives the ad hoc group data session release request and sends the ad hoc group data session release response to the </w:t>
      </w:r>
      <w:r w:rsidRPr="00894C7F">
        <w:t xml:space="preserve">MCData </w:t>
      </w:r>
      <w:r>
        <w:t xml:space="preserve">server 1 of the primary </w:t>
      </w:r>
      <w:r w:rsidRPr="00894C7F">
        <w:t xml:space="preserve">MCData </w:t>
      </w:r>
      <w:r>
        <w:t>server.</w:t>
      </w:r>
    </w:p>
    <w:p w14:paraId="0C65DD4D" w14:textId="7A6891C0" w:rsidR="00B21A9D" w:rsidRDefault="00B21A9D" w:rsidP="00463A12">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1B5453F2" w14:textId="77777777" w:rsidR="00E15C2E" w:rsidRPr="00AB5FED" w:rsidRDefault="00E15C2E" w:rsidP="00E15C2E">
      <w:pPr>
        <w:pStyle w:val="Heading5"/>
        <w:rPr>
          <w:lang w:val="nl-NL"/>
        </w:rPr>
      </w:pPr>
      <w:bookmarkStart w:id="961" w:name="_Toc138281837"/>
      <w:bookmarkStart w:id="962" w:name="_Toc138278118"/>
      <w:bookmarkStart w:id="963" w:name="_Toc138280017"/>
      <w:bookmarkStart w:id="964" w:name="_Toc218242646"/>
      <w:r>
        <w:t>7.17.3.2.6</w:t>
      </w:r>
      <w:r w:rsidRPr="00AB5FED">
        <w:rPr>
          <w:lang w:val="nl-NL"/>
        </w:rPr>
        <w:tab/>
      </w:r>
      <w:r>
        <w:rPr>
          <w:lang w:val="nl-NL"/>
        </w:rPr>
        <w:t>Modification of ad hoc g</w:t>
      </w:r>
      <w:r w:rsidRPr="00AB5FED">
        <w:rPr>
          <w:lang w:val="nl-NL"/>
        </w:rPr>
        <w:t xml:space="preserve">roup </w:t>
      </w:r>
      <w:r>
        <w:t>data communication</w:t>
      </w:r>
      <w:r>
        <w:rPr>
          <w:lang w:val="nl-NL"/>
        </w:rPr>
        <w:t xml:space="preserve"> participants by an authorized user</w:t>
      </w:r>
      <w:bookmarkEnd w:id="964"/>
    </w:p>
    <w:p w14:paraId="0D252A15" w14:textId="77777777" w:rsidR="00E15C2E" w:rsidRDefault="00E15C2E" w:rsidP="00E15C2E">
      <w:r>
        <w:t>Figure 7.17.3.2.6</w:t>
      </w:r>
      <w:r w:rsidRPr="00A92C50">
        <w:t>-1</w:t>
      </w:r>
      <w:r w:rsidRPr="008F46AD">
        <w:t xml:space="preserve"> below illustrates the </w:t>
      </w:r>
      <w:r>
        <w:rPr>
          <w:lang w:eastAsia="zh-CN"/>
        </w:rPr>
        <w:t>MCData user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Pr>
          <w:lang w:eastAsia="zh-CN"/>
        </w:rPr>
        <w:t>MCData systems</w:t>
      </w:r>
      <w:r w:rsidRPr="008F46AD">
        <w:t>.</w:t>
      </w:r>
      <w:r>
        <w:t xml:space="preserve"> </w:t>
      </w:r>
    </w:p>
    <w:p w14:paraId="65CC1FD3" w14:textId="77777777" w:rsidR="00E15C2E" w:rsidRDefault="00E15C2E" w:rsidP="00E15C2E">
      <w:r>
        <w:lastRenderedPageBreak/>
        <w:t>Pre-conditions:</w:t>
      </w:r>
    </w:p>
    <w:p w14:paraId="62EDC455" w14:textId="77777777" w:rsidR="00E15C2E" w:rsidRDefault="00E15C2E" w:rsidP="00E15C2E">
      <w:pPr>
        <w:pStyle w:val="B1"/>
      </w:pPr>
      <w:r>
        <w:t>1.</w:t>
      </w:r>
      <w:r>
        <w:tab/>
      </w:r>
      <w:r w:rsidRPr="00AB5FED">
        <w:t xml:space="preserve">An </w:t>
      </w:r>
      <w:r>
        <w:t xml:space="preserve">MCData ad hoc </w:t>
      </w:r>
      <w:r>
        <w:rPr>
          <w:rFonts w:hint="eastAsia"/>
          <w:lang w:eastAsia="zh-CN"/>
        </w:rPr>
        <w:t xml:space="preserve">group </w:t>
      </w:r>
      <w:r>
        <w:t>data communication</w:t>
      </w:r>
      <w:r w:rsidRPr="00AB5FED">
        <w:t xml:space="preserve"> is already in progress</w:t>
      </w:r>
      <w:r>
        <w:t xml:space="preserve"> the participants list provided by the originating MCData user</w:t>
      </w:r>
      <w:r w:rsidRPr="00F911F6">
        <w:t xml:space="preserve"> </w:t>
      </w:r>
      <w:r>
        <w:t xml:space="preserve">while initiating the MCData ad hoc </w:t>
      </w:r>
      <w:r>
        <w:rPr>
          <w:rFonts w:hint="eastAsia"/>
          <w:lang w:eastAsia="zh-CN"/>
        </w:rPr>
        <w:t xml:space="preserve">group </w:t>
      </w:r>
      <w:r>
        <w:t>data communication</w:t>
      </w:r>
      <w:r w:rsidRPr="008A2354">
        <w:t>.</w:t>
      </w:r>
    </w:p>
    <w:p w14:paraId="5691D32F" w14:textId="77777777" w:rsidR="00E15C2E" w:rsidRPr="00AB5FED" w:rsidRDefault="00E15C2E" w:rsidP="00E15C2E">
      <w:pPr>
        <w:pStyle w:val="B1"/>
      </w:pPr>
      <w:r>
        <w:t>2.</w:t>
      </w:r>
      <w:r>
        <w:tab/>
        <w:t xml:space="preserve">The participants of the MCData ad hoc </w:t>
      </w:r>
      <w:r>
        <w:rPr>
          <w:rFonts w:hint="eastAsia"/>
          <w:lang w:eastAsia="zh-CN"/>
        </w:rPr>
        <w:t xml:space="preserve">group </w:t>
      </w:r>
      <w:r>
        <w:t>data communication</w:t>
      </w:r>
      <w:r w:rsidRPr="00AB5FED">
        <w:t xml:space="preserve"> belong</w:t>
      </w:r>
      <w:r>
        <w:t>s</w:t>
      </w:r>
      <w:r w:rsidRPr="00AB5FED">
        <w:t xml:space="preserve"> to the </w:t>
      </w:r>
      <w:r>
        <w:t>multiple</w:t>
      </w:r>
      <w:r w:rsidRPr="00AB5FED">
        <w:t xml:space="preserve"> </w:t>
      </w:r>
      <w:r>
        <w:t>MCData system</w:t>
      </w:r>
      <w:r w:rsidRPr="00AB5FED">
        <w:t>.</w:t>
      </w:r>
    </w:p>
    <w:p w14:paraId="335F97E7" w14:textId="77777777" w:rsidR="00E15C2E" w:rsidRDefault="00E15C2E" w:rsidP="00E15C2E">
      <w:pPr>
        <w:pStyle w:val="B1"/>
      </w:pPr>
      <w:r>
        <w:t>3.</w:t>
      </w:r>
      <w:r>
        <w:tab/>
        <w:t>The</w:t>
      </w:r>
      <w:r w:rsidRPr="00811FD6">
        <w:t xml:space="preserve"> </w:t>
      </w:r>
      <w:r>
        <w:t>MCData user</w:t>
      </w:r>
      <w:r w:rsidRPr="008A2354">
        <w:t xml:space="preserve"> at </w:t>
      </w:r>
      <w:r>
        <w:t>MCData client </w:t>
      </w:r>
      <w:r w:rsidRPr="008A2354">
        <w:t>1</w:t>
      </w:r>
      <w:r>
        <w:t xml:space="preserve"> determines that the MCData client 3 needs to be invited to on-going ad hoc group data communication and MCData client 2 needs to be removed from the on-going ad hoc group data communication from the primary MCData system.</w:t>
      </w:r>
    </w:p>
    <w:p w14:paraId="75534CFC" w14:textId="77777777" w:rsidR="00E15C2E" w:rsidRDefault="00E15C2E" w:rsidP="00E15C2E">
      <w:pPr>
        <w:pStyle w:val="B1"/>
      </w:pPr>
      <w:r>
        <w:t>4.</w:t>
      </w:r>
      <w:r>
        <w:tab/>
        <w:t>The</w:t>
      </w:r>
      <w:r w:rsidRPr="00811FD6">
        <w:t xml:space="preserve"> </w:t>
      </w:r>
      <w:r>
        <w:t>MCData user</w:t>
      </w:r>
      <w:r w:rsidRPr="008A2354">
        <w:t xml:space="preserve"> at </w:t>
      </w:r>
      <w:r>
        <w:t>MCData client </w:t>
      </w:r>
      <w:r w:rsidRPr="008A2354">
        <w:t>1</w:t>
      </w:r>
      <w:r>
        <w:t xml:space="preserve"> determines that the MCData client 5 needs to be invited to on-going ad hoc group data communication and MCData client 4 needs to be removed from the on-going ad hoc group data communication from the partner MCData system.</w:t>
      </w:r>
    </w:p>
    <w:p w14:paraId="17BD581C" w14:textId="77777777" w:rsidR="00E15C2E" w:rsidRDefault="00E15C2E" w:rsidP="00E15C2E">
      <w:pPr>
        <w:pStyle w:val="B1"/>
      </w:pPr>
    </w:p>
    <w:p w14:paraId="55E9E7B0" w14:textId="77777777" w:rsidR="00E15C2E" w:rsidRDefault="00E15C2E" w:rsidP="00E15C2E">
      <w:pPr>
        <w:pStyle w:val="TH"/>
      </w:pPr>
    </w:p>
    <w:p w14:paraId="5BC4EE45" w14:textId="77777777" w:rsidR="00E15C2E" w:rsidRDefault="00E15C2E" w:rsidP="00CC0E91">
      <w:pPr>
        <w:pStyle w:val="TH"/>
      </w:pPr>
      <w:r>
        <w:object w:dxaOrig="11531" w:dyaOrig="9864" w14:anchorId="1E14B444">
          <v:shape id="_x0000_i1131" type="#_x0000_t75" style="width:481.3pt;height:412pt" o:ole="">
            <v:imagedata r:id="rId225" o:title=""/>
          </v:shape>
          <o:OLEObject Type="Embed" ProgID="Visio.Drawing.15" ShapeID="_x0000_i1131" DrawAspect="Content" ObjectID="_1828855560" r:id="rId226"/>
        </w:object>
      </w:r>
    </w:p>
    <w:p w14:paraId="096A29A7" w14:textId="6B775356" w:rsidR="00E15C2E" w:rsidRPr="00AB5FED" w:rsidRDefault="00E15C2E" w:rsidP="00E15C2E">
      <w:pPr>
        <w:pStyle w:val="TF"/>
      </w:pPr>
      <w:r w:rsidRPr="00AB5FED">
        <w:t>Figure </w:t>
      </w:r>
      <w:r>
        <w:t>7.17.3.2.6</w:t>
      </w:r>
      <w:r w:rsidRPr="00AB5FED">
        <w:t xml:space="preserve">-1: </w:t>
      </w:r>
      <w:r>
        <w:rPr>
          <w:lang w:val="nl-NL"/>
        </w:rPr>
        <w:t>Modification of ad hoc g</w:t>
      </w:r>
      <w:r w:rsidRPr="00AB5FED">
        <w:rPr>
          <w:lang w:val="nl-NL"/>
        </w:rPr>
        <w:t xml:space="preserve">roup </w:t>
      </w:r>
      <w:r>
        <w:t>data communication</w:t>
      </w:r>
      <w:r>
        <w:rPr>
          <w:lang w:val="nl-NL"/>
        </w:rPr>
        <w:t xml:space="preserve"> participants by an authorized user</w:t>
      </w:r>
    </w:p>
    <w:p w14:paraId="48CC8F8F" w14:textId="77777777" w:rsidR="00E15C2E" w:rsidRDefault="00E15C2E" w:rsidP="00E15C2E">
      <w:pPr>
        <w:pStyle w:val="B1"/>
        <w:rPr>
          <w:lang w:eastAsia="zh-CN"/>
        </w:rPr>
      </w:pPr>
      <w:r>
        <w:t>1.</w:t>
      </w:r>
      <w:r>
        <w:tab/>
        <w:t xml:space="preserve">The MCData client 1 sends the </w:t>
      </w:r>
      <w:r w:rsidRPr="00DA3980">
        <w:t>modify</w:t>
      </w:r>
      <w:r>
        <w:t xml:space="preserve"> ad hoc group data session participants request to the MCData server 1 to remove both MCData client </w:t>
      </w:r>
      <w:r w:rsidRPr="00DA3980">
        <w:t xml:space="preserve">2 and </w:t>
      </w:r>
      <w:r>
        <w:t>MCData client </w:t>
      </w:r>
      <w:r w:rsidRPr="00DA3980">
        <w:t>4 from the on</w:t>
      </w:r>
      <w:r>
        <w:t>-</w:t>
      </w:r>
      <w:r w:rsidRPr="00DA3980">
        <w:t xml:space="preserve">going </w:t>
      </w:r>
      <w:r>
        <w:t>ad hoc</w:t>
      </w:r>
      <w:r w:rsidRPr="00DA3980">
        <w:t xml:space="preserve"> group </w:t>
      </w:r>
      <w:r>
        <w:t>data communication</w:t>
      </w:r>
      <w:r w:rsidRPr="00DA3980">
        <w:t xml:space="preserve"> and to add both </w:t>
      </w:r>
      <w:r>
        <w:t>MCData client </w:t>
      </w:r>
      <w:r w:rsidRPr="00DA3980">
        <w:t xml:space="preserve">3 and </w:t>
      </w:r>
      <w:r>
        <w:t>MCData client </w:t>
      </w:r>
      <w:r w:rsidRPr="00DA3980">
        <w:t>5 into on</w:t>
      </w:r>
      <w:r>
        <w:t>-</w:t>
      </w:r>
      <w:r w:rsidRPr="00DA3980">
        <w:t xml:space="preserve">going </w:t>
      </w:r>
      <w:r>
        <w:t>ad hoc</w:t>
      </w:r>
      <w:r w:rsidRPr="00DA3980">
        <w:t xml:space="preserve"> group </w:t>
      </w:r>
      <w:r>
        <w:t>data communication</w:t>
      </w:r>
      <w:r w:rsidRPr="00DA3980">
        <w:t>.</w:t>
      </w:r>
    </w:p>
    <w:p w14:paraId="6AAC3B03" w14:textId="77777777" w:rsidR="00E15C2E" w:rsidRDefault="00E15C2E" w:rsidP="00E15C2E">
      <w:pPr>
        <w:pStyle w:val="B1"/>
      </w:pPr>
      <w:r>
        <w:lastRenderedPageBreak/>
        <w:t>2.</w:t>
      </w:r>
      <w:r>
        <w:tab/>
        <w:t>The MCData server 1 verifies whether the MCData client 1 is authorized to add or remove (modify) the participants of the on-going ad hoc group data communication.</w:t>
      </w:r>
    </w:p>
    <w:p w14:paraId="6C60C8AA" w14:textId="77777777" w:rsidR="00E15C2E" w:rsidRDefault="00E15C2E" w:rsidP="00E15C2E">
      <w:pPr>
        <w:pStyle w:val="B1"/>
        <w:rPr>
          <w:lang w:eastAsia="zh-CN"/>
        </w:rPr>
      </w:pPr>
      <w:r>
        <w:t>3.</w:t>
      </w:r>
      <w:r>
        <w:tab/>
        <w:t>The MCData server 1 sends modify ad hoc group data session participants response to the MCData client 1.</w:t>
      </w:r>
    </w:p>
    <w:p w14:paraId="57FF1525" w14:textId="77777777" w:rsidR="00E15C2E" w:rsidRDefault="00E15C2E" w:rsidP="00E15C2E">
      <w:pPr>
        <w:pStyle w:val="B1"/>
      </w:pPr>
      <w:r>
        <w:t>4.</w:t>
      </w:r>
      <w:r>
        <w:tab/>
      </w:r>
      <w:r w:rsidRPr="002D2A10">
        <w:t xml:space="preserve">The </w:t>
      </w:r>
      <w:r>
        <w:t>MCData server 1</w:t>
      </w:r>
      <w:r w:rsidRPr="002D2A10">
        <w:t xml:space="preserve"> determines that </w:t>
      </w:r>
      <w:r>
        <w:t>MCData client 1</w:t>
      </w:r>
      <w:r w:rsidRPr="002D2A10">
        <w:t xml:space="preserve"> has requested that </w:t>
      </w:r>
      <w:r>
        <w:t>MCData client </w:t>
      </w:r>
      <w:r w:rsidRPr="002D2A10">
        <w:t>3 from the primary MC system be invited to an on</w:t>
      </w:r>
      <w:r>
        <w:t>-</w:t>
      </w:r>
      <w:r w:rsidRPr="002D2A10">
        <w:t xml:space="preserve">going </w:t>
      </w:r>
      <w:r>
        <w:t>ad hoc</w:t>
      </w:r>
      <w:r w:rsidRPr="002D2A10">
        <w:t xml:space="preserve"> group </w:t>
      </w:r>
      <w:r>
        <w:t>data communication</w:t>
      </w:r>
      <w:r w:rsidRPr="002D2A10">
        <w:t xml:space="preserve"> and successfully added to the </w:t>
      </w:r>
      <w:r>
        <w:t>data communication</w:t>
      </w:r>
      <w:r w:rsidRPr="002D2A10">
        <w:t xml:space="preserve"> according to the procedure defined in clause</w:t>
      </w:r>
      <w:r>
        <w:t> 7</w:t>
      </w:r>
      <w:r w:rsidRPr="002D2A10">
        <w:t>.1</w:t>
      </w:r>
      <w:r>
        <w:t>7</w:t>
      </w:r>
      <w:r w:rsidRPr="002D2A10">
        <w:t>.3.1.4.</w:t>
      </w:r>
    </w:p>
    <w:p w14:paraId="6FDB2227" w14:textId="77777777" w:rsidR="00E15C2E" w:rsidRDefault="00E15C2E" w:rsidP="00E15C2E">
      <w:pPr>
        <w:pStyle w:val="B1"/>
      </w:pPr>
      <w:r>
        <w:t>5.</w:t>
      </w:r>
      <w:r>
        <w:tab/>
        <w:t>The MCData server 1</w:t>
      </w:r>
      <w:r w:rsidRPr="0043676C">
        <w:t xml:space="preserve"> </w:t>
      </w:r>
      <w:r>
        <w:t>determines that</w:t>
      </w:r>
      <w:r w:rsidRPr="0043676C">
        <w:t xml:space="preserve"> </w:t>
      </w:r>
      <w:r>
        <w:t>MCData client </w:t>
      </w:r>
      <w:r w:rsidRPr="00B67132">
        <w:t xml:space="preserve">1 </w:t>
      </w:r>
      <w:r>
        <w:t>has requested that MCData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ad hoc group data communication</w:t>
      </w:r>
      <w:r w:rsidRPr="00B67132">
        <w:t xml:space="preserve"> and successfully </w:t>
      </w:r>
      <w:r>
        <w:t>removed from</w:t>
      </w:r>
      <w:r w:rsidRPr="00B67132">
        <w:t xml:space="preserve"> </w:t>
      </w:r>
      <w:r>
        <w:t>data communication according to the procedure defined in clause 7.17</w:t>
      </w:r>
      <w:r w:rsidRPr="00AB5FED">
        <w:t>.</w:t>
      </w:r>
      <w:r>
        <w:t>3.1.4.</w:t>
      </w:r>
    </w:p>
    <w:p w14:paraId="44BA19B8" w14:textId="77777777" w:rsidR="00E15C2E" w:rsidRDefault="00E15C2E" w:rsidP="00E15C2E">
      <w:pPr>
        <w:pStyle w:val="B1"/>
      </w:pPr>
      <w:r>
        <w:t>6.</w:t>
      </w:r>
      <w:r>
        <w:tab/>
      </w:r>
      <w:r w:rsidRPr="002D2A10">
        <w:t xml:space="preserve">The </w:t>
      </w:r>
      <w:r>
        <w:t>MCData server 1</w:t>
      </w:r>
      <w:r w:rsidRPr="002D2A10">
        <w:t xml:space="preserve"> determines that </w:t>
      </w:r>
      <w:r>
        <w:t>MCData client 1</w:t>
      </w:r>
      <w:r w:rsidRPr="002D2A10">
        <w:t xml:space="preserve"> has requested that </w:t>
      </w:r>
      <w:r>
        <w:t>MCData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w:t>
      </w:r>
      <w:r>
        <w:t>data communication. The MCData server 1 sends the ad hoc group data session request to the MCData client 5.</w:t>
      </w:r>
    </w:p>
    <w:p w14:paraId="327982E2" w14:textId="77777777" w:rsidR="00E15C2E" w:rsidRDefault="00E15C2E" w:rsidP="00E15C2E">
      <w:pPr>
        <w:pStyle w:val="B1"/>
        <w:rPr>
          <w:lang w:eastAsia="zh-CN"/>
        </w:rPr>
      </w:pPr>
      <w:r>
        <w:t>7.</w:t>
      </w:r>
      <w:r>
        <w:tab/>
        <w:t>The MCData client 5 notifies the user about the incoming ad hoc group data communication.</w:t>
      </w:r>
    </w:p>
    <w:p w14:paraId="7A9EE62C" w14:textId="77777777" w:rsidR="00E15C2E" w:rsidRDefault="00E15C2E" w:rsidP="00E15C2E">
      <w:pPr>
        <w:pStyle w:val="B1"/>
        <w:rPr>
          <w:lang w:eastAsia="zh-CN"/>
        </w:rPr>
      </w:pPr>
      <w:r>
        <w:t>8.</w:t>
      </w:r>
      <w:r>
        <w:tab/>
        <w:t>The MCData client 5 accepts the ad hoc group data session request and sends the ad hoc group data session response to the MCData server 1.</w:t>
      </w:r>
    </w:p>
    <w:p w14:paraId="3CF13087" w14:textId="77777777" w:rsidR="00E15C2E" w:rsidRDefault="00E15C2E" w:rsidP="00E15C2E">
      <w:pPr>
        <w:pStyle w:val="B1"/>
      </w:pPr>
      <w:r>
        <w:t>9.</w:t>
      </w:r>
      <w:r>
        <w:tab/>
        <w:t>The on-going ad hoc group data communication is updated by adding MCData client 5 which is based on the modify participant list provided by the MCData client 1.</w:t>
      </w:r>
    </w:p>
    <w:p w14:paraId="0BDF7F57" w14:textId="77777777" w:rsidR="00E15C2E" w:rsidRDefault="00E15C2E" w:rsidP="00E15C2E">
      <w:pPr>
        <w:pStyle w:val="B1"/>
      </w:pPr>
      <w:r>
        <w:t>10.</w:t>
      </w:r>
      <w:r>
        <w:tab/>
        <w:t>The MCData server 1</w:t>
      </w:r>
      <w:r w:rsidRPr="0043676C">
        <w:t xml:space="preserve"> </w:t>
      </w:r>
      <w:r>
        <w:t>determines that</w:t>
      </w:r>
      <w:r w:rsidRPr="0043676C">
        <w:t xml:space="preserve"> </w:t>
      </w:r>
      <w:r>
        <w:t>MCData client </w:t>
      </w:r>
      <w:r w:rsidRPr="00B67132">
        <w:t xml:space="preserve">1 </w:t>
      </w:r>
      <w:r>
        <w:t>has requested that MCData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ad hoc group data communication. The MCData server 1 sends the ad hoc group data session leave request to the MCData client 4.</w:t>
      </w:r>
    </w:p>
    <w:p w14:paraId="1824ED59" w14:textId="77777777" w:rsidR="00E15C2E" w:rsidRDefault="00E15C2E" w:rsidP="00E15C2E">
      <w:pPr>
        <w:pStyle w:val="B1"/>
        <w:rPr>
          <w:lang w:eastAsia="zh-CN"/>
        </w:rPr>
      </w:pPr>
      <w:r>
        <w:t>11.</w:t>
      </w:r>
      <w:r>
        <w:tab/>
        <w:t>The MCData client 4 notifies the user of the ad hoc group data session leave request.</w:t>
      </w:r>
    </w:p>
    <w:p w14:paraId="5BB22069" w14:textId="77777777" w:rsidR="00E15C2E" w:rsidRDefault="00E15C2E" w:rsidP="00E15C2E">
      <w:pPr>
        <w:pStyle w:val="B1"/>
      </w:pPr>
      <w:r>
        <w:t>12.</w:t>
      </w:r>
      <w:r>
        <w:tab/>
        <w:t>The MCData client 4 sends the ad hoc group data session leave response to the MCData server 1.</w:t>
      </w:r>
    </w:p>
    <w:p w14:paraId="5B923502" w14:textId="77777777" w:rsidR="00E15C2E" w:rsidRDefault="00E15C2E" w:rsidP="00E15C2E">
      <w:pPr>
        <w:pStyle w:val="B1"/>
      </w:pPr>
      <w:r>
        <w:t>13.</w:t>
      </w:r>
      <w:r>
        <w:tab/>
        <w:t>The on-going ad hoc group data communication is updated by removing MCData client 4, which is based on the modify participant list provided by the MCData client 1.</w:t>
      </w:r>
      <w:r w:rsidRPr="00FE74E7">
        <w:t xml:space="preserve"> </w:t>
      </w:r>
    </w:p>
    <w:p w14:paraId="130877E7" w14:textId="77777777" w:rsidR="00E15C2E" w:rsidRDefault="00E15C2E" w:rsidP="00E15C2E">
      <w:pPr>
        <w:pStyle w:val="NO"/>
      </w:pPr>
      <w:r>
        <w:t>NOTE</w:t>
      </w:r>
      <w:r w:rsidRPr="00526FC3">
        <w:t>:</w:t>
      </w:r>
      <w:r w:rsidRPr="00526FC3">
        <w:tab/>
      </w:r>
      <w:r>
        <w:t>The ad hoc group data communication request and response exchanged between MCData server 1 of primary MC system and MCData client 4/MCData client 5 will always traversal through the MCData server 2</w:t>
      </w:r>
      <w:r w:rsidRPr="00526FC3">
        <w:t>.</w:t>
      </w:r>
    </w:p>
    <w:p w14:paraId="46EC9B28" w14:textId="77777777" w:rsidR="00E15C2E" w:rsidRDefault="00E15C2E" w:rsidP="00E15C2E">
      <w:pPr>
        <w:pStyle w:val="B1"/>
      </w:pPr>
      <w:r>
        <w:t>14.</w:t>
      </w:r>
      <w:r>
        <w:tab/>
        <w:t xml:space="preserve">The MCData server 1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t>MCData server</w:t>
      </w:r>
      <w:r w:rsidRPr="00AB5FED">
        <w:t xml:space="preserve"> more than once during the </w:t>
      </w:r>
      <w:r>
        <w:t>data communication</w:t>
      </w:r>
      <w:r w:rsidRPr="00AB5FED">
        <w:t xml:space="preserve"> when </w:t>
      </w:r>
      <w:r>
        <w:t>MCData user</w:t>
      </w:r>
      <w:r w:rsidRPr="00AB5FED">
        <w:t xml:space="preserve">s join or leave the </w:t>
      </w:r>
      <w:r>
        <w:t>ad hoc group data communication</w:t>
      </w:r>
      <w:r w:rsidRPr="00AB5FED">
        <w:t>.</w:t>
      </w:r>
    </w:p>
    <w:p w14:paraId="7E0916E2" w14:textId="77777777" w:rsidR="00E15C2E" w:rsidRDefault="00E15C2E" w:rsidP="00E15C2E">
      <w:pPr>
        <w:pStyle w:val="B1"/>
      </w:pPr>
      <w:r>
        <w:t>15.</w:t>
      </w:r>
      <w:r>
        <w:tab/>
        <w:t>The MCData server 1 may notify the authorized participants about the change in the participants list of on-going ad hoc group data communication.</w:t>
      </w:r>
    </w:p>
    <w:p w14:paraId="756E83A8" w14:textId="04B487B5" w:rsidR="00FE67A3" w:rsidRPr="002F1393" w:rsidRDefault="00FE67A3" w:rsidP="00FE67A3">
      <w:pPr>
        <w:pStyle w:val="Heading5"/>
      </w:pPr>
      <w:bookmarkStart w:id="965" w:name="_Toc218242647"/>
      <w:r w:rsidRPr="00507F05">
        <w:t>7.17.3.2.</w:t>
      </w:r>
      <w:r w:rsidR="009B695A">
        <w:t>7</w:t>
      </w:r>
      <w:r w:rsidRPr="002F1393">
        <w:tab/>
      </w:r>
      <w:r w:rsidRPr="006F572F">
        <w:t>Modification of ad</w:t>
      </w:r>
      <w:r>
        <w:t> </w:t>
      </w:r>
      <w:r w:rsidRPr="006F572F">
        <w:t xml:space="preserve">hoc group </w:t>
      </w:r>
      <w:r>
        <w:t>data session</w:t>
      </w:r>
      <w:r w:rsidRPr="006F572F">
        <w:t xml:space="preserve"> criteria by </w:t>
      </w:r>
      <w:r>
        <w:t>an authorized user</w:t>
      </w:r>
      <w:bookmarkEnd w:id="965"/>
    </w:p>
    <w:p w14:paraId="2BBDB6AC" w14:textId="2089C7F4" w:rsidR="00FE67A3" w:rsidRDefault="00FE67A3" w:rsidP="00FE67A3">
      <w:r w:rsidRPr="002F1393">
        <w:t>Figure </w:t>
      </w:r>
      <w:r w:rsidRPr="00507F05">
        <w:t>7.17.3.2.</w:t>
      </w:r>
      <w:r w:rsidR="009B695A">
        <w:t>7</w:t>
      </w:r>
      <w:r w:rsidRPr="002F1393">
        <w:t xml:space="preserve">-1 </w:t>
      </w:r>
      <w:r w:rsidRPr="006F572F">
        <w:t xml:space="preserve">illustrates the modification of ad hoc group </w:t>
      </w:r>
      <w:r>
        <w:t>data session</w:t>
      </w:r>
      <w:r w:rsidRPr="006F572F">
        <w:t xml:space="preserve"> criteria procedure by the initiator of the ad</w:t>
      </w:r>
      <w:r>
        <w:t> </w:t>
      </w:r>
      <w:r w:rsidRPr="006F572F">
        <w:t xml:space="preserve">hoc group </w:t>
      </w:r>
      <w:r>
        <w:t>data session between</w:t>
      </w:r>
      <w:r w:rsidRPr="002F1393">
        <w:t xml:space="preserve"> multiple MC systems.</w:t>
      </w:r>
    </w:p>
    <w:p w14:paraId="2815BB07" w14:textId="77777777" w:rsidR="00FE67A3" w:rsidRPr="002F1393" w:rsidRDefault="00FE67A3" w:rsidP="00FE67A3">
      <w:r w:rsidRPr="002F1393">
        <w:t>Preconditions:</w:t>
      </w:r>
    </w:p>
    <w:p w14:paraId="64B4CD83" w14:textId="77777777" w:rsidR="00FE67A3" w:rsidRPr="002F1393" w:rsidRDefault="00FE67A3" w:rsidP="00FE67A3">
      <w:pPr>
        <w:pStyle w:val="B1"/>
      </w:pPr>
      <w:r w:rsidRPr="002F1393">
        <w:t>-</w:t>
      </w:r>
      <w:r w:rsidRPr="002F1393">
        <w:tab/>
      </w:r>
      <w:r w:rsidRPr="00810089">
        <w:t>The MC</w:t>
      </w:r>
      <w:r>
        <w:t>Data</w:t>
      </w:r>
      <w:r w:rsidRPr="00810089">
        <w:t xml:space="preserve"> user at the MC</w:t>
      </w:r>
      <w:r>
        <w:t>Data</w:t>
      </w:r>
      <w:r w:rsidRPr="00810089">
        <w:t xml:space="preserve"> client</w:t>
      </w:r>
      <w:r>
        <w:t> </w:t>
      </w:r>
      <w:r w:rsidRPr="00810089">
        <w:t>1 is authorized to modify the criteria</w:t>
      </w:r>
      <w:r w:rsidRPr="002F1393">
        <w:t>.</w:t>
      </w:r>
    </w:p>
    <w:p w14:paraId="073D0FDB" w14:textId="77777777" w:rsidR="00FE67A3" w:rsidRPr="002F1393" w:rsidRDefault="00FE67A3" w:rsidP="00FE67A3">
      <w:pPr>
        <w:pStyle w:val="B1"/>
      </w:pPr>
      <w:r w:rsidRPr="002F1393">
        <w:t>-</w:t>
      </w:r>
      <w:r w:rsidRPr="002F1393">
        <w:tab/>
        <w:t xml:space="preserve">The </w:t>
      </w:r>
      <w:r>
        <w:t>MCData</w:t>
      </w:r>
      <w:r w:rsidRPr="002F1393">
        <w:t xml:space="preserve"> server A and </w:t>
      </w:r>
      <w:r>
        <w:t>MCData</w:t>
      </w:r>
      <w:r w:rsidRPr="002F1393">
        <w:t xml:space="preserve"> server B are aware of the criteria related to the ongoing ad</w:t>
      </w:r>
      <w:r>
        <w:t> </w:t>
      </w:r>
      <w:r w:rsidRPr="002F1393">
        <w:t xml:space="preserve">hoc group </w:t>
      </w:r>
      <w:r>
        <w:t>data session</w:t>
      </w:r>
      <w:r w:rsidRPr="002F1393">
        <w:t>.</w:t>
      </w:r>
    </w:p>
    <w:p w14:paraId="4C96024D" w14:textId="77777777" w:rsidR="00FE67A3" w:rsidRPr="002F1393" w:rsidRDefault="00FE67A3" w:rsidP="00FE67A3">
      <w:pPr>
        <w:pStyle w:val="B1"/>
      </w:pPr>
      <w:r w:rsidRPr="002F1393">
        <w:t>-</w:t>
      </w:r>
      <w:r w:rsidRPr="002F1393">
        <w:tab/>
        <w:t>MC system A and MC system B are interconnected.</w:t>
      </w:r>
    </w:p>
    <w:p w14:paraId="31E3113A" w14:textId="34FFF45A" w:rsidR="00FE67A3" w:rsidRPr="002F1393" w:rsidRDefault="00711E80" w:rsidP="00FE67A3">
      <w:pPr>
        <w:pStyle w:val="TH"/>
      </w:pPr>
      <w:r w:rsidRPr="002F1393">
        <w:object w:dxaOrig="11497" w:dyaOrig="12252" w14:anchorId="78B39525">
          <v:shape id="_x0000_i1132" type="#_x0000_t75" style="width:439.7pt;height:475.5pt" o:ole="">
            <v:imagedata r:id="rId227" o:title=""/>
          </v:shape>
          <o:OLEObject Type="Embed" ProgID="Visio.Drawing.15" ShapeID="_x0000_i1132" DrawAspect="Content" ObjectID="_1828855561" r:id="rId228"/>
        </w:object>
      </w:r>
    </w:p>
    <w:p w14:paraId="6F189BF5" w14:textId="3C1730CB" w:rsidR="00FE67A3" w:rsidRPr="002F1393" w:rsidRDefault="00FE67A3" w:rsidP="00FE67A3">
      <w:pPr>
        <w:pStyle w:val="TF"/>
      </w:pPr>
      <w:r w:rsidRPr="002F1393">
        <w:t>Figure </w:t>
      </w:r>
      <w:r w:rsidRPr="00507F05">
        <w:t>7.17.3.2.</w:t>
      </w:r>
      <w:r w:rsidR="009B695A">
        <w:t>7</w:t>
      </w:r>
      <w:r w:rsidRPr="002F1393">
        <w:t xml:space="preserve">-1: </w:t>
      </w:r>
      <w:r w:rsidRPr="00EA1C43">
        <w:t>Modifying the criteria for determining the participants during an ongoing ad</w:t>
      </w:r>
      <w:r>
        <w:t> </w:t>
      </w:r>
      <w:r w:rsidRPr="00EA1C43">
        <w:t xml:space="preserve">hoc group </w:t>
      </w:r>
      <w:r>
        <w:t>data session</w:t>
      </w:r>
      <w:r w:rsidRPr="00EA1C43">
        <w:t xml:space="preserve"> </w:t>
      </w:r>
      <w:r w:rsidRPr="002F1393">
        <w:t>between multiple MC systems</w:t>
      </w:r>
    </w:p>
    <w:p w14:paraId="1E24078F" w14:textId="77777777" w:rsidR="00FE67A3" w:rsidRPr="00C55421" w:rsidRDefault="00FE67A3" w:rsidP="00FE67A3">
      <w:pPr>
        <w:pStyle w:val="B1"/>
      </w:pPr>
      <w:r>
        <w:t>1.</w:t>
      </w:r>
      <w:r>
        <w:tab/>
      </w:r>
      <w:r w:rsidRPr="00C55421">
        <w:t xml:space="preserve">An ad hoc group data session has been established based on criteria sent by </w:t>
      </w:r>
      <w:r>
        <w:t xml:space="preserve">an authorized </w:t>
      </w:r>
      <w:r w:rsidRPr="00C55421">
        <w:t>MCData client upon initiating the ad hoc group data session.</w:t>
      </w:r>
    </w:p>
    <w:p w14:paraId="6742AEAC" w14:textId="77777777" w:rsidR="00FE67A3" w:rsidRPr="00C55421" w:rsidRDefault="00FE67A3" w:rsidP="00FE67A3">
      <w:pPr>
        <w:pStyle w:val="B1"/>
      </w:pPr>
      <w:r w:rsidRPr="00C55421">
        <w:t>2.</w:t>
      </w:r>
      <w:r w:rsidRPr="00C55421">
        <w:tab/>
        <w:t xml:space="preserve">The MCData user at the MCData client 1 </w:t>
      </w:r>
      <w:r>
        <w:t xml:space="preserve">is authorized and </w:t>
      </w:r>
      <w:r w:rsidRPr="00C55421">
        <w:t>wishes to modify the criteria for determining the list of ad hoc group data session participants.</w:t>
      </w:r>
    </w:p>
    <w:p w14:paraId="0433DF65" w14:textId="35911CF5" w:rsidR="00FE67A3" w:rsidRPr="002F1393" w:rsidRDefault="00FE67A3" w:rsidP="00FE67A3">
      <w:pPr>
        <w:pStyle w:val="B1"/>
      </w:pPr>
      <w:r>
        <w:t>3a.</w:t>
      </w:r>
      <w:r>
        <w:tab/>
        <w:t xml:space="preserve">MCData </w:t>
      </w:r>
      <w:r w:rsidR="007D3CD9">
        <w:t xml:space="preserve">client 1 sends a </w:t>
      </w:r>
      <w:r>
        <w:t>modify ad hoc group data session criteria request to MCData server </w:t>
      </w:r>
      <w:r w:rsidR="007D3CD9">
        <w:t>A</w:t>
      </w:r>
      <w:r>
        <w:t>.</w:t>
      </w:r>
    </w:p>
    <w:p w14:paraId="2849A1F9" w14:textId="62940A1C" w:rsidR="007D3CD9" w:rsidRDefault="007D3CD9" w:rsidP="00BC683C">
      <w:pPr>
        <w:pStyle w:val="B1"/>
      </w:pPr>
      <w:r>
        <w:t>3b.</w:t>
      </w:r>
      <w:r>
        <w:tab/>
        <w:t>MCData server A determines that the modify ad hoc group data session criteria request received in step 3a has impact on users in MCData server B. Depending on the criteria provided and based on local policy, the MCData server may modify the content of the criteria received in step 3a to determine the list of participants before sending it to MCData server B.</w:t>
      </w:r>
    </w:p>
    <w:p w14:paraId="063E963C" w14:textId="65476E8D" w:rsidR="007D3CD9" w:rsidRDefault="007D3CD9" w:rsidP="00BC683C">
      <w:pPr>
        <w:pStyle w:val="B1"/>
      </w:pPr>
      <w:r>
        <w:t>3c.</w:t>
      </w:r>
      <w:r>
        <w:tab/>
        <w:t>MCData server A sends a modify ad hoc group data session criteria request to MCData server B containing the call resulting criteria to be used by MCData server B.</w:t>
      </w:r>
    </w:p>
    <w:p w14:paraId="550DD02D" w14:textId="77EE2641" w:rsidR="00FE67A3" w:rsidRPr="00DB167E" w:rsidRDefault="00FE67A3" w:rsidP="007D3CD9">
      <w:pPr>
        <w:pStyle w:val="NO"/>
      </w:pPr>
      <w:r w:rsidRPr="00DB167E">
        <w:t>NOTE</w:t>
      </w:r>
      <w:r>
        <w:t> 1</w:t>
      </w:r>
      <w:r w:rsidRPr="00DB167E">
        <w:t>:</w:t>
      </w:r>
      <w:r w:rsidRPr="00DB167E">
        <w:tab/>
      </w:r>
      <w:r>
        <w:t>If MCData server A identifies that the criteria require to add participants from another MC system then MCData server A sends an a</w:t>
      </w:r>
      <w:r w:rsidRPr="00B37F50">
        <w:t>d</w:t>
      </w:r>
      <w:r>
        <w:t> </w:t>
      </w:r>
      <w:r w:rsidRPr="00B37F50">
        <w:t xml:space="preserve">hoc group </w:t>
      </w:r>
      <w:r>
        <w:t>data session</w:t>
      </w:r>
      <w:r w:rsidRPr="00B37F50">
        <w:t xml:space="preserve"> request </w:t>
      </w:r>
      <w:r>
        <w:t>to the MCData server in that MC system.</w:t>
      </w:r>
    </w:p>
    <w:p w14:paraId="0DF827D1" w14:textId="77777777" w:rsidR="00FE67A3" w:rsidRDefault="00FE67A3" w:rsidP="00FE67A3">
      <w:pPr>
        <w:pStyle w:val="B1"/>
        <w:rPr>
          <w:lang w:eastAsia="zh-CN"/>
        </w:rPr>
      </w:pPr>
      <w:r>
        <w:rPr>
          <w:lang w:eastAsia="zh-CN"/>
        </w:rPr>
        <w:lastRenderedPageBreak/>
        <w:t>4a/b</w:t>
      </w:r>
      <w:r w:rsidRPr="003B3E17">
        <w:t>.</w:t>
      </w:r>
      <w:r w:rsidRPr="003B3E17">
        <w:tab/>
      </w:r>
      <w:r w:rsidRPr="00E437A7">
        <w:rPr>
          <w:lang w:eastAsia="zh-CN"/>
        </w:rPr>
        <w:t>The MC</w:t>
      </w:r>
      <w:r>
        <w:rPr>
          <w:lang w:eastAsia="zh-CN"/>
        </w:rPr>
        <w:t>Data</w:t>
      </w:r>
      <w:r w:rsidRPr="00E437A7">
        <w:rPr>
          <w:lang w:eastAsia="zh-CN"/>
        </w:rPr>
        <w:t xml:space="preserve"> server</w:t>
      </w:r>
      <w:r>
        <w:rPr>
          <w:lang w:eastAsia="zh-CN"/>
        </w:rPr>
        <w:t> </w:t>
      </w:r>
      <w:r w:rsidRPr="00E437A7">
        <w:rPr>
          <w:lang w:eastAsia="zh-CN"/>
        </w:rPr>
        <w:t xml:space="preserve">A receives the ad hoc group </w:t>
      </w:r>
      <w:r>
        <w:rPr>
          <w:lang w:eastAsia="zh-CN"/>
        </w:rPr>
        <w:t>data session</w:t>
      </w:r>
      <w:r w:rsidRPr="00E437A7">
        <w:rPr>
          <w:lang w:eastAsia="zh-CN"/>
        </w:rPr>
        <w:t xml:space="preserve"> criteria modify response and forwards the response to MC</w:t>
      </w:r>
      <w:r>
        <w:rPr>
          <w:lang w:eastAsia="zh-CN"/>
        </w:rPr>
        <w:t>Data</w:t>
      </w:r>
      <w:r w:rsidRPr="00E437A7">
        <w:rPr>
          <w:lang w:eastAsia="zh-CN"/>
        </w:rPr>
        <w:t xml:space="preserve"> client</w:t>
      </w:r>
      <w:r>
        <w:rPr>
          <w:lang w:eastAsia="zh-CN"/>
        </w:rPr>
        <w:t> </w:t>
      </w:r>
      <w:r w:rsidRPr="00E437A7">
        <w:rPr>
          <w:lang w:eastAsia="zh-CN"/>
        </w:rPr>
        <w:t>1 in MC system</w:t>
      </w:r>
      <w:r>
        <w:rPr>
          <w:lang w:eastAsia="zh-CN"/>
        </w:rPr>
        <w:t> </w:t>
      </w:r>
      <w:r w:rsidRPr="00E437A7">
        <w:rPr>
          <w:lang w:eastAsia="zh-CN"/>
        </w:rPr>
        <w:t>A</w:t>
      </w:r>
    </w:p>
    <w:p w14:paraId="041C2BC3" w14:textId="77777777" w:rsidR="00FE67A3" w:rsidRDefault="00FE67A3" w:rsidP="00FE67A3">
      <w:pPr>
        <w:pStyle w:val="B1"/>
      </w:pPr>
      <w:r>
        <w:t>5</w:t>
      </w:r>
      <w:r w:rsidRPr="002F1393">
        <w:t>.</w:t>
      </w:r>
      <w:r w:rsidRPr="002F1393">
        <w:tab/>
      </w:r>
      <w:r>
        <w:t>MCData</w:t>
      </w:r>
      <w:r w:rsidRPr="002F1393">
        <w:t xml:space="preserve"> server B detects that </w:t>
      </w:r>
      <w:r>
        <w:t>MCData</w:t>
      </w:r>
      <w:r w:rsidRPr="002F1393">
        <w:t xml:space="preserve"> client 3 meets the criteria </w:t>
      </w:r>
      <w:r>
        <w:t>for</w:t>
      </w:r>
      <w:r w:rsidRPr="002F1393">
        <w:t xml:space="preserve"> the ongoing ad</w:t>
      </w:r>
      <w:r>
        <w:t> </w:t>
      </w:r>
      <w:r w:rsidRPr="002F1393">
        <w:t xml:space="preserve">hoc group </w:t>
      </w:r>
      <w:r>
        <w:t>data session</w:t>
      </w:r>
      <w:r w:rsidRPr="002F1393">
        <w:t xml:space="preserve"> initiated at MC system A</w:t>
      </w:r>
      <w:r>
        <w:t>.</w:t>
      </w:r>
    </w:p>
    <w:p w14:paraId="47C7791C" w14:textId="77777777" w:rsidR="00FE67A3" w:rsidRDefault="00FE67A3" w:rsidP="00FE67A3">
      <w:pPr>
        <w:pStyle w:val="B2"/>
      </w:pPr>
      <w:r>
        <w:t>5a.</w:t>
      </w:r>
      <w:r>
        <w:tab/>
        <w:t>MCData</w:t>
      </w:r>
      <w:r w:rsidRPr="002F1393">
        <w:t xml:space="preserve"> server B </w:t>
      </w:r>
      <w:r>
        <w:t>sends an ad hoc group data session add user notification message towards MCData</w:t>
      </w:r>
      <w:r w:rsidRPr="002F1393">
        <w:t xml:space="preserve"> server </w:t>
      </w:r>
      <w:r>
        <w:t>A.</w:t>
      </w:r>
    </w:p>
    <w:p w14:paraId="4A7DF386" w14:textId="77777777" w:rsidR="00FE67A3" w:rsidRDefault="00FE67A3" w:rsidP="00FE67A3">
      <w:pPr>
        <w:pStyle w:val="B2"/>
      </w:pPr>
      <w:r>
        <w:t>5b.</w:t>
      </w:r>
      <w:r>
        <w:tab/>
        <w:t>MCData</w:t>
      </w:r>
      <w:r w:rsidRPr="002F1393">
        <w:t xml:space="preserve"> server </w:t>
      </w:r>
      <w:r>
        <w:t>A</w:t>
      </w:r>
      <w:r w:rsidRPr="002F1393">
        <w:t xml:space="preserve"> </w:t>
      </w:r>
      <w:r>
        <w:t>sends an ad hoc group data session request towards MCData</w:t>
      </w:r>
      <w:r w:rsidRPr="002F1393">
        <w:t xml:space="preserve"> client 3</w:t>
      </w:r>
      <w:r>
        <w:t>.</w:t>
      </w:r>
    </w:p>
    <w:p w14:paraId="5CF4390A" w14:textId="77777777" w:rsidR="00FE67A3" w:rsidRDefault="00FE67A3" w:rsidP="00FE67A3">
      <w:pPr>
        <w:pStyle w:val="B2"/>
      </w:pPr>
      <w:r>
        <w:t>5c.</w:t>
      </w:r>
      <w:r>
        <w:tab/>
      </w:r>
      <w:r w:rsidRPr="008E4EAD">
        <w:t xml:space="preserve">The </w:t>
      </w:r>
      <w:r>
        <w:t>MCData</w:t>
      </w:r>
      <w:r w:rsidRPr="008E4EAD">
        <w:t xml:space="preserve"> user 3 is notified of entering an ongoing ad</w:t>
      </w:r>
      <w:r>
        <w:t> </w:t>
      </w:r>
      <w:r w:rsidRPr="008E4EAD">
        <w:t xml:space="preserve">hoc group </w:t>
      </w:r>
      <w:r>
        <w:t>data session</w:t>
      </w:r>
      <w:r w:rsidRPr="008E4EAD">
        <w:t>.</w:t>
      </w:r>
    </w:p>
    <w:p w14:paraId="203D1AEA" w14:textId="77777777" w:rsidR="00FE67A3" w:rsidRDefault="00FE67A3" w:rsidP="00FE67A3">
      <w:pPr>
        <w:pStyle w:val="B2"/>
      </w:pPr>
      <w:r>
        <w:t>5d.</w:t>
      </w:r>
      <w:r>
        <w:tab/>
        <w:t>MCData client 3 sends an ad hoc group data session response towards MCData server A.</w:t>
      </w:r>
    </w:p>
    <w:p w14:paraId="633E3429" w14:textId="77777777" w:rsidR="00FE67A3" w:rsidRDefault="00FE67A3" w:rsidP="00FE67A3">
      <w:pPr>
        <w:pStyle w:val="B2"/>
      </w:pPr>
      <w:r>
        <w:t>5e.</w:t>
      </w:r>
      <w:r>
        <w:tab/>
        <w:t>MCData</w:t>
      </w:r>
      <w:r w:rsidRPr="002F1393">
        <w:t xml:space="preserve"> server B </w:t>
      </w:r>
      <w:r>
        <w:t>sends an ad hoc group data session remove user notification message towards MCData</w:t>
      </w:r>
      <w:r w:rsidRPr="002F1393">
        <w:t xml:space="preserve"> server </w:t>
      </w:r>
      <w:r>
        <w:t>A.</w:t>
      </w:r>
    </w:p>
    <w:p w14:paraId="6463E8BA" w14:textId="77777777" w:rsidR="00FE67A3" w:rsidRDefault="00FE67A3" w:rsidP="00FE67A3">
      <w:pPr>
        <w:pStyle w:val="B2"/>
      </w:pPr>
      <w:r>
        <w:t>5f.</w:t>
      </w:r>
      <w:r>
        <w:tab/>
        <w:t>MCData</w:t>
      </w:r>
      <w:r w:rsidRPr="002F1393">
        <w:t xml:space="preserve"> server </w:t>
      </w:r>
      <w:r>
        <w:t>A</w:t>
      </w:r>
      <w:r w:rsidRPr="002F1393">
        <w:t xml:space="preserve"> </w:t>
      </w:r>
      <w:r>
        <w:t>sends an ad hoc group data session leave request towards MCData</w:t>
      </w:r>
      <w:r w:rsidRPr="002F1393">
        <w:t xml:space="preserve"> client </w:t>
      </w:r>
      <w:r>
        <w:t>4.</w:t>
      </w:r>
    </w:p>
    <w:p w14:paraId="67E40D9F" w14:textId="77777777" w:rsidR="00FE67A3" w:rsidRDefault="00FE67A3" w:rsidP="00FE67A3">
      <w:pPr>
        <w:pStyle w:val="B2"/>
      </w:pPr>
      <w:r>
        <w:t>5g.</w:t>
      </w:r>
      <w:r>
        <w:tab/>
      </w:r>
      <w:r w:rsidRPr="008E4EAD">
        <w:t xml:space="preserve">The </w:t>
      </w:r>
      <w:r>
        <w:t>MCData</w:t>
      </w:r>
      <w:r w:rsidRPr="008E4EAD">
        <w:t xml:space="preserve"> user </w:t>
      </w:r>
      <w:r>
        <w:t>4</w:t>
      </w:r>
      <w:r w:rsidRPr="008E4EAD">
        <w:t xml:space="preserve"> is notified of </w:t>
      </w:r>
      <w:r>
        <w:t>leaving</w:t>
      </w:r>
      <w:r w:rsidRPr="008E4EAD">
        <w:t xml:space="preserve"> an ongoing ad</w:t>
      </w:r>
      <w:r>
        <w:t> </w:t>
      </w:r>
      <w:r w:rsidRPr="008E4EAD">
        <w:t xml:space="preserve">hoc group </w:t>
      </w:r>
      <w:r>
        <w:t>data session</w:t>
      </w:r>
      <w:r w:rsidRPr="008E4EAD">
        <w:t>.</w:t>
      </w:r>
    </w:p>
    <w:p w14:paraId="32EB75BD" w14:textId="77777777" w:rsidR="00FE67A3" w:rsidRDefault="00FE67A3" w:rsidP="00FE67A3">
      <w:pPr>
        <w:pStyle w:val="B2"/>
      </w:pPr>
      <w:r>
        <w:t>5h.</w:t>
      </w:r>
      <w:r>
        <w:tab/>
        <w:t>MCData client 4 sends an ad hoc group data session leave response towards MCData server A.</w:t>
      </w:r>
    </w:p>
    <w:p w14:paraId="0E10997F" w14:textId="6537090F" w:rsidR="00FE67A3" w:rsidRPr="00D87B5F" w:rsidRDefault="00FE67A3" w:rsidP="00CC0E91">
      <w:pPr>
        <w:pStyle w:val="B1"/>
      </w:pPr>
      <w:r>
        <w:t>6</w:t>
      </w:r>
      <w:r w:rsidRPr="00D87B5F">
        <w:t>.</w:t>
      </w:r>
      <w:r w:rsidRPr="00D87B5F">
        <w:tab/>
        <w:t>The MC</w:t>
      </w:r>
      <w:r>
        <w:t>Data</w:t>
      </w:r>
      <w:r w:rsidRPr="00D87B5F">
        <w:t xml:space="preserve"> server</w:t>
      </w:r>
      <w:r>
        <w:t xml:space="preserve"> A may </w:t>
      </w:r>
      <w:r w:rsidRPr="00D87B5F">
        <w:t>notif</w:t>
      </w:r>
      <w:r>
        <w:t>y</w:t>
      </w:r>
      <w:r w:rsidRPr="00D87B5F">
        <w:t xml:space="preserve"> the </w:t>
      </w:r>
      <w:r>
        <w:t>authorised</w:t>
      </w:r>
      <w:r w:rsidRPr="00D87B5F">
        <w:t xml:space="preserve"> MC</w:t>
      </w:r>
      <w:r>
        <w:t>Data</w:t>
      </w:r>
      <w:r w:rsidRPr="00D87B5F">
        <w:t xml:space="preserve"> user of all the users who are added to the on-going ad hoc group </w:t>
      </w:r>
      <w:r>
        <w:t>data session</w:t>
      </w:r>
      <w:r w:rsidRPr="00D87B5F">
        <w:t xml:space="preserve">. </w:t>
      </w:r>
      <w:bookmarkStart w:id="966" w:name="_Hlk147991488"/>
      <w:r w:rsidRPr="00D87B5F">
        <w:t xml:space="preserve">This notification may be sent to the </w:t>
      </w:r>
      <w:r>
        <w:t>authorised</w:t>
      </w:r>
      <w:r w:rsidRPr="00D87B5F">
        <w:t xml:space="preserve"> M</w:t>
      </w:r>
      <w:r>
        <w:t>CData</w:t>
      </w:r>
      <w:r w:rsidRPr="00D87B5F">
        <w:t xml:space="preserve"> user by the MC</w:t>
      </w:r>
      <w:r>
        <w:t>Data</w:t>
      </w:r>
      <w:r w:rsidRPr="00D87B5F">
        <w:t xml:space="preserve"> server</w:t>
      </w:r>
      <w:r>
        <w:t xml:space="preserve"> A </w:t>
      </w:r>
      <w:r w:rsidRPr="00D87B5F">
        <w:t xml:space="preserve">more than once during the </w:t>
      </w:r>
      <w:r>
        <w:t>data session</w:t>
      </w:r>
      <w:r w:rsidRPr="00D87B5F">
        <w:t xml:space="preserve"> when MC</w:t>
      </w:r>
      <w:r>
        <w:t>Data</w:t>
      </w:r>
      <w:r w:rsidRPr="00D87B5F">
        <w:t xml:space="preserve"> users join or leave the ad hoc group </w:t>
      </w:r>
      <w:r>
        <w:t>data session</w:t>
      </w:r>
      <w:r w:rsidRPr="00D87B5F">
        <w:t>.</w:t>
      </w:r>
      <w:bookmarkEnd w:id="966"/>
      <w:r w:rsidR="007D3CD9" w:rsidRPr="007D3CD9">
        <w:t xml:space="preserve"> All ad hoc group data session notify messages contain the call resulting criteria used by the MCData server to determine the list of participants to be invited.</w:t>
      </w:r>
    </w:p>
    <w:p w14:paraId="2DDD5BB4" w14:textId="77777777" w:rsidR="00FE67A3" w:rsidRDefault="00FE67A3" w:rsidP="00FE67A3">
      <w:pPr>
        <w:pStyle w:val="B1"/>
        <w:rPr>
          <w:lang w:eastAsia="zh-CN"/>
        </w:rPr>
      </w:pPr>
      <w:r>
        <w:rPr>
          <w:lang w:eastAsia="zh-CN"/>
        </w:rPr>
        <w:t>7</w:t>
      </w:r>
      <w:r w:rsidRPr="003B3E17">
        <w:rPr>
          <w:lang w:eastAsia="zh-CN"/>
        </w:rPr>
        <w:t>.</w:t>
      </w:r>
      <w:r w:rsidRPr="003B3E17">
        <w:rPr>
          <w:lang w:eastAsia="zh-CN"/>
        </w:rPr>
        <w:tab/>
        <w:t xml:space="preserve">The </w:t>
      </w:r>
      <w:r>
        <w:rPr>
          <w:lang w:eastAsia="zh-CN"/>
        </w:rPr>
        <w:t>MCData server A</w:t>
      </w:r>
      <w:r>
        <w:rPr>
          <w:b/>
          <w:bCs/>
          <w:lang w:eastAsia="zh-CN"/>
        </w:rPr>
        <w:t xml:space="preserve"> </w:t>
      </w:r>
      <w:r>
        <w:rPr>
          <w:lang w:eastAsia="zh-CN"/>
        </w:rPr>
        <w:t>adds MCData client 3 to the ad hoc group data session and removes MCData client 4 from</w:t>
      </w:r>
      <w:r w:rsidRPr="00686400">
        <w:rPr>
          <w:lang w:eastAsia="zh-CN"/>
        </w:rPr>
        <w:t xml:space="preserve"> the ad hoc group </w:t>
      </w:r>
      <w:r>
        <w:rPr>
          <w:lang w:eastAsia="zh-CN"/>
        </w:rPr>
        <w:t>data session</w:t>
      </w:r>
      <w:r w:rsidRPr="003B3E17">
        <w:rPr>
          <w:lang w:eastAsia="zh-CN"/>
        </w:rPr>
        <w:t>.</w:t>
      </w:r>
    </w:p>
    <w:p w14:paraId="6C2F3D45" w14:textId="77777777" w:rsidR="007D3CD9" w:rsidRDefault="00FE67A3" w:rsidP="00BC683C">
      <w:r w:rsidRPr="00DB38F9">
        <w:t>The MC</w:t>
      </w:r>
      <w:r>
        <w:t>Data</w:t>
      </w:r>
      <w:r w:rsidRPr="00DB38F9">
        <w:t xml:space="preserve"> server</w:t>
      </w:r>
      <w:r>
        <w:t>s</w:t>
      </w:r>
      <w:r w:rsidRPr="00DB38F9">
        <w:t xml:space="preserve"> continuously check whether other MC</w:t>
      </w:r>
      <w:r>
        <w:t>Data</w:t>
      </w:r>
      <w:r w:rsidRPr="00DB38F9">
        <w:t xml:space="preserve"> clients meet or if participating MC</w:t>
      </w:r>
      <w:r>
        <w:t>Data</w:t>
      </w:r>
      <w:r w:rsidRPr="00DB38F9">
        <w:t xml:space="preserve"> clients no longer meet the criteria for the ad hoc group</w:t>
      </w:r>
      <w:r>
        <w:t xml:space="preserve"> data session</w:t>
      </w:r>
      <w:r w:rsidRPr="00DB38F9">
        <w:t>.</w:t>
      </w:r>
    </w:p>
    <w:p w14:paraId="33F4F8F6" w14:textId="7129D076" w:rsidR="00FE67A3" w:rsidRPr="00DB167E" w:rsidRDefault="00FE67A3" w:rsidP="00FE67A3">
      <w:pPr>
        <w:pStyle w:val="NO"/>
      </w:pPr>
      <w:r w:rsidRPr="00DB167E">
        <w:t>NOTE</w:t>
      </w:r>
      <w:r>
        <w:t> 2</w:t>
      </w:r>
      <w:r w:rsidRPr="00DB167E">
        <w:t>:</w:t>
      </w:r>
      <w:r w:rsidRPr="00DB167E">
        <w:tab/>
      </w:r>
      <w:r>
        <w:t>If the ad hoc group data session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data session</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p w14:paraId="1AEF9FEF" w14:textId="18338AF0" w:rsidR="00C2503A" w:rsidRPr="002731F8" w:rsidRDefault="00C2503A" w:rsidP="00C2503A">
      <w:pPr>
        <w:pStyle w:val="Heading3"/>
      </w:pPr>
      <w:bookmarkStart w:id="967" w:name="_Toc218242648"/>
      <w:bookmarkEnd w:id="961"/>
      <w:bookmarkEnd w:id="962"/>
      <w:bookmarkEnd w:id="963"/>
      <w:r>
        <w:t>7.17.4</w:t>
      </w:r>
      <w:r w:rsidRPr="00AB5FED">
        <w:tab/>
      </w:r>
      <w:r w:rsidRPr="002731F8">
        <w:t xml:space="preserve">Ad hoc group </w:t>
      </w:r>
      <w:r>
        <w:t xml:space="preserve">short data service </w:t>
      </w:r>
      <w:r w:rsidRPr="008F117B">
        <w:t xml:space="preserve">data communication </w:t>
      </w:r>
      <w:r w:rsidRPr="002731F8">
        <w:t>procedures</w:t>
      </w:r>
      <w:bookmarkEnd w:id="967"/>
    </w:p>
    <w:p w14:paraId="75D74499" w14:textId="77777777" w:rsidR="00C2503A" w:rsidRPr="00DF041A" w:rsidRDefault="00C2503A" w:rsidP="00C2503A">
      <w:pPr>
        <w:pStyle w:val="Heading4"/>
      </w:pPr>
      <w:bookmarkStart w:id="968" w:name="_Toc218242649"/>
      <w:r w:rsidRPr="00DF041A">
        <w:t>7.17.4.1</w:t>
      </w:r>
      <w:r w:rsidRPr="00DF041A">
        <w:tab/>
        <w:t>General</w:t>
      </w:r>
      <w:bookmarkEnd w:id="968"/>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69" w:name="_Toc218242650"/>
      <w:r w:rsidRPr="00DF041A">
        <w:t>7.17.4.</w:t>
      </w:r>
      <w:r>
        <w:t>2</w:t>
      </w:r>
      <w:r w:rsidRPr="00DF041A">
        <w:tab/>
      </w:r>
      <w:r>
        <w:t xml:space="preserve">Information flows for </w:t>
      </w:r>
      <w:r>
        <w:rPr>
          <w:lang w:eastAsia="zh-CN"/>
        </w:rPr>
        <w:t>short data service specific</w:t>
      </w:r>
      <w:bookmarkEnd w:id="969"/>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lastRenderedPageBreak/>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70" w:name="_Toc218242651"/>
      <w:r>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70"/>
    </w:p>
    <w:p w14:paraId="411209D9" w14:textId="77777777" w:rsidR="00C2503A" w:rsidRPr="008F117B" w:rsidRDefault="00C2503A" w:rsidP="00C2503A">
      <w:pPr>
        <w:pStyle w:val="Heading5"/>
        <w:rPr>
          <w:lang w:eastAsia="zh-CN"/>
        </w:rPr>
      </w:pPr>
      <w:bookmarkStart w:id="971" w:name="_Toc218242652"/>
      <w:r>
        <w:t>7.17.4.3.1</w:t>
      </w:r>
      <w:r w:rsidRPr="008F117B">
        <w:tab/>
      </w:r>
      <w:r w:rsidRPr="008F117B">
        <w:rPr>
          <w:rFonts w:hint="eastAsia"/>
          <w:lang w:eastAsia="zh-CN"/>
        </w:rPr>
        <w:t>General</w:t>
      </w:r>
      <w:bookmarkEnd w:id="971"/>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72" w:name="_Toc218242653"/>
      <w:r>
        <w:t>7.17.4.3.2</w:t>
      </w:r>
      <w:r w:rsidRPr="00AB5FED">
        <w:tab/>
      </w:r>
      <w:r w:rsidRPr="008F117B">
        <w:rPr>
          <w:rFonts w:hint="eastAsia"/>
          <w:lang w:eastAsia="zh-CN"/>
        </w:rPr>
        <w:t>Procedure</w:t>
      </w:r>
      <w:bookmarkEnd w:id="972"/>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33" type="#_x0000_t75" style="width:347.3pt;height:172.5pt" o:ole="">
            <v:imagedata r:id="rId229" o:title="" cropbottom="30937f"/>
          </v:shape>
          <o:OLEObject Type="Embed" ProgID="Visio.Drawing.11" ShapeID="_x0000_i1133" DrawAspect="Content" ObjectID="_1828855562" r:id="rId230"/>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w:t>
      </w:r>
      <w:r w:rsidRPr="008F117B">
        <w:lastRenderedPageBreak/>
        <w:t xml:space="preserve">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73" w:name="_Toc218242654"/>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73"/>
    </w:p>
    <w:p w14:paraId="53608691" w14:textId="3758614E" w:rsidR="00FE10B1" w:rsidRPr="008F117B" w:rsidRDefault="00FE10B1" w:rsidP="00FE10B1">
      <w:pPr>
        <w:pStyle w:val="Heading5"/>
        <w:rPr>
          <w:lang w:eastAsia="zh-CN"/>
        </w:rPr>
      </w:pPr>
      <w:bookmarkStart w:id="974" w:name="_Toc218242655"/>
      <w:r>
        <w:t>7.</w:t>
      </w:r>
      <w:r w:rsidR="003A2A97">
        <w:t>17.4.4</w:t>
      </w:r>
      <w:r>
        <w:t>.1</w:t>
      </w:r>
      <w:r w:rsidRPr="008F117B">
        <w:tab/>
      </w:r>
      <w:r w:rsidRPr="008F117B">
        <w:rPr>
          <w:rFonts w:hint="eastAsia"/>
          <w:lang w:eastAsia="zh-CN"/>
        </w:rPr>
        <w:t>General</w:t>
      </w:r>
      <w:bookmarkEnd w:id="974"/>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75" w:name="_Toc218242656"/>
      <w:r>
        <w:t>7.</w:t>
      </w:r>
      <w:r w:rsidR="003A2A97">
        <w:t>17.4.4</w:t>
      </w:r>
      <w:r>
        <w:t>.2</w:t>
      </w:r>
      <w:r w:rsidRPr="00AB5FED">
        <w:tab/>
      </w:r>
      <w:r w:rsidRPr="008F117B">
        <w:rPr>
          <w:rFonts w:hint="eastAsia"/>
          <w:lang w:eastAsia="zh-CN"/>
        </w:rPr>
        <w:t>Procedure</w:t>
      </w:r>
      <w:bookmarkEnd w:id="975"/>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34" type="#_x0000_t75" style="width:366.55pt;height:149.4pt" o:ole="">
            <v:imagedata r:id="rId231" o:title=""/>
          </v:shape>
          <o:OLEObject Type="Embed" ProgID="Visio.Drawing.15" ShapeID="_x0000_i1134" DrawAspect="Content" ObjectID="_1828855563" r:id="rId232"/>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76" w:name="_Toc218242657"/>
      <w:r>
        <w:t>7.17.5</w:t>
      </w:r>
      <w:r w:rsidRPr="00AB5FED">
        <w:tab/>
      </w:r>
      <w:r w:rsidRPr="002731F8">
        <w:t xml:space="preserve">Ad hoc group </w:t>
      </w:r>
      <w:r>
        <w:t>file distribution</w:t>
      </w:r>
      <w:r w:rsidRPr="008F117B">
        <w:t xml:space="preserve"> communication </w:t>
      </w:r>
      <w:r w:rsidRPr="002731F8">
        <w:t>procedures</w:t>
      </w:r>
      <w:bookmarkEnd w:id="976"/>
    </w:p>
    <w:p w14:paraId="62FE7C7B" w14:textId="77777777" w:rsidR="00C2503A" w:rsidRPr="00DF041A" w:rsidRDefault="00C2503A" w:rsidP="00C2503A">
      <w:pPr>
        <w:pStyle w:val="Heading4"/>
      </w:pPr>
      <w:bookmarkStart w:id="977" w:name="_Toc218242658"/>
      <w:r w:rsidRPr="00DF041A">
        <w:t>7.17.</w:t>
      </w:r>
      <w:r>
        <w:t>5</w:t>
      </w:r>
      <w:r w:rsidRPr="00DF041A">
        <w:t>.1</w:t>
      </w:r>
      <w:r w:rsidRPr="00DF041A">
        <w:tab/>
        <w:t>General</w:t>
      </w:r>
      <w:bookmarkEnd w:id="977"/>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78" w:name="_Toc218242659"/>
      <w:r w:rsidRPr="00DF041A">
        <w:t>7.17.</w:t>
      </w:r>
      <w:r>
        <w:t>5</w:t>
      </w:r>
      <w:r w:rsidRPr="00DF041A">
        <w:t>.</w:t>
      </w:r>
      <w:r>
        <w:t>2</w:t>
      </w:r>
      <w:r w:rsidRPr="00DF041A">
        <w:tab/>
      </w:r>
      <w:r>
        <w:t>Information flows for file distribution</w:t>
      </w:r>
      <w:r>
        <w:rPr>
          <w:lang w:eastAsia="zh-CN"/>
        </w:rPr>
        <w:t xml:space="preserve"> specific</w:t>
      </w:r>
      <w:bookmarkEnd w:id="978"/>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79" w:name="_Toc218242660"/>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79"/>
    </w:p>
    <w:p w14:paraId="0B3EC76E" w14:textId="77777777" w:rsidR="00C2503A" w:rsidRPr="008F117B" w:rsidRDefault="00C2503A" w:rsidP="00C2503A">
      <w:pPr>
        <w:pStyle w:val="Heading5"/>
        <w:rPr>
          <w:lang w:eastAsia="zh-CN"/>
        </w:rPr>
      </w:pPr>
      <w:bookmarkStart w:id="980" w:name="_Toc218242661"/>
      <w:r>
        <w:t>7.17.5.3.1</w:t>
      </w:r>
      <w:r w:rsidRPr="008F117B">
        <w:tab/>
      </w:r>
      <w:r w:rsidRPr="008F117B">
        <w:rPr>
          <w:rFonts w:hint="eastAsia"/>
          <w:lang w:eastAsia="zh-CN"/>
        </w:rPr>
        <w:t>General</w:t>
      </w:r>
      <w:bookmarkEnd w:id="980"/>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81" w:name="_Toc218242662"/>
      <w:r>
        <w:t>7.17.5.3.2</w:t>
      </w:r>
      <w:r w:rsidRPr="00AB5FED">
        <w:tab/>
      </w:r>
      <w:r w:rsidRPr="008F117B">
        <w:rPr>
          <w:rFonts w:hint="eastAsia"/>
          <w:lang w:eastAsia="zh-CN"/>
        </w:rPr>
        <w:t>Procedure</w:t>
      </w:r>
      <w:bookmarkEnd w:id="981"/>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5" type="#_x0000_t75" style="width:347.3pt;height:172.5pt" o:ole="">
            <v:imagedata r:id="rId233" o:title="" cropbottom="30937f"/>
          </v:shape>
          <o:OLEObject Type="Embed" ProgID="Visio.Drawing.11" ShapeID="_x0000_i1135" DrawAspect="Content" ObjectID="_1828855564" r:id="rId234"/>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82" w:name="_Toc218242663"/>
      <w:r>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82"/>
    </w:p>
    <w:p w14:paraId="1AA594AB" w14:textId="07B68C51" w:rsidR="003A2A97" w:rsidRPr="008F117B" w:rsidRDefault="001B22C0" w:rsidP="003A2A97">
      <w:pPr>
        <w:pStyle w:val="Heading5"/>
        <w:rPr>
          <w:lang w:eastAsia="zh-CN"/>
        </w:rPr>
      </w:pPr>
      <w:bookmarkStart w:id="983" w:name="_Toc218242664"/>
      <w:r>
        <w:t>7.17.5.4</w:t>
      </w:r>
      <w:r w:rsidR="003A2A97">
        <w:t>.1</w:t>
      </w:r>
      <w:r w:rsidR="003A2A97" w:rsidRPr="008F117B">
        <w:tab/>
      </w:r>
      <w:r w:rsidR="003A2A97" w:rsidRPr="008F117B">
        <w:rPr>
          <w:rFonts w:hint="eastAsia"/>
          <w:lang w:eastAsia="zh-CN"/>
        </w:rPr>
        <w:t>General</w:t>
      </w:r>
      <w:bookmarkEnd w:id="983"/>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84" w:name="_Toc218242665"/>
      <w:r>
        <w:t>7.17.5.4</w:t>
      </w:r>
      <w:r w:rsidR="003A2A97">
        <w:t>.2</w:t>
      </w:r>
      <w:r w:rsidR="003A2A97" w:rsidRPr="00AB5FED">
        <w:tab/>
      </w:r>
      <w:r w:rsidR="003A2A97" w:rsidRPr="008F117B">
        <w:rPr>
          <w:rFonts w:hint="eastAsia"/>
          <w:lang w:eastAsia="zh-CN"/>
        </w:rPr>
        <w:t>Procedure</w:t>
      </w:r>
      <w:bookmarkEnd w:id="984"/>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6" type="#_x0000_t75" style="width:364.25pt;height:158.25pt" o:ole="">
            <v:imagedata r:id="rId235" o:title=""/>
          </v:shape>
          <o:OLEObject Type="Embed" ProgID="Visio.Drawing.15" ShapeID="_x0000_i1136" DrawAspect="Content" ObjectID="_1828855565" r:id="rId236"/>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4D9B8EC2" w14:textId="2FBE63AC" w:rsidR="004444F5" w:rsidRPr="002F7BC9" w:rsidRDefault="004444F5" w:rsidP="004444F5">
      <w:pPr>
        <w:pStyle w:val="Heading3"/>
      </w:pPr>
      <w:bookmarkStart w:id="985" w:name="_Toc131210532"/>
      <w:bookmarkStart w:id="986" w:name="_Toc131210090"/>
      <w:bookmarkStart w:id="987" w:name="_Toc218242666"/>
      <w:r>
        <w:t>7.17.6</w:t>
      </w:r>
      <w:r w:rsidRPr="002F7BC9">
        <w:tab/>
        <w:t xml:space="preserve">Ad hoc group </w:t>
      </w:r>
      <w:r w:rsidRPr="002F7BC9">
        <w:rPr>
          <w:rFonts w:eastAsia="SimSun"/>
        </w:rPr>
        <w:t xml:space="preserve">standalone </w:t>
      </w:r>
      <w:r w:rsidRPr="002F7BC9">
        <w:t>short data service using signalling control plane</w:t>
      </w:r>
      <w:bookmarkEnd w:id="987"/>
    </w:p>
    <w:p w14:paraId="63C09665" w14:textId="34ACF3E1" w:rsidR="004444F5" w:rsidRPr="00B8234B" w:rsidRDefault="004444F5" w:rsidP="004444F5">
      <w:pPr>
        <w:pStyle w:val="Heading4"/>
      </w:pPr>
      <w:bookmarkStart w:id="988" w:name="_Toc218242667"/>
      <w:r>
        <w:t>7.17.6</w:t>
      </w:r>
      <w:r w:rsidRPr="00B8234B">
        <w:t>.1</w:t>
      </w:r>
      <w:r w:rsidRPr="00B8234B">
        <w:tab/>
        <w:t>Information flows</w:t>
      </w:r>
      <w:bookmarkEnd w:id="985"/>
      <w:bookmarkEnd w:id="988"/>
    </w:p>
    <w:p w14:paraId="6E568C70" w14:textId="3348C87D" w:rsidR="004444F5" w:rsidRPr="00AC69EA" w:rsidRDefault="004444F5" w:rsidP="004444F5">
      <w:pPr>
        <w:pStyle w:val="Heading5"/>
        <w:rPr>
          <w:rFonts w:eastAsia="SimSun"/>
        </w:rPr>
      </w:pPr>
      <w:bookmarkStart w:id="989" w:name="_Toc218242668"/>
      <w:r>
        <w:t>7.17.6</w:t>
      </w:r>
      <w:r w:rsidRPr="00DF041A">
        <w:t>.</w:t>
      </w:r>
      <w:r>
        <w:t>1.1</w:t>
      </w:r>
      <w:r w:rsidRPr="003354E6">
        <w:rPr>
          <w:rFonts w:eastAsia="SimSun"/>
        </w:rPr>
        <w:tab/>
      </w:r>
      <w:r>
        <w:rPr>
          <w:rFonts w:eastAsia="SimSun"/>
        </w:rPr>
        <w:t>Determine ad hoc group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89"/>
    </w:p>
    <w:p w14:paraId="0956862C" w14:textId="1D3EA139" w:rsidR="004444F5" w:rsidRDefault="004444F5" w:rsidP="004444F5">
      <w:r w:rsidRPr="009E0655">
        <w:t>Table </w:t>
      </w:r>
      <w:r>
        <w:t>7.17.6</w:t>
      </w:r>
      <w:r w:rsidRPr="00DF041A">
        <w:t>.</w:t>
      </w:r>
      <w:r>
        <w:t>1.1</w:t>
      </w:r>
      <w:r w:rsidRPr="009E0655">
        <w:t xml:space="preserve">-1 describes the information flow for the </w:t>
      </w:r>
      <w:r>
        <w:t>Determine a</w:t>
      </w:r>
      <w:r>
        <w:rPr>
          <w:rFonts w:eastAsia="SimSun"/>
        </w:rPr>
        <w:t>d hoc</w:t>
      </w:r>
      <w:r>
        <w:rPr>
          <w:lang w:eastAsia="ko-KR"/>
        </w:rPr>
        <w:t xml:space="preserve"> group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57660599" w14:textId="4F67F223" w:rsidR="004444F5" w:rsidRDefault="004444F5" w:rsidP="004444F5">
      <w:pPr>
        <w:pStyle w:val="TH"/>
      </w:pPr>
      <w:r>
        <w:t>Table 7.17.6</w:t>
      </w:r>
      <w:r w:rsidRPr="00DF041A">
        <w:t>.</w:t>
      </w:r>
      <w:r>
        <w:t>1.1</w:t>
      </w:r>
      <w:r w:rsidRPr="009E0655">
        <w:t>-</w:t>
      </w:r>
      <w:r>
        <w:t xml:space="preserve">1: </w:t>
      </w:r>
      <w:r>
        <w:rPr>
          <w:rFonts w:eastAsia="SimSun"/>
        </w:rPr>
        <w:t>Determine ad hoc group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2D7E9BC2" w14:textId="77777777" w:rsidTr="00DA7117">
        <w:trPr>
          <w:jc w:val="center"/>
        </w:trPr>
        <w:tc>
          <w:tcPr>
            <w:tcW w:w="3042" w:type="dxa"/>
            <w:tcBorders>
              <w:top w:val="single" w:sz="4" w:space="0" w:color="000000"/>
              <w:left w:val="single" w:sz="4" w:space="0" w:color="000000"/>
              <w:bottom w:val="single" w:sz="4" w:space="0" w:color="000000"/>
            </w:tcBorders>
          </w:tcPr>
          <w:p w14:paraId="7FF1A096"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tcPr>
          <w:p w14:paraId="73AA8ACF"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709C0BD3" w14:textId="77777777" w:rsidR="004444F5" w:rsidRDefault="004444F5" w:rsidP="00DA7117">
            <w:pPr>
              <w:pStyle w:val="TAH"/>
            </w:pPr>
            <w:r>
              <w:t>Description</w:t>
            </w:r>
          </w:p>
        </w:tc>
      </w:tr>
      <w:tr w:rsidR="004444F5" w14:paraId="30D0CD1B" w14:textId="77777777" w:rsidTr="00DA7117">
        <w:trPr>
          <w:jc w:val="center"/>
        </w:trPr>
        <w:tc>
          <w:tcPr>
            <w:tcW w:w="3042" w:type="dxa"/>
            <w:tcBorders>
              <w:top w:val="single" w:sz="4" w:space="0" w:color="000000"/>
              <w:left w:val="single" w:sz="4" w:space="0" w:color="000000"/>
              <w:bottom w:val="single" w:sz="4" w:space="0" w:color="000000"/>
            </w:tcBorders>
          </w:tcPr>
          <w:p w14:paraId="6D2A2FE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67D77C2"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6680D3E" w14:textId="77777777" w:rsidR="004444F5" w:rsidRPr="002C7CB4" w:rsidRDefault="004444F5" w:rsidP="00DA7117">
            <w:pPr>
              <w:pStyle w:val="TAL"/>
            </w:pPr>
            <w:r w:rsidRPr="002C7CB4">
              <w:t xml:space="preserve">The identity of the MCData user sending </w:t>
            </w:r>
            <w:r>
              <w:t>the request</w:t>
            </w:r>
          </w:p>
        </w:tc>
      </w:tr>
      <w:tr w:rsidR="004444F5" w14:paraId="77B2E38C" w14:textId="77777777" w:rsidTr="00DA7117">
        <w:trPr>
          <w:jc w:val="center"/>
        </w:trPr>
        <w:tc>
          <w:tcPr>
            <w:tcW w:w="3042" w:type="dxa"/>
            <w:tcBorders>
              <w:top w:val="single" w:sz="4" w:space="0" w:color="000000"/>
              <w:left w:val="single" w:sz="4" w:space="0" w:color="000000"/>
              <w:bottom w:val="single" w:sz="4" w:space="0" w:color="000000"/>
            </w:tcBorders>
          </w:tcPr>
          <w:p w14:paraId="5559468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tcPr>
          <w:p w14:paraId="5CF3419E"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B293A6A" w14:textId="77777777" w:rsidR="004444F5" w:rsidRPr="002C7CB4" w:rsidRDefault="004444F5" w:rsidP="00DA7117">
            <w:pPr>
              <w:pStyle w:val="TAL"/>
            </w:pPr>
            <w:r>
              <w:t>The associated functional alias of the MCData user sending request.</w:t>
            </w:r>
          </w:p>
        </w:tc>
      </w:tr>
      <w:tr w:rsidR="004444F5" w14:paraId="62A1B43A" w14:textId="77777777" w:rsidTr="00DA7117">
        <w:trPr>
          <w:jc w:val="center"/>
        </w:trPr>
        <w:tc>
          <w:tcPr>
            <w:tcW w:w="3042" w:type="dxa"/>
            <w:tcBorders>
              <w:top w:val="single" w:sz="4" w:space="0" w:color="000000"/>
              <w:left w:val="single" w:sz="4" w:space="0" w:color="000000"/>
              <w:bottom w:val="single" w:sz="4" w:space="0" w:color="000000"/>
            </w:tcBorders>
          </w:tcPr>
          <w:p w14:paraId="24D0798E" w14:textId="77777777" w:rsidR="004444F5" w:rsidRPr="000D56CE" w:rsidRDefault="004444F5" w:rsidP="00DA7117">
            <w:pPr>
              <w:pStyle w:val="TAL"/>
            </w:pPr>
            <w:r w:rsidRPr="000D56CE">
              <w:rPr>
                <w:lang w:eastAsia="zh-CN"/>
              </w:rPr>
              <w:t xml:space="preserve">Encryption supported </w:t>
            </w:r>
          </w:p>
        </w:tc>
        <w:tc>
          <w:tcPr>
            <w:tcW w:w="993" w:type="dxa"/>
            <w:tcBorders>
              <w:top w:val="single" w:sz="4" w:space="0" w:color="000000"/>
              <w:left w:val="single" w:sz="4" w:space="0" w:color="000000"/>
              <w:bottom w:val="single" w:sz="4" w:space="0" w:color="000000"/>
            </w:tcBorders>
          </w:tcPr>
          <w:p w14:paraId="6CD414A0" w14:textId="77777777" w:rsidR="004444F5" w:rsidRPr="000D56CE" w:rsidRDefault="004444F5" w:rsidP="00DA7117">
            <w:pPr>
              <w:pStyle w:val="TAL"/>
            </w:pPr>
            <w:r w:rsidRPr="000D56CE">
              <w:t>M</w:t>
            </w:r>
          </w:p>
        </w:tc>
        <w:tc>
          <w:tcPr>
            <w:tcW w:w="4605" w:type="dxa"/>
            <w:tcBorders>
              <w:top w:val="single" w:sz="4" w:space="0" w:color="000000"/>
              <w:left w:val="single" w:sz="4" w:space="0" w:color="000000"/>
              <w:bottom w:val="single" w:sz="4" w:space="0" w:color="000000"/>
              <w:right w:val="single" w:sz="4" w:space="0" w:color="000000"/>
            </w:tcBorders>
          </w:tcPr>
          <w:p w14:paraId="1F282860" w14:textId="77777777" w:rsidR="004444F5" w:rsidRPr="000D56CE" w:rsidRDefault="004444F5" w:rsidP="00DA7117">
            <w:pPr>
              <w:pStyle w:val="TAL"/>
            </w:pPr>
            <w:r w:rsidRPr="000D56CE">
              <w:t xml:space="preserve">Indicates </w:t>
            </w:r>
            <w:r>
              <w:t xml:space="preserve">whether </w:t>
            </w:r>
            <w:r w:rsidRPr="000D56CE">
              <w:t>ad hoc group data transfer support requires end-to-end encryption</w:t>
            </w:r>
            <w:r>
              <w:t>.</w:t>
            </w:r>
          </w:p>
        </w:tc>
      </w:tr>
      <w:tr w:rsidR="004444F5" w14:paraId="24B553CB" w14:textId="77777777" w:rsidTr="00DA7117">
        <w:trPr>
          <w:jc w:val="center"/>
        </w:trPr>
        <w:tc>
          <w:tcPr>
            <w:tcW w:w="3042" w:type="dxa"/>
            <w:tcBorders>
              <w:top w:val="single" w:sz="4" w:space="0" w:color="000000"/>
              <w:left w:val="single" w:sz="4" w:space="0" w:color="000000"/>
              <w:bottom w:val="single" w:sz="4" w:space="0" w:color="000000"/>
            </w:tcBorders>
          </w:tcPr>
          <w:p w14:paraId="708C0E9A" w14:textId="77777777" w:rsidR="004444F5" w:rsidRDefault="004444F5" w:rsidP="00DA7117">
            <w:pPr>
              <w:pStyle w:val="TAL"/>
              <w:rPr>
                <w:lang w:eastAsia="zh-CN"/>
              </w:rPr>
            </w:pPr>
            <w:r>
              <w:rPr>
                <w:lang w:eastAsia="zh-CN"/>
              </w:rPr>
              <w:t xml:space="preserve">MCData ID list </w:t>
            </w:r>
            <w:r>
              <w:t>(see NOTE 1, NOTE 2)</w:t>
            </w:r>
          </w:p>
        </w:tc>
        <w:tc>
          <w:tcPr>
            <w:tcW w:w="993" w:type="dxa"/>
            <w:tcBorders>
              <w:top w:val="single" w:sz="4" w:space="0" w:color="000000"/>
              <w:left w:val="single" w:sz="4" w:space="0" w:color="000000"/>
              <w:bottom w:val="single" w:sz="4" w:space="0" w:color="000000"/>
            </w:tcBorders>
          </w:tcPr>
          <w:p w14:paraId="48191B9D"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6451EA5" w14:textId="77777777" w:rsidR="004444F5" w:rsidRDefault="004444F5" w:rsidP="00DA7117">
            <w:pPr>
              <w:pStyle w:val="TAL"/>
            </w:pPr>
            <w:r>
              <w:t xml:space="preserve">MCData IDs for </w:t>
            </w:r>
            <w:r>
              <w:rPr>
                <w:lang w:eastAsia="zh-CN"/>
              </w:rPr>
              <w:t xml:space="preserve">the ad hoc group </w:t>
            </w:r>
            <w:r>
              <w:rPr>
                <w:rFonts w:eastAsia="SimSun"/>
              </w:rPr>
              <w:t xml:space="preserve">standalone </w:t>
            </w:r>
            <w:r>
              <w:rPr>
                <w:lang w:eastAsia="zh-CN"/>
              </w:rPr>
              <w:t>short data service.</w:t>
            </w:r>
          </w:p>
        </w:tc>
      </w:tr>
      <w:tr w:rsidR="004444F5" w14:paraId="58F1AAE6" w14:textId="77777777" w:rsidTr="00DA7117">
        <w:trPr>
          <w:jc w:val="center"/>
        </w:trPr>
        <w:tc>
          <w:tcPr>
            <w:tcW w:w="3042" w:type="dxa"/>
            <w:tcBorders>
              <w:top w:val="single" w:sz="4" w:space="0" w:color="000000"/>
              <w:left w:val="single" w:sz="4" w:space="0" w:color="000000"/>
              <w:bottom w:val="single" w:sz="4" w:space="0" w:color="000000"/>
            </w:tcBorders>
          </w:tcPr>
          <w:p w14:paraId="5B5C60E5" w14:textId="77777777" w:rsidR="004444F5" w:rsidRDefault="004444F5" w:rsidP="00DA7117">
            <w:pPr>
              <w:pStyle w:val="TAL"/>
              <w:rPr>
                <w:lang w:eastAsia="zh-CN"/>
              </w:rPr>
            </w:pPr>
            <w:r>
              <w:t xml:space="preserve">Criteria for determining the participants </w:t>
            </w:r>
            <w:r>
              <w:rPr>
                <w:lang w:eastAsia="zh-CN"/>
              </w:rPr>
              <w:t>(see NOTE 2)</w:t>
            </w:r>
          </w:p>
        </w:tc>
        <w:tc>
          <w:tcPr>
            <w:tcW w:w="993" w:type="dxa"/>
            <w:tcBorders>
              <w:top w:val="single" w:sz="4" w:space="0" w:color="000000"/>
              <w:left w:val="single" w:sz="4" w:space="0" w:color="000000"/>
              <w:bottom w:val="single" w:sz="4" w:space="0" w:color="000000"/>
            </w:tcBorders>
          </w:tcPr>
          <w:p w14:paraId="01FE1C58"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C9205B5" w14:textId="77777777" w:rsidR="004444F5" w:rsidRDefault="004444F5" w:rsidP="00DA7117">
            <w:pPr>
              <w:pStyle w:val="TAL"/>
            </w:pPr>
            <w:r>
              <w:t xml:space="preserve">Carries the details of criteria or meaningful label identifying the criteria or the combination of both which will be used by the </w:t>
            </w:r>
            <w:r w:rsidRPr="00894C7F">
              <w:t>MCData server</w:t>
            </w:r>
            <w:r>
              <w:t xml:space="preserve"> for determining the list of MCData users e.g., it can be a location based criteria to SDS data transfer in a particular area.</w:t>
            </w:r>
          </w:p>
        </w:tc>
      </w:tr>
      <w:tr w:rsidR="004444F5" w14:paraId="6C3A3C38"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362897" w14:textId="77777777" w:rsidR="004444F5" w:rsidRDefault="004444F5" w:rsidP="00DA7117">
            <w:pPr>
              <w:pStyle w:val="TAN"/>
            </w:pPr>
            <w:r w:rsidRPr="002D2654">
              <w:t>NOTE</w:t>
            </w:r>
            <w:r>
              <w:t> 1</w:t>
            </w:r>
            <w:r w:rsidRPr="002D2654">
              <w:t>:</w:t>
            </w:r>
            <w:r>
              <w:tab/>
            </w:r>
            <w:r>
              <w:rPr>
                <w:lang w:val="en-US"/>
              </w:rPr>
              <w:t xml:space="preserve">This element is included only when the </w:t>
            </w:r>
            <w:r>
              <w:t xml:space="preserve">the </w:t>
            </w:r>
            <w:r>
              <w:rPr>
                <w:lang w:eastAsia="zh-CN"/>
              </w:rPr>
              <w:t xml:space="preserve">ad hoc group </w:t>
            </w:r>
            <w:r>
              <w:rPr>
                <w:rFonts w:eastAsia="SimSun"/>
              </w:rPr>
              <w:t xml:space="preserve">standalone </w:t>
            </w:r>
            <w:r>
              <w:rPr>
                <w:lang w:eastAsia="zh-CN"/>
              </w:rPr>
              <w:t>short data service</w:t>
            </w:r>
            <w:r>
              <w:rPr>
                <w:lang w:val="en-US"/>
              </w:rPr>
              <w:t xml:space="preserve"> initiating client sends the list of MCData users.</w:t>
            </w:r>
          </w:p>
          <w:p w14:paraId="1ABFFAC1" w14:textId="77777777" w:rsidR="004444F5" w:rsidRDefault="004444F5" w:rsidP="00DA7117">
            <w:pPr>
              <w:pStyle w:val="TAN"/>
            </w:pPr>
            <w:r>
              <w:t>NOTE 2:</w:t>
            </w:r>
            <w:r>
              <w:tab/>
              <w:t>Only one of these information elements is present.</w:t>
            </w:r>
          </w:p>
          <w:p w14:paraId="5203860B" w14:textId="77777777" w:rsidR="004444F5" w:rsidRPr="002C7CB4" w:rsidRDefault="004444F5" w:rsidP="00DA7117">
            <w:pPr>
              <w:pStyle w:val="TAN"/>
            </w:pPr>
          </w:p>
        </w:tc>
      </w:tr>
    </w:tbl>
    <w:p w14:paraId="11252396" w14:textId="77777777" w:rsidR="004444F5" w:rsidRDefault="004444F5" w:rsidP="009B3D15"/>
    <w:p w14:paraId="58D2F30E" w14:textId="3687B68A" w:rsidR="004444F5" w:rsidRPr="009A4C3C" w:rsidRDefault="004444F5" w:rsidP="004444F5">
      <w:pPr>
        <w:pStyle w:val="Heading5"/>
        <w:rPr>
          <w:rFonts w:eastAsia="SimSun"/>
        </w:rPr>
      </w:pPr>
      <w:bookmarkStart w:id="990" w:name="_Toc131210510"/>
      <w:bookmarkStart w:id="991" w:name="_Toc218242669"/>
      <w:r>
        <w:lastRenderedPageBreak/>
        <w:t>7.17.6</w:t>
      </w:r>
      <w:r w:rsidRPr="00DF041A">
        <w:t>.</w:t>
      </w:r>
      <w:r>
        <w:t>1</w:t>
      </w:r>
      <w:r w:rsidRPr="003354E6">
        <w:rPr>
          <w:rFonts w:eastAsia="SimSun"/>
        </w:rPr>
        <w:t>.</w:t>
      </w:r>
      <w:r>
        <w:rPr>
          <w:rFonts w:eastAsia="SimSun"/>
        </w:rPr>
        <w:t>2</w:t>
      </w:r>
      <w:r w:rsidRPr="009A4C3C">
        <w:rPr>
          <w:rFonts w:eastAsia="SimSun"/>
        </w:rPr>
        <w:tab/>
      </w:r>
      <w:r>
        <w:rPr>
          <w:rFonts w:eastAsia="SimSun"/>
        </w:rPr>
        <w:t>Determine ad hoc group response</w:t>
      </w:r>
      <w:r w:rsidRPr="009A4C3C">
        <w:rPr>
          <w:rFonts w:eastAsia="SimSun" w:hint="eastAsia"/>
        </w:rPr>
        <w:t xml:space="preserve"> </w:t>
      </w:r>
      <w:r w:rsidRPr="009A4C3C">
        <w:rPr>
          <w:rFonts w:eastAsia="SimSun"/>
        </w:rPr>
        <w:t>(MCData server – MCData client)</w:t>
      </w:r>
      <w:bookmarkEnd w:id="990"/>
      <w:bookmarkEnd w:id="991"/>
    </w:p>
    <w:p w14:paraId="2FC33774" w14:textId="2C2E3372" w:rsidR="004444F5" w:rsidRDefault="004444F5" w:rsidP="004444F5">
      <w:r w:rsidRPr="00AB5FED">
        <w:t>Table </w:t>
      </w:r>
      <w:r>
        <w:t>7.17.6</w:t>
      </w:r>
      <w:r w:rsidRPr="00DF041A">
        <w:t>.</w:t>
      </w:r>
      <w:r>
        <w:t>1</w:t>
      </w:r>
      <w:r w:rsidRPr="003354E6">
        <w:rPr>
          <w:rFonts w:eastAsia="SimSun"/>
        </w:rPr>
        <w:t>.</w:t>
      </w:r>
      <w:r>
        <w:rPr>
          <w:rFonts w:eastAsia="SimSun"/>
        </w:rPr>
        <w:t>2</w:t>
      </w:r>
      <w:r w:rsidRPr="00AB5FED">
        <w:t xml:space="preserve">-1 describes the information flow </w:t>
      </w:r>
      <w:r>
        <w:rPr>
          <w:rFonts w:eastAsia="SimSun"/>
        </w:rPr>
        <w:t>Determine ad hoc group response</w:t>
      </w:r>
      <w:r w:rsidRPr="00AB5FED">
        <w:t xml:space="preserve"> from the </w:t>
      </w:r>
      <w:r w:rsidRPr="00894C7F">
        <w:t>MCData server</w:t>
      </w:r>
      <w:r w:rsidRPr="00AB5FED">
        <w:t xml:space="preserve"> to the </w:t>
      </w:r>
      <w:r w:rsidRPr="00894C7F">
        <w:t>MCData client</w:t>
      </w:r>
      <w:r>
        <w:t xml:space="preserve">. This response to provide the server assigned MCData ad hoc group ID and </w:t>
      </w:r>
      <w:r>
        <w:rPr>
          <w:noProof/>
        </w:rPr>
        <w:t xml:space="preserve">preconfigured group identity of preconfigured group </w:t>
      </w:r>
      <w:r>
        <w:t>from which the configurations to be used (e.g. security related information).</w:t>
      </w:r>
    </w:p>
    <w:p w14:paraId="6F332F09" w14:textId="2A105CCD" w:rsidR="004444F5" w:rsidRPr="00AB5FED" w:rsidRDefault="004444F5" w:rsidP="004444F5">
      <w:pPr>
        <w:pStyle w:val="TH"/>
      </w:pPr>
      <w:r>
        <w:t>Table 7.17.6</w:t>
      </w:r>
      <w:r w:rsidRPr="00DF041A">
        <w:t>.</w:t>
      </w:r>
      <w:r>
        <w:t>1</w:t>
      </w:r>
      <w:r w:rsidRPr="003354E6">
        <w:rPr>
          <w:rFonts w:eastAsia="SimSun"/>
        </w:rPr>
        <w:t>.</w:t>
      </w:r>
      <w:r>
        <w:rPr>
          <w:rFonts w:eastAsia="SimSun"/>
        </w:rPr>
        <w:t>2</w:t>
      </w:r>
      <w:r>
        <w:t>-1</w:t>
      </w:r>
      <w:r w:rsidR="007D3CD9">
        <w:t>:</w:t>
      </w:r>
      <w:r>
        <w:t xml:space="preserve"> </w:t>
      </w:r>
      <w:r>
        <w:rPr>
          <w:rFonts w:eastAsia="SimSun"/>
        </w:rPr>
        <w:t>Determine ad hoc group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3864"/>
      </w:tblGrid>
      <w:tr w:rsidR="004444F5" w:rsidRPr="00AB5FED" w14:paraId="2A8A0181"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05A91" w14:textId="77777777" w:rsidR="004444F5" w:rsidRPr="00AB5FED" w:rsidRDefault="004444F5" w:rsidP="00DA711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F2E8A" w14:textId="77777777" w:rsidR="004444F5" w:rsidRPr="00AB5FED" w:rsidRDefault="004444F5" w:rsidP="00DA7117">
            <w:pPr>
              <w:pStyle w:val="TAH"/>
              <w:rPr>
                <w:lang w:eastAsia="ja-JP"/>
              </w:rPr>
            </w:pPr>
            <w:r w:rsidRPr="00AB5FED">
              <w:t>Status</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93103" w14:textId="77777777" w:rsidR="004444F5" w:rsidRPr="00AB5FED" w:rsidRDefault="004444F5" w:rsidP="00DA7117">
            <w:pPr>
              <w:pStyle w:val="TAH"/>
              <w:rPr>
                <w:lang w:eastAsia="ja-JP"/>
              </w:rPr>
            </w:pPr>
            <w:r w:rsidRPr="00AB5FED">
              <w:t>Description</w:t>
            </w:r>
          </w:p>
        </w:tc>
      </w:tr>
      <w:tr w:rsidR="004444F5" w:rsidRPr="00AB5FED" w14:paraId="7F6FF9B5"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87B4C" w14:textId="77777777" w:rsidR="004444F5" w:rsidRPr="00AB5FED" w:rsidRDefault="004444F5" w:rsidP="00DA7117">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EC663" w14:textId="77777777" w:rsidR="004444F5" w:rsidRPr="00AB5FED" w:rsidRDefault="004444F5" w:rsidP="00DA7117">
            <w:pPr>
              <w:pStyle w:val="TAL"/>
              <w:rPr>
                <w:lang w:eastAsia="ja-JP"/>
              </w:rPr>
            </w:pPr>
            <w:r w:rsidRPr="00AB5FED">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D8B25" w14:textId="77777777" w:rsidR="004444F5" w:rsidRPr="00AB5FED" w:rsidRDefault="004444F5" w:rsidP="00DA7117">
            <w:pPr>
              <w:pStyle w:val="TAL"/>
              <w:rPr>
                <w:lang w:eastAsia="ja-JP"/>
              </w:rPr>
            </w:pPr>
            <w:r w:rsidRPr="002C7CB4">
              <w:t xml:space="preserve">The identity of the MCData user sending </w:t>
            </w:r>
            <w:r>
              <w:t>the request`</w:t>
            </w:r>
          </w:p>
        </w:tc>
      </w:tr>
      <w:tr w:rsidR="004444F5" w:rsidRPr="00AB5FED" w14:paraId="0437412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B8AD8" w14:textId="77777777" w:rsidR="004444F5" w:rsidRPr="00AB5FED" w:rsidRDefault="004444F5" w:rsidP="00DA7117">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r>
              <w:t xml:space="preserve"> </w:t>
            </w:r>
            <w:r>
              <w:rPr>
                <w:lang w:eastAsia="zh-CN"/>
              </w:rP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22" w14:textId="77777777" w:rsidR="004444F5" w:rsidRPr="00AB5FED"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E8AFF" w14:textId="1B10C2D7" w:rsidR="004444F5" w:rsidRPr="00AB5FED" w:rsidRDefault="004444F5" w:rsidP="00DA7117">
            <w:pPr>
              <w:pStyle w:val="TAL"/>
              <w:rPr>
                <w:lang w:eastAsia="ja-JP"/>
              </w:rPr>
            </w:pPr>
            <w:r w:rsidRPr="003F5650">
              <w:rPr>
                <w:rFonts w:cs="Arial"/>
                <w:kern w:val="2"/>
                <w:szCs w:val="18"/>
              </w:rPr>
              <w:t xml:space="preserve">The </w:t>
            </w:r>
            <w:r w:rsidRPr="003F5650">
              <w:rPr>
                <w:rFonts w:cs="Arial" w:hint="eastAsia"/>
                <w:kern w:val="2"/>
                <w:szCs w:val="18"/>
              </w:rPr>
              <w:t xml:space="preserve">MCData group ID </w:t>
            </w:r>
            <w:r w:rsidRPr="003F5650">
              <w:rPr>
                <w:rFonts w:cs="Arial"/>
                <w:kern w:val="2"/>
                <w:szCs w:val="18"/>
              </w:rPr>
              <w:t>to be associated with the ad hoc group standalone short data service which is gen</w:t>
            </w:r>
            <w:r w:rsidR="007D3CD9">
              <w:rPr>
                <w:rFonts w:cs="Arial"/>
                <w:kern w:val="2"/>
                <w:szCs w:val="18"/>
              </w:rPr>
              <w:t>e</w:t>
            </w:r>
            <w:r w:rsidRPr="003F5650">
              <w:rPr>
                <w:rFonts w:cs="Arial"/>
                <w:kern w:val="2"/>
                <w:szCs w:val="18"/>
              </w:rPr>
              <w:t>r</w:t>
            </w:r>
            <w:r w:rsidR="007D3CD9">
              <w:rPr>
                <w:rFonts w:cs="Arial"/>
                <w:kern w:val="2"/>
                <w:szCs w:val="18"/>
              </w:rPr>
              <w:t>a</w:t>
            </w:r>
            <w:r w:rsidRPr="003F5650">
              <w:rPr>
                <w:rFonts w:cs="Arial"/>
                <w:kern w:val="2"/>
                <w:szCs w:val="18"/>
              </w:rPr>
              <w:t>ted and assigned by the MCData server.</w:t>
            </w:r>
          </w:p>
        </w:tc>
      </w:tr>
      <w:tr w:rsidR="004444F5" w:rsidRPr="00AB5FED" w14:paraId="5964CED3"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BAAB8"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331A" w14:textId="77777777" w:rsidR="004444F5"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2599D"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rsidRPr="00AB5FED" w14:paraId="6BF21072"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F58FC" w14:textId="77777777" w:rsidR="004444F5" w:rsidRPr="006A22D6" w:rsidRDefault="004444F5" w:rsidP="00DA7117">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57756" w14:textId="77777777" w:rsidR="004444F5" w:rsidRPr="00D44D45" w:rsidRDefault="004444F5" w:rsidP="00DA7117">
            <w:pPr>
              <w:pStyle w:val="TAL"/>
            </w:pPr>
            <w:r>
              <w:rPr>
                <w:rFonts w:hint="eastAsia"/>
                <w:lang w:eastAsia="zh-CN"/>
              </w:rPr>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1C7E" w14:textId="77777777" w:rsidR="004444F5" w:rsidRPr="00D44D45" w:rsidRDefault="004444F5" w:rsidP="00DA7117">
            <w:pPr>
              <w:pStyle w:val="TAL"/>
            </w:pPr>
            <w:r w:rsidRPr="00427AD1">
              <w:t xml:space="preserve">Result of the </w:t>
            </w:r>
            <w:r>
              <w:rPr>
                <w:rFonts w:eastAsia="SimSun"/>
              </w:rPr>
              <w:t>Determine ad hoc group request</w:t>
            </w:r>
            <w:r w:rsidDel="008446F2">
              <w:rPr>
                <w:lang w:eastAsia="zh-CN"/>
              </w:rPr>
              <w:t xml:space="preserve"> </w:t>
            </w:r>
            <w:r>
              <w:t>(</w:t>
            </w:r>
            <w:r w:rsidRPr="00427AD1">
              <w:t>success or fail</w:t>
            </w:r>
            <w:r>
              <w:t>ure)</w:t>
            </w:r>
          </w:p>
        </w:tc>
      </w:tr>
      <w:tr w:rsidR="007D3CD9" w:rsidRPr="00AB5FED" w14:paraId="00033326"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08F7" w14:textId="3BF42388" w:rsidR="007D3CD9" w:rsidRDefault="007D3CD9" w:rsidP="007D3CD9">
            <w:pPr>
              <w:pStyle w:val="TAL"/>
              <w:rPr>
                <w:lang w:eastAsia="zh-CN"/>
              </w:rPr>
            </w:pPr>
            <w:r w:rsidRPr="00C22D88">
              <w:t>Call resulting criteria for determining the participants (see NOTE</w:t>
            </w:r>
            <w:r>
              <w:t> </w:t>
            </w:r>
            <w:r w:rsidRPr="00C22D88">
              <w:t>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B9EC2" w14:textId="086EC0B2" w:rsidR="007D3CD9" w:rsidRDefault="007D3CD9" w:rsidP="007D3CD9">
            <w:pPr>
              <w:pStyle w:val="TAL"/>
              <w:rPr>
                <w:lang w:eastAsia="zh-CN"/>
              </w:rPr>
            </w:pPr>
            <w:r w:rsidRPr="00C22D88">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646B4" w14:textId="1BE332A6" w:rsidR="007D3CD9" w:rsidRPr="00427AD1" w:rsidRDefault="007D3CD9" w:rsidP="007D3CD9">
            <w:pPr>
              <w:pStyle w:val="TAL"/>
            </w:pPr>
            <w:r w:rsidRPr="00C22D88">
              <w:t>Carries the details of criteria or meaningful label identifying the criteria or the combination of both that the MCData server used for determining the participants e.g., it can be a location based criteria to invite participants in a particular area</w:t>
            </w:r>
          </w:p>
        </w:tc>
      </w:tr>
      <w:tr w:rsidR="004444F5" w14:paraId="36BA080C" w14:textId="77777777" w:rsidTr="00DA71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00" w:firstRow="0" w:lastRow="0" w:firstColumn="0" w:lastColumn="0" w:noHBand="0" w:noVBand="0"/>
        </w:tblPrEx>
        <w:trPr>
          <w:jc w:val="center"/>
        </w:trPr>
        <w:tc>
          <w:tcPr>
            <w:tcW w:w="7366" w:type="dxa"/>
            <w:gridSpan w:val="3"/>
            <w:tcBorders>
              <w:top w:val="single" w:sz="4" w:space="0" w:color="000000"/>
              <w:left w:val="single" w:sz="4" w:space="0" w:color="000000"/>
              <w:bottom w:val="single" w:sz="4" w:space="0" w:color="000000"/>
              <w:right w:val="single" w:sz="4" w:space="0" w:color="000000"/>
            </w:tcBorders>
          </w:tcPr>
          <w:p w14:paraId="406DDD3A" w14:textId="77777777" w:rsidR="004444F5" w:rsidRDefault="004444F5" w:rsidP="00DA7117">
            <w:pPr>
              <w:pStyle w:val="TAN"/>
            </w:pPr>
            <w:r w:rsidRPr="007B7446">
              <w:t>NOTE</w:t>
            </w:r>
            <w:r>
              <w:t> 1</w:t>
            </w:r>
            <w:r w:rsidRPr="007B7446">
              <w:t>:</w:t>
            </w:r>
            <w:r>
              <w:tab/>
              <w:t>If the result is success then t</w:t>
            </w:r>
            <w:r w:rsidRPr="00DB149B">
              <w:t>his IE shall be included</w:t>
            </w:r>
            <w:r>
              <w:t xml:space="preserve"> </w:t>
            </w:r>
          </w:p>
          <w:p w14:paraId="3E3C4743" w14:textId="77777777" w:rsidR="004444F5" w:rsidRDefault="004444F5" w:rsidP="00DA7117">
            <w:pPr>
              <w:pStyle w:val="TAN"/>
            </w:pPr>
            <w:r w:rsidRPr="007B7446">
              <w:t>NOTE</w:t>
            </w:r>
            <w:r>
              <w:t> 2</w:t>
            </w:r>
            <w:r w:rsidRPr="007B7446">
              <w:t>:</w:t>
            </w:r>
            <w:r>
              <w:tab/>
              <w:t xml:space="preserve">If </w:t>
            </w:r>
            <w:r w:rsidRPr="00DB149B">
              <w:t xml:space="preserve">the result is success and the </w:t>
            </w:r>
            <w:r>
              <w:t xml:space="preserve">end-to-end encryption is required, then this IE shall be included. </w:t>
            </w:r>
          </w:p>
          <w:p w14:paraId="51CCBEA1" w14:textId="2E4FA587" w:rsidR="007D3CD9" w:rsidRPr="002C7CB4" w:rsidRDefault="007D3CD9" w:rsidP="007D3CD9">
            <w:pPr>
              <w:pStyle w:val="TAN"/>
            </w:pPr>
            <w:r w:rsidRPr="007D3CD9">
              <w:t>NOTE</w:t>
            </w:r>
            <w:r>
              <w:t> </w:t>
            </w:r>
            <w:r w:rsidRPr="007D3CD9">
              <w:t>3:</w:t>
            </w:r>
            <w:r w:rsidRPr="007D3CD9">
              <w:tab/>
              <w:t>This IE shall be present if the ad hoc group data communication is based on criteria.</w:t>
            </w:r>
          </w:p>
        </w:tc>
      </w:tr>
    </w:tbl>
    <w:p w14:paraId="4CB38851" w14:textId="77777777" w:rsidR="004444F5" w:rsidRPr="004444F5" w:rsidRDefault="004444F5" w:rsidP="009B3D15"/>
    <w:p w14:paraId="19D37ADF" w14:textId="3387544E" w:rsidR="004444F5" w:rsidRPr="00AC69EA" w:rsidRDefault="004444F5" w:rsidP="004444F5">
      <w:pPr>
        <w:pStyle w:val="Heading5"/>
        <w:rPr>
          <w:rFonts w:eastAsia="SimSun"/>
        </w:rPr>
      </w:pPr>
      <w:bookmarkStart w:id="992" w:name="_Toc218242670"/>
      <w:r>
        <w:t>7.17.6</w:t>
      </w:r>
      <w:r w:rsidRPr="00DF041A">
        <w:t>.</w:t>
      </w:r>
      <w:r>
        <w:t>1.3</w:t>
      </w:r>
      <w:r w:rsidRPr="003354E6">
        <w:rPr>
          <w:rFonts w:eastAsia="SimSun"/>
        </w:rPr>
        <w:tab/>
      </w:r>
      <w:r>
        <w:rPr>
          <w:rFonts w:eastAsia="SimSun"/>
        </w:rPr>
        <w:t>Ad hoc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86"/>
      <w:bookmarkEnd w:id="992"/>
    </w:p>
    <w:p w14:paraId="611D6D90" w14:textId="4C24B9FC" w:rsidR="004444F5" w:rsidRDefault="004444F5" w:rsidP="004444F5">
      <w:r w:rsidRPr="009E0655">
        <w:t>Table </w:t>
      </w:r>
      <w:r>
        <w:t>7.17.6</w:t>
      </w:r>
      <w:r w:rsidRPr="00DF041A">
        <w:t>.</w:t>
      </w:r>
      <w:r>
        <w:t>1.3</w:t>
      </w:r>
      <w:r w:rsidRPr="009E0655">
        <w:t xml:space="preserve">-1 describes the information flow for the </w:t>
      </w:r>
      <w:r>
        <w:rPr>
          <w:rFonts w:eastAsia="SimSun"/>
        </w:rPr>
        <w:t>Ad hoc</w:t>
      </w:r>
      <w:r>
        <w:rPr>
          <w:lang w:eastAsia="ko-KR"/>
        </w:rPr>
        <w:t xml:space="preserve"> group standalone data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41012220" w14:textId="026CDA96" w:rsidR="004444F5" w:rsidRDefault="004444F5" w:rsidP="004444F5">
      <w:pPr>
        <w:pStyle w:val="TH"/>
      </w:pPr>
      <w:r>
        <w:lastRenderedPageBreak/>
        <w:t>Table 7.17.6</w:t>
      </w:r>
      <w:r w:rsidRPr="00DF041A">
        <w:t>.</w:t>
      </w:r>
      <w:r>
        <w:t>1.3</w:t>
      </w:r>
      <w:r w:rsidRPr="009E0655">
        <w:t>-</w:t>
      </w:r>
      <w:r>
        <w:t xml:space="preserve">1: </w:t>
      </w:r>
      <w:r>
        <w:rPr>
          <w:rFonts w:eastAsia="SimSun"/>
        </w:rPr>
        <w:t>Ad hoc group standalone data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0E9AB361" w14:textId="77777777" w:rsidTr="00DA7117">
        <w:trPr>
          <w:jc w:val="center"/>
        </w:trPr>
        <w:tc>
          <w:tcPr>
            <w:tcW w:w="3042" w:type="dxa"/>
            <w:tcBorders>
              <w:top w:val="single" w:sz="4" w:space="0" w:color="000000"/>
              <w:left w:val="single" w:sz="4" w:space="0" w:color="000000"/>
              <w:bottom w:val="single" w:sz="4" w:space="0" w:color="000000"/>
            </w:tcBorders>
          </w:tcPr>
          <w:p w14:paraId="63870648"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tcPr>
          <w:p w14:paraId="4E08DE22"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453EA05C" w14:textId="77777777" w:rsidR="004444F5" w:rsidRDefault="004444F5" w:rsidP="00DA7117">
            <w:pPr>
              <w:pStyle w:val="TAH"/>
            </w:pPr>
            <w:r>
              <w:t>Description</w:t>
            </w:r>
          </w:p>
        </w:tc>
      </w:tr>
      <w:tr w:rsidR="004444F5" w14:paraId="25EB532C" w14:textId="77777777" w:rsidTr="00DA7117">
        <w:trPr>
          <w:jc w:val="center"/>
        </w:trPr>
        <w:tc>
          <w:tcPr>
            <w:tcW w:w="3042" w:type="dxa"/>
            <w:tcBorders>
              <w:top w:val="single" w:sz="4" w:space="0" w:color="000000"/>
              <w:left w:val="single" w:sz="4" w:space="0" w:color="000000"/>
              <w:bottom w:val="single" w:sz="4" w:space="0" w:color="000000"/>
            </w:tcBorders>
          </w:tcPr>
          <w:p w14:paraId="5FE04E6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3B2DA2A9"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0C5F8EC" w14:textId="77777777" w:rsidR="004444F5" w:rsidRPr="002C7CB4" w:rsidRDefault="004444F5" w:rsidP="00DA7117">
            <w:pPr>
              <w:pStyle w:val="TAL"/>
            </w:pPr>
            <w:r w:rsidRPr="002C7CB4">
              <w:t>The identity of the MCData user sending data</w:t>
            </w:r>
          </w:p>
        </w:tc>
      </w:tr>
      <w:tr w:rsidR="004444F5" w14:paraId="047CCC6D" w14:textId="77777777" w:rsidTr="00DA7117">
        <w:trPr>
          <w:jc w:val="center"/>
        </w:trPr>
        <w:tc>
          <w:tcPr>
            <w:tcW w:w="3042" w:type="dxa"/>
            <w:tcBorders>
              <w:top w:val="single" w:sz="4" w:space="0" w:color="000000"/>
              <w:left w:val="single" w:sz="4" w:space="0" w:color="000000"/>
              <w:bottom w:val="single" w:sz="4" w:space="0" w:color="000000"/>
            </w:tcBorders>
          </w:tcPr>
          <w:p w14:paraId="4FE285DE"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tcPr>
          <w:p w14:paraId="4036690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268AB35" w14:textId="77777777" w:rsidR="004444F5" w:rsidRPr="002C7CB4" w:rsidRDefault="004444F5" w:rsidP="00DA7117">
            <w:pPr>
              <w:pStyle w:val="TAL"/>
            </w:pPr>
            <w:r>
              <w:t>The associated functional alias of the MCData user sending data.</w:t>
            </w:r>
          </w:p>
        </w:tc>
      </w:tr>
      <w:tr w:rsidR="004444F5" w14:paraId="0B59096B" w14:textId="77777777" w:rsidTr="00DA7117">
        <w:trPr>
          <w:jc w:val="center"/>
        </w:trPr>
        <w:tc>
          <w:tcPr>
            <w:tcW w:w="3042" w:type="dxa"/>
            <w:tcBorders>
              <w:top w:val="single" w:sz="4" w:space="0" w:color="000000"/>
              <w:left w:val="single" w:sz="4" w:space="0" w:color="000000"/>
              <w:bottom w:val="single" w:sz="4" w:space="0" w:color="000000"/>
            </w:tcBorders>
          </w:tcPr>
          <w:p w14:paraId="42BB1F9B" w14:textId="77777777" w:rsidR="004444F5" w:rsidRPr="002C7CB4" w:rsidRDefault="004444F5" w:rsidP="00DA7117">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tcPr>
          <w:p w14:paraId="1FB85C03" w14:textId="77777777" w:rsidR="004444F5" w:rsidRPr="002C7CB4" w:rsidRDefault="004444F5" w:rsidP="00DA7117">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7EAE9A0E" w14:textId="77777777" w:rsidR="004444F5" w:rsidRPr="002C7CB4" w:rsidRDefault="004444F5" w:rsidP="00DA7117">
            <w:pPr>
              <w:pStyle w:val="TAL"/>
            </w:pPr>
            <w:r w:rsidRPr="00AB5FED">
              <w:t xml:space="preserve">The </w:t>
            </w:r>
            <w:r w:rsidRPr="002C7CB4">
              <w:t>MCData</w:t>
            </w:r>
            <w:r>
              <w:t xml:space="preserve"> </w:t>
            </w:r>
            <w:r w:rsidRPr="00AB5FED">
              <w:rPr>
                <w:rFonts w:hint="eastAsia"/>
                <w:lang w:eastAsia="zh-CN"/>
              </w:rPr>
              <w:t xml:space="preserve">group ID </w:t>
            </w:r>
            <w:r>
              <w:t>to</w:t>
            </w:r>
            <w:r>
              <w:rPr>
                <w:lang w:eastAsia="zh-CN"/>
              </w:rPr>
              <w:t xml:space="preserve"> be associated with the ad hoc group </w:t>
            </w:r>
            <w:r>
              <w:rPr>
                <w:rFonts w:eastAsia="SimSun"/>
              </w:rPr>
              <w:t xml:space="preserve">standalone </w:t>
            </w:r>
            <w:r>
              <w:rPr>
                <w:lang w:eastAsia="zh-CN"/>
              </w:rPr>
              <w:t>short data service</w:t>
            </w:r>
          </w:p>
        </w:tc>
      </w:tr>
      <w:tr w:rsidR="004444F5" w14:paraId="16BAA409" w14:textId="77777777" w:rsidTr="00DA7117">
        <w:trPr>
          <w:jc w:val="center"/>
        </w:trPr>
        <w:tc>
          <w:tcPr>
            <w:tcW w:w="3042" w:type="dxa"/>
            <w:tcBorders>
              <w:top w:val="single" w:sz="4" w:space="0" w:color="000000"/>
              <w:left w:val="single" w:sz="4" w:space="0" w:color="000000"/>
              <w:bottom w:val="single" w:sz="4" w:space="0" w:color="000000"/>
            </w:tcBorders>
          </w:tcPr>
          <w:p w14:paraId="71CB0AEF" w14:textId="77777777" w:rsidR="004444F5" w:rsidRDefault="004444F5" w:rsidP="00DA7117">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tcPr>
          <w:p w14:paraId="156F7474" w14:textId="77777777" w:rsidR="004444F5"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6FD342E8" w14:textId="77777777" w:rsidR="004444F5"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61BD5D15" w14:textId="77777777" w:rsidTr="00DA7117">
        <w:trPr>
          <w:jc w:val="center"/>
        </w:trPr>
        <w:tc>
          <w:tcPr>
            <w:tcW w:w="3042" w:type="dxa"/>
            <w:tcBorders>
              <w:top w:val="single" w:sz="4" w:space="0" w:color="000000"/>
              <w:left w:val="single" w:sz="4" w:space="0" w:color="000000"/>
              <w:bottom w:val="single" w:sz="4" w:space="0" w:color="000000"/>
            </w:tcBorders>
          </w:tcPr>
          <w:p w14:paraId="1133BA86"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8876493"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2A103A" w14:textId="77777777" w:rsidR="004444F5" w:rsidRPr="002C7CB4" w:rsidRDefault="004444F5" w:rsidP="00DA7117">
            <w:pPr>
              <w:pStyle w:val="TAL"/>
            </w:pPr>
            <w:r w:rsidRPr="002C7CB4">
              <w:t>Identifies the conversation</w:t>
            </w:r>
          </w:p>
        </w:tc>
      </w:tr>
      <w:tr w:rsidR="004444F5" w14:paraId="0557ABA0" w14:textId="77777777" w:rsidTr="00DA7117">
        <w:trPr>
          <w:jc w:val="center"/>
        </w:trPr>
        <w:tc>
          <w:tcPr>
            <w:tcW w:w="3042" w:type="dxa"/>
            <w:tcBorders>
              <w:top w:val="single" w:sz="4" w:space="0" w:color="000000"/>
              <w:left w:val="single" w:sz="4" w:space="0" w:color="000000"/>
              <w:bottom w:val="single" w:sz="4" w:space="0" w:color="000000"/>
            </w:tcBorders>
          </w:tcPr>
          <w:p w14:paraId="38A8CA91"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3E6FF1A5"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7962007" w14:textId="77777777" w:rsidR="004444F5" w:rsidRPr="002C7CB4" w:rsidRDefault="004444F5" w:rsidP="00DA7117">
            <w:pPr>
              <w:pStyle w:val="TAL"/>
            </w:pPr>
            <w:r w:rsidRPr="002C7CB4">
              <w:t>Identifies the MCData transaction</w:t>
            </w:r>
          </w:p>
        </w:tc>
      </w:tr>
      <w:tr w:rsidR="004444F5" w14:paraId="3F5C9119" w14:textId="77777777" w:rsidTr="00DA7117">
        <w:trPr>
          <w:jc w:val="center"/>
        </w:trPr>
        <w:tc>
          <w:tcPr>
            <w:tcW w:w="3042" w:type="dxa"/>
            <w:tcBorders>
              <w:top w:val="single" w:sz="4" w:space="0" w:color="000000"/>
              <w:left w:val="single" w:sz="4" w:space="0" w:color="000000"/>
              <w:bottom w:val="single" w:sz="4" w:space="0" w:color="000000"/>
            </w:tcBorders>
          </w:tcPr>
          <w:p w14:paraId="0F5FCF00"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6994FD7A"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3CD204B"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05E51995" w14:textId="77777777" w:rsidTr="00DA7117">
        <w:trPr>
          <w:jc w:val="center"/>
        </w:trPr>
        <w:tc>
          <w:tcPr>
            <w:tcW w:w="3042" w:type="dxa"/>
            <w:tcBorders>
              <w:top w:val="single" w:sz="4" w:space="0" w:color="000000"/>
              <w:left w:val="single" w:sz="4" w:space="0" w:color="000000"/>
              <w:bottom w:val="single" w:sz="4" w:space="0" w:color="000000"/>
            </w:tcBorders>
          </w:tcPr>
          <w:p w14:paraId="5D373A3B"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2AC1D495"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05283A"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127F5DC4" w14:textId="77777777" w:rsidTr="00DA7117">
        <w:trPr>
          <w:jc w:val="center"/>
        </w:trPr>
        <w:tc>
          <w:tcPr>
            <w:tcW w:w="3042" w:type="dxa"/>
            <w:tcBorders>
              <w:top w:val="single" w:sz="4" w:space="0" w:color="000000"/>
              <w:left w:val="single" w:sz="4" w:space="0" w:color="000000"/>
              <w:bottom w:val="single" w:sz="4" w:space="0" w:color="000000"/>
            </w:tcBorders>
          </w:tcPr>
          <w:p w14:paraId="41131ACE"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tcPr>
          <w:p w14:paraId="14F83B16"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1FF8433" w14:textId="77777777" w:rsidR="004444F5" w:rsidRPr="002C7CB4" w:rsidRDefault="004444F5" w:rsidP="00DA7117">
            <w:pPr>
              <w:pStyle w:val="TAL"/>
            </w:pPr>
            <w:r w:rsidRPr="002C7CB4">
              <w:t>Indicates the disposition type expected from the receiver (i.e., delivered or read or both)</w:t>
            </w:r>
          </w:p>
        </w:tc>
      </w:tr>
      <w:tr w:rsidR="004444F5" w14:paraId="2D5D24F8" w14:textId="77777777" w:rsidTr="00DA7117">
        <w:trPr>
          <w:jc w:val="center"/>
        </w:trPr>
        <w:tc>
          <w:tcPr>
            <w:tcW w:w="3042" w:type="dxa"/>
            <w:tcBorders>
              <w:top w:val="single" w:sz="4" w:space="0" w:color="000000"/>
              <w:left w:val="single" w:sz="4" w:space="0" w:color="000000"/>
              <w:bottom w:val="single" w:sz="4" w:space="0" w:color="000000"/>
            </w:tcBorders>
          </w:tcPr>
          <w:p w14:paraId="3B3CD563" w14:textId="77777777" w:rsidR="004444F5" w:rsidRPr="002C7CB4" w:rsidRDefault="004444F5" w:rsidP="00DA7117">
            <w:pPr>
              <w:pStyle w:val="TAL"/>
            </w:pPr>
            <w:r w:rsidRPr="00F61266">
              <w:t xml:space="preserve">MCData ID list </w:t>
            </w:r>
            <w:r>
              <w:t>(see</w:t>
            </w:r>
            <w:r w:rsidRPr="00F61266">
              <w:t> </w:t>
            </w:r>
            <w:r w:rsidRPr="002C7CB4">
              <w:t>NOTE</w:t>
            </w:r>
            <w:r w:rsidRPr="00F61266">
              <w:t> </w:t>
            </w:r>
            <w:r>
              <w:t>4)</w:t>
            </w:r>
          </w:p>
        </w:tc>
        <w:tc>
          <w:tcPr>
            <w:tcW w:w="993" w:type="dxa"/>
            <w:tcBorders>
              <w:top w:val="single" w:sz="4" w:space="0" w:color="000000"/>
              <w:left w:val="single" w:sz="4" w:space="0" w:color="000000"/>
              <w:bottom w:val="single" w:sz="4" w:space="0" w:color="000000"/>
            </w:tcBorders>
          </w:tcPr>
          <w:p w14:paraId="27D2FEBF" w14:textId="77777777" w:rsidR="004444F5" w:rsidRPr="002C7CB4" w:rsidRDefault="004444F5" w:rsidP="00DA7117">
            <w:pPr>
              <w:pStyle w:val="TAL"/>
            </w:pPr>
            <w:r w:rsidRPr="00E86B72">
              <w:t>O</w:t>
            </w:r>
            <w:r>
              <w:t xml:space="preserve"> </w:t>
            </w:r>
          </w:p>
        </w:tc>
        <w:tc>
          <w:tcPr>
            <w:tcW w:w="4605" w:type="dxa"/>
            <w:tcBorders>
              <w:top w:val="single" w:sz="4" w:space="0" w:color="000000"/>
              <w:left w:val="single" w:sz="4" w:space="0" w:color="000000"/>
              <w:bottom w:val="single" w:sz="4" w:space="0" w:color="000000"/>
              <w:right w:val="single" w:sz="4" w:space="0" w:color="000000"/>
            </w:tcBorders>
          </w:tcPr>
          <w:p w14:paraId="6483BFAC" w14:textId="77777777" w:rsidR="004444F5" w:rsidRPr="002C7CB4" w:rsidRDefault="004444F5" w:rsidP="00DA7117">
            <w:pPr>
              <w:pStyle w:val="TAL"/>
            </w:pPr>
            <w:r w:rsidRPr="00F61266">
              <w:t xml:space="preserve">The </w:t>
            </w:r>
            <w:r w:rsidRPr="00F61266">
              <w:rPr>
                <w:rFonts w:hint="eastAsia"/>
              </w:rPr>
              <w:t>specified</w:t>
            </w:r>
            <w:r w:rsidRPr="00F61266">
              <w:t xml:space="preserve"> MCData users who should send a disposition notification message</w:t>
            </w:r>
            <w:r w:rsidRPr="00F61266">
              <w:rPr>
                <w:rFonts w:hint="eastAsia"/>
              </w:rPr>
              <w:t>.</w:t>
            </w:r>
          </w:p>
        </w:tc>
      </w:tr>
      <w:tr w:rsidR="004444F5" w14:paraId="11942724" w14:textId="77777777" w:rsidTr="00DA7117">
        <w:trPr>
          <w:jc w:val="center"/>
        </w:trPr>
        <w:tc>
          <w:tcPr>
            <w:tcW w:w="3042" w:type="dxa"/>
            <w:tcBorders>
              <w:top w:val="single" w:sz="4" w:space="0" w:color="000000"/>
              <w:left w:val="single" w:sz="4" w:space="0" w:color="000000"/>
              <w:bottom w:val="single" w:sz="4" w:space="0" w:color="000000"/>
            </w:tcBorders>
          </w:tcPr>
          <w:p w14:paraId="695FFEC1"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22BD28F4"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DD8CF43"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6027AE97" w14:textId="77777777" w:rsidTr="00DA7117">
        <w:trPr>
          <w:jc w:val="center"/>
        </w:trPr>
        <w:tc>
          <w:tcPr>
            <w:tcW w:w="3042" w:type="dxa"/>
            <w:tcBorders>
              <w:top w:val="single" w:sz="4" w:space="0" w:color="000000"/>
              <w:left w:val="single" w:sz="4" w:space="0" w:color="000000"/>
              <w:bottom w:val="single" w:sz="4" w:space="0" w:color="000000"/>
            </w:tcBorders>
          </w:tcPr>
          <w:p w14:paraId="7BAE55D5"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tcPr>
          <w:p w14:paraId="6A1FD0B3"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1965AD6" w14:textId="77777777" w:rsidR="004444F5" w:rsidRPr="002C7CB4" w:rsidRDefault="004444F5" w:rsidP="00DA7117">
            <w:pPr>
              <w:pStyle w:val="TAL"/>
            </w:pPr>
            <w:r>
              <w:t>Location of the Originating MCData user sending the SDS</w:t>
            </w:r>
          </w:p>
        </w:tc>
      </w:tr>
      <w:tr w:rsidR="004444F5" w14:paraId="66D1E11A" w14:textId="77777777" w:rsidTr="00DA7117">
        <w:trPr>
          <w:jc w:val="center"/>
        </w:trPr>
        <w:tc>
          <w:tcPr>
            <w:tcW w:w="3042" w:type="dxa"/>
            <w:tcBorders>
              <w:top w:val="single" w:sz="4" w:space="0" w:color="000000"/>
              <w:left w:val="single" w:sz="4" w:space="0" w:color="000000"/>
              <w:bottom w:val="single" w:sz="4" w:space="0" w:color="000000"/>
            </w:tcBorders>
          </w:tcPr>
          <w:p w14:paraId="6D61B171" w14:textId="77777777" w:rsidR="004444F5" w:rsidRPr="002C7CB4" w:rsidRDefault="004444F5" w:rsidP="00DA7117">
            <w:pPr>
              <w:pStyle w:val="TAL"/>
            </w:pPr>
            <w:r w:rsidRPr="002C7CB4">
              <w:t>Application identifier (see NOTE</w:t>
            </w:r>
            <w:r>
              <w:t> 5</w:t>
            </w:r>
            <w:r w:rsidRPr="002C7CB4">
              <w:t>)</w:t>
            </w:r>
          </w:p>
        </w:tc>
        <w:tc>
          <w:tcPr>
            <w:tcW w:w="993" w:type="dxa"/>
            <w:tcBorders>
              <w:top w:val="single" w:sz="4" w:space="0" w:color="000000"/>
              <w:left w:val="single" w:sz="4" w:space="0" w:color="000000"/>
              <w:bottom w:val="single" w:sz="4" w:space="0" w:color="000000"/>
            </w:tcBorders>
          </w:tcPr>
          <w:p w14:paraId="57E12D0B"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7489D589" w14:textId="77777777" w:rsidR="004444F5" w:rsidRPr="002C7CB4" w:rsidRDefault="004444F5" w:rsidP="00DA7117">
            <w:pPr>
              <w:pStyle w:val="TAL"/>
            </w:pPr>
            <w:r w:rsidRPr="002C7CB4">
              <w:t>Identifies the application for which the payload is intended (e.g. text string, port address, URI)</w:t>
            </w:r>
          </w:p>
        </w:tc>
      </w:tr>
      <w:tr w:rsidR="004444F5" w14:paraId="48AFFBB8" w14:textId="77777777" w:rsidTr="00DA7117">
        <w:trPr>
          <w:jc w:val="center"/>
        </w:trPr>
        <w:tc>
          <w:tcPr>
            <w:tcW w:w="3042" w:type="dxa"/>
            <w:tcBorders>
              <w:top w:val="single" w:sz="4" w:space="0" w:color="000000"/>
              <w:left w:val="single" w:sz="4" w:space="0" w:color="000000"/>
              <w:bottom w:val="single" w:sz="4" w:space="0" w:color="000000"/>
            </w:tcBorders>
          </w:tcPr>
          <w:p w14:paraId="1CB597DC"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tcPr>
          <w:p w14:paraId="7D8F9E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C43EF5" w14:textId="77777777" w:rsidR="004444F5" w:rsidRPr="002C7CB4" w:rsidRDefault="004444F5" w:rsidP="00DA7117">
            <w:pPr>
              <w:pStyle w:val="TAL"/>
            </w:pPr>
            <w:r>
              <w:t>Implementation specific information that is communicated to the recipient</w:t>
            </w:r>
          </w:p>
        </w:tc>
      </w:tr>
      <w:tr w:rsidR="004444F5" w14:paraId="78D75176" w14:textId="77777777" w:rsidTr="00DA7117">
        <w:trPr>
          <w:jc w:val="center"/>
        </w:trPr>
        <w:tc>
          <w:tcPr>
            <w:tcW w:w="3042" w:type="dxa"/>
            <w:tcBorders>
              <w:top w:val="single" w:sz="4" w:space="0" w:color="000000"/>
              <w:left w:val="single" w:sz="4" w:space="0" w:color="000000"/>
              <w:bottom w:val="single" w:sz="4" w:space="0" w:color="000000"/>
            </w:tcBorders>
          </w:tcPr>
          <w:p w14:paraId="22589CF5"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tcPr>
          <w:p w14:paraId="3C8A380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D95046B" w14:textId="77777777" w:rsidR="004444F5" w:rsidRPr="002C7CB4" w:rsidRDefault="004444F5" w:rsidP="00DA7117">
            <w:pPr>
              <w:pStyle w:val="TAL"/>
            </w:pPr>
            <w:r w:rsidRPr="002C7CB4">
              <w:t>SDS content</w:t>
            </w:r>
          </w:p>
        </w:tc>
      </w:tr>
      <w:tr w:rsidR="004444F5" w14:paraId="5DCD4F53" w14:textId="77777777" w:rsidTr="00DA7117">
        <w:trPr>
          <w:jc w:val="center"/>
        </w:trPr>
        <w:tc>
          <w:tcPr>
            <w:tcW w:w="3042" w:type="dxa"/>
            <w:tcBorders>
              <w:top w:val="single" w:sz="4" w:space="0" w:color="000000"/>
              <w:left w:val="single" w:sz="4" w:space="0" w:color="000000"/>
              <w:bottom w:val="single" w:sz="4" w:space="0" w:color="000000"/>
            </w:tcBorders>
          </w:tcPr>
          <w:p w14:paraId="775D1ED7"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tcPr>
          <w:p w14:paraId="4A750B6D"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7442F0A" w14:textId="77777777" w:rsidR="004444F5" w:rsidRPr="002C7CB4" w:rsidRDefault="004444F5" w:rsidP="00DA7117">
            <w:pPr>
              <w:pStyle w:val="TAL"/>
            </w:pPr>
            <w:r>
              <w:t>Indicates how long the ad hoc group is persisted and members can respond to the data transfer (e.g. duration for 5 mins or till certain future time).</w:t>
            </w:r>
          </w:p>
        </w:tc>
      </w:tr>
      <w:tr w:rsidR="004444F5" w14:paraId="7EF4871D"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901F0" w14:textId="77777777" w:rsidR="004444F5" w:rsidRDefault="004444F5" w:rsidP="00DA7117">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5F7C2568" w14:textId="17455E84" w:rsidR="004444F5" w:rsidRDefault="004444F5" w:rsidP="00DA7117">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38B40317" w14:textId="77777777" w:rsidR="004444F5" w:rsidRDefault="004444F5" w:rsidP="00DA7117">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CE749F1" w14:textId="77777777" w:rsidR="004444F5" w:rsidRDefault="004444F5" w:rsidP="00DA7117">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p w14:paraId="7D59F40D" w14:textId="0F34992E" w:rsidR="004444F5" w:rsidRPr="002C7CB4" w:rsidRDefault="004444F5" w:rsidP="00DA7117">
            <w:pPr>
              <w:pStyle w:val="TAN"/>
            </w:pPr>
            <w:r w:rsidRPr="002C7CB4">
              <w:t>NOTE</w:t>
            </w:r>
            <w:r>
              <w:t> 5</w:t>
            </w:r>
            <w:r w:rsidRPr="002C7CB4">
              <w:t>:</w:t>
            </w:r>
            <w:r w:rsidRPr="002C7CB4">
              <w:tab/>
              <w:t>The application identifier shall be included only if the payload destination type indicates that the SDS message is for application consumption.</w:t>
            </w:r>
          </w:p>
        </w:tc>
      </w:tr>
    </w:tbl>
    <w:p w14:paraId="05F05CD9" w14:textId="77777777" w:rsidR="004444F5" w:rsidRDefault="004444F5" w:rsidP="009B3D15"/>
    <w:p w14:paraId="7126A74D" w14:textId="5C40E79D" w:rsidR="004444F5" w:rsidRPr="00AC69EA" w:rsidRDefault="004444F5" w:rsidP="004444F5">
      <w:pPr>
        <w:pStyle w:val="Heading5"/>
        <w:rPr>
          <w:rFonts w:eastAsia="SimSun"/>
        </w:rPr>
      </w:pPr>
      <w:bookmarkStart w:id="993" w:name="_Toc131210091"/>
      <w:bookmarkStart w:id="994" w:name="_Toc218242671"/>
      <w:r>
        <w:t>7.17.6</w:t>
      </w:r>
      <w:r w:rsidRPr="00DF041A">
        <w:t>.</w:t>
      </w:r>
      <w:r>
        <w:t>1</w:t>
      </w:r>
      <w:r w:rsidRPr="003354E6">
        <w:rPr>
          <w:rFonts w:eastAsia="SimSun"/>
        </w:rPr>
        <w:t>.</w:t>
      </w:r>
      <w:r>
        <w:rPr>
          <w:rFonts w:eastAsia="SimSun"/>
        </w:rPr>
        <w:t>4</w:t>
      </w:r>
      <w:r w:rsidRPr="003354E6">
        <w:rPr>
          <w:rFonts w:eastAsia="SimSun"/>
        </w:rPr>
        <w:tab/>
      </w:r>
      <w:r>
        <w:rPr>
          <w:rFonts w:eastAsia="SimSun"/>
        </w:rPr>
        <w:t>Ad hoc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993"/>
      <w:bookmarkEnd w:id="994"/>
    </w:p>
    <w:p w14:paraId="72ED3732" w14:textId="6DD8FFAB" w:rsidR="004444F5" w:rsidRDefault="004444F5" w:rsidP="004444F5">
      <w:r w:rsidRPr="009E0655">
        <w:t>Table </w:t>
      </w:r>
      <w:r>
        <w:t>7.17.6</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w:t>
      </w:r>
      <w:r>
        <w:rPr>
          <w:lang w:eastAsia="ko-KR"/>
        </w:rPr>
        <w:t xml:space="preserve"> group standalone data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116B6DAE" w14:textId="2D8C72A8" w:rsidR="004444F5" w:rsidRDefault="004444F5" w:rsidP="004444F5">
      <w:pPr>
        <w:pStyle w:val="TH"/>
      </w:pPr>
      <w:r>
        <w:lastRenderedPageBreak/>
        <w:t>Table 7.17.6</w:t>
      </w:r>
      <w:r w:rsidRPr="00DF041A">
        <w:t>.</w:t>
      </w:r>
      <w:r>
        <w:t>1</w:t>
      </w:r>
      <w:r w:rsidRPr="003354E6">
        <w:rPr>
          <w:rFonts w:eastAsia="SimSun"/>
        </w:rPr>
        <w:t>.</w:t>
      </w:r>
      <w:r>
        <w:rPr>
          <w:rFonts w:eastAsia="SimSun"/>
        </w:rPr>
        <w:t>4</w:t>
      </w:r>
      <w:r w:rsidRPr="009E0655">
        <w:t>-</w:t>
      </w:r>
      <w:r>
        <w:t xml:space="preserve">1: </w:t>
      </w:r>
      <w:r>
        <w:rPr>
          <w:rFonts w:eastAsia="SimSun"/>
        </w:rPr>
        <w:t>Ad hoc</w:t>
      </w:r>
      <w:r>
        <w:rPr>
          <w:lang w:eastAsia="ko-KR"/>
        </w:rPr>
        <w:t xml:space="preserve">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4444F5" w14:paraId="3AF04915" w14:textId="77777777" w:rsidTr="00DA7117">
        <w:trPr>
          <w:jc w:val="center"/>
        </w:trPr>
        <w:tc>
          <w:tcPr>
            <w:tcW w:w="3042" w:type="dxa"/>
            <w:tcBorders>
              <w:top w:val="single" w:sz="4" w:space="0" w:color="000000"/>
              <w:left w:val="single" w:sz="4" w:space="0" w:color="000000"/>
              <w:bottom w:val="single" w:sz="4" w:space="0" w:color="000000"/>
            </w:tcBorders>
          </w:tcPr>
          <w:p w14:paraId="615B7111"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tcPr>
          <w:p w14:paraId="0C0D969C"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005794B3" w14:textId="77777777" w:rsidR="004444F5" w:rsidRDefault="004444F5" w:rsidP="00DA7117">
            <w:pPr>
              <w:pStyle w:val="TAH"/>
            </w:pPr>
            <w:r>
              <w:t>Description</w:t>
            </w:r>
          </w:p>
        </w:tc>
      </w:tr>
      <w:tr w:rsidR="004444F5" w14:paraId="4BFA7816" w14:textId="77777777" w:rsidTr="00DA7117">
        <w:trPr>
          <w:jc w:val="center"/>
        </w:trPr>
        <w:tc>
          <w:tcPr>
            <w:tcW w:w="3042" w:type="dxa"/>
            <w:tcBorders>
              <w:top w:val="single" w:sz="4" w:space="0" w:color="000000"/>
              <w:left w:val="single" w:sz="4" w:space="0" w:color="000000"/>
              <w:bottom w:val="single" w:sz="4" w:space="0" w:color="000000"/>
            </w:tcBorders>
          </w:tcPr>
          <w:p w14:paraId="2F306AFF"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6F857B9F"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EE46B6F" w14:textId="77777777" w:rsidR="004444F5" w:rsidRPr="002C7CB4" w:rsidRDefault="004444F5" w:rsidP="00DA7117">
            <w:pPr>
              <w:pStyle w:val="TAL"/>
            </w:pPr>
            <w:r w:rsidRPr="002C7CB4">
              <w:t>The identity of the MCData user sending data</w:t>
            </w:r>
          </w:p>
        </w:tc>
      </w:tr>
      <w:tr w:rsidR="004444F5" w14:paraId="4E77AEB2" w14:textId="77777777" w:rsidTr="00DA7117">
        <w:trPr>
          <w:jc w:val="center"/>
        </w:trPr>
        <w:tc>
          <w:tcPr>
            <w:tcW w:w="3042" w:type="dxa"/>
            <w:tcBorders>
              <w:top w:val="single" w:sz="4" w:space="0" w:color="000000"/>
              <w:left w:val="single" w:sz="4" w:space="0" w:color="000000"/>
              <w:bottom w:val="single" w:sz="4" w:space="0" w:color="000000"/>
            </w:tcBorders>
          </w:tcPr>
          <w:p w14:paraId="62DDBA1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tcPr>
          <w:p w14:paraId="6F38AC84"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C3F2B94" w14:textId="77777777" w:rsidR="004444F5" w:rsidRPr="002C7CB4" w:rsidRDefault="004444F5" w:rsidP="00DA7117">
            <w:pPr>
              <w:pStyle w:val="TAL"/>
            </w:pPr>
            <w:r>
              <w:t>The associated functional alias of the MCData user sending data.</w:t>
            </w:r>
          </w:p>
        </w:tc>
      </w:tr>
      <w:tr w:rsidR="004444F5" w14:paraId="4C12DC4B" w14:textId="77777777" w:rsidTr="00DA7117">
        <w:trPr>
          <w:jc w:val="center"/>
        </w:trPr>
        <w:tc>
          <w:tcPr>
            <w:tcW w:w="3042" w:type="dxa"/>
            <w:tcBorders>
              <w:top w:val="single" w:sz="4" w:space="0" w:color="000000"/>
              <w:left w:val="single" w:sz="4" w:space="0" w:color="000000"/>
              <w:bottom w:val="single" w:sz="4" w:space="0" w:color="000000"/>
            </w:tcBorders>
          </w:tcPr>
          <w:p w14:paraId="6075CC16" w14:textId="77777777" w:rsidR="004444F5" w:rsidRPr="002C7CB4" w:rsidRDefault="004444F5" w:rsidP="00DA7117">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tcPr>
          <w:p w14:paraId="222357A3" w14:textId="77777777" w:rsidR="004444F5" w:rsidRPr="002C7CB4" w:rsidRDefault="004444F5" w:rsidP="00DA7117">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tcPr>
          <w:p w14:paraId="40E5D46B" w14:textId="77777777" w:rsidR="004444F5" w:rsidRPr="002C7CB4"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ad hoc group </w:t>
            </w:r>
            <w:r>
              <w:rPr>
                <w:rFonts w:eastAsia="SimSun"/>
              </w:rPr>
              <w:t xml:space="preserve">standalone </w:t>
            </w:r>
            <w:r>
              <w:rPr>
                <w:lang w:eastAsia="zh-CN"/>
              </w:rPr>
              <w:t>short data service</w:t>
            </w:r>
          </w:p>
        </w:tc>
      </w:tr>
      <w:tr w:rsidR="004444F5" w14:paraId="7F00F2FD" w14:textId="77777777" w:rsidTr="00DA7117">
        <w:trPr>
          <w:jc w:val="center"/>
        </w:trPr>
        <w:tc>
          <w:tcPr>
            <w:tcW w:w="3042" w:type="dxa"/>
            <w:tcBorders>
              <w:top w:val="single" w:sz="4" w:space="0" w:color="000000"/>
              <w:left w:val="single" w:sz="4" w:space="0" w:color="000000"/>
              <w:bottom w:val="single" w:sz="4" w:space="0" w:color="000000"/>
            </w:tcBorders>
          </w:tcPr>
          <w:p w14:paraId="0A9A17C5"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tcPr>
          <w:p w14:paraId="548E90F8" w14:textId="77777777" w:rsidR="004444F5" w:rsidRPr="00AB5FED"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7C5C60F8"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2BB310E1" w14:textId="77777777" w:rsidTr="00DA7117">
        <w:trPr>
          <w:jc w:val="center"/>
        </w:trPr>
        <w:tc>
          <w:tcPr>
            <w:tcW w:w="3042" w:type="dxa"/>
            <w:tcBorders>
              <w:top w:val="single" w:sz="4" w:space="0" w:color="000000"/>
              <w:left w:val="single" w:sz="4" w:space="0" w:color="000000"/>
              <w:bottom w:val="single" w:sz="4" w:space="0" w:color="000000"/>
            </w:tcBorders>
          </w:tcPr>
          <w:p w14:paraId="6276DF80"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5691AA1" w14:textId="77777777" w:rsidR="004444F5" w:rsidRPr="002C7CB4" w:rsidRDefault="004444F5" w:rsidP="00DA7117">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C2F3FE5" w14:textId="77777777" w:rsidR="004444F5" w:rsidRPr="002C7CB4" w:rsidRDefault="004444F5" w:rsidP="00DA7117">
            <w:pPr>
              <w:pStyle w:val="TAL"/>
              <w:rPr>
                <w:lang w:eastAsia="zh-CN"/>
              </w:rPr>
            </w:pPr>
            <w:r w:rsidRPr="002C7CB4">
              <w:t>The identity of the MCData user towards which the data is sent</w:t>
            </w:r>
          </w:p>
        </w:tc>
      </w:tr>
      <w:tr w:rsidR="004444F5" w14:paraId="5907F340" w14:textId="77777777" w:rsidTr="00DA7117">
        <w:trPr>
          <w:jc w:val="center"/>
        </w:trPr>
        <w:tc>
          <w:tcPr>
            <w:tcW w:w="3042" w:type="dxa"/>
            <w:tcBorders>
              <w:top w:val="single" w:sz="4" w:space="0" w:color="000000"/>
              <w:left w:val="single" w:sz="4" w:space="0" w:color="000000"/>
              <w:bottom w:val="single" w:sz="4" w:space="0" w:color="000000"/>
            </w:tcBorders>
          </w:tcPr>
          <w:p w14:paraId="0F9B55AB"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5323100"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18EA977" w14:textId="77777777" w:rsidR="004444F5" w:rsidRPr="002C7CB4" w:rsidRDefault="004444F5" w:rsidP="00DA7117">
            <w:pPr>
              <w:pStyle w:val="TAL"/>
            </w:pPr>
            <w:r w:rsidRPr="002C7CB4">
              <w:t>Identifies the conversation</w:t>
            </w:r>
          </w:p>
        </w:tc>
      </w:tr>
      <w:tr w:rsidR="004444F5" w14:paraId="5C24BD0B" w14:textId="77777777" w:rsidTr="00DA7117">
        <w:trPr>
          <w:jc w:val="center"/>
        </w:trPr>
        <w:tc>
          <w:tcPr>
            <w:tcW w:w="3042" w:type="dxa"/>
            <w:tcBorders>
              <w:top w:val="single" w:sz="4" w:space="0" w:color="000000"/>
              <w:left w:val="single" w:sz="4" w:space="0" w:color="000000"/>
              <w:bottom w:val="single" w:sz="4" w:space="0" w:color="000000"/>
            </w:tcBorders>
          </w:tcPr>
          <w:p w14:paraId="210BC0DC"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5AF2785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300435B" w14:textId="77777777" w:rsidR="004444F5" w:rsidRPr="002C7CB4" w:rsidRDefault="004444F5" w:rsidP="00DA7117">
            <w:pPr>
              <w:pStyle w:val="TAL"/>
            </w:pPr>
            <w:r w:rsidRPr="002C7CB4">
              <w:t>Identifies the MCData transaction</w:t>
            </w:r>
          </w:p>
        </w:tc>
      </w:tr>
      <w:tr w:rsidR="004444F5" w14:paraId="45C63FED" w14:textId="77777777" w:rsidTr="00DA7117">
        <w:trPr>
          <w:jc w:val="center"/>
        </w:trPr>
        <w:tc>
          <w:tcPr>
            <w:tcW w:w="3042" w:type="dxa"/>
            <w:tcBorders>
              <w:top w:val="single" w:sz="4" w:space="0" w:color="000000"/>
              <w:left w:val="single" w:sz="4" w:space="0" w:color="000000"/>
              <w:bottom w:val="single" w:sz="4" w:space="0" w:color="000000"/>
            </w:tcBorders>
          </w:tcPr>
          <w:p w14:paraId="087537AD"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13E591CF"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917813F"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72464FBB" w14:textId="77777777" w:rsidTr="00DA7117">
        <w:trPr>
          <w:jc w:val="center"/>
        </w:trPr>
        <w:tc>
          <w:tcPr>
            <w:tcW w:w="3042" w:type="dxa"/>
            <w:tcBorders>
              <w:top w:val="single" w:sz="4" w:space="0" w:color="000000"/>
              <w:left w:val="single" w:sz="4" w:space="0" w:color="000000"/>
              <w:bottom w:val="single" w:sz="4" w:space="0" w:color="000000"/>
            </w:tcBorders>
          </w:tcPr>
          <w:p w14:paraId="618F5278"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525BAA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1AC83BB"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02550AFF" w14:textId="77777777" w:rsidTr="00DA7117">
        <w:trPr>
          <w:jc w:val="center"/>
        </w:trPr>
        <w:tc>
          <w:tcPr>
            <w:tcW w:w="3042" w:type="dxa"/>
            <w:tcBorders>
              <w:top w:val="single" w:sz="4" w:space="0" w:color="000000"/>
              <w:left w:val="single" w:sz="4" w:space="0" w:color="000000"/>
              <w:bottom w:val="single" w:sz="4" w:space="0" w:color="000000"/>
            </w:tcBorders>
          </w:tcPr>
          <w:p w14:paraId="0E6DBEFC"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tcPr>
          <w:p w14:paraId="23447B60"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53DE3B3" w14:textId="77777777" w:rsidR="004444F5" w:rsidRPr="002C7CB4" w:rsidRDefault="004444F5" w:rsidP="00DA7117">
            <w:pPr>
              <w:pStyle w:val="TAL"/>
            </w:pPr>
            <w:r w:rsidRPr="002C7CB4">
              <w:t>Indicates the disposition type expected from the receiver (i.e., delivered or read or both)</w:t>
            </w:r>
          </w:p>
        </w:tc>
      </w:tr>
      <w:tr w:rsidR="004444F5" w14:paraId="6EE012BA" w14:textId="77777777" w:rsidTr="00DA7117">
        <w:trPr>
          <w:jc w:val="center"/>
        </w:trPr>
        <w:tc>
          <w:tcPr>
            <w:tcW w:w="3042" w:type="dxa"/>
            <w:tcBorders>
              <w:top w:val="single" w:sz="4" w:space="0" w:color="000000"/>
              <w:left w:val="single" w:sz="4" w:space="0" w:color="000000"/>
              <w:bottom w:val="single" w:sz="4" w:space="0" w:color="000000"/>
            </w:tcBorders>
          </w:tcPr>
          <w:p w14:paraId="13937842"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1B79487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6DE72A0"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3E764455" w14:textId="77777777" w:rsidTr="00DA7117">
        <w:trPr>
          <w:jc w:val="center"/>
        </w:trPr>
        <w:tc>
          <w:tcPr>
            <w:tcW w:w="3042" w:type="dxa"/>
            <w:tcBorders>
              <w:top w:val="single" w:sz="4" w:space="0" w:color="000000"/>
              <w:left w:val="single" w:sz="4" w:space="0" w:color="000000"/>
              <w:bottom w:val="single" w:sz="4" w:space="0" w:color="000000"/>
            </w:tcBorders>
          </w:tcPr>
          <w:p w14:paraId="253B6906"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tcPr>
          <w:p w14:paraId="7338E3F8"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88E844C" w14:textId="77777777" w:rsidR="004444F5" w:rsidRPr="002C7CB4" w:rsidRDefault="004444F5" w:rsidP="00DA7117">
            <w:pPr>
              <w:pStyle w:val="TAL"/>
            </w:pPr>
            <w:r>
              <w:t>Location of the Originating MCData user sending the SDS</w:t>
            </w:r>
          </w:p>
        </w:tc>
      </w:tr>
      <w:tr w:rsidR="004444F5" w14:paraId="62EBF392" w14:textId="77777777" w:rsidTr="00DA7117">
        <w:trPr>
          <w:jc w:val="center"/>
        </w:trPr>
        <w:tc>
          <w:tcPr>
            <w:tcW w:w="3042" w:type="dxa"/>
            <w:tcBorders>
              <w:top w:val="single" w:sz="4" w:space="0" w:color="000000"/>
              <w:left w:val="single" w:sz="4" w:space="0" w:color="000000"/>
              <w:bottom w:val="single" w:sz="4" w:space="0" w:color="000000"/>
            </w:tcBorders>
          </w:tcPr>
          <w:p w14:paraId="5A2839DC" w14:textId="77777777" w:rsidR="004444F5" w:rsidRPr="002C7CB4" w:rsidRDefault="004444F5" w:rsidP="00DA7117">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tcPr>
          <w:p w14:paraId="5440839D"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4A05FDF1" w14:textId="77777777" w:rsidR="004444F5" w:rsidRPr="002C7CB4" w:rsidRDefault="004444F5" w:rsidP="00DA7117">
            <w:pPr>
              <w:pStyle w:val="TAL"/>
            </w:pPr>
            <w:r w:rsidRPr="002C7CB4">
              <w:t>Identifies the application for which the payload is intended (e.g. text string, port address, URI)</w:t>
            </w:r>
          </w:p>
        </w:tc>
      </w:tr>
      <w:tr w:rsidR="004444F5" w14:paraId="09861ACE" w14:textId="77777777" w:rsidTr="00DA7117">
        <w:trPr>
          <w:jc w:val="center"/>
        </w:trPr>
        <w:tc>
          <w:tcPr>
            <w:tcW w:w="3042" w:type="dxa"/>
            <w:tcBorders>
              <w:top w:val="single" w:sz="4" w:space="0" w:color="000000"/>
              <w:left w:val="single" w:sz="4" w:space="0" w:color="000000"/>
              <w:bottom w:val="single" w:sz="4" w:space="0" w:color="000000"/>
            </w:tcBorders>
          </w:tcPr>
          <w:p w14:paraId="10EC0CE5"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tcPr>
          <w:p w14:paraId="4AB77366"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AD2F175" w14:textId="77777777" w:rsidR="004444F5" w:rsidRPr="002C7CB4" w:rsidRDefault="004444F5" w:rsidP="00DA7117">
            <w:pPr>
              <w:pStyle w:val="TAL"/>
            </w:pPr>
            <w:r>
              <w:t>Implementation specific information that is communicated to the recipient</w:t>
            </w:r>
          </w:p>
        </w:tc>
      </w:tr>
      <w:tr w:rsidR="004444F5" w14:paraId="28B31F81" w14:textId="77777777" w:rsidTr="00DA7117">
        <w:trPr>
          <w:jc w:val="center"/>
        </w:trPr>
        <w:tc>
          <w:tcPr>
            <w:tcW w:w="3042" w:type="dxa"/>
            <w:tcBorders>
              <w:top w:val="single" w:sz="4" w:space="0" w:color="000000"/>
              <w:left w:val="single" w:sz="4" w:space="0" w:color="000000"/>
              <w:bottom w:val="single" w:sz="4" w:space="0" w:color="000000"/>
            </w:tcBorders>
          </w:tcPr>
          <w:p w14:paraId="78BF09B4"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tcPr>
          <w:p w14:paraId="53E4396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7BC7F6" w14:textId="77777777" w:rsidR="004444F5" w:rsidRPr="002C7CB4" w:rsidRDefault="004444F5" w:rsidP="00DA7117">
            <w:pPr>
              <w:pStyle w:val="TAL"/>
            </w:pPr>
            <w:r w:rsidRPr="002C7CB4">
              <w:t>SDS content</w:t>
            </w:r>
          </w:p>
        </w:tc>
      </w:tr>
      <w:tr w:rsidR="004444F5" w14:paraId="5FC3C064" w14:textId="77777777" w:rsidTr="00DA7117">
        <w:trPr>
          <w:jc w:val="center"/>
        </w:trPr>
        <w:tc>
          <w:tcPr>
            <w:tcW w:w="3042" w:type="dxa"/>
            <w:tcBorders>
              <w:top w:val="single" w:sz="4" w:space="0" w:color="000000"/>
              <w:left w:val="single" w:sz="4" w:space="0" w:color="000000"/>
              <w:bottom w:val="single" w:sz="4" w:space="0" w:color="000000"/>
            </w:tcBorders>
          </w:tcPr>
          <w:p w14:paraId="7ACC6A82"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tcPr>
          <w:p w14:paraId="0F1EE47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F3001D9" w14:textId="77777777" w:rsidR="004444F5" w:rsidRPr="002C7CB4" w:rsidRDefault="004444F5" w:rsidP="00DA7117">
            <w:pPr>
              <w:pStyle w:val="TAL"/>
            </w:pPr>
            <w:r>
              <w:t>Indicates how long the ad hoc group is persisted and members can respond to the data transfer.</w:t>
            </w:r>
          </w:p>
        </w:tc>
      </w:tr>
      <w:tr w:rsidR="007D3CD9" w14:paraId="387B51F8" w14:textId="77777777" w:rsidTr="00DA7117">
        <w:trPr>
          <w:jc w:val="center"/>
        </w:trPr>
        <w:tc>
          <w:tcPr>
            <w:tcW w:w="3042" w:type="dxa"/>
            <w:tcBorders>
              <w:top w:val="single" w:sz="4" w:space="0" w:color="000000"/>
              <w:left w:val="single" w:sz="4" w:space="0" w:color="000000"/>
              <w:bottom w:val="single" w:sz="4" w:space="0" w:color="000000"/>
            </w:tcBorders>
          </w:tcPr>
          <w:p w14:paraId="12C23EF3" w14:textId="5DBE02E0" w:rsidR="007D3CD9" w:rsidRDefault="007D3CD9" w:rsidP="007D3CD9">
            <w:pPr>
              <w:pStyle w:val="TAL"/>
            </w:pPr>
            <w:r>
              <w:t xml:space="preserve">Call resulting criteria for determining the participants </w:t>
            </w:r>
            <w:r w:rsidRPr="002C7CB4">
              <w:t>(see NOTE</w:t>
            </w:r>
            <w:r>
              <w:t> 4</w:t>
            </w:r>
          </w:p>
        </w:tc>
        <w:tc>
          <w:tcPr>
            <w:tcW w:w="993" w:type="dxa"/>
            <w:tcBorders>
              <w:top w:val="single" w:sz="4" w:space="0" w:color="000000"/>
              <w:left w:val="single" w:sz="4" w:space="0" w:color="000000"/>
              <w:bottom w:val="single" w:sz="4" w:space="0" w:color="000000"/>
            </w:tcBorders>
          </w:tcPr>
          <w:p w14:paraId="40F59A76" w14:textId="5D813EC3" w:rsidR="007D3CD9" w:rsidRDefault="007D3CD9" w:rsidP="007D3CD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93384D3" w14:textId="4251B48D" w:rsidR="007D3CD9" w:rsidRDefault="007D3CD9" w:rsidP="007D3CD9">
            <w:pPr>
              <w:pStyle w:val="TAL"/>
            </w:pPr>
            <w:r>
              <w:t>Carries the details of criteria or meaningful label identifying the criteria or the combination of both that the MCData server used for determining the participants e.g., it can be a location based criteria to invite participants in a particular area</w:t>
            </w:r>
          </w:p>
        </w:tc>
      </w:tr>
      <w:tr w:rsidR="007D3CD9" w14:paraId="1CB7BA5E"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3B89F01" w14:textId="02317A2E" w:rsidR="007D3CD9" w:rsidRDefault="007D3CD9" w:rsidP="007D3CD9">
            <w:pPr>
              <w:pStyle w:val="TAN"/>
            </w:pPr>
            <w:r w:rsidRPr="007B7446">
              <w:t>NOTE</w:t>
            </w:r>
            <w:r>
              <w:t> 1</w:t>
            </w:r>
            <w:r w:rsidRPr="007B7446">
              <w:t>:</w:t>
            </w:r>
            <w:r>
              <w:tab/>
              <w:t>If end-to-end encryption is required, then this element is included.</w:t>
            </w:r>
          </w:p>
          <w:p w14:paraId="0CB8F209" w14:textId="77777777" w:rsidR="007D3CD9" w:rsidRDefault="007D3CD9" w:rsidP="007D3CD9">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56C7660D" w14:textId="77777777" w:rsidR="007D3CD9" w:rsidRDefault="007D3CD9" w:rsidP="007D3CD9">
            <w:pPr>
              <w:pStyle w:val="TAN"/>
            </w:pPr>
            <w:r w:rsidRPr="002C7CB4">
              <w:t>NOTE</w:t>
            </w:r>
            <w:r>
              <w:rPr>
                <w:lang w:val="en-US"/>
              </w:rPr>
              <w:t> 3</w:t>
            </w:r>
            <w:r w:rsidRPr="002C7CB4">
              <w:t>:</w:t>
            </w:r>
            <w:r w:rsidRPr="002C7CB4">
              <w:tab/>
              <w:t>The application identifier shall be included only if the payload destination type indicates that the payload is for application consumption.</w:t>
            </w:r>
          </w:p>
          <w:p w14:paraId="2E2A02BC" w14:textId="22A878FE" w:rsidR="007D3CD9" w:rsidRPr="002C7CB4" w:rsidRDefault="007D3CD9" w:rsidP="007D3CD9">
            <w:pPr>
              <w:pStyle w:val="TAN"/>
            </w:pPr>
            <w:r w:rsidRPr="007D3CD9">
              <w:t>NOTE</w:t>
            </w:r>
            <w:r>
              <w:t> </w:t>
            </w:r>
            <w:r w:rsidRPr="007D3CD9">
              <w:t>4:</w:t>
            </w:r>
            <w:r w:rsidRPr="007D3CD9">
              <w:tab/>
              <w:t>This IE shall be present if the ad hoc group data communication is based on criteria.</w:t>
            </w:r>
          </w:p>
        </w:tc>
      </w:tr>
    </w:tbl>
    <w:p w14:paraId="4F757A58" w14:textId="77777777" w:rsidR="004444F5" w:rsidRPr="00184E27" w:rsidRDefault="004444F5" w:rsidP="004444F5">
      <w:pPr>
        <w:rPr>
          <w:rFonts w:eastAsia="SimSun"/>
        </w:rPr>
      </w:pPr>
    </w:p>
    <w:p w14:paraId="68E365C5" w14:textId="63F3E6AD" w:rsidR="004444F5" w:rsidRPr="00AB5FED" w:rsidRDefault="004444F5" w:rsidP="004444F5">
      <w:pPr>
        <w:pStyle w:val="Heading5"/>
      </w:pPr>
      <w:bookmarkStart w:id="995" w:name="_Toc218242672"/>
      <w:r>
        <w:t>7.17.6</w:t>
      </w:r>
      <w:r w:rsidRPr="00DF041A">
        <w:t>.</w:t>
      </w:r>
      <w:r>
        <w:t>1</w:t>
      </w:r>
      <w:r w:rsidRPr="003354E6">
        <w:rPr>
          <w:rFonts w:eastAsia="SimSun"/>
        </w:rPr>
        <w:t>.</w:t>
      </w:r>
      <w:r>
        <w:rPr>
          <w:rFonts w:eastAsia="SimSun"/>
        </w:rPr>
        <w:t>5</w:t>
      </w:r>
      <w:r w:rsidRPr="00874DF3">
        <w:tab/>
        <w:t xml:space="preserve">Ad hoc group </w:t>
      </w:r>
      <w:r>
        <w:rPr>
          <w:rFonts w:eastAsia="SimSun"/>
        </w:rPr>
        <w:t xml:space="preserve">standalone </w:t>
      </w:r>
      <w:r>
        <w:t>data get userlist</w:t>
      </w:r>
      <w:r w:rsidRPr="00874DF3">
        <w:t xml:space="preserve"> (</w:t>
      </w:r>
      <w:r>
        <w:t>MCData server</w:t>
      </w:r>
      <w:r w:rsidRPr="00E153AF">
        <w:t xml:space="preserve"> – </w:t>
      </w:r>
      <w:r>
        <w:t>MCData server</w:t>
      </w:r>
      <w:r w:rsidRPr="00CD5705">
        <w:t>)</w:t>
      </w:r>
      <w:bookmarkEnd w:id="995"/>
    </w:p>
    <w:p w14:paraId="76C434AB" w14:textId="3B6C36BD"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5</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02578DC" w14:textId="4365D6DD"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5</w:t>
      </w:r>
      <w:r>
        <w:t>-1</w:t>
      </w:r>
      <w:r w:rsidRPr="00AB5FED">
        <w:t xml:space="preserve">: </w:t>
      </w:r>
      <w:r w:rsidRPr="00874DF3">
        <w:t xml:space="preserve">Ad hoc group </w:t>
      </w:r>
      <w:r>
        <w:rPr>
          <w:rFonts w:eastAsia="SimSun"/>
        </w:rPr>
        <w:t xml:space="preserve">standalone </w:t>
      </w:r>
      <w:r>
        <w:t>data get userlist</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438AA47C"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189A69C3"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6D82F82"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EA38DFA" w14:textId="77777777" w:rsidR="004444F5" w:rsidRPr="00AB5FED" w:rsidRDefault="004444F5" w:rsidP="00DA7117">
            <w:pPr>
              <w:pStyle w:val="TAH"/>
            </w:pPr>
            <w:r w:rsidRPr="00AB5FED">
              <w:t>Description</w:t>
            </w:r>
          </w:p>
        </w:tc>
      </w:tr>
      <w:tr w:rsidR="004444F5" w:rsidRPr="00AB5FED" w14:paraId="285EDEC6" w14:textId="77777777" w:rsidTr="00DA7117">
        <w:trPr>
          <w:jc w:val="center"/>
        </w:trPr>
        <w:tc>
          <w:tcPr>
            <w:tcW w:w="2880" w:type="dxa"/>
            <w:tcBorders>
              <w:top w:val="single" w:sz="4" w:space="0" w:color="000000"/>
              <w:left w:val="single" w:sz="4" w:space="0" w:color="000000"/>
              <w:bottom w:val="single" w:sz="4" w:space="0" w:color="000000"/>
              <w:right w:val="nil"/>
            </w:tcBorders>
          </w:tcPr>
          <w:p w14:paraId="38D4FBC5"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5DCB7C6C"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2711C7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30FC4B55" w14:textId="77777777" w:rsidTr="00DA7117">
        <w:trPr>
          <w:jc w:val="center"/>
        </w:trPr>
        <w:tc>
          <w:tcPr>
            <w:tcW w:w="2880" w:type="dxa"/>
            <w:tcBorders>
              <w:top w:val="single" w:sz="4" w:space="0" w:color="000000"/>
              <w:left w:val="single" w:sz="4" w:space="0" w:color="000000"/>
              <w:bottom w:val="single" w:sz="4" w:space="0" w:color="000000"/>
              <w:right w:val="nil"/>
            </w:tcBorders>
          </w:tcPr>
          <w:p w14:paraId="5A9512F7" w14:textId="77777777" w:rsidR="004444F5" w:rsidRDefault="004444F5" w:rsidP="00DA7117">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2405810C"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23471BF" w14:textId="77777777" w:rsidR="004444F5" w:rsidRPr="00AB5FED" w:rsidRDefault="004444F5" w:rsidP="00DA7117">
            <w:pPr>
              <w:pStyle w:val="TAL"/>
            </w:pPr>
            <w:r>
              <w:t>Carries the details of criteria or meaningful label identifying the criteria or the combination of both which will be used by the MCData server for determining the list of MCData users e.g., it can be a location based criteria to SDS data transfer in a particular area</w:t>
            </w:r>
          </w:p>
        </w:tc>
      </w:tr>
    </w:tbl>
    <w:p w14:paraId="59E2D665" w14:textId="77777777" w:rsidR="004444F5" w:rsidRPr="00AB5FED" w:rsidRDefault="004444F5" w:rsidP="004444F5"/>
    <w:p w14:paraId="6E47BB5A" w14:textId="7E9EE2DF" w:rsidR="004444F5" w:rsidRPr="00AB5FED" w:rsidRDefault="004444F5" w:rsidP="004444F5">
      <w:pPr>
        <w:pStyle w:val="Heading5"/>
      </w:pPr>
      <w:bookmarkStart w:id="996" w:name="_Toc218242673"/>
      <w:r>
        <w:lastRenderedPageBreak/>
        <w:t>7.17.6</w:t>
      </w:r>
      <w:r w:rsidRPr="00DF041A">
        <w:t>.</w:t>
      </w:r>
      <w:r>
        <w:t>1</w:t>
      </w:r>
      <w:r w:rsidRPr="003354E6">
        <w:rPr>
          <w:rFonts w:eastAsia="SimSun"/>
        </w:rPr>
        <w:t>.</w:t>
      </w:r>
      <w:r>
        <w:rPr>
          <w:rFonts w:eastAsia="SimSun"/>
        </w:rPr>
        <w:t>6</w:t>
      </w:r>
      <w:r w:rsidRPr="00874DF3">
        <w:tab/>
        <w:t xml:space="preserve">Ad hoc group </w:t>
      </w:r>
      <w:r>
        <w:rPr>
          <w:rFonts w:eastAsia="SimSun"/>
        </w:rPr>
        <w:t xml:space="preserve">standalone </w:t>
      </w:r>
      <w:r>
        <w:t>data get userlist</w:t>
      </w:r>
      <w:r w:rsidRPr="00874DF3">
        <w:t xml:space="preserve"> </w:t>
      </w:r>
      <w:r>
        <w:t xml:space="preserve">response </w:t>
      </w:r>
      <w:r w:rsidRPr="00874DF3">
        <w:t>(</w:t>
      </w:r>
      <w:r>
        <w:t>MCData server</w:t>
      </w:r>
      <w:r w:rsidRPr="00E153AF">
        <w:t xml:space="preserve"> – </w:t>
      </w:r>
      <w:r>
        <w:t>MCData server</w:t>
      </w:r>
      <w:r w:rsidRPr="00CD5705">
        <w:t>)</w:t>
      </w:r>
      <w:bookmarkEnd w:id="996"/>
    </w:p>
    <w:p w14:paraId="50EB63A8" w14:textId="7BA196FA"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6</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715AF686" w14:textId="5B8E19B5"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6</w:t>
      </w:r>
      <w:r>
        <w:t>-1</w:t>
      </w:r>
      <w:r w:rsidRPr="00AB5FED">
        <w:t xml:space="preserve">: </w:t>
      </w:r>
      <w:r w:rsidRPr="00874DF3">
        <w:t xml:space="preserve">Ad hoc group </w:t>
      </w:r>
      <w:r>
        <w:rPr>
          <w:rFonts w:eastAsia="SimSun"/>
        </w:rPr>
        <w:t xml:space="preserve">standalone </w:t>
      </w:r>
      <w:r>
        <w:t>data get userlist response</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518FD898"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9B0725B"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111FFAAF"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0B516" w14:textId="77777777" w:rsidR="004444F5" w:rsidRPr="00AB5FED" w:rsidRDefault="004444F5" w:rsidP="00DA7117">
            <w:pPr>
              <w:pStyle w:val="TAH"/>
            </w:pPr>
            <w:r w:rsidRPr="00AB5FED">
              <w:t>Description</w:t>
            </w:r>
          </w:p>
        </w:tc>
      </w:tr>
      <w:tr w:rsidR="004444F5" w:rsidRPr="00AB5FED" w14:paraId="6E6F9D7B" w14:textId="77777777" w:rsidTr="00DA7117">
        <w:trPr>
          <w:jc w:val="center"/>
        </w:trPr>
        <w:tc>
          <w:tcPr>
            <w:tcW w:w="2880" w:type="dxa"/>
            <w:tcBorders>
              <w:top w:val="single" w:sz="4" w:space="0" w:color="000000"/>
              <w:left w:val="single" w:sz="4" w:space="0" w:color="000000"/>
              <w:bottom w:val="single" w:sz="4" w:space="0" w:color="000000"/>
              <w:right w:val="nil"/>
            </w:tcBorders>
          </w:tcPr>
          <w:p w14:paraId="167523A0"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6E473E3"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53E9F3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1A691ACC" w14:textId="77777777" w:rsidTr="00DA7117">
        <w:trPr>
          <w:jc w:val="center"/>
        </w:trPr>
        <w:tc>
          <w:tcPr>
            <w:tcW w:w="2880" w:type="dxa"/>
            <w:tcBorders>
              <w:top w:val="single" w:sz="4" w:space="0" w:color="000000"/>
              <w:left w:val="single" w:sz="4" w:space="0" w:color="000000"/>
              <w:bottom w:val="single" w:sz="4" w:space="0" w:color="000000"/>
              <w:right w:val="nil"/>
            </w:tcBorders>
          </w:tcPr>
          <w:p w14:paraId="4AF96BF9" w14:textId="77777777" w:rsidR="004444F5" w:rsidRDefault="004444F5" w:rsidP="00DA7117">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5DB005B3"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4D7807D" w14:textId="77777777" w:rsidR="004444F5" w:rsidRPr="00AB5FED" w:rsidRDefault="004444F5" w:rsidP="00DA7117">
            <w:pPr>
              <w:pStyle w:val="TAL"/>
            </w:pPr>
            <w:r>
              <w:t xml:space="preserve">List of MCData IDs meeting the criteria specified in the </w:t>
            </w:r>
            <w:r w:rsidRPr="00874DF3">
              <w:t xml:space="preserve">Ad hoc group </w:t>
            </w:r>
            <w:r>
              <w:rPr>
                <w:rFonts w:eastAsia="SimSun"/>
              </w:rPr>
              <w:t xml:space="preserve">standalone </w:t>
            </w:r>
            <w:r>
              <w:t>data get userlist</w:t>
            </w:r>
          </w:p>
        </w:tc>
      </w:tr>
    </w:tbl>
    <w:p w14:paraId="4D35C05A" w14:textId="77777777" w:rsidR="004444F5" w:rsidRDefault="004444F5" w:rsidP="004444F5">
      <w:pPr>
        <w:rPr>
          <w:noProof/>
        </w:rPr>
      </w:pPr>
    </w:p>
    <w:p w14:paraId="2A29A941" w14:textId="4E85EBB0" w:rsidR="004444F5" w:rsidRPr="002C512E" w:rsidRDefault="004444F5" w:rsidP="004444F5">
      <w:pPr>
        <w:pStyle w:val="Heading4"/>
        <w:rPr>
          <w:rFonts w:eastAsia="SimSun"/>
        </w:rPr>
      </w:pPr>
      <w:bookmarkStart w:id="997" w:name="_Toc218242674"/>
      <w:r>
        <w:t>7.17.6</w:t>
      </w:r>
      <w:r w:rsidRPr="00DF041A">
        <w:t>.</w:t>
      </w:r>
      <w:r>
        <w:t>2</w:t>
      </w:r>
      <w:r w:rsidRPr="00AB5FED">
        <w:tab/>
      </w:r>
      <w:r w:rsidRPr="002731F8">
        <w:t xml:space="preserve">Ad hoc group </w:t>
      </w:r>
      <w:r>
        <w:t xml:space="preserve">standalone short data service using </w:t>
      </w:r>
      <w:r w:rsidRPr="00AB6E0B">
        <w:t>signalling control plane</w:t>
      </w:r>
      <w:r w:rsidRPr="008F117B">
        <w:t xml:space="preserve"> </w:t>
      </w:r>
      <w:r>
        <w:t>common procedure</w:t>
      </w:r>
      <w:bookmarkEnd w:id="997"/>
    </w:p>
    <w:p w14:paraId="1B4EF855" w14:textId="5661DD53" w:rsidR="004444F5" w:rsidRPr="00AB5FED" w:rsidRDefault="004444F5" w:rsidP="004444F5">
      <w:pPr>
        <w:pStyle w:val="Heading5"/>
      </w:pPr>
      <w:bookmarkStart w:id="998" w:name="_Toc218242675"/>
      <w:r>
        <w:t>7.17.6</w:t>
      </w:r>
      <w:r w:rsidRPr="00DF041A">
        <w:t>.</w:t>
      </w:r>
      <w:r>
        <w:t>2.1</w:t>
      </w:r>
      <w:r w:rsidRPr="00AB5FED">
        <w:tab/>
      </w:r>
      <w:r>
        <w:t>D</w:t>
      </w:r>
      <w:r>
        <w:rPr>
          <w:lang w:eastAsia="zh-CN"/>
        </w:rPr>
        <w:t>etermine the ad hoc group and preconfigured group for end-to-end encryption</w:t>
      </w:r>
      <w:bookmarkEnd w:id="998"/>
    </w:p>
    <w:p w14:paraId="3F99A6ED" w14:textId="5B6882F9" w:rsidR="004444F5" w:rsidRDefault="004444F5" w:rsidP="004444F5">
      <w:r w:rsidRPr="008F117B">
        <w:rPr>
          <w:lang w:eastAsia="zh-CN"/>
        </w:rPr>
        <w:t>The procedure in figure</w:t>
      </w:r>
      <w:r>
        <w:rPr>
          <w:rFonts w:eastAsia="SimSun" w:hint="cs"/>
          <w:lang w:eastAsia="zh-CN"/>
        </w:rPr>
        <w:t> </w:t>
      </w:r>
      <w:r>
        <w:t>7.17.6</w:t>
      </w:r>
      <w:r w:rsidRPr="00DF041A">
        <w:t>.</w:t>
      </w:r>
      <w:r>
        <w:t>2.1</w:t>
      </w:r>
      <w:r w:rsidRPr="008F117B">
        <w:rPr>
          <w:lang w:eastAsia="zh-CN"/>
        </w:rPr>
        <w:t xml:space="preserve">-1 describes </w:t>
      </w:r>
      <w:r>
        <w:rPr>
          <w:lang w:eastAsia="zh-CN"/>
        </w:rPr>
        <w:t xml:space="preserve">about determining the </w:t>
      </w:r>
      <w:r>
        <w:t xml:space="preserve">MCData ad hoc group ID and </w:t>
      </w:r>
      <w:r>
        <w:rPr>
          <w:noProof/>
        </w:rPr>
        <w:t xml:space="preserve">preconfigured group identity of preconfigured group </w:t>
      </w:r>
      <w:r>
        <w:t>from which the configurations to be used (e.g. security related information)</w:t>
      </w:r>
      <w:r>
        <w:rPr>
          <w:lang w:eastAsia="zh-CN"/>
        </w:rPr>
        <w:t>.</w:t>
      </w:r>
    </w:p>
    <w:p w14:paraId="04A5A7F8" w14:textId="77777777" w:rsidR="004444F5" w:rsidRPr="008F117B" w:rsidRDefault="004444F5" w:rsidP="004444F5">
      <w:r w:rsidRPr="008F117B">
        <w:t>Pre-conditions:</w:t>
      </w:r>
    </w:p>
    <w:p w14:paraId="62298EB6" w14:textId="77777777" w:rsidR="004444F5" w:rsidRDefault="004444F5" w:rsidP="004444F5">
      <w:pPr>
        <w:pStyle w:val="B1"/>
      </w:pPr>
      <w:r>
        <w:t>1.</w:t>
      </w:r>
      <w:r>
        <w:tab/>
        <w:t>The MCData users belong to primary MCData system and partner MCData system and already registered for receiving MCData service.</w:t>
      </w:r>
    </w:p>
    <w:p w14:paraId="6F54D01B" w14:textId="77777777" w:rsidR="004444F5" w:rsidRPr="00F2731B" w:rsidRDefault="004444F5" w:rsidP="004444F5">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 xml:space="preserve">Selection of MCData IDs of the </w:t>
      </w:r>
      <w:r>
        <w:rPr>
          <w:lang w:eastAsia="zh-CN"/>
        </w:rPr>
        <w:t>ad</w:t>
      </w:r>
      <w:r>
        <w:t> hoc</w:t>
      </w:r>
      <w:r w:rsidRPr="00997BB9">
        <w:rPr>
          <w:lang w:eastAsia="zh-CN"/>
        </w:rPr>
        <w:t xml:space="preserve"> group members receiving the SDS data</w:t>
      </w:r>
      <w:r>
        <w:rPr>
          <w:rFonts w:eastAsia="Malgun Gothic"/>
        </w:rPr>
        <w:t xml:space="preserve"> can be manual or from the user profile configuration data or by any other means. This is left for the implementation</w:t>
      </w:r>
      <w:r w:rsidRPr="00F2731B">
        <w:rPr>
          <w:rFonts w:eastAsia="Malgun Gothic"/>
        </w:rPr>
        <w:t>.</w:t>
      </w:r>
    </w:p>
    <w:p w14:paraId="23C07C8B"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w:t>
      </w:r>
      <w:r>
        <w:rPr>
          <w:lang w:eastAsia="zh-CN"/>
        </w:rPr>
        <w:t>should be</w:t>
      </w:r>
      <w:r w:rsidRPr="00356591">
        <w:rPr>
          <w:lang w:eastAsia="zh-CN"/>
        </w:rPr>
        <w:t xml:space="preserve"> within the </w:t>
      </w:r>
      <w:r>
        <w:rPr>
          <w:lang w:eastAsia="zh-CN"/>
        </w:rPr>
        <w:t xml:space="preserve">configured </w:t>
      </w:r>
      <w:r w:rsidRPr="00356591">
        <w:rPr>
          <w:lang w:eastAsia="zh-CN"/>
        </w:rPr>
        <w:t>limit.</w:t>
      </w:r>
    </w:p>
    <w:p w14:paraId="2A76A728" w14:textId="77777777" w:rsidR="004444F5" w:rsidRDefault="004444F5" w:rsidP="004444F5">
      <w:pPr>
        <w:pStyle w:val="B1"/>
      </w:pPr>
    </w:p>
    <w:p w14:paraId="24F76806" w14:textId="77777777" w:rsidR="004444F5" w:rsidRDefault="004444F5" w:rsidP="004444F5">
      <w:pPr>
        <w:pStyle w:val="TH"/>
      </w:pPr>
      <w:r>
        <w:object w:dxaOrig="8641" w:dyaOrig="6492" w14:anchorId="6A67A96B">
          <v:shape id="_x0000_i1137" type="#_x0000_t75" style="width:6in;height:324.95pt" o:ole="">
            <v:imagedata r:id="rId237" o:title=""/>
          </v:shape>
          <o:OLEObject Type="Embed" ProgID="Visio.Drawing.15" ShapeID="_x0000_i1137" DrawAspect="Content" ObjectID="_1828855566" r:id="rId238"/>
        </w:object>
      </w:r>
    </w:p>
    <w:p w14:paraId="425E7463" w14:textId="6EA18EF4" w:rsidR="004444F5" w:rsidRPr="008F117B" w:rsidRDefault="004444F5" w:rsidP="004444F5">
      <w:pPr>
        <w:pStyle w:val="TF"/>
      </w:pPr>
      <w:r w:rsidRPr="008F117B">
        <w:t>Figure </w:t>
      </w:r>
      <w:r>
        <w:t>7.17.6</w:t>
      </w:r>
      <w:r w:rsidRPr="00DF041A">
        <w:t>.</w:t>
      </w:r>
      <w:r>
        <w:t>2.1</w:t>
      </w:r>
      <w:r w:rsidRPr="006A7ED7">
        <w:t>-1</w:t>
      </w:r>
      <w:r w:rsidRPr="008F117B">
        <w:t xml:space="preserve">: </w:t>
      </w:r>
      <w:r>
        <w:rPr>
          <w:rFonts w:eastAsia="SimSun"/>
        </w:rPr>
        <w:t>Determine</w:t>
      </w:r>
      <w:r w:rsidRPr="00ED46A0">
        <w:rPr>
          <w:lang w:eastAsia="zh-CN"/>
        </w:rPr>
        <w:t xml:space="preserve"> </w:t>
      </w:r>
      <w:r>
        <w:rPr>
          <w:lang w:eastAsia="zh-CN"/>
        </w:rPr>
        <w:t>ad hoc group and preconfigured group</w:t>
      </w:r>
    </w:p>
    <w:p w14:paraId="3CA3DB5F" w14:textId="77777777" w:rsidR="004444F5" w:rsidRDefault="004444F5" w:rsidP="004444F5">
      <w:pPr>
        <w:pStyle w:val="B1"/>
      </w:pPr>
      <w:r w:rsidRPr="008F117B">
        <w:t>1.</w:t>
      </w:r>
      <w:r w:rsidRPr="008F117B">
        <w:tab/>
      </w:r>
      <w:r>
        <w:t xml:space="preserve">The user at MCData client 1 wants to initiate an SDS data transfer to multiple MCData users with/without end-to-end encryption supported, and either by providing the list of MCData users in the request or by providing the </w:t>
      </w:r>
      <w:r>
        <w:rPr>
          <w:noProof/>
        </w:rPr>
        <w:t xml:space="preserve">certain criteria </w:t>
      </w:r>
      <w:r>
        <w:t>in the request.</w:t>
      </w:r>
    </w:p>
    <w:p w14:paraId="7523AA71" w14:textId="77777777" w:rsidR="004444F5" w:rsidRPr="008F117B" w:rsidRDefault="004444F5" w:rsidP="004444F5">
      <w:pPr>
        <w:pStyle w:val="B1"/>
      </w:pPr>
      <w:r>
        <w:t>2</w:t>
      </w:r>
      <w:r w:rsidRPr="008F117B">
        <w:t>.</w:t>
      </w:r>
      <w:r>
        <w:tab/>
        <w:t xml:space="preserve">The MCData client 1 sends a </w:t>
      </w:r>
      <w:r>
        <w:rPr>
          <w:rFonts w:eastAsia="SimSun"/>
        </w:rPr>
        <w:t>Determine ad hoc group request</w:t>
      </w:r>
      <w:r>
        <w:t xml:space="preserve"> towards the MCData server</w:t>
      </w:r>
      <w:r w:rsidRPr="0057705B">
        <w:t xml:space="preserve"> </w:t>
      </w:r>
      <w:r>
        <w:t xml:space="preserve">of the </w:t>
      </w:r>
      <w:r w:rsidRPr="00FD08F4">
        <w:t xml:space="preserve">primary </w:t>
      </w:r>
      <w:r>
        <w:t xml:space="preserve">MCData </w:t>
      </w:r>
      <w:r w:rsidRPr="00FD08F4">
        <w:t>system</w:t>
      </w:r>
      <w:r>
        <w:t xml:space="preserve">. The </w:t>
      </w:r>
      <w:r>
        <w:rPr>
          <w:rFonts w:eastAsia="SimSun"/>
        </w:rPr>
        <w:t>Determine ad hoc group request</w:t>
      </w:r>
      <w:r w:rsidRPr="00F934B4">
        <w:t xml:space="preserve"> </w:t>
      </w:r>
      <w:r>
        <w:t xml:space="preserve">contains either the criteria to be applied by the </w:t>
      </w:r>
      <w:r w:rsidRPr="00894C7F">
        <w:t>MCData server</w:t>
      </w:r>
      <w:r w:rsidRPr="0058551F">
        <w:t xml:space="preserve"> </w:t>
      </w:r>
      <w:r>
        <w:t xml:space="preserve">of the </w:t>
      </w:r>
      <w:r w:rsidRPr="00FD08F4">
        <w:t xml:space="preserve">primary </w:t>
      </w:r>
      <w:r>
        <w:t xml:space="preserve">MCData </w:t>
      </w:r>
      <w:r w:rsidRPr="00FD08F4">
        <w:t>system</w:t>
      </w:r>
      <w:r>
        <w:t xml:space="preserve"> for determining the list of MCData users or the list of MCData users</w:t>
      </w:r>
      <w:r w:rsidRPr="009D0B6C">
        <w:t xml:space="preserve"> </w:t>
      </w:r>
      <w:r>
        <w:t>as selected by the user at MCData client 1</w:t>
      </w:r>
      <w:r w:rsidRPr="00BF574F">
        <w:t>.</w:t>
      </w:r>
      <w:r>
        <w:t xml:space="preserve"> The request may also contain the indicator for data transfer is for emergency, imminent peril and </w:t>
      </w:r>
      <w:r w:rsidRPr="003519FD">
        <w:t xml:space="preserve">the application </w:t>
      </w:r>
      <w:r>
        <w:t xml:space="preserve">identifier </w:t>
      </w:r>
      <w:r w:rsidRPr="003519FD">
        <w:t xml:space="preserve">for which the data </w:t>
      </w:r>
      <w:r>
        <w:t>transfer</w:t>
      </w:r>
      <w:r w:rsidRPr="003519FD">
        <w:t xml:space="preserve"> is intended</w:t>
      </w:r>
      <w:r>
        <w:t>.</w:t>
      </w:r>
    </w:p>
    <w:p w14:paraId="744EB692" w14:textId="77777777" w:rsidR="004444F5" w:rsidRPr="008F117B" w:rsidRDefault="004444F5" w:rsidP="004444F5">
      <w:pPr>
        <w:pStyle w:val="B1"/>
      </w:pPr>
      <w:r>
        <w:t>3</w:t>
      </w:r>
      <w:r w:rsidRPr="008F117B">
        <w:t>.</w:t>
      </w:r>
      <w:r>
        <w:tab/>
      </w:r>
      <w:r w:rsidRPr="002D06E4">
        <w:t xml:space="preserve">If the ad hoc group communication is supported, the MCData server of the primary MCData system checks whether the MCData user at MCData client 1 is authorized to </w:t>
      </w:r>
      <w:r>
        <w:t xml:space="preserve">initiate a </w:t>
      </w:r>
      <w:r w:rsidRPr="00E83F5B">
        <w:rPr>
          <w:rFonts w:eastAsia="SimSun"/>
        </w:rPr>
        <w:t>Determine ad hoc group request</w:t>
      </w:r>
      <w:r w:rsidRPr="002D06E4">
        <w:t xml:space="preserve">. If not authorized, the MCData server rejects the </w:t>
      </w:r>
      <w:r>
        <w:rPr>
          <w:rFonts w:eastAsia="SimSun"/>
        </w:rPr>
        <w:t>Determine ad hoc group request</w:t>
      </w:r>
      <w:r w:rsidRPr="002D06E4">
        <w:t xml:space="preserve"> as specified in the step</w:t>
      </w:r>
      <w:r>
        <w:t> 9</w:t>
      </w:r>
      <w:r w:rsidRPr="002D06E4">
        <w:t xml:space="preserve">. </w:t>
      </w:r>
      <w:r>
        <w:t>If the request contains the list of MCData users</w:t>
      </w:r>
      <w:r w:rsidRPr="009D0B6C">
        <w:t xml:space="preserve"> </w:t>
      </w:r>
      <w:r>
        <w:t>as selected by the user at MCData client 1, t</w:t>
      </w:r>
      <w:r w:rsidRPr="002D06E4">
        <w:t xml:space="preserve">he MCData server of the primary MCData system </w:t>
      </w:r>
      <w:r w:rsidRPr="00480617">
        <w:t>validates whether the number of MCData users provided in the request are within the configured limit</w:t>
      </w:r>
      <w:r w:rsidRPr="002D06E4">
        <w:t>.</w:t>
      </w:r>
      <w:r>
        <w:t xml:space="preserve"> If not within the configured limit, </w:t>
      </w:r>
      <w:r w:rsidRPr="002D06E4">
        <w:t xml:space="preserve">the MCData server rejects the </w:t>
      </w:r>
      <w:r>
        <w:rPr>
          <w:rFonts w:eastAsia="SimSun"/>
        </w:rPr>
        <w:t>Determine ad hoc group request</w:t>
      </w:r>
      <w:r w:rsidRPr="002D06E4">
        <w:t xml:space="preserve"> as specified in the step</w:t>
      </w:r>
      <w:r>
        <w:t> 9</w:t>
      </w:r>
      <w:r w:rsidRPr="002D06E4">
        <w:t>.</w:t>
      </w:r>
    </w:p>
    <w:p w14:paraId="0ABEF342" w14:textId="77777777" w:rsidR="004444F5" w:rsidRPr="00666098" w:rsidRDefault="004444F5" w:rsidP="004444F5">
      <w:pPr>
        <w:pStyle w:val="B1"/>
      </w:pPr>
      <w:r>
        <w:t>4</w:t>
      </w:r>
      <w:r w:rsidRPr="003A6FC0">
        <w:t>.</w:t>
      </w:r>
      <w:r w:rsidRPr="003A6FC0">
        <w:tab/>
      </w:r>
      <w:r>
        <w:t>If the request contains the criteria, t</w:t>
      </w:r>
      <w:r w:rsidRPr="003A6FC0">
        <w:t xml:space="preserve">he </w:t>
      </w:r>
      <w:r w:rsidRPr="00894C7F">
        <w:t>MCData server</w:t>
      </w:r>
      <w:r w:rsidRPr="003A6FC0">
        <w:t xml:space="preserve"> </w:t>
      </w:r>
      <w:r>
        <w:t xml:space="preserve">of primary MCData system </w:t>
      </w:r>
      <w:r w:rsidRPr="003A6FC0">
        <w:t xml:space="preserve">determines the list of </w:t>
      </w:r>
      <w:r w:rsidRPr="004D12FF">
        <w:t>MCData users for ad hoc group standalone short data service</w:t>
      </w:r>
      <w:r w:rsidRPr="00356591">
        <w:t xml:space="preserve"> </w:t>
      </w:r>
      <w:r w:rsidRPr="004B5D98">
        <w:t xml:space="preserve">from the primary </w:t>
      </w:r>
      <w:r>
        <w:t xml:space="preserve">MCData </w:t>
      </w:r>
      <w:r w:rsidRPr="004B5D98">
        <w:t xml:space="preserve">system and determines the partner </w:t>
      </w:r>
      <w:r>
        <w:t xml:space="preserve">MCData </w:t>
      </w:r>
      <w:r w:rsidRPr="004B5D98">
        <w:t xml:space="preserve">system to be involved in the </w:t>
      </w:r>
      <w:r w:rsidRPr="004D12FF">
        <w:t>ad hoc group standalone short data service</w:t>
      </w:r>
      <w:r w:rsidRPr="004B5D98">
        <w:t xml:space="preserve"> </w:t>
      </w:r>
      <w:r w:rsidRPr="003A6FC0">
        <w:t xml:space="preserve">based on the </w:t>
      </w:r>
      <w:r>
        <w:t xml:space="preserve">criteria and according to local policy if required. This information element to determine the ad hoc group member contains the criteria, indicator identifying </w:t>
      </w:r>
      <w:r w:rsidRPr="00A944AF">
        <w:t xml:space="preserve">pre-defined </w:t>
      </w:r>
      <w:r>
        <w:t>criteria, or a combination of both.</w:t>
      </w:r>
      <w:r w:rsidRPr="00253B2B" w:rsidDel="00253B2B">
        <w:t xml:space="preserve"> </w:t>
      </w:r>
    </w:p>
    <w:p w14:paraId="5A86D3F6" w14:textId="77777777" w:rsidR="004444F5" w:rsidRPr="00666098" w:rsidRDefault="004444F5" w:rsidP="004444F5">
      <w:pPr>
        <w:pStyle w:val="NO"/>
      </w:pPr>
      <w:r w:rsidRPr="000C3FCA">
        <w:t>NOTE</w:t>
      </w:r>
      <w:r>
        <w:t> 1</w:t>
      </w:r>
      <w:r w:rsidRPr="000C3FCA">
        <w:t>:</w:t>
      </w:r>
      <w:r w:rsidRPr="000C3FCA">
        <w:tab/>
      </w:r>
      <w:r>
        <w:t xml:space="preserve">The values of criteria, indicator identifying </w:t>
      </w:r>
      <w:r w:rsidRPr="00A944AF">
        <w:t xml:space="preserve">pre-defined </w:t>
      </w:r>
      <w:r>
        <w:t>criteria and determining</w:t>
      </w:r>
      <w:r w:rsidRPr="0014119E">
        <w:t xml:space="preserve"> the list of participants</w:t>
      </w:r>
      <w:r>
        <w:t xml:space="preserve"> using these values by MCData server is left to implementation.</w:t>
      </w:r>
    </w:p>
    <w:p w14:paraId="017E6BEC" w14:textId="77777777" w:rsidR="004444F5" w:rsidRDefault="004444F5" w:rsidP="004444F5">
      <w:pPr>
        <w:pStyle w:val="B1"/>
      </w:pPr>
      <w:r>
        <w:t>5.</w:t>
      </w:r>
      <w:r>
        <w:tab/>
      </w:r>
      <w:r w:rsidRPr="003A6FC0">
        <w:t xml:space="preserve">The </w:t>
      </w:r>
      <w:r w:rsidRPr="00894C7F">
        <w:t>MCData server</w:t>
      </w:r>
      <w:r w:rsidRPr="003A6FC0">
        <w:t xml:space="preserve"> </w:t>
      </w:r>
      <w:r>
        <w:t xml:space="preserve">of primary MCData system involves the partner MCData system based on the agreement, based on the criteria for determining the </w:t>
      </w:r>
      <w:r w:rsidRPr="003A6FC0">
        <w:t xml:space="preserve">list of </w:t>
      </w:r>
      <w:r w:rsidRPr="004D12FF">
        <w:t>MCData users</w:t>
      </w:r>
      <w:r>
        <w:t xml:space="preserve">, and according to local policy if required. It sends the ad hoc group </w:t>
      </w:r>
      <w:r w:rsidRPr="004D12FF">
        <w:t xml:space="preserve">standalone </w:t>
      </w:r>
      <w:r w:rsidRPr="002C0A3B">
        <w:t xml:space="preserve">data </w:t>
      </w:r>
      <w:r>
        <w:t xml:space="preserve">get userlist request to the </w:t>
      </w:r>
      <w:r w:rsidRPr="00894C7F">
        <w:t>MCData server</w:t>
      </w:r>
      <w:r w:rsidRPr="003A6FC0">
        <w:t xml:space="preserve"> </w:t>
      </w:r>
      <w:r>
        <w:t xml:space="preserve">of partner MCData system. This request carries the criteria received in the </w:t>
      </w:r>
      <w:r>
        <w:rPr>
          <w:rFonts w:eastAsia="SimSun"/>
        </w:rPr>
        <w:t>Determine ad hoc group request</w:t>
      </w:r>
      <w:r>
        <w:t>.</w:t>
      </w:r>
    </w:p>
    <w:p w14:paraId="69FEF142" w14:textId="77777777" w:rsidR="004444F5" w:rsidRDefault="004444F5" w:rsidP="004444F5">
      <w:pPr>
        <w:pStyle w:val="B1"/>
      </w:pPr>
      <w:r>
        <w:lastRenderedPageBreak/>
        <w:t>6.</w:t>
      </w:r>
      <w:r>
        <w:tab/>
        <w:t xml:space="preserve">The </w:t>
      </w:r>
      <w:r w:rsidRPr="00894C7F">
        <w:t>MCData server</w:t>
      </w:r>
      <w:r w:rsidRPr="003A6FC0">
        <w:t xml:space="preserve"> </w:t>
      </w:r>
      <w:r>
        <w:t xml:space="preserve">of partner MCData system determines the </w:t>
      </w:r>
      <w:r w:rsidRPr="003A6FC0">
        <w:t xml:space="preserve">list of </w:t>
      </w:r>
      <w:r w:rsidRPr="004D12FF">
        <w:t>MCData users</w:t>
      </w:r>
      <w:r>
        <w:t xml:space="preserve"> satisfying the criteria and sends the response containing the list of </w:t>
      </w:r>
      <w:r w:rsidRPr="00894C7F">
        <w:t xml:space="preserve">MCData </w:t>
      </w:r>
      <w:r>
        <w:t xml:space="preserve">users satisfying the criteria. The </w:t>
      </w:r>
      <w:r w:rsidRPr="00894C7F">
        <w:t>MCData server</w:t>
      </w:r>
      <w:r w:rsidRPr="003A6FC0">
        <w:t xml:space="preserve"> </w:t>
      </w:r>
      <w:r>
        <w:t>of partner MCData system</w:t>
      </w:r>
      <w:r w:rsidRPr="007342B2">
        <w:t xml:space="preserve"> may apply local policies if any while determining the participants satisfying the criteria.</w:t>
      </w:r>
      <w:r>
        <w:t xml:space="preserve"> The determination of </w:t>
      </w:r>
      <w:r w:rsidRPr="003A6FC0">
        <w:t xml:space="preserve">list of </w:t>
      </w:r>
      <w:r w:rsidRPr="004D12FF">
        <w:t>MCData users</w:t>
      </w:r>
      <w:r>
        <w:t xml:space="preserve"> is performed only once.</w:t>
      </w:r>
    </w:p>
    <w:p w14:paraId="747A577A" w14:textId="77777777" w:rsidR="004444F5" w:rsidRDefault="004444F5" w:rsidP="004444F5">
      <w:pPr>
        <w:pStyle w:val="B1"/>
      </w:pPr>
      <w:r>
        <w:t>7</w:t>
      </w:r>
      <w:r w:rsidRPr="00356591">
        <w:t>.</w:t>
      </w:r>
      <w:r w:rsidRPr="00356591">
        <w:tab/>
      </w:r>
      <w:r w:rsidRPr="003A6FC0">
        <w:t xml:space="preserve">The </w:t>
      </w:r>
      <w:r w:rsidRPr="00894C7F">
        <w:t>MCData server</w:t>
      </w:r>
      <w:r w:rsidRPr="003A6FC0">
        <w:t xml:space="preserve"> </w:t>
      </w:r>
      <w:r>
        <w:t xml:space="preserve">of primary MCData system </w:t>
      </w:r>
      <w:r>
        <w:rPr>
          <w:lang w:val="en-US"/>
        </w:rPr>
        <w:t xml:space="preserve">compiles the </w:t>
      </w:r>
      <w:r>
        <w:t xml:space="preserve">list of </w:t>
      </w:r>
      <w:r w:rsidRPr="00894C7F">
        <w:t xml:space="preserve">MCData </w:t>
      </w:r>
      <w:r>
        <w:t xml:space="preserve">users </w:t>
      </w:r>
      <w:r>
        <w:rPr>
          <w:lang w:val="en-US"/>
        </w:rPr>
        <w:t xml:space="preserve">for </w:t>
      </w:r>
      <w:r w:rsidRPr="004D12FF">
        <w:t>ad hoc group standalone short data service</w:t>
      </w:r>
      <w:r w:rsidRPr="002C0A3B">
        <w:t xml:space="preserve"> </w:t>
      </w:r>
      <w:r>
        <w:rPr>
          <w:lang w:val="en-US"/>
        </w:rPr>
        <w:t>from primary MCData system and from partner MCData system, if requested</w:t>
      </w:r>
      <w:r>
        <w:t>.</w:t>
      </w:r>
    </w:p>
    <w:p w14:paraId="147ADB35" w14:textId="77777777" w:rsidR="004444F5" w:rsidRPr="00666098" w:rsidRDefault="004444F5" w:rsidP="004444F5">
      <w:pPr>
        <w:pStyle w:val="NO"/>
      </w:pPr>
      <w:r w:rsidRPr="000C3FCA">
        <w:t>NOTE</w:t>
      </w:r>
      <w:r>
        <w:t> 2</w:t>
      </w:r>
      <w:r w:rsidRPr="000C3FCA">
        <w:t>:</w:t>
      </w:r>
      <w:r w:rsidRPr="000C3FCA">
        <w:tab/>
      </w:r>
      <w:r>
        <w:t>The step 4 to step 7 are applicable if the request contains the criteria for determining the ad hoc group members from primary system and may be from partner system.</w:t>
      </w:r>
    </w:p>
    <w:p w14:paraId="48384BB5" w14:textId="77777777" w:rsidR="004444F5" w:rsidRDefault="004444F5" w:rsidP="004444F5">
      <w:pPr>
        <w:pStyle w:val="B1"/>
      </w:pPr>
      <w:r>
        <w:t>8</w:t>
      </w:r>
      <w:r w:rsidRPr="00356591">
        <w:t>.</w:t>
      </w:r>
      <w:r w:rsidRPr="00356591">
        <w:tab/>
      </w:r>
      <w:r w:rsidRPr="00003948">
        <w:t xml:space="preserve">The </w:t>
      </w:r>
      <w:r w:rsidRPr="00894C7F">
        <w:t xml:space="preserve">MCData </w:t>
      </w:r>
      <w:r w:rsidRPr="00003948">
        <w:t xml:space="preserve">server </w:t>
      </w:r>
      <w:r w:rsidRPr="002D06E4">
        <w:t>of the primary MCData system</w:t>
      </w:r>
      <w:r w:rsidRPr="00003948">
        <w:t xml:space="preserve"> forms the </w:t>
      </w:r>
      <w:r>
        <w:t>ad hoc</w:t>
      </w:r>
      <w:r w:rsidRPr="00FD08F4">
        <w:t xml:space="preserve"> group</w:t>
      </w:r>
      <w:r>
        <w:t xml:space="preserve"> </w:t>
      </w:r>
      <w:r w:rsidRPr="00FD08F4">
        <w:t xml:space="preserve">by using </w:t>
      </w:r>
      <w:r w:rsidRPr="00894C7F">
        <w:t xml:space="preserve">MCData </w:t>
      </w:r>
      <w:r>
        <w:t>users</w:t>
      </w:r>
      <w:r w:rsidRPr="00FD08F4">
        <w:t xml:space="preserve">' information </w:t>
      </w:r>
      <w:r>
        <w:t xml:space="preserve">received in the </w:t>
      </w:r>
      <w:r>
        <w:rPr>
          <w:rFonts w:eastAsia="SimSun"/>
        </w:rPr>
        <w:t>Determine ad hoc group request</w:t>
      </w:r>
      <w:r>
        <w:t xml:space="preserve"> and </w:t>
      </w:r>
      <w:r w:rsidRPr="003A6FC0">
        <w:t xml:space="preserve">list of </w:t>
      </w:r>
      <w:r w:rsidRPr="004D12FF">
        <w:t>MCData users</w:t>
      </w:r>
      <w:r>
        <w:t xml:space="preserve"> to be part of ad hoc group. The MCData server further determines the preconfigured group to be used for the configuration (e.g. </w:t>
      </w:r>
      <w:r>
        <w:rPr>
          <w:noProof/>
        </w:rPr>
        <w:t>security related information</w:t>
      </w:r>
      <w:r>
        <w:t xml:space="preserve">) of the ad hoc group if end-to-end encryption is required. The </w:t>
      </w:r>
      <w:r w:rsidRPr="00894C7F">
        <w:t xml:space="preserve">MCData </w:t>
      </w:r>
      <w:r>
        <w:t xml:space="preserve">server selects an </w:t>
      </w:r>
      <w:r w:rsidRPr="00894C7F">
        <w:t xml:space="preserve">MCData </w:t>
      </w:r>
      <w:r w:rsidRPr="002554B1">
        <w:t>ad</w:t>
      </w:r>
      <w:r>
        <w:t> </w:t>
      </w:r>
      <w:r w:rsidRPr="002554B1">
        <w:t>hoc</w:t>
      </w:r>
      <w:r>
        <w:t xml:space="preserve"> group ID for the newly formed ad hoc group and optionally assign the time to live value.</w:t>
      </w:r>
      <w:r w:rsidRPr="00870FD3">
        <w:t xml:space="preserve"> </w:t>
      </w:r>
      <w:r>
        <w:t>The ad hoc group members can communicate in the ad hoc group until the time to live value is expired. T</w:t>
      </w:r>
      <w:r w:rsidRPr="002D06E4">
        <w:t xml:space="preserve">he MCData server </w:t>
      </w:r>
      <w:r>
        <w:t xml:space="preserve">ensure </w:t>
      </w:r>
      <w:r w:rsidRPr="003F2667">
        <w:t xml:space="preserve">the list of MCData users </w:t>
      </w:r>
      <w:r>
        <w:t xml:space="preserve">determined in the step 7 </w:t>
      </w:r>
      <w:r w:rsidRPr="00480617">
        <w:t>are within the configured limit</w:t>
      </w:r>
      <w:r>
        <w:t>.</w:t>
      </w:r>
    </w:p>
    <w:p w14:paraId="32BD3539" w14:textId="77777777" w:rsidR="004444F5" w:rsidRPr="00666098" w:rsidRDefault="004444F5" w:rsidP="004444F5">
      <w:pPr>
        <w:pStyle w:val="NO"/>
      </w:pPr>
      <w:r w:rsidRPr="000C3FCA">
        <w:t>NOTE</w:t>
      </w:r>
      <w:r>
        <w:t> 3</w:t>
      </w:r>
      <w:r w:rsidRPr="000C3FCA">
        <w:t>:</w:t>
      </w:r>
      <w:r w:rsidRPr="000C3FCA">
        <w:tab/>
      </w:r>
      <w:r>
        <w:t>How the MCData server decides list of participants is implementation specific.</w:t>
      </w:r>
    </w:p>
    <w:p w14:paraId="1FAF96B6" w14:textId="77777777" w:rsidR="004444F5" w:rsidRDefault="004444F5" w:rsidP="004444F5">
      <w:pPr>
        <w:pStyle w:val="B1"/>
      </w:pPr>
      <w:r>
        <w:t>9.</w:t>
      </w:r>
      <w:r>
        <w:tab/>
        <w:t xml:space="preserve">The </w:t>
      </w:r>
      <w:r w:rsidRPr="00894C7F">
        <w:t>MCData server</w:t>
      </w:r>
      <w:r>
        <w:t xml:space="preserve"> of the </w:t>
      </w:r>
      <w:r w:rsidRPr="00FD08F4">
        <w:t xml:space="preserve">primary </w:t>
      </w:r>
      <w:r>
        <w:t xml:space="preserve">MCData </w:t>
      </w:r>
      <w:r w:rsidRPr="00FD08F4">
        <w:t>system</w:t>
      </w:r>
      <w:r>
        <w:t xml:space="preserve"> send the </w:t>
      </w:r>
      <w:r w:rsidRPr="00752F11">
        <w:rPr>
          <w:rFonts w:eastAsia="SimSun"/>
        </w:rPr>
        <w:t xml:space="preserve">Determine ad hoc group </w:t>
      </w:r>
      <w:r>
        <w:rPr>
          <w:rFonts w:eastAsia="SimSun"/>
        </w:rPr>
        <w:t>response</w:t>
      </w:r>
      <w:r>
        <w:t xml:space="preserve"> message to </w:t>
      </w:r>
      <w:r w:rsidRPr="00894C7F">
        <w:t>MCData client</w:t>
      </w:r>
      <w:r>
        <w:t> </w:t>
      </w:r>
      <w:r w:rsidRPr="00CF522E">
        <w:t>1</w:t>
      </w:r>
      <w:r>
        <w:t xml:space="preserve"> containing the below:</w:t>
      </w:r>
    </w:p>
    <w:p w14:paraId="2E359724" w14:textId="77777777" w:rsidR="004444F5" w:rsidRDefault="004444F5" w:rsidP="004444F5">
      <w:pPr>
        <w:pStyle w:val="B3"/>
      </w:pPr>
      <w:r>
        <w:t>i.</w:t>
      </w:r>
      <w:r>
        <w:tab/>
        <w:t xml:space="preserve">The MCData ad hoc group ID (only included when the </w:t>
      </w:r>
      <w:r>
        <w:rPr>
          <w:rFonts w:eastAsia="SimSun"/>
        </w:rPr>
        <w:t>Determine ad hoc group request</w:t>
      </w:r>
      <w:r>
        <w:t xml:space="preserve"> is succesful);</w:t>
      </w:r>
    </w:p>
    <w:p w14:paraId="58F3FD71" w14:textId="77777777" w:rsidR="004444F5" w:rsidRDefault="004444F5" w:rsidP="004444F5">
      <w:pPr>
        <w:pStyle w:val="B3"/>
      </w:pPr>
      <w:r>
        <w:t>ii.</w:t>
      </w:r>
      <w:r>
        <w:tab/>
        <w:t xml:space="preserve">The </w:t>
      </w:r>
      <w:r>
        <w:rPr>
          <w:rFonts w:cs="Arial"/>
          <w:kern w:val="2"/>
          <w:szCs w:val="18"/>
        </w:rPr>
        <w:t xml:space="preserve">MCData </w:t>
      </w:r>
      <w:r>
        <w:t xml:space="preserve">group ID of the pre-configured group </w:t>
      </w:r>
      <w:r w:rsidRPr="00B864A4">
        <w:rPr>
          <w:rFonts w:cs="Arial"/>
          <w:kern w:val="2"/>
          <w:szCs w:val="18"/>
        </w:rPr>
        <w:t xml:space="preserve">whose configuration is to be applied </w:t>
      </w:r>
      <w:r>
        <w:rPr>
          <w:rFonts w:cs="Arial"/>
          <w:kern w:val="2"/>
          <w:szCs w:val="18"/>
        </w:rPr>
        <w:t>for this</w:t>
      </w:r>
      <w:r w:rsidRPr="00B864A4">
        <w:rPr>
          <w:rFonts w:cs="Arial"/>
          <w:kern w:val="2"/>
          <w:szCs w:val="18"/>
        </w:rPr>
        <w:t xml:space="preserve"> </w:t>
      </w:r>
      <w:r>
        <w:t>Ad hoc group stan</w:t>
      </w:r>
      <w:r w:rsidRPr="008B15DE">
        <w:t xml:space="preserve">dalone </w:t>
      </w:r>
      <w:r>
        <w:t xml:space="preserve">short data service if end-to-end encryption is required (only included when the </w:t>
      </w:r>
      <w:r>
        <w:rPr>
          <w:rFonts w:eastAsia="SimSun"/>
        </w:rPr>
        <w:t>Determine ad hoc group request</w:t>
      </w:r>
      <w:r>
        <w:t xml:space="preserve"> is succesful); and</w:t>
      </w:r>
    </w:p>
    <w:p w14:paraId="234ECF30" w14:textId="77777777" w:rsidR="004444F5" w:rsidRDefault="004444F5" w:rsidP="004444F5">
      <w:pPr>
        <w:pStyle w:val="B3"/>
      </w:pPr>
      <w:r>
        <w:t>iii.</w:t>
      </w:r>
      <w:r>
        <w:tab/>
        <w:t xml:space="preserve">Result of whether the </w:t>
      </w:r>
      <w:r>
        <w:rPr>
          <w:rFonts w:eastAsia="SimSun"/>
        </w:rPr>
        <w:t>Determine ad hoc group request successful or failure.</w:t>
      </w:r>
    </w:p>
    <w:p w14:paraId="216F36F0" w14:textId="72AFC368" w:rsidR="004444F5" w:rsidRDefault="004444F5" w:rsidP="004444F5">
      <w:pPr>
        <w:pStyle w:val="B2"/>
        <w:ind w:left="568" w:firstLine="0"/>
      </w:pPr>
      <w:r>
        <w:t xml:space="preserve">If the </w:t>
      </w:r>
      <w:r>
        <w:rPr>
          <w:rFonts w:eastAsia="SimSun"/>
        </w:rPr>
        <w:t>Determine ad hoc group request</w:t>
      </w:r>
      <w:r w:rsidRPr="00356591">
        <w:t xml:space="preserve"> </w:t>
      </w:r>
      <w:r>
        <w:t xml:space="preserve">not authorized or result not succesful, the </w:t>
      </w:r>
      <w:r w:rsidRPr="00894C7F">
        <w:t>MCData client</w:t>
      </w:r>
      <w:r>
        <w:t> </w:t>
      </w:r>
      <w:r w:rsidRPr="00CF522E">
        <w:t>1</w:t>
      </w:r>
      <w:r>
        <w:t xml:space="preserve"> shall not proceed with remaining steps for the data transfer as specified in the clause 7.17.6.3 and 7.17.6.4.</w:t>
      </w:r>
    </w:p>
    <w:p w14:paraId="5A2B5455" w14:textId="2B4819D8" w:rsidR="004444F5" w:rsidRPr="002C512E" w:rsidRDefault="004444F5" w:rsidP="004444F5">
      <w:pPr>
        <w:pStyle w:val="Heading4"/>
        <w:rPr>
          <w:rFonts w:eastAsia="SimSun"/>
        </w:rPr>
      </w:pPr>
      <w:bookmarkStart w:id="999" w:name="_Toc218242676"/>
      <w:r>
        <w:t>7.17.6</w:t>
      </w:r>
      <w:r w:rsidRPr="00DF041A">
        <w:t>.</w:t>
      </w:r>
      <w:r>
        <w:t>3</w:t>
      </w:r>
      <w:r w:rsidRPr="00AB5FED">
        <w:tab/>
      </w:r>
      <w:r w:rsidRPr="002731F8">
        <w:t xml:space="preserve">Ad hoc group </w:t>
      </w:r>
      <w:r>
        <w:t xml:space="preserve">standalone short data service using </w:t>
      </w:r>
      <w:r w:rsidRPr="00AB6E0B">
        <w:t>signalling control plane</w:t>
      </w:r>
      <w:r w:rsidRPr="008F117B">
        <w:t xml:space="preserve"> </w:t>
      </w:r>
      <w:r>
        <w:t>involving single MCData system</w:t>
      </w:r>
      <w:bookmarkEnd w:id="999"/>
    </w:p>
    <w:p w14:paraId="4B4F371E" w14:textId="609E574B" w:rsidR="004444F5" w:rsidRPr="008F117B" w:rsidRDefault="004444F5" w:rsidP="004444F5">
      <w:pPr>
        <w:pStyle w:val="Heading5"/>
        <w:rPr>
          <w:lang w:eastAsia="zh-CN"/>
        </w:rPr>
      </w:pPr>
      <w:bookmarkStart w:id="1000" w:name="_Toc218242677"/>
      <w:r>
        <w:t>7.17.6</w:t>
      </w:r>
      <w:r w:rsidRPr="00DF041A">
        <w:t>.</w:t>
      </w:r>
      <w:r>
        <w:t>3.1</w:t>
      </w:r>
      <w:r w:rsidRPr="008F117B">
        <w:tab/>
      </w:r>
      <w:r w:rsidRPr="008F117B">
        <w:rPr>
          <w:rFonts w:hint="eastAsia"/>
          <w:lang w:eastAsia="zh-CN"/>
        </w:rPr>
        <w:t>General</w:t>
      </w:r>
      <w:bookmarkEnd w:id="1000"/>
    </w:p>
    <w:p w14:paraId="39024580"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273123E8" w14:textId="3C60C703" w:rsidR="004444F5" w:rsidRPr="00AB5FED" w:rsidRDefault="004444F5" w:rsidP="004444F5">
      <w:pPr>
        <w:pStyle w:val="Heading5"/>
      </w:pPr>
      <w:bookmarkStart w:id="1001" w:name="_Toc218242678"/>
      <w:r>
        <w:t>7.17.6</w:t>
      </w:r>
      <w:r w:rsidRPr="00DF041A">
        <w:t>.</w:t>
      </w:r>
      <w:r>
        <w:t>3.2</w:t>
      </w:r>
      <w:r w:rsidRPr="00AB5FED">
        <w:tab/>
      </w:r>
      <w:r w:rsidRPr="008F117B">
        <w:rPr>
          <w:rFonts w:hint="eastAsia"/>
          <w:lang w:eastAsia="zh-CN"/>
        </w:rPr>
        <w:t>Procedure</w:t>
      </w:r>
      <w:bookmarkEnd w:id="1001"/>
      <w:r>
        <w:rPr>
          <w:lang w:eastAsia="zh-CN"/>
        </w:rPr>
        <w:t xml:space="preserve"> </w:t>
      </w:r>
    </w:p>
    <w:p w14:paraId="233B3E0B" w14:textId="66DFD934" w:rsidR="004444F5" w:rsidRDefault="004444F5" w:rsidP="004444F5">
      <w:r w:rsidRPr="008F117B">
        <w:rPr>
          <w:lang w:eastAsia="zh-CN"/>
        </w:rPr>
        <w:t>The procedure in figure</w:t>
      </w:r>
      <w:r>
        <w:rPr>
          <w:rFonts w:eastAsia="SimSun" w:hint="cs"/>
          <w:lang w:eastAsia="zh-CN"/>
        </w:rPr>
        <w:t> </w:t>
      </w:r>
      <w:r>
        <w:t>7.17.6</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32C7FFC4" w14:textId="77777777" w:rsidR="004444F5" w:rsidRPr="008F117B" w:rsidRDefault="004444F5" w:rsidP="004444F5">
      <w:r w:rsidRPr="008F117B">
        <w:t>Pre-conditions:</w:t>
      </w:r>
    </w:p>
    <w:p w14:paraId="3DABDEE4" w14:textId="77777777" w:rsidR="004444F5" w:rsidRDefault="004444F5" w:rsidP="004444F5">
      <w:pPr>
        <w:pStyle w:val="B1"/>
      </w:pPr>
      <w:r>
        <w:t>1.</w:t>
      </w:r>
      <w:r>
        <w:tab/>
        <w:t>MCData users on MCData clients 1 to n belong to the same MCData system and are already registered for receiving MCData service.</w:t>
      </w:r>
    </w:p>
    <w:p w14:paraId="05929EC2"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the </w:t>
      </w:r>
      <w:r>
        <w:rPr>
          <w:lang w:eastAsia="zh-CN"/>
        </w:rPr>
        <w:t xml:space="preserve">configured </w:t>
      </w:r>
      <w:r w:rsidRPr="00356591">
        <w:rPr>
          <w:lang w:eastAsia="zh-CN"/>
        </w:rPr>
        <w:t>limit.</w:t>
      </w:r>
    </w:p>
    <w:p w14:paraId="64E1285B" w14:textId="77777777" w:rsidR="004444F5" w:rsidRDefault="004444F5" w:rsidP="004444F5">
      <w:pPr>
        <w:pStyle w:val="B1"/>
        <w:rPr>
          <w:noProof/>
        </w:rPr>
      </w:pPr>
      <w:r>
        <w:t>3.</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D60786" w14:textId="77777777" w:rsidR="004444F5" w:rsidRDefault="004444F5" w:rsidP="004444F5">
      <w:pPr>
        <w:pStyle w:val="B1"/>
      </w:pPr>
    </w:p>
    <w:p w14:paraId="29EB58B4" w14:textId="162E3F6B" w:rsidR="004444F5" w:rsidRDefault="00FC5B02" w:rsidP="004444F5">
      <w:pPr>
        <w:pStyle w:val="TH"/>
      </w:pPr>
      <w:r>
        <w:object w:dxaOrig="7572" w:dyaOrig="6491" w14:anchorId="6FCF39E9">
          <v:shape id="_x0000_i1138" type="#_x0000_t75" style="width:378.85pt;height:283pt" o:ole="">
            <v:imagedata r:id="rId239" o:title="" cropbottom="8352f"/>
          </v:shape>
          <o:OLEObject Type="Embed" ProgID="Visio.Drawing.15" ShapeID="_x0000_i1138" DrawAspect="Content" ObjectID="_1828855567" r:id="rId240"/>
        </w:object>
      </w:r>
    </w:p>
    <w:p w14:paraId="44B6ADA2" w14:textId="71DD3160" w:rsidR="004444F5" w:rsidRPr="008F117B" w:rsidRDefault="004444F5" w:rsidP="004444F5">
      <w:pPr>
        <w:pStyle w:val="TF"/>
      </w:pPr>
      <w:r w:rsidRPr="008F117B">
        <w:t>Figure </w:t>
      </w:r>
      <w:r>
        <w:t>7.17.6</w:t>
      </w:r>
      <w:r w:rsidRPr="00DF041A">
        <w:t>.</w:t>
      </w:r>
      <w:r>
        <w:t>3.2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single MCData system</w:t>
      </w:r>
      <w:r w:rsidRPr="00CB65E6">
        <w:t xml:space="preserve"> </w:t>
      </w:r>
    </w:p>
    <w:p w14:paraId="2F2FFB31" w14:textId="77777777" w:rsidR="004444F5" w:rsidRPr="008F117B" w:rsidRDefault="004444F5" w:rsidP="004444F5">
      <w:pPr>
        <w:pStyle w:val="B1"/>
      </w:pPr>
      <w:r w:rsidRPr="008F117B">
        <w:t>1.</w:t>
      </w:r>
      <w:r w:rsidRPr="008F117B">
        <w:tab/>
      </w:r>
      <w:r>
        <w:t xml:space="preserve">The user at MCData client 1 wants initiates an SDS data transfer to </w:t>
      </w:r>
      <w:r>
        <w:rPr>
          <w:noProof/>
        </w:rPr>
        <w:t>ad hoc group</w:t>
      </w:r>
      <w:r>
        <w:rPr>
          <w:lang w:eastAsia="zh-CN"/>
        </w:rPr>
        <w:t xml:space="preserve"> members </w:t>
      </w:r>
      <w:r>
        <w:t>from primary MCData system.</w:t>
      </w:r>
    </w:p>
    <w:p w14:paraId="5EC44A62" w14:textId="3B17AF62" w:rsidR="004444F5" w:rsidRDefault="004444F5" w:rsidP="004444F5">
      <w:pPr>
        <w:pStyle w:val="B1"/>
      </w:pPr>
      <w:r>
        <w:t>2</w:t>
      </w:r>
      <w:r w:rsidRPr="008F117B">
        <w:t>.</w:t>
      </w:r>
      <w:r>
        <w:tab/>
        <w:t>The MCData client 1 shall determine the preconfigured group if end-to-end encryption is required and an ad hoc group by executing the procedures as described in the clause 7.17.6.2.</w:t>
      </w:r>
    </w:p>
    <w:p w14:paraId="2B668BA9" w14:textId="77777777" w:rsidR="004444F5" w:rsidRDefault="004444F5" w:rsidP="004444F5">
      <w:pPr>
        <w:pStyle w:val="B1"/>
      </w:pPr>
      <w:r>
        <w:t>3</w:t>
      </w:r>
      <w:r w:rsidRPr="008F117B">
        <w:t>.</w:t>
      </w:r>
      <w:r>
        <w:tab/>
        <w:t xml:space="preserve">MCData client 1 sends an Ad hoc group standalone data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step 2,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may contain disposition request if indicated by the user at MCData client 1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step 2. If the end-to-end encryption is not required then include the payload without encryption</w:t>
      </w:r>
      <w:r w:rsidRPr="000E76E4">
        <w:t xml:space="preserve"> </w:t>
      </w:r>
      <w:r>
        <w:t xml:space="preserve">and if required then include the payload with encryption based on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t>as determined in the step 2.</w:t>
      </w:r>
    </w:p>
    <w:p w14:paraId="1808A81E" w14:textId="77777777" w:rsidR="004444F5" w:rsidRPr="003D6C02" w:rsidRDefault="004444F5" w:rsidP="004444F5">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short data service or the MCData emergency state is already set for the MCData </w:t>
      </w:r>
      <w:r>
        <w:t>client 1</w:t>
      </w:r>
      <w:r w:rsidRPr="003D6C02">
        <w:t xml:space="preserve"> (due to a previously triggered MCData emergency alert):</w:t>
      </w:r>
    </w:p>
    <w:p w14:paraId="1F263295" w14:textId="77777777" w:rsidR="004444F5" w:rsidRDefault="004444F5" w:rsidP="004444F5">
      <w:pPr>
        <w:pStyle w:val="B3"/>
      </w:pPr>
      <w:r>
        <w:t>i)</w:t>
      </w:r>
      <w:r>
        <w:tab/>
        <w:t>the Ad hoc group standalone data request shall contain an emergency indicator;</w:t>
      </w:r>
    </w:p>
    <w:p w14:paraId="176F5400" w14:textId="77777777" w:rsidR="004444F5" w:rsidRDefault="004444F5" w:rsidP="004444F5">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24F63D9F" w14:textId="77777777" w:rsidR="004444F5" w:rsidRDefault="004444F5" w:rsidP="004444F5">
      <w:pPr>
        <w:pStyle w:val="B3"/>
      </w:pPr>
      <w:r>
        <w:t>iii)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emergency state until SDS data transfer is completed</w:t>
      </w:r>
      <w:r w:rsidRPr="00DA06FE">
        <w:t xml:space="preserve"> </w:t>
      </w:r>
      <w:r>
        <w:t>and the time to live value of ad hoc group expires.</w:t>
      </w:r>
    </w:p>
    <w:p w14:paraId="15A6CA64" w14:textId="77777777" w:rsidR="004444F5" w:rsidRDefault="004444F5" w:rsidP="004444F5">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t>short data service:</w:t>
      </w:r>
    </w:p>
    <w:p w14:paraId="3AAF18B3" w14:textId="77777777" w:rsidR="004444F5" w:rsidRDefault="004444F5" w:rsidP="004444F5">
      <w:pPr>
        <w:pStyle w:val="B3"/>
      </w:pPr>
      <w:r>
        <w:t>i)</w:t>
      </w:r>
      <w:r>
        <w:tab/>
        <w:t xml:space="preserve">the Ad hoc group standalone data request shall contain imminent peril indicator; and </w:t>
      </w:r>
    </w:p>
    <w:p w14:paraId="6A53519C" w14:textId="77777777" w:rsidR="004444F5" w:rsidRDefault="004444F5" w:rsidP="004444F5">
      <w:pPr>
        <w:pStyle w:val="B3"/>
      </w:pPr>
      <w:r>
        <w:t>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imminent peril state until SDS data transfer is completed</w:t>
      </w:r>
      <w:r w:rsidRPr="004C1B41">
        <w:t xml:space="preserve"> </w:t>
      </w:r>
      <w:r>
        <w:t>and the time to live value of ad hoc group expires.</w:t>
      </w:r>
    </w:p>
    <w:p w14:paraId="196EAB8F" w14:textId="77777777" w:rsidR="004444F5" w:rsidRDefault="004444F5" w:rsidP="004444F5">
      <w:pPr>
        <w:pStyle w:val="B1"/>
        <w:rPr>
          <w:lang w:eastAsia="zh-CN"/>
        </w:rPr>
      </w:pPr>
      <w:r>
        <w:lastRenderedPageBreak/>
        <w:t>4.</w:t>
      </w:r>
      <w:r>
        <w:tab/>
      </w:r>
      <w:r w:rsidRPr="002D06E4">
        <w:t xml:space="preserve">If the ad hoc group communication is supported, the </w:t>
      </w:r>
      <w:r>
        <w:t xml:space="preserve">MCData server checks whether the MCData user at MCData client 1 is authorized to send Ad hoc group standalone data request. </w:t>
      </w:r>
      <w:r>
        <w:rPr>
          <w:lang w:eastAsia="zh-CN"/>
        </w:rPr>
        <w:t xml:space="preserve">If not </w:t>
      </w:r>
      <w:r>
        <w:t>authorized,</w:t>
      </w:r>
      <w:r w:rsidRPr="00356591">
        <w:rPr>
          <w:lang w:eastAsia="zh-CN"/>
        </w:rPr>
        <w:t xml:space="preserve"> </w:t>
      </w:r>
      <w:r>
        <w:rPr>
          <w:lang w:eastAsia="zh-CN"/>
        </w:rPr>
        <w:t xml:space="preserve">the </w:t>
      </w:r>
      <w:r>
        <w:t xml:space="preserve">MCData server </w:t>
      </w:r>
      <w:r w:rsidRPr="00356591">
        <w:rPr>
          <w:lang w:eastAsia="zh-CN"/>
        </w:rPr>
        <w:t>reject</w:t>
      </w:r>
      <w:r>
        <w:rPr>
          <w:lang w:eastAsia="zh-CN"/>
        </w:rPr>
        <w:t>s</w:t>
      </w:r>
      <w:r w:rsidRPr="00356591">
        <w:rPr>
          <w:lang w:eastAsia="zh-CN"/>
        </w:rPr>
        <w:t xml:space="preserve"> the </w:t>
      </w:r>
      <w:r>
        <w:t>Ad hoc group standalone data request</w:t>
      </w:r>
      <w:r w:rsidRPr="00356591">
        <w:rPr>
          <w:lang w:eastAsia="zh-CN"/>
        </w:rPr>
        <w:t xml:space="preserve"> </w:t>
      </w:r>
      <w:r>
        <w:rPr>
          <w:lang w:eastAsia="zh-CN"/>
        </w:rPr>
        <w:t>as specified in the step 9</w:t>
      </w:r>
      <w:r w:rsidRPr="00356591">
        <w:rPr>
          <w:lang w:eastAsia="zh-CN"/>
        </w:rPr>
        <w:t>.</w:t>
      </w:r>
      <w:r>
        <w:rPr>
          <w:lang w:eastAsia="zh-CN"/>
        </w:rPr>
        <w:t xml:space="preserve">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45B85747" w14:textId="77777777" w:rsidR="004444F5" w:rsidRDefault="004444F5" w:rsidP="004444F5">
      <w:pPr>
        <w:pStyle w:val="B1"/>
      </w:pPr>
      <w:r>
        <w:t>5.</w:t>
      </w:r>
      <w:r>
        <w:tab/>
      </w:r>
      <w:r w:rsidRPr="003F2667">
        <w:t xml:space="preserve">The MCData server considers the </w:t>
      </w:r>
      <w:r>
        <w:t>the ad hoc group</w:t>
      </w:r>
      <w:r w:rsidRPr="003F2667">
        <w:t xml:space="preserve"> </w:t>
      </w:r>
      <w:r>
        <w:t xml:space="preserve">memebers as </w:t>
      </w:r>
      <w:r w:rsidRPr="003F2667">
        <w:t>implicitly affiliated to the ad</w:t>
      </w:r>
      <w:r>
        <w:t> </w:t>
      </w:r>
      <w:r w:rsidRPr="003F2667">
        <w:t>hoc group</w:t>
      </w:r>
      <w:r>
        <w:t>.</w:t>
      </w:r>
    </w:p>
    <w:p w14:paraId="4BF91FD3" w14:textId="77777777" w:rsidR="004444F5" w:rsidRPr="003F2667" w:rsidRDefault="004444F5" w:rsidP="004444F5">
      <w:pPr>
        <w:pStyle w:val="B2"/>
      </w:pPr>
      <w:r w:rsidRPr="003F2667">
        <w:t>i)</w:t>
      </w:r>
      <w:r w:rsidRPr="003F2667">
        <w:tab/>
        <w:t>If an emergency indicator is present in the received Ad hoc group standalone data request</w:t>
      </w:r>
      <w:r w:rsidRPr="003F2667">
        <w:rPr>
          <w:lang w:eastAsia="zh-CN"/>
        </w:rPr>
        <w:t xml:space="preserve"> </w:t>
      </w:r>
      <w:r w:rsidRPr="003F2667">
        <w:t>and if the ad hoc group is not in the in-progress emergency state, the ad hoc group is considered to be in the in-progress emergency state until SDS data transfer is completed</w:t>
      </w:r>
      <w:r w:rsidRPr="003D3E96">
        <w:t xml:space="preserve"> </w:t>
      </w:r>
      <w:r>
        <w:t>and the time to live value of ad hoc group expires</w:t>
      </w:r>
      <w:r w:rsidRPr="003F2667">
        <w:t xml:space="preserve">; </w:t>
      </w:r>
      <w:r>
        <w:t>and</w:t>
      </w:r>
    </w:p>
    <w:p w14:paraId="2F46C41C" w14:textId="77777777" w:rsidR="004444F5" w:rsidRPr="003F2667" w:rsidRDefault="004444F5" w:rsidP="004444F5">
      <w:pPr>
        <w:pStyle w:val="B2"/>
      </w:pPr>
      <w:r w:rsidRPr="003F2667">
        <w:t>ii)</w:t>
      </w:r>
      <w:r w:rsidRPr="003F2667">
        <w:tab/>
        <w:t>If an imminent peril indicator is present in the received Ad hoc group standalone data request</w:t>
      </w:r>
      <w:r w:rsidRPr="003F2667">
        <w:rPr>
          <w:lang w:eastAsia="zh-CN"/>
        </w:rPr>
        <w:t xml:space="preserve"> </w:t>
      </w:r>
      <w:r w:rsidRPr="003F2667">
        <w:t>and if the ad hoc group is not in the in-progress imminent peril state, the ad hoc group is considered to be in the in-progress imminent peril state until SDS data transfer is completed</w:t>
      </w:r>
      <w:r w:rsidRPr="003D3E96">
        <w:t xml:space="preserve"> </w:t>
      </w:r>
      <w:r>
        <w:t>and the time to live value of ad hoc group expires</w:t>
      </w:r>
      <w:r w:rsidRPr="003F2667">
        <w:t>; and</w:t>
      </w:r>
    </w:p>
    <w:p w14:paraId="48DE3393" w14:textId="77777777" w:rsidR="004444F5" w:rsidRDefault="004444F5" w:rsidP="004444F5">
      <w:pPr>
        <w:pStyle w:val="B1"/>
        <w:rPr>
          <w:rFonts w:cs="Arial"/>
          <w:kern w:val="2"/>
          <w:szCs w:val="18"/>
        </w:rPr>
      </w:pPr>
      <w:r>
        <w:t>6.</w:t>
      </w:r>
      <w:r>
        <w:tab/>
        <w:t xml:space="preserve">The MCData server initiates a </w:t>
      </w:r>
      <w:r w:rsidRPr="003F2667">
        <w:t>Ad hoc group standalone data request</w:t>
      </w:r>
      <w:r>
        <w:t xml:space="preserve"> towards each of the target MCData users</w:t>
      </w:r>
      <w:r w:rsidRPr="00356591">
        <w:t xml:space="preserve">. While sending the </w:t>
      </w:r>
      <w:r w:rsidRPr="003F2667">
        <w:t>Ad hoc group standalone data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w:t>
      </w:r>
    </w:p>
    <w:p w14:paraId="0F6D5A3C" w14:textId="77777777" w:rsidR="004444F5" w:rsidRDefault="004444F5" w:rsidP="004444F5">
      <w:pPr>
        <w:pStyle w:val="B1"/>
      </w:pPr>
      <w:r>
        <w:t>7</w:t>
      </w:r>
      <w:r w:rsidRPr="001C0298">
        <w:t>.</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12B5C60" w14:textId="77777777" w:rsidR="004444F5" w:rsidRDefault="004444F5" w:rsidP="004444F5">
      <w:pPr>
        <w:pStyle w:val="B1"/>
      </w:pPr>
      <w:r>
        <w:t>8.</w:t>
      </w:r>
      <w:r>
        <w:tab/>
        <w:t>If the MCData data disposition for delivery was requested by the user at MCData client 1,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2783D200" w14:textId="4A34BF50" w:rsidR="004444F5" w:rsidRPr="002C512E" w:rsidRDefault="004444F5" w:rsidP="004444F5">
      <w:pPr>
        <w:pStyle w:val="Heading4"/>
        <w:rPr>
          <w:rFonts w:eastAsia="SimSun"/>
        </w:rPr>
      </w:pPr>
      <w:bookmarkStart w:id="1002" w:name="_Toc218242679"/>
      <w:r>
        <w:t>7.17.6</w:t>
      </w:r>
      <w:r w:rsidRPr="00DF041A">
        <w:t>.</w:t>
      </w:r>
      <w:r>
        <w:t>4</w:t>
      </w:r>
      <w:r w:rsidRPr="00AB5FED">
        <w:tab/>
      </w:r>
      <w:r w:rsidRPr="002731F8">
        <w:t xml:space="preserve">Ad hoc group </w:t>
      </w:r>
      <w:r>
        <w:t xml:space="preserve">standalone short data service using </w:t>
      </w:r>
      <w:r w:rsidRPr="00AB6E0B">
        <w:t>signalling control plane</w:t>
      </w:r>
      <w:r w:rsidRPr="008F117B">
        <w:t xml:space="preserve"> </w:t>
      </w:r>
      <w:r>
        <w:t>involving multiple MCData system</w:t>
      </w:r>
      <w:bookmarkEnd w:id="1002"/>
    </w:p>
    <w:p w14:paraId="071C1F0C" w14:textId="4A493CF0" w:rsidR="004444F5" w:rsidRPr="008F117B" w:rsidRDefault="004444F5" w:rsidP="004444F5">
      <w:pPr>
        <w:pStyle w:val="Heading5"/>
        <w:rPr>
          <w:lang w:eastAsia="zh-CN"/>
        </w:rPr>
      </w:pPr>
      <w:bookmarkStart w:id="1003" w:name="_Toc218242680"/>
      <w:r>
        <w:t>7.17.6</w:t>
      </w:r>
      <w:r w:rsidRPr="00DF041A">
        <w:t>.</w:t>
      </w:r>
      <w:r>
        <w:t>4.1</w:t>
      </w:r>
      <w:r w:rsidRPr="008F117B">
        <w:tab/>
      </w:r>
      <w:r w:rsidRPr="008F117B">
        <w:rPr>
          <w:rFonts w:hint="eastAsia"/>
          <w:lang w:eastAsia="zh-CN"/>
        </w:rPr>
        <w:t>General</w:t>
      </w:r>
      <w:bookmarkEnd w:id="1003"/>
    </w:p>
    <w:p w14:paraId="5CDFC90D"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1030F2AF" w14:textId="1E45F648" w:rsidR="004444F5" w:rsidRPr="00AB5FED" w:rsidRDefault="004444F5" w:rsidP="004444F5">
      <w:pPr>
        <w:pStyle w:val="Heading5"/>
      </w:pPr>
      <w:bookmarkStart w:id="1004" w:name="_Toc218242681"/>
      <w:r>
        <w:t>7.17.6</w:t>
      </w:r>
      <w:r w:rsidRPr="00DF041A">
        <w:t>.</w:t>
      </w:r>
      <w:r>
        <w:t>4.2</w:t>
      </w:r>
      <w:r w:rsidRPr="00AB5FED">
        <w:tab/>
      </w:r>
      <w:r w:rsidRPr="008F117B">
        <w:rPr>
          <w:rFonts w:hint="eastAsia"/>
          <w:lang w:eastAsia="zh-CN"/>
        </w:rPr>
        <w:t>Procedure</w:t>
      </w:r>
      <w:bookmarkEnd w:id="1004"/>
    </w:p>
    <w:p w14:paraId="40DAD9D3" w14:textId="6E06DE7C" w:rsidR="004444F5" w:rsidRDefault="004444F5" w:rsidP="004444F5">
      <w:r w:rsidRPr="008F117B">
        <w:rPr>
          <w:lang w:eastAsia="zh-CN"/>
        </w:rPr>
        <w:t>The procedure in figure</w:t>
      </w:r>
      <w:r>
        <w:rPr>
          <w:rFonts w:eastAsia="SimSun" w:hint="cs"/>
          <w:lang w:eastAsia="zh-CN"/>
        </w:rPr>
        <w:t> </w:t>
      </w:r>
      <w:r>
        <w:t>7.17.6</w:t>
      </w:r>
      <w:r w:rsidRPr="00DF041A">
        <w:t>.</w:t>
      </w:r>
      <w:r>
        <w:t>4.2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26E33A9C" w14:textId="77777777" w:rsidR="004444F5" w:rsidRPr="008F117B" w:rsidRDefault="004444F5" w:rsidP="004444F5">
      <w:r w:rsidRPr="008F117B">
        <w:t>Pre-conditions:</w:t>
      </w:r>
    </w:p>
    <w:p w14:paraId="764C4D08" w14:textId="77777777" w:rsidR="004444F5" w:rsidRPr="00755168" w:rsidRDefault="004444F5" w:rsidP="004444F5">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68342E5B" w14:textId="77777777" w:rsidR="004444F5" w:rsidRDefault="004444F5" w:rsidP="004444F5">
      <w:pPr>
        <w:pStyle w:val="B1"/>
      </w:pPr>
      <w:r>
        <w:t>2.</w:t>
      </w:r>
      <w:r>
        <w:tab/>
        <w:t>MCData users on MCData clients 1 to M belong to the primary MCData system and MCData users on MCData clients 1 to N belong to the partner MCData system and are already registered for receiving MCData service.</w:t>
      </w:r>
    </w:p>
    <w:p w14:paraId="34E33C0A" w14:textId="77777777" w:rsidR="004444F5" w:rsidRPr="0045613B" w:rsidRDefault="004444F5" w:rsidP="004444F5">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0C832374" w14:textId="77777777" w:rsidR="004444F5" w:rsidRPr="00356591" w:rsidRDefault="004444F5" w:rsidP="004444F5">
      <w:pPr>
        <w:pStyle w:val="B1"/>
        <w:rPr>
          <w:lang w:eastAsia="zh-CN"/>
        </w:rPr>
      </w:pPr>
      <w:r>
        <w:rPr>
          <w:lang w:eastAsia="zh-CN"/>
        </w:rPr>
        <w:lastRenderedPageBreak/>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w:t>
      </w:r>
      <w:r>
        <w:rPr>
          <w:lang w:eastAsia="zh-CN"/>
        </w:rPr>
        <w:t xml:space="preserve">configured </w:t>
      </w:r>
      <w:r w:rsidRPr="00356591">
        <w:rPr>
          <w:lang w:eastAsia="zh-CN"/>
        </w:rPr>
        <w:t>limit.</w:t>
      </w:r>
    </w:p>
    <w:p w14:paraId="1DF3C820" w14:textId="77777777" w:rsidR="004444F5" w:rsidRDefault="004444F5" w:rsidP="004444F5">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5122D5" w14:textId="77777777" w:rsidR="004444F5" w:rsidRDefault="004444F5" w:rsidP="004444F5">
      <w:pPr>
        <w:pStyle w:val="B1"/>
      </w:pPr>
    </w:p>
    <w:p w14:paraId="3FB2097D" w14:textId="0743BAC6" w:rsidR="004444F5" w:rsidRDefault="002D2D27" w:rsidP="004444F5">
      <w:pPr>
        <w:pStyle w:val="TH"/>
      </w:pPr>
      <w:r>
        <w:object w:dxaOrig="11076" w:dyaOrig="6815" w14:anchorId="4B446A1E">
          <v:shape id="_x0000_i1139" type="#_x0000_t75" style="width:482.45pt;height:256.05pt" o:ole="">
            <v:imagedata r:id="rId241" o:title="" cropbottom="9116f"/>
          </v:shape>
          <o:OLEObject Type="Embed" ProgID="Visio.Drawing.15" ShapeID="_x0000_i1139" DrawAspect="Content" ObjectID="_1828855568" r:id="rId242"/>
        </w:object>
      </w:r>
    </w:p>
    <w:p w14:paraId="2C22DE86" w14:textId="23D7A08C" w:rsidR="004444F5" w:rsidRPr="008F117B" w:rsidRDefault="004444F5" w:rsidP="004444F5">
      <w:pPr>
        <w:pStyle w:val="TF"/>
      </w:pPr>
      <w:r w:rsidRPr="008F117B">
        <w:t>Figure </w:t>
      </w:r>
      <w:r>
        <w:t>7.17.6</w:t>
      </w:r>
      <w:r w:rsidRPr="00DF041A">
        <w:t>.</w:t>
      </w:r>
      <w:r>
        <w:t>4</w:t>
      </w:r>
      <w:r w:rsidRPr="006A7ED7">
        <w:t>.</w:t>
      </w:r>
      <w:r>
        <w:t>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multiple MCData system</w:t>
      </w:r>
    </w:p>
    <w:p w14:paraId="50BF738D" w14:textId="77777777" w:rsidR="004444F5" w:rsidRPr="008F117B" w:rsidRDefault="004444F5" w:rsidP="004444F5">
      <w:pPr>
        <w:pStyle w:val="B1"/>
      </w:pPr>
      <w:r w:rsidRPr="008F117B">
        <w:t>1.</w:t>
      </w:r>
      <w:r w:rsidRPr="008F117B">
        <w:tab/>
      </w:r>
      <w:r>
        <w:t xml:space="preserve">The user at MCData client 1 of the </w:t>
      </w:r>
      <w:r w:rsidRPr="00FD08F4">
        <w:t xml:space="preserve">primary </w:t>
      </w:r>
      <w:r>
        <w:t xml:space="preserve">MCData </w:t>
      </w:r>
      <w:r w:rsidRPr="00FD08F4">
        <w:t>system</w:t>
      </w:r>
      <w:r>
        <w:t xml:space="preserve"> wants initiates an SDS data transfer to </w:t>
      </w:r>
      <w:r>
        <w:rPr>
          <w:noProof/>
        </w:rPr>
        <w:t>ad hoc group</w:t>
      </w:r>
      <w:r>
        <w:rPr>
          <w:lang w:eastAsia="zh-CN"/>
        </w:rPr>
        <w:t xml:space="preserve"> members </w:t>
      </w:r>
      <w:r>
        <w:t>from primary and partner MCData systems.</w:t>
      </w:r>
    </w:p>
    <w:p w14:paraId="5BC0BCE4" w14:textId="3A514F03" w:rsidR="004444F5" w:rsidRPr="003F2667" w:rsidRDefault="004444F5" w:rsidP="004444F5">
      <w:pPr>
        <w:pStyle w:val="B1"/>
      </w:pPr>
      <w:r>
        <w:t>2-5</w:t>
      </w:r>
      <w:r w:rsidRPr="008F117B">
        <w:t>.</w:t>
      </w:r>
      <w:r>
        <w:tab/>
        <w:t>Same steps as described in the steps 2 to 5 of clause 7.17.6.3</w:t>
      </w:r>
      <w:r w:rsidRPr="00DF041A">
        <w:t>.</w:t>
      </w:r>
      <w:r>
        <w:t>2.</w:t>
      </w:r>
    </w:p>
    <w:p w14:paraId="0C1B5A69" w14:textId="77777777" w:rsidR="004444F5" w:rsidRDefault="004444F5" w:rsidP="004444F5">
      <w:pPr>
        <w:pStyle w:val="B1"/>
        <w:rPr>
          <w:rFonts w:cs="Arial"/>
          <w:kern w:val="2"/>
          <w:szCs w:val="18"/>
        </w:rPr>
      </w:pPr>
      <w:r>
        <w:t>6-6a.</w:t>
      </w:r>
      <w:r>
        <w:tab/>
        <w:t xml:space="preserve">The MCData server of the </w:t>
      </w:r>
      <w:r w:rsidRPr="00FD08F4">
        <w:t xml:space="preserve">primary </w:t>
      </w:r>
      <w:r>
        <w:t xml:space="preserve">MCData </w:t>
      </w:r>
      <w:r w:rsidRPr="00FD08F4">
        <w:t>system</w:t>
      </w:r>
      <w:r>
        <w:t xml:space="preserve"> initiates an </w:t>
      </w:r>
      <w:r w:rsidRPr="003F2667">
        <w:t>Ad hoc group standalone data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Ad hoc group standalone data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106830FC" w14:textId="77777777" w:rsidR="004444F5" w:rsidRDefault="004444F5" w:rsidP="004444F5">
      <w:pPr>
        <w:pStyle w:val="B1"/>
      </w:pPr>
      <w:r>
        <w:t>7-7a</w:t>
      </w:r>
      <w:r w:rsidRPr="001C0298">
        <w:t>.</w:t>
      </w:r>
      <w:r w:rsidRPr="001C0298">
        <w:tab/>
        <w:t>If the payload is for MCData user consumption (e.g. is not application data, is not command instructions, etc.) then the MCData user of MCData client</w:t>
      </w:r>
      <w:r>
        <w:t>s </w:t>
      </w:r>
      <w:r w:rsidRPr="001C0298">
        <w:t xml:space="preserve">2 </w:t>
      </w:r>
      <w:r>
        <w:t xml:space="preserve">to M and </w:t>
      </w:r>
      <w:r w:rsidRPr="001C0298">
        <w:t>MCData client</w:t>
      </w:r>
      <w:r>
        <w:t>s 1</w:t>
      </w:r>
      <w:r w:rsidRPr="001C0298">
        <w:t xml:space="preserve">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 xml:space="preserve">of MCData </w:t>
      </w:r>
      <w:r w:rsidRPr="001C0298">
        <w:t>client</w:t>
      </w:r>
      <w:r>
        <w:t>s </w:t>
      </w:r>
      <w:r w:rsidRPr="001C0298">
        <w:t xml:space="preserve">2 </w:t>
      </w:r>
      <w:r>
        <w:t xml:space="preserve">to M and </w:t>
      </w:r>
      <w:r w:rsidRPr="001C0298">
        <w:t>MCData client</w:t>
      </w:r>
      <w:r>
        <w:t>s 1</w:t>
      </w:r>
      <w:r w:rsidRPr="001C0298">
        <w:t xml:space="preserve"> </w:t>
      </w:r>
      <w:r>
        <w:t>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 xml:space="preserve">by MCData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082BE7ED" w14:textId="77777777" w:rsidR="004444F5" w:rsidRDefault="004444F5" w:rsidP="004444F5">
      <w:pPr>
        <w:pStyle w:val="B1"/>
      </w:pPr>
      <w:r>
        <w:t>8.</w:t>
      </w:r>
      <w:r>
        <w:tab/>
        <w:t>If the MCData data disposition for delivery was requested by the user at MCData client 1</w:t>
      </w:r>
      <w:r w:rsidRPr="00E22454">
        <w:t xml:space="preserve"> </w:t>
      </w:r>
      <w:r>
        <w:t xml:space="preserve">of the </w:t>
      </w:r>
      <w:r w:rsidRPr="00FD08F4">
        <w:t xml:space="preserve">primary </w:t>
      </w:r>
      <w:r>
        <w:t xml:space="preserve">MCData </w:t>
      </w:r>
      <w:r w:rsidRPr="00FD08F4">
        <w:t>system</w:t>
      </w:r>
      <w:r>
        <w:t>,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08E3BC59" w14:textId="77777777" w:rsidR="00086A9D" w:rsidRPr="002F7BC9" w:rsidRDefault="00086A9D" w:rsidP="00086A9D">
      <w:pPr>
        <w:pStyle w:val="Heading3"/>
      </w:pPr>
      <w:bookmarkStart w:id="1005" w:name="_Toc146295238"/>
      <w:bookmarkStart w:id="1006" w:name="_Toc218242682"/>
      <w:r>
        <w:lastRenderedPageBreak/>
        <w:t>7.17.7</w:t>
      </w:r>
      <w:r w:rsidRPr="002F7BC9">
        <w:tab/>
        <w:t>Ad</w:t>
      </w:r>
      <w:r>
        <w:t> </w:t>
      </w:r>
      <w:r w:rsidRPr="002F7BC9">
        <w:t xml:space="preserve">hoc group </w:t>
      </w:r>
      <w:r w:rsidRPr="00325ADA">
        <w:t xml:space="preserve">standalone </w:t>
      </w:r>
      <w:r w:rsidRPr="009E7577">
        <w:rPr>
          <w:lang w:eastAsia="zh-CN"/>
        </w:rPr>
        <w:t>file distribution</w:t>
      </w:r>
      <w:r w:rsidRPr="002F7BC9">
        <w:t xml:space="preserve"> using </w:t>
      </w:r>
      <w:bookmarkEnd w:id="1005"/>
      <w:r>
        <w:t>HTTP procedures</w:t>
      </w:r>
      <w:bookmarkEnd w:id="1006"/>
    </w:p>
    <w:p w14:paraId="23BD5942" w14:textId="77777777" w:rsidR="00086A9D" w:rsidRPr="00B8234B" w:rsidRDefault="00086A9D" w:rsidP="00086A9D">
      <w:pPr>
        <w:pStyle w:val="Heading4"/>
      </w:pPr>
      <w:bookmarkStart w:id="1007" w:name="_Toc146295239"/>
      <w:bookmarkStart w:id="1008" w:name="_Toc218242683"/>
      <w:r>
        <w:t>7.17.7</w:t>
      </w:r>
      <w:r w:rsidRPr="00B8234B">
        <w:t>.1</w:t>
      </w:r>
      <w:r w:rsidRPr="00B8234B">
        <w:tab/>
        <w:t>Information flows</w:t>
      </w:r>
      <w:bookmarkEnd w:id="1007"/>
      <w:bookmarkEnd w:id="1008"/>
    </w:p>
    <w:p w14:paraId="3215F1EC" w14:textId="77777777" w:rsidR="00086A9D" w:rsidRPr="00AC69EA" w:rsidRDefault="00086A9D" w:rsidP="00086A9D">
      <w:pPr>
        <w:pStyle w:val="Heading5"/>
        <w:rPr>
          <w:rFonts w:eastAsia="SimSun"/>
        </w:rPr>
      </w:pPr>
      <w:bookmarkStart w:id="1009" w:name="_Toc146295242"/>
      <w:bookmarkStart w:id="1010" w:name="_Toc218242684"/>
      <w:r>
        <w:t>7.17.7</w:t>
      </w:r>
      <w:r w:rsidRPr="00DF041A">
        <w:t>.</w:t>
      </w:r>
      <w:r>
        <w:t>1.1</w:t>
      </w:r>
      <w:r w:rsidRPr="003354E6">
        <w:rPr>
          <w:rFonts w:eastAsia="SimSun"/>
        </w:rPr>
        <w:tab/>
      </w:r>
      <w:r>
        <w:rPr>
          <w:rFonts w:eastAsia="SimSun"/>
        </w:rPr>
        <w:t xml:space="preserve">Ad hoc group </w:t>
      </w:r>
      <w:r>
        <w:rPr>
          <w:lang w:eastAsia="zh-CN"/>
        </w:rPr>
        <w:t>standalone FD</w:t>
      </w:r>
      <w:r>
        <w:rPr>
          <w:rFonts w:eastAsia="SimSun"/>
        </w:rPr>
        <w:t xml:space="preserve">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1009"/>
      <w:bookmarkEnd w:id="1010"/>
    </w:p>
    <w:p w14:paraId="0EEEC660" w14:textId="77777777" w:rsidR="00086A9D" w:rsidRDefault="00086A9D" w:rsidP="00086A9D">
      <w:r w:rsidRPr="009E0655">
        <w:t>Table </w:t>
      </w:r>
      <w:r>
        <w:t>7.17.7</w:t>
      </w:r>
      <w:r w:rsidRPr="00DF041A">
        <w:t>.</w:t>
      </w:r>
      <w:r>
        <w:t>1.1</w:t>
      </w:r>
      <w:r w:rsidRPr="009E0655">
        <w:t xml:space="preserve">-1 describes the information flow for the </w:t>
      </w:r>
      <w:r>
        <w:rPr>
          <w:rFonts w:eastAsia="SimSun"/>
        </w:rPr>
        <w:t>Ad hoc</w:t>
      </w:r>
      <w:r>
        <w:rPr>
          <w:lang w:eastAsia="ko-KR"/>
        </w:rPr>
        <w:t xml:space="preserve"> group </w:t>
      </w:r>
      <w:r>
        <w:rPr>
          <w:lang w:eastAsia="zh-CN"/>
        </w:rPr>
        <w:t>standalone FD</w:t>
      </w:r>
      <w:r>
        <w:rPr>
          <w:lang w:eastAsia="ko-KR"/>
        </w:rPr>
        <w:t xml:space="preserve">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793D09F8" w14:textId="77777777" w:rsidR="00086A9D" w:rsidRDefault="00086A9D" w:rsidP="00086A9D">
      <w:pPr>
        <w:pStyle w:val="TH"/>
      </w:pPr>
      <w:r>
        <w:t>Table 7.17.7</w:t>
      </w:r>
      <w:r w:rsidRPr="00DF041A">
        <w:t>.</w:t>
      </w:r>
      <w:r>
        <w:t>1.1</w:t>
      </w:r>
      <w:r w:rsidRPr="009E0655">
        <w:t>-</w:t>
      </w:r>
      <w:r>
        <w:t xml:space="preserve">1: </w:t>
      </w:r>
      <w:r>
        <w:rPr>
          <w:rFonts w:eastAsia="SimSun"/>
        </w:rPr>
        <w:t xml:space="preserve">Ad hoc group </w:t>
      </w:r>
      <w:r>
        <w:rPr>
          <w:lang w:eastAsia="zh-CN"/>
        </w:rPr>
        <w:t>standalone FD</w:t>
      </w:r>
      <w:r>
        <w:rPr>
          <w:rFonts w:eastAsia="SimSun"/>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086A9D" w14:paraId="2F8A94BE" w14:textId="77777777" w:rsidTr="00B65564">
        <w:trPr>
          <w:jc w:val="center"/>
        </w:trPr>
        <w:tc>
          <w:tcPr>
            <w:tcW w:w="3042" w:type="dxa"/>
            <w:tcBorders>
              <w:top w:val="single" w:sz="4" w:space="0" w:color="000000"/>
              <w:left w:val="single" w:sz="4" w:space="0" w:color="000000"/>
              <w:bottom w:val="single" w:sz="4" w:space="0" w:color="000000"/>
            </w:tcBorders>
          </w:tcPr>
          <w:p w14:paraId="35B458AB" w14:textId="77777777" w:rsidR="00086A9D" w:rsidRDefault="00086A9D" w:rsidP="00B65564">
            <w:pPr>
              <w:pStyle w:val="TAH"/>
            </w:pPr>
            <w:r>
              <w:t>Information element</w:t>
            </w:r>
          </w:p>
        </w:tc>
        <w:tc>
          <w:tcPr>
            <w:tcW w:w="993" w:type="dxa"/>
            <w:tcBorders>
              <w:top w:val="single" w:sz="4" w:space="0" w:color="000000"/>
              <w:left w:val="single" w:sz="4" w:space="0" w:color="000000"/>
              <w:bottom w:val="single" w:sz="4" w:space="0" w:color="000000"/>
            </w:tcBorders>
          </w:tcPr>
          <w:p w14:paraId="62BA6F69" w14:textId="77777777" w:rsidR="00086A9D" w:rsidRDefault="00086A9D" w:rsidP="00B65564">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5510070" w14:textId="77777777" w:rsidR="00086A9D" w:rsidRDefault="00086A9D" w:rsidP="00B65564">
            <w:pPr>
              <w:pStyle w:val="TAH"/>
            </w:pPr>
            <w:r>
              <w:t>Description</w:t>
            </w:r>
          </w:p>
        </w:tc>
      </w:tr>
      <w:tr w:rsidR="00086A9D" w14:paraId="30AF63E4" w14:textId="77777777" w:rsidTr="00B65564">
        <w:trPr>
          <w:jc w:val="center"/>
        </w:trPr>
        <w:tc>
          <w:tcPr>
            <w:tcW w:w="3042" w:type="dxa"/>
            <w:tcBorders>
              <w:top w:val="single" w:sz="4" w:space="0" w:color="000000"/>
              <w:left w:val="single" w:sz="4" w:space="0" w:color="000000"/>
              <w:bottom w:val="single" w:sz="4" w:space="0" w:color="000000"/>
            </w:tcBorders>
          </w:tcPr>
          <w:p w14:paraId="7278FE82"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26C8B7FD"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D473B00" w14:textId="77777777" w:rsidR="00086A9D" w:rsidRPr="002C7CB4" w:rsidRDefault="00086A9D" w:rsidP="00B65564">
            <w:pPr>
              <w:pStyle w:val="TAL"/>
            </w:pPr>
            <w:r w:rsidRPr="002C7CB4">
              <w:t xml:space="preserve">The identity of the MCData user sending </w:t>
            </w:r>
            <w:r>
              <w:t xml:space="preserve">the </w:t>
            </w:r>
            <w:r>
              <w:rPr>
                <w:lang w:eastAsia="zh-CN"/>
              </w:rPr>
              <w:t>FD</w:t>
            </w:r>
            <w:r>
              <w:rPr>
                <w:rFonts w:eastAsia="SimSun"/>
              </w:rPr>
              <w:t xml:space="preserve"> request</w:t>
            </w:r>
          </w:p>
        </w:tc>
      </w:tr>
      <w:tr w:rsidR="00086A9D" w14:paraId="6CECFB6E" w14:textId="77777777" w:rsidTr="00B65564">
        <w:trPr>
          <w:jc w:val="center"/>
        </w:trPr>
        <w:tc>
          <w:tcPr>
            <w:tcW w:w="3042" w:type="dxa"/>
            <w:tcBorders>
              <w:top w:val="single" w:sz="4" w:space="0" w:color="000000"/>
              <w:left w:val="single" w:sz="4" w:space="0" w:color="000000"/>
              <w:bottom w:val="single" w:sz="4" w:space="0" w:color="000000"/>
            </w:tcBorders>
          </w:tcPr>
          <w:p w14:paraId="5397E317" w14:textId="77777777" w:rsidR="00086A9D" w:rsidRPr="002C7CB4" w:rsidRDefault="00086A9D" w:rsidP="00B65564">
            <w:pPr>
              <w:pStyle w:val="TAL"/>
            </w:pPr>
            <w:r>
              <w:t>Functional alias</w:t>
            </w:r>
          </w:p>
        </w:tc>
        <w:tc>
          <w:tcPr>
            <w:tcW w:w="993" w:type="dxa"/>
            <w:tcBorders>
              <w:top w:val="single" w:sz="4" w:space="0" w:color="000000"/>
              <w:left w:val="single" w:sz="4" w:space="0" w:color="000000"/>
              <w:bottom w:val="single" w:sz="4" w:space="0" w:color="000000"/>
            </w:tcBorders>
          </w:tcPr>
          <w:p w14:paraId="04EFCB37"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E53B8FF" w14:textId="77777777" w:rsidR="00086A9D" w:rsidRPr="002C7CB4" w:rsidRDefault="00086A9D" w:rsidP="00B65564">
            <w:pPr>
              <w:pStyle w:val="TAL"/>
            </w:pPr>
            <w:r>
              <w:t xml:space="preserve">The associated functional alias of the MCData user sending the </w:t>
            </w:r>
            <w:r>
              <w:rPr>
                <w:lang w:eastAsia="zh-CN"/>
              </w:rPr>
              <w:t>FD</w:t>
            </w:r>
            <w:r>
              <w:rPr>
                <w:rFonts w:eastAsia="SimSun"/>
              </w:rPr>
              <w:t xml:space="preserve"> request</w:t>
            </w:r>
          </w:p>
        </w:tc>
      </w:tr>
      <w:tr w:rsidR="00086A9D" w14:paraId="16C2728C" w14:textId="77777777" w:rsidTr="00B65564">
        <w:trPr>
          <w:jc w:val="center"/>
        </w:trPr>
        <w:tc>
          <w:tcPr>
            <w:tcW w:w="3042" w:type="dxa"/>
            <w:tcBorders>
              <w:top w:val="single" w:sz="4" w:space="0" w:color="000000"/>
              <w:left w:val="single" w:sz="4" w:space="0" w:color="000000"/>
              <w:bottom w:val="single" w:sz="4" w:space="0" w:color="000000"/>
            </w:tcBorders>
          </w:tcPr>
          <w:p w14:paraId="5A76A145" w14:textId="77777777" w:rsidR="00086A9D" w:rsidRPr="002C7CB4" w:rsidRDefault="00086A9D" w:rsidP="00B65564">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tcPr>
          <w:p w14:paraId="1415CD14" w14:textId="77777777" w:rsidR="00086A9D" w:rsidRPr="002C7CB4" w:rsidRDefault="00086A9D" w:rsidP="00B65564">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23693928"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7A7DC44D" w14:textId="77777777" w:rsidTr="00B65564">
        <w:trPr>
          <w:jc w:val="center"/>
        </w:trPr>
        <w:tc>
          <w:tcPr>
            <w:tcW w:w="3042" w:type="dxa"/>
            <w:tcBorders>
              <w:top w:val="single" w:sz="4" w:space="0" w:color="000000"/>
              <w:left w:val="single" w:sz="4" w:space="0" w:color="000000"/>
              <w:bottom w:val="single" w:sz="4" w:space="0" w:color="000000"/>
            </w:tcBorders>
          </w:tcPr>
          <w:p w14:paraId="3CB1357C" w14:textId="77777777" w:rsidR="00086A9D" w:rsidRDefault="00086A9D" w:rsidP="00B65564">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tcPr>
          <w:p w14:paraId="755D9A9A" w14:textId="77777777" w:rsidR="00086A9D" w:rsidRDefault="00086A9D" w:rsidP="00B65564">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tcPr>
          <w:p w14:paraId="23010DDE" w14:textId="77777777" w:rsidR="00086A9D" w:rsidRDefault="00086A9D" w:rsidP="00B65564">
            <w:pPr>
              <w:pStyle w:val="TAL"/>
            </w:pPr>
            <w:r w:rsidRPr="002C7CB4">
              <w:t xml:space="preserve">The identity of </w:t>
            </w:r>
            <w:r>
              <w:t xml:space="preserve">the </w:t>
            </w:r>
            <w:r w:rsidRPr="002C7CB4">
              <w:t>MCData group</w:t>
            </w:r>
            <w:r w:rsidRPr="00B864A4">
              <w:rPr>
                <w:rFonts w:cs="Arial"/>
                <w:kern w:val="2"/>
                <w:szCs w:val="18"/>
              </w:rPr>
              <w:t xml:space="preserve"> whose configuration</w:t>
            </w:r>
            <w:r>
              <w:rPr>
                <w:rFonts w:cs="Arial"/>
                <w:kern w:val="2"/>
                <w:szCs w:val="18"/>
              </w:rPr>
              <w:t xml:space="preserve"> </w:t>
            </w:r>
            <w:r>
              <w:t>(e.g. security related information)</w:t>
            </w:r>
            <w:r w:rsidRPr="00B864A4">
              <w:rPr>
                <w:rFonts w:cs="Arial"/>
                <w:kern w:val="2"/>
                <w:szCs w:val="18"/>
              </w:rPr>
              <w:t xml:space="preserve"> is to be applied </w:t>
            </w:r>
            <w:r>
              <w:rPr>
                <w:rFonts w:cs="Arial"/>
                <w:kern w:val="2"/>
                <w:szCs w:val="18"/>
              </w:rPr>
              <w:t xml:space="preserve">for </w:t>
            </w:r>
            <w:r>
              <w:rPr>
                <w:lang w:eastAsia="zh-CN"/>
              </w:rPr>
              <w:t xml:space="preserve">ad hoc group </w:t>
            </w:r>
            <w:r>
              <w:rPr>
                <w:rFonts w:eastAsia="SimSun"/>
              </w:rPr>
              <w:t>file distribution</w:t>
            </w:r>
            <w:r w:rsidRPr="00B864A4">
              <w:rPr>
                <w:rFonts w:cs="Arial"/>
                <w:kern w:val="2"/>
                <w:szCs w:val="18"/>
              </w:rPr>
              <w:t>.</w:t>
            </w:r>
          </w:p>
        </w:tc>
      </w:tr>
      <w:tr w:rsidR="00086A9D" w14:paraId="6499FC11" w14:textId="77777777" w:rsidTr="00B65564">
        <w:trPr>
          <w:jc w:val="center"/>
        </w:trPr>
        <w:tc>
          <w:tcPr>
            <w:tcW w:w="3042" w:type="dxa"/>
            <w:tcBorders>
              <w:top w:val="single" w:sz="4" w:space="0" w:color="000000"/>
              <w:left w:val="single" w:sz="4" w:space="0" w:color="000000"/>
              <w:bottom w:val="single" w:sz="4" w:space="0" w:color="000000"/>
            </w:tcBorders>
          </w:tcPr>
          <w:p w14:paraId="45E0C930" w14:textId="77777777" w:rsidR="00086A9D" w:rsidRPr="002C7CB4" w:rsidRDefault="00086A9D" w:rsidP="00B65564">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5B932328"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6B8A4E0" w14:textId="77777777" w:rsidR="00086A9D" w:rsidRPr="002C7CB4" w:rsidRDefault="00086A9D" w:rsidP="00B65564">
            <w:pPr>
              <w:pStyle w:val="TAL"/>
            </w:pPr>
            <w:r w:rsidRPr="002C7CB4">
              <w:t>Identifies the conversation</w:t>
            </w:r>
          </w:p>
        </w:tc>
      </w:tr>
      <w:tr w:rsidR="00086A9D" w14:paraId="4BB98D1B" w14:textId="77777777" w:rsidTr="00B65564">
        <w:trPr>
          <w:jc w:val="center"/>
        </w:trPr>
        <w:tc>
          <w:tcPr>
            <w:tcW w:w="3042" w:type="dxa"/>
            <w:tcBorders>
              <w:top w:val="single" w:sz="4" w:space="0" w:color="000000"/>
              <w:left w:val="single" w:sz="4" w:space="0" w:color="000000"/>
              <w:bottom w:val="single" w:sz="4" w:space="0" w:color="000000"/>
            </w:tcBorders>
          </w:tcPr>
          <w:p w14:paraId="0267F817" w14:textId="77777777" w:rsidR="00086A9D" w:rsidRPr="002C7CB4" w:rsidRDefault="00086A9D" w:rsidP="00B65564">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69A52AA6"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0062072A" w14:textId="77777777" w:rsidR="00086A9D" w:rsidRPr="002C7CB4" w:rsidRDefault="00086A9D" w:rsidP="00B65564">
            <w:pPr>
              <w:pStyle w:val="TAL"/>
            </w:pPr>
            <w:r w:rsidRPr="002C7CB4">
              <w:t>Identifies the MCData transaction</w:t>
            </w:r>
          </w:p>
        </w:tc>
      </w:tr>
      <w:tr w:rsidR="00086A9D" w14:paraId="2DCDABCC" w14:textId="77777777" w:rsidTr="00B65564">
        <w:trPr>
          <w:jc w:val="center"/>
        </w:trPr>
        <w:tc>
          <w:tcPr>
            <w:tcW w:w="3042" w:type="dxa"/>
            <w:tcBorders>
              <w:top w:val="single" w:sz="4" w:space="0" w:color="000000"/>
              <w:left w:val="single" w:sz="4" w:space="0" w:color="000000"/>
              <w:bottom w:val="single" w:sz="4" w:space="0" w:color="000000"/>
            </w:tcBorders>
          </w:tcPr>
          <w:p w14:paraId="28671D27" w14:textId="77777777" w:rsidR="00086A9D" w:rsidRPr="002C7CB4" w:rsidRDefault="00086A9D" w:rsidP="00B65564">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16D628F4"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0EDCC91" w14:textId="77777777" w:rsidR="00086A9D" w:rsidRPr="002C7CB4" w:rsidRDefault="00086A9D" w:rsidP="00B65564">
            <w:pPr>
              <w:pStyle w:val="TAL"/>
            </w:pPr>
            <w:r>
              <w:t xml:space="preserve">Indicates that the </w:t>
            </w:r>
            <w:r w:rsidRPr="00C0727D">
              <w:t>standalone</w:t>
            </w:r>
            <w:r>
              <w:t xml:space="preserve"> </w:t>
            </w:r>
            <w:r w:rsidRPr="009E7577">
              <w:rPr>
                <w:lang w:eastAsia="zh-CN"/>
              </w:rPr>
              <w:t>file distribution</w:t>
            </w:r>
            <w:r>
              <w:t xml:space="preserve"> request is for emergency </w:t>
            </w:r>
            <w:r>
              <w:rPr>
                <w:lang w:eastAsia="zh-CN"/>
              </w:rPr>
              <w:t xml:space="preserve">ad hoc group </w:t>
            </w:r>
            <w:r w:rsidRPr="0096025B">
              <w:rPr>
                <w:lang w:eastAsia="zh-CN"/>
              </w:rPr>
              <w:t xml:space="preserve">standalone </w:t>
            </w:r>
            <w:r w:rsidRPr="009E7577">
              <w:rPr>
                <w:lang w:eastAsia="zh-CN"/>
              </w:rPr>
              <w:t>file distribution</w:t>
            </w:r>
            <w:r>
              <w:rPr>
                <w:lang w:eastAsia="zh-CN"/>
              </w:rPr>
              <w:t xml:space="preserve"> service</w:t>
            </w:r>
          </w:p>
        </w:tc>
      </w:tr>
      <w:tr w:rsidR="00086A9D" w14:paraId="58318637" w14:textId="77777777" w:rsidTr="00B65564">
        <w:trPr>
          <w:jc w:val="center"/>
        </w:trPr>
        <w:tc>
          <w:tcPr>
            <w:tcW w:w="3042" w:type="dxa"/>
            <w:tcBorders>
              <w:top w:val="single" w:sz="4" w:space="0" w:color="000000"/>
              <w:left w:val="single" w:sz="4" w:space="0" w:color="000000"/>
              <w:bottom w:val="single" w:sz="4" w:space="0" w:color="000000"/>
            </w:tcBorders>
          </w:tcPr>
          <w:p w14:paraId="464471C6" w14:textId="77777777" w:rsidR="00086A9D" w:rsidRPr="002C7CB4" w:rsidRDefault="00086A9D" w:rsidP="00B65564">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tcPr>
          <w:p w14:paraId="4ACD8967"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A1D1167" w14:textId="77777777" w:rsidR="00086A9D" w:rsidRPr="002C7CB4" w:rsidRDefault="00086A9D" w:rsidP="00B65564">
            <w:pPr>
              <w:pStyle w:val="TAL"/>
            </w:pPr>
            <w:r>
              <w:t xml:space="preserve">Indicates that the </w:t>
            </w:r>
            <w:r w:rsidRPr="00F40993">
              <w:t xml:space="preserve">standalone </w:t>
            </w:r>
            <w:r w:rsidRPr="009E7577">
              <w:rPr>
                <w:lang w:eastAsia="zh-CN"/>
              </w:rPr>
              <w:t>file distribution</w:t>
            </w:r>
            <w:r>
              <w:t xml:space="preserve"> request is for imminent peril </w:t>
            </w:r>
            <w:r>
              <w:rPr>
                <w:lang w:eastAsia="zh-CN"/>
              </w:rPr>
              <w:t xml:space="preserve">ad hoc group </w:t>
            </w:r>
            <w:r w:rsidRPr="00F40993">
              <w:rPr>
                <w:lang w:eastAsia="zh-CN"/>
              </w:rPr>
              <w:t xml:space="preserve">standalone </w:t>
            </w:r>
            <w:r w:rsidRPr="009E7577">
              <w:rPr>
                <w:lang w:eastAsia="zh-CN"/>
              </w:rPr>
              <w:t>file distribution</w:t>
            </w:r>
            <w:r>
              <w:rPr>
                <w:lang w:eastAsia="zh-CN"/>
              </w:rPr>
              <w:t xml:space="preserve"> service</w:t>
            </w:r>
          </w:p>
        </w:tc>
      </w:tr>
      <w:tr w:rsidR="00086A9D" w14:paraId="246359EC" w14:textId="77777777" w:rsidTr="00B65564">
        <w:trPr>
          <w:jc w:val="center"/>
        </w:trPr>
        <w:tc>
          <w:tcPr>
            <w:tcW w:w="3042" w:type="dxa"/>
            <w:tcBorders>
              <w:top w:val="single" w:sz="4" w:space="0" w:color="000000"/>
              <w:left w:val="single" w:sz="4" w:space="0" w:color="000000"/>
              <w:bottom w:val="single" w:sz="4" w:space="0" w:color="000000"/>
            </w:tcBorders>
          </w:tcPr>
          <w:p w14:paraId="7EF6D819" w14:textId="77777777" w:rsidR="00086A9D" w:rsidRPr="002C7CB4" w:rsidRDefault="00086A9D" w:rsidP="00B65564">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5ECD3B67"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26CD63B" w14:textId="77777777" w:rsidR="00086A9D" w:rsidRPr="002C7CB4" w:rsidRDefault="00086A9D" w:rsidP="00B65564">
            <w:pPr>
              <w:pStyle w:val="TAL"/>
            </w:pPr>
            <w:r w:rsidRPr="002C7CB4">
              <w:t>Indicates whether file download completed report is expected or not</w:t>
            </w:r>
          </w:p>
        </w:tc>
      </w:tr>
      <w:tr w:rsidR="00086A9D" w14:paraId="50688944" w14:textId="77777777" w:rsidTr="00B65564">
        <w:trPr>
          <w:jc w:val="center"/>
        </w:trPr>
        <w:tc>
          <w:tcPr>
            <w:tcW w:w="3042" w:type="dxa"/>
            <w:tcBorders>
              <w:top w:val="single" w:sz="4" w:space="0" w:color="000000"/>
              <w:left w:val="single" w:sz="4" w:space="0" w:color="000000"/>
              <w:bottom w:val="single" w:sz="4" w:space="0" w:color="000000"/>
            </w:tcBorders>
          </w:tcPr>
          <w:p w14:paraId="127D66F7" w14:textId="77777777" w:rsidR="00086A9D" w:rsidRPr="002C7CB4" w:rsidRDefault="00086A9D" w:rsidP="00B65564">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6FE3CCFF"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13C467B" w14:textId="77777777" w:rsidR="00086A9D" w:rsidRPr="002C7CB4" w:rsidRDefault="00086A9D" w:rsidP="00B65564">
            <w:pPr>
              <w:pStyle w:val="TAL"/>
            </w:pPr>
            <w:r w:rsidRPr="002C7CB4">
              <w:t>Indicates mandatory download</w:t>
            </w:r>
          </w:p>
        </w:tc>
      </w:tr>
      <w:tr w:rsidR="00086A9D" w14:paraId="67851939" w14:textId="77777777" w:rsidTr="00B65564">
        <w:trPr>
          <w:jc w:val="center"/>
        </w:trPr>
        <w:tc>
          <w:tcPr>
            <w:tcW w:w="3042" w:type="dxa"/>
            <w:tcBorders>
              <w:top w:val="single" w:sz="4" w:space="0" w:color="000000"/>
              <w:left w:val="single" w:sz="4" w:space="0" w:color="000000"/>
              <w:bottom w:val="single" w:sz="4" w:space="0" w:color="000000"/>
            </w:tcBorders>
          </w:tcPr>
          <w:p w14:paraId="5566D277" w14:textId="77777777" w:rsidR="00086A9D" w:rsidRPr="002C7CB4" w:rsidRDefault="00086A9D" w:rsidP="00B65564">
            <w:pPr>
              <w:pStyle w:val="TAL"/>
            </w:pPr>
            <w:r>
              <w:t>Location</w:t>
            </w:r>
          </w:p>
        </w:tc>
        <w:tc>
          <w:tcPr>
            <w:tcW w:w="993" w:type="dxa"/>
            <w:tcBorders>
              <w:top w:val="single" w:sz="4" w:space="0" w:color="000000"/>
              <w:left w:val="single" w:sz="4" w:space="0" w:color="000000"/>
              <w:bottom w:val="single" w:sz="4" w:space="0" w:color="000000"/>
            </w:tcBorders>
          </w:tcPr>
          <w:p w14:paraId="64A4F41F"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73641C0" w14:textId="77777777" w:rsidR="00086A9D" w:rsidRPr="002C7CB4" w:rsidRDefault="00086A9D" w:rsidP="00B65564">
            <w:pPr>
              <w:pStyle w:val="TAL"/>
            </w:pPr>
            <w:r>
              <w:t>Location of the Originating MCData user sending the file</w:t>
            </w:r>
          </w:p>
        </w:tc>
      </w:tr>
      <w:tr w:rsidR="00086A9D" w14:paraId="0D5150AF" w14:textId="77777777" w:rsidTr="00B65564">
        <w:trPr>
          <w:jc w:val="center"/>
        </w:trPr>
        <w:tc>
          <w:tcPr>
            <w:tcW w:w="3042" w:type="dxa"/>
            <w:tcBorders>
              <w:top w:val="single" w:sz="4" w:space="0" w:color="000000"/>
              <w:left w:val="single" w:sz="4" w:space="0" w:color="000000"/>
              <w:bottom w:val="single" w:sz="4" w:space="0" w:color="000000"/>
            </w:tcBorders>
          </w:tcPr>
          <w:p w14:paraId="78257B91" w14:textId="77777777" w:rsidR="00086A9D" w:rsidRDefault="00086A9D" w:rsidP="00B65564">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51025E0A" w14:textId="77777777" w:rsidR="00086A9D"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2DE82EB" w14:textId="77777777" w:rsidR="00086A9D" w:rsidRDefault="00086A9D" w:rsidP="00B65564">
            <w:pPr>
              <w:pStyle w:val="TAL"/>
            </w:pPr>
            <w:r w:rsidRPr="002C7CB4">
              <w:t xml:space="preserve">Indicates whether the payload is for application consumption or MCData </w:t>
            </w:r>
            <w:r>
              <w:t>user</w:t>
            </w:r>
            <w:r w:rsidRPr="002C7CB4">
              <w:t xml:space="preserve"> consumption</w:t>
            </w:r>
          </w:p>
        </w:tc>
      </w:tr>
      <w:tr w:rsidR="00086A9D" w14:paraId="2A92D9CC" w14:textId="77777777" w:rsidTr="00B65564">
        <w:trPr>
          <w:jc w:val="center"/>
        </w:trPr>
        <w:tc>
          <w:tcPr>
            <w:tcW w:w="3042" w:type="dxa"/>
            <w:tcBorders>
              <w:top w:val="single" w:sz="4" w:space="0" w:color="000000"/>
              <w:left w:val="single" w:sz="4" w:space="0" w:color="000000"/>
              <w:bottom w:val="single" w:sz="4" w:space="0" w:color="000000"/>
            </w:tcBorders>
          </w:tcPr>
          <w:p w14:paraId="0390FEDA" w14:textId="77777777" w:rsidR="00086A9D" w:rsidRDefault="00086A9D" w:rsidP="00B65564">
            <w:pPr>
              <w:pStyle w:val="TAL"/>
            </w:pPr>
            <w:r w:rsidRPr="00C30709">
              <w:t>Application identifier (see NOTE 4)</w:t>
            </w:r>
          </w:p>
        </w:tc>
        <w:tc>
          <w:tcPr>
            <w:tcW w:w="993" w:type="dxa"/>
            <w:tcBorders>
              <w:top w:val="single" w:sz="4" w:space="0" w:color="000000"/>
              <w:left w:val="single" w:sz="4" w:space="0" w:color="000000"/>
              <w:bottom w:val="single" w:sz="4" w:space="0" w:color="000000"/>
            </w:tcBorders>
          </w:tcPr>
          <w:p w14:paraId="6C8DAA4A" w14:textId="77777777" w:rsidR="00086A9D" w:rsidRDefault="00086A9D" w:rsidP="00B65564">
            <w:pPr>
              <w:pStyle w:val="TAL"/>
            </w:pPr>
            <w:r w:rsidRPr="00C30709">
              <w:t>O</w:t>
            </w:r>
          </w:p>
        </w:tc>
        <w:tc>
          <w:tcPr>
            <w:tcW w:w="4605" w:type="dxa"/>
            <w:tcBorders>
              <w:top w:val="single" w:sz="4" w:space="0" w:color="000000"/>
              <w:left w:val="single" w:sz="4" w:space="0" w:color="000000"/>
              <w:bottom w:val="single" w:sz="4" w:space="0" w:color="000000"/>
              <w:right w:val="single" w:sz="4" w:space="0" w:color="000000"/>
            </w:tcBorders>
          </w:tcPr>
          <w:p w14:paraId="11CAC276" w14:textId="77777777" w:rsidR="00086A9D" w:rsidRDefault="00086A9D" w:rsidP="00B65564">
            <w:pPr>
              <w:pStyle w:val="TAL"/>
            </w:pPr>
            <w:r w:rsidRPr="00C30709">
              <w:t>Identifies the application for which the payload is intended (e.g. text string, port address, URI)</w:t>
            </w:r>
          </w:p>
        </w:tc>
      </w:tr>
      <w:tr w:rsidR="00086A9D" w14:paraId="0E850000" w14:textId="77777777" w:rsidTr="00B65564">
        <w:trPr>
          <w:jc w:val="center"/>
        </w:trPr>
        <w:tc>
          <w:tcPr>
            <w:tcW w:w="3042" w:type="dxa"/>
            <w:tcBorders>
              <w:top w:val="single" w:sz="4" w:space="0" w:color="000000"/>
              <w:left w:val="single" w:sz="4" w:space="0" w:color="000000"/>
              <w:bottom w:val="single" w:sz="4" w:space="0" w:color="000000"/>
            </w:tcBorders>
          </w:tcPr>
          <w:p w14:paraId="5EBA3209" w14:textId="77777777" w:rsidR="00086A9D" w:rsidRPr="002C7CB4" w:rsidRDefault="00086A9D" w:rsidP="00B65564">
            <w:pPr>
              <w:pStyle w:val="TAL"/>
            </w:pPr>
            <w:r>
              <w:t>Application metadata container</w:t>
            </w:r>
          </w:p>
        </w:tc>
        <w:tc>
          <w:tcPr>
            <w:tcW w:w="993" w:type="dxa"/>
            <w:tcBorders>
              <w:top w:val="single" w:sz="4" w:space="0" w:color="000000"/>
              <w:left w:val="single" w:sz="4" w:space="0" w:color="000000"/>
              <w:bottom w:val="single" w:sz="4" w:space="0" w:color="000000"/>
            </w:tcBorders>
          </w:tcPr>
          <w:p w14:paraId="281E75B0"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395A26D" w14:textId="77777777" w:rsidR="00086A9D" w:rsidRPr="002C7CB4" w:rsidRDefault="00086A9D" w:rsidP="00B65564">
            <w:pPr>
              <w:pStyle w:val="TAL"/>
            </w:pPr>
            <w:r>
              <w:t>Implementation specific information that is communicated to the recipient</w:t>
            </w:r>
          </w:p>
        </w:tc>
      </w:tr>
      <w:tr w:rsidR="00086A9D" w14:paraId="249312A5" w14:textId="77777777" w:rsidTr="00B65564">
        <w:trPr>
          <w:jc w:val="center"/>
        </w:trPr>
        <w:tc>
          <w:tcPr>
            <w:tcW w:w="3042" w:type="dxa"/>
            <w:tcBorders>
              <w:top w:val="single" w:sz="4" w:space="0" w:color="000000"/>
              <w:left w:val="single" w:sz="4" w:space="0" w:color="000000"/>
              <w:bottom w:val="single" w:sz="4" w:space="0" w:color="000000"/>
            </w:tcBorders>
          </w:tcPr>
          <w:p w14:paraId="1F5DAFA8" w14:textId="77777777" w:rsidR="00086A9D" w:rsidRPr="002C7CB4" w:rsidRDefault="00086A9D" w:rsidP="00B65564">
            <w:pPr>
              <w:pStyle w:val="TAL"/>
            </w:pPr>
            <w:r w:rsidRPr="002C7CB4">
              <w:t>Content reference</w:t>
            </w:r>
          </w:p>
        </w:tc>
        <w:tc>
          <w:tcPr>
            <w:tcW w:w="993" w:type="dxa"/>
            <w:tcBorders>
              <w:top w:val="single" w:sz="4" w:space="0" w:color="000000"/>
              <w:left w:val="single" w:sz="4" w:space="0" w:color="000000"/>
              <w:bottom w:val="single" w:sz="4" w:space="0" w:color="000000"/>
            </w:tcBorders>
          </w:tcPr>
          <w:p w14:paraId="68288796"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75E6713C" w14:textId="77777777" w:rsidR="00086A9D" w:rsidRPr="002C7CB4" w:rsidRDefault="00086A9D" w:rsidP="00B65564">
            <w:pPr>
              <w:pStyle w:val="TAL"/>
            </w:pPr>
            <w:r w:rsidRPr="002C7CB4">
              <w:t>URL reference to the content and file metadata information</w:t>
            </w:r>
          </w:p>
        </w:tc>
      </w:tr>
      <w:tr w:rsidR="00086A9D" w14:paraId="2D2F698A" w14:textId="77777777" w:rsidTr="00B65564">
        <w:trPr>
          <w:jc w:val="center"/>
        </w:trPr>
        <w:tc>
          <w:tcPr>
            <w:tcW w:w="3042" w:type="dxa"/>
            <w:tcBorders>
              <w:top w:val="single" w:sz="4" w:space="0" w:color="000000"/>
              <w:left w:val="single" w:sz="4" w:space="0" w:color="000000"/>
              <w:bottom w:val="single" w:sz="4" w:space="0" w:color="000000"/>
            </w:tcBorders>
          </w:tcPr>
          <w:p w14:paraId="393F038E" w14:textId="77777777" w:rsidR="00086A9D" w:rsidRPr="002C7CB4" w:rsidRDefault="00086A9D" w:rsidP="00B65564">
            <w:pPr>
              <w:pStyle w:val="TAL"/>
            </w:pPr>
            <w:r>
              <w:t>Deposit file indication</w:t>
            </w:r>
          </w:p>
        </w:tc>
        <w:tc>
          <w:tcPr>
            <w:tcW w:w="993" w:type="dxa"/>
            <w:tcBorders>
              <w:top w:val="single" w:sz="4" w:space="0" w:color="000000"/>
              <w:left w:val="single" w:sz="4" w:space="0" w:color="000000"/>
              <w:bottom w:val="single" w:sz="4" w:space="0" w:color="000000"/>
            </w:tcBorders>
          </w:tcPr>
          <w:p w14:paraId="41784098"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3D52D12C" w14:textId="77777777" w:rsidR="00086A9D" w:rsidRPr="002C7CB4" w:rsidRDefault="00086A9D" w:rsidP="00B65564">
            <w:pPr>
              <w:pStyle w:val="TAL"/>
            </w:pPr>
            <w:r>
              <w:t>Indicates whether the file to be stored into the MCData message store account of the MCData user</w:t>
            </w:r>
          </w:p>
        </w:tc>
      </w:tr>
      <w:tr w:rsidR="00086A9D" w14:paraId="736311F6" w14:textId="77777777" w:rsidTr="00B6556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F0A3D5" w14:textId="77777777" w:rsidR="00086A9D" w:rsidRDefault="00086A9D" w:rsidP="00B65564">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40C9EDE8" w14:textId="77777777" w:rsidR="00086A9D" w:rsidRDefault="00086A9D" w:rsidP="00B65564">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1DB8BAB8" w14:textId="77777777" w:rsidR="00086A9D" w:rsidRDefault="00086A9D" w:rsidP="00B65564">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52DFEBBA" w14:textId="77777777" w:rsidR="00086A9D" w:rsidRPr="002C7CB4" w:rsidRDefault="00086A9D" w:rsidP="00B65564">
            <w:pPr>
              <w:pStyle w:val="TAN"/>
            </w:pPr>
            <w:r w:rsidRPr="002C7CB4">
              <w:t>NOTE</w:t>
            </w:r>
            <w:r>
              <w:t> 4</w:t>
            </w:r>
            <w:r w:rsidRPr="002C7CB4">
              <w:t>:</w:t>
            </w:r>
            <w:r w:rsidRPr="002C7CB4">
              <w:tab/>
              <w:t xml:space="preserve">The application identifier shall be included only if the payload destination type indicates that the </w:t>
            </w:r>
            <w:r>
              <w:t>FD</w:t>
            </w:r>
            <w:r w:rsidRPr="002C7CB4">
              <w:t xml:space="preserve"> message is for application consumption.</w:t>
            </w:r>
          </w:p>
        </w:tc>
      </w:tr>
    </w:tbl>
    <w:p w14:paraId="3AB510F0" w14:textId="77777777" w:rsidR="00086A9D" w:rsidRDefault="00086A9D" w:rsidP="00086A9D"/>
    <w:p w14:paraId="4F57A9B8" w14:textId="77777777" w:rsidR="00086A9D" w:rsidRPr="004D3578" w:rsidRDefault="00086A9D" w:rsidP="00086A9D">
      <w:pPr>
        <w:pStyle w:val="EditorsNote"/>
        <w:rPr>
          <w:lang w:eastAsia="zh-CN"/>
        </w:rPr>
      </w:pPr>
      <w:bookmarkStart w:id="1011" w:name="_Toc146295243"/>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t>Use of Application ID to target the FD to a specific application use is FFS.</w:t>
      </w:r>
    </w:p>
    <w:p w14:paraId="7116CC36" w14:textId="77777777" w:rsidR="00086A9D" w:rsidRPr="00AC69EA" w:rsidRDefault="00086A9D" w:rsidP="00086A9D">
      <w:pPr>
        <w:pStyle w:val="Heading5"/>
        <w:rPr>
          <w:rFonts w:eastAsia="SimSun"/>
        </w:rPr>
      </w:pPr>
      <w:bookmarkStart w:id="1012" w:name="_Toc218242685"/>
      <w:r>
        <w:t>7.17.7</w:t>
      </w:r>
      <w:r w:rsidRPr="00DF041A">
        <w:t>.</w:t>
      </w:r>
      <w:r>
        <w:t>1</w:t>
      </w:r>
      <w:r w:rsidRPr="003354E6">
        <w:rPr>
          <w:rFonts w:eastAsia="SimSun"/>
        </w:rPr>
        <w:t>.</w:t>
      </w:r>
      <w:r>
        <w:rPr>
          <w:rFonts w:eastAsia="SimSun"/>
        </w:rPr>
        <w:t>2</w:t>
      </w:r>
      <w:r w:rsidRPr="003354E6">
        <w:rPr>
          <w:rFonts w:eastAsia="SimSun"/>
        </w:rPr>
        <w:tab/>
      </w:r>
      <w:r>
        <w:rPr>
          <w:rFonts w:eastAsia="SimSun"/>
        </w:rPr>
        <w:t xml:space="preserve">Ad hoc group </w:t>
      </w:r>
      <w:r>
        <w:rPr>
          <w:lang w:eastAsia="zh-CN"/>
        </w:rPr>
        <w:t>standalone FD</w:t>
      </w:r>
      <w:r>
        <w:rPr>
          <w:rFonts w:eastAsia="SimSun"/>
        </w:rPr>
        <w:t xml:space="preserve">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1"/>
      <w:bookmarkEnd w:id="1012"/>
    </w:p>
    <w:p w14:paraId="12A521B1" w14:textId="77777777" w:rsidR="00086A9D" w:rsidRDefault="00086A9D" w:rsidP="00086A9D">
      <w:r w:rsidRPr="009E0655">
        <w:t>Table </w:t>
      </w:r>
      <w:r>
        <w:t>7.17.7</w:t>
      </w:r>
      <w:r w:rsidRPr="00DF041A">
        <w:t>.</w:t>
      </w:r>
      <w:r>
        <w:t>1</w:t>
      </w:r>
      <w:r w:rsidRPr="003354E6">
        <w:rPr>
          <w:rFonts w:eastAsia="SimSun"/>
        </w:rPr>
        <w:t>.</w:t>
      </w:r>
      <w:r>
        <w:rPr>
          <w:rFonts w:eastAsia="SimSun"/>
        </w:rPr>
        <w:t>2</w:t>
      </w:r>
      <w:r w:rsidRPr="009E0655">
        <w:t xml:space="preserve">-1 describes the information flow for the </w:t>
      </w:r>
      <w:r>
        <w:rPr>
          <w:rFonts w:eastAsia="SimSun"/>
        </w:rPr>
        <w:t>Ad hoc</w:t>
      </w:r>
      <w:r>
        <w:rPr>
          <w:lang w:eastAsia="ko-KR"/>
        </w:rPr>
        <w:t xml:space="preserve"> group </w:t>
      </w:r>
      <w:r>
        <w:rPr>
          <w:lang w:eastAsia="zh-CN"/>
        </w:rPr>
        <w:t>standalone FD</w:t>
      </w:r>
      <w:r>
        <w:rPr>
          <w:lang w:eastAsia="ko-KR"/>
        </w:rPr>
        <w:t xml:space="preserve">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40A3055" w14:textId="77777777" w:rsidR="00086A9D" w:rsidRDefault="00086A9D" w:rsidP="00086A9D">
      <w:pPr>
        <w:pStyle w:val="TH"/>
      </w:pPr>
      <w:r>
        <w:lastRenderedPageBreak/>
        <w:t>Table 7.17.7</w:t>
      </w:r>
      <w:r w:rsidRPr="00DF041A">
        <w:t>.</w:t>
      </w:r>
      <w:r>
        <w:t>1</w:t>
      </w:r>
      <w:r w:rsidRPr="003354E6">
        <w:rPr>
          <w:rFonts w:eastAsia="SimSun"/>
        </w:rPr>
        <w:t>.</w:t>
      </w:r>
      <w:r>
        <w:rPr>
          <w:rFonts w:eastAsia="SimSun"/>
        </w:rPr>
        <w:t>2</w:t>
      </w:r>
      <w:r w:rsidRPr="009E0655">
        <w:t>-</w:t>
      </w:r>
      <w:r>
        <w:t xml:space="preserve">1: </w:t>
      </w:r>
      <w:r>
        <w:rPr>
          <w:rFonts w:eastAsia="SimSun"/>
        </w:rPr>
        <w:t>Ad hoc</w:t>
      </w:r>
      <w:r>
        <w:rPr>
          <w:lang w:eastAsia="ko-KR"/>
        </w:rPr>
        <w:t xml:space="preserve"> group </w:t>
      </w:r>
      <w:r>
        <w:rPr>
          <w:lang w:eastAsia="zh-CN"/>
        </w:rPr>
        <w:t>standalone FD</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086A9D" w14:paraId="130F9E4E" w14:textId="77777777" w:rsidTr="00B65564">
        <w:trPr>
          <w:jc w:val="center"/>
        </w:trPr>
        <w:tc>
          <w:tcPr>
            <w:tcW w:w="3042" w:type="dxa"/>
            <w:tcBorders>
              <w:top w:val="single" w:sz="4" w:space="0" w:color="000000"/>
              <w:left w:val="single" w:sz="4" w:space="0" w:color="000000"/>
              <w:bottom w:val="single" w:sz="4" w:space="0" w:color="000000"/>
            </w:tcBorders>
          </w:tcPr>
          <w:p w14:paraId="75ED0D15" w14:textId="77777777" w:rsidR="00086A9D" w:rsidRDefault="00086A9D" w:rsidP="00B65564">
            <w:pPr>
              <w:pStyle w:val="TAH"/>
            </w:pPr>
            <w:r>
              <w:t>Information element</w:t>
            </w:r>
          </w:p>
        </w:tc>
        <w:tc>
          <w:tcPr>
            <w:tcW w:w="993" w:type="dxa"/>
            <w:tcBorders>
              <w:top w:val="single" w:sz="4" w:space="0" w:color="000000"/>
              <w:left w:val="single" w:sz="4" w:space="0" w:color="000000"/>
              <w:bottom w:val="single" w:sz="4" w:space="0" w:color="000000"/>
            </w:tcBorders>
          </w:tcPr>
          <w:p w14:paraId="221BE786" w14:textId="77777777" w:rsidR="00086A9D" w:rsidRDefault="00086A9D" w:rsidP="00B65564">
            <w:pPr>
              <w:pStyle w:val="TAH"/>
            </w:pPr>
            <w:r>
              <w:t>Status</w:t>
            </w:r>
          </w:p>
        </w:tc>
        <w:tc>
          <w:tcPr>
            <w:tcW w:w="4605" w:type="dxa"/>
            <w:tcBorders>
              <w:top w:val="single" w:sz="4" w:space="0" w:color="000000"/>
              <w:left w:val="single" w:sz="4" w:space="0" w:color="000000"/>
              <w:bottom w:val="single" w:sz="4" w:space="0" w:color="000000"/>
              <w:right w:val="single" w:sz="4" w:space="0" w:color="000000"/>
            </w:tcBorders>
          </w:tcPr>
          <w:p w14:paraId="238DD420" w14:textId="77777777" w:rsidR="00086A9D" w:rsidRDefault="00086A9D" w:rsidP="00B65564">
            <w:pPr>
              <w:pStyle w:val="TAH"/>
            </w:pPr>
            <w:r>
              <w:t>Description</w:t>
            </w:r>
          </w:p>
        </w:tc>
      </w:tr>
      <w:tr w:rsidR="00086A9D" w14:paraId="340F2FF2" w14:textId="77777777" w:rsidTr="00B65564">
        <w:trPr>
          <w:jc w:val="center"/>
        </w:trPr>
        <w:tc>
          <w:tcPr>
            <w:tcW w:w="3042" w:type="dxa"/>
            <w:tcBorders>
              <w:top w:val="single" w:sz="4" w:space="0" w:color="000000"/>
              <w:left w:val="single" w:sz="4" w:space="0" w:color="000000"/>
              <w:bottom w:val="single" w:sz="4" w:space="0" w:color="000000"/>
            </w:tcBorders>
          </w:tcPr>
          <w:p w14:paraId="5938BF2C"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710AD499"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78AD4B6" w14:textId="77777777" w:rsidR="00086A9D" w:rsidRPr="002C7CB4" w:rsidRDefault="00086A9D" w:rsidP="00B65564">
            <w:pPr>
              <w:pStyle w:val="TAL"/>
            </w:pPr>
            <w:r w:rsidRPr="002C7CB4">
              <w:t xml:space="preserve">The identity of the MCData user sending </w:t>
            </w:r>
            <w:r>
              <w:t xml:space="preserve">the </w:t>
            </w:r>
            <w:r>
              <w:rPr>
                <w:lang w:eastAsia="zh-CN"/>
              </w:rPr>
              <w:t>FD</w:t>
            </w:r>
            <w:r>
              <w:rPr>
                <w:rFonts w:eastAsia="SimSun"/>
              </w:rPr>
              <w:t xml:space="preserve"> request</w:t>
            </w:r>
          </w:p>
        </w:tc>
      </w:tr>
      <w:tr w:rsidR="00086A9D" w14:paraId="4DCED7C2" w14:textId="77777777" w:rsidTr="00B65564">
        <w:trPr>
          <w:jc w:val="center"/>
        </w:trPr>
        <w:tc>
          <w:tcPr>
            <w:tcW w:w="3042" w:type="dxa"/>
            <w:tcBorders>
              <w:top w:val="single" w:sz="4" w:space="0" w:color="000000"/>
              <w:left w:val="single" w:sz="4" w:space="0" w:color="000000"/>
              <w:bottom w:val="single" w:sz="4" w:space="0" w:color="000000"/>
            </w:tcBorders>
          </w:tcPr>
          <w:p w14:paraId="45AF2AFC" w14:textId="77777777" w:rsidR="00086A9D" w:rsidRPr="002C7CB4" w:rsidRDefault="00086A9D" w:rsidP="00B65564">
            <w:pPr>
              <w:pStyle w:val="TAL"/>
            </w:pPr>
            <w:r>
              <w:t>Functional alias</w:t>
            </w:r>
          </w:p>
        </w:tc>
        <w:tc>
          <w:tcPr>
            <w:tcW w:w="993" w:type="dxa"/>
            <w:tcBorders>
              <w:top w:val="single" w:sz="4" w:space="0" w:color="000000"/>
              <w:left w:val="single" w:sz="4" w:space="0" w:color="000000"/>
              <w:bottom w:val="single" w:sz="4" w:space="0" w:color="000000"/>
            </w:tcBorders>
          </w:tcPr>
          <w:p w14:paraId="6C10D7BE"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D3177D4" w14:textId="77777777" w:rsidR="00086A9D" w:rsidRPr="002C7CB4" w:rsidRDefault="00086A9D" w:rsidP="00B65564">
            <w:pPr>
              <w:pStyle w:val="TAL"/>
            </w:pPr>
            <w:r>
              <w:t xml:space="preserve">The associated functional alias of the MCData user sending the </w:t>
            </w:r>
            <w:r>
              <w:rPr>
                <w:lang w:eastAsia="zh-CN"/>
              </w:rPr>
              <w:t>FD</w:t>
            </w:r>
            <w:r>
              <w:rPr>
                <w:rFonts w:eastAsia="SimSun"/>
              </w:rPr>
              <w:t xml:space="preserve"> request</w:t>
            </w:r>
          </w:p>
        </w:tc>
      </w:tr>
      <w:tr w:rsidR="00086A9D" w14:paraId="5723B928" w14:textId="77777777" w:rsidTr="00B65564">
        <w:trPr>
          <w:jc w:val="center"/>
        </w:trPr>
        <w:tc>
          <w:tcPr>
            <w:tcW w:w="3042" w:type="dxa"/>
            <w:tcBorders>
              <w:top w:val="single" w:sz="4" w:space="0" w:color="000000"/>
              <w:left w:val="single" w:sz="4" w:space="0" w:color="000000"/>
              <w:bottom w:val="single" w:sz="4" w:space="0" w:color="000000"/>
            </w:tcBorders>
          </w:tcPr>
          <w:p w14:paraId="1337FBDB" w14:textId="77777777" w:rsidR="00086A9D" w:rsidRPr="002C7CB4" w:rsidRDefault="00086A9D" w:rsidP="00B65564">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tcPr>
          <w:p w14:paraId="65C5B3E2" w14:textId="77777777" w:rsidR="00086A9D" w:rsidRPr="002C7CB4" w:rsidRDefault="00086A9D" w:rsidP="00B65564">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tcPr>
          <w:p w14:paraId="6C92CF33"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0038BD06" w14:textId="77777777" w:rsidTr="00B65564">
        <w:trPr>
          <w:jc w:val="center"/>
        </w:trPr>
        <w:tc>
          <w:tcPr>
            <w:tcW w:w="3042" w:type="dxa"/>
            <w:tcBorders>
              <w:top w:val="single" w:sz="4" w:space="0" w:color="000000"/>
              <w:left w:val="single" w:sz="4" w:space="0" w:color="000000"/>
              <w:bottom w:val="single" w:sz="4" w:space="0" w:color="000000"/>
            </w:tcBorders>
          </w:tcPr>
          <w:p w14:paraId="10832773" w14:textId="77777777" w:rsidR="00086A9D" w:rsidRDefault="00086A9D" w:rsidP="00B65564">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tcPr>
          <w:p w14:paraId="128D1A2E" w14:textId="77777777" w:rsidR="00086A9D" w:rsidRPr="00AB5FED" w:rsidRDefault="00086A9D" w:rsidP="00B65564">
            <w:pPr>
              <w:pStyle w:val="TAL"/>
            </w:pPr>
            <w:r>
              <w:rPr>
                <w:rFonts w:cs="Arial"/>
                <w:kern w:val="2"/>
                <w:szCs w:val="18"/>
              </w:rPr>
              <w:t>O</w:t>
            </w:r>
          </w:p>
        </w:tc>
        <w:tc>
          <w:tcPr>
            <w:tcW w:w="4605" w:type="dxa"/>
            <w:tcBorders>
              <w:top w:val="single" w:sz="4" w:space="0" w:color="000000"/>
              <w:left w:val="single" w:sz="4" w:space="0" w:color="000000"/>
              <w:bottom w:val="single" w:sz="4" w:space="0" w:color="000000"/>
              <w:right w:val="single" w:sz="4" w:space="0" w:color="000000"/>
            </w:tcBorders>
          </w:tcPr>
          <w:p w14:paraId="4A32216A" w14:textId="77777777" w:rsidR="00086A9D" w:rsidRPr="00AB5FED" w:rsidRDefault="00086A9D" w:rsidP="00B65564">
            <w:pPr>
              <w:pStyle w:val="TAL"/>
            </w:pPr>
            <w:r w:rsidRPr="002C7CB4">
              <w:t xml:space="preserve">The identity of </w:t>
            </w:r>
            <w:r>
              <w:t xml:space="preserve">the </w:t>
            </w:r>
            <w:r w:rsidRPr="002C7CB4">
              <w:t>MCData group</w:t>
            </w:r>
            <w:r w:rsidRPr="00B864A4">
              <w:rPr>
                <w:rFonts w:cs="Arial"/>
                <w:kern w:val="2"/>
                <w:szCs w:val="18"/>
              </w:rPr>
              <w:t xml:space="preserve"> whose configuration</w:t>
            </w:r>
            <w:r>
              <w:rPr>
                <w:rFonts w:cs="Arial"/>
                <w:kern w:val="2"/>
                <w:szCs w:val="18"/>
              </w:rPr>
              <w:t xml:space="preserve"> </w:t>
            </w:r>
            <w:r>
              <w:t>(e.g. security related information)</w:t>
            </w:r>
            <w:r w:rsidRPr="00B864A4">
              <w:rPr>
                <w:rFonts w:cs="Arial"/>
                <w:kern w:val="2"/>
                <w:szCs w:val="18"/>
              </w:rPr>
              <w:t xml:space="preserve"> is to be applied </w:t>
            </w:r>
            <w:r>
              <w:rPr>
                <w:rFonts w:cs="Arial"/>
                <w:kern w:val="2"/>
                <w:szCs w:val="18"/>
              </w:rPr>
              <w:t xml:space="preserve">for </w:t>
            </w:r>
            <w:r>
              <w:rPr>
                <w:lang w:eastAsia="zh-CN"/>
              </w:rPr>
              <w:t xml:space="preserve">ad hoc group </w:t>
            </w:r>
            <w:r>
              <w:rPr>
                <w:rFonts w:eastAsia="SimSun"/>
              </w:rPr>
              <w:t>file distribution</w:t>
            </w:r>
            <w:r w:rsidRPr="00B864A4">
              <w:rPr>
                <w:rFonts w:cs="Arial"/>
                <w:kern w:val="2"/>
                <w:szCs w:val="18"/>
              </w:rPr>
              <w:t>.</w:t>
            </w:r>
          </w:p>
        </w:tc>
      </w:tr>
      <w:tr w:rsidR="00086A9D" w14:paraId="17C78F9C" w14:textId="77777777" w:rsidTr="00B65564">
        <w:trPr>
          <w:jc w:val="center"/>
        </w:trPr>
        <w:tc>
          <w:tcPr>
            <w:tcW w:w="3042" w:type="dxa"/>
            <w:tcBorders>
              <w:top w:val="single" w:sz="4" w:space="0" w:color="000000"/>
              <w:left w:val="single" w:sz="4" w:space="0" w:color="000000"/>
              <w:bottom w:val="single" w:sz="4" w:space="0" w:color="000000"/>
            </w:tcBorders>
          </w:tcPr>
          <w:p w14:paraId="1BB836AB"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tcPr>
          <w:p w14:paraId="05160D67" w14:textId="77777777" w:rsidR="00086A9D" w:rsidRPr="002C7CB4" w:rsidRDefault="00086A9D" w:rsidP="00B65564">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3A0CCAA9" w14:textId="77777777" w:rsidR="00086A9D" w:rsidRPr="002C7CB4" w:rsidRDefault="00086A9D" w:rsidP="00B65564">
            <w:pPr>
              <w:pStyle w:val="TAL"/>
              <w:rPr>
                <w:lang w:eastAsia="zh-CN"/>
              </w:rPr>
            </w:pPr>
            <w:r w:rsidRPr="002C7CB4">
              <w:t xml:space="preserve">The identity of the MCData user towards which the </w:t>
            </w:r>
            <w:r>
              <w:rPr>
                <w:lang w:eastAsia="zh-CN"/>
              </w:rPr>
              <w:t>FD</w:t>
            </w:r>
            <w:r>
              <w:rPr>
                <w:rFonts w:eastAsia="SimSun"/>
              </w:rPr>
              <w:t xml:space="preserve"> request</w:t>
            </w:r>
            <w:r w:rsidRPr="002C7CB4">
              <w:t xml:space="preserve"> is sent</w:t>
            </w:r>
          </w:p>
        </w:tc>
      </w:tr>
      <w:tr w:rsidR="00086A9D" w14:paraId="1B859788" w14:textId="77777777" w:rsidTr="00B65564">
        <w:trPr>
          <w:jc w:val="center"/>
        </w:trPr>
        <w:tc>
          <w:tcPr>
            <w:tcW w:w="3042" w:type="dxa"/>
            <w:tcBorders>
              <w:top w:val="single" w:sz="4" w:space="0" w:color="000000"/>
              <w:left w:val="single" w:sz="4" w:space="0" w:color="000000"/>
              <w:bottom w:val="single" w:sz="4" w:space="0" w:color="000000"/>
            </w:tcBorders>
          </w:tcPr>
          <w:p w14:paraId="5DDD21D2" w14:textId="77777777" w:rsidR="00086A9D" w:rsidRPr="002C7CB4" w:rsidRDefault="00086A9D" w:rsidP="00B65564">
            <w:pPr>
              <w:pStyle w:val="TAL"/>
            </w:pPr>
            <w:r w:rsidRPr="002C7CB4">
              <w:t>Conversation Identifier</w:t>
            </w:r>
          </w:p>
        </w:tc>
        <w:tc>
          <w:tcPr>
            <w:tcW w:w="993" w:type="dxa"/>
            <w:tcBorders>
              <w:top w:val="single" w:sz="4" w:space="0" w:color="000000"/>
              <w:left w:val="single" w:sz="4" w:space="0" w:color="000000"/>
              <w:bottom w:val="single" w:sz="4" w:space="0" w:color="000000"/>
            </w:tcBorders>
          </w:tcPr>
          <w:p w14:paraId="07676071"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23EB78CA" w14:textId="77777777" w:rsidR="00086A9D" w:rsidRPr="002C7CB4" w:rsidRDefault="00086A9D" w:rsidP="00B65564">
            <w:pPr>
              <w:pStyle w:val="TAL"/>
            </w:pPr>
            <w:r w:rsidRPr="002C7CB4">
              <w:t>Identifies the conversation</w:t>
            </w:r>
          </w:p>
        </w:tc>
      </w:tr>
      <w:tr w:rsidR="00086A9D" w14:paraId="4D18B5E4" w14:textId="77777777" w:rsidTr="00B65564">
        <w:trPr>
          <w:jc w:val="center"/>
        </w:trPr>
        <w:tc>
          <w:tcPr>
            <w:tcW w:w="3042" w:type="dxa"/>
            <w:tcBorders>
              <w:top w:val="single" w:sz="4" w:space="0" w:color="000000"/>
              <w:left w:val="single" w:sz="4" w:space="0" w:color="000000"/>
              <w:bottom w:val="single" w:sz="4" w:space="0" w:color="000000"/>
            </w:tcBorders>
          </w:tcPr>
          <w:p w14:paraId="6F12EE15" w14:textId="77777777" w:rsidR="00086A9D" w:rsidRPr="002C7CB4" w:rsidRDefault="00086A9D" w:rsidP="00B65564">
            <w:pPr>
              <w:pStyle w:val="TAL"/>
            </w:pPr>
            <w:r w:rsidRPr="002C7CB4">
              <w:t>Transaction Identifier</w:t>
            </w:r>
          </w:p>
        </w:tc>
        <w:tc>
          <w:tcPr>
            <w:tcW w:w="993" w:type="dxa"/>
            <w:tcBorders>
              <w:top w:val="single" w:sz="4" w:space="0" w:color="000000"/>
              <w:left w:val="single" w:sz="4" w:space="0" w:color="000000"/>
              <w:bottom w:val="single" w:sz="4" w:space="0" w:color="000000"/>
            </w:tcBorders>
          </w:tcPr>
          <w:p w14:paraId="444485E1"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3D0D219" w14:textId="77777777" w:rsidR="00086A9D" w:rsidRPr="002C7CB4" w:rsidRDefault="00086A9D" w:rsidP="00B65564">
            <w:pPr>
              <w:pStyle w:val="TAL"/>
            </w:pPr>
            <w:r w:rsidRPr="002C7CB4">
              <w:t>Identifies the MCData transaction</w:t>
            </w:r>
          </w:p>
        </w:tc>
      </w:tr>
      <w:tr w:rsidR="00086A9D" w14:paraId="78D8E89A" w14:textId="77777777" w:rsidTr="00B65564">
        <w:trPr>
          <w:jc w:val="center"/>
        </w:trPr>
        <w:tc>
          <w:tcPr>
            <w:tcW w:w="3042" w:type="dxa"/>
            <w:tcBorders>
              <w:top w:val="single" w:sz="4" w:space="0" w:color="000000"/>
              <w:left w:val="single" w:sz="4" w:space="0" w:color="000000"/>
              <w:bottom w:val="single" w:sz="4" w:space="0" w:color="000000"/>
            </w:tcBorders>
          </w:tcPr>
          <w:p w14:paraId="4806B722" w14:textId="77777777" w:rsidR="00086A9D" w:rsidRPr="002C7CB4" w:rsidRDefault="00086A9D" w:rsidP="00B65564">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44AC5BE2"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34DC059" w14:textId="77777777" w:rsidR="00086A9D" w:rsidRPr="002C7CB4" w:rsidRDefault="00086A9D" w:rsidP="00B65564">
            <w:pPr>
              <w:pStyle w:val="TAL"/>
            </w:pPr>
            <w:r>
              <w:t xml:space="preserve">Indicates that the </w:t>
            </w:r>
            <w:r w:rsidRPr="00937EDF">
              <w:t xml:space="preserve">standalone </w:t>
            </w:r>
            <w:r w:rsidRPr="009E7577">
              <w:rPr>
                <w:lang w:eastAsia="zh-CN"/>
              </w:rPr>
              <w:t>file distribution</w:t>
            </w:r>
            <w:r>
              <w:t xml:space="preserve"> request is for emergency </w:t>
            </w:r>
            <w:r>
              <w:rPr>
                <w:lang w:eastAsia="zh-CN"/>
              </w:rPr>
              <w:t xml:space="preserve">ad hoc group </w:t>
            </w:r>
            <w:r w:rsidRPr="005A1713">
              <w:rPr>
                <w:lang w:eastAsia="zh-CN"/>
              </w:rPr>
              <w:t xml:space="preserve">standalone </w:t>
            </w:r>
            <w:r w:rsidRPr="009E7577">
              <w:rPr>
                <w:lang w:eastAsia="zh-CN"/>
              </w:rPr>
              <w:t>file distribution</w:t>
            </w:r>
            <w:r>
              <w:rPr>
                <w:lang w:eastAsia="zh-CN"/>
              </w:rPr>
              <w:t xml:space="preserve"> service</w:t>
            </w:r>
          </w:p>
        </w:tc>
      </w:tr>
      <w:tr w:rsidR="00086A9D" w14:paraId="1E63883F" w14:textId="77777777" w:rsidTr="00B65564">
        <w:trPr>
          <w:jc w:val="center"/>
        </w:trPr>
        <w:tc>
          <w:tcPr>
            <w:tcW w:w="3042" w:type="dxa"/>
            <w:tcBorders>
              <w:top w:val="single" w:sz="4" w:space="0" w:color="000000"/>
              <w:left w:val="single" w:sz="4" w:space="0" w:color="000000"/>
              <w:bottom w:val="single" w:sz="4" w:space="0" w:color="000000"/>
            </w:tcBorders>
          </w:tcPr>
          <w:p w14:paraId="346046B8" w14:textId="77777777" w:rsidR="00086A9D" w:rsidRPr="002C7CB4" w:rsidRDefault="00086A9D" w:rsidP="00B65564">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tcPr>
          <w:p w14:paraId="6C85D48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53787D9" w14:textId="77777777" w:rsidR="00086A9D" w:rsidRPr="002C7CB4" w:rsidRDefault="00086A9D" w:rsidP="00B65564">
            <w:pPr>
              <w:pStyle w:val="TAL"/>
            </w:pPr>
            <w:r>
              <w:t xml:space="preserve">Indicates that the </w:t>
            </w:r>
            <w:r w:rsidRPr="00B10D3A">
              <w:t xml:space="preserve">standalone </w:t>
            </w:r>
            <w:r w:rsidRPr="009E7577">
              <w:rPr>
                <w:lang w:eastAsia="zh-CN"/>
              </w:rPr>
              <w:t>file distribution</w:t>
            </w:r>
            <w:r>
              <w:t xml:space="preserve"> request is for imminent peril </w:t>
            </w:r>
            <w:r>
              <w:rPr>
                <w:lang w:eastAsia="zh-CN"/>
              </w:rPr>
              <w:t xml:space="preserve">ad hoc group </w:t>
            </w:r>
            <w:r w:rsidRPr="00DE42E4">
              <w:rPr>
                <w:lang w:eastAsia="zh-CN"/>
              </w:rPr>
              <w:t xml:space="preserve">standalone </w:t>
            </w:r>
            <w:r w:rsidRPr="009E7577">
              <w:rPr>
                <w:lang w:eastAsia="zh-CN"/>
              </w:rPr>
              <w:t>file distribution</w:t>
            </w:r>
            <w:r>
              <w:rPr>
                <w:lang w:eastAsia="zh-CN"/>
              </w:rPr>
              <w:t xml:space="preserve"> service</w:t>
            </w:r>
          </w:p>
        </w:tc>
      </w:tr>
      <w:tr w:rsidR="00086A9D" w14:paraId="2ADBE68B" w14:textId="77777777" w:rsidTr="00B65564">
        <w:trPr>
          <w:jc w:val="center"/>
        </w:trPr>
        <w:tc>
          <w:tcPr>
            <w:tcW w:w="3042" w:type="dxa"/>
            <w:tcBorders>
              <w:top w:val="single" w:sz="4" w:space="0" w:color="000000"/>
              <w:left w:val="single" w:sz="4" w:space="0" w:color="000000"/>
              <w:bottom w:val="single" w:sz="4" w:space="0" w:color="000000"/>
            </w:tcBorders>
          </w:tcPr>
          <w:p w14:paraId="6B6E8864" w14:textId="77777777" w:rsidR="00086A9D" w:rsidRPr="002C7CB4" w:rsidRDefault="00086A9D" w:rsidP="00B65564">
            <w:pPr>
              <w:pStyle w:val="TAL"/>
            </w:pPr>
            <w:r w:rsidRPr="002C7CB4">
              <w:t>Disposition indication</w:t>
            </w:r>
          </w:p>
        </w:tc>
        <w:tc>
          <w:tcPr>
            <w:tcW w:w="993" w:type="dxa"/>
            <w:tcBorders>
              <w:top w:val="single" w:sz="4" w:space="0" w:color="000000"/>
              <w:left w:val="single" w:sz="4" w:space="0" w:color="000000"/>
              <w:bottom w:val="single" w:sz="4" w:space="0" w:color="000000"/>
            </w:tcBorders>
          </w:tcPr>
          <w:p w14:paraId="0A734451"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3107EC4" w14:textId="77777777" w:rsidR="00086A9D" w:rsidRPr="002C7CB4" w:rsidRDefault="00086A9D" w:rsidP="00B65564">
            <w:pPr>
              <w:pStyle w:val="TAL"/>
            </w:pPr>
            <w:r w:rsidRPr="002C7CB4">
              <w:t>Indicates whether file download completed report is expected or not</w:t>
            </w:r>
          </w:p>
        </w:tc>
      </w:tr>
      <w:tr w:rsidR="00086A9D" w14:paraId="576AD673" w14:textId="77777777" w:rsidTr="00B65564">
        <w:trPr>
          <w:jc w:val="center"/>
        </w:trPr>
        <w:tc>
          <w:tcPr>
            <w:tcW w:w="3042" w:type="dxa"/>
            <w:tcBorders>
              <w:top w:val="single" w:sz="4" w:space="0" w:color="000000"/>
              <w:left w:val="single" w:sz="4" w:space="0" w:color="000000"/>
              <w:bottom w:val="single" w:sz="4" w:space="0" w:color="000000"/>
            </w:tcBorders>
          </w:tcPr>
          <w:p w14:paraId="512824F6" w14:textId="77777777" w:rsidR="00086A9D" w:rsidRPr="002C7CB4" w:rsidRDefault="00086A9D" w:rsidP="00B65564">
            <w:pPr>
              <w:pStyle w:val="TAL"/>
            </w:pPr>
            <w:r w:rsidRPr="002C7CB4">
              <w:t>Download indication</w:t>
            </w:r>
          </w:p>
        </w:tc>
        <w:tc>
          <w:tcPr>
            <w:tcW w:w="993" w:type="dxa"/>
            <w:tcBorders>
              <w:top w:val="single" w:sz="4" w:space="0" w:color="000000"/>
              <w:left w:val="single" w:sz="4" w:space="0" w:color="000000"/>
              <w:bottom w:val="single" w:sz="4" w:space="0" w:color="000000"/>
            </w:tcBorders>
          </w:tcPr>
          <w:p w14:paraId="0C1EC045"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12C2D4CF" w14:textId="77777777" w:rsidR="00086A9D" w:rsidRPr="002C7CB4" w:rsidRDefault="00086A9D" w:rsidP="00B65564">
            <w:pPr>
              <w:pStyle w:val="TAL"/>
            </w:pPr>
            <w:r w:rsidRPr="002C7CB4">
              <w:t>Indicates mandatory download</w:t>
            </w:r>
          </w:p>
        </w:tc>
      </w:tr>
      <w:tr w:rsidR="00086A9D" w14:paraId="7CA359DE" w14:textId="77777777" w:rsidTr="00B65564">
        <w:trPr>
          <w:jc w:val="center"/>
        </w:trPr>
        <w:tc>
          <w:tcPr>
            <w:tcW w:w="3042" w:type="dxa"/>
            <w:tcBorders>
              <w:top w:val="single" w:sz="4" w:space="0" w:color="000000"/>
              <w:left w:val="single" w:sz="4" w:space="0" w:color="000000"/>
              <w:bottom w:val="single" w:sz="4" w:space="0" w:color="000000"/>
            </w:tcBorders>
          </w:tcPr>
          <w:p w14:paraId="38B1DE08" w14:textId="77777777" w:rsidR="00086A9D" w:rsidRPr="002C7CB4" w:rsidRDefault="00086A9D" w:rsidP="00B65564">
            <w:pPr>
              <w:pStyle w:val="TAL"/>
            </w:pPr>
            <w:r>
              <w:t>Location</w:t>
            </w:r>
          </w:p>
        </w:tc>
        <w:tc>
          <w:tcPr>
            <w:tcW w:w="993" w:type="dxa"/>
            <w:tcBorders>
              <w:top w:val="single" w:sz="4" w:space="0" w:color="000000"/>
              <w:left w:val="single" w:sz="4" w:space="0" w:color="000000"/>
              <w:bottom w:val="single" w:sz="4" w:space="0" w:color="000000"/>
            </w:tcBorders>
          </w:tcPr>
          <w:p w14:paraId="1A9FB41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BCCD8BA" w14:textId="77777777" w:rsidR="00086A9D" w:rsidRPr="002C7CB4" w:rsidRDefault="00086A9D" w:rsidP="00B65564">
            <w:pPr>
              <w:pStyle w:val="TAL"/>
            </w:pPr>
            <w:r>
              <w:t>Location of the Originating MCData user sending the file</w:t>
            </w:r>
          </w:p>
        </w:tc>
      </w:tr>
      <w:tr w:rsidR="00086A9D" w14:paraId="30E9E9C6" w14:textId="77777777" w:rsidTr="00B65564">
        <w:trPr>
          <w:jc w:val="center"/>
        </w:trPr>
        <w:tc>
          <w:tcPr>
            <w:tcW w:w="3042" w:type="dxa"/>
            <w:tcBorders>
              <w:top w:val="single" w:sz="4" w:space="0" w:color="000000"/>
              <w:left w:val="single" w:sz="4" w:space="0" w:color="000000"/>
              <w:bottom w:val="single" w:sz="4" w:space="0" w:color="000000"/>
            </w:tcBorders>
          </w:tcPr>
          <w:p w14:paraId="21BB950F" w14:textId="77777777" w:rsidR="00086A9D" w:rsidRDefault="00086A9D" w:rsidP="00B65564">
            <w:pPr>
              <w:pStyle w:val="TAL"/>
            </w:pPr>
            <w:r w:rsidRPr="002C7CB4">
              <w:t>Payload Destination Type</w:t>
            </w:r>
          </w:p>
        </w:tc>
        <w:tc>
          <w:tcPr>
            <w:tcW w:w="993" w:type="dxa"/>
            <w:tcBorders>
              <w:top w:val="single" w:sz="4" w:space="0" w:color="000000"/>
              <w:left w:val="single" w:sz="4" w:space="0" w:color="000000"/>
              <w:bottom w:val="single" w:sz="4" w:space="0" w:color="000000"/>
            </w:tcBorders>
          </w:tcPr>
          <w:p w14:paraId="34521A38" w14:textId="77777777" w:rsidR="00086A9D"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4CC4B1E8" w14:textId="77777777" w:rsidR="00086A9D" w:rsidRDefault="00086A9D" w:rsidP="00B65564">
            <w:pPr>
              <w:pStyle w:val="TAL"/>
            </w:pPr>
            <w:r w:rsidRPr="002C7CB4">
              <w:t xml:space="preserve">Indicates whether the payload is for application consumption or MCData </w:t>
            </w:r>
            <w:r>
              <w:t>user</w:t>
            </w:r>
            <w:r w:rsidRPr="002C7CB4">
              <w:t xml:space="preserve"> consumption</w:t>
            </w:r>
          </w:p>
        </w:tc>
      </w:tr>
      <w:tr w:rsidR="00086A9D" w14:paraId="10F7975E" w14:textId="77777777" w:rsidTr="00B65564">
        <w:trPr>
          <w:jc w:val="center"/>
        </w:trPr>
        <w:tc>
          <w:tcPr>
            <w:tcW w:w="3042" w:type="dxa"/>
            <w:tcBorders>
              <w:top w:val="single" w:sz="4" w:space="0" w:color="000000"/>
              <w:left w:val="single" w:sz="4" w:space="0" w:color="000000"/>
              <w:bottom w:val="single" w:sz="4" w:space="0" w:color="000000"/>
            </w:tcBorders>
          </w:tcPr>
          <w:p w14:paraId="18BA1844" w14:textId="77777777" w:rsidR="00086A9D" w:rsidRDefault="00086A9D" w:rsidP="00B65564">
            <w:pPr>
              <w:pStyle w:val="TAL"/>
            </w:pPr>
            <w:r w:rsidRPr="002C7CB4">
              <w:t>Application identifier (</w:t>
            </w:r>
            <w:r w:rsidRPr="00296F61">
              <w:t>see NOTE </w:t>
            </w:r>
            <w:r>
              <w:t>3</w:t>
            </w:r>
            <w:r w:rsidRPr="002C7CB4">
              <w:t>)</w:t>
            </w:r>
          </w:p>
        </w:tc>
        <w:tc>
          <w:tcPr>
            <w:tcW w:w="993" w:type="dxa"/>
            <w:tcBorders>
              <w:top w:val="single" w:sz="4" w:space="0" w:color="000000"/>
              <w:left w:val="single" w:sz="4" w:space="0" w:color="000000"/>
              <w:bottom w:val="single" w:sz="4" w:space="0" w:color="000000"/>
            </w:tcBorders>
          </w:tcPr>
          <w:p w14:paraId="3641992F" w14:textId="77777777" w:rsidR="00086A9D"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tcPr>
          <w:p w14:paraId="0D9E678F" w14:textId="77777777" w:rsidR="00086A9D" w:rsidRDefault="00086A9D" w:rsidP="00B65564">
            <w:pPr>
              <w:pStyle w:val="TAL"/>
            </w:pPr>
            <w:r w:rsidRPr="002C7CB4">
              <w:t>Identifies the application for which the payload is intended (e.g. text string, port address, URI)</w:t>
            </w:r>
          </w:p>
        </w:tc>
      </w:tr>
      <w:tr w:rsidR="00086A9D" w14:paraId="57C8A28F" w14:textId="77777777" w:rsidTr="00B65564">
        <w:trPr>
          <w:jc w:val="center"/>
        </w:trPr>
        <w:tc>
          <w:tcPr>
            <w:tcW w:w="3042" w:type="dxa"/>
            <w:tcBorders>
              <w:top w:val="single" w:sz="4" w:space="0" w:color="000000"/>
              <w:left w:val="single" w:sz="4" w:space="0" w:color="000000"/>
              <w:bottom w:val="single" w:sz="4" w:space="0" w:color="000000"/>
            </w:tcBorders>
          </w:tcPr>
          <w:p w14:paraId="0576B064" w14:textId="77777777" w:rsidR="00086A9D" w:rsidRPr="002C7CB4" w:rsidRDefault="00086A9D" w:rsidP="00B65564">
            <w:pPr>
              <w:pStyle w:val="TAL"/>
            </w:pPr>
            <w:r>
              <w:t>Application metadata container</w:t>
            </w:r>
          </w:p>
        </w:tc>
        <w:tc>
          <w:tcPr>
            <w:tcW w:w="993" w:type="dxa"/>
            <w:tcBorders>
              <w:top w:val="single" w:sz="4" w:space="0" w:color="000000"/>
              <w:left w:val="single" w:sz="4" w:space="0" w:color="000000"/>
              <w:bottom w:val="single" w:sz="4" w:space="0" w:color="000000"/>
            </w:tcBorders>
          </w:tcPr>
          <w:p w14:paraId="3559AB7E"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C14DF55" w14:textId="77777777" w:rsidR="00086A9D" w:rsidRPr="002C7CB4" w:rsidRDefault="00086A9D" w:rsidP="00B65564">
            <w:pPr>
              <w:pStyle w:val="TAL"/>
            </w:pPr>
            <w:r>
              <w:t>Implementation specific information that is communicated to the recipient</w:t>
            </w:r>
          </w:p>
        </w:tc>
      </w:tr>
      <w:tr w:rsidR="00086A9D" w14:paraId="62161B9B" w14:textId="77777777" w:rsidTr="00B65564">
        <w:trPr>
          <w:jc w:val="center"/>
        </w:trPr>
        <w:tc>
          <w:tcPr>
            <w:tcW w:w="3042" w:type="dxa"/>
            <w:tcBorders>
              <w:top w:val="single" w:sz="4" w:space="0" w:color="000000"/>
              <w:left w:val="single" w:sz="4" w:space="0" w:color="000000"/>
              <w:bottom w:val="single" w:sz="4" w:space="0" w:color="000000"/>
            </w:tcBorders>
          </w:tcPr>
          <w:p w14:paraId="47112A41" w14:textId="77777777" w:rsidR="00086A9D" w:rsidRPr="002C7CB4" w:rsidRDefault="00086A9D" w:rsidP="00B65564">
            <w:pPr>
              <w:pStyle w:val="TAL"/>
            </w:pPr>
            <w:r w:rsidRPr="002C7CB4">
              <w:t>Content reference</w:t>
            </w:r>
          </w:p>
        </w:tc>
        <w:tc>
          <w:tcPr>
            <w:tcW w:w="993" w:type="dxa"/>
            <w:tcBorders>
              <w:top w:val="single" w:sz="4" w:space="0" w:color="000000"/>
              <w:left w:val="single" w:sz="4" w:space="0" w:color="000000"/>
              <w:bottom w:val="single" w:sz="4" w:space="0" w:color="000000"/>
            </w:tcBorders>
          </w:tcPr>
          <w:p w14:paraId="788EE570"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1D04F41F" w14:textId="77777777" w:rsidR="00086A9D" w:rsidRPr="002C7CB4" w:rsidRDefault="00086A9D" w:rsidP="00B65564">
            <w:pPr>
              <w:pStyle w:val="TAL"/>
            </w:pPr>
            <w:r w:rsidRPr="002C7CB4">
              <w:t>URL reference to the content and file metadata information</w:t>
            </w:r>
          </w:p>
        </w:tc>
      </w:tr>
      <w:tr w:rsidR="00086A9D" w14:paraId="65F24C06" w14:textId="77777777" w:rsidTr="00B65564">
        <w:trPr>
          <w:jc w:val="center"/>
        </w:trPr>
        <w:tc>
          <w:tcPr>
            <w:tcW w:w="3042" w:type="dxa"/>
            <w:tcBorders>
              <w:top w:val="single" w:sz="4" w:space="0" w:color="000000"/>
              <w:left w:val="single" w:sz="4" w:space="0" w:color="000000"/>
              <w:bottom w:val="single" w:sz="4" w:space="0" w:color="000000"/>
            </w:tcBorders>
          </w:tcPr>
          <w:p w14:paraId="052DFB0E" w14:textId="77777777" w:rsidR="00086A9D" w:rsidRPr="002C7CB4" w:rsidRDefault="00086A9D" w:rsidP="00B65564">
            <w:pPr>
              <w:pStyle w:val="TAL"/>
            </w:pPr>
            <w:r>
              <w:t>Time to live</w:t>
            </w:r>
          </w:p>
        </w:tc>
        <w:tc>
          <w:tcPr>
            <w:tcW w:w="993" w:type="dxa"/>
            <w:tcBorders>
              <w:top w:val="single" w:sz="4" w:space="0" w:color="000000"/>
              <w:left w:val="single" w:sz="4" w:space="0" w:color="000000"/>
              <w:bottom w:val="single" w:sz="4" w:space="0" w:color="000000"/>
            </w:tcBorders>
          </w:tcPr>
          <w:p w14:paraId="5004F13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8A6E6D4" w14:textId="77777777" w:rsidR="00086A9D" w:rsidRPr="002C7CB4" w:rsidRDefault="00086A9D" w:rsidP="00B65564">
            <w:pPr>
              <w:pStyle w:val="TAL"/>
            </w:pPr>
            <w:r>
              <w:t xml:space="preserve">Indicates how long the ad hoc group is persisted and members can respond to the </w:t>
            </w:r>
            <w:r w:rsidRPr="009E7577">
              <w:rPr>
                <w:lang w:eastAsia="zh-CN"/>
              </w:rPr>
              <w:t>file distribution</w:t>
            </w:r>
            <w:r>
              <w:t xml:space="preserve"> (e.g. duration for 5 mins or until certain future time).</w:t>
            </w:r>
          </w:p>
        </w:tc>
      </w:tr>
      <w:tr w:rsidR="00086A9D" w14:paraId="215503FF" w14:textId="77777777" w:rsidTr="00B6556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5B696F" w14:textId="77777777" w:rsidR="00086A9D" w:rsidRDefault="00086A9D" w:rsidP="00B65564">
            <w:pPr>
              <w:pStyle w:val="TAN"/>
            </w:pPr>
            <w:r w:rsidRPr="007B7446">
              <w:t>NOTE</w:t>
            </w:r>
            <w:r>
              <w:t> 1</w:t>
            </w:r>
            <w:r w:rsidRPr="007B7446">
              <w:t>:</w:t>
            </w:r>
            <w:r>
              <w:tab/>
              <w:t>If end-to-end encryption is required, then this element is included.</w:t>
            </w:r>
          </w:p>
          <w:p w14:paraId="1CE88657" w14:textId="77777777" w:rsidR="00086A9D" w:rsidRDefault="00086A9D" w:rsidP="00B65564">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F76883B" w14:textId="77777777" w:rsidR="00086A9D" w:rsidRPr="002C7CB4" w:rsidRDefault="00086A9D" w:rsidP="00B65564">
            <w:pPr>
              <w:pStyle w:val="TAN"/>
            </w:pPr>
            <w:r w:rsidRPr="002C7CB4">
              <w:t>NOTE</w:t>
            </w:r>
            <w:r>
              <w:t> 3</w:t>
            </w:r>
            <w:r w:rsidRPr="002C7CB4">
              <w:t>:</w:t>
            </w:r>
            <w:r w:rsidRPr="002C7CB4">
              <w:tab/>
              <w:t xml:space="preserve">The application identifier shall be included only if the payload destination type indicates that the </w:t>
            </w:r>
            <w:r>
              <w:t>FD</w:t>
            </w:r>
            <w:r w:rsidRPr="002C7CB4">
              <w:t xml:space="preserve"> message is for application consumption.</w:t>
            </w:r>
          </w:p>
        </w:tc>
      </w:tr>
    </w:tbl>
    <w:p w14:paraId="558708D4" w14:textId="77777777" w:rsidR="00086A9D" w:rsidRPr="00184E27" w:rsidRDefault="00086A9D" w:rsidP="00086A9D">
      <w:pPr>
        <w:rPr>
          <w:rFonts w:eastAsia="SimSun"/>
        </w:rPr>
      </w:pPr>
    </w:p>
    <w:p w14:paraId="386A99E3" w14:textId="77777777" w:rsidR="00086A9D" w:rsidRPr="002C350B" w:rsidRDefault="00086A9D" w:rsidP="00086A9D">
      <w:pPr>
        <w:pStyle w:val="Heading5"/>
      </w:pPr>
      <w:bookmarkStart w:id="1013" w:name="_Toc155898385"/>
      <w:bookmarkStart w:id="1014" w:name="_Toc146294850"/>
      <w:bookmarkStart w:id="1015" w:name="_Toc146295244"/>
      <w:bookmarkStart w:id="1016" w:name="_Toc218242686"/>
      <w:r>
        <w:t>7.17.7.1.3</w:t>
      </w:r>
      <w:r w:rsidRPr="002C350B">
        <w:tab/>
      </w:r>
      <w:r>
        <w:rPr>
          <w:rFonts w:eastAsia="SimSun"/>
        </w:rPr>
        <w:t xml:space="preserve">Ad hoc group </w:t>
      </w:r>
      <w:r w:rsidRPr="00A40D02">
        <w:rPr>
          <w:rFonts w:eastAsia="SimSun"/>
        </w:rPr>
        <w:t>standalone FD</w:t>
      </w:r>
      <w:r>
        <w:rPr>
          <w:rFonts w:eastAsia="SimSun"/>
        </w:rPr>
        <w:t xml:space="preserve"> request</w:t>
      </w:r>
      <w:r w:rsidRPr="00A40D02">
        <w:rPr>
          <w:rFonts w:eastAsia="SimSun"/>
        </w:rPr>
        <w:t xml:space="preserve"> return</w:t>
      </w:r>
      <w:bookmarkEnd w:id="1013"/>
      <w:r w:rsidRPr="00A40D02">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6"/>
    </w:p>
    <w:p w14:paraId="6C9E7061" w14:textId="77777777" w:rsidR="00086A9D" w:rsidRPr="002C350B" w:rsidRDefault="00086A9D" w:rsidP="00086A9D">
      <w:r w:rsidRPr="002C350B">
        <w:t>Table </w:t>
      </w:r>
      <w:r>
        <w:t>7.17.7.1.3</w:t>
      </w:r>
      <w:r w:rsidRPr="002C350B">
        <w:t xml:space="preserve">-1 describes the information flow </w:t>
      </w:r>
      <w:r>
        <w:rPr>
          <w:rFonts w:eastAsia="SimSun"/>
        </w:rPr>
        <w:t xml:space="preserve">Ad hoc group </w:t>
      </w:r>
      <w:r>
        <w:rPr>
          <w:lang w:eastAsia="zh-CN"/>
        </w:rPr>
        <w:t>standalone FD</w:t>
      </w:r>
      <w:r>
        <w:rPr>
          <w:rFonts w:eastAsia="SimSun"/>
        </w:rPr>
        <w:t xml:space="preserve"> request</w:t>
      </w:r>
      <w:r>
        <w:t xml:space="preserve"> return from the MCData server</w:t>
      </w:r>
      <w:r w:rsidRPr="002C350B">
        <w:t xml:space="preserve"> to the MC</w:t>
      </w:r>
      <w:r>
        <w:t>Data</w:t>
      </w:r>
      <w:r w:rsidRPr="002C350B">
        <w:t xml:space="preserve"> </w:t>
      </w:r>
      <w:r>
        <w:t>client</w:t>
      </w:r>
      <w:r w:rsidRPr="002C350B">
        <w:t>.</w:t>
      </w:r>
    </w:p>
    <w:p w14:paraId="154A2E0E" w14:textId="77777777" w:rsidR="00086A9D" w:rsidRPr="002C350B" w:rsidRDefault="00086A9D" w:rsidP="00086A9D">
      <w:pPr>
        <w:pStyle w:val="TH"/>
      </w:pPr>
      <w:r w:rsidRPr="002C350B">
        <w:t>Table </w:t>
      </w:r>
      <w:r>
        <w:t>7.17.7.1.3</w:t>
      </w:r>
      <w:r w:rsidRPr="002C350B">
        <w:t xml:space="preserve">-1 </w:t>
      </w:r>
      <w:r>
        <w:rPr>
          <w:rFonts w:eastAsia="SimSun"/>
        </w:rPr>
        <w:t xml:space="preserve">Ad hoc group </w:t>
      </w:r>
      <w:r>
        <w:rPr>
          <w:lang w:eastAsia="zh-CN"/>
        </w:rPr>
        <w:t>standalone FD</w:t>
      </w:r>
      <w:r>
        <w:rPr>
          <w:rFonts w:eastAsia="SimSun"/>
        </w:rPr>
        <w:t xml:space="preserve"> request</w:t>
      </w:r>
      <w:r>
        <w:t xml:space="preserve">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86A9D" w:rsidRPr="002C350B" w14:paraId="71761B24" w14:textId="77777777" w:rsidTr="00B65564">
        <w:trPr>
          <w:cantSplit/>
          <w:jc w:val="center"/>
        </w:trPr>
        <w:tc>
          <w:tcPr>
            <w:tcW w:w="2405" w:type="dxa"/>
            <w:tcMar>
              <w:top w:w="0" w:type="dxa"/>
              <w:left w:w="108" w:type="dxa"/>
              <w:bottom w:w="0" w:type="dxa"/>
              <w:right w:w="108" w:type="dxa"/>
            </w:tcMar>
            <w:hideMark/>
          </w:tcPr>
          <w:p w14:paraId="59D58974"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70071415"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5A9A6DE0"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Description</w:t>
            </w:r>
          </w:p>
        </w:tc>
      </w:tr>
      <w:tr w:rsidR="00086A9D" w:rsidRPr="002C350B" w14:paraId="74014F83" w14:textId="77777777" w:rsidTr="00B65564">
        <w:trPr>
          <w:cantSplit/>
          <w:jc w:val="center"/>
        </w:trPr>
        <w:tc>
          <w:tcPr>
            <w:tcW w:w="2405" w:type="dxa"/>
            <w:tcMar>
              <w:top w:w="0" w:type="dxa"/>
              <w:left w:w="108" w:type="dxa"/>
              <w:bottom w:w="0" w:type="dxa"/>
              <w:right w:w="108" w:type="dxa"/>
            </w:tcMar>
            <w:hideMark/>
          </w:tcPr>
          <w:p w14:paraId="5AFC1C14" w14:textId="77777777" w:rsidR="00086A9D" w:rsidRPr="002C350B" w:rsidRDefault="00086A9D" w:rsidP="00B65564">
            <w:pPr>
              <w:keepNext/>
              <w:keepLines/>
              <w:spacing w:after="0"/>
              <w:rPr>
                <w:rFonts w:ascii="Arial" w:hAnsi="Arial"/>
                <w:sz w:val="18"/>
              </w:rPr>
            </w:pPr>
            <w:r w:rsidRPr="00E62132">
              <w:t>MCData</w:t>
            </w:r>
            <w:r w:rsidRPr="002C350B">
              <w:rPr>
                <w:rFonts w:ascii="Arial" w:hAnsi="Arial"/>
                <w:sz w:val="18"/>
              </w:rPr>
              <w:t xml:space="preserve"> ID</w:t>
            </w:r>
          </w:p>
        </w:tc>
        <w:tc>
          <w:tcPr>
            <w:tcW w:w="1097" w:type="dxa"/>
            <w:tcMar>
              <w:top w:w="0" w:type="dxa"/>
              <w:left w:w="108" w:type="dxa"/>
              <w:bottom w:w="0" w:type="dxa"/>
              <w:right w:w="108" w:type="dxa"/>
            </w:tcMar>
            <w:hideMark/>
          </w:tcPr>
          <w:p w14:paraId="14CE099A" w14:textId="77777777" w:rsidR="00086A9D" w:rsidRPr="002C350B" w:rsidRDefault="00086A9D" w:rsidP="00B65564">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3F5326B9" w14:textId="77777777" w:rsidR="00086A9D" w:rsidRPr="002C350B" w:rsidRDefault="00086A9D" w:rsidP="00B65564">
            <w:pPr>
              <w:keepNext/>
              <w:keepLines/>
              <w:spacing w:after="0"/>
              <w:rPr>
                <w:rFonts w:ascii="Arial" w:hAnsi="Arial"/>
                <w:sz w:val="18"/>
              </w:rPr>
            </w:pPr>
            <w:r w:rsidRPr="00BA33BA">
              <w:rPr>
                <w:rFonts w:ascii="Arial" w:hAnsi="Arial"/>
                <w:sz w:val="18"/>
              </w:rPr>
              <w:t>The identity of the MCData user sending the FD request</w:t>
            </w:r>
          </w:p>
        </w:tc>
      </w:tr>
      <w:tr w:rsidR="00086A9D" w:rsidRPr="00997D17" w14:paraId="1BFE6106" w14:textId="77777777" w:rsidTr="00B65564">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4394A" w14:textId="77777777" w:rsidR="00086A9D" w:rsidRPr="00997D17" w:rsidRDefault="00086A9D" w:rsidP="00B65564">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6D0E1" w14:textId="77777777" w:rsidR="00086A9D" w:rsidRPr="00997D17" w:rsidRDefault="00086A9D" w:rsidP="00B65564">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83177" w14:textId="77777777" w:rsidR="00086A9D" w:rsidRPr="00997D17" w:rsidRDefault="00086A9D" w:rsidP="00B65564">
            <w:pPr>
              <w:keepNext/>
              <w:keepLines/>
              <w:spacing w:after="0"/>
              <w:rPr>
                <w:rFonts w:ascii="Arial" w:hAnsi="Arial"/>
                <w:sz w:val="18"/>
              </w:rPr>
            </w:pPr>
            <w:r w:rsidRPr="00BA33BA">
              <w:rPr>
                <w:rFonts w:ascii="Arial" w:hAnsi="Arial"/>
                <w:sz w:val="18"/>
              </w:rPr>
              <w:t>The associated functional alias of the MCData user sending the FD request</w:t>
            </w:r>
          </w:p>
        </w:tc>
      </w:tr>
      <w:tr w:rsidR="00086A9D" w:rsidRPr="002C350B" w14:paraId="41732330" w14:textId="77777777" w:rsidTr="00B65564">
        <w:trPr>
          <w:cantSplit/>
          <w:jc w:val="center"/>
        </w:trPr>
        <w:tc>
          <w:tcPr>
            <w:tcW w:w="2405" w:type="dxa"/>
            <w:tcMar>
              <w:top w:w="0" w:type="dxa"/>
              <w:left w:w="108" w:type="dxa"/>
              <w:bottom w:w="0" w:type="dxa"/>
              <w:right w:w="108" w:type="dxa"/>
            </w:tcMar>
          </w:tcPr>
          <w:p w14:paraId="08DCDEE7" w14:textId="77777777" w:rsidR="00086A9D" w:rsidRDefault="00086A9D" w:rsidP="00B65564">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C5FEE7B" w14:textId="77777777" w:rsidR="00086A9D" w:rsidRDefault="00086A9D" w:rsidP="00B65564">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274C9EC1" w14:textId="77777777" w:rsidR="00086A9D" w:rsidRPr="002C350B" w:rsidRDefault="00086A9D" w:rsidP="00B65564">
            <w:pPr>
              <w:keepNext/>
              <w:keepLines/>
              <w:spacing w:after="0"/>
              <w:rPr>
                <w:rFonts w:ascii="Arial" w:hAnsi="Arial"/>
                <w:sz w:val="18"/>
              </w:rPr>
            </w:pPr>
            <w:r w:rsidRPr="00082E0B">
              <w:rPr>
                <w:rFonts w:ascii="Arial" w:hAnsi="Arial"/>
                <w:sz w:val="18"/>
              </w:rPr>
              <w:t>Indicate if authorization is success or failure</w:t>
            </w:r>
          </w:p>
        </w:tc>
      </w:tr>
    </w:tbl>
    <w:p w14:paraId="78F93605" w14:textId="77777777" w:rsidR="00335030" w:rsidRDefault="00335030" w:rsidP="00335030"/>
    <w:p w14:paraId="7919B071" w14:textId="583B60B0" w:rsidR="00086A9D" w:rsidRPr="00D520E0" w:rsidRDefault="00086A9D" w:rsidP="00086A9D">
      <w:pPr>
        <w:pStyle w:val="Heading5"/>
        <w:rPr>
          <w:rFonts w:eastAsia="SimSun"/>
        </w:rPr>
      </w:pPr>
      <w:bookmarkStart w:id="1017" w:name="_Toc218242687"/>
      <w:r>
        <w:lastRenderedPageBreak/>
        <w:t>7.17.7</w:t>
      </w:r>
      <w:r w:rsidRPr="00DF041A">
        <w:t>.</w:t>
      </w:r>
      <w:r>
        <w:t>1</w:t>
      </w:r>
      <w:r w:rsidRPr="003354E6">
        <w:rPr>
          <w:rFonts w:eastAsia="SimSun"/>
        </w:rPr>
        <w:t>.</w:t>
      </w:r>
      <w:r>
        <w:rPr>
          <w:rFonts w:eastAsia="SimSun"/>
        </w:rPr>
        <w:t>4</w:t>
      </w:r>
      <w:r w:rsidRPr="003354E6">
        <w:rPr>
          <w:rFonts w:eastAsia="SimSun"/>
        </w:rPr>
        <w:tab/>
      </w:r>
      <w:r>
        <w:rPr>
          <w:rFonts w:eastAsia="SimSun"/>
        </w:rPr>
        <w:t>Ad hoc group standalone FD response</w:t>
      </w:r>
      <w:bookmarkEnd w:id="1014"/>
      <w:r>
        <w:rPr>
          <w:rFonts w:eastAsia="SimSun"/>
        </w:rPr>
        <w:t xml:space="preserve"> (MCData</w:t>
      </w:r>
      <w:r w:rsidRPr="00C71270">
        <w:rPr>
          <w:rFonts w:eastAsia="SimSun"/>
        </w:rPr>
        <w:t xml:space="preserve"> client – </w:t>
      </w:r>
      <w:r>
        <w:rPr>
          <w:rFonts w:eastAsia="SimSun"/>
        </w:rPr>
        <w:t>MCData</w:t>
      </w:r>
      <w:r w:rsidRPr="00C71270">
        <w:rPr>
          <w:rFonts w:eastAsia="SimSun"/>
        </w:rPr>
        <w:t xml:space="preserve"> server</w:t>
      </w:r>
      <w:r>
        <w:rPr>
          <w:rFonts w:eastAsia="SimSun"/>
        </w:rPr>
        <w: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7"/>
    </w:p>
    <w:p w14:paraId="6992CE3E" w14:textId="77777777" w:rsidR="00086A9D" w:rsidRDefault="00086A9D" w:rsidP="00086A9D">
      <w:r w:rsidRPr="009E0655">
        <w:t>Table </w:t>
      </w:r>
      <w:r>
        <w:t>7.17.7</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 group standalone FD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FFF0FA4" w14:textId="77777777" w:rsidR="00086A9D" w:rsidRDefault="00086A9D" w:rsidP="00086A9D">
      <w:pPr>
        <w:pStyle w:val="TH"/>
      </w:pPr>
      <w:r>
        <w:t>Table </w:t>
      </w:r>
      <w:r w:rsidRPr="00110BAF">
        <w:t>7.17.7.1.</w:t>
      </w:r>
      <w:r>
        <w:t>4</w:t>
      </w:r>
      <w:r w:rsidRPr="009E0655">
        <w:t>-</w:t>
      </w:r>
      <w:r>
        <w:t xml:space="preserve">1: </w:t>
      </w:r>
      <w:r>
        <w:rPr>
          <w:rFonts w:eastAsia="SimSun"/>
        </w:rPr>
        <w:t>Ad hoc group standalone FD response</w:t>
      </w:r>
    </w:p>
    <w:tbl>
      <w:tblPr>
        <w:tblW w:w="8640" w:type="dxa"/>
        <w:jc w:val="center"/>
        <w:tblLayout w:type="fixed"/>
        <w:tblLook w:val="0000" w:firstRow="0" w:lastRow="0" w:firstColumn="0" w:lastColumn="0" w:noHBand="0" w:noVBand="0"/>
      </w:tblPr>
      <w:tblGrid>
        <w:gridCol w:w="3042"/>
        <w:gridCol w:w="1064"/>
        <w:gridCol w:w="4534"/>
      </w:tblGrid>
      <w:tr w:rsidR="00086A9D" w14:paraId="02C90C6C" w14:textId="77777777" w:rsidTr="00B65564">
        <w:trPr>
          <w:jc w:val="center"/>
        </w:trPr>
        <w:tc>
          <w:tcPr>
            <w:tcW w:w="3042" w:type="dxa"/>
            <w:tcBorders>
              <w:top w:val="single" w:sz="4" w:space="0" w:color="000000"/>
              <w:left w:val="single" w:sz="4" w:space="0" w:color="000000"/>
              <w:bottom w:val="single" w:sz="4" w:space="0" w:color="000000"/>
            </w:tcBorders>
          </w:tcPr>
          <w:p w14:paraId="3707EEBB" w14:textId="77777777" w:rsidR="00086A9D" w:rsidRDefault="00086A9D" w:rsidP="00B65564">
            <w:pPr>
              <w:pStyle w:val="TAH"/>
            </w:pPr>
            <w:r>
              <w:t>Information element</w:t>
            </w:r>
          </w:p>
        </w:tc>
        <w:tc>
          <w:tcPr>
            <w:tcW w:w="1064" w:type="dxa"/>
            <w:tcBorders>
              <w:top w:val="single" w:sz="4" w:space="0" w:color="000000"/>
              <w:left w:val="single" w:sz="4" w:space="0" w:color="000000"/>
              <w:bottom w:val="single" w:sz="4" w:space="0" w:color="000000"/>
            </w:tcBorders>
          </w:tcPr>
          <w:p w14:paraId="465E41D7" w14:textId="77777777" w:rsidR="00086A9D" w:rsidRDefault="00086A9D" w:rsidP="00B65564">
            <w:pPr>
              <w:pStyle w:val="TAH"/>
            </w:pPr>
            <w:r>
              <w:t>Status</w:t>
            </w:r>
          </w:p>
        </w:tc>
        <w:tc>
          <w:tcPr>
            <w:tcW w:w="4534" w:type="dxa"/>
            <w:tcBorders>
              <w:top w:val="single" w:sz="4" w:space="0" w:color="000000"/>
              <w:left w:val="single" w:sz="4" w:space="0" w:color="000000"/>
              <w:bottom w:val="single" w:sz="4" w:space="0" w:color="000000"/>
              <w:right w:val="single" w:sz="4" w:space="0" w:color="000000"/>
            </w:tcBorders>
          </w:tcPr>
          <w:p w14:paraId="2910C101" w14:textId="77777777" w:rsidR="00086A9D" w:rsidRDefault="00086A9D" w:rsidP="00B65564">
            <w:pPr>
              <w:pStyle w:val="TAH"/>
            </w:pPr>
            <w:r>
              <w:t>Description</w:t>
            </w:r>
          </w:p>
        </w:tc>
      </w:tr>
      <w:tr w:rsidR="00086A9D" w14:paraId="287B17CB" w14:textId="77777777" w:rsidTr="00B65564">
        <w:trPr>
          <w:jc w:val="center"/>
        </w:trPr>
        <w:tc>
          <w:tcPr>
            <w:tcW w:w="3042" w:type="dxa"/>
            <w:tcBorders>
              <w:top w:val="single" w:sz="4" w:space="0" w:color="000000"/>
              <w:left w:val="single" w:sz="4" w:space="0" w:color="000000"/>
              <w:bottom w:val="single" w:sz="4" w:space="0" w:color="000000"/>
            </w:tcBorders>
          </w:tcPr>
          <w:p w14:paraId="75EE4287" w14:textId="77777777" w:rsidR="00086A9D" w:rsidRPr="002C7CB4" w:rsidRDefault="00086A9D" w:rsidP="00B65564">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64" w:type="dxa"/>
            <w:tcBorders>
              <w:top w:val="single" w:sz="4" w:space="0" w:color="000000"/>
              <w:left w:val="single" w:sz="4" w:space="0" w:color="000000"/>
              <w:bottom w:val="single" w:sz="4" w:space="0" w:color="000000"/>
            </w:tcBorders>
          </w:tcPr>
          <w:p w14:paraId="507B3732"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tcPr>
          <w:p w14:paraId="22015734"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53972BB1" w14:textId="77777777" w:rsidTr="00B65564">
        <w:trPr>
          <w:jc w:val="center"/>
        </w:trPr>
        <w:tc>
          <w:tcPr>
            <w:tcW w:w="3042" w:type="dxa"/>
            <w:tcBorders>
              <w:top w:val="single" w:sz="4" w:space="0" w:color="000000"/>
              <w:left w:val="single" w:sz="4" w:space="0" w:color="000000"/>
              <w:bottom w:val="single" w:sz="4" w:space="0" w:color="000000"/>
            </w:tcBorders>
          </w:tcPr>
          <w:p w14:paraId="154C9F8A" w14:textId="77777777" w:rsidR="00086A9D" w:rsidRPr="002C7CB4" w:rsidRDefault="00086A9D" w:rsidP="00B65564">
            <w:pPr>
              <w:pStyle w:val="TAL"/>
              <w:rPr>
                <w:lang w:eastAsia="zh-CN"/>
              </w:rPr>
            </w:pPr>
            <w:r w:rsidRPr="002C7CB4">
              <w:t>MCData ID</w:t>
            </w:r>
          </w:p>
        </w:tc>
        <w:tc>
          <w:tcPr>
            <w:tcW w:w="1064" w:type="dxa"/>
            <w:tcBorders>
              <w:top w:val="single" w:sz="4" w:space="0" w:color="000000"/>
              <w:left w:val="single" w:sz="4" w:space="0" w:color="000000"/>
              <w:bottom w:val="single" w:sz="4" w:space="0" w:color="000000"/>
            </w:tcBorders>
          </w:tcPr>
          <w:p w14:paraId="37912DFA"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tcPr>
          <w:p w14:paraId="579D962D" w14:textId="77777777" w:rsidR="00086A9D" w:rsidRPr="002C7CB4" w:rsidRDefault="00086A9D" w:rsidP="00B65564">
            <w:pPr>
              <w:pStyle w:val="TAL"/>
            </w:pPr>
            <w:r w:rsidRPr="002C7CB4">
              <w:t>The identity of the MCData user sending FD response</w:t>
            </w:r>
          </w:p>
        </w:tc>
      </w:tr>
      <w:tr w:rsidR="00086A9D" w14:paraId="74EC2EC9" w14:textId="77777777" w:rsidTr="00B65564">
        <w:trPr>
          <w:jc w:val="center"/>
        </w:trPr>
        <w:tc>
          <w:tcPr>
            <w:tcW w:w="3042" w:type="dxa"/>
            <w:tcBorders>
              <w:top w:val="single" w:sz="4" w:space="0" w:color="000000"/>
              <w:left w:val="single" w:sz="4" w:space="0" w:color="000000"/>
              <w:bottom w:val="single" w:sz="4" w:space="0" w:color="000000"/>
            </w:tcBorders>
          </w:tcPr>
          <w:p w14:paraId="6973FBFE" w14:textId="77777777" w:rsidR="00086A9D" w:rsidRPr="002C7CB4" w:rsidRDefault="00086A9D" w:rsidP="00B65564">
            <w:pPr>
              <w:pStyle w:val="TAL"/>
            </w:pPr>
            <w:r w:rsidRPr="002C7CB4">
              <w:t>Conversation Identifier</w:t>
            </w:r>
          </w:p>
        </w:tc>
        <w:tc>
          <w:tcPr>
            <w:tcW w:w="1064" w:type="dxa"/>
            <w:tcBorders>
              <w:top w:val="single" w:sz="4" w:space="0" w:color="000000"/>
              <w:left w:val="single" w:sz="4" w:space="0" w:color="000000"/>
              <w:bottom w:val="single" w:sz="4" w:space="0" w:color="000000"/>
            </w:tcBorders>
          </w:tcPr>
          <w:p w14:paraId="21971F2F"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tcPr>
          <w:p w14:paraId="3D9414BB" w14:textId="77777777" w:rsidR="00086A9D" w:rsidRPr="002C7CB4" w:rsidRDefault="00086A9D" w:rsidP="00B65564">
            <w:pPr>
              <w:pStyle w:val="TAL"/>
            </w:pPr>
            <w:r w:rsidRPr="002C7CB4">
              <w:t>Identifies the conversation</w:t>
            </w:r>
          </w:p>
        </w:tc>
      </w:tr>
      <w:tr w:rsidR="00086A9D" w14:paraId="3FE4427B" w14:textId="77777777" w:rsidTr="00B65564">
        <w:trPr>
          <w:jc w:val="center"/>
        </w:trPr>
        <w:tc>
          <w:tcPr>
            <w:tcW w:w="3042" w:type="dxa"/>
            <w:tcBorders>
              <w:top w:val="single" w:sz="4" w:space="0" w:color="000000"/>
              <w:left w:val="single" w:sz="4" w:space="0" w:color="000000"/>
              <w:bottom w:val="single" w:sz="4" w:space="0" w:color="000000"/>
            </w:tcBorders>
          </w:tcPr>
          <w:p w14:paraId="23CBC198" w14:textId="77777777" w:rsidR="00086A9D" w:rsidRPr="002C7CB4" w:rsidRDefault="00086A9D" w:rsidP="00B65564">
            <w:pPr>
              <w:pStyle w:val="TAL"/>
            </w:pPr>
            <w:r w:rsidRPr="00C30709">
              <w:t>Time to live</w:t>
            </w:r>
          </w:p>
        </w:tc>
        <w:tc>
          <w:tcPr>
            <w:tcW w:w="1064" w:type="dxa"/>
            <w:tcBorders>
              <w:top w:val="single" w:sz="4" w:space="0" w:color="000000"/>
              <w:left w:val="single" w:sz="4" w:space="0" w:color="000000"/>
              <w:bottom w:val="single" w:sz="4" w:space="0" w:color="000000"/>
            </w:tcBorders>
          </w:tcPr>
          <w:p w14:paraId="5ACE9F56" w14:textId="77777777" w:rsidR="00086A9D" w:rsidRPr="002C7CB4" w:rsidRDefault="00086A9D" w:rsidP="00B65564">
            <w:pPr>
              <w:pStyle w:val="TAL"/>
            </w:pPr>
            <w:r w:rsidRPr="00C30709">
              <w:t>O</w:t>
            </w:r>
          </w:p>
        </w:tc>
        <w:tc>
          <w:tcPr>
            <w:tcW w:w="4534" w:type="dxa"/>
            <w:tcBorders>
              <w:top w:val="single" w:sz="4" w:space="0" w:color="000000"/>
              <w:left w:val="single" w:sz="4" w:space="0" w:color="000000"/>
              <w:bottom w:val="single" w:sz="4" w:space="0" w:color="000000"/>
              <w:right w:val="single" w:sz="4" w:space="0" w:color="000000"/>
            </w:tcBorders>
          </w:tcPr>
          <w:p w14:paraId="43C38C25" w14:textId="77777777" w:rsidR="00086A9D" w:rsidRPr="002C7CB4" w:rsidRDefault="00086A9D" w:rsidP="00B65564">
            <w:pPr>
              <w:pStyle w:val="TAL"/>
            </w:pPr>
            <w:r w:rsidRPr="00C30709">
              <w:t>Indicates how long the ad hoc group is persisted and members can respond to the file distribution (e.g. duration for 5 mins or until certain future time).</w:t>
            </w:r>
          </w:p>
        </w:tc>
      </w:tr>
      <w:tr w:rsidR="00086A9D" w14:paraId="16FF0863" w14:textId="77777777" w:rsidTr="00B65564">
        <w:trPr>
          <w:jc w:val="center"/>
        </w:trPr>
        <w:tc>
          <w:tcPr>
            <w:tcW w:w="3042" w:type="dxa"/>
            <w:tcBorders>
              <w:top w:val="single" w:sz="4" w:space="0" w:color="000000"/>
              <w:left w:val="single" w:sz="4" w:space="0" w:color="000000"/>
              <w:bottom w:val="single" w:sz="4" w:space="0" w:color="000000"/>
            </w:tcBorders>
          </w:tcPr>
          <w:p w14:paraId="32D736C3" w14:textId="77777777" w:rsidR="00086A9D" w:rsidRPr="002C7CB4" w:rsidRDefault="00086A9D" w:rsidP="00B65564">
            <w:pPr>
              <w:pStyle w:val="TAL"/>
            </w:pPr>
            <w:r>
              <w:t>Result</w:t>
            </w:r>
          </w:p>
        </w:tc>
        <w:tc>
          <w:tcPr>
            <w:tcW w:w="1064" w:type="dxa"/>
            <w:tcBorders>
              <w:top w:val="single" w:sz="4" w:space="0" w:color="000000"/>
              <w:left w:val="single" w:sz="4" w:space="0" w:color="000000"/>
              <w:bottom w:val="single" w:sz="4" w:space="0" w:color="000000"/>
            </w:tcBorders>
          </w:tcPr>
          <w:p w14:paraId="055C94A9" w14:textId="77777777" w:rsidR="00086A9D" w:rsidRPr="002C7CB4" w:rsidRDefault="00086A9D" w:rsidP="00B65564">
            <w:pPr>
              <w:pStyle w:val="TAL"/>
            </w:pPr>
            <w:r>
              <w:t>M</w:t>
            </w:r>
          </w:p>
        </w:tc>
        <w:tc>
          <w:tcPr>
            <w:tcW w:w="4534" w:type="dxa"/>
            <w:tcBorders>
              <w:top w:val="single" w:sz="4" w:space="0" w:color="000000"/>
              <w:left w:val="single" w:sz="4" w:space="0" w:color="000000"/>
              <w:bottom w:val="single" w:sz="4" w:space="0" w:color="000000"/>
              <w:right w:val="single" w:sz="4" w:space="0" w:color="000000"/>
            </w:tcBorders>
          </w:tcPr>
          <w:p w14:paraId="4BBFC540" w14:textId="77777777" w:rsidR="00086A9D" w:rsidRPr="002C7CB4" w:rsidRDefault="00086A9D" w:rsidP="00B65564">
            <w:pPr>
              <w:pStyle w:val="TAL"/>
            </w:pPr>
            <w:r>
              <w:t>Indicates if the request is accepted or not</w:t>
            </w:r>
          </w:p>
        </w:tc>
      </w:tr>
    </w:tbl>
    <w:p w14:paraId="50F1732A" w14:textId="77777777" w:rsidR="00086A9D" w:rsidRPr="00184E27" w:rsidRDefault="00086A9D" w:rsidP="00086A9D">
      <w:pPr>
        <w:rPr>
          <w:rFonts w:eastAsia="SimSun"/>
        </w:rPr>
      </w:pPr>
    </w:p>
    <w:p w14:paraId="59DBEABF" w14:textId="77777777" w:rsidR="00086A9D" w:rsidRPr="002C512E" w:rsidRDefault="00086A9D" w:rsidP="00086A9D">
      <w:pPr>
        <w:pStyle w:val="Heading4"/>
        <w:rPr>
          <w:rFonts w:eastAsia="SimSun"/>
        </w:rPr>
      </w:pPr>
      <w:bookmarkStart w:id="1018" w:name="_Toc146295248"/>
      <w:bookmarkStart w:id="1019" w:name="_Toc218242688"/>
      <w:bookmarkEnd w:id="1015"/>
      <w:r>
        <w:t>7.17.7</w:t>
      </w:r>
      <w:r w:rsidRPr="00DF041A">
        <w:t>.</w:t>
      </w:r>
      <w:r>
        <w:t>2</w:t>
      </w:r>
      <w:r w:rsidRPr="00AB5FED">
        <w:tab/>
      </w:r>
      <w:r w:rsidRPr="002731F8">
        <w:t xml:space="preserve">Ad hoc group </w:t>
      </w:r>
      <w:r w:rsidRPr="001E62EE">
        <w:t xml:space="preserve">standalone </w:t>
      </w:r>
      <w:r w:rsidRPr="009E7577">
        <w:rPr>
          <w:lang w:eastAsia="zh-CN"/>
        </w:rPr>
        <w:t>file distribution</w:t>
      </w:r>
      <w:r>
        <w:t xml:space="preserve"> using HTTP</w:t>
      </w:r>
      <w:r w:rsidRPr="008F117B">
        <w:t xml:space="preserve"> </w:t>
      </w:r>
      <w:r>
        <w:t>involving single MCData system</w:t>
      </w:r>
      <w:bookmarkEnd w:id="1018"/>
      <w:bookmarkEnd w:id="1019"/>
    </w:p>
    <w:p w14:paraId="64C98F14" w14:textId="77777777" w:rsidR="00086A9D" w:rsidRPr="008F117B" w:rsidRDefault="00086A9D" w:rsidP="00086A9D">
      <w:pPr>
        <w:pStyle w:val="Heading5"/>
        <w:rPr>
          <w:lang w:eastAsia="zh-CN"/>
        </w:rPr>
      </w:pPr>
      <w:bookmarkStart w:id="1020" w:name="_Toc146295249"/>
      <w:bookmarkStart w:id="1021" w:name="_Toc218242689"/>
      <w:r>
        <w:t>7.17.7</w:t>
      </w:r>
      <w:r w:rsidRPr="00DF041A">
        <w:t>.</w:t>
      </w:r>
      <w:r>
        <w:t>2.1</w:t>
      </w:r>
      <w:r w:rsidRPr="008F117B">
        <w:tab/>
      </w:r>
      <w:r w:rsidRPr="008F117B">
        <w:rPr>
          <w:rFonts w:hint="eastAsia"/>
          <w:lang w:eastAsia="zh-CN"/>
        </w:rPr>
        <w:t>General</w:t>
      </w:r>
      <w:bookmarkEnd w:id="1020"/>
      <w:bookmarkEnd w:id="1021"/>
    </w:p>
    <w:p w14:paraId="2382EF79" w14:textId="77777777" w:rsidR="00086A9D" w:rsidRDefault="00086A9D" w:rsidP="00086A9D">
      <w:pPr>
        <w:rPr>
          <w:lang w:eastAsia="zh-CN"/>
        </w:rPr>
      </w:pPr>
      <w:r>
        <w:rPr>
          <w:lang w:eastAsia="zh-CN"/>
        </w:rPr>
        <w:t xml:space="preserve">The initiation of </w:t>
      </w:r>
      <w:r w:rsidRPr="002731F8">
        <w:t xml:space="preserve">Ad hoc group </w:t>
      </w:r>
      <w:r>
        <w:t xml:space="preserve">standalone </w:t>
      </w:r>
      <w:r w:rsidRPr="009E7577">
        <w:rPr>
          <w:lang w:eastAsia="zh-CN"/>
        </w:rPr>
        <w:t>file distribution</w:t>
      </w:r>
      <w:r>
        <w:t xml:space="preserve"> using HTTP</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w:t>
      </w:r>
      <w:r>
        <w:rPr>
          <w:lang w:eastAsia="zh-CN"/>
        </w:rPr>
        <w:t>file data</w:t>
      </w:r>
      <w:r w:rsidRPr="00997BB9">
        <w:rPr>
          <w:lang w:eastAsia="zh-CN"/>
        </w:rPr>
        <w:t>.</w:t>
      </w:r>
    </w:p>
    <w:p w14:paraId="7129BC70" w14:textId="77777777" w:rsidR="00086A9D" w:rsidRPr="00AB5FED" w:rsidRDefault="00086A9D" w:rsidP="00086A9D">
      <w:pPr>
        <w:pStyle w:val="Heading5"/>
      </w:pPr>
      <w:bookmarkStart w:id="1022" w:name="_Toc146295250"/>
      <w:bookmarkStart w:id="1023" w:name="_Toc218242690"/>
      <w:r>
        <w:t>7.17.7</w:t>
      </w:r>
      <w:r w:rsidRPr="00DF041A">
        <w:t>.</w:t>
      </w:r>
      <w:r>
        <w:t>2.2</w:t>
      </w:r>
      <w:r w:rsidRPr="00AB5FED">
        <w:tab/>
      </w:r>
      <w:r w:rsidRPr="008F117B">
        <w:rPr>
          <w:rFonts w:hint="eastAsia"/>
          <w:lang w:eastAsia="zh-CN"/>
        </w:rPr>
        <w:t>Procedure</w:t>
      </w:r>
      <w:bookmarkEnd w:id="1022"/>
      <w:bookmarkEnd w:id="1023"/>
      <w:r>
        <w:rPr>
          <w:lang w:eastAsia="zh-CN"/>
        </w:rPr>
        <w:t xml:space="preserve"> </w:t>
      </w:r>
    </w:p>
    <w:p w14:paraId="692EF977" w14:textId="77777777" w:rsidR="00086A9D" w:rsidRDefault="00086A9D" w:rsidP="00086A9D">
      <w:r w:rsidRPr="008F117B">
        <w:rPr>
          <w:lang w:eastAsia="zh-CN"/>
        </w:rPr>
        <w:t>The procedure in figure</w:t>
      </w:r>
      <w:r>
        <w:rPr>
          <w:rFonts w:eastAsia="SimSun" w:hint="cs"/>
          <w:lang w:eastAsia="zh-CN"/>
        </w:rPr>
        <w:t> </w:t>
      </w:r>
      <w:r>
        <w:t>7.17.7</w:t>
      </w:r>
      <w:r w:rsidRPr="00DF041A">
        <w:t>.</w:t>
      </w:r>
      <w:r>
        <w:t>2.2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rsidRPr="009E7577">
        <w:rPr>
          <w:lang w:eastAsia="zh-CN"/>
        </w:rPr>
        <w:t>file distribution</w:t>
      </w:r>
      <w:r>
        <w:t xml:space="preserve"> </w:t>
      </w:r>
      <w:r w:rsidRPr="00055C00">
        <w:rPr>
          <w:lang w:eastAsia="zh-CN"/>
        </w:rPr>
        <w:t xml:space="preserve">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4A252FE8" w14:textId="77777777" w:rsidR="00086A9D" w:rsidRPr="008F117B" w:rsidRDefault="00086A9D" w:rsidP="00086A9D">
      <w:r w:rsidRPr="008F117B">
        <w:t>Pre-conditions:</w:t>
      </w:r>
    </w:p>
    <w:p w14:paraId="0FABC3C8" w14:textId="77777777" w:rsidR="00086A9D" w:rsidRDefault="00086A9D" w:rsidP="00086A9D">
      <w:pPr>
        <w:pStyle w:val="B1"/>
      </w:pPr>
      <w:r>
        <w:t>1.</w:t>
      </w:r>
      <w:r>
        <w:tab/>
        <w:t>The MCData users on MCData clients 1 to n belong to the same MCData system and are already registered for receiving MCData service.</w:t>
      </w:r>
    </w:p>
    <w:p w14:paraId="4B8283BB" w14:textId="77777777" w:rsidR="00086A9D" w:rsidRPr="00356591" w:rsidRDefault="00086A9D" w:rsidP="00086A9D">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w:t>
      </w:r>
      <w:r>
        <w:rPr>
          <w:lang w:eastAsia="zh-CN"/>
        </w:rPr>
        <w:t>file</w:t>
      </w:r>
      <w:r w:rsidRPr="00997BB9">
        <w:rPr>
          <w:lang w:eastAsia="zh-CN"/>
        </w:rPr>
        <w:t xml:space="preserve"> data</w:t>
      </w:r>
      <w:r w:rsidRPr="00356591">
        <w:rPr>
          <w:lang w:eastAsia="zh-CN"/>
        </w:rPr>
        <w:t xml:space="preserve"> is within the </w:t>
      </w:r>
      <w:r>
        <w:rPr>
          <w:lang w:eastAsia="zh-CN"/>
        </w:rPr>
        <w:t xml:space="preserve">configured </w:t>
      </w:r>
      <w:r w:rsidRPr="00356591">
        <w:rPr>
          <w:lang w:eastAsia="zh-CN"/>
        </w:rPr>
        <w:t>limit.</w:t>
      </w:r>
    </w:p>
    <w:p w14:paraId="69047FFD" w14:textId="77777777" w:rsidR="00086A9D" w:rsidRDefault="00086A9D" w:rsidP="00086A9D">
      <w:pPr>
        <w:pStyle w:val="B1"/>
      </w:pPr>
      <w:r>
        <w:t>3.</w:t>
      </w:r>
      <w:r>
        <w:tab/>
        <w:t>The MCData client 1 may have an activated functional alias to be used.</w:t>
      </w:r>
    </w:p>
    <w:p w14:paraId="6CAEEBB1" w14:textId="77777777" w:rsidR="00086A9D" w:rsidRDefault="00086A9D" w:rsidP="00086A9D">
      <w:pPr>
        <w:pStyle w:val="B1"/>
      </w:pPr>
      <w:r>
        <w:t>4.</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 xml:space="preserve">2. The ad hoc group identity and </w:t>
      </w:r>
      <w:r>
        <w:rPr>
          <w:noProof/>
        </w:rPr>
        <w:t xml:space="preserve">preconfigured group identity of preconfigured group </w:t>
      </w:r>
      <w:r>
        <w:t>from which the configurations to be used (e.g. security related information) are determined using the procedures defined in subclause</w:t>
      </w:r>
      <w:r>
        <w:rPr>
          <w:rFonts w:eastAsia="SimSun" w:hint="cs"/>
          <w:lang w:eastAsia="zh-CN"/>
        </w:rPr>
        <w:t> </w:t>
      </w:r>
      <w:r>
        <w:t>7.17.6</w:t>
      </w:r>
      <w:r w:rsidRPr="00DF041A">
        <w:t>.</w:t>
      </w:r>
      <w:r>
        <w:t>2.1</w:t>
      </w:r>
    </w:p>
    <w:p w14:paraId="0D94DCE4" w14:textId="77777777" w:rsidR="00086A9D" w:rsidRDefault="00086A9D" w:rsidP="00086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1 and other </w:t>
      </w:r>
      <w:r w:rsidRPr="00894C7F">
        <w:t xml:space="preserve">MCData </w:t>
      </w:r>
      <w:r>
        <w:rPr>
          <w:noProof/>
        </w:rPr>
        <w:t xml:space="preserve">clients of ad hoc group </w:t>
      </w:r>
      <w:r w:rsidRPr="006D3550">
        <w:rPr>
          <w:noProof/>
        </w:rPr>
        <w:t>have also received the relevant</w:t>
      </w:r>
      <w:r>
        <w:rPr>
          <w:noProof/>
        </w:rPr>
        <w:t xml:space="preserve"> security related information.</w:t>
      </w:r>
    </w:p>
    <w:p w14:paraId="22EAC669" w14:textId="77777777" w:rsidR="00086A9D" w:rsidRDefault="00086A9D" w:rsidP="00086A9D">
      <w:pPr>
        <w:pStyle w:val="B1"/>
      </w:pPr>
    </w:p>
    <w:p w14:paraId="23CA6ABC" w14:textId="77777777" w:rsidR="00086A9D" w:rsidRDefault="00086A9D" w:rsidP="00086A9D">
      <w:pPr>
        <w:pStyle w:val="TH"/>
      </w:pPr>
      <w:r>
        <w:object w:dxaOrig="9876" w:dyaOrig="7968" w14:anchorId="624A218D">
          <v:shape id="_x0000_i1140" type="#_x0000_t75" style="width:482.8pt;height:387.35pt" o:ole="">
            <v:imagedata r:id="rId243" o:title=""/>
          </v:shape>
          <o:OLEObject Type="Embed" ProgID="Visio.Drawing.15" ShapeID="_x0000_i1140" DrawAspect="Content" ObjectID="_1828855569" r:id="rId244"/>
        </w:object>
      </w:r>
    </w:p>
    <w:p w14:paraId="276D77CE" w14:textId="77777777" w:rsidR="00086A9D" w:rsidRPr="008F117B" w:rsidRDefault="00086A9D" w:rsidP="00086A9D">
      <w:pPr>
        <w:pStyle w:val="TF"/>
      </w:pPr>
      <w:r w:rsidRPr="008F117B">
        <w:t>Figure </w:t>
      </w:r>
      <w:r>
        <w:t>7.17.7</w:t>
      </w:r>
      <w:r w:rsidRPr="00DF041A">
        <w:t>.</w:t>
      </w:r>
      <w:r>
        <w:t>2.2</w:t>
      </w:r>
      <w:r w:rsidRPr="006A7ED7">
        <w:t>-1</w:t>
      </w:r>
      <w:r w:rsidRPr="008F117B">
        <w:t xml:space="preserve">: </w:t>
      </w:r>
      <w:r w:rsidRPr="007A16C6">
        <w:t>Ad</w:t>
      </w:r>
      <w:r>
        <w:t> </w:t>
      </w:r>
      <w:r w:rsidRPr="007A16C6">
        <w:t xml:space="preserve">hoc group </w:t>
      </w:r>
      <w:r>
        <w:t>standalone</w:t>
      </w:r>
      <w:r w:rsidRPr="007A16C6">
        <w:t xml:space="preserve"> </w:t>
      </w:r>
      <w:r w:rsidRPr="009E7577">
        <w:rPr>
          <w:lang w:eastAsia="zh-CN"/>
        </w:rPr>
        <w:t>file distribution</w:t>
      </w:r>
      <w:r>
        <w:t xml:space="preserve"> involving single MCData system</w:t>
      </w:r>
      <w:r w:rsidRPr="00CB65E6">
        <w:t xml:space="preserve"> </w:t>
      </w:r>
    </w:p>
    <w:p w14:paraId="2D99D495" w14:textId="77777777" w:rsidR="00086A9D" w:rsidRPr="008F117B" w:rsidRDefault="00086A9D" w:rsidP="00086A9D">
      <w:pPr>
        <w:pStyle w:val="B1"/>
      </w:pPr>
      <w:r w:rsidRPr="008F117B">
        <w:t>1.</w:t>
      </w:r>
      <w:r w:rsidRPr="008F117B">
        <w:tab/>
      </w:r>
      <w:r>
        <w:t xml:space="preserve">The user at MCData client 1 wants to initiate ad hoc standalone </w:t>
      </w:r>
      <w:r w:rsidRPr="009E7577">
        <w:rPr>
          <w:lang w:eastAsia="zh-CN"/>
        </w:rPr>
        <w:t>file distribution</w:t>
      </w:r>
      <w:r>
        <w:t xml:space="preserve"> to </w:t>
      </w:r>
      <w:r>
        <w:rPr>
          <w:noProof/>
        </w:rPr>
        <w:t>ad hoc group</w:t>
      </w:r>
      <w:r>
        <w:rPr>
          <w:lang w:eastAsia="zh-CN"/>
        </w:rPr>
        <w:t xml:space="preserve"> members </w:t>
      </w:r>
      <w:r>
        <w:t>from primary MCData system.</w:t>
      </w:r>
    </w:p>
    <w:p w14:paraId="017D1B32" w14:textId="77777777" w:rsidR="00086A9D" w:rsidRDefault="00086A9D" w:rsidP="00086A9D">
      <w:pPr>
        <w:pStyle w:val="B1"/>
      </w:pPr>
      <w:r>
        <w:t>2</w:t>
      </w:r>
      <w:r w:rsidRPr="008F117B">
        <w:t>.</w:t>
      </w:r>
      <w:r>
        <w:tab/>
      </w:r>
      <w:r w:rsidRPr="00092ACA">
        <w:t xml:space="preserve">The </w:t>
      </w:r>
      <w:r>
        <w:t xml:space="preserve">MCData client 1 sends an Ad hoc group standalone FD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subclause</w:t>
      </w:r>
      <w:r>
        <w:rPr>
          <w:rFonts w:eastAsia="SimSun" w:hint="cs"/>
          <w:lang w:eastAsia="zh-CN"/>
        </w:rPr>
        <w:t> </w:t>
      </w:r>
      <w:r>
        <w:t>7.17.6</w:t>
      </w:r>
      <w:r w:rsidRPr="00DF041A">
        <w:t>.</w:t>
      </w:r>
      <w:r>
        <w:t xml:space="preserve">2.1,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subclause</w:t>
      </w:r>
      <w:r>
        <w:rPr>
          <w:rFonts w:eastAsia="SimSun" w:hint="cs"/>
          <w:lang w:eastAsia="zh-CN"/>
        </w:rPr>
        <w:t> </w:t>
      </w:r>
      <w:r>
        <w:t>7.17.6</w:t>
      </w:r>
      <w:r w:rsidRPr="00DF041A">
        <w:t>.</w:t>
      </w:r>
      <w:r>
        <w:t xml:space="preserve">2.1. </w:t>
      </w:r>
      <w:r w:rsidRPr="00092ACA">
        <w:t xml:space="preserve">The request contains </w:t>
      </w:r>
      <w:r>
        <w:t xml:space="preserve">content </w:t>
      </w:r>
      <w:r w:rsidRPr="00092ACA">
        <w:t>payload in the form of file URL and may contain the file metadata information.</w:t>
      </w:r>
      <w:r>
        <w:t xml:space="preserve">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request contains mandatory download indication. The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8202BA">
        <w:t xml:space="preserve"> </w:t>
      </w:r>
      <w:r>
        <w:t>If the MCData user at MCData client 1 has requested to deposit the file content into his/her MCData message store account, then the request contains deposit file indication set.</w:t>
      </w:r>
    </w:p>
    <w:p w14:paraId="3788F015" w14:textId="77777777" w:rsidR="00086A9D" w:rsidRPr="003D6C02" w:rsidRDefault="00086A9D" w:rsidP="00086A9D">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w:t>
      </w:r>
      <w:r w:rsidRPr="009E7577">
        <w:rPr>
          <w:lang w:eastAsia="zh-CN"/>
        </w:rPr>
        <w:t>file distribution</w:t>
      </w:r>
      <w:r w:rsidRPr="003D6C02">
        <w:t xml:space="preserve"> or the MCData emergency state is already set for the MCData </w:t>
      </w:r>
      <w:r>
        <w:t>client 1</w:t>
      </w:r>
      <w:r w:rsidRPr="003D6C02">
        <w:t xml:space="preserve"> (due to a previously triggered MCData emergency alert):</w:t>
      </w:r>
    </w:p>
    <w:p w14:paraId="1B6F21D6" w14:textId="77777777" w:rsidR="00086A9D" w:rsidRDefault="00086A9D" w:rsidP="00086A9D">
      <w:pPr>
        <w:pStyle w:val="B3"/>
      </w:pPr>
      <w:r>
        <w:t>i)</w:t>
      </w:r>
      <w:r>
        <w:tab/>
        <w:t>the Ad hoc group standalone FD request shall contain an emergency indicator;</w:t>
      </w:r>
    </w:p>
    <w:p w14:paraId="1171C345" w14:textId="77777777" w:rsidR="00086A9D" w:rsidRDefault="00086A9D" w:rsidP="00086A9D">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545CEE34" w14:textId="77777777" w:rsidR="00086A9D" w:rsidRDefault="00086A9D" w:rsidP="00086A9D">
      <w:pPr>
        <w:pStyle w:val="B3"/>
      </w:pPr>
      <w:r>
        <w:lastRenderedPageBreak/>
        <w:t>iii)</w:t>
      </w:r>
      <w:r>
        <w:tab/>
        <w:t>o</w:t>
      </w:r>
      <w:r w:rsidRPr="00D559B0">
        <w:t xml:space="preserve">nce an emergency </w:t>
      </w:r>
      <w:r w:rsidRPr="009E7577">
        <w:rPr>
          <w:lang w:eastAsia="zh-CN"/>
        </w:rPr>
        <w:t>file distribution</w:t>
      </w:r>
      <w:r>
        <w:t xml:space="preserve"> </w:t>
      </w:r>
      <w:r w:rsidRPr="00D559B0">
        <w:t xml:space="preserve">has been initiated, the </w:t>
      </w:r>
      <w:r>
        <w:t xml:space="preserve">ad hoc group </w:t>
      </w:r>
      <w:r w:rsidRPr="00D559B0">
        <w:t xml:space="preserve">is considered to be in an in-progress </w:t>
      </w:r>
      <w:r>
        <w:t xml:space="preserve">emergency state until </w:t>
      </w:r>
      <w:r w:rsidRPr="009E7577">
        <w:rPr>
          <w:lang w:eastAsia="zh-CN"/>
        </w:rPr>
        <w:t>file distribution</w:t>
      </w:r>
      <w:r>
        <w:t xml:space="preserve"> is completed</w:t>
      </w:r>
      <w:r w:rsidRPr="00DA06FE">
        <w:t xml:space="preserve"> </w:t>
      </w:r>
      <w:r>
        <w:t>and the time to live value of ad hoc group expires.</w:t>
      </w:r>
    </w:p>
    <w:p w14:paraId="0C2B2D51" w14:textId="77777777" w:rsidR="00086A9D" w:rsidRDefault="00086A9D" w:rsidP="00086A9D">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rsidRPr="009E7577">
        <w:rPr>
          <w:lang w:eastAsia="zh-CN"/>
        </w:rPr>
        <w:t>file distribution</w:t>
      </w:r>
      <w:r>
        <w:t>:</w:t>
      </w:r>
    </w:p>
    <w:p w14:paraId="6F762988" w14:textId="77777777" w:rsidR="00086A9D" w:rsidRDefault="00086A9D" w:rsidP="00086A9D">
      <w:pPr>
        <w:pStyle w:val="B3"/>
      </w:pPr>
      <w:r>
        <w:t>i)</w:t>
      </w:r>
      <w:r>
        <w:tab/>
        <w:t xml:space="preserve">the Ad hoc group standalone FD request shall contain imminent peril indicator; and </w:t>
      </w:r>
    </w:p>
    <w:p w14:paraId="23242D96" w14:textId="77777777" w:rsidR="00086A9D" w:rsidRDefault="00086A9D" w:rsidP="00086A9D">
      <w:pPr>
        <w:pStyle w:val="B3"/>
      </w:pPr>
      <w:r>
        <w:t>ii)</w:t>
      </w:r>
      <w:r>
        <w:tab/>
        <w:t>o</w:t>
      </w:r>
      <w:r w:rsidRPr="00D559B0">
        <w:t xml:space="preserve">nce an emergency </w:t>
      </w:r>
      <w:r w:rsidRPr="009E7577">
        <w:rPr>
          <w:lang w:eastAsia="zh-CN"/>
        </w:rPr>
        <w:t>file distribution</w:t>
      </w:r>
      <w:r>
        <w:t xml:space="preserve"> </w:t>
      </w:r>
      <w:r w:rsidRPr="00D559B0">
        <w:t xml:space="preserve">has been initiated, the </w:t>
      </w:r>
      <w:r>
        <w:t xml:space="preserve">ad hoc group </w:t>
      </w:r>
      <w:r w:rsidRPr="00D559B0">
        <w:t xml:space="preserve">is considered to be in an in-progress </w:t>
      </w:r>
      <w:r>
        <w:t xml:space="preserve">imminent peril state until </w:t>
      </w:r>
      <w:r w:rsidRPr="009E7577">
        <w:rPr>
          <w:lang w:eastAsia="zh-CN"/>
        </w:rPr>
        <w:t>file distribution</w:t>
      </w:r>
      <w:r>
        <w:t xml:space="preserve"> is completed</w:t>
      </w:r>
      <w:r w:rsidRPr="004C1B41">
        <w:t xml:space="preserve"> </w:t>
      </w:r>
      <w:r>
        <w:t>and the time to live value of ad hoc group expires.</w:t>
      </w:r>
    </w:p>
    <w:p w14:paraId="3DF58B9D" w14:textId="77777777" w:rsidR="00086A9D" w:rsidRDefault="00086A9D" w:rsidP="00086A9D">
      <w:pPr>
        <w:pStyle w:val="B1"/>
        <w:rPr>
          <w:lang w:eastAsia="zh-CN"/>
        </w:rPr>
      </w:pPr>
      <w:r>
        <w:t>3.</w:t>
      </w:r>
      <w:r>
        <w:tab/>
      </w:r>
      <w:r w:rsidRPr="002D06E4">
        <w:t xml:space="preserve">If the ad hoc group communication is supported, the </w:t>
      </w:r>
      <w:r>
        <w:t xml:space="preserve">MCData server checks whether the MCData user at MCData client 1 is authorized to send Ad hoc group standalone FD request.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0FF9E1C0" w14:textId="77777777" w:rsidR="00086A9D" w:rsidRPr="00EA24B1" w:rsidRDefault="00086A9D" w:rsidP="00086A9D">
      <w:pPr>
        <w:pStyle w:val="B1"/>
        <w:rPr>
          <w:lang w:eastAsia="zh-CN"/>
        </w:rPr>
      </w:pPr>
      <w:r>
        <w:t>4.</w:t>
      </w:r>
      <w:r>
        <w:tab/>
        <w:t xml:space="preserve">The MCData server sends the </w:t>
      </w:r>
      <w:r w:rsidRPr="003F2667">
        <w:t xml:space="preserve">Ad hoc group standalone </w:t>
      </w:r>
      <w:r>
        <w:t>FD</w:t>
      </w:r>
      <w:r w:rsidRPr="003F2667">
        <w:t xml:space="preserve"> request</w:t>
      </w:r>
      <w:r>
        <w:t xml:space="preserve"> return to the MCData user at MCData client 1 containing the result of whether the </w:t>
      </w:r>
      <w:r w:rsidRPr="003F2667">
        <w:t xml:space="preserve">Ad hoc group standalone </w:t>
      </w:r>
      <w:r>
        <w:t>FD</w:t>
      </w:r>
      <w:r w:rsidRPr="003F2667">
        <w:t xml:space="preserve"> request</w:t>
      </w:r>
      <w:r>
        <w:t xml:space="preserve"> is authorized or not. If the </w:t>
      </w:r>
      <w:r w:rsidRPr="003F2667">
        <w:t xml:space="preserve">Ad hoc group standalone </w:t>
      </w:r>
      <w:r>
        <w:t>FD</w:t>
      </w:r>
      <w:r w:rsidRPr="003F2667">
        <w:t xml:space="preserve"> request</w:t>
      </w:r>
      <w:r>
        <w:t xml:space="preserve"> is not authorized, the MCData server and the MCData client 1 shall not proceed with the rest of the steps.</w:t>
      </w:r>
    </w:p>
    <w:p w14:paraId="005642D1" w14:textId="77777777" w:rsidR="00086A9D" w:rsidRDefault="00086A9D" w:rsidP="00086A9D">
      <w:pPr>
        <w:pStyle w:val="B1"/>
      </w:pPr>
      <w:r>
        <w:t>5.</w:t>
      </w:r>
      <w:r>
        <w:tab/>
      </w:r>
      <w:r w:rsidRPr="003F2667">
        <w:t>The MCData server considers the</w:t>
      </w:r>
      <w:r>
        <w:t xml:space="preserve"> ad hoc group</w:t>
      </w:r>
      <w:r w:rsidRPr="003F2667">
        <w:t xml:space="preserve"> </w:t>
      </w:r>
      <w:r>
        <w:t xml:space="preserve">members as </w:t>
      </w:r>
      <w:r w:rsidRPr="003F2667">
        <w:t>implicitly affiliated to the ad</w:t>
      </w:r>
      <w:r>
        <w:t> </w:t>
      </w:r>
      <w:r w:rsidRPr="003F2667">
        <w:t>hoc group</w:t>
      </w:r>
      <w:r>
        <w:t>.</w:t>
      </w:r>
    </w:p>
    <w:p w14:paraId="084E0B05" w14:textId="77777777" w:rsidR="00086A9D" w:rsidRPr="003F2667" w:rsidRDefault="00086A9D" w:rsidP="00086A9D">
      <w:pPr>
        <w:pStyle w:val="B2"/>
      </w:pPr>
      <w:r w:rsidRPr="003F2667">
        <w:t>i)</w:t>
      </w:r>
      <w:r w:rsidRPr="003F2667">
        <w:tab/>
        <w:t xml:space="preserve">If an emergency indicator is present in the received Ad hoc group standalone </w:t>
      </w:r>
      <w:r>
        <w:t>FD</w:t>
      </w:r>
      <w:r w:rsidRPr="003F2667">
        <w:t xml:space="preserve"> request</w:t>
      </w:r>
      <w:r w:rsidRPr="003F2667">
        <w:rPr>
          <w:lang w:eastAsia="zh-CN"/>
        </w:rPr>
        <w:t xml:space="preserve"> </w:t>
      </w:r>
      <w:r w:rsidRPr="003F2667">
        <w:t xml:space="preserve">and if the ad hoc group is not in the in-progress emergency state, the ad hoc group is considered to be in the in-progress emergency state until </w:t>
      </w:r>
      <w:r w:rsidRPr="009E7577">
        <w:rPr>
          <w:lang w:eastAsia="zh-CN"/>
        </w:rPr>
        <w:t>file distribution</w:t>
      </w:r>
      <w:r w:rsidRPr="003F2667">
        <w:t xml:space="preserve"> is completed</w:t>
      </w:r>
      <w:r w:rsidRPr="003D3E96">
        <w:t xml:space="preserve"> </w:t>
      </w:r>
      <w:r>
        <w:t>and the time to live value of ad hoc group expires</w:t>
      </w:r>
      <w:r w:rsidRPr="003F2667">
        <w:t xml:space="preserve">; </w:t>
      </w:r>
      <w:r>
        <w:t>and</w:t>
      </w:r>
    </w:p>
    <w:p w14:paraId="3509700C" w14:textId="77777777" w:rsidR="00086A9D" w:rsidRPr="003F2667" w:rsidRDefault="00086A9D" w:rsidP="00086A9D">
      <w:pPr>
        <w:pStyle w:val="B2"/>
      </w:pPr>
      <w:r w:rsidRPr="003F2667">
        <w:t>ii)</w:t>
      </w:r>
      <w:r w:rsidRPr="003F2667">
        <w:tab/>
        <w:t xml:space="preserve">If an imminent peril indicator is present in the received Ad hoc group standalone </w:t>
      </w:r>
      <w:r>
        <w:t>FD</w:t>
      </w:r>
      <w:r w:rsidRPr="003F2667">
        <w:t xml:space="preserve"> request</w:t>
      </w:r>
      <w:r w:rsidRPr="003F2667">
        <w:rPr>
          <w:lang w:eastAsia="zh-CN"/>
        </w:rPr>
        <w:t xml:space="preserve"> </w:t>
      </w:r>
      <w:r w:rsidRPr="003F2667">
        <w:t xml:space="preserve">and if the ad hoc group is not in the in-progress imminent peril state, the ad hoc group is considered to be in the in-progress imminent peril state until </w:t>
      </w:r>
      <w:r w:rsidRPr="009E7577">
        <w:rPr>
          <w:lang w:eastAsia="zh-CN"/>
        </w:rPr>
        <w:t>file distribution</w:t>
      </w:r>
      <w:r w:rsidRPr="003F2667">
        <w:t xml:space="preserve"> is completed</w:t>
      </w:r>
      <w:r w:rsidRPr="003D3E96">
        <w:t xml:space="preserve"> </w:t>
      </w:r>
      <w:r>
        <w:t>and the time to live value of ad hoc group expires.</w:t>
      </w:r>
    </w:p>
    <w:p w14:paraId="461C4B2D" w14:textId="77777777" w:rsidR="00086A9D" w:rsidRDefault="00086A9D" w:rsidP="00086A9D">
      <w:pPr>
        <w:pStyle w:val="B1"/>
      </w:pPr>
      <w:r>
        <w:t>6.</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request, the MCData server shall follow the procedure as defined in the subclause 7.13.3.8 with the retrieve file indication element set to true while depositing this MCData communication to the MCData message store account of the user at MCData client 1.</w:t>
      </w:r>
    </w:p>
    <w:p w14:paraId="467CCB3C" w14:textId="77777777" w:rsidR="00086A9D" w:rsidRPr="00666098" w:rsidRDefault="00086A9D" w:rsidP="00086A9D">
      <w:pPr>
        <w:pStyle w:val="NO"/>
      </w:pPr>
      <w:r w:rsidRPr="000C3FCA">
        <w:t>NOTE:</w:t>
      </w:r>
      <w:r w:rsidRPr="000C3FCA">
        <w:tab/>
      </w:r>
      <w:r>
        <w:t>If the group communication is end-to-end encrypted the MCData server cannot check if the file is available on the MCData content server.</w:t>
      </w:r>
    </w:p>
    <w:p w14:paraId="3C8DA2B3" w14:textId="77777777" w:rsidR="00086A9D" w:rsidRDefault="00086A9D" w:rsidP="00086A9D">
      <w:pPr>
        <w:pStyle w:val="B1"/>
        <w:rPr>
          <w:rFonts w:cs="Arial"/>
          <w:kern w:val="2"/>
          <w:szCs w:val="18"/>
        </w:rPr>
      </w:pPr>
      <w:r>
        <w:t>7.</w:t>
      </w:r>
      <w:r>
        <w:tab/>
        <w:t xml:space="preserve">The MCData server initiates the </w:t>
      </w:r>
      <w:r w:rsidRPr="003F2667">
        <w:t xml:space="preserve">Ad hoc group standalone </w:t>
      </w:r>
      <w:r>
        <w:t>FD</w:t>
      </w:r>
      <w:r w:rsidRPr="003F2667">
        <w:t xml:space="preserve"> request</w:t>
      </w:r>
      <w:r>
        <w:t xml:space="preserve"> towards each of the target MCData users</w:t>
      </w:r>
      <w:r w:rsidRPr="00356591">
        <w:t xml:space="preserve">. While sending the </w:t>
      </w:r>
      <w:r w:rsidRPr="003F2667">
        <w:t xml:space="preserve">Ad hoc group standalone </w:t>
      </w:r>
      <w:r>
        <w:t>FD</w:t>
      </w:r>
      <w:r w:rsidRPr="003F2667">
        <w:t xml:space="preserve">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20A78811" w14:textId="77777777" w:rsidR="00086A9D" w:rsidRDefault="00086A9D" w:rsidP="00086A9D">
      <w:pPr>
        <w:pStyle w:val="B1"/>
      </w:pPr>
      <w:r>
        <w:t>8</w:t>
      </w:r>
      <w:r w:rsidRPr="001C0298">
        <w:t>.</w:t>
      </w:r>
      <w:r w:rsidRPr="001C0298">
        <w:tab/>
      </w:r>
      <w:r w:rsidRPr="00092ACA">
        <w:t>The receiving MCData client</w:t>
      </w:r>
      <w:r>
        <w:t>s</w:t>
      </w:r>
      <w:r w:rsidRPr="00092ACA">
        <w:t xml:space="preserve"> 2 </w:t>
      </w:r>
      <w:r>
        <w:t xml:space="preserve">to n </w:t>
      </w:r>
      <w:r w:rsidRPr="00092ACA">
        <w:t>notif</w:t>
      </w:r>
      <w:r>
        <w:t>y</w:t>
      </w:r>
      <w:r w:rsidRPr="00092ACA">
        <w:t xml:space="preserve"> the user about the incoming </w:t>
      </w:r>
      <w:r w:rsidRPr="003F2667">
        <w:t xml:space="preserve">Ad hoc group standalone </w:t>
      </w:r>
      <w:r>
        <w:t>FD</w:t>
      </w:r>
      <w:r w:rsidRPr="003F2667">
        <w:t xml:space="preserve"> request</w:t>
      </w:r>
      <w:r w:rsidRPr="00092ACA">
        <w:t xml:space="preserve"> (including file metadata</w:t>
      </w:r>
      <w:r>
        <w:t>,</w:t>
      </w:r>
      <w:r w:rsidRPr="00092ACA">
        <w:t xml:space="preserve"> if present) which may be either accepted or rejected or ignored.</w:t>
      </w:r>
    </w:p>
    <w:p w14:paraId="561BC240" w14:textId="77777777" w:rsidR="00086A9D" w:rsidRDefault="00086A9D" w:rsidP="00086A9D">
      <w:pPr>
        <w:pStyle w:val="B1"/>
      </w:pPr>
      <w:r>
        <w:t>9.</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w:t>
      </w:r>
      <w:r w:rsidRPr="003F2667">
        <w:t xml:space="preserve">Ad hoc group standalone </w:t>
      </w:r>
      <w:r>
        <w:t>FD</w:t>
      </w:r>
      <w:r w:rsidRPr="003F2667">
        <w:t xml:space="preserve"> </w:t>
      </w:r>
      <w:r>
        <w:t>response</w:t>
      </w:r>
      <w:r w:rsidRPr="00092ACA">
        <w:t xml:space="preserve"> to the MCData server. </w:t>
      </w:r>
      <w:r>
        <w:t xml:space="preserve">The MCData </w:t>
      </w:r>
      <w:r>
        <w:lastRenderedPageBreak/>
        <w:t xml:space="preserve">client 2 to n automatically sends accepted </w:t>
      </w:r>
      <w:r w:rsidRPr="003F2667">
        <w:t xml:space="preserve">Ad hoc group standalone </w:t>
      </w:r>
      <w:r>
        <w:t>FD</w:t>
      </w:r>
      <w:r w:rsidRPr="003F2667">
        <w:t xml:space="preserve"> </w:t>
      </w:r>
      <w:r>
        <w:t>response when the incoming request included mandatory download indication.</w:t>
      </w:r>
    </w:p>
    <w:p w14:paraId="01F7F56F" w14:textId="77777777" w:rsidR="00086A9D" w:rsidRDefault="00086A9D" w:rsidP="00086A9D">
      <w:pPr>
        <w:pStyle w:val="B1"/>
      </w:pPr>
      <w:r>
        <w:t>10.</w:t>
      </w:r>
      <w:r>
        <w:tab/>
      </w:r>
      <w:r w:rsidRPr="00092ACA">
        <w:t xml:space="preserve">The MCData server </w:t>
      </w:r>
      <w:r>
        <w:t>forwards</w:t>
      </w:r>
      <w:r w:rsidRPr="00092ACA">
        <w:t xml:space="preserve"> the </w:t>
      </w:r>
      <w:r w:rsidRPr="003F2667">
        <w:t xml:space="preserve">Ad hoc group standalone </w:t>
      </w:r>
      <w:r>
        <w:t>FD</w:t>
      </w:r>
      <w:r w:rsidRPr="003F2667">
        <w:t xml:space="preserve"> </w:t>
      </w:r>
      <w:r>
        <w:t>response</w:t>
      </w:r>
      <w:r w:rsidRPr="00092ACA">
        <w:t xml:space="preserve"> to the MCData client</w:t>
      </w:r>
      <w:r>
        <w:t> </w:t>
      </w:r>
      <w:r w:rsidRPr="00092ACA">
        <w:t>1.</w:t>
      </w:r>
    </w:p>
    <w:p w14:paraId="208F512F" w14:textId="77777777" w:rsidR="00086A9D" w:rsidRDefault="00086A9D" w:rsidP="00086A9D">
      <w:pPr>
        <w:pStyle w:val="B1"/>
      </w:pPr>
      <w:r>
        <w:t>11.</w:t>
      </w:r>
      <w:r>
        <w:tab/>
      </w:r>
      <w:r w:rsidRPr="00092ACA">
        <w:t>The receiving MCData client</w:t>
      </w:r>
      <w:r>
        <w:t>s</w:t>
      </w:r>
      <w:r w:rsidRPr="00092ACA">
        <w:t xml:space="preserve"> 2 </w:t>
      </w:r>
      <w:r>
        <w:t xml:space="preserve">to n download the file followed by providing </w:t>
      </w:r>
      <w:r w:rsidRPr="00092ACA">
        <w:t xml:space="preserve">download </w:t>
      </w:r>
      <w:r>
        <w:t>completed</w:t>
      </w:r>
      <w:r w:rsidRPr="00092ACA">
        <w:t xml:space="preserve"> </w:t>
      </w:r>
      <w:r>
        <w:t>reports</w:t>
      </w:r>
      <w:r w:rsidRPr="00092ACA">
        <w:t xml:space="preserve"> for </w:t>
      </w:r>
      <w:r>
        <w:t xml:space="preserve">reporting </w:t>
      </w:r>
      <w:r w:rsidRPr="00092ACA">
        <w:t xml:space="preserve">file download </w:t>
      </w:r>
      <w:r>
        <w:t>completed using the procedure as described in the step 9 to step 12 of subclause </w:t>
      </w:r>
      <w:r>
        <w:rPr>
          <w:lang w:eastAsia="zh-CN"/>
        </w:rPr>
        <w:t>7</w:t>
      </w:r>
      <w:r w:rsidRPr="009E7577">
        <w:t>.</w:t>
      </w:r>
      <w:r>
        <w:rPr>
          <w:lang w:eastAsia="zh-CN"/>
        </w:rPr>
        <w:t>5</w:t>
      </w:r>
      <w:r w:rsidRPr="009E7577">
        <w:t>.2.</w:t>
      </w:r>
      <w:r>
        <w:t>6.</w:t>
      </w:r>
    </w:p>
    <w:p w14:paraId="352A31D9" w14:textId="77777777" w:rsidR="00086A9D" w:rsidRDefault="00086A9D" w:rsidP="00086A9D">
      <w:pPr>
        <w:pStyle w:val="B1"/>
      </w:pPr>
      <w:bookmarkStart w:id="1024" w:name="_Toc146295251"/>
      <w:r>
        <w:t>12.</w:t>
      </w:r>
      <w:r>
        <w:tab/>
        <w:t>On</w:t>
      </w:r>
      <w:r w:rsidRPr="00092ACA">
        <w:t xml:space="preserve"> receiving download </w:t>
      </w:r>
      <w:r>
        <w:t>completed</w:t>
      </w:r>
      <w:r w:rsidRPr="00092ACA">
        <w:t xml:space="preserve"> </w:t>
      </w:r>
      <w:r>
        <w:t>reports</w:t>
      </w:r>
      <w:r w:rsidRPr="00092ACA">
        <w:t xml:space="preserve"> </w:t>
      </w:r>
      <w:r>
        <w:t xml:space="preserve">from </w:t>
      </w:r>
      <w:r w:rsidRPr="00092ACA">
        <w:t>MCData client</w:t>
      </w:r>
      <w:r>
        <w:t>s </w:t>
      </w:r>
      <w:r w:rsidRPr="00092ACA">
        <w:t xml:space="preserve">2 </w:t>
      </w:r>
      <w:r>
        <w:t xml:space="preserve">to n or time to live value is expired, the MCData server </w:t>
      </w:r>
      <w:r w:rsidRPr="001A1221">
        <w:t>remove</w:t>
      </w:r>
      <w:r>
        <w:t>s the ad </w:t>
      </w:r>
      <w:r w:rsidRPr="001A1221">
        <w:t xml:space="preserve">hoc group information from the dynamic data held in the </w:t>
      </w:r>
      <w:r w:rsidRPr="00092ACA">
        <w:t xml:space="preserve">MCData </w:t>
      </w:r>
      <w:r>
        <w:t>server</w:t>
      </w:r>
      <w:r w:rsidRPr="001A1221">
        <w:t xml:space="preserve"> and the ad</w:t>
      </w:r>
      <w:r>
        <w:t> </w:t>
      </w:r>
      <w:r w:rsidRPr="001A1221">
        <w:t>hoc group ceases to exist</w:t>
      </w:r>
      <w:r>
        <w:t>.</w:t>
      </w:r>
    </w:p>
    <w:p w14:paraId="2EC71E09" w14:textId="77777777" w:rsidR="00086A9D" w:rsidRPr="002C512E" w:rsidRDefault="00086A9D" w:rsidP="00086A9D">
      <w:pPr>
        <w:pStyle w:val="Heading4"/>
        <w:rPr>
          <w:rFonts w:eastAsia="SimSun"/>
        </w:rPr>
      </w:pPr>
      <w:bookmarkStart w:id="1025" w:name="_Toc218242691"/>
      <w:r>
        <w:t>7.17.7</w:t>
      </w:r>
      <w:r w:rsidRPr="00DF041A">
        <w:t>.</w:t>
      </w:r>
      <w:r>
        <w:t>3</w:t>
      </w:r>
      <w:r w:rsidRPr="00AB5FED">
        <w:tab/>
      </w:r>
      <w:r w:rsidRPr="002731F8">
        <w:t xml:space="preserve">Ad hoc group </w:t>
      </w:r>
      <w:r>
        <w:t xml:space="preserve">standalone </w:t>
      </w:r>
      <w:r w:rsidRPr="009E7577">
        <w:rPr>
          <w:lang w:eastAsia="zh-CN"/>
        </w:rPr>
        <w:t>file distribution</w:t>
      </w:r>
      <w:r>
        <w:t xml:space="preserve"> using HTTP</w:t>
      </w:r>
      <w:r w:rsidRPr="008F117B">
        <w:t xml:space="preserve"> </w:t>
      </w:r>
      <w:r>
        <w:t>involving multiple MCData system</w:t>
      </w:r>
      <w:bookmarkEnd w:id="1024"/>
      <w:bookmarkEnd w:id="1025"/>
    </w:p>
    <w:p w14:paraId="27D80EB2" w14:textId="77777777" w:rsidR="00086A9D" w:rsidRPr="008F117B" w:rsidRDefault="00086A9D" w:rsidP="00086A9D">
      <w:pPr>
        <w:pStyle w:val="Heading5"/>
        <w:rPr>
          <w:lang w:eastAsia="zh-CN"/>
        </w:rPr>
      </w:pPr>
      <w:bookmarkStart w:id="1026" w:name="_Toc146295252"/>
      <w:bookmarkStart w:id="1027" w:name="_Toc218242692"/>
      <w:r>
        <w:t>7.17.7</w:t>
      </w:r>
      <w:r w:rsidRPr="00DF041A">
        <w:t>.</w:t>
      </w:r>
      <w:r>
        <w:t>3.1</w:t>
      </w:r>
      <w:r w:rsidRPr="008F117B">
        <w:tab/>
      </w:r>
      <w:r w:rsidRPr="008F117B">
        <w:rPr>
          <w:rFonts w:hint="eastAsia"/>
          <w:lang w:eastAsia="zh-CN"/>
        </w:rPr>
        <w:t>General</w:t>
      </w:r>
      <w:bookmarkEnd w:id="1026"/>
      <w:bookmarkEnd w:id="1027"/>
    </w:p>
    <w:p w14:paraId="26B88AD2" w14:textId="77777777" w:rsidR="00086A9D" w:rsidRDefault="00086A9D" w:rsidP="00086A9D">
      <w:pPr>
        <w:rPr>
          <w:lang w:eastAsia="zh-CN"/>
        </w:rPr>
      </w:pPr>
      <w:r>
        <w:rPr>
          <w:lang w:eastAsia="zh-CN"/>
        </w:rPr>
        <w:t xml:space="preserve">The initiation of </w:t>
      </w:r>
      <w:r w:rsidRPr="002731F8">
        <w:t xml:space="preserve">Ad hoc group </w:t>
      </w:r>
      <w:r>
        <w:t xml:space="preserve">standalone </w:t>
      </w:r>
      <w:r w:rsidRPr="009E7577">
        <w:rPr>
          <w:lang w:eastAsia="zh-CN"/>
        </w:rPr>
        <w:t>file distribution</w:t>
      </w:r>
      <w:r>
        <w:t xml:space="preserve"> using HTTP</w:t>
      </w:r>
      <w:r w:rsidRPr="00997BB9">
        <w:rPr>
          <w:lang w:eastAsia="zh-CN"/>
        </w:rPr>
        <w:t xml:space="preserve"> 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w:t>
      </w:r>
      <w:r>
        <w:rPr>
          <w:lang w:eastAsia="zh-CN"/>
        </w:rPr>
        <w:t xml:space="preserve">file </w:t>
      </w:r>
      <w:r w:rsidRPr="00997BB9">
        <w:rPr>
          <w:lang w:eastAsia="zh-CN"/>
        </w:rPr>
        <w:t>data.</w:t>
      </w:r>
    </w:p>
    <w:p w14:paraId="10B2710F" w14:textId="77777777" w:rsidR="00086A9D" w:rsidRPr="00AB5FED" w:rsidRDefault="00086A9D" w:rsidP="00086A9D">
      <w:pPr>
        <w:pStyle w:val="Heading5"/>
      </w:pPr>
      <w:bookmarkStart w:id="1028" w:name="_Toc146295253"/>
      <w:bookmarkStart w:id="1029" w:name="_Toc218242693"/>
      <w:r>
        <w:t>7.17.7</w:t>
      </w:r>
      <w:r w:rsidRPr="00DF041A">
        <w:t>.</w:t>
      </w:r>
      <w:r>
        <w:t>3.2</w:t>
      </w:r>
      <w:r w:rsidRPr="00AB5FED">
        <w:tab/>
      </w:r>
      <w:r w:rsidRPr="008F117B">
        <w:rPr>
          <w:rFonts w:hint="eastAsia"/>
          <w:lang w:eastAsia="zh-CN"/>
        </w:rPr>
        <w:t>Procedure</w:t>
      </w:r>
      <w:bookmarkEnd w:id="1028"/>
      <w:bookmarkEnd w:id="1029"/>
    </w:p>
    <w:p w14:paraId="28A80CF7" w14:textId="77777777" w:rsidR="00086A9D" w:rsidRDefault="00086A9D" w:rsidP="00086A9D">
      <w:r w:rsidRPr="008F117B">
        <w:rPr>
          <w:lang w:eastAsia="zh-CN"/>
        </w:rPr>
        <w:t>The procedure in figure</w:t>
      </w:r>
      <w:r>
        <w:rPr>
          <w:rFonts w:eastAsia="SimSun" w:hint="cs"/>
          <w:lang w:eastAsia="zh-CN"/>
        </w:rPr>
        <w:t> </w:t>
      </w:r>
      <w:r>
        <w:t>7.17.7</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rsidRPr="009E7577">
        <w:rPr>
          <w:lang w:eastAsia="zh-CN"/>
        </w:rPr>
        <w:t>file distribution</w:t>
      </w:r>
      <w:r>
        <w:t xml:space="preserve"> </w:t>
      </w:r>
      <w:r w:rsidRPr="00055C00">
        <w:rPr>
          <w:lang w:eastAsia="zh-CN"/>
        </w:rPr>
        <w:t xml:space="preserve">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2062244" w14:textId="77777777" w:rsidR="00086A9D" w:rsidRPr="008F117B" w:rsidRDefault="00086A9D" w:rsidP="00086A9D">
      <w:r w:rsidRPr="008F117B">
        <w:t>Pre-conditions:</w:t>
      </w:r>
    </w:p>
    <w:p w14:paraId="505D6FEE" w14:textId="77777777" w:rsidR="00086A9D" w:rsidRPr="00755168" w:rsidRDefault="00086A9D" w:rsidP="00086A9D">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2B9BE683" w14:textId="77777777" w:rsidR="00086A9D" w:rsidRDefault="00086A9D" w:rsidP="00086A9D">
      <w:pPr>
        <w:pStyle w:val="B1"/>
      </w:pPr>
      <w:r>
        <w:t>2.</w:t>
      </w:r>
      <w:r>
        <w:tab/>
        <w:t>MCData users on MCData clients 1 to M belong to the primary MCData system and MCData users on MCData clients 1 to N belong to the partner MCData system and are already registered for receiving MCData service.</w:t>
      </w:r>
    </w:p>
    <w:p w14:paraId="16E6FC65" w14:textId="77777777" w:rsidR="00086A9D" w:rsidRPr="0045613B" w:rsidRDefault="00086A9D" w:rsidP="00086A9D">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366D6923" w14:textId="77777777" w:rsidR="00086A9D" w:rsidRPr="00356591" w:rsidRDefault="00086A9D" w:rsidP="00086A9D">
      <w:pPr>
        <w:pStyle w:val="B1"/>
        <w:rPr>
          <w:lang w:eastAsia="zh-CN"/>
        </w:rPr>
      </w:pPr>
      <w:r>
        <w:rPr>
          <w:lang w:eastAsia="zh-CN"/>
        </w:rPr>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w:t>
      </w:r>
      <w:r>
        <w:rPr>
          <w:lang w:eastAsia="zh-CN"/>
        </w:rPr>
        <w:t>file</w:t>
      </w:r>
      <w:r w:rsidRPr="00997BB9">
        <w:rPr>
          <w:lang w:eastAsia="zh-CN"/>
        </w:rPr>
        <w:t xml:space="preserve"> data</w:t>
      </w:r>
      <w:r w:rsidRPr="00356591">
        <w:rPr>
          <w:lang w:eastAsia="zh-CN"/>
        </w:rPr>
        <w:t xml:space="preserve"> is within the </w:t>
      </w:r>
      <w:r>
        <w:rPr>
          <w:lang w:eastAsia="zh-CN"/>
        </w:rPr>
        <w:t xml:space="preserve">configured </w:t>
      </w:r>
      <w:r w:rsidRPr="00356591">
        <w:rPr>
          <w:lang w:eastAsia="zh-CN"/>
        </w:rPr>
        <w:t>limit.</w:t>
      </w:r>
    </w:p>
    <w:p w14:paraId="1E673145" w14:textId="77777777" w:rsidR="00086A9D" w:rsidRDefault="00086A9D" w:rsidP="00086A9D">
      <w:pPr>
        <w:pStyle w:val="B1"/>
      </w:pPr>
      <w:r>
        <w:t>5.</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 xml:space="preserve">2. The ad hoc group identity and </w:t>
      </w:r>
      <w:r>
        <w:rPr>
          <w:noProof/>
        </w:rPr>
        <w:t xml:space="preserve">preconfigured group identity of preconfigured group </w:t>
      </w:r>
      <w:r>
        <w:t>from which the configurations to be used (e.g. security related information) are determined using the procedures defined in subclause</w:t>
      </w:r>
      <w:r>
        <w:rPr>
          <w:rFonts w:eastAsia="SimSun" w:hint="cs"/>
          <w:lang w:eastAsia="zh-CN"/>
        </w:rPr>
        <w:t> </w:t>
      </w:r>
      <w:r>
        <w:t>7.17.6</w:t>
      </w:r>
      <w:r w:rsidRPr="00DF041A">
        <w:t>.</w:t>
      </w:r>
      <w:r>
        <w:t>2.1.</w:t>
      </w:r>
    </w:p>
    <w:p w14:paraId="77D9D777" w14:textId="77777777" w:rsidR="00086A9D" w:rsidRDefault="00086A9D" w:rsidP="00086A9D">
      <w:pPr>
        <w:pStyle w:val="B1"/>
        <w:rPr>
          <w:noProof/>
        </w:rPr>
      </w:pPr>
      <w:r>
        <w:t>6.</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7B2BE14B" w14:textId="77777777" w:rsidR="00086A9D" w:rsidRDefault="00086A9D" w:rsidP="00086A9D">
      <w:pPr>
        <w:pStyle w:val="B1"/>
      </w:pPr>
    </w:p>
    <w:p w14:paraId="5D6EFE31" w14:textId="77777777" w:rsidR="00086A9D" w:rsidRDefault="00086A9D" w:rsidP="00086A9D">
      <w:pPr>
        <w:pStyle w:val="TH"/>
      </w:pPr>
      <w:r>
        <w:object w:dxaOrig="10512" w:dyaOrig="7187" w14:anchorId="50F60326">
          <v:shape id="_x0000_i1141" type="#_x0000_t75" style="width:481.3pt;height:328.8pt" o:ole="">
            <v:imagedata r:id="rId245" o:title=""/>
          </v:shape>
          <o:OLEObject Type="Embed" ProgID="Visio.Drawing.15" ShapeID="_x0000_i1141" DrawAspect="Content" ObjectID="_1828855570" r:id="rId246"/>
        </w:object>
      </w:r>
    </w:p>
    <w:p w14:paraId="061A9910" w14:textId="77777777" w:rsidR="00086A9D" w:rsidRPr="008F117B" w:rsidRDefault="00086A9D" w:rsidP="00086A9D">
      <w:pPr>
        <w:pStyle w:val="TF"/>
      </w:pPr>
      <w:r w:rsidRPr="008F117B">
        <w:t>Figure </w:t>
      </w:r>
      <w:r>
        <w:t>7.17.7</w:t>
      </w:r>
      <w:r w:rsidRPr="00DF041A">
        <w:t>.</w:t>
      </w:r>
      <w:r>
        <w:t>3</w:t>
      </w:r>
      <w:r w:rsidRPr="006A7ED7">
        <w:t>.</w:t>
      </w:r>
      <w:r>
        <w:t>2</w:t>
      </w:r>
      <w:r w:rsidRPr="006A7ED7">
        <w:t>-1</w:t>
      </w:r>
      <w:r w:rsidRPr="008F117B">
        <w:t xml:space="preserve">: </w:t>
      </w:r>
      <w:r w:rsidRPr="007A16C6">
        <w:t>Ad</w:t>
      </w:r>
      <w:r>
        <w:t> </w:t>
      </w:r>
      <w:r w:rsidRPr="007A16C6">
        <w:t xml:space="preserve">hoc group </w:t>
      </w:r>
      <w:r>
        <w:t>standalone</w:t>
      </w:r>
      <w:r w:rsidRPr="007A16C6">
        <w:t xml:space="preserve"> </w:t>
      </w:r>
      <w:r w:rsidRPr="009E7577">
        <w:rPr>
          <w:lang w:eastAsia="zh-CN"/>
        </w:rPr>
        <w:t>file distribution</w:t>
      </w:r>
      <w:r>
        <w:t xml:space="preserve"> involving multiple MCData system</w:t>
      </w:r>
    </w:p>
    <w:p w14:paraId="456EA692" w14:textId="77777777" w:rsidR="00086A9D" w:rsidRPr="008F117B" w:rsidRDefault="00086A9D" w:rsidP="00086A9D">
      <w:pPr>
        <w:pStyle w:val="B1"/>
      </w:pPr>
      <w:r w:rsidRPr="008F117B">
        <w:t>1.</w:t>
      </w:r>
      <w:r w:rsidRPr="008F117B">
        <w:tab/>
      </w:r>
      <w:r>
        <w:t xml:space="preserve">The user at MCData client 1 of the </w:t>
      </w:r>
      <w:r w:rsidRPr="00FD08F4">
        <w:t xml:space="preserve">primary </w:t>
      </w:r>
      <w:r>
        <w:t xml:space="preserve">MCData </w:t>
      </w:r>
      <w:r w:rsidRPr="00FD08F4">
        <w:t>system</w:t>
      </w:r>
      <w:r>
        <w:t xml:space="preserve"> wants initiate ad hoc standalone </w:t>
      </w:r>
      <w:r w:rsidRPr="009E7577">
        <w:rPr>
          <w:lang w:eastAsia="zh-CN"/>
        </w:rPr>
        <w:t>file distribution</w:t>
      </w:r>
      <w:r>
        <w:t xml:space="preserve"> to </w:t>
      </w:r>
      <w:r>
        <w:rPr>
          <w:noProof/>
        </w:rPr>
        <w:t>ad hoc group</w:t>
      </w:r>
      <w:r>
        <w:rPr>
          <w:lang w:eastAsia="zh-CN"/>
        </w:rPr>
        <w:t xml:space="preserve"> members </w:t>
      </w:r>
      <w:r>
        <w:t>from primary and partner MCData systems.</w:t>
      </w:r>
    </w:p>
    <w:p w14:paraId="40F90BE0" w14:textId="77777777" w:rsidR="00086A9D" w:rsidRPr="003F2667" w:rsidRDefault="00086A9D" w:rsidP="00086A9D">
      <w:pPr>
        <w:pStyle w:val="B1"/>
      </w:pPr>
      <w:r>
        <w:t>2-6</w:t>
      </w:r>
      <w:r w:rsidRPr="008F117B">
        <w:t>.</w:t>
      </w:r>
      <w:r>
        <w:tab/>
        <w:t>Same steps as described in the steps 2 to 6 of subclause 7.17.7.2</w:t>
      </w:r>
      <w:r w:rsidRPr="00DF041A">
        <w:t>.</w:t>
      </w:r>
      <w:r>
        <w:t>2.</w:t>
      </w:r>
    </w:p>
    <w:p w14:paraId="2D496C3D" w14:textId="77777777" w:rsidR="00086A9D" w:rsidRDefault="00086A9D" w:rsidP="00086A9D">
      <w:pPr>
        <w:pStyle w:val="B1"/>
        <w:rPr>
          <w:rFonts w:cs="Arial"/>
          <w:kern w:val="2"/>
          <w:szCs w:val="18"/>
        </w:rPr>
      </w:pPr>
      <w:r>
        <w:t>7a-7b.</w:t>
      </w:r>
      <w:r>
        <w:tab/>
        <w:t xml:space="preserve">The MCData server of the </w:t>
      </w:r>
      <w:r w:rsidRPr="00FD08F4">
        <w:t xml:space="preserve">primary </w:t>
      </w:r>
      <w:r>
        <w:t xml:space="preserve">MCData </w:t>
      </w:r>
      <w:r w:rsidRPr="00FD08F4">
        <w:t>system</w:t>
      </w:r>
      <w:r>
        <w:t xml:space="preserve"> initiates an </w:t>
      </w:r>
      <w:r w:rsidRPr="003F2667">
        <w:t xml:space="preserve">Ad hoc group standalone </w:t>
      </w:r>
      <w:r>
        <w:t>FD</w:t>
      </w:r>
      <w:r w:rsidRPr="003F2667">
        <w:t xml:space="preserve">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 xml:space="preserve">Ad hoc group standalone </w:t>
      </w:r>
      <w:r>
        <w:t>FD</w:t>
      </w:r>
      <w:r w:rsidRPr="003F2667">
        <w:t xml:space="preserve">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74CA2E28" w14:textId="77777777" w:rsidR="00086A9D" w:rsidRDefault="00086A9D" w:rsidP="00086A9D">
      <w:pPr>
        <w:pStyle w:val="B1"/>
      </w:pPr>
      <w:r>
        <w:t>8a-8b</w:t>
      </w:r>
      <w:r w:rsidRPr="001C0298">
        <w:t>.</w:t>
      </w:r>
      <w:r w:rsidRPr="001C0298">
        <w:tab/>
      </w:r>
      <w:r w:rsidRPr="00092ACA">
        <w:t xml:space="preserve">The receiving </w:t>
      </w:r>
      <w:r w:rsidRPr="001C0298">
        <w:t>MCData client</w:t>
      </w:r>
      <w:r>
        <w:t>s </w:t>
      </w:r>
      <w:r w:rsidRPr="001C0298">
        <w:t xml:space="preserve">2 </w:t>
      </w:r>
      <w:r>
        <w:t xml:space="preserve">to M and </w:t>
      </w:r>
      <w:r w:rsidRPr="001C0298">
        <w:t>MCData client</w:t>
      </w:r>
      <w:r>
        <w:t>s 1</w:t>
      </w:r>
      <w:r w:rsidRPr="001C0298">
        <w:t xml:space="preserve"> </w:t>
      </w:r>
      <w:r>
        <w:t xml:space="preserve">to N </w:t>
      </w:r>
      <w:r w:rsidRPr="00092ACA">
        <w:t>notif</w:t>
      </w:r>
      <w:r>
        <w:t>y</w:t>
      </w:r>
      <w:r w:rsidRPr="00092ACA">
        <w:t xml:space="preserve"> the user about the incoming </w:t>
      </w:r>
      <w:r w:rsidRPr="003F2667">
        <w:t xml:space="preserve">Ad hoc group standalone </w:t>
      </w:r>
      <w:r>
        <w:t>FD</w:t>
      </w:r>
      <w:r w:rsidRPr="003F2667">
        <w:t xml:space="preserve"> request</w:t>
      </w:r>
      <w:r w:rsidRPr="00092ACA">
        <w:t xml:space="preserve"> (including file metadata</w:t>
      </w:r>
      <w:r>
        <w:t>,</w:t>
      </w:r>
      <w:r w:rsidRPr="00092ACA">
        <w:t xml:space="preserve"> if present) which may be either accepted or rejected or ignored.</w:t>
      </w:r>
    </w:p>
    <w:p w14:paraId="0B59B81C" w14:textId="77777777" w:rsidR="00086A9D" w:rsidRDefault="00086A9D" w:rsidP="00086A9D">
      <w:pPr>
        <w:pStyle w:val="B1"/>
      </w:pPr>
      <w:r>
        <w:t>9a-9b.</w:t>
      </w:r>
      <w:r>
        <w:tab/>
      </w:r>
      <w:r w:rsidRPr="00092ACA">
        <w:t xml:space="preserve">If the target MCData user </w:t>
      </w:r>
      <w:r>
        <w:t xml:space="preserve">on </w:t>
      </w:r>
      <w:r w:rsidRPr="001C0298">
        <w:t>MCData client</w:t>
      </w:r>
      <w:r>
        <w:t>s </w:t>
      </w:r>
      <w:r w:rsidRPr="001C0298">
        <w:t xml:space="preserve">2 </w:t>
      </w:r>
      <w:r>
        <w:t xml:space="preserve">to M and </w:t>
      </w:r>
      <w:r w:rsidRPr="001C0298">
        <w:t>MCData client</w:t>
      </w:r>
      <w:r>
        <w:t>s 1</w:t>
      </w:r>
      <w:r w:rsidRPr="001C0298">
        <w:t xml:space="preserve"> </w:t>
      </w:r>
      <w:r>
        <w:t>to N</w:t>
      </w:r>
      <w:r w:rsidRPr="00092ACA">
        <w:t xml:space="preserve"> provides a response (accept or reject) to the notification, then </w:t>
      </w:r>
      <w:r>
        <w:t xml:space="preserve">respective </w:t>
      </w:r>
      <w:r w:rsidRPr="00092ACA">
        <w:t>MCData client</w:t>
      </w:r>
      <w:r>
        <w:t>s</w:t>
      </w:r>
      <w:r w:rsidRPr="00092ACA">
        <w:t xml:space="preserve"> send the </w:t>
      </w:r>
      <w:r w:rsidRPr="003F2667">
        <w:t xml:space="preserve">Ad hoc group standalone </w:t>
      </w:r>
      <w:r>
        <w:t>FD</w:t>
      </w:r>
      <w:r w:rsidRPr="003F2667">
        <w:t xml:space="preserve"> </w:t>
      </w:r>
      <w:r>
        <w:t>response</w:t>
      </w:r>
      <w:r w:rsidRPr="00092ACA">
        <w:t xml:space="preserve"> to the MCData server. </w:t>
      </w:r>
      <w:r>
        <w:t xml:space="preserve">The </w:t>
      </w:r>
      <w:r w:rsidRPr="001C0298">
        <w:t>MCData client</w:t>
      </w:r>
      <w:r>
        <w:t>s </w:t>
      </w:r>
      <w:r w:rsidRPr="001C0298">
        <w:t xml:space="preserve">2 </w:t>
      </w:r>
      <w:r>
        <w:t xml:space="preserve">to M and </w:t>
      </w:r>
      <w:r w:rsidRPr="001C0298">
        <w:t>MCData client</w:t>
      </w:r>
      <w:r>
        <w:t>s 1</w:t>
      </w:r>
      <w:r w:rsidRPr="001C0298">
        <w:t xml:space="preserve"> </w:t>
      </w:r>
      <w:r>
        <w:t xml:space="preserve">to N automatically sends accepted </w:t>
      </w:r>
      <w:r w:rsidRPr="003F2667">
        <w:t xml:space="preserve">Ad hoc group standalone </w:t>
      </w:r>
      <w:r>
        <w:t>FD</w:t>
      </w:r>
      <w:r w:rsidRPr="003F2667">
        <w:t xml:space="preserve"> </w:t>
      </w:r>
      <w:r>
        <w:t>response when the incoming request included mandatory download indication.</w:t>
      </w:r>
    </w:p>
    <w:p w14:paraId="0BF8BC27" w14:textId="77777777" w:rsidR="00086A9D" w:rsidRDefault="00086A9D" w:rsidP="00086A9D">
      <w:pPr>
        <w:pStyle w:val="B1"/>
      </w:pPr>
      <w:r>
        <w:t>10a-10b.</w:t>
      </w:r>
      <w:r>
        <w:tab/>
      </w:r>
      <w:r w:rsidRPr="00092ACA">
        <w:t xml:space="preserve">The MCData server </w:t>
      </w:r>
      <w:r>
        <w:t>forwards</w:t>
      </w:r>
      <w:r w:rsidRPr="00092ACA">
        <w:t xml:space="preserve"> the </w:t>
      </w:r>
      <w:r w:rsidRPr="003F2667">
        <w:t xml:space="preserve">Ad hoc group standalone </w:t>
      </w:r>
      <w:r>
        <w:t>FD</w:t>
      </w:r>
      <w:r w:rsidRPr="003F2667">
        <w:t xml:space="preserve"> </w:t>
      </w:r>
      <w:r>
        <w:t>response</w:t>
      </w:r>
      <w:r w:rsidRPr="00092ACA">
        <w:t xml:space="preserve"> to the MCData client</w:t>
      </w:r>
      <w:r>
        <w:t> </w:t>
      </w:r>
      <w:r w:rsidRPr="00092ACA">
        <w:t>1.</w:t>
      </w:r>
    </w:p>
    <w:p w14:paraId="6056DD90" w14:textId="77777777" w:rsidR="00086A9D" w:rsidRDefault="00086A9D" w:rsidP="00086A9D">
      <w:pPr>
        <w:pStyle w:val="B1"/>
      </w:pPr>
      <w:r>
        <w:t>11a-11d.</w:t>
      </w:r>
      <w:r>
        <w:tab/>
      </w:r>
      <w:r w:rsidRPr="00092ACA">
        <w:t xml:space="preserve">The receiving </w:t>
      </w:r>
      <w:r w:rsidRPr="001C0298">
        <w:t>MCData client</w:t>
      </w:r>
      <w:r>
        <w:t>s </w:t>
      </w:r>
      <w:r w:rsidRPr="001C0298">
        <w:t xml:space="preserve">2 </w:t>
      </w:r>
      <w:r>
        <w:t xml:space="preserve">to M and </w:t>
      </w:r>
      <w:r w:rsidRPr="001C0298">
        <w:t>MCData client</w:t>
      </w:r>
      <w:r>
        <w:t>s 1</w:t>
      </w:r>
      <w:r w:rsidRPr="001C0298">
        <w:t xml:space="preserve"> </w:t>
      </w:r>
      <w:r>
        <w:t xml:space="preserve">to N download the file followed by providing </w:t>
      </w:r>
      <w:r w:rsidRPr="00092ACA">
        <w:t xml:space="preserve">download </w:t>
      </w:r>
      <w:r>
        <w:t>completed</w:t>
      </w:r>
      <w:r w:rsidRPr="00092ACA">
        <w:t xml:space="preserve"> </w:t>
      </w:r>
      <w:r>
        <w:t>reports</w:t>
      </w:r>
      <w:r w:rsidRPr="00092ACA">
        <w:t xml:space="preserve"> for </w:t>
      </w:r>
      <w:r>
        <w:t xml:space="preserve">reporting </w:t>
      </w:r>
      <w:r w:rsidRPr="00092ACA">
        <w:t xml:space="preserve">file download </w:t>
      </w:r>
      <w:r>
        <w:t>completed using the procedure as described in the step 9 to step 12 of subclause </w:t>
      </w:r>
      <w:r>
        <w:rPr>
          <w:lang w:eastAsia="zh-CN"/>
        </w:rPr>
        <w:t>7</w:t>
      </w:r>
      <w:r w:rsidRPr="009E7577">
        <w:t>.</w:t>
      </w:r>
      <w:r>
        <w:rPr>
          <w:lang w:eastAsia="zh-CN"/>
        </w:rPr>
        <w:t>5</w:t>
      </w:r>
      <w:r w:rsidRPr="009E7577">
        <w:t>.2.</w:t>
      </w:r>
      <w:r>
        <w:t>6.</w:t>
      </w:r>
    </w:p>
    <w:p w14:paraId="1291CEF5" w14:textId="77777777" w:rsidR="003A2A97" w:rsidRDefault="003A2A97" w:rsidP="00463A12"/>
    <w:p w14:paraId="199BCFDF" w14:textId="77777777" w:rsidR="00C336BB" w:rsidRDefault="00C336BB" w:rsidP="00C336BB">
      <w:pPr>
        <w:pStyle w:val="Heading8"/>
      </w:pPr>
      <w:bookmarkStart w:id="1030" w:name="_Toc424654563"/>
      <w:bookmarkStart w:id="1031" w:name="_Toc428365166"/>
      <w:bookmarkStart w:id="1032" w:name="_Toc433209868"/>
      <w:bookmarkStart w:id="1033" w:name="_Toc445195446"/>
      <w:bookmarkStart w:id="1034" w:name="_Toc445214870"/>
      <w:bookmarkStart w:id="1035" w:name="_Toc445869969"/>
      <w:bookmarkStart w:id="1036" w:name="_Toc446352644"/>
      <w:bookmarkStart w:id="1037" w:name="_Toc446370076"/>
      <w:bookmarkStart w:id="1038" w:name="_Toc446371807"/>
      <w:bookmarkStart w:id="1039" w:name="_Toc448489313"/>
      <w:bookmarkEnd w:id="363"/>
      <w:bookmarkEnd w:id="364"/>
      <w:bookmarkEnd w:id="365"/>
      <w:bookmarkEnd w:id="366"/>
      <w:bookmarkEnd w:id="374"/>
      <w:bookmarkEnd w:id="375"/>
      <w:bookmarkEnd w:id="381"/>
      <w:bookmarkEnd w:id="418"/>
      <w:bookmarkEnd w:id="419"/>
      <w:bookmarkEnd w:id="420"/>
      <w:bookmarkEnd w:id="421"/>
      <w:bookmarkEnd w:id="422"/>
      <w:bookmarkEnd w:id="423"/>
      <w:bookmarkEnd w:id="424"/>
      <w:r>
        <w:br w:type="page"/>
      </w:r>
      <w:bookmarkStart w:id="1040" w:name="_Toc391018752"/>
      <w:bookmarkStart w:id="1041" w:name="_Toc424654561"/>
      <w:bookmarkStart w:id="1042" w:name="_Toc428365159"/>
      <w:bookmarkStart w:id="1043" w:name="_Toc433209858"/>
      <w:bookmarkStart w:id="1044" w:name="_Toc454349383"/>
      <w:bookmarkStart w:id="1045" w:name="_Toc417481660"/>
      <w:bookmarkStart w:id="1046" w:name="_Toc417482065"/>
      <w:bookmarkStart w:id="1047" w:name="_Toc417482418"/>
      <w:bookmarkStart w:id="1048" w:name="_Toc417556381"/>
      <w:bookmarkStart w:id="1049" w:name="_Toc421107101"/>
      <w:bookmarkStart w:id="1050" w:name="_Toc458172707"/>
      <w:bookmarkStart w:id="1051" w:name="_Toc458174198"/>
      <w:bookmarkStart w:id="1052" w:name="_Toc218242694"/>
      <w:r>
        <w:lastRenderedPageBreak/>
        <w:t>Annex A (normative):</w:t>
      </w:r>
      <w:r>
        <w:br/>
        <w:t>MCData related configuration data</w:t>
      </w:r>
      <w:bookmarkEnd w:id="1052"/>
    </w:p>
    <w:p w14:paraId="09826A11" w14:textId="77777777" w:rsidR="00C336BB" w:rsidRDefault="00C336BB" w:rsidP="00C336BB">
      <w:pPr>
        <w:pStyle w:val="Heading1"/>
      </w:pPr>
      <w:bookmarkStart w:id="1053" w:name="_Toc218242695"/>
      <w:r>
        <w:t>A.1</w:t>
      </w:r>
      <w:r>
        <w:tab/>
        <w:t>General</w:t>
      </w:r>
      <w:bookmarkEnd w:id="1053"/>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1054" w:name="_Toc218242696"/>
      <w:r>
        <w:t>A.2</w:t>
      </w:r>
      <w:r>
        <w:tab/>
        <w:t>MCData UE configuration data</w:t>
      </w:r>
      <w:bookmarkEnd w:id="1054"/>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lastRenderedPageBreak/>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1055" w:name="_Toc218242697"/>
      <w:r>
        <w:t>A.3</w:t>
      </w:r>
      <w:r>
        <w:tab/>
        <w:t>MCData user profile configuration data</w:t>
      </w:r>
      <w:bookmarkEnd w:id="1055"/>
    </w:p>
    <w:p w14:paraId="4A865E6B" w14:textId="7FE4D882"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r w:rsidR="00492F13" w:rsidRPr="00492F13">
        <w:t xml:space="preserve"> </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lastRenderedPageBreak/>
        <w:t>Table A.3-1: MCData user profile configuration data (on and off network)</w:t>
      </w:r>
    </w:p>
    <w:tbl>
      <w:tblPr>
        <w:tblW w:w="83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2"/>
        <w:gridCol w:w="2268"/>
        <w:gridCol w:w="992"/>
        <w:gridCol w:w="992"/>
        <w:gridCol w:w="1276"/>
        <w:gridCol w:w="993"/>
      </w:tblGrid>
      <w:tr w:rsidR="008C0154" w14:paraId="1988EA2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D30799D" w14:textId="77777777" w:rsidR="008C0154" w:rsidRPr="00BC683C" w:rsidRDefault="008C0154" w:rsidP="00DA72C9">
            <w:pPr>
              <w:pStyle w:val="TAH"/>
              <w:rPr>
                <w:sz w:val="16"/>
                <w:szCs w:val="16"/>
              </w:rPr>
            </w:pPr>
            <w:r w:rsidRPr="00BC683C">
              <w:rPr>
                <w:sz w:val="16"/>
                <w:szCs w:val="16"/>
              </w:rPr>
              <w:lastRenderedPageBreak/>
              <w:t>Reference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8C0154" w:rsidRPr="00BC683C" w:rsidRDefault="008C0154" w:rsidP="00DA72C9">
            <w:pPr>
              <w:pStyle w:val="TAH"/>
              <w:rPr>
                <w:sz w:val="16"/>
                <w:szCs w:val="16"/>
              </w:rPr>
            </w:pPr>
            <w:r w:rsidRPr="00BC683C">
              <w:rPr>
                <w:sz w:val="16"/>
                <w:szCs w:val="16"/>
              </w:rPr>
              <w:t>Parameter description</w:t>
            </w:r>
          </w:p>
        </w:tc>
        <w:tc>
          <w:tcPr>
            <w:tcW w:w="992" w:type="dxa"/>
            <w:tcBorders>
              <w:top w:val="single" w:sz="4" w:space="0" w:color="auto"/>
              <w:left w:val="single" w:sz="4" w:space="0" w:color="auto"/>
              <w:bottom w:val="single" w:sz="4" w:space="0" w:color="auto"/>
              <w:right w:val="single" w:sz="4" w:space="0" w:color="auto"/>
            </w:tcBorders>
          </w:tcPr>
          <w:p w14:paraId="2F2D9D75" w14:textId="77777777" w:rsidR="008C0154" w:rsidRPr="00BC683C" w:rsidRDefault="008C0154" w:rsidP="00DA72C9">
            <w:pPr>
              <w:pStyle w:val="TAH"/>
              <w:rPr>
                <w:sz w:val="16"/>
                <w:szCs w:val="16"/>
              </w:rPr>
            </w:pPr>
            <w:r w:rsidRPr="00BC683C">
              <w:rPr>
                <w:sz w:val="16"/>
                <w:szCs w:val="16"/>
              </w:rPr>
              <w:t>MCData UE</w:t>
            </w:r>
          </w:p>
        </w:tc>
        <w:tc>
          <w:tcPr>
            <w:tcW w:w="992" w:type="dxa"/>
            <w:tcBorders>
              <w:top w:val="single" w:sz="4" w:space="0" w:color="auto"/>
              <w:left w:val="single" w:sz="4" w:space="0" w:color="auto"/>
              <w:bottom w:val="single" w:sz="4" w:space="0" w:color="auto"/>
              <w:right w:val="single" w:sz="4" w:space="0" w:color="auto"/>
            </w:tcBorders>
          </w:tcPr>
          <w:p w14:paraId="03FE5BC3" w14:textId="020D2E3B" w:rsidR="008C0154" w:rsidRPr="00BC683C" w:rsidRDefault="008C0154" w:rsidP="00DA72C9">
            <w:pPr>
              <w:pStyle w:val="TAH"/>
              <w:rPr>
                <w:sz w:val="16"/>
                <w:szCs w:val="16"/>
              </w:rPr>
            </w:pPr>
            <w:r w:rsidRPr="00BC683C">
              <w:rPr>
                <w:sz w:val="16"/>
                <w:szCs w:val="16"/>
              </w:rPr>
              <w:t>MCData Server</w:t>
            </w:r>
          </w:p>
        </w:tc>
        <w:tc>
          <w:tcPr>
            <w:tcW w:w="1276" w:type="dxa"/>
            <w:tcBorders>
              <w:top w:val="single" w:sz="4" w:space="0" w:color="auto"/>
              <w:left w:val="single" w:sz="4" w:space="0" w:color="auto"/>
              <w:bottom w:val="single" w:sz="4" w:space="0" w:color="auto"/>
              <w:right w:val="single" w:sz="4" w:space="0" w:color="auto"/>
            </w:tcBorders>
          </w:tcPr>
          <w:p w14:paraId="5012FB8A" w14:textId="77777777" w:rsidR="008C0154" w:rsidRPr="00BC683C" w:rsidRDefault="008C0154" w:rsidP="00DA72C9">
            <w:pPr>
              <w:pStyle w:val="TAH"/>
              <w:rPr>
                <w:sz w:val="16"/>
                <w:szCs w:val="16"/>
              </w:rPr>
            </w:pPr>
            <w:r w:rsidRPr="00BC683C">
              <w:rPr>
                <w:rFonts w:hint="eastAsia"/>
                <w:sz w:val="16"/>
                <w:szCs w:val="16"/>
              </w:rPr>
              <w:t>C</w:t>
            </w:r>
            <w:r w:rsidRPr="00BC683C">
              <w:rPr>
                <w:sz w:val="16"/>
                <w:szCs w:val="16"/>
              </w:rPr>
              <w:t>onfiguration management server</w:t>
            </w:r>
          </w:p>
        </w:tc>
        <w:tc>
          <w:tcPr>
            <w:tcW w:w="993" w:type="dxa"/>
            <w:tcBorders>
              <w:top w:val="single" w:sz="4" w:space="0" w:color="auto"/>
              <w:left w:val="single" w:sz="4" w:space="0" w:color="auto"/>
              <w:bottom w:val="single" w:sz="4" w:space="0" w:color="auto"/>
              <w:right w:val="single" w:sz="4" w:space="0" w:color="auto"/>
            </w:tcBorders>
          </w:tcPr>
          <w:p w14:paraId="0348C3B7" w14:textId="4A5C5EA7" w:rsidR="008C0154" w:rsidRPr="00BC683C" w:rsidRDefault="008C0154" w:rsidP="00DA72C9">
            <w:pPr>
              <w:pStyle w:val="TAH"/>
              <w:rPr>
                <w:sz w:val="16"/>
                <w:szCs w:val="16"/>
              </w:rPr>
            </w:pPr>
            <w:r w:rsidRPr="00BC683C">
              <w:rPr>
                <w:sz w:val="16"/>
                <w:szCs w:val="16"/>
              </w:rPr>
              <w:t>MCData user database</w:t>
            </w:r>
          </w:p>
        </w:tc>
      </w:tr>
      <w:tr w:rsidR="008C0154" w14:paraId="1D0BC4E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48B5CCB"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8.1.2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8C0154" w:rsidRPr="00BC683C" w:rsidRDefault="008C0154" w:rsidP="00DA72C9">
            <w:pPr>
              <w:pStyle w:val="TAL"/>
              <w:rPr>
                <w:sz w:val="16"/>
                <w:szCs w:val="16"/>
              </w:rPr>
            </w:pPr>
            <w:r w:rsidRPr="00BC683C">
              <w:rPr>
                <w:sz w:val="16"/>
                <w:szCs w:val="16"/>
              </w:rPr>
              <w:t>MCData identity (MCData ID)</w:t>
            </w:r>
          </w:p>
        </w:tc>
        <w:tc>
          <w:tcPr>
            <w:tcW w:w="992" w:type="dxa"/>
            <w:tcBorders>
              <w:top w:val="single" w:sz="4" w:space="0" w:color="auto"/>
              <w:left w:val="single" w:sz="4" w:space="0" w:color="auto"/>
              <w:bottom w:val="single" w:sz="4" w:space="0" w:color="auto"/>
              <w:right w:val="single" w:sz="4" w:space="0" w:color="auto"/>
            </w:tcBorders>
          </w:tcPr>
          <w:p w14:paraId="2E315C0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6A3A00E" w14:textId="4F8008C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E3FFF12"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829220B" w14:textId="4C95C054" w:rsidR="008C0154" w:rsidRPr="00BC683C" w:rsidRDefault="008C0154" w:rsidP="00DA72C9">
            <w:pPr>
              <w:pStyle w:val="TAC"/>
              <w:rPr>
                <w:sz w:val="16"/>
                <w:szCs w:val="16"/>
              </w:rPr>
            </w:pPr>
            <w:r w:rsidRPr="00BC683C">
              <w:rPr>
                <w:rFonts w:hint="eastAsia"/>
                <w:sz w:val="16"/>
                <w:szCs w:val="16"/>
              </w:rPr>
              <w:t>Y</w:t>
            </w:r>
          </w:p>
        </w:tc>
      </w:tr>
      <w:tr w:rsidR="008C0154" w14:paraId="470CA09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78EBC7E" w14:textId="77777777" w:rsidR="008C0154" w:rsidRPr="00BC683C" w:rsidRDefault="008C0154" w:rsidP="00DA72C9">
            <w:pPr>
              <w:pStyle w:val="TAL"/>
              <w:rPr>
                <w:sz w:val="16"/>
                <w:szCs w:val="16"/>
              </w:rPr>
            </w:pPr>
            <w:r w:rsidRPr="00BC683C">
              <w:rPr>
                <w:sz w:val="16"/>
                <w:szCs w:val="16"/>
              </w:rPr>
              <w:t>3GPP TS 33.180 [13]</w:t>
            </w:r>
          </w:p>
        </w:tc>
        <w:tc>
          <w:tcPr>
            <w:tcW w:w="2268" w:type="dxa"/>
            <w:tcBorders>
              <w:top w:val="single" w:sz="4" w:space="0" w:color="auto"/>
              <w:left w:val="single" w:sz="4" w:space="0" w:color="auto"/>
              <w:bottom w:val="single" w:sz="4" w:space="0" w:color="auto"/>
              <w:right w:val="single" w:sz="4" w:space="0" w:color="auto"/>
            </w:tcBorders>
            <w:hideMark/>
          </w:tcPr>
          <w:p w14:paraId="69E22C66" w14:textId="77777777" w:rsidR="008C0154" w:rsidRPr="00BC683C" w:rsidRDefault="008C0154" w:rsidP="00DA72C9">
            <w:pPr>
              <w:pStyle w:val="TAL"/>
              <w:rPr>
                <w:sz w:val="16"/>
                <w:szCs w:val="16"/>
              </w:rPr>
            </w:pPr>
            <w:r w:rsidRPr="00BC683C">
              <w:rPr>
                <w:sz w:val="16"/>
                <w:szCs w:val="16"/>
              </w:rPr>
              <w:t>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24CE443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81B8876" w14:textId="4BE44F1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34EDD3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389C30D" w14:textId="2D2BC3A0" w:rsidR="008C0154" w:rsidRPr="00BC683C" w:rsidRDefault="008C0154" w:rsidP="00DA72C9">
            <w:pPr>
              <w:pStyle w:val="TAC"/>
              <w:rPr>
                <w:sz w:val="16"/>
                <w:szCs w:val="16"/>
              </w:rPr>
            </w:pPr>
            <w:r w:rsidRPr="00BC683C">
              <w:rPr>
                <w:sz w:val="16"/>
                <w:szCs w:val="16"/>
                <w:lang w:eastAsia="zh-CN"/>
              </w:rPr>
              <w:t>Y</w:t>
            </w:r>
          </w:p>
        </w:tc>
      </w:tr>
      <w:tr w:rsidR="008C0154" w14:paraId="3200034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A78A228"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tcPr>
          <w:p w14:paraId="10F1BD50" w14:textId="77777777" w:rsidR="008C0154" w:rsidRPr="00BC683C" w:rsidRDefault="008C0154" w:rsidP="00DA72C9">
            <w:pPr>
              <w:pStyle w:val="TAL"/>
              <w:rPr>
                <w:sz w:val="16"/>
                <w:szCs w:val="16"/>
              </w:rPr>
            </w:pPr>
            <w:r w:rsidRPr="00BC683C">
              <w:rPr>
                <w:sz w:val="16"/>
                <w:szCs w:val="16"/>
              </w:rPr>
              <w:t>Pre</w:t>
            </w:r>
            <w:r w:rsidRPr="00BC683C">
              <w:rPr>
                <w:sz w:val="16"/>
                <w:szCs w:val="16"/>
              </w:rPr>
              <w:noBreakHyphen/>
              <w:t>selected MCData user profile indication (see NOTE 2)</w:t>
            </w:r>
          </w:p>
        </w:tc>
        <w:tc>
          <w:tcPr>
            <w:tcW w:w="992" w:type="dxa"/>
            <w:tcBorders>
              <w:top w:val="single" w:sz="4" w:space="0" w:color="auto"/>
              <w:left w:val="single" w:sz="4" w:space="0" w:color="auto"/>
              <w:bottom w:val="single" w:sz="4" w:space="0" w:color="auto"/>
              <w:right w:val="single" w:sz="4" w:space="0" w:color="auto"/>
            </w:tcBorders>
          </w:tcPr>
          <w:p w14:paraId="24F8654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8532080" w14:textId="4D338D93"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812AD0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F85FB21" w14:textId="2F467949" w:rsidR="008C0154" w:rsidRPr="00BC683C" w:rsidRDefault="008C0154" w:rsidP="00DA72C9">
            <w:pPr>
              <w:pStyle w:val="TAC"/>
              <w:rPr>
                <w:sz w:val="16"/>
                <w:szCs w:val="16"/>
              </w:rPr>
            </w:pPr>
            <w:r w:rsidRPr="00BC683C">
              <w:rPr>
                <w:sz w:val="16"/>
                <w:szCs w:val="16"/>
              </w:rPr>
              <w:t>Y</w:t>
            </w:r>
          </w:p>
        </w:tc>
      </w:tr>
      <w:tr w:rsidR="008C0154" w14:paraId="7242981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58B3A13"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8C0154" w:rsidRPr="00BC683C" w:rsidRDefault="008C0154" w:rsidP="00DA72C9">
            <w:pPr>
              <w:pStyle w:val="TAL"/>
              <w:rPr>
                <w:sz w:val="16"/>
                <w:szCs w:val="16"/>
              </w:rPr>
            </w:pPr>
            <w:r w:rsidRPr="00BC683C">
              <w:rPr>
                <w:sz w:val="16"/>
                <w:szCs w:val="16"/>
              </w:rPr>
              <w:t>MCData user profile index</w:t>
            </w:r>
          </w:p>
        </w:tc>
        <w:tc>
          <w:tcPr>
            <w:tcW w:w="992" w:type="dxa"/>
            <w:tcBorders>
              <w:top w:val="single" w:sz="4" w:space="0" w:color="auto"/>
              <w:left w:val="single" w:sz="4" w:space="0" w:color="auto"/>
              <w:bottom w:val="single" w:sz="4" w:space="0" w:color="auto"/>
              <w:right w:val="single" w:sz="4" w:space="0" w:color="auto"/>
            </w:tcBorders>
          </w:tcPr>
          <w:p w14:paraId="6D8E28A7"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1BA727A" w14:textId="04A6439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8C663B2"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DEB9868" w14:textId="68288C4D" w:rsidR="008C0154" w:rsidRPr="00BC683C" w:rsidRDefault="008C0154" w:rsidP="00DA72C9">
            <w:pPr>
              <w:pStyle w:val="TAC"/>
              <w:rPr>
                <w:sz w:val="16"/>
                <w:szCs w:val="16"/>
              </w:rPr>
            </w:pPr>
            <w:r w:rsidRPr="00BC683C">
              <w:rPr>
                <w:sz w:val="16"/>
                <w:szCs w:val="16"/>
              </w:rPr>
              <w:t>Y</w:t>
            </w:r>
          </w:p>
        </w:tc>
      </w:tr>
      <w:tr w:rsidR="008C0154" w14:paraId="2EFF258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7FD24B33" w14:textId="77777777" w:rsidR="008C0154" w:rsidRPr="00BC683C" w:rsidRDefault="008C0154" w:rsidP="00DA72C9">
            <w:pPr>
              <w:pStyle w:val="TAL"/>
              <w:rPr>
                <w:sz w:val="16"/>
                <w:szCs w:val="16"/>
              </w:rPr>
            </w:pPr>
            <w:r w:rsidRPr="00BC683C">
              <w:rPr>
                <w:sz w:val="16"/>
                <w:szCs w:val="16"/>
              </w:rPr>
              <w:t>Subclause</w:t>
            </w:r>
            <w:r w:rsidRPr="00BC683C">
              <w:rPr>
                <w:rFonts w:eastAsia="SimSun" w:hint="cs"/>
                <w:sz w:val="16"/>
                <w:szCs w:val="16"/>
                <w:lang w:eastAsia="zh-CN"/>
              </w:rPr>
              <w:t> </w:t>
            </w:r>
            <w:r w:rsidRPr="00BC683C">
              <w:rPr>
                <w:sz w:val="16"/>
                <w:szCs w:val="16"/>
              </w:rPr>
              <w:t>5.2.4 of 3GPP TS 23.280 [5]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8C0154" w:rsidRPr="00BC683C" w:rsidRDefault="008C0154" w:rsidP="00DA72C9">
            <w:pPr>
              <w:pStyle w:val="TAL"/>
              <w:rPr>
                <w:sz w:val="16"/>
                <w:szCs w:val="16"/>
              </w:rPr>
            </w:pPr>
            <w:r w:rsidRPr="00BC683C">
              <w:rPr>
                <w:sz w:val="16"/>
                <w:szCs w:val="16"/>
              </w:rPr>
              <w:t>MCData user profile name</w:t>
            </w:r>
          </w:p>
        </w:tc>
        <w:tc>
          <w:tcPr>
            <w:tcW w:w="992" w:type="dxa"/>
            <w:tcBorders>
              <w:top w:val="single" w:sz="4" w:space="0" w:color="auto"/>
              <w:left w:val="single" w:sz="4" w:space="0" w:color="auto"/>
              <w:bottom w:val="single" w:sz="4" w:space="0" w:color="auto"/>
              <w:right w:val="single" w:sz="4" w:space="0" w:color="auto"/>
            </w:tcBorders>
          </w:tcPr>
          <w:p w14:paraId="15C9BFA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7CB44E2" w14:textId="1F30DF7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C1E87A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4A475E72" w14:textId="3F7E229E" w:rsidR="008C0154" w:rsidRPr="00BC683C" w:rsidRDefault="008C0154" w:rsidP="00DA72C9">
            <w:pPr>
              <w:pStyle w:val="TAC"/>
              <w:rPr>
                <w:sz w:val="16"/>
                <w:szCs w:val="16"/>
              </w:rPr>
            </w:pPr>
            <w:r w:rsidRPr="00BC683C">
              <w:rPr>
                <w:sz w:val="16"/>
                <w:szCs w:val="16"/>
              </w:rPr>
              <w:t>Y</w:t>
            </w:r>
          </w:p>
        </w:tc>
      </w:tr>
      <w:tr w:rsidR="008C0154" w14:paraId="1FBDC46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D4EF43A" w14:textId="77777777" w:rsidR="008C0154" w:rsidRPr="00BC683C" w:rsidRDefault="008C0154" w:rsidP="00DA72C9">
            <w:pPr>
              <w:pStyle w:val="TAL"/>
              <w:rPr>
                <w:sz w:val="16"/>
                <w:szCs w:val="16"/>
              </w:rPr>
            </w:pPr>
            <w:r w:rsidRPr="00BC683C">
              <w:rPr>
                <w:sz w:val="16"/>
                <w:szCs w:val="16"/>
              </w:rPr>
              <w:t>[R-5.17-007],</w:t>
            </w:r>
          </w:p>
          <w:p w14:paraId="28FBFC2F" w14:textId="77777777" w:rsidR="008C0154" w:rsidRPr="00BC683C" w:rsidRDefault="008C0154" w:rsidP="00DA72C9">
            <w:pPr>
              <w:pStyle w:val="TAL"/>
              <w:rPr>
                <w:sz w:val="16"/>
                <w:szCs w:val="16"/>
              </w:rPr>
            </w:pPr>
            <w:r w:rsidRPr="00BC683C">
              <w:rPr>
                <w:sz w:val="16"/>
                <w:szCs w:val="16"/>
              </w:rPr>
              <w:t>[R-6.13.4-002]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8C0154" w:rsidRPr="00BC683C" w:rsidRDefault="008C0154" w:rsidP="00DA72C9">
            <w:pPr>
              <w:pStyle w:val="TAL"/>
              <w:rPr>
                <w:sz w:val="16"/>
                <w:szCs w:val="16"/>
              </w:rPr>
            </w:pPr>
            <w:r w:rsidRPr="00BC683C">
              <w:rPr>
                <w:sz w:val="16"/>
                <w:szCs w:val="16"/>
              </w:rPr>
              <w:t>User profile status (enabled/disabled)</w:t>
            </w:r>
          </w:p>
        </w:tc>
        <w:tc>
          <w:tcPr>
            <w:tcW w:w="992" w:type="dxa"/>
            <w:tcBorders>
              <w:top w:val="single" w:sz="4" w:space="0" w:color="auto"/>
              <w:left w:val="single" w:sz="4" w:space="0" w:color="auto"/>
              <w:bottom w:val="single" w:sz="4" w:space="0" w:color="auto"/>
              <w:right w:val="single" w:sz="4" w:space="0" w:color="auto"/>
            </w:tcBorders>
          </w:tcPr>
          <w:p w14:paraId="1F185ED7"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4FB14E2" w14:textId="4E93F679"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F5CCD1D"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6358F0E" w14:textId="3CC698F8" w:rsidR="008C0154" w:rsidRPr="00BC683C" w:rsidRDefault="008C0154" w:rsidP="00DA72C9">
            <w:pPr>
              <w:pStyle w:val="TAC"/>
              <w:rPr>
                <w:sz w:val="16"/>
                <w:szCs w:val="16"/>
              </w:rPr>
            </w:pPr>
            <w:r w:rsidRPr="00BC683C">
              <w:rPr>
                <w:rFonts w:hint="eastAsia"/>
                <w:sz w:val="16"/>
                <w:szCs w:val="16"/>
              </w:rPr>
              <w:t>Y</w:t>
            </w:r>
          </w:p>
        </w:tc>
      </w:tr>
      <w:tr w:rsidR="008C0154" w14:paraId="36A816E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E25A094" w14:textId="77777777" w:rsidR="008C0154" w:rsidRPr="00BC683C" w:rsidRDefault="008C0154" w:rsidP="00DA72C9">
            <w:pPr>
              <w:pStyle w:val="TAL"/>
              <w:rPr>
                <w:sz w:val="16"/>
                <w:szCs w:val="16"/>
              </w:rPr>
            </w:pPr>
            <w:r w:rsidRPr="00BC683C">
              <w:rPr>
                <w:sz w:val="16"/>
                <w:szCs w:val="16"/>
              </w:rPr>
              <w:t>[R-5.7-001],</w:t>
            </w:r>
          </w:p>
          <w:p w14:paraId="148E27D5" w14:textId="77777777" w:rsidR="008C0154" w:rsidRPr="00BC683C" w:rsidRDefault="008C0154" w:rsidP="00DA72C9">
            <w:pPr>
              <w:pStyle w:val="TAL"/>
              <w:rPr>
                <w:sz w:val="16"/>
                <w:szCs w:val="16"/>
              </w:rPr>
            </w:pPr>
            <w:r w:rsidRPr="00BC683C">
              <w:rPr>
                <w:sz w:val="16"/>
                <w:szCs w:val="16"/>
              </w:rPr>
              <w:t>[R-6.9-003]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8C0154" w:rsidRPr="00BC683C" w:rsidRDefault="008C0154" w:rsidP="00DA72C9">
            <w:pPr>
              <w:pStyle w:val="TAL"/>
              <w:rPr>
                <w:sz w:val="16"/>
                <w:szCs w:val="16"/>
              </w:rPr>
            </w:pPr>
            <w:r w:rsidRPr="00BC683C">
              <w:rPr>
                <w:sz w:val="16"/>
                <w:szCs w:val="16"/>
              </w:rPr>
              <w:t xml:space="preserve">Authorised to create and delete aliases of an MCData </w:t>
            </w:r>
            <w:r w:rsidRPr="00BC683C">
              <w:rPr>
                <w:rFonts w:hint="eastAsia"/>
                <w:sz w:val="16"/>
                <w:szCs w:val="16"/>
              </w:rPr>
              <w:t>u</w:t>
            </w:r>
            <w:r w:rsidRPr="00BC683C">
              <w:rPr>
                <w:sz w:val="16"/>
                <w:szCs w:val="16"/>
              </w:rPr>
              <w:t xml:space="preserve">ser and its associated user profiles. </w:t>
            </w:r>
          </w:p>
        </w:tc>
        <w:tc>
          <w:tcPr>
            <w:tcW w:w="992" w:type="dxa"/>
            <w:tcBorders>
              <w:top w:val="single" w:sz="4" w:space="0" w:color="auto"/>
              <w:left w:val="single" w:sz="4" w:space="0" w:color="auto"/>
              <w:bottom w:val="single" w:sz="4" w:space="0" w:color="auto"/>
              <w:right w:val="single" w:sz="4" w:space="0" w:color="auto"/>
            </w:tcBorders>
          </w:tcPr>
          <w:p w14:paraId="4B27523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E8B0A3C" w14:textId="07507A98"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77148758"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9993C38" w14:textId="2418F259" w:rsidR="008C0154" w:rsidRPr="00BC683C" w:rsidRDefault="008C0154" w:rsidP="00DA72C9">
            <w:pPr>
              <w:pStyle w:val="TAC"/>
              <w:rPr>
                <w:sz w:val="16"/>
                <w:szCs w:val="16"/>
              </w:rPr>
            </w:pPr>
            <w:r w:rsidRPr="00BC683C">
              <w:rPr>
                <w:rFonts w:hint="eastAsia"/>
                <w:sz w:val="16"/>
                <w:szCs w:val="16"/>
              </w:rPr>
              <w:t>Y</w:t>
            </w:r>
          </w:p>
        </w:tc>
      </w:tr>
      <w:tr w:rsidR="008C0154" w14:paraId="02A4BDD2"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98428C2" w14:textId="77777777" w:rsidR="008C0154" w:rsidRPr="00BC683C" w:rsidRDefault="008C0154" w:rsidP="00DA72C9">
            <w:pPr>
              <w:pStyle w:val="TAL"/>
              <w:rPr>
                <w:sz w:val="16"/>
                <w:szCs w:val="16"/>
              </w:rPr>
            </w:pPr>
            <w:r w:rsidRPr="00BC683C">
              <w:rPr>
                <w:sz w:val="16"/>
                <w:szCs w:val="16"/>
              </w:rPr>
              <w:t>[R-5.7-002],</w:t>
            </w:r>
          </w:p>
          <w:p w14:paraId="0E1C9031" w14:textId="77777777" w:rsidR="008C0154" w:rsidRPr="00BC683C" w:rsidRDefault="008C0154" w:rsidP="00DA72C9">
            <w:pPr>
              <w:pStyle w:val="TAL"/>
              <w:rPr>
                <w:sz w:val="16"/>
                <w:szCs w:val="16"/>
              </w:rPr>
            </w:pPr>
            <w:r w:rsidRPr="00BC683C">
              <w:rPr>
                <w:sz w:val="16"/>
                <w:szCs w:val="16"/>
              </w:rPr>
              <w:t>[R-6.9-003]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8C0154" w:rsidRPr="00BC683C" w:rsidRDefault="008C0154" w:rsidP="00DA72C9">
            <w:pPr>
              <w:pStyle w:val="TAL"/>
              <w:rPr>
                <w:sz w:val="16"/>
                <w:szCs w:val="16"/>
              </w:rPr>
            </w:pPr>
            <w:r w:rsidRPr="00BC683C">
              <w:rPr>
                <w:sz w:val="16"/>
                <w:szCs w:val="16"/>
              </w:rPr>
              <w:t>Alphanumeric aliases of user</w:t>
            </w:r>
          </w:p>
        </w:tc>
        <w:tc>
          <w:tcPr>
            <w:tcW w:w="992" w:type="dxa"/>
            <w:tcBorders>
              <w:top w:val="single" w:sz="4" w:space="0" w:color="auto"/>
              <w:left w:val="single" w:sz="4" w:space="0" w:color="auto"/>
              <w:bottom w:val="single" w:sz="4" w:space="0" w:color="auto"/>
              <w:right w:val="single" w:sz="4" w:space="0" w:color="auto"/>
            </w:tcBorders>
          </w:tcPr>
          <w:p w14:paraId="07CC8CCD"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D4254B0" w14:textId="6C3CF9BE"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4B7B0F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60CC315" w14:textId="22C98BC4" w:rsidR="008C0154" w:rsidRPr="00BC683C" w:rsidRDefault="008C0154" w:rsidP="00DA72C9">
            <w:pPr>
              <w:pStyle w:val="TAC"/>
              <w:rPr>
                <w:sz w:val="16"/>
                <w:szCs w:val="16"/>
              </w:rPr>
            </w:pPr>
            <w:r w:rsidRPr="00BC683C">
              <w:rPr>
                <w:rFonts w:hint="eastAsia"/>
                <w:sz w:val="16"/>
                <w:szCs w:val="16"/>
              </w:rPr>
              <w:t>Y</w:t>
            </w:r>
          </w:p>
        </w:tc>
      </w:tr>
      <w:tr w:rsidR="008C0154" w14:paraId="7C18B58E"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512D5D1" w14:textId="77777777" w:rsidR="008C0154" w:rsidRPr="00BC683C" w:rsidRDefault="008C0154" w:rsidP="00DA72C9">
            <w:pPr>
              <w:pStyle w:val="TAL"/>
              <w:rPr>
                <w:sz w:val="16"/>
                <w:szCs w:val="16"/>
              </w:rPr>
            </w:pPr>
            <w:r w:rsidRPr="00BC683C">
              <w:rPr>
                <w:sz w:val="16"/>
                <w:szCs w:val="16"/>
              </w:rPr>
              <w:t>[R-5.1.1-005],</w:t>
            </w:r>
          </w:p>
          <w:p w14:paraId="3EA17311" w14:textId="77777777" w:rsidR="008C0154" w:rsidRPr="00BC683C" w:rsidRDefault="008C0154" w:rsidP="00DA72C9">
            <w:pPr>
              <w:pStyle w:val="TAL"/>
              <w:rPr>
                <w:sz w:val="16"/>
                <w:szCs w:val="16"/>
              </w:rPr>
            </w:pPr>
            <w:r w:rsidRPr="00BC683C">
              <w:rPr>
                <w:sz w:val="16"/>
                <w:szCs w:val="16"/>
              </w:rPr>
              <w:t>[R-5.9-001]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8C0154" w:rsidRPr="00BC683C" w:rsidRDefault="008C0154" w:rsidP="00DA72C9">
            <w:pPr>
              <w:pStyle w:val="TAL"/>
              <w:rPr>
                <w:sz w:val="16"/>
                <w:szCs w:val="16"/>
              </w:rPr>
            </w:pPr>
            <w:r w:rsidRPr="00BC683C">
              <w:rPr>
                <w:sz w:val="16"/>
                <w:szCs w:val="16"/>
              </w:rPr>
              <w:t>Participant type of the user</w:t>
            </w:r>
          </w:p>
        </w:tc>
        <w:tc>
          <w:tcPr>
            <w:tcW w:w="992" w:type="dxa"/>
            <w:tcBorders>
              <w:top w:val="single" w:sz="4" w:space="0" w:color="auto"/>
              <w:left w:val="single" w:sz="4" w:space="0" w:color="auto"/>
              <w:bottom w:val="single" w:sz="4" w:space="0" w:color="auto"/>
              <w:right w:val="single" w:sz="4" w:space="0" w:color="auto"/>
            </w:tcBorders>
          </w:tcPr>
          <w:p w14:paraId="64EF028D"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041C120" w14:textId="67583E3F"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59AC3A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D511ED6" w14:textId="0E7352C6" w:rsidR="008C0154" w:rsidRPr="00BC683C" w:rsidRDefault="008C0154" w:rsidP="00DA72C9">
            <w:pPr>
              <w:pStyle w:val="TAC"/>
              <w:rPr>
                <w:sz w:val="16"/>
                <w:szCs w:val="16"/>
              </w:rPr>
            </w:pPr>
            <w:r w:rsidRPr="00BC683C">
              <w:rPr>
                <w:rFonts w:hint="eastAsia"/>
                <w:sz w:val="16"/>
                <w:szCs w:val="16"/>
              </w:rPr>
              <w:t>Y</w:t>
            </w:r>
          </w:p>
        </w:tc>
      </w:tr>
      <w:tr w:rsidR="008C0154" w14:paraId="2C0E679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5AFA032B" w14:textId="77777777" w:rsidR="008C0154" w:rsidRPr="00BC683C" w:rsidRDefault="008C0154" w:rsidP="00DA72C9">
            <w:pPr>
              <w:pStyle w:val="TAL"/>
              <w:rPr>
                <w:sz w:val="16"/>
                <w:szCs w:val="16"/>
              </w:rPr>
            </w:pPr>
            <w:r w:rsidRPr="00BC683C">
              <w:rPr>
                <w:sz w:val="16"/>
                <w:szCs w:val="16"/>
              </w:rPr>
              <w:t>[R-5.1.8-006],</w:t>
            </w:r>
          </w:p>
          <w:p w14:paraId="445868C1" w14:textId="77777777" w:rsidR="008C0154" w:rsidRPr="00BC683C" w:rsidRDefault="008C0154" w:rsidP="00DA72C9">
            <w:pPr>
              <w:pStyle w:val="TAL"/>
              <w:rPr>
                <w:sz w:val="16"/>
                <w:szCs w:val="16"/>
              </w:rPr>
            </w:pPr>
            <w:r w:rsidRPr="00BC683C">
              <w:rPr>
                <w:sz w:val="16"/>
                <w:szCs w:val="16"/>
              </w:rPr>
              <w:t>[R-5.3-002],</w:t>
            </w:r>
          </w:p>
          <w:p w14:paraId="0EB78FAE" w14:textId="77777777" w:rsidR="008C0154" w:rsidRPr="00BC683C" w:rsidRDefault="008C0154" w:rsidP="00DA72C9">
            <w:pPr>
              <w:pStyle w:val="TAL"/>
              <w:rPr>
                <w:sz w:val="16"/>
                <w:szCs w:val="16"/>
              </w:rPr>
            </w:pPr>
            <w:r w:rsidRPr="00BC683C">
              <w:rPr>
                <w:sz w:val="16"/>
                <w:szCs w:val="16"/>
              </w:rPr>
              <w:t>[R-5.9-001],</w:t>
            </w:r>
          </w:p>
          <w:p w14:paraId="330FB857" w14:textId="77777777" w:rsidR="008C0154" w:rsidRPr="00BC683C" w:rsidRDefault="008C0154" w:rsidP="00DA72C9">
            <w:pPr>
              <w:pStyle w:val="TAL"/>
              <w:rPr>
                <w:sz w:val="16"/>
                <w:szCs w:val="16"/>
              </w:rPr>
            </w:pPr>
            <w:r w:rsidRPr="00BC683C">
              <w:rPr>
                <w:sz w:val="16"/>
                <w:szCs w:val="16"/>
              </w:rPr>
              <w:t>[R-5.16.2-001],</w:t>
            </w:r>
          </w:p>
          <w:p w14:paraId="7D1FA8EF" w14:textId="77777777" w:rsidR="008C0154" w:rsidRPr="00BC683C" w:rsidRDefault="008C0154" w:rsidP="00DA72C9">
            <w:pPr>
              <w:pStyle w:val="TAL"/>
              <w:rPr>
                <w:sz w:val="16"/>
                <w:szCs w:val="16"/>
              </w:rPr>
            </w:pPr>
            <w:r w:rsidRPr="00BC683C">
              <w:rPr>
                <w:sz w:val="16"/>
                <w:szCs w:val="16"/>
              </w:rPr>
              <w:t>[R-5.16.2-002]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8C0154" w:rsidRPr="00BC683C" w:rsidRDefault="008C0154" w:rsidP="00DA72C9">
            <w:pPr>
              <w:pStyle w:val="TAL"/>
              <w:rPr>
                <w:sz w:val="16"/>
                <w:szCs w:val="16"/>
              </w:rPr>
            </w:pPr>
            <w:r w:rsidRPr="00BC683C">
              <w:rPr>
                <w:sz w:val="16"/>
                <w:szCs w:val="16"/>
              </w:rPr>
              <w:t>User's Mission Critical Organization (i.e. which organization a user belongs to)</w:t>
            </w:r>
          </w:p>
        </w:tc>
        <w:tc>
          <w:tcPr>
            <w:tcW w:w="992" w:type="dxa"/>
            <w:tcBorders>
              <w:top w:val="single" w:sz="4" w:space="0" w:color="auto"/>
              <w:left w:val="single" w:sz="4" w:space="0" w:color="auto"/>
              <w:bottom w:val="single" w:sz="4" w:space="0" w:color="auto"/>
              <w:right w:val="single" w:sz="4" w:space="0" w:color="auto"/>
            </w:tcBorders>
          </w:tcPr>
          <w:p w14:paraId="2F3FB877"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A94729D" w14:textId="513A53F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BFDD284"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381F7DC" w14:textId="70F1E6F2" w:rsidR="008C0154" w:rsidRPr="00BC683C" w:rsidRDefault="008C0154" w:rsidP="00DA72C9">
            <w:pPr>
              <w:pStyle w:val="TAC"/>
              <w:rPr>
                <w:sz w:val="16"/>
                <w:szCs w:val="16"/>
              </w:rPr>
            </w:pPr>
            <w:r w:rsidRPr="00BC683C">
              <w:rPr>
                <w:rFonts w:hint="eastAsia"/>
                <w:sz w:val="16"/>
                <w:szCs w:val="16"/>
              </w:rPr>
              <w:t>Y</w:t>
            </w:r>
          </w:p>
        </w:tc>
      </w:tr>
      <w:tr w:rsidR="008C0154" w14:paraId="22B2DC8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FA926A8" w14:textId="19B21E5F" w:rsidR="008C0154" w:rsidRPr="00BC683C" w:rsidRDefault="008C0154" w:rsidP="00DA72C9">
            <w:pPr>
              <w:pStyle w:val="TAL"/>
              <w:rPr>
                <w:sz w:val="16"/>
                <w:szCs w:val="16"/>
              </w:rPr>
            </w:pPr>
            <w:r w:rsidRPr="00BC683C">
              <w:rPr>
                <w:sz w:val="16"/>
                <w:szCs w:val="16"/>
              </w:rPr>
              <w:t>[R-5.2.2-003] and [R6.6.3-002]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73CDF36" w14:textId="6D0F71CB" w:rsidR="008C0154" w:rsidRPr="00BC683C" w:rsidRDefault="008C0154" w:rsidP="00DA72C9">
            <w:pPr>
              <w:pStyle w:val="TAL"/>
              <w:rPr>
                <w:sz w:val="16"/>
                <w:szCs w:val="16"/>
              </w:rPr>
            </w:pPr>
            <w:r w:rsidRPr="00BC683C">
              <w:rPr>
                <w:sz w:val="16"/>
                <w:szCs w:val="16"/>
              </w:rPr>
              <w:t>Authorisation to create a group-broadcast group (see NOTE </w:t>
            </w:r>
            <w:r>
              <w:rPr>
                <w:sz w:val="16"/>
                <w:szCs w:val="16"/>
              </w:rPr>
              <w:t>7</w:t>
            </w:r>
            <w:r w:rsidRPr="00BC683C">
              <w:rPr>
                <w:sz w:val="16"/>
                <w:szCs w:val="16"/>
              </w:rPr>
              <w:t>)</w:t>
            </w:r>
          </w:p>
        </w:tc>
        <w:tc>
          <w:tcPr>
            <w:tcW w:w="992" w:type="dxa"/>
            <w:tcBorders>
              <w:top w:val="single" w:sz="4" w:space="0" w:color="auto"/>
              <w:left w:val="single" w:sz="4" w:space="0" w:color="auto"/>
              <w:bottom w:val="single" w:sz="4" w:space="0" w:color="auto"/>
              <w:right w:val="single" w:sz="4" w:space="0" w:color="auto"/>
            </w:tcBorders>
          </w:tcPr>
          <w:p w14:paraId="554BEED6"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5D1667E0" w14:textId="399E463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F9BD7F0"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8B7EAAD" w14:textId="29D92583" w:rsidR="008C0154" w:rsidRPr="00BC683C" w:rsidRDefault="008C0154" w:rsidP="00DA72C9">
            <w:pPr>
              <w:pStyle w:val="TAC"/>
              <w:rPr>
                <w:sz w:val="16"/>
                <w:szCs w:val="16"/>
              </w:rPr>
            </w:pPr>
            <w:r w:rsidRPr="00BC683C">
              <w:rPr>
                <w:rFonts w:hint="eastAsia"/>
                <w:sz w:val="16"/>
                <w:szCs w:val="16"/>
              </w:rPr>
              <w:t>Y</w:t>
            </w:r>
          </w:p>
        </w:tc>
      </w:tr>
      <w:tr w:rsidR="008C0154" w14:paraId="19C2F47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2C39757" w14:textId="71121FD4" w:rsidR="008C0154" w:rsidRPr="00BC683C" w:rsidRDefault="008C0154" w:rsidP="00DA72C9">
            <w:pPr>
              <w:pStyle w:val="TAL"/>
              <w:rPr>
                <w:sz w:val="16"/>
                <w:szCs w:val="16"/>
              </w:rPr>
            </w:pPr>
            <w:r w:rsidRPr="00BC683C">
              <w:rPr>
                <w:sz w:val="16"/>
                <w:szCs w:val="16"/>
              </w:rPr>
              <w:t>[R-5.2.2-003] and [R6.6.3-002] of 3GPP TS 22.280 [2]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91AC16" w14:textId="048D61B9" w:rsidR="008C0154" w:rsidRPr="00BC683C" w:rsidRDefault="008C0154" w:rsidP="00DA72C9">
            <w:pPr>
              <w:pStyle w:val="TAL"/>
              <w:rPr>
                <w:sz w:val="16"/>
                <w:szCs w:val="16"/>
              </w:rPr>
            </w:pPr>
            <w:r w:rsidRPr="00BC683C">
              <w:rPr>
                <w:sz w:val="16"/>
                <w:szCs w:val="16"/>
              </w:rPr>
              <w:t>Authorisation to create a user-broadcast group (see NOTE </w:t>
            </w:r>
            <w:r>
              <w:rPr>
                <w:sz w:val="16"/>
                <w:szCs w:val="16"/>
              </w:rPr>
              <w:t>7</w:t>
            </w:r>
            <w:r w:rsidRPr="00BC683C">
              <w:rPr>
                <w:sz w:val="16"/>
                <w:szCs w:val="16"/>
              </w:rPr>
              <w:t>)</w:t>
            </w:r>
          </w:p>
        </w:tc>
        <w:tc>
          <w:tcPr>
            <w:tcW w:w="992" w:type="dxa"/>
            <w:tcBorders>
              <w:top w:val="single" w:sz="4" w:space="0" w:color="auto"/>
              <w:left w:val="single" w:sz="4" w:space="0" w:color="auto"/>
              <w:bottom w:val="single" w:sz="4" w:space="0" w:color="auto"/>
              <w:right w:val="single" w:sz="4" w:space="0" w:color="auto"/>
            </w:tcBorders>
          </w:tcPr>
          <w:p w14:paraId="4383ACC5"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87E72C" w14:textId="5019427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1BC4226" w14:textId="77777777" w:rsidR="008C0154" w:rsidRPr="00BC683C" w:rsidRDefault="008C0154" w:rsidP="00DA72C9">
            <w:pPr>
              <w:pStyle w:val="TAC"/>
              <w:rPr>
                <w:sz w:val="16"/>
                <w:szCs w:val="16"/>
              </w:rPr>
            </w:pPr>
            <w:r w:rsidRPr="00BC683C">
              <w:rPr>
                <w:rFonts w:hint="eastAsia"/>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E428A5D" w14:textId="0A57DF0C" w:rsidR="008C0154" w:rsidRPr="00BC683C" w:rsidRDefault="008C0154" w:rsidP="00DA72C9">
            <w:pPr>
              <w:pStyle w:val="TAC"/>
              <w:rPr>
                <w:sz w:val="16"/>
                <w:szCs w:val="16"/>
              </w:rPr>
            </w:pPr>
            <w:r w:rsidRPr="00BC683C">
              <w:rPr>
                <w:rFonts w:hint="eastAsia"/>
                <w:sz w:val="16"/>
                <w:szCs w:val="16"/>
              </w:rPr>
              <w:t>Y</w:t>
            </w:r>
          </w:p>
        </w:tc>
      </w:tr>
      <w:tr w:rsidR="008C0154" w14:paraId="26DD9676"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67295B89" w14:textId="77777777" w:rsidR="008C0154" w:rsidRPr="00BC683C" w:rsidRDefault="008C0154" w:rsidP="00DA72C9">
            <w:pPr>
              <w:pStyle w:val="TAL"/>
              <w:rPr>
                <w:sz w:val="16"/>
                <w:szCs w:val="16"/>
              </w:rPr>
            </w:pPr>
            <w:r w:rsidRPr="00BC683C">
              <w:rPr>
                <w:sz w:val="16"/>
                <w:szCs w:val="16"/>
              </w:rPr>
              <w:t>[R-5.6.2.4.1-002]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38A97C99" w14:textId="77777777" w:rsidR="008C0154" w:rsidRPr="00BC683C" w:rsidRDefault="008C0154" w:rsidP="00DA72C9">
            <w:pPr>
              <w:pStyle w:val="TAL"/>
              <w:rPr>
                <w:sz w:val="16"/>
                <w:szCs w:val="16"/>
              </w:rPr>
            </w:pPr>
            <w:r w:rsidRPr="00BC683C">
              <w:rPr>
                <w:sz w:val="16"/>
                <w:szCs w:val="16"/>
              </w:rPr>
              <w:t>Authorised to activate MCData emergency alert</w:t>
            </w:r>
          </w:p>
        </w:tc>
        <w:tc>
          <w:tcPr>
            <w:tcW w:w="992" w:type="dxa"/>
            <w:tcBorders>
              <w:top w:val="single" w:sz="4" w:space="0" w:color="auto"/>
              <w:left w:val="single" w:sz="4" w:space="0" w:color="auto"/>
              <w:bottom w:val="single" w:sz="4" w:space="0" w:color="auto"/>
              <w:right w:val="single" w:sz="4" w:space="0" w:color="auto"/>
            </w:tcBorders>
          </w:tcPr>
          <w:p w14:paraId="591DCDA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76751DD" w14:textId="3B111DC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1BC6F1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4FE9D19" w14:textId="77F46601" w:rsidR="008C0154" w:rsidRPr="00BC683C" w:rsidRDefault="008C0154" w:rsidP="00DA72C9">
            <w:pPr>
              <w:pStyle w:val="TAC"/>
              <w:rPr>
                <w:sz w:val="16"/>
                <w:szCs w:val="16"/>
              </w:rPr>
            </w:pPr>
            <w:r w:rsidRPr="00BC683C">
              <w:rPr>
                <w:rFonts w:hint="eastAsia"/>
                <w:sz w:val="16"/>
                <w:szCs w:val="16"/>
                <w:lang w:eastAsia="zh-CN"/>
              </w:rPr>
              <w:t>Y</w:t>
            </w:r>
          </w:p>
        </w:tc>
      </w:tr>
      <w:tr w:rsidR="008C0154" w14:paraId="0DD16E3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DE1F733" w14:textId="77777777" w:rsidR="008C0154" w:rsidRPr="00BC683C" w:rsidRDefault="008C0154" w:rsidP="00DA72C9">
            <w:pPr>
              <w:pStyle w:val="TAL"/>
              <w:rPr>
                <w:sz w:val="16"/>
                <w:szCs w:val="16"/>
              </w:rPr>
            </w:pPr>
            <w:r w:rsidRPr="00BC683C">
              <w:rPr>
                <w:sz w:val="16"/>
                <w:szCs w:val="16"/>
              </w:rPr>
              <w:t>[R-5.6.2.4.1-013] of 3GPP TS 22.280 [17]</w:t>
            </w:r>
          </w:p>
        </w:tc>
        <w:tc>
          <w:tcPr>
            <w:tcW w:w="2268" w:type="dxa"/>
            <w:tcBorders>
              <w:top w:val="single" w:sz="4" w:space="0" w:color="auto"/>
              <w:left w:val="single" w:sz="4" w:space="0" w:color="auto"/>
              <w:bottom w:val="single" w:sz="4" w:space="0" w:color="auto"/>
              <w:right w:val="single" w:sz="4" w:space="0" w:color="auto"/>
            </w:tcBorders>
          </w:tcPr>
          <w:p w14:paraId="00D51A33" w14:textId="77777777" w:rsidR="008C0154" w:rsidRPr="00BC683C" w:rsidRDefault="008C0154" w:rsidP="00DA72C9">
            <w:pPr>
              <w:pStyle w:val="TAL"/>
              <w:rPr>
                <w:sz w:val="16"/>
                <w:szCs w:val="16"/>
              </w:rPr>
            </w:pPr>
            <w:r w:rsidRPr="00BC683C">
              <w:rPr>
                <w:sz w:val="16"/>
                <w:szCs w:val="16"/>
              </w:rPr>
              <w:t>Automatically trigger a MCData emergency communication after initiating the MCData emergency alert</w:t>
            </w:r>
          </w:p>
        </w:tc>
        <w:tc>
          <w:tcPr>
            <w:tcW w:w="992" w:type="dxa"/>
            <w:tcBorders>
              <w:top w:val="single" w:sz="4" w:space="0" w:color="auto"/>
              <w:left w:val="single" w:sz="4" w:space="0" w:color="auto"/>
              <w:bottom w:val="single" w:sz="4" w:space="0" w:color="auto"/>
              <w:right w:val="single" w:sz="4" w:space="0" w:color="auto"/>
            </w:tcBorders>
          </w:tcPr>
          <w:p w14:paraId="0A5AD2A0"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94EEB2A" w14:textId="4C6FFDA1"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3A0819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98390C" w14:textId="1821AEA2" w:rsidR="008C0154" w:rsidRPr="00BC683C" w:rsidRDefault="008C0154" w:rsidP="00DA72C9">
            <w:pPr>
              <w:pStyle w:val="TAC"/>
              <w:rPr>
                <w:sz w:val="16"/>
                <w:szCs w:val="16"/>
                <w:lang w:eastAsia="zh-CN"/>
              </w:rPr>
            </w:pPr>
            <w:r w:rsidRPr="00BC683C">
              <w:rPr>
                <w:rFonts w:hint="eastAsia"/>
                <w:sz w:val="16"/>
                <w:szCs w:val="16"/>
                <w:lang w:eastAsia="zh-CN"/>
              </w:rPr>
              <w:t>Y</w:t>
            </w:r>
          </w:p>
        </w:tc>
      </w:tr>
      <w:tr w:rsidR="008C0154" w14:paraId="6013964D"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367EA46D" w14:textId="77777777" w:rsidR="008C0154" w:rsidRPr="00BC683C" w:rsidRDefault="008C0154" w:rsidP="00DA72C9">
            <w:pPr>
              <w:pStyle w:val="TAL"/>
              <w:rPr>
                <w:sz w:val="16"/>
                <w:szCs w:val="16"/>
              </w:rPr>
            </w:pPr>
            <w:r w:rsidRPr="00BC683C">
              <w:rPr>
                <w:sz w:val="16"/>
                <w:szCs w:val="16"/>
              </w:rPr>
              <w:t>[R-5.6.2.4.1-004]</w:t>
            </w:r>
          </w:p>
          <w:p w14:paraId="3376BF04" w14:textId="77777777" w:rsidR="008C0154" w:rsidRPr="00BC683C" w:rsidRDefault="008C0154" w:rsidP="00DA72C9">
            <w:pPr>
              <w:pStyle w:val="TAL"/>
              <w:rPr>
                <w:sz w:val="16"/>
                <w:szCs w:val="16"/>
              </w:rPr>
            </w:pPr>
            <w:r w:rsidRPr="00BC683C">
              <w:rPr>
                <w:sz w:val="16"/>
                <w:szCs w:val="16"/>
              </w:rPr>
              <w:t>[R-5.6.2.4.1-008]</w:t>
            </w:r>
          </w:p>
          <w:p w14:paraId="6D8AD8FD" w14:textId="77777777" w:rsidR="008C0154" w:rsidRPr="00BC683C" w:rsidRDefault="008C0154" w:rsidP="00DA72C9">
            <w:pPr>
              <w:pStyle w:val="TAL"/>
              <w:rPr>
                <w:sz w:val="16"/>
                <w:szCs w:val="16"/>
              </w:rPr>
            </w:pPr>
            <w:r w:rsidRPr="00BC683C">
              <w:rPr>
                <w:sz w:val="16"/>
                <w:szCs w:val="16"/>
              </w:rPr>
              <w:t>[R-5.6.2.4.1-012]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02B34844" w14:textId="77777777" w:rsidR="008C0154" w:rsidRPr="00BC683C" w:rsidRDefault="008C0154" w:rsidP="00DA72C9">
            <w:pPr>
              <w:pStyle w:val="TAL"/>
              <w:rPr>
                <w:sz w:val="16"/>
                <w:szCs w:val="16"/>
              </w:rPr>
            </w:pPr>
            <w:r w:rsidRPr="00BC683C">
              <w:rPr>
                <w:sz w:val="16"/>
                <w:szCs w:val="16"/>
              </w:rPr>
              <w:t>Group used on initiation of an MCData emergency group communication</w:t>
            </w:r>
            <w:r w:rsidRPr="00BC683C">
              <w:rPr>
                <w:sz w:val="16"/>
                <w:szCs w:val="16"/>
                <w:lang w:val="en-US"/>
              </w:rPr>
              <w:t xml:space="preserve"> </w:t>
            </w:r>
            <w:r w:rsidRPr="00BC683C">
              <w:rPr>
                <w:sz w:val="16"/>
                <w:szCs w:val="16"/>
              </w:rPr>
              <w:t>(see</w:t>
            </w:r>
            <w:r w:rsidRPr="00BC683C">
              <w:rPr>
                <w:sz w:val="16"/>
                <w:szCs w:val="16"/>
                <w:lang w:val="en-US"/>
              </w:rPr>
              <w:t> </w:t>
            </w:r>
            <w:r w:rsidRPr="00BC683C">
              <w:rPr>
                <w:sz w:val="16"/>
                <w:szCs w:val="16"/>
              </w:rPr>
              <w:t>NOTE</w:t>
            </w:r>
            <w:r w:rsidRPr="00BC683C">
              <w:rPr>
                <w:sz w:val="16"/>
                <w:szCs w:val="16"/>
                <w:lang w:val="en-US"/>
              </w:rPr>
              <w:t> </w:t>
            </w:r>
            <w:r w:rsidRPr="00BC683C">
              <w:rPr>
                <w:sz w:val="16"/>
                <w:szCs w:val="16"/>
              </w:rPr>
              <w:t>3)</w:t>
            </w:r>
          </w:p>
        </w:tc>
        <w:tc>
          <w:tcPr>
            <w:tcW w:w="992" w:type="dxa"/>
            <w:tcBorders>
              <w:top w:val="single" w:sz="4" w:space="0" w:color="auto"/>
              <w:left w:val="single" w:sz="4" w:space="0" w:color="auto"/>
              <w:bottom w:val="single" w:sz="4" w:space="0" w:color="auto"/>
              <w:right w:val="single" w:sz="4" w:space="0" w:color="auto"/>
            </w:tcBorders>
          </w:tcPr>
          <w:p w14:paraId="32E810FA"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0BE00A1D" w14:textId="6C9C79AE"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CF0A2FF"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26A9EDC6" w14:textId="18BF3ED8" w:rsidR="008C0154" w:rsidRPr="00BC683C" w:rsidRDefault="008C0154" w:rsidP="00DA72C9">
            <w:pPr>
              <w:pStyle w:val="TAC"/>
              <w:rPr>
                <w:sz w:val="16"/>
                <w:szCs w:val="16"/>
              </w:rPr>
            </w:pPr>
          </w:p>
        </w:tc>
      </w:tr>
      <w:tr w:rsidR="008C0154" w14:paraId="34D3672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6A79EBDA" w14:textId="77777777" w:rsidR="008C0154" w:rsidRPr="00BC683C" w:rsidRDefault="008C0154" w:rsidP="00DA72C9">
            <w:pPr>
              <w:pStyle w:val="TAL"/>
              <w:rPr>
                <w:sz w:val="16"/>
                <w:szCs w:val="16"/>
              </w:rPr>
            </w:pPr>
            <w:r w:rsidRPr="00BC683C">
              <w:rPr>
                <w:sz w:val="16"/>
                <w:szCs w:val="16"/>
              </w:rPr>
              <w:t>[R-5.6.2.4.1-004], [R-5.6.2.4.1-008], [R-5.6.2.4.1-012] of 3GPP TS 22.280 [17]</w:t>
            </w:r>
          </w:p>
        </w:tc>
        <w:tc>
          <w:tcPr>
            <w:tcW w:w="2268" w:type="dxa"/>
            <w:tcBorders>
              <w:top w:val="single" w:sz="4" w:space="0" w:color="auto"/>
              <w:left w:val="single" w:sz="4" w:space="0" w:color="auto"/>
              <w:bottom w:val="single" w:sz="4" w:space="0" w:color="auto"/>
              <w:right w:val="single" w:sz="4" w:space="0" w:color="auto"/>
            </w:tcBorders>
          </w:tcPr>
          <w:p w14:paraId="6259E8E7" w14:textId="77777777" w:rsidR="008C0154" w:rsidRPr="00BC683C" w:rsidRDefault="008C0154" w:rsidP="00DA72C9">
            <w:pPr>
              <w:rPr>
                <w:rFonts w:ascii="Arial" w:hAnsi="Arial"/>
                <w:sz w:val="16"/>
                <w:szCs w:val="16"/>
              </w:rPr>
            </w:pPr>
            <w:r w:rsidRPr="00BC683C">
              <w:rPr>
                <w:rFonts w:ascii="Arial" w:hAnsi="Arial"/>
                <w:sz w:val="16"/>
                <w:szCs w:val="16"/>
              </w:rPr>
              <w:t>Recipient for an MCData emergency private communication (see NOTE 3)</w:t>
            </w:r>
          </w:p>
          <w:p w14:paraId="2E48D689" w14:textId="77777777" w:rsidR="008C0154" w:rsidRPr="00BC683C" w:rsidRDefault="008C0154" w:rsidP="00DA72C9">
            <w:pPr>
              <w:pStyle w:val="TAL"/>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B5B1FD5" w14:textId="77777777" w:rsidR="008C0154" w:rsidRPr="00BC683C" w:rsidDel="00A5049A"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31E114F5" w14:textId="575F271E" w:rsidR="008C0154" w:rsidRPr="00BC683C" w:rsidDel="00A5049A"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2EDC808" w14:textId="77777777" w:rsidR="008C0154" w:rsidRPr="00BC683C" w:rsidDel="00A5049A"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71FAA42" w14:textId="0BA234FD" w:rsidR="008C0154" w:rsidRPr="00BC683C" w:rsidDel="00A5049A" w:rsidRDefault="008C0154" w:rsidP="00DA72C9">
            <w:pPr>
              <w:pStyle w:val="TAC"/>
              <w:rPr>
                <w:sz w:val="16"/>
                <w:szCs w:val="16"/>
                <w:lang w:eastAsia="zh-CN"/>
              </w:rPr>
            </w:pPr>
          </w:p>
        </w:tc>
      </w:tr>
      <w:tr w:rsidR="008C0154" w14:paraId="6188653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D29912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2EB21EF2" w14:textId="77777777" w:rsidR="008C0154" w:rsidRPr="00BC683C" w:rsidRDefault="008C0154" w:rsidP="00DA72C9">
            <w:pPr>
              <w:pStyle w:val="TAL"/>
              <w:rPr>
                <w:sz w:val="16"/>
                <w:szCs w:val="16"/>
              </w:rPr>
            </w:pPr>
            <w:r w:rsidRPr="00BC683C">
              <w:rPr>
                <w:sz w:val="16"/>
                <w:szCs w:val="16"/>
              </w:rPr>
              <w:t>&gt; MCData ID</w:t>
            </w:r>
          </w:p>
        </w:tc>
        <w:tc>
          <w:tcPr>
            <w:tcW w:w="992" w:type="dxa"/>
            <w:tcBorders>
              <w:top w:val="single" w:sz="4" w:space="0" w:color="auto"/>
              <w:left w:val="single" w:sz="4" w:space="0" w:color="auto"/>
              <w:bottom w:val="single" w:sz="4" w:space="0" w:color="auto"/>
              <w:right w:val="single" w:sz="4" w:space="0" w:color="auto"/>
            </w:tcBorders>
          </w:tcPr>
          <w:p w14:paraId="0259EFFA" w14:textId="77777777" w:rsidR="008C0154" w:rsidRPr="00BC683C" w:rsidDel="00A5049A"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F57F6ED" w14:textId="77234E87" w:rsidR="008C0154" w:rsidRPr="00BC683C" w:rsidDel="00A5049A"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CA8C946" w14:textId="77777777" w:rsidR="008C0154" w:rsidRPr="00BC683C" w:rsidDel="00A5049A"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23E77D7" w14:textId="2C7A9C6F" w:rsidR="008C0154" w:rsidRPr="00BC683C" w:rsidDel="00A5049A" w:rsidRDefault="008C0154" w:rsidP="00DA72C9">
            <w:pPr>
              <w:pStyle w:val="TAC"/>
              <w:rPr>
                <w:sz w:val="16"/>
                <w:szCs w:val="16"/>
                <w:lang w:eastAsia="zh-CN"/>
              </w:rPr>
            </w:pPr>
            <w:r w:rsidRPr="00BC683C">
              <w:rPr>
                <w:sz w:val="16"/>
                <w:szCs w:val="16"/>
                <w:lang w:eastAsia="zh-CN"/>
              </w:rPr>
              <w:t>Y</w:t>
            </w:r>
          </w:p>
        </w:tc>
      </w:tr>
      <w:tr w:rsidR="008C0154" w14:paraId="1FC8C68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8A007C2" w14:textId="77777777" w:rsidR="008C0154" w:rsidRPr="00BC683C" w:rsidRDefault="008C0154" w:rsidP="00DA72C9">
            <w:pPr>
              <w:pStyle w:val="TAL"/>
              <w:rPr>
                <w:sz w:val="16"/>
                <w:szCs w:val="16"/>
              </w:rPr>
            </w:pPr>
            <w:r w:rsidRPr="00BC683C">
              <w:rPr>
                <w:sz w:val="16"/>
                <w:szCs w:val="16"/>
              </w:rPr>
              <w:t>3GPP TS 33.180 [19]</w:t>
            </w:r>
          </w:p>
        </w:tc>
        <w:tc>
          <w:tcPr>
            <w:tcW w:w="2268" w:type="dxa"/>
            <w:tcBorders>
              <w:top w:val="single" w:sz="4" w:space="0" w:color="auto"/>
              <w:left w:val="single" w:sz="4" w:space="0" w:color="auto"/>
              <w:bottom w:val="single" w:sz="4" w:space="0" w:color="auto"/>
              <w:right w:val="single" w:sz="4" w:space="0" w:color="auto"/>
            </w:tcBorders>
          </w:tcPr>
          <w:p w14:paraId="3E568554" w14:textId="77777777" w:rsidR="008C0154" w:rsidRPr="00BC683C" w:rsidRDefault="008C0154" w:rsidP="00DA72C9">
            <w:pPr>
              <w:pStyle w:val="TAL"/>
              <w:rPr>
                <w:sz w:val="16"/>
                <w:szCs w:val="16"/>
              </w:rPr>
            </w:pPr>
            <w:r w:rsidRPr="00BC683C">
              <w:rPr>
                <w:sz w:val="16"/>
                <w:szCs w:val="16"/>
              </w:rPr>
              <w:t>&gt; KMSUri for security domain of MCData ID (see</w:t>
            </w:r>
            <w:r w:rsidRPr="00BC683C">
              <w:rPr>
                <w:sz w:val="16"/>
                <w:szCs w:val="16"/>
                <w:lang w:val="en-US"/>
              </w:rPr>
              <w:t> </w:t>
            </w:r>
            <w:r w:rsidRPr="00BC683C">
              <w:rPr>
                <w:sz w:val="16"/>
                <w:szCs w:val="16"/>
              </w:rPr>
              <w:t>NOTE</w:t>
            </w:r>
            <w:r w:rsidRPr="00BC683C">
              <w:rPr>
                <w:sz w:val="16"/>
                <w:szCs w:val="16"/>
                <w:lang w:val="en-US"/>
              </w:rPr>
              <w:t> </w:t>
            </w:r>
            <w:r w:rsidRPr="00BC683C">
              <w:rPr>
                <w:sz w:val="16"/>
                <w:szCs w:val="16"/>
              </w:rPr>
              <w:t>1)</w:t>
            </w:r>
          </w:p>
        </w:tc>
        <w:tc>
          <w:tcPr>
            <w:tcW w:w="992" w:type="dxa"/>
            <w:tcBorders>
              <w:top w:val="single" w:sz="4" w:space="0" w:color="auto"/>
              <w:left w:val="single" w:sz="4" w:space="0" w:color="auto"/>
              <w:bottom w:val="single" w:sz="4" w:space="0" w:color="auto"/>
              <w:right w:val="single" w:sz="4" w:space="0" w:color="auto"/>
            </w:tcBorders>
          </w:tcPr>
          <w:p w14:paraId="1845B7EB"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5AD6207" w14:textId="2E845A5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7966E1A"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10AA0D4" w14:textId="2937753A" w:rsidR="008C0154" w:rsidRPr="00BC683C" w:rsidRDefault="008C0154" w:rsidP="00DA72C9">
            <w:pPr>
              <w:pStyle w:val="TAC"/>
              <w:rPr>
                <w:sz w:val="16"/>
                <w:szCs w:val="16"/>
                <w:lang w:eastAsia="zh-CN"/>
              </w:rPr>
            </w:pPr>
            <w:r w:rsidRPr="00BC683C">
              <w:rPr>
                <w:sz w:val="16"/>
                <w:szCs w:val="16"/>
              </w:rPr>
              <w:t>Y</w:t>
            </w:r>
          </w:p>
        </w:tc>
      </w:tr>
      <w:tr w:rsidR="008C0154" w14:paraId="57AD27E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7473DC09" w14:textId="77777777" w:rsidR="008C0154" w:rsidRPr="00BC683C" w:rsidRDefault="008C0154" w:rsidP="00DA72C9">
            <w:pPr>
              <w:pStyle w:val="TAL"/>
              <w:rPr>
                <w:sz w:val="16"/>
                <w:szCs w:val="16"/>
              </w:rPr>
            </w:pPr>
            <w:r w:rsidRPr="00BC683C">
              <w:rPr>
                <w:sz w:val="16"/>
                <w:szCs w:val="16"/>
              </w:rPr>
              <w:t>[R-5.6.2.4.2-002] of 3GPP TS 22.280 [2]</w:t>
            </w:r>
          </w:p>
        </w:tc>
        <w:tc>
          <w:tcPr>
            <w:tcW w:w="2268" w:type="dxa"/>
            <w:tcBorders>
              <w:top w:val="single" w:sz="4" w:space="0" w:color="auto"/>
              <w:left w:val="single" w:sz="4" w:space="0" w:color="auto"/>
              <w:bottom w:val="single" w:sz="4" w:space="0" w:color="auto"/>
              <w:right w:val="single" w:sz="4" w:space="0" w:color="auto"/>
            </w:tcBorders>
            <w:hideMark/>
          </w:tcPr>
          <w:p w14:paraId="1BCD46AC" w14:textId="77777777" w:rsidR="008C0154" w:rsidRPr="00BC683C" w:rsidRDefault="008C0154" w:rsidP="00DA72C9">
            <w:pPr>
              <w:pStyle w:val="TAL"/>
              <w:rPr>
                <w:sz w:val="16"/>
                <w:szCs w:val="16"/>
              </w:rPr>
            </w:pPr>
            <w:r w:rsidRPr="00BC683C">
              <w:rPr>
                <w:sz w:val="16"/>
                <w:szCs w:val="16"/>
              </w:rPr>
              <w:t>Authorisation to cancel an MCData emergency alert</w:t>
            </w:r>
          </w:p>
        </w:tc>
        <w:tc>
          <w:tcPr>
            <w:tcW w:w="992" w:type="dxa"/>
            <w:tcBorders>
              <w:top w:val="single" w:sz="4" w:space="0" w:color="auto"/>
              <w:left w:val="single" w:sz="4" w:space="0" w:color="auto"/>
              <w:bottom w:val="single" w:sz="4" w:space="0" w:color="auto"/>
              <w:right w:val="single" w:sz="4" w:space="0" w:color="auto"/>
            </w:tcBorders>
          </w:tcPr>
          <w:p w14:paraId="2D1D02A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CFAEC00" w14:textId="032550D0"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13C8C1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AD77B98" w14:textId="3AAD5ADF" w:rsidR="008C0154" w:rsidRPr="00BC683C" w:rsidRDefault="008C0154" w:rsidP="00DA72C9">
            <w:pPr>
              <w:pStyle w:val="TAC"/>
              <w:rPr>
                <w:sz w:val="16"/>
                <w:szCs w:val="16"/>
              </w:rPr>
            </w:pPr>
            <w:r w:rsidRPr="00BC683C">
              <w:rPr>
                <w:rFonts w:hint="eastAsia"/>
                <w:sz w:val="16"/>
                <w:szCs w:val="16"/>
                <w:lang w:eastAsia="zh-CN"/>
              </w:rPr>
              <w:t>Y</w:t>
            </w:r>
          </w:p>
        </w:tc>
      </w:tr>
      <w:tr w:rsidR="008C0154" w14:paraId="0F2149C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7C32477" w14:textId="60B5B692" w:rsidR="008C0154" w:rsidRPr="00BC683C" w:rsidRDefault="008C0154" w:rsidP="00C822F9">
            <w:pPr>
              <w:pStyle w:val="TAL"/>
              <w:rPr>
                <w:sz w:val="16"/>
                <w:szCs w:val="16"/>
              </w:rPr>
            </w:pPr>
            <w:r w:rsidRPr="00BC683C">
              <w:rPr>
                <w:sz w:val="16"/>
                <w:szCs w:val="16"/>
              </w:rPr>
              <w:t>[R-6.15.6.2-002] of 3GPP TS 22.280 [2]</w:t>
            </w:r>
          </w:p>
        </w:tc>
        <w:tc>
          <w:tcPr>
            <w:tcW w:w="2268" w:type="dxa"/>
            <w:tcBorders>
              <w:top w:val="single" w:sz="4" w:space="0" w:color="auto"/>
              <w:left w:val="single" w:sz="4" w:space="0" w:color="auto"/>
              <w:bottom w:val="single" w:sz="4" w:space="0" w:color="auto"/>
              <w:right w:val="single" w:sz="4" w:space="0" w:color="auto"/>
            </w:tcBorders>
          </w:tcPr>
          <w:p w14:paraId="245AD701" w14:textId="3629DC2D" w:rsidR="008C0154" w:rsidRPr="00BC683C" w:rsidRDefault="008C0154" w:rsidP="00C822F9">
            <w:pPr>
              <w:pStyle w:val="TAL"/>
              <w:rPr>
                <w:sz w:val="16"/>
                <w:szCs w:val="16"/>
              </w:rPr>
            </w:pPr>
            <w:r w:rsidRPr="00BC683C">
              <w:rPr>
                <w:sz w:val="16"/>
                <w:szCs w:val="16"/>
              </w:rPr>
              <w:t>Authorised to activate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4BF6F8CF" w14:textId="7EF07BB7" w:rsidR="008C0154" w:rsidRPr="00BC683C" w:rsidRDefault="008C0154" w:rsidP="00C822F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CB406EC" w14:textId="31154893" w:rsidR="008C0154" w:rsidRPr="00BC683C" w:rsidRDefault="008C0154" w:rsidP="00C822F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17A70E4" w14:textId="74FF08FD" w:rsidR="008C0154" w:rsidRPr="00BC683C" w:rsidRDefault="008C0154" w:rsidP="00C822F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149968C" w14:textId="0DC70DAE" w:rsidR="008C0154" w:rsidRPr="00BC683C" w:rsidRDefault="008C0154" w:rsidP="00C822F9">
            <w:pPr>
              <w:pStyle w:val="TAC"/>
              <w:rPr>
                <w:sz w:val="16"/>
                <w:szCs w:val="16"/>
                <w:lang w:eastAsia="zh-CN"/>
              </w:rPr>
            </w:pPr>
            <w:r w:rsidRPr="00BC683C">
              <w:rPr>
                <w:rFonts w:hint="eastAsia"/>
                <w:sz w:val="16"/>
                <w:szCs w:val="16"/>
                <w:lang w:eastAsia="zh-CN"/>
              </w:rPr>
              <w:t>Y</w:t>
            </w:r>
          </w:p>
        </w:tc>
      </w:tr>
      <w:tr w:rsidR="008C0154" w14:paraId="532572A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A516F99" w14:textId="2729C307" w:rsidR="008C0154" w:rsidRPr="00BC683C" w:rsidRDefault="008C0154" w:rsidP="00C822F9">
            <w:pPr>
              <w:pStyle w:val="TAL"/>
              <w:rPr>
                <w:sz w:val="16"/>
                <w:szCs w:val="16"/>
              </w:rPr>
            </w:pPr>
            <w:r w:rsidRPr="00BC683C">
              <w:rPr>
                <w:sz w:val="16"/>
                <w:szCs w:val="16"/>
              </w:rPr>
              <w:t>[R-6.15.6.2-006] of 3GPP TS 22.280 [2]</w:t>
            </w:r>
          </w:p>
        </w:tc>
        <w:tc>
          <w:tcPr>
            <w:tcW w:w="2268" w:type="dxa"/>
            <w:tcBorders>
              <w:top w:val="single" w:sz="4" w:space="0" w:color="auto"/>
              <w:left w:val="single" w:sz="4" w:space="0" w:color="auto"/>
              <w:bottom w:val="single" w:sz="4" w:space="0" w:color="auto"/>
              <w:right w:val="single" w:sz="4" w:space="0" w:color="auto"/>
            </w:tcBorders>
          </w:tcPr>
          <w:p w14:paraId="01332FB4" w14:textId="082BA70F" w:rsidR="008C0154" w:rsidRPr="00BC683C" w:rsidRDefault="008C0154" w:rsidP="00C822F9">
            <w:pPr>
              <w:pStyle w:val="TAL"/>
              <w:rPr>
                <w:sz w:val="16"/>
                <w:szCs w:val="16"/>
              </w:rPr>
            </w:pPr>
            <w:r w:rsidRPr="00BC683C">
              <w:rPr>
                <w:sz w:val="16"/>
                <w:szCs w:val="16"/>
              </w:rPr>
              <w:t>Authorisation to cancel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23B9CE2E" w14:textId="0DB490D1" w:rsidR="008C0154" w:rsidRPr="00BC683C" w:rsidRDefault="008C0154" w:rsidP="00C822F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A27809F" w14:textId="1CC8D867" w:rsidR="008C0154" w:rsidRPr="00BC683C" w:rsidRDefault="008C0154" w:rsidP="00C822F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87E24CC" w14:textId="03ED2218" w:rsidR="008C0154" w:rsidRPr="00BC683C" w:rsidRDefault="008C0154" w:rsidP="00C822F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2A567DD1" w14:textId="32B1528B" w:rsidR="008C0154" w:rsidRPr="00BC683C" w:rsidRDefault="008C0154" w:rsidP="00C822F9">
            <w:pPr>
              <w:pStyle w:val="TAC"/>
              <w:rPr>
                <w:sz w:val="16"/>
                <w:szCs w:val="16"/>
                <w:lang w:eastAsia="zh-CN"/>
              </w:rPr>
            </w:pPr>
            <w:r w:rsidRPr="00BC683C">
              <w:rPr>
                <w:rFonts w:hint="eastAsia"/>
                <w:sz w:val="16"/>
                <w:szCs w:val="16"/>
                <w:lang w:eastAsia="zh-CN"/>
              </w:rPr>
              <w:t>Y</w:t>
            </w:r>
          </w:p>
        </w:tc>
      </w:tr>
      <w:tr w:rsidR="008C0154" w14:paraId="571F643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4E55FE2" w14:textId="14234C25" w:rsidR="008C0154" w:rsidRPr="00BC683C" w:rsidRDefault="008C0154" w:rsidP="00E00C13">
            <w:pPr>
              <w:pStyle w:val="TAL"/>
              <w:rPr>
                <w:sz w:val="16"/>
                <w:szCs w:val="16"/>
              </w:rPr>
            </w:pPr>
            <w:r w:rsidRPr="00BC683C">
              <w:rPr>
                <w:sz w:val="16"/>
                <w:szCs w:val="16"/>
              </w:rPr>
              <w:lastRenderedPageBreak/>
              <w:t>[R-6.15.6.2-007] of 3GPP TS 22.280 [2]</w:t>
            </w:r>
          </w:p>
        </w:tc>
        <w:tc>
          <w:tcPr>
            <w:tcW w:w="2268" w:type="dxa"/>
            <w:tcBorders>
              <w:top w:val="single" w:sz="4" w:space="0" w:color="auto"/>
              <w:left w:val="single" w:sz="4" w:space="0" w:color="auto"/>
              <w:bottom w:val="single" w:sz="4" w:space="0" w:color="auto"/>
              <w:right w:val="single" w:sz="4" w:space="0" w:color="auto"/>
            </w:tcBorders>
          </w:tcPr>
          <w:p w14:paraId="7E9C5144" w14:textId="60079229" w:rsidR="008C0154" w:rsidRPr="00BC683C" w:rsidRDefault="008C0154" w:rsidP="00E00C13">
            <w:pPr>
              <w:pStyle w:val="TAL"/>
              <w:rPr>
                <w:sz w:val="16"/>
                <w:szCs w:val="16"/>
              </w:rPr>
            </w:pPr>
            <w:r w:rsidRPr="00BC683C">
              <w:rPr>
                <w:sz w:val="16"/>
                <w:szCs w:val="16"/>
              </w:rPr>
              <w:t>Authorised to set up an MCData group communication using the ad hoc group used for the alert</w:t>
            </w:r>
          </w:p>
        </w:tc>
        <w:tc>
          <w:tcPr>
            <w:tcW w:w="992" w:type="dxa"/>
            <w:tcBorders>
              <w:top w:val="single" w:sz="4" w:space="0" w:color="auto"/>
              <w:left w:val="single" w:sz="4" w:space="0" w:color="auto"/>
              <w:bottom w:val="single" w:sz="4" w:space="0" w:color="auto"/>
              <w:right w:val="single" w:sz="4" w:space="0" w:color="auto"/>
            </w:tcBorders>
          </w:tcPr>
          <w:p w14:paraId="4DE69AAF" w14:textId="1D7F1DF1" w:rsidR="008C0154" w:rsidRPr="00BC683C" w:rsidRDefault="008C0154" w:rsidP="00E00C13">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22C90484" w14:textId="2E8B279A" w:rsidR="008C0154" w:rsidRPr="00BC683C" w:rsidRDefault="008C0154" w:rsidP="00E00C13">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4BF06BC" w14:textId="6020438A" w:rsidR="008C0154" w:rsidRPr="00BC683C" w:rsidRDefault="008C0154" w:rsidP="00E00C13">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721869" w14:textId="56BA3D48" w:rsidR="008C0154" w:rsidRPr="00BC683C" w:rsidRDefault="008C0154" w:rsidP="00E00C13">
            <w:pPr>
              <w:pStyle w:val="TAC"/>
              <w:rPr>
                <w:sz w:val="16"/>
                <w:szCs w:val="16"/>
                <w:lang w:eastAsia="zh-CN"/>
              </w:rPr>
            </w:pPr>
            <w:r w:rsidRPr="00BC683C">
              <w:rPr>
                <w:sz w:val="16"/>
                <w:szCs w:val="16"/>
              </w:rPr>
              <w:t>Y</w:t>
            </w:r>
          </w:p>
        </w:tc>
      </w:tr>
      <w:tr w:rsidR="008C0154" w14:paraId="0E38C7EE"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BCE0460" w14:textId="77777777" w:rsidR="008C0154" w:rsidRPr="00BC683C" w:rsidRDefault="008C0154" w:rsidP="00E00C13">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198AADB8" w14:textId="134FB680" w:rsidR="008C0154" w:rsidRPr="00BC683C" w:rsidRDefault="008C0154" w:rsidP="00E00C13">
            <w:pPr>
              <w:pStyle w:val="TAL"/>
              <w:rPr>
                <w:sz w:val="16"/>
                <w:szCs w:val="16"/>
              </w:rPr>
            </w:pPr>
            <w:r w:rsidRPr="00BC683C">
              <w:rPr>
                <w:sz w:val="16"/>
                <w:szCs w:val="16"/>
              </w:rPr>
              <w:t>Authorised to receive the participants information of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78373352" w14:textId="4C60FBAC" w:rsidR="008C0154" w:rsidRPr="00BC683C" w:rsidRDefault="008C0154" w:rsidP="00E00C13">
            <w:pPr>
              <w:pStyle w:val="TAC"/>
              <w:rPr>
                <w:sz w:val="16"/>
                <w:szCs w:val="16"/>
              </w:rPr>
            </w:pPr>
            <w:r w:rsidRPr="00BC683C">
              <w:rPr>
                <w:sz w:val="16"/>
                <w:szCs w:val="16"/>
              </w:rPr>
              <w:t>N</w:t>
            </w:r>
          </w:p>
        </w:tc>
        <w:tc>
          <w:tcPr>
            <w:tcW w:w="992" w:type="dxa"/>
            <w:tcBorders>
              <w:top w:val="single" w:sz="4" w:space="0" w:color="auto"/>
              <w:left w:val="single" w:sz="4" w:space="0" w:color="auto"/>
              <w:bottom w:val="single" w:sz="4" w:space="0" w:color="auto"/>
              <w:right w:val="single" w:sz="4" w:space="0" w:color="auto"/>
            </w:tcBorders>
          </w:tcPr>
          <w:p w14:paraId="78B8DBEE" w14:textId="28F1D10B" w:rsidR="008C0154" w:rsidRPr="00BC683C" w:rsidRDefault="008C0154" w:rsidP="00E00C13">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6DA1F23" w14:textId="42498678" w:rsidR="008C0154" w:rsidRPr="00BC683C" w:rsidRDefault="008C0154" w:rsidP="00E00C13">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8E96E49" w14:textId="102F9973" w:rsidR="008C0154" w:rsidRPr="00BC683C" w:rsidRDefault="008C0154" w:rsidP="00E00C13">
            <w:pPr>
              <w:pStyle w:val="TAC"/>
              <w:rPr>
                <w:sz w:val="16"/>
                <w:szCs w:val="16"/>
              </w:rPr>
            </w:pPr>
            <w:r w:rsidRPr="00BC683C">
              <w:rPr>
                <w:rFonts w:hint="eastAsia"/>
                <w:sz w:val="16"/>
                <w:szCs w:val="16"/>
                <w:lang w:eastAsia="zh-CN"/>
              </w:rPr>
              <w:t>Y</w:t>
            </w:r>
          </w:p>
        </w:tc>
      </w:tr>
      <w:tr w:rsidR="008C0154" w14:paraId="378D1040"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5754DE86" w14:textId="77777777" w:rsidR="008C0154" w:rsidRPr="00BC683C" w:rsidRDefault="008C0154" w:rsidP="008F4DA8">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6DE996FD" w14:textId="26E621B3" w:rsidR="008C0154" w:rsidRPr="00BC683C" w:rsidRDefault="008C0154" w:rsidP="008F4DA8">
            <w:pPr>
              <w:pStyle w:val="TAL"/>
              <w:rPr>
                <w:sz w:val="16"/>
                <w:szCs w:val="16"/>
              </w:rPr>
            </w:pPr>
            <w:r w:rsidRPr="00BC683C">
              <w:rPr>
                <w:sz w:val="16"/>
                <w:szCs w:val="16"/>
              </w:rPr>
              <w:t>Authorised to modify the list of participants and criteria for an MCData ad hoc group emergency alert</w:t>
            </w:r>
          </w:p>
        </w:tc>
        <w:tc>
          <w:tcPr>
            <w:tcW w:w="992" w:type="dxa"/>
            <w:tcBorders>
              <w:top w:val="single" w:sz="4" w:space="0" w:color="auto"/>
              <w:left w:val="single" w:sz="4" w:space="0" w:color="auto"/>
              <w:bottom w:val="single" w:sz="4" w:space="0" w:color="auto"/>
              <w:right w:val="single" w:sz="4" w:space="0" w:color="auto"/>
            </w:tcBorders>
          </w:tcPr>
          <w:p w14:paraId="35525FB9" w14:textId="65A78E37" w:rsidR="008C0154" w:rsidRPr="00BC683C" w:rsidRDefault="008C0154" w:rsidP="008F4DA8">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42F00C4" w14:textId="2F9B0044" w:rsidR="008C0154" w:rsidRPr="00BC683C" w:rsidRDefault="008C0154" w:rsidP="008F4DA8">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A3D40C3" w14:textId="0E053087" w:rsidR="008C0154" w:rsidRPr="00BC683C" w:rsidRDefault="008C0154" w:rsidP="008F4DA8">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AEA3F58" w14:textId="6690C59C" w:rsidR="008C0154" w:rsidRPr="00BC683C" w:rsidRDefault="008C0154" w:rsidP="008F4DA8">
            <w:pPr>
              <w:pStyle w:val="TAC"/>
              <w:rPr>
                <w:sz w:val="16"/>
                <w:szCs w:val="16"/>
                <w:lang w:eastAsia="zh-CN"/>
              </w:rPr>
            </w:pPr>
            <w:r w:rsidRPr="00BC683C">
              <w:rPr>
                <w:sz w:val="16"/>
                <w:szCs w:val="16"/>
              </w:rPr>
              <w:t>Y</w:t>
            </w:r>
          </w:p>
        </w:tc>
      </w:tr>
      <w:tr w:rsidR="008C0154" w14:paraId="689A523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8E06671" w14:textId="77777777" w:rsidR="008C0154" w:rsidRPr="00BC683C" w:rsidRDefault="008C0154" w:rsidP="00DA72C9">
            <w:pPr>
              <w:pStyle w:val="TAL"/>
              <w:rPr>
                <w:sz w:val="16"/>
                <w:szCs w:val="16"/>
              </w:rPr>
            </w:pPr>
            <w:r w:rsidRPr="00BC683C">
              <w:rPr>
                <w:sz w:val="16"/>
                <w:szCs w:val="16"/>
              </w:rPr>
              <w:t>[R-6.1.1.2-005],</w:t>
            </w:r>
          </w:p>
          <w:p w14:paraId="43C6C641" w14:textId="77777777" w:rsidR="008C0154" w:rsidRPr="00BC683C" w:rsidRDefault="008C0154" w:rsidP="00DA72C9">
            <w:pPr>
              <w:pStyle w:val="TAL"/>
              <w:rPr>
                <w:sz w:val="16"/>
                <w:szCs w:val="16"/>
              </w:rPr>
            </w:pPr>
            <w:r w:rsidRPr="00BC683C">
              <w:rPr>
                <w:sz w:val="16"/>
                <w:szCs w:val="16"/>
              </w:rPr>
              <w:t>[R-6.1.1.2-006],</w:t>
            </w:r>
          </w:p>
          <w:p w14:paraId="3BB09736" w14:textId="77777777" w:rsidR="008C0154" w:rsidRPr="00BC683C" w:rsidRDefault="008C0154" w:rsidP="00DA72C9">
            <w:pPr>
              <w:pStyle w:val="TAL"/>
              <w:rPr>
                <w:sz w:val="16"/>
                <w:szCs w:val="16"/>
              </w:rPr>
            </w:pPr>
            <w:r w:rsidRPr="00BC683C">
              <w:rPr>
                <w:sz w:val="16"/>
                <w:szCs w:val="16"/>
              </w:rPr>
              <w:t>[R-6.1.1.2-007] of 3GPP TS 22.282 [3]</w:t>
            </w:r>
          </w:p>
        </w:tc>
        <w:tc>
          <w:tcPr>
            <w:tcW w:w="2268" w:type="dxa"/>
            <w:tcBorders>
              <w:top w:val="single" w:sz="4" w:space="0" w:color="auto"/>
              <w:left w:val="single" w:sz="4" w:space="0" w:color="auto"/>
              <w:bottom w:val="single" w:sz="4" w:space="0" w:color="auto"/>
              <w:right w:val="single" w:sz="4" w:space="0" w:color="auto"/>
            </w:tcBorders>
          </w:tcPr>
          <w:p w14:paraId="00A5C62B" w14:textId="77777777" w:rsidR="008C0154" w:rsidRPr="00BC683C" w:rsidRDefault="008C0154" w:rsidP="00DA72C9">
            <w:pPr>
              <w:pStyle w:val="TAL"/>
              <w:rPr>
                <w:sz w:val="16"/>
                <w:szCs w:val="16"/>
              </w:rPr>
            </w:pPr>
            <w:r w:rsidRPr="00BC683C">
              <w:rPr>
                <w:sz w:val="16"/>
                <w:szCs w:val="16"/>
              </w:rPr>
              <w:t>Individual conversation hang time</w:t>
            </w:r>
          </w:p>
        </w:tc>
        <w:tc>
          <w:tcPr>
            <w:tcW w:w="992" w:type="dxa"/>
            <w:tcBorders>
              <w:top w:val="single" w:sz="4" w:space="0" w:color="auto"/>
              <w:left w:val="single" w:sz="4" w:space="0" w:color="auto"/>
              <w:bottom w:val="single" w:sz="4" w:space="0" w:color="auto"/>
              <w:right w:val="single" w:sz="4" w:space="0" w:color="auto"/>
            </w:tcBorders>
          </w:tcPr>
          <w:p w14:paraId="72B0010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524B6EC" w14:textId="2981F847"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C8A5C77" w14:textId="77777777" w:rsidR="008C0154" w:rsidRPr="00BC683C" w:rsidRDefault="008C0154" w:rsidP="00DA72C9">
            <w:pPr>
              <w:pStyle w:val="TAC"/>
              <w:rPr>
                <w:sz w:val="16"/>
                <w:szCs w:val="16"/>
              </w:rPr>
            </w:pPr>
            <w:r w:rsidRPr="00E37183">
              <w:rPr>
                <w:rStyle w:val="CommentReference"/>
                <w:rFonts w:eastAsia="SimSun"/>
              </w:rPr>
              <w:t>Y</w:t>
            </w:r>
          </w:p>
        </w:tc>
        <w:tc>
          <w:tcPr>
            <w:tcW w:w="993" w:type="dxa"/>
            <w:tcBorders>
              <w:top w:val="single" w:sz="4" w:space="0" w:color="auto"/>
              <w:left w:val="single" w:sz="4" w:space="0" w:color="auto"/>
              <w:bottom w:val="single" w:sz="4" w:space="0" w:color="auto"/>
              <w:right w:val="single" w:sz="4" w:space="0" w:color="auto"/>
            </w:tcBorders>
          </w:tcPr>
          <w:p w14:paraId="730A2E2C" w14:textId="414DF538" w:rsidR="008C0154" w:rsidRPr="00BC683C" w:rsidRDefault="008C0154" w:rsidP="00DA72C9">
            <w:pPr>
              <w:pStyle w:val="TAC"/>
              <w:rPr>
                <w:sz w:val="16"/>
                <w:szCs w:val="16"/>
                <w:lang w:eastAsia="zh-CN"/>
              </w:rPr>
            </w:pPr>
            <w:r w:rsidRPr="00BC683C">
              <w:rPr>
                <w:sz w:val="16"/>
                <w:szCs w:val="16"/>
              </w:rPr>
              <w:t>Y</w:t>
            </w:r>
          </w:p>
        </w:tc>
      </w:tr>
      <w:tr w:rsidR="008C0154" w14:paraId="19A0CF99"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3519234"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8C0154" w:rsidRPr="00BC683C" w:rsidRDefault="008C0154" w:rsidP="00DA72C9">
            <w:pPr>
              <w:pStyle w:val="TAL"/>
              <w:rPr>
                <w:sz w:val="16"/>
                <w:szCs w:val="16"/>
              </w:rPr>
            </w:pPr>
            <w:r w:rsidRPr="00BC683C">
              <w:rPr>
                <w:sz w:val="16"/>
                <w:szCs w:val="16"/>
              </w:rPr>
              <w:t>One-to-one communication</w:t>
            </w:r>
          </w:p>
        </w:tc>
        <w:tc>
          <w:tcPr>
            <w:tcW w:w="992" w:type="dxa"/>
            <w:tcBorders>
              <w:top w:val="single" w:sz="4" w:space="0" w:color="auto"/>
              <w:left w:val="single" w:sz="4" w:space="0" w:color="auto"/>
              <w:bottom w:val="single" w:sz="4" w:space="0" w:color="auto"/>
              <w:right w:val="single" w:sz="4" w:space="0" w:color="auto"/>
            </w:tcBorders>
          </w:tcPr>
          <w:p w14:paraId="40359761"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2FD4904" w14:textId="02147CE4"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9E7040F"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1E93729E" w14:textId="39B96CDD" w:rsidR="008C0154" w:rsidRPr="00BC683C" w:rsidRDefault="008C0154" w:rsidP="00DA72C9">
            <w:pPr>
              <w:pStyle w:val="TAC"/>
              <w:rPr>
                <w:sz w:val="16"/>
                <w:szCs w:val="16"/>
              </w:rPr>
            </w:pPr>
          </w:p>
        </w:tc>
      </w:tr>
      <w:tr w:rsidR="008C0154" w14:paraId="382453B8"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948DCE6" w14:textId="77777777" w:rsidR="008C0154" w:rsidRPr="00BC683C" w:rsidRDefault="008C0154" w:rsidP="00DA72C9">
            <w:pPr>
              <w:pStyle w:val="TAL"/>
              <w:rPr>
                <w:sz w:val="16"/>
                <w:szCs w:val="16"/>
              </w:rPr>
            </w:pPr>
            <w:r w:rsidRPr="00BC683C">
              <w:rPr>
                <w:sz w:val="16"/>
                <w:szCs w:val="16"/>
              </w:rPr>
              <w:t>[R-6.3.1.2-007] of 3GPP TS 22.282 [3] and 3GPP TS 33.180 [13]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8C0154" w:rsidRPr="00BC683C" w:rsidRDefault="008C0154" w:rsidP="00DA72C9">
            <w:pPr>
              <w:pStyle w:val="TAL"/>
              <w:rPr>
                <w:sz w:val="16"/>
                <w:szCs w:val="16"/>
              </w:rPr>
            </w:pPr>
            <w:r w:rsidRPr="00BC683C">
              <w:rPr>
                <w:sz w:val="16"/>
                <w:szCs w:val="16"/>
              </w:rPr>
              <w:t>&gt; List of MCData users this MCData user is authorized to initiate a one</w:t>
            </w:r>
            <w:r w:rsidRPr="00BC683C">
              <w:rPr>
                <w:sz w:val="16"/>
                <w:szCs w:val="16"/>
              </w:rPr>
              <w:noBreakHyphen/>
              <w:t>to-one communication</w:t>
            </w:r>
          </w:p>
        </w:tc>
        <w:tc>
          <w:tcPr>
            <w:tcW w:w="992" w:type="dxa"/>
            <w:tcBorders>
              <w:top w:val="single" w:sz="4" w:space="0" w:color="auto"/>
              <w:left w:val="single" w:sz="4" w:space="0" w:color="auto"/>
              <w:bottom w:val="single" w:sz="4" w:space="0" w:color="auto"/>
              <w:right w:val="single" w:sz="4" w:space="0" w:color="auto"/>
            </w:tcBorders>
          </w:tcPr>
          <w:p w14:paraId="7B37EEB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BCF0FD2" w14:textId="3472927F"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419EBDA3"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01DDE199" w14:textId="1AA6ED20" w:rsidR="008C0154" w:rsidRPr="00BC683C" w:rsidRDefault="008C0154" w:rsidP="00DA72C9">
            <w:pPr>
              <w:pStyle w:val="TAC"/>
              <w:rPr>
                <w:sz w:val="16"/>
                <w:szCs w:val="16"/>
              </w:rPr>
            </w:pPr>
          </w:p>
        </w:tc>
      </w:tr>
      <w:tr w:rsidR="008C0154" w14:paraId="78A46A65"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4AC88F8"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4F0B0635"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4FA0574" w14:textId="60BB20B6"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36B02A0D"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F4A18C1" w14:textId="07A21FDC" w:rsidR="008C0154" w:rsidRPr="00BC683C" w:rsidRDefault="008C0154" w:rsidP="00DA72C9">
            <w:pPr>
              <w:pStyle w:val="TAC"/>
              <w:rPr>
                <w:sz w:val="16"/>
                <w:szCs w:val="16"/>
              </w:rPr>
            </w:pPr>
            <w:r w:rsidRPr="00BC683C">
              <w:rPr>
                <w:sz w:val="16"/>
                <w:szCs w:val="16"/>
              </w:rPr>
              <w:t>Y</w:t>
            </w:r>
          </w:p>
        </w:tc>
      </w:tr>
      <w:tr w:rsidR="008C0154" w14:paraId="51B7C466"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56928D11"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8C0154" w:rsidRPr="00BC683C" w:rsidRDefault="008C0154" w:rsidP="00DA72C9">
            <w:pPr>
              <w:pStyle w:val="TAL"/>
              <w:rPr>
                <w:sz w:val="16"/>
                <w:szCs w:val="16"/>
              </w:rPr>
            </w:pPr>
            <w:r w:rsidRPr="00BC683C">
              <w:rPr>
                <w:sz w:val="16"/>
                <w:szCs w:val="16"/>
              </w:rPr>
              <w:t>&gt;&gt; Discovery Group ID</w:t>
            </w:r>
          </w:p>
        </w:tc>
        <w:tc>
          <w:tcPr>
            <w:tcW w:w="992" w:type="dxa"/>
            <w:tcBorders>
              <w:top w:val="single" w:sz="4" w:space="0" w:color="auto"/>
              <w:left w:val="single" w:sz="4" w:space="0" w:color="auto"/>
              <w:bottom w:val="single" w:sz="4" w:space="0" w:color="auto"/>
              <w:right w:val="single" w:sz="4" w:space="0" w:color="auto"/>
            </w:tcBorders>
          </w:tcPr>
          <w:p w14:paraId="171B6C51"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217257D" w14:textId="668C0FF1"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1D05D985"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4768422" w14:textId="140E7C0A" w:rsidR="008C0154" w:rsidRPr="00BC683C" w:rsidRDefault="008C0154" w:rsidP="00DA72C9">
            <w:pPr>
              <w:pStyle w:val="TAC"/>
              <w:rPr>
                <w:sz w:val="16"/>
                <w:szCs w:val="16"/>
              </w:rPr>
            </w:pPr>
            <w:r w:rsidRPr="00BC683C">
              <w:rPr>
                <w:sz w:val="16"/>
                <w:szCs w:val="16"/>
              </w:rPr>
              <w:t>Y</w:t>
            </w:r>
          </w:p>
        </w:tc>
      </w:tr>
      <w:tr w:rsidR="008C0154" w14:paraId="02F18A42"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11F651CD"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8C0154" w:rsidRPr="00BC683C" w:rsidRDefault="008C0154" w:rsidP="00DA72C9">
            <w:pPr>
              <w:pStyle w:val="TAL"/>
              <w:rPr>
                <w:sz w:val="16"/>
                <w:szCs w:val="16"/>
              </w:rPr>
            </w:pPr>
            <w:r w:rsidRPr="00BC683C">
              <w:rPr>
                <w:sz w:val="16"/>
                <w:szCs w:val="16"/>
              </w:rPr>
              <w:t>&gt;&gt; User info ID (as specified in 3GPP TS 23.303 [7])</w:t>
            </w:r>
          </w:p>
        </w:tc>
        <w:tc>
          <w:tcPr>
            <w:tcW w:w="992" w:type="dxa"/>
            <w:tcBorders>
              <w:top w:val="single" w:sz="4" w:space="0" w:color="auto"/>
              <w:left w:val="single" w:sz="4" w:space="0" w:color="auto"/>
              <w:bottom w:val="single" w:sz="4" w:space="0" w:color="auto"/>
              <w:right w:val="single" w:sz="4" w:space="0" w:color="auto"/>
            </w:tcBorders>
          </w:tcPr>
          <w:p w14:paraId="518CB71C"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E598849" w14:textId="5FAB0CB1" w:rsidR="008C0154" w:rsidRPr="00BC683C" w:rsidRDefault="008C0154" w:rsidP="00DA72C9">
            <w:pPr>
              <w:pStyle w:val="TAC"/>
              <w:rPr>
                <w:sz w:val="16"/>
                <w:szCs w:val="16"/>
              </w:rPr>
            </w:pPr>
            <w:r w:rsidRPr="00BC683C">
              <w:rPr>
                <w:sz w:val="16"/>
                <w:szCs w:val="16"/>
              </w:rPr>
              <w:t>N</w:t>
            </w:r>
          </w:p>
        </w:tc>
        <w:tc>
          <w:tcPr>
            <w:tcW w:w="1276" w:type="dxa"/>
            <w:tcBorders>
              <w:top w:val="single" w:sz="4" w:space="0" w:color="auto"/>
              <w:left w:val="single" w:sz="4" w:space="0" w:color="auto"/>
              <w:bottom w:val="single" w:sz="4" w:space="0" w:color="auto"/>
              <w:right w:val="single" w:sz="4" w:space="0" w:color="auto"/>
            </w:tcBorders>
          </w:tcPr>
          <w:p w14:paraId="6BCE2D90"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FB6CD5E" w14:textId="7E9773C6" w:rsidR="008C0154" w:rsidRPr="00BC683C" w:rsidRDefault="008C0154" w:rsidP="00DA72C9">
            <w:pPr>
              <w:pStyle w:val="TAC"/>
              <w:rPr>
                <w:sz w:val="16"/>
                <w:szCs w:val="16"/>
              </w:rPr>
            </w:pPr>
            <w:r w:rsidRPr="00BC683C">
              <w:rPr>
                <w:sz w:val="16"/>
                <w:szCs w:val="16"/>
              </w:rPr>
              <w:t>Y</w:t>
            </w:r>
          </w:p>
        </w:tc>
      </w:tr>
      <w:tr w:rsidR="008C0154" w14:paraId="6AA55FC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0751CA2A"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8C0154" w:rsidRPr="00BC683C" w:rsidRDefault="008C0154" w:rsidP="00DA72C9">
            <w:pPr>
              <w:pStyle w:val="TAL"/>
              <w:rPr>
                <w:sz w:val="16"/>
                <w:szCs w:val="16"/>
              </w:rPr>
            </w:pPr>
            <w:r w:rsidRPr="00BC683C">
              <w:rPr>
                <w:sz w:val="16"/>
                <w:szCs w:val="16"/>
              </w:rPr>
              <w:t>&gt;&gt; 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1BCC2191"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0130745F" w14:textId="2D96F6E9"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AED18E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4E25A0C" w14:textId="4F5E02F2" w:rsidR="008C0154" w:rsidRPr="00BC683C" w:rsidRDefault="008C0154" w:rsidP="00DA72C9">
            <w:pPr>
              <w:pStyle w:val="TAC"/>
              <w:rPr>
                <w:sz w:val="16"/>
                <w:szCs w:val="16"/>
              </w:rPr>
            </w:pPr>
            <w:r w:rsidRPr="00BC683C">
              <w:rPr>
                <w:sz w:val="16"/>
                <w:szCs w:val="16"/>
              </w:rPr>
              <w:t>Y</w:t>
            </w:r>
          </w:p>
        </w:tc>
      </w:tr>
      <w:tr w:rsidR="008C0154" w14:paraId="72FA19E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6557C123" w14:textId="77777777" w:rsidR="008C0154" w:rsidRPr="00BC683C" w:rsidRDefault="008C0154" w:rsidP="00DA72C9">
            <w:pPr>
              <w:pStyle w:val="TAL"/>
              <w:rPr>
                <w:sz w:val="16"/>
                <w:szCs w:val="16"/>
              </w:rPr>
            </w:pPr>
            <w:r w:rsidRPr="00BC683C">
              <w:rPr>
                <w:sz w:val="16"/>
                <w:szCs w:val="16"/>
              </w:rPr>
              <w:t>[R-6.7.3-007] of 3GPP TS 22.280 [2]</w:t>
            </w:r>
          </w:p>
        </w:tc>
        <w:tc>
          <w:tcPr>
            <w:tcW w:w="2268" w:type="dxa"/>
            <w:tcBorders>
              <w:top w:val="single" w:sz="4" w:space="0" w:color="auto"/>
              <w:left w:val="single" w:sz="4" w:space="0" w:color="auto"/>
              <w:bottom w:val="single" w:sz="4" w:space="0" w:color="auto"/>
              <w:right w:val="single" w:sz="4" w:space="0" w:color="auto"/>
            </w:tcBorders>
            <w:vAlign w:val="center"/>
          </w:tcPr>
          <w:p w14:paraId="72993ADF" w14:textId="77777777" w:rsidR="008C0154" w:rsidRPr="00BC683C" w:rsidRDefault="008C0154" w:rsidP="00DA72C9">
            <w:pPr>
              <w:pStyle w:val="TAL"/>
              <w:rPr>
                <w:sz w:val="16"/>
                <w:szCs w:val="16"/>
              </w:rPr>
            </w:pPr>
            <w:r w:rsidRPr="00BC683C">
              <w:rPr>
                <w:sz w:val="16"/>
                <w:szCs w:val="16"/>
              </w:rPr>
              <w:t>Authorised to make one-to-one communications towards users not included in "list of MCData user(s) this MCData user is authorized to initiate a one</w:t>
            </w:r>
            <w:r w:rsidRPr="00BC683C">
              <w:rPr>
                <w:sz w:val="16"/>
                <w:szCs w:val="16"/>
              </w:rPr>
              <w:noBreakHyphen/>
              <w:t>to-one communication"</w:t>
            </w:r>
          </w:p>
        </w:tc>
        <w:tc>
          <w:tcPr>
            <w:tcW w:w="992" w:type="dxa"/>
            <w:tcBorders>
              <w:top w:val="single" w:sz="4" w:space="0" w:color="auto"/>
              <w:left w:val="single" w:sz="4" w:space="0" w:color="auto"/>
              <w:bottom w:val="single" w:sz="4" w:space="0" w:color="auto"/>
              <w:right w:val="single" w:sz="4" w:space="0" w:color="auto"/>
            </w:tcBorders>
          </w:tcPr>
          <w:p w14:paraId="7B747113"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D22CDAE" w14:textId="59413D0A"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7B3955B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19A2E96" w14:textId="7C90392B" w:rsidR="008C0154" w:rsidRPr="00BC683C" w:rsidRDefault="008C0154" w:rsidP="00DA72C9">
            <w:pPr>
              <w:pStyle w:val="TAC"/>
              <w:rPr>
                <w:sz w:val="16"/>
                <w:szCs w:val="16"/>
              </w:rPr>
            </w:pPr>
            <w:r w:rsidRPr="00BC683C">
              <w:rPr>
                <w:rFonts w:hint="eastAsia"/>
                <w:sz w:val="16"/>
                <w:szCs w:val="16"/>
              </w:rPr>
              <w:t>Y</w:t>
            </w:r>
          </w:p>
        </w:tc>
      </w:tr>
      <w:tr w:rsidR="008C0154" w14:paraId="4D4D1E91"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7FC115A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8C0154" w:rsidRPr="00BC683C" w:rsidRDefault="008C0154" w:rsidP="00DA72C9">
            <w:pPr>
              <w:pStyle w:val="TAL"/>
              <w:rPr>
                <w:sz w:val="16"/>
                <w:szCs w:val="16"/>
              </w:rPr>
            </w:pPr>
            <w:r w:rsidRPr="00BC683C">
              <w:rPr>
                <w:sz w:val="16"/>
                <w:szCs w:val="16"/>
              </w:rPr>
              <w:t>File distribution</w:t>
            </w:r>
          </w:p>
        </w:tc>
        <w:tc>
          <w:tcPr>
            <w:tcW w:w="992" w:type="dxa"/>
            <w:tcBorders>
              <w:top w:val="single" w:sz="4" w:space="0" w:color="auto"/>
              <w:left w:val="single" w:sz="4" w:space="0" w:color="auto"/>
              <w:bottom w:val="single" w:sz="4" w:space="0" w:color="auto"/>
              <w:right w:val="single" w:sz="4" w:space="0" w:color="auto"/>
            </w:tcBorders>
          </w:tcPr>
          <w:p w14:paraId="1B37C141"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FDA17F" w14:textId="54C12B9D"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1295888"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3A36399D" w14:textId="241D49EA" w:rsidR="008C0154" w:rsidRPr="00BC683C" w:rsidRDefault="008C0154" w:rsidP="00DA72C9">
            <w:pPr>
              <w:pStyle w:val="TAC"/>
              <w:rPr>
                <w:sz w:val="16"/>
                <w:szCs w:val="16"/>
              </w:rPr>
            </w:pPr>
          </w:p>
        </w:tc>
      </w:tr>
      <w:tr w:rsidR="008C0154" w14:paraId="4E23339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229A750C" w14:textId="77777777" w:rsidR="008C0154" w:rsidRPr="00BC683C" w:rsidRDefault="008C0154" w:rsidP="00DA72C9">
            <w:pPr>
              <w:pStyle w:val="TAL"/>
              <w:rPr>
                <w:sz w:val="16"/>
                <w:szCs w:val="16"/>
              </w:rPr>
            </w:pPr>
            <w:r w:rsidRPr="00BC683C">
              <w:rPr>
                <w:sz w:val="16"/>
                <w:szCs w:val="16"/>
              </w:rPr>
              <w:t>[R-5.3.2-010] of 3GPP TS 22.282 [3] and 3GPP TS 33.180 [13]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8C0154" w:rsidRPr="00BC683C" w:rsidRDefault="008C0154" w:rsidP="00DA72C9">
            <w:pPr>
              <w:pStyle w:val="TAL"/>
              <w:rPr>
                <w:sz w:val="16"/>
                <w:szCs w:val="16"/>
              </w:rPr>
            </w:pPr>
            <w:r w:rsidRPr="00BC683C">
              <w:rPr>
                <w:sz w:val="16"/>
                <w:szCs w:val="16"/>
              </w:rPr>
              <w:t>&gt; List of MCData users this MCData user is allowed to cancel distribution of files being sent or waiting to be sent</w:t>
            </w:r>
          </w:p>
        </w:tc>
        <w:tc>
          <w:tcPr>
            <w:tcW w:w="992" w:type="dxa"/>
            <w:tcBorders>
              <w:top w:val="single" w:sz="4" w:space="0" w:color="auto"/>
              <w:left w:val="single" w:sz="4" w:space="0" w:color="auto"/>
              <w:bottom w:val="single" w:sz="4" w:space="0" w:color="auto"/>
              <w:right w:val="single" w:sz="4" w:space="0" w:color="auto"/>
            </w:tcBorders>
          </w:tcPr>
          <w:p w14:paraId="17FA0080"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6CF1E160" w14:textId="1F4AB54B"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6600688"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7CE73D2F" w14:textId="050479BF" w:rsidR="008C0154" w:rsidRPr="00BC683C" w:rsidRDefault="008C0154" w:rsidP="00DA72C9">
            <w:pPr>
              <w:pStyle w:val="TAC"/>
              <w:rPr>
                <w:sz w:val="16"/>
                <w:szCs w:val="16"/>
              </w:rPr>
            </w:pPr>
          </w:p>
        </w:tc>
      </w:tr>
      <w:tr w:rsidR="008C0154" w14:paraId="7511CC3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377F7AC8"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0717BAF2"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46B9BC0" w14:textId="4795576B"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F42D351"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1B1979A" w14:textId="20881735" w:rsidR="008C0154" w:rsidRPr="00BC683C" w:rsidRDefault="008C0154" w:rsidP="00DA72C9">
            <w:pPr>
              <w:pStyle w:val="TAC"/>
              <w:rPr>
                <w:sz w:val="16"/>
                <w:szCs w:val="16"/>
              </w:rPr>
            </w:pPr>
            <w:r w:rsidRPr="00BC683C">
              <w:rPr>
                <w:sz w:val="16"/>
                <w:szCs w:val="16"/>
              </w:rPr>
              <w:t>Y</w:t>
            </w:r>
          </w:p>
        </w:tc>
      </w:tr>
      <w:tr w:rsidR="008C0154" w14:paraId="0A455FC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46D4D2BE"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8C0154" w:rsidRPr="00BC683C" w:rsidRDefault="008C0154" w:rsidP="00DA72C9">
            <w:pPr>
              <w:pStyle w:val="TAL"/>
              <w:rPr>
                <w:sz w:val="16"/>
                <w:szCs w:val="16"/>
              </w:rPr>
            </w:pPr>
            <w:r w:rsidRPr="00BC683C">
              <w:rPr>
                <w:sz w:val="16"/>
                <w:szCs w:val="16"/>
              </w:rPr>
              <w:t>&gt;&gt; KMSUri for security domain of MCData ID (see NOTE 1)</w:t>
            </w:r>
          </w:p>
        </w:tc>
        <w:tc>
          <w:tcPr>
            <w:tcW w:w="992" w:type="dxa"/>
            <w:tcBorders>
              <w:top w:val="single" w:sz="4" w:space="0" w:color="auto"/>
              <w:left w:val="single" w:sz="4" w:space="0" w:color="auto"/>
              <w:bottom w:val="single" w:sz="4" w:space="0" w:color="auto"/>
              <w:right w:val="single" w:sz="4" w:space="0" w:color="auto"/>
            </w:tcBorders>
          </w:tcPr>
          <w:p w14:paraId="05C498DB"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6228CCEB" w14:textId="1CD3DF1C"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524A3886"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4674EC4" w14:textId="33DA60CC" w:rsidR="008C0154" w:rsidRPr="00BC683C" w:rsidRDefault="008C0154" w:rsidP="00DA72C9">
            <w:pPr>
              <w:pStyle w:val="TAC"/>
              <w:rPr>
                <w:sz w:val="16"/>
                <w:szCs w:val="16"/>
              </w:rPr>
            </w:pPr>
            <w:r w:rsidRPr="00BC683C">
              <w:rPr>
                <w:sz w:val="16"/>
                <w:szCs w:val="16"/>
              </w:rPr>
              <w:t>Y</w:t>
            </w:r>
          </w:p>
        </w:tc>
      </w:tr>
      <w:tr w:rsidR="008C0154" w14:paraId="6DA613D4"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vAlign w:val="center"/>
          </w:tcPr>
          <w:p w14:paraId="22779C46"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vAlign w:val="center"/>
          </w:tcPr>
          <w:p w14:paraId="61B2FA80" w14:textId="77777777" w:rsidR="008C0154" w:rsidRPr="00BC683C" w:rsidRDefault="008C0154" w:rsidP="00DA72C9">
            <w:pPr>
              <w:pStyle w:val="TAL"/>
              <w:rPr>
                <w:sz w:val="16"/>
                <w:szCs w:val="16"/>
              </w:rPr>
            </w:pPr>
            <w:r w:rsidRPr="00BC683C">
              <w:rPr>
                <w:sz w:val="16"/>
                <w:szCs w:val="16"/>
              </w:rPr>
              <w:t>Transmission and reception control</w:t>
            </w:r>
          </w:p>
        </w:tc>
        <w:tc>
          <w:tcPr>
            <w:tcW w:w="992" w:type="dxa"/>
            <w:tcBorders>
              <w:top w:val="single" w:sz="4" w:space="0" w:color="auto"/>
              <w:left w:val="single" w:sz="4" w:space="0" w:color="auto"/>
              <w:bottom w:val="single" w:sz="4" w:space="0" w:color="auto"/>
              <w:right w:val="single" w:sz="4" w:space="0" w:color="auto"/>
            </w:tcBorders>
          </w:tcPr>
          <w:p w14:paraId="2A40EEDF"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1818A9D8" w14:textId="64AAF2CA"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5388C3A"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65684EDB" w14:textId="7B035CE3" w:rsidR="008C0154" w:rsidRPr="00BC683C" w:rsidRDefault="008C0154" w:rsidP="00DA72C9">
            <w:pPr>
              <w:pStyle w:val="TAC"/>
              <w:rPr>
                <w:sz w:val="16"/>
                <w:szCs w:val="16"/>
              </w:rPr>
            </w:pPr>
          </w:p>
        </w:tc>
      </w:tr>
      <w:tr w:rsidR="008C0154" w14:paraId="43A59043"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75397EA" w14:textId="77777777" w:rsidR="008C0154" w:rsidRPr="00BC683C" w:rsidRDefault="008C0154" w:rsidP="00DA72C9">
            <w:pPr>
              <w:pStyle w:val="TAL"/>
              <w:rPr>
                <w:sz w:val="16"/>
                <w:szCs w:val="16"/>
              </w:rPr>
            </w:pPr>
            <w:r w:rsidRPr="00BC683C">
              <w:rPr>
                <w:sz w:val="16"/>
                <w:szCs w:val="16"/>
              </w:rPr>
              <w:t>[R-6.2.2.1-001] of 3GPP TS 22.282 [3]</w:t>
            </w:r>
          </w:p>
        </w:tc>
        <w:tc>
          <w:tcPr>
            <w:tcW w:w="2268" w:type="dxa"/>
            <w:tcBorders>
              <w:top w:val="single" w:sz="4" w:space="0" w:color="auto"/>
              <w:left w:val="single" w:sz="4" w:space="0" w:color="auto"/>
              <w:bottom w:val="single" w:sz="4" w:space="0" w:color="auto"/>
              <w:right w:val="single" w:sz="4" w:space="0" w:color="auto"/>
            </w:tcBorders>
          </w:tcPr>
          <w:p w14:paraId="7CF7B50F" w14:textId="77777777" w:rsidR="008C0154" w:rsidRPr="00BC683C" w:rsidRDefault="008C0154" w:rsidP="00DA72C9">
            <w:pPr>
              <w:pStyle w:val="TAL"/>
              <w:rPr>
                <w:sz w:val="16"/>
                <w:szCs w:val="16"/>
              </w:rPr>
            </w:pPr>
            <w:r w:rsidRPr="00BC683C">
              <w:rPr>
                <w:sz w:val="16"/>
                <w:szCs w:val="16"/>
              </w:rPr>
              <w:t>&gt; Whether the MCData user is permitted to transmit data</w:t>
            </w:r>
          </w:p>
        </w:tc>
        <w:tc>
          <w:tcPr>
            <w:tcW w:w="992" w:type="dxa"/>
            <w:tcBorders>
              <w:top w:val="single" w:sz="4" w:space="0" w:color="auto"/>
              <w:left w:val="single" w:sz="4" w:space="0" w:color="auto"/>
              <w:bottom w:val="single" w:sz="4" w:space="0" w:color="auto"/>
              <w:right w:val="single" w:sz="4" w:space="0" w:color="auto"/>
            </w:tcBorders>
          </w:tcPr>
          <w:p w14:paraId="45EA047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DBA71E5" w14:textId="2FC2644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34B03329"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6A784FB" w14:textId="2814DC75" w:rsidR="008C0154" w:rsidRPr="00BC683C" w:rsidRDefault="008C0154" w:rsidP="00DA72C9">
            <w:pPr>
              <w:pStyle w:val="TAC"/>
              <w:rPr>
                <w:sz w:val="16"/>
                <w:szCs w:val="16"/>
              </w:rPr>
            </w:pPr>
            <w:r w:rsidRPr="00BC683C">
              <w:rPr>
                <w:sz w:val="16"/>
                <w:szCs w:val="16"/>
              </w:rPr>
              <w:t>Y</w:t>
            </w:r>
          </w:p>
        </w:tc>
      </w:tr>
      <w:tr w:rsidR="008C0154" w14:paraId="24F785A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19C3694" w14:textId="77777777" w:rsidR="008C0154" w:rsidRPr="00BC683C" w:rsidRDefault="008C0154" w:rsidP="00DA72C9">
            <w:pPr>
              <w:pStyle w:val="TAL"/>
              <w:rPr>
                <w:sz w:val="16"/>
                <w:szCs w:val="16"/>
              </w:rPr>
            </w:pPr>
            <w:r w:rsidRPr="00BC683C">
              <w:rPr>
                <w:sz w:val="16"/>
                <w:szCs w:val="16"/>
              </w:rPr>
              <w:t>[R-6.2.3-005] of 3GPP TS 22.282 [3]</w:t>
            </w:r>
          </w:p>
        </w:tc>
        <w:tc>
          <w:tcPr>
            <w:tcW w:w="2268" w:type="dxa"/>
            <w:tcBorders>
              <w:top w:val="single" w:sz="4" w:space="0" w:color="auto"/>
              <w:left w:val="single" w:sz="4" w:space="0" w:color="auto"/>
              <w:bottom w:val="single" w:sz="4" w:space="0" w:color="auto"/>
              <w:right w:val="single" w:sz="4" w:space="0" w:color="auto"/>
            </w:tcBorders>
          </w:tcPr>
          <w:p w14:paraId="20E6963F" w14:textId="77777777" w:rsidR="008C0154" w:rsidRPr="00BC683C" w:rsidRDefault="008C0154" w:rsidP="00DA72C9">
            <w:pPr>
              <w:pStyle w:val="TAL"/>
              <w:rPr>
                <w:sz w:val="16"/>
                <w:szCs w:val="16"/>
              </w:rPr>
            </w:pPr>
            <w:r w:rsidRPr="00BC683C">
              <w:rPr>
                <w:sz w:val="16"/>
                <w:szCs w:val="16"/>
              </w:rPr>
              <w:t>&gt; Maximum amount of data that the MCData user can transmit in a single request during one-to-one communication</w:t>
            </w:r>
          </w:p>
        </w:tc>
        <w:tc>
          <w:tcPr>
            <w:tcW w:w="992" w:type="dxa"/>
            <w:tcBorders>
              <w:top w:val="single" w:sz="4" w:space="0" w:color="auto"/>
              <w:left w:val="single" w:sz="4" w:space="0" w:color="auto"/>
              <w:bottom w:val="single" w:sz="4" w:space="0" w:color="auto"/>
              <w:right w:val="single" w:sz="4" w:space="0" w:color="auto"/>
            </w:tcBorders>
          </w:tcPr>
          <w:p w14:paraId="491EB77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3A7236FD" w14:textId="13646F57"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AB4560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0356689A" w14:textId="76E1A127" w:rsidR="008C0154" w:rsidRPr="00BC683C" w:rsidRDefault="008C0154" w:rsidP="00DA72C9">
            <w:pPr>
              <w:pStyle w:val="TAC"/>
              <w:rPr>
                <w:sz w:val="16"/>
                <w:szCs w:val="16"/>
              </w:rPr>
            </w:pPr>
            <w:r w:rsidRPr="00BC683C">
              <w:rPr>
                <w:sz w:val="16"/>
                <w:szCs w:val="16"/>
              </w:rPr>
              <w:t>Y</w:t>
            </w:r>
          </w:p>
        </w:tc>
      </w:tr>
      <w:tr w:rsidR="008C0154" w14:paraId="2B8B7543"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6D044B8" w14:textId="77777777" w:rsidR="008C0154" w:rsidRPr="00BC683C" w:rsidRDefault="008C0154" w:rsidP="00DA72C9">
            <w:pPr>
              <w:pStyle w:val="TAL"/>
              <w:rPr>
                <w:sz w:val="16"/>
                <w:szCs w:val="16"/>
              </w:rPr>
            </w:pPr>
            <w:r w:rsidRPr="00BC683C">
              <w:rPr>
                <w:sz w:val="16"/>
                <w:szCs w:val="16"/>
              </w:rPr>
              <w:t xml:space="preserve">[R-6.2.3-005] and </w:t>
            </w:r>
            <w:r w:rsidRPr="00BC683C">
              <w:rPr>
                <w:rFonts w:eastAsia="SimSun"/>
                <w:sz w:val="16"/>
                <w:szCs w:val="16"/>
              </w:rPr>
              <w:t>[R</w:t>
            </w:r>
            <w:r w:rsidRPr="00BC683C">
              <w:rPr>
                <w:rFonts w:eastAsia="SimSun"/>
                <w:sz w:val="16"/>
                <w:szCs w:val="16"/>
              </w:rPr>
              <w:noBreakHyphen/>
              <w:t>6.3.1.2-008]</w:t>
            </w:r>
            <w:r w:rsidRPr="00BC683C">
              <w:rPr>
                <w:sz w:val="16"/>
                <w:szCs w:val="16"/>
              </w:rPr>
              <w:t xml:space="preserve"> of 3GPP TS 22.282 [3]</w:t>
            </w:r>
          </w:p>
        </w:tc>
        <w:tc>
          <w:tcPr>
            <w:tcW w:w="2268" w:type="dxa"/>
            <w:tcBorders>
              <w:top w:val="single" w:sz="4" w:space="0" w:color="auto"/>
              <w:left w:val="single" w:sz="4" w:space="0" w:color="auto"/>
              <w:bottom w:val="single" w:sz="4" w:space="0" w:color="auto"/>
              <w:right w:val="single" w:sz="4" w:space="0" w:color="auto"/>
            </w:tcBorders>
          </w:tcPr>
          <w:p w14:paraId="3EE91EE3" w14:textId="77777777" w:rsidR="008C0154" w:rsidRPr="00BC683C" w:rsidRDefault="008C0154" w:rsidP="00DA72C9">
            <w:pPr>
              <w:pStyle w:val="TAL"/>
              <w:rPr>
                <w:sz w:val="16"/>
                <w:szCs w:val="16"/>
              </w:rPr>
            </w:pPr>
            <w:r w:rsidRPr="00BC683C">
              <w:rPr>
                <w:sz w:val="16"/>
                <w:szCs w:val="16"/>
              </w:rPr>
              <w:t>&gt; Maximum amount of time that the MCData user can transmit in a single request during one-to-one communication</w:t>
            </w:r>
          </w:p>
        </w:tc>
        <w:tc>
          <w:tcPr>
            <w:tcW w:w="992" w:type="dxa"/>
            <w:tcBorders>
              <w:top w:val="single" w:sz="4" w:space="0" w:color="auto"/>
              <w:left w:val="single" w:sz="4" w:space="0" w:color="auto"/>
              <w:bottom w:val="single" w:sz="4" w:space="0" w:color="auto"/>
              <w:right w:val="single" w:sz="4" w:space="0" w:color="auto"/>
            </w:tcBorders>
          </w:tcPr>
          <w:p w14:paraId="1052AE5A"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EF77BE6" w14:textId="762628B8"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07591228"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7F1A35B6" w14:textId="43FCF23B" w:rsidR="008C0154" w:rsidRPr="00BC683C" w:rsidRDefault="008C0154" w:rsidP="00DA72C9">
            <w:pPr>
              <w:pStyle w:val="TAC"/>
              <w:rPr>
                <w:sz w:val="16"/>
                <w:szCs w:val="16"/>
              </w:rPr>
            </w:pPr>
            <w:r w:rsidRPr="00BC683C">
              <w:rPr>
                <w:sz w:val="16"/>
                <w:szCs w:val="16"/>
              </w:rPr>
              <w:t>Y</w:t>
            </w:r>
          </w:p>
        </w:tc>
      </w:tr>
      <w:tr w:rsidR="008C0154" w14:paraId="128C4AFA"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01E65C8" w14:textId="77777777" w:rsidR="008C0154" w:rsidRPr="00BC683C" w:rsidRDefault="008C0154" w:rsidP="00DA72C9">
            <w:pPr>
              <w:pStyle w:val="TAL"/>
              <w:rPr>
                <w:sz w:val="16"/>
                <w:szCs w:val="16"/>
              </w:rPr>
            </w:pPr>
            <w:r w:rsidRPr="00BC683C">
              <w:rPr>
                <w:sz w:val="16"/>
                <w:szCs w:val="16"/>
              </w:rPr>
              <w:lastRenderedPageBreak/>
              <w:t>[R-6.2.3-001] of 3GPP TS 22.282 [3]</w:t>
            </w:r>
          </w:p>
        </w:tc>
        <w:tc>
          <w:tcPr>
            <w:tcW w:w="2268" w:type="dxa"/>
            <w:tcBorders>
              <w:top w:val="single" w:sz="4" w:space="0" w:color="auto"/>
              <w:left w:val="single" w:sz="4" w:space="0" w:color="auto"/>
              <w:bottom w:val="single" w:sz="4" w:space="0" w:color="auto"/>
              <w:right w:val="single" w:sz="4" w:space="0" w:color="auto"/>
            </w:tcBorders>
          </w:tcPr>
          <w:p w14:paraId="49336659" w14:textId="77777777" w:rsidR="008C0154" w:rsidRPr="00BC683C" w:rsidRDefault="008C0154" w:rsidP="00DA72C9">
            <w:pPr>
              <w:pStyle w:val="TAL"/>
              <w:rPr>
                <w:sz w:val="16"/>
                <w:szCs w:val="16"/>
              </w:rPr>
            </w:pPr>
            <w:r w:rsidRPr="00BC683C">
              <w:rPr>
                <w:sz w:val="16"/>
                <w:szCs w:val="16"/>
              </w:rPr>
              <w:t>&gt; List of MCData users this MCData user is allowed to request the release of an ongoing transmission that this MCData user is participating in</w:t>
            </w:r>
          </w:p>
        </w:tc>
        <w:tc>
          <w:tcPr>
            <w:tcW w:w="992" w:type="dxa"/>
            <w:tcBorders>
              <w:top w:val="single" w:sz="4" w:space="0" w:color="auto"/>
              <w:left w:val="single" w:sz="4" w:space="0" w:color="auto"/>
              <w:bottom w:val="single" w:sz="4" w:space="0" w:color="auto"/>
              <w:right w:val="single" w:sz="4" w:space="0" w:color="auto"/>
            </w:tcBorders>
          </w:tcPr>
          <w:p w14:paraId="53EA431E"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5D1DA71F" w14:textId="471581EE" w:rsidR="008C0154" w:rsidRPr="00BC683C" w:rsidRDefault="008C0154" w:rsidP="00DA72C9">
            <w:pPr>
              <w:pStyle w:val="TAC"/>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5A12634" w14:textId="77777777" w:rsidR="008C0154" w:rsidRPr="00BC683C" w:rsidRDefault="008C0154" w:rsidP="00DA72C9">
            <w:pPr>
              <w:pStyle w:val="TAC"/>
              <w:rPr>
                <w:sz w:val="16"/>
                <w:szCs w:val="16"/>
              </w:rPr>
            </w:pPr>
          </w:p>
        </w:tc>
        <w:tc>
          <w:tcPr>
            <w:tcW w:w="993" w:type="dxa"/>
            <w:tcBorders>
              <w:top w:val="single" w:sz="4" w:space="0" w:color="auto"/>
              <w:left w:val="single" w:sz="4" w:space="0" w:color="auto"/>
              <w:bottom w:val="single" w:sz="4" w:space="0" w:color="auto"/>
              <w:right w:val="single" w:sz="4" w:space="0" w:color="auto"/>
            </w:tcBorders>
          </w:tcPr>
          <w:p w14:paraId="22437FD8" w14:textId="59153781" w:rsidR="008C0154" w:rsidRPr="00BC683C" w:rsidRDefault="008C0154" w:rsidP="00DA72C9">
            <w:pPr>
              <w:pStyle w:val="TAC"/>
              <w:rPr>
                <w:sz w:val="16"/>
                <w:szCs w:val="16"/>
              </w:rPr>
            </w:pPr>
          </w:p>
        </w:tc>
      </w:tr>
      <w:tr w:rsidR="008C0154" w14:paraId="148106CD"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B251391"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486C64BD" w14:textId="77777777" w:rsidR="008C0154" w:rsidRPr="00BC683C" w:rsidRDefault="008C0154" w:rsidP="00DA72C9">
            <w:pPr>
              <w:pStyle w:val="TAL"/>
              <w:rPr>
                <w:sz w:val="16"/>
                <w:szCs w:val="16"/>
              </w:rPr>
            </w:pPr>
            <w:r w:rsidRPr="00BC683C">
              <w:rPr>
                <w:sz w:val="16"/>
                <w:szCs w:val="16"/>
              </w:rPr>
              <w:t>&gt;&gt; MCData ID</w:t>
            </w:r>
          </w:p>
        </w:tc>
        <w:tc>
          <w:tcPr>
            <w:tcW w:w="992" w:type="dxa"/>
            <w:tcBorders>
              <w:top w:val="single" w:sz="4" w:space="0" w:color="auto"/>
              <w:left w:val="single" w:sz="4" w:space="0" w:color="auto"/>
              <w:bottom w:val="single" w:sz="4" w:space="0" w:color="auto"/>
              <w:right w:val="single" w:sz="4" w:space="0" w:color="auto"/>
            </w:tcBorders>
          </w:tcPr>
          <w:p w14:paraId="01616FF2"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12103CC2" w14:textId="1E783842"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13F7878B"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1A178CCB" w14:textId="63DDEE4E" w:rsidR="008C0154" w:rsidRPr="00BC683C" w:rsidRDefault="008C0154" w:rsidP="00DA72C9">
            <w:pPr>
              <w:pStyle w:val="TAC"/>
              <w:rPr>
                <w:sz w:val="16"/>
                <w:szCs w:val="16"/>
              </w:rPr>
            </w:pPr>
            <w:r w:rsidRPr="00BC683C">
              <w:rPr>
                <w:sz w:val="16"/>
                <w:szCs w:val="16"/>
              </w:rPr>
              <w:t>Y</w:t>
            </w:r>
          </w:p>
        </w:tc>
      </w:tr>
      <w:tr w:rsidR="008C0154" w14:paraId="22F156DF"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34EEA766" w14:textId="77777777" w:rsidR="008C0154" w:rsidRPr="00BC683C" w:rsidRDefault="008C0154" w:rsidP="00DA72C9">
            <w:pPr>
              <w:pStyle w:val="TAL"/>
              <w:rPr>
                <w:sz w:val="16"/>
                <w:szCs w:val="16"/>
              </w:rPr>
            </w:pPr>
            <w:r w:rsidRPr="00BC683C">
              <w:rPr>
                <w:sz w:val="16"/>
                <w:szCs w:val="16"/>
              </w:rPr>
              <w:t>[R-5.1.7-002] and</w:t>
            </w:r>
          </w:p>
          <w:p w14:paraId="4298C9BC" w14:textId="77777777" w:rsidR="008C0154" w:rsidRPr="00BC683C" w:rsidRDefault="008C0154" w:rsidP="00DA72C9">
            <w:pPr>
              <w:pStyle w:val="TAL"/>
              <w:rPr>
                <w:sz w:val="16"/>
                <w:szCs w:val="16"/>
              </w:rPr>
            </w:pPr>
            <w:r w:rsidRPr="00BC683C">
              <w:rPr>
                <w:sz w:val="16"/>
                <w:szCs w:val="16"/>
              </w:rPr>
              <w:t>[R-6.8.7.2-007] and [R-6.8.7.2-008] of 3GPP TS 22.280 [2]</w:t>
            </w:r>
          </w:p>
        </w:tc>
        <w:tc>
          <w:tcPr>
            <w:tcW w:w="2268" w:type="dxa"/>
            <w:tcBorders>
              <w:top w:val="single" w:sz="4" w:space="0" w:color="auto"/>
              <w:left w:val="single" w:sz="4" w:space="0" w:color="auto"/>
              <w:bottom w:val="single" w:sz="4" w:space="0" w:color="auto"/>
              <w:right w:val="single" w:sz="4" w:space="0" w:color="auto"/>
            </w:tcBorders>
          </w:tcPr>
          <w:p w14:paraId="7A80130A" w14:textId="77777777" w:rsidR="008C0154" w:rsidRPr="00BC683C" w:rsidRDefault="008C0154" w:rsidP="00DA72C9">
            <w:pPr>
              <w:pStyle w:val="TAL"/>
              <w:rPr>
                <w:sz w:val="16"/>
                <w:szCs w:val="16"/>
              </w:rPr>
            </w:pPr>
            <w:r w:rsidRPr="00BC683C">
              <w:rPr>
                <w:sz w:val="16"/>
                <w:szCs w:val="16"/>
              </w:rPr>
              <w:t>Priority of the user (see NOTE 4)</w:t>
            </w:r>
          </w:p>
        </w:tc>
        <w:tc>
          <w:tcPr>
            <w:tcW w:w="992" w:type="dxa"/>
            <w:tcBorders>
              <w:top w:val="single" w:sz="4" w:space="0" w:color="auto"/>
              <w:left w:val="single" w:sz="4" w:space="0" w:color="auto"/>
              <w:bottom w:val="single" w:sz="4" w:space="0" w:color="auto"/>
              <w:right w:val="single" w:sz="4" w:space="0" w:color="auto"/>
            </w:tcBorders>
          </w:tcPr>
          <w:p w14:paraId="1E6751C8" w14:textId="77777777" w:rsidR="008C0154" w:rsidRPr="00BC683C" w:rsidRDefault="008C0154" w:rsidP="00DA72C9">
            <w:pPr>
              <w:pStyle w:val="TAC"/>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7CB935E7" w14:textId="464D3AB6"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855CD5C"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EB438BC" w14:textId="70E77109" w:rsidR="008C0154" w:rsidRPr="00BC683C" w:rsidRDefault="008C0154" w:rsidP="00DA72C9">
            <w:pPr>
              <w:pStyle w:val="TAC"/>
              <w:rPr>
                <w:sz w:val="16"/>
                <w:szCs w:val="16"/>
              </w:rPr>
            </w:pPr>
            <w:r w:rsidRPr="00BC683C">
              <w:rPr>
                <w:sz w:val="16"/>
                <w:szCs w:val="16"/>
              </w:rPr>
              <w:t>Y</w:t>
            </w:r>
          </w:p>
        </w:tc>
      </w:tr>
      <w:tr w:rsidR="008C0154" w14:paraId="6F592DBC"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1F9E62EF"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1A462DF6" w14:textId="77777777" w:rsidR="008C0154" w:rsidRPr="00BC683C" w:rsidRDefault="008C0154" w:rsidP="00DA72C9">
            <w:pPr>
              <w:pStyle w:val="TAL"/>
              <w:rPr>
                <w:sz w:val="16"/>
                <w:szCs w:val="16"/>
              </w:rPr>
            </w:pPr>
            <w:r w:rsidRPr="00BC683C">
              <w:rPr>
                <w:sz w:val="16"/>
                <w:szCs w:val="16"/>
              </w:rPr>
              <w:t>Lossless communication for private communication</w:t>
            </w:r>
          </w:p>
        </w:tc>
        <w:tc>
          <w:tcPr>
            <w:tcW w:w="992" w:type="dxa"/>
            <w:tcBorders>
              <w:top w:val="single" w:sz="4" w:space="0" w:color="auto"/>
              <w:left w:val="single" w:sz="4" w:space="0" w:color="auto"/>
              <w:bottom w:val="single" w:sz="4" w:space="0" w:color="auto"/>
              <w:right w:val="single" w:sz="4" w:space="0" w:color="auto"/>
            </w:tcBorders>
          </w:tcPr>
          <w:p w14:paraId="115E069E"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5F30A37A" w14:textId="6BE15E02"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67FC757B"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5B33DAAE" w14:textId="61CFF739" w:rsidR="008C0154" w:rsidRPr="00BC683C" w:rsidRDefault="008C0154" w:rsidP="00DA72C9">
            <w:pPr>
              <w:pStyle w:val="TAC"/>
              <w:rPr>
                <w:sz w:val="16"/>
                <w:szCs w:val="16"/>
              </w:rPr>
            </w:pPr>
            <w:r w:rsidRPr="00BC683C">
              <w:rPr>
                <w:sz w:val="16"/>
                <w:szCs w:val="16"/>
              </w:rPr>
              <w:t>Y</w:t>
            </w:r>
          </w:p>
        </w:tc>
      </w:tr>
      <w:tr w:rsidR="008C0154" w14:paraId="2121A737"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4B3C6E0C"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685699CC" w14:textId="77777777" w:rsidR="008C0154" w:rsidRPr="00BC683C" w:rsidRDefault="008C0154" w:rsidP="00DA72C9">
            <w:pPr>
              <w:pStyle w:val="TAL"/>
              <w:rPr>
                <w:sz w:val="16"/>
                <w:szCs w:val="16"/>
              </w:rPr>
            </w:pPr>
            <w:r w:rsidRPr="00BC683C">
              <w:rPr>
                <w:sz w:val="16"/>
                <w:szCs w:val="16"/>
              </w:rPr>
              <w:t>Store communication in Message Store (see NOTE</w:t>
            </w:r>
            <w:r w:rsidRPr="00BC683C">
              <w:rPr>
                <w:sz w:val="16"/>
                <w:szCs w:val="16"/>
                <w:lang w:val="en-US"/>
              </w:rPr>
              <w:t> </w:t>
            </w:r>
            <w:r w:rsidRPr="00BC683C">
              <w:rPr>
                <w:sz w:val="16"/>
                <w:szCs w:val="16"/>
              </w:rPr>
              <w:t>5)</w:t>
            </w:r>
          </w:p>
        </w:tc>
        <w:tc>
          <w:tcPr>
            <w:tcW w:w="992" w:type="dxa"/>
            <w:tcBorders>
              <w:top w:val="single" w:sz="4" w:space="0" w:color="auto"/>
              <w:left w:val="single" w:sz="4" w:space="0" w:color="auto"/>
              <w:bottom w:val="single" w:sz="4" w:space="0" w:color="auto"/>
              <w:right w:val="single" w:sz="4" w:space="0" w:color="auto"/>
            </w:tcBorders>
          </w:tcPr>
          <w:p w14:paraId="5D572656"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73669B6A" w14:textId="1CCBF27E"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42651A1C"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3BA76D87" w14:textId="42BB51F9" w:rsidR="008C0154" w:rsidRPr="00BC683C" w:rsidRDefault="008C0154" w:rsidP="00DA72C9">
            <w:pPr>
              <w:pStyle w:val="TAC"/>
              <w:rPr>
                <w:sz w:val="16"/>
                <w:szCs w:val="16"/>
              </w:rPr>
            </w:pPr>
            <w:r w:rsidRPr="00BC683C">
              <w:rPr>
                <w:sz w:val="16"/>
                <w:szCs w:val="16"/>
              </w:rPr>
              <w:t>Y</w:t>
            </w:r>
          </w:p>
        </w:tc>
      </w:tr>
      <w:tr w:rsidR="008C0154" w14:paraId="00E910CB" w14:textId="77777777" w:rsidTr="00591AB2">
        <w:trPr>
          <w:trHeight w:val="539"/>
        </w:trPr>
        <w:tc>
          <w:tcPr>
            <w:tcW w:w="1872" w:type="dxa"/>
            <w:tcBorders>
              <w:top w:val="single" w:sz="4" w:space="0" w:color="auto"/>
              <w:left w:val="single" w:sz="4" w:space="0" w:color="auto"/>
              <w:bottom w:val="single" w:sz="4" w:space="0" w:color="auto"/>
              <w:right w:val="single" w:sz="4" w:space="0" w:color="auto"/>
            </w:tcBorders>
          </w:tcPr>
          <w:p w14:paraId="2318B449" w14:textId="77777777" w:rsidR="008C0154" w:rsidRPr="00BC683C" w:rsidRDefault="008C0154" w:rsidP="00DA72C9">
            <w:pPr>
              <w:pStyle w:val="TAL"/>
              <w:rPr>
                <w:sz w:val="16"/>
                <w:szCs w:val="16"/>
              </w:rPr>
            </w:pPr>
          </w:p>
        </w:tc>
        <w:tc>
          <w:tcPr>
            <w:tcW w:w="2268" w:type="dxa"/>
            <w:tcBorders>
              <w:top w:val="single" w:sz="4" w:space="0" w:color="auto"/>
              <w:left w:val="single" w:sz="4" w:space="0" w:color="auto"/>
              <w:bottom w:val="single" w:sz="4" w:space="0" w:color="auto"/>
              <w:right w:val="single" w:sz="4" w:space="0" w:color="auto"/>
            </w:tcBorders>
          </w:tcPr>
          <w:p w14:paraId="05C91D0E" w14:textId="77777777" w:rsidR="008C0154" w:rsidRPr="00BC683C" w:rsidRDefault="008C0154" w:rsidP="00DA72C9">
            <w:pPr>
              <w:pStyle w:val="TAL"/>
              <w:rPr>
                <w:sz w:val="16"/>
                <w:szCs w:val="16"/>
              </w:rPr>
            </w:pPr>
            <w:r w:rsidRPr="00BC683C">
              <w:rPr>
                <w:sz w:val="16"/>
                <w:szCs w:val="16"/>
              </w:rPr>
              <w:t>Store private communication in Message Store (see NOTE</w:t>
            </w:r>
            <w:r w:rsidRPr="00BC683C">
              <w:rPr>
                <w:sz w:val="16"/>
                <w:szCs w:val="16"/>
                <w:lang w:val="en-US"/>
              </w:rPr>
              <w:t> </w:t>
            </w:r>
            <w:r w:rsidRPr="00BC683C">
              <w:rPr>
                <w:sz w:val="16"/>
                <w:szCs w:val="16"/>
              </w:rPr>
              <w:t>6)</w:t>
            </w:r>
          </w:p>
        </w:tc>
        <w:tc>
          <w:tcPr>
            <w:tcW w:w="992" w:type="dxa"/>
            <w:tcBorders>
              <w:top w:val="single" w:sz="4" w:space="0" w:color="auto"/>
              <w:left w:val="single" w:sz="4" w:space="0" w:color="auto"/>
              <w:bottom w:val="single" w:sz="4" w:space="0" w:color="auto"/>
              <w:right w:val="single" w:sz="4" w:space="0" w:color="auto"/>
            </w:tcBorders>
          </w:tcPr>
          <w:p w14:paraId="0F6C4EF9" w14:textId="77777777" w:rsidR="008C0154" w:rsidRPr="00BC683C" w:rsidRDefault="008C0154" w:rsidP="00DA72C9">
            <w:pPr>
              <w:pStyle w:val="TAC"/>
              <w:rPr>
                <w:sz w:val="16"/>
                <w:szCs w:val="16"/>
              </w:rPr>
            </w:pPr>
            <w:r w:rsidRPr="00BC683C">
              <w:rPr>
                <w:sz w:val="16"/>
                <w:szCs w:val="16"/>
              </w:rPr>
              <w:t>Y</w:t>
            </w:r>
          </w:p>
        </w:tc>
        <w:tc>
          <w:tcPr>
            <w:tcW w:w="992" w:type="dxa"/>
            <w:tcBorders>
              <w:top w:val="single" w:sz="4" w:space="0" w:color="auto"/>
              <w:left w:val="single" w:sz="4" w:space="0" w:color="auto"/>
              <w:bottom w:val="single" w:sz="4" w:space="0" w:color="auto"/>
              <w:right w:val="single" w:sz="4" w:space="0" w:color="auto"/>
            </w:tcBorders>
          </w:tcPr>
          <w:p w14:paraId="491E525D" w14:textId="6643F4B3" w:rsidR="008C0154" w:rsidRPr="00BC683C" w:rsidRDefault="008C0154" w:rsidP="00DA72C9">
            <w:pPr>
              <w:pStyle w:val="TAC"/>
              <w:rPr>
                <w:sz w:val="16"/>
                <w:szCs w:val="16"/>
              </w:rPr>
            </w:pPr>
            <w:r w:rsidRPr="00BC683C">
              <w:rPr>
                <w:sz w:val="16"/>
                <w:szCs w:val="16"/>
              </w:rPr>
              <w:t>Y</w:t>
            </w:r>
          </w:p>
        </w:tc>
        <w:tc>
          <w:tcPr>
            <w:tcW w:w="1276" w:type="dxa"/>
            <w:tcBorders>
              <w:top w:val="single" w:sz="4" w:space="0" w:color="auto"/>
              <w:left w:val="single" w:sz="4" w:space="0" w:color="auto"/>
              <w:bottom w:val="single" w:sz="4" w:space="0" w:color="auto"/>
              <w:right w:val="single" w:sz="4" w:space="0" w:color="auto"/>
            </w:tcBorders>
          </w:tcPr>
          <w:p w14:paraId="2B4AA48F" w14:textId="77777777" w:rsidR="008C0154" w:rsidRPr="00BC683C" w:rsidRDefault="008C0154" w:rsidP="00DA72C9">
            <w:pPr>
              <w:pStyle w:val="TAC"/>
              <w:rPr>
                <w:sz w:val="16"/>
                <w:szCs w:val="16"/>
              </w:rPr>
            </w:pPr>
            <w:r w:rsidRPr="00BC683C">
              <w:rPr>
                <w:sz w:val="16"/>
                <w:szCs w:val="16"/>
              </w:rPr>
              <w:t>Y</w:t>
            </w:r>
          </w:p>
        </w:tc>
        <w:tc>
          <w:tcPr>
            <w:tcW w:w="993" w:type="dxa"/>
            <w:tcBorders>
              <w:top w:val="single" w:sz="4" w:space="0" w:color="auto"/>
              <w:left w:val="single" w:sz="4" w:space="0" w:color="auto"/>
              <w:bottom w:val="single" w:sz="4" w:space="0" w:color="auto"/>
              <w:right w:val="single" w:sz="4" w:space="0" w:color="auto"/>
            </w:tcBorders>
          </w:tcPr>
          <w:p w14:paraId="6997D591" w14:textId="0C9870DC" w:rsidR="008C0154" w:rsidRPr="00BC683C" w:rsidRDefault="008C0154" w:rsidP="00DA72C9">
            <w:pPr>
              <w:pStyle w:val="TAC"/>
              <w:rPr>
                <w:sz w:val="16"/>
                <w:szCs w:val="16"/>
              </w:rPr>
            </w:pPr>
            <w:r w:rsidRPr="00BC683C">
              <w:rPr>
                <w:sz w:val="16"/>
                <w:szCs w:val="16"/>
              </w:rPr>
              <w:t>Y</w:t>
            </w:r>
          </w:p>
        </w:tc>
      </w:tr>
      <w:tr w:rsidR="008C0154" w14:paraId="71DF8386" w14:textId="77777777" w:rsidTr="00025861">
        <w:trPr>
          <w:trHeight w:val="539"/>
        </w:trPr>
        <w:tc>
          <w:tcPr>
            <w:tcW w:w="8393" w:type="dxa"/>
            <w:gridSpan w:val="6"/>
            <w:tcBorders>
              <w:top w:val="single" w:sz="4" w:space="0" w:color="auto"/>
              <w:left w:val="single" w:sz="4" w:space="0" w:color="auto"/>
              <w:bottom w:val="single" w:sz="4" w:space="0" w:color="auto"/>
              <w:right w:val="single" w:sz="4" w:space="0" w:color="auto"/>
            </w:tcBorders>
          </w:tcPr>
          <w:p w14:paraId="27E07DD1" w14:textId="77777777" w:rsidR="008C0154" w:rsidRPr="002C7CB4" w:rsidRDefault="008C0154" w:rsidP="008C0154">
            <w:pPr>
              <w:pStyle w:val="TAN"/>
            </w:pPr>
            <w:r w:rsidRPr="002C7CB4">
              <w:t>NOTE 1:</w:t>
            </w:r>
            <w:r w:rsidRPr="002C7CB4">
              <w:tab/>
              <w:t>If this parameter is absent, the KMSUri shall be that identified in the initial MC service UE configuration data (on-network) configured in table A.6-1 of 3GPP TS 23.280 [5].</w:t>
            </w:r>
          </w:p>
          <w:p w14:paraId="6A477418" w14:textId="77777777" w:rsidR="008C0154" w:rsidRDefault="008C0154" w:rsidP="008C0154">
            <w:pPr>
              <w:pStyle w:val="TAN"/>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523DAD43" w14:textId="77777777" w:rsidR="008C0154" w:rsidRDefault="008C0154" w:rsidP="008C0154">
            <w:pPr>
              <w:pStyle w:val="TAN"/>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32CB670" w14:textId="77777777" w:rsidR="008C0154" w:rsidRDefault="008C0154" w:rsidP="008C0154">
            <w:pPr>
              <w:pStyle w:val="TAN"/>
            </w:pPr>
            <w:r>
              <w:t>NOTE</w:t>
            </w:r>
            <w:r>
              <w:rPr>
                <w:rFonts w:eastAsia="Calibri Light" w:cs="Arial"/>
                <w:szCs w:val="18"/>
                <w:lang w:eastAsia="zh-CN"/>
              </w:rPr>
              <w:t> </w:t>
            </w:r>
            <w:r>
              <w:t>4:</w:t>
            </w:r>
            <w:r w:rsidRPr="000807B3">
              <w:tab/>
            </w:r>
            <w:r>
              <w:t>The use of the parameter is left to implementation.</w:t>
            </w:r>
          </w:p>
          <w:p w14:paraId="055FAB07" w14:textId="77777777" w:rsidR="008C0154" w:rsidRDefault="008C0154" w:rsidP="008C0154">
            <w:pPr>
              <w:pStyle w:val="TAN"/>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230D1D5" w14:textId="77777777" w:rsidR="008C0154" w:rsidRDefault="008C0154" w:rsidP="008C0154">
            <w:pPr>
              <w:pStyle w:val="TAN"/>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5ED6CF67" w14:textId="3D1C93FF" w:rsidR="008C0154" w:rsidRPr="00BC683C" w:rsidRDefault="008C0154" w:rsidP="008C0154">
            <w:pPr>
              <w:pStyle w:val="TAN"/>
              <w:rPr>
                <w:sz w:val="16"/>
                <w:szCs w:val="16"/>
                <w:lang w:eastAsia="zh-CN"/>
              </w:rPr>
            </w:pPr>
            <w:r>
              <w:t>NOTE 7:</w:t>
            </w:r>
            <w:r>
              <w:tab/>
              <w:t>This parameter applies to temporary broadcast groups built from regrouping mechanism. This authorisation automatically sets the originator of the temporary group as the only transmitting party.</w:t>
            </w:r>
          </w:p>
        </w:tc>
      </w:tr>
    </w:tbl>
    <w:p w14:paraId="13A47630" w14:textId="77777777" w:rsidR="00C336BB" w:rsidRDefault="00C336BB" w:rsidP="00C336BB"/>
    <w:p w14:paraId="2756CA68" w14:textId="77777777" w:rsidR="00C336BB" w:rsidRDefault="00C336BB" w:rsidP="00C336BB">
      <w:pPr>
        <w:pStyle w:val="TH"/>
      </w:pPr>
      <w:r>
        <w:lastRenderedPageBreak/>
        <w:t>Table A.3-2: MCData user profile configuration data (on network)</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880"/>
        <w:gridCol w:w="992"/>
        <w:gridCol w:w="1276"/>
        <w:gridCol w:w="992"/>
      </w:tblGrid>
      <w:tr w:rsidR="008C0154" w14:paraId="1B59ACA8" w14:textId="77777777" w:rsidTr="00591AB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8C0154" w:rsidRDefault="008C0154" w:rsidP="00DA72C9">
            <w:pPr>
              <w:pStyle w:val="TAH"/>
            </w:pPr>
            <w: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8C0154" w:rsidRDefault="008C0154" w:rsidP="00DA72C9">
            <w:pPr>
              <w:pStyle w:val="TAH"/>
            </w:pPr>
            <w:r>
              <w:t>Parameter description</w:t>
            </w:r>
          </w:p>
        </w:tc>
        <w:tc>
          <w:tcPr>
            <w:tcW w:w="880" w:type="dxa"/>
            <w:tcBorders>
              <w:top w:val="single" w:sz="4" w:space="0" w:color="auto"/>
              <w:left w:val="single" w:sz="4" w:space="0" w:color="auto"/>
              <w:bottom w:val="single" w:sz="4" w:space="0" w:color="auto"/>
              <w:right w:val="single" w:sz="4" w:space="0" w:color="auto"/>
            </w:tcBorders>
          </w:tcPr>
          <w:p w14:paraId="4BD32E72" w14:textId="77777777" w:rsidR="008C0154" w:rsidRPr="00BC683C" w:rsidRDefault="008C0154" w:rsidP="00DA72C9">
            <w:pPr>
              <w:pStyle w:val="TAH"/>
              <w:rPr>
                <w:sz w:val="16"/>
                <w:szCs w:val="16"/>
              </w:rPr>
            </w:pPr>
            <w:r w:rsidRPr="00BC683C">
              <w:rPr>
                <w:sz w:val="16"/>
                <w:szCs w:val="16"/>
              </w:rPr>
              <w:t>MCData UE</w:t>
            </w:r>
          </w:p>
        </w:tc>
        <w:tc>
          <w:tcPr>
            <w:tcW w:w="992" w:type="dxa"/>
            <w:tcBorders>
              <w:top w:val="single" w:sz="4" w:space="0" w:color="auto"/>
              <w:left w:val="single" w:sz="4" w:space="0" w:color="auto"/>
              <w:bottom w:val="single" w:sz="4" w:space="0" w:color="auto"/>
              <w:right w:val="single" w:sz="4" w:space="0" w:color="auto"/>
            </w:tcBorders>
          </w:tcPr>
          <w:p w14:paraId="7FA9B6A2" w14:textId="3A8FEFE7" w:rsidR="008C0154" w:rsidRPr="00BC683C" w:rsidRDefault="008C0154" w:rsidP="00DA72C9">
            <w:pPr>
              <w:pStyle w:val="TAH"/>
              <w:rPr>
                <w:sz w:val="16"/>
                <w:szCs w:val="16"/>
              </w:rPr>
            </w:pPr>
            <w:r w:rsidRPr="00BC683C">
              <w:rPr>
                <w:sz w:val="16"/>
                <w:szCs w:val="16"/>
              </w:rPr>
              <w:t>MCData Server</w:t>
            </w:r>
          </w:p>
        </w:tc>
        <w:tc>
          <w:tcPr>
            <w:tcW w:w="1276" w:type="dxa"/>
            <w:tcBorders>
              <w:top w:val="single" w:sz="4" w:space="0" w:color="auto"/>
              <w:left w:val="single" w:sz="4" w:space="0" w:color="auto"/>
              <w:bottom w:val="single" w:sz="4" w:space="0" w:color="auto"/>
              <w:right w:val="single" w:sz="4" w:space="0" w:color="auto"/>
            </w:tcBorders>
          </w:tcPr>
          <w:p w14:paraId="2CD06248" w14:textId="77777777" w:rsidR="008C0154" w:rsidRPr="00BC683C" w:rsidRDefault="008C0154" w:rsidP="00DA72C9">
            <w:pPr>
              <w:pStyle w:val="TAH"/>
              <w:rPr>
                <w:sz w:val="16"/>
                <w:szCs w:val="16"/>
              </w:rPr>
            </w:pPr>
            <w:r w:rsidRPr="00BC683C">
              <w:rPr>
                <w:rFonts w:hint="eastAsia"/>
                <w:sz w:val="16"/>
                <w:szCs w:val="16"/>
              </w:rPr>
              <w:t>C</w:t>
            </w:r>
            <w:r w:rsidRPr="00BC683C">
              <w:rPr>
                <w:sz w:val="16"/>
                <w:szCs w:val="16"/>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515740B1" w14:textId="77777777" w:rsidR="008C0154" w:rsidRPr="00BC683C" w:rsidRDefault="008C0154" w:rsidP="00DA72C9">
            <w:pPr>
              <w:pStyle w:val="TAH"/>
              <w:rPr>
                <w:sz w:val="16"/>
                <w:szCs w:val="16"/>
              </w:rPr>
            </w:pPr>
            <w:r w:rsidRPr="00BC683C">
              <w:rPr>
                <w:sz w:val="16"/>
                <w:szCs w:val="16"/>
              </w:rPr>
              <w:t>MCData user database</w:t>
            </w:r>
          </w:p>
        </w:tc>
      </w:tr>
      <w:tr w:rsidR="008C0154" w14:paraId="6B0FE9CF"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8C0154" w:rsidRPr="002C7CB4" w:rsidRDefault="008C0154" w:rsidP="00DA72C9">
            <w:pPr>
              <w:pStyle w:val="TAL"/>
            </w:pPr>
            <w:r w:rsidRPr="002C7CB4">
              <w:t>[R-5.1.5-001],</w:t>
            </w:r>
          </w:p>
          <w:p w14:paraId="1938F0E2" w14:textId="77777777" w:rsidR="008C0154" w:rsidRPr="002C7CB4" w:rsidRDefault="008C0154" w:rsidP="00DA72C9">
            <w:pPr>
              <w:pStyle w:val="TAL"/>
            </w:pPr>
            <w:r w:rsidRPr="002C7CB4">
              <w:t>[R-5.1.5-002],</w:t>
            </w:r>
          </w:p>
          <w:p w14:paraId="387DCE2B" w14:textId="77777777" w:rsidR="008C0154" w:rsidRPr="002C7CB4" w:rsidRDefault="008C0154" w:rsidP="00DA72C9">
            <w:pPr>
              <w:pStyle w:val="TAL"/>
            </w:pPr>
            <w:r w:rsidRPr="002C7CB4">
              <w:t>[R-5.10-001],</w:t>
            </w:r>
          </w:p>
          <w:p w14:paraId="4D5B06B6" w14:textId="77777777" w:rsidR="008C0154" w:rsidRPr="002C7CB4" w:rsidRDefault="008C0154" w:rsidP="00DA72C9">
            <w:pPr>
              <w:pStyle w:val="TAL"/>
            </w:pPr>
            <w:r w:rsidRPr="002C7CB4">
              <w:t>[R-6.4.7-002],</w:t>
            </w:r>
          </w:p>
          <w:p w14:paraId="381D4BB6" w14:textId="77777777" w:rsidR="008C0154" w:rsidRPr="002C7CB4" w:rsidRDefault="008C0154" w:rsidP="00DA72C9">
            <w:pPr>
              <w:pStyle w:val="TAL"/>
            </w:pPr>
            <w:r w:rsidRPr="002C7CB4">
              <w:t>[R-6.8.1-008],</w:t>
            </w:r>
          </w:p>
          <w:p w14:paraId="56EE458E" w14:textId="77777777" w:rsidR="008C0154" w:rsidRPr="002C7CB4" w:rsidRDefault="008C0154" w:rsidP="00DA72C9">
            <w:pPr>
              <w:pStyle w:val="TAL"/>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8C0154" w:rsidRPr="002C7CB4" w:rsidRDefault="008C0154" w:rsidP="00DA72C9">
            <w:pPr>
              <w:pStyle w:val="TAL"/>
            </w:pPr>
            <w:r w:rsidRPr="002C7CB4">
              <w:t>List of on-network MCData groups for use by an MCData user</w:t>
            </w:r>
          </w:p>
        </w:tc>
        <w:tc>
          <w:tcPr>
            <w:tcW w:w="880" w:type="dxa"/>
            <w:tcBorders>
              <w:top w:val="single" w:sz="4" w:space="0" w:color="auto"/>
              <w:left w:val="single" w:sz="4" w:space="0" w:color="auto"/>
              <w:bottom w:val="single" w:sz="4" w:space="0" w:color="auto"/>
              <w:right w:val="single" w:sz="4" w:space="0" w:color="auto"/>
            </w:tcBorders>
          </w:tcPr>
          <w:p w14:paraId="2DA4C34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4E549A6" w14:textId="13576AE1"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B4735A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5E1308A" w14:textId="77777777" w:rsidR="008C0154" w:rsidRPr="002C7CB4" w:rsidRDefault="008C0154" w:rsidP="00DA72C9">
            <w:pPr>
              <w:pStyle w:val="TAC"/>
            </w:pPr>
          </w:p>
        </w:tc>
      </w:tr>
      <w:tr w:rsidR="008C0154" w14:paraId="4B18F445"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8C0154" w:rsidRPr="002C7CB4" w:rsidRDefault="008C0154" w:rsidP="00DA72C9">
            <w:pPr>
              <w:pStyle w:val="TAL"/>
            </w:pPr>
            <w:r w:rsidRPr="002C7CB4">
              <w:t>&gt; MCData Group ID</w:t>
            </w:r>
          </w:p>
        </w:tc>
        <w:tc>
          <w:tcPr>
            <w:tcW w:w="880" w:type="dxa"/>
            <w:tcBorders>
              <w:top w:val="single" w:sz="4" w:space="0" w:color="auto"/>
              <w:left w:val="single" w:sz="4" w:space="0" w:color="auto"/>
              <w:bottom w:val="single" w:sz="4" w:space="0" w:color="auto"/>
              <w:right w:val="single" w:sz="4" w:space="0" w:color="auto"/>
            </w:tcBorders>
          </w:tcPr>
          <w:p w14:paraId="061E450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24A5922" w14:textId="309247CE"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94A4D6A"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28889BE" w14:textId="77777777" w:rsidR="008C0154" w:rsidRPr="002C7CB4" w:rsidRDefault="008C0154" w:rsidP="00DA72C9">
            <w:pPr>
              <w:pStyle w:val="TAC"/>
            </w:pPr>
            <w:r w:rsidRPr="002C7CB4">
              <w:t>Y</w:t>
            </w:r>
          </w:p>
        </w:tc>
      </w:tr>
      <w:tr w:rsidR="008C0154" w14:paraId="2168B757"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8C0154" w:rsidRPr="002C7CB4" w:rsidRDefault="008C0154" w:rsidP="00DA72C9">
            <w:pPr>
              <w:pStyle w:val="TAL"/>
            </w:pPr>
            <w:r w:rsidRPr="00F83600">
              <w:t>&gt; Store group communication in Message Store (see NOTE</w:t>
            </w:r>
            <w:r>
              <w:rPr>
                <w:lang w:val="en-US"/>
              </w:rPr>
              <w:t> </w:t>
            </w:r>
            <w:r w:rsidRPr="00F83600">
              <w:t>11)</w:t>
            </w:r>
          </w:p>
        </w:tc>
        <w:tc>
          <w:tcPr>
            <w:tcW w:w="880" w:type="dxa"/>
            <w:tcBorders>
              <w:top w:val="single" w:sz="4" w:space="0" w:color="auto"/>
              <w:left w:val="single" w:sz="4" w:space="0" w:color="auto"/>
              <w:bottom w:val="single" w:sz="4" w:space="0" w:color="auto"/>
              <w:right w:val="single" w:sz="4" w:space="0" w:color="auto"/>
            </w:tcBorders>
          </w:tcPr>
          <w:p w14:paraId="545002E6" w14:textId="77777777" w:rsidR="008C0154" w:rsidRPr="002C7CB4" w:rsidRDefault="008C0154" w:rsidP="00DA72C9">
            <w:pPr>
              <w:pStyle w:val="TAC"/>
            </w:pPr>
            <w:r w:rsidRPr="00F83600">
              <w:t>Y</w:t>
            </w:r>
          </w:p>
        </w:tc>
        <w:tc>
          <w:tcPr>
            <w:tcW w:w="992" w:type="dxa"/>
            <w:tcBorders>
              <w:top w:val="single" w:sz="4" w:space="0" w:color="auto"/>
              <w:left w:val="single" w:sz="4" w:space="0" w:color="auto"/>
              <w:bottom w:val="single" w:sz="4" w:space="0" w:color="auto"/>
              <w:right w:val="single" w:sz="4" w:space="0" w:color="auto"/>
            </w:tcBorders>
          </w:tcPr>
          <w:p w14:paraId="1C8C1549" w14:textId="0FE8692E" w:rsidR="008C0154" w:rsidRPr="002C7CB4" w:rsidRDefault="008C0154" w:rsidP="00DA72C9">
            <w:pPr>
              <w:pStyle w:val="TAC"/>
            </w:pPr>
            <w:r w:rsidRPr="00F83600">
              <w:t>Y</w:t>
            </w:r>
          </w:p>
        </w:tc>
        <w:tc>
          <w:tcPr>
            <w:tcW w:w="1276" w:type="dxa"/>
            <w:tcBorders>
              <w:top w:val="single" w:sz="4" w:space="0" w:color="auto"/>
              <w:left w:val="single" w:sz="4" w:space="0" w:color="auto"/>
              <w:bottom w:val="single" w:sz="4" w:space="0" w:color="auto"/>
              <w:right w:val="single" w:sz="4" w:space="0" w:color="auto"/>
            </w:tcBorders>
          </w:tcPr>
          <w:p w14:paraId="4519624B" w14:textId="77777777" w:rsidR="008C0154" w:rsidRPr="002C7CB4" w:rsidRDefault="008C0154" w:rsidP="00DA72C9">
            <w:pPr>
              <w:pStyle w:val="TAC"/>
            </w:pPr>
            <w:r w:rsidRPr="00F83600">
              <w:t>Y</w:t>
            </w:r>
          </w:p>
        </w:tc>
        <w:tc>
          <w:tcPr>
            <w:tcW w:w="992" w:type="dxa"/>
            <w:tcBorders>
              <w:top w:val="single" w:sz="4" w:space="0" w:color="auto"/>
              <w:left w:val="single" w:sz="4" w:space="0" w:color="auto"/>
              <w:bottom w:val="single" w:sz="4" w:space="0" w:color="auto"/>
              <w:right w:val="single" w:sz="4" w:space="0" w:color="auto"/>
            </w:tcBorders>
          </w:tcPr>
          <w:p w14:paraId="79DCA9BD" w14:textId="77777777" w:rsidR="008C0154" w:rsidRPr="002C7CB4" w:rsidRDefault="008C0154" w:rsidP="00DA72C9">
            <w:pPr>
              <w:pStyle w:val="TAC"/>
            </w:pPr>
            <w:r w:rsidRPr="00F83600">
              <w:t>Y</w:t>
            </w:r>
          </w:p>
        </w:tc>
      </w:tr>
      <w:tr w:rsidR="008C0154" w14:paraId="2E599AF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8C0154" w:rsidRPr="002C7CB4" w:rsidRDefault="008C0154" w:rsidP="00DA72C9">
            <w:pPr>
              <w:pStyle w:val="TAL"/>
            </w:pPr>
            <w:r w:rsidRPr="002C7CB4">
              <w:t>&gt; Application plane server identity information of group management server where group is defined</w:t>
            </w:r>
          </w:p>
        </w:tc>
        <w:tc>
          <w:tcPr>
            <w:tcW w:w="880" w:type="dxa"/>
            <w:tcBorders>
              <w:top w:val="single" w:sz="4" w:space="0" w:color="auto"/>
              <w:left w:val="single" w:sz="4" w:space="0" w:color="auto"/>
              <w:bottom w:val="single" w:sz="4" w:space="0" w:color="auto"/>
              <w:right w:val="single" w:sz="4" w:space="0" w:color="auto"/>
            </w:tcBorders>
          </w:tcPr>
          <w:p w14:paraId="1CEE4980"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C86718A" w14:textId="459916E6"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CBEA44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8B04BD2" w14:textId="77777777" w:rsidR="008C0154" w:rsidRPr="002C7CB4" w:rsidRDefault="008C0154" w:rsidP="00DA72C9">
            <w:pPr>
              <w:pStyle w:val="TAC"/>
            </w:pPr>
          </w:p>
        </w:tc>
      </w:tr>
      <w:tr w:rsidR="008C0154" w14:paraId="0D97C10B"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8C0154" w:rsidRPr="002C7CB4" w:rsidRDefault="008C0154" w:rsidP="00DA72C9">
            <w:pPr>
              <w:pStyle w:val="TAL"/>
            </w:pPr>
            <w:r w:rsidRPr="002C7CB4">
              <w:rPr>
                <w:rFonts w:cs="Arial"/>
                <w:szCs w:val="18"/>
              </w:rPr>
              <w:t>&gt;&gt; Server URI</w:t>
            </w:r>
          </w:p>
        </w:tc>
        <w:tc>
          <w:tcPr>
            <w:tcW w:w="880" w:type="dxa"/>
            <w:tcBorders>
              <w:top w:val="single" w:sz="4" w:space="0" w:color="auto"/>
              <w:left w:val="single" w:sz="4" w:space="0" w:color="auto"/>
              <w:bottom w:val="single" w:sz="4" w:space="0" w:color="auto"/>
              <w:right w:val="single" w:sz="4" w:space="0" w:color="auto"/>
            </w:tcBorders>
          </w:tcPr>
          <w:p w14:paraId="118EE3CF"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31C646FB" w14:textId="17E4CECB" w:rsidR="008C0154" w:rsidRPr="002C7CB4" w:rsidRDefault="008C0154" w:rsidP="00DA72C9">
            <w:pPr>
              <w:pStyle w:val="TAC"/>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E9DC94D"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64058B4" w14:textId="77777777" w:rsidR="008C0154" w:rsidRPr="002C7CB4" w:rsidRDefault="008C0154" w:rsidP="00DA72C9">
            <w:pPr>
              <w:pStyle w:val="TAC"/>
            </w:pPr>
            <w:r w:rsidRPr="002C7CB4">
              <w:rPr>
                <w:lang w:eastAsia="zh-CN"/>
              </w:rPr>
              <w:t>Y</w:t>
            </w:r>
          </w:p>
        </w:tc>
      </w:tr>
      <w:tr w:rsidR="008C0154" w14:paraId="7F4730B3"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8C0154" w:rsidRPr="002C7CB4" w:rsidRDefault="008C0154" w:rsidP="00DA72C9">
            <w:pPr>
              <w:pStyle w:val="TAL"/>
            </w:pPr>
            <w:r w:rsidRPr="002C7CB4">
              <w:rPr>
                <w:rFonts w:cs="Arial"/>
                <w:szCs w:val="18"/>
              </w:rPr>
              <w:t>&gt; Application plane server identity information of identity management server which provides authorization for group (see NOTE 1)</w:t>
            </w:r>
          </w:p>
        </w:tc>
        <w:tc>
          <w:tcPr>
            <w:tcW w:w="880" w:type="dxa"/>
            <w:tcBorders>
              <w:top w:val="single" w:sz="4" w:space="0" w:color="auto"/>
              <w:left w:val="single" w:sz="4" w:space="0" w:color="auto"/>
              <w:bottom w:val="single" w:sz="4" w:space="0" w:color="auto"/>
              <w:right w:val="single" w:sz="4" w:space="0" w:color="auto"/>
            </w:tcBorders>
          </w:tcPr>
          <w:p w14:paraId="3600B02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3738CAE" w14:textId="44683719"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2E8E35A"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B66BC01" w14:textId="77777777" w:rsidR="008C0154" w:rsidRPr="002C7CB4" w:rsidRDefault="008C0154" w:rsidP="00DA72C9">
            <w:pPr>
              <w:pStyle w:val="TAC"/>
            </w:pPr>
          </w:p>
        </w:tc>
      </w:tr>
      <w:tr w:rsidR="008C0154" w14:paraId="663AD5C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8C0154" w:rsidRPr="002C7CB4" w:rsidRDefault="008C0154" w:rsidP="00DA72C9">
            <w:pPr>
              <w:pStyle w:val="TAL"/>
            </w:pPr>
            <w:r w:rsidRPr="002C7CB4">
              <w:rPr>
                <w:rFonts w:cs="Arial"/>
                <w:szCs w:val="18"/>
              </w:rPr>
              <w:t>&gt;&gt; Server URI</w:t>
            </w:r>
          </w:p>
        </w:tc>
        <w:tc>
          <w:tcPr>
            <w:tcW w:w="880" w:type="dxa"/>
            <w:tcBorders>
              <w:top w:val="single" w:sz="4" w:space="0" w:color="auto"/>
              <w:left w:val="single" w:sz="4" w:space="0" w:color="auto"/>
              <w:bottom w:val="single" w:sz="4" w:space="0" w:color="auto"/>
              <w:right w:val="single" w:sz="4" w:space="0" w:color="auto"/>
            </w:tcBorders>
          </w:tcPr>
          <w:p w14:paraId="0A923E13"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7641A9F" w14:textId="174F49BC" w:rsidR="008C0154" w:rsidRPr="002C7CB4" w:rsidRDefault="008C0154" w:rsidP="00DA72C9">
            <w:pPr>
              <w:pStyle w:val="TAC"/>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5E16AF" w14:textId="77777777" w:rsidR="008C0154" w:rsidRPr="002C7CB4" w:rsidRDefault="008C0154" w:rsidP="00DA72C9">
            <w:pPr>
              <w:pStyle w:val="TAC"/>
            </w:pPr>
            <w:r w:rsidRPr="002C7CB4">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2991802" w14:textId="77777777" w:rsidR="008C0154" w:rsidRPr="002C7CB4" w:rsidRDefault="008C0154" w:rsidP="00DA72C9">
            <w:pPr>
              <w:pStyle w:val="TAC"/>
            </w:pPr>
            <w:r w:rsidRPr="002C7CB4">
              <w:rPr>
                <w:lang w:eastAsia="zh-CN"/>
              </w:rPr>
              <w:t>Y</w:t>
            </w:r>
          </w:p>
        </w:tc>
      </w:tr>
      <w:tr w:rsidR="008C0154" w14:paraId="1ACC062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8C0154" w:rsidRPr="002C7CB4" w:rsidRDefault="008C0154"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8C0154" w:rsidRPr="002C7CB4" w:rsidRDefault="008C0154" w:rsidP="00DA72C9">
            <w:pPr>
              <w:pStyle w:val="TAL"/>
              <w:rPr>
                <w:rFonts w:cs="Arial"/>
                <w:szCs w:val="18"/>
              </w:rPr>
            </w:pPr>
            <w:r w:rsidRPr="002C7CB4">
              <w:t>&gt; KMSUri for security domain of group (see NOTE 2)</w:t>
            </w:r>
          </w:p>
        </w:tc>
        <w:tc>
          <w:tcPr>
            <w:tcW w:w="880" w:type="dxa"/>
            <w:tcBorders>
              <w:top w:val="single" w:sz="4" w:space="0" w:color="auto"/>
              <w:left w:val="single" w:sz="4" w:space="0" w:color="auto"/>
              <w:bottom w:val="single" w:sz="4" w:space="0" w:color="auto"/>
              <w:right w:val="single" w:sz="4" w:space="0" w:color="auto"/>
            </w:tcBorders>
          </w:tcPr>
          <w:p w14:paraId="0ED734B6" w14:textId="77777777" w:rsidR="008C0154" w:rsidRPr="002C7CB4" w:rsidRDefault="008C0154" w:rsidP="00DA72C9">
            <w:pPr>
              <w:pStyle w:val="TAC"/>
              <w:rPr>
                <w:rFonts w:cs="Arial"/>
                <w:szCs w:val="18"/>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710DEBE7" w14:textId="59E93314" w:rsidR="008C0154" w:rsidRPr="002C7CB4" w:rsidRDefault="008C0154" w:rsidP="00DA72C9">
            <w:pPr>
              <w:pStyle w:val="TAC"/>
              <w:rPr>
                <w:rFonts w:cs="Arial"/>
                <w:szCs w:val="18"/>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E1FE931" w14:textId="77777777" w:rsidR="008C0154" w:rsidRPr="002C7CB4" w:rsidRDefault="008C0154" w:rsidP="00DA72C9">
            <w:pPr>
              <w:pStyle w:val="TAC"/>
              <w:rPr>
                <w:rFonts w:cs="Arial"/>
                <w:szCs w:val="18"/>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6941C268" w14:textId="77777777" w:rsidR="008C0154" w:rsidRPr="002C7CB4" w:rsidRDefault="008C0154" w:rsidP="00DA72C9">
            <w:pPr>
              <w:pStyle w:val="TAC"/>
              <w:rPr>
                <w:lang w:eastAsia="zh-CN"/>
              </w:rPr>
            </w:pPr>
            <w:r w:rsidRPr="002C7CB4">
              <w:rPr>
                <w:lang w:eastAsia="zh-CN"/>
              </w:rPr>
              <w:t>Y</w:t>
            </w:r>
          </w:p>
        </w:tc>
      </w:tr>
      <w:tr w:rsidR="008C0154" w14:paraId="79E3145A"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8C0154" w:rsidRPr="002C7CB4" w:rsidRDefault="008C0154" w:rsidP="00DA72C9">
            <w:pPr>
              <w:pStyle w:val="TAL"/>
            </w:pPr>
            <w:r w:rsidRPr="002C7CB4">
              <w:t>&gt; Presentation priority of the group relative to other groups and users (see NOTE 3)</w:t>
            </w:r>
          </w:p>
        </w:tc>
        <w:tc>
          <w:tcPr>
            <w:tcW w:w="880" w:type="dxa"/>
            <w:tcBorders>
              <w:top w:val="single" w:sz="4" w:space="0" w:color="auto"/>
              <w:left w:val="single" w:sz="4" w:space="0" w:color="auto"/>
              <w:bottom w:val="single" w:sz="4" w:space="0" w:color="auto"/>
              <w:right w:val="single" w:sz="4" w:space="0" w:color="auto"/>
            </w:tcBorders>
          </w:tcPr>
          <w:p w14:paraId="154D60F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48D8A2B" w14:textId="1D71D353" w:rsidR="008C0154" w:rsidRPr="002C7CB4" w:rsidRDefault="008C0154" w:rsidP="00DA72C9">
            <w:pPr>
              <w:pStyle w:val="TAC"/>
            </w:pPr>
            <w:r>
              <w:t>N</w:t>
            </w:r>
          </w:p>
        </w:tc>
        <w:tc>
          <w:tcPr>
            <w:tcW w:w="1276" w:type="dxa"/>
            <w:tcBorders>
              <w:top w:val="single" w:sz="4" w:space="0" w:color="auto"/>
              <w:left w:val="single" w:sz="4" w:space="0" w:color="auto"/>
              <w:bottom w:val="single" w:sz="4" w:space="0" w:color="auto"/>
              <w:right w:val="single" w:sz="4" w:space="0" w:color="auto"/>
            </w:tcBorders>
          </w:tcPr>
          <w:p w14:paraId="54FA746D"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27516D83" w14:textId="77777777" w:rsidR="008C0154" w:rsidRPr="002C7CB4" w:rsidRDefault="008C0154" w:rsidP="00DA72C9">
            <w:pPr>
              <w:pStyle w:val="TAC"/>
            </w:pPr>
            <w:r w:rsidRPr="002C7CB4">
              <w:t>Y</w:t>
            </w:r>
          </w:p>
        </w:tc>
      </w:tr>
      <w:tr w:rsidR="008C0154" w14:paraId="3F3B2228"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8C0154" w:rsidRPr="002C7CB4" w:rsidRDefault="008C0154" w:rsidP="00DA72C9">
            <w:pPr>
              <w:pStyle w:val="TAL"/>
            </w:pPr>
            <w:r w:rsidRPr="009507BB">
              <w:t>&gt; Transmission and reception control</w:t>
            </w:r>
          </w:p>
        </w:tc>
        <w:tc>
          <w:tcPr>
            <w:tcW w:w="880" w:type="dxa"/>
            <w:tcBorders>
              <w:top w:val="single" w:sz="4" w:space="0" w:color="auto"/>
              <w:left w:val="single" w:sz="4" w:space="0" w:color="auto"/>
              <w:bottom w:val="single" w:sz="4" w:space="0" w:color="auto"/>
              <w:right w:val="single" w:sz="4" w:space="0" w:color="auto"/>
            </w:tcBorders>
          </w:tcPr>
          <w:p w14:paraId="1AF3216B"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C55D105" w14:textId="4270563B"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340B42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4B7E5A" w14:textId="77777777" w:rsidR="008C0154" w:rsidRPr="002C7CB4" w:rsidRDefault="008C0154" w:rsidP="00DA72C9">
            <w:pPr>
              <w:pStyle w:val="TAC"/>
            </w:pPr>
          </w:p>
        </w:tc>
      </w:tr>
      <w:tr w:rsidR="008C0154" w14:paraId="1491E44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8C0154" w:rsidRPr="002C7CB4" w:rsidRDefault="008C0154" w:rsidP="00DA72C9">
            <w:pPr>
              <w:pStyle w:val="TAL"/>
            </w:pPr>
            <w:r w:rsidRPr="009507BB">
              <w:t>&gt;&gt; Whether MCData user is permitted to transmit data in the group</w:t>
            </w:r>
          </w:p>
        </w:tc>
        <w:tc>
          <w:tcPr>
            <w:tcW w:w="880" w:type="dxa"/>
            <w:tcBorders>
              <w:top w:val="single" w:sz="4" w:space="0" w:color="auto"/>
              <w:left w:val="single" w:sz="4" w:space="0" w:color="auto"/>
              <w:bottom w:val="single" w:sz="4" w:space="0" w:color="auto"/>
              <w:right w:val="single" w:sz="4" w:space="0" w:color="auto"/>
            </w:tcBorders>
          </w:tcPr>
          <w:p w14:paraId="67574DEA"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1B550079" w14:textId="6C40F57F"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26FFDC1A"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40ABA97D" w14:textId="77777777" w:rsidR="008C0154" w:rsidRPr="002C7CB4" w:rsidRDefault="008C0154" w:rsidP="00DA72C9">
            <w:pPr>
              <w:pStyle w:val="TAC"/>
            </w:pPr>
            <w:r w:rsidRPr="009507BB">
              <w:t>Y</w:t>
            </w:r>
          </w:p>
        </w:tc>
      </w:tr>
      <w:tr w:rsidR="008C0154" w14:paraId="754D933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8C0154" w:rsidRPr="002C7CB4" w:rsidRDefault="008C0154" w:rsidP="00DA72C9">
            <w:pPr>
              <w:pStyle w:val="TAL"/>
            </w:pPr>
            <w:r w:rsidRPr="009507BB">
              <w:t>&gt;&gt; Maximum amount of data that the MCData user can transmit in a single request during group communication</w:t>
            </w:r>
          </w:p>
        </w:tc>
        <w:tc>
          <w:tcPr>
            <w:tcW w:w="880" w:type="dxa"/>
            <w:tcBorders>
              <w:top w:val="single" w:sz="4" w:space="0" w:color="auto"/>
              <w:left w:val="single" w:sz="4" w:space="0" w:color="auto"/>
              <w:bottom w:val="single" w:sz="4" w:space="0" w:color="auto"/>
              <w:right w:val="single" w:sz="4" w:space="0" w:color="auto"/>
            </w:tcBorders>
          </w:tcPr>
          <w:p w14:paraId="44F15371"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791ADDD5" w14:textId="766399A0"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16BD1A22"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6FA0579A" w14:textId="77777777" w:rsidR="008C0154" w:rsidRPr="002C7CB4" w:rsidRDefault="008C0154" w:rsidP="00DA72C9">
            <w:pPr>
              <w:pStyle w:val="TAC"/>
            </w:pPr>
            <w:r w:rsidRPr="009507BB">
              <w:t>Y</w:t>
            </w:r>
          </w:p>
        </w:tc>
      </w:tr>
      <w:tr w:rsidR="008C0154" w14:paraId="7C15146B"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8C0154" w:rsidRPr="002C7CB4" w:rsidRDefault="008C0154" w:rsidP="00DA72C9">
            <w:pPr>
              <w:pStyle w:val="TAL"/>
            </w:pPr>
            <w:r w:rsidRPr="009507BB">
              <w:t>&gt;&gt; Maximum amount of time that the MCData user can transmit in a single request during group communication</w:t>
            </w:r>
          </w:p>
        </w:tc>
        <w:tc>
          <w:tcPr>
            <w:tcW w:w="880" w:type="dxa"/>
            <w:tcBorders>
              <w:top w:val="single" w:sz="4" w:space="0" w:color="auto"/>
              <w:left w:val="single" w:sz="4" w:space="0" w:color="auto"/>
              <w:bottom w:val="single" w:sz="4" w:space="0" w:color="auto"/>
              <w:right w:val="single" w:sz="4" w:space="0" w:color="auto"/>
            </w:tcBorders>
          </w:tcPr>
          <w:p w14:paraId="04382F5E"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7A7DD461" w14:textId="156816E3" w:rsidR="008C0154" w:rsidRDefault="008C0154" w:rsidP="00DA72C9">
            <w:pPr>
              <w:pStyle w:val="TAC"/>
            </w:pPr>
            <w:r w:rsidRPr="009507BB">
              <w:t>Y</w:t>
            </w:r>
          </w:p>
        </w:tc>
        <w:tc>
          <w:tcPr>
            <w:tcW w:w="1276" w:type="dxa"/>
            <w:tcBorders>
              <w:top w:val="single" w:sz="4" w:space="0" w:color="auto"/>
              <w:left w:val="single" w:sz="4" w:space="0" w:color="auto"/>
              <w:bottom w:val="single" w:sz="4" w:space="0" w:color="auto"/>
              <w:right w:val="single" w:sz="4" w:space="0" w:color="auto"/>
            </w:tcBorders>
          </w:tcPr>
          <w:p w14:paraId="48498606" w14:textId="77777777" w:rsidR="008C0154" w:rsidRPr="002C7CB4" w:rsidRDefault="008C0154" w:rsidP="00DA72C9">
            <w:pPr>
              <w:pStyle w:val="TAC"/>
            </w:pPr>
            <w:r w:rsidRPr="009507BB">
              <w:t>Y</w:t>
            </w:r>
          </w:p>
        </w:tc>
        <w:tc>
          <w:tcPr>
            <w:tcW w:w="992" w:type="dxa"/>
            <w:tcBorders>
              <w:top w:val="single" w:sz="4" w:space="0" w:color="auto"/>
              <w:left w:val="single" w:sz="4" w:space="0" w:color="auto"/>
              <w:bottom w:val="single" w:sz="4" w:space="0" w:color="auto"/>
              <w:right w:val="single" w:sz="4" w:space="0" w:color="auto"/>
            </w:tcBorders>
          </w:tcPr>
          <w:p w14:paraId="47A76687" w14:textId="77777777" w:rsidR="008C0154" w:rsidRPr="002C7CB4" w:rsidRDefault="008C0154" w:rsidP="00DA72C9">
            <w:pPr>
              <w:pStyle w:val="TAC"/>
            </w:pPr>
            <w:r w:rsidRPr="009507BB">
              <w:t>Y</w:t>
            </w:r>
          </w:p>
        </w:tc>
      </w:tr>
      <w:tr w:rsidR="008C0154" w14:paraId="6204ACB1"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8C0154" w:rsidRPr="002C7CB4" w:rsidRDefault="008C0154" w:rsidP="00DA72C9">
            <w:pPr>
              <w:pStyle w:val="TAL"/>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8C0154" w:rsidRPr="002C7CB4" w:rsidRDefault="008C0154" w:rsidP="00DA72C9">
            <w:pPr>
              <w:pStyle w:val="TAL"/>
            </w:pPr>
            <w:r w:rsidRPr="002C7CB4">
              <w:t>List of groups user implicitly affiliates to after MCData service authorization for the user</w:t>
            </w:r>
          </w:p>
        </w:tc>
        <w:tc>
          <w:tcPr>
            <w:tcW w:w="880" w:type="dxa"/>
            <w:tcBorders>
              <w:top w:val="single" w:sz="4" w:space="0" w:color="auto"/>
              <w:left w:val="single" w:sz="4" w:space="0" w:color="auto"/>
              <w:bottom w:val="single" w:sz="4" w:space="0" w:color="auto"/>
              <w:right w:val="single" w:sz="4" w:space="0" w:color="auto"/>
            </w:tcBorders>
          </w:tcPr>
          <w:p w14:paraId="2197E2C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AE2C2E1" w14:textId="7CA0C0D4"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85B177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9A109DF" w14:textId="77777777" w:rsidR="008C0154" w:rsidRPr="002C7CB4" w:rsidRDefault="008C0154" w:rsidP="00DA72C9">
            <w:pPr>
              <w:pStyle w:val="TAC"/>
            </w:pPr>
          </w:p>
        </w:tc>
      </w:tr>
      <w:tr w:rsidR="008C0154" w14:paraId="7952DBAE"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8C0154" w:rsidRPr="002C7CB4" w:rsidRDefault="008C0154" w:rsidP="00DA72C9">
            <w:pPr>
              <w:pStyle w:val="TAL"/>
            </w:pPr>
            <w:r w:rsidRPr="002C7CB4">
              <w:t>&gt; MCData Group ID</w:t>
            </w:r>
          </w:p>
        </w:tc>
        <w:tc>
          <w:tcPr>
            <w:tcW w:w="880" w:type="dxa"/>
            <w:tcBorders>
              <w:top w:val="single" w:sz="4" w:space="0" w:color="auto"/>
              <w:left w:val="single" w:sz="4" w:space="0" w:color="auto"/>
              <w:bottom w:val="single" w:sz="4" w:space="0" w:color="auto"/>
              <w:right w:val="single" w:sz="4" w:space="0" w:color="auto"/>
            </w:tcBorders>
          </w:tcPr>
          <w:p w14:paraId="2041EB2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1BE6C243" w14:textId="68BB596F"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EB73351"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538A65B" w14:textId="77777777" w:rsidR="008C0154" w:rsidRPr="002C7CB4" w:rsidRDefault="008C0154" w:rsidP="00DA72C9">
            <w:pPr>
              <w:pStyle w:val="TAC"/>
            </w:pPr>
            <w:r w:rsidRPr="002C7CB4">
              <w:t>Y</w:t>
            </w:r>
          </w:p>
        </w:tc>
      </w:tr>
      <w:tr w:rsidR="008C0154" w14:paraId="687C783A"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8C0154" w:rsidRPr="002C7CB4" w:rsidRDefault="008C0154" w:rsidP="00DA72C9">
            <w:pPr>
              <w:pStyle w:val="TAL"/>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8C0154" w:rsidRPr="002C7CB4" w:rsidRDefault="008C0154" w:rsidP="00DA72C9">
            <w:pPr>
              <w:pStyle w:val="TAL"/>
            </w:pPr>
            <w:r w:rsidRPr="002C7CB4">
              <w:t>Authorisation of an MCData user to request a list of which MCData groups a user has affiliated to</w:t>
            </w:r>
          </w:p>
        </w:tc>
        <w:tc>
          <w:tcPr>
            <w:tcW w:w="880" w:type="dxa"/>
            <w:tcBorders>
              <w:top w:val="single" w:sz="4" w:space="0" w:color="auto"/>
              <w:left w:val="single" w:sz="4" w:space="0" w:color="auto"/>
              <w:bottom w:val="single" w:sz="4" w:space="0" w:color="auto"/>
              <w:right w:val="single" w:sz="4" w:space="0" w:color="auto"/>
            </w:tcBorders>
          </w:tcPr>
          <w:p w14:paraId="49ACCF5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59AA4C8" w14:textId="4C127AFC"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8B04947"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DF7DA3F" w14:textId="77777777" w:rsidR="008C0154" w:rsidRPr="002C7CB4" w:rsidRDefault="008C0154" w:rsidP="00DA72C9">
            <w:pPr>
              <w:pStyle w:val="TAC"/>
            </w:pPr>
            <w:r w:rsidRPr="002C7CB4">
              <w:rPr>
                <w:rFonts w:hint="eastAsia"/>
              </w:rPr>
              <w:t>Y</w:t>
            </w:r>
          </w:p>
        </w:tc>
      </w:tr>
      <w:tr w:rsidR="008C0154" w14:paraId="5A764988"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8C0154" w:rsidRPr="002C7CB4" w:rsidRDefault="008C0154" w:rsidP="00DA72C9">
            <w:pPr>
              <w:pStyle w:val="TAL"/>
            </w:pPr>
            <w:r w:rsidRPr="002C7CB4">
              <w:t>[R-6.4.6.1-002],</w:t>
            </w:r>
          </w:p>
          <w:p w14:paraId="1FECFB7A" w14:textId="77777777" w:rsidR="008C0154" w:rsidRPr="002C7CB4" w:rsidRDefault="008C0154" w:rsidP="00DA72C9">
            <w:pPr>
              <w:pStyle w:val="TAL"/>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8C0154" w:rsidRPr="002C7CB4" w:rsidRDefault="008C0154" w:rsidP="00DA72C9">
            <w:pPr>
              <w:pStyle w:val="TAL"/>
            </w:pPr>
            <w:r w:rsidRPr="002C7CB4">
              <w:t>Authorisation to change affiliated groups of other specified user(s)</w:t>
            </w:r>
          </w:p>
        </w:tc>
        <w:tc>
          <w:tcPr>
            <w:tcW w:w="880" w:type="dxa"/>
            <w:tcBorders>
              <w:top w:val="single" w:sz="4" w:space="0" w:color="auto"/>
              <w:left w:val="single" w:sz="4" w:space="0" w:color="auto"/>
              <w:bottom w:val="single" w:sz="4" w:space="0" w:color="auto"/>
              <w:right w:val="single" w:sz="4" w:space="0" w:color="auto"/>
            </w:tcBorders>
          </w:tcPr>
          <w:p w14:paraId="5AB27E6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CA856D1" w14:textId="645ABAE5"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1174D25"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5F74747" w14:textId="77777777" w:rsidR="008C0154" w:rsidRPr="002C7CB4" w:rsidRDefault="008C0154" w:rsidP="00DA72C9">
            <w:pPr>
              <w:pStyle w:val="TAC"/>
            </w:pPr>
            <w:r w:rsidRPr="002C7CB4">
              <w:rPr>
                <w:rFonts w:hint="eastAsia"/>
              </w:rPr>
              <w:t>Y</w:t>
            </w:r>
          </w:p>
        </w:tc>
      </w:tr>
      <w:tr w:rsidR="008C0154" w14:paraId="7EF0BBA9"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8C0154" w:rsidRPr="002C7CB4" w:rsidRDefault="008C0154" w:rsidP="00DA72C9">
            <w:pPr>
              <w:pStyle w:val="TAL"/>
            </w:pPr>
            <w:r w:rsidRPr="002C7CB4">
              <w:t>[R-6.4.6.2-001],</w:t>
            </w:r>
          </w:p>
          <w:p w14:paraId="367E24C2" w14:textId="77777777" w:rsidR="008C0154" w:rsidRPr="002C7CB4" w:rsidRDefault="008C0154" w:rsidP="00DA72C9">
            <w:pPr>
              <w:pStyle w:val="TAL"/>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8C0154" w:rsidRPr="002C7CB4" w:rsidRDefault="008C0154" w:rsidP="00DA72C9">
            <w:pPr>
              <w:pStyle w:val="TAL"/>
            </w:pPr>
            <w:r w:rsidRPr="002C7CB4">
              <w:t>Authorisation to recommend to specified user(s) to affiliate to specific group(s)</w:t>
            </w:r>
          </w:p>
        </w:tc>
        <w:tc>
          <w:tcPr>
            <w:tcW w:w="880" w:type="dxa"/>
            <w:tcBorders>
              <w:top w:val="single" w:sz="4" w:space="0" w:color="auto"/>
              <w:left w:val="single" w:sz="4" w:space="0" w:color="auto"/>
              <w:bottom w:val="single" w:sz="4" w:space="0" w:color="auto"/>
              <w:right w:val="single" w:sz="4" w:space="0" w:color="auto"/>
            </w:tcBorders>
          </w:tcPr>
          <w:p w14:paraId="76E8E16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F1B4DDB" w14:textId="094BA022"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586C212"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DCFFB84" w14:textId="77777777" w:rsidR="008C0154" w:rsidRPr="002C7CB4" w:rsidRDefault="008C0154" w:rsidP="00DA72C9">
            <w:pPr>
              <w:pStyle w:val="TAC"/>
            </w:pPr>
            <w:r w:rsidRPr="002C7CB4">
              <w:rPr>
                <w:rFonts w:hint="eastAsia"/>
              </w:rPr>
              <w:t>Y</w:t>
            </w:r>
          </w:p>
        </w:tc>
      </w:tr>
      <w:tr w:rsidR="008C0154" w14:paraId="308921E5"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8C0154" w:rsidRPr="002C7CB4" w:rsidRDefault="008C0154" w:rsidP="00DA72C9">
            <w:pPr>
              <w:pStyle w:val="TAL"/>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8C0154" w:rsidRPr="002C7CB4" w:rsidRDefault="008C0154" w:rsidP="00DA72C9">
            <w:pPr>
              <w:pStyle w:val="TAL"/>
            </w:pPr>
            <w:r w:rsidRPr="002C7CB4">
              <w:t>Authorisation to perform regrouping</w:t>
            </w:r>
          </w:p>
        </w:tc>
        <w:tc>
          <w:tcPr>
            <w:tcW w:w="880" w:type="dxa"/>
            <w:tcBorders>
              <w:top w:val="single" w:sz="4" w:space="0" w:color="auto"/>
              <w:left w:val="single" w:sz="4" w:space="0" w:color="auto"/>
              <w:bottom w:val="single" w:sz="4" w:space="0" w:color="auto"/>
              <w:right w:val="single" w:sz="4" w:space="0" w:color="auto"/>
            </w:tcBorders>
          </w:tcPr>
          <w:p w14:paraId="6D408E75"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0A6133E" w14:textId="1537C1D9"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E3D0B5C"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66E9C074" w14:textId="77777777" w:rsidR="008C0154" w:rsidRPr="002C7CB4" w:rsidRDefault="008C0154" w:rsidP="00DA72C9">
            <w:pPr>
              <w:pStyle w:val="TAC"/>
            </w:pPr>
            <w:r w:rsidRPr="002C7CB4">
              <w:rPr>
                <w:rFonts w:hint="eastAsia"/>
              </w:rPr>
              <w:t>Y</w:t>
            </w:r>
          </w:p>
        </w:tc>
      </w:tr>
      <w:tr w:rsidR="008C0154" w14:paraId="2F09794F"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8C0154" w:rsidRPr="002C7CB4" w:rsidRDefault="008C0154" w:rsidP="00DA72C9">
            <w:pPr>
              <w:pStyle w:val="TAL"/>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8C0154" w:rsidRPr="002C7CB4" w:rsidRDefault="008C0154" w:rsidP="00DA72C9">
            <w:pPr>
              <w:pStyle w:val="TAL"/>
            </w:pPr>
            <w:r w:rsidRPr="002C7CB4">
              <w:t>Presence status is available/not available to other users</w:t>
            </w:r>
          </w:p>
        </w:tc>
        <w:tc>
          <w:tcPr>
            <w:tcW w:w="880" w:type="dxa"/>
            <w:tcBorders>
              <w:top w:val="single" w:sz="4" w:space="0" w:color="auto"/>
              <w:left w:val="single" w:sz="4" w:space="0" w:color="auto"/>
              <w:bottom w:val="single" w:sz="4" w:space="0" w:color="auto"/>
              <w:right w:val="single" w:sz="4" w:space="0" w:color="auto"/>
            </w:tcBorders>
          </w:tcPr>
          <w:p w14:paraId="466DC61A"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7C55B479" w14:textId="029803AF"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EF98EC6"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6E735D8" w14:textId="77777777" w:rsidR="008C0154" w:rsidRPr="002C7CB4" w:rsidRDefault="008C0154" w:rsidP="00DA72C9">
            <w:pPr>
              <w:pStyle w:val="TAC"/>
            </w:pPr>
            <w:r w:rsidRPr="002C7CB4">
              <w:rPr>
                <w:rFonts w:hint="eastAsia"/>
              </w:rPr>
              <w:t>Y</w:t>
            </w:r>
          </w:p>
        </w:tc>
      </w:tr>
      <w:tr w:rsidR="008C0154" w14:paraId="3ED1B71C"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8C0154" w:rsidRPr="002C7CB4" w:rsidRDefault="008C0154" w:rsidP="00DA72C9">
            <w:pPr>
              <w:pStyle w:val="TAL"/>
            </w:pPr>
            <w:r w:rsidRPr="002C7CB4">
              <w:t>[R-6.7.1-002],</w:t>
            </w:r>
          </w:p>
          <w:p w14:paraId="4FC51EE7" w14:textId="77777777" w:rsidR="008C0154" w:rsidRPr="002C7CB4" w:rsidRDefault="008C0154" w:rsidP="00DA72C9">
            <w:pPr>
              <w:pStyle w:val="TAL"/>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8C0154" w:rsidRPr="002C7CB4" w:rsidRDefault="008C0154" w:rsidP="00DA72C9">
            <w:pPr>
              <w:pStyle w:val="TAL"/>
            </w:pPr>
            <w:r w:rsidRPr="002C7CB4">
              <w:t>List of MCData users that MCData user is authorised to obtain presence of</w:t>
            </w:r>
          </w:p>
        </w:tc>
        <w:tc>
          <w:tcPr>
            <w:tcW w:w="880" w:type="dxa"/>
            <w:tcBorders>
              <w:top w:val="single" w:sz="4" w:space="0" w:color="auto"/>
              <w:left w:val="single" w:sz="4" w:space="0" w:color="auto"/>
              <w:bottom w:val="single" w:sz="4" w:space="0" w:color="auto"/>
              <w:right w:val="single" w:sz="4" w:space="0" w:color="auto"/>
            </w:tcBorders>
          </w:tcPr>
          <w:p w14:paraId="103F213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0E94724" w14:textId="41736711"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05B10F5"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70A681E2" w14:textId="77777777" w:rsidR="008C0154" w:rsidRPr="002C7CB4" w:rsidRDefault="008C0154" w:rsidP="00DA72C9">
            <w:pPr>
              <w:pStyle w:val="TAC"/>
            </w:pPr>
          </w:p>
        </w:tc>
      </w:tr>
      <w:tr w:rsidR="008C0154" w14:paraId="6E988943"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8C0154" w:rsidRPr="002C7CB4" w:rsidRDefault="008C0154" w:rsidP="00DA72C9">
            <w:pPr>
              <w:pStyle w:val="TAL"/>
            </w:pPr>
            <w:r w:rsidRPr="002C7CB4">
              <w:t>&gt; MCData IDs</w:t>
            </w:r>
          </w:p>
        </w:tc>
        <w:tc>
          <w:tcPr>
            <w:tcW w:w="880" w:type="dxa"/>
            <w:tcBorders>
              <w:top w:val="single" w:sz="4" w:space="0" w:color="auto"/>
              <w:left w:val="single" w:sz="4" w:space="0" w:color="auto"/>
              <w:bottom w:val="single" w:sz="4" w:space="0" w:color="auto"/>
              <w:right w:val="single" w:sz="4" w:space="0" w:color="auto"/>
            </w:tcBorders>
          </w:tcPr>
          <w:p w14:paraId="2979B2A9"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CC7CEEB" w14:textId="298CEB53"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859D8D3"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9DFED20" w14:textId="77777777" w:rsidR="008C0154" w:rsidRPr="002C7CB4" w:rsidRDefault="008C0154" w:rsidP="00DA72C9">
            <w:pPr>
              <w:pStyle w:val="TAC"/>
            </w:pPr>
            <w:r w:rsidRPr="002C7CB4">
              <w:t>Y</w:t>
            </w:r>
          </w:p>
        </w:tc>
      </w:tr>
      <w:tr w:rsidR="008C0154" w14:paraId="32E5C622"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8C0154" w:rsidRPr="002C7CB4" w:rsidRDefault="008C0154" w:rsidP="00DA72C9">
            <w:pPr>
              <w:pStyle w:val="TAL"/>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8C0154" w:rsidRPr="002C7CB4" w:rsidRDefault="008C0154" w:rsidP="00DA72C9">
            <w:pPr>
              <w:pStyle w:val="TAL"/>
            </w:pPr>
            <w:r w:rsidRPr="002C7CB4">
              <w:t>Authorisation of a user to cancel an emergency alert on any MCData UE of any user</w:t>
            </w:r>
          </w:p>
        </w:tc>
        <w:tc>
          <w:tcPr>
            <w:tcW w:w="880" w:type="dxa"/>
            <w:tcBorders>
              <w:top w:val="single" w:sz="4" w:space="0" w:color="auto"/>
              <w:left w:val="single" w:sz="4" w:space="0" w:color="auto"/>
              <w:bottom w:val="single" w:sz="4" w:space="0" w:color="auto"/>
              <w:right w:val="single" w:sz="4" w:space="0" w:color="auto"/>
            </w:tcBorders>
          </w:tcPr>
          <w:p w14:paraId="3E647C0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FF73EBC" w14:textId="2EA48BC2"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2E877E"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0310B469" w14:textId="77777777" w:rsidR="008C0154" w:rsidRPr="002C7CB4" w:rsidRDefault="008C0154" w:rsidP="00DA72C9">
            <w:pPr>
              <w:pStyle w:val="TAC"/>
            </w:pPr>
            <w:r w:rsidRPr="002C7CB4">
              <w:rPr>
                <w:rFonts w:hint="eastAsia"/>
              </w:rPr>
              <w:t>Y</w:t>
            </w:r>
          </w:p>
        </w:tc>
      </w:tr>
      <w:tr w:rsidR="008C0154" w14:paraId="36C7FAA9" w14:textId="77777777" w:rsidTr="00591AB2">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8C0154" w:rsidRPr="002C7CB4" w:rsidRDefault="008C0154" w:rsidP="00DA72C9">
            <w:pPr>
              <w:pStyle w:val="TAL"/>
            </w:pPr>
            <w:r w:rsidRPr="002C7CB4">
              <w:lastRenderedPageBreak/>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8C0154" w:rsidRPr="002C7CB4" w:rsidRDefault="008C0154" w:rsidP="00DA72C9">
            <w:pPr>
              <w:pStyle w:val="TAL"/>
            </w:pPr>
            <w:r w:rsidRPr="002C7CB4">
              <w:t>Authorisation for an MCData user to enable/disable an MCData user</w:t>
            </w:r>
          </w:p>
        </w:tc>
        <w:tc>
          <w:tcPr>
            <w:tcW w:w="880" w:type="dxa"/>
            <w:tcBorders>
              <w:top w:val="single" w:sz="4" w:space="0" w:color="auto"/>
              <w:left w:val="single" w:sz="4" w:space="0" w:color="auto"/>
              <w:bottom w:val="single" w:sz="4" w:space="0" w:color="auto"/>
              <w:right w:val="single" w:sz="4" w:space="0" w:color="auto"/>
            </w:tcBorders>
          </w:tcPr>
          <w:p w14:paraId="73D5A980"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6D49A98" w14:textId="7D3241E0"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53BA63E"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C655703" w14:textId="77777777" w:rsidR="008C0154" w:rsidRPr="002C7CB4" w:rsidRDefault="008C0154" w:rsidP="00DA72C9">
            <w:pPr>
              <w:pStyle w:val="TAC"/>
            </w:pPr>
            <w:r w:rsidRPr="002C7CB4">
              <w:rPr>
                <w:rFonts w:hint="eastAsia"/>
              </w:rPr>
              <w:t>Y</w:t>
            </w:r>
          </w:p>
        </w:tc>
      </w:tr>
      <w:tr w:rsidR="008C0154" w14:paraId="6B3784B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8C0154" w:rsidRPr="002C7CB4" w:rsidRDefault="008C0154" w:rsidP="00DA72C9">
            <w:pPr>
              <w:pStyle w:val="TAL"/>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8C0154" w:rsidRPr="002C7CB4" w:rsidRDefault="008C0154" w:rsidP="00DA72C9">
            <w:pPr>
              <w:pStyle w:val="TAL"/>
            </w:pPr>
            <w:r w:rsidRPr="002C7CB4">
              <w:t>Authorisation for an MCData user to (permanently /temporarily) enable/disable a UE</w:t>
            </w:r>
          </w:p>
        </w:tc>
        <w:tc>
          <w:tcPr>
            <w:tcW w:w="880" w:type="dxa"/>
            <w:tcBorders>
              <w:top w:val="single" w:sz="4" w:space="0" w:color="auto"/>
              <w:left w:val="single" w:sz="4" w:space="0" w:color="auto"/>
              <w:bottom w:val="single" w:sz="4" w:space="0" w:color="auto"/>
              <w:right w:val="single" w:sz="4" w:space="0" w:color="auto"/>
            </w:tcBorders>
          </w:tcPr>
          <w:p w14:paraId="1EF705F1"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5ABBC41" w14:textId="4A1CB47A"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861CAF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AB3B51A" w14:textId="77777777" w:rsidR="008C0154" w:rsidRPr="002C7CB4" w:rsidRDefault="008C0154" w:rsidP="00DA72C9">
            <w:pPr>
              <w:pStyle w:val="TAC"/>
            </w:pPr>
            <w:r w:rsidRPr="002C7CB4">
              <w:rPr>
                <w:rFonts w:hint="eastAsia"/>
              </w:rPr>
              <w:t>Y</w:t>
            </w:r>
          </w:p>
        </w:tc>
      </w:tr>
      <w:tr w:rsidR="008C0154" w14:paraId="159B947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8C0154" w:rsidRPr="002C7CB4" w:rsidRDefault="008C0154" w:rsidP="00DA72C9">
            <w:pPr>
              <w:pStyle w:val="TAL"/>
            </w:pPr>
            <w:r w:rsidRPr="002C7CB4">
              <w:t>[R-7.14-002],</w:t>
            </w:r>
          </w:p>
          <w:p w14:paraId="0BCF92D1" w14:textId="77777777" w:rsidR="008C0154" w:rsidRPr="002C7CB4" w:rsidRDefault="008C0154" w:rsidP="00DA72C9">
            <w:pPr>
              <w:pStyle w:val="TAL"/>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8C0154" w:rsidRPr="002C7CB4" w:rsidRDefault="008C0154" w:rsidP="00DA72C9">
            <w:pPr>
              <w:pStyle w:val="TAL"/>
            </w:pPr>
            <w:r w:rsidRPr="002C7CB4">
              <w:t>Authorization for manual switch to off-network while in on-network</w:t>
            </w:r>
          </w:p>
        </w:tc>
        <w:tc>
          <w:tcPr>
            <w:tcW w:w="880" w:type="dxa"/>
            <w:tcBorders>
              <w:top w:val="single" w:sz="4" w:space="0" w:color="auto"/>
              <w:left w:val="single" w:sz="4" w:space="0" w:color="auto"/>
              <w:bottom w:val="single" w:sz="4" w:space="0" w:color="auto"/>
              <w:right w:val="single" w:sz="4" w:space="0" w:color="auto"/>
            </w:tcBorders>
          </w:tcPr>
          <w:p w14:paraId="783975F4"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4F6F1045" w14:textId="43A4B001"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2D00001"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309D1782" w14:textId="77777777" w:rsidR="008C0154" w:rsidRPr="002C7CB4" w:rsidRDefault="008C0154" w:rsidP="00DA72C9">
            <w:pPr>
              <w:pStyle w:val="TAC"/>
            </w:pPr>
            <w:r w:rsidRPr="002C7CB4">
              <w:rPr>
                <w:rFonts w:hint="eastAsia"/>
              </w:rPr>
              <w:t>Y</w:t>
            </w:r>
          </w:p>
        </w:tc>
      </w:tr>
      <w:tr w:rsidR="008C0154" w14:paraId="06024A1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8C0154" w:rsidRPr="002C7CB4" w:rsidRDefault="008C0154" w:rsidP="00DA72C9">
            <w:pPr>
              <w:pStyle w:val="TAL"/>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8C0154" w:rsidRPr="002C7CB4" w:rsidRDefault="008C0154" w:rsidP="00DA72C9">
            <w:pPr>
              <w:pStyle w:val="TAL"/>
            </w:pPr>
            <w:r w:rsidRPr="002C7CB4">
              <w:t>Limitation of number of affiliations per user (N2)</w:t>
            </w:r>
          </w:p>
        </w:tc>
        <w:tc>
          <w:tcPr>
            <w:tcW w:w="880" w:type="dxa"/>
            <w:tcBorders>
              <w:top w:val="single" w:sz="4" w:space="0" w:color="auto"/>
              <w:left w:val="single" w:sz="4" w:space="0" w:color="auto"/>
              <w:bottom w:val="single" w:sz="4" w:space="0" w:color="auto"/>
              <w:right w:val="single" w:sz="4" w:space="0" w:color="auto"/>
            </w:tcBorders>
          </w:tcPr>
          <w:p w14:paraId="1014A951" w14:textId="77777777" w:rsidR="008C0154" w:rsidRPr="002C7CB4" w:rsidRDefault="008C0154" w:rsidP="00DA72C9">
            <w:pPr>
              <w:pStyle w:val="TAC"/>
            </w:pPr>
            <w:r w:rsidRPr="002C7CB4">
              <w:t>N</w:t>
            </w:r>
          </w:p>
        </w:tc>
        <w:tc>
          <w:tcPr>
            <w:tcW w:w="992" w:type="dxa"/>
            <w:tcBorders>
              <w:top w:val="single" w:sz="4" w:space="0" w:color="auto"/>
              <w:left w:val="single" w:sz="4" w:space="0" w:color="auto"/>
              <w:bottom w:val="single" w:sz="4" w:space="0" w:color="auto"/>
              <w:right w:val="single" w:sz="4" w:space="0" w:color="auto"/>
            </w:tcBorders>
          </w:tcPr>
          <w:p w14:paraId="03B04BCA" w14:textId="5E84B2A4" w:rsidR="008C0154" w:rsidRPr="002C7CB4" w:rsidRDefault="008C0154"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58432D" w14:textId="77777777" w:rsidR="008C0154" w:rsidRPr="002C7CB4" w:rsidRDefault="008C0154" w:rsidP="00DA72C9">
            <w:pPr>
              <w:pStyle w:val="TAC"/>
            </w:pPr>
            <w:r w:rsidRPr="002C7CB4">
              <w:t>Y</w:t>
            </w:r>
          </w:p>
        </w:tc>
        <w:tc>
          <w:tcPr>
            <w:tcW w:w="992" w:type="dxa"/>
            <w:tcBorders>
              <w:top w:val="single" w:sz="4" w:space="0" w:color="auto"/>
              <w:left w:val="single" w:sz="4" w:space="0" w:color="auto"/>
              <w:bottom w:val="single" w:sz="4" w:space="0" w:color="auto"/>
              <w:right w:val="single" w:sz="4" w:space="0" w:color="auto"/>
            </w:tcBorders>
          </w:tcPr>
          <w:p w14:paraId="5E15D110" w14:textId="77777777" w:rsidR="008C0154" w:rsidRPr="002C7CB4" w:rsidRDefault="008C0154" w:rsidP="00DA72C9">
            <w:pPr>
              <w:pStyle w:val="TAC"/>
            </w:pPr>
            <w:r w:rsidRPr="002C7CB4">
              <w:rPr>
                <w:rFonts w:hint="eastAsia"/>
              </w:rPr>
              <w:t>Y</w:t>
            </w:r>
          </w:p>
        </w:tc>
      </w:tr>
      <w:tr w:rsidR="008C0154" w14:paraId="30C747B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8C0154" w:rsidRPr="002C7CB4" w:rsidRDefault="008C0154" w:rsidP="00DA72C9">
            <w:pPr>
              <w:pStyle w:val="TAL"/>
            </w:pPr>
            <w:r w:rsidRPr="002C7CB4">
              <w:t>[R-6.4.6.1-001],</w:t>
            </w:r>
          </w:p>
          <w:p w14:paraId="06327608" w14:textId="77777777" w:rsidR="008C0154" w:rsidRPr="002C7CB4" w:rsidRDefault="008C0154" w:rsidP="00DA72C9">
            <w:pPr>
              <w:pStyle w:val="TAL"/>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8C0154" w:rsidRPr="002C7CB4" w:rsidRDefault="008C0154" w:rsidP="00DA72C9">
            <w:pPr>
              <w:pStyle w:val="TAL"/>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880" w:type="dxa"/>
            <w:tcBorders>
              <w:top w:val="single" w:sz="4" w:space="0" w:color="auto"/>
              <w:left w:val="single" w:sz="4" w:space="0" w:color="auto"/>
              <w:bottom w:val="single" w:sz="4" w:space="0" w:color="auto"/>
              <w:right w:val="single" w:sz="4" w:space="0" w:color="auto"/>
            </w:tcBorders>
          </w:tcPr>
          <w:p w14:paraId="255C940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BA8A5D7" w14:textId="01B3D317"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3FEF114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175D709" w14:textId="77777777" w:rsidR="008C0154" w:rsidRPr="002C7CB4" w:rsidRDefault="008C0154" w:rsidP="00DA72C9">
            <w:pPr>
              <w:pStyle w:val="TAC"/>
            </w:pPr>
          </w:p>
        </w:tc>
      </w:tr>
      <w:tr w:rsidR="008C0154" w14:paraId="7C7C1F7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8C0154" w:rsidRPr="002C7CB4" w:rsidRDefault="008C0154" w:rsidP="00DA72C9">
            <w:pPr>
              <w:pStyle w:val="TAL"/>
            </w:pPr>
            <w:r>
              <w:t>&gt; MCData ID</w:t>
            </w:r>
          </w:p>
        </w:tc>
        <w:tc>
          <w:tcPr>
            <w:tcW w:w="880" w:type="dxa"/>
            <w:tcBorders>
              <w:top w:val="single" w:sz="4" w:space="0" w:color="auto"/>
              <w:left w:val="single" w:sz="4" w:space="0" w:color="auto"/>
              <w:bottom w:val="single" w:sz="4" w:space="0" w:color="auto"/>
              <w:right w:val="single" w:sz="4" w:space="0" w:color="auto"/>
            </w:tcBorders>
          </w:tcPr>
          <w:p w14:paraId="17D500EA" w14:textId="77777777" w:rsidR="008C0154" w:rsidRPr="002C7CB4" w:rsidDel="0060398F" w:rsidRDefault="008C0154" w:rsidP="00DA72C9">
            <w:pPr>
              <w:pStyle w:val="TAC"/>
            </w:pPr>
            <w:r>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190D544" w14:textId="5B323C8B" w:rsidR="008C0154" w:rsidRPr="002C7CB4" w:rsidDel="0060398F"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C527DC1" w14:textId="77777777" w:rsidR="008C0154" w:rsidRPr="002C7CB4" w:rsidDel="0060398F"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3AF05BE" w14:textId="77777777" w:rsidR="008C0154" w:rsidRPr="002C7CB4" w:rsidDel="0060398F" w:rsidRDefault="008C0154" w:rsidP="00DA72C9">
            <w:pPr>
              <w:pStyle w:val="TAC"/>
            </w:pPr>
            <w:r>
              <w:t>Y</w:t>
            </w:r>
          </w:p>
        </w:tc>
      </w:tr>
      <w:tr w:rsidR="008C0154" w14:paraId="2E79B9F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8C0154" w:rsidRPr="002C7CB4" w:rsidRDefault="008C0154" w:rsidP="00DA72C9">
            <w:pPr>
              <w:pStyle w:val="TAL"/>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8C0154" w:rsidRPr="002C7CB4" w:rsidRDefault="008C0154" w:rsidP="00DA72C9">
            <w:pPr>
              <w:pStyle w:val="TAL"/>
            </w:pPr>
            <w:r w:rsidRPr="007C0602">
              <w:t>List of MCData users this MCData user is authorized to receive a one</w:t>
            </w:r>
            <w:r w:rsidRPr="007C0602">
              <w:noBreakHyphen/>
              <w:t>to-one communication</w:t>
            </w:r>
          </w:p>
        </w:tc>
        <w:tc>
          <w:tcPr>
            <w:tcW w:w="880" w:type="dxa"/>
            <w:tcBorders>
              <w:top w:val="single" w:sz="4" w:space="0" w:color="auto"/>
              <w:left w:val="single" w:sz="4" w:space="0" w:color="auto"/>
              <w:bottom w:val="single" w:sz="4" w:space="0" w:color="auto"/>
              <w:right w:val="single" w:sz="4" w:space="0" w:color="auto"/>
            </w:tcBorders>
          </w:tcPr>
          <w:p w14:paraId="6931FAD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D70483E" w14:textId="6DB5A695"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7905954"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7BFA716" w14:textId="77777777" w:rsidR="008C0154" w:rsidRPr="002C7CB4" w:rsidRDefault="008C0154" w:rsidP="00DA72C9">
            <w:pPr>
              <w:pStyle w:val="TAC"/>
            </w:pPr>
          </w:p>
        </w:tc>
      </w:tr>
      <w:tr w:rsidR="008C0154" w14:paraId="5B3304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8C0154" w:rsidRPr="002C7CB4" w:rsidRDefault="008C0154" w:rsidP="00DA72C9">
            <w:pPr>
              <w:pStyle w:val="TAL"/>
            </w:pPr>
            <w:r w:rsidRPr="007C0602">
              <w:t>&gt; MCData ID</w:t>
            </w:r>
          </w:p>
        </w:tc>
        <w:tc>
          <w:tcPr>
            <w:tcW w:w="880" w:type="dxa"/>
            <w:tcBorders>
              <w:top w:val="single" w:sz="4" w:space="0" w:color="auto"/>
              <w:left w:val="single" w:sz="4" w:space="0" w:color="auto"/>
              <w:bottom w:val="single" w:sz="4" w:space="0" w:color="auto"/>
              <w:right w:val="single" w:sz="4" w:space="0" w:color="auto"/>
            </w:tcBorders>
          </w:tcPr>
          <w:p w14:paraId="175829EB"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2C4CE80D" w14:textId="4998220C" w:rsidR="008C0154" w:rsidRPr="002C7CB4" w:rsidRDefault="008C0154" w:rsidP="00DA72C9">
            <w:pPr>
              <w:pStyle w:val="TAC"/>
            </w:pPr>
            <w:r w:rsidRPr="007C0602">
              <w:t>Y</w:t>
            </w:r>
          </w:p>
        </w:tc>
        <w:tc>
          <w:tcPr>
            <w:tcW w:w="1276" w:type="dxa"/>
            <w:tcBorders>
              <w:top w:val="single" w:sz="4" w:space="0" w:color="auto"/>
              <w:left w:val="single" w:sz="4" w:space="0" w:color="auto"/>
              <w:bottom w:val="single" w:sz="4" w:space="0" w:color="auto"/>
              <w:right w:val="single" w:sz="4" w:space="0" w:color="auto"/>
            </w:tcBorders>
          </w:tcPr>
          <w:p w14:paraId="1D6EFFBC"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46558DF0" w14:textId="77777777" w:rsidR="008C0154" w:rsidRPr="002C7CB4" w:rsidRDefault="008C0154" w:rsidP="00DA72C9">
            <w:pPr>
              <w:pStyle w:val="TAC"/>
            </w:pPr>
            <w:r w:rsidRPr="007C0602">
              <w:t>Y</w:t>
            </w:r>
          </w:p>
        </w:tc>
      </w:tr>
      <w:tr w:rsidR="008C0154" w14:paraId="0E49511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8C0154" w:rsidRPr="002C7CB4" w:rsidRDefault="008C0154" w:rsidP="00DA72C9">
            <w:pPr>
              <w:pStyle w:val="TAL"/>
            </w:pPr>
            <w:r w:rsidRPr="007C0602">
              <w:t>&gt; KMSUri for security domain of MCData ID</w:t>
            </w:r>
          </w:p>
        </w:tc>
        <w:tc>
          <w:tcPr>
            <w:tcW w:w="880" w:type="dxa"/>
            <w:tcBorders>
              <w:top w:val="single" w:sz="4" w:space="0" w:color="auto"/>
              <w:left w:val="single" w:sz="4" w:space="0" w:color="auto"/>
              <w:bottom w:val="single" w:sz="4" w:space="0" w:color="auto"/>
              <w:right w:val="single" w:sz="4" w:space="0" w:color="auto"/>
            </w:tcBorders>
          </w:tcPr>
          <w:p w14:paraId="1B1F1654"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12A85F60" w14:textId="12D3FEFF" w:rsidR="008C0154" w:rsidRPr="002C7CB4" w:rsidRDefault="008C0154" w:rsidP="00DA72C9">
            <w:pPr>
              <w:pStyle w:val="TAC"/>
            </w:pPr>
            <w:r w:rsidRPr="007C0602">
              <w:t>Y</w:t>
            </w:r>
          </w:p>
        </w:tc>
        <w:tc>
          <w:tcPr>
            <w:tcW w:w="1276" w:type="dxa"/>
            <w:tcBorders>
              <w:top w:val="single" w:sz="4" w:space="0" w:color="auto"/>
              <w:left w:val="single" w:sz="4" w:space="0" w:color="auto"/>
              <w:bottom w:val="single" w:sz="4" w:space="0" w:color="auto"/>
              <w:right w:val="single" w:sz="4" w:space="0" w:color="auto"/>
            </w:tcBorders>
          </w:tcPr>
          <w:p w14:paraId="605F9018" w14:textId="77777777" w:rsidR="008C0154" w:rsidRPr="002C7CB4" w:rsidRDefault="008C0154" w:rsidP="00DA72C9">
            <w:pPr>
              <w:pStyle w:val="TAC"/>
            </w:pPr>
            <w:r w:rsidRPr="007C0602">
              <w:t>Y</w:t>
            </w:r>
          </w:p>
        </w:tc>
        <w:tc>
          <w:tcPr>
            <w:tcW w:w="992" w:type="dxa"/>
            <w:tcBorders>
              <w:top w:val="single" w:sz="4" w:space="0" w:color="auto"/>
              <w:left w:val="single" w:sz="4" w:space="0" w:color="auto"/>
              <w:bottom w:val="single" w:sz="4" w:space="0" w:color="auto"/>
              <w:right w:val="single" w:sz="4" w:space="0" w:color="auto"/>
            </w:tcBorders>
          </w:tcPr>
          <w:p w14:paraId="4D27E357" w14:textId="77777777" w:rsidR="008C0154" w:rsidRPr="002C7CB4" w:rsidRDefault="008C0154" w:rsidP="00DA72C9">
            <w:pPr>
              <w:pStyle w:val="TAC"/>
            </w:pPr>
            <w:r w:rsidRPr="007C0602">
              <w:t>Y</w:t>
            </w:r>
          </w:p>
        </w:tc>
      </w:tr>
      <w:tr w:rsidR="008C0154" w14:paraId="7D36575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8C0154" w:rsidRPr="002C7CB4" w:rsidRDefault="008C0154" w:rsidP="00DA72C9">
            <w:pPr>
              <w:pStyle w:val="TAL"/>
            </w:pPr>
            <w:r w:rsidRPr="002C7CB4">
              <w:t>Conversation management</w:t>
            </w:r>
          </w:p>
        </w:tc>
        <w:tc>
          <w:tcPr>
            <w:tcW w:w="880" w:type="dxa"/>
            <w:tcBorders>
              <w:top w:val="single" w:sz="4" w:space="0" w:color="auto"/>
              <w:left w:val="single" w:sz="4" w:space="0" w:color="auto"/>
              <w:bottom w:val="single" w:sz="4" w:space="0" w:color="auto"/>
              <w:right w:val="single" w:sz="4" w:space="0" w:color="auto"/>
            </w:tcBorders>
          </w:tcPr>
          <w:p w14:paraId="33F7E67B"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851DAA5" w14:textId="59F9868C" w:rsidR="008C0154" w:rsidRPr="002C7CB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73DBD3E"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691AA12" w14:textId="77777777" w:rsidR="008C0154" w:rsidRPr="002C7CB4" w:rsidRDefault="008C0154" w:rsidP="00DA72C9">
            <w:pPr>
              <w:pStyle w:val="TAC"/>
            </w:pPr>
          </w:p>
        </w:tc>
      </w:tr>
      <w:tr w:rsidR="008C0154" w14:paraId="5B3A1EF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8C0154" w:rsidRPr="002C7CB4" w:rsidRDefault="008C0154"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8C0154" w:rsidRPr="002C7CB4" w:rsidRDefault="008C0154" w:rsidP="00DA72C9">
            <w:pPr>
              <w:pStyle w:val="TAL"/>
            </w:pPr>
            <w:r w:rsidRPr="002C7CB4">
              <w:t>&gt; List of MCData users to be sent message delivered disposition notifications in addition to the message sender</w:t>
            </w:r>
          </w:p>
        </w:tc>
        <w:tc>
          <w:tcPr>
            <w:tcW w:w="880" w:type="dxa"/>
            <w:tcBorders>
              <w:top w:val="single" w:sz="4" w:space="0" w:color="auto"/>
              <w:left w:val="single" w:sz="4" w:space="0" w:color="auto"/>
              <w:bottom w:val="single" w:sz="4" w:space="0" w:color="auto"/>
              <w:right w:val="single" w:sz="4" w:space="0" w:color="auto"/>
            </w:tcBorders>
          </w:tcPr>
          <w:p w14:paraId="6736E391" w14:textId="77777777" w:rsidR="008C0154" w:rsidRPr="002C7CB4" w:rsidRDefault="008C0154" w:rsidP="00DA72C9">
            <w:pPr>
              <w:pStyle w:val="TAC"/>
            </w:pPr>
            <w:r w:rsidRPr="002C7CB4">
              <w:rPr>
                <w:rFonts w:eastAsia="SimSun"/>
              </w:rPr>
              <w:t>N</w:t>
            </w:r>
          </w:p>
        </w:tc>
        <w:tc>
          <w:tcPr>
            <w:tcW w:w="992" w:type="dxa"/>
            <w:tcBorders>
              <w:top w:val="single" w:sz="4" w:space="0" w:color="auto"/>
              <w:left w:val="single" w:sz="4" w:space="0" w:color="auto"/>
              <w:bottom w:val="single" w:sz="4" w:space="0" w:color="auto"/>
              <w:right w:val="single" w:sz="4" w:space="0" w:color="auto"/>
            </w:tcBorders>
          </w:tcPr>
          <w:p w14:paraId="3FC51AF3" w14:textId="568D72FC" w:rsidR="008C0154" w:rsidRPr="002C7CB4" w:rsidRDefault="008C0154" w:rsidP="00DA72C9">
            <w:pPr>
              <w:pStyle w:val="TAC"/>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7A7BDFD" w14:textId="77777777" w:rsidR="008C0154" w:rsidRPr="002C7CB4" w:rsidRDefault="008C0154" w:rsidP="00DA72C9">
            <w:pPr>
              <w:pStyle w:val="TAC"/>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493040FE" w14:textId="77777777" w:rsidR="008C0154" w:rsidRPr="002C7CB4" w:rsidRDefault="008C0154" w:rsidP="00DA72C9">
            <w:pPr>
              <w:pStyle w:val="TAC"/>
            </w:pPr>
            <w:r w:rsidRPr="002C7CB4">
              <w:rPr>
                <w:rFonts w:eastAsia="SimSun"/>
                <w:lang w:eastAsia="zh-CN"/>
              </w:rPr>
              <w:t>Y</w:t>
            </w:r>
          </w:p>
        </w:tc>
      </w:tr>
      <w:tr w:rsidR="008C0154" w14:paraId="4C14EF3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8C0154" w:rsidRPr="002C7CB4" w:rsidRDefault="008C0154"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8C0154" w:rsidRPr="002C7CB4" w:rsidRDefault="008C0154" w:rsidP="00DA72C9">
            <w:pPr>
              <w:pStyle w:val="TAL"/>
            </w:pPr>
            <w:r w:rsidRPr="00CC6106">
              <w:t>&gt;&gt; MCData ID</w:t>
            </w:r>
          </w:p>
        </w:tc>
        <w:tc>
          <w:tcPr>
            <w:tcW w:w="880" w:type="dxa"/>
            <w:tcBorders>
              <w:top w:val="single" w:sz="4" w:space="0" w:color="auto"/>
              <w:left w:val="single" w:sz="4" w:space="0" w:color="auto"/>
              <w:bottom w:val="single" w:sz="4" w:space="0" w:color="auto"/>
              <w:right w:val="single" w:sz="4" w:space="0" w:color="auto"/>
            </w:tcBorders>
          </w:tcPr>
          <w:p w14:paraId="35B307F5" w14:textId="77777777" w:rsidR="008C0154" w:rsidRPr="002C7CB4" w:rsidRDefault="008C0154" w:rsidP="00DA72C9">
            <w:pPr>
              <w:pStyle w:val="TAC"/>
              <w:rPr>
                <w:rFonts w:eastAsia="SimSun"/>
              </w:rPr>
            </w:pPr>
            <w:r>
              <w:t>N</w:t>
            </w:r>
          </w:p>
        </w:tc>
        <w:tc>
          <w:tcPr>
            <w:tcW w:w="992" w:type="dxa"/>
            <w:tcBorders>
              <w:top w:val="single" w:sz="4" w:space="0" w:color="auto"/>
              <w:left w:val="single" w:sz="4" w:space="0" w:color="auto"/>
              <w:bottom w:val="single" w:sz="4" w:space="0" w:color="auto"/>
              <w:right w:val="single" w:sz="4" w:space="0" w:color="auto"/>
            </w:tcBorders>
          </w:tcPr>
          <w:p w14:paraId="30450165" w14:textId="73ED85A1" w:rsidR="008C0154" w:rsidRPr="002C7CB4" w:rsidRDefault="008C0154" w:rsidP="00DA72C9">
            <w:pPr>
              <w:pStyle w:val="TAC"/>
              <w:rPr>
                <w:rFonts w:eastAsia="SimSun"/>
              </w:rPr>
            </w:pPr>
            <w:r w:rsidRPr="00CC6106">
              <w:t>Y</w:t>
            </w:r>
          </w:p>
        </w:tc>
        <w:tc>
          <w:tcPr>
            <w:tcW w:w="1276" w:type="dxa"/>
            <w:tcBorders>
              <w:top w:val="single" w:sz="4" w:space="0" w:color="auto"/>
              <w:left w:val="single" w:sz="4" w:space="0" w:color="auto"/>
              <w:bottom w:val="single" w:sz="4" w:space="0" w:color="auto"/>
              <w:right w:val="single" w:sz="4" w:space="0" w:color="auto"/>
            </w:tcBorders>
          </w:tcPr>
          <w:p w14:paraId="62534CCA" w14:textId="77777777" w:rsidR="008C0154" w:rsidRPr="002C7CB4" w:rsidRDefault="008C0154" w:rsidP="00DA72C9">
            <w:pPr>
              <w:pStyle w:val="TAC"/>
              <w:rPr>
                <w:rFonts w:eastAsia="SimSun"/>
              </w:rPr>
            </w:pPr>
            <w:r w:rsidRPr="00CC6106">
              <w:t>Y</w:t>
            </w:r>
          </w:p>
        </w:tc>
        <w:tc>
          <w:tcPr>
            <w:tcW w:w="992" w:type="dxa"/>
            <w:tcBorders>
              <w:top w:val="single" w:sz="4" w:space="0" w:color="auto"/>
              <w:left w:val="single" w:sz="4" w:space="0" w:color="auto"/>
              <w:bottom w:val="single" w:sz="4" w:space="0" w:color="auto"/>
              <w:right w:val="single" w:sz="4" w:space="0" w:color="auto"/>
            </w:tcBorders>
          </w:tcPr>
          <w:p w14:paraId="30B5DE11" w14:textId="77777777" w:rsidR="008C0154" w:rsidRPr="002C7CB4" w:rsidRDefault="008C0154" w:rsidP="00DA72C9">
            <w:pPr>
              <w:pStyle w:val="TAC"/>
              <w:rPr>
                <w:rFonts w:eastAsia="SimSun"/>
                <w:lang w:eastAsia="zh-CN"/>
              </w:rPr>
            </w:pPr>
            <w:r w:rsidRPr="00CC6106">
              <w:t>Y</w:t>
            </w:r>
          </w:p>
        </w:tc>
      </w:tr>
      <w:tr w:rsidR="008C0154" w14:paraId="24DC034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8C0154" w:rsidRPr="002C7CB4" w:rsidRDefault="008C0154"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8C0154" w:rsidRPr="002C7CB4" w:rsidRDefault="008C0154" w:rsidP="00DA72C9">
            <w:pPr>
              <w:pStyle w:val="TAL"/>
            </w:pPr>
            <w:r w:rsidRPr="002C7CB4">
              <w:t>&gt; List of MCData users to be sent message read disposition notifications in addition to the message sender</w:t>
            </w:r>
          </w:p>
        </w:tc>
        <w:tc>
          <w:tcPr>
            <w:tcW w:w="880" w:type="dxa"/>
            <w:tcBorders>
              <w:top w:val="single" w:sz="4" w:space="0" w:color="auto"/>
              <w:left w:val="single" w:sz="4" w:space="0" w:color="auto"/>
              <w:bottom w:val="single" w:sz="4" w:space="0" w:color="auto"/>
              <w:right w:val="single" w:sz="4" w:space="0" w:color="auto"/>
            </w:tcBorders>
          </w:tcPr>
          <w:p w14:paraId="68CD49D0" w14:textId="77777777" w:rsidR="008C0154" w:rsidRPr="002C7CB4" w:rsidRDefault="008C0154" w:rsidP="00DA72C9">
            <w:pPr>
              <w:pStyle w:val="TAC"/>
            </w:pPr>
            <w:r w:rsidRPr="002C7CB4">
              <w:rPr>
                <w:rFonts w:eastAsia="SimSun"/>
              </w:rPr>
              <w:t>N</w:t>
            </w:r>
          </w:p>
        </w:tc>
        <w:tc>
          <w:tcPr>
            <w:tcW w:w="992" w:type="dxa"/>
            <w:tcBorders>
              <w:top w:val="single" w:sz="4" w:space="0" w:color="auto"/>
              <w:left w:val="single" w:sz="4" w:space="0" w:color="auto"/>
              <w:bottom w:val="single" w:sz="4" w:space="0" w:color="auto"/>
              <w:right w:val="single" w:sz="4" w:space="0" w:color="auto"/>
            </w:tcBorders>
          </w:tcPr>
          <w:p w14:paraId="2695AC45" w14:textId="13CDBF2D" w:rsidR="008C0154" w:rsidRPr="002C7CB4" w:rsidRDefault="008C0154" w:rsidP="00DA72C9">
            <w:pPr>
              <w:pStyle w:val="TAC"/>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6FEA8A2" w14:textId="77777777" w:rsidR="008C0154" w:rsidRPr="002C7CB4" w:rsidRDefault="008C0154" w:rsidP="00DA72C9">
            <w:pPr>
              <w:pStyle w:val="TAC"/>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2983954" w14:textId="77777777" w:rsidR="008C0154" w:rsidRPr="002C7CB4" w:rsidRDefault="008C0154" w:rsidP="00DA72C9">
            <w:pPr>
              <w:pStyle w:val="TAC"/>
            </w:pPr>
            <w:r w:rsidRPr="002C7CB4">
              <w:rPr>
                <w:rFonts w:eastAsia="SimSun"/>
                <w:lang w:eastAsia="zh-CN"/>
              </w:rPr>
              <w:t>Y</w:t>
            </w:r>
          </w:p>
        </w:tc>
      </w:tr>
      <w:tr w:rsidR="008C0154" w14:paraId="79CC373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8C0154" w:rsidRPr="002C7CB4" w:rsidRDefault="008C0154"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8C0154" w:rsidRPr="002C7CB4" w:rsidRDefault="008C0154" w:rsidP="00DA72C9">
            <w:pPr>
              <w:pStyle w:val="TAL"/>
            </w:pPr>
            <w:r w:rsidRPr="00CC6106">
              <w:t>&gt;&gt; MCData ID</w:t>
            </w:r>
          </w:p>
        </w:tc>
        <w:tc>
          <w:tcPr>
            <w:tcW w:w="880" w:type="dxa"/>
            <w:tcBorders>
              <w:top w:val="single" w:sz="4" w:space="0" w:color="auto"/>
              <w:left w:val="single" w:sz="4" w:space="0" w:color="auto"/>
              <w:bottom w:val="single" w:sz="4" w:space="0" w:color="auto"/>
              <w:right w:val="single" w:sz="4" w:space="0" w:color="auto"/>
            </w:tcBorders>
          </w:tcPr>
          <w:p w14:paraId="4079FA6B" w14:textId="77777777" w:rsidR="008C0154" w:rsidRPr="002C7CB4" w:rsidRDefault="008C0154" w:rsidP="00DA72C9">
            <w:pPr>
              <w:pStyle w:val="TAC"/>
              <w:rPr>
                <w:rFonts w:eastAsia="SimSun"/>
              </w:rPr>
            </w:pPr>
            <w:r>
              <w:t>N</w:t>
            </w:r>
          </w:p>
        </w:tc>
        <w:tc>
          <w:tcPr>
            <w:tcW w:w="992" w:type="dxa"/>
            <w:tcBorders>
              <w:top w:val="single" w:sz="4" w:space="0" w:color="auto"/>
              <w:left w:val="single" w:sz="4" w:space="0" w:color="auto"/>
              <w:bottom w:val="single" w:sz="4" w:space="0" w:color="auto"/>
              <w:right w:val="single" w:sz="4" w:space="0" w:color="auto"/>
            </w:tcBorders>
          </w:tcPr>
          <w:p w14:paraId="22889E89" w14:textId="46D2BCDC" w:rsidR="008C0154" w:rsidRPr="002C7CB4" w:rsidRDefault="008C0154" w:rsidP="00DA72C9">
            <w:pPr>
              <w:pStyle w:val="TAC"/>
              <w:rPr>
                <w:rFonts w:eastAsia="SimSun"/>
              </w:rPr>
            </w:pPr>
            <w:r w:rsidRPr="00CC6106">
              <w:t>Y</w:t>
            </w:r>
          </w:p>
        </w:tc>
        <w:tc>
          <w:tcPr>
            <w:tcW w:w="1276" w:type="dxa"/>
            <w:tcBorders>
              <w:top w:val="single" w:sz="4" w:space="0" w:color="auto"/>
              <w:left w:val="single" w:sz="4" w:space="0" w:color="auto"/>
              <w:bottom w:val="single" w:sz="4" w:space="0" w:color="auto"/>
              <w:right w:val="single" w:sz="4" w:space="0" w:color="auto"/>
            </w:tcBorders>
          </w:tcPr>
          <w:p w14:paraId="6E36A211" w14:textId="77777777" w:rsidR="008C0154" w:rsidRPr="002C7CB4" w:rsidRDefault="008C0154" w:rsidP="00DA72C9">
            <w:pPr>
              <w:pStyle w:val="TAC"/>
              <w:rPr>
                <w:rFonts w:eastAsia="SimSun"/>
              </w:rPr>
            </w:pPr>
            <w:r w:rsidRPr="00CC6106">
              <w:t>Y</w:t>
            </w:r>
          </w:p>
        </w:tc>
        <w:tc>
          <w:tcPr>
            <w:tcW w:w="992" w:type="dxa"/>
            <w:tcBorders>
              <w:top w:val="single" w:sz="4" w:space="0" w:color="auto"/>
              <w:left w:val="single" w:sz="4" w:space="0" w:color="auto"/>
              <w:bottom w:val="single" w:sz="4" w:space="0" w:color="auto"/>
              <w:right w:val="single" w:sz="4" w:space="0" w:color="auto"/>
            </w:tcBorders>
          </w:tcPr>
          <w:p w14:paraId="40F45E23" w14:textId="77777777" w:rsidR="008C0154" w:rsidRPr="002C7CB4" w:rsidRDefault="008C0154" w:rsidP="00DA72C9">
            <w:pPr>
              <w:pStyle w:val="TAC"/>
              <w:rPr>
                <w:rFonts w:eastAsia="SimSun"/>
                <w:lang w:eastAsia="zh-CN"/>
              </w:rPr>
            </w:pPr>
            <w:r w:rsidRPr="00CC6106">
              <w:t>Y</w:t>
            </w:r>
          </w:p>
        </w:tc>
      </w:tr>
      <w:tr w:rsidR="008C0154" w14:paraId="2E978F1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8C0154" w:rsidRPr="002C7CB4" w:rsidRDefault="008C0154" w:rsidP="00DA72C9">
            <w:pPr>
              <w:pStyle w:val="TAL"/>
            </w:pPr>
            <w:r w:rsidRPr="002C7CB4">
              <w:t>Authorised to use LMR E2EE for interworking</w:t>
            </w:r>
          </w:p>
        </w:tc>
        <w:tc>
          <w:tcPr>
            <w:tcW w:w="880" w:type="dxa"/>
            <w:tcBorders>
              <w:top w:val="single" w:sz="4" w:space="0" w:color="auto"/>
              <w:left w:val="single" w:sz="4" w:space="0" w:color="auto"/>
              <w:bottom w:val="single" w:sz="4" w:space="0" w:color="auto"/>
              <w:right w:val="single" w:sz="4" w:space="0" w:color="auto"/>
            </w:tcBorders>
          </w:tcPr>
          <w:p w14:paraId="3BDCB081"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C6C109E" w14:textId="3C898E57" w:rsidR="008C0154" w:rsidRPr="002C7CB4" w:rsidRDefault="008C0154"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C6495F"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69F9C8C1" w14:textId="77777777" w:rsidR="008C0154" w:rsidRPr="002C7CB4" w:rsidRDefault="008C0154" w:rsidP="00DA72C9">
            <w:pPr>
              <w:pStyle w:val="TAC"/>
              <w:rPr>
                <w:rFonts w:eastAsia="SimSun"/>
                <w:lang w:eastAsia="zh-CN"/>
              </w:rPr>
            </w:pPr>
            <w:r w:rsidRPr="002C7CB4">
              <w:t>Y</w:t>
            </w:r>
          </w:p>
        </w:tc>
      </w:tr>
      <w:tr w:rsidR="008C0154" w14:paraId="0E5B0E7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8C0154" w:rsidRPr="002C7CB4" w:rsidRDefault="008C0154" w:rsidP="00DA72C9">
            <w:pPr>
              <w:pStyle w:val="TAL"/>
            </w:pPr>
            <w:r w:rsidRPr="002C7CB4">
              <w:t>&gt; List of supported LMR technology types</w:t>
            </w:r>
          </w:p>
        </w:tc>
        <w:tc>
          <w:tcPr>
            <w:tcW w:w="880" w:type="dxa"/>
            <w:tcBorders>
              <w:top w:val="single" w:sz="4" w:space="0" w:color="auto"/>
              <w:left w:val="single" w:sz="4" w:space="0" w:color="auto"/>
              <w:bottom w:val="single" w:sz="4" w:space="0" w:color="auto"/>
              <w:right w:val="single" w:sz="4" w:space="0" w:color="auto"/>
            </w:tcBorders>
          </w:tcPr>
          <w:p w14:paraId="4EE77AFD" w14:textId="77777777" w:rsidR="008C0154" w:rsidRPr="002C7CB4"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21661800" w14:textId="5147B085"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4B3748A" w14:textId="77777777" w:rsidR="008C0154" w:rsidRPr="002C7CB4"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538AC958" w14:textId="77777777" w:rsidR="008C0154" w:rsidRPr="002C7CB4" w:rsidRDefault="008C0154" w:rsidP="00DA72C9">
            <w:pPr>
              <w:pStyle w:val="TAC"/>
              <w:rPr>
                <w:rFonts w:eastAsia="SimSun"/>
                <w:lang w:eastAsia="zh-CN"/>
              </w:rPr>
            </w:pPr>
          </w:p>
        </w:tc>
      </w:tr>
      <w:tr w:rsidR="008C0154" w14:paraId="382BE4C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8C0154" w:rsidRPr="00DA768D" w:rsidRDefault="008C0154" w:rsidP="00DA72C9">
            <w:pPr>
              <w:pStyle w:val="TAL"/>
              <w:rPr>
                <w:lang w:val="fr-FR"/>
              </w:rPr>
            </w:pPr>
            <w:r w:rsidRPr="0044135D">
              <w:rPr>
                <w:lang w:val="fr-FR"/>
              </w:rPr>
              <w:t>&gt;&gt; LMR technology type (P25, TETRA etc.)</w:t>
            </w:r>
          </w:p>
        </w:tc>
        <w:tc>
          <w:tcPr>
            <w:tcW w:w="880" w:type="dxa"/>
            <w:tcBorders>
              <w:top w:val="single" w:sz="4" w:space="0" w:color="auto"/>
              <w:left w:val="single" w:sz="4" w:space="0" w:color="auto"/>
              <w:bottom w:val="single" w:sz="4" w:space="0" w:color="auto"/>
              <w:right w:val="single" w:sz="4" w:space="0" w:color="auto"/>
            </w:tcBorders>
          </w:tcPr>
          <w:p w14:paraId="19A5ACA2" w14:textId="77777777" w:rsidR="008C0154" w:rsidRPr="002C7CB4" w:rsidRDefault="008C0154" w:rsidP="00DA72C9">
            <w:pPr>
              <w:pStyle w:val="TAC"/>
              <w:rPr>
                <w:rFonts w:eastAsia="SimSun"/>
              </w:rPr>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3DC79DA" w14:textId="61AB2ACA"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C3B601C" w14:textId="77777777" w:rsidR="008C0154" w:rsidRPr="002C7CB4" w:rsidRDefault="008C0154" w:rsidP="00DA72C9">
            <w:pPr>
              <w:pStyle w:val="TAC"/>
              <w:rPr>
                <w:rFonts w:eastAsia="SimSun"/>
              </w:rPr>
            </w:pPr>
            <w:r w:rsidRPr="002C7CB4">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4CE2E9B0" w14:textId="77777777" w:rsidR="008C0154" w:rsidRPr="002C7CB4" w:rsidRDefault="008C0154" w:rsidP="00DA72C9">
            <w:pPr>
              <w:pStyle w:val="TAC"/>
              <w:rPr>
                <w:rFonts w:eastAsia="SimSun"/>
                <w:lang w:eastAsia="zh-CN"/>
              </w:rPr>
            </w:pPr>
            <w:r w:rsidRPr="002C7CB4">
              <w:rPr>
                <w:rFonts w:eastAsia="SimSun"/>
                <w:lang w:eastAsia="zh-CN"/>
              </w:rPr>
              <w:t>Y</w:t>
            </w:r>
          </w:p>
        </w:tc>
      </w:tr>
      <w:tr w:rsidR="008C0154" w14:paraId="36AEE69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8C0154" w:rsidRPr="002C7CB4" w:rsidRDefault="008C0154" w:rsidP="00DA72C9">
            <w:pPr>
              <w:pStyle w:val="TAL"/>
            </w:pPr>
            <w:r w:rsidRPr="002C7CB4">
              <w:t xml:space="preserve">&gt;&gt; URI of LMR key management functional entity (see NOTE 4 ) </w:t>
            </w:r>
          </w:p>
        </w:tc>
        <w:tc>
          <w:tcPr>
            <w:tcW w:w="880" w:type="dxa"/>
            <w:tcBorders>
              <w:top w:val="single" w:sz="4" w:space="0" w:color="auto"/>
              <w:left w:val="single" w:sz="4" w:space="0" w:color="auto"/>
              <w:bottom w:val="single" w:sz="4" w:space="0" w:color="auto"/>
              <w:right w:val="single" w:sz="4" w:space="0" w:color="auto"/>
            </w:tcBorders>
          </w:tcPr>
          <w:p w14:paraId="2EF21DB6"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96A8DAF" w14:textId="4488D053"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27CA3FC1"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14FC860A" w14:textId="77777777" w:rsidR="008C0154" w:rsidRPr="002C7CB4" w:rsidRDefault="008C0154" w:rsidP="00DA72C9">
            <w:pPr>
              <w:pStyle w:val="TAC"/>
              <w:rPr>
                <w:rFonts w:eastAsia="SimSun"/>
                <w:lang w:eastAsia="zh-CN"/>
              </w:rPr>
            </w:pPr>
            <w:r w:rsidRPr="002C7CB4">
              <w:t>Y</w:t>
            </w:r>
          </w:p>
        </w:tc>
      </w:tr>
      <w:tr w:rsidR="008C0154" w14:paraId="4C7A46D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8C0154" w:rsidRPr="002C7CB4" w:rsidRDefault="008C0154" w:rsidP="00DA72C9">
            <w:pPr>
              <w:pStyle w:val="TAL"/>
            </w:pPr>
            <w:r w:rsidRPr="002C7CB4">
              <w:t xml:space="preserve">&gt;&gt; LMR specific identity (RSI for P25 or ITSI for TETRA) (see NOTE 5) </w:t>
            </w:r>
          </w:p>
        </w:tc>
        <w:tc>
          <w:tcPr>
            <w:tcW w:w="880" w:type="dxa"/>
            <w:tcBorders>
              <w:top w:val="single" w:sz="4" w:space="0" w:color="auto"/>
              <w:left w:val="single" w:sz="4" w:space="0" w:color="auto"/>
              <w:bottom w:val="single" w:sz="4" w:space="0" w:color="auto"/>
              <w:right w:val="single" w:sz="4" w:space="0" w:color="auto"/>
            </w:tcBorders>
          </w:tcPr>
          <w:p w14:paraId="524C6019"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570F843C" w14:textId="37E597E8"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50D3E2"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7CDD2FA8" w14:textId="77777777" w:rsidR="008C0154" w:rsidRPr="002C7CB4" w:rsidRDefault="008C0154" w:rsidP="00DA72C9">
            <w:pPr>
              <w:pStyle w:val="TAC"/>
              <w:rPr>
                <w:rFonts w:eastAsia="SimSun"/>
                <w:lang w:eastAsia="zh-CN"/>
              </w:rPr>
            </w:pPr>
            <w:r w:rsidRPr="002C7CB4">
              <w:t>Y</w:t>
            </w:r>
          </w:p>
        </w:tc>
      </w:tr>
      <w:tr w:rsidR="008C0154" w14:paraId="5C4227B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8C0154" w:rsidRPr="002C7CB4" w:rsidRDefault="008C0154"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8C0154" w:rsidRPr="002C7CB4" w:rsidRDefault="008C0154" w:rsidP="00DA72C9">
            <w:pPr>
              <w:pStyle w:val="TAL"/>
            </w:pPr>
            <w:r w:rsidRPr="002C7CB4">
              <w:t>&gt;&gt; LMR specific security information (see NOTE 5)</w:t>
            </w:r>
          </w:p>
        </w:tc>
        <w:tc>
          <w:tcPr>
            <w:tcW w:w="880" w:type="dxa"/>
            <w:tcBorders>
              <w:top w:val="single" w:sz="4" w:space="0" w:color="auto"/>
              <w:left w:val="single" w:sz="4" w:space="0" w:color="auto"/>
              <w:bottom w:val="single" w:sz="4" w:space="0" w:color="auto"/>
              <w:right w:val="single" w:sz="4" w:space="0" w:color="auto"/>
            </w:tcBorders>
          </w:tcPr>
          <w:p w14:paraId="28B55882"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50113C5B" w14:textId="1AC11E3A" w:rsidR="008C0154" w:rsidRPr="002C7CB4" w:rsidRDefault="008C0154"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404553B0" w14:textId="77777777" w:rsidR="008C0154" w:rsidRPr="002C7CB4" w:rsidRDefault="008C0154" w:rsidP="00DA72C9">
            <w:pPr>
              <w:pStyle w:val="TAC"/>
              <w:rPr>
                <w:rFonts w:eastAsia="SimSun"/>
              </w:rPr>
            </w:pPr>
            <w:r w:rsidRPr="002C7CB4">
              <w:t>Y</w:t>
            </w:r>
          </w:p>
        </w:tc>
        <w:tc>
          <w:tcPr>
            <w:tcW w:w="992" w:type="dxa"/>
            <w:tcBorders>
              <w:top w:val="single" w:sz="4" w:space="0" w:color="auto"/>
              <w:left w:val="single" w:sz="4" w:space="0" w:color="auto"/>
              <w:bottom w:val="single" w:sz="4" w:space="0" w:color="auto"/>
              <w:right w:val="single" w:sz="4" w:space="0" w:color="auto"/>
            </w:tcBorders>
          </w:tcPr>
          <w:p w14:paraId="3EA85E9B" w14:textId="77777777" w:rsidR="008C0154" w:rsidRPr="002C7CB4" w:rsidRDefault="008C0154" w:rsidP="00DA72C9">
            <w:pPr>
              <w:pStyle w:val="TAC"/>
              <w:rPr>
                <w:rFonts w:eastAsia="SimSun"/>
                <w:lang w:eastAsia="zh-CN"/>
              </w:rPr>
            </w:pPr>
            <w:r w:rsidRPr="002C7CB4">
              <w:t>Y</w:t>
            </w:r>
          </w:p>
        </w:tc>
      </w:tr>
      <w:tr w:rsidR="008C0154" w14:paraId="466E2CB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8C0154" w:rsidRPr="002C7CB4" w:rsidRDefault="008C0154" w:rsidP="00DA72C9">
            <w:pPr>
              <w:pStyle w:val="TAL"/>
            </w:pPr>
            <w:r w:rsidRPr="00DC3809">
              <w:t>List of servers used in the private and group communications</w:t>
            </w:r>
          </w:p>
        </w:tc>
        <w:tc>
          <w:tcPr>
            <w:tcW w:w="880" w:type="dxa"/>
            <w:tcBorders>
              <w:top w:val="single" w:sz="4" w:space="0" w:color="auto"/>
              <w:left w:val="single" w:sz="4" w:space="0" w:color="auto"/>
              <w:bottom w:val="single" w:sz="4" w:space="0" w:color="auto"/>
              <w:right w:val="single" w:sz="4" w:space="0" w:color="auto"/>
            </w:tcBorders>
          </w:tcPr>
          <w:p w14:paraId="6AE2FC89"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0FEFCD2" w14:textId="18FB06B4"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135D13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8A8FFE8" w14:textId="77777777" w:rsidR="008C0154" w:rsidRPr="002C7CB4" w:rsidRDefault="008C0154" w:rsidP="00DA72C9">
            <w:pPr>
              <w:pStyle w:val="TAC"/>
            </w:pPr>
          </w:p>
        </w:tc>
      </w:tr>
      <w:tr w:rsidR="008C0154" w14:paraId="5B32C4C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8C0154" w:rsidRPr="002C7CB4" w:rsidRDefault="008C0154" w:rsidP="00DA72C9">
            <w:pPr>
              <w:pStyle w:val="TAL"/>
            </w:pPr>
            <w:r w:rsidRPr="00DC3809">
              <w:t>&gt; MCData content server where the HTTP FD file is uploaded</w:t>
            </w:r>
          </w:p>
        </w:tc>
        <w:tc>
          <w:tcPr>
            <w:tcW w:w="880" w:type="dxa"/>
            <w:tcBorders>
              <w:top w:val="single" w:sz="4" w:space="0" w:color="auto"/>
              <w:left w:val="single" w:sz="4" w:space="0" w:color="auto"/>
              <w:bottom w:val="single" w:sz="4" w:space="0" w:color="auto"/>
              <w:right w:val="single" w:sz="4" w:space="0" w:color="auto"/>
            </w:tcBorders>
          </w:tcPr>
          <w:p w14:paraId="78AC820D"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D061DA5" w14:textId="461B4E87"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3EABEC3A"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924A21" w14:textId="77777777" w:rsidR="008C0154" w:rsidRPr="002C7CB4" w:rsidRDefault="008C0154" w:rsidP="00DA72C9">
            <w:pPr>
              <w:pStyle w:val="TAC"/>
            </w:pPr>
          </w:p>
        </w:tc>
      </w:tr>
      <w:tr w:rsidR="008C0154" w14:paraId="4448F94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8C0154" w:rsidRPr="002C7CB4" w:rsidRDefault="008C0154" w:rsidP="00DA72C9">
            <w:pPr>
              <w:pStyle w:val="TAL"/>
            </w:pPr>
            <w:r w:rsidRPr="00DC3809">
              <w:t>&gt;&gt; Server URI</w:t>
            </w:r>
          </w:p>
        </w:tc>
        <w:tc>
          <w:tcPr>
            <w:tcW w:w="880" w:type="dxa"/>
            <w:tcBorders>
              <w:top w:val="single" w:sz="4" w:space="0" w:color="auto"/>
              <w:left w:val="single" w:sz="4" w:space="0" w:color="auto"/>
              <w:bottom w:val="single" w:sz="4" w:space="0" w:color="auto"/>
              <w:right w:val="single" w:sz="4" w:space="0" w:color="auto"/>
            </w:tcBorders>
          </w:tcPr>
          <w:p w14:paraId="5CEC1EC9"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6965F3B0" w14:textId="460BA7F2" w:rsidR="008C0154" w:rsidRPr="002C7CB4" w:rsidRDefault="008C0154" w:rsidP="00DA72C9">
            <w:pPr>
              <w:pStyle w:val="TAC"/>
              <w:rPr>
                <w:rFonts w:eastAsia="SimSun"/>
              </w:rPr>
            </w:pPr>
            <w:r w:rsidRPr="00DC3809">
              <w:t>Y</w:t>
            </w:r>
          </w:p>
        </w:tc>
        <w:tc>
          <w:tcPr>
            <w:tcW w:w="1276" w:type="dxa"/>
            <w:tcBorders>
              <w:top w:val="single" w:sz="4" w:space="0" w:color="auto"/>
              <w:left w:val="single" w:sz="4" w:space="0" w:color="auto"/>
              <w:bottom w:val="single" w:sz="4" w:space="0" w:color="auto"/>
              <w:right w:val="single" w:sz="4" w:space="0" w:color="auto"/>
            </w:tcBorders>
          </w:tcPr>
          <w:p w14:paraId="07429A08"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211BD862" w14:textId="77777777" w:rsidR="008C0154" w:rsidRPr="002C7CB4" w:rsidRDefault="008C0154" w:rsidP="00DA72C9">
            <w:pPr>
              <w:pStyle w:val="TAC"/>
            </w:pPr>
            <w:r w:rsidRPr="00DC3809">
              <w:rPr>
                <w:lang w:eastAsia="zh-CN"/>
              </w:rPr>
              <w:t>Y</w:t>
            </w:r>
          </w:p>
        </w:tc>
      </w:tr>
      <w:tr w:rsidR="008C0154" w14:paraId="573569E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8C0154" w:rsidRPr="002C7CB4" w:rsidRDefault="008C0154" w:rsidP="00DA72C9">
            <w:pPr>
              <w:pStyle w:val="TAL"/>
            </w:pPr>
            <w:r w:rsidRPr="00DC3809">
              <w:t>&gt; MCData message store where the communication history stores</w:t>
            </w:r>
          </w:p>
        </w:tc>
        <w:tc>
          <w:tcPr>
            <w:tcW w:w="880" w:type="dxa"/>
            <w:tcBorders>
              <w:top w:val="single" w:sz="4" w:space="0" w:color="auto"/>
              <w:left w:val="single" w:sz="4" w:space="0" w:color="auto"/>
              <w:bottom w:val="single" w:sz="4" w:space="0" w:color="auto"/>
              <w:right w:val="single" w:sz="4" w:space="0" w:color="auto"/>
            </w:tcBorders>
          </w:tcPr>
          <w:p w14:paraId="495F64B5"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BA73FBB" w14:textId="77BDB16C" w:rsidR="008C0154" w:rsidRPr="002C7CB4"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0A44C9D2" w14:textId="77777777" w:rsidR="008C0154" w:rsidRPr="002C7CB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BFF2B86" w14:textId="77777777" w:rsidR="008C0154" w:rsidRPr="002C7CB4" w:rsidRDefault="008C0154" w:rsidP="00DA72C9">
            <w:pPr>
              <w:pStyle w:val="TAC"/>
            </w:pPr>
          </w:p>
        </w:tc>
      </w:tr>
      <w:tr w:rsidR="008C0154" w14:paraId="54B74A0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8C0154" w:rsidRPr="002C7CB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8C0154" w:rsidRPr="002C7CB4" w:rsidRDefault="008C0154" w:rsidP="00DA72C9">
            <w:pPr>
              <w:pStyle w:val="TAL"/>
            </w:pPr>
            <w:r w:rsidRPr="00DC3809">
              <w:t>&gt;&gt; Server URI</w:t>
            </w:r>
          </w:p>
        </w:tc>
        <w:tc>
          <w:tcPr>
            <w:tcW w:w="880" w:type="dxa"/>
            <w:tcBorders>
              <w:top w:val="single" w:sz="4" w:space="0" w:color="auto"/>
              <w:left w:val="single" w:sz="4" w:space="0" w:color="auto"/>
              <w:bottom w:val="single" w:sz="4" w:space="0" w:color="auto"/>
              <w:right w:val="single" w:sz="4" w:space="0" w:color="auto"/>
            </w:tcBorders>
          </w:tcPr>
          <w:p w14:paraId="22CF16E3"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7DADBF14" w14:textId="6654BD32" w:rsidR="008C0154" w:rsidRPr="002C7CB4" w:rsidRDefault="008C0154" w:rsidP="00DA72C9">
            <w:pPr>
              <w:pStyle w:val="TAC"/>
              <w:rPr>
                <w:rFonts w:eastAsia="SimSun"/>
              </w:rPr>
            </w:pPr>
            <w:r w:rsidRPr="00DC3809">
              <w:t>Y</w:t>
            </w:r>
          </w:p>
        </w:tc>
        <w:tc>
          <w:tcPr>
            <w:tcW w:w="1276" w:type="dxa"/>
            <w:tcBorders>
              <w:top w:val="single" w:sz="4" w:space="0" w:color="auto"/>
              <w:left w:val="single" w:sz="4" w:space="0" w:color="auto"/>
              <w:bottom w:val="single" w:sz="4" w:space="0" w:color="auto"/>
              <w:right w:val="single" w:sz="4" w:space="0" w:color="auto"/>
            </w:tcBorders>
          </w:tcPr>
          <w:p w14:paraId="0D886073" w14:textId="77777777" w:rsidR="008C0154" w:rsidRPr="002C7CB4" w:rsidRDefault="008C0154" w:rsidP="00DA72C9">
            <w:pPr>
              <w:pStyle w:val="TAC"/>
            </w:pPr>
            <w:r w:rsidRPr="00DC3809">
              <w:t>Y</w:t>
            </w:r>
          </w:p>
        </w:tc>
        <w:tc>
          <w:tcPr>
            <w:tcW w:w="992" w:type="dxa"/>
            <w:tcBorders>
              <w:top w:val="single" w:sz="4" w:space="0" w:color="auto"/>
              <w:left w:val="single" w:sz="4" w:space="0" w:color="auto"/>
              <w:bottom w:val="single" w:sz="4" w:space="0" w:color="auto"/>
              <w:right w:val="single" w:sz="4" w:space="0" w:color="auto"/>
            </w:tcBorders>
          </w:tcPr>
          <w:p w14:paraId="43E8CAC2" w14:textId="77777777" w:rsidR="008C0154" w:rsidRPr="002C7CB4" w:rsidRDefault="008C0154" w:rsidP="00DA72C9">
            <w:pPr>
              <w:pStyle w:val="TAC"/>
            </w:pPr>
            <w:r w:rsidRPr="00DC3809">
              <w:rPr>
                <w:lang w:eastAsia="zh-CN"/>
              </w:rPr>
              <w:t>Y</w:t>
            </w:r>
          </w:p>
        </w:tc>
      </w:tr>
      <w:tr w:rsidR="008C0154" w14:paraId="4927186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8C0154" w:rsidRPr="002C7CB4" w:rsidRDefault="008C0154"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8C0154" w:rsidRPr="00DC3809" w:rsidRDefault="008C0154" w:rsidP="00DA72C9">
            <w:pPr>
              <w:pStyle w:val="TAL"/>
            </w:pPr>
            <w:r>
              <w:t>List of partner MCData systems in which this profile is valid for use during migration</w:t>
            </w:r>
          </w:p>
        </w:tc>
        <w:tc>
          <w:tcPr>
            <w:tcW w:w="880" w:type="dxa"/>
            <w:tcBorders>
              <w:top w:val="single" w:sz="4" w:space="0" w:color="auto"/>
              <w:left w:val="single" w:sz="4" w:space="0" w:color="auto"/>
              <w:bottom w:val="single" w:sz="4" w:space="0" w:color="auto"/>
              <w:right w:val="single" w:sz="4" w:space="0" w:color="auto"/>
            </w:tcBorders>
          </w:tcPr>
          <w:p w14:paraId="4FB62FA0" w14:textId="77777777" w:rsidR="008C0154" w:rsidRPr="00DC3809"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B4DE1CC" w14:textId="62026FFD" w:rsidR="008C0154" w:rsidRPr="00DC3809"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15DC0C54" w14:textId="77777777" w:rsidR="008C0154" w:rsidRPr="00DC3809"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5D1B55A" w14:textId="77777777" w:rsidR="008C0154" w:rsidRPr="00DC3809" w:rsidRDefault="008C0154" w:rsidP="00DA72C9">
            <w:pPr>
              <w:pStyle w:val="TAC"/>
              <w:rPr>
                <w:lang w:eastAsia="zh-CN"/>
              </w:rPr>
            </w:pPr>
          </w:p>
        </w:tc>
      </w:tr>
      <w:tr w:rsidR="008C0154" w14:paraId="2B4834F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8C0154" w:rsidRPr="002C7CB4" w:rsidRDefault="008C0154"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8C0154" w:rsidRPr="00DC3809" w:rsidRDefault="008C0154" w:rsidP="00DA72C9">
            <w:pPr>
              <w:pStyle w:val="TAL"/>
            </w:pPr>
            <w:r>
              <w:t>&gt; Identity of partner MCData system</w:t>
            </w:r>
          </w:p>
        </w:tc>
        <w:tc>
          <w:tcPr>
            <w:tcW w:w="880" w:type="dxa"/>
            <w:tcBorders>
              <w:top w:val="single" w:sz="4" w:space="0" w:color="auto"/>
              <w:left w:val="single" w:sz="4" w:space="0" w:color="auto"/>
              <w:bottom w:val="single" w:sz="4" w:space="0" w:color="auto"/>
              <w:right w:val="single" w:sz="4" w:space="0" w:color="auto"/>
            </w:tcBorders>
          </w:tcPr>
          <w:p w14:paraId="47D27BC9"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70E39CD7" w14:textId="1B004088" w:rsidR="008C0154" w:rsidRPr="00DC3809" w:rsidRDefault="008C0154" w:rsidP="00DA72C9">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704E79A"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4235F6C1" w14:textId="77777777" w:rsidR="008C0154" w:rsidRPr="00DC3809" w:rsidRDefault="008C0154" w:rsidP="00DA72C9">
            <w:pPr>
              <w:pStyle w:val="TAC"/>
              <w:rPr>
                <w:lang w:eastAsia="zh-CN"/>
              </w:rPr>
            </w:pPr>
            <w:r w:rsidRPr="00AB5FED">
              <w:rPr>
                <w:rFonts w:hint="eastAsia"/>
                <w:lang w:eastAsia="zh-CN"/>
              </w:rPr>
              <w:t>Y</w:t>
            </w:r>
          </w:p>
        </w:tc>
      </w:tr>
      <w:tr w:rsidR="008C0154" w14:paraId="4A26122B"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8C0154" w:rsidRPr="002C7CB4" w:rsidRDefault="008C0154" w:rsidP="00DA72C9">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8C0154" w:rsidRPr="00DC3809" w:rsidRDefault="008C0154" w:rsidP="00DA72C9">
            <w:pPr>
              <w:pStyle w:val="TAL"/>
            </w:pPr>
            <w:r>
              <w:t>&gt; Access information for partner MCData system (see NOTE 6)</w:t>
            </w:r>
          </w:p>
        </w:tc>
        <w:tc>
          <w:tcPr>
            <w:tcW w:w="880" w:type="dxa"/>
            <w:tcBorders>
              <w:top w:val="single" w:sz="4" w:space="0" w:color="auto"/>
              <w:left w:val="single" w:sz="4" w:space="0" w:color="auto"/>
              <w:bottom w:val="single" w:sz="4" w:space="0" w:color="auto"/>
              <w:right w:val="single" w:sz="4" w:space="0" w:color="auto"/>
            </w:tcBorders>
          </w:tcPr>
          <w:p w14:paraId="0973AD66"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5CFCDBD" w14:textId="01EAD049" w:rsidR="008C0154" w:rsidRPr="00DC3809"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014A188" w14:textId="77777777" w:rsidR="008C0154" w:rsidRPr="00DC3809" w:rsidRDefault="008C0154" w:rsidP="00DA72C9">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2859807" w14:textId="77777777" w:rsidR="008C0154" w:rsidRPr="00DC3809" w:rsidRDefault="008C0154" w:rsidP="00DA72C9">
            <w:pPr>
              <w:pStyle w:val="TAC"/>
              <w:rPr>
                <w:lang w:eastAsia="zh-CN"/>
              </w:rPr>
            </w:pPr>
            <w:r w:rsidRPr="00AB5FED">
              <w:rPr>
                <w:rFonts w:hint="eastAsia"/>
                <w:lang w:eastAsia="zh-CN"/>
              </w:rPr>
              <w:t>Y</w:t>
            </w:r>
          </w:p>
        </w:tc>
      </w:tr>
      <w:tr w:rsidR="008C0154" w14:paraId="084FCF6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8C0154" w:rsidRDefault="008C0154" w:rsidP="00DA72C9">
            <w:pPr>
              <w:pStyle w:val="TAL"/>
            </w:pPr>
            <w:r w:rsidRPr="006D27E3">
              <w:lastRenderedPageBreak/>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8C0154" w:rsidRDefault="008C0154" w:rsidP="00DA72C9">
            <w:pPr>
              <w:pStyle w:val="TAL"/>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8C0154" w:rsidRDefault="008C0154" w:rsidP="00DA72C9">
            <w:pPr>
              <w:pStyle w:val="TAL"/>
            </w:pPr>
            <w:r w:rsidRPr="006D27E3">
              <w:t xml:space="preserve">Authorised to </w:t>
            </w:r>
            <w:r>
              <w:t>request information query of the association between active functional alias(es) and the MCData ID(s)</w:t>
            </w:r>
          </w:p>
        </w:tc>
        <w:tc>
          <w:tcPr>
            <w:tcW w:w="880" w:type="dxa"/>
            <w:tcBorders>
              <w:top w:val="single" w:sz="4" w:space="0" w:color="auto"/>
              <w:left w:val="single" w:sz="4" w:space="0" w:color="auto"/>
              <w:bottom w:val="single" w:sz="4" w:space="0" w:color="auto"/>
              <w:right w:val="single" w:sz="4" w:space="0" w:color="auto"/>
            </w:tcBorders>
          </w:tcPr>
          <w:p w14:paraId="4CC46E76"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26CE914A" w14:textId="026CC95E" w:rsidR="008C0154" w:rsidRPr="00DC3809" w:rsidRDefault="008C0154" w:rsidP="00DA72C9">
            <w:pPr>
              <w:pStyle w:val="TAC"/>
            </w:pPr>
            <w:r w:rsidRPr="006D27E3">
              <w:t>Y</w:t>
            </w:r>
          </w:p>
        </w:tc>
        <w:tc>
          <w:tcPr>
            <w:tcW w:w="1276" w:type="dxa"/>
            <w:tcBorders>
              <w:top w:val="single" w:sz="4" w:space="0" w:color="auto"/>
              <w:left w:val="single" w:sz="4" w:space="0" w:color="auto"/>
              <w:bottom w:val="single" w:sz="4" w:space="0" w:color="auto"/>
              <w:right w:val="single" w:sz="4" w:space="0" w:color="auto"/>
            </w:tcBorders>
          </w:tcPr>
          <w:p w14:paraId="5DA8975A" w14:textId="77777777" w:rsidR="008C0154" w:rsidRPr="00AB5FED" w:rsidRDefault="008C0154" w:rsidP="00DA72C9">
            <w:pPr>
              <w:pStyle w:val="TAC"/>
            </w:pPr>
            <w:r w:rsidRPr="006D27E3">
              <w:t>Y</w:t>
            </w:r>
          </w:p>
        </w:tc>
        <w:tc>
          <w:tcPr>
            <w:tcW w:w="992" w:type="dxa"/>
            <w:tcBorders>
              <w:top w:val="single" w:sz="4" w:space="0" w:color="auto"/>
              <w:left w:val="single" w:sz="4" w:space="0" w:color="auto"/>
              <w:bottom w:val="single" w:sz="4" w:space="0" w:color="auto"/>
              <w:right w:val="single" w:sz="4" w:space="0" w:color="auto"/>
            </w:tcBorders>
          </w:tcPr>
          <w:p w14:paraId="27C33EE0" w14:textId="77777777" w:rsidR="008C0154" w:rsidRPr="00AB5FED" w:rsidRDefault="008C0154" w:rsidP="00DA72C9">
            <w:pPr>
              <w:pStyle w:val="TAC"/>
              <w:rPr>
                <w:lang w:eastAsia="zh-CN"/>
              </w:rPr>
            </w:pPr>
            <w:r w:rsidRPr="006D27E3">
              <w:t>Y</w:t>
            </w:r>
          </w:p>
        </w:tc>
      </w:tr>
      <w:tr w:rsidR="008C0154" w14:paraId="6F12FA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8C0154" w:rsidRPr="006D27E3" w:rsidRDefault="008C0154" w:rsidP="00DA72C9">
            <w:pPr>
              <w:pStyle w:val="TAL"/>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8C0154" w:rsidRPr="006D27E3" w:rsidRDefault="008C0154" w:rsidP="00DA72C9">
            <w:pPr>
              <w:pStyle w:val="TAL"/>
            </w:pPr>
            <w:r w:rsidRPr="00687DBB">
              <w:rPr>
                <w:rFonts w:eastAsia="SimSun"/>
              </w:rPr>
              <w:t>List of groups the client affiliates/de-affiliates when criteria is met</w:t>
            </w:r>
          </w:p>
        </w:tc>
        <w:tc>
          <w:tcPr>
            <w:tcW w:w="880" w:type="dxa"/>
            <w:tcBorders>
              <w:top w:val="single" w:sz="4" w:space="0" w:color="auto"/>
              <w:left w:val="single" w:sz="4" w:space="0" w:color="auto"/>
              <w:bottom w:val="single" w:sz="4" w:space="0" w:color="auto"/>
              <w:right w:val="single" w:sz="4" w:space="0" w:color="auto"/>
            </w:tcBorders>
          </w:tcPr>
          <w:p w14:paraId="09139E61"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50AFB1EC" w14:textId="1A7C5936" w:rsidR="008C0154" w:rsidRPr="006D27E3"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F499DE5" w14:textId="77777777" w:rsidR="008C0154" w:rsidRPr="006D27E3"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63B615D" w14:textId="77777777" w:rsidR="008C0154" w:rsidRPr="006D27E3" w:rsidRDefault="008C0154" w:rsidP="00DA72C9">
            <w:pPr>
              <w:pStyle w:val="TAC"/>
            </w:pPr>
          </w:p>
        </w:tc>
      </w:tr>
      <w:tr w:rsidR="008C0154" w14:paraId="404CD70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8C0154" w:rsidRPr="006D27E3" w:rsidRDefault="008C0154" w:rsidP="00DA72C9">
            <w:pPr>
              <w:pStyle w:val="TAL"/>
            </w:pPr>
            <w:r w:rsidRPr="00687DBB">
              <w:rPr>
                <w:rFonts w:eastAsia="SimSun"/>
              </w:rPr>
              <w:t>&gt; MCData Group ID</w:t>
            </w:r>
          </w:p>
        </w:tc>
        <w:tc>
          <w:tcPr>
            <w:tcW w:w="880" w:type="dxa"/>
            <w:tcBorders>
              <w:top w:val="single" w:sz="4" w:space="0" w:color="auto"/>
              <w:left w:val="single" w:sz="4" w:space="0" w:color="auto"/>
              <w:bottom w:val="single" w:sz="4" w:space="0" w:color="auto"/>
              <w:right w:val="single" w:sz="4" w:space="0" w:color="auto"/>
            </w:tcBorders>
          </w:tcPr>
          <w:p w14:paraId="37BBBB37"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809F297" w14:textId="08450853"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70AC5AE0"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1F274348" w14:textId="77777777" w:rsidR="008C0154" w:rsidRPr="006D27E3" w:rsidRDefault="008C0154" w:rsidP="00DA72C9">
            <w:pPr>
              <w:pStyle w:val="TAC"/>
            </w:pPr>
            <w:r w:rsidRPr="00687DBB">
              <w:rPr>
                <w:rFonts w:eastAsia="SimSun"/>
                <w:lang w:eastAsia="zh-CN"/>
              </w:rPr>
              <w:t>Y</w:t>
            </w:r>
          </w:p>
        </w:tc>
      </w:tr>
      <w:tr w:rsidR="008C0154" w14:paraId="7AD6F9F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60DBF940"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71F600C3" w14:textId="1D209F51"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58823FE"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52D97128" w14:textId="77777777" w:rsidR="008C0154" w:rsidRPr="006D27E3" w:rsidRDefault="008C0154" w:rsidP="00DA72C9">
            <w:pPr>
              <w:pStyle w:val="TAC"/>
            </w:pPr>
            <w:r w:rsidRPr="00687DBB">
              <w:rPr>
                <w:rFonts w:eastAsia="SimSun"/>
                <w:lang w:eastAsia="zh-CN"/>
              </w:rPr>
              <w:t>Y</w:t>
            </w:r>
          </w:p>
        </w:tc>
      </w:tr>
      <w:tr w:rsidR="008C0154" w14:paraId="0F1653F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2BDBF617"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07C8E9F" w14:textId="38EA79BA"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578416E"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172E05E" w14:textId="77777777" w:rsidR="008C0154" w:rsidRPr="006D27E3" w:rsidRDefault="008C0154" w:rsidP="00DA72C9">
            <w:pPr>
              <w:pStyle w:val="TAC"/>
            </w:pPr>
            <w:r w:rsidRPr="00687DBB">
              <w:rPr>
                <w:rFonts w:eastAsia="SimSun"/>
                <w:lang w:eastAsia="zh-CN"/>
              </w:rPr>
              <w:t>Y</w:t>
            </w:r>
          </w:p>
        </w:tc>
      </w:tr>
      <w:tr w:rsidR="008C0154" w14:paraId="0732A88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880" w:type="dxa"/>
            <w:tcBorders>
              <w:top w:val="single" w:sz="4" w:space="0" w:color="auto"/>
              <w:left w:val="single" w:sz="4" w:space="0" w:color="auto"/>
              <w:bottom w:val="single" w:sz="4" w:space="0" w:color="auto"/>
              <w:right w:val="single" w:sz="4" w:space="0" w:color="auto"/>
            </w:tcBorders>
          </w:tcPr>
          <w:p w14:paraId="086E0E4B"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0126FDCF" w14:textId="16980626"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4FE3A845"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BBB3023" w14:textId="77777777" w:rsidR="008C0154" w:rsidRPr="006D27E3" w:rsidRDefault="008C0154" w:rsidP="00DA72C9">
            <w:pPr>
              <w:pStyle w:val="TAC"/>
            </w:pPr>
            <w:r w:rsidRPr="00687DBB">
              <w:rPr>
                <w:rFonts w:eastAsia="SimSun"/>
                <w:lang w:eastAsia="zh-CN"/>
              </w:rPr>
              <w:t>Y</w:t>
            </w:r>
          </w:p>
        </w:tc>
      </w:tr>
      <w:tr w:rsidR="008C0154" w14:paraId="3788218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8C0154" w:rsidRPr="006D27E3" w:rsidRDefault="008C0154" w:rsidP="00DA72C9">
            <w:pPr>
              <w:pStyle w:val="TAL"/>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8C0154" w:rsidRPr="006D27E3" w:rsidRDefault="008C0154" w:rsidP="00DA72C9">
            <w:pPr>
              <w:pStyle w:val="TAL"/>
            </w:pPr>
            <w:r w:rsidRPr="00687DBB">
              <w:rPr>
                <w:rFonts w:eastAsia="SimSun"/>
              </w:rPr>
              <w:t>List of groups the client affiliates after receiving an emergency alert</w:t>
            </w:r>
          </w:p>
        </w:tc>
        <w:tc>
          <w:tcPr>
            <w:tcW w:w="880" w:type="dxa"/>
            <w:tcBorders>
              <w:top w:val="single" w:sz="4" w:space="0" w:color="auto"/>
              <w:left w:val="single" w:sz="4" w:space="0" w:color="auto"/>
              <w:bottom w:val="single" w:sz="4" w:space="0" w:color="auto"/>
              <w:right w:val="single" w:sz="4" w:space="0" w:color="auto"/>
            </w:tcBorders>
          </w:tcPr>
          <w:p w14:paraId="06B970BD" w14:textId="77777777" w:rsidR="008C0154" w:rsidRPr="00AB5FED"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326C799" w14:textId="1F1C0801" w:rsidR="008C0154" w:rsidRPr="006D27E3"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51C3F041" w14:textId="77777777" w:rsidR="008C0154" w:rsidRPr="006D27E3"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4E4C5E0" w14:textId="77777777" w:rsidR="008C0154" w:rsidRPr="006D27E3" w:rsidRDefault="008C0154" w:rsidP="00DA72C9">
            <w:pPr>
              <w:pStyle w:val="TAC"/>
            </w:pPr>
          </w:p>
        </w:tc>
      </w:tr>
      <w:tr w:rsidR="008C0154" w14:paraId="548C11F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8C0154" w:rsidRPr="006D27E3" w:rsidRDefault="008C0154" w:rsidP="00DA72C9">
            <w:pPr>
              <w:pStyle w:val="TAL"/>
            </w:pPr>
            <w:r w:rsidRPr="00687DBB">
              <w:rPr>
                <w:rFonts w:eastAsia="SimSun"/>
              </w:rPr>
              <w:t>&gt; MCData Group ID</w:t>
            </w:r>
          </w:p>
        </w:tc>
        <w:tc>
          <w:tcPr>
            <w:tcW w:w="880" w:type="dxa"/>
            <w:tcBorders>
              <w:top w:val="single" w:sz="4" w:space="0" w:color="auto"/>
              <w:left w:val="single" w:sz="4" w:space="0" w:color="auto"/>
              <w:bottom w:val="single" w:sz="4" w:space="0" w:color="auto"/>
              <w:right w:val="single" w:sz="4" w:space="0" w:color="auto"/>
            </w:tcBorders>
          </w:tcPr>
          <w:p w14:paraId="08A925BB"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5C192E3B" w14:textId="6F9BD3E5"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4D0F6938"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634476BD" w14:textId="77777777" w:rsidR="008C0154" w:rsidRPr="006D27E3" w:rsidRDefault="008C0154" w:rsidP="00DA72C9">
            <w:pPr>
              <w:pStyle w:val="TAC"/>
            </w:pPr>
            <w:r w:rsidRPr="00687DBB">
              <w:rPr>
                <w:rFonts w:eastAsia="SimSun"/>
                <w:lang w:eastAsia="zh-CN"/>
              </w:rPr>
              <w:t>Y</w:t>
            </w:r>
          </w:p>
        </w:tc>
      </w:tr>
      <w:tr w:rsidR="008C0154" w14:paraId="12CA163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8C0154" w:rsidRPr="006D27E3" w:rsidRDefault="008C0154" w:rsidP="00DA72C9">
            <w:pPr>
              <w:pStyle w:val="TAL"/>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880" w:type="dxa"/>
            <w:tcBorders>
              <w:top w:val="single" w:sz="4" w:space="0" w:color="auto"/>
              <w:left w:val="single" w:sz="4" w:space="0" w:color="auto"/>
              <w:bottom w:val="single" w:sz="4" w:space="0" w:color="auto"/>
              <w:right w:val="single" w:sz="4" w:space="0" w:color="auto"/>
            </w:tcBorders>
          </w:tcPr>
          <w:p w14:paraId="566CC460" w14:textId="77777777" w:rsidR="008C0154" w:rsidRPr="00AB5FED"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25B68219" w14:textId="1672BA7B" w:rsidR="008C0154" w:rsidRPr="006D27E3" w:rsidRDefault="008C0154" w:rsidP="00DA72C9">
            <w:pPr>
              <w:pStyle w:val="TAC"/>
            </w:pPr>
            <w:r w:rsidRPr="00687DBB">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65A9D026" w14:textId="77777777" w:rsidR="008C0154" w:rsidRPr="006D27E3" w:rsidRDefault="008C0154" w:rsidP="00DA72C9">
            <w:pPr>
              <w:pStyle w:val="TAC"/>
            </w:pPr>
            <w:r w:rsidRPr="00687DBB">
              <w:rPr>
                <w:rFonts w:eastAsia="SimSun"/>
              </w:rPr>
              <w:t>Y</w:t>
            </w:r>
          </w:p>
        </w:tc>
        <w:tc>
          <w:tcPr>
            <w:tcW w:w="992" w:type="dxa"/>
            <w:tcBorders>
              <w:top w:val="single" w:sz="4" w:space="0" w:color="auto"/>
              <w:left w:val="single" w:sz="4" w:space="0" w:color="auto"/>
              <w:bottom w:val="single" w:sz="4" w:space="0" w:color="auto"/>
              <w:right w:val="single" w:sz="4" w:space="0" w:color="auto"/>
            </w:tcBorders>
          </w:tcPr>
          <w:p w14:paraId="3EA31E31" w14:textId="77777777" w:rsidR="008C0154" w:rsidRPr="006D27E3" w:rsidRDefault="008C0154" w:rsidP="00DA72C9">
            <w:pPr>
              <w:pStyle w:val="TAC"/>
            </w:pPr>
            <w:r w:rsidRPr="00687DBB">
              <w:rPr>
                <w:rFonts w:eastAsia="SimSun"/>
                <w:lang w:eastAsia="zh-CN"/>
              </w:rPr>
              <w:t>Y</w:t>
            </w:r>
          </w:p>
        </w:tc>
      </w:tr>
      <w:tr w:rsidR="008C0154" w14:paraId="5639A30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8C0154" w:rsidRPr="006D27E3"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8C0154" w:rsidRPr="00687DBB" w:rsidRDefault="008C0154" w:rsidP="00DA72C9">
            <w:pPr>
              <w:pStyle w:val="TAL"/>
              <w:rPr>
                <w:rFonts w:eastAsia="SimSun"/>
              </w:rPr>
            </w:pPr>
            <w:r>
              <w:rPr>
                <w:rFonts w:eastAsia="SimSun"/>
              </w:rPr>
              <w:t>List of functional alias(es) of the MCData user</w:t>
            </w:r>
          </w:p>
        </w:tc>
        <w:tc>
          <w:tcPr>
            <w:tcW w:w="880" w:type="dxa"/>
            <w:tcBorders>
              <w:top w:val="single" w:sz="4" w:space="0" w:color="auto"/>
              <w:left w:val="single" w:sz="4" w:space="0" w:color="auto"/>
              <w:bottom w:val="single" w:sz="4" w:space="0" w:color="auto"/>
              <w:right w:val="single" w:sz="4" w:space="0" w:color="auto"/>
            </w:tcBorders>
          </w:tcPr>
          <w:p w14:paraId="0419DE1B" w14:textId="77777777" w:rsidR="008C0154" w:rsidRPr="00687DBB"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F6A5B64" w14:textId="3032DF48" w:rsidR="008C0154" w:rsidRPr="00687DBB" w:rsidRDefault="008C0154"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5E410443" w14:textId="77777777" w:rsidR="008C0154" w:rsidRPr="00687DBB" w:rsidRDefault="008C0154" w:rsidP="00DA72C9">
            <w:pPr>
              <w:pStyle w:val="TAC"/>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7F4D5EC5" w14:textId="77777777" w:rsidR="008C0154" w:rsidRPr="00687DBB" w:rsidRDefault="008C0154" w:rsidP="00DA72C9">
            <w:pPr>
              <w:pStyle w:val="TAC"/>
              <w:rPr>
                <w:rFonts w:eastAsia="SimSun"/>
                <w:lang w:eastAsia="zh-CN"/>
              </w:rPr>
            </w:pPr>
          </w:p>
        </w:tc>
      </w:tr>
      <w:tr w:rsidR="008C0154" w14:paraId="5D6E369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8C0154" w:rsidRPr="006D27E3" w:rsidRDefault="008C0154" w:rsidP="00DA72C9">
            <w:pPr>
              <w:pStyle w:val="TAL"/>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8C0154" w:rsidRPr="00687DBB" w:rsidRDefault="008C0154" w:rsidP="00DA72C9">
            <w:pPr>
              <w:pStyle w:val="TAL"/>
              <w:rPr>
                <w:rFonts w:eastAsia="SimSun"/>
              </w:rPr>
            </w:pPr>
            <w:r>
              <w:rPr>
                <w:rFonts w:eastAsia="SimSun"/>
              </w:rPr>
              <w:t>&gt; Functional alias</w:t>
            </w:r>
          </w:p>
        </w:tc>
        <w:tc>
          <w:tcPr>
            <w:tcW w:w="880" w:type="dxa"/>
            <w:tcBorders>
              <w:top w:val="single" w:sz="4" w:space="0" w:color="auto"/>
              <w:left w:val="single" w:sz="4" w:space="0" w:color="auto"/>
              <w:bottom w:val="single" w:sz="4" w:space="0" w:color="auto"/>
              <w:right w:val="single" w:sz="4" w:space="0" w:color="auto"/>
            </w:tcBorders>
          </w:tcPr>
          <w:p w14:paraId="3D8AAAA8"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0BC1BF82" w14:textId="38A9E32F"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22DC94DA"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034732A3" w14:textId="77777777" w:rsidR="008C0154" w:rsidRPr="00687DBB" w:rsidRDefault="008C0154" w:rsidP="00DA72C9">
            <w:pPr>
              <w:pStyle w:val="TAC"/>
              <w:rPr>
                <w:rFonts w:eastAsia="SimSun"/>
                <w:lang w:eastAsia="zh-CN"/>
              </w:rPr>
            </w:pPr>
            <w:r>
              <w:rPr>
                <w:lang w:val="en-US" w:eastAsia="zh-CN"/>
              </w:rPr>
              <w:t>Y</w:t>
            </w:r>
          </w:p>
        </w:tc>
      </w:tr>
      <w:tr w:rsidR="008C0154" w14:paraId="7CC221CF"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8C0154" w:rsidRPr="006D27E3" w:rsidRDefault="008C0154" w:rsidP="00DA72C9">
            <w:pPr>
              <w:pStyle w:val="TAL"/>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8C0154" w:rsidRPr="00687DBB" w:rsidRDefault="008C0154" w:rsidP="00DA72C9">
            <w:pPr>
              <w:pStyle w:val="TAL"/>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3F207B03" w14:textId="77777777" w:rsidR="008C0154" w:rsidRPr="00687DBB" w:rsidRDefault="008C0154" w:rsidP="00DA72C9">
            <w:pPr>
              <w:pStyle w:val="TAC"/>
              <w:rPr>
                <w:rFonts w:eastAsia="SimSun"/>
              </w:rPr>
            </w:pPr>
            <w:r>
              <w:rPr>
                <w:lang w:val="en-US"/>
              </w:rPr>
              <w:t>N</w:t>
            </w:r>
          </w:p>
        </w:tc>
        <w:tc>
          <w:tcPr>
            <w:tcW w:w="992" w:type="dxa"/>
            <w:tcBorders>
              <w:top w:val="single" w:sz="4" w:space="0" w:color="auto"/>
              <w:left w:val="single" w:sz="4" w:space="0" w:color="auto"/>
              <w:bottom w:val="single" w:sz="4" w:space="0" w:color="auto"/>
              <w:right w:val="single" w:sz="4" w:space="0" w:color="auto"/>
            </w:tcBorders>
          </w:tcPr>
          <w:p w14:paraId="5C1C05BE" w14:textId="2DC00039"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3A153A31"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5B66406B" w14:textId="77777777" w:rsidR="008C0154" w:rsidRPr="00687DBB" w:rsidRDefault="008C0154" w:rsidP="00DA72C9">
            <w:pPr>
              <w:pStyle w:val="TAC"/>
              <w:rPr>
                <w:rFonts w:eastAsia="SimSun"/>
                <w:lang w:eastAsia="zh-CN"/>
              </w:rPr>
            </w:pPr>
            <w:r>
              <w:rPr>
                <w:lang w:val="en-US" w:eastAsia="zh-CN"/>
              </w:rPr>
              <w:t>Y</w:t>
            </w:r>
          </w:p>
        </w:tc>
      </w:tr>
      <w:tr w:rsidR="008C0154" w14:paraId="79EA04F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8C0154" w:rsidRPr="006D27E3" w:rsidRDefault="008C0154" w:rsidP="00DA72C9">
            <w:pPr>
              <w:pStyle w:val="TAL"/>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8C0154" w:rsidRPr="00687DBB" w:rsidRDefault="008C0154" w:rsidP="00DA72C9">
            <w:pPr>
              <w:pStyle w:val="TAL"/>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880" w:type="dxa"/>
            <w:tcBorders>
              <w:top w:val="single" w:sz="4" w:space="0" w:color="auto"/>
              <w:left w:val="single" w:sz="4" w:space="0" w:color="auto"/>
              <w:bottom w:val="single" w:sz="4" w:space="0" w:color="auto"/>
              <w:right w:val="single" w:sz="4" w:space="0" w:color="auto"/>
            </w:tcBorders>
          </w:tcPr>
          <w:p w14:paraId="6D8A1676" w14:textId="77777777" w:rsidR="008C0154" w:rsidRPr="00687DBB" w:rsidRDefault="008C0154" w:rsidP="00DA72C9">
            <w:pPr>
              <w:pStyle w:val="TAC"/>
              <w:rPr>
                <w:rFonts w:eastAsia="SimSun"/>
              </w:rPr>
            </w:pPr>
            <w:r>
              <w:rPr>
                <w:lang w:val="en-US"/>
              </w:rPr>
              <w:t>N</w:t>
            </w:r>
          </w:p>
        </w:tc>
        <w:tc>
          <w:tcPr>
            <w:tcW w:w="992" w:type="dxa"/>
            <w:tcBorders>
              <w:top w:val="single" w:sz="4" w:space="0" w:color="auto"/>
              <w:left w:val="single" w:sz="4" w:space="0" w:color="auto"/>
              <w:bottom w:val="single" w:sz="4" w:space="0" w:color="auto"/>
              <w:right w:val="single" w:sz="4" w:space="0" w:color="auto"/>
            </w:tcBorders>
          </w:tcPr>
          <w:p w14:paraId="658C9AA3" w14:textId="478B228B" w:rsidR="008C0154" w:rsidRPr="00687DBB" w:rsidRDefault="008C0154" w:rsidP="00DA72C9">
            <w:pPr>
              <w:pStyle w:val="TAC"/>
              <w:rPr>
                <w:rFonts w:eastAsia="SimSun"/>
              </w:rPr>
            </w:pPr>
            <w:r>
              <w:rPr>
                <w:lang w:val="en-US"/>
              </w:rPr>
              <w:t>Y</w:t>
            </w:r>
          </w:p>
        </w:tc>
        <w:tc>
          <w:tcPr>
            <w:tcW w:w="1276" w:type="dxa"/>
            <w:tcBorders>
              <w:top w:val="single" w:sz="4" w:space="0" w:color="auto"/>
              <w:left w:val="single" w:sz="4" w:space="0" w:color="auto"/>
              <w:bottom w:val="single" w:sz="4" w:space="0" w:color="auto"/>
              <w:right w:val="single" w:sz="4" w:space="0" w:color="auto"/>
            </w:tcBorders>
          </w:tcPr>
          <w:p w14:paraId="5E153D19" w14:textId="77777777" w:rsidR="008C0154" w:rsidRPr="00687DBB" w:rsidRDefault="008C0154" w:rsidP="00DA72C9">
            <w:pPr>
              <w:pStyle w:val="TAC"/>
              <w:rPr>
                <w:rFonts w:eastAsia="SimSun"/>
              </w:rPr>
            </w:pPr>
            <w:r>
              <w:rPr>
                <w:lang w:val="en-US"/>
              </w:rPr>
              <w:t>Y</w:t>
            </w:r>
          </w:p>
        </w:tc>
        <w:tc>
          <w:tcPr>
            <w:tcW w:w="992" w:type="dxa"/>
            <w:tcBorders>
              <w:top w:val="single" w:sz="4" w:space="0" w:color="auto"/>
              <w:left w:val="single" w:sz="4" w:space="0" w:color="auto"/>
              <w:bottom w:val="single" w:sz="4" w:space="0" w:color="auto"/>
              <w:right w:val="single" w:sz="4" w:space="0" w:color="auto"/>
            </w:tcBorders>
          </w:tcPr>
          <w:p w14:paraId="6FD5D8C6" w14:textId="77777777" w:rsidR="008C0154" w:rsidRPr="00687DBB" w:rsidRDefault="008C0154" w:rsidP="00DA72C9">
            <w:pPr>
              <w:pStyle w:val="TAC"/>
              <w:rPr>
                <w:rFonts w:eastAsia="SimSun"/>
                <w:lang w:eastAsia="zh-CN"/>
              </w:rPr>
            </w:pPr>
            <w:r>
              <w:rPr>
                <w:lang w:val="en-US" w:eastAsia="zh-CN"/>
              </w:rPr>
              <w:t>Y</w:t>
            </w:r>
          </w:p>
        </w:tc>
      </w:tr>
      <w:tr w:rsidR="008C0154" w14:paraId="684DA53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8C0154" w:rsidRDefault="008C0154" w:rsidP="00DA72C9">
            <w:pPr>
              <w:pStyle w:val="TAL"/>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8C0154" w:rsidRDefault="008C0154" w:rsidP="00DA72C9">
            <w:pPr>
              <w:pStyle w:val="TAL"/>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880" w:type="dxa"/>
            <w:tcBorders>
              <w:top w:val="single" w:sz="4" w:space="0" w:color="auto"/>
              <w:left w:val="single" w:sz="4" w:space="0" w:color="auto"/>
              <w:bottom w:val="single" w:sz="4" w:space="0" w:color="auto"/>
              <w:right w:val="single" w:sz="4" w:space="0" w:color="auto"/>
            </w:tcBorders>
          </w:tcPr>
          <w:p w14:paraId="164775AD"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4E7A3D0C" w14:textId="39E32D02"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4284CEF9"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C050995" w14:textId="77777777" w:rsidR="008C0154" w:rsidRDefault="008C0154" w:rsidP="00DA72C9">
            <w:pPr>
              <w:pStyle w:val="TAC"/>
              <w:rPr>
                <w:lang w:val="en-US" w:eastAsia="zh-CN"/>
              </w:rPr>
            </w:pPr>
            <w:r>
              <w:rPr>
                <w:lang w:eastAsia="zh-CN"/>
              </w:rPr>
              <w:t>Y</w:t>
            </w:r>
          </w:p>
        </w:tc>
      </w:tr>
      <w:tr w:rsidR="008C0154" w14:paraId="3707C35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8C0154" w:rsidRDefault="008C0154" w:rsidP="00DA72C9">
            <w:pPr>
              <w:pStyle w:val="TAL"/>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8C0154" w:rsidRDefault="008C0154" w:rsidP="00DA72C9">
            <w:pPr>
              <w:pStyle w:val="TAL"/>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880" w:type="dxa"/>
            <w:tcBorders>
              <w:top w:val="single" w:sz="4" w:space="0" w:color="auto"/>
              <w:left w:val="single" w:sz="4" w:space="0" w:color="auto"/>
              <w:bottom w:val="single" w:sz="4" w:space="0" w:color="auto"/>
              <w:right w:val="single" w:sz="4" w:space="0" w:color="auto"/>
            </w:tcBorders>
          </w:tcPr>
          <w:p w14:paraId="457D4648"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1FE142A" w14:textId="1FDA1E39"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3B58918F"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4FD4EFFE" w14:textId="77777777" w:rsidR="008C0154" w:rsidRDefault="008C0154" w:rsidP="00DA72C9">
            <w:pPr>
              <w:pStyle w:val="TAC"/>
              <w:rPr>
                <w:lang w:val="en-US" w:eastAsia="zh-CN"/>
              </w:rPr>
            </w:pPr>
            <w:r>
              <w:rPr>
                <w:lang w:eastAsia="zh-CN"/>
              </w:rPr>
              <w:t>Y</w:t>
            </w:r>
          </w:p>
        </w:tc>
      </w:tr>
      <w:tr w:rsidR="008C0154" w14:paraId="4A83B46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8C0154" w:rsidRDefault="008C0154"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8C0154" w:rsidRDefault="008C0154" w:rsidP="00DA72C9">
            <w:pPr>
              <w:pStyle w:val="TAL"/>
              <w:rPr>
                <w:rFonts w:cs="Arial"/>
                <w:szCs w:val="18"/>
              </w:rPr>
            </w:pPr>
            <w:r>
              <w:t>&gt;&gt; Manual de-activation is not allowed if the criteria are met</w:t>
            </w:r>
            <w:r w:rsidRPr="00A031E6">
              <w:rPr>
                <w:lang w:val="en-US"/>
              </w:rPr>
              <w:t xml:space="preserve"> </w:t>
            </w:r>
            <w:r>
              <w:rPr>
                <w:lang w:val="en-US"/>
              </w:rPr>
              <w:t>(see NOTE 8)</w:t>
            </w:r>
          </w:p>
        </w:tc>
        <w:tc>
          <w:tcPr>
            <w:tcW w:w="880" w:type="dxa"/>
            <w:tcBorders>
              <w:top w:val="single" w:sz="4" w:space="0" w:color="auto"/>
              <w:left w:val="single" w:sz="4" w:space="0" w:color="auto"/>
              <w:bottom w:val="single" w:sz="4" w:space="0" w:color="auto"/>
              <w:right w:val="single" w:sz="4" w:space="0" w:color="auto"/>
            </w:tcBorders>
          </w:tcPr>
          <w:p w14:paraId="41B795FF"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3B023200" w14:textId="075DFA1E" w:rsidR="008C0154" w:rsidRPr="00E5257F" w:rsidRDefault="008C0154" w:rsidP="00DA72C9">
            <w:pPr>
              <w:pStyle w:val="TAC"/>
              <w:rPr>
                <w:rFonts w:cs="Arial"/>
                <w:szCs w:val="18"/>
                <w:lang w:val="en-US"/>
              </w:rPr>
            </w:pPr>
            <w:r>
              <w:rPr>
                <w:rFonts w:cs="Arial"/>
                <w:szCs w:val="18"/>
                <w:lang w:val="en-US"/>
              </w:rPr>
              <w:t>Y</w:t>
            </w:r>
          </w:p>
        </w:tc>
        <w:tc>
          <w:tcPr>
            <w:tcW w:w="1276" w:type="dxa"/>
            <w:tcBorders>
              <w:top w:val="single" w:sz="4" w:space="0" w:color="auto"/>
              <w:left w:val="single" w:sz="4" w:space="0" w:color="auto"/>
              <w:bottom w:val="single" w:sz="4" w:space="0" w:color="auto"/>
              <w:right w:val="single" w:sz="4" w:space="0" w:color="auto"/>
            </w:tcBorders>
          </w:tcPr>
          <w:p w14:paraId="5E450616"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19075CE6" w14:textId="77777777" w:rsidR="008C0154" w:rsidRDefault="008C0154" w:rsidP="00DA72C9">
            <w:pPr>
              <w:pStyle w:val="TAC"/>
              <w:rPr>
                <w:lang w:val="en-US" w:eastAsia="zh-CN"/>
              </w:rPr>
            </w:pPr>
            <w:r>
              <w:rPr>
                <w:lang w:eastAsia="zh-CN"/>
              </w:rPr>
              <w:t>Y</w:t>
            </w:r>
          </w:p>
        </w:tc>
      </w:tr>
      <w:tr w:rsidR="008C0154" w14:paraId="50110F1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8C0154" w:rsidRDefault="008C0154" w:rsidP="00DA72C9">
            <w:pPr>
              <w:pStyle w:val="TAL"/>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8C0154" w:rsidRDefault="008C0154" w:rsidP="00DA72C9">
            <w:pPr>
              <w:pStyle w:val="TAL"/>
              <w:rPr>
                <w:rFonts w:eastAsia="SimSun"/>
              </w:rPr>
            </w:pPr>
            <w:r>
              <w:rPr>
                <w:rFonts w:cs="Arial"/>
                <w:szCs w:val="18"/>
              </w:rPr>
              <w:t>Authorised to take over a functional alias from another MCData user</w:t>
            </w:r>
          </w:p>
        </w:tc>
        <w:tc>
          <w:tcPr>
            <w:tcW w:w="880" w:type="dxa"/>
            <w:tcBorders>
              <w:top w:val="single" w:sz="4" w:space="0" w:color="auto"/>
              <w:left w:val="single" w:sz="4" w:space="0" w:color="auto"/>
              <w:bottom w:val="single" w:sz="4" w:space="0" w:color="auto"/>
              <w:right w:val="single" w:sz="4" w:space="0" w:color="auto"/>
            </w:tcBorders>
          </w:tcPr>
          <w:p w14:paraId="01303E3F"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32D09CE0" w14:textId="2F387C01" w:rsidR="008C0154" w:rsidRDefault="008C0154" w:rsidP="00DA72C9">
            <w:pPr>
              <w:pStyle w:val="TAC"/>
              <w:rPr>
                <w:lang w:val="en-US"/>
              </w:rPr>
            </w:pPr>
            <w:r>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081F1ABE" w14:textId="77777777" w:rsidR="008C0154" w:rsidRDefault="008C0154" w:rsidP="00DA72C9">
            <w:pPr>
              <w:pStyle w:val="TAC"/>
              <w:rPr>
                <w:lang w:val="en-US"/>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2C519014" w14:textId="77777777" w:rsidR="008C0154" w:rsidRDefault="008C0154" w:rsidP="00DA72C9">
            <w:pPr>
              <w:pStyle w:val="TAC"/>
              <w:rPr>
                <w:lang w:val="en-US" w:eastAsia="zh-CN"/>
              </w:rPr>
            </w:pPr>
            <w:r>
              <w:rPr>
                <w:rFonts w:cs="Arial"/>
                <w:szCs w:val="18"/>
              </w:rPr>
              <w:t>Y</w:t>
            </w:r>
          </w:p>
        </w:tc>
      </w:tr>
      <w:tr w:rsidR="008C0154" w14:paraId="17F3C84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8C0154" w:rsidRDefault="008C0154"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8C0154" w:rsidRDefault="008C0154" w:rsidP="00DA72C9">
            <w:pPr>
              <w:pStyle w:val="TAL"/>
              <w:rPr>
                <w:rFonts w:cs="Arial"/>
                <w:szCs w:val="18"/>
              </w:rPr>
            </w:pPr>
            <w:r>
              <w:t>Authorised to participate in an IP connectivity session</w:t>
            </w:r>
          </w:p>
        </w:tc>
        <w:tc>
          <w:tcPr>
            <w:tcW w:w="880" w:type="dxa"/>
            <w:tcBorders>
              <w:top w:val="single" w:sz="4" w:space="0" w:color="auto"/>
              <w:left w:val="single" w:sz="4" w:space="0" w:color="auto"/>
              <w:bottom w:val="single" w:sz="4" w:space="0" w:color="auto"/>
              <w:right w:val="single" w:sz="4" w:space="0" w:color="auto"/>
            </w:tcBorders>
          </w:tcPr>
          <w:p w14:paraId="39CBB29A"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568F96F6" w14:textId="2537B525"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5D9F2D1D"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3E9291E5" w14:textId="77777777" w:rsidR="008C0154" w:rsidRDefault="008C0154" w:rsidP="00DA72C9">
            <w:pPr>
              <w:pStyle w:val="TAC"/>
              <w:rPr>
                <w:rFonts w:cs="Arial"/>
                <w:szCs w:val="18"/>
              </w:rPr>
            </w:pPr>
            <w:r>
              <w:t>Y</w:t>
            </w:r>
          </w:p>
        </w:tc>
      </w:tr>
      <w:tr w:rsidR="008C0154" w14:paraId="1BA622D2"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8C0154" w:rsidRDefault="008C0154" w:rsidP="00DA72C9">
            <w:pPr>
              <w:pStyle w:val="TAL"/>
            </w:pPr>
            <w:r>
              <w:t>[R-5.5.2-003],</w:t>
            </w:r>
          </w:p>
          <w:p w14:paraId="0AFC361F" w14:textId="77777777" w:rsidR="008C0154" w:rsidRDefault="008C0154" w:rsidP="00DA72C9">
            <w:pPr>
              <w:pStyle w:val="TAL"/>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8C0154" w:rsidRDefault="008C0154" w:rsidP="00DA72C9">
            <w:pPr>
              <w:pStyle w:val="TAL"/>
              <w:rPr>
                <w:rFonts w:cs="Arial"/>
                <w:szCs w:val="18"/>
              </w:rPr>
            </w:pPr>
            <w:r>
              <w:rPr>
                <w:lang w:val="en-US"/>
              </w:rPr>
              <w:t>&gt;</w:t>
            </w:r>
            <w:r>
              <w:t>List of MCData users which can be included in IP connectivity sessions.</w:t>
            </w:r>
          </w:p>
        </w:tc>
        <w:tc>
          <w:tcPr>
            <w:tcW w:w="880" w:type="dxa"/>
            <w:tcBorders>
              <w:top w:val="single" w:sz="4" w:space="0" w:color="auto"/>
              <w:left w:val="single" w:sz="4" w:space="0" w:color="auto"/>
              <w:bottom w:val="single" w:sz="4" w:space="0" w:color="auto"/>
              <w:right w:val="single" w:sz="4" w:space="0" w:color="auto"/>
            </w:tcBorders>
          </w:tcPr>
          <w:p w14:paraId="1F65199D"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04945BF4" w14:textId="0E92DBCF" w:rsidR="008C0154" w:rsidRDefault="008C0154" w:rsidP="00DA72C9">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A9850CB" w14:textId="77777777" w:rsidR="008C0154" w:rsidRDefault="008C0154" w:rsidP="00DA72C9">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50605B94" w14:textId="77777777" w:rsidR="008C0154" w:rsidRDefault="008C0154" w:rsidP="00DA72C9">
            <w:pPr>
              <w:pStyle w:val="TAC"/>
              <w:rPr>
                <w:rFonts w:cs="Arial"/>
                <w:szCs w:val="18"/>
              </w:rPr>
            </w:pPr>
          </w:p>
        </w:tc>
      </w:tr>
      <w:tr w:rsidR="008C0154" w14:paraId="4B04F79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8C0154" w:rsidRDefault="008C0154" w:rsidP="00DA72C9">
            <w:pPr>
              <w:pStyle w:val="TAL"/>
              <w:rPr>
                <w:lang w:val="en-US"/>
              </w:rPr>
            </w:pPr>
            <w:r>
              <w:t>&gt;&gt;</w:t>
            </w:r>
            <w:r>
              <w:rPr>
                <w:lang w:val="en-US"/>
              </w:rPr>
              <w:t xml:space="preserve"> </w:t>
            </w:r>
            <w:r>
              <w:t>MCData ID</w:t>
            </w:r>
          </w:p>
        </w:tc>
        <w:tc>
          <w:tcPr>
            <w:tcW w:w="880" w:type="dxa"/>
            <w:tcBorders>
              <w:top w:val="single" w:sz="4" w:space="0" w:color="auto"/>
              <w:left w:val="single" w:sz="4" w:space="0" w:color="auto"/>
              <w:bottom w:val="single" w:sz="4" w:space="0" w:color="auto"/>
              <w:right w:val="single" w:sz="4" w:space="0" w:color="auto"/>
            </w:tcBorders>
          </w:tcPr>
          <w:p w14:paraId="216CD5AE"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674E4163" w14:textId="38DFAED3"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402F5040"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7226868E" w14:textId="77777777" w:rsidR="008C0154" w:rsidRDefault="008C0154" w:rsidP="00DA72C9">
            <w:pPr>
              <w:pStyle w:val="TAC"/>
              <w:rPr>
                <w:rFonts w:cs="Arial"/>
                <w:szCs w:val="18"/>
              </w:rPr>
            </w:pPr>
            <w:r>
              <w:t>Y</w:t>
            </w:r>
          </w:p>
        </w:tc>
      </w:tr>
      <w:tr w:rsidR="008C0154" w14:paraId="4CBEA34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8C0154" w:rsidRDefault="008C0154" w:rsidP="00DA72C9">
            <w:pPr>
              <w:pStyle w:val="TAL"/>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8C0154" w:rsidRDefault="008C0154" w:rsidP="00DA72C9">
            <w:pPr>
              <w:pStyle w:val="TAL"/>
            </w:pPr>
            <w:r>
              <w:t>&gt;</w:t>
            </w:r>
            <w:r>
              <w:rPr>
                <w:lang w:val="en-US"/>
              </w:rPr>
              <w:t>&gt;</w:t>
            </w:r>
            <w:r>
              <w:t xml:space="preserve"> KMSUri for security domain of the MCData ID</w:t>
            </w:r>
          </w:p>
        </w:tc>
        <w:tc>
          <w:tcPr>
            <w:tcW w:w="880" w:type="dxa"/>
            <w:tcBorders>
              <w:top w:val="single" w:sz="4" w:space="0" w:color="auto"/>
              <w:left w:val="single" w:sz="4" w:space="0" w:color="auto"/>
              <w:bottom w:val="single" w:sz="4" w:space="0" w:color="auto"/>
              <w:right w:val="single" w:sz="4" w:space="0" w:color="auto"/>
            </w:tcBorders>
          </w:tcPr>
          <w:p w14:paraId="7837C74D"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EE5BFAD" w14:textId="2DAEF1AB"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EF6F62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34D6F97" w14:textId="77777777" w:rsidR="008C0154" w:rsidRDefault="008C0154" w:rsidP="00DA72C9">
            <w:pPr>
              <w:pStyle w:val="TAC"/>
            </w:pPr>
            <w:r>
              <w:t>Y</w:t>
            </w:r>
          </w:p>
        </w:tc>
      </w:tr>
      <w:tr w:rsidR="008C0154" w14:paraId="41C2B119"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8C0154" w:rsidRDefault="008C0154" w:rsidP="00DA72C9">
            <w:pPr>
              <w:pStyle w:val="TAL"/>
            </w:pPr>
            <w:r>
              <w:t>&gt;&gt;List of associated data host IP information</w:t>
            </w:r>
          </w:p>
        </w:tc>
        <w:tc>
          <w:tcPr>
            <w:tcW w:w="880" w:type="dxa"/>
            <w:tcBorders>
              <w:top w:val="single" w:sz="4" w:space="0" w:color="auto"/>
              <w:left w:val="single" w:sz="4" w:space="0" w:color="auto"/>
              <w:bottom w:val="single" w:sz="4" w:space="0" w:color="auto"/>
              <w:right w:val="single" w:sz="4" w:space="0" w:color="auto"/>
            </w:tcBorders>
          </w:tcPr>
          <w:p w14:paraId="0109759D" w14:textId="77777777" w:rsidR="008C0154" w:rsidRDefault="008C0154" w:rsidP="00DA72C9">
            <w:pPr>
              <w:pStyle w:val="TAC"/>
              <w:rPr>
                <w:lang w:val="en-US"/>
              </w:rPr>
            </w:pPr>
          </w:p>
        </w:tc>
        <w:tc>
          <w:tcPr>
            <w:tcW w:w="992" w:type="dxa"/>
            <w:tcBorders>
              <w:top w:val="single" w:sz="4" w:space="0" w:color="auto"/>
              <w:left w:val="single" w:sz="4" w:space="0" w:color="auto"/>
              <w:bottom w:val="single" w:sz="4" w:space="0" w:color="auto"/>
              <w:right w:val="single" w:sz="4" w:space="0" w:color="auto"/>
            </w:tcBorders>
          </w:tcPr>
          <w:p w14:paraId="62F1AC99" w14:textId="7FF484DE" w:rsidR="008C0154" w:rsidRDefault="008C0154" w:rsidP="00DA72C9">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C775BFF" w14:textId="77777777" w:rsidR="008C0154" w:rsidRDefault="008C0154" w:rsidP="00DA72C9">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3A1138F4" w14:textId="77777777" w:rsidR="008C0154" w:rsidRDefault="008C0154" w:rsidP="00DA72C9">
            <w:pPr>
              <w:pStyle w:val="TAC"/>
              <w:rPr>
                <w:rFonts w:cs="Arial"/>
                <w:szCs w:val="18"/>
              </w:rPr>
            </w:pPr>
          </w:p>
        </w:tc>
      </w:tr>
      <w:tr w:rsidR="008C0154" w14:paraId="4339605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8C0154" w:rsidRDefault="008C0154" w:rsidP="00DA72C9">
            <w:pPr>
              <w:pStyle w:val="TAL"/>
            </w:pPr>
            <w:r>
              <w:t>&gt;&gt;&gt;IP information (see NOTE</w:t>
            </w:r>
            <w:r>
              <w:rPr>
                <w:lang w:val="en-US"/>
              </w:rPr>
              <w:t> 9</w:t>
            </w:r>
            <w:r>
              <w:t>)</w:t>
            </w:r>
          </w:p>
        </w:tc>
        <w:tc>
          <w:tcPr>
            <w:tcW w:w="880" w:type="dxa"/>
            <w:tcBorders>
              <w:top w:val="single" w:sz="4" w:space="0" w:color="auto"/>
              <w:left w:val="single" w:sz="4" w:space="0" w:color="auto"/>
              <w:bottom w:val="single" w:sz="4" w:space="0" w:color="auto"/>
              <w:right w:val="single" w:sz="4" w:space="0" w:color="auto"/>
            </w:tcBorders>
          </w:tcPr>
          <w:p w14:paraId="592370F6" w14:textId="77777777" w:rsidR="008C0154" w:rsidRDefault="008C0154" w:rsidP="00DA72C9">
            <w:pPr>
              <w:pStyle w:val="TAC"/>
              <w:rPr>
                <w:lang w:val="en-US"/>
              </w:rPr>
            </w:pPr>
            <w:r>
              <w:t>Y</w:t>
            </w:r>
          </w:p>
        </w:tc>
        <w:tc>
          <w:tcPr>
            <w:tcW w:w="992" w:type="dxa"/>
            <w:tcBorders>
              <w:top w:val="single" w:sz="4" w:space="0" w:color="auto"/>
              <w:left w:val="single" w:sz="4" w:space="0" w:color="auto"/>
              <w:bottom w:val="single" w:sz="4" w:space="0" w:color="auto"/>
              <w:right w:val="single" w:sz="4" w:space="0" w:color="auto"/>
            </w:tcBorders>
          </w:tcPr>
          <w:p w14:paraId="3FB16482" w14:textId="51F11007" w:rsidR="008C0154" w:rsidRDefault="008C0154" w:rsidP="00DA72C9">
            <w:pPr>
              <w:pStyle w:val="TAC"/>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1369B296" w14:textId="77777777" w:rsidR="008C0154" w:rsidRDefault="008C0154" w:rsidP="00DA72C9">
            <w:pPr>
              <w:pStyle w:val="TAC"/>
              <w:rPr>
                <w:rFonts w:cs="Arial"/>
                <w:szCs w:val="18"/>
              </w:rPr>
            </w:pPr>
            <w:r>
              <w:t>Y</w:t>
            </w:r>
          </w:p>
        </w:tc>
        <w:tc>
          <w:tcPr>
            <w:tcW w:w="992" w:type="dxa"/>
            <w:tcBorders>
              <w:top w:val="single" w:sz="4" w:space="0" w:color="auto"/>
              <w:left w:val="single" w:sz="4" w:space="0" w:color="auto"/>
              <w:bottom w:val="single" w:sz="4" w:space="0" w:color="auto"/>
              <w:right w:val="single" w:sz="4" w:space="0" w:color="auto"/>
            </w:tcBorders>
          </w:tcPr>
          <w:p w14:paraId="58F4D26C" w14:textId="77777777" w:rsidR="008C0154" w:rsidRDefault="008C0154" w:rsidP="00DA72C9">
            <w:pPr>
              <w:pStyle w:val="TAC"/>
              <w:rPr>
                <w:rFonts w:cs="Arial"/>
                <w:szCs w:val="18"/>
              </w:rPr>
            </w:pPr>
            <w:r>
              <w:t>Y</w:t>
            </w:r>
          </w:p>
        </w:tc>
      </w:tr>
      <w:tr w:rsidR="008C0154" w14:paraId="089D6A5C"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8C0154" w:rsidRDefault="008C0154"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8C0154" w:rsidRDefault="008C0154" w:rsidP="00DA72C9">
            <w:pPr>
              <w:pStyle w:val="TAL"/>
            </w:pPr>
            <w:r>
              <w:t>Authorised to initiate remote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139F26D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5BA2AE85" w14:textId="3EE2F974"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B0E140A"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6237071" w14:textId="77777777" w:rsidR="008C0154" w:rsidRDefault="008C0154" w:rsidP="00DA72C9">
            <w:pPr>
              <w:pStyle w:val="TAC"/>
            </w:pPr>
            <w:r>
              <w:t>Y</w:t>
            </w:r>
          </w:p>
        </w:tc>
      </w:tr>
      <w:tr w:rsidR="008C0154" w14:paraId="41E6C92D"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8C0154" w:rsidRDefault="008C0154" w:rsidP="00DA72C9">
            <w:pPr>
              <w:pStyle w:val="TAL"/>
            </w:pPr>
            <w:r>
              <w:t>&gt;List of MCData users which can be addressed in a remote initiated IP connectivity session;</w:t>
            </w:r>
          </w:p>
        </w:tc>
        <w:tc>
          <w:tcPr>
            <w:tcW w:w="880" w:type="dxa"/>
            <w:tcBorders>
              <w:top w:val="single" w:sz="4" w:space="0" w:color="auto"/>
              <w:left w:val="single" w:sz="4" w:space="0" w:color="auto"/>
              <w:bottom w:val="single" w:sz="4" w:space="0" w:color="auto"/>
              <w:right w:val="single" w:sz="4" w:space="0" w:color="auto"/>
            </w:tcBorders>
          </w:tcPr>
          <w:p w14:paraId="5BC9F0B7"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6D248767" w14:textId="2BDD74A4"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D6B5BFA"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0AB44C7B" w14:textId="77777777" w:rsidR="008C0154" w:rsidRDefault="008C0154" w:rsidP="00DA72C9">
            <w:pPr>
              <w:pStyle w:val="TAC"/>
            </w:pPr>
          </w:p>
        </w:tc>
      </w:tr>
      <w:tr w:rsidR="008C0154" w14:paraId="279F739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8C0154" w:rsidRDefault="008C0154" w:rsidP="00DA72C9">
            <w:pPr>
              <w:pStyle w:val="TAL"/>
            </w:pPr>
            <w:r>
              <w:t>&gt;&gt; MCData ID</w:t>
            </w:r>
          </w:p>
        </w:tc>
        <w:tc>
          <w:tcPr>
            <w:tcW w:w="880" w:type="dxa"/>
            <w:tcBorders>
              <w:top w:val="single" w:sz="4" w:space="0" w:color="auto"/>
              <w:left w:val="single" w:sz="4" w:space="0" w:color="auto"/>
              <w:bottom w:val="single" w:sz="4" w:space="0" w:color="auto"/>
              <w:right w:val="single" w:sz="4" w:space="0" w:color="auto"/>
            </w:tcBorders>
          </w:tcPr>
          <w:p w14:paraId="70DC0834"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4433B87D" w14:textId="7E8A8884"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F396828"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85D8AB8" w14:textId="77777777" w:rsidR="008C0154" w:rsidRDefault="008C0154" w:rsidP="00DA72C9">
            <w:pPr>
              <w:pStyle w:val="TAC"/>
            </w:pPr>
            <w:r>
              <w:t>Y</w:t>
            </w:r>
          </w:p>
        </w:tc>
      </w:tr>
      <w:tr w:rsidR="008C0154" w14:paraId="11645C9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8C0154" w:rsidRDefault="008C0154"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8C0154" w:rsidRDefault="008C0154" w:rsidP="00DA72C9">
            <w:pPr>
              <w:pStyle w:val="TAL"/>
            </w:pPr>
            <w:r>
              <w:t>Authorised to tear down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6817539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61EFA8FE" w14:textId="6F08C722"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232F4E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7E96F6C" w14:textId="77777777" w:rsidR="008C0154" w:rsidRDefault="008C0154" w:rsidP="00DA72C9">
            <w:pPr>
              <w:pStyle w:val="TAC"/>
            </w:pPr>
            <w:r>
              <w:t>Y</w:t>
            </w:r>
          </w:p>
        </w:tc>
      </w:tr>
      <w:tr w:rsidR="008C0154" w14:paraId="3E10263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8C0154" w:rsidRDefault="008C0154" w:rsidP="00DA72C9">
            <w:pPr>
              <w:pStyle w:val="TAL"/>
            </w:pPr>
            <w:r>
              <w:t>&gt;List of MCData users which can be addressed in a remote initiated IP connectivity session tear down;</w:t>
            </w:r>
          </w:p>
        </w:tc>
        <w:tc>
          <w:tcPr>
            <w:tcW w:w="880" w:type="dxa"/>
            <w:tcBorders>
              <w:top w:val="single" w:sz="4" w:space="0" w:color="auto"/>
              <w:left w:val="single" w:sz="4" w:space="0" w:color="auto"/>
              <w:bottom w:val="single" w:sz="4" w:space="0" w:color="auto"/>
              <w:right w:val="single" w:sz="4" w:space="0" w:color="auto"/>
            </w:tcBorders>
          </w:tcPr>
          <w:p w14:paraId="73D11163"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369502CB" w14:textId="3EA757DA"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0D98FB18"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0E576ED" w14:textId="77777777" w:rsidR="008C0154" w:rsidRDefault="008C0154" w:rsidP="00DA72C9">
            <w:pPr>
              <w:pStyle w:val="TAC"/>
            </w:pPr>
          </w:p>
        </w:tc>
      </w:tr>
      <w:tr w:rsidR="008C0154" w14:paraId="54024464"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8C0154" w:rsidRDefault="008C0154" w:rsidP="00DA72C9">
            <w:pPr>
              <w:pStyle w:val="TAL"/>
            </w:pPr>
            <w:r>
              <w:t>&gt;&gt; MCData ID</w:t>
            </w:r>
          </w:p>
        </w:tc>
        <w:tc>
          <w:tcPr>
            <w:tcW w:w="880" w:type="dxa"/>
            <w:tcBorders>
              <w:top w:val="single" w:sz="4" w:space="0" w:color="auto"/>
              <w:left w:val="single" w:sz="4" w:space="0" w:color="auto"/>
              <w:bottom w:val="single" w:sz="4" w:space="0" w:color="auto"/>
              <w:right w:val="single" w:sz="4" w:space="0" w:color="auto"/>
            </w:tcBorders>
          </w:tcPr>
          <w:p w14:paraId="25AF0C7D" w14:textId="77777777" w:rsidR="008C0154" w:rsidRDefault="008C0154" w:rsidP="00DA72C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477ED4A0" w14:textId="629D634F"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7AFE752"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24A35E4" w14:textId="77777777" w:rsidR="008C0154" w:rsidRDefault="008C0154" w:rsidP="00DA72C9">
            <w:pPr>
              <w:pStyle w:val="TAC"/>
            </w:pPr>
            <w:r>
              <w:t>Y</w:t>
            </w:r>
          </w:p>
        </w:tc>
      </w:tr>
      <w:tr w:rsidR="008C0154" w14:paraId="0775C20E"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8C0154" w:rsidRDefault="008C0154" w:rsidP="00DA72C9">
            <w:pPr>
              <w:pStyle w:val="TAL"/>
            </w:pPr>
            <w:r>
              <w:lastRenderedPageBreak/>
              <w:t>[R-5.5.2-006]</w:t>
            </w:r>
          </w:p>
          <w:p w14:paraId="77F476FE" w14:textId="77777777" w:rsidR="008C0154" w:rsidRDefault="008C0154" w:rsidP="00DA72C9">
            <w:pPr>
              <w:pStyle w:val="TAL"/>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8C0154" w:rsidRDefault="008C0154" w:rsidP="00DA72C9">
            <w:pPr>
              <w:pStyle w:val="TAL"/>
            </w:pPr>
            <w:r>
              <w:t>Authorised to request remotely application priority modification of established point-to-point IP connectivity sessions;</w:t>
            </w:r>
          </w:p>
        </w:tc>
        <w:tc>
          <w:tcPr>
            <w:tcW w:w="880" w:type="dxa"/>
            <w:tcBorders>
              <w:top w:val="single" w:sz="4" w:space="0" w:color="auto"/>
              <w:left w:val="single" w:sz="4" w:space="0" w:color="auto"/>
              <w:bottom w:val="single" w:sz="4" w:space="0" w:color="auto"/>
              <w:right w:val="single" w:sz="4" w:space="0" w:color="auto"/>
            </w:tcBorders>
          </w:tcPr>
          <w:p w14:paraId="4268AF1B"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451276D9" w14:textId="1DA05FBE" w:rsidR="008C0154" w:rsidRDefault="008C0154"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70664D14" w14:textId="77777777" w:rsidR="008C0154" w:rsidRDefault="008C0154" w:rsidP="00DA72C9">
            <w:pPr>
              <w:pStyle w:val="TAC"/>
            </w:pPr>
          </w:p>
        </w:tc>
        <w:tc>
          <w:tcPr>
            <w:tcW w:w="992" w:type="dxa"/>
            <w:tcBorders>
              <w:top w:val="single" w:sz="4" w:space="0" w:color="auto"/>
              <w:left w:val="single" w:sz="4" w:space="0" w:color="auto"/>
              <w:bottom w:val="single" w:sz="4" w:space="0" w:color="auto"/>
              <w:right w:val="single" w:sz="4" w:space="0" w:color="auto"/>
            </w:tcBorders>
          </w:tcPr>
          <w:p w14:paraId="1FA7E7D6" w14:textId="77777777" w:rsidR="008C0154" w:rsidRDefault="008C0154" w:rsidP="00DA72C9">
            <w:pPr>
              <w:pStyle w:val="TAC"/>
            </w:pPr>
          </w:p>
        </w:tc>
      </w:tr>
      <w:tr w:rsidR="008C0154" w14:paraId="248BADC6"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8C0154" w:rsidRDefault="008C0154"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8C0154" w:rsidRDefault="008C0154" w:rsidP="00DA72C9">
            <w:pPr>
              <w:pStyle w:val="TAL"/>
            </w:pPr>
            <w:r>
              <w:t>&gt;List of MCData users which can be addressed remotely to change the application priority of established IP connectivity sessions;</w:t>
            </w:r>
          </w:p>
        </w:tc>
        <w:tc>
          <w:tcPr>
            <w:tcW w:w="880" w:type="dxa"/>
            <w:tcBorders>
              <w:top w:val="single" w:sz="4" w:space="0" w:color="auto"/>
              <w:left w:val="single" w:sz="4" w:space="0" w:color="auto"/>
              <w:bottom w:val="single" w:sz="4" w:space="0" w:color="auto"/>
              <w:right w:val="single" w:sz="4" w:space="0" w:color="auto"/>
            </w:tcBorders>
          </w:tcPr>
          <w:p w14:paraId="5C3FFCF3"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DD7EE3D" w14:textId="20E9A4D2" w:rsidR="008C0154" w:rsidRDefault="008C0154"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FDB6C94" w14:textId="77777777" w:rsidR="008C0154" w:rsidRDefault="008C0154" w:rsidP="00DA72C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FE1627A" w14:textId="77777777" w:rsidR="008C0154" w:rsidRDefault="008C0154" w:rsidP="00DA72C9">
            <w:pPr>
              <w:pStyle w:val="TAC"/>
            </w:pPr>
            <w:r>
              <w:t>Y</w:t>
            </w:r>
          </w:p>
        </w:tc>
      </w:tr>
      <w:tr w:rsidR="008C0154" w14:paraId="52359288"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8C0154" w:rsidRDefault="008C0154" w:rsidP="00DA72C9">
            <w:pPr>
              <w:pStyle w:val="TAL"/>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8C0154" w:rsidRDefault="008C0154" w:rsidP="00DA72C9">
            <w:pPr>
              <w:pStyle w:val="TAL"/>
            </w:pPr>
            <w:r w:rsidRPr="00B518E3">
              <w:t>Maximum number of successful simultaneous MCData service authorizations for this user (see NOTE 10)</w:t>
            </w:r>
          </w:p>
        </w:tc>
        <w:tc>
          <w:tcPr>
            <w:tcW w:w="880" w:type="dxa"/>
            <w:tcBorders>
              <w:top w:val="single" w:sz="4" w:space="0" w:color="auto"/>
              <w:left w:val="single" w:sz="4" w:space="0" w:color="auto"/>
              <w:bottom w:val="single" w:sz="4" w:space="0" w:color="auto"/>
              <w:right w:val="single" w:sz="4" w:space="0" w:color="auto"/>
            </w:tcBorders>
          </w:tcPr>
          <w:p w14:paraId="4076C978" w14:textId="77777777" w:rsidR="008C0154" w:rsidRDefault="008C0154" w:rsidP="00DA72C9">
            <w:pPr>
              <w:pStyle w:val="TAC"/>
            </w:pPr>
            <w:r w:rsidRPr="00B518E3">
              <w:t>N</w:t>
            </w:r>
          </w:p>
        </w:tc>
        <w:tc>
          <w:tcPr>
            <w:tcW w:w="992" w:type="dxa"/>
            <w:tcBorders>
              <w:top w:val="single" w:sz="4" w:space="0" w:color="auto"/>
              <w:left w:val="single" w:sz="4" w:space="0" w:color="auto"/>
              <w:bottom w:val="single" w:sz="4" w:space="0" w:color="auto"/>
              <w:right w:val="single" w:sz="4" w:space="0" w:color="auto"/>
            </w:tcBorders>
          </w:tcPr>
          <w:p w14:paraId="281BE453" w14:textId="3A7C6F9C" w:rsidR="008C0154" w:rsidRDefault="008C0154" w:rsidP="00DA72C9">
            <w:pPr>
              <w:pStyle w:val="TAC"/>
            </w:pPr>
            <w:r w:rsidRPr="00B518E3">
              <w:t>Y</w:t>
            </w:r>
          </w:p>
        </w:tc>
        <w:tc>
          <w:tcPr>
            <w:tcW w:w="1276" w:type="dxa"/>
            <w:tcBorders>
              <w:top w:val="single" w:sz="4" w:space="0" w:color="auto"/>
              <w:left w:val="single" w:sz="4" w:space="0" w:color="auto"/>
              <w:bottom w:val="single" w:sz="4" w:space="0" w:color="auto"/>
              <w:right w:val="single" w:sz="4" w:space="0" w:color="auto"/>
            </w:tcBorders>
          </w:tcPr>
          <w:p w14:paraId="511314ED" w14:textId="77777777" w:rsidR="008C0154" w:rsidRDefault="008C0154" w:rsidP="00DA72C9">
            <w:pPr>
              <w:pStyle w:val="TAC"/>
            </w:pPr>
            <w:r w:rsidRPr="00B518E3">
              <w:t>Y</w:t>
            </w:r>
          </w:p>
        </w:tc>
        <w:tc>
          <w:tcPr>
            <w:tcW w:w="992" w:type="dxa"/>
            <w:tcBorders>
              <w:top w:val="single" w:sz="4" w:space="0" w:color="auto"/>
              <w:left w:val="single" w:sz="4" w:space="0" w:color="auto"/>
              <w:bottom w:val="single" w:sz="4" w:space="0" w:color="auto"/>
              <w:right w:val="single" w:sz="4" w:space="0" w:color="auto"/>
            </w:tcBorders>
          </w:tcPr>
          <w:p w14:paraId="64169A98" w14:textId="77777777" w:rsidR="008C0154" w:rsidRDefault="008C0154" w:rsidP="00DA72C9">
            <w:pPr>
              <w:pStyle w:val="TAC"/>
            </w:pPr>
            <w:r w:rsidRPr="00B518E3">
              <w:t>Y</w:t>
            </w:r>
          </w:p>
        </w:tc>
      </w:tr>
      <w:tr w:rsidR="008C0154" w14:paraId="08C42FC7"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8C0154" w:rsidRPr="00B518E3" w:rsidRDefault="008C0154" w:rsidP="001278C4">
            <w:pPr>
              <w:pStyle w:val="TAL"/>
            </w:pPr>
            <w:r>
              <w:t>ad hoc group data communication authorizations</w:t>
            </w:r>
          </w:p>
        </w:tc>
        <w:tc>
          <w:tcPr>
            <w:tcW w:w="880" w:type="dxa"/>
            <w:tcBorders>
              <w:top w:val="single" w:sz="4" w:space="0" w:color="auto"/>
              <w:left w:val="single" w:sz="4" w:space="0" w:color="auto"/>
              <w:bottom w:val="single" w:sz="4" w:space="0" w:color="auto"/>
              <w:right w:val="single" w:sz="4" w:space="0" w:color="auto"/>
            </w:tcBorders>
          </w:tcPr>
          <w:p w14:paraId="50818519" w14:textId="77777777" w:rsidR="008C0154" w:rsidRPr="00B518E3" w:rsidRDefault="008C0154"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13DBE4E7" w14:textId="6F58711E" w:rsidR="008C0154" w:rsidRPr="00B518E3" w:rsidRDefault="008C015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75E93D11" w14:textId="77777777" w:rsidR="008C0154" w:rsidRPr="00B518E3" w:rsidRDefault="008C0154" w:rsidP="001278C4">
            <w:pPr>
              <w:pStyle w:val="TAC"/>
            </w:pPr>
          </w:p>
        </w:tc>
        <w:tc>
          <w:tcPr>
            <w:tcW w:w="992" w:type="dxa"/>
            <w:tcBorders>
              <w:top w:val="single" w:sz="4" w:space="0" w:color="auto"/>
              <w:left w:val="single" w:sz="4" w:space="0" w:color="auto"/>
              <w:bottom w:val="single" w:sz="4" w:space="0" w:color="auto"/>
              <w:right w:val="single" w:sz="4" w:space="0" w:color="auto"/>
            </w:tcBorders>
          </w:tcPr>
          <w:p w14:paraId="0FD8BC80" w14:textId="77777777" w:rsidR="008C0154" w:rsidRPr="00B518E3" w:rsidRDefault="008C0154" w:rsidP="001278C4">
            <w:pPr>
              <w:pStyle w:val="TAC"/>
            </w:pPr>
          </w:p>
        </w:tc>
      </w:tr>
      <w:tr w:rsidR="008C0154" w14:paraId="2F47C84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8C0154" w:rsidRPr="00B518E3" w:rsidRDefault="008C0154" w:rsidP="001278C4">
            <w:pPr>
              <w:pStyle w:val="TAL"/>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8C0154" w:rsidRPr="00B518E3" w:rsidRDefault="008C0154" w:rsidP="001278C4">
            <w:pPr>
              <w:pStyle w:val="TAL"/>
            </w:pPr>
            <w:r w:rsidRPr="00DC3809">
              <w:t xml:space="preserve">&gt; </w:t>
            </w:r>
            <w:r>
              <w:t>Authorised to initiate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3FCD673A" w14:textId="0C0427E6"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5FDFE73" w14:textId="0DDC0D60"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C176E93" w14:textId="13305323"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9F9CD59" w14:textId="3FF20F27" w:rsidR="008C0154" w:rsidRPr="00B518E3" w:rsidRDefault="008C0154" w:rsidP="001278C4">
            <w:pPr>
              <w:pStyle w:val="TAC"/>
            </w:pPr>
            <w:r>
              <w:t>Y</w:t>
            </w:r>
          </w:p>
        </w:tc>
      </w:tr>
      <w:tr w:rsidR="008C0154" w14:paraId="63F4306A"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8C0154" w:rsidRPr="00B518E3" w:rsidRDefault="008C0154" w:rsidP="001278C4">
            <w:pPr>
              <w:pStyle w:val="TAL"/>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8C0154" w:rsidRPr="00B518E3" w:rsidRDefault="008C0154" w:rsidP="001278C4">
            <w:pPr>
              <w:pStyle w:val="TAL"/>
            </w:pPr>
            <w:r w:rsidRPr="00DC3809">
              <w:t xml:space="preserve">&gt; </w:t>
            </w:r>
            <w:r>
              <w:t>Authorised to participate in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2252E0F" w14:textId="0F070664"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764E41E" w14:textId="0266AEF3"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490379B" w14:textId="05C43DE9"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BB1ED95" w14:textId="5487B955" w:rsidR="008C0154" w:rsidRPr="00B518E3" w:rsidRDefault="008C0154" w:rsidP="001278C4">
            <w:pPr>
              <w:pStyle w:val="TAC"/>
            </w:pPr>
            <w:r>
              <w:t>Y</w:t>
            </w:r>
          </w:p>
        </w:tc>
      </w:tr>
      <w:tr w:rsidR="008C0154" w14:paraId="5A9EF6F1"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8C0154" w:rsidRPr="00B518E3" w:rsidRDefault="008C0154" w:rsidP="001278C4">
            <w:pPr>
              <w:pStyle w:val="TAL"/>
            </w:pPr>
            <w:r w:rsidRPr="00DC3809">
              <w:t xml:space="preserve">&gt; </w:t>
            </w:r>
            <w:r>
              <w:t xml:space="preserve">Authorised to initiate </w:t>
            </w:r>
            <w:r w:rsidRPr="00D94A9A">
              <w:t>emergency</w:t>
            </w:r>
            <w:r>
              <w:t xml:space="preserve">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B5852EF" w14:textId="5AF6AB55"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6728094" w14:textId="4AEDB312"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1BB7B04" w14:textId="5C136BFB"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06B2CB4" w14:textId="702263CF" w:rsidR="008C0154" w:rsidRPr="00B518E3" w:rsidRDefault="008C0154" w:rsidP="001278C4">
            <w:pPr>
              <w:pStyle w:val="TAC"/>
            </w:pPr>
            <w:r>
              <w:t>Y</w:t>
            </w:r>
          </w:p>
        </w:tc>
      </w:tr>
      <w:tr w:rsidR="008C0154" w14:paraId="0BAFB675"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8C0154" w:rsidRPr="00B518E3" w:rsidRDefault="008C015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8C0154" w:rsidRPr="00B518E3" w:rsidRDefault="008C0154" w:rsidP="001278C4">
            <w:pPr>
              <w:pStyle w:val="TAL"/>
            </w:pPr>
            <w:r w:rsidRPr="00DC3809">
              <w:t xml:space="preserve">&gt; </w:t>
            </w:r>
            <w:r>
              <w:t>Authorised to initiate imminent peril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285A4CDA" w14:textId="4962A19E"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B43029D" w14:textId="1C940A73" w:rsidR="008C0154" w:rsidRPr="00B518E3" w:rsidRDefault="008C015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4C81C73" w14:textId="70E37324" w:rsidR="008C0154" w:rsidRPr="00B518E3" w:rsidRDefault="008C0154" w:rsidP="001278C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4BF83255" w14:textId="60C521A4" w:rsidR="008C0154" w:rsidRPr="00B518E3" w:rsidRDefault="008C0154" w:rsidP="001278C4">
            <w:pPr>
              <w:pStyle w:val="TAC"/>
            </w:pPr>
            <w:r>
              <w:t>Y</w:t>
            </w:r>
          </w:p>
        </w:tc>
      </w:tr>
      <w:tr w:rsidR="008C0154" w14:paraId="47594D63"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6EF910A8" w14:textId="77777777" w:rsidR="008C0154" w:rsidRPr="00B518E3" w:rsidRDefault="008C0154" w:rsidP="00D37C19">
            <w:pPr>
              <w:pStyle w:val="TAL"/>
            </w:pPr>
          </w:p>
        </w:tc>
        <w:tc>
          <w:tcPr>
            <w:tcW w:w="3118" w:type="dxa"/>
            <w:tcBorders>
              <w:top w:val="single" w:sz="4" w:space="0" w:color="auto"/>
              <w:left w:val="single" w:sz="4" w:space="0" w:color="auto"/>
              <w:bottom w:val="single" w:sz="4" w:space="0" w:color="auto"/>
              <w:right w:val="single" w:sz="4" w:space="0" w:color="auto"/>
            </w:tcBorders>
          </w:tcPr>
          <w:p w14:paraId="6400F00B" w14:textId="29CE7627" w:rsidR="008C0154" w:rsidRPr="00DC3809" w:rsidRDefault="008C0154" w:rsidP="00D37C19">
            <w:pPr>
              <w:pStyle w:val="TAL"/>
            </w:pPr>
            <w:r>
              <w:t xml:space="preserve">&gt; Authorised to receive the participants information of an ad hoc group </w:t>
            </w:r>
            <w:r w:rsidRPr="003E2AF4">
              <w:t xml:space="preserve">data </w:t>
            </w:r>
            <w:r>
              <w:t>communication</w:t>
            </w:r>
          </w:p>
        </w:tc>
        <w:tc>
          <w:tcPr>
            <w:tcW w:w="880" w:type="dxa"/>
            <w:tcBorders>
              <w:top w:val="single" w:sz="4" w:space="0" w:color="auto"/>
              <w:left w:val="single" w:sz="4" w:space="0" w:color="auto"/>
              <w:bottom w:val="single" w:sz="4" w:space="0" w:color="auto"/>
              <w:right w:val="single" w:sz="4" w:space="0" w:color="auto"/>
            </w:tcBorders>
          </w:tcPr>
          <w:p w14:paraId="1305CF4F" w14:textId="1C5E9A50" w:rsidR="008C0154" w:rsidRDefault="008C0154" w:rsidP="00D37C19">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60EEC018" w14:textId="1881371D" w:rsidR="008C0154" w:rsidRDefault="008C0154" w:rsidP="00D37C1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424C53FA" w14:textId="21A554A2" w:rsidR="008C0154" w:rsidRDefault="008C0154" w:rsidP="00D37C19">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53E6FF2" w14:textId="5EAC9900" w:rsidR="008C0154" w:rsidRDefault="008C0154" w:rsidP="00D37C19">
            <w:pPr>
              <w:pStyle w:val="TAC"/>
            </w:pPr>
            <w:r>
              <w:t>Y</w:t>
            </w:r>
          </w:p>
        </w:tc>
      </w:tr>
      <w:tr w:rsidR="008C0154" w14:paraId="7EB88CA3"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4A92F51F" w14:textId="77777777" w:rsidR="008C0154" w:rsidRPr="00B518E3" w:rsidRDefault="008C0154" w:rsidP="003E2AF4">
            <w:pPr>
              <w:pStyle w:val="TAL"/>
            </w:pPr>
          </w:p>
        </w:tc>
        <w:tc>
          <w:tcPr>
            <w:tcW w:w="3118" w:type="dxa"/>
            <w:tcBorders>
              <w:top w:val="single" w:sz="4" w:space="0" w:color="auto"/>
              <w:left w:val="single" w:sz="4" w:space="0" w:color="auto"/>
              <w:bottom w:val="single" w:sz="4" w:space="0" w:color="auto"/>
              <w:right w:val="single" w:sz="4" w:space="0" w:color="auto"/>
            </w:tcBorders>
          </w:tcPr>
          <w:p w14:paraId="02D28E6B" w14:textId="5E3BC0AE" w:rsidR="008C0154" w:rsidRDefault="008C0154" w:rsidP="003E2AF4">
            <w:pPr>
              <w:pStyle w:val="TAL"/>
            </w:pPr>
            <w:r>
              <w:t>&gt; Authorised to modify the list of participants and criteria for an ad hoc group data communication</w:t>
            </w:r>
          </w:p>
        </w:tc>
        <w:tc>
          <w:tcPr>
            <w:tcW w:w="880" w:type="dxa"/>
            <w:tcBorders>
              <w:top w:val="single" w:sz="4" w:space="0" w:color="auto"/>
              <w:left w:val="single" w:sz="4" w:space="0" w:color="auto"/>
              <w:bottom w:val="single" w:sz="4" w:space="0" w:color="auto"/>
              <w:right w:val="single" w:sz="4" w:space="0" w:color="auto"/>
            </w:tcBorders>
          </w:tcPr>
          <w:p w14:paraId="62AE3E6A" w14:textId="355BC314" w:rsidR="008C0154" w:rsidRDefault="008C0154" w:rsidP="003E2AF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19D5468" w14:textId="281521B9" w:rsidR="008C0154" w:rsidRDefault="008C0154" w:rsidP="003E2AF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BBBF9D8" w14:textId="6C22A0EF" w:rsidR="008C0154" w:rsidRDefault="008C0154" w:rsidP="003E2AF4">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56C81B4" w14:textId="0784E079" w:rsidR="008C0154" w:rsidRDefault="008C0154" w:rsidP="003E2AF4">
            <w:pPr>
              <w:pStyle w:val="TAC"/>
            </w:pPr>
            <w:r>
              <w:t>Y</w:t>
            </w:r>
          </w:p>
        </w:tc>
      </w:tr>
      <w:tr w:rsidR="008C0154" w14:paraId="7F6C6060" w14:textId="77777777" w:rsidTr="00591AB2">
        <w:trPr>
          <w:trHeight w:val="359"/>
        </w:trPr>
        <w:tc>
          <w:tcPr>
            <w:tcW w:w="1985" w:type="dxa"/>
            <w:tcBorders>
              <w:top w:val="single" w:sz="4" w:space="0" w:color="auto"/>
              <w:left w:val="single" w:sz="4" w:space="0" w:color="auto"/>
              <w:bottom w:val="single" w:sz="4" w:space="0" w:color="auto"/>
              <w:right w:val="single" w:sz="4" w:space="0" w:color="auto"/>
            </w:tcBorders>
          </w:tcPr>
          <w:p w14:paraId="5FDBC38A" w14:textId="77777777" w:rsidR="008C0154" w:rsidRPr="00B518E3" w:rsidRDefault="008C0154" w:rsidP="00C64DC9">
            <w:pPr>
              <w:pStyle w:val="TAL"/>
            </w:pPr>
          </w:p>
        </w:tc>
        <w:tc>
          <w:tcPr>
            <w:tcW w:w="3118" w:type="dxa"/>
            <w:tcBorders>
              <w:top w:val="single" w:sz="4" w:space="0" w:color="auto"/>
              <w:left w:val="single" w:sz="4" w:space="0" w:color="auto"/>
              <w:bottom w:val="single" w:sz="4" w:space="0" w:color="auto"/>
              <w:right w:val="single" w:sz="4" w:space="0" w:color="auto"/>
            </w:tcBorders>
          </w:tcPr>
          <w:p w14:paraId="0CE98171" w14:textId="19BC17F9" w:rsidR="008C0154" w:rsidRDefault="008C0154" w:rsidP="00C64DC9">
            <w:pPr>
              <w:pStyle w:val="TAL"/>
            </w:pPr>
            <w:r w:rsidRPr="00CC760B">
              <w:t xml:space="preserve">&gt; Authorised to </w:t>
            </w:r>
            <w:r>
              <w:t>release</w:t>
            </w:r>
            <w:r w:rsidRPr="00CC760B">
              <w:t xml:space="preserve"> ongoing ad</w:t>
            </w:r>
            <w:r>
              <w:t> </w:t>
            </w:r>
            <w:r w:rsidRPr="00CC760B">
              <w:t>hoc group data communications</w:t>
            </w:r>
          </w:p>
        </w:tc>
        <w:tc>
          <w:tcPr>
            <w:tcW w:w="880" w:type="dxa"/>
            <w:tcBorders>
              <w:top w:val="single" w:sz="4" w:space="0" w:color="auto"/>
              <w:left w:val="single" w:sz="4" w:space="0" w:color="auto"/>
              <w:bottom w:val="single" w:sz="4" w:space="0" w:color="auto"/>
              <w:right w:val="single" w:sz="4" w:space="0" w:color="auto"/>
            </w:tcBorders>
          </w:tcPr>
          <w:p w14:paraId="75178CA3" w14:textId="5FF07A0E" w:rsidR="008C0154" w:rsidRDefault="008C0154" w:rsidP="00C64DC9">
            <w:pPr>
              <w:pStyle w:val="TAC"/>
            </w:pPr>
            <w:r w:rsidRPr="00CC760B">
              <w:t>Y</w:t>
            </w:r>
          </w:p>
        </w:tc>
        <w:tc>
          <w:tcPr>
            <w:tcW w:w="992" w:type="dxa"/>
            <w:tcBorders>
              <w:top w:val="single" w:sz="4" w:space="0" w:color="auto"/>
              <w:left w:val="single" w:sz="4" w:space="0" w:color="auto"/>
              <w:bottom w:val="single" w:sz="4" w:space="0" w:color="auto"/>
              <w:right w:val="single" w:sz="4" w:space="0" w:color="auto"/>
            </w:tcBorders>
          </w:tcPr>
          <w:p w14:paraId="237B3916" w14:textId="2E1C3ED8" w:rsidR="008C0154" w:rsidRDefault="008C0154" w:rsidP="00C64DC9">
            <w:pPr>
              <w:pStyle w:val="TAC"/>
            </w:pPr>
            <w:r w:rsidRPr="00CC760B">
              <w:t>Y</w:t>
            </w:r>
          </w:p>
        </w:tc>
        <w:tc>
          <w:tcPr>
            <w:tcW w:w="1276" w:type="dxa"/>
            <w:tcBorders>
              <w:top w:val="single" w:sz="4" w:space="0" w:color="auto"/>
              <w:left w:val="single" w:sz="4" w:space="0" w:color="auto"/>
              <w:bottom w:val="single" w:sz="4" w:space="0" w:color="auto"/>
              <w:right w:val="single" w:sz="4" w:space="0" w:color="auto"/>
            </w:tcBorders>
          </w:tcPr>
          <w:p w14:paraId="4949BBD0" w14:textId="0E8845F3" w:rsidR="008C0154" w:rsidRDefault="008C0154" w:rsidP="00C64DC9">
            <w:pPr>
              <w:pStyle w:val="TAC"/>
            </w:pPr>
            <w:r w:rsidRPr="00CC760B">
              <w:t>Y</w:t>
            </w:r>
          </w:p>
        </w:tc>
        <w:tc>
          <w:tcPr>
            <w:tcW w:w="992" w:type="dxa"/>
            <w:tcBorders>
              <w:top w:val="single" w:sz="4" w:space="0" w:color="auto"/>
              <w:left w:val="single" w:sz="4" w:space="0" w:color="auto"/>
              <w:bottom w:val="single" w:sz="4" w:space="0" w:color="auto"/>
              <w:right w:val="single" w:sz="4" w:space="0" w:color="auto"/>
            </w:tcBorders>
          </w:tcPr>
          <w:p w14:paraId="2CB6E498" w14:textId="1CF037AC" w:rsidR="008C0154" w:rsidRDefault="008C0154" w:rsidP="00C64DC9">
            <w:pPr>
              <w:pStyle w:val="TAC"/>
            </w:pPr>
            <w:r w:rsidRPr="00CC760B">
              <w:t>Y</w:t>
            </w:r>
          </w:p>
        </w:tc>
      </w:tr>
      <w:tr w:rsidR="008C0154" w14:paraId="5ED059F9" w14:textId="77777777" w:rsidTr="00C16261">
        <w:trPr>
          <w:trHeight w:val="359"/>
        </w:trPr>
        <w:tc>
          <w:tcPr>
            <w:tcW w:w="9243" w:type="dxa"/>
            <w:gridSpan w:val="6"/>
            <w:tcBorders>
              <w:top w:val="single" w:sz="4" w:space="0" w:color="auto"/>
              <w:left w:val="single" w:sz="4" w:space="0" w:color="auto"/>
              <w:bottom w:val="single" w:sz="4" w:space="0" w:color="auto"/>
              <w:right w:val="single" w:sz="4" w:space="0" w:color="auto"/>
            </w:tcBorders>
          </w:tcPr>
          <w:p w14:paraId="751BC976" w14:textId="77777777" w:rsidR="008C0154" w:rsidRPr="002C7CB4" w:rsidRDefault="008C0154" w:rsidP="008C0154">
            <w:pPr>
              <w:pStyle w:val="TAN"/>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460C9E7D" w14:textId="77777777" w:rsidR="008C0154" w:rsidRDefault="008C0154" w:rsidP="008C0154">
            <w:pPr>
              <w:pStyle w:val="TAN"/>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6D290D87" w14:textId="77777777" w:rsidR="008C0154" w:rsidRPr="002C7CB4" w:rsidRDefault="008C0154" w:rsidP="008C0154">
            <w:pPr>
              <w:pStyle w:val="TAN"/>
            </w:pPr>
            <w:r w:rsidRPr="002C7CB4">
              <w:t>NOTE 3:</w:t>
            </w:r>
            <w:r w:rsidRPr="002C7CB4">
              <w:tab/>
              <w:t>The use of this parameter by the MCData UE is outside the scope of the present document.</w:t>
            </w:r>
          </w:p>
          <w:p w14:paraId="5AF8F85D" w14:textId="77777777" w:rsidR="008C0154" w:rsidRPr="002C7CB4" w:rsidRDefault="008C0154" w:rsidP="008C0154">
            <w:pPr>
              <w:pStyle w:val="TAN"/>
            </w:pPr>
            <w:r w:rsidRPr="002C7CB4">
              <w:t>NOTE 4:</w:t>
            </w:r>
            <w:r w:rsidRPr="002C7CB4">
              <w:tab/>
              <w:t>The LMR key management functional entity is part of the LMR system and is outside the scope of the present document.</w:t>
            </w:r>
          </w:p>
          <w:p w14:paraId="1C5CFF99" w14:textId="77777777" w:rsidR="008C0154" w:rsidRDefault="008C0154" w:rsidP="008C0154">
            <w:pPr>
              <w:pStyle w:val="TAN"/>
              <w:keepNext w:val="0"/>
            </w:pPr>
            <w:r w:rsidRPr="002C7CB4">
              <w:t>NOTE 5:</w:t>
            </w:r>
            <w:r w:rsidRPr="002C7CB4">
              <w:tab/>
              <w:t>This is an LMR specific parameter with no meaning within MC services.</w:t>
            </w:r>
            <w:r>
              <w:t xml:space="preserve"> </w:t>
            </w:r>
          </w:p>
          <w:p w14:paraId="36C65511" w14:textId="77777777" w:rsidR="008C0154" w:rsidRDefault="008C0154" w:rsidP="008C0154">
            <w:pPr>
              <w:pStyle w:val="TAN"/>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71BA47C3" w14:textId="77777777" w:rsidR="008C0154" w:rsidRDefault="008C0154" w:rsidP="008C0154">
            <w:pPr>
              <w:pStyle w:val="TAN"/>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25FF4D6" w14:textId="77777777" w:rsidR="008C0154" w:rsidRDefault="008C0154" w:rsidP="008C0154">
            <w:pPr>
              <w:pStyle w:val="TAN"/>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064065ED" w14:textId="77777777" w:rsidR="008C0154" w:rsidRDefault="008C0154" w:rsidP="008C0154">
            <w:pPr>
              <w:pStyle w:val="TAN"/>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6F92E0B4" w14:textId="77777777" w:rsidR="008C0154" w:rsidRDefault="008C0154" w:rsidP="008C0154">
            <w:pPr>
              <w:pStyle w:val="TAN"/>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30CD83C" w14:textId="0FCE6E5C" w:rsidR="008C0154" w:rsidRPr="00CC760B" w:rsidRDefault="008C0154" w:rsidP="008C0154">
            <w:pPr>
              <w:pStyle w:val="TAN"/>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lastRenderedPageBreak/>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1056" w:name="_Toc218242698"/>
      <w:r>
        <w:t>A.4</w:t>
      </w:r>
      <w:r>
        <w:tab/>
        <w:t>MCData related Group configuration data</w:t>
      </w:r>
      <w:bookmarkEnd w:id="1056"/>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lastRenderedPageBreak/>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AC0F0F1" w:rsidR="00C336BB" w:rsidRPr="002C7CB4" w:rsidRDefault="00C336BB" w:rsidP="00DA72C9">
            <w:pPr>
              <w:pStyle w:val="TAL"/>
            </w:pPr>
            <w:r w:rsidRPr="002C7CB4">
              <w:t>&gt;&gt; LMR specific identity for MCData group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5239B43F" w:rsidR="00C336BB" w:rsidRPr="002C7CB4" w:rsidRDefault="00C336BB" w:rsidP="00DA72C9">
            <w:pPr>
              <w:pStyle w:val="TAL"/>
            </w:pPr>
            <w:r w:rsidRPr="002C7CB4">
              <w:t>&gt;&gt; Group to key binding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6175C7" w14:paraId="56A3B47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B379C2" w14:textId="46373B5D" w:rsidR="006175C7" w:rsidRPr="002C7CB4" w:rsidRDefault="006175C7" w:rsidP="006175C7">
            <w:pPr>
              <w:pStyle w:val="TAL"/>
            </w:pPr>
            <w:r>
              <w:rPr>
                <w:lang w:eastAsia="en-GB"/>
              </w:rPr>
              <w:t>[R-6.2.2.1-001] of 3GPP TS 22.282 [3], [R-5.2.1-001] of 3GPP TS22.280 [2]</w:t>
            </w:r>
          </w:p>
        </w:tc>
        <w:tc>
          <w:tcPr>
            <w:tcW w:w="3544" w:type="dxa"/>
            <w:tcBorders>
              <w:top w:val="single" w:sz="4" w:space="0" w:color="auto"/>
              <w:left w:val="single" w:sz="4" w:space="0" w:color="auto"/>
              <w:bottom w:val="single" w:sz="4" w:space="0" w:color="auto"/>
              <w:right w:val="single" w:sz="4" w:space="0" w:color="auto"/>
            </w:tcBorders>
          </w:tcPr>
          <w:p w14:paraId="6352DE04" w14:textId="1DEF5A3E" w:rsidR="006175C7" w:rsidRPr="002C7CB4" w:rsidRDefault="006175C7" w:rsidP="006175C7">
            <w:pPr>
              <w:pStyle w:val="TAL"/>
            </w:pPr>
            <w:r>
              <w:rPr>
                <w:lang w:eastAsia="en-GB"/>
              </w:rPr>
              <w:t>&gt;&gt; List of group members which are allowed to transmit data (see NOTE 2)</w:t>
            </w:r>
          </w:p>
        </w:tc>
        <w:tc>
          <w:tcPr>
            <w:tcW w:w="1275" w:type="dxa"/>
            <w:tcBorders>
              <w:top w:val="single" w:sz="4" w:space="0" w:color="auto"/>
              <w:left w:val="single" w:sz="4" w:space="0" w:color="auto"/>
              <w:bottom w:val="single" w:sz="4" w:space="0" w:color="auto"/>
              <w:right w:val="single" w:sz="4" w:space="0" w:color="auto"/>
            </w:tcBorders>
          </w:tcPr>
          <w:p w14:paraId="7D1C37C9" w14:textId="77777777" w:rsidR="006175C7" w:rsidRDefault="006175C7" w:rsidP="006175C7">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3E950F48" w14:textId="77777777" w:rsidR="006175C7" w:rsidRDefault="006175C7" w:rsidP="006175C7">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77782155" w14:textId="77777777" w:rsidR="006175C7" w:rsidRDefault="006175C7" w:rsidP="006175C7">
            <w:pPr>
              <w:pStyle w:val="TAC"/>
              <w:rPr>
                <w:lang w:val="nl-NL"/>
              </w:rPr>
            </w:pPr>
          </w:p>
        </w:tc>
      </w:tr>
      <w:tr w:rsidR="006175C7" w14:paraId="6C5C3D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AA783CA" w14:textId="77777777" w:rsidR="006175C7" w:rsidRPr="002C7CB4" w:rsidRDefault="006175C7" w:rsidP="006175C7">
            <w:pPr>
              <w:pStyle w:val="TAL"/>
            </w:pPr>
          </w:p>
        </w:tc>
        <w:tc>
          <w:tcPr>
            <w:tcW w:w="3544" w:type="dxa"/>
            <w:tcBorders>
              <w:top w:val="single" w:sz="4" w:space="0" w:color="auto"/>
              <w:left w:val="single" w:sz="4" w:space="0" w:color="auto"/>
              <w:bottom w:val="single" w:sz="4" w:space="0" w:color="auto"/>
              <w:right w:val="single" w:sz="4" w:space="0" w:color="auto"/>
            </w:tcBorders>
          </w:tcPr>
          <w:p w14:paraId="57779C25" w14:textId="5C656F7E" w:rsidR="006175C7" w:rsidRPr="002C7CB4" w:rsidRDefault="006175C7" w:rsidP="006175C7">
            <w:pPr>
              <w:pStyle w:val="TAL"/>
            </w:pPr>
            <w:r>
              <w:rPr>
                <w:lang w:eastAsia="en-GB"/>
              </w:rPr>
              <w:t>&gt;&gt;&gt; MCData ID</w:t>
            </w:r>
          </w:p>
        </w:tc>
        <w:tc>
          <w:tcPr>
            <w:tcW w:w="1275" w:type="dxa"/>
            <w:tcBorders>
              <w:top w:val="single" w:sz="4" w:space="0" w:color="auto"/>
              <w:left w:val="single" w:sz="4" w:space="0" w:color="auto"/>
              <w:bottom w:val="single" w:sz="4" w:space="0" w:color="auto"/>
              <w:right w:val="single" w:sz="4" w:space="0" w:color="auto"/>
            </w:tcBorders>
          </w:tcPr>
          <w:p w14:paraId="22AE2763" w14:textId="3A731355" w:rsidR="006175C7" w:rsidRDefault="006175C7" w:rsidP="006175C7">
            <w:pPr>
              <w:pStyle w:val="TAC"/>
              <w:rPr>
                <w:lang w:val="nl-NL"/>
              </w:rPr>
            </w:pPr>
            <w:r>
              <w:rPr>
                <w:lang w:val="nl-NL" w:eastAsia="en-GB"/>
              </w:rPr>
              <w:t>Y</w:t>
            </w:r>
          </w:p>
        </w:tc>
        <w:tc>
          <w:tcPr>
            <w:tcW w:w="1276" w:type="dxa"/>
            <w:tcBorders>
              <w:top w:val="single" w:sz="4" w:space="0" w:color="auto"/>
              <w:left w:val="single" w:sz="4" w:space="0" w:color="auto"/>
              <w:bottom w:val="single" w:sz="4" w:space="0" w:color="auto"/>
              <w:right w:val="single" w:sz="4" w:space="0" w:color="auto"/>
            </w:tcBorders>
          </w:tcPr>
          <w:p w14:paraId="0E29C2AE" w14:textId="6BB9868F" w:rsidR="006175C7" w:rsidRDefault="006175C7" w:rsidP="006175C7">
            <w:pPr>
              <w:pStyle w:val="TAC"/>
              <w:rPr>
                <w:lang w:val="nl-NL"/>
              </w:rPr>
            </w:pPr>
            <w:r w:rsidRPr="000C3CD6">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31E4C26" w14:textId="476BFE41" w:rsidR="006175C7" w:rsidRDefault="006175C7" w:rsidP="006175C7">
            <w:pPr>
              <w:pStyle w:val="TAC"/>
              <w:rPr>
                <w:lang w:val="nl-NL"/>
              </w:rPr>
            </w:pPr>
            <w:r w:rsidRPr="000C3CD6">
              <w:rPr>
                <w:lang w:val="nl-NL" w:eastAsia="en-GB"/>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DF54B46" w14:textId="3009C618" w:rsidR="00C336BB" w:rsidRPr="009B3D15" w:rsidRDefault="00C336BB" w:rsidP="00DA72C9">
            <w:pPr>
              <w:pStyle w:val="TAN"/>
            </w:pPr>
            <w:r w:rsidRPr="009B3D15">
              <w:t>NOTE</w:t>
            </w:r>
            <w:r w:rsidR="006175C7" w:rsidRPr="009B3D15">
              <w:t> 1</w:t>
            </w:r>
            <w:r w:rsidRPr="009B3D15">
              <w:t>:</w:t>
            </w:r>
            <w:r w:rsidRPr="009B3D15">
              <w:tab/>
              <w:t>This is an LMR specific parameter with no meaning within MC services.</w:t>
            </w:r>
          </w:p>
          <w:p w14:paraId="4074558F" w14:textId="3BDE5183" w:rsidR="006175C7" w:rsidRPr="009B3D15" w:rsidRDefault="006175C7" w:rsidP="006175C7">
            <w:pPr>
              <w:pStyle w:val="TAN"/>
            </w:pPr>
            <w:r w:rsidRPr="009B3D15">
              <w:rPr>
                <w:lang w:eastAsia="en-GB"/>
              </w:rPr>
              <w:t xml:space="preserve">NOTE 2: </w:t>
            </w:r>
            <w:r w:rsidRPr="006175C7">
              <w:t>This parameter sets the authorization to transmit data in pre-arranged groups used in broadcast calls.</w:t>
            </w:r>
          </w:p>
        </w:tc>
      </w:tr>
    </w:tbl>
    <w:p w14:paraId="78124A1A" w14:textId="77777777" w:rsidR="00C336BB" w:rsidRDefault="00C336BB" w:rsidP="00C336BB"/>
    <w:p w14:paraId="70B1B7C3" w14:textId="77777777" w:rsidR="00C336BB" w:rsidRDefault="00C336BB" w:rsidP="00C336BB">
      <w:pPr>
        <w:pStyle w:val="TH"/>
      </w:pPr>
      <w:r>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1057" w:name="_Toc218242699"/>
      <w:r>
        <w:rPr>
          <w:rFonts w:eastAsia="SimSun"/>
        </w:rPr>
        <w:t>A.5</w:t>
      </w:r>
      <w:r>
        <w:rPr>
          <w:rFonts w:eastAsia="SimSun"/>
        </w:rPr>
        <w:tab/>
        <w:t>MCData service configuration data</w:t>
      </w:r>
      <w:bookmarkEnd w:id="1057"/>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lastRenderedPageBreak/>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lastRenderedPageBreak/>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5CB9E0AD" w:rsidR="001278C4" w:rsidRPr="008674E3" w:rsidRDefault="001278C4" w:rsidP="001278C4">
            <w:pPr>
              <w:pStyle w:val="TAL"/>
            </w:pPr>
            <w:r w:rsidRPr="00DC3809">
              <w:t xml:space="preserve">&gt; </w:t>
            </w:r>
            <w:r>
              <w:t>Maximum number of partic</w:t>
            </w:r>
            <w:r w:rsidR="00196FB8">
              <w:t>i</w:t>
            </w:r>
            <w:r>
              <w:t>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C336BB" w:rsidRDefault="00C336BB" w:rsidP="00DA72C9">
            <w:pPr>
              <w:pStyle w:val="TAN"/>
              <w:rPr>
                <w:rFonts w:eastAsia="SimSun"/>
              </w:rPr>
            </w:pPr>
            <w:r>
              <w:t>NOTE 2:</w:t>
            </w:r>
            <w:r>
              <w:tab/>
            </w:r>
            <w:r>
              <w:rPr>
                <w:rFonts w:eastAsia="SimSun"/>
              </w:rPr>
              <w:t>The usage of this parameter by the MCData server is up to implementation.</w:t>
            </w:r>
          </w:p>
          <w:p w14:paraId="0FB1957B" w14:textId="7C4CF74D" w:rsidR="001278C4" w:rsidRPr="002C7CB4" w:rsidRDefault="001278C4" w:rsidP="00DA72C9">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lastRenderedPageBreak/>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1058" w:name="_Toc218242700"/>
      <w:r>
        <w:t>Annex B (informative):</w:t>
      </w:r>
      <w:r>
        <w:br/>
      </w:r>
      <w:bookmarkEnd w:id="1040"/>
      <w:r>
        <w:t>Transmission control for MCData</w:t>
      </w:r>
      <w:bookmarkEnd w:id="1041"/>
      <w:bookmarkEnd w:id="1042"/>
      <w:bookmarkEnd w:id="1043"/>
      <w:bookmarkEnd w:id="1044"/>
      <w:bookmarkEnd w:id="1058"/>
    </w:p>
    <w:p w14:paraId="6DB316F1" w14:textId="77777777" w:rsidR="00C336BB" w:rsidRDefault="00C336BB" w:rsidP="00C336BB">
      <w:pPr>
        <w:pStyle w:val="Heading1"/>
      </w:pPr>
      <w:bookmarkStart w:id="1059" w:name="_Toc424654562"/>
      <w:bookmarkStart w:id="1060" w:name="_Toc428365160"/>
      <w:bookmarkStart w:id="1061" w:name="_Toc433209859"/>
      <w:bookmarkStart w:id="1062" w:name="_Toc454349384"/>
      <w:bookmarkStart w:id="1063" w:name="_Toc218242701"/>
      <w:bookmarkEnd w:id="1045"/>
      <w:bookmarkEnd w:id="1046"/>
      <w:bookmarkEnd w:id="1047"/>
      <w:bookmarkEnd w:id="1048"/>
      <w:bookmarkEnd w:id="1049"/>
      <w:r>
        <w:t>B.1</w:t>
      </w:r>
      <w:r w:rsidRPr="003B0F41">
        <w:tab/>
      </w:r>
      <w:r>
        <w:t>Overview of transmission control process</w:t>
      </w:r>
      <w:bookmarkEnd w:id="1059"/>
      <w:bookmarkEnd w:id="1060"/>
      <w:bookmarkEnd w:id="1061"/>
      <w:bookmarkEnd w:id="1062"/>
      <w:bookmarkEnd w:id="1063"/>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42" type="#_x0000_t75" style="width:481.65pt;height:309.95pt" o:ole="">
            <v:imagedata r:id="rId247" o:title=""/>
          </v:shape>
          <o:OLEObject Type="Embed" ProgID="Visio.Drawing.11" ShapeID="_x0000_i1142" DrawAspect="Content" ObjectID="_1828855571" r:id="rId248"/>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1064" w:name="_Toc454349387"/>
      <w:bookmarkStart w:id="1065" w:name="_Toc218242702"/>
      <w:r>
        <w:lastRenderedPageBreak/>
        <w:t>B</w:t>
      </w:r>
      <w:r w:rsidRPr="005D0A05">
        <w:t>.2</w:t>
      </w:r>
      <w:r w:rsidRPr="005D0A05">
        <w:tab/>
      </w:r>
      <w:r>
        <w:t>Transmission control arbitration</w:t>
      </w:r>
      <w:bookmarkEnd w:id="1064"/>
      <w:bookmarkEnd w:id="1065"/>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1066" w:name="_Toc218242703"/>
      <w:r>
        <w:t>Annex C:</w:t>
      </w:r>
      <w:r w:rsidR="008F3AC0">
        <w:tab/>
        <w:t>Void</w:t>
      </w:r>
      <w:bookmarkEnd w:id="1066"/>
    </w:p>
    <w:p w14:paraId="30327233" w14:textId="77777777" w:rsidR="00C336BB" w:rsidRDefault="00C336BB" w:rsidP="00C336BB">
      <w:pPr>
        <w:pStyle w:val="Heading8"/>
      </w:pPr>
      <w:r>
        <w:br w:type="page"/>
      </w:r>
      <w:bookmarkStart w:id="1067" w:name="_Toc218242704"/>
      <w:r>
        <w:lastRenderedPageBreak/>
        <w:t>Annex D (informative):</w:t>
      </w:r>
      <w:bookmarkStart w:id="1068" w:name="_Hlk106023203"/>
      <w:r>
        <w:br/>
      </w:r>
      <w:r w:rsidRPr="0047729D">
        <w:t>Example of a User Message Storage Area</w:t>
      </w:r>
      <w:bookmarkEnd w:id="1067"/>
      <w:bookmarkEnd w:id="1068"/>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43" type="#_x0000_t75" style="width:368.45pt;height:363.1pt" o:ole="">
            <v:imagedata r:id="rId249" o:title=""/>
          </v:shape>
          <o:OLEObject Type="Embed" ProgID="Visio.Drawing.11" ShapeID="_x0000_i1143" DrawAspect="Content" ObjectID="_1828855572" r:id="rId250"/>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69" w:name="_Toc218242705"/>
      <w:r>
        <w:lastRenderedPageBreak/>
        <w:t>Annex E</w:t>
      </w:r>
      <w:r w:rsidRPr="004D3578">
        <w:t xml:space="preserve"> (informative):</w:t>
      </w:r>
      <w:r w:rsidRPr="004D3578">
        <w:br/>
        <w:t>Change history</w:t>
      </w:r>
      <w:bookmarkStart w:id="1070" w:name="historyclause"/>
      <w:bookmarkEnd w:id="1030"/>
      <w:bookmarkEnd w:id="1031"/>
      <w:bookmarkEnd w:id="1032"/>
      <w:bookmarkEnd w:id="1033"/>
      <w:bookmarkEnd w:id="1034"/>
      <w:bookmarkEnd w:id="1035"/>
      <w:bookmarkEnd w:id="1036"/>
      <w:bookmarkEnd w:id="1037"/>
      <w:bookmarkEnd w:id="1038"/>
      <w:bookmarkEnd w:id="1039"/>
      <w:bookmarkEnd w:id="1050"/>
      <w:bookmarkEnd w:id="1051"/>
      <w:bookmarkEnd w:id="10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70"/>
          <w:p w14:paraId="21FEEAAE" w14:textId="77777777" w:rsidR="00C336BB" w:rsidRPr="002C7CB4" w:rsidRDefault="00C336BB" w:rsidP="00DA72C9">
            <w:pPr>
              <w:pStyle w:val="TAL"/>
              <w:jc w:val="center"/>
              <w:rPr>
                <w:b/>
                <w:sz w:val="16"/>
              </w:rPr>
            </w:pPr>
            <w:r w:rsidRPr="002C7CB4">
              <w:rPr>
                <w:b/>
              </w:rPr>
              <w:lastRenderedPageBreak/>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tcPr>
          <w:p w14:paraId="267773A4" w14:textId="77777777" w:rsidR="00C336BB" w:rsidRPr="002C7CB4" w:rsidRDefault="00C336BB" w:rsidP="00DA72C9">
            <w:pPr>
              <w:pStyle w:val="TAL"/>
              <w:rPr>
                <w:snapToGrid w:val="0"/>
              </w:rPr>
            </w:pPr>
            <w:r w:rsidRPr="002C7CB4">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tcPr>
          <w:p w14:paraId="3BF8C256" w14:textId="77777777" w:rsidR="00C336BB" w:rsidRDefault="00C336BB" w:rsidP="00DA72C9">
            <w:pPr>
              <w:pStyle w:val="TAL"/>
              <w:rPr>
                <w:snapToGrid w:val="0"/>
              </w:rPr>
            </w:pPr>
            <w:r>
              <w:rPr>
                <w:snapToGrid w:val="0"/>
              </w:rPr>
              <w:lastRenderedPageBreak/>
              <w:t>2019-03</w:t>
            </w:r>
          </w:p>
        </w:tc>
        <w:tc>
          <w:tcPr>
            <w:tcW w:w="901" w:type="dxa"/>
            <w:tcBorders>
              <w:top w:val="single" w:sz="6" w:space="0" w:color="auto"/>
              <w:left w:val="single" w:sz="6" w:space="0" w:color="auto"/>
              <w:bottom w:val="single" w:sz="6" w:space="0" w:color="auto"/>
              <w:right w:val="single" w:sz="6" w:space="0" w:color="auto"/>
            </w:tcBorders>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tcPr>
          <w:p w14:paraId="5C228179" w14:textId="77777777" w:rsidR="00C336BB" w:rsidRDefault="00C336BB" w:rsidP="00DA72C9">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tcPr>
          <w:p w14:paraId="2BEB2BC8" w14:textId="77777777" w:rsidR="00C336BB" w:rsidRDefault="00C336BB" w:rsidP="00DA72C9">
            <w:pPr>
              <w:pStyle w:val="TAL"/>
              <w:rPr>
                <w:snapToGrid w:val="0"/>
              </w:rPr>
            </w:pPr>
            <w:r>
              <w:rPr>
                <w:snapToGrid w:val="0"/>
              </w:rPr>
              <w:lastRenderedPageBreak/>
              <w:t>2020-09</w:t>
            </w:r>
          </w:p>
        </w:tc>
        <w:tc>
          <w:tcPr>
            <w:tcW w:w="901" w:type="dxa"/>
            <w:tcBorders>
              <w:top w:val="single" w:sz="6" w:space="0" w:color="auto"/>
              <w:left w:val="single" w:sz="6" w:space="0" w:color="auto"/>
              <w:bottom w:val="single" w:sz="6" w:space="0" w:color="auto"/>
              <w:right w:val="single" w:sz="6" w:space="0" w:color="auto"/>
            </w:tcBorders>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tcPr>
          <w:p w14:paraId="5C54E88D" w14:textId="77777777" w:rsidR="00C336BB" w:rsidRDefault="00C336BB" w:rsidP="00DA72C9">
            <w:pPr>
              <w:pStyle w:val="TAL"/>
              <w:rPr>
                <w:snapToGrid w:val="0"/>
              </w:rPr>
            </w:pPr>
            <w:r>
              <w:rPr>
                <w:snapToGrid w:val="0"/>
              </w:rPr>
              <w:lastRenderedPageBreak/>
              <w:t>2021-12</w:t>
            </w:r>
          </w:p>
        </w:tc>
        <w:tc>
          <w:tcPr>
            <w:tcW w:w="901" w:type="dxa"/>
            <w:tcBorders>
              <w:top w:val="single" w:sz="6" w:space="0" w:color="auto"/>
              <w:left w:val="single" w:sz="6" w:space="0" w:color="auto"/>
              <w:bottom w:val="single" w:sz="6" w:space="0" w:color="auto"/>
              <w:right w:val="single" w:sz="6" w:space="0" w:color="auto"/>
            </w:tcBorders>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72EF3CFA" w14:textId="2F32EEE7" w:rsidR="005E413F" w:rsidRDefault="005E413F" w:rsidP="005E413F">
            <w:pPr>
              <w:pStyle w:val="TAL"/>
              <w:rPr>
                <w:snapToGrid w:val="0"/>
              </w:rPr>
            </w:pPr>
            <w:r>
              <w:rPr>
                <w:snapToGrid w:val="0"/>
              </w:rPr>
              <w:t>18.4.0</w:t>
            </w:r>
          </w:p>
        </w:tc>
      </w:tr>
      <w:tr w:rsidR="00E84C27" w:rsidRPr="00FF42F5" w14:paraId="7FF77731" w14:textId="77777777" w:rsidTr="00DA7C4A">
        <w:tc>
          <w:tcPr>
            <w:tcW w:w="800" w:type="dxa"/>
            <w:tcBorders>
              <w:top w:val="single" w:sz="6" w:space="0" w:color="auto"/>
              <w:left w:val="single" w:sz="6" w:space="0" w:color="auto"/>
              <w:bottom w:val="single" w:sz="6" w:space="0" w:color="auto"/>
              <w:right w:val="single" w:sz="6" w:space="0" w:color="auto"/>
            </w:tcBorders>
          </w:tcPr>
          <w:p w14:paraId="1C296824" w14:textId="0B5CD218" w:rsidR="00E84C27" w:rsidRDefault="00E84C27" w:rsidP="00E84C2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B8CEA11" w14:textId="6BD53B8F" w:rsidR="00E84C27" w:rsidRDefault="00E84C27" w:rsidP="00E84C2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67FC88D5" w14:textId="7E47E4A7" w:rsidR="00E84C27" w:rsidRPr="00C44188" w:rsidRDefault="00E84C27" w:rsidP="00E84C27">
            <w:pPr>
              <w:pStyle w:val="TAL"/>
              <w:jc w:val="center"/>
            </w:pPr>
            <w:r w:rsidRPr="00E84C27">
              <w:t>SP-230998</w:t>
            </w:r>
          </w:p>
        </w:tc>
        <w:tc>
          <w:tcPr>
            <w:tcW w:w="567" w:type="dxa"/>
            <w:tcBorders>
              <w:top w:val="single" w:sz="6" w:space="0" w:color="auto"/>
              <w:left w:val="single" w:sz="6" w:space="0" w:color="auto"/>
              <w:bottom w:val="single" w:sz="6" w:space="0" w:color="auto"/>
              <w:right w:val="single" w:sz="6" w:space="0" w:color="auto"/>
            </w:tcBorders>
          </w:tcPr>
          <w:p w14:paraId="5E1A3A8E" w14:textId="27757031" w:rsidR="00E84C27" w:rsidRDefault="00E84C27" w:rsidP="00E84C27">
            <w:pPr>
              <w:pStyle w:val="TAL"/>
              <w:rPr>
                <w:snapToGrid w:val="0"/>
              </w:rPr>
            </w:pPr>
            <w:r>
              <w:rPr>
                <w:snapToGrid w:val="0"/>
              </w:rPr>
              <w:t>0319</w:t>
            </w:r>
          </w:p>
        </w:tc>
        <w:tc>
          <w:tcPr>
            <w:tcW w:w="426" w:type="dxa"/>
            <w:tcBorders>
              <w:top w:val="single" w:sz="6" w:space="0" w:color="auto"/>
              <w:left w:val="single" w:sz="6" w:space="0" w:color="auto"/>
              <w:bottom w:val="single" w:sz="6" w:space="0" w:color="auto"/>
              <w:right w:val="single" w:sz="6" w:space="0" w:color="auto"/>
            </w:tcBorders>
          </w:tcPr>
          <w:p w14:paraId="2F4537FF" w14:textId="5D2F91EB" w:rsidR="00E84C27" w:rsidRDefault="00E84C27" w:rsidP="00E84C2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D820662" w14:textId="055A6BA1" w:rsidR="00E84C27" w:rsidRDefault="00E84C27" w:rsidP="00E84C27">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03BA1C9" w14:textId="31EB7F6E" w:rsidR="00E84C27" w:rsidRPr="005E413F" w:rsidRDefault="00E84C27" w:rsidP="00E84C27">
            <w:pPr>
              <w:pStyle w:val="TAL"/>
              <w:rPr>
                <w:noProof/>
                <w:lang w:val="en-US"/>
              </w:rPr>
            </w:pPr>
            <w:r w:rsidRPr="00E84C27">
              <w:rPr>
                <w:noProof/>
                <w:lang w:val="en-US"/>
              </w:rPr>
              <w:t>Adding references on group definitions (MCData)</w:t>
            </w:r>
          </w:p>
        </w:tc>
        <w:tc>
          <w:tcPr>
            <w:tcW w:w="708" w:type="dxa"/>
            <w:tcBorders>
              <w:top w:val="single" w:sz="6" w:space="0" w:color="auto"/>
              <w:left w:val="single" w:sz="6" w:space="0" w:color="auto"/>
              <w:bottom w:val="single" w:sz="6" w:space="0" w:color="auto"/>
              <w:right w:val="single" w:sz="6" w:space="0" w:color="auto"/>
            </w:tcBorders>
          </w:tcPr>
          <w:p w14:paraId="1ABA811A" w14:textId="08601CD0" w:rsidR="00E84C27" w:rsidRDefault="00E84C27" w:rsidP="00E84C27">
            <w:pPr>
              <w:pStyle w:val="TAL"/>
              <w:rPr>
                <w:snapToGrid w:val="0"/>
              </w:rPr>
            </w:pPr>
            <w:r>
              <w:rPr>
                <w:snapToGrid w:val="0"/>
              </w:rPr>
              <w:t>18.5.0</w:t>
            </w:r>
          </w:p>
        </w:tc>
      </w:tr>
      <w:tr w:rsidR="00D37C19" w:rsidRPr="00FF42F5" w14:paraId="7568EB5D" w14:textId="77777777" w:rsidTr="00DA7C4A">
        <w:tc>
          <w:tcPr>
            <w:tcW w:w="800" w:type="dxa"/>
            <w:tcBorders>
              <w:top w:val="single" w:sz="6" w:space="0" w:color="auto"/>
              <w:left w:val="single" w:sz="6" w:space="0" w:color="auto"/>
              <w:bottom w:val="single" w:sz="6" w:space="0" w:color="auto"/>
              <w:right w:val="single" w:sz="6" w:space="0" w:color="auto"/>
            </w:tcBorders>
          </w:tcPr>
          <w:p w14:paraId="7C1411D1" w14:textId="50E02E1D"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28FC716C" w14:textId="43560047"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7797F567" w14:textId="7618CCE7" w:rsidR="00D37C19" w:rsidRPr="00E84C27"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tcPr>
          <w:p w14:paraId="1BAE60F6" w14:textId="5252C6BF" w:rsidR="00D37C19" w:rsidRDefault="00D37C19" w:rsidP="00D37C19">
            <w:pPr>
              <w:pStyle w:val="TAL"/>
              <w:rPr>
                <w:snapToGrid w:val="0"/>
              </w:rPr>
            </w:pPr>
            <w:r>
              <w:rPr>
                <w:snapToGrid w:val="0"/>
              </w:rPr>
              <w:t>0323</w:t>
            </w:r>
          </w:p>
        </w:tc>
        <w:tc>
          <w:tcPr>
            <w:tcW w:w="426" w:type="dxa"/>
            <w:tcBorders>
              <w:top w:val="single" w:sz="6" w:space="0" w:color="auto"/>
              <w:left w:val="single" w:sz="6" w:space="0" w:color="auto"/>
              <w:bottom w:val="single" w:sz="6" w:space="0" w:color="auto"/>
              <w:right w:val="single" w:sz="6" w:space="0" w:color="auto"/>
            </w:tcBorders>
          </w:tcPr>
          <w:p w14:paraId="0BCA909E" w14:textId="4FB2FF6E"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51AA94E" w14:textId="20FDF2CF"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ADE001D" w14:textId="28D71164" w:rsidR="00D37C19" w:rsidRPr="00E84C27" w:rsidRDefault="00D37C19" w:rsidP="00D37C19">
            <w:pPr>
              <w:pStyle w:val="TAL"/>
              <w:rPr>
                <w:noProof/>
                <w:lang w:val="en-US"/>
              </w:rPr>
            </w:pPr>
            <w:r w:rsidRPr="00D37C19">
              <w:rPr>
                <w:noProof/>
                <w:lang w:val="en-US"/>
              </w:rPr>
              <w:t>Missing configuration for ad hoc group MCData communication</w:t>
            </w:r>
          </w:p>
        </w:tc>
        <w:tc>
          <w:tcPr>
            <w:tcW w:w="708" w:type="dxa"/>
            <w:tcBorders>
              <w:top w:val="single" w:sz="6" w:space="0" w:color="auto"/>
              <w:left w:val="single" w:sz="6" w:space="0" w:color="auto"/>
              <w:bottom w:val="single" w:sz="6" w:space="0" w:color="auto"/>
              <w:right w:val="single" w:sz="6" w:space="0" w:color="auto"/>
            </w:tcBorders>
          </w:tcPr>
          <w:p w14:paraId="51B705DE" w14:textId="69DE2793" w:rsidR="00D37C19" w:rsidRDefault="00D37C19" w:rsidP="00D37C19">
            <w:pPr>
              <w:pStyle w:val="TAL"/>
              <w:rPr>
                <w:snapToGrid w:val="0"/>
              </w:rPr>
            </w:pPr>
            <w:r>
              <w:rPr>
                <w:snapToGrid w:val="0"/>
              </w:rPr>
              <w:t>18.5.0</w:t>
            </w:r>
          </w:p>
        </w:tc>
      </w:tr>
      <w:tr w:rsidR="00D37C19" w:rsidRPr="00FF42F5" w14:paraId="1947F352" w14:textId="77777777" w:rsidTr="00DA7C4A">
        <w:tc>
          <w:tcPr>
            <w:tcW w:w="800" w:type="dxa"/>
            <w:tcBorders>
              <w:top w:val="single" w:sz="6" w:space="0" w:color="auto"/>
              <w:left w:val="single" w:sz="6" w:space="0" w:color="auto"/>
              <w:bottom w:val="single" w:sz="6" w:space="0" w:color="auto"/>
              <w:right w:val="single" w:sz="6" w:space="0" w:color="auto"/>
            </w:tcBorders>
          </w:tcPr>
          <w:p w14:paraId="126764D7" w14:textId="5D64FDE0"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23943BFD" w14:textId="066C544B"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08CE0F03" w14:textId="04EA7387" w:rsidR="00D37C19" w:rsidRPr="00D37C19"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tcPr>
          <w:p w14:paraId="64229F1C" w14:textId="627AF249" w:rsidR="00D37C19" w:rsidRDefault="00D37C19" w:rsidP="00D37C19">
            <w:pPr>
              <w:pStyle w:val="TAL"/>
              <w:rPr>
                <w:snapToGrid w:val="0"/>
              </w:rPr>
            </w:pPr>
            <w:r>
              <w:rPr>
                <w:snapToGrid w:val="0"/>
              </w:rPr>
              <w:t>0324</w:t>
            </w:r>
          </w:p>
        </w:tc>
        <w:tc>
          <w:tcPr>
            <w:tcW w:w="426" w:type="dxa"/>
            <w:tcBorders>
              <w:top w:val="single" w:sz="6" w:space="0" w:color="auto"/>
              <w:left w:val="single" w:sz="6" w:space="0" w:color="auto"/>
              <w:bottom w:val="single" w:sz="6" w:space="0" w:color="auto"/>
              <w:right w:val="single" w:sz="6" w:space="0" w:color="auto"/>
            </w:tcBorders>
          </w:tcPr>
          <w:p w14:paraId="1F3ED7C8" w14:textId="18B728E1"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8E8C8A1" w14:textId="45A807F8"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2565B270" w14:textId="7E8766EB" w:rsidR="00D37C19" w:rsidRPr="00D37C19" w:rsidRDefault="00D37C19" w:rsidP="00D37C19">
            <w:pPr>
              <w:pStyle w:val="TAL"/>
              <w:rPr>
                <w:noProof/>
                <w:lang w:val="en-US"/>
              </w:rPr>
            </w:pPr>
            <w:r w:rsidRPr="00D37C19">
              <w:rPr>
                <w:noProof/>
                <w:lang w:val="en-US"/>
              </w:rPr>
              <w:t>Missing pre-conditions and steps for ad hoc group MCData communication</w:t>
            </w:r>
          </w:p>
        </w:tc>
        <w:tc>
          <w:tcPr>
            <w:tcW w:w="708" w:type="dxa"/>
            <w:tcBorders>
              <w:top w:val="single" w:sz="6" w:space="0" w:color="auto"/>
              <w:left w:val="single" w:sz="6" w:space="0" w:color="auto"/>
              <w:bottom w:val="single" w:sz="6" w:space="0" w:color="auto"/>
              <w:right w:val="single" w:sz="6" w:space="0" w:color="auto"/>
            </w:tcBorders>
          </w:tcPr>
          <w:p w14:paraId="497B4662" w14:textId="607BB1C5" w:rsidR="00D37C19" w:rsidRDefault="00D37C19" w:rsidP="00D37C19">
            <w:pPr>
              <w:pStyle w:val="TAL"/>
              <w:rPr>
                <w:snapToGrid w:val="0"/>
              </w:rPr>
            </w:pPr>
            <w:r>
              <w:rPr>
                <w:snapToGrid w:val="0"/>
              </w:rPr>
              <w:t>18.5.0</w:t>
            </w:r>
          </w:p>
        </w:tc>
      </w:tr>
      <w:tr w:rsidR="004444F5" w:rsidRPr="00FF42F5" w14:paraId="770813B5" w14:textId="77777777" w:rsidTr="00DA7C4A">
        <w:tc>
          <w:tcPr>
            <w:tcW w:w="800" w:type="dxa"/>
            <w:tcBorders>
              <w:top w:val="single" w:sz="6" w:space="0" w:color="auto"/>
              <w:left w:val="single" w:sz="6" w:space="0" w:color="auto"/>
              <w:bottom w:val="single" w:sz="6" w:space="0" w:color="auto"/>
              <w:right w:val="single" w:sz="6" w:space="0" w:color="auto"/>
            </w:tcBorders>
          </w:tcPr>
          <w:p w14:paraId="3D238308" w14:textId="10D59C6F" w:rsidR="004444F5" w:rsidRDefault="004444F5" w:rsidP="004444F5">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16669849" w14:textId="6DDF11E8" w:rsidR="004444F5" w:rsidRDefault="004444F5" w:rsidP="004444F5">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78ECDBD8" w14:textId="10D36EC2" w:rsidR="004444F5" w:rsidRPr="00D37C19" w:rsidRDefault="004444F5" w:rsidP="004444F5">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tcPr>
          <w:p w14:paraId="31BAD792" w14:textId="64414476" w:rsidR="004444F5" w:rsidRDefault="004444F5" w:rsidP="004444F5">
            <w:pPr>
              <w:pStyle w:val="TAL"/>
              <w:rPr>
                <w:snapToGrid w:val="0"/>
              </w:rPr>
            </w:pPr>
            <w:r>
              <w:rPr>
                <w:snapToGrid w:val="0"/>
              </w:rPr>
              <w:t>0317</w:t>
            </w:r>
          </w:p>
        </w:tc>
        <w:tc>
          <w:tcPr>
            <w:tcW w:w="426" w:type="dxa"/>
            <w:tcBorders>
              <w:top w:val="single" w:sz="6" w:space="0" w:color="auto"/>
              <w:left w:val="single" w:sz="6" w:space="0" w:color="auto"/>
              <w:bottom w:val="single" w:sz="6" w:space="0" w:color="auto"/>
              <w:right w:val="single" w:sz="6" w:space="0" w:color="auto"/>
            </w:tcBorders>
          </w:tcPr>
          <w:p w14:paraId="67ECB74E" w14:textId="4CE9875B" w:rsidR="004444F5" w:rsidRDefault="004444F5" w:rsidP="004444F5">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F411F2C" w14:textId="43619202" w:rsidR="004444F5" w:rsidRDefault="004444F5" w:rsidP="004444F5">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055D426" w14:textId="5E82E3E1" w:rsidR="004444F5" w:rsidRPr="00D37C19" w:rsidRDefault="004444F5" w:rsidP="004444F5">
            <w:pPr>
              <w:pStyle w:val="TAL"/>
              <w:rPr>
                <w:noProof/>
                <w:lang w:val="en-US"/>
              </w:rPr>
            </w:pPr>
            <w:r w:rsidRPr="004444F5">
              <w:rPr>
                <w:noProof/>
                <w:lang w:val="en-US"/>
              </w:rPr>
              <w:t>Information flows and procedures to support ad hoc group standalone short data service using signalling control plane</w:t>
            </w:r>
          </w:p>
        </w:tc>
        <w:tc>
          <w:tcPr>
            <w:tcW w:w="708" w:type="dxa"/>
            <w:tcBorders>
              <w:top w:val="single" w:sz="6" w:space="0" w:color="auto"/>
              <w:left w:val="single" w:sz="6" w:space="0" w:color="auto"/>
              <w:bottom w:val="single" w:sz="6" w:space="0" w:color="auto"/>
              <w:right w:val="single" w:sz="6" w:space="0" w:color="auto"/>
            </w:tcBorders>
          </w:tcPr>
          <w:p w14:paraId="77B85E56" w14:textId="5644CB13" w:rsidR="004444F5" w:rsidRDefault="004444F5" w:rsidP="004444F5">
            <w:pPr>
              <w:pStyle w:val="TAL"/>
              <w:rPr>
                <w:snapToGrid w:val="0"/>
              </w:rPr>
            </w:pPr>
            <w:r>
              <w:rPr>
                <w:snapToGrid w:val="0"/>
              </w:rPr>
              <w:t>19.0.0</w:t>
            </w:r>
          </w:p>
        </w:tc>
      </w:tr>
      <w:tr w:rsidR="00584891" w:rsidRPr="00FF42F5" w14:paraId="41D73B2E" w14:textId="77777777" w:rsidTr="00DA7C4A">
        <w:tc>
          <w:tcPr>
            <w:tcW w:w="800" w:type="dxa"/>
            <w:tcBorders>
              <w:top w:val="single" w:sz="6" w:space="0" w:color="auto"/>
              <w:left w:val="single" w:sz="6" w:space="0" w:color="auto"/>
              <w:bottom w:val="single" w:sz="6" w:space="0" w:color="auto"/>
              <w:right w:val="single" w:sz="6" w:space="0" w:color="auto"/>
            </w:tcBorders>
          </w:tcPr>
          <w:p w14:paraId="70C8487B" w14:textId="0CEE4B42" w:rsidR="00584891" w:rsidRDefault="00584891" w:rsidP="00584891">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4E9192FD" w14:textId="2CC9E36B" w:rsidR="00584891" w:rsidRDefault="00584891" w:rsidP="00584891">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41C0DAF0" w14:textId="5BF56620" w:rsidR="00584891" w:rsidRPr="004444F5" w:rsidRDefault="00584891" w:rsidP="00584891">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tcPr>
          <w:p w14:paraId="1E9BF9AA" w14:textId="1F7E34DB" w:rsidR="00584891" w:rsidRDefault="00584891" w:rsidP="00584891">
            <w:pPr>
              <w:pStyle w:val="TAL"/>
              <w:rPr>
                <w:snapToGrid w:val="0"/>
              </w:rPr>
            </w:pPr>
            <w:r>
              <w:rPr>
                <w:snapToGrid w:val="0"/>
              </w:rPr>
              <w:t>031</w:t>
            </w:r>
            <w:r w:rsidR="00E725CB">
              <w:rPr>
                <w:snapToGrid w:val="0"/>
              </w:rPr>
              <w:t>8</w:t>
            </w:r>
          </w:p>
        </w:tc>
        <w:tc>
          <w:tcPr>
            <w:tcW w:w="426" w:type="dxa"/>
            <w:tcBorders>
              <w:top w:val="single" w:sz="6" w:space="0" w:color="auto"/>
              <w:left w:val="single" w:sz="6" w:space="0" w:color="auto"/>
              <w:bottom w:val="single" w:sz="6" w:space="0" w:color="auto"/>
              <w:right w:val="single" w:sz="6" w:space="0" w:color="auto"/>
            </w:tcBorders>
          </w:tcPr>
          <w:p w14:paraId="60C5A561" w14:textId="767ACA0B" w:rsidR="00584891" w:rsidRDefault="00584891" w:rsidP="0058489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966640A" w14:textId="49969A3D" w:rsidR="00584891" w:rsidRDefault="00584891" w:rsidP="00584891">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8189965" w14:textId="7111D4DD" w:rsidR="00584891" w:rsidRPr="004444F5" w:rsidRDefault="00584891" w:rsidP="00584891">
            <w:pPr>
              <w:pStyle w:val="TAL"/>
              <w:rPr>
                <w:noProof/>
                <w:lang w:val="en-US"/>
              </w:rPr>
            </w:pPr>
            <w:r w:rsidRPr="00584891">
              <w:rPr>
                <w:noProof/>
                <w:lang w:val="en-US"/>
              </w:rPr>
              <w:t>Addition of location Information Element to FD message</w:t>
            </w:r>
          </w:p>
        </w:tc>
        <w:tc>
          <w:tcPr>
            <w:tcW w:w="708" w:type="dxa"/>
            <w:tcBorders>
              <w:top w:val="single" w:sz="6" w:space="0" w:color="auto"/>
              <w:left w:val="single" w:sz="6" w:space="0" w:color="auto"/>
              <w:bottom w:val="single" w:sz="6" w:space="0" w:color="auto"/>
              <w:right w:val="single" w:sz="6" w:space="0" w:color="auto"/>
            </w:tcBorders>
          </w:tcPr>
          <w:p w14:paraId="32C16F4A" w14:textId="1111144C" w:rsidR="00584891" w:rsidRDefault="00584891" w:rsidP="00584891">
            <w:pPr>
              <w:pStyle w:val="TAL"/>
              <w:rPr>
                <w:snapToGrid w:val="0"/>
              </w:rPr>
            </w:pPr>
            <w:r>
              <w:rPr>
                <w:snapToGrid w:val="0"/>
              </w:rPr>
              <w:t>19.0.0</w:t>
            </w:r>
          </w:p>
        </w:tc>
      </w:tr>
      <w:tr w:rsidR="00E725CB" w:rsidRPr="00FF42F5" w14:paraId="2D31D5D7" w14:textId="77777777" w:rsidTr="00DA7C4A">
        <w:tc>
          <w:tcPr>
            <w:tcW w:w="800" w:type="dxa"/>
            <w:tcBorders>
              <w:top w:val="single" w:sz="6" w:space="0" w:color="auto"/>
              <w:left w:val="single" w:sz="6" w:space="0" w:color="auto"/>
              <w:bottom w:val="single" w:sz="6" w:space="0" w:color="auto"/>
              <w:right w:val="single" w:sz="6" w:space="0" w:color="auto"/>
            </w:tcBorders>
          </w:tcPr>
          <w:p w14:paraId="33EBF27D" w14:textId="0E0B3D16" w:rsidR="00E725CB" w:rsidRDefault="00E725CB" w:rsidP="00E725CB">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DC274FB" w14:textId="60333AD3" w:rsidR="00E725CB" w:rsidRDefault="00E725CB" w:rsidP="00E725CB">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280EBDA4" w14:textId="28649595" w:rsidR="00E725CB" w:rsidRPr="00584891" w:rsidRDefault="00E725CB" w:rsidP="00E725CB">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tcPr>
          <w:p w14:paraId="588E0B2D" w14:textId="1025FE1B" w:rsidR="00E725CB" w:rsidRDefault="00E725CB" w:rsidP="00E725CB">
            <w:pPr>
              <w:pStyle w:val="TAL"/>
              <w:rPr>
                <w:snapToGrid w:val="0"/>
              </w:rPr>
            </w:pPr>
            <w:r>
              <w:rPr>
                <w:snapToGrid w:val="0"/>
              </w:rPr>
              <w:t>0320</w:t>
            </w:r>
          </w:p>
        </w:tc>
        <w:tc>
          <w:tcPr>
            <w:tcW w:w="426" w:type="dxa"/>
            <w:tcBorders>
              <w:top w:val="single" w:sz="6" w:space="0" w:color="auto"/>
              <w:left w:val="single" w:sz="6" w:space="0" w:color="auto"/>
              <w:bottom w:val="single" w:sz="6" w:space="0" w:color="auto"/>
              <w:right w:val="single" w:sz="6" w:space="0" w:color="auto"/>
            </w:tcBorders>
          </w:tcPr>
          <w:p w14:paraId="5C4FABF1" w14:textId="1B23CD0D" w:rsidR="00E725CB" w:rsidRDefault="00E725CB" w:rsidP="00E725C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841A48" w14:textId="224EBE13" w:rsidR="00E725CB" w:rsidRDefault="00E725CB" w:rsidP="00E725C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1F14547" w14:textId="5A0FEB76" w:rsidR="00E725CB" w:rsidRPr="00584891" w:rsidRDefault="00E725CB" w:rsidP="00E725CB">
            <w:pPr>
              <w:pStyle w:val="TAL"/>
              <w:rPr>
                <w:noProof/>
                <w:lang w:val="en-US"/>
              </w:rPr>
            </w:pPr>
            <w:r w:rsidRPr="00E725CB">
              <w:rPr>
                <w:noProof/>
                <w:lang w:val="en-US"/>
              </w:rPr>
              <w:t>Modify list of participants by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tcPr>
          <w:p w14:paraId="3FFB77DB" w14:textId="12E761CF" w:rsidR="00E725CB" w:rsidRDefault="00E725CB" w:rsidP="00E725CB">
            <w:pPr>
              <w:pStyle w:val="TAL"/>
              <w:rPr>
                <w:snapToGrid w:val="0"/>
              </w:rPr>
            </w:pPr>
            <w:r>
              <w:rPr>
                <w:snapToGrid w:val="0"/>
              </w:rPr>
              <w:t>19.0.0</w:t>
            </w:r>
          </w:p>
        </w:tc>
      </w:tr>
      <w:tr w:rsidR="003843EF" w:rsidRPr="00FF42F5" w14:paraId="014FE9C5" w14:textId="77777777" w:rsidTr="00DA7C4A">
        <w:tc>
          <w:tcPr>
            <w:tcW w:w="800" w:type="dxa"/>
            <w:tcBorders>
              <w:top w:val="single" w:sz="6" w:space="0" w:color="auto"/>
              <w:left w:val="single" w:sz="6" w:space="0" w:color="auto"/>
              <w:bottom w:val="single" w:sz="6" w:space="0" w:color="auto"/>
              <w:right w:val="single" w:sz="6" w:space="0" w:color="auto"/>
            </w:tcBorders>
          </w:tcPr>
          <w:p w14:paraId="01C99A48" w14:textId="257B7E92" w:rsidR="003843EF" w:rsidRDefault="003843EF" w:rsidP="003843EF">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2E3073AE" w14:textId="0DB36FCC" w:rsidR="003843EF" w:rsidRDefault="003843EF" w:rsidP="003843EF">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13D2A48C" w14:textId="37D4A6E6" w:rsidR="003843EF" w:rsidRPr="004444F5" w:rsidRDefault="003843EF" w:rsidP="003843EF">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tcPr>
          <w:p w14:paraId="12FF3A2C" w14:textId="0EB4C7CD" w:rsidR="003843EF" w:rsidRDefault="003843EF" w:rsidP="003843EF">
            <w:pPr>
              <w:pStyle w:val="TAL"/>
              <w:rPr>
                <w:snapToGrid w:val="0"/>
              </w:rPr>
            </w:pPr>
            <w:r>
              <w:rPr>
                <w:snapToGrid w:val="0"/>
              </w:rPr>
              <w:t>0321</w:t>
            </w:r>
          </w:p>
        </w:tc>
        <w:tc>
          <w:tcPr>
            <w:tcW w:w="426" w:type="dxa"/>
            <w:tcBorders>
              <w:top w:val="single" w:sz="6" w:space="0" w:color="auto"/>
              <w:left w:val="single" w:sz="6" w:space="0" w:color="auto"/>
              <w:bottom w:val="single" w:sz="6" w:space="0" w:color="auto"/>
              <w:right w:val="single" w:sz="6" w:space="0" w:color="auto"/>
            </w:tcBorders>
          </w:tcPr>
          <w:p w14:paraId="64675D02" w14:textId="2CDA19C4" w:rsidR="003843EF" w:rsidRDefault="003843EF" w:rsidP="003843E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C680A50" w14:textId="461B3D42" w:rsidR="003843EF" w:rsidRDefault="003843EF" w:rsidP="003843E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6E60912D" w14:textId="5A04E586" w:rsidR="003843EF" w:rsidRPr="00E725CB" w:rsidRDefault="006175C7" w:rsidP="003843EF">
            <w:pPr>
              <w:pStyle w:val="TAL"/>
              <w:rPr>
                <w:noProof/>
                <w:lang w:val="en-US"/>
              </w:rPr>
            </w:pPr>
            <w:r w:rsidRPr="006175C7">
              <w:rPr>
                <w:noProof/>
                <w:lang w:val="en-US"/>
              </w:rPr>
              <w:t>Clarifications on temporary and pre-arranged MCData Broadcast Groups</w:t>
            </w:r>
          </w:p>
        </w:tc>
        <w:tc>
          <w:tcPr>
            <w:tcW w:w="708" w:type="dxa"/>
            <w:tcBorders>
              <w:top w:val="single" w:sz="6" w:space="0" w:color="auto"/>
              <w:left w:val="single" w:sz="6" w:space="0" w:color="auto"/>
              <w:bottom w:val="single" w:sz="6" w:space="0" w:color="auto"/>
              <w:right w:val="single" w:sz="6" w:space="0" w:color="auto"/>
            </w:tcBorders>
          </w:tcPr>
          <w:p w14:paraId="09AE5DC4" w14:textId="7D7B4B00" w:rsidR="003843EF" w:rsidRDefault="003843EF" w:rsidP="003843EF">
            <w:pPr>
              <w:pStyle w:val="TAL"/>
              <w:rPr>
                <w:snapToGrid w:val="0"/>
              </w:rPr>
            </w:pPr>
            <w:r>
              <w:rPr>
                <w:snapToGrid w:val="0"/>
              </w:rPr>
              <w:t>19.0.0</w:t>
            </w:r>
          </w:p>
        </w:tc>
      </w:tr>
      <w:tr w:rsidR="003D5B45" w:rsidRPr="00FF42F5" w14:paraId="306F3BA1" w14:textId="77777777" w:rsidTr="00DA7C4A">
        <w:tc>
          <w:tcPr>
            <w:tcW w:w="800" w:type="dxa"/>
            <w:tcBorders>
              <w:top w:val="single" w:sz="6" w:space="0" w:color="auto"/>
              <w:left w:val="single" w:sz="6" w:space="0" w:color="auto"/>
              <w:bottom w:val="single" w:sz="6" w:space="0" w:color="auto"/>
              <w:right w:val="single" w:sz="6" w:space="0" w:color="auto"/>
            </w:tcBorders>
          </w:tcPr>
          <w:p w14:paraId="77FD356D" w14:textId="714A3132" w:rsidR="003D5B45" w:rsidRDefault="003D5B45" w:rsidP="003D5B45">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47F7A15D" w14:textId="0818ADDD" w:rsidR="003D5B45" w:rsidRDefault="003D5B45" w:rsidP="003D5B45">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01F655EA" w14:textId="3B1CCD22" w:rsidR="003D5B45" w:rsidRPr="00584891" w:rsidRDefault="003D5B45" w:rsidP="003D5B45">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624A9F6A" w14:textId="3BB528DF" w:rsidR="003D5B45" w:rsidRDefault="003D5B45" w:rsidP="003D5B45">
            <w:pPr>
              <w:pStyle w:val="TAL"/>
              <w:rPr>
                <w:snapToGrid w:val="0"/>
              </w:rPr>
            </w:pPr>
            <w:r>
              <w:rPr>
                <w:snapToGrid w:val="0"/>
              </w:rPr>
              <w:t>0325</w:t>
            </w:r>
          </w:p>
        </w:tc>
        <w:tc>
          <w:tcPr>
            <w:tcW w:w="426" w:type="dxa"/>
            <w:tcBorders>
              <w:top w:val="single" w:sz="6" w:space="0" w:color="auto"/>
              <w:left w:val="single" w:sz="6" w:space="0" w:color="auto"/>
              <w:bottom w:val="single" w:sz="6" w:space="0" w:color="auto"/>
              <w:right w:val="single" w:sz="6" w:space="0" w:color="auto"/>
            </w:tcBorders>
          </w:tcPr>
          <w:p w14:paraId="63D28232" w14:textId="4A465D7C" w:rsidR="003D5B45" w:rsidRDefault="003D5B45" w:rsidP="003D5B4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DD99D18" w14:textId="401F7983" w:rsidR="003D5B45" w:rsidRDefault="003D5B45" w:rsidP="003D5B4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06C6EE5" w14:textId="529EEF41" w:rsidR="003D5B45" w:rsidRPr="006175C7" w:rsidRDefault="003D5B45" w:rsidP="003D5B45">
            <w:pPr>
              <w:pStyle w:val="TAL"/>
              <w:rPr>
                <w:noProof/>
                <w:lang w:val="en-US"/>
              </w:rPr>
            </w:pPr>
            <w:r w:rsidRPr="003D5B45">
              <w:rPr>
                <w:noProof/>
                <w:lang w:val="en-US"/>
              </w:rPr>
              <w:t>Correction in procedure on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tcPr>
          <w:p w14:paraId="1AE7247B" w14:textId="380471BC" w:rsidR="003D5B45" w:rsidRDefault="003D5B45" w:rsidP="003D5B45">
            <w:pPr>
              <w:pStyle w:val="TAL"/>
              <w:rPr>
                <w:snapToGrid w:val="0"/>
              </w:rPr>
            </w:pPr>
            <w:r>
              <w:rPr>
                <w:snapToGrid w:val="0"/>
              </w:rPr>
              <w:t>19.1.0</w:t>
            </w:r>
          </w:p>
        </w:tc>
      </w:tr>
      <w:tr w:rsidR="00FE67A3" w:rsidRPr="00FF42F5" w14:paraId="6F354497" w14:textId="77777777" w:rsidTr="00DA7C4A">
        <w:tc>
          <w:tcPr>
            <w:tcW w:w="800" w:type="dxa"/>
            <w:tcBorders>
              <w:top w:val="single" w:sz="6" w:space="0" w:color="auto"/>
              <w:left w:val="single" w:sz="6" w:space="0" w:color="auto"/>
              <w:bottom w:val="single" w:sz="6" w:space="0" w:color="auto"/>
              <w:right w:val="single" w:sz="6" w:space="0" w:color="auto"/>
            </w:tcBorders>
          </w:tcPr>
          <w:p w14:paraId="668C8039" w14:textId="6EC5DBC5" w:rsidR="00FE67A3" w:rsidRDefault="00FE67A3" w:rsidP="00FE67A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7200212" w14:textId="378D0F13" w:rsidR="00FE67A3" w:rsidRDefault="00FE67A3" w:rsidP="00FE67A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1FC2D93" w14:textId="39882525" w:rsidR="00FE67A3" w:rsidRPr="003D5B45" w:rsidRDefault="00FE67A3" w:rsidP="00FE67A3">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226D53B8" w14:textId="4FB4495A" w:rsidR="00FE67A3" w:rsidRDefault="00FE67A3" w:rsidP="00FE67A3">
            <w:pPr>
              <w:pStyle w:val="TAL"/>
              <w:rPr>
                <w:snapToGrid w:val="0"/>
              </w:rPr>
            </w:pPr>
            <w:r>
              <w:rPr>
                <w:snapToGrid w:val="0"/>
              </w:rPr>
              <w:t>0326</w:t>
            </w:r>
          </w:p>
        </w:tc>
        <w:tc>
          <w:tcPr>
            <w:tcW w:w="426" w:type="dxa"/>
            <w:tcBorders>
              <w:top w:val="single" w:sz="6" w:space="0" w:color="auto"/>
              <w:left w:val="single" w:sz="6" w:space="0" w:color="auto"/>
              <w:bottom w:val="single" w:sz="6" w:space="0" w:color="auto"/>
              <w:right w:val="single" w:sz="6" w:space="0" w:color="auto"/>
            </w:tcBorders>
          </w:tcPr>
          <w:p w14:paraId="57318239" w14:textId="4614862A" w:rsidR="00FE67A3" w:rsidRDefault="00FE67A3" w:rsidP="00FE67A3">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215DB062" w14:textId="36BA7FBD" w:rsidR="00FE67A3" w:rsidRDefault="00FE67A3" w:rsidP="00FE67A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24453C1" w14:textId="44E55280" w:rsidR="00FE67A3" w:rsidRPr="003D5B45" w:rsidRDefault="00FE67A3" w:rsidP="00FE67A3">
            <w:pPr>
              <w:pStyle w:val="TAL"/>
              <w:rPr>
                <w:noProof/>
                <w:lang w:val="en-US"/>
              </w:rPr>
            </w:pPr>
            <w:r w:rsidRPr="00FE67A3">
              <w:rPr>
                <w:noProof/>
                <w:lang w:val="en-US"/>
              </w:rPr>
              <w:t>Changing the criteria during an ongoing MCData ad hoc group data session (multiple MC systems)</w:t>
            </w:r>
          </w:p>
        </w:tc>
        <w:tc>
          <w:tcPr>
            <w:tcW w:w="708" w:type="dxa"/>
            <w:tcBorders>
              <w:top w:val="single" w:sz="6" w:space="0" w:color="auto"/>
              <w:left w:val="single" w:sz="6" w:space="0" w:color="auto"/>
              <w:bottom w:val="single" w:sz="6" w:space="0" w:color="auto"/>
              <w:right w:val="single" w:sz="6" w:space="0" w:color="auto"/>
            </w:tcBorders>
          </w:tcPr>
          <w:p w14:paraId="324DD6C6" w14:textId="3E1056A7" w:rsidR="00FE67A3" w:rsidRDefault="00FE67A3" w:rsidP="00FE67A3">
            <w:pPr>
              <w:pStyle w:val="TAL"/>
              <w:rPr>
                <w:snapToGrid w:val="0"/>
              </w:rPr>
            </w:pPr>
            <w:r>
              <w:rPr>
                <w:snapToGrid w:val="0"/>
              </w:rPr>
              <w:t>19.1.0</w:t>
            </w:r>
          </w:p>
        </w:tc>
      </w:tr>
      <w:tr w:rsidR="007D7A87" w:rsidRPr="00FF42F5" w14:paraId="55D5F38F" w14:textId="77777777" w:rsidTr="00DA7C4A">
        <w:tc>
          <w:tcPr>
            <w:tcW w:w="800" w:type="dxa"/>
            <w:tcBorders>
              <w:top w:val="single" w:sz="6" w:space="0" w:color="auto"/>
              <w:left w:val="single" w:sz="6" w:space="0" w:color="auto"/>
              <w:bottom w:val="single" w:sz="6" w:space="0" w:color="auto"/>
              <w:right w:val="single" w:sz="6" w:space="0" w:color="auto"/>
            </w:tcBorders>
          </w:tcPr>
          <w:p w14:paraId="4B3E41D9" w14:textId="429428E7" w:rsidR="007D7A87" w:rsidRDefault="007D7A87" w:rsidP="007D7A87">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2E70F9E0" w14:textId="48F20574" w:rsidR="007D7A87" w:rsidRDefault="007D7A87" w:rsidP="007D7A87">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3F2EE143" w14:textId="1D80A0B9" w:rsidR="007D7A87" w:rsidRPr="003D5B45" w:rsidRDefault="007D7A87" w:rsidP="007D7A87">
            <w:pPr>
              <w:pStyle w:val="TAL"/>
              <w:jc w:val="center"/>
            </w:pPr>
            <w:r w:rsidRPr="003D5B45">
              <w:t>SP-23155</w:t>
            </w:r>
            <w:r w:rsidR="008F4DA8">
              <w:t>8</w:t>
            </w:r>
          </w:p>
        </w:tc>
        <w:tc>
          <w:tcPr>
            <w:tcW w:w="567" w:type="dxa"/>
            <w:tcBorders>
              <w:top w:val="single" w:sz="6" w:space="0" w:color="auto"/>
              <w:left w:val="single" w:sz="6" w:space="0" w:color="auto"/>
              <w:bottom w:val="single" w:sz="6" w:space="0" w:color="auto"/>
              <w:right w:val="single" w:sz="6" w:space="0" w:color="auto"/>
            </w:tcBorders>
          </w:tcPr>
          <w:p w14:paraId="0484ADD8" w14:textId="1148CAD2" w:rsidR="007D7A87" w:rsidRDefault="007D7A87" w:rsidP="007D7A87">
            <w:pPr>
              <w:pStyle w:val="TAL"/>
              <w:rPr>
                <w:snapToGrid w:val="0"/>
              </w:rPr>
            </w:pPr>
            <w:r>
              <w:rPr>
                <w:snapToGrid w:val="0"/>
              </w:rPr>
              <w:t>0331</w:t>
            </w:r>
          </w:p>
        </w:tc>
        <w:tc>
          <w:tcPr>
            <w:tcW w:w="426" w:type="dxa"/>
            <w:tcBorders>
              <w:top w:val="single" w:sz="6" w:space="0" w:color="auto"/>
              <w:left w:val="single" w:sz="6" w:space="0" w:color="auto"/>
              <w:bottom w:val="single" w:sz="6" w:space="0" w:color="auto"/>
              <w:right w:val="single" w:sz="6" w:space="0" w:color="auto"/>
            </w:tcBorders>
          </w:tcPr>
          <w:p w14:paraId="710DFD86" w14:textId="21FC09ED" w:rsidR="007D7A87" w:rsidRDefault="007D7A87" w:rsidP="007D7A8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0C3F783" w14:textId="3D704726" w:rsidR="007D7A87" w:rsidRDefault="008F4DA8" w:rsidP="007D7A87">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8FB43EB" w14:textId="1D7249CE" w:rsidR="007D7A87" w:rsidRPr="00FE67A3" w:rsidRDefault="007D7A87" w:rsidP="007D7A87">
            <w:pPr>
              <w:pStyle w:val="TAL"/>
              <w:rPr>
                <w:noProof/>
                <w:lang w:val="en-US"/>
              </w:rPr>
            </w:pPr>
            <w:r w:rsidRPr="007D7A87">
              <w:rPr>
                <w:noProof/>
                <w:lang w:val="en-US"/>
              </w:rPr>
              <w:t>Configuration for authorising modification of ad hoc group data communication participants - mcdata</w:t>
            </w:r>
          </w:p>
        </w:tc>
        <w:tc>
          <w:tcPr>
            <w:tcW w:w="708" w:type="dxa"/>
            <w:tcBorders>
              <w:top w:val="single" w:sz="6" w:space="0" w:color="auto"/>
              <w:left w:val="single" w:sz="6" w:space="0" w:color="auto"/>
              <w:bottom w:val="single" w:sz="6" w:space="0" w:color="auto"/>
              <w:right w:val="single" w:sz="6" w:space="0" w:color="auto"/>
            </w:tcBorders>
          </w:tcPr>
          <w:p w14:paraId="1A69545B" w14:textId="6D35ADED" w:rsidR="007D7A87" w:rsidRDefault="007D7A87" w:rsidP="007D7A87">
            <w:pPr>
              <w:pStyle w:val="TAL"/>
              <w:rPr>
                <w:snapToGrid w:val="0"/>
              </w:rPr>
            </w:pPr>
            <w:r>
              <w:rPr>
                <w:snapToGrid w:val="0"/>
              </w:rPr>
              <w:t>19.1.0</w:t>
            </w:r>
          </w:p>
        </w:tc>
      </w:tr>
      <w:tr w:rsidR="008F4DA8" w:rsidRPr="00FF42F5" w14:paraId="3BF08A6A" w14:textId="77777777" w:rsidTr="00DA7C4A">
        <w:tc>
          <w:tcPr>
            <w:tcW w:w="800" w:type="dxa"/>
            <w:tcBorders>
              <w:top w:val="single" w:sz="6" w:space="0" w:color="auto"/>
              <w:left w:val="single" w:sz="6" w:space="0" w:color="auto"/>
              <w:bottom w:val="single" w:sz="6" w:space="0" w:color="auto"/>
              <w:right w:val="single" w:sz="6" w:space="0" w:color="auto"/>
            </w:tcBorders>
          </w:tcPr>
          <w:p w14:paraId="4D13F327" w14:textId="472246A1" w:rsidR="008F4DA8" w:rsidRDefault="008F4DA8" w:rsidP="008F4DA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163F065" w14:textId="08FC6077" w:rsidR="008F4DA8" w:rsidRDefault="008F4DA8" w:rsidP="008F4DA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20A0245" w14:textId="550D5DC4" w:rsidR="008F4DA8" w:rsidRPr="003D5B45" w:rsidRDefault="008F4DA8" w:rsidP="008F4DA8">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1505F805" w14:textId="0175ED26" w:rsidR="008F4DA8" w:rsidRDefault="008F4DA8" w:rsidP="008F4DA8">
            <w:pPr>
              <w:pStyle w:val="TAL"/>
              <w:rPr>
                <w:snapToGrid w:val="0"/>
              </w:rPr>
            </w:pPr>
            <w:r>
              <w:rPr>
                <w:snapToGrid w:val="0"/>
              </w:rPr>
              <w:t>0332</w:t>
            </w:r>
          </w:p>
        </w:tc>
        <w:tc>
          <w:tcPr>
            <w:tcW w:w="426" w:type="dxa"/>
            <w:tcBorders>
              <w:top w:val="single" w:sz="6" w:space="0" w:color="auto"/>
              <w:left w:val="single" w:sz="6" w:space="0" w:color="auto"/>
              <w:bottom w:val="single" w:sz="6" w:space="0" w:color="auto"/>
              <w:right w:val="single" w:sz="6" w:space="0" w:color="auto"/>
            </w:tcBorders>
          </w:tcPr>
          <w:p w14:paraId="2108A153" w14:textId="478BFFF3" w:rsidR="008F4DA8" w:rsidRDefault="008F4DA8" w:rsidP="008F4DA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321A7E5" w14:textId="234A65C4" w:rsidR="008F4DA8" w:rsidRDefault="008F4DA8" w:rsidP="008F4DA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D32E59E" w14:textId="500DB780" w:rsidR="008F4DA8" w:rsidRPr="007D7A87" w:rsidRDefault="008F4DA8" w:rsidP="008F4DA8">
            <w:pPr>
              <w:pStyle w:val="TAL"/>
              <w:rPr>
                <w:noProof/>
                <w:lang w:val="en-US"/>
              </w:rPr>
            </w:pPr>
            <w:r w:rsidRPr="008F4DA8">
              <w:rPr>
                <w:noProof/>
                <w:lang w:val="en-US"/>
              </w:rPr>
              <w:t>Configuration for authorising modification of ad hoc group emergency alert participants - mcdata</w:t>
            </w:r>
          </w:p>
        </w:tc>
        <w:tc>
          <w:tcPr>
            <w:tcW w:w="708" w:type="dxa"/>
            <w:tcBorders>
              <w:top w:val="single" w:sz="6" w:space="0" w:color="auto"/>
              <w:left w:val="single" w:sz="6" w:space="0" w:color="auto"/>
              <w:bottom w:val="single" w:sz="6" w:space="0" w:color="auto"/>
              <w:right w:val="single" w:sz="6" w:space="0" w:color="auto"/>
            </w:tcBorders>
          </w:tcPr>
          <w:p w14:paraId="449FA7AE" w14:textId="37A5121F" w:rsidR="008F4DA8" w:rsidRDefault="008F4DA8" w:rsidP="008F4DA8">
            <w:pPr>
              <w:pStyle w:val="TAL"/>
              <w:rPr>
                <w:snapToGrid w:val="0"/>
              </w:rPr>
            </w:pPr>
            <w:r>
              <w:rPr>
                <w:snapToGrid w:val="0"/>
              </w:rPr>
              <w:t>19.1.0</w:t>
            </w:r>
          </w:p>
        </w:tc>
      </w:tr>
      <w:tr w:rsidR="00133289" w:rsidRPr="00FF42F5" w14:paraId="234B55A1" w14:textId="77777777" w:rsidTr="00DA7C4A">
        <w:tc>
          <w:tcPr>
            <w:tcW w:w="800" w:type="dxa"/>
            <w:tcBorders>
              <w:top w:val="single" w:sz="6" w:space="0" w:color="auto"/>
              <w:left w:val="single" w:sz="6" w:space="0" w:color="auto"/>
              <w:bottom w:val="single" w:sz="6" w:space="0" w:color="auto"/>
              <w:right w:val="single" w:sz="6" w:space="0" w:color="auto"/>
            </w:tcBorders>
          </w:tcPr>
          <w:p w14:paraId="469AA16A" w14:textId="6AF1F819" w:rsidR="00133289" w:rsidRDefault="00133289" w:rsidP="00133289">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52F3394" w14:textId="5FC7BC02" w:rsidR="00133289" w:rsidRDefault="00133289" w:rsidP="00133289">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EDA86F6" w14:textId="0C848C58" w:rsidR="00133289" w:rsidRPr="003D5B45" w:rsidRDefault="00133289" w:rsidP="00133289">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50786F2C" w14:textId="3F314A65" w:rsidR="00133289" w:rsidRDefault="00133289" w:rsidP="00133289">
            <w:pPr>
              <w:pStyle w:val="TAL"/>
              <w:rPr>
                <w:snapToGrid w:val="0"/>
              </w:rPr>
            </w:pPr>
            <w:r>
              <w:rPr>
                <w:snapToGrid w:val="0"/>
              </w:rPr>
              <w:t>0333</w:t>
            </w:r>
          </w:p>
        </w:tc>
        <w:tc>
          <w:tcPr>
            <w:tcW w:w="426" w:type="dxa"/>
            <w:tcBorders>
              <w:top w:val="single" w:sz="6" w:space="0" w:color="auto"/>
              <w:left w:val="single" w:sz="6" w:space="0" w:color="auto"/>
              <w:bottom w:val="single" w:sz="6" w:space="0" w:color="auto"/>
              <w:right w:val="single" w:sz="6" w:space="0" w:color="auto"/>
            </w:tcBorders>
          </w:tcPr>
          <w:p w14:paraId="374DC2BA" w14:textId="4565178B" w:rsidR="00133289" w:rsidRDefault="00133289" w:rsidP="0013328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3D3427F2" w14:textId="62BFB148" w:rsidR="00133289" w:rsidRDefault="00133289" w:rsidP="0013328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4ED489B" w14:textId="161C77A5" w:rsidR="00133289" w:rsidRPr="008F4DA8" w:rsidRDefault="00133289" w:rsidP="00133289">
            <w:pPr>
              <w:pStyle w:val="TAL"/>
              <w:rPr>
                <w:noProof/>
                <w:lang w:val="en-US"/>
              </w:rPr>
            </w:pPr>
            <w:r w:rsidRPr="00133289">
              <w:rPr>
                <w:noProof/>
                <w:lang w:val="en-US"/>
              </w:rPr>
              <w:t>Corrections to file availability request flow between Content and MCData server</w:t>
            </w:r>
          </w:p>
        </w:tc>
        <w:tc>
          <w:tcPr>
            <w:tcW w:w="708" w:type="dxa"/>
            <w:tcBorders>
              <w:top w:val="single" w:sz="6" w:space="0" w:color="auto"/>
              <w:left w:val="single" w:sz="6" w:space="0" w:color="auto"/>
              <w:bottom w:val="single" w:sz="6" w:space="0" w:color="auto"/>
              <w:right w:val="single" w:sz="6" w:space="0" w:color="auto"/>
            </w:tcBorders>
          </w:tcPr>
          <w:p w14:paraId="6E07260B" w14:textId="3114690F" w:rsidR="00133289" w:rsidRDefault="00133289" w:rsidP="00133289">
            <w:pPr>
              <w:pStyle w:val="TAL"/>
              <w:rPr>
                <w:snapToGrid w:val="0"/>
              </w:rPr>
            </w:pPr>
            <w:r>
              <w:rPr>
                <w:snapToGrid w:val="0"/>
              </w:rPr>
              <w:t>19.1.0</w:t>
            </w:r>
          </w:p>
        </w:tc>
      </w:tr>
      <w:tr w:rsidR="00FC5B02" w:rsidRPr="00FF42F5" w14:paraId="11C7F4FF" w14:textId="77777777" w:rsidTr="00DA7C4A">
        <w:tc>
          <w:tcPr>
            <w:tcW w:w="800" w:type="dxa"/>
            <w:tcBorders>
              <w:top w:val="single" w:sz="6" w:space="0" w:color="auto"/>
              <w:left w:val="single" w:sz="6" w:space="0" w:color="auto"/>
              <w:bottom w:val="single" w:sz="6" w:space="0" w:color="auto"/>
              <w:right w:val="single" w:sz="6" w:space="0" w:color="auto"/>
            </w:tcBorders>
          </w:tcPr>
          <w:p w14:paraId="1B44E9C4" w14:textId="26405E81" w:rsidR="00FC5B02" w:rsidRDefault="00FC5B02" w:rsidP="00FC5B0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DC8C5FE" w14:textId="0E764E56" w:rsidR="00FC5B02" w:rsidRDefault="00FC5B02" w:rsidP="00FC5B0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5A60672E" w14:textId="6BA7FA0E" w:rsidR="00FC5B02" w:rsidRPr="003D5B45" w:rsidRDefault="00FC5B02" w:rsidP="00FC5B02">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tcPr>
          <w:p w14:paraId="3F633B9C" w14:textId="3D12E01F" w:rsidR="00FC5B02" w:rsidRDefault="00FC5B02" w:rsidP="00FC5B02">
            <w:pPr>
              <w:pStyle w:val="TAL"/>
              <w:rPr>
                <w:snapToGrid w:val="0"/>
              </w:rPr>
            </w:pPr>
            <w:r>
              <w:rPr>
                <w:snapToGrid w:val="0"/>
              </w:rPr>
              <w:t>0334</w:t>
            </w:r>
          </w:p>
        </w:tc>
        <w:tc>
          <w:tcPr>
            <w:tcW w:w="426" w:type="dxa"/>
            <w:tcBorders>
              <w:top w:val="single" w:sz="6" w:space="0" w:color="auto"/>
              <w:left w:val="single" w:sz="6" w:space="0" w:color="auto"/>
              <w:bottom w:val="single" w:sz="6" w:space="0" w:color="auto"/>
              <w:right w:val="single" w:sz="6" w:space="0" w:color="auto"/>
            </w:tcBorders>
          </w:tcPr>
          <w:p w14:paraId="5CF298BA" w14:textId="77777777" w:rsidR="00FC5B02" w:rsidRDefault="00FC5B02" w:rsidP="00FC5B02">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61D9F53B" w14:textId="38AEE1E2" w:rsidR="00FC5B02" w:rsidRDefault="00FC5B02" w:rsidP="00FC5B0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1A1B43A" w14:textId="543A4879" w:rsidR="00FC5B02" w:rsidRPr="00133289" w:rsidRDefault="00FC5B02" w:rsidP="00FC5B02">
            <w:pPr>
              <w:pStyle w:val="TAL"/>
              <w:rPr>
                <w:noProof/>
                <w:lang w:val="en-US"/>
              </w:rPr>
            </w:pPr>
            <w:r w:rsidRPr="00FC5B02">
              <w:rPr>
                <w:noProof/>
                <w:lang w:val="en-US"/>
              </w:rPr>
              <w:t>Corrections to clause reference and updating the descriptive text box of ad hoc group procedure figures</w:t>
            </w:r>
          </w:p>
        </w:tc>
        <w:tc>
          <w:tcPr>
            <w:tcW w:w="708" w:type="dxa"/>
            <w:tcBorders>
              <w:top w:val="single" w:sz="6" w:space="0" w:color="auto"/>
              <w:left w:val="single" w:sz="6" w:space="0" w:color="auto"/>
              <w:bottom w:val="single" w:sz="6" w:space="0" w:color="auto"/>
              <w:right w:val="single" w:sz="6" w:space="0" w:color="auto"/>
            </w:tcBorders>
          </w:tcPr>
          <w:p w14:paraId="338BB5BD" w14:textId="63805899" w:rsidR="00FC5B02" w:rsidRDefault="00FC5B02" w:rsidP="00FC5B02">
            <w:pPr>
              <w:pStyle w:val="TAL"/>
              <w:rPr>
                <w:snapToGrid w:val="0"/>
              </w:rPr>
            </w:pPr>
            <w:r>
              <w:rPr>
                <w:snapToGrid w:val="0"/>
              </w:rPr>
              <w:t>19.1.0</w:t>
            </w:r>
          </w:p>
        </w:tc>
      </w:tr>
      <w:tr w:rsidR="00E15C2E" w:rsidRPr="00FF42F5" w14:paraId="166EF051" w14:textId="77777777" w:rsidTr="00DA7C4A">
        <w:tc>
          <w:tcPr>
            <w:tcW w:w="800" w:type="dxa"/>
            <w:tcBorders>
              <w:top w:val="single" w:sz="6" w:space="0" w:color="auto"/>
              <w:left w:val="single" w:sz="6" w:space="0" w:color="auto"/>
              <w:bottom w:val="single" w:sz="6" w:space="0" w:color="auto"/>
              <w:right w:val="single" w:sz="6" w:space="0" w:color="auto"/>
            </w:tcBorders>
          </w:tcPr>
          <w:p w14:paraId="745C1A97" w14:textId="04FADBAB" w:rsidR="00E15C2E" w:rsidRDefault="00E15C2E" w:rsidP="00E15C2E">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0C74F9A9" w14:textId="26C9DFC0" w:rsidR="00E15C2E" w:rsidRDefault="00E15C2E" w:rsidP="00E15C2E">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7E9A83F6" w14:textId="4B0C10F1" w:rsidR="00E15C2E" w:rsidRPr="003D5B45" w:rsidRDefault="00E15C2E" w:rsidP="00E15C2E">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tcPr>
          <w:p w14:paraId="08C55DB8" w14:textId="4482E8F5" w:rsidR="00E15C2E" w:rsidRDefault="00E15C2E" w:rsidP="00E15C2E">
            <w:pPr>
              <w:pStyle w:val="TAL"/>
              <w:rPr>
                <w:snapToGrid w:val="0"/>
              </w:rPr>
            </w:pPr>
            <w:r>
              <w:rPr>
                <w:snapToGrid w:val="0"/>
              </w:rPr>
              <w:t>0336</w:t>
            </w:r>
          </w:p>
        </w:tc>
        <w:tc>
          <w:tcPr>
            <w:tcW w:w="426" w:type="dxa"/>
            <w:tcBorders>
              <w:top w:val="single" w:sz="6" w:space="0" w:color="auto"/>
              <w:left w:val="single" w:sz="6" w:space="0" w:color="auto"/>
              <w:bottom w:val="single" w:sz="6" w:space="0" w:color="auto"/>
              <w:right w:val="single" w:sz="6" w:space="0" w:color="auto"/>
            </w:tcBorders>
          </w:tcPr>
          <w:p w14:paraId="16A91E4F" w14:textId="4B1816C0" w:rsidR="00E15C2E" w:rsidRDefault="00E15C2E" w:rsidP="00E15C2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0FC7498" w14:textId="3572F510" w:rsidR="00E15C2E" w:rsidRDefault="00E15C2E" w:rsidP="00E15C2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2011D864" w14:textId="27E6E77B" w:rsidR="00E15C2E" w:rsidRPr="00FC5B02" w:rsidRDefault="00E15C2E" w:rsidP="00E15C2E">
            <w:pPr>
              <w:pStyle w:val="TAL"/>
              <w:rPr>
                <w:noProof/>
                <w:lang w:val="en-US"/>
              </w:rPr>
            </w:pPr>
            <w:r w:rsidRPr="00E15C2E">
              <w:rPr>
                <w:noProof/>
                <w:lang w:val="en-US"/>
              </w:rPr>
              <w:t>Modification of ad hoc group data communication participants involving multiple MCData systems</w:t>
            </w:r>
          </w:p>
        </w:tc>
        <w:tc>
          <w:tcPr>
            <w:tcW w:w="708" w:type="dxa"/>
            <w:tcBorders>
              <w:top w:val="single" w:sz="6" w:space="0" w:color="auto"/>
              <w:left w:val="single" w:sz="6" w:space="0" w:color="auto"/>
              <w:bottom w:val="single" w:sz="6" w:space="0" w:color="auto"/>
              <w:right w:val="single" w:sz="6" w:space="0" w:color="auto"/>
            </w:tcBorders>
          </w:tcPr>
          <w:p w14:paraId="67A740D4" w14:textId="267B2A35" w:rsidR="00E15C2E" w:rsidRDefault="00E15C2E" w:rsidP="00E15C2E">
            <w:pPr>
              <w:pStyle w:val="TAL"/>
              <w:rPr>
                <w:snapToGrid w:val="0"/>
              </w:rPr>
            </w:pPr>
            <w:r>
              <w:rPr>
                <w:snapToGrid w:val="0"/>
              </w:rPr>
              <w:t>19.1.0</w:t>
            </w:r>
          </w:p>
        </w:tc>
      </w:tr>
      <w:tr w:rsidR="009B695A" w:rsidRPr="00FF42F5" w14:paraId="1A2D8DB1" w14:textId="77777777" w:rsidTr="00DA7C4A">
        <w:tc>
          <w:tcPr>
            <w:tcW w:w="800" w:type="dxa"/>
            <w:tcBorders>
              <w:top w:val="single" w:sz="6" w:space="0" w:color="auto"/>
              <w:left w:val="single" w:sz="6" w:space="0" w:color="auto"/>
              <w:bottom w:val="single" w:sz="6" w:space="0" w:color="auto"/>
              <w:right w:val="single" w:sz="6" w:space="0" w:color="auto"/>
            </w:tcBorders>
          </w:tcPr>
          <w:p w14:paraId="14B848B4" w14:textId="48EFE9FE" w:rsidR="009B695A" w:rsidRDefault="009B695A" w:rsidP="009B695A">
            <w:pPr>
              <w:pStyle w:val="TAL"/>
              <w:rPr>
                <w:snapToGrid w:val="0"/>
              </w:rPr>
            </w:pPr>
            <w:r>
              <w:rPr>
                <w:snapToGrid w:val="0"/>
              </w:rPr>
              <w:lastRenderedPageBreak/>
              <w:t>2023-12</w:t>
            </w:r>
          </w:p>
        </w:tc>
        <w:tc>
          <w:tcPr>
            <w:tcW w:w="901" w:type="dxa"/>
            <w:tcBorders>
              <w:top w:val="single" w:sz="6" w:space="0" w:color="auto"/>
              <w:left w:val="single" w:sz="6" w:space="0" w:color="auto"/>
              <w:bottom w:val="single" w:sz="6" w:space="0" w:color="auto"/>
              <w:right w:val="single" w:sz="6" w:space="0" w:color="auto"/>
            </w:tcBorders>
          </w:tcPr>
          <w:p w14:paraId="7CC9E92B" w14:textId="36F09E2D" w:rsidR="009B695A" w:rsidRDefault="009B695A" w:rsidP="009B695A">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9031745" w14:textId="47F0E336" w:rsidR="009B695A" w:rsidRPr="003D5B45" w:rsidRDefault="009B695A" w:rsidP="009B695A">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tcPr>
          <w:p w14:paraId="36A0ADA0" w14:textId="2C4276F1" w:rsidR="009B695A" w:rsidRDefault="009B695A" w:rsidP="009B695A">
            <w:pPr>
              <w:pStyle w:val="TAL"/>
              <w:rPr>
                <w:snapToGrid w:val="0"/>
              </w:rPr>
            </w:pPr>
            <w:r>
              <w:rPr>
                <w:snapToGrid w:val="0"/>
              </w:rPr>
              <w:t>0339</w:t>
            </w:r>
          </w:p>
        </w:tc>
        <w:tc>
          <w:tcPr>
            <w:tcW w:w="426" w:type="dxa"/>
            <w:tcBorders>
              <w:top w:val="single" w:sz="6" w:space="0" w:color="auto"/>
              <w:left w:val="single" w:sz="6" w:space="0" w:color="auto"/>
              <w:bottom w:val="single" w:sz="6" w:space="0" w:color="auto"/>
              <w:right w:val="single" w:sz="6" w:space="0" w:color="auto"/>
            </w:tcBorders>
          </w:tcPr>
          <w:p w14:paraId="4D319AC2" w14:textId="4080A7EC" w:rsidR="009B695A" w:rsidRDefault="009B695A" w:rsidP="009B695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30AD0D5" w14:textId="02827AEA" w:rsidR="009B695A" w:rsidRDefault="009B695A" w:rsidP="009B695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50FA3260" w14:textId="02644F7E" w:rsidR="009B695A" w:rsidRPr="00E15C2E" w:rsidRDefault="009B695A" w:rsidP="009B695A">
            <w:pPr>
              <w:pStyle w:val="TAL"/>
              <w:rPr>
                <w:noProof/>
                <w:lang w:val="en-US"/>
              </w:rPr>
            </w:pPr>
            <w:r w:rsidRPr="009B695A">
              <w:rPr>
                <w:noProof/>
                <w:lang w:val="en-US"/>
              </w:rPr>
              <w:t>Correction to modification of ad hoc group data communication participants procedure</w:t>
            </w:r>
          </w:p>
        </w:tc>
        <w:tc>
          <w:tcPr>
            <w:tcW w:w="708" w:type="dxa"/>
            <w:tcBorders>
              <w:top w:val="single" w:sz="6" w:space="0" w:color="auto"/>
              <w:left w:val="single" w:sz="6" w:space="0" w:color="auto"/>
              <w:bottom w:val="single" w:sz="6" w:space="0" w:color="auto"/>
              <w:right w:val="single" w:sz="6" w:space="0" w:color="auto"/>
            </w:tcBorders>
          </w:tcPr>
          <w:p w14:paraId="296B7328" w14:textId="053ADB05" w:rsidR="009B695A" w:rsidRDefault="009B695A" w:rsidP="009B695A">
            <w:pPr>
              <w:pStyle w:val="TAL"/>
              <w:rPr>
                <w:snapToGrid w:val="0"/>
              </w:rPr>
            </w:pPr>
            <w:r>
              <w:rPr>
                <w:snapToGrid w:val="0"/>
              </w:rPr>
              <w:t>19.1.0</w:t>
            </w:r>
          </w:p>
        </w:tc>
      </w:tr>
      <w:tr w:rsidR="00DA1B92" w:rsidRPr="00FF42F5" w14:paraId="7872923C" w14:textId="77777777" w:rsidTr="00DA7C4A">
        <w:tc>
          <w:tcPr>
            <w:tcW w:w="800" w:type="dxa"/>
            <w:tcBorders>
              <w:top w:val="single" w:sz="6" w:space="0" w:color="auto"/>
              <w:left w:val="single" w:sz="6" w:space="0" w:color="auto"/>
              <w:bottom w:val="single" w:sz="6" w:space="0" w:color="auto"/>
              <w:right w:val="single" w:sz="6" w:space="0" w:color="auto"/>
            </w:tcBorders>
          </w:tcPr>
          <w:p w14:paraId="4ED4B252" w14:textId="7D8D67AF" w:rsidR="00DA1B92" w:rsidRDefault="00DA1B92" w:rsidP="00DA1B9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50C9E0F5" w14:textId="34CFA8AC" w:rsidR="00DA1B92" w:rsidRDefault="00DA1B92" w:rsidP="00DA1B9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6BC809CB" w14:textId="0434666C" w:rsidR="00DA1B92" w:rsidRPr="003D5B45" w:rsidRDefault="00DA1B92" w:rsidP="00DA1B92">
            <w:pPr>
              <w:pStyle w:val="TAL"/>
              <w:jc w:val="center"/>
            </w:pPr>
            <w:r w:rsidRPr="003D5B45">
              <w:t>SP-23155</w:t>
            </w:r>
            <w:r w:rsidR="002B38CF">
              <w:t>6</w:t>
            </w:r>
          </w:p>
        </w:tc>
        <w:tc>
          <w:tcPr>
            <w:tcW w:w="567" w:type="dxa"/>
            <w:tcBorders>
              <w:top w:val="single" w:sz="6" w:space="0" w:color="auto"/>
              <w:left w:val="single" w:sz="6" w:space="0" w:color="auto"/>
              <w:bottom w:val="single" w:sz="6" w:space="0" w:color="auto"/>
              <w:right w:val="single" w:sz="6" w:space="0" w:color="auto"/>
            </w:tcBorders>
          </w:tcPr>
          <w:p w14:paraId="742C9512" w14:textId="03621627" w:rsidR="00DA1B92" w:rsidRDefault="00DA1B92" w:rsidP="00DA1B92">
            <w:pPr>
              <w:pStyle w:val="TAL"/>
              <w:rPr>
                <w:snapToGrid w:val="0"/>
              </w:rPr>
            </w:pPr>
            <w:r>
              <w:rPr>
                <w:snapToGrid w:val="0"/>
              </w:rPr>
              <w:t>0341</w:t>
            </w:r>
          </w:p>
        </w:tc>
        <w:tc>
          <w:tcPr>
            <w:tcW w:w="426" w:type="dxa"/>
            <w:tcBorders>
              <w:top w:val="single" w:sz="6" w:space="0" w:color="auto"/>
              <w:left w:val="single" w:sz="6" w:space="0" w:color="auto"/>
              <w:bottom w:val="single" w:sz="6" w:space="0" w:color="auto"/>
              <w:right w:val="single" w:sz="6" w:space="0" w:color="auto"/>
            </w:tcBorders>
          </w:tcPr>
          <w:p w14:paraId="6D5FDC22" w14:textId="54C29FEC" w:rsidR="00DA1B92" w:rsidRDefault="00DA1B92" w:rsidP="00DA1B9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18CE34A" w14:textId="01F16196" w:rsidR="00DA1B92" w:rsidRDefault="00DA1B92" w:rsidP="00DA1B9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4F846C0" w14:textId="556E1196" w:rsidR="00DA1B92" w:rsidRPr="009B695A" w:rsidRDefault="00DA1B92" w:rsidP="00DA1B92">
            <w:pPr>
              <w:pStyle w:val="TAL"/>
              <w:rPr>
                <w:noProof/>
                <w:lang w:val="en-US"/>
              </w:rPr>
            </w:pPr>
            <w:r w:rsidRPr="00DA1B92">
              <w:rPr>
                <w:noProof/>
                <w:lang w:val="en-US"/>
              </w:rPr>
              <w:t>Corrections on modifying the criteria during an ad hoc group data communication (MCData)</w:t>
            </w:r>
          </w:p>
        </w:tc>
        <w:tc>
          <w:tcPr>
            <w:tcW w:w="708" w:type="dxa"/>
            <w:tcBorders>
              <w:top w:val="single" w:sz="6" w:space="0" w:color="auto"/>
              <w:left w:val="single" w:sz="6" w:space="0" w:color="auto"/>
              <w:bottom w:val="single" w:sz="6" w:space="0" w:color="auto"/>
              <w:right w:val="single" w:sz="6" w:space="0" w:color="auto"/>
            </w:tcBorders>
          </w:tcPr>
          <w:p w14:paraId="23BF2EC9" w14:textId="01FC1A9F" w:rsidR="00DA1B92" w:rsidRDefault="00DA1B92" w:rsidP="00DA1B92">
            <w:pPr>
              <w:pStyle w:val="TAL"/>
              <w:rPr>
                <w:snapToGrid w:val="0"/>
              </w:rPr>
            </w:pPr>
            <w:r>
              <w:rPr>
                <w:snapToGrid w:val="0"/>
              </w:rPr>
              <w:t>19.1.0</w:t>
            </w:r>
          </w:p>
        </w:tc>
      </w:tr>
      <w:tr w:rsidR="002B38CF" w:rsidRPr="00FF42F5" w14:paraId="45215DF5" w14:textId="77777777" w:rsidTr="00DA7C4A">
        <w:tc>
          <w:tcPr>
            <w:tcW w:w="800" w:type="dxa"/>
            <w:tcBorders>
              <w:top w:val="single" w:sz="6" w:space="0" w:color="auto"/>
              <w:left w:val="single" w:sz="6" w:space="0" w:color="auto"/>
              <w:bottom w:val="single" w:sz="6" w:space="0" w:color="auto"/>
              <w:right w:val="single" w:sz="6" w:space="0" w:color="auto"/>
            </w:tcBorders>
          </w:tcPr>
          <w:p w14:paraId="47F21479" w14:textId="2AC0FDB4" w:rsidR="002B38CF" w:rsidRDefault="002B38CF" w:rsidP="002B38C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2D083A54" w14:textId="48D1A6F3" w:rsidR="002B38CF" w:rsidRDefault="002B38CF" w:rsidP="002B38C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2FB27039" w14:textId="2DFE99D6" w:rsidR="002B38CF" w:rsidRPr="003D5B45" w:rsidRDefault="002B38CF" w:rsidP="002B38CF">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tcPr>
          <w:p w14:paraId="6B880E06" w14:textId="4BA21B96" w:rsidR="002B38CF" w:rsidRDefault="002B38CF" w:rsidP="002B38CF">
            <w:pPr>
              <w:pStyle w:val="TAL"/>
              <w:rPr>
                <w:snapToGrid w:val="0"/>
              </w:rPr>
            </w:pPr>
            <w:r>
              <w:rPr>
                <w:snapToGrid w:val="0"/>
              </w:rPr>
              <w:t>0343</w:t>
            </w:r>
          </w:p>
        </w:tc>
        <w:tc>
          <w:tcPr>
            <w:tcW w:w="426" w:type="dxa"/>
            <w:tcBorders>
              <w:top w:val="single" w:sz="6" w:space="0" w:color="auto"/>
              <w:left w:val="single" w:sz="6" w:space="0" w:color="auto"/>
              <w:bottom w:val="single" w:sz="6" w:space="0" w:color="auto"/>
              <w:right w:val="single" w:sz="6" w:space="0" w:color="auto"/>
            </w:tcBorders>
          </w:tcPr>
          <w:p w14:paraId="5D8EFBC8" w14:textId="5D4C072A" w:rsidR="002B38CF" w:rsidRDefault="002B38CF" w:rsidP="002B38C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15E0E62" w14:textId="3DDDB538" w:rsidR="002B38CF" w:rsidRDefault="002B38CF" w:rsidP="002B38C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205AA091" w14:textId="148ABF29" w:rsidR="002B38CF" w:rsidRPr="00DA1B92" w:rsidRDefault="002B38CF" w:rsidP="002B38CF">
            <w:pPr>
              <w:pStyle w:val="TAL"/>
              <w:rPr>
                <w:noProof/>
                <w:lang w:val="en-US"/>
              </w:rPr>
            </w:pPr>
            <w:r w:rsidRPr="002B38CF">
              <w:rPr>
                <w:noProof/>
                <w:lang w:val="en-US"/>
              </w:rPr>
              <w:t>Adhoc group data communication release by an authorized user (MCData)</w:t>
            </w:r>
          </w:p>
        </w:tc>
        <w:tc>
          <w:tcPr>
            <w:tcW w:w="708" w:type="dxa"/>
            <w:tcBorders>
              <w:top w:val="single" w:sz="6" w:space="0" w:color="auto"/>
              <w:left w:val="single" w:sz="6" w:space="0" w:color="auto"/>
              <w:bottom w:val="single" w:sz="6" w:space="0" w:color="auto"/>
              <w:right w:val="single" w:sz="6" w:space="0" w:color="auto"/>
            </w:tcBorders>
          </w:tcPr>
          <w:p w14:paraId="4FCEA1C8" w14:textId="74E02E23" w:rsidR="002B38CF" w:rsidRDefault="002B38CF" w:rsidP="002B38CF">
            <w:pPr>
              <w:pStyle w:val="TAL"/>
              <w:rPr>
                <w:snapToGrid w:val="0"/>
              </w:rPr>
            </w:pPr>
            <w:r>
              <w:rPr>
                <w:snapToGrid w:val="0"/>
              </w:rPr>
              <w:t>19.1.0</w:t>
            </w:r>
          </w:p>
        </w:tc>
      </w:tr>
      <w:tr w:rsidR="0037674C" w:rsidRPr="00FF42F5" w14:paraId="3E1E5626" w14:textId="77777777" w:rsidTr="00DA7C4A">
        <w:tc>
          <w:tcPr>
            <w:tcW w:w="800" w:type="dxa"/>
            <w:tcBorders>
              <w:top w:val="single" w:sz="6" w:space="0" w:color="auto"/>
              <w:left w:val="single" w:sz="6" w:space="0" w:color="auto"/>
              <w:bottom w:val="single" w:sz="6" w:space="0" w:color="auto"/>
              <w:right w:val="single" w:sz="6" w:space="0" w:color="auto"/>
            </w:tcBorders>
          </w:tcPr>
          <w:p w14:paraId="4F300A6B" w14:textId="4A9716D9" w:rsidR="0037674C" w:rsidRDefault="0037674C" w:rsidP="0037674C">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010C8D08" w14:textId="250F2BA3" w:rsidR="0037674C" w:rsidRDefault="0037674C" w:rsidP="0037674C">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598B1D6F" w14:textId="62C34DEE" w:rsidR="0037674C" w:rsidRPr="003D5B45" w:rsidRDefault="0037674C" w:rsidP="0037674C">
            <w:pPr>
              <w:pStyle w:val="TAL"/>
              <w:jc w:val="center"/>
            </w:pPr>
            <w:r w:rsidRPr="0037674C">
              <w:t>SP-240314</w:t>
            </w:r>
          </w:p>
        </w:tc>
        <w:tc>
          <w:tcPr>
            <w:tcW w:w="567" w:type="dxa"/>
            <w:tcBorders>
              <w:top w:val="single" w:sz="6" w:space="0" w:color="auto"/>
              <w:left w:val="single" w:sz="6" w:space="0" w:color="auto"/>
              <w:bottom w:val="single" w:sz="6" w:space="0" w:color="auto"/>
              <w:right w:val="single" w:sz="6" w:space="0" w:color="auto"/>
            </w:tcBorders>
          </w:tcPr>
          <w:p w14:paraId="48F507A3" w14:textId="5F1F8B28" w:rsidR="0037674C" w:rsidRDefault="0037674C" w:rsidP="0037674C">
            <w:pPr>
              <w:pStyle w:val="TAL"/>
              <w:rPr>
                <w:snapToGrid w:val="0"/>
              </w:rPr>
            </w:pPr>
            <w:r>
              <w:rPr>
                <w:snapToGrid w:val="0"/>
              </w:rPr>
              <w:t>0342</w:t>
            </w:r>
          </w:p>
        </w:tc>
        <w:tc>
          <w:tcPr>
            <w:tcW w:w="426" w:type="dxa"/>
            <w:tcBorders>
              <w:top w:val="single" w:sz="6" w:space="0" w:color="auto"/>
              <w:left w:val="single" w:sz="6" w:space="0" w:color="auto"/>
              <w:bottom w:val="single" w:sz="6" w:space="0" w:color="auto"/>
              <w:right w:val="single" w:sz="6" w:space="0" w:color="auto"/>
            </w:tcBorders>
          </w:tcPr>
          <w:p w14:paraId="7B32D51F" w14:textId="4351A74B" w:rsidR="0037674C" w:rsidRDefault="0037674C" w:rsidP="0037674C">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68270F74" w14:textId="0A035F0F" w:rsidR="0037674C" w:rsidRDefault="0037674C" w:rsidP="0037674C">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3D88C575" w14:textId="7AEF14A1" w:rsidR="0037674C" w:rsidRPr="002B38CF" w:rsidRDefault="0037674C" w:rsidP="0037674C">
            <w:pPr>
              <w:pStyle w:val="TAL"/>
              <w:rPr>
                <w:noProof/>
                <w:lang w:val="en-US"/>
              </w:rPr>
            </w:pPr>
            <w:r w:rsidRPr="0037674C">
              <w:rPr>
                <w:noProof/>
                <w:lang w:val="en-US"/>
              </w:rPr>
              <w:t>Change list of participants when criteria was used to setup the ad hoc group call (MCData)</w:t>
            </w:r>
          </w:p>
        </w:tc>
        <w:tc>
          <w:tcPr>
            <w:tcW w:w="708" w:type="dxa"/>
            <w:tcBorders>
              <w:top w:val="single" w:sz="6" w:space="0" w:color="auto"/>
              <w:left w:val="single" w:sz="6" w:space="0" w:color="auto"/>
              <w:bottom w:val="single" w:sz="6" w:space="0" w:color="auto"/>
              <w:right w:val="single" w:sz="6" w:space="0" w:color="auto"/>
            </w:tcBorders>
          </w:tcPr>
          <w:p w14:paraId="430BFE0F" w14:textId="554A256B" w:rsidR="0037674C" w:rsidRDefault="0037674C" w:rsidP="0037674C">
            <w:pPr>
              <w:pStyle w:val="TAL"/>
              <w:rPr>
                <w:snapToGrid w:val="0"/>
              </w:rPr>
            </w:pPr>
            <w:r>
              <w:rPr>
                <w:snapToGrid w:val="0"/>
              </w:rPr>
              <w:t>19.2.0</w:t>
            </w:r>
          </w:p>
        </w:tc>
      </w:tr>
      <w:tr w:rsidR="00D310B4" w:rsidRPr="00FF42F5" w14:paraId="65DCEA16" w14:textId="77777777" w:rsidTr="00DA7C4A">
        <w:tc>
          <w:tcPr>
            <w:tcW w:w="800" w:type="dxa"/>
            <w:tcBorders>
              <w:top w:val="single" w:sz="6" w:space="0" w:color="auto"/>
              <w:left w:val="single" w:sz="6" w:space="0" w:color="auto"/>
              <w:bottom w:val="single" w:sz="6" w:space="0" w:color="auto"/>
              <w:right w:val="single" w:sz="6" w:space="0" w:color="auto"/>
            </w:tcBorders>
          </w:tcPr>
          <w:p w14:paraId="05FECCD7" w14:textId="3C75E17D" w:rsidR="00D310B4" w:rsidRDefault="00D310B4" w:rsidP="00D310B4">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1B04FD65" w14:textId="5EFE1A70" w:rsidR="00D310B4" w:rsidRDefault="00D310B4" w:rsidP="00D310B4">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2979C264" w14:textId="711508F5" w:rsidR="00D310B4" w:rsidRPr="0037674C" w:rsidRDefault="00D310B4" w:rsidP="00D310B4">
            <w:pPr>
              <w:pStyle w:val="TAL"/>
              <w:jc w:val="center"/>
            </w:pPr>
            <w:r w:rsidRPr="0037674C">
              <w:t>SP-240</w:t>
            </w:r>
            <w:r>
              <w:t>768</w:t>
            </w:r>
          </w:p>
        </w:tc>
        <w:tc>
          <w:tcPr>
            <w:tcW w:w="567" w:type="dxa"/>
            <w:tcBorders>
              <w:top w:val="single" w:sz="6" w:space="0" w:color="auto"/>
              <w:left w:val="single" w:sz="6" w:space="0" w:color="auto"/>
              <w:bottom w:val="single" w:sz="6" w:space="0" w:color="auto"/>
              <w:right w:val="single" w:sz="6" w:space="0" w:color="auto"/>
            </w:tcBorders>
          </w:tcPr>
          <w:p w14:paraId="3F2340BB" w14:textId="65B435DB" w:rsidR="00D310B4" w:rsidRDefault="00D310B4" w:rsidP="00D310B4">
            <w:pPr>
              <w:pStyle w:val="TAL"/>
              <w:rPr>
                <w:snapToGrid w:val="0"/>
              </w:rPr>
            </w:pPr>
            <w:r>
              <w:rPr>
                <w:snapToGrid w:val="0"/>
              </w:rPr>
              <w:t>0349</w:t>
            </w:r>
          </w:p>
        </w:tc>
        <w:tc>
          <w:tcPr>
            <w:tcW w:w="426" w:type="dxa"/>
            <w:tcBorders>
              <w:top w:val="single" w:sz="6" w:space="0" w:color="auto"/>
              <w:left w:val="single" w:sz="6" w:space="0" w:color="auto"/>
              <w:bottom w:val="single" w:sz="6" w:space="0" w:color="auto"/>
              <w:right w:val="single" w:sz="6" w:space="0" w:color="auto"/>
            </w:tcBorders>
          </w:tcPr>
          <w:p w14:paraId="46772DEF" w14:textId="7A010A21" w:rsidR="00D310B4" w:rsidRDefault="00D310B4" w:rsidP="00D310B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52A0828" w14:textId="68905665" w:rsidR="00D310B4" w:rsidRDefault="00D310B4" w:rsidP="00D310B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1887DAAC" w14:textId="1DD4E7EF" w:rsidR="00D310B4" w:rsidRPr="0037674C" w:rsidRDefault="00D310B4" w:rsidP="00D310B4">
            <w:pPr>
              <w:pStyle w:val="TAL"/>
              <w:rPr>
                <w:noProof/>
                <w:lang w:val="en-US"/>
              </w:rPr>
            </w:pPr>
            <w:r w:rsidRPr="00D310B4">
              <w:rPr>
                <w:noProof/>
                <w:lang w:val="en-US"/>
              </w:rPr>
              <w:t>Information flows and procedures to support ad hoc group standalone file distribution using HTTP procedures</w:t>
            </w:r>
          </w:p>
        </w:tc>
        <w:tc>
          <w:tcPr>
            <w:tcW w:w="708" w:type="dxa"/>
            <w:tcBorders>
              <w:top w:val="single" w:sz="6" w:space="0" w:color="auto"/>
              <w:left w:val="single" w:sz="6" w:space="0" w:color="auto"/>
              <w:bottom w:val="single" w:sz="6" w:space="0" w:color="auto"/>
              <w:right w:val="single" w:sz="6" w:space="0" w:color="auto"/>
            </w:tcBorders>
          </w:tcPr>
          <w:p w14:paraId="2EDCC0CB" w14:textId="79AAC4D2" w:rsidR="00D310B4" w:rsidRDefault="00D310B4" w:rsidP="00D310B4">
            <w:pPr>
              <w:pStyle w:val="TAL"/>
              <w:rPr>
                <w:snapToGrid w:val="0"/>
              </w:rPr>
            </w:pPr>
            <w:r>
              <w:rPr>
                <w:snapToGrid w:val="0"/>
              </w:rPr>
              <w:t>19.3.0</w:t>
            </w:r>
          </w:p>
        </w:tc>
      </w:tr>
      <w:tr w:rsidR="00A5548B" w:rsidRPr="00FF42F5" w14:paraId="0C493069" w14:textId="77777777" w:rsidTr="00DA7C4A">
        <w:tc>
          <w:tcPr>
            <w:tcW w:w="800" w:type="dxa"/>
            <w:tcBorders>
              <w:top w:val="single" w:sz="6" w:space="0" w:color="auto"/>
              <w:left w:val="single" w:sz="6" w:space="0" w:color="auto"/>
              <w:bottom w:val="single" w:sz="6" w:space="0" w:color="auto"/>
              <w:right w:val="single" w:sz="6" w:space="0" w:color="auto"/>
            </w:tcBorders>
          </w:tcPr>
          <w:p w14:paraId="2BE613FF" w14:textId="4FDE2FE7" w:rsidR="00A5548B" w:rsidRDefault="00A5548B" w:rsidP="00A5548B">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3499FB39" w14:textId="19E094A6" w:rsidR="00A5548B" w:rsidRDefault="00A5548B" w:rsidP="00A5548B">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12478E87" w14:textId="0371D8DA" w:rsidR="00A5548B" w:rsidRPr="0037674C" w:rsidRDefault="00A5548B" w:rsidP="00A5548B">
            <w:pPr>
              <w:pStyle w:val="TAL"/>
              <w:jc w:val="center"/>
            </w:pPr>
            <w:r w:rsidRPr="0037674C">
              <w:t>SP-240</w:t>
            </w:r>
            <w:r>
              <w:t>7</w:t>
            </w:r>
            <w:r w:rsidR="00196FB8">
              <w:t>5</w:t>
            </w:r>
            <w:r>
              <w:t>8</w:t>
            </w:r>
          </w:p>
        </w:tc>
        <w:tc>
          <w:tcPr>
            <w:tcW w:w="567" w:type="dxa"/>
            <w:tcBorders>
              <w:top w:val="single" w:sz="6" w:space="0" w:color="auto"/>
              <w:left w:val="single" w:sz="6" w:space="0" w:color="auto"/>
              <w:bottom w:val="single" w:sz="6" w:space="0" w:color="auto"/>
              <w:right w:val="single" w:sz="6" w:space="0" w:color="auto"/>
            </w:tcBorders>
          </w:tcPr>
          <w:p w14:paraId="5E339C32" w14:textId="19208150" w:rsidR="00A5548B" w:rsidRDefault="00A5548B" w:rsidP="00A5548B">
            <w:pPr>
              <w:pStyle w:val="TAL"/>
              <w:rPr>
                <w:snapToGrid w:val="0"/>
              </w:rPr>
            </w:pPr>
            <w:r>
              <w:rPr>
                <w:snapToGrid w:val="0"/>
              </w:rPr>
              <w:t>0355</w:t>
            </w:r>
          </w:p>
        </w:tc>
        <w:tc>
          <w:tcPr>
            <w:tcW w:w="426" w:type="dxa"/>
            <w:tcBorders>
              <w:top w:val="single" w:sz="6" w:space="0" w:color="auto"/>
              <w:left w:val="single" w:sz="6" w:space="0" w:color="auto"/>
              <w:bottom w:val="single" w:sz="6" w:space="0" w:color="auto"/>
              <w:right w:val="single" w:sz="6" w:space="0" w:color="auto"/>
            </w:tcBorders>
          </w:tcPr>
          <w:p w14:paraId="7CFC0B1E" w14:textId="6D36DC27" w:rsidR="00A5548B" w:rsidRDefault="00A5548B" w:rsidP="00A5548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C437FBF" w14:textId="0052B8BF" w:rsidR="00A5548B" w:rsidRDefault="00A5548B" w:rsidP="00A5548B">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7488BA58" w14:textId="32E5E928" w:rsidR="00A5548B" w:rsidRPr="00D310B4" w:rsidRDefault="00A5548B" w:rsidP="00A5548B">
            <w:pPr>
              <w:pStyle w:val="TAL"/>
              <w:rPr>
                <w:noProof/>
                <w:lang w:val="en-US"/>
              </w:rPr>
            </w:pPr>
            <w:r>
              <w:rPr>
                <w:noProof/>
              </w:rPr>
              <w:t>Removal</w:t>
            </w:r>
            <w:r w:rsidRPr="00DE5058">
              <w:rPr>
                <w:noProof/>
              </w:rPr>
              <w:t xml:space="preserve"> of GW MC service ID</w:t>
            </w:r>
          </w:p>
        </w:tc>
        <w:tc>
          <w:tcPr>
            <w:tcW w:w="708" w:type="dxa"/>
            <w:tcBorders>
              <w:top w:val="single" w:sz="6" w:space="0" w:color="auto"/>
              <w:left w:val="single" w:sz="6" w:space="0" w:color="auto"/>
              <w:bottom w:val="single" w:sz="6" w:space="0" w:color="auto"/>
              <w:right w:val="single" w:sz="6" w:space="0" w:color="auto"/>
            </w:tcBorders>
          </w:tcPr>
          <w:p w14:paraId="3C61BAD4" w14:textId="48FE2986" w:rsidR="00A5548B" w:rsidRDefault="00A5548B" w:rsidP="00A5548B">
            <w:pPr>
              <w:pStyle w:val="TAL"/>
              <w:rPr>
                <w:snapToGrid w:val="0"/>
              </w:rPr>
            </w:pPr>
            <w:r>
              <w:rPr>
                <w:snapToGrid w:val="0"/>
              </w:rPr>
              <w:t>19.3.0</w:t>
            </w:r>
          </w:p>
        </w:tc>
      </w:tr>
      <w:tr w:rsidR="007729FE" w:rsidRPr="00FF42F5" w14:paraId="4B56DC2F" w14:textId="77777777" w:rsidTr="00DA7C4A">
        <w:tc>
          <w:tcPr>
            <w:tcW w:w="800" w:type="dxa"/>
            <w:tcBorders>
              <w:top w:val="single" w:sz="6" w:space="0" w:color="auto"/>
              <w:left w:val="single" w:sz="6" w:space="0" w:color="auto"/>
              <w:bottom w:val="single" w:sz="6" w:space="0" w:color="auto"/>
              <w:right w:val="single" w:sz="6" w:space="0" w:color="auto"/>
            </w:tcBorders>
          </w:tcPr>
          <w:p w14:paraId="1CC5E869" w14:textId="7C66E00F" w:rsidR="007729FE" w:rsidRDefault="007729FE" w:rsidP="007729FE">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6F71CED8" w14:textId="11AE8F2C" w:rsidR="007729FE" w:rsidRDefault="007729FE" w:rsidP="007729FE">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7C193857" w14:textId="7F880F58" w:rsidR="007729FE" w:rsidRPr="0037674C" w:rsidRDefault="007729FE" w:rsidP="007729FE">
            <w:pPr>
              <w:pStyle w:val="TAL"/>
              <w:jc w:val="center"/>
            </w:pPr>
            <w:r w:rsidRPr="0037674C">
              <w:t>SP-240</w:t>
            </w:r>
            <w:r>
              <w:t>757</w:t>
            </w:r>
          </w:p>
        </w:tc>
        <w:tc>
          <w:tcPr>
            <w:tcW w:w="567" w:type="dxa"/>
            <w:tcBorders>
              <w:top w:val="single" w:sz="6" w:space="0" w:color="auto"/>
              <w:left w:val="single" w:sz="6" w:space="0" w:color="auto"/>
              <w:bottom w:val="single" w:sz="6" w:space="0" w:color="auto"/>
              <w:right w:val="single" w:sz="6" w:space="0" w:color="auto"/>
            </w:tcBorders>
          </w:tcPr>
          <w:p w14:paraId="6E9355D1" w14:textId="6E8E3880" w:rsidR="007729FE" w:rsidRDefault="007729FE" w:rsidP="007729FE">
            <w:pPr>
              <w:pStyle w:val="TAL"/>
              <w:rPr>
                <w:snapToGrid w:val="0"/>
              </w:rPr>
            </w:pPr>
            <w:r>
              <w:rPr>
                <w:snapToGrid w:val="0"/>
              </w:rPr>
              <w:t>0357</w:t>
            </w:r>
          </w:p>
        </w:tc>
        <w:tc>
          <w:tcPr>
            <w:tcW w:w="426" w:type="dxa"/>
            <w:tcBorders>
              <w:top w:val="single" w:sz="6" w:space="0" w:color="auto"/>
              <w:left w:val="single" w:sz="6" w:space="0" w:color="auto"/>
              <w:bottom w:val="single" w:sz="6" w:space="0" w:color="auto"/>
              <w:right w:val="single" w:sz="6" w:space="0" w:color="auto"/>
            </w:tcBorders>
          </w:tcPr>
          <w:p w14:paraId="255028A4" w14:textId="1EA74F4C" w:rsidR="007729FE" w:rsidRDefault="007729FE" w:rsidP="007729F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F33DCD8" w14:textId="1399D1CE" w:rsidR="007729FE" w:rsidRDefault="007729FE" w:rsidP="007729F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53AC05F6" w14:textId="21A1CFC3" w:rsidR="007729FE" w:rsidRDefault="007729FE" w:rsidP="007729FE">
            <w:pPr>
              <w:pStyle w:val="TAL"/>
              <w:rPr>
                <w:noProof/>
              </w:rPr>
            </w:pPr>
            <w:r w:rsidRPr="007729FE">
              <w:rPr>
                <w:noProof/>
              </w:rPr>
              <w:t>Ambiguity on routing request message</w:t>
            </w:r>
          </w:p>
        </w:tc>
        <w:tc>
          <w:tcPr>
            <w:tcW w:w="708" w:type="dxa"/>
            <w:tcBorders>
              <w:top w:val="single" w:sz="6" w:space="0" w:color="auto"/>
              <w:left w:val="single" w:sz="6" w:space="0" w:color="auto"/>
              <w:bottom w:val="single" w:sz="6" w:space="0" w:color="auto"/>
              <w:right w:val="single" w:sz="6" w:space="0" w:color="auto"/>
            </w:tcBorders>
          </w:tcPr>
          <w:p w14:paraId="096D90C0" w14:textId="568510E2" w:rsidR="007729FE" w:rsidRDefault="007729FE" w:rsidP="007729FE">
            <w:pPr>
              <w:pStyle w:val="TAL"/>
              <w:rPr>
                <w:snapToGrid w:val="0"/>
              </w:rPr>
            </w:pPr>
            <w:r>
              <w:rPr>
                <w:snapToGrid w:val="0"/>
              </w:rPr>
              <w:t>19.3.0</w:t>
            </w:r>
          </w:p>
        </w:tc>
      </w:tr>
      <w:tr w:rsidR="00FF2BDE" w:rsidRPr="00FF42F5" w14:paraId="3EE05A90" w14:textId="77777777" w:rsidTr="00DA7C4A">
        <w:tc>
          <w:tcPr>
            <w:tcW w:w="800" w:type="dxa"/>
            <w:tcBorders>
              <w:top w:val="single" w:sz="6" w:space="0" w:color="auto"/>
              <w:left w:val="single" w:sz="6" w:space="0" w:color="auto"/>
              <w:bottom w:val="single" w:sz="6" w:space="0" w:color="auto"/>
              <w:right w:val="single" w:sz="6" w:space="0" w:color="auto"/>
            </w:tcBorders>
          </w:tcPr>
          <w:p w14:paraId="388E67F9" w14:textId="183FB75A" w:rsidR="00FF2BDE" w:rsidRDefault="00FF2BDE" w:rsidP="00FF2BDE">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4A379958" w14:textId="5F69C8B1" w:rsidR="00FF2BDE" w:rsidRDefault="00FF2BDE" w:rsidP="00FF2BDE">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52028F4C" w14:textId="784515B3" w:rsidR="00FF2BDE" w:rsidRPr="0037674C" w:rsidRDefault="00FF2BDE" w:rsidP="00FF2BDE">
            <w:pPr>
              <w:pStyle w:val="TAL"/>
              <w:jc w:val="center"/>
            </w:pPr>
            <w:r w:rsidRPr="0037674C">
              <w:t>SP-240</w:t>
            </w:r>
            <w:r>
              <w:t>757</w:t>
            </w:r>
          </w:p>
        </w:tc>
        <w:tc>
          <w:tcPr>
            <w:tcW w:w="567" w:type="dxa"/>
            <w:tcBorders>
              <w:top w:val="single" w:sz="6" w:space="0" w:color="auto"/>
              <w:left w:val="single" w:sz="6" w:space="0" w:color="auto"/>
              <w:bottom w:val="single" w:sz="6" w:space="0" w:color="auto"/>
              <w:right w:val="single" w:sz="6" w:space="0" w:color="auto"/>
            </w:tcBorders>
          </w:tcPr>
          <w:p w14:paraId="474037A4" w14:textId="6CE48792" w:rsidR="00FF2BDE" w:rsidRDefault="00FF2BDE" w:rsidP="00FF2BDE">
            <w:pPr>
              <w:pStyle w:val="TAL"/>
              <w:rPr>
                <w:snapToGrid w:val="0"/>
              </w:rPr>
            </w:pPr>
            <w:r>
              <w:rPr>
                <w:snapToGrid w:val="0"/>
              </w:rPr>
              <w:t>0360</w:t>
            </w:r>
          </w:p>
        </w:tc>
        <w:tc>
          <w:tcPr>
            <w:tcW w:w="426" w:type="dxa"/>
            <w:tcBorders>
              <w:top w:val="single" w:sz="6" w:space="0" w:color="auto"/>
              <w:left w:val="single" w:sz="6" w:space="0" w:color="auto"/>
              <w:bottom w:val="single" w:sz="6" w:space="0" w:color="auto"/>
              <w:right w:val="single" w:sz="6" w:space="0" w:color="auto"/>
            </w:tcBorders>
          </w:tcPr>
          <w:p w14:paraId="05A3710A" w14:textId="79AF636C" w:rsidR="00FF2BDE" w:rsidRDefault="00FF2BDE" w:rsidP="00FF2BD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A3433AB" w14:textId="588618E0" w:rsidR="00FF2BDE" w:rsidRDefault="00FF2BDE" w:rsidP="00FF2BD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6FAF194F" w14:textId="00054275" w:rsidR="00FF2BDE" w:rsidRPr="007729FE" w:rsidRDefault="00FF2BDE" w:rsidP="00FF2BDE">
            <w:pPr>
              <w:pStyle w:val="TAL"/>
              <w:rPr>
                <w:noProof/>
              </w:rPr>
            </w:pPr>
            <w:r w:rsidRPr="00FF2BDE">
              <w:rPr>
                <w:noProof/>
              </w:rPr>
              <w:t>IP address(es) of target data host(s) or server(s)</w:t>
            </w:r>
          </w:p>
        </w:tc>
        <w:tc>
          <w:tcPr>
            <w:tcW w:w="708" w:type="dxa"/>
            <w:tcBorders>
              <w:top w:val="single" w:sz="6" w:space="0" w:color="auto"/>
              <w:left w:val="single" w:sz="6" w:space="0" w:color="auto"/>
              <w:bottom w:val="single" w:sz="6" w:space="0" w:color="auto"/>
              <w:right w:val="single" w:sz="6" w:space="0" w:color="auto"/>
            </w:tcBorders>
          </w:tcPr>
          <w:p w14:paraId="2B6AE502" w14:textId="47564C58" w:rsidR="00FF2BDE" w:rsidRDefault="00FF2BDE" w:rsidP="00FF2BDE">
            <w:pPr>
              <w:pStyle w:val="TAL"/>
              <w:rPr>
                <w:snapToGrid w:val="0"/>
              </w:rPr>
            </w:pPr>
            <w:r>
              <w:rPr>
                <w:snapToGrid w:val="0"/>
              </w:rPr>
              <w:t>19.3.0</w:t>
            </w:r>
          </w:p>
        </w:tc>
      </w:tr>
      <w:tr w:rsidR="00DA2F82" w:rsidRPr="00FF42F5" w14:paraId="6730364A" w14:textId="77777777" w:rsidTr="00DA7C4A">
        <w:tc>
          <w:tcPr>
            <w:tcW w:w="800" w:type="dxa"/>
            <w:tcBorders>
              <w:top w:val="single" w:sz="6" w:space="0" w:color="auto"/>
              <w:left w:val="single" w:sz="6" w:space="0" w:color="auto"/>
              <w:bottom w:val="single" w:sz="6" w:space="0" w:color="auto"/>
              <w:right w:val="single" w:sz="6" w:space="0" w:color="auto"/>
            </w:tcBorders>
          </w:tcPr>
          <w:p w14:paraId="196F97A0" w14:textId="36D876E8" w:rsidR="00DA2F82" w:rsidRDefault="00DA2F82" w:rsidP="00DA2F8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6918A080" w14:textId="4B7D1535" w:rsidR="00DA2F82" w:rsidRDefault="00DA2F82" w:rsidP="00DA2F8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70D2445C" w14:textId="0BADBD26" w:rsidR="00DA2F82" w:rsidRPr="0037674C" w:rsidRDefault="00DA2F82" w:rsidP="00DA2F82">
            <w:pPr>
              <w:pStyle w:val="TAL"/>
              <w:jc w:val="center"/>
            </w:pPr>
            <w:r w:rsidRPr="0037674C">
              <w:t>SP-24</w:t>
            </w:r>
            <w:r w:rsidR="00164BDA">
              <w:t>1224</w:t>
            </w:r>
          </w:p>
        </w:tc>
        <w:tc>
          <w:tcPr>
            <w:tcW w:w="567" w:type="dxa"/>
            <w:tcBorders>
              <w:top w:val="single" w:sz="6" w:space="0" w:color="auto"/>
              <w:left w:val="single" w:sz="6" w:space="0" w:color="auto"/>
              <w:bottom w:val="single" w:sz="6" w:space="0" w:color="auto"/>
              <w:right w:val="single" w:sz="6" w:space="0" w:color="auto"/>
            </w:tcBorders>
          </w:tcPr>
          <w:p w14:paraId="4D9572E9" w14:textId="6E7C5DEB" w:rsidR="00DA2F82" w:rsidRDefault="00DA2F82" w:rsidP="00DA2F82">
            <w:pPr>
              <w:pStyle w:val="TAL"/>
              <w:rPr>
                <w:snapToGrid w:val="0"/>
              </w:rPr>
            </w:pPr>
            <w:r>
              <w:rPr>
                <w:snapToGrid w:val="0"/>
              </w:rPr>
              <w:t>0361</w:t>
            </w:r>
          </w:p>
        </w:tc>
        <w:tc>
          <w:tcPr>
            <w:tcW w:w="426" w:type="dxa"/>
            <w:tcBorders>
              <w:top w:val="single" w:sz="6" w:space="0" w:color="auto"/>
              <w:left w:val="single" w:sz="6" w:space="0" w:color="auto"/>
              <w:bottom w:val="single" w:sz="6" w:space="0" w:color="auto"/>
              <w:right w:val="single" w:sz="6" w:space="0" w:color="auto"/>
            </w:tcBorders>
          </w:tcPr>
          <w:p w14:paraId="7966274A" w14:textId="33734B56" w:rsidR="00DA2F82" w:rsidRDefault="00DA2F82" w:rsidP="00DA2F8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EFE2922" w14:textId="2AC8527C" w:rsidR="00DA2F82" w:rsidRDefault="00DA2F82" w:rsidP="00DA2F82">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577CE2E1" w14:textId="43485B2A" w:rsidR="00DA2F82" w:rsidRPr="00FF2BDE" w:rsidRDefault="00DA2F82" w:rsidP="00DA2F82">
            <w:pPr>
              <w:pStyle w:val="TAL"/>
              <w:rPr>
                <w:noProof/>
              </w:rPr>
            </w:pPr>
            <w:r w:rsidRPr="00DA2F82">
              <w:rPr>
                <w:noProof/>
              </w:rPr>
              <w:t>Include application data in MCData IPcon request and response</w:t>
            </w:r>
          </w:p>
        </w:tc>
        <w:tc>
          <w:tcPr>
            <w:tcW w:w="708" w:type="dxa"/>
            <w:tcBorders>
              <w:top w:val="single" w:sz="6" w:space="0" w:color="auto"/>
              <w:left w:val="single" w:sz="6" w:space="0" w:color="auto"/>
              <w:bottom w:val="single" w:sz="6" w:space="0" w:color="auto"/>
              <w:right w:val="single" w:sz="6" w:space="0" w:color="auto"/>
            </w:tcBorders>
          </w:tcPr>
          <w:p w14:paraId="6D18B04C" w14:textId="0E829FDC" w:rsidR="00DA2F82" w:rsidRDefault="00DA2F82" w:rsidP="00DA2F82">
            <w:pPr>
              <w:pStyle w:val="TAL"/>
              <w:rPr>
                <w:snapToGrid w:val="0"/>
              </w:rPr>
            </w:pPr>
            <w:r>
              <w:rPr>
                <w:snapToGrid w:val="0"/>
              </w:rPr>
              <w:t>19.4.0</w:t>
            </w:r>
          </w:p>
        </w:tc>
      </w:tr>
      <w:tr w:rsidR="00164BDA" w:rsidRPr="00FF42F5" w14:paraId="49DDA6A1" w14:textId="77777777" w:rsidTr="00DA7C4A">
        <w:tc>
          <w:tcPr>
            <w:tcW w:w="800" w:type="dxa"/>
            <w:tcBorders>
              <w:top w:val="single" w:sz="6" w:space="0" w:color="auto"/>
              <w:left w:val="single" w:sz="6" w:space="0" w:color="auto"/>
              <w:bottom w:val="single" w:sz="6" w:space="0" w:color="auto"/>
              <w:right w:val="single" w:sz="6" w:space="0" w:color="auto"/>
            </w:tcBorders>
          </w:tcPr>
          <w:p w14:paraId="7AD0D1A3" w14:textId="1B3A6A57" w:rsidR="00164BDA" w:rsidRDefault="00164BDA" w:rsidP="00164BDA">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38074F7B" w14:textId="2B0E5663" w:rsidR="00164BDA" w:rsidRDefault="00164BDA" w:rsidP="00164BDA">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0B80EB0B" w14:textId="4C7A8A5D" w:rsidR="00164BDA" w:rsidRPr="0037674C" w:rsidRDefault="00164BDA" w:rsidP="00164BDA">
            <w:pPr>
              <w:pStyle w:val="TAL"/>
              <w:jc w:val="center"/>
            </w:pPr>
            <w:r w:rsidRPr="0037674C">
              <w:t>SP-24</w:t>
            </w:r>
            <w:r>
              <w:t>1218</w:t>
            </w:r>
          </w:p>
        </w:tc>
        <w:tc>
          <w:tcPr>
            <w:tcW w:w="567" w:type="dxa"/>
            <w:tcBorders>
              <w:top w:val="single" w:sz="6" w:space="0" w:color="auto"/>
              <w:left w:val="single" w:sz="6" w:space="0" w:color="auto"/>
              <w:bottom w:val="single" w:sz="6" w:space="0" w:color="auto"/>
              <w:right w:val="single" w:sz="6" w:space="0" w:color="auto"/>
            </w:tcBorders>
          </w:tcPr>
          <w:p w14:paraId="6BC5B1CD" w14:textId="2CF8CAA5" w:rsidR="00164BDA" w:rsidRDefault="00164BDA" w:rsidP="00164BDA">
            <w:pPr>
              <w:pStyle w:val="TAL"/>
              <w:rPr>
                <w:snapToGrid w:val="0"/>
              </w:rPr>
            </w:pPr>
            <w:r>
              <w:rPr>
                <w:snapToGrid w:val="0"/>
              </w:rPr>
              <w:t>0363</w:t>
            </w:r>
          </w:p>
        </w:tc>
        <w:tc>
          <w:tcPr>
            <w:tcW w:w="426" w:type="dxa"/>
            <w:tcBorders>
              <w:top w:val="single" w:sz="6" w:space="0" w:color="auto"/>
              <w:left w:val="single" w:sz="6" w:space="0" w:color="auto"/>
              <w:bottom w:val="single" w:sz="6" w:space="0" w:color="auto"/>
              <w:right w:val="single" w:sz="6" w:space="0" w:color="auto"/>
            </w:tcBorders>
          </w:tcPr>
          <w:p w14:paraId="1A42F724" w14:textId="4AC14E12" w:rsidR="00164BDA" w:rsidRDefault="00164BDA" w:rsidP="00164BD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60FE8B0" w14:textId="1EDE24FC" w:rsidR="00164BDA" w:rsidRDefault="00164BDA" w:rsidP="00164BD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7B5E5BC9" w14:textId="35919BEE" w:rsidR="00164BDA" w:rsidRPr="00DA2F82" w:rsidRDefault="00164BDA" w:rsidP="00164BDA">
            <w:pPr>
              <w:pStyle w:val="TAL"/>
              <w:rPr>
                <w:noProof/>
              </w:rPr>
            </w:pPr>
            <w:r w:rsidRPr="00164BDA">
              <w:rPr>
                <w:noProof/>
              </w:rPr>
              <w:t>Clarification on Message store</w:t>
            </w:r>
          </w:p>
        </w:tc>
        <w:tc>
          <w:tcPr>
            <w:tcW w:w="708" w:type="dxa"/>
            <w:tcBorders>
              <w:top w:val="single" w:sz="6" w:space="0" w:color="auto"/>
              <w:left w:val="single" w:sz="6" w:space="0" w:color="auto"/>
              <w:bottom w:val="single" w:sz="6" w:space="0" w:color="auto"/>
              <w:right w:val="single" w:sz="6" w:space="0" w:color="auto"/>
            </w:tcBorders>
          </w:tcPr>
          <w:p w14:paraId="6DF42288" w14:textId="7B96B167" w:rsidR="00164BDA" w:rsidRDefault="00164BDA" w:rsidP="00164BDA">
            <w:pPr>
              <w:pStyle w:val="TAL"/>
              <w:rPr>
                <w:snapToGrid w:val="0"/>
              </w:rPr>
            </w:pPr>
            <w:r>
              <w:rPr>
                <w:snapToGrid w:val="0"/>
              </w:rPr>
              <w:t>19.4.0</w:t>
            </w:r>
          </w:p>
        </w:tc>
      </w:tr>
      <w:tr w:rsidR="00B70BD8" w:rsidRPr="00FF42F5" w14:paraId="09180C1A" w14:textId="77777777" w:rsidTr="00DA7C4A">
        <w:tc>
          <w:tcPr>
            <w:tcW w:w="800" w:type="dxa"/>
            <w:tcBorders>
              <w:top w:val="single" w:sz="6" w:space="0" w:color="auto"/>
              <w:left w:val="single" w:sz="6" w:space="0" w:color="auto"/>
              <w:bottom w:val="single" w:sz="6" w:space="0" w:color="auto"/>
              <w:right w:val="single" w:sz="6" w:space="0" w:color="auto"/>
            </w:tcBorders>
          </w:tcPr>
          <w:p w14:paraId="7E8C57F7" w14:textId="10902C84" w:rsidR="00B70BD8" w:rsidRDefault="00B70BD8" w:rsidP="00B70BD8">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691787B4" w14:textId="060889B7" w:rsidR="00B70BD8" w:rsidRDefault="00B70BD8" w:rsidP="00B70BD8">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46BDF0A9" w14:textId="7991A0B3" w:rsidR="00B70BD8" w:rsidRPr="0037674C" w:rsidRDefault="00B70BD8" w:rsidP="00B70BD8">
            <w:pPr>
              <w:pStyle w:val="TAL"/>
              <w:jc w:val="center"/>
            </w:pPr>
            <w:r w:rsidRPr="0037674C">
              <w:t>SP-24</w:t>
            </w:r>
            <w:r>
              <w:t>1224</w:t>
            </w:r>
          </w:p>
        </w:tc>
        <w:tc>
          <w:tcPr>
            <w:tcW w:w="567" w:type="dxa"/>
            <w:tcBorders>
              <w:top w:val="single" w:sz="6" w:space="0" w:color="auto"/>
              <w:left w:val="single" w:sz="6" w:space="0" w:color="auto"/>
              <w:bottom w:val="single" w:sz="6" w:space="0" w:color="auto"/>
              <w:right w:val="single" w:sz="6" w:space="0" w:color="auto"/>
            </w:tcBorders>
          </w:tcPr>
          <w:p w14:paraId="7FC66F4A" w14:textId="3CB720FC" w:rsidR="00B70BD8" w:rsidRDefault="00B70BD8" w:rsidP="00B70BD8">
            <w:pPr>
              <w:pStyle w:val="TAL"/>
              <w:rPr>
                <w:snapToGrid w:val="0"/>
              </w:rPr>
            </w:pPr>
            <w:r>
              <w:rPr>
                <w:snapToGrid w:val="0"/>
              </w:rPr>
              <w:t>0365</w:t>
            </w:r>
          </w:p>
        </w:tc>
        <w:tc>
          <w:tcPr>
            <w:tcW w:w="426" w:type="dxa"/>
            <w:tcBorders>
              <w:top w:val="single" w:sz="6" w:space="0" w:color="auto"/>
              <w:left w:val="single" w:sz="6" w:space="0" w:color="auto"/>
              <w:bottom w:val="single" w:sz="6" w:space="0" w:color="auto"/>
              <w:right w:val="single" w:sz="6" w:space="0" w:color="auto"/>
            </w:tcBorders>
          </w:tcPr>
          <w:p w14:paraId="7AA8594C" w14:textId="4E0BF239" w:rsidR="00B70BD8" w:rsidRDefault="00B70BD8" w:rsidP="00B70BD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776BCB6" w14:textId="5666E35F" w:rsidR="00B70BD8" w:rsidRDefault="00B70BD8" w:rsidP="00B70BD8">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1324E96" w14:textId="47422AD7" w:rsidR="00B70BD8" w:rsidRPr="00164BDA" w:rsidRDefault="00B70BD8" w:rsidP="00B70BD8">
            <w:pPr>
              <w:pStyle w:val="TAL"/>
              <w:rPr>
                <w:noProof/>
              </w:rPr>
            </w:pPr>
            <w:r w:rsidRPr="00B70BD8">
              <w:rPr>
                <w:noProof/>
              </w:rPr>
              <w:t>Update the pre-conditions of clause 7.17.3.1.4</w:t>
            </w:r>
          </w:p>
        </w:tc>
        <w:tc>
          <w:tcPr>
            <w:tcW w:w="708" w:type="dxa"/>
            <w:tcBorders>
              <w:top w:val="single" w:sz="6" w:space="0" w:color="auto"/>
              <w:left w:val="single" w:sz="6" w:space="0" w:color="auto"/>
              <w:bottom w:val="single" w:sz="6" w:space="0" w:color="auto"/>
              <w:right w:val="single" w:sz="6" w:space="0" w:color="auto"/>
            </w:tcBorders>
          </w:tcPr>
          <w:p w14:paraId="51FD9A5F" w14:textId="279D37AD" w:rsidR="00B70BD8" w:rsidRDefault="00B70BD8" w:rsidP="00B70BD8">
            <w:pPr>
              <w:pStyle w:val="TAL"/>
              <w:rPr>
                <w:snapToGrid w:val="0"/>
              </w:rPr>
            </w:pPr>
            <w:r>
              <w:rPr>
                <w:snapToGrid w:val="0"/>
              </w:rPr>
              <w:t>19.4.0</w:t>
            </w:r>
          </w:p>
        </w:tc>
      </w:tr>
      <w:tr w:rsidR="00B70BD8" w:rsidRPr="00FF42F5" w14:paraId="01FD842B" w14:textId="77777777" w:rsidTr="00DA7C4A">
        <w:tc>
          <w:tcPr>
            <w:tcW w:w="800" w:type="dxa"/>
            <w:tcBorders>
              <w:top w:val="single" w:sz="6" w:space="0" w:color="auto"/>
              <w:left w:val="single" w:sz="6" w:space="0" w:color="auto"/>
              <w:bottom w:val="single" w:sz="6" w:space="0" w:color="auto"/>
              <w:right w:val="single" w:sz="6" w:space="0" w:color="auto"/>
            </w:tcBorders>
          </w:tcPr>
          <w:p w14:paraId="5E474741" w14:textId="0F73070A" w:rsidR="00B70BD8" w:rsidRDefault="00B70BD8" w:rsidP="00B70BD8">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6F857FD2" w14:textId="4AE1CE84" w:rsidR="00B70BD8" w:rsidRDefault="00B70BD8" w:rsidP="00B70BD8">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6F859B1D" w14:textId="53BC8D85" w:rsidR="00B70BD8" w:rsidRPr="0037674C" w:rsidRDefault="00B70BD8" w:rsidP="00B70BD8">
            <w:pPr>
              <w:pStyle w:val="TAL"/>
              <w:jc w:val="center"/>
            </w:pPr>
            <w:r w:rsidRPr="0037674C">
              <w:t>SP-24</w:t>
            </w:r>
            <w:r>
              <w:t>1224</w:t>
            </w:r>
          </w:p>
        </w:tc>
        <w:tc>
          <w:tcPr>
            <w:tcW w:w="567" w:type="dxa"/>
            <w:tcBorders>
              <w:top w:val="single" w:sz="6" w:space="0" w:color="auto"/>
              <w:left w:val="single" w:sz="6" w:space="0" w:color="auto"/>
              <w:bottom w:val="single" w:sz="6" w:space="0" w:color="auto"/>
              <w:right w:val="single" w:sz="6" w:space="0" w:color="auto"/>
            </w:tcBorders>
          </w:tcPr>
          <w:p w14:paraId="739CA33D" w14:textId="1E8CC003" w:rsidR="00B70BD8" w:rsidRDefault="00B70BD8" w:rsidP="00B70BD8">
            <w:pPr>
              <w:pStyle w:val="TAL"/>
              <w:rPr>
                <w:snapToGrid w:val="0"/>
              </w:rPr>
            </w:pPr>
            <w:r>
              <w:rPr>
                <w:snapToGrid w:val="0"/>
              </w:rPr>
              <w:t>0366</w:t>
            </w:r>
          </w:p>
        </w:tc>
        <w:tc>
          <w:tcPr>
            <w:tcW w:w="426" w:type="dxa"/>
            <w:tcBorders>
              <w:top w:val="single" w:sz="6" w:space="0" w:color="auto"/>
              <w:left w:val="single" w:sz="6" w:space="0" w:color="auto"/>
              <w:bottom w:val="single" w:sz="6" w:space="0" w:color="auto"/>
              <w:right w:val="single" w:sz="6" w:space="0" w:color="auto"/>
            </w:tcBorders>
          </w:tcPr>
          <w:p w14:paraId="5B2F572A" w14:textId="7C786E8D" w:rsidR="00B70BD8" w:rsidRDefault="00B70BD8" w:rsidP="00B70BD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422FD7C6" w14:textId="7B40A990" w:rsidR="00B70BD8" w:rsidRDefault="00B70BD8" w:rsidP="00B70BD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4075A7E3" w14:textId="24BC45C0" w:rsidR="00B70BD8" w:rsidRPr="00B70BD8" w:rsidRDefault="00B70BD8" w:rsidP="00B70BD8">
            <w:pPr>
              <w:pStyle w:val="TAL"/>
              <w:rPr>
                <w:noProof/>
              </w:rPr>
            </w:pPr>
            <w:r>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tcPr>
          <w:p w14:paraId="7CB68AF3" w14:textId="45A77A8C" w:rsidR="00B70BD8" w:rsidRDefault="00B70BD8" w:rsidP="00B70BD8">
            <w:pPr>
              <w:pStyle w:val="TAL"/>
              <w:rPr>
                <w:snapToGrid w:val="0"/>
              </w:rPr>
            </w:pPr>
            <w:r>
              <w:rPr>
                <w:snapToGrid w:val="0"/>
              </w:rPr>
              <w:t>19.4.0</w:t>
            </w:r>
          </w:p>
        </w:tc>
      </w:tr>
      <w:tr w:rsidR="0084745D" w:rsidRPr="00FF42F5" w14:paraId="4D90E2FF" w14:textId="77777777" w:rsidTr="00DA7C4A">
        <w:tc>
          <w:tcPr>
            <w:tcW w:w="800" w:type="dxa"/>
            <w:tcBorders>
              <w:top w:val="single" w:sz="6" w:space="0" w:color="auto"/>
              <w:left w:val="single" w:sz="6" w:space="0" w:color="auto"/>
              <w:bottom w:val="single" w:sz="6" w:space="0" w:color="auto"/>
              <w:right w:val="single" w:sz="6" w:space="0" w:color="auto"/>
            </w:tcBorders>
          </w:tcPr>
          <w:p w14:paraId="481BB73B" w14:textId="51E4919D" w:rsidR="0084745D" w:rsidRDefault="0084745D" w:rsidP="0084745D">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6A513051" w14:textId="3235B63C" w:rsidR="0084745D" w:rsidRDefault="0084745D" w:rsidP="0084745D">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47B7841E" w14:textId="5E9CC217" w:rsidR="0084745D" w:rsidRPr="0037674C" w:rsidRDefault="0084745D" w:rsidP="0084745D">
            <w:pPr>
              <w:pStyle w:val="TAL"/>
              <w:jc w:val="center"/>
            </w:pPr>
            <w:r w:rsidRPr="0084745D">
              <w:t>SP-241722</w:t>
            </w:r>
          </w:p>
        </w:tc>
        <w:tc>
          <w:tcPr>
            <w:tcW w:w="567" w:type="dxa"/>
            <w:tcBorders>
              <w:top w:val="single" w:sz="6" w:space="0" w:color="auto"/>
              <w:left w:val="single" w:sz="6" w:space="0" w:color="auto"/>
              <w:bottom w:val="single" w:sz="6" w:space="0" w:color="auto"/>
              <w:right w:val="single" w:sz="6" w:space="0" w:color="auto"/>
            </w:tcBorders>
          </w:tcPr>
          <w:p w14:paraId="665453EE" w14:textId="37DEF8B1" w:rsidR="0084745D" w:rsidRDefault="0084745D" w:rsidP="0084745D">
            <w:pPr>
              <w:pStyle w:val="TAL"/>
              <w:rPr>
                <w:snapToGrid w:val="0"/>
              </w:rPr>
            </w:pPr>
            <w:r>
              <w:rPr>
                <w:snapToGrid w:val="0"/>
              </w:rPr>
              <w:t>0367</w:t>
            </w:r>
          </w:p>
        </w:tc>
        <w:tc>
          <w:tcPr>
            <w:tcW w:w="426" w:type="dxa"/>
            <w:tcBorders>
              <w:top w:val="single" w:sz="6" w:space="0" w:color="auto"/>
              <w:left w:val="single" w:sz="6" w:space="0" w:color="auto"/>
              <w:bottom w:val="single" w:sz="6" w:space="0" w:color="auto"/>
              <w:right w:val="single" w:sz="6" w:space="0" w:color="auto"/>
            </w:tcBorders>
          </w:tcPr>
          <w:p w14:paraId="4C24B3EB" w14:textId="0F474E3F" w:rsidR="0084745D" w:rsidRDefault="0084745D" w:rsidP="0084745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7170BC6" w14:textId="3D9192A4" w:rsidR="0084745D" w:rsidRDefault="0084745D" w:rsidP="0084745D">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tcPr>
          <w:p w14:paraId="0A2B76C3" w14:textId="0F8633C0" w:rsidR="0084745D" w:rsidRDefault="0084745D" w:rsidP="0084745D">
            <w:pPr>
              <w:pStyle w:val="TAL"/>
              <w:rPr>
                <w:noProof/>
              </w:rPr>
            </w:pPr>
            <w:r w:rsidRPr="0084745D">
              <w:rPr>
                <w:noProof/>
              </w:rPr>
              <w:t>Target MCData user configuration for recording</w:t>
            </w:r>
          </w:p>
        </w:tc>
        <w:tc>
          <w:tcPr>
            <w:tcW w:w="708" w:type="dxa"/>
            <w:tcBorders>
              <w:top w:val="single" w:sz="6" w:space="0" w:color="auto"/>
              <w:left w:val="single" w:sz="6" w:space="0" w:color="auto"/>
              <w:bottom w:val="single" w:sz="6" w:space="0" w:color="auto"/>
              <w:right w:val="single" w:sz="6" w:space="0" w:color="auto"/>
            </w:tcBorders>
          </w:tcPr>
          <w:p w14:paraId="4077C36C" w14:textId="009B1C1E" w:rsidR="0084745D" w:rsidRDefault="0084745D" w:rsidP="0084745D">
            <w:pPr>
              <w:pStyle w:val="TAL"/>
              <w:rPr>
                <w:snapToGrid w:val="0"/>
              </w:rPr>
            </w:pPr>
            <w:r>
              <w:rPr>
                <w:snapToGrid w:val="0"/>
              </w:rPr>
              <w:t>19.5.0</w:t>
            </w:r>
          </w:p>
        </w:tc>
      </w:tr>
      <w:tr w:rsidR="00634B11" w:rsidRPr="00FF42F5" w14:paraId="107768B8" w14:textId="77777777" w:rsidTr="00DA7C4A">
        <w:tc>
          <w:tcPr>
            <w:tcW w:w="800" w:type="dxa"/>
            <w:tcBorders>
              <w:top w:val="single" w:sz="6" w:space="0" w:color="auto"/>
              <w:left w:val="single" w:sz="6" w:space="0" w:color="auto"/>
              <w:bottom w:val="single" w:sz="6" w:space="0" w:color="auto"/>
              <w:right w:val="single" w:sz="6" w:space="0" w:color="auto"/>
            </w:tcBorders>
          </w:tcPr>
          <w:p w14:paraId="41B3071C" w14:textId="3C5437B9" w:rsidR="00634B11" w:rsidRDefault="00634B11" w:rsidP="00634B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0C24A301" w14:textId="05EA8655" w:rsidR="00634B11" w:rsidRDefault="00634B11" w:rsidP="00634B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48E0B11" w14:textId="5AC8CDBC" w:rsidR="00634B11" w:rsidRPr="0084745D" w:rsidRDefault="00634B11" w:rsidP="00634B11">
            <w:pPr>
              <w:pStyle w:val="TAL"/>
              <w:jc w:val="center"/>
            </w:pPr>
            <w:r w:rsidRPr="0084745D">
              <w:t>SP-24172</w:t>
            </w:r>
            <w:r>
              <w:t>3</w:t>
            </w:r>
          </w:p>
        </w:tc>
        <w:tc>
          <w:tcPr>
            <w:tcW w:w="567" w:type="dxa"/>
            <w:tcBorders>
              <w:top w:val="single" w:sz="6" w:space="0" w:color="auto"/>
              <w:left w:val="single" w:sz="6" w:space="0" w:color="auto"/>
              <w:bottom w:val="single" w:sz="6" w:space="0" w:color="auto"/>
              <w:right w:val="single" w:sz="6" w:space="0" w:color="auto"/>
            </w:tcBorders>
          </w:tcPr>
          <w:p w14:paraId="084B83BD" w14:textId="732D7E3A" w:rsidR="00634B11" w:rsidRDefault="00634B11" w:rsidP="00634B11">
            <w:pPr>
              <w:pStyle w:val="TAL"/>
              <w:rPr>
                <w:snapToGrid w:val="0"/>
              </w:rPr>
            </w:pPr>
            <w:r>
              <w:rPr>
                <w:snapToGrid w:val="0"/>
              </w:rPr>
              <w:t>0368</w:t>
            </w:r>
          </w:p>
        </w:tc>
        <w:tc>
          <w:tcPr>
            <w:tcW w:w="426" w:type="dxa"/>
            <w:tcBorders>
              <w:top w:val="single" w:sz="6" w:space="0" w:color="auto"/>
              <w:left w:val="single" w:sz="6" w:space="0" w:color="auto"/>
              <w:bottom w:val="single" w:sz="6" w:space="0" w:color="auto"/>
              <w:right w:val="single" w:sz="6" w:space="0" w:color="auto"/>
            </w:tcBorders>
          </w:tcPr>
          <w:p w14:paraId="5409A72D" w14:textId="02EB1CF4" w:rsidR="00634B11" w:rsidRDefault="00634B11" w:rsidP="00634B1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115F480F" w14:textId="33157155" w:rsidR="00634B11" w:rsidRDefault="00634B11" w:rsidP="00634B11">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0F5C31B5" w14:textId="7ACC02B0" w:rsidR="00634B11" w:rsidRPr="0084745D" w:rsidRDefault="00634B11" w:rsidP="00634B11">
            <w:pPr>
              <w:pStyle w:val="TAL"/>
              <w:rPr>
                <w:noProof/>
              </w:rPr>
            </w:pPr>
            <w:r w:rsidRPr="00634B11">
              <w:rPr>
                <w:noProof/>
              </w:rPr>
              <w:t>Adding information elements to ad hoc group data session</w:t>
            </w:r>
          </w:p>
        </w:tc>
        <w:tc>
          <w:tcPr>
            <w:tcW w:w="708" w:type="dxa"/>
            <w:tcBorders>
              <w:top w:val="single" w:sz="6" w:space="0" w:color="auto"/>
              <w:left w:val="single" w:sz="6" w:space="0" w:color="auto"/>
              <w:bottom w:val="single" w:sz="6" w:space="0" w:color="auto"/>
              <w:right w:val="single" w:sz="6" w:space="0" w:color="auto"/>
            </w:tcBorders>
          </w:tcPr>
          <w:p w14:paraId="5EEBA074" w14:textId="184DD868" w:rsidR="00634B11" w:rsidRDefault="00634B11" w:rsidP="00634B11">
            <w:pPr>
              <w:pStyle w:val="TAL"/>
              <w:rPr>
                <w:snapToGrid w:val="0"/>
              </w:rPr>
            </w:pPr>
            <w:r>
              <w:rPr>
                <w:snapToGrid w:val="0"/>
              </w:rPr>
              <w:t>19.5.0</w:t>
            </w:r>
          </w:p>
        </w:tc>
      </w:tr>
      <w:tr w:rsidR="00F325FD" w:rsidRPr="00FF42F5" w14:paraId="7758A433" w14:textId="77777777" w:rsidTr="00DA7C4A">
        <w:tc>
          <w:tcPr>
            <w:tcW w:w="800" w:type="dxa"/>
            <w:tcBorders>
              <w:top w:val="single" w:sz="6" w:space="0" w:color="auto"/>
              <w:left w:val="single" w:sz="6" w:space="0" w:color="auto"/>
              <w:bottom w:val="single" w:sz="6" w:space="0" w:color="auto"/>
              <w:right w:val="single" w:sz="6" w:space="0" w:color="auto"/>
            </w:tcBorders>
          </w:tcPr>
          <w:p w14:paraId="146CBAB3" w14:textId="62C94AEC" w:rsidR="00F325FD" w:rsidRDefault="00F325FD" w:rsidP="00F325FD">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2A432B59" w14:textId="5F4C270F" w:rsidR="00F325FD" w:rsidRDefault="00F325FD" w:rsidP="00F325FD">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6DE2CE02" w14:textId="7D533461" w:rsidR="00F325FD" w:rsidRPr="0084745D" w:rsidRDefault="00F325FD" w:rsidP="00F325FD">
            <w:pPr>
              <w:pStyle w:val="TAL"/>
              <w:jc w:val="center"/>
            </w:pPr>
            <w:r w:rsidRPr="0084745D">
              <w:t>SP-24172</w:t>
            </w:r>
            <w:r>
              <w:t>2</w:t>
            </w:r>
          </w:p>
        </w:tc>
        <w:tc>
          <w:tcPr>
            <w:tcW w:w="567" w:type="dxa"/>
            <w:tcBorders>
              <w:top w:val="single" w:sz="6" w:space="0" w:color="auto"/>
              <w:left w:val="single" w:sz="6" w:space="0" w:color="auto"/>
              <w:bottom w:val="single" w:sz="6" w:space="0" w:color="auto"/>
              <w:right w:val="single" w:sz="6" w:space="0" w:color="auto"/>
            </w:tcBorders>
          </w:tcPr>
          <w:p w14:paraId="31060EA9" w14:textId="72DDA020" w:rsidR="00F325FD" w:rsidRDefault="00F325FD" w:rsidP="00F325FD">
            <w:pPr>
              <w:pStyle w:val="TAL"/>
              <w:rPr>
                <w:snapToGrid w:val="0"/>
              </w:rPr>
            </w:pPr>
            <w:r>
              <w:rPr>
                <w:snapToGrid w:val="0"/>
              </w:rPr>
              <w:t>0369</w:t>
            </w:r>
          </w:p>
        </w:tc>
        <w:tc>
          <w:tcPr>
            <w:tcW w:w="426" w:type="dxa"/>
            <w:tcBorders>
              <w:top w:val="single" w:sz="6" w:space="0" w:color="auto"/>
              <w:left w:val="single" w:sz="6" w:space="0" w:color="auto"/>
              <w:bottom w:val="single" w:sz="6" w:space="0" w:color="auto"/>
              <w:right w:val="single" w:sz="6" w:space="0" w:color="auto"/>
            </w:tcBorders>
          </w:tcPr>
          <w:p w14:paraId="506D493A" w14:textId="7075F7F7" w:rsidR="00F325FD" w:rsidRDefault="00F325FD" w:rsidP="00F325FD">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0B9F1C20" w14:textId="78B6C320" w:rsidR="00F325FD" w:rsidRDefault="00F325FD" w:rsidP="00F325FD">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tcPr>
          <w:p w14:paraId="7206BA3C" w14:textId="4720F65D" w:rsidR="00F325FD" w:rsidRPr="00634B11" w:rsidRDefault="00F325FD" w:rsidP="00F325FD">
            <w:pPr>
              <w:pStyle w:val="TAL"/>
              <w:rPr>
                <w:noProof/>
              </w:rPr>
            </w:pPr>
            <w:r w:rsidRPr="00F325FD">
              <w:rPr>
                <w:noProof/>
              </w:rPr>
              <w:t>Clarification for Location user profile for MCData</w:t>
            </w:r>
          </w:p>
        </w:tc>
        <w:tc>
          <w:tcPr>
            <w:tcW w:w="708" w:type="dxa"/>
            <w:tcBorders>
              <w:top w:val="single" w:sz="6" w:space="0" w:color="auto"/>
              <w:left w:val="single" w:sz="6" w:space="0" w:color="auto"/>
              <w:bottom w:val="single" w:sz="6" w:space="0" w:color="auto"/>
              <w:right w:val="single" w:sz="6" w:space="0" w:color="auto"/>
            </w:tcBorders>
          </w:tcPr>
          <w:p w14:paraId="07237BFF" w14:textId="4701F359" w:rsidR="00F325FD" w:rsidRDefault="00F325FD" w:rsidP="00F325FD">
            <w:pPr>
              <w:pStyle w:val="TAL"/>
              <w:rPr>
                <w:snapToGrid w:val="0"/>
              </w:rPr>
            </w:pPr>
            <w:r>
              <w:rPr>
                <w:snapToGrid w:val="0"/>
              </w:rPr>
              <w:t>19.5.0</w:t>
            </w:r>
          </w:p>
        </w:tc>
      </w:tr>
      <w:tr w:rsidR="00640ED0" w:rsidRPr="00FF42F5" w14:paraId="3A4D2C9E" w14:textId="77777777" w:rsidTr="00DA7C4A">
        <w:tc>
          <w:tcPr>
            <w:tcW w:w="800" w:type="dxa"/>
            <w:tcBorders>
              <w:top w:val="single" w:sz="6" w:space="0" w:color="auto"/>
              <w:left w:val="single" w:sz="6" w:space="0" w:color="auto"/>
              <w:bottom w:val="single" w:sz="6" w:space="0" w:color="auto"/>
              <w:right w:val="single" w:sz="6" w:space="0" w:color="auto"/>
            </w:tcBorders>
          </w:tcPr>
          <w:p w14:paraId="47060562" w14:textId="43E1D291" w:rsidR="00640ED0" w:rsidRDefault="00640ED0" w:rsidP="00640ED0">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4D095B44" w14:textId="4957D573" w:rsidR="00640ED0" w:rsidRDefault="00640ED0" w:rsidP="00640ED0">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AFF284D" w14:textId="26DC62A2" w:rsidR="00640ED0" w:rsidRPr="0084745D" w:rsidRDefault="00640ED0" w:rsidP="00640ED0">
            <w:pPr>
              <w:pStyle w:val="TAL"/>
              <w:jc w:val="center"/>
            </w:pPr>
            <w:r w:rsidRPr="0084745D">
              <w:t>SP-2417</w:t>
            </w:r>
            <w:r>
              <w:t>07</w:t>
            </w:r>
          </w:p>
        </w:tc>
        <w:tc>
          <w:tcPr>
            <w:tcW w:w="567" w:type="dxa"/>
            <w:tcBorders>
              <w:top w:val="single" w:sz="6" w:space="0" w:color="auto"/>
              <w:left w:val="single" w:sz="6" w:space="0" w:color="auto"/>
              <w:bottom w:val="single" w:sz="6" w:space="0" w:color="auto"/>
              <w:right w:val="single" w:sz="6" w:space="0" w:color="auto"/>
            </w:tcBorders>
          </w:tcPr>
          <w:p w14:paraId="29BA01B1" w14:textId="1BCB6D9D" w:rsidR="00640ED0" w:rsidRDefault="00640ED0" w:rsidP="00640ED0">
            <w:pPr>
              <w:pStyle w:val="TAL"/>
              <w:rPr>
                <w:snapToGrid w:val="0"/>
              </w:rPr>
            </w:pPr>
            <w:r>
              <w:rPr>
                <w:snapToGrid w:val="0"/>
              </w:rPr>
              <w:t>0371</w:t>
            </w:r>
          </w:p>
        </w:tc>
        <w:tc>
          <w:tcPr>
            <w:tcW w:w="426" w:type="dxa"/>
            <w:tcBorders>
              <w:top w:val="single" w:sz="6" w:space="0" w:color="auto"/>
              <w:left w:val="single" w:sz="6" w:space="0" w:color="auto"/>
              <w:bottom w:val="single" w:sz="6" w:space="0" w:color="auto"/>
              <w:right w:val="single" w:sz="6" w:space="0" w:color="auto"/>
            </w:tcBorders>
          </w:tcPr>
          <w:p w14:paraId="5FDFB68B" w14:textId="05E355FC" w:rsidR="00640ED0" w:rsidRDefault="00640ED0" w:rsidP="00640ED0">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tcPr>
          <w:p w14:paraId="246AEB22" w14:textId="6F1CBC8E" w:rsidR="00640ED0" w:rsidRDefault="00640ED0" w:rsidP="00640ED0">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34CB3BC3" w14:textId="29E3CAAC" w:rsidR="00640ED0" w:rsidRPr="00F325FD" w:rsidRDefault="00640ED0" w:rsidP="00640ED0">
            <w:pPr>
              <w:pStyle w:val="TAL"/>
              <w:rPr>
                <w:noProof/>
              </w:rPr>
            </w:pPr>
            <w:r w:rsidRPr="00640ED0">
              <w:rPr>
                <w:noProof/>
              </w:rPr>
              <w:t>Corrections to the FD file removal procedures</w:t>
            </w:r>
          </w:p>
        </w:tc>
        <w:tc>
          <w:tcPr>
            <w:tcW w:w="708" w:type="dxa"/>
            <w:tcBorders>
              <w:top w:val="single" w:sz="6" w:space="0" w:color="auto"/>
              <w:left w:val="single" w:sz="6" w:space="0" w:color="auto"/>
              <w:bottom w:val="single" w:sz="6" w:space="0" w:color="auto"/>
              <w:right w:val="single" w:sz="6" w:space="0" w:color="auto"/>
            </w:tcBorders>
          </w:tcPr>
          <w:p w14:paraId="73C07B75" w14:textId="57FDF030" w:rsidR="00640ED0" w:rsidRDefault="00640ED0" w:rsidP="00640ED0">
            <w:pPr>
              <w:pStyle w:val="TAL"/>
              <w:rPr>
                <w:snapToGrid w:val="0"/>
              </w:rPr>
            </w:pPr>
            <w:r>
              <w:rPr>
                <w:snapToGrid w:val="0"/>
              </w:rPr>
              <w:t>19.5.0</w:t>
            </w:r>
          </w:p>
        </w:tc>
      </w:tr>
      <w:tr w:rsidR="00EC4311" w:rsidRPr="00FF42F5" w14:paraId="4246F76E" w14:textId="77777777" w:rsidTr="00DA7C4A">
        <w:tc>
          <w:tcPr>
            <w:tcW w:w="800" w:type="dxa"/>
            <w:tcBorders>
              <w:top w:val="single" w:sz="6" w:space="0" w:color="auto"/>
              <w:left w:val="single" w:sz="6" w:space="0" w:color="auto"/>
              <w:bottom w:val="single" w:sz="6" w:space="0" w:color="auto"/>
              <w:right w:val="single" w:sz="6" w:space="0" w:color="auto"/>
            </w:tcBorders>
          </w:tcPr>
          <w:p w14:paraId="7C664BAB" w14:textId="07F3734B" w:rsidR="00EC4311" w:rsidRDefault="00EC4311" w:rsidP="00EC43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7B71DA73" w14:textId="219AB8A0" w:rsidR="00EC4311" w:rsidRDefault="00EC4311" w:rsidP="00EC43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59D66D61" w14:textId="0AEE4F24" w:rsidR="00EC4311" w:rsidRPr="0084745D" w:rsidRDefault="00EC4311" w:rsidP="00EC4311">
            <w:pPr>
              <w:pStyle w:val="TAL"/>
              <w:jc w:val="center"/>
            </w:pPr>
            <w:r w:rsidRPr="0084745D">
              <w:t>SP-2417</w:t>
            </w:r>
            <w:r w:rsidR="008353D7">
              <w:t>23</w:t>
            </w:r>
          </w:p>
        </w:tc>
        <w:tc>
          <w:tcPr>
            <w:tcW w:w="567" w:type="dxa"/>
            <w:tcBorders>
              <w:top w:val="single" w:sz="6" w:space="0" w:color="auto"/>
              <w:left w:val="single" w:sz="6" w:space="0" w:color="auto"/>
              <w:bottom w:val="single" w:sz="6" w:space="0" w:color="auto"/>
              <w:right w:val="single" w:sz="6" w:space="0" w:color="auto"/>
            </w:tcBorders>
          </w:tcPr>
          <w:p w14:paraId="122F08F8" w14:textId="636C51B6" w:rsidR="00EC4311" w:rsidRDefault="00EC4311" w:rsidP="00EC4311">
            <w:pPr>
              <w:pStyle w:val="TAL"/>
              <w:rPr>
                <w:snapToGrid w:val="0"/>
              </w:rPr>
            </w:pPr>
            <w:r>
              <w:rPr>
                <w:snapToGrid w:val="0"/>
              </w:rPr>
              <w:t>0373</w:t>
            </w:r>
          </w:p>
        </w:tc>
        <w:tc>
          <w:tcPr>
            <w:tcW w:w="426" w:type="dxa"/>
            <w:tcBorders>
              <w:top w:val="single" w:sz="6" w:space="0" w:color="auto"/>
              <w:left w:val="single" w:sz="6" w:space="0" w:color="auto"/>
              <w:bottom w:val="single" w:sz="6" w:space="0" w:color="auto"/>
              <w:right w:val="single" w:sz="6" w:space="0" w:color="auto"/>
            </w:tcBorders>
          </w:tcPr>
          <w:p w14:paraId="3177C6B2" w14:textId="5BF51586" w:rsidR="00EC4311" w:rsidRDefault="008353D7" w:rsidP="00EC431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B0E61C5" w14:textId="1FA09D1C" w:rsidR="00EC4311" w:rsidRDefault="008353D7" w:rsidP="00EC4311">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1C9AADE" w14:textId="7AF007CF" w:rsidR="00EC4311" w:rsidRPr="00640ED0" w:rsidRDefault="008353D7" w:rsidP="00EC4311">
            <w:pPr>
              <w:pStyle w:val="TAL"/>
              <w:rPr>
                <w:noProof/>
              </w:rPr>
            </w:pPr>
            <w:r w:rsidRPr="008353D7">
              <w:rPr>
                <w:noProof/>
              </w:rPr>
              <w:t>Update the ad-hoc group call modify procedures</w:t>
            </w:r>
          </w:p>
        </w:tc>
        <w:tc>
          <w:tcPr>
            <w:tcW w:w="708" w:type="dxa"/>
            <w:tcBorders>
              <w:top w:val="single" w:sz="6" w:space="0" w:color="auto"/>
              <w:left w:val="single" w:sz="6" w:space="0" w:color="auto"/>
              <w:bottom w:val="single" w:sz="6" w:space="0" w:color="auto"/>
              <w:right w:val="single" w:sz="6" w:space="0" w:color="auto"/>
            </w:tcBorders>
          </w:tcPr>
          <w:p w14:paraId="40ACDA7E" w14:textId="560D0A27" w:rsidR="00EC4311" w:rsidRDefault="00EC4311" w:rsidP="00EC4311">
            <w:pPr>
              <w:pStyle w:val="TAL"/>
              <w:rPr>
                <w:snapToGrid w:val="0"/>
              </w:rPr>
            </w:pPr>
            <w:r>
              <w:rPr>
                <w:snapToGrid w:val="0"/>
              </w:rPr>
              <w:t>19.5.0</w:t>
            </w:r>
          </w:p>
        </w:tc>
      </w:tr>
      <w:tr w:rsidR="008E4D3B" w:rsidRPr="00FF42F5" w14:paraId="5A76D956" w14:textId="77777777" w:rsidTr="00DA7C4A">
        <w:tc>
          <w:tcPr>
            <w:tcW w:w="800" w:type="dxa"/>
            <w:tcBorders>
              <w:top w:val="single" w:sz="6" w:space="0" w:color="auto"/>
              <w:left w:val="single" w:sz="6" w:space="0" w:color="auto"/>
              <w:bottom w:val="single" w:sz="6" w:space="0" w:color="auto"/>
              <w:right w:val="single" w:sz="6" w:space="0" w:color="auto"/>
            </w:tcBorders>
          </w:tcPr>
          <w:p w14:paraId="5EE334CD" w14:textId="774B2C66" w:rsidR="008E4D3B" w:rsidRDefault="008E4D3B" w:rsidP="008E4D3B">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4D6D745D" w14:textId="19F332AD" w:rsidR="008E4D3B" w:rsidRDefault="008E4D3B" w:rsidP="008E4D3B">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B15F018" w14:textId="36CD1F92" w:rsidR="008E4D3B" w:rsidRPr="0084745D" w:rsidRDefault="008E4D3B" w:rsidP="008E4D3B">
            <w:pPr>
              <w:pStyle w:val="TAL"/>
              <w:jc w:val="center"/>
            </w:pPr>
            <w:r w:rsidRPr="0084745D">
              <w:t>SP-2417</w:t>
            </w:r>
            <w:r>
              <w:t>2</w:t>
            </w:r>
            <w:r w:rsidR="00652B9A">
              <w:t>2</w:t>
            </w:r>
          </w:p>
        </w:tc>
        <w:tc>
          <w:tcPr>
            <w:tcW w:w="567" w:type="dxa"/>
            <w:tcBorders>
              <w:top w:val="single" w:sz="6" w:space="0" w:color="auto"/>
              <w:left w:val="single" w:sz="6" w:space="0" w:color="auto"/>
              <w:bottom w:val="single" w:sz="6" w:space="0" w:color="auto"/>
              <w:right w:val="single" w:sz="6" w:space="0" w:color="auto"/>
            </w:tcBorders>
          </w:tcPr>
          <w:p w14:paraId="13A8C088" w14:textId="63A3001D" w:rsidR="008E4D3B" w:rsidRDefault="008E4D3B" w:rsidP="008E4D3B">
            <w:pPr>
              <w:pStyle w:val="TAL"/>
              <w:rPr>
                <w:snapToGrid w:val="0"/>
              </w:rPr>
            </w:pPr>
            <w:r>
              <w:rPr>
                <w:snapToGrid w:val="0"/>
              </w:rPr>
              <w:t>0374</w:t>
            </w:r>
          </w:p>
        </w:tc>
        <w:tc>
          <w:tcPr>
            <w:tcW w:w="426" w:type="dxa"/>
            <w:tcBorders>
              <w:top w:val="single" w:sz="6" w:space="0" w:color="auto"/>
              <w:left w:val="single" w:sz="6" w:space="0" w:color="auto"/>
              <w:bottom w:val="single" w:sz="6" w:space="0" w:color="auto"/>
              <w:right w:val="single" w:sz="6" w:space="0" w:color="auto"/>
            </w:tcBorders>
          </w:tcPr>
          <w:p w14:paraId="4BEEE5F7" w14:textId="4FC7DD7E" w:rsidR="008E4D3B" w:rsidRDefault="008E4D3B" w:rsidP="008E4D3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6F9164A" w14:textId="41891459" w:rsidR="008E4D3B" w:rsidRDefault="008E4D3B" w:rsidP="008E4D3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CD8DB64" w14:textId="7E38FE6F" w:rsidR="008E4D3B" w:rsidRPr="008353D7" w:rsidRDefault="008E4D3B" w:rsidP="008E4D3B">
            <w:pPr>
              <w:pStyle w:val="TAL"/>
              <w:rPr>
                <w:noProof/>
              </w:rPr>
            </w:pPr>
            <w:r w:rsidRPr="008E4D3B">
              <w:rPr>
                <w:noProof/>
              </w:rPr>
              <w:t>Corrections of MCPTT term used in MCData</w:t>
            </w:r>
          </w:p>
        </w:tc>
        <w:tc>
          <w:tcPr>
            <w:tcW w:w="708" w:type="dxa"/>
            <w:tcBorders>
              <w:top w:val="single" w:sz="6" w:space="0" w:color="auto"/>
              <w:left w:val="single" w:sz="6" w:space="0" w:color="auto"/>
              <w:bottom w:val="single" w:sz="6" w:space="0" w:color="auto"/>
              <w:right w:val="single" w:sz="6" w:space="0" w:color="auto"/>
            </w:tcBorders>
          </w:tcPr>
          <w:p w14:paraId="6665623E" w14:textId="6AB6F22E" w:rsidR="008E4D3B" w:rsidRDefault="008E4D3B" w:rsidP="008E4D3B">
            <w:pPr>
              <w:pStyle w:val="TAL"/>
              <w:rPr>
                <w:snapToGrid w:val="0"/>
              </w:rPr>
            </w:pPr>
            <w:r>
              <w:rPr>
                <w:snapToGrid w:val="0"/>
              </w:rPr>
              <w:t>19.5.0</w:t>
            </w:r>
          </w:p>
        </w:tc>
      </w:tr>
      <w:tr w:rsidR="006643C5" w:rsidRPr="00FF42F5" w14:paraId="324F61AB" w14:textId="77777777" w:rsidTr="00DA7C4A">
        <w:tc>
          <w:tcPr>
            <w:tcW w:w="800" w:type="dxa"/>
            <w:tcBorders>
              <w:top w:val="single" w:sz="6" w:space="0" w:color="auto"/>
              <w:left w:val="single" w:sz="6" w:space="0" w:color="auto"/>
              <w:bottom w:val="single" w:sz="6" w:space="0" w:color="auto"/>
              <w:right w:val="single" w:sz="6" w:space="0" w:color="auto"/>
            </w:tcBorders>
          </w:tcPr>
          <w:p w14:paraId="70B1413F" w14:textId="7042F953" w:rsidR="006643C5" w:rsidRDefault="006643C5" w:rsidP="006643C5">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tcPr>
          <w:p w14:paraId="5B20F2BD" w14:textId="14EBD366" w:rsidR="006643C5" w:rsidRDefault="006643C5" w:rsidP="006643C5">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tcPr>
          <w:p w14:paraId="1A0D2962" w14:textId="632FD4D0" w:rsidR="006643C5" w:rsidRPr="0084745D" w:rsidRDefault="006643C5" w:rsidP="006643C5">
            <w:pPr>
              <w:pStyle w:val="TAL"/>
              <w:jc w:val="center"/>
            </w:pPr>
            <w:r w:rsidRPr="006643C5">
              <w:t>SP-250211</w:t>
            </w:r>
          </w:p>
        </w:tc>
        <w:tc>
          <w:tcPr>
            <w:tcW w:w="567" w:type="dxa"/>
            <w:tcBorders>
              <w:top w:val="single" w:sz="6" w:space="0" w:color="auto"/>
              <w:left w:val="single" w:sz="6" w:space="0" w:color="auto"/>
              <w:bottom w:val="single" w:sz="6" w:space="0" w:color="auto"/>
              <w:right w:val="single" w:sz="6" w:space="0" w:color="auto"/>
            </w:tcBorders>
          </w:tcPr>
          <w:p w14:paraId="05F95D96" w14:textId="6502E861" w:rsidR="006643C5" w:rsidRDefault="006643C5" w:rsidP="006643C5">
            <w:pPr>
              <w:pStyle w:val="TAL"/>
              <w:rPr>
                <w:snapToGrid w:val="0"/>
              </w:rPr>
            </w:pPr>
            <w:r>
              <w:rPr>
                <w:snapToGrid w:val="0"/>
              </w:rPr>
              <w:t>0376</w:t>
            </w:r>
          </w:p>
        </w:tc>
        <w:tc>
          <w:tcPr>
            <w:tcW w:w="426" w:type="dxa"/>
            <w:tcBorders>
              <w:top w:val="single" w:sz="6" w:space="0" w:color="auto"/>
              <w:left w:val="single" w:sz="6" w:space="0" w:color="auto"/>
              <w:bottom w:val="single" w:sz="6" w:space="0" w:color="auto"/>
              <w:right w:val="single" w:sz="6" w:space="0" w:color="auto"/>
            </w:tcBorders>
          </w:tcPr>
          <w:p w14:paraId="4A87F3D2" w14:textId="2DAA8861" w:rsidR="006643C5" w:rsidRDefault="006643C5" w:rsidP="006643C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CA19F32" w14:textId="023EC8AF" w:rsidR="006643C5" w:rsidRDefault="006643C5" w:rsidP="006643C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3F652E2F" w14:textId="5BC3FDC1" w:rsidR="006643C5" w:rsidRPr="008E4D3B" w:rsidRDefault="006643C5" w:rsidP="006643C5">
            <w:pPr>
              <w:pStyle w:val="TAL"/>
              <w:rPr>
                <w:noProof/>
              </w:rPr>
            </w:pPr>
            <w:r w:rsidRPr="006643C5">
              <w:rPr>
                <w:noProof/>
              </w:rPr>
              <w:t>Remove MCData recording from Rel-19</w:t>
            </w:r>
          </w:p>
        </w:tc>
        <w:tc>
          <w:tcPr>
            <w:tcW w:w="708" w:type="dxa"/>
            <w:tcBorders>
              <w:top w:val="single" w:sz="6" w:space="0" w:color="auto"/>
              <w:left w:val="single" w:sz="6" w:space="0" w:color="auto"/>
              <w:bottom w:val="single" w:sz="6" w:space="0" w:color="auto"/>
              <w:right w:val="single" w:sz="6" w:space="0" w:color="auto"/>
            </w:tcBorders>
          </w:tcPr>
          <w:p w14:paraId="27A9A5EE" w14:textId="15034985" w:rsidR="006643C5" w:rsidRDefault="006643C5" w:rsidP="006643C5">
            <w:pPr>
              <w:pStyle w:val="TAL"/>
              <w:rPr>
                <w:snapToGrid w:val="0"/>
              </w:rPr>
            </w:pPr>
            <w:r>
              <w:rPr>
                <w:snapToGrid w:val="0"/>
              </w:rPr>
              <w:t>19.6.0</w:t>
            </w:r>
          </w:p>
        </w:tc>
      </w:tr>
      <w:tr w:rsidR="008C0154" w:rsidRPr="00FF42F5" w14:paraId="3658E7B9" w14:textId="77777777" w:rsidTr="00DA7C4A">
        <w:tc>
          <w:tcPr>
            <w:tcW w:w="800" w:type="dxa"/>
            <w:tcBorders>
              <w:top w:val="single" w:sz="6" w:space="0" w:color="auto"/>
              <w:left w:val="single" w:sz="6" w:space="0" w:color="auto"/>
              <w:bottom w:val="single" w:sz="6" w:space="0" w:color="auto"/>
              <w:right w:val="single" w:sz="6" w:space="0" w:color="auto"/>
            </w:tcBorders>
          </w:tcPr>
          <w:p w14:paraId="5146211B" w14:textId="7E9D720A" w:rsidR="008C0154" w:rsidRDefault="008C0154" w:rsidP="008C0154">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tcPr>
          <w:p w14:paraId="0A70FB61" w14:textId="792CDD9E" w:rsidR="008C0154" w:rsidRDefault="008C0154" w:rsidP="008C0154">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tcPr>
          <w:p w14:paraId="2B68614D" w14:textId="4A07DAA1" w:rsidR="008C0154" w:rsidRPr="006643C5" w:rsidRDefault="008C0154" w:rsidP="008C0154">
            <w:pPr>
              <w:pStyle w:val="TAL"/>
              <w:jc w:val="center"/>
            </w:pPr>
            <w:r w:rsidRPr="006643C5">
              <w:t>SP-250</w:t>
            </w:r>
            <w:r>
              <w:t>199</w:t>
            </w:r>
          </w:p>
        </w:tc>
        <w:tc>
          <w:tcPr>
            <w:tcW w:w="567" w:type="dxa"/>
            <w:tcBorders>
              <w:top w:val="single" w:sz="6" w:space="0" w:color="auto"/>
              <w:left w:val="single" w:sz="6" w:space="0" w:color="auto"/>
              <w:bottom w:val="single" w:sz="6" w:space="0" w:color="auto"/>
              <w:right w:val="single" w:sz="6" w:space="0" w:color="auto"/>
            </w:tcBorders>
          </w:tcPr>
          <w:p w14:paraId="5E698F21" w14:textId="518193AC" w:rsidR="008C0154" w:rsidRDefault="008C0154" w:rsidP="008C0154">
            <w:pPr>
              <w:pStyle w:val="TAL"/>
              <w:rPr>
                <w:snapToGrid w:val="0"/>
              </w:rPr>
            </w:pPr>
            <w:r>
              <w:rPr>
                <w:snapToGrid w:val="0"/>
              </w:rPr>
              <w:t>0378</w:t>
            </w:r>
          </w:p>
        </w:tc>
        <w:tc>
          <w:tcPr>
            <w:tcW w:w="426" w:type="dxa"/>
            <w:tcBorders>
              <w:top w:val="single" w:sz="6" w:space="0" w:color="auto"/>
              <w:left w:val="single" w:sz="6" w:space="0" w:color="auto"/>
              <w:bottom w:val="single" w:sz="6" w:space="0" w:color="auto"/>
              <w:right w:val="single" w:sz="6" w:space="0" w:color="auto"/>
            </w:tcBorders>
          </w:tcPr>
          <w:p w14:paraId="12A4BBC2" w14:textId="748ACB99" w:rsidR="008C0154" w:rsidRDefault="008C0154" w:rsidP="008C015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4C3C1FD" w14:textId="1F493ED1" w:rsidR="008C0154" w:rsidRDefault="008C0154" w:rsidP="008C0154">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74F5EFCF" w14:textId="4CF6F7F0" w:rsidR="008C0154" w:rsidRPr="006643C5" w:rsidRDefault="008C0154" w:rsidP="008C0154">
            <w:pPr>
              <w:pStyle w:val="TAL"/>
              <w:rPr>
                <w:noProof/>
              </w:rPr>
            </w:pPr>
            <w:r w:rsidRPr="008C0154">
              <w:rPr>
                <w:noProof/>
              </w:rPr>
              <w:t>Adding the Off-network functional model</w:t>
            </w:r>
          </w:p>
        </w:tc>
        <w:tc>
          <w:tcPr>
            <w:tcW w:w="708" w:type="dxa"/>
            <w:tcBorders>
              <w:top w:val="single" w:sz="6" w:space="0" w:color="auto"/>
              <w:left w:val="single" w:sz="6" w:space="0" w:color="auto"/>
              <w:bottom w:val="single" w:sz="6" w:space="0" w:color="auto"/>
              <w:right w:val="single" w:sz="6" w:space="0" w:color="auto"/>
            </w:tcBorders>
          </w:tcPr>
          <w:p w14:paraId="19FDBD6E" w14:textId="2BCF1C35" w:rsidR="008C0154" w:rsidRDefault="008C0154" w:rsidP="008C0154">
            <w:pPr>
              <w:pStyle w:val="TAL"/>
              <w:rPr>
                <w:snapToGrid w:val="0"/>
              </w:rPr>
            </w:pPr>
            <w:r>
              <w:rPr>
                <w:snapToGrid w:val="0"/>
              </w:rPr>
              <w:t>19.6.0</w:t>
            </w:r>
          </w:p>
        </w:tc>
      </w:tr>
      <w:tr w:rsidR="008A2142" w:rsidRPr="00FF42F5" w14:paraId="29CF3897" w14:textId="77777777" w:rsidTr="00DA7C4A">
        <w:tc>
          <w:tcPr>
            <w:tcW w:w="800" w:type="dxa"/>
            <w:tcBorders>
              <w:top w:val="single" w:sz="6" w:space="0" w:color="auto"/>
              <w:left w:val="single" w:sz="6" w:space="0" w:color="auto"/>
              <w:bottom w:val="single" w:sz="6" w:space="0" w:color="auto"/>
              <w:right w:val="single" w:sz="6" w:space="0" w:color="auto"/>
            </w:tcBorders>
          </w:tcPr>
          <w:p w14:paraId="7228FB13" w14:textId="6DFB980D" w:rsidR="008A2142" w:rsidRDefault="008A2142" w:rsidP="008A2142">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2934FE71" w14:textId="16093C90" w:rsidR="008A2142" w:rsidRDefault="008A2142" w:rsidP="008A2142">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7111F650" w14:textId="311471EE" w:rsidR="008A2142" w:rsidRPr="006643C5" w:rsidRDefault="008A2142" w:rsidP="008A2142">
            <w:pPr>
              <w:pStyle w:val="TAL"/>
              <w:jc w:val="center"/>
            </w:pPr>
            <w:r w:rsidRPr="008A2142">
              <w:t>SP-250603</w:t>
            </w:r>
          </w:p>
        </w:tc>
        <w:tc>
          <w:tcPr>
            <w:tcW w:w="567" w:type="dxa"/>
            <w:tcBorders>
              <w:top w:val="single" w:sz="6" w:space="0" w:color="auto"/>
              <w:left w:val="single" w:sz="6" w:space="0" w:color="auto"/>
              <w:bottom w:val="single" w:sz="6" w:space="0" w:color="auto"/>
              <w:right w:val="single" w:sz="6" w:space="0" w:color="auto"/>
            </w:tcBorders>
          </w:tcPr>
          <w:p w14:paraId="59233CEB" w14:textId="615C5FF7" w:rsidR="008A2142" w:rsidRDefault="008A2142" w:rsidP="008A2142">
            <w:pPr>
              <w:pStyle w:val="TAL"/>
              <w:rPr>
                <w:snapToGrid w:val="0"/>
              </w:rPr>
            </w:pPr>
            <w:r>
              <w:rPr>
                <w:snapToGrid w:val="0"/>
              </w:rPr>
              <w:t>0380</w:t>
            </w:r>
          </w:p>
        </w:tc>
        <w:tc>
          <w:tcPr>
            <w:tcW w:w="426" w:type="dxa"/>
            <w:tcBorders>
              <w:top w:val="single" w:sz="6" w:space="0" w:color="auto"/>
              <w:left w:val="single" w:sz="6" w:space="0" w:color="auto"/>
              <w:bottom w:val="single" w:sz="6" w:space="0" w:color="auto"/>
              <w:right w:val="single" w:sz="6" w:space="0" w:color="auto"/>
            </w:tcBorders>
          </w:tcPr>
          <w:p w14:paraId="37E4E5E7" w14:textId="318272DF" w:rsidR="008A2142" w:rsidRDefault="008A2142" w:rsidP="008A214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354A349" w14:textId="747DB37E" w:rsidR="008A2142" w:rsidRDefault="008A2142" w:rsidP="008A2142">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41091597" w14:textId="3C40CD8C" w:rsidR="008A2142" w:rsidRPr="008C0154" w:rsidRDefault="008A2142" w:rsidP="008A2142">
            <w:pPr>
              <w:pStyle w:val="TAL"/>
              <w:rPr>
                <w:noProof/>
              </w:rPr>
            </w:pPr>
            <w:r w:rsidRPr="008A2142">
              <w:rPr>
                <w:noProof/>
              </w:rPr>
              <w:t>Correction of clause 7.4.2.6.2</w:t>
            </w:r>
          </w:p>
        </w:tc>
        <w:tc>
          <w:tcPr>
            <w:tcW w:w="708" w:type="dxa"/>
            <w:tcBorders>
              <w:top w:val="single" w:sz="6" w:space="0" w:color="auto"/>
              <w:left w:val="single" w:sz="6" w:space="0" w:color="auto"/>
              <w:bottom w:val="single" w:sz="6" w:space="0" w:color="auto"/>
              <w:right w:val="single" w:sz="6" w:space="0" w:color="auto"/>
            </w:tcBorders>
          </w:tcPr>
          <w:p w14:paraId="148E152E" w14:textId="51668DA8" w:rsidR="008A2142" w:rsidRDefault="008A2142" w:rsidP="008A2142">
            <w:pPr>
              <w:pStyle w:val="TAL"/>
              <w:rPr>
                <w:snapToGrid w:val="0"/>
              </w:rPr>
            </w:pPr>
            <w:r>
              <w:rPr>
                <w:snapToGrid w:val="0"/>
              </w:rPr>
              <w:t>19.7.0</w:t>
            </w:r>
          </w:p>
        </w:tc>
      </w:tr>
      <w:tr w:rsidR="0014084E" w:rsidRPr="00FF42F5" w14:paraId="392F033A" w14:textId="77777777" w:rsidTr="00DA7C4A">
        <w:tc>
          <w:tcPr>
            <w:tcW w:w="800" w:type="dxa"/>
            <w:tcBorders>
              <w:top w:val="single" w:sz="6" w:space="0" w:color="auto"/>
              <w:left w:val="single" w:sz="6" w:space="0" w:color="auto"/>
              <w:bottom w:val="single" w:sz="6" w:space="0" w:color="auto"/>
              <w:right w:val="single" w:sz="6" w:space="0" w:color="auto"/>
            </w:tcBorders>
          </w:tcPr>
          <w:p w14:paraId="38709B36" w14:textId="69525F45" w:rsidR="0014084E" w:rsidRDefault="0014084E" w:rsidP="0014084E">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52FF27E1" w14:textId="181DC30B" w:rsidR="0014084E" w:rsidRDefault="0014084E" w:rsidP="0014084E">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21A9C499" w14:textId="2FCA653C" w:rsidR="0014084E" w:rsidRPr="008A2142" w:rsidRDefault="0014084E" w:rsidP="0014084E">
            <w:pPr>
              <w:pStyle w:val="TAL"/>
              <w:jc w:val="center"/>
            </w:pPr>
            <w:r w:rsidRPr="008A2142">
              <w:t>SP-25060</w:t>
            </w:r>
            <w:r>
              <w:t>8</w:t>
            </w:r>
          </w:p>
        </w:tc>
        <w:tc>
          <w:tcPr>
            <w:tcW w:w="567" w:type="dxa"/>
            <w:tcBorders>
              <w:top w:val="single" w:sz="6" w:space="0" w:color="auto"/>
              <w:left w:val="single" w:sz="6" w:space="0" w:color="auto"/>
              <w:bottom w:val="single" w:sz="6" w:space="0" w:color="auto"/>
              <w:right w:val="single" w:sz="6" w:space="0" w:color="auto"/>
            </w:tcBorders>
          </w:tcPr>
          <w:p w14:paraId="08E7DD9A" w14:textId="7642DE85" w:rsidR="0014084E" w:rsidRDefault="0014084E" w:rsidP="0014084E">
            <w:pPr>
              <w:pStyle w:val="TAL"/>
              <w:rPr>
                <w:snapToGrid w:val="0"/>
              </w:rPr>
            </w:pPr>
            <w:r>
              <w:rPr>
                <w:snapToGrid w:val="0"/>
              </w:rPr>
              <w:t>0383</w:t>
            </w:r>
          </w:p>
        </w:tc>
        <w:tc>
          <w:tcPr>
            <w:tcW w:w="426" w:type="dxa"/>
            <w:tcBorders>
              <w:top w:val="single" w:sz="6" w:space="0" w:color="auto"/>
              <w:left w:val="single" w:sz="6" w:space="0" w:color="auto"/>
              <w:bottom w:val="single" w:sz="6" w:space="0" w:color="auto"/>
              <w:right w:val="single" w:sz="6" w:space="0" w:color="auto"/>
            </w:tcBorders>
          </w:tcPr>
          <w:p w14:paraId="422D2361" w14:textId="45BE4817" w:rsidR="0014084E" w:rsidRDefault="0014084E" w:rsidP="0014084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8B31030" w14:textId="2FE077CB" w:rsidR="0014084E" w:rsidRDefault="0014084E" w:rsidP="0014084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tcPr>
          <w:p w14:paraId="6880D402" w14:textId="415D9F13" w:rsidR="0014084E" w:rsidRPr="008A2142" w:rsidRDefault="0014084E" w:rsidP="0014084E">
            <w:pPr>
              <w:pStyle w:val="TAL"/>
              <w:rPr>
                <w:noProof/>
              </w:rPr>
            </w:pPr>
            <w:r w:rsidRPr="0014084E">
              <w:rPr>
                <w:noProof/>
              </w:rPr>
              <w:t>Add statement to MCData ad hoc group communication about continuous updates to a group participant list based on criteria</w:t>
            </w:r>
          </w:p>
        </w:tc>
        <w:tc>
          <w:tcPr>
            <w:tcW w:w="708" w:type="dxa"/>
            <w:tcBorders>
              <w:top w:val="single" w:sz="6" w:space="0" w:color="auto"/>
              <w:left w:val="single" w:sz="6" w:space="0" w:color="auto"/>
              <w:bottom w:val="single" w:sz="6" w:space="0" w:color="auto"/>
              <w:right w:val="single" w:sz="6" w:space="0" w:color="auto"/>
            </w:tcBorders>
          </w:tcPr>
          <w:p w14:paraId="31523103" w14:textId="7B5A8CE1" w:rsidR="0014084E" w:rsidRDefault="0014084E" w:rsidP="0014084E">
            <w:pPr>
              <w:pStyle w:val="TAL"/>
              <w:rPr>
                <w:snapToGrid w:val="0"/>
              </w:rPr>
            </w:pPr>
            <w:r>
              <w:rPr>
                <w:snapToGrid w:val="0"/>
              </w:rPr>
              <w:t>19.7.0</w:t>
            </w:r>
          </w:p>
        </w:tc>
      </w:tr>
      <w:tr w:rsidR="00914302" w:rsidRPr="00FF42F5" w14:paraId="2F7C4565" w14:textId="77777777" w:rsidTr="00DA7C4A">
        <w:tc>
          <w:tcPr>
            <w:tcW w:w="800" w:type="dxa"/>
            <w:tcBorders>
              <w:top w:val="single" w:sz="6" w:space="0" w:color="auto"/>
              <w:left w:val="single" w:sz="6" w:space="0" w:color="auto"/>
              <w:bottom w:val="single" w:sz="6" w:space="0" w:color="auto"/>
              <w:right w:val="single" w:sz="6" w:space="0" w:color="auto"/>
            </w:tcBorders>
          </w:tcPr>
          <w:p w14:paraId="309B14F8" w14:textId="3377648C" w:rsidR="00914302" w:rsidRDefault="00914302" w:rsidP="00914302">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488049E1" w14:textId="4668A7F7" w:rsidR="00914302" w:rsidRDefault="00914302" w:rsidP="00914302">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7C9F2A21" w14:textId="2E48AA2E" w:rsidR="00914302" w:rsidRPr="008A2142" w:rsidRDefault="00914302" w:rsidP="00914302">
            <w:pPr>
              <w:pStyle w:val="TAL"/>
              <w:jc w:val="center"/>
            </w:pPr>
            <w:r w:rsidRPr="00914302">
              <w:t>SP-251057</w:t>
            </w:r>
          </w:p>
        </w:tc>
        <w:tc>
          <w:tcPr>
            <w:tcW w:w="567" w:type="dxa"/>
            <w:tcBorders>
              <w:top w:val="single" w:sz="6" w:space="0" w:color="auto"/>
              <w:left w:val="single" w:sz="6" w:space="0" w:color="auto"/>
              <w:bottom w:val="single" w:sz="6" w:space="0" w:color="auto"/>
              <w:right w:val="single" w:sz="6" w:space="0" w:color="auto"/>
            </w:tcBorders>
          </w:tcPr>
          <w:p w14:paraId="01203BB0" w14:textId="56D3CDDB" w:rsidR="00914302" w:rsidRDefault="00914302" w:rsidP="00914302">
            <w:pPr>
              <w:pStyle w:val="TAL"/>
              <w:rPr>
                <w:snapToGrid w:val="0"/>
              </w:rPr>
            </w:pPr>
            <w:r>
              <w:rPr>
                <w:snapToGrid w:val="0"/>
              </w:rPr>
              <w:t>0385</w:t>
            </w:r>
          </w:p>
        </w:tc>
        <w:tc>
          <w:tcPr>
            <w:tcW w:w="426" w:type="dxa"/>
            <w:tcBorders>
              <w:top w:val="single" w:sz="6" w:space="0" w:color="auto"/>
              <w:left w:val="single" w:sz="6" w:space="0" w:color="auto"/>
              <w:bottom w:val="single" w:sz="6" w:space="0" w:color="auto"/>
              <w:right w:val="single" w:sz="6" w:space="0" w:color="auto"/>
            </w:tcBorders>
          </w:tcPr>
          <w:p w14:paraId="4C9E809D" w14:textId="6A0279FA" w:rsidR="00914302" w:rsidRDefault="00914302" w:rsidP="0091430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77B8F148" w14:textId="371A35F1" w:rsidR="00914302" w:rsidRDefault="00914302" w:rsidP="0091430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0D0D5231" w14:textId="235D6330" w:rsidR="00914302" w:rsidRPr="0014084E" w:rsidRDefault="00914302" w:rsidP="00914302">
            <w:pPr>
              <w:pStyle w:val="TAL"/>
              <w:rPr>
                <w:noProof/>
              </w:rPr>
            </w:pPr>
            <w:r w:rsidRPr="00914302">
              <w:rPr>
                <w:noProof/>
              </w:rPr>
              <w:t>Removal of unneeded Transaction type IE</w:t>
            </w:r>
          </w:p>
        </w:tc>
        <w:tc>
          <w:tcPr>
            <w:tcW w:w="708" w:type="dxa"/>
            <w:tcBorders>
              <w:top w:val="single" w:sz="6" w:space="0" w:color="auto"/>
              <w:left w:val="single" w:sz="6" w:space="0" w:color="auto"/>
              <w:bottom w:val="single" w:sz="6" w:space="0" w:color="auto"/>
              <w:right w:val="single" w:sz="6" w:space="0" w:color="auto"/>
            </w:tcBorders>
          </w:tcPr>
          <w:p w14:paraId="5316DF2B" w14:textId="161699A3" w:rsidR="00914302" w:rsidRDefault="00914302" w:rsidP="00914302">
            <w:pPr>
              <w:pStyle w:val="TAL"/>
              <w:rPr>
                <w:snapToGrid w:val="0"/>
              </w:rPr>
            </w:pPr>
            <w:r>
              <w:rPr>
                <w:snapToGrid w:val="0"/>
              </w:rPr>
              <w:t>19.8.0</w:t>
            </w:r>
          </w:p>
        </w:tc>
      </w:tr>
      <w:tr w:rsidR="00B51280" w:rsidRPr="00FF42F5" w14:paraId="5301DE3E" w14:textId="77777777" w:rsidTr="00DA7C4A">
        <w:tc>
          <w:tcPr>
            <w:tcW w:w="800" w:type="dxa"/>
            <w:tcBorders>
              <w:top w:val="single" w:sz="6" w:space="0" w:color="auto"/>
              <w:left w:val="single" w:sz="6" w:space="0" w:color="auto"/>
              <w:bottom w:val="single" w:sz="6" w:space="0" w:color="auto"/>
              <w:right w:val="single" w:sz="6" w:space="0" w:color="auto"/>
            </w:tcBorders>
          </w:tcPr>
          <w:p w14:paraId="1F5EA223" w14:textId="4A82CDEA" w:rsidR="00B51280" w:rsidRDefault="00B51280" w:rsidP="00B51280">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0C7ED5DC" w14:textId="17227A07" w:rsidR="00B51280" w:rsidRDefault="00B51280" w:rsidP="00B51280">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78DF14C9" w14:textId="2DA51190" w:rsidR="00B51280" w:rsidRPr="00914302" w:rsidRDefault="00B51280" w:rsidP="00B51280">
            <w:pPr>
              <w:pStyle w:val="TAL"/>
              <w:jc w:val="center"/>
            </w:pPr>
            <w:r w:rsidRPr="00914302">
              <w:t>SP-25105</w:t>
            </w:r>
            <w:r w:rsidR="00241A1B">
              <w:t>9</w:t>
            </w:r>
          </w:p>
        </w:tc>
        <w:tc>
          <w:tcPr>
            <w:tcW w:w="567" w:type="dxa"/>
            <w:tcBorders>
              <w:top w:val="single" w:sz="6" w:space="0" w:color="auto"/>
              <w:left w:val="single" w:sz="6" w:space="0" w:color="auto"/>
              <w:bottom w:val="single" w:sz="6" w:space="0" w:color="auto"/>
              <w:right w:val="single" w:sz="6" w:space="0" w:color="auto"/>
            </w:tcBorders>
          </w:tcPr>
          <w:p w14:paraId="212D683F" w14:textId="3DC75703" w:rsidR="00B51280" w:rsidRDefault="00B51280" w:rsidP="00B51280">
            <w:pPr>
              <w:pStyle w:val="TAL"/>
              <w:rPr>
                <w:snapToGrid w:val="0"/>
              </w:rPr>
            </w:pPr>
            <w:r>
              <w:rPr>
                <w:snapToGrid w:val="0"/>
              </w:rPr>
              <w:t>0388</w:t>
            </w:r>
          </w:p>
        </w:tc>
        <w:tc>
          <w:tcPr>
            <w:tcW w:w="426" w:type="dxa"/>
            <w:tcBorders>
              <w:top w:val="single" w:sz="6" w:space="0" w:color="auto"/>
              <w:left w:val="single" w:sz="6" w:space="0" w:color="auto"/>
              <w:bottom w:val="single" w:sz="6" w:space="0" w:color="auto"/>
              <w:right w:val="single" w:sz="6" w:space="0" w:color="auto"/>
            </w:tcBorders>
          </w:tcPr>
          <w:p w14:paraId="6604EADD" w14:textId="6FF272DB" w:rsidR="00B51280" w:rsidRDefault="00B51280" w:rsidP="00B51280">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65B3000B" w14:textId="432D2715" w:rsidR="00B51280" w:rsidRDefault="00B51280" w:rsidP="00B51280">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1F158515" w14:textId="279CB816" w:rsidR="00B51280" w:rsidRPr="00914302" w:rsidRDefault="00B51280" w:rsidP="00B51280">
            <w:pPr>
              <w:pStyle w:val="TAL"/>
              <w:rPr>
                <w:noProof/>
              </w:rPr>
            </w:pPr>
            <w:r w:rsidRPr="00B51280">
              <w:rPr>
                <w:noProof/>
              </w:rPr>
              <w:t>Corrections to the information flow tables in clause 7.14.2.1.1</w:t>
            </w:r>
          </w:p>
        </w:tc>
        <w:tc>
          <w:tcPr>
            <w:tcW w:w="708" w:type="dxa"/>
            <w:tcBorders>
              <w:top w:val="single" w:sz="6" w:space="0" w:color="auto"/>
              <w:left w:val="single" w:sz="6" w:space="0" w:color="auto"/>
              <w:bottom w:val="single" w:sz="6" w:space="0" w:color="auto"/>
              <w:right w:val="single" w:sz="6" w:space="0" w:color="auto"/>
            </w:tcBorders>
          </w:tcPr>
          <w:p w14:paraId="179F3D5D" w14:textId="7B0D2606" w:rsidR="00B51280" w:rsidRDefault="00B51280" w:rsidP="00B51280">
            <w:pPr>
              <w:pStyle w:val="TAL"/>
              <w:rPr>
                <w:snapToGrid w:val="0"/>
              </w:rPr>
            </w:pPr>
            <w:r>
              <w:rPr>
                <w:snapToGrid w:val="0"/>
              </w:rPr>
              <w:t>19.8.0</w:t>
            </w:r>
          </w:p>
        </w:tc>
      </w:tr>
      <w:tr w:rsidR="00241A1B" w:rsidRPr="00FF42F5" w14:paraId="5724FC57" w14:textId="77777777" w:rsidTr="00DA7C4A">
        <w:tc>
          <w:tcPr>
            <w:tcW w:w="800" w:type="dxa"/>
            <w:tcBorders>
              <w:top w:val="single" w:sz="6" w:space="0" w:color="auto"/>
              <w:left w:val="single" w:sz="6" w:space="0" w:color="auto"/>
              <w:bottom w:val="single" w:sz="6" w:space="0" w:color="auto"/>
              <w:right w:val="single" w:sz="6" w:space="0" w:color="auto"/>
            </w:tcBorders>
          </w:tcPr>
          <w:p w14:paraId="7EB89D01" w14:textId="78C2A20E" w:rsidR="00241A1B" w:rsidRDefault="00241A1B" w:rsidP="00241A1B">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0B6C1F62" w14:textId="5DCFE14E" w:rsidR="00241A1B" w:rsidRDefault="00241A1B" w:rsidP="00241A1B">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4DFCBB5B" w14:textId="4DF07369" w:rsidR="00241A1B" w:rsidRPr="00914302" w:rsidRDefault="00241A1B" w:rsidP="00241A1B">
            <w:pPr>
              <w:pStyle w:val="TAL"/>
              <w:jc w:val="center"/>
            </w:pPr>
            <w:r w:rsidRPr="00914302">
              <w:t>SP-2510</w:t>
            </w:r>
            <w:r>
              <w:t>65</w:t>
            </w:r>
          </w:p>
        </w:tc>
        <w:tc>
          <w:tcPr>
            <w:tcW w:w="567" w:type="dxa"/>
            <w:tcBorders>
              <w:top w:val="single" w:sz="6" w:space="0" w:color="auto"/>
              <w:left w:val="single" w:sz="6" w:space="0" w:color="auto"/>
              <w:bottom w:val="single" w:sz="6" w:space="0" w:color="auto"/>
              <w:right w:val="single" w:sz="6" w:space="0" w:color="auto"/>
            </w:tcBorders>
          </w:tcPr>
          <w:p w14:paraId="73AC7A35" w14:textId="6BAD5049" w:rsidR="00241A1B" w:rsidRDefault="00241A1B" w:rsidP="00241A1B">
            <w:pPr>
              <w:pStyle w:val="TAL"/>
              <w:rPr>
                <w:snapToGrid w:val="0"/>
              </w:rPr>
            </w:pPr>
            <w:r>
              <w:rPr>
                <w:snapToGrid w:val="0"/>
              </w:rPr>
              <w:t>0391</w:t>
            </w:r>
          </w:p>
        </w:tc>
        <w:tc>
          <w:tcPr>
            <w:tcW w:w="426" w:type="dxa"/>
            <w:tcBorders>
              <w:top w:val="single" w:sz="6" w:space="0" w:color="auto"/>
              <w:left w:val="single" w:sz="6" w:space="0" w:color="auto"/>
              <w:bottom w:val="single" w:sz="6" w:space="0" w:color="auto"/>
              <w:right w:val="single" w:sz="6" w:space="0" w:color="auto"/>
            </w:tcBorders>
          </w:tcPr>
          <w:p w14:paraId="3AD92F87" w14:textId="76080545" w:rsidR="00241A1B" w:rsidRDefault="00241A1B" w:rsidP="00241A1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90113A7" w14:textId="2CBF1BC2" w:rsidR="00241A1B" w:rsidRDefault="00241A1B" w:rsidP="00241A1B">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795BBDB0" w14:textId="77A997C5" w:rsidR="00241A1B" w:rsidRPr="00B51280" w:rsidRDefault="00241A1B" w:rsidP="00241A1B">
            <w:pPr>
              <w:pStyle w:val="TAL"/>
              <w:rPr>
                <w:noProof/>
              </w:rPr>
            </w:pPr>
            <w:r w:rsidRPr="00241A1B">
              <w:rPr>
                <w:noProof/>
              </w:rPr>
              <w:t>Corrections to IE tables with Result return</w:t>
            </w:r>
          </w:p>
        </w:tc>
        <w:tc>
          <w:tcPr>
            <w:tcW w:w="708" w:type="dxa"/>
            <w:tcBorders>
              <w:top w:val="single" w:sz="6" w:space="0" w:color="auto"/>
              <w:left w:val="single" w:sz="6" w:space="0" w:color="auto"/>
              <w:bottom w:val="single" w:sz="6" w:space="0" w:color="auto"/>
              <w:right w:val="single" w:sz="6" w:space="0" w:color="auto"/>
            </w:tcBorders>
          </w:tcPr>
          <w:p w14:paraId="4F8908D7" w14:textId="0D320850" w:rsidR="00241A1B" w:rsidRDefault="00241A1B" w:rsidP="00241A1B">
            <w:pPr>
              <w:pStyle w:val="TAL"/>
              <w:rPr>
                <w:snapToGrid w:val="0"/>
              </w:rPr>
            </w:pPr>
            <w:r>
              <w:rPr>
                <w:snapToGrid w:val="0"/>
              </w:rPr>
              <w:t>19.8.0</w:t>
            </w:r>
          </w:p>
        </w:tc>
      </w:tr>
      <w:tr w:rsidR="00DD3314" w:rsidRPr="00FF42F5" w14:paraId="165A215E" w14:textId="77777777" w:rsidTr="00DA7C4A">
        <w:tc>
          <w:tcPr>
            <w:tcW w:w="800" w:type="dxa"/>
            <w:tcBorders>
              <w:top w:val="single" w:sz="6" w:space="0" w:color="auto"/>
              <w:left w:val="single" w:sz="6" w:space="0" w:color="auto"/>
              <w:bottom w:val="single" w:sz="6" w:space="0" w:color="auto"/>
              <w:right w:val="single" w:sz="6" w:space="0" w:color="auto"/>
            </w:tcBorders>
          </w:tcPr>
          <w:p w14:paraId="67078113" w14:textId="639DFA3C" w:rsidR="00DD3314" w:rsidRDefault="00DD3314" w:rsidP="00DD3314">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25EF9596" w14:textId="3E95B3D4" w:rsidR="00DD3314" w:rsidRDefault="00DD3314" w:rsidP="00DD3314">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734A739B" w14:textId="1020924D" w:rsidR="00DD3314" w:rsidRPr="00914302" w:rsidRDefault="00DD3314" w:rsidP="00DD3314">
            <w:pPr>
              <w:pStyle w:val="TAL"/>
              <w:jc w:val="center"/>
            </w:pPr>
            <w:r w:rsidRPr="00914302">
              <w:t>S</w:t>
            </w:r>
            <w:r w:rsidRPr="00E337E7">
              <w:t>P-251058</w:t>
            </w:r>
          </w:p>
        </w:tc>
        <w:tc>
          <w:tcPr>
            <w:tcW w:w="567" w:type="dxa"/>
            <w:tcBorders>
              <w:top w:val="single" w:sz="6" w:space="0" w:color="auto"/>
              <w:left w:val="single" w:sz="6" w:space="0" w:color="auto"/>
              <w:bottom w:val="single" w:sz="6" w:space="0" w:color="auto"/>
              <w:right w:val="single" w:sz="6" w:space="0" w:color="auto"/>
            </w:tcBorders>
          </w:tcPr>
          <w:p w14:paraId="0A41F287" w14:textId="4C9955FC" w:rsidR="00DD3314" w:rsidRDefault="00DD3314" w:rsidP="00DD3314">
            <w:pPr>
              <w:pStyle w:val="TAL"/>
              <w:rPr>
                <w:snapToGrid w:val="0"/>
              </w:rPr>
            </w:pPr>
            <w:r>
              <w:rPr>
                <w:snapToGrid w:val="0"/>
              </w:rPr>
              <w:t>0387</w:t>
            </w:r>
          </w:p>
        </w:tc>
        <w:tc>
          <w:tcPr>
            <w:tcW w:w="426" w:type="dxa"/>
            <w:tcBorders>
              <w:top w:val="single" w:sz="6" w:space="0" w:color="auto"/>
              <w:left w:val="single" w:sz="6" w:space="0" w:color="auto"/>
              <w:bottom w:val="single" w:sz="6" w:space="0" w:color="auto"/>
              <w:right w:val="single" w:sz="6" w:space="0" w:color="auto"/>
            </w:tcBorders>
          </w:tcPr>
          <w:p w14:paraId="1F01EA34" w14:textId="31847F5C" w:rsidR="00DD3314" w:rsidRDefault="00DD3314" w:rsidP="00DD331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27829978" w14:textId="4316CBF5" w:rsidR="00DD3314" w:rsidRDefault="00DD3314" w:rsidP="00DD3314">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58465C7F" w14:textId="5C9B402E" w:rsidR="00DD3314" w:rsidRPr="00241A1B" w:rsidRDefault="00DD3314" w:rsidP="00DD3314">
            <w:pPr>
              <w:pStyle w:val="TAL"/>
              <w:rPr>
                <w:noProof/>
              </w:rPr>
            </w:pPr>
            <w:r w:rsidRPr="00FB4144">
              <w:rPr>
                <w:noProof/>
              </w:rPr>
              <w:t>Clarification on the one-to-one communication</w:t>
            </w:r>
          </w:p>
        </w:tc>
        <w:tc>
          <w:tcPr>
            <w:tcW w:w="708" w:type="dxa"/>
            <w:tcBorders>
              <w:top w:val="single" w:sz="6" w:space="0" w:color="auto"/>
              <w:left w:val="single" w:sz="6" w:space="0" w:color="auto"/>
              <w:bottom w:val="single" w:sz="6" w:space="0" w:color="auto"/>
              <w:right w:val="single" w:sz="6" w:space="0" w:color="auto"/>
            </w:tcBorders>
          </w:tcPr>
          <w:p w14:paraId="1E574E0E" w14:textId="09ED238C" w:rsidR="00DD3314" w:rsidRDefault="00DD3314" w:rsidP="00DD3314">
            <w:pPr>
              <w:pStyle w:val="TAL"/>
              <w:rPr>
                <w:snapToGrid w:val="0"/>
              </w:rPr>
            </w:pPr>
            <w:r>
              <w:rPr>
                <w:snapToGrid w:val="0"/>
              </w:rPr>
              <w:t>19.8.0</w:t>
            </w:r>
          </w:p>
        </w:tc>
      </w:tr>
      <w:tr w:rsidR="00743342" w:rsidRPr="00FF42F5" w14:paraId="5808D551" w14:textId="77777777" w:rsidTr="00DA7C4A">
        <w:tc>
          <w:tcPr>
            <w:tcW w:w="800" w:type="dxa"/>
            <w:tcBorders>
              <w:top w:val="single" w:sz="6" w:space="0" w:color="auto"/>
              <w:left w:val="single" w:sz="6" w:space="0" w:color="auto"/>
              <w:bottom w:val="single" w:sz="6" w:space="0" w:color="auto"/>
              <w:right w:val="single" w:sz="6" w:space="0" w:color="auto"/>
            </w:tcBorders>
          </w:tcPr>
          <w:p w14:paraId="65A39841" w14:textId="73A40AFD" w:rsidR="00743342" w:rsidRDefault="00743342" w:rsidP="00743342">
            <w:pPr>
              <w:pStyle w:val="TAL"/>
              <w:rPr>
                <w:snapToGrid w:val="0"/>
              </w:rPr>
            </w:pPr>
            <w:r>
              <w:rPr>
                <w:snapToGrid w:val="0"/>
              </w:rPr>
              <w:t>202</w:t>
            </w:r>
            <w:r>
              <w:rPr>
                <w:snapToGrid w:val="0"/>
              </w:rPr>
              <w:t>6</w:t>
            </w:r>
            <w:r>
              <w:rPr>
                <w:snapToGrid w:val="0"/>
              </w:rPr>
              <w:t>-0</w:t>
            </w:r>
            <w:r>
              <w:rPr>
                <w:snapToGrid w:val="0"/>
              </w:rPr>
              <w:t>1</w:t>
            </w:r>
          </w:p>
        </w:tc>
        <w:tc>
          <w:tcPr>
            <w:tcW w:w="901" w:type="dxa"/>
            <w:tcBorders>
              <w:top w:val="single" w:sz="6" w:space="0" w:color="auto"/>
              <w:left w:val="single" w:sz="6" w:space="0" w:color="auto"/>
              <w:bottom w:val="single" w:sz="6" w:space="0" w:color="auto"/>
              <w:right w:val="single" w:sz="6" w:space="0" w:color="auto"/>
            </w:tcBorders>
          </w:tcPr>
          <w:p w14:paraId="5014ED46" w14:textId="7B21D0E8" w:rsidR="00743342" w:rsidRDefault="00743342" w:rsidP="00743342">
            <w:pPr>
              <w:pStyle w:val="TAL"/>
              <w:rPr>
                <w:snapToGrid w:val="0"/>
              </w:rPr>
            </w:pPr>
            <w:r>
              <w:rPr>
                <w:snapToGrid w:val="0"/>
              </w:rPr>
              <w:t>SA#1</w:t>
            </w:r>
            <w:r>
              <w:rPr>
                <w:snapToGrid w:val="0"/>
              </w:rPr>
              <w:t>1</w:t>
            </w:r>
            <w:r>
              <w:rPr>
                <w:snapToGrid w:val="0"/>
              </w:rPr>
              <w:t>0</w:t>
            </w:r>
          </w:p>
        </w:tc>
        <w:tc>
          <w:tcPr>
            <w:tcW w:w="1134" w:type="dxa"/>
            <w:tcBorders>
              <w:top w:val="single" w:sz="6" w:space="0" w:color="auto"/>
              <w:left w:val="single" w:sz="6" w:space="0" w:color="auto"/>
              <w:bottom w:val="single" w:sz="6" w:space="0" w:color="auto"/>
              <w:right w:val="single" w:sz="6" w:space="0" w:color="auto"/>
            </w:tcBorders>
          </w:tcPr>
          <w:p w14:paraId="4DDF7357" w14:textId="1ECA51B6" w:rsidR="00743342" w:rsidRPr="00914302" w:rsidRDefault="00743342" w:rsidP="00743342">
            <w:pPr>
              <w:pStyle w:val="TAL"/>
              <w:jc w:val="center"/>
            </w:pPr>
            <w:r w:rsidRPr="00914302">
              <w:t>S</w:t>
            </w:r>
            <w:r w:rsidRPr="00E337E7">
              <w:t>P-25</w:t>
            </w:r>
            <w:r>
              <w:t>1476</w:t>
            </w:r>
          </w:p>
        </w:tc>
        <w:tc>
          <w:tcPr>
            <w:tcW w:w="567" w:type="dxa"/>
            <w:tcBorders>
              <w:top w:val="single" w:sz="6" w:space="0" w:color="auto"/>
              <w:left w:val="single" w:sz="6" w:space="0" w:color="auto"/>
              <w:bottom w:val="single" w:sz="6" w:space="0" w:color="auto"/>
              <w:right w:val="single" w:sz="6" w:space="0" w:color="auto"/>
            </w:tcBorders>
          </w:tcPr>
          <w:p w14:paraId="1058B370" w14:textId="3EE97F30" w:rsidR="00743342" w:rsidRDefault="00743342" w:rsidP="00743342">
            <w:pPr>
              <w:pStyle w:val="TAL"/>
              <w:rPr>
                <w:snapToGrid w:val="0"/>
              </w:rPr>
            </w:pPr>
            <w:r>
              <w:rPr>
                <w:snapToGrid w:val="0"/>
              </w:rPr>
              <w:t>03</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35E89991" w14:textId="5CE2FE41" w:rsidR="00743342" w:rsidRDefault="00743342" w:rsidP="0074334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37582D43" w14:textId="0B40E360" w:rsidR="00743342" w:rsidRDefault="00743342" w:rsidP="0074334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4CCD3829" w14:textId="4CCFA4B7" w:rsidR="00743342" w:rsidRPr="00FB4144" w:rsidRDefault="00743342" w:rsidP="00743342">
            <w:pPr>
              <w:pStyle w:val="TAL"/>
              <w:rPr>
                <w:noProof/>
              </w:rPr>
            </w:pPr>
            <w:r w:rsidRPr="00743342">
              <w:rPr>
                <w:noProof/>
              </w:rPr>
              <w:t>Resolving Editor’s Note on server-to-server messages (MCData)</w:t>
            </w:r>
          </w:p>
        </w:tc>
        <w:tc>
          <w:tcPr>
            <w:tcW w:w="708" w:type="dxa"/>
            <w:tcBorders>
              <w:top w:val="single" w:sz="6" w:space="0" w:color="auto"/>
              <w:left w:val="single" w:sz="6" w:space="0" w:color="auto"/>
              <w:bottom w:val="single" w:sz="6" w:space="0" w:color="auto"/>
              <w:right w:val="single" w:sz="6" w:space="0" w:color="auto"/>
            </w:tcBorders>
          </w:tcPr>
          <w:p w14:paraId="77F0480B" w14:textId="6AD476F4" w:rsidR="00743342" w:rsidRDefault="00743342" w:rsidP="00743342">
            <w:pPr>
              <w:pStyle w:val="TAL"/>
              <w:rPr>
                <w:snapToGrid w:val="0"/>
              </w:rPr>
            </w:pPr>
            <w:r>
              <w:rPr>
                <w:snapToGrid w:val="0"/>
              </w:rPr>
              <w:t>19.</w:t>
            </w:r>
            <w:r>
              <w:rPr>
                <w:snapToGrid w:val="0"/>
              </w:rPr>
              <w:t>9</w:t>
            </w:r>
            <w:r>
              <w:rPr>
                <w:snapToGrid w:val="0"/>
              </w:rPr>
              <w:t>.0</w:t>
            </w:r>
          </w:p>
        </w:tc>
      </w:tr>
      <w:tr w:rsidR="00C65BC5" w:rsidRPr="00FF42F5" w14:paraId="557352D7" w14:textId="77777777" w:rsidTr="00DA7C4A">
        <w:tc>
          <w:tcPr>
            <w:tcW w:w="800" w:type="dxa"/>
            <w:tcBorders>
              <w:top w:val="single" w:sz="6" w:space="0" w:color="auto"/>
              <w:left w:val="single" w:sz="6" w:space="0" w:color="auto"/>
              <w:bottom w:val="single" w:sz="6" w:space="0" w:color="auto"/>
              <w:right w:val="single" w:sz="6" w:space="0" w:color="auto"/>
            </w:tcBorders>
          </w:tcPr>
          <w:p w14:paraId="4AD05B19" w14:textId="5D985A78" w:rsidR="00C65BC5" w:rsidRDefault="00C65BC5" w:rsidP="00C65BC5">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3643A6DF" w14:textId="38D38AA8" w:rsidR="00C65BC5" w:rsidRDefault="00C65BC5" w:rsidP="00C65BC5">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5C659C37" w14:textId="2B591EC5" w:rsidR="00C65BC5" w:rsidRPr="00914302" w:rsidRDefault="00C65BC5" w:rsidP="00C65BC5">
            <w:pPr>
              <w:pStyle w:val="TAL"/>
              <w:jc w:val="center"/>
            </w:pPr>
            <w:r w:rsidRPr="00914302">
              <w:t>S</w:t>
            </w:r>
            <w:r w:rsidRPr="00E337E7">
              <w:t>P-25</w:t>
            </w:r>
            <w:r>
              <w:t>147</w:t>
            </w:r>
            <w:r>
              <w:t>7</w:t>
            </w:r>
          </w:p>
        </w:tc>
        <w:tc>
          <w:tcPr>
            <w:tcW w:w="567" w:type="dxa"/>
            <w:tcBorders>
              <w:top w:val="single" w:sz="6" w:space="0" w:color="auto"/>
              <w:left w:val="single" w:sz="6" w:space="0" w:color="auto"/>
              <w:bottom w:val="single" w:sz="6" w:space="0" w:color="auto"/>
              <w:right w:val="single" w:sz="6" w:space="0" w:color="auto"/>
            </w:tcBorders>
          </w:tcPr>
          <w:p w14:paraId="4126D6B4" w14:textId="427952CC" w:rsidR="00C65BC5" w:rsidRDefault="00C65BC5" w:rsidP="00C65BC5">
            <w:pPr>
              <w:pStyle w:val="TAL"/>
              <w:rPr>
                <w:snapToGrid w:val="0"/>
              </w:rPr>
            </w:pPr>
            <w:r>
              <w:rPr>
                <w:snapToGrid w:val="0"/>
              </w:rPr>
              <w:t>039</w:t>
            </w:r>
            <w:r w:rsidR="002362F8">
              <w:rPr>
                <w:snapToGrid w:val="0"/>
              </w:rPr>
              <w:t>6</w:t>
            </w:r>
          </w:p>
        </w:tc>
        <w:tc>
          <w:tcPr>
            <w:tcW w:w="426" w:type="dxa"/>
            <w:tcBorders>
              <w:top w:val="single" w:sz="6" w:space="0" w:color="auto"/>
              <w:left w:val="single" w:sz="6" w:space="0" w:color="auto"/>
              <w:bottom w:val="single" w:sz="6" w:space="0" w:color="auto"/>
              <w:right w:val="single" w:sz="6" w:space="0" w:color="auto"/>
            </w:tcBorders>
          </w:tcPr>
          <w:p w14:paraId="0A078060" w14:textId="166C117D" w:rsidR="00C65BC5" w:rsidRDefault="00C65BC5" w:rsidP="00C65BC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tcPr>
          <w:p w14:paraId="5CD49334" w14:textId="4AE7B62F" w:rsidR="00C65BC5" w:rsidRDefault="00C65BC5" w:rsidP="00C65BC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tcPr>
          <w:p w14:paraId="622011CC" w14:textId="7E5A0E88" w:rsidR="00C65BC5" w:rsidRPr="00743342" w:rsidRDefault="00C65BC5" w:rsidP="00C65BC5">
            <w:pPr>
              <w:pStyle w:val="TAL"/>
              <w:rPr>
                <w:noProof/>
              </w:rPr>
            </w:pPr>
            <w:r w:rsidRPr="00C65BC5">
              <w:rPr>
                <w:noProof/>
              </w:rPr>
              <w:t>Correction of procedure descriptions on various clauses</w:t>
            </w:r>
          </w:p>
        </w:tc>
        <w:tc>
          <w:tcPr>
            <w:tcW w:w="708" w:type="dxa"/>
            <w:tcBorders>
              <w:top w:val="single" w:sz="6" w:space="0" w:color="auto"/>
              <w:left w:val="single" w:sz="6" w:space="0" w:color="auto"/>
              <w:bottom w:val="single" w:sz="6" w:space="0" w:color="auto"/>
              <w:right w:val="single" w:sz="6" w:space="0" w:color="auto"/>
            </w:tcBorders>
          </w:tcPr>
          <w:p w14:paraId="0357AC22" w14:textId="13ACB8BB" w:rsidR="00C65BC5" w:rsidRDefault="00C65BC5" w:rsidP="00C65BC5">
            <w:pPr>
              <w:pStyle w:val="TAL"/>
              <w:rPr>
                <w:snapToGrid w:val="0"/>
              </w:rPr>
            </w:pPr>
            <w:r>
              <w:rPr>
                <w:snapToGrid w:val="0"/>
              </w:rPr>
              <w:t>19.9.0</w:t>
            </w:r>
          </w:p>
        </w:tc>
      </w:tr>
    </w:tbl>
    <w:p w14:paraId="6AE5F0B0" w14:textId="1813927C" w:rsidR="00080512" w:rsidRDefault="00080512"/>
    <w:sectPr w:rsidR="00080512">
      <w:headerReference w:type="default" r:id="rId251"/>
      <w:footerReference w:type="default" r:id="rId2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30F77B" w14:textId="77777777" w:rsidR="00B61E98" w:rsidRDefault="00B61E98">
      <w:r>
        <w:separator/>
      </w:r>
    </w:p>
  </w:endnote>
  <w:endnote w:type="continuationSeparator" w:id="0">
    <w:p w14:paraId="4D7640C5" w14:textId="77777777" w:rsidR="00B61E98" w:rsidRDefault="00B61E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C937A9" w14:textId="77777777" w:rsidR="00B61E98" w:rsidRDefault="00B61E98">
      <w:r>
        <w:separator/>
      </w:r>
    </w:p>
  </w:footnote>
  <w:footnote w:type="continuationSeparator" w:id="0">
    <w:p w14:paraId="05EB0CED" w14:textId="77777777" w:rsidR="00B61E98" w:rsidRDefault="00B61E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48D03" w14:textId="3694DD65"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405B">
      <w:rPr>
        <w:rFonts w:ascii="Arial" w:hAnsi="Arial" w:cs="Arial"/>
        <w:b/>
        <w:noProof/>
        <w:sz w:val="18"/>
        <w:szCs w:val="18"/>
      </w:rPr>
      <w:t>Release 19</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412B7F2A"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405B">
      <w:rPr>
        <w:rFonts w:ascii="Arial" w:hAnsi="Arial" w:cs="Arial"/>
        <w:b/>
        <w:noProof/>
        <w:sz w:val="18"/>
        <w:szCs w:val="18"/>
      </w:rPr>
      <w:t>3GPP TS 23.282 V19.9.0 (2026-01)</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B6ED07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405B">
      <w:rPr>
        <w:rFonts w:ascii="Arial" w:hAnsi="Arial" w:cs="Arial"/>
        <w:b/>
        <w:noProof/>
        <w:sz w:val="18"/>
        <w:szCs w:val="18"/>
      </w:rPr>
      <w:t>3GPP TS 23.282 V19.9.0 (2026-01)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978BD8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405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102AF7"/>
    <w:multiLevelType w:val="hybridMultilevel"/>
    <w:tmpl w:val="F7E0E7B2"/>
    <w:lvl w:ilvl="0" w:tplc="1866460E">
      <w:start w:val="34"/>
      <w:numFmt w:val="bullet"/>
      <w:lvlText w:val="-"/>
      <w:lvlJc w:val="left"/>
      <w:pPr>
        <w:ind w:left="460" w:hanging="360"/>
      </w:pPr>
      <w:rPr>
        <w:rFonts w:ascii="Arial" w:eastAsiaTheme="minorEastAsia"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2"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3"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3A142E9"/>
    <w:multiLevelType w:val="hybridMultilevel"/>
    <w:tmpl w:val="52060C2A"/>
    <w:lvl w:ilvl="0" w:tplc="F1BC450C">
      <w:start w:val="2"/>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8"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8"/>
  </w:num>
  <w:num w:numId="2" w16cid:durableId="112359864">
    <w:abstractNumId w:val="2"/>
  </w:num>
  <w:num w:numId="3" w16cid:durableId="1833907242">
    <w:abstractNumId w:val="1"/>
  </w:num>
  <w:num w:numId="4" w16cid:durableId="327101334">
    <w:abstractNumId w:val="0"/>
  </w:num>
  <w:num w:numId="5" w16cid:durableId="481773503">
    <w:abstractNumId w:val="25"/>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6"/>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4"/>
  </w:num>
  <w:num w:numId="27" w16cid:durableId="488180680">
    <w:abstractNumId w:val="23"/>
  </w:num>
  <w:num w:numId="28" w16cid:durableId="413361958">
    <w:abstractNumId w:val="29"/>
  </w:num>
  <w:num w:numId="29" w16cid:durableId="1775318464">
    <w:abstractNumId w:val="22"/>
  </w:num>
  <w:num w:numId="30" w16cid:durableId="1264849007">
    <w:abstractNumId w:val="21"/>
  </w:num>
  <w:num w:numId="31" w16cid:durableId="679239754">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B2B"/>
    <w:rsid w:val="00033397"/>
    <w:rsid w:val="00040095"/>
    <w:rsid w:val="0004488F"/>
    <w:rsid w:val="00051834"/>
    <w:rsid w:val="00051B32"/>
    <w:rsid w:val="00054A22"/>
    <w:rsid w:val="00057B00"/>
    <w:rsid w:val="00062023"/>
    <w:rsid w:val="00062FC5"/>
    <w:rsid w:val="000655A6"/>
    <w:rsid w:val="0006709C"/>
    <w:rsid w:val="00077B3A"/>
    <w:rsid w:val="00080512"/>
    <w:rsid w:val="00085CBA"/>
    <w:rsid w:val="00086A9D"/>
    <w:rsid w:val="000A67EC"/>
    <w:rsid w:val="000B50C4"/>
    <w:rsid w:val="000C1C09"/>
    <w:rsid w:val="000C47C3"/>
    <w:rsid w:val="000C6EB9"/>
    <w:rsid w:val="000D145F"/>
    <w:rsid w:val="000D58AB"/>
    <w:rsid w:val="00112B91"/>
    <w:rsid w:val="001229AD"/>
    <w:rsid w:val="00122EE6"/>
    <w:rsid w:val="001278C4"/>
    <w:rsid w:val="00133289"/>
    <w:rsid w:val="00133525"/>
    <w:rsid w:val="0014084E"/>
    <w:rsid w:val="00164BDA"/>
    <w:rsid w:val="00174401"/>
    <w:rsid w:val="00193A3C"/>
    <w:rsid w:val="00196FB8"/>
    <w:rsid w:val="001A4C42"/>
    <w:rsid w:val="001A7420"/>
    <w:rsid w:val="001B22C0"/>
    <w:rsid w:val="001B6637"/>
    <w:rsid w:val="001C21C3"/>
    <w:rsid w:val="001D02C2"/>
    <w:rsid w:val="001D716C"/>
    <w:rsid w:val="001D7B6C"/>
    <w:rsid w:val="001E6FCF"/>
    <w:rsid w:val="001F0C1D"/>
    <w:rsid w:val="001F1132"/>
    <w:rsid w:val="001F168B"/>
    <w:rsid w:val="001F50C6"/>
    <w:rsid w:val="002347A2"/>
    <w:rsid w:val="002362F8"/>
    <w:rsid w:val="0023677E"/>
    <w:rsid w:val="00241A1B"/>
    <w:rsid w:val="002675F0"/>
    <w:rsid w:val="002760EE"/>
    <w:rsid w:val="00284725"/>
    <w:rsid w:val="00297FED"/>
    <w:rsid w:val="002B38CF"/>
    <w:rsid w:val="002B6339"/>
    <w:rsid w:val="002D2547"/>
    <w:rsid w:val="002D2D27"/>
    <w:rsid w:val="002E00EE"/>
    <w:rsid w:val="00301F2A"/>
    <w:rsid w:val="003168B2"/>
    <w:rsid w:val="003172DC"/>
    <w:rsid w:val="00335030"/>
    <w:rsid w:val="003363DE"/>
    <w:rsid w:val="00343755"/>
    <w:rsid w:val="0035462D"/>
    <w:rsid w:val="00356555"/>
    <w:rsid w:val="00366C36"/>
    <w:rsid w:val="003765B8"/>
    <w:rsid w:val="0037674C"/>
    <w:rsid w:val="003843EF"/>
    <w:rsid w:val="00396F7F"/>
    <w:rsid w:val="003A2A97"/>
    <w:rsid w:val="003C3971"/>
    <w:rsid w:val="003C3D14"/>
    <w:rsid w:val="003D5B45"/>
    <w:rsid w:val="003E2AF4"/>
    <w:rsid w:val="003F00D1"/>
    <w:rsid w:val="003F75D6"/>
    <w:rsid w:val="00423334"/>
    <w:rsid w:val="004345EC"/>
    <w:rsid w:val="004444F5"/>
    <w:rsid w:val="004462B7"/>
    <w:rsid w:val="00463A12"/>
    <w:rsid w:val="00465515"/>
    <w:rsid w:val="00492F13"/>
    <w:rsid w:val="0049751D"/>
    <w:rsid w:val="004B5604"/>
    <w:rsid w:val="004C30AC"/>
    <w:rsid w:val="004D3578"/>
    <w:rsid w:val="004E213A"/>
    <w:rsid w:val="004F0988"/>
    <w:rsid w:val="004F3340"/>
    <w:rsid w:val="00502063"/>
    <w:rsid w:val="00505231"/>
    <w:rsid w:val="0051405B"/>
    <w:rsid w:val="00516AB5"/>
    <w:rsid w:val="005304D8"/>
    <w:rsid w:val="0053388B"/>
    <w:rsid w:val="00535773"/>
    <w:rsid w:val="00543E6C"/>
    <w:rsid w:val="0054405B"/>
    <w:rsid w:val="00565087"/>
    <w:rsid w:val="00566BFF"/>
    <w:rsid w:val="00574E8E"/>
    <w:rsid w:val="00584891"/>
    <w:rsid w:val="00591AB2"/>
    <w:rsid w:val="00593231"/>
    <w:rsid w:val="00594EE4"/>
    <w:rsid w:val="00597B11"/>
    <w:rsid w:val="005A6E70"/>
    <w:rsid w:val="005B3C2D"/>
    <w:rsid w:val="005C6954"/>
    <w:rsid w:val="005D2E01"/>
    <w:rsid w:val="005D7526"/>
    <w:rsid w:val="005E0E5C"/>
    <w:rsid w:val="005E413F"/>
    <w:rsid w:val="005E4BB2"/>
    <w:rsid w:val="005F0596"/>
    <w:rsid w:val="005F788A"/>
    <w:rsid w:val="00602AEA"/>
    <w:rsid w:val="00614FDF"/>
    <w:rsid w:val="006175C7"/>
    <w:rsid w:val="00630BDF"/>
    <w:rsid w:val="00634B11"/>
    <w:rsid w:val="0063543D"/>
    <w:rsid w:val="00640ED0"/>
    <w:rsid w:val="00647114"/>
    <w:rsid w:val="00652B9A"/>
    <w:rsid w:val="006638A2"/>
    <w:rsid w:val="006643C5"/>
    <w:rsid w:val="00671AE1"/>
    <w:rsid w:val="00680290"/>
    <w:rsid w:val="006878EB"/>
    <w:rsid w:val="006912E9"/>
    <w:rsid w:val="006A323F"/>
    <w:rsid w:val="006A6EAF"/>
    <w:rsid w:val="006B30D0"/>
    <w:rsid w:val="006B6CD7"/>
    <w:rsid w:val="006C3D95"/>
    <w:rsid w:val="006D0D52"/>
    <w:rsid w:val="006D1CD0"/>
    <w:rsid w:val="006D7008"/>
    <w:rsid w:val="006E5C86"/>
    <w:rsid w:val="00701116"/>
    <w:rsid w:val="00706C03"/>
    <w:rsid w:val="0071174C"/>
    <w:rsid w:val="00711E80"/>
    <w:rsid w:val="00713148"/>
    <w:rsid w:val="00713C44"/>
    <w:rsid w:val="00734A5B"/>
    <w:rsid w:val="0074026F"/>
    <w:rsid w:val="007429F6"/>
    <w:rsid w:val="00743342"/>
    <w:rsid w:val="00744E76"/>
    <w:rsid w:val="00746B4F"/>
    <w:rsid w:val="00747C7C"/>
    <w:rsid w:val="0075158C"/>
    <w:rsid w:val="00761A9C"/>
    <w:rsid w:val="007640E6"/>
    <w:rsid w:val="00765C57"/>
    <w:rsid w:val="00765EA3"/>
    <w:rsid w:val="007673ED"/>
    <w:rsid w:val="007729FE"/>
    <w:rsid w:val="00774DA4"/>
    <w:rsid w:val="00781F0F"/>
    <w:rsid w:val="00786763"/>
    <w:rsid w:val="007B516E"/>
    <w:rsid w:val="007B600E"/>
    <w:rsid w:val="007C1988"/>
    <w:rsid w:val="007D3B60"/>
    <w:rsid w:val="007D3CD9"/>
    <w:rsid w:val="007D7A87"/>
    <w:rsid w:val="007D7E82"/>
    <w:rsid w:val="007E7F97"/>
    <w:rsid w:val="007F0F4A"/>
    <w:rsid w:val="008028A4"/>
    <w:rsid w:val="00830747"/>
    <w:rsid w:val="008353D7"/>
    <w:rsid w:val="00836A7B"/>
    <w:rsid w:val="00841622"/>
    <w:rsid w:val="0084225C"/>
    <w:rsid w:val="0084745D"/>
    <w:rsid w:val="00860932"/>
    <w:rsid w:val="0086424C"/>
    <w:rsid w:val="008768CA"/>
    <w:rsid w:val="0088179D"/>
    <w:rsid w:val="008A2142"/>
    <w:rsid w:val="008A7CD6"/>
    <w:rsid w:val="008C0154"/>
    <w:rsid w:val="008C384C"/>
    <w:rsid w:val="008C440E"/>
    <w:rsid w:val="008E1B5B"/>
    <w:rsid w:val="008E26DD"/>
    <w:rsid w:val="008E2D68"/>
    <w:rsid w:val="008E4D3B"/>
    <w:rsid w:val="008E6756"/>
    <w:rsid w:val="008F3AC0"/>
    <w:rsid w:val="008F4DA8"/>
    <w:rsid w:val="0090271F"/>
    <w:rsid w:val="00902E23"/>
    <w:rsid w:val="009114D7"/>
    <w:rsid w:val="0091348E"/>
    <w:rsid w:val="00914302"/>
    <w:rsid w:val="00917BC7"/>
    <w:rsid w:val="00917CCB"/>
    <w:rsid w:val="009211FF"/>
    <w:rsid w:val="00922514"/>
    <w:rsid w:val="0092533B"/>
    <w:rsid w:val="0093370F"/>
    <w:rsid w:val="00933FB0"/>
    <w:rsid w:val="00940605"/>
    <w:rsid w:val="00942EC2"/>
    <w:rsid w:val="00945FBD"/>
    <w:rsid w:val="00967894"/>
    <w:rsid w:val="00990840"/>
    <w:rsid w:val="009A1637"/>
    <w:rsid w:val="009A4EB9"/>
    <w:rsid w:val="009B3D15"/>
    <w:rsid w:val="009B43E1"/>
    <w:rsid w:val="009B695A"/>
    <w:rsid w:val="009C2C53"/>
    <w:rsid w:val="009C7136"/>
    <w:rsid w:val="009D5C8C"/>
    <w:rsid w:val="009D6AF6"/>
    <w:rsid w:val="009E0FE0"/>
    <w:rsid w:val="009F366D"/>
    <w:rsid w:val="009F37B7"/>
    <w:rsid w:val="00A04FEE"/>
    <w:rsid w:val="00A10F02"/>
    <w:rsid w:val="00A164B4"/>
    <w:rsid w:val="00A26956"/>
    <w:rsid w:val="00A27486"/>
    <w:rsid w:val="00A3219D"/>
    <w:rsid w:val="00A47B09"/>
    <w:rsid w:val="00A53724"/>
    <w:rsid w:val="00A5548B"/>
    <w:rsid w:val="00A56066"/>
    <w:rsid w:val="00A712CE"/>
    <w:rsid w:val="00A73129"/>
    <w:rsid w:val="00A73730"/>
    <w:rsid w:val="00A77466"/>
    <w:rsid w:val="00A82346"/>
    <w:rsid w:val="00A83926"/>
    <w:rsid w:val="00A8750A"/>
    <w:rsid w:val="00A92BA1"/>
    <w:rsid w:val="00A95A32"/>
    <w:rsid w:val="00AA7124"/>
    <w:rsid w:val="00AB4A5D"/>
    <w:rsid w:val="00AC6BC6"/>
    <w:rsid w:val="00AD252F"/>
    <w:rsid w:val="00AD3511"/>
    <w:rsid w:val="00AE65E2"/>
    <w:rsid w:val="00AE7070"/>
    <w:rsid w:val="00AF1460"/>
    <w:rsid w:val="00AF6CF2"/>
    <w:rsid w:val="00B15449"/>
    <w:rsid w:val="00B21A9D"/>
    <w:rsid w:val="00B42E34"/>
    <w:rsid w:val="00B51280"/>
    <w:rsid w:val="00B517D2"/>
    <w:rsid w:val="00B61E98"/>
    <w:rsid w:val="00B70BD8"/>
    <w:rsid w:val="00B93086"/>
    <w:rsid w:val="00BA19ED"/>
    <w:rsid w:val="00BA4B8D"/>
    <w:rsid w:val="00BC0F7D"/>
    <w:rsid w:val="00BC683C"/>
    <w:rsid w:val="00BD67F4"/>
    <w:rsid w:val="00BD7D31"/>
    <w:rsid w:val="00BE3255"/>
    <w:rsid w:val="00BF128E"/>
    <w:rsid w:val="00BF1A28"/>
    <w:rsid w:val="00C074DD"/>
    <w:rsid w:val="00C1496A"/>
    <w:rsid w:val="00C2503A"/>
    <w:rsid w:val="00C255BF"/>
    <w:rsid w:val="00C33079"/>
    <w:rsid w:val="00C336BB"/>
    <w:rsid w:val="00C362EB"/>
    <w:rsid w:val="00C44188"/>
    <w:rsid w:val="00C45231"/>
    <w:rsid w:val="00C46DFE"/>
    <w:rsid w:val="00C551FF"/>
    <w:rsid w:val="00C649E7"/>
    <w:rsid w:val="00C64DC9"/>
    <w:rsid w:val="00C65BC5"/>
    <w:rsid w:val="00C72833"/>
    <w:rsid w:val="00C738C7"/>
    <w:rsid w:val="00C77F5C"/>
    <w:rsid w:val="00C80F1D"/>
    <w:rsid w:val="00C822F9"/>
    <w:rsid w:val="00C91962"/>
    <w:rsid w:val="00C93F40"/>
    <w:rsid w:val="00CA19AB"/>
    <w:rsid w:val="00CA3D0C"/>
    <w:rsid w:val="00CC06B6"/>
    <w:rsid w:val="00CC0E91"/>
    <w:rsid w:val="00D10703"/>
    <w:rsid w:val="00D25E69"/>
    <w:rsid w:val="00D310B4"/>
    <w:rsid w:val="00D32B83"/>
    <w:rsid w:val="00D32F59"/>
    <w:rsid w:val="00D34307"/>
    <w:rsid w:val="00D36A43"/>
    <w:rsid w:val="00D37C19"/>
    <w:rsid w:val="00D4661F"/>
    <w:rsid w:val="00D57972"/>
    <w:rsid w:val="00D675A9"/>
    <w:rsid w:val="00D738D6"/>
    <w:rsid w:val="00D755EB"/>
    <w:rsid w:val="00D76048"/>
    <w:rsid w:val="00D82E6F"/>
    <w:rsid w:val="00D87E00"/>
    <w:rsid w:val="00D9134D"/>
    <w:rsid w:val="00DA1B92"/>
    <w:rsid w:val="00DA2F82"/>
    <w:rsid w:val="00DA7A03"/>
    <w:rsid w:val="00DA7C4A"/>
    <w:rsid w:val="00DB1818"/>
    <w:rsid w:val="00DC1141"/>
    <w:rsid w:val="00DC309B"/>
    <w:rsid w:val="00DC4DA2"/>
    <w:rsid w:val="00DD3314"/>
    <w:rsid w:val="00DD4C17"/>
    <w:rsid w:val="00DD74A5"/>
    <w:rsid w:val="00DF2B1F"/>
    <w:rsid w:val="00DF62CD"/>
    <w:rsid w:val="00E00C13"/>
    <w:rsid w:val="00E13B04"/>
    <w:rsid w:val="00E15C2E"/>
    <w:rsid w:val="00E16509"/>
    <w:rsid w:val="00E32263"/>
    <w:rsid w:val="00E37183"/>
    <w:rsid w:val="00E44582"/>
    <w:rsid w:val="00E5262E"/>
    <w:rsid w:val="00E725CB"/>
    <w:rsid w:val="00E75457"/>
    <w:rsid w:val="00E77645"/>
    <w:rsid w:val="00E84C27"/>
    <w:rsid w:val="00E9092D"/>
    <w:rsid w:val="00E97C21"/>
    <w:rsid w:val="00EA15B0"/>
    <w:rsid w:val="00EA19F3"/>
    <w:rsid w:val="00EA5EA7"/>
    <w:rsid w:val="00EB6556"/>
    <w:rsid w:val="00EB73A0"/>
    <w:rsid w:val="00EC4311"/>
    <w:rsid w:val="00EC4A25"/>
    <w:rsid w:val="00EF608C"/>
    <w:rsid w:val="00F025A2"/>
    <w:rsid w:val="00F02C97"/>
    <w:rsid w:val="00F04712"/>
    <w:rsid w:val="00F076AE"/>
    <w:rsid w:val="00F10513"/>
    <w:rsid w:val="00F13360"/>
    <w:rsid w:val="00F13391"/>
    <w:rsid w:val="00F22EC7"/>
    <w:rsid w:val="00F27D11"/>
    <w:rsid w:val="00F325C8"/>
    <w:rsid w:val="00F325FD"/>
    <w:rsid w:val="00F61F4F"/>
    <w:rsid w:val="00F653B8"/>
    <w:rsid w:val="00F9008D"/>
    <w:rsid w:val="00F93190"/>
    <w:rsid w:val="00FA1266"/>
    <w:rsid w:val="00FC1192"/>
    <w:rsid w:val="00FC5B02"/>
    <w:rsid w:val="00FD12FF"/>
    <w:rsid w:val="00FD465B"/>
    <w:rsid w:val="00FE10B1"/>
    <w:rsid w:val="00FE67A3"/>
    <w:rsid w:val="00FF2B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qFormat/>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2.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49.vsd"/><Relationship Id="rId159" Type="http://schemas.openxmlformats.org/officeDocument/2006/relationships/image" Target="media/image76.emf"/><Relationship Id="rId170" Type="http://schemas.openxmlformats.org/officeDocument/2006/relationships/oleObject" Target="embeddings/Microsoft_Visio_2003-2010_Drawing64.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27.vsdx"/><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3.vsd"/><Relationship Id="rId128" Type="http://schemas.openxmlformats.org/officeDocument/2006/relationships/oleObject" Target="embeddings/Microsoft_Visio_2003-2010_Drawing44.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59.vsd"/><Relationship Id="rId181" Type="http://schemas.openxmlformats.org/officeDocument/2006/relationships/image" Target="media/image87.emf"/><Relationship Id="rId216" Type="http://schemas.openxmlformats.org/officeDocument/2006/relationships/package" Target="embeddings/Microsoft_Visio_Drawing23.vsdx"/><Relationship Id="rId237" Type="http://schemas.openxmlformats.org/officeDocument/2006/relationships/image" Target="media/image115.emf"/><Relationship Id="rId22" Type="http://schemas.openxmlformats.org/officeDocument/2006/relationships/oleObject" Target="embeddings/Microsoft_Visio_2003-2010_Drawing4.vsd"/><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39.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55.vsd"/><Relationship Id="rId171" Type="http://schemas.openxmlformats.org/officeDocument/2006/relationships/image" Target="media/image82.emf"/><Relationship Id="rId192" Type="http://schemas.openxmlformats.org/officeDocument/2006/relationships/package" Target="embeddings/Microsoft_Visio_Drawing15.vsdx"/><Relationship Id="rId206" Type="http://schemas.openxmlformats.org/officeDocument/2006/relationships/oleObject" Target="embeddings/Microsoft_Visio_2003-2010_Drawing77.vsd"/><Relationship Id="rId227" Type="http://schemas.openxmlformats.org/officeDocument/2006/relationships/image" Target="media/image110.emf"/><Relationship Id="rId248" Type="http://schemas.openxmlformats.org/officeDocument/2006/relationships/oleObject" Target="embeddings/Microsoft_Visio_2003-2010_Drawing81.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36.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0.vsdx"/><Relationship Id="rId140" Type="http://schemas.openxmlformats.org/officeDocument/2006/relationships/oleObject" Target="embeddings/Microsoft_Visio_2003-2010_Drawing50.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2.vsd"/><Relationship Id="rId182" Type="http://schemas.openxmlformats.org/officeDocument/2006/relationships/oleObject" Target="embeddings/Microsoft_Visio_2003-2010_Drawing70.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21.vsdx"/><Relationship Id="rId233" Type="http://schemas.openxmlformats.org/officeDocument/2006/relationships/image" Target="media/image113.emf"/><Relationship Id="rId238" Type="http://schemas.openxmlformats.org/officeDocument/2006/relationships/package" Target="embeddings/Microsoft_Visio_Drawing31.vsdx"/><Relationship Id="rId254" Type="http://schemas.openxmlformats.org/officeDocument/2006/relationships/theme" Target="theme/theme1.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12.vsdx"/><Relationship Id="rId119" Type="http://schemas.openxmlformats.org/officeDocument/2006/relationships/image" Target="media/image56.emf"/><Relationship Id="rId44" Type="http://schemas.openxmlformats.org/officeDocument/2006/relationships/package" Target="embeddings/Microsoft_Visio_Drawing3.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oleObject" Target="embeddings/Microsoft_Visio_2003-2010_Drawing28.vsd"/><Relationship Id="rId130" Type="http://schemas.openxmlformats.org/officeDocument/2006/relationships/oleObject" Target="embeddings/Microsoft_Visio_2003-2010_Drawing45.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13.vsdx"/><Relationship Id="rId177" Type="http://schemas.openxmlformats.org/officeDocument/2006/relationships/image" Target="media/image85.emf"/><Relationship Id="rId198" Type="http://schemas.openxmlformats.org/officeDocument/2006/relationships/oleObject" Target="embeddings/Microsoft_Visio_2003-2010_Drawing74.vsd"/><Relationship Id="rId172" Type="http://schemas.openxmlformats.org/officeDocument/2006/relationships/oleObject" Target="embeddings/Microsoft_Visio_2003-2010_Drawing65.vsd"/><Relationship Id="rId193" Type="http://schemas.openxmlformats.org/officeDocument/2006/relationships/image" Target="media/image93.emf"/><Relationship Id="rId202" Type="http://schemas.openxmlformats.org/officeDocument/2006/relationships/package" Target="embeddings/Microsoft_Visio_Drawing18.vsdx"/><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package" Target="embeddings/Microsoft_Visio_Drawing28.vsdx"/><Relationship Id="rId244" Type="http://schemas.openxmlformats.org/officeDocument/2006/relationships/package" Target="embeddings/Microsoft_Visio_Drawing34.vsdx"/><Relationship Id="rId249" Type="http://schemas.openxmlformats.org/officeDocument/2006/relationships/image" Target="media/image121.emf"/><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7.vsdx"/><Relationship Id="rId97" Type="http://schemas.openxmlformats.org/officeDocument/2006/relationships/image" Target="media/image45.emf"/><Relationship Id="rId104" Type="http://schemas.openxmlformats.org/officeDocument/2006/relationships/oleObject" Target="embeddings/Microsoft_Visio_2003-2010_Drawing34.vsd"/><Relationship Id="rId120" Type="http://schemas.openxmlformats.org/officeDocument/2006/relationships/oleObject" Target="embeddings/Microsoft_Visio_2003-2010_Drawing4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3.vsd"/><Relationship Id="rId167" Type="http://schemas.openxmlformats.org/officeDocument/2006/relationships/image" Target="media/image80.emf"/><Relationship Id="rId188" Type="http://schemas.openxmlformats.org/officeDocument/2006/relationships/oleObject" Target="embeddings/Microsoft_Visio_2003-2010_Drawing72.vsd"/><Relationship Id="rId7" Type="http://schemas.openxmlformats.org/officeDocument/2006/relationships/footnotes" Target="footnotes.xml"/><Relationship Id="rId71" Type="http://schemas.openxmlformats.org/officeDocument/2006/relationships/header" Target="header1.xml"/><Relationship Id="rId92" Type="http://schemas.openxmlformats.org/officeDocument/2006/relationships/oleObject" Target="embeddings/Microsoft_Visio_2003-2010_Drawing30.vsd"/><Relationship Id="rId162" Type="http://schemas.openxmlformats.org/officeDocument/2006/relationships/oleObject" Target="embeddings/Microsoft_Visio_2003-2010_Drawing60.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Microsoft_Visio_2003-2010_Drawing78.vsd"/><Relationship Id="rId234" Type="http://schemas.openxmlformats.org/officeDocument/2006/relationships/oleObject" Target="embeddings/Microsoft_Visio_2003-2010_Drawing80.vsd"/><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oleObject" Target="embeddings/Microsoft_Visio_2003-2010_Drawing82.vsd"/><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package" Target="embeddings/Microsoft_Visio_Drawing11.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8.vsd"/><Relationship Id="rId157" Type="http://schemas.openxmlformats.org/officeDocument/2006/relationships/image" Target="media/image75.emf"/><Relationship Id="rId178" Type="http://schemas.openxmlformats.org/officeDocument/2006/relationships/oleObject" Target="embeddings/Microsoft_Visio_2003-2010_Drawing68.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6.vsd"/><Relationship Id="rId173" Type="http://schemas.openxmlformats.org/officeDocument/2006/relationships/image" Target="media/image83.emf"/><Relationship Id="rId194" Type="http://schemas.openxmlformats.org/officeDocument/2006/relationships/package" Target="embeddings/Microsoft_Visio_Drawing16.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19.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package" Target="embeddings/Microsoft_Visio_Drawing26.vsdx"/><Relationship Id="rId240" Type="http://schemas.openxmlformats.org/officeDocument/2006/relationships/package" Target="embeddings/Microsoft_Visio_Drawing32.vsdx"/><Relationship Id="rId245" Type="http://schemas.openxmlformats.org/officeDocument/2006/relationships/image" Target="media/image119.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2.vsd"/><Relationship Id="rId105" Type="http://schemas.openxmlformats.org/officeDocument/2006/relationships/image" Target="media/image49.emf"/><Relationship Id="rId126" Type="http://schemas.openxmlformats.org/officeDocument/2006/relationships/oleObject" Target="embeddings/Microsoft_Visio_2003-2010_Drawing43.vsd"/><Relationship Id="rId147" Type="http://schemas.openxmlformats.org/officeDocument/2006/relationships/image" Target="media/image70.emf"/><Relationship Id="rId168" Type="http://schemas.openxmlformats.org/officeDocument/2006/relationships/oleObject" Target="embeddings/Microsoft_Visio_2003-2010_Drawing6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header" Target="header2.xml"/><Relationship Id="rId93" Type="http://schemas.openxmlformats.org/officeDocument/2006/relationships/image" Target="media/image43.emf"/><Relationship Id="rId98" Type="http://schemas.openxmlformats.org/officeDocument/2006/relationships/oleObject" Target="embeddings/Microsoft_Visio_2003-2010_Drawing31.vsd"/><Relationship Id="rId121" Type="http://schemas.openxmlformats.org/officeDocument/2006/relationships/image" Target="media/image57.emf"/><Relationship Id="rId142" Type="http://schemas.openxmlformats.org/officeDocument/2006/relationships/oleObject" Target="embeddings/Microsoft_Visio_2003-2010_Drawing512.vsd"/><Relationship Id="rId163" Type="http://schemas.openxmlformats.org/officeDocument/2006/relationships/image" Target="media/image78.emf"/><Relationship Id="rId184" Type="http://schemas.openxmlformats.org/officeDocument/2006/relationships/oleObject" Target="embeddings/Microsoft_Visio_2003-2010_Drawing71.vsd"/><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22.vsdx"/><Relationship Id="rId230" Type="http://schemas.openxmlformats.org/officeDocument/2006/relationships/oleObject" Target="embeddings/Microsoft_Visio_2003-2010_Drawing79.vsd"/><Relationship Id="rId235" Type="http://schemas.openxmlformats.org/officeDocument/2006/relationships/image" Target="media/image114.emf"/><Relationship Id="rId251" Type="http://schemas.openxmlformats.org/officeDocument/2006/relationships/header" Target="header3.xml"/><Relationship Id="rId25" Type="http://schemas.openxmlformats.org/officeDocument/2006/relationships/image" Target="media/image10.emf"/><Relationship Id="rId46" Type="http://schemas.openxmlformats.org/officeDocument/2006/relationships/package" Target="embeddings/Microsoft_Visio_Drawing4.vsdx"/><Relationship Id="rId67" Type="http://schemas.openxmlformats.org/officeDocument/2006/relationships/image" Target="media/image31.emf"/><Relationship Id="rId116" Type="http://schemas.openxmlformats.org/officeDocument/2006/relationships/oleObject" Target="embeddings/Microsoft_Visio_2003-2010_Drawing38.vsd"/><Relationship Id="rId137" Type="http://schemas.openxmlformats.org/officeDocument/2006/relationships/image" Target="media/image65.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51.vsd"/><Relationship Id="rId83" Type="http://schemas.openxmlformats.org/officeDocument/2006/relationships/image" Target="media/image38.emf"/><Relationship Id="rId88" Type="http://schemas.openxmlformats.org/officeDocument/2006/relationships/package" Target="embeddings/Microsoft_Visio_Drawing8.vsdx"/><Relationship Id="rId111" Type="http://schemas.openxmlformats.org/officeDocument/2006/relationships/image" Target="media/image52.emf"/><Relationship Id="rId132" Type="http://schemas.openxmlformats.org/officeDocument/2006/relationships/oleObject" Target="embeddings/Microsoft_Visio_2003-2010_Drawing46.vsd"/><Relationship Id="rId153" Type="http://schemas.openxmlformats.org/officeDocument/2006/relationships/image" Target="media/image73.emf"/><Relationship Id="rId174" Type="http://schemas.openxmlformats.org/officeDocument/2006/relationships/oleObject" Target="embeddings/Microsoft_Visio_2003-2010_Drawing66.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73.vsd"/><Relationship Id="rId204" Type="http://schemas.openxmlformats.org/officeDocument/2006/relationships/oleObject" Target="embeddings/Microsoft_Visio_2003-2010_Drawing76.vsd"/><Relationship Id="rId220" Type="http://schemas.openxmlformats.org/officeDocument/2006/relationships/package" Target="embeddings/Microsoft_Visio_Drawing24.vsdx"/><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package" Target="embeddings/Microsoft_Visio_Drawing35.vsdx"/><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5.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1.vsd"/><Relationship Id="rId143" Type="http://schemas.openxmlformats.org/officeDocument/2006/relationships/image" Target="media/image68.emf"/><Relationship Id="rId148" Type="http://schemas.openxmlformats.org/officeDocument/2006/relationships/oleObject" Target="embeddings/Microsoft_Visio_2003-2010_Drawing54.vsd"/><Relationship Id="rId164" Type="http://schemas.openxmlformats.org/officeDocument/2006/relationships/oleObject" Target="embeddings/Microsoft_Visio_2003-2010_Drawing61.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69.vsd"/><Relationship Id="rId210" Type="http://schemas.openxmlformats.org/officeDocument/2006/relationships/package" Target="embeddings/Microsoft_Visio_Drawing20.vsdx"/><Relationship Id="rId215" Type="http://schemas.openxmlformats.org/officeDocument/2006/relationships/image" Target="media/image104.emf"/><Relationship Id="rId236" Type="http://schemas.openxmlformats.org/officeDocument/2006/relationships/package" Target="embeddings/Microsoft_Visio_Drawing30.vsdx"/><Relationship Id="rId26" Type="http://schemas.openxmlformats.org/officeDocument/2006/relationships/oleObject" Target="embeddings/Microsoft_Visio_2003-2010_Drawing6.vsd"/><Relationship Id="rId231" Type="http://schemas.openxmlformats.org/officeDocument/2006/relationships/image" Target="media/image112.emf"/><Relationship Id="rId252" Type="http://schemas.openxmlformats.org/officeDocument/2006/relationships/footer" Target="footer1.xml"/><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Microsoft_Visio_2003-2010_Drawing37.vsd"/><Relationship Id="rId133" Type="http://schemas.openxmlformats.org/officeDocument/2006/relationships/image" Target="media/image63.emf"/><Relationship Id="rId154" Type="http://schemas.openxmlformats.org/officeDocument/2006/relationships/oleObject" Target="embeddings/Microsoft_Visio_2003-2010_Drawing57.vsd"/><Relationship Id="rId175" Type="http://schemas.openxmlformats.org/officeDocument/2006/relationships/image" Target="media/image84.emf"/><Relationship Id="rId196" Type="http://schemas.openxmlformats.org/officeDocument/2006/relationships/package" Target="embeddings/Microsoft_Visio_Drawing17.vsdx"/><Relationship Id="rId200" Type="http://schemas.openxmlformats.org/officeDocument/2006/relationships/oleObject" Target="embeddings/Microsoft_Visio_2003-2010_Drawing75.vsd"/><Relationship Id="rId16" Type="http://schemas.openxmlformats.org/officeDocument/2006/relationships/oleObject" Target="embeddings/Microsoft_Visio_2003-2010_Drawing1.vsd"/><Relationship Id="rId221" Type="http://schemas.openxmlformats.org/officeDocument/2006/relationships/image" Target="media/image107.emf"/><Relationship Id="rId242" Type="http://schemas.openxmlformats.org/officeDocument/2006/relationships/package" Target="embeddings/Microsoft_Visio_Drawing33.vsdx"/><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3.vsd"/><Relationship Id="rId123" Type="http://schemas.openxmlformats.org/officeDocument/2006/relationships/image" Target="media/image58.emf"/><Relationship Id="rId144" Type="http://schemas.openxmlformats.org/officeDocument/2006/relationships/oleObject" Target="embeddings/Microsoft_Visio_2003-2010_Drawing52.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package" Target="embeddings/Microsoft_Visio_Drawing14.vsdx"/><Relationship Id="rId211" Type="http://schemas.openxmlformats.org/officeDocument/2006/relationships/image" Target="media/image102.emf"/><Relationship Id="rId232" Type="http://schemas.openxmlformats.org/officeDocument/2006/relationships/package" Target="embeddings/Microsoft_Visio_Drawing29.vsdx"/><Relationship Id="rId253" Type="http://schemas.openxmlformats.org/officeDocument/2006/relationships/fontTable" Target="fontTable.xml"/><Relationship Id="rId27" Type="http://schemas.openxmlformats.org/officeDocument/2006/relationships/image" Target="media/image11.emf"/><Relationship Id="rId48"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3.emf"/><Relationship Id="rId134" Type="http://schemas.openxmlformats.org/officeDocument/2006/relationships/oleObject" Target="embeddings/Microsoft_Visio_2003-2010_Drawing47.vsd"/><Relationship Id="rId80" Type="http://schemas.openxmlformats.org/officeDocument/2006/relationships/oleObject" Target="embeddings/Microsoft_Visio_2003-2010_Drawing25.vsd"/><Relationship Id="rId155" Type="http://schemas.openxmlformats.org/officeDocument/2006/relationships/image" Target="media/image74.emf"/><Relationship Id="rId176" Type="http://schemas.openxmlformats.org/officeDocument/2006/relationships/oleObject" Target="embeddings/Microsoft_Visio_2003-2010_Drawing67.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package" Target="embeddings/Microsoft_Visio_Drawing25.vsdx"/><Relationship Id="rId243" Type="http://schemas.openxmlformats.org/officeDocument/2006/relationships/image" Target="media/image118.emf"/><Relationship Id="rId17" Type="http://schemas.openxmlformats.org/officeDocument/2006/relationships/image" Target="media/image6.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24" Type="http://schemas.openxmlformats.org/officeDocument/2006/relationships/oleObject" Target="embeddings/Microsoft_Visio_2003-2010_Drawing4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308</Pages>
  <Words>111623</Words>
  <Characters>636256</Characters>
  <Application>Microsoft Office Word</Application>
  <DocSecurity>0</DocSecurity>
  <Lines>5302</Lines>
  <Paragraphs>1492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746387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CR0396r1</cp:lastModifiedBy>
  <cp:revision>4</cp:revision>
  <cp:lastPrinted>2019-02-25T14:05:00Z</cp:lastPrinted>
  <dcterms:created xsi:type="dcterms:W3CDTF">2026-01-02T09:26:00Z</dcterms:created>
  <dcterms:modified xsi:type="dcterms:W3CDTF">2026-01-02T09:27:00Z</dcterms:modified>
</cp:coreProperties>
</file>