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5AC6C26"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E84C27">
              <w:t>5</w:t>
            </w:r>
            <w:r w:rsidRPr="00C336BB">
              <w:t>.</w:t>
            </w:r>
            <w:r w:rsidR="00C336BB">
              <w:t>0</w:t>
            </w:r>
            <w:bookmarkEnd w:id="3"/>
            <w:r w:rsidRPr="00C336BB">
              <w:t xml:space="preserve"> </w:t>
            </w:r>
            <w:r w:rsidRPr="00C336BB">
              <w:rPr>
                <w:sz w:val="32"/>
              </w:rPr>
              <w:t>(</w:t>
            </w:r>
            <w:bookmarkStart w:id="4" w:name="issueDate"/>
            <w:r w:rsidR="00C336BB">
              <w:rPr>
                <w:sz w:val="32"/>
              </w:rPr>
              <w:t>202</w:t>
            </w:r>
            <w:r w:rsidR="00DA7C4A">
              <w:rPr>
                <w:sz w:val="32"/>
              </w:rPr>
              <w:t>3</w:t>
            </w:r>
            <w:r w:rsidRPr="00C336BB">
              <w:rPr>
                <w:sz w:val="32"/>
              </w:rPr>
              <w:t>-</w:t>
            </w:r>
            <w:r w:rsidR="00C336BB">
              <w:rPr>
                <w:sz w:val="32"/>
              </w:rPr>
              <w:t>0</w:t>
            </w:r>
            <w:r w:rsidR="00E84C27">
              <w:rPr>
                <w:sz w:val="32"/>
              </w:rPr>
              <w:t>9</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164E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DA7C4A">
              <w:rPr>
                <w:noProof/>
                <w:sz w:val="18"/>
              </w:rPr>
              <w:t>3</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085ADCB0" w14:textId="69B472C7" w:rsidR="00DA0F86" w:rsidRDefault="00C336BB">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DA0F86">
        <w:rPr>
          <w:noProof/>
        </w:rPr>
        <w:t>Foreword</w:t>
      </w:r>
      <w:r w:rsidR="00DA0F86">
        <w:rPr>
          <w:noProof/>
        </w:rPr>
        <w:tab/>
      </w:r>
      <w:r w:rsidR="00DA0F86">
        <w:rPr>
          <w:noProof/>
        </w:rPr>
        <w:fldChar w:fldCharType="begin"/>
      </w:r>
      <w:r w:rsidR="00DA0F86">
        <w:rPr>
          <w:noProof/>
        </w:rPr>
        <w:instrText xml:space="preserve"> PAGEREF _Toc146294067 \h </w:instrText>
      </w:r>
      <w:r w:rsidR="00DA0F86">
        <w:rPr>
          <w:noProof/>
        </w:rPr>
      </w:r>
      <w:r w:rsidR="00DA0F86">
        <w:rPr>
          <w:noProof/>
        </w:rPr>
        <w:fldChar w:fldCharType="separate"/>
      </w:r>
      <w:r w:rsidR="00DA0F86">
        <w:rPr>
          <w:noProof/>
        </w:rPr>
        <w:t>15</w:t>
      </w:r>
      <w:r w:rsidR="00DA0F86">
        <w:rPr>
          <w:noProof/>
        </w:rPr>
        <w:fldChar w:fldCharType="end"/>
      </w:r>
    </w:p>
    <w:p w14:paraId="20D0FFDD" w14:textId="713B8C2B"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_Toc146294068 \h </w:instrText>
      </w:r>
      <w:r>
        <w:rPr>
          <w:noProof/>
        </w:rPr>
      </w:r>
      <w:r>
        <w:rPr>
          <w:noProof/>
        </w:rPr>
        <w:fldChar w:fldCharType="separate"/>
      </w:r>
      <w:r>
        <w:rPr>
          <w:noProof/>
        </w:rPr>
        <w:t>16</w:t>
      </w:r>
      <w:r>
        <w:rPr>
          <w:noProof/>
        </w:rPr>
        <w:fldChar w:fldCharType="end"/>
      </w:r>
    </w:p>
    <w:p w14:paraId="0CF49668" w14:textId="2A231834"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_Toc146294069 \h </w:instrText>
      </w:r>
      <w:r>
        <w:rPr>
          <w:noProof/>
        </w:rPr>
      </w:r>
      <w:r>
        <w:rPr>
          <w:noProof/>
        </w:rPr>
        <w:fldChar w:fldCharType="separate"/>
      </w:r>
      <w:r>
        <w:rPr>
          <w:noProof/>
        </w:rPr>
        <w:t>16</w:t>
      </w:r>
      <w:r>
        <w:rPr>
          <w:noProof/>
        </w:rPr>
        <w:fldChar w:fldCharType="end"/>
      </w:r>
    </w:p>
    <w:p w14:paraId="1E3AD472" w14:textId="0CA52749"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_Toc146294070 \h </w:instrText>
      </w:r>
      <w:r>
        <w:rPr>
          <w:noProof/>
        </w:rPr>
      </w:r>
      <w:r>
        <w:rPr>
          <w:noProof/>
        </w:rPr>
        <w:fldChar w:fldCharType="separate"/>
      </w:r>
      <w:r>
        <w:rPr>
          <w:noProof/>
        </w:rPr>
        <w:t>17</w:t>
      </w:r>
      <w:r>
        <w:rPr>
          <w:noProof/>
        </w:rPr>
        <w:fldChar w:fldCharType="end"/>
      </w:r>
    </w:p>
    <w:p w14:paraId="51F4E9E3" w14:textId="5C6F4001"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_Toc146294071 \h </w:instrText>
      </w:r>
      <w:r>
        <w:rPr>
          <w:noProof/>
        </w:rPr>
      </w:r>
      <w:r>
        <w:rPr>
          <w:noProof/>
        </w:rPr>
        <w:fldChar w:fldCharType="separate"/>
      </w:r>
      <w:r>
        <w:rPr>
          <w:noProof/>
        </w:rPr>
        <w:t>17</w:t>
      </w:r>
      <w:r>
        <w:rPr>
          <w:noProof/>
        </w:rPr>
        <w:fldChar w:fldCharType="end"/>
      </w:r>
    </w:p>
    <w:p w14:paraId="3BBD8674" w14:textId="60465E46"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_Toc146294072 \h </w:instrText>
      </w:r>
      <w:r>
        <w:rPr>
          <w:noProof/>
        </w:rPr>
      </w:r>
      <w:r>
        <w:rPr>
          <w:noProof/>
        </w:rPr>
        <w:fldChar w:fldCharType="separate"/>
      </w:r>
      <w:r>
        <w:rPr>
          <w:noProof/>
        </w:rPr>
        <w:t>19</w:t>
      </w:r>
      <w:r>
        <w:rPr>
          <w:noProof/>
        </w:rPr>
        <w:fldChar w:fldCharType="end"/>
      </w:r>
    </w:p>
    <w:p w14:paraId="70DBD393" w14:textId="182D42D6"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_Toc146294073 \h </w:instrText>
      </w:r>
      <w:r>
        <w:rPr>
          <w:noProof/>
        </w:rPr>
      </w:r>
      <w:r>
        <w:rPr>
          <w:noProof/>
        </w:rPr>
        <w:fldChar w:fldCharType="separate"/>
      </w:r>
      <w:r>
        <w:rPr>
          <w:noProof/>
        </w:rPr>
        <w:t>19</w:t>
      </w:r>
      <w:r>
        <w:rPr>
          <w:noProof/>
        </w:rPr>
        <w:fldChar w:fldCharType="end"/>
      </w:r>
    </w:p>
    <w:p w14:paraId="3C509A86" w14:textId="0D5CDBA1"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_Toc146294074 \h </w:instrText>
      </w:r>
      <w:r>
        <w:rPr>
          <w:noProof/>
        </w:rPr>
      </w:r>
      <w:r>
        <w:rPr>
          <w:noProof/>
        </w:rPr>
        <w:fldChar w:fldCharType="separate"/>
      </w:r>
      <w:r>
        <w:rPr>
          <w:noProof/>
        </w:rPr>
        <w:t>20</w:t>
      </w:r>
      <w:r>
        <w:rPr>
          <w:noProof/>
        </w:rPr>
        <w:fldChar w:fldCharType="end"/>
      </w:r>
    </w:p>
    <w:p w14:paraId="7B44E4B6" w14:textId="278BA1AA"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_Toc146294075 \h </w:instrText>
      </w:r>
      <w:r>
        <w:rPr>
          <w:noProof/>
        </w:rPr>
      </w:r>
      <w:r>
        <w:rPr>
          <w:noProof/>
        </w:rPr>
        <w:fldChar w:fldCharType="separate"/>
      </w:r>
      <w:r>
        <w:rPr>
          <w:noProof/>
        </w:rPr>
        <w:t>20</w:t>
      </w:r>
      <w:r>
        <w:rPr>
          <w:noProof/>
        </w:rPr>
        <w:fldChar w:fldCharType="end"/>
      </w:r>
    </w:p>
    <w:p w14:paraId="1D0718C0" w14:textId="5815123D"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Reception control</w:t>
      </w:r>
      <w:r>
        <w:rPr>
          <w:noProof/>
        </w:rPr>
        <w:tab/>
      </w:r>
      <w:r>
        <w:rPr>
          <w:noProof/>
        </w:rPr>
        <w:fldChar w:fldCharType="begin"/>
      </w:r>
      <w:r>
        <w:rPr>
          <w:noProof/>
        </w:rPr>
        <w:instrText xml:space="preserve"> PAGEREF _Toc146294076 \h </w:instrText>
      </w:r>
      <w:r>
        <w:rPr>
          <w:noProof/>
        </w:rPr>
      </w:r>
      <w:r>
        <w:rPr>
          <w:noProof/>
        </w:rPr>
        <w:fldChar w:fldCharType="separate"/>
      </w:r>
      <w:r>
        <w:rPr>
          <w:noProof/>
        </w:rPr>
        <w:t>20</w:t>
      </w:r>
      <w:r>
        <w:rPr>
          <w:noProof/>
        </w:rPr>
        <w:fldChar w:fldCharType="end"/>
      </w:r>
    </w:p>
    <w:p w14:paraId="344D3054" w14:textId="31AC4115"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Short Data Service capability</w:t>
      </w:r>
      <w:r>
        <w:rPr>
          <w:noProof/>
        </w:rPr>
        <w:tab/>
      </w:r>
      <w:r>
        <w:rPr>
          <w:noProof/>
        </w:rPr>
        <w:fldChar w:fldCharType="begin"/>
      </w:r>
      <w:r>
        <w:rPr>
          <w:noProof/>
        </w:rPr>
        <w:instrText xml:space="preserve"> PAGEREF _Toc146294077 \h </w:instrText>
      </w:r>
      <w:r>
        <w:rPr>
          <w:noProof/>
        </w:rPr>
      </w:r>
      <w:r>
        <w:rPr>
          <w:noProof/>
        </w:rPr>
        <w:fldChar w:fldCharType="separate"/>
      </w:r>
      <w:r>
        <w:rPr>
          <w:noProof/>
        </w:rPr>
        <w:t>21</w:t>
      </w:r>
      <w:r>
        <w:rPr>
          <w:noProof/>
        </w:rPr>
        <w:fldChar w:fldCharType="end"/>
      </w:r>
    </w:p>
    <w:p w14:paraId="1043D14C" w14:textId="4B1AB70C"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File distribution capability</w:t>
      </w:r>
      <w:r>
        <w:rPr>
          <w:noProof/>
        </w:rPr>
        <w:tab/>
      </w:r>
      <w:r>
        <w:rPr>
          <w:noProof/>
        </w:rPr>
        <w:fldChar w:fldCharType="begin"/>
      </w:r>
      <w:r>
        <w:rPr>
          <w:noProof/>
        </w:rPr>
        <w:instrText xml:space="preserve"> PAGEREF _Toc146294078 \h </w:instrText>
      </w:r>
      <w:r>
        <w:rPr>
          <w:noProof/>
        </w:rPr>
      </w:r>
      <w:r>
        <w:rPr>
          <w:noProof/>
        </w:rPr>
        <w:fldChar w:fldCharType="separate"/>
      </w:r>
      <w:r>
        <w:rPr>
          <w:noProof/>
        </w:rPr>
        <w:t>21</w:t>
      </w:r>
      <w:r>
        <w:rPr>
          <w:noProof/>
        </w:rPr>
        <w:fldChar w:fldCharType="end"/>
      </w:r>
    </w:p>
    <w:p w14:paraId="14C10EBA" w14:textId="17AB499A"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streaming capability</w:t>
      </w:r>
      <w:r>
        <w:rPr>
          <w:noProof/>
        </w:rPr>
        <w:tab/>
      </w:r>
      <w:r>
        <w:rPr>
          <w:noProof/>
        </w:rPr>
        <w:fldChar w:fldCharType="begin"/>
      </w:r>
      <w:r>
        <w:rPr>
          <w:noProof/>
        </w:rPr>
        <w:instrText xml:space="preserve"> PAGEREF _Toc146294079 \h </w:instrText>
      </w:r>
      <w:r>
        <w:rPr>
          <w:noProof/>
        </w:rPr>
      </w:r>
      <w:r>
        <w:rPr>
          <w:noProof/>
        </w:rPr>
        <w:fldChar w:fldCharType="separate"/>
      </w:r>
      <w:r>
        <w:rPr>
          <w:noProof/>
        </w:rPr>
        <w:t>22</w:t>
      </w:r>
      <w:r>
        <w:rPr>
          <w:noProof/>
        </w:rPr>
        <w:fldChar w:fldCharType="end"/>
      </w:r>
    </w:p>
    <w:p w14:paraId="4D5EBF4D" w14:textId="6498D412"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_Toc146294080 \h </w:instrText>
      </w:r>
      <w:r>
        <w:rPr>
          <w:noProof/>
        </w:rPr>
      </w:r>
      <w:r>
        <w:rPr>
          <w:noProof/>
        </w:rPr>
        <w:fldChar w:fldCharType="separate"/>
      </w:r>
      <w:r>
        <w:rPr>
          <w:noProof/>
        </w:rPr>
        <w:t>22</w:t>
      </w:r>
      <w:r>
        <w:rPr>
          <w:noProof/>
        </w:rPr>
        <w:fldChar w:fldCharType="end"/>
      </w:r>
    </w:p>
    <w:p w14:paraId="46DDBC9F" w14:textId="5ED28CF3"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_Toc146294081 \h </w:instrText>
      </w:r>
      <w:r>
        <w:rPr>
          <w:noProof/>
        </w:rPr>
      </w:r>
      <w:r>
        <w:rPr>
          <w:noProof/>
        </w:rPr>
        <w:fldChar w:fldCharType="separate"/>
      </w:r>
      <w:r>
        <w:rPr>
          <w:noProof/>
        </w:rPr>
        <w:t>22</w:t>
      </w:r>
      <w:r>
        <w:rPr>
          <w:noProof/>
        </w:rPr>
        <w:fldChar w:fldCharType="end"/>
      </w:r>
    </w:p>
    <w:p w14:paraId="4399FCD3" w14:textId="3E345FEB"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5.8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Bearer management</w:t>
      </w:r>
      <w:r>
        <w:rPr>
          <w:noProof/>
        </w:rPr>
        <w:tab/>
      </w:r>
      <w:r>
        <w:rPr>
          <w:noProof/>
        </w:rPr>
        <w:fldChar w:fldCharType="begin"/>
      </w:r>
      <w:r>
        <w:rPr>
          <w:noProof/>
        </w:rPr>
        <w:instrText xml:space="preserve"> PAGEREF _Toc146294082 \h </w:instrText>
      </w:r>
      <w:r>
        <w:rPr>
          <w:noProof/>
        </w:rPr>
      </w:r>
      <w:r>
        <w:rPr>
          <w:noProof/>
        </w:rPr>
        <w:fldChar w:fldCharType="separate"/>
      </w:r>
      <w:r>
        <w:rPr>
          <w:noProof/>
        </w:rPr>
        <w:t>23</w:t>
      </w:r>
      <w:r>
        <w:rPr>
          <w:noProof/>
        </w:rPr>
        <w:fldChar w:fldCharType="end"/>
      </w:r>
    </w:p>
    <w:p w14:paraId="0584F50F" w14:textId="67032FC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5.8.1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General</w:t>
      </w:r>
      <w:r>
        <w:rPr>
          <w:noProof/>
        </w:rPr>
        <w:tab/>
      </w:r>
      <w:r>
        <w:rPr>
          <w:noProof/>
        </w:rPr>
        <w:fldChar w:fldCharType="begin"/>
      </w:r>
      <w:r>
        <w:rPr>
          <w:noProof/>
        </w:rPr>
        <w:instrText xml:space="preserve"> PAGEREF _Toc146294083 \h </w:instrText>
      </w:r>
      <w:r>
        <w:rPr>
          <w:noProof/>
        </w:rPr>
      </w:r>
      <w:r>
        <w:rPr>
          <w:noProof/>
        </w:rPr>
        <w:fldChar w:fldCharType="separate"/>
      </w:r>
      <w:r>
        <w:rPr>
          <w:noProof/>
        </w:rPr>
        <w:t>23</w:t>
      </w:r>
      <w:r>
        <w:rPr>
          <w:noProof/>
        </w:rPr>
        <w:fldChar w:fldCharType="end"/>
      </w:r>
    </w:p>
    <w:p w14:paraId="58BA0216" w14:textId="24F83F63"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5.8.2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EPS bearer considerations</w:t>
      </w:r>
      <w:r>
        <w:rPr>
          <w:noProof/>
        </w:rPr>
        <w:tab/>
      </w:r>
      <w:r>
        <w:rPr>
          <w:noProof/>
        </w:rPr>
        <w:fldChar w:fldCharType="begin"/>
      </w:r>
      <w:r>
        <w:rPr>
          <w:noProof/>
        </w:rPr>
        <w:instrText xml:space="preserve"> PAGEREF _Toc146294084 \h </w:instrText>
      </w:r>
      <w:r>
        <w:rPr>
          <w:noProof/>
        </w:rPr>
      </w:r>
      <w:r>
        <w:rPr>
          <w:noProof/>
        </w:rPr>
        <w:fldChar w:fldCharType="separate"/>
      </w:r>
      <w:r>
        <w:rPr>
          <w:noProof/>
        </w:rPr>
        <w:t>23</w:t>
      </w:r>
      <w:r>
        <w:rPr>
          <w:noProof/>
        </w:rPr>
        <w:fldChar w:fldCharType="end"/>
      </w:r>
    </w:p>
    <w:p w14:paraId="72EEE453" w14:textId="69942B5D"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5.8.3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EPS unicast bearer considerations for MCData</w:t>
      </w:r>
      <w:r>
        <w:rPr>
          <w:noProof/>
        </w:rPr>
        <w:tab/>
      </w:r>
      <w:r>
        <w:rPr>
          <w:noProof/>
        </w:rPr>
        <w:fldChar w:fldCharType="begin"/>
      </w:r>
      <w:r>
        <w:rPr>
          <w:noProof/>
        </w:rPr>
        <w:instrText xml:space="preserve"> PAGEREF _Toc146294085 \h </w:instrText>
      </w:r>
      <w:r>
        <w:rPr>
          <w:noProof/>
        </w:rPr>
      </w:r>
      <w:r>
        <w:rPr>
          <w:noProof/>
        </w:rPr>
        <w:fldChar w:fldCharType="separate"/>
      </w:r>
      <w:r>
        <w:rPr>
          <w:noProof/>
        </w:rPr>
        <w:t>23</w:t>
      </w:r>
      <w:r>
        <w:rPr>
          <w:noProof/>
        </w:rPr>
        <w:fldChar w:fldCharType="end"/>
      </w:r>
    </w:p>
    <w:p w14:paraId="51BA384A" w14:textId="0D5AF54D"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5.8.4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MBMS bearer management</w:t>
      </w:r>
      <w:r>
        <w:rPr>
          <w:noProof/>
        </w:rPr>
        <w:tab/>
      </w:r>
      <w:r>
        <w:rPr>
          <w:noProof/>
        </w:rPr>
        <w:fldChar w:fldCharType="begin"/>
      </w:r>
      <w:r>
        <w:rPr>
          <w:noProof/>
        </w:rPr>
        <w:instrText xml:space="preserve"> PAGEREF _Toc146294086 \h </w:instrText>
      </w:r>
      <w:r>
        <w:rPr>
          <w:noProof/>
        </w:rPr>
      </w:r>
      <w:r>
        <w:rPr>
          <w:noProof/>
        </w:rPr>
        <w:fldChar w:fldCharType="separate"/>
      </w:r>
      <w:r>
        <w:rPr>
          <w:noProof/>
        </w:rPr>
        <w:t>23</w:t>
      </w:r>
      <w:r>
        <w:rPr>
          <w:noProof/>
        </w:rPr>
        <w:fldChar w:fldCharType="end"/>
      </w:r>
    </w:p>
    <w:p w14:paraId="700E5DB3" w14:textId="1923ED1B"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Disposition</w:t>
      </w:r>
      <w:r>
        <w:rPr>
          <w:noProof/>
        </w:rPr>
        <w:tab/>
      </w:r>
      <w:r>
        <w:rPr>
          <w:noProof/>
        </w:rPr>
        <w:fldChar w:fldCharType="begin"/>
      </w:r>
      <w:r>
        <w:rPr>
          <w:noProof/>
        </w:rPr>
        <w:instrText xml:space="preserve"> PAGEREF _Toc146294087 \h </w:instrText>
      </w:r>
      <w:r>
        <w:rPr>
          <w:noProof/>
        </w:rPr>
      </w:r>
      <w:r>
        <w:rPr>
          <w:noProof/>
        </w:rPr>
        <w:fldChar w:fldCharType="separate"/>
      </w:r>
      <w:r>
        <w:rPr>
          <w:noProof/>
        </w:rPr>
        <w:t>23</w:t>
      </w:r>
      <w:r>
        <w:rPr>
          <w:noProof/>
        </w:rPr>
        <w:fldChar w:fldCharType="end"/>
      </w:r>
    </w:p>
    <w:p w14:paraId="722D8EAA" w14:textId="71623C2A"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_Toc146294088 \h </w:instrText>
      </w:r>
      <w:r>
        <w:rPr>
          <w:noProof/>
        </w:rPr>
      </w:r>
      <w:r>
        <w:rPr>
          <w:noProof/>
        </w:rPr>
        <w:fldChar w:fldCharType="separate"/>
      </w:r>
      <w:r>
        <w:rPr>
          <w:noProof/>
        </w:rPr>
        <w:t>24</w:t>
      </w:r>
      <w:r>
        <w:rPr>
          <w:noProof/>
        </w:rPr>
        <w:fldChar w:fldCharType="end"/>
      </w:r>
    </w:p>
    <w:p w14:paraId="58C70CA9" w14:textId="408E060D"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IP connectivity (IPcon) capability</w:t>
      </w:r>
      <w:r>
        <w:rPr>
          <w:noProof/>
        </w:rPr>
        <w:tab/>
      </w:r>
      <w:r>
        <w:rPr>
          <w:noProof/>
        </w:rPr>
        <w:fldChar w:fldCharType="begin"/>
      </w:r>
      <w:r>
        <w:rPr>
          <w:noProof/>
        </w:rPr>
        <w:instrText xml:space="preserve"> PAGEREF _Toc146294089 \h </w:instrText>
      </w:r>
      <w:r>
        <w:rPr>
          <w:noProof/>
        </w:rPr>
      </w:r>
      <w:r>
        <w:rPr>
          <w:noProof/>
        </w:rPr>
        <w:fldChar w:fldCharType="separate"/>
      </w:r>
      <w:r>
        <w:rPr>
          <w:noProof/>
        </w:rPr>
        <w:t>24</w:t>
      </w:r>
      <w:r>
        <w:rPr>
          <w:noProof/>
        </w:rPr>
        <w:fldChar w:fldCharType="end"/>
      </w:r>
    </w:p>
    <w:p w14:paraId="673DA7CD" w14:textId="130241E6"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_Toc146294090 \h </w:instrText>
      </w:r>
      <w:r>
        <w:rPr>
          <w:noProof/>
        </w:rPr>
      </w:r>
      <w:r>
        <w:rPr>
          <w:noProof/>
        </w:rPr>
        <w:fldChar w:fldCharType="separate"/>
      </w:r>
      <w:r>
        <w:rPr>
          <w:noProof/>
        </w:rPr>
        <w:t>25</w:t>
      </w:r>
      <w:r>
        <w:rPr>
          <w:noProof/>
        </w:rPr>
        <w:fldChar w:fldCharType="end"/>
      </w:r>
    </w:p>
    <w:p w14:paraId="435B5FB4" w14:textId="35740FF4"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MBMS delivery via MB2 interface</w:t>
      </w:r>
      <w:r>
        <w:rPr>
          <w:noProof/>
        </w:rPr>
        <w:tab/>
      </w:r>
      <w:r>
        <w:rPr>
          <w:noProof/>
        </w:rPr>
        <w:fldChar w:fldCharType="begin"/>
      </w:r>
      <w:r>
        <w:rPr>
          <w:noProof/>
        </w:rPr>
        <w:instrText xml:space="preserve"> PAGEREF _Toc146294091 \h </w:instrText>
      </w:r>
      <w:r>
        <w:rPr>
          <w:noProof/>
        </w:rPr>
      </w:r>
      <w:r>
        <w:rPr>
          <w:noProof/>
        </w:rPr>
        <w:fldChar w:fldCharType="separate"/>
      </w:r>
      <w:r>
        <w:rPr>
          <w:noProof/>
        </w:rPr>
        <w:t>26</w:t>
      </w:r>
      <w:r>
        <w:rPr>
          <w:noProof/>
        </w:rPr>
        <w:fldChar w:fldCharType="end"/>
      </w:r>
    </w:p>
    <w:p w14:paraId="23735C60" w14:textId="047DE463"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Delivery Notification</w:t>
      </w:r>
      <w:r>
        <w:rPr>
          <w:noProof/>
        </w:rPr>
        <w:tab/>
      </w:r>
      <w:r>
        <w:rPr>
          <w:noProof/>
        </w:rPr>
        <w:fldChar w:fldCharType="begin"/>
      </w:r>
      <w:r>
        <w:rPr>
          <w:noProof/>
        </w:rPr>
        <w:instrText xml:space="preserve"> PAGEREF _Toc146294092 \h </w:instrText>
      </w:r>
      <w:r>
        <w:rPr>
          <w:noProof/>
        </w:rPr>
      </w:r>
      <w:r>
        <w:rPr>
          <w:noProof/>
        </w:rPr>
        <w:fldChar w:fldCharType="separate"/>
      </w:r>
      <w:r>
        <w:rPr>
          <w:noProof/>
        </w:rPr>
        <w:t>26</w:t>
      </w:r>
      <w:r>
        <w:rPr>
          <w:noProof/>
        </w:rPr>
        <w:fldChar w:fldCharType="end"/>
      </w:r>
    </w:p>
    <w:p w14:paraId="1BAB9C81" w14:textId="767B314E"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_Toc146294093 \h </w:instrText>
      </w:r>
      <w:r>
        <w:rPr>
          <w:noProof/>
        </w:rPr>
      </w:r>
      <w:r>
        <w:rPr>
          <w:noProof/>
        </w:rPr>
        <w:fldChar w:fldCharType="separate"/>
      </w:r>
      <w:r>
        <w:rPr>
          <w:noProof/>
        </w:rPr>
        <w:t>26</w:t>
      </w:r>
      <w:r>
        <w:rPr>
          <w:noProof/>
        </w:rPr>
        <w:fldChar w:fldCharType="end"/>
      </w:r>
    </w:p>
    <w:p w14:paraId="219FBB3C" w14:textId="0A552305"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_Toc146294094 \h </w:instrText>
      </w:r>
      <w:r>
        <w:rPr>
          <w:noProof/>
        </w:rPr>
      </w:r>
      <w:r>
        <w:rPr>
          <w:noProof/>
        </w:rPr>
        <w:fldChar w:fldCharType="separate"/>
      </w:r>
      <w:r>
        <w:rPr>
          <w:noProof/>
        </w:rPr>
        <w:t>26</w:t>
      </w:r>
      <w:r>
        <w:rPr>
          <w:noProof/>
        </w:rPr>
        <w:fldChar w:fldCharType="end"/>
      </w:r>
    </w:p>
    <w:p w14:paraId="07DEB362" w14:textId="5A334292"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_Toc146294095 \h </w:instrText>
      </w:r>
      <w:r>
        <w:rPr>
          <w:noProof/>
        </w:rPr>
      </w:r>
      <w:r>
        <w:rPr>
          <w:noProof/>
        </w:rPr>
        <w:fldChar w:fldCharType="separate"/>
      </w:r>
      <w:r>
        <w:rPr>
          <w:noProof/>
        </w:rPr>
        <w:t>26</w:t>
      </w:r>
      <w:r>
        <w:rPr>
          <w:noProof/>
        </w:rPr>
        <w:fldChar w:fldCharType="end"/>
      </w:r>
    </w:p>
    <w:p w14:paraId="05946E21" w14:textId="1D882A71"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_Toc146294096 \h </w:instrText>
      </w:r>
      <w:r>
        <w:rPr>
          <w:noProof/>
        </w:rPr>
      </w:r>
      <w:r>
        <w:rPr>
          <w:noProof/>
        </w:rPr>
        <w:fldChar w:fldCharType="separate"/>
      </w:r>
      <w:r>
        <w:rPr>
          <w:noProof/>
        </w:rPr>
        <w:t>26</w:t>
      </w:r>
      <w:r>
        <w:rPr>
          <w:noProof/>
        </w:rPr>
        <w:fldChar w:fldCharType="end"/>
      </w:r>
    </w:p>
    <w:p w14:paraId="2A518BF5" w14:textId="78EB4E8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_Toc146294097 \h </w:instrText>
      </w:r>
      <w:r>
        <w:rPr>
          <w:noProof/>
        </w:rPr>
      </w:r>
      <w:r>
        <w:rPr>
          <w:noProof/>
        </w:rPr>
        <w:fldChar w:fldCharType="separate"/>
      </w:r>
      <w:r>
        <w:rPr>
          <w:noProof/>
        </w:rPr>
        <w:t>26</w:t>
      </w:r>
      <w:r>
        <w:rPr>
          <w:noProof/>
        </w:rPr>
        <w:fldChar w:fldCharType="end"/>
      </w:r>
    </w:p>
    <w:p w14:paraId="1572F0AD" w14:textId="763C80AF"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Generic functional model</w:t>
      </w:r>
      <w:r>
        <w:rPr>
          <w:noProof/>
        </w:rPr>
        <w:tab/>
      </w:r>
      <w:r>
        <w:rPr>
          <w:noProof/>
        </w:rPr>
        <w:fldChar w:fldCharType="begin"/>
      </w:r>
      <w:r>
        <w:rPr>
          <w:noProof/>
        </w:rPr>
        <w:instrText xml:space="preserve"> PAGEREF _Toc146294098 \h </w:instrText>
      </w:r>
      <w:r>
        <w:rPr>
          <w:noProof/>
        </w:rPr>
      </w:r>
      <w:r>
        <w:rPr>
          <w:noProof/>
        </w:rPr>
        <w:fldChar w:fldCharType="separate"/>
      </w:r>
      <w:r>
        <w:rPr>
          <w:noProof/>
        </w:rPr>
        <w:t>27</w:t>
      </w:r>
      <w:r>
        <w:rPr>
          <w:noProof/>
        </w:rPr>
        <w:fldChar w:fldCharType="end"/>
      </w:r>
    </w:p>
    <w:p w14:paraId="7587D8F0" w14:textId="01E15738"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_Toc146294099 \h </w:instrText>
      </w:r>
      <w:r>
        <w:rPr>
          <w:noProof/>
        </w:rPr>
      </w:r>
      <w:r>
        <w:rPr>
          <w:noProof/>
        </w:rPr>
        <w:fldChar w:fldCharType="separate"/>
      </w:r>
      <w:r>
        <w:rPr>
          <w:noProof/>
        </w:rPr>
        <w:t>27</w:t>
      </w:r>
      <w:r>
        <w:rPr>
          <w:noProof/>
        </w:rPr>
        <w:fldChar w:fldCharType="end"/>
      </w:r>
    </w:p>
    <w:p w14:paraId="779A62F3" w14:textId="6763538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_Toc146294100 \h </w:instrText>
      </w:r>
      <w:r>
        <w:rPr>
          <w:noProof/>
        </w:rPr>
      </w:r>
      <w:r>
        <w:rPr>
          <w:noProof/>
        </w:rPr>
        <w:fldChar w:fldCharType="separate"/>
      </w:r>
      <w:r>
        <w:rPr>
          <w:noProof/>
        </w:rPr>
        <w:t>27</w:t>
      </w:r>
      <w:r>
        <w:rPr>
          <w:noProof/>
        </w:rPr>
        <w:fldChar w:fldCharType="end"/>
      </w:r>
    </w:p>
    <w:p w14:paraId="78D2F68A" w14:textId="3AD19B85"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_Toc146294101 \h </w:instrText>
      </w:r>
      <w:r>
        <w:rPr>
          <w:noProof/>
        </w:rPr>
      </w:r>
      <w:r>
        <w:rPr>
          <w:noProof/>
        </w:rPr>
        <w:fldChar w:fldCharType="separate"/>
      </w:r>
      <w:r>
        <w:rPr>
          <w:noProof/>
        </w:rPr>
        <w:t>27</w:t>
      </w:r>
      <w:r>
        <w:rPr>
          <w:noProof/>
        </w:rPr>
        <w:fldChar w:fldCharType="end"/>
      </w:r>
    </w:p>
    <w:p w14:paraId="50490C7C" w14:textId="2AA8689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_Toc146294102 \h </w:instrText>
      </w:r>
      <w:r>
        <w:rPr>
          <w:noProof/>
        </w:rPr>
      </w:r>
      <w:r>
        <w:rPr>
          <w:noProof/>
        </w:rPr>
        <w:fldChar w:fldCharType="separate"/>
      </w:r>
      <w:r>
        <w:rPr>
          <w:noProof/>
        </w:rPr>
        <w:t>28</w:t>
      </w:r>
      <w:r>
        <w:rPr>
          <w:noProof/>
        </w:rPr>
        <w:fldChar w:fldCharType="end"/>
      </w:r>
    </w:p>
    <w:p w14:paraId="1D70D0BC" w14:textId="093CBA1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r>
      <w:r>
        <w:rPr>
          <w:noProof/>
        </w:rPr>
        <w:instrText xml:space="preserve"> PAGEREF _Toc146294103 \h </w:instrText>
      </w:r>
      <w:r>
        <w:rPr>
          <w:noProof/>
        </w:rPr>
      </w:r>
      <w:r>
        <w:rPr>
          <w:noProof/>
        </w:rPr>
        <w:fldChar w:fldCharType="separate"/>
      </w:r>
      <w:r>
        <w:rPr>
          <w:noProof/>
        </w:rPr>
        <w:t>28</w:t>
      </w:r>
      <w:r>
        <w:rPr>
          <w:noProof/>
        </w:rPr>
        <w:fldChar w:fldCharType="end"/>
      </w:r>
    </w:p>
    <w:p w14:paraId="0C046E0E" w14:textId="289282C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r>
      <w:r>
        <w:rPr>
          <w:noProof/>
        </w:rPr>
        <w:instrText xml:space="preserve"> PAGEREF _Toc146294104 \h </w:instrText>
      </w:r>
      <w:r>
        <w:rPr>
          <w:noProof/>
        </w:rPr>
      </w:r>
      <w:r>
        <w:rPr>
          <w:noProof/>
        </w:rPr>
        <w:fldChar w:fldCharType="separate"/>
      </w:r>
      <w:r>
        <w:rPr>
          <w:noProof/>
        </w:rPr>
        <w:t>28</w:t>
      </w:r>
      <w:r>
        <w:rPr>
          <w:noProof/>
        </w:rPr>
        <w:fldChar w:fldCharType="end"/>
      </w:r>
    </w:p>
    <w:p w14:paraId="20FEB394" w14:textId="6207831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MCData user database</w:t>
      </w:r>
      <w:r>
        <w:rPr>
          <w:noProof/>
        </w:rPr>
        <w:tab/>
      </w:r>
      <w:r>
        <w:rPr>
          <w:noProof/>
        </w:rPr>
        <w:fldChar w:fldCharType="begin"/>
      </w:r>
      <w:r>
        <w:rPr>
          <w:noProof/>
        </w:rPr>
        <w:instrText xml:space="preserve"> PAGEREF _Toc146294105 \h </w:instrText>
      </w:r>
      <w:r>
        <w:rPr>
          <w:noProof/>
        </w:rPr>
      </w:r>
      <w:r>
        <w:rPr>
          <w:noProof/>
        </w:rPr>
        <w:fldChar w:fldCharType="separate"/>
      </w:r>
      <w:r>
        <w:rPr>
          <w:noProof/>
        </w:rPr>
        <w:t>29</w:t>
      </w:r>
      <w:r>
        <w:rPr>
          <w:noProof/>
        </w:rPr>
        <w:fldChar w:fldCharType="end"/>
      </w:r>
    </w:p>
    <w:p w14:paraId="663BF9D9" w14:textId="312C8E3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_Toc146294106 \h </w:instrText>
      </w:r>
      <w:r>
        <w:rPr>
          <w:noProof/>
        </w:rPr>
      </w:r>
      <w:r>
        <w:rPr>
          <w:noProof/>
        </w:rPr>
        <w:fldChar w:fldCharType="separate"/>
      </w:r>
      <w:r>
        <w:rPr>
          <w:noProof/>
        </w:rPr>
        <w:t>29</w:t>
      </w:r>
      <w:r>
        <w:rPr>
          <w:noProof/>
        </w:rPr>
        <w:fldChar w:fldCharType="end"/>
      </w:r>
    </w:p>
    <w:p w14:paraId="25ECE5CE" w14:textId="00F414A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6.4.3.1.5</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_Toc146294107 \h </w:instrText>
      </w:r>
      <w:r>
        <w:rPr>
          <w:noProof/>
        </w:rPr>
      </w:r>
      <w:r>
        <w:rPr>
          <w:noProof/>
        </w:rPr>
        <w:fldChar w:fldCharType="separate"/>
      </w:r>
      <w:r>
        <w:rPr>
          <w:noProof/>
        </w:rPr>
        <w:t>29</w:t>
      </w:r>
      <w:r>
        <w:rPr>
          <w:noProof/>
        </w:rPr>
        <w:fldChar w:fldCharType="end"/>
      </w:r>
    </w:p>
    <w:p w14:paraId="0C38DFDD" w14:textId="7178BEEB"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_Toc146294108 \h </w:instrText>
      </w:r>
      <w:r>
        <w:rPr>
          <w:noProof/>
        </w:rPr>
      </w:r>
      <w:r>
        <w:rPr>
          <w:noProof/>
        </w:rPr>
        <w:fldChar w:fldCharType="separate"/>
      </w:r>
      <w:r>
        <w:rPr>
          <w:noProof/>
        </w:rPr>
        <w:t>29</w:t>
      </w:r>
      <w:r>
        <w:rPr>
          <w:noProof/>
        </w:rPr>
        <w:fldChar w:fldCharType="end"/>
      </w:r>
    </w:p>
    <w:p w14:paraId="7CF0D475" w14:textId="238DE81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_Toc146294109 \h </w:instrText>
      </w:r>
      <w:r>
        <w:rPr>
          <w:noProof/>
        </w:rPr>
      </w:r>
      <w:r>
        <w:rPr>
          <w:noProof/>
        </w:rPr>
        <w:fldChar w:fldCharType="separate"/>
      </w:r>
      <w:r>
        <w:rPr>
          <w:noProof/>
        </w:rPr>
        <w:t>29</w:t>
      </w:r>
      <w:r>
        <w:rPr>
          <w:noProof/>
        </w:rPr>
        <w:fldChar w:fldCharType="end"/>
      </w:r>
    </w:p>
    <w:p w14:paraId="3E138F08" w14:textId="6414188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Message store client</w:t>
      </w:r>
      <w:r>
        <w:rPr>
          <w:noProof/>
        </w:rPr>
        <w:tab/>
      </w:r>
      <w:r>
        <w:rPr>
          <w:noProof/>
        </w:rPr>
        <w:fldChar w:fldCharType="begin"/>
      </w:r>
      <w:r>
        <w:rPr>
          <w:noProof/>
        </w:rPr>
        <w:instrText xml:space="preserve"> PAGEREF _Toc146294110 \h </w:instrText>
      </w:r>
      <w:r>
        <w:rPr>
          <w:noProof/>
        </w:rPr>
      </w:r>
      <w:r>
        <w:rPr>
          <w:noProof/>
        </w:rPr>
        <w:fldChar w:fldCharType="separate"/>
      </w:r>
      <w:r>
        <w:rPr>
          <w:noProof/>
        </w:rPr>
        <w:t>29</w:t>
      </w:r>
      <w:r>
        <w:rPr>
          <w:noProof/>
        </w:rPr>
        <w:fldChar w:fldCharType="end"/>
      </w:r>
    </w:p>
    <w:p w14:paraId="0F62E992" w14:textId="6E0B9FE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MCData notification server</w:t>
      </w:r>
      <w:r>
        <w:rPr>
          <w:noProof/>
        </w:rPr>
        <w:tab/>
      </w:r>
      <w:r>
        <w:rPr>
          <w:noProof/>
        </w:rPr>
        <w:fldChar w:fldCharType="begin"/>
      </w:r>
      <w:r>
        <w:rPr>
          <w:noProof/>
        </w:rPr>
        <w:instrText xml:space="preserve"> PAGEREF _Toc146294111 \h </w:instrText>
      </w:r>
      <w:r>
        <w:rPr>
          <w:noProof/>
        </w:rPr>
      </w:r>
      <w:r>
        <w:rPr>
          <w:noProof/>
        </w:rPr>
        <w:fldChar w:fldCharType="separate"/>
      </w:r>
      <w:r>
        <w:rPr>
          <w:noProof/>
        </w:rPr>
        <w:t>29</w:t>
      </w:r>
      <w:r>
        <w:rPr>
          <w:noProof/>
        </w:rPr>
        <w:fldChar w:fldCharType="end"/>
      </w:r>
    </w:p>
    <w:p w14:paraId="60A73A56" w14:textId="7168DD0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Message notification client</w:t>
      </w:r>
      <w:r>
        <w:rPr>
          <w:noProof/>
        </w:rPr>
        <w:tab/>
      </w:r>
      <w:r>
        <w:rPr>
          <w:noProof/>
        </w:rPr>
        <w:fldChar w:fldCharType="begin"/>
      </w:r>
      <w:r>
        <w:rPr>
          <w:noProof/>
        </w:rPr>
        <w:instrText xml:space="preserve"> PAGEREF _Toc146294112 \h </w:instrText>
      </w:r>
      <w:r>
        <w:rPr>
          <w:noProof/>
        </w:rPr>
      </w:r>
      <w:r>
        <w:rPr>
          <w:noProof/>
        </w:rPr>
        <w:fldChar w:fldCharType="separate"/>
      </w:r>
      <w:r>
        <w:rPr>
          <w:noProof/>
        </w:rPr>
        <w:t>30</w:t>
      </w:r>
      <w:r>
        <w:rPr>
          <w:noProof/>
        </w:rPr>
        <w:fldChar w:fldCharType="end"/>
      </w:r>
    </w:p>
    <w:p w14:paraId="0A75ED35" w14:textId="3A18C9E6"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_Toc146294113 \h </w:instrText>
      </w:r>
      <w:r>
        <w:rPr>
          <w:noProof/>
        </w:rPr>
      </w:r>
      <w:r>
        <w:rPr>
          <w:noProof/>
        </w:rPr>
        <w:fldChar w:fldCharType="separate"/>
      </w:r>
      <w:r>
        <w:rPr>
          <w:noProof/>
        </w:rPr>
        <w:t>30</w:t>
      </w:r>
      <w:r>
        <w:rPr>
          <w:noProof/>
        </w:rPr>
        <w:fldChar w:fldCharType="end"/>
      </w:r>
    </w:p>
    <w:p w14:paraId="6919B64F" w14:textId="24D47A3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_Toc146294114 \h </w:instrText>
      </w:r>
      <w:r>
        <w:rPr>
          <w:noProof/>
        </w:rPr>
      </w:r>
      <w:r>
        <w:rPr>
          <w:noProof/>
        </w:rPr>
        <w:fldChar w:fldCharType="separate"/>
      </w:r>
      <w:r>
        <w:rPr>
          <w:noProof/>
        </w:rPr>
        <w:t>30</w:t>
      </w:r>
      <w:r>
        <w:rPr>
          <w:noProof/>
        </w:rPr>
        <w:fldChar w:fldCharType="end"/>
      </w:r>
    </w:p>
    <w:p w14:paraId="1A73ED69" w14:textId="2ADFE31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_Toc146294115 \h </w:instrText>
      </w:r>
      <w:r>
        <w:rPr>
          <w:noProof/>
        </w:rPr>
      </w:r>
      <w:r>
        <w:rPr>
          <w:noProof/>
        </w:rPr>
        <w:fldChar w:fldCharType="separate"/>
      </w:r>
      <w:r>
        <w:rPr>
          <w:noProof/>
        </w:rPr>
        <w:t>30</w:t>
      </w:r>
      <w:r>
        <w:rPr>
          <w:noProof/>
        </w:rPr>
        <w:fldChar w:fldCharType="end"/>
      </w:r>
    </w:p>
    <w:p w14:paraId="6C67A085" w14:textId="4887372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6.4.4.1.2</w:t>
      </w:r>
      <w:r>
        <w:rPr>
          <w:rFonts w:asciiTheme="minorHAnsi" w:eastAsiaTheme="minorEastAsia" w:hAnsiTheme="minorHAnsi" w:cstheme="minorBidi"/>
          <w:noProof/>
          <w:kern w:val="2"/>
          <w:sz w:val="22"/>
          <w:szCs w:val="22"/>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_Toc146294116 \h </w:instrText>
      </w:r>
      <w:r>
        <w:rPr>
          <w:noProof/>
        </w:rPr>
      </w:r>
      <w:r>
        <w:rPr>
          <w:noProof/>
        </w:rPr>
        <w:fldChar w:fldCharType="separate"/>
      </w:r>
      <w:r>
        <w:rPr>
          <w:noProof/>
        </w:rPr>
        <w:t>30</w:t>
      </w:r>
      <w:r>
        <w:rPr>
          <w:noProof/>
        </w:rPr>
        <w:fldChar w:fldCharType="end"/>
      </w:r>
    </w:p>
    <w:p w14:paraId="5E86042D" w14:textId="62A1CEA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6.4.4.1.3</w:t>
      </w:r>
      <w:r>
        <w:rPr>
          <w:rFonts w:asciiTheme="minorHAnsi" w:eastAsiaTheme="minorEastAsia" w:hAnsiTheme="minorHAnsi" w:cstheme="minorBidi"/>
          <w:noProof/>
          <w:kern w:val="2"/>
          <w:sz w:val="22"/>
          <w:szCs w:val="22"/>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_Toc146294117 \h </w:instrText>
      </w:r>
      <w:r>
        <w:rPr>
          <w:noProof/>
        </w:rPr>
      </w:r>
      <w:r>
        <w:rPr>
          <w:noProof/>
        </w:rPr>
        <w:fldChar w:fldCharType="separate"/>
      </w:r>
      <w:r>
        <w:rPr>
          <w:noProof/>
        </w:rPr>
        <w:t>30</w:t>
      </w:r>
      <w:r>
        <w:rPr>
          <w:noProof/>
        </w:rPr>
        <w:fldChar w:fldCharType="end"/>
      </w:r>
    </w:p>
    <w:p w14:paraId="565B27E9" w14:textId="68BDF82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6.4.4.1.3A</w:t>
      </w:r>
      <w:r>
        <w:rPr>
          <w:rFonts w:asciiTheme="minorHAnsi" w:eastAsiaTheme="minorEastAsia" w:hAnsiTheme="minorHAnsi" w:cstheme="minorBidi"/>
          <w:noProof/>
          <w:kern w:val="2"/>
          <w:sz w:val="22"/>
          <w:szCs w:val="22"/>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_Toc146294118 \h </w:instrText>
      </w:r>
      <w:r>
        <w:rPr>
          <w:noProof/>
        </w:rPr>
      </w:r>
      <w:r>
        <w:rPr>
          <w:noProof/>
        </w:rPr>
        <w:fldChar w:fldCharType="separate"/>
      </w:r>
      <w:r>
        <w:rPr>
          <w:noProof/>
        </w:rPr>
        <w:t>30</w:t>
      </w:r>
      <w:r>
        <w:rPr>
          <w:noProof/>
        </w:rPr>
        <w:fldChar w:fldCharType="end"/>
      </w:r>
    </w:p>
    <w:p w14:paraId="0216EF43" w14:textId="24E5F68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2"/>
          <w:szCs w:val="22"/>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_Toc146294119 \h </w:instrText>
      </w:r>
      <w:r>
        <w:rPr>
          <w:noProof/>
        </w:rPr>
      </w:r>
      <w:r>
        <w:rPr>
          <w:noProof/>
        </w:rPr>
        <w:fldChar w:fldCharType="separate"/>
      </w:r>
      <w:r>
        <w:rPr>
          <w:noProof/>
        </w:rPr>
        <w:t>30</w:t>
      </w:r>
      <w:r>
        <w:rPr>
          <w:noProof/>
        </w:rPr>
        <w:fldChar w:fldCharType="end"/>
      </w:r>
    </w:p>
    <w:p w14:paraId="44E59A1B" w14:textId="0B0D18C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2"/>
          <w:szCs w:val="22"/>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_Toc146294120 \h </w:instrText>
      </w:r>
      <w:r>
        <w:rPr>
          <w:noProof/>
        </w:rPr>
      </w:r>
      <w:r>
        <w:rPr>
          <w:noProof/>
        </w:rPr>
        <w:fldChar w:fldCharType="separate"/>
      </w:r>
      <w:r>
        <w:rPr>
          <w:noProof/>
        </w:rPr>
        <w:t>30</w:t>
      </w:r>
      <w:r>
        <w:rPr>
          <w:noProof/>
        </w:rPr>
        <w:fldChar w:fldCharType="end"/>
      </w:r>
    </w:p>
    <w:p w14:paraId="3755E390" w14:textId="5728B94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2"/>
          <w:szCs w:val="22"/>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_Toc146294121 \h </w:instrText>
      </w:r>
      <w:r>
        <w:rPr>
          <w:noProof/>
        </w:rPr>
      </w:r>
      <w:r>
        <w:rPr>
          <w:noProof/>
        </w:rPr>
        <w:fldChar w:fldCharType="separate"/>
      </w:r>
      <w:r>
        <w:rPr>
          <w:noProof/>
        </w:rPr>
        <w:t>31</w:t>
      </w:r>
      <w:r>
        <w:rPr>
          <w:noProof/>
        </w:rPr>
        <w:fldChar w:fldCharType="end"/>
      </w:r>
    </w:p>
    <w:p w14:paraId="7507EF6A" w14:textId="7464198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2"/>
          <w:szCs w:val="22"/>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_Toc146294122 \h </w:instrText>
      </w:r>
      <w:r>
        <w:rPr>
          <w:noProof/>
        </w:rPr>
      </w:r>
      <w:r>
        <w:rPr>
          <w:noProof/>
        </w:rPr>
        <w:fldChar w:fldCharType="separate"/>
      </w:r>
      <w:r>
        <w:rPr>
          <w:noProof/>
        </w:rPr>
        <w:t>31</w:t>
      </w:r>
      <w:r>
        <w:rPr>
          <w:noProof/>
        </w:rPr>
        <w:fldChar w:fldCharType="end"/>
      </w:r>
    </w:p>
    <w:p w14:paraId="4C78A91F" w14:textId="44E1BC2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6.4.4.1.8</w:t>
      </w:r>
      <w:r>
        <w:rPr>
          <w:rFonts w:asciiTheme="minorHAnsi" w:eastAsiaTheme="minorEastAsia" w:hAnsiTheme="minorHAnsi" w:cstheme="minorBidi"/>
          <w:noProof/>
          <w:kern w:val="2"/>
          <w:sz w:val="22"/>
          <w:szCs w:val="22"/>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_Toc146294123 \h </w:instrText>
      </w:r>
      <w:r>
        <w:rPr>
          <w:noProof/>
        </w:rPr>
      </w:r>
      <w:r>
        <w:rPr>
          <w:noProof/>
        </w:rPr>
        <w:fldChar w:fldCharType="separate"/>
      </w:r>
      <w:r>
        <w:rPr>
          <w:noProof/>
        </w:rPr>
        <w:t>31</w:t>
      </w:r>
      <w:r>
        <w:rPr>
          <w:noProof/>
        </w:rPr>
        <w:fldChar w:fldCharType="end"/>
      </w:r>
    </w:p>
    <w:p w14:paraId="4BFCEE97" w14:textId="73CA4F2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2"/>
          <w:szCs w:val="22"/>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_Toc146294124 \h </w:instrText>
      </w:r>
      <w:r>
        <w:rPr>
          <w:noProof/>
        </w:rPr>
      </w:r>
      <w:r>
        <w:rPr>
          <w:noProof/>
        </w:rPr>
        <w:fldChar w:fldCharType="separate"/>
      </w:r>
      <w:r>
        <w:rPr>
          <w:noProof/>
        </w:rPr>
        <w:t>31</w:t>
      </w:r>
      <w:r>
        <w:rPr>
          <w:noProof/>
        </w:rPr>
        <w:fldChar w:fldCharType="end"/>
      </w:r>
    </w:p>
    <w:p w14:paraId="4159F903" w14:textId="21A00C2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6.4.4.1.10</w:t>
      </w:r>
      <w:r>
        <w:rPr>
          <w:rFonts w:asciiTheme="minorHAnsi" w:eastAsiaTheme="minorEastAsia" w:hAnsiTheme="minorHAnsi" w:cstheme="minorBidi"/>
          <w:noProof/>
          <w:kern w:val="2"/>
          <w:sz w:val="22"/>
          <w:szCs w:val="22"/>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_Toc146294125 \h </w:instrText>
      </w:r>
      <w:r>
        <w:rPr>
          <w:noProof/>
        </w:rPr>
      </w:r>
      <w:r>
        <w:rPr>
          <w:noProof/>
        </w:rPr>
        <w:fldChar w:fldCharType="separate"/>
      </w:r>
      <w:r>
        <w:rPr>
          <w:noProof/>
        </w:rPr>
        <w:t>31</w:t>
      </w:r>
      <w:r>
        <w:rPr>
          <w:noProof/>
        </w:rPr>
        <w:fldChar w:fldCharType="end"/>
      </w:r>
    </w:p>
    <w:p w14:paraId="33B2BFFB" w14:textId="1E4123DC"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_Toc146294126 \h </w:instrText>
      </w:r>
      <w:r>
        <w:rPr>
          <w:noProof/>
        </w:rPr>
      </w:r>
      <w:r>
        <w:rPr>
          <w:noProof/>
        </w:rPr>
        <w:fldChar w:fldCharType="separate"/>
      </w:r>
      <w:r>
        <w:rPr>
          <w:noProof/>
        </w:rPr>
        <w:t>31</w:t>
      </w:r>
      <w:r>
        <w:rPr>
          <w:noProof/>
        </w:rPr>
        <w:fldChar w:fldCharType="end"/>
      </w:r>
    </w:p>
    <w:p w14:paraId="6B7BDC7E" w14:textId="1EACCA53"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_Toc146294127 \h </w:instrText>
      </w:r>
      <w:r>
        <w:rPr>
          <w:noProof/>
        </w:rPr>
      </w:r>
      <w:r>
        <w:rPr>
          <w:noProof/>
        </w:rPr>
        <w:fldChar w:fldCharType="separate"/>
      </w:r>
      <w:r>
        <w:rPr>
          <w:noProof/>
        </w:rPr>
        <w:t>31</w:t>
      </w:r>
      <w:r>
        <w:rPr>
          <w:noProof/>
        </w:rPr>
        <w:fldChar w:fldCharType="end"/>
      </w:r>
    </w:p>
    <w:p w14:paraId="09C6C596" w14:textId="5D319B0B"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_Toc146294128 \h </w:instrText>
      </w:r>
      <w:r>
        <w:rPr>
          <w:noProof/>
        </w:rPr>
      </w:r>
      <w:r>
        <w:rPr>
          <w:noProof/>
        </w:rPr>
        <w:fldChar w:fldCharType="separate"/>
      </w:r>
      <w:r>
        <w:rPr>
          <w:noProof/>
        </w:rPr>
        <w:t>32</w:t>
      </w:r>
      <w:r>
        <w:rPr>
          <w:noProof/>
        </w:rPr>
        <w:fldChar w:fldCharType="end"/>
      </w:r>
    </w:p>
    <w:p w14:paraId="2996D00E" w14:textId="3718A09A"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_Toc146294129 \h </w:instrText>
      </w:r>
      <w:r>
        <w:rPr>
          <w:noProof/>
        </w:rPr>
      </w:r>
      <w:r>
        <w:rPr>
          <w:noProof/>
        </w:rPr>
        <w:fldChar w:fldCharType="separate"/>
      </w:r>
      <w:r>
        <w:rPr>
          <w:noProof/>
        </w:rPr>
        <w:t>33</w:t>
      </w:r>
      <w:r>
        <w:rPr>
          <w:noProof/>
        </w:rPr>
        <w:fldChar w:fldCharType="end"/>
      </w:r>
    </w:p>
    <w:p w14:paraId="19B86448" w14:textId="2849162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_Toc146294130 \h </w:instrText>
      </w:r>
      <w:r>
        <w:rPr>
          <w:noProof/>
        </w:rPr>
      </w:r>
      <w:r>
        <w:rPr>
          <w:noProof/>
        </w:rPr>
        <w:fldChar w:fldCharType="separate"/>
      </w:r>
      <w:r>
        <w:rPr>
          <w:noProof/>
        </w:rPr>
        <w:t>33</w:t>
      </w:r>
      <w:r>
        <w:rPr>
          <w:noProof/>
        </w:rPr>
        <w:fldChar w:fldCharType="end"/>
      </w:r>
    </w:p>
    <w:p w14:paraId="51EBE4AA" w14:textId="674B42C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6.5.3.1.1</w:t>
      </w:r>
      <w:r>
        <w:rPr>
          <w:rFonts w:asciiTheme="minorHAnsi" w:eastAsiaTheme="minorEastAsia" w:hAnsiTheme="minorHAnsi" w:cstheme="minorBidi"/>
          <w:noProof/>
          <w:kern w:val="2"/>
          <w:sz w:val="22"/>
          <w:szCs w:val="22"/>
          <w:lang w:eastAsia="en-GB"/>
          <w14:ligatures w14:val="standardContextual"/>
        </w:rPr>
        <w:tab/>
      </w:r>
      <w:r>
        <w:rPr>
          <w:noProof/>
        </w:rPr>
        <w:t>SDS function</w:t>
      </w:r>
      <w:r>
        <w:rPr>
          <w:noProof/>
        </w:rPr>
        <w:tab/>
      </w:r>
      <w:r>
        <w:rPr>
          <w:noProof/>
        </w:rPr>
        <w:fldChar w:fldCharType="begin"/>
      </w:r>
      <w:r>
        <w:rPr>
          <w:noProof/>
        </w:rPr>
        <w:instrText xml:space="preserve"> PAGEREF _Toc146294131 \h </w:instrText>
      </w:r>
      <w:r>
        <w:rPr>
          <w:noProof/>
        </w:rPr>
      </w:r>
      <w:r>
        <w:rPr>
          <w:noProof/>
        </w:rPr>
        <w:fldChar w:fldCharType="separate"/>
      </w:r>
      <w:r>
        <w:rPr>
          <w:noProof/>
        </w:rPr>
        <w:t>33</w:t>
      </w:r>
      <w:r>
        <w:rPr>
          <w:noProof/>
        </w:rPr>
        <w:fldChar w:fldCharType="end"/>
      </w:r>
    </w:p>
    <w:p w14:paraId="61B024AC" w14:textId="760725F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6.5.3.1.2</w:t>
      </w:r>
      <w:r>
        <w:rPr>
          <w:rFonts w:asciiTheme="minorHAnsi" w:eastAsiaTheme="minorEastAsia" w:hAnsiTheme="minorHAnsi" w:cstheme="minorBidi"/>
          <w:noProof/>
          <w:kern w:val="2"/>
          <w:sz w:val="22"/>
          <w:szCs w:val="22"/>
          <w:lang w:eastAsia="en-GB"/>
          <w14:ligatures w14:val="standardContextual"/>
        </w:rPr>
        <w:tab/>
      </w:r>
      <w:r>
        <w:rPr>
          <w:noProof/>
        </w:rPr>
        <w:t>SDS distribution function</w:t>
      </w:r>
      <w:r>
        <w:rPr>
          <w:noProof/>
        </w:rPr>
        <w:tab/>
      </w:r>
      <w:r>
        <w:rPr>
          <w:noProof/>
        </w:rPr>
        <w:fldChar w:fldCharType="begin"/>
      </w:r>
      <w:r>
        <w:rPr>
          <w:noProof/>
        </w:rPr>
        <w:instrText xml:space="preserve"> PAGEREF _Toc146294132 \h </w:instrText>
      </w:r>
      <w:r>
        <w:rPr>
          <w:noProof/>
        </w:rPr>
      </w:r>
      <w:r>
        <w:rPr>
          <w:noProof/>
        </w:rPr>
        <w:fldChar w:fldCharType="separate"/>
      </w:r>
      <w:r>
        <w:rPr>
          <w:noProof/>
        </w:rPr>
        <w:t>33</w:t>
      </w:r>
      <w:r>
        <w:rPr>
          <w:noProof/>
        </w:rPr>
        <w:fldChar w:fldCharType="end"/>
      </w:r>
    </w:p>
    <w:p w14:paraId="3D7BCF4C" w14:textId="470FCA8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6.5.3.1.3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_Toc146294133 \h </w:instrText>
      </w:r>
      <w:r>
        <w:rPr>
          <w:noProof/>
        </w:rPr>
      </w:r>
      <w:r>
        <w:rPr>
          <w:noProof/>
        </w:rPr>
        <w:fldChar w:fldCharType="separate"/>
      </w:r>
      <w:r>
        <w:rPr>
          <w:noProof/>
        </w:rPr>
        <w:t>33</w:t>
      </w:r>
      <w:r>
        <w:rPr>
          <w:noProof/>
        </w:rPr>
        <w:fldChar w:fldCharType="end"/>
      </w:r>
    </w:p>
    <w:p w14:paraId="51CC7744" w14:textId="3295A90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_Toc146294134 \h </w:instrText>
      </w:r>
      <w:r>
        <w:rPr>
          <w:noProof/>
        </w:rPr>
      </w:r>
      <w:r>
        <w:rPr>
          <w:noProof/>
        </w:rPr>
        <w:fldChar w:fldCharType="separate"/>
      </w:r>
      <w:r>
        <w:rPr>
          <w:noProof/>
        </w:rPr>
        <w:t>33</w:t>
      </w:r>
      <w:r>
        <w:rPr>
          <w:noProof/>
        </w:rPr>
        <w:fldChar w:fldCharType="end"/>
      </w:r>
    </w:p>
    <w:p w14:paraId="2C0851AF" w14:textId="10A36710"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_Toc146294135 \h </w:instrText>
      </w:r>
      <w:r>
        <w:rPr>
          <w:noProof/>
        </w:rPr>
      </w:r>
      <w:r>
        <w:rPr>
          <w:noProof/>
        </w:rPr>
        <w:fldChar w:fldCharType="separate"/>
      </w:r>
      <w:r>
        <w:rPr>
          <w:noProof/>
        </w:rPr>
        <w:t>34</w:t>
      </w:r>
      <w:r>
        <w:rPr>
          <w:noProof/>
        </w:rPr>
        <w:fldChar w:fldCharType="end"/>
      </w:r>
    </w:p>
    <w:p w14:paraId="56326237" w14:textId="3571B91D"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_Toc146294136 \h </w:instrText>
      </w:r>
      <w:r>
        <w:rPr>
          <w:noProof/>
        </w:rPr>
      </w:r>
      <w:r>
        <w:rPr>
          <w:noProof/>
        </w:rPr>
        <w:fldChar w:fldCharType="separate"/>
      </w:r>
      <w:r>
        <w:rPr>
          <w:noProof/>
        </w:rPr>
        <w:t>34</w:t>
      </w:r>
      <w:r>
        <w:rPr>
          <w:noProof/>
        </w:rPr>
        <w:fldChar w:fldCharType="end"/>
      </w:r>
    </w:p>
    <w:p w14:paraId="65EEC84C" w14:textId="24DF7ED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_Toc146294137 \h </w:instrText>
      </w:r>
      <w:r>
        <w:rPr>
          <w:noProof/>
        </w:rPr>
      </w:r>
      <w:r>
        <w:rPr>
          <w:noProof/>
        </w:rPr>
        <w:fldChar w:fldCharType="separate"/>
      </w:r>
      <w:r>
        <w:rPr>
          <w:noProof/>
        </w:rPr>
        <w:t>34</w:t>
      </w:r>
      <w:r>
        <w:rPr>
          <w:noProof/>
        </w:rPr>
        <w:fldChar w:fldCharType="end"/>
      </w:r>
    </w:p>
    <w:p w14:paraId="1486F02B" w14:textId="561EA86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_Toc146294138 \h </w:instrText>
      </w:r>
      <w:r>
        <w:rPr>
          <w:noProof/>
        </w:rPr>
      </w:r>
      <w:r>
        <w:rPr>
          <w:noProof/>
        </w:rPr>
        <w:fldChar w:fldCharType="separate"/>
      </w:r>
      <w:r>
        <w:rPr>
          <w:noProof/>
        </w:rPr>
        <w:t>34</w:t>
      </w:r>
      <w:r>
        <w:rPr>
          <w:noProof/>
        </w:rPr>
        <w:fldChar w:fldCharType="end"/>
      </w:r>
    </w:p>
    <w:p w14:paraId="17B84BF5" w14:textId="2166860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_Toc146294139 \h </w:instrText>
      </w:r>
      <w:r>
        <w:rPr>
          <w:noProof/>
        </w:rPr>
      </w:r>
      <w:r>
        <w:rPr>
          <w:noProof/>
        </w:rPr>
        <w:fldChar w:fldCharType="separate"/>
      </w:r>
      <w:r>
        <w:rPr>
          <w:noProof/>
        </w:rPr>
        <w:t>34</w:t>
      </w:r>
      <w:r>
        <w:rPr>
          <w:noProof/>
        </w:rPr>
        <w:fldChar w:fldCharType="end"/>
      </w:r>
    </w:p>
    <w:p w14:paraId="1446C189" w14:textId="25BB76E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_Toc146294140 \h </w:instrText>
      </w:r>
      <w:r>
        <w:rPr>
          <w:noProof/>
        </w:rPr>
      </w:r>
      <w:r>
        <w:rPr>
          <w:noProof/>
        </w:rPr>
        <w:fldChar w:fldCharType="separate"/>
      </w:r>
      <w:r>
        <w:rPr>
          <w:noProof/>
        </w:rPr>
        <w:t>34</w:t>
      </w:r>
      <w:r>
        <w:rPr>
          <w:noProof/>
        </w:rPr>
        <w:fldChar w:fldCharType="end"/>
      </w:r>
    </w:p>
    <w:p w14:paraId="797B5BD7" w14:textId="62670206"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_Toc146294141 \h </w:instrText>
      </w:r>
      <w:r>
        <w:rPr>
          <w:noProof/>
        </w:rPr>
      </w:r>
      <w:r>
        <w:rPr>
          <w:noProof/>
        </w:rPr>
        <w:fldChar w:fldCharType="separate"/>
      </w:r>
      <w:r>
        <w:rPr>
          <w:noProof/>
        </w:rPr>
        <w:t>34</w:t>
      </w:r>
      <w:r>
        <w:rPr>
          <w:noProof/>
        </w:rPr>
        <w:fldChar w:fldCharType="end"/>
      </w:r>
    </w:p>
    <w:p w14:paraId="0C7F345B" w14:textId="6D662C5D"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_Toc146294142 \h </w:instrText>
      </w:r>
      <w:r>
        <w:rPr>
          <w:noProof/>
        </w:rPr>
      </w:r>
      <w:r>
        <w:rPr>
          <w:noProof/>
        </w:rPr>
        <w:fldChar w:fldCharType="separate"/>
      </w:r>
      <w:r>
        <w:rPr>
          <w:noProof/>
        </w:rPr>
        <w:t>34</w:t>
      </w:r>
      <w:r>
        <w:rPr>
          <w:noProof/>
        </w:rPr>
        <w:fldChar w:fldCharType="end"/>
      </w:r>
    </w:p>
    <w:p w14:paraId="0708343F" w14:textId="5D595D45"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6.6.1a</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_Toc146294143 \h </w:instrText>
      </w:r>
      <w:r>
        <w:rPr>
          <w:noProof/>
        </w:rPr>
      </w:r>
      <w:r>
        <w:rPr>
          <w:noProof/>
        </w:rPr>
        <w:fldChar w:fldCharType="separate"/>
      </w:r>
      <w:r>
        <w:rPr>
          <w:noProof/>
        </w:rPr>
        <w:t>35</w:t>
      </w:r>
      <w:r>
        <w:rPr>
          <w:noProof/>
        </w:rPr>
        <w:fldChar w:fldCharType="end"/>
      </w:r>
    </w:p>
    <w:p w14:paraId="60C8F64E" w14:textId="2C9AC3D3"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_Toc146294144 \h </w:instrText>
      </w:r>
      <w:r>
        <w:rPr>
          <w:noProof/>
        </w:rPr>
      </w:r>
      <w:r>
        <w:rPr>
          <w:noProof/>
        </w:rPr>
        <w:fldChar w:fldCharType="separate"/>
      </w:r>
      <w:r>
        <w:rPr>
          <w:noProof/>
        </w:rPr>
        <w:t>36</w:t>
      </w:r>
      <w:r>
        <w:rPr>
          <w:noProof/>
        </w:rPr>
        <w:fldChar w:fldCharType="end"/>
      </w:r>
    </w:p>
    <w:p w14:paraId="189DE8A1" w14:textId="20C81EA6"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_Toc146294145 \h </w:instrText>
      </w:r>
      <w:r>
        <w:rPr>
          <w:noProof/>
        </w:rPr>
      </w:r>
      <w:r>
        <w:rPr>
          <w:noProof/>
        </w:rPr>
        <w:fldChar w:fldCharType="separate"/>
      </w:r>
      <w:r>
        <w:rPr>
          <w:noProof/>
        </w:rPr>
        <w:t>37</w:t>
      </w:r>
      <w:r>
        <w:rPr>
          <w:noProof/>
        </w:rPr>
        <w:fldChar w:fldCharType="end"/>
      </w:r>
    </w:p>
    <w:p w14:paraId="7CF2173D" w14:textId="1206472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_Toc146294146 \h </w:instrText>
      </w:r>
      <w:r>
        <w:rPr>
          <w:noProof/>
        </w:rPr>
      </w:r>
      <w:r>
        <w:rPr>
          <w:noProof/>
        </w:rPr>
        <w:fldChar w:fldCharType="separate"/>
      </w:r>
      <w:r>
        <w:rPr>
          <w:noProof/>
        </w:rPr>
        <w:t>37</w:t>
      </w:r>
      <w:r>
        <w:rPr>
          <w:noProof/>
        </w:rPr>
        <w:fldChar w:fldCharType="end"/>
      </w:r>
    </w:p>
    <w:p w14:paraId="6E728C8C" w14:textId="419687A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FD function</w:t>
      </w:r>
      <w:r>
        <w:rPr>
          <w:noProof/>
        </w:rPr>
        <w:tab/>
      </w:r>
      <w:r>
        <w:rPr>
          <w:noProof/>
        </w:rPr>
        <w:fldChar w:fldCharType="begin"/>
      </w:r>
      <w:r>
        <w:rPr>
          <w:noProof/>
        </w:rPr>
        <w:instrText xml:space="preserve"> PAGEREF _Toc146294147 \h </w:instrText>
      </w:r>
      <w:r>
        <w:rPr>
          <w:noProof/>
        </w:rPr>
      </w:r>
      <w:r>
        <w:rPr>
          <w:noProof/>
        </w:rPr>
        <w:fldChar w:fldCharType="separate"/>
      </w:r>
      <w:r>
        <w:rPr>
          <w:noProof/>
        </w:rPr>
        <w:t>37</w:t>
      </w:r>
      <w:r>
        <w:rPr>
          <w:noProof/>
        </w:rPr>
        <w:fldChar w:fldCharType="end"/>
      </w:r>
    </w:p>
    <w:p w14:paraId="3B86CDC5" w14:textId="44F96D3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Media storage client</w:t>
      </w:r>
      <w:r>
        <w:rPr>
          <w:noProof/>
        </w:rPr>
        <w:tab/>
      </w:r>
      <w:r>
        <w:rPr>
          <w:noProof/>
        </w:rPr>
        <w:fldChar w:fldCharType="begin"/>
      </w:r>
      <w:r>
        <w:rPr>
          <w:noProof/>
        </w:rPr>
        <w:instrText xml:space="preserve"> PAGEREF _Toc146294148 \h </w:instrText>
      </w:r>
      <w:r>
        <w:rPr>
          <w:noProof/>
        </w:rPr>
      </w:r>
      <w:r>
        <w:rPr>
          <w:noProof/>
        </w:rPr>
        <w:fldChar w:fldCharType="separate"/>
      </w:r>
      <w:r>
        <w:rPr>
          <w:noProof/>
        </w:rPr>
        <w:t>37</w:t>
      </w:r>
      <w:r>
        <w:rPr>
          <w:noProof/>
        </w:rPr>
        <w:fldChar w:fldCharType="end"/>
      </w:r>
    </w:p>
    <w:p w14:paraId="3D90E299" w14:textId="1795B9F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_Toc146294149 \h </w:instrText>
      </w:r>
      <w:r>
        <w:rPr>
          <w:noProof/>
        </w:rPr>
      </w:r>
      <w:r>
        <w:rPr>
          <w:noProof/>
        </w:rPr>
        <w:fldChar w:fldCharType="separate"/>
      </w:r>
      <w:r>
        <w:rPr>
          <w:noProof/>
        </w:rPr>
        <w:t>37</w:t>
      </w:r>
      <w:r>
        <w:rPr>
          <w:noProof/>
        </w:rPr>
        <w:fldChar w:fldCharType="end"/>
      </w:r>
    </w:p>
    <w:p w14:paraId="7A51CDDD" w14:textId="6F346CC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Media storage function</w:t>
      </w:r>
      <w:r>
        <w:rPr>
          <w:noProof/>
        </w:rPr>
        <w:tab/>
      </w:r>
      <w:r>
        <w:rPr>
          <w:noProof/>
        </w:rPr>
        <w:fldChar w:fldCharType="begin"/>
      </w:r>
      <w:r>
        <w:rPr>
          <w:noProof/>
        </w:rPr>
        <w:instrText xml:space="preserve"> PAGEREF _Toc146294150 \h </w:instrText>
      </w:r>
      <w:r>
        <w:rPr>
          <w:noProof/>
        </w:rPr>
      </w:r>
      <w:r>
        <w:rPr>
          <w:noProof/>
        </w:rPr>
        <w:fldChar w:fldCharType="separate"/>
      </w:r>
      <w:r>
        <w:rPr>
          <w:noProof/>
        </w:rPr>
        <w:t>38</w:t>
      </w:r>
      <w:r>
        <w:rPr>
          <w:noProof/>
        </w:rPr>
        <w:fldChar w:fldCharType="end"/>
      </w:r>
    </w:p>
    <w:p w14:paraId="2F537FA9" w14:textId="3A903E6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6.6.3.1.5</w:t>
      </w:r>
      <w:r>
        <w:rPr>
          <w:rFonts w:asciiTheme="minorHAnsi" w:eastAsiaTheme="minorEastAsia" w:hAnsiTheme="minorHAnsi" w:cstheme="minorBidi"/>
          <w:noProof/>
          <w:kern w:val="2"/>
          <w:sz w:val="22"/>
          <w:szCs w:val="22"/>
          <w:lang w:eastAsia="en-GB"/>
          <w14:ligatures w14:val="standardContextual"/>
        </w:rPr>
        <w:tab/>
      </w:r>
      <w:r>
        <w:rPr>
          <w:noProof/>
        </w:rPr>
        <w:t>MCData content server</w:t>
      </w:r>
      <w:r>
        <w:rPr>
          <w:noProof/>
        </w:rPr>
        <w:tab/>
      </w:r>
      <w:r>
        <w:rPr>
          <w:noProof/>
        </w:rPr>
        <w:fldChar w:fldCharType="begin"/>
      </w:r>
      <w:r>
        <w:rPr>
          <w:noProof/>
        </w:rPr>
        <w:instrText xml:space="preserve"> PAGEREF _Toc146294151 \h </w:instrText>
      </w:r>
      <w:r>
        <w:rPr>
          <w:noProof/>
        </w:rPr>
      </w:r>
      <w:r>
        <w:rPr>
          <w:noProof/>
        </w:rPr>
        <w:fldChar w:fldCharType="separate"/>
      </w:r>
      <w:r>
        <w:rPr>
          <w:noProof/>
        </w:rPr>
        <w:t>38</w:t>
      </w:r>
      <w:r>
        <w:rPr>
          <w:noProof/>
        </w:rPr>
        <w:fldChar w:fldCharType="end"/>
      </w:r>
    </w:p>
    <w:p w14:paraId="31555149" w14:textId="5B36BE0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_Toc146294152 \h </w:instrText>
      </w:r>
      <w:r>
        <w:rPr>
          <w:noProof/>
        </w:rPr>
      </w:r>
      <w:r>
        <w:rPr>
          <w:noProof/>
        </w:rPr>
        <w:fldChar w:fldCharType="separate"/>
      </w:r>
      <w:r>
        <w:rPr>
          <w:noProof/>
        </w:rPr>
        <w:t>38</w:t>
      </w:r>
      <w:r>
        <w:rPr>
          <w:noProof/>
        </w:rPr>
        <w:fldChar w:fldCharType="end"/>
      </w:r>
    </w:p>
    <w:p w14:paraId="311C1DA9" w14:textId="284E51F7"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_Toc146294153 \h </w:instrText>
      </w:r>
      <w:r>
        <w:rPr>
          <w:noProof/>
        </w:rPr>
      </w:r>
      <w:r>
        <w:rPr>
          <w:noProof/>
        </w:rPr>
        <w:fldChar w:fldCharType="separate"/>
      </w:r>
      <w:r>
        <w:rPr>
          <w:noProof/>
        </w:rPr>
        <w:t>38</w:t>
      </w:r>
      <w:r>
        <w:rPr>
          <w:noProof/>
        </w:rPr>
        <w:fldChar w:fldCharType="end"/>
      </w:r>
    </w:p>
    <w:p w14:paraId="1EAAA274" w14:textId="5142F9B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6.6.4.1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_Toc146294154 \h </w:instrText>
      </w:r>
      <w:r>
        <w:rPr>
          <w:noProof/>
        </w:rPr>
      </w:r>
      <w:r>
        <w:rPr>
          <w:noProof/>
        </w:rPr>
        <w:fldChar w:fldCharType="separate"/>
      </w:r>
      <w:r>
        <w:rPr>
          <w:noProof/>
        </w:rPr>
        <w:t>38</w:t>
      </w:r>
      <w:r>
        <w:rPr>
          <w:noProof/>
        </w:rPr>
        <w:fldChar w:fldCharType="end"/>
      </w:r>
    </w:p>
    <w:p w14:paraId="13270F9D" w14:textId="5EB6B42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6.6.4.1.1</w:t>
      </w:r>
      <w:r>
        <w:rPr>
          <w:rFonts w:asciiTheme="minorHAnsi" w:eastAsiaTheme="minorEastAsia" w:hAnsiTheme="minorHAnsi" w:cstheme="minorBidi"/>
          <w:noProof/>
          <w:kern w:val="2"/>
          <w:sz w:val="22"/>
          <w:szCs w:val="22"/>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_Toc146294155 \h </w:instrText>
      </w:r>
      <w:r>
        <w:rPr>
          <w:noProof/>
        </w:rPr>
      </w:r>
      <w:r>
        <w:rPr>
          <w:noProof/>
        </w:rPr>
        <w:fldChar w:fldCharType="separate"/>
      </w:r>
      <w:r>
        <w:rPr>
          <w:noProof/>
        </w:rPr>
        <w:t>38</w:t>
      </w:r>
      <w:r>
        <w:rPr>
          <w:noProof/>
        </w:rPr>
        <w:fldChar w:fldCharType="end"/>
      </w:r>
    </w:p>
    <w:p w14:paraId="5C8EBAD9" w14:textId="3A54BB2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6.6.4.1.2</w:t>
      </w:r>
      <w:r>
        <w:rPr>
          <w:rFonts w:asciiTheme="minorHAnsi" w:eastAsiaTheme="minorEastAsia" w:hAnsiTheme="minorHAnsi" w:cstheme="minorBidi"/>
          <w:noProof/>
          <w:kern w:val="2"/>
          <w:sz w:val="22"/>
          <w:szCs w:val="22"/>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_Toc146294156 \h </w:instrText>
      </w:r>
      <w:r>
        <w:rPr>
          <w:noProof/>
        </w:rPr>
      </w:r>
      <w:r>
        <w:rPr>
          <w:noProof/>
        </w:rPr>
        <w:fldChar w:fldCharType="separate"/>
      </w:r>
      <w:r>
        <w:rPr>
          <w:noProof/>
        </w:rPr>
        <w:t>39</w:t>
      </w:r>
      <w:r>
        <w:rPr>
          <w:noProof/>
        </w:rPr>
        <w:fldChar w:fldCharType="end"/>
      </w:r>
    </w:p>
    <w:p w14:paraId="6AA2F53D" w14:textId="48256C7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6.6.4.1.3</w:t>
      </w:r>
      <w:r>
        <w:rPr>
          <w:rFonts w:asciiTheme="minorHAnsi" w:eastAsiaTheme="minorEastAsia" w:hAnsiTheme="minorHAnsi" w:cstheme="minorBidi"/>
          <w:noProof/>
          <w:kern w:val="2"/>
          <w:sz w:val="22"/>
          <w:szCs w:val="22"/>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_Toc146294157 \h </w:instrText>
      </w:r>
      <w:r>
        <w:rPr>
          <w:noProof/>
        </w:rPr>
      </w:r>
      <w:r>
        <w:rPr>
          <w:noProof/>
        </w:rPr>
        <w:fldChar w:fldCharType="separate"/>
      </w:r>
      <w:r>
        <w:rPr>
          <w:noProof/>
        </w:rPr>
        <w:t>39</w:t>
      </w:r>
      <w:r>
        <w:rPr>
          <w:noProof/>
        </w:rPr>
        <w:fldChar w:fldCharType="end"/>
      </w:r>
    </w:p>
    <w:p w14:paraId="08A72045" w14:textId="7695C98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6.6.4.1.4</w:t>
      </w:r>
      <w:r>
        <w:rPr>
          <w:rFonts w:asciiTheme="minorHAnsi" w:eastAsiaTheme="minorEastAsia" w:hAnsiTheme="minorHAnsi" w:cstheme="minorBidi"/>
          <w:noProof/>
          <w:kern w:val="2"/>
          <w:sz w:val="22"/>
          <w:szCs w:val="22"/>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_Toc146294158 \h </w:instrText>
      </w:r>
      <w:r>
        <w:rPr>
          <w:noProof/>
        </w:rPr>
      </w:r>
      <w:r>
        <w:rPr>
          <w:noProof/>
        </w:rPr>
        <w:fldChar w:fldCharType="separate"/>
      </w:r>
      <w:r>
        <w:rPr>
          <w:noProof/>
        </w:rPr>
        <w:t>39</w:t>
      </w:r>
      <w:r>
        <w:rPr>
          <w:noProof/>
        </w:rPr>
        <w:fldChar w:fldCharType="end"/>
      </w:r>
    </w:p>
    <w:p w14:paraId="0E8DBB41" w14:textId="18339C5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6.6.4.1.5</w:t>
      </w:r>
      <w:r>
        <w:rPr>
          <w:rFonts w:asciiTheme="minorHAnsi" w:eastAsiaTheme="minorEastAsia" w:hAnsiTheme="minorHAnsi" w:cstheme="minorBidi"/>
          <w:noProof/>
          <w:kern w:val="2"/>
          <w:sz w:val="22"/>
          <w:szCs w:val="22"/>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_Toc146294159 \h </w:instrText>
      </w:r>
      <w:r>
        <w:rPr>
          <w:noProof/>
        </w:rPr>
      </w:r>
      <w:r>
        <w:rPr>
          <w:noProof/>
        </w:rPr>
        <w:fldChar w:fldCharType="separate"/>
      </w:r>
      <w:r>
        <w:rPr>
          <w:noProof/>
        </w:rPr>
        <w:t>39</w:t>
      </w:r>
      <w:r>
        <w:rPr>
          <w:noProof/>
        </w:rPr>
        <w:fldChar w:fldCharType="end"/>
      </w:r>
    </w:p>
    <w:p w14:paraId="6E556B53" w14:textId="5B2D69C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6.6.4.1.6</w:t>
      </w:r>
      <w:r>
        <w:rPr>
          <w:rFonts w:asciiTheme="minorHAnsi" w:eastAsiaTheme="minorEastAsia" w:hAnsiTheme="minorHAnsi" w:cstheme="minorBidi"/>
          <w:noProof/>
          <w:kern w:val="2"/>
          <w:sz w:val="22"/>
          <w:szCs w:val="22"/>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_Toc146294160 \h </w:instrText>
      </w:r>
      <w:r>
        <w:rPr>
          <w:noProof/>
        </w:rPr>
      </w:r>
      <w:r>
        <w:rPr>
          <w:noProof/>
        </w:rPr>
        <w:fldChar w:fldCharType="separate"/>
      </w:r>
      <w:r>
        <w:rPr>
          <w:noProof/>
        </w:rPr>
        <w:t>39</w:t>
      </w:r>
      <w:r>
        <w:rPr>
          <w:noProof/>
        </w:rPr>
        <w:fldChar w:fldCharType="end"/>
      </w:r>
    </w:p>
    <w:p w14:paraId="5E0350A0" w14:textId="54C5D29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6.6.4.2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_Toc146294161 \h </w:instrText>
      </w:r>
      <w:r>
        <w:rPr>
          <w:noProof/>
        </w:rPr>
      </w:r>
      <w:r>
        <w:rPr>
          <w:noProof/>
        </w:rPr>
        <w:fldChar w:fldCharType="separate"/>
      </w:r>
      <w:r>
        <w:rPr>
          <w:noProof/>
        </w:rPr>
        <w:t>39</w:t>
      </w:r>
      <w:r>
        <w:rPr>
          <w:noProof/>
        </w:rPr>
        <w:fldChar w:fldCharType="end"/>
      </w:r>
    </w:p>
    <w:p w14:paraId="40390588" w14:textId="66C46299"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_Toc146294162 \h </w:instrText>
      </w:r>
      <w:r>
        <w:rPr>
          <w:noProof/>
        </w:rPr>
      </w:r>
      <w:r>
        <w:rPr>
          <w:noProof/>
        </w:rPr>
        <w:fldChar w:fldCharType="separate"/>
      </w:r>
      <w:r>
        <w:rPr>
          <w:noProof/>
        </w:rPr>
        <w:t>39</w:t>
      </w:r>
      <w:r>
        <w:rPr>
          <w:noProof/>
        </w:rPr>
        <w:fldChar w:fldCharType="end"/>
      </w:r>
    </w:p>
    <w:p w14:paraId="66961276" w14:textId="6E011DEF"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_Toc146294163 \h </w:instrText>
      </w:r>
      <w:r>
        <w:rPr>
          <w:noProof/>
        </w:rPr>
      </w:r>
      <w:r>
        <w:rPr>
          <w:noProof/>
        </w:rPr>
        <w:fldChar w:fldCharType="separate"/>
      </w:r>
      <w:r>
        <w:rPr>
          <w:noProof/>
        </w:rPr>
        <w:t>39</w:t>
      </w:r>
      <w:r>
        <w:rPr>
          <w:noProof/>
        </w:rPr>
        <w:fldChar w:fldCharType="end"/>
      </w:r>
    </w:p>
    <w:p w14:paraId="264F33D4" w14:textId="5023DE85"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_Toc146294164 \h </w:instrText>
      </w:r>
      <w:r>
        <w:rPr>
          <w:noProof/>
        </w:rPr>
      </w:r>
      <w:r>
        <w:rPr>
          <w:noProof/>
        </w:rPr>
        <w:fldChar w:fldCharType="separate"/>
      </w:r>
      <w:r>
        <w:rPr>
          <w:noProof/>
        </w:rPr>
        <w:t>40</w:t>
      </w:r>
      <w:r>
        <w:rPr>
          <w:noProof/>
        </w:rPr>
        <w:fldChar w:fldCharType="end"/>
      </w:r>
    </w:p>
    <w:p w14:paraId="47840243" w14:textId="7E2171A8"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_Toc146294165 \h </w:instrText>
      </w:r>
      <w:r>
        <w:rPr>
          <w:noProof/>
        </w:rPr>
      </w:r>
      <w:r>
        <w:rPr>
          <w:noProof/>
        </w:rPr>
        <w:fldChar w:fldCharType="separate"/>
      </w:r>
      <w:r>
        <w:rPr>
          <w:noProof/>
        </w:rPr>
        <w:t>40</w:t>
      </w:r>
      <w:r>
        <w:rPr>
          <w:noProof/>
        </w:rPr>
        <w:fldChar w:fldCharType="end"/>
      </w:r>
    </w:p>
    <w:p w14:paraId="2E57B1A9" w14:textId="0B7B09D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6.7.3.1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_Toc146294166 \h </w:instrText>
      </w:r>
      <w:r>
        <w:rPr>
          <w:noProof/>
        </w:rPr>
      </w:r>
      <w:r>
        <w:rPr>
          <w:noProof/>
        </w:rPr>
        <w:fldChar w:fldCharType="separate"/>
      </w:r>
      <w:r>
        <w:rPr>
          <w:noProof/>
        </w:rPr>
        <w:t>40</w:t>
      </w:r>
      <w:r>
        <w:rPr>
          <w:noProof/>
        </w:rPr>
        <w:fldChar w:fldCharType="end"/>
      </w:r>
    </w:p>
    <w:p w14:paraId="75477AC1" w14:textId="02EE3CD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6.7.3.1.1</w:t>
      </w:r>
      <w:r>
        <w:rPr>
          <w:rFonts w:asciiTheme="minorHAnsi" w:eastAsiaTheme="minorEastAsia" w:hAnsiTheme="minorHAnsi" w:cstheme="minorBidi"/>
          <w:noProof/>
          <w:kern w:val="2"/>
          <w:sz w:val="22"/>
          <w:szCs w:val="22"/>
          <w:lang w:eastAsia="en-GB"/>
          <w14:ligatures w14:val="standardContextual"/>
        </w:rPr>
        <w:tab/>
      </w:r>
      <w:r>
        <w:rPr>
          <w:noProof/>
        </w:rPr>
        <w:t>DS function</w:t>
      </w:r>
      <w:r>
        <w:rPr>
          <w:noProof/>
        </w:rPr>
        <w:tab/>
      </w:r>
      <w:r>
        <w:rPr>
          <w:noProof/>
        </w:rPr>
        <w:fldChar w:fldCharType="begin"/>
      </w:r>
      <w:r>
        <w:rPr>
          <w:noProof/>
        </w:rPr>
        <w:instrText xml:space="preserve"> PAGEREF _Toc146294167 \h </w:instrText>
      </w:r>
      <w:r>
        <w:rPr>
          <w:noProof/>
        </w:rPr>
      </w:r>
      <w:r>
        <w:rPr>
          <w:noProof/>
        </w:rPr>
        <w:fldChar w:fldCharType="separate"/>
      </w:r>
      <w:r>
        <w:rPr>
          <w:noProof/>
        </w:rPr>
        <w:t>40</w:t>
      </w:r>
      <w:r>
        <w:rPr>
          <w:noProof/>
        </w:rPr>
        <w:fldChar w:fldCharType="end"/>
      </w:r>
    </w:p>
    <w:p w14:paraId="523D4090" w14:textId="1B3F965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6.7.3.1.2</w:t>
      </w:r>
      <w:r>
        <w:rPr>
          <w:rFonts w:asciiTheme="minorHAnsi" w:eastAsiaTheme="minorEastAsia" w:hAnsiTheme="minorHAnsi" w:cstheme="minorBidi"/>
          <w:noProof/>
          <w:kern w:val="2"/>
          <w:sz w:val="22"/>
          <w:szCs w:val="22"/>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_Toc146294168 \h </w:instrText>
      </w:r>
      <w:r>
        <w:rPr>
          <w:noProof/>
        </w:rPr>
      </w:r>
      <w:r>
        <w:rPr>
          <w:noProof/>
        </w:rPr>
        <w:fldChar w:fldCharType="separate"/>
      </w:r>
      <w:r>
        <w:rPr>
          <w:noProof/>
        </w:rPr>
        <w:t>40</w:t>
      </w:r>
      <w:r>
        <w:rPr>
          <w:noProof/>
        </w:rPr>
        <w:fldChar w:fldCharType="end"/>
      </w:r>
    </w:p>
    <w:p w14:paraId="12E2B74C" w14:textId="00E52E0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6.7.3.1.3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_Toc146294169 \h </w:instrText>
      </w:r>
      <w:r>
        <w:rPr>
          <w:noProof/>
        </w:rPr>
      </w:r>
      <w:r>
        <w:rPr>
          <w:noProof/>
        </w:rPr>
        <w:fldChar w:fldCharType="separate"/>
      </w:r>
      <w:r>
        <w:rPr>
          <w:noProof/>
        </w:rPr>
        <w:t>41</w:t>
      </w:r>
      <w:r>
        <w:rPr>
          <w:noProof/>
        </w:rPr>
        <w:fldChar w:fldCharType="end"/>
      </w:r>
    </w:p>
    <w:p w14:paraId="1E9E9010" w14:textId="0507951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6.7.3.2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_Toc146294170 \h </w:instrText>
      </w:r>
      <w:r>
        <w:rPr>
          <w:noProof/>
        </w:rPr>
      </w:r>
      <w:r>
        <w:rPr>
          <w:noProof/>
        </w:rPr>
        <w:fldChar w:fldCharType="separate"/>
      </w:r>
      <w:r>
        <w:rPr>
          <w:noProof/>
        </w:rPr>
        <w:t>41</w:t>
      </w:r>
      <w:r>
        <w:rPr>
          <w:noProof/>
        </w:rPr>
        <w:fldChar w:fldCharType="end"/>
      </w:r>
    </w:p>
    <w:p w14:paraId="44098B28" w14:textId="56DCE38A"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6.7.4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_Toc146294171 \h </w:instrText>
      </w:r>
      <w:r>
        <w:rPr>
          <w:noProof/>
        </w:rPr>
      </w:r>
      <w:r>
        <w:rPr>
          <w:noProof/>
        </w:rPr>
        <w:fldChar w:fldCharType="separate"/>
      </w:r>
      <w:r>
        <w:rPr>
          <w:noProof/>
        </w:rPr>
        <w:t>41</w:t>
      </w:r>
      <w:r>
        <w:rPr>
          <w:noProof/>
        </w:rPr>
        <w:fldChar w:fldCharType="end"/>
      </w:r>
    </w:p>
    <w:p w14:paraId="3D2C531A" w14:textId="65AD9CD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6.7.4.1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_Toc146294172 \h </w:instrText>
      </w:r>
      <w:r>
        <w:rPr>
          <w:noProof/>
        </w:rPr>
      </w:r>
      <w:r>
        <w:rPr>
          <w:noProof/>
        </w:rPr>
        <w:fldChar w:fldCharType="separate"/>
      </w:r>
      <w:r>
        <w:rPr>
          <w:noProof/>
        </w:rPr>
        <w:t>41</w:t>
      </w:r>
      <w:r>
        <w:rPr>
          <w:noProof/>
        </w:rPr>
        <w:fldChar w:fldCharType="end"/>
      </w:r>
    </w:p>
    <w:p w14:paraId="687CD08E" w14:textId="444F5B0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6.7.4.1.1</w:t>
      </w:r>
      <w:r>
        <w:rPr>
          <w:rFonts w:asciiTheme="minorHAnsi" w:eastAsiaTheme="minorEastAsia" w:hAnsiTheme="minorHAnsi" w:cstheme="minorBidi"/>
          <w:noProof/>
          <w:kern w:val="2"/>
          <w:sz w:val="22"/>
          <w:szCs w:val="22"/>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_Toc146294173 \h </w:instrText>
      </w:r>
      <w:r>
        <w:rPr>
          <w:noProof/>
        </w:rPr>
      </w:r>
      <w:r>
        <w:rPr>
          <w:noProof/>
        </w:rPr>
        <w:fldChar w:fldCharType="separate"/>
      </w:r>
      <w:r>
        <w:rPr>
          <w:noProof/>
        </w:rPr>
        <w:t>41</w:t>
      </w:r>
      <w:r>
        <w:rPr>
          <w:noProof/>
        </w:rPr>
        <w:fldChar w:fldCharType="end"/>
      </w:r>
    </w:p>
    <w:p w14:paraId="1759B5B3" w14:textId="18DDF1C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6.7.4.1.2</w:t>
      </w:r>
      <w:r>
        <w:rPr>
          <w:rFonts w:asciiTheme="minorHAnsi" w:eastAsiaTheme="minorEastAsia" w:hAnsiTheme="minorHAnsi" w:cstheme="minorBidi"/>
          <w:noProof/>
          <w:kern w:val="2"/>
          <w:sz w:val="22"/>
          <w:szCs w:val="22"/>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_Toc146294174 \h </w:instrText>
      </w:r>
      <w:r>
        <w:rPr>
          <w:noProof/>
        </w:rPr>
      </w:r>
      <w:r>
        <w:rPr>
          <w:noProof/>
        </w:rPr>
        <w:fldChar w:fldCharType="separate"/>
      </w:r>
      <w:r>
        <w:rPr>
          <w:noProof/>
        </w:rPr>
        <w:t>41</w:t>
      </w:r>
      <w:r>
        <w:rPr>
          <w:noProof/>
        </w:rPr>
        <w:fldChar w:fldCharType="end"/>
      </w:r>
    </w:p>
    <w:p w14:paraId="679C4CE5" w14:textId="4388617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6.7.4.1.3</w:t>
      </w:r>
      <w:r>
        <w:rPr>
          <w:rFonts w:asciiTheme="minorHAnsi" w:eastAsiaTheme="minorEastAsia" w:hAnsiTheme="minorHAnsi" w:cstheme="minorBidi"/>
          <w:noProof/>
          <w:kern w:val="2"/>
          <w:sz w:val="22"/>
          <w:szCs w:val="22"/>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_Toc146294175 \h </w:instrText>
      </w:r>
      <w:r>
        <w:rPr>
          <w:noProof/>
        </w:rPr>
      </w:r>
      <w:r>
        <w:rPr>
          <w:noProof/>
        </w:rPr>
        <w:fldChar w:fldCharType="separate"/>
      </w:r>
      <w:r>
        <w:rPr>
          <w:noProof/>
        </w:rPr>
        <w:t>42</w:t>
      </w:r>
      <w:r>
        <w:rPr>
          <w:noProof/>
        </w:rPr>
        <w:fldChar w:fldCharType="end"/>
      </w:r>
    </w:p>
    <w:p w14:paraId="723EE839" w14:textId="4BB8A720"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6.7.4.2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_Toc146294176 \h </w:instrText>
      </w:r>
      <w:r>
        <w:rPr>
          <w:noProof/>
        </w:rPr>
      </w:r>
      <w:r>
        <w:rPr>
          <w:noProof/>
        </w:rPr>
        <w:fldChar w:fldCharType="separate"/>
      </w:r>
      <w:r>
        <w:rPr>
          <w:noProof/>
        </w:rPr>
        <w:t>42</w:t>
      </w:r>
      <w:r>
        <w:rPr>
          <w:noProof/>
        </w:rPr>
        <w:fldChar w:fldCharType="end"/>
      </w:r>
    </w:p>
    <w:p w14:paraId="725FB649" w14:textId="0D3D966D"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_Toc146294177 \h </w:instrText>
      </w:r>
      <w:r>
        <w:rPr>
          <w:noProof/>
        </w:rPr>
      </w:r>
      <w:r>
        <w:rPr>
          <w:noProof/>
        </w:rPr>
        <w:fldChar w:fldCharType="separate"/>
      </w:r>
      <w:r>
        <w:rPr>
          <w:noProof/>
        </w:rPr>
        <w:t>42</w:t>
      </w:r>
      <w:r>
        <w:rPr>
          <w:noProof/>
        </w:rPr>
        <w:fldChar w:fldCharType="end"/>
      </w:r>
    </w:p>
    <w:p w14:paraId="5CE0F7CB" w14:textId="441BC24E"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_Toc146294178 \h </w:instrText>
      </w:r>
      <w:r>
        <w:rPr>
          <w:noProof/>
        </w:rPr>
      </w:r>
      <w:r>
        <w:rPr>
          <w:noProof/>
        </w:rPr>
        <w:fldChar w:fldCharType="separate"/>
      </w:r>
      <w:r>
        <w:rPr>
          <w:noProof/>
        </w:rPr>
        <w:t>42</w:t>
      </w:r>
      <w:r>
        <w:rPr>
          <w:noProof/>
        </w:rPr>
        <w:fldChar w:fldCharType="end"/>
      </w:r>
    </w:p>
    <w:p w14:paraId="3D8F0887" w14:textId="7DC03AB9"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_Toc146294179 \h </w:instrText>
      </w:r>
      <w:r>
        <w:rPr>
          <w:noProof/>
        </w:rPr>
      </w:r>
      <w:r>
        <w:rPr>
          <w:noProof/>
        </w:rPr>
        <w:fldChar w:fldCharType="separate"/>
      </w:r>
      <w:r>
        <w:rPr>
          <w:noProof/>
        </w:rPr>
        <w:t>43</w:t>
      </w:r>
      <w:r>
        <w:rPr>
          <w:noProof/>
        </w:rPr>
        <w:fldChar w:fldCharType="end"/>
      </w:r>
    </w:p>
    <w:p w14:paraId="3346FE75" w14:textId="55875517"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_Toc146294180 \h </w:instrText>
      </w:r>
      <w:r>
        <w:rPr>
          <w:noProof/>
        </w:rPr>
      </w:r>
      <w:r>
        <w:rPr>
          <w:noProof/>
        </w:rPr>
        <w:fldChar w:fldCharType="separate"/>
      </w:r>
      <w:r>
        <w:rPr>
          <w:noProof/>
        </w:rPr>
        <w:t>43</w:t>
      </w:r>
      <w:r>
        <w:rPr>
          <w:noProof/>
        </w:rPr>
        <w:fldChar w:fldCharType="end"/>
      </w:r>
    </w:p>
    <w:p w14:paraId="459C990F" w14:textId="3E40502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6.8.3.1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_Toc146294181 \h </w:instrText>
      </w:r>
      <w:r>
        <w:rPr>
          <w:noProof/>
        </w:rPr>
      </w:r>
      <w:r>
        <w:rPr>
          <w:noProof/>
        </w:rPr>
        <w:fldChar w:fldCharType="separate"/>
      </w:r>
      <w:r>
        <w:rPr>
          <w:noProof/>
        </w:rPr>
        <w:t>43</w:t>
      </w:r>
      <w:r>
        <w:rPr>
          <w:noProof/>
        </w:rPr>
        <w:fldChar w:fldCharType="end"/>
      </w:r>
    </w:p>
    <w:p w14:paraId="23A8A406" w14:textId="577E265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6.8.3.1.1</w:t>
      </w:r>
      <w:r>
        <w:rPr>
          <w:rFonts w:asciiTheme="minorHAnsi" w:eastAsiaTheme="minorEastAsia" w:hAnsiTheme="minorHAnsi" w:cstheme="minorBidi"/>
          <w:noProof/>
          <w:kern w:val="2"/>
          <w:sz w:val="22"/>
          <w:szCs w:val="22"/>
          <w:lang w:eastAsia="en-GB"/>
          <w14:ligatures w14:val="standardContextual"/>
        </w:rPr>
        <w:tab/>
      </w:r>
      <w:r>
        <w:rPr>
          <w:noProof/>
        </w:rPr>
        <w:t>IP connectivity function</w:t>
      </w:r>
      <w:r>
        <w:rPr>
          <w:noProof/>
        </w:rPr>
        <w:tab/>
      </w:r>
      <w:r>
        <w:rPr>
          <w:noProof/>
        </w:rPr>
        <w:fldChar w:fldCharType="begin"/>
      </w:r>
      <w:r>
        <w:rPr>
          <w:noProof/>
        </w:rPr>
        <w:instrText xml:space="preserve"> PAGEREF _Toc146294182 \h </w:instrText>
      </w:r>
      <w:r>
        <w:rPr>
          <w:noProof/>
        </w:rPr>
      </w:r>
      <w:r>
        <w:rPr>
          <w:noProof/>
        </w:rPr>
        <w:fldChar w:fldCharType="separate"/>
      </w:r>
      <w:r>
        <w:rPr>
          <w:noProof/>
        </w:rPr>
        <w:t>43</w:t>
      </w:r>
      <w:r>
        <w:rPr>
          <w:noProof/>
        </w:rPr>
        <w:fldChar w:fldCharType="end"/>
      </w:r>
    </w:p>
    <w:p w14:paraId="17A95046" w14:textId="37A2A02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6.8.3.1.2</w:t>
      </w:r>
      <w:r>
        <w:rPr>
          <w:rFonts w:asciiTheme="minorHAnsi" w:eastAsiaTheme="minorEastAsia" w:hAnsiTheme="minorHAnsi" w:cstheme="minorBidi"/>
          <w:noProof/>
          <w:kern w:val="2"/>
          <w:sz w:val="22"/>
          <w:szCs w:val="22"/>
          <w:lang w:eastAsia="en-GB"/>
          <w14:ligatures w14:val="standardContextual"/>
        </w:rPr>
        <w:tab/>
      </w:r>
      <w:r>
        <w:rPr>
          <w:noProof/>
        </w:rPr>
        <w:t>IPcon distribution function</w:t>
      </w:r>
      <w:r>
        <w:rPr>
          <w:noProof/>
        </w:rPr>
        <w:tab/>
      </w:r>
      <w:r>
        <w:rPr>
          <w:noProof/>
        </w:rPr>
        <w:fldChar w:fldCharType="begin"/>
      </w:r>
      <w:r>
        <w:rPr>
          <w:noProof/>
        </w:rPr>
        <w:instrText xml:space="preserve"> PAGEREF _Toc146294183 \h </w:instrText>
      </w:r>
      <w:r>
        <w:rPr>
          <w:noProof/>
        </w:rPr>
      </w:r>
      <w:r>
        <w:rPr>
          <w:noProof/>
        </w:rPr>
        <w:fldChar w:fldCharType="separate"/>
      </w:r>
      <w:r>
        <w:rPr>
          <w:noProof/>
        </w:rPr>
        <w:t>43</w:t>
      </w:r>
      <w:r>
        <w:rPr>
          <w:noProof/>
        </w:rPr>
        <w:fldChar w:fldCharType="end"/>
      </w:r>
    </w:p>
    <w:p w14:paraId="55795BF4" w14:textId="43FA972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6.8.3.1.3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_Toc146294184 \h </w:instrText>
      </w:r>
      <w:r>
        <w:rPr>
          <w:noProof/>
        </w:rPr>
      </w:r>
      <w:r>
        <w:rPr>
          <w:noProof/>
        </w:rPr>
        <w:fldChar w:fldCharType="separate"/>
      </w:r>
      <w:r>
        <w:rPr>
          <w:noProof/>
        </w:rPr>
        <w:t>43</w:t>
      </w:r>
      <w:r>
        <w:rPr>
          <w:noProof/>
        </w:rPr>
        <w:fldChar w:fldCharType="end"/>
      </w:r>
    </w:p>
    <w:p w14:paraId="2BC98745" w14:textId="7836B0F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6.8.3.2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_Toc146294185 \h </w:instrText>
      </w:r>
      <w:r>
        <w:rPr>
          <w:noProof/>
        </w:rPr>
      </w:r>
      <w:r>
        <w:rPr>
          <w:noProof/>
        </w:rPr>
        <w:fldChar w:fldCharType="separate"/>
      </w:r>
      <w:r>
        <w:rPr>
          <w:noProof/>
        </w:rPr>
        <w:t>43</w:t>
      </w:r>
      <w:r>
        <w:rPr>
          <w:noProof/>
        </w:rPr>
        <w:fldChar w:fldCharType="end"/>
      </w:r>
    </w:p>
    <w:p w14:paraId="6D571D8F" w14:textId="6B1B7A4D"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_Toc146294186 \h </w:instrText>
      </w:r>
      <w:r>
        <w:rPr>
          <w:noProof/>
        </w:rPr>
      </w:r>
      <w:r>
        <w:rPr>
          <w:noProof/>
        </w:rPr>
        <w:fldChar w:fldCharType="separate"/>
      </w:r>
      <w:r>
        <w:rPr>
          <w:noProof/>
        </w:rPr>
        <w:t>43</w:t>
      </w:r>
      <w:r>
        <w:rPr>
          <w:noProof/>
        </w:rPr>
        <w:fldChar w:fldCharType="end"/>
      </w:r>
    </w:p>
    <w:p w14:paraId="4215D955" w14:textId="57E1C3F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6.8.4.1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_Toc146294187 \h </w:instrText>
      </w:r>
      <w:r>
        <w:rPr>
          <w:noProof/>
        </w:rPr>
      </w:r>
      <w:r>
        <w:rPr>
          <w:noProof/>
        </w:rPr>
        <w:fldChar w:fldCharType="separate"/>
      </w:r>
      <w:r>
        <w:rPr>
          <w:noProof/>
        </w:rPr>
        <w:t>43</w:t>
      </w:r>
      <w:r>
        <w:rPr>
          <w:noProof/>
        </w:rPr>
        <w:fldChar w:fldCharType="end"/>
      </w:r>
    </w:p>
    <w:p w14:paraId="5B3F5863" w14:textId="6F4E630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6.8.4.1.1</w:t>
      </w:r>
      <w:r>
        <w:rPr>
          <w:rFonts w:asciiTheme="minorHAnsi" w:eastAsiaTheme="minorEastAsia" w:hAnsiTheme="minorHAnsi" w:cstheme="minorBidi"/>
          <w:noProof/>
          <w:kern w:val="2"/>
          <w:sz w:val="22"/>
          <w:szCs w:val="22"/>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_Toc146294188 \h </w:instrText>
      </w:r>
      <w:r>
        <w:rPr>
          <w:noProof/>
        </w:rPr>
      </w:r>
      <w:r>
        <w:rPr>
          <w:noProof/>
        </w:rPr>
        <w:fldChar w:fldCharType="separate"/>
      </w:r>
      <w:r>
        <w:rPr>
          <w:noProof/>
        </w:rPr>
        <w:t>43</w:t>
      </w:r>
      <w:r>
        <w:rPr>
          <w:noProof/>
        </w:rPr>
        <w:fldChar w:fldCharType="end"/>
      </w:r>
    </w:p>
    <w:p w14:paraId="282EA4E2" w14:textId="665A0F6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6.8.4.1.2</w:t>
      </w:r>
      <w:r>
        <w:rPr>
          <w:rFonts w:asciiTheme="minorHAnsi" w:eastAsiaTheme="minorEastAsia" w:hAnsiTheme="minorHAnsi" w:cstheme="minorBidi"/>
          <w:noProof/>
          <w:kern w:val="2"/>
          <w:sz w:val="22"/>
          <w:szCs w:val="22"/>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_Toc146294189 \h </w:instrText>
      </w:r>
      <w:r>
        <w:rPr>
          <w:noProof/>
        </w:rPr>
      </w:r>
      <w:r>
        <w:rPr>
          <w:noProof/>
        </w:rPr>
        <w:fldChar w:fldCharType="separate"/>
      </w:r>
      <w:r>
        <w:rPr>
          <w:noProof/>
        </w:rPr>
        <w:t>43</w:t>
      </w:r>
      <w:r>
        <w:rPr>
          <w:noProof/>
        </w:rPr>
        <w:fldChar w:fldCharType="end"/>
      </w:r>
    </w:p>
    <w:p w14:paraId="2078408E" w14:textId="7D8DE1C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6.8.4.1.3</w:t>
      </w:r>
      <w:r>
        <w:rPr>
          <w:rFonts w:asciiTheme="minorHAnsi" w:eastAsiaTheme="minorEastAsia" w:hAnsiTheme="minorHAnsi" w:cstheme="minorBidi"/>
          <w:noProof/>
          <w:kern w:val="2"/>
          <w:sz w:val="22"/>
          <w:szCs w:val="22"/>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_Toc146294190 \h </w:instrText>
      </w:r>
      <w:r>
        <w:rPr>
          <w:noProof/>
        </w:rPr>
      </w:r>
      <w:r>
        <w:rPr>
          <w:noProof/>
        </w:rPr>
        <w:fldChar w:fldCharType="separate"/>
      </w:r>
      <w:r>
        <w:rPr>
          <w:noProof/>
        </w:rPr>
        <w:t>44</w:t>
      </w:r>
      <w:r>
        <w:rPr>
          <w:noProof/>
        </w:rPr>
        <w:fldChar w:fldCharType="end"/>
      </w:r>
    </w:p>
    <w:p w14:paraId="405141E1" w14:textId="163B258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6.8.4.2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_Toc146294191 \h </w:instrText>
      </w:r>
      <w:r>
        <w:rPr>
          <w:noProof/>
        </w:rPr>
      </w:r>
      <w:r>
        <w:rPr>
          <w:noProof/>
        </w:rPr>
        <w:fldChar w:fldCharType="separate"/>
      </w:r>
      <w:r>
        <w:rPr>
          <w:noProof/>
        </w:rPr>
        <w:t>44</w:t>
      </w:r>
      <w:r>
        <w:rPr>
          <w:noProof/>
        </w:rPr>
        <w:fldChar w:fldCharType="end"/>
      </w:r>
    </w:p>
    <w:p w14:paraId="08593AB8" w14:textId="4ACC4F92"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_Toc146294192 \h </w:instrText>
      </w:r>
      <w:r>
        <w:rPr>
          <w:noProof/>
        </w:rPr>
      </w:r>
      <w:r>
        <w:rPr>
          <w:noProof/>
        </w:rPr>
        <w:fldChar w:fldCharType="separate"/>
      </w:r>
      <w:r>
        <w:rPr>
          <w:noProof/>
        </w:rPr>
        <w:t>44</w:t>
      </w:r>
      <w:r>
        <w:rPr>
          <w:noProof/>
        </w:rPr>
        <w:fldChar w:fldCharType="end"/>
      </w:r>
    </w:p>
    <w:p w14:paraId="622E607C" w14:textId="21E28597"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MCData service configuration</w:t>
      </w:r>
      <w:r>
        <w:rPr>
          <w:noProof/>
        </w:rPr>
        <w:tab/>
      </w:r>
      <w:r>
        <w:rPr>
          <w:noProof/>
        </w:rPr>
        <w:fldChar w:fldCharType="begin"/>
      </w:r>
      <w:r>
        <w:rPr>
          <w:noProof/>
        </w:rPr>
        <w:instrText xml:space="preserve"> PAGEREF _Toc146294193 \h </w:instrText>
      </w:r>
      <w:r>
        <w:rPr>
          <w:noProof/>
        </w:rPr>
      </w:r>
      <w:r>
        <w:rPr>
          <w:noProof/>
        </w:rPr>
        <w:fldChar w:fldCharType="separate"/>
      </w:r>
      <w:r>
        <w:rPr>
          <w:noProof/>
        </w:rPr>
        <w:t>44</w:t>
      </w:r>
      <w:r>
        <w:rPr>
          <w:noProof/>
        </w:rPr>
        <w:fldChar w:fldCharType="end"/>
      </w:r>
    </w:p>
    <w:p w14:paraId="2838655E" w14:textId="6C4D26D0"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_Toc146294194 \h </w:instrText>
      </w:r>
      <w:r>
        <w:rPr>
          <w:noProof/>
        </w:rPr>
      </w:r>
      <w:r>
        <w:rPr>
          <w:noProof/>
        </w:rPr>
        <w:fldChar w:fldCharType="separate"/>
      </w:r>
      <w:r>
        <w:rPr>
          <w:noProof/>
        </w:rPr>
        <w:t>44</w:t>
      </w:r>
      <w:r>
        <w:rPr>
          <w:noProof/>
        </w:rPr>
        <w:fldChar w:fldCharType="end"/>
      </w:r>
    </w:p>
    <w:p w14:paraId="16958557" w14:textId="54EC4CA7"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_Toc146294195 \h </w:instrText>
      </w:r>
      <w:r>
        <w:rPr>
          <w:noProof/>
        </w:rPr>
      </w:r>
      <w:r>
        <w:rPr>
          <w:noProof/>
        </w:rPr>
        <w:fldChar w:fldCharType="separate"/>
      </w:r>
      <w:r>
        <w:rPr>
          <w:noProof/>
        </w:rPr>
        <w:t>45</w:t>
      </w:r>
      <w:r>
        <w:rPr>
          <w:noProof/>
        </w:rPr>
        <w:fldChar w:fldCharType="end"/>
      </w:r>
    </w:p>
    <w:p w14:paraId="01292B4F" w14:textId="27DAA85B"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_Toc146294196 \h </w:instrText>
      </w:r>
      <w:r>
        <w:rPr>
          <w:noProof/>
        </w:rPr>
      </w:r>
      <w:r>
        <w:rPr>
          <w:noProof/>
        </w:rPr>
        <w:fldChar w:fldCharType="separate"/>
      </w:r>
      <w:r>
        <w:rPr>
          <w:noProof/>
        </w:rPr>
        <w:t>45</w:t>
      </w:r>
      <w:r>
        <w:rPr>
          <w:noProof/>
        </w:rPr>
        <w:fldChar w:fldCharType="end"/>
      </w:r>
    </w:p>
    <w:p w14:paraId="236F1ADE" w14:textId="7E891550"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_Toc146294197 \h </w:instrText>
      </w:r>
      <w:r>
        <w:rPr>
          <w:noProof/>
        </w:rPr>
      </w:r>
      <w:r>
        <w:rPr>
          <w:noProof/>
        </w:rPr>
        <w:fldChar w:fldCharType="separate"/>
      </w:r>
      <w:r>
        <w:rPr>
          <w:noProof/>
        </w:rPr>
        <w:t>45</w:t>
      </w:r>
      <w:r>
        <w:rPr>
          <w:noProof/>
        </w:rPr>
        <w:fldChar w:fldCharType="end"/>
      </w:r>
    </w:p>
    <w:p w14:paraId="78666DB8" w14:textId="7FEB026E"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_Toc146294198 \h </w:instrText>
      </w:r>
      <w:r>
        <w:rPr>
          <w:noProof/>
        </w:rPr>
      </w:r>
      <w:r>
        <w:rPr>
          <w:noProof/>
        </w:rPr>
        <w:fldChar w:fldCharType="separate"/>
      </w:r>
      <w:r>
        <w:rPr>
          <w:noProof/>
        </w:rPr>
        <w:t>45</w:t>
      </w:r>
      <w:r>
        <w:rPr>
          <w:noProof/>
        </w:rPr>
        <w:fldChar w:fldCharType="end"/>
      </w:r>
    </w:p>
    <w:p w14:paraId="0C8C2498" w14:textId="07697FD2"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_Toc146294199 \h </w:instrText>
      </w:r>
      <w:r>
        <w:rPr>
          <w:noProof/>
        </w:rPr>
      </w:r>
      <w:r>
        <w:rPr>
          <w:noProof/>
        </w:rPr>
        <w:fldChar w:fldCharType="separate"/>
      </w:r>
      <w:r>
        <w:rPr>
          <w:noProof/>
        </w:rPr>
        <w:t>45</w:t>
      </w:r>
      <w:r>
        <w:rPr>
          <w:noProof/>
        </w:rPr>
        <w:fldChar w:fldCharType="end"/>
      </w:r>
    </w:p>
    <w:p w14:paraId="776496EF" w14:textId="72A88512"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_Toc146294200 \h </w:instrText>
      </w:r>
      <w:r>
        <w:rPr>
          <w:noProof/>
        </w:rPr>
      </w:r>
      <w:r>
        <w:rPr>
          <w:noProof/>
        </w:rPr>
        <w:fldChar w:fldCharType="separate"/>
      </w:r>
      <w:r>
        <w:rPr>
          <w:noProof/>
        </w:rPr>
        <w:t>46</w:t>
      </w:r>
      <w:r>
        <w:rPr>
          <w:noProof/>
        </w:rPr>
        <w:fldChar w:fldCharType="end"/>
      </w:r>
    </w:p>
    <w:p w14:paraId="68FF461C" w14:textId="36EA84C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General</w:t>
      </w:r>
      <w:r>
        <w:rPr>
          <w:noProof/>
        </w:rPr>
        <w:tab/>
      </w:r>
      <w:r>
        <w:rPr>
          <w:noProof/>
        </w:rPr>
        <w:fldChar w:fldCharType="begin"/>
      </w:r>
      <w:r>
        <w:rPr>
          <w:noProof/>
        </w:rPr>
        <w:instrText xml:space="preserve"> PAGEREF _Toc146294201 \h </w:instrText>
      </w:r>
      <w:r>
        <w:rPr>
          <w:noProof/>
        </w:rPr>
      </w:r>
      <w:r>
        <w:rPr>
          <w:noProof/>
        </w:rPr>
        <w:fldChar w:fldCharType="separate"/>
      </w:r>
      <w:r>
        <w:rPr>
          <w:noProof/>
        </w:rPr>
        <w:t>46</w:t>
      </w:r>
      <w:r>
        <w:rPr>
          <w:noProof/>
        </w:rPr>
        <w:fldChar w:fldCharType="end"/>
      </w:r>
    </w:p>
    <w:p w14:paraId="2431809B" w14:textId="113B5DA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_Toc146294202 \h </w:instrText>
      </w:r>
      <w:r>
        <w:rPr>
          <w:noProof/>
        </w:rPr>
      </w:r>
      <w:r>
        <w:rPr>
          <w:noProof/>
        </w:rPr>
        <w:fldChar w:fldCharType="separate"/>
      </w:r>
      <w:r>
        <w:rPr>
          <w:noProof/>
        </w:rPr>
        <w:t>46</w:t>
      </w:r>
      <w:r>
        <w:rPr>
          <w:noProof/>
        </w:rPr>
        <w:fldChar w:fldCharType="end"/>
      </w:r>
    </w:p>
    <w:p w14:paraId="1A1F8B62" w14:textId="25D0EFA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7.3.5.2.1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MBMS user service announcement</w:t>
      </w:r>
      <w:r>
        <w:rPr>
          <w:noProof/>
        </w:rPr>
        <w:tab/>
      </w:r>
      <w:r>
        <w:rPr>
          <w:noProof/>
        </w:rPr>
        <w:fldChar w:fldCharType="begin"/>
      </w:r>
      <w:r>
        <w:rPr>
          <w:noProof/>
        </w:rPr>
        <w:instrText xml:space="preserve"> PAGEREF _Toc146294203 \h </w:instrText>
      </w:r>
      <w:r>
        <w:rPr>
          <w:noProof/>
        </w:rPr>
      </w:r>
      <w:r>
        <w:rPr>
          <w:noProof/>
        </w:rPr>
        <w:fldChar w:fldCharType="separate"/>
      </w:r>
      <w:r>
        <w:rPr>
          <w:noProof/>
        </w:rPr>
        <w:t>46</w:t>
      </w:r>
      <w:r>
        <w:rPr>
          <w:noProof/>
        </w:rPr>
        <w:fldChar w:fldCharType="end"/>
      </w:r>
    </w:p>
    <w:p w14:paraId="4732F69C" w14:textId="6AA3CBF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P</w:t>
      </w:r>
      <w:r>
        <w:rPr>
          <w:noProof/>
        </w:rPr>
        <w:t>rocedures for MBMS user service usage</w:t>
      </w:r>
      <w:r>
        <w:rPr>
          <w:noProof/>
        </w:rPr>
        <w:tab/>
      </w:r>
      <w:r>
        <w:rPr>
          <w:noProof/>
        </w:rPr>
        <w:fldChar w:fldCharType="begin"/>
      </w:r>
      <w:r>
        <w:rPr>
          <w:noProof/>
        </w:rPr>
        <w:instrText xml:space="preserve"> PAGEREF _Toc146294204 \h </w:instrText>
      </w:r>
      <w:r>
        <w:rPr>
          <w:noProof/>
        </w:rPr>
      </w:r>
      <w:r>
        <w:rPr>
          <w:noProof/>
        </w:rPr>
        <w:fldChar w:fldCharType="separate"/>
      </w:r>
      <w:r>
        <w:rPr>
          <w:noProof/>
        </w:rPr>
        <w:t>46</w:t>
      </w:r>
      <w:r>
        <w:rPr>
          <w:noProof/>
        </w:rPr>
        <w:fldChar w:fldCharType="end"/>
      </w:r>
    </w:p>
    <w:p w14:paraId="092B8781" w14:textId="3860C3A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_Toc146294205 \h </w:instrText>
      </w:r>
      <w:r>
        <w:rPr>
          <w:noProof/>
        </w:rPr>
      </w:r>
      <w:r>
        <w:rPr>
          <w:noProof/>
        </w:rPr>
        <w:fldChar w:fldCharType="separate"/>
      </w:r>
      <w:r>
        <w:rPr>
          <w:noProof/>
        </w:rPr>
        <w:t>46</w:t>
      </w:r>
      <w:r>
        <w:rPr>
          <w:noProof/>
        </w:rPr>
        <w:fldChar w:fldCharType="end"/>
      </w:r>
    </w:p>
    <w:p w14:paraId="65FA289E" w14:textId="1EB50E5C"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General</w:t>
      </w:r>
      <w:r>
        <w:rPr>
          <w:noProof/>
        </w:rPr>
        <w:tab/>
      </w:r>
      <w:r>
        <w:rPr>
          <w:noProof/>
        </w:rPr>
        <w:fldChar w:fldCharType="begin"/>
      </w:r>
      <w:r>
        <w:rPr>
          <w:noProof/>
        </w:rPr>
        <w:instrText xml:space="preserve"> PAGEREF _Toc146294206 \h </w:instrText>
      </w:r>
      <w:r>
        <w:rPr>
          <w:noProof/>
        </w:rPr>
      </w:r>
      <w:r>
        <w:rPr>
          <w:noProof/>
        </w:rPr>
        <w:fldChar w:fldCharType="separate"/>
      </w:r>
      <w:r>
        <w:rPr>
          <w:noProof/>
        </w:rPr>
        <w:t>46</w:t>
      </w:r>
      <w:r>
        <w:rPr>
          <w:noProof/>
        </w:rPr>
        <w:fldChar w:fldCharType="end"/>
      </w:r>
    </w:p>
    <w:p w14:paraId="48F51D8C" w14:textId="2CD12127"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eastAsia="zh-CN"/>
        </w:rPr>
        <w:t>Procedure</w:t>
      </w:r>
      <w:r>
        <w:rPr>
          <w:noProof/>
        </w:rPr>
        <w:tab/>
      </w:r>
      <w:r>
        <w:rPr>
          <w:noProof/>
        </w:rPr>
        <w:fldChar w:fldCharType="begin"/>
      </w:r>
      <w:r>
        <w:rPr>
          <w:noProof/>
        </w:rPr>
        <w:instrText xml:space="preserve"> PAGEREF _Toc146294207 \h </w:instrText>
      </w:r>
      <w:r>
        <w:rPr>
          <w:noProof/>
        </w:rPr>
      </w:r>
      <w:r>
        <w:rPr>
          <w:noProof/>
        </w:rPr>
        <w:fldChar w:fldCharType="separate"/>
      </w:r>
      <w:r>
        <w:rPr>
          <w:noProof/>
        </w:rPr>
        <w:t>46</w:t>
      </w:r>
      <w:r>
        <w:rPr>
          <w:noProof/>
        </w:rPr>
        <w:fldChar w:fldCharType="end"/>
      </w:r>
    </w:p>
    <w:p w14:paraId="7E7B7021" w14:textId="1258B8E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 xml:space="preserve">Use of </w:t>
      </w:r>
      <w:r w:rsidRPr="00BD4956">
        <w:rPr>
          <w:rFonts w:eastAsia="SimSun"/>
          <w:noProof/>
          <w:lang w:eastAsia="zh-CN"/>
        </w:rPr>
        <w:t>d</w:t>
      </w:r>
      <w:r w:rsidRPr="00BD4956">
        <w:rPr>
          <w:rFonts w:eastAsia="SimSun"/>
          <w:noProof/>
        </w:rPr>
        <w:t>ynamic MBMS user service establishment</w:t>
      </w:r>
      <w:r>
        <w:rPr>
          <w:noProof/>
        </w:rPr>
        <w:tab/>
      </w:r>
      <w:r>
        <w:rPr>
          <w:noProof/>
        </w:rPr>
        <w:fldChar w:fldCharType="begin"/>
      </w:r>
      <w:r>
        <w:rPr>
          <w:noProof/>
        </w:rPr>
        <w:instrText xml:space="preserve"> PAGEREF _Toc146294208 \h </w:instrText>
      </w:r>
      <w:r>
        <w:rPr>
          <w:noProof/>
        </w:rPr>
      </w:r>
      <w:r>
        <w:rPr>
          <w:noProof/>
        </w:rPr>
        <w:fldChar w:fldCharType="separate"/>
      </w:r>
      <w:r>
        <w:rPr>
          <w:noProof/>
        </w:rPr>
        <w:t>48</w:t>
      </w:r>
      <w:r>
        <w:rPr>
          <w:noProof/>
        </w:rPr>
        <w:fldChar w:fldCharType="end"/>
      </w:r>
    </w:p>
    <w:p w14:paraId="60898DE2" w14:textId="70A3BFF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Providing stored files in the MCData content server for distribution over MBMS</w:t>
      </w:r>
      <w:r>
        <w:rPr>
          <w:noProof/>
        </w:rPr>
        <w:tab/>
      </w:r>
      <w:r>
        <w:rPr>
          <w:noProof/>
        </w:rPr>
        <w:fldChar w:fldCharType="begin"/>
      </w:r>
      <w:r>
        <w:rPr>
          <w:noProof/>
        </w:rPr>
        <w:instrText xml:space="preserve"> PAGEREF _Toc146294209 \h </w:instrText>
      </w:r>
      <w:r>
        <w:rPr>
          <w:noProof/>
        </w:rPr>
      </w:r>
      <w:r>
        <w:rPr>
          <w:noProof/>
        </w:rPr>
        <w:fldChar w:fldCharType="separate"/>
      </w:r>
      <w:r>
        <w:rPr>
          <w:noProof/>
        </w:rPr>
        <w:t>49</w:t>
      </w:r>
      <w:r>
        <w:rPr>
          <w:noProof/>
        </w:rPr>
        <w:fldChar w:fldCharType="end"/>
      </w:r>
    </w:p>
    <w:p w14:paraId="18150686" w14:textId="42A0F510"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7.3.5.3.3.1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General</w:t>
      </w:r>
      <w:r>
        <w:rPr>
          <w:noProof/>
        </w:rPr>
        <w:tab/>
      </w:r>
      <w:r>
        <w:rPr>
          <w:noProof/>
        </w:rPr>
        <w:fldChar w:fldCharType="begin"/>
      </w:r>
      <w:r>
        <w:rPr>
          <w:noProof/>
        </w:rPr>
        <w:instrText xml:space="preserve"> PAGEREF _Toc146294210 \h </w:instrText>
      </w:r>
      <w:r>
        <w:rPr>
          <w:noProof/>
        </w:rPr>
      </w:r>
      <w:r>
        <w:rPr>
          <w:noProof/>
        </w:rPr>
        <w:fldChar w:fldCharType="separate"/>
      </w:r>
      <w:r>
        <w:rPr>
          <w:noProof/>
        </w:rPr>
        <w:t>49</w:t>
      </w:r>
      <w:r>
        <w:rPr>
          <w:noProof/>
        </w:rPr>
        <w:fldChar w:fldCharType="end"/>
      </w:r>
    </w:p>
    <w:p w14:paraId="79A7F9F9" w14:textId="3664C737"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7.3.5.3.3.2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 xml:space="preserve">File fetching by the </w:t>
      </w:r>
      <w:r w:rsidRPr="00BD4956">
        <w:rPr>
          <w:rFonts w:eastAsia="SimSun"/>
          <w:noProof/>
          <w:lang w:eastAsia="zh-CN"/>
        </w:rPr>
        <w:t>MCData server</w:t>
      </w:r>
      <w:r>
        <w:rPr>
          <w:noProof/>
        </w:rPr>
        <w:tab/>
      </w:r>
      <w:r>
        <w:rPr>
          <w:noProof/>
        </w:rPr>
        <w:fldChar w:fldCharType="begin"/>
      </w:r>
      <w:r>
        <w:rPr>
          <w:noProof/>
        </w:rPr>
        <w:instrText xml:space="preserve"> PAGEREF _Toc146294211 \h </w:instrText>
      </w:r>
      <w:r>
        <w:rPr>
          <w:noProof/>
        </w:rPr>
      </w:r>
      <w:r>
        <w:rPr>
          <w:noProof/>
        </w:rPr>
        <w:fldChar w:fldCharType="separate"/>
      </w:r>
      <w:r>
        <w:rPr>
          <w:noProof/>
        </w:rPr>
        <w:t>49</w:t>
      </w:r>
      <w:r>
        <w:rPr>
          <w:noProof/>
        </w:rPr>
        <w:fldChar w:fldCharType="end"/>
      </w:r>
    </w:p>
    <w:p w14:paraId="3C2DC79C" w14:textId="48B5EDCC"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7.3.5.3.3.3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 xml:space="preserve">File fetching by the </w:t>
      </w:r>
      <w:r w:rsidRPr="00BD4956">
        <w:rPr>
          <w:rFonts w:eastAsia="SimSun"/>
          <w:noProof/>
          <w:lang w:eastAsia="zh-CN"/>
        </w:rPr>
        <w:t>BM</w:t>
      </w:r>
      <w:r w:rsidRPr="00BD4956">
        <w:rPr>
          <w:rFonts w:eastAsia="SimSun"/>
          <w:noProof/>
          <w:lang w:eastAsia="zh-CN"/>
        </w:rPr>
        <w:noBreakHyphen/>
        <w:t>SC</w:t>
      </w:r>
      <w:r>
        <w:rPr>
          <w:noProof/>
        </w:rPr>
        <w:tab/>
      </w:r>
      <w:r>
        <w:rPr>
          <w:noProof/>
        </w:rPr>
        <w:fldChar w:fldCharType="begin"/>
      </w:r>
      <w:r>
        <w:rPr>
          <w:noProof/>
        </w:rPr>
        <w:instrText xml:space="preserve"> PAGEREF _Toc146294212 \h </w:instrText>
      </w:r>
      <w:r>
        <w:rPr>
          <w:noProof/>
        </w:rPr>
      </w:r>
      <w:r>
        <w:rPr>
          <w:noProof/>
        </w:rPr>
        <w:fldChar w:fldCharType="separate"/>
      </w:r>
      <w:r>
        <w:rPr>
          <w:noProof/>
        </w:rPr>
        <w:t>51</w:t>
      </w:r>
      <w:r>
        <w:rPr>
          <w:noProof/>
        </w:rPr>
        <w:fldChar w:fldCharType="end"/>
      </w:r>
    </w:p>
    <w:p w14:paraId="434F72C7" w14:textId="5ABB89DB"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7.3.6</w:t>
      </w:r>
      <w:r>
        <w:rPr>
          <w:rFonts w:asciiTheme="minorHAnsi" w:eastAsiaTheme="minorEastAsia" w:hAnsiTheme="minorHAnsi" w:cstheme="minorBidi"/>
          <w:noProof/>
          <w:kern w:val="2"/>
          <w:sz w:val="22"/>
          <w:szCs w:val="22"/>
          <w:lang w:eastAsia="en-GB"/>
          <w14:ligatures w14:val="standardContextual"/>
        </w:rPr>
        <w:tab/>
      </w:r>
      <w:r w:rsidRPr="00BD4956">
        <w:rPr>
          <w:noProof/>
          <w:lang w:val="en-US"/>
        </w:rPr>
        <w:t>Group communication connect and disconnect over MBMS bearer procedures</w:t>
      </w:r>
      <w:r>
        <w:rPr>
          <w:noProof/>
        </w:rPr>
        <w:tab/>
      </w:r>
      <w:r>
        <w:rPr>
          <w:noProof/>
        </w:rPr>
        <w:fldChar w:fldCharType="begin"/>
      </w:r>
      <w:r>
        <w:rPr>
          <w:noProof/>
        </w:rPr>
        <w:instrText xml:space="preserve"> PAGEREF _Toc146294213 \h </w:instrText>
      </w:r>
      <w:r>
        <w:rPr>
          <w:noProof/>
        </w:rPr>
      </w:r>
      <w:r>
        <w:rPr>
          <w:noProof/>
        </w:rPr>
        <w:fldChar w:fldCharType="separate"/>
      </w:r>
      <w:r>
        <w:rPr>
          <w:noProof/>
        </w:rPr>
        <w:t>52</w:t>
      </w:r>
      <w:r>
        <w:rPr>
          <w:noProof/>
        </w:rPr>
        <w:fldChar w:fldCharType="end"/>
      </w:r>
    </w:p>
    <w:p w14:paraId="59F32498" w14:textId="76E6FDD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_Toc146294214 \h </w:instrText>
      </w:r>
      <w:r>
        <w:rPr>
          <w:noProof/>
        </w:rPr>
      </w:r>
      <w:r>
        <w:rPr>
          <w:noProof/>
        </w:rPr>
        <w:fldChar w:fldCharType="separate"/>
      </w:r>
      <w:r>
        <w:rPr>
          <w:noProof/>
        </w:rPr>
        <w:t>52</w:t>
      </w:r>
      <w:r>
        <w:rPr>
          <w:noProof/>
        </w:rPr>
        <w:fldChar w:fldCharType="end"/>
      </w:r>
    </w:p>
    <w:p w14:paraId="5FCFAF10" w14:textId="4070C83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sidRPr="00BD495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US"/>
        </w:rPr>
        <w:t>Procedure</w:t>
      </w:r>
      <w:r>
        <w:rPr>
          <w:noProof/>
        </w:rPr>
        <w:tab/>
      </w:r>
      <w:r>
        <w:rPr>
          <w:noProof/>
        </w:rPr>
        <w:fldChar w:fldCharType="begin"/>
      </w:r>
      <w:r>
        <w:rPr>
          <w:noProof/>
        </w:rPr>
        <w:instrText xml:space="preserve"> PAGEREF _Toc146294215 \h </w:instrText>
      </w:r>
      <w:r>
        <w:rPr>
          <w:noProof/>
        </w:rPr>
      </w:r>
      <w:r>
        <w:rPr>
          <w:noProof/>
        </w:rPr>
        <w:fldChar w:fldCharType="separate"/>
      </w:r>
      <w:r>
        <w:rPr>
          <w:noProof/>
        </w:rPr>
        <w:t>53</w:t>
      </w:r>
      <w:r>
        <w:rPr>
          <w:noProof/>
        </w:rPr>
        <w:fldChar w:fldCharType="end"/>
      </w:r>
    </w:p>
    <w:p w14:paraId="3D7BDC78" w14:textId="7EF8B4C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7.3.6.2.1</w:t>
      </w:r>
      <w:r>
        <w:rPr>
          <w:rFonts w:asciiTheme="minorHAnsi" w:eastAsiaTheme="minorEastAsia" w:hAnsiTheme="minorHAnsi" w:cstheme="minorBidi"/>
          <w:noProof/>
          <w:kern w:val="2"/>
          <w:sz w:val="22"/>
          <w:szCs w:val="22"/>
          <w:lang w:eastAsia="en-GB"/>
          <w14:ligatures w14:val="standardContextual"/>
        </w:rPr>
        <w:tab/>
      </w:r>
      <w:r w:rsidRPr="00BD4956">
        <w:rPr>
          <w:noProof/>
          <w:lang w:val="en-US"/>
        </w:rPr>
        <w:t>Group communication connect over MBMS bearer</w:t>
      </w:r>
      <w:r>
        <w:rPr>
          <w:noProof/>
        </w:rPr>
        <w:tab/>
      </w:r>
      <w:r>
        <w:rPr>
          <w:noProof/>
        </w:rPr>
        <w:fldChar w:fldCharType="begin"/>
      </w:r>
      <w:r>
        <w:rPr>
          <w:noProof/>
        </w:rPr>
        <w:instrText xml:space="preserve"> PAGEREF _Toc146294216 \h </w:instrText>
      </w:r>
      <w:r>
        <w:rPr>
          <w:noProof/>
        </w:rPr>
      </w:r>
      <w:r>
        <w:rPr>
          <w:noProof/>
        </w:rPr>
        <w:fldChar w:fldCharType="separate"/>
      </w:r>
      <w:r>
        <w:rPr>
          <w:noProof/>
        </w:rPr>
        <w:t>53</w:t>
      </w:r>
      <w:r>
        <w:rPr>
          <w:noProof/>
        </w:rPr>
        <w:fldChar w:fldCharType="end"/>
      </w:r>
    </w:p>
    <w:p w14:paraId="53C5B166" w14:textId="11CDD6A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7.3.6.2.2</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sidRPr="00BD4956">
        <w:rPr>
          <w:noProof/>
          <w:lang w:val="en-US"/>
        </w:rPr>
        <w:t>communication</w:t>
      </w:r>
      <w:r>
        <w:rPr>
          <w:noProof/>
        </w:rPr>
        <w:t xml:space="preserve"> disconnect from </w:t>
      </w:r>
      <w:r w:rsidRPr="00BD4956">
        <w:rPr>
          <w:noProof/>
          <w:lang w:val="en-US"/>
        </w:rPr>
        <w:t>MBMS bearer</w:t>
      </w:r>
      <w:r>
        <w:rPr>
          <w:noProof/>
        </w:rPr>
        <w:tab/>
      </w:r>
      <w:r>
        <w:rPr>
          <w:noProof/>
        </w:rPr>
        <w:fldChar w:fldCharType="begin"/>
      </w:r>
      <w:r>
        <w:rPr>
          <w:noProof/>
        </w:rPr>
        <w:instrText xml:space="preserve"> PAGEREF _Toc146294217 \h </w:instrText>
      </w:r>
      <w:r>
        <w:rPr>
          <w:noProof/>
        </w:rPr>
      </w:r>
      <w:r>
        <w:rPr>
          <w:noProof/>
        </w:rPr>
        <w:fldChar w:fldCharType="separate"/>
      </w:r>
      <w:r>
        <w:rPr>
          <w:noProof/>
        </w:rPr>
        <w:t>54</w:t>
      </w:r>
      <w:r>
        <w:rPr>
          <w:noProof/>
        </w:rPr>
        <w:fldChar w:fldCharType="end"/>
      </w:r>
    </w:p>
    <w:p w14:paraId="62336CAC" w14:textId="2045AE98"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_Toc146294218 \h </w:instrText>
      </w:r>
      <w:r>
        <w:rPr>
          <w:noProof/>
        </w:rPr>
      </w:r>
      <w:r>
        <w:rPr>
          <w:noProof/>
        </w:rPr>
        <w:fldChar w:fldCharType="separate"/>
      </w:r>
      <w:r>
        <w:rPr>
          <w:noProof/>
        </w:rPr>
        <w:t>54</w:t>
      </w:r>
      <w:r>
        <w:rPr>
          <w:noProof/>
        </w:rPr>
        <w:fldChar w:fldCharType="end"/>
      </w:r>
    </w:p>
    <w:p w14:paraId="69DCDB6C" w14:textId="2A38F032"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_Toc146294219 \h </w:instrText>
      </w:r>
      <w:r>
        <w:rPr>
          <w:noProof/>
        </w:rPr>
      </w:r>
      <w:r>
        <w:rPr>
          <w:noProof/>
        </w:rPr>
        <w:fldChar w:fldCharType="separate"/>
      </w:r>
      <w:r>
        <w:rPr>
          <w:noProof/>
        </w:rPr>
        <w:t>54</w:t>
      </w:r>
      <w:r>
        <w:rPr>
          <w:noProof/>
        </w:rPr>
        <w:fldChar w:fldCharType="end"/>
      </w:r>
    </w:p>
    <w:p w14:paraId="58DAAF60" w14:textId="156F095A"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_Toc146294220 \h </w:instrText>
      </w:r>
      <w:r>
        <w:rPr>
          <w:noProof/>
        </w:rPr>
      </w:r>
      <w:r>
        <w:rPr>
          <w:noProof/>
        </w:rPr>
        <w:fldChar w:fldCharType="separate"/>
      </w:r>
      <w:r>
        <w:rPr>
          <w:noProof/>
        </w:rPr>
        <w:t>55</w:t>
      </w:r>
      <w:r>
        <w:rPr>
          <w:noProof/>
        </w:rPr>
        <w:fldChar w:fldCharType="end"/>
      </w:r>
    </w:p>
    <w:p w14:paraId="5886DA5A" w14:textId="68DABCCE"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_Toc146294221 \h </w:instrText>
      </w:r>
      <w:r>
        <w:rPr>
          <w:noProof/>
        </w:rPr>
      </w:r>
      <w:r>
        <w:rPr>
          <w:noProof/>
        </w:rPr>
        <w:fldChar w:fldCharType="separate"/>
      </w:r>
      <w:r>
        <w:rPr>
          <w:noProof/>
        </w:rPr>
        <w:t>55</w:t>
      </w:r>
      <w:r>
        <w:rPr>
          <w:noProof/>
        </w:rPr>
        <w:fldChar w:fldCharType="end"/>
      </w:r>
    </w:p>
    <w:p w14:paraId="48739ECA" w14:textId="3817EAA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standalone data request</w:t>
      </w:r>
      <w:r>
        <w:rPr>
          <w:noProof/>
        </w:rPr>
        <w:tab/>
      </w:r>
      <w:r>
        <w:rPr>
          <w:noProof/>
        </w:rPr>
        <w:fldChar w:fldCharType="begin"/>
      </w:r>
      <w:r>
        <w:rPr>
          <w:noProof/>
        </w:rPr>
        <w:instrText xml:space="preserve"> PAGEREF _Toc146294222 \h </w:instrText>
      </w:r>
      <w:r>
        <w:rPr>
          <w:noProof/>
        </w:rPr>
      </w:r>
      <w:r>
        <w:rPr>
          <w:noProof/>
        </w:rPr>
        <w:fldChar w:fldCharType="separate"/>
      </w:r>
      <w:r>
        <w:rPr>
          <w:noProof/>
        </w:rPr>
        <w:t>55</w:t>
      </w:r>
      <w:r>
        <w:rPr>
          <w:noProof/>
        </w:rPr>
        <w:fldChar w:fldCharType="end"/>
      </w:r>
    </w:p>
    <w:p w14:paraId="169F7B09" w14:textId="228A4E4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data disposition notification</w:t>
      </w:r>
      <w:r>
        <w:rPr>
          <w:noProof/>
        </w:rPr>
        <w:tab/>
      </w:r>
      <w:r>
        <w:rPr>
          <w:noProof/>
        </w:rPr>
        <w:fldChar w:fldCharType="begin"/>
      </w:r>
      <w:r>
        <w:rPr>
          <w:noProof/>
        </w:rPr>
        <w:instrText xml:space="preserve"> PAGEREF _Toc146294223 \h </w:instrText>
      </w:r>
      <w:r>
        <w:rPr>
          <w:noProof/>
        </w:rPr>
      </w:r>
      <w:r>
        <w:rPr>
          <w:noProof/>
        </w:rPr>
        <w:fldChar w:fldCharType="separate"/>
      </w:r>
      <w:r>
        <w:rPr>
          <w:noProof/>
        </w:rPr>
        <w:t>56</w:t>
      </w:r>
      <w:r>
        <w:rPr>
          <w:noProof/>
        </w:rPr>
        <w:fldChar w:fldCharType="end"/>
      </w:r>
    </w:p>
    <w:p w14:paraId="7F3FBEF7" w14:textId="34E8599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standalone session data request</w:t>
      </w:r>
      <w:r>
        <w:rPr>
          <w:noProof/>
        </w:rPr>
        <w:tab/>
      </w:r>
      <w:r>
        <w:rPr>
          <w:noProof/>
        </w:rPr>
        <w:fldChar w:fldCharType="begin"/>
      </w:r>
      <w:r>
        <w:rPr>
          <w:noProof/>
        </w:rPr>
        <w:instrText xml:space="preserve"> PAGEREF _Toc146294224 \h </w:instrText>
      </w:r>
      <w:r>
        <w:rPr>
          <w:noProof/>
        </w:rPr>
      </w:r>
      <w:r>
        <w:rPr>
          <w:noProof/>
        </w:rPr>
        <w:fldChar w:fldCharType="separate"/>
      </w:r>
      <w:r>
        <w:rPr>
          <w:noProof/>
        </w:rPr>
        <w:t>56</w:t>
      </w:r>
      <w:r>
        <w:rPr>
          <w:noProof/>
        </w:rPr>
        <w:fldChar w:fldCharType="end"/>
      </w:r>
    </w:p>
    <w:p w14:paraId="4B8DFA7F" w14:textId="60EF158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standalone session data response</w:t>
      </w:r>
      <w:r>
        <w:rPr>
          <w:noProof/>
        </w:rPr>
        <w:tab/>
      </w:r>
      <w:r>
        <w:rPr>
          <w:noProof/>
        </w:rPr>
        <w:fldChar w:fldCharType="begin"/>
      </w:r>
      <w:r>
        <w:rPr>
          <w:noProof/>
        </w:rPr>
        <w:instrText xml:space="preserve"> PAGEREF _Toc146294225 \h </w:instrText>
      </w:r>
      <w:r>
        <w:rPr>
          <w:noProof/>
        </w:rPr>
      </w:r>
      <w:r>
        <w:rPr>
          <w:noProof/>
        </w:rPr>
        <w:fldChar w:fldCharType="separate"/>
      </w:r>
      <w:r>
        <w:rPr>
          <w:noProof/>
        </w:rPr>
        <w:t>58</w:t>
      </w:r>
      <w:r>
        <w:rPr>
          <w:noProof/>
        </w:rPr>
        <w:fldChar w:fldCharType="end"/>
      </w:r>
    </w:p>
    <w:p w14:paraId="20CFC237" w14:textId="4CC48B6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session data request</w:t>
      </w:r>
      <w:r>
        <w:rPr>
          <w:noProof/>
        </w:rPr>
        <w:tab/>
      </w:r>
      <w:r>
        <w:rPr>
          <w:noProof/>
        </w:rPr>
        <w:fldChar w:fldCharType="begin"/>
      </w:r>
      <w:r>
        <w:rPr>
          <w:noProof/>
        </w:rPr>
        <w:instrText xml:space="preserve"> PAGEREF _Toc146294226 \h </w:instrText>
      </w:r>
      <w:r>
        <w:rPr>
          <w:noProof/>
        </w:rPr>
      </w:r>
      <w:r>
        <w:rPr>
          <w:noProof/>
        </w:rPr>
        <w:fldChar w:fldCharType="separate"/>
      </w:r>
      <w:r>
        <w:rPr>
          <w:noProof/>
        </w:rPr>
        <w:t>58</w:t>
      </w:r>
      <w:r>
        <w:rPr>
          <w:noProof/>
        </w:rPr>
        <w:fldChar w:fldCharType="end"/>
      </w:r>
    </w:p>
    <w:p w14:paraId="5D5A76EB" w14:textId="40E96C2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lastRenderedPageBreak/>
        <w:t>7.4.2.1.6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session data response</w:t>
      </w:r>
      <w:r>
        <w:rPr>
          <w:noProof/>
        </w:rPr>
        <w:tab/>
      </w:r>
      <w:r>
        <w:rPr>
          <w:noProof/>
        </w:rPr>
        <w:fldChar w:fldCharType="begin"/>
      </w:r>
      <w:r>
        <w:rPr>
          <w:noProof/>
        </w:rPr>
        <w:instrText xml:space="preserve"> PAGEREF _Toc146294227 \h </w:instrText>
      </w:r>
      <w:r>
        <w:rPr>
          <w:noProof/>
        </w:rPr>
      </w:r>
      <w:r>
        <w:rPr>
          <w:noProof/>
        </w:rPr>
        <w:fldChar w:fldCharType="separate"/>
      </w:r>
      <w:r>
        <w:rPr>
          <w:noProof/>
        </w:rPr>
        <w:t>59</w:t>
      </w:r>
      <w:r>
        <w:rPr>
          <w:noProof/>
        </w:rPr>
        <w:fldChar w:fldCharType="end"/>
      </w:r>
    </w:p>
    <w:p w14:paraId="72910563" w14:textId="1BD750A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7.4.2.1.7</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data request (MCData client – MCData server)</w:t>
      </w:r>
      <w:r>
        <w:rPr>
          <w:noProof/>
        </w:rPr>
        <w:tab/>
      </w:r>
      <w:r>
        <w:rPr>
          <w:noProof/>
        </w:rPr>
        <w:fldChar w:fldCharType="begin"/>
      </w:r>
      <w:r>
        <w:rPr>
          <w:noProof/>
        </w:rPr>
        <w:instrText xml:space="preserve"> PAGEREF _Toc146294228 \h </w:instrText>
      </w:r>
      <w:r>
        <w:rPr>
          <w:noProof/>
        </w:rPr>
      </w:r>
      <w:r>
        <w:rPr>
          <w:noProof/>
        </w:rPr>
        <w:fldChar w:fldCharType="separate"/>
      </w:r>
      <w:r>
        <w:rPr>
          <w:noProof/>
        </w:rPr>
        <w:t>59</w:t>
      </w:r>
      <w:r>
        <w:rPr>
          <w:noProof/>
        </w:rPr>
        <w:fldChar w:fldCharType="end"/>
      </w:r>
    </w:p>
    <w:p w14:paraId="40889602" w14:textId="55346A2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data request (MCData server – MCData client)</w:t>
      </w:r>
      <w:r>
        <w:rPr>
          <w:noProof/>
        </w:rPr>
        <w:tab/>
      </w:r>
      <w:r>
        <w:rPr>
          <w:noProof/>
        </w:rPr>
        <w:fldChar w:fldCharType="begin"/>
      </w:r>
      <w:r>
        <w:rPr>
          <w:noProof/>
        </w:rPr>
        <w:instrText xml:space="preserve"> PAGEREF _Toc146294229 \h </w:instrText>
      </w:r>
      <w:r>
        <w:rPr>
          <w:noProof/>
        </w:rPr>
      </w:r>
      <w:r>
        <w:rPr>
          <w:noProof/>
        </w:rPr>
        <w:fldChar w:fldCharType="separate"/>
      </w:r>
      <w:r>
        <w:rPr>
          <w:noProof/>
        </w:rPr>
        <w:t>60</w:t>
      </w:r>
      <w:r>
        <w:rPr>
          <w:noProof/>
        </w:rPr>
        <w:fldChar w:fldCharType="end"/>
      </w:r>
    </w:p>
    <w:p w14:paraId="52EFAC0F" w14:textId="1CF8B9B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data disposition notification (MCData server – MCData client)</w:t>
      </w:r>
      <w:r>
        <w:rPr>
          <w:noProof/>
        </w:rPr>
        <w:tab/>
      </w:r>
      <w:r>
        <w:rPr>
          <w:noProof/>
        </w:rPr>
        <w:fldChar w:fldCharType="begin"/>
      </w:r>
      <w:r>
        <w:rPr>
          <w:noProof/>
        </w:rPr>
        <w:instrText xml:space="preserve"> PAGEREF _Toc146294230 \h </w:instrText>
      </w:r>
      <w:r>
        <w:rPr>
          <w:noProof/>
        </w:rPr>
      </w:r>
      <w:r>
        <w:rPr>
          <w:noProof/>
        </w:rPr>
        <w:fldChar w:fldCharType="separate"/>
      </w:r>
      <w:r>
        <w:rPr>
          <w:noProof/>
        </w:rPr>
        <w:t>61</w:t>
      </w:r>
      <w:r>
        <w:rPr>
          <w:noProof/>
        </w:rPr>
        <w:fldChar w:fldCharType="end"/>
      </w:r>
    </w:p>
    <w:p w14:paraId="4FA8936A" w14:textId="265B778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7.4.2.1.9A</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aggregated data disposition notification</w:t>
      </w:r>
      <w:r>
        <w:rPr>
          <w:noProof/>
        </w:rPr>
        <w:tab/>
      </w:r>
      <w:r>
        <w:rPr>
          <w:noProof/>
        </w:rPr>
        <w:fldChar w:fldCharType="begin"/>
      </w:r>
      <w:r>
        <w:rPr>
          <w:noProof/>
        </w:rPr>
        <w:instrText xml:space="preserve"> PAGEREF _Toc146294231 \h </w:instrText>
      </w:r>
      <w:r>
        <w:rPr>
          <w:noProof/>
        </w:rPr>
      </w:r>
      <w:r>
        <w:rPr>
          <w:noProof/>
        </w:rPr>
        <w:fldChar w:fldCharType="separate"/>
      </w:r>
      <w:r>
        <w:rPr>
          <w:noProof/>
        </w:rPr>
        <w:t>61</w:t>
      </w:r>
      <w:r>
        <w:rPr>
          <w:noProof/>
        </w:rPr>
        <w:fldChar w:fldCharType="end"/>
      </w:r>
    </w:p>
    <w:p w14:paraId="112C2CCA" w14:textId="6016BD2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7.4.2.1.10</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 xml:space="preserve">MCData group session standalone data request (MCData client </w:t>
      </w:r>
      <w:r>
        <w:rPr>
          <w:noProof/>
        </w:rPr>
        <w:t>–</w:t>
      </w:r>
      <w:r w:rsidRPr="00BD4956">
        <w:rPr>
          <w:rFonts w:eastAsia="SimSun"/>
          <w:noProof/>
        </w:rPr>
        <w:t xml:space="preserve"> MCData server)</w:t>
      </w:r>
      <w:r>
        <w:rPr>
          <w:noProof/>
        </w:rPr>
        <w:tab/>
      </w:r>
      <w:r>
        <w:rPr>
          <w:noProof/>
        </w:rPr>
        <w:fldChar w:fldCharType="begin"/>
      </w:r>
      <w:r>
        <w:rPr>
          <w:noProof/>
        </w:rPr>
        <w:instrText xml:space="preserve"> PAGEREF _Toc146294232 \h </w:instrText>
      </w:r>
      <w:r>
        <w:rPr>
          <w:noProof/>
        </w:rPr>
      </w:r>
      <w:r>
        <w:rPr>
          <w:noProof/>
        </w:rPr>
        <w:fldChar w:fldCharType="separate"/>
      </w:r>
      <w:r>
        <w:rPr>
          <w:noProof/>
        </w:rPr>
        <w:t>62</w:t>
      </w:r>
      <w:r>
        <w:rPr>
          <w:noProof/>
        </w:rPr>
        <w:fldChar w:fldCharType="end"/>
      </w:r>
    </w:p>
    <w:p w14:paraId="66BF0EB5" w14:textId="01FD0B1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session standalone data request (MCData server – MCData client)</w:t>
      </w:r>
      <w:r>
        <w:rPr>
          <w:noProof/>
        </w:rPr>
        <w:tab/>
      </w:r>
      <w:r>
        <w:rPr>
          <w:noProof/>
        </w:rPr>
        <w:fldChar w:fldCharType="begin"/>
      </w:r>
      <w:r>
        <w:rPr>
          <w:noProof/>
        </w:rPr>
        <w:instrText xml:space="preserve"> PAGEREF _Toc146294233 \h </w:instrText>
      </w:r>
      <w:r>
        <w:rPr>
          <w:noProof/>
        </w:rPr>
      </w:r>
      <w:r>
        <w:rPr>
          <w:noProof/>
        </w:rPr>
        <w:fldChar w:fldCharType="separate"/>
      </w:r>
      <w:r>
        <w:rPr>
          <w:noProof/>
        </w:rPr>
        <w:t>63</w:t>
      </w:r>
      <w:r>
        <w:rPr>
          <w:noProof/>
        </w:rPr>
        <w:fldChar w:fldCharType="end"/>
      </w:r>
    </w:p>
    <w:p w14:paraId="4AA420FA" w14:textId="72D5018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session standalone data response</w:t>
      </w:r>
      <w:r>
        <w:rPr>
          <w:noProof/>
        </w:rPr>
        <w:tab/>
      </w:r>
      <w:r>
        <w:rPr>
          <w:noProof/>
        </w:rPr>
        <w:fldChar w:fldCharType="begin"/>
      </w:r>
      <w:r>
        <w:rPr>
          <w:noProof/>
        </w:rPr>
        <w:instrText xml:space="preserve"> PAGEREF _Toc146294234 \h </w:instrText>
      </w:r>
      <w:r>
        <w:rPr>
          <w:noProof/>
        </w:rPr>
      </w:r>
      <w:r>
        <w:rPr>
          <w:noProof/>
        </w:rPr>
        <w:fldChar w:fldCharType="separate"/>
      </w:r>
      <w:r>
        <w:rPr>
          <w:noProof/>
        </w:rPr>
        <w:t>63</w:t>
      </w:r>
      <w:r>
        <w:rPr>
          <w:noProof/>
        </w:rPr>
        <w:fldChar w:fldCharType="end"/>
      </w:r>
    </w:p>
    <w:p w14:paraId="1591EDE4" w14:textId="32FA36A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data request (MCData client – MCData server)</w:t>
      </w:r>
      <w:r>
        <w:rPr>
          <w:noProof/>
        </w:rPr>
        <w:tab/>
      </w:r>
      <w:r>
        <w:rPr>
          <w:noProof/>
        </w:rPr>
        <w:fldChar w:fldCharType="begin"/>
      </w:r>
      <w:r>
        <w:rPr>
          <w:noProof/>
        </w:rPr>
        <w:instrText xml:space="preserve"> PAGEREF _Toc146294235 \h </w:instrText>
      </w:r>
      <w:r>
        <w:rPr>
          <w:noProof/>
        </w:rPr>
      </w:r>
      <w:r>
        <w:rPr>
          <w:noProof/>
        </w:rPr>
        <w:fldChar w:fldCharType="separate"/>
      </w:r>
      <w:r>
        <w:rPr>
          <w:noProof/>
        </w:rPr>
        <w:t>63</w:t>
      </w:r>
      <w:r>
        <w:rPr>
          <w:noProof/>
        </w:rPr>
        <w:fldChar w:fldCharType="end"/>
      </w:r>
    </w:p>
    <w:p w14:paraId="1A5FF9DB" w14:textId="6FBDF98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data request (MCData server – MCData client)</w:t>
      </w:r>
      <w:r>
        <w:rPr>
          <w:noProof/>
        </w:rPr>
        <w:tab/>
      </w:r>
      <w:r>
        <w:rPr>
          <w:noProof/>
        </w:rPr>
        <w:fldChar w:fldCharType="begin"/>
      </w:r>
      <w:r>
        <w:rPr>
          <w:noProof/>
        </w:rPr>
        <w:instrText xml:space="preserve"> PAGEREF _Toc146294236 \h </w:instrText>
      </w:r>
      <w:r>
        <w:rPr>
          <w:noProof/>
        </w:rPr>
      </w:r>
      <w:r>
        <w:rPr>
          <w:noProof/>
        </w:rPr>
        <w:fldChar w:fldCharType="separate"/>
      </w:r>
      <w:r>
        <w:rPr>
          <w:noProof/>
        </w:rPr>
        <w:t>64</w:t>
      </w:r>
      <w:r>
        <w:rPr>
          <w:noProof/>
        </w:rPr>
        <w:fldChar w:fldCharType="end"/>
      </w:r>
    </w:p>
    <w:p w14:paraId="6F00F89C" w14:textId="73F03C6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data response</w:t>
      </w:r>
      <w:r>
        <w:rPr>
          <w:noProof/>
        </w:rPr>
        <w:tab/>
      </w:r>
      <w:r>
        <w:rPr>
          <w:noProof/>
        </w:rPr>
        <w:fldChar w:fldCharType="begin"/>
      </w:r>
      <w:r>
        <w:rPr>
          <w:noProof/>
        </w:rPr>
        <w:instrText xml:space="preserve"> PAGEREF _Toc146294237 \h </w:instrText>
      </w:r>
      <w:r>
        <w:rPr>
          <w:noProof/>
        </w:rPr>
      </w:r>
      <w:r>
        <w:rPr>
          <w:noProof/>
        </w:rPr>
        <w:fldChar w:fldCharType="separate"/>
      </w:r>
      <w:r>
        <w:rPr>
          <w:noProof/>
        </w:rPr>
        <w:t>65</w:t>
      </w:r>
      <w:r>
        <w:rPr>
          <w:noProof/>
        </w:rPr>
        <w:fldChar w:fldCharType="end"/>
      </w:r>
    </w:p>
    <w:p w14:paraId="134E5F67" w14:textId="57120AA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one-to-one SDS communication upgrade request</w:t>
      </w:r>
      <w:r>
        <w:rPr>
          <w:noProof/>
        </w:rPr>
        <w:tab/>
      </w:r>
      <w:r>
        <w:rPr>
          <w:noProof/>
        </w:rPr>
        <w:fldChar w:fldCharType="begin"/>
      </w:r>
      <w:r>
        <w:rPr>
          <w:noProof/>
        </w:rPr>
        <w:instrText xml:space="preserve"> PAGEREF _Toc146294238 \h </w:instrText>
      </w:r>
      <w:r>
        <w:rPr>
          <w:noProof/>
        </w:rPr>
      </w:r>
      <w:r>
        <w:rPr>
          <w:noProof/>
        </w:rPr>
        <w:fldChar w:fldCharType="separate"/>
      </w:r>
      <w:r>
        <w:rPr>
          <w:noProof/>
        </w:rPr>
        <w:t>65</w:t>
      </w:r>
      <w:r>
        <w:rPr>
          <w:noProof/>
        </w:rPr>
        <w:fldChar w:fldCharType="end"/>
      </w:r>
    </w:p>
    <w:p w14:paraId="40AEA718" w14:textId="6061713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7.4.2.1.17</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one-to-one SDS communication upgrade response</w:t>
      </w:r>
      <w:r>
        <w:rPr>
          <w:noProof/>
        </w:rPr>
        <w:tab/>
      </w:r>
      <w:r>
        <w:rPr>
          <w:noProof/>
        </w:rPr>
        <w:fldChar w:fldCharType="begin"/>
      </w:r>
      <w:r>
        <w:rPr>
          <w:noProof/>
        </w:rPr>
        <w:instrText xml:space="preserve"> PAGEREF _Toc146294239 \h </w:instrText>
      </w:r>
      <w:r>
        <w:rPr>
          <w:noProof/>
        </w:rPr>
      </w:r>
      <w:r>
        <w:rPr>
          <w:noProof/>
        </w:rPr>
        <w:fldChar w:fldCharType="separate"/>
      </w:r>
      <w:r>
        <w:rPr>
          <w:noProof/>
        </w:rPr>
        <w:t>66</w:t>
      </w:r>
      <w:r>
        <w:rPr>
          <w:noProof/>
        </w:rPr>
        <w:fldChar w:fldCharType="end"/>
      </w:r>
    </w:p>
    <w:p w14:paraId="074D11CC" w14:textId="7D35F60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SDS communication upgrade request</w:t>
      </w:r>
      <w:r>
        <w:rPr>
          <w:noProof/>
        </w:rPr>
        <w:tab/>
      </w:r>
      <w:r>
        <w:rPr>
          <w:noProof/>
        </w:rPr>
        <w:fldChar w:fldCharType="begin"/>
      </w:r>
      <w:r>
        <w:rPr>
          <w:noProof/>
        </w:rPr>
        <w:instrText xml:space="preserve"> PAGEREF _Toc146294240 \h </w:instrText>
      </w:r>
      <w:r>
        <w:rPr>
          <w:noProof/>
        </w:rPr>
      </w:r>
      <w:r>
        <w:rPr>
          <w:noProof/>
        </w:rPr>
        <w:fldChar w:fldCharType="separate"/>
      </w:r>
      <w:r>
        <w:rPr>
          <w:noProof/>
        </w:rPr>
        <w:t>66</w:t>
      </w:r>
      <w:r>
        <w:rPr>
          <w:noProof/>
        </w:rPr>
        <w:fldChar w:fldCharType="end"/>
      </w:r>
    </w:p>
    <w:p w14:paraId="32B07CED" w14:textId="6070A25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7.4.2.1.19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SDS communication upgrade response</w:t>
      </w:r>
      <w:r>
        <w:rPr>
          <w:noProof/>
        </w:rPr>
        <w:tab/>
      </w:r>
      <w:r>
        <w:rPr>
          <w:noProof/>
        </w:rPr>
        <w:fldChar w:fldCharType="begin"/>
      </w:r>
      <w:r>
        <w:rPr>
          <w:noProof/>
        </w:rPr>
        <w:instrText xml:space="preserve"> PAGEREF _Toc146294241 \h </w:instrText>
      </w:r>
      <w:r>
        <w:rPr>
          <w:noProof/>
        </w:rPr>
      </w:r>
      <w:r>
        <w:rPr>
          <w:noProof/>
        </w:rPr>
        <w:fldChar w:fldCharType="separate"/>
      </w:r>
      <w:r>
        <w:rPr>
          <w:noProof/>
        </w:rPr>
        <w:t>67</w:t>
      </w:r>
      <w:r>
        <w:rPr>
          <w:noProof/>
        </w:rPr>
        <w:fldChar w:fldCharType="end"/>
      </w:r>
    </w:p>
    <w:p w14:paraId="37B56451" w14:textId="45D5BE0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7.4.2.1.20</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BD4956">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_Toc146294242 \h </w:instrText>
      </w:r>
      <w:r>
        <w:rPr>
          <w:noProof/>
        </w:rPr>
      </w:r>
      <w:r>
        <w:rPr>
          <w:noProof/>
        </w:rPr>
        <w:fldChar w:fldCharType="separate"/>
      </w:r>
      <w:r>
        <w:rPr>
          <w:noProof/>
        </w:rPr>
        <w:t>67</w:t>
      </w:r>
      <w:r>
        <w:rPr>
          <w:noProof/>
        </w:rPr>
        <w:fldChar w:fldCharType="end"/>
      </w:r>
    </w:p>
    <w:p w14:paraId="44D6578F" w14:textId="51A2103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7.4.2.1.21</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BD4956">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_Toc146294243 \h </w:instrText>
      </w:r>
      <w:r>
        <w:rPr>
          <w:noProof/>
        </w:rPr>
      </w:r>
      <w:r>
        <w:rPr>
          <w:noProof/>
        </w:rPr>
        <w:fldChar w:fldCharType="separate"/>
      </w:r>
      <w:r>
        <w:rPr>
          <w:noProof/>
        </w:rPr>
        <w:t>68</w:t>
      </w:r>
      <w:r>
        <w:rPr>
          <w:noProof/>
        </w:rPr>
        <w:fldChar w:fldCharType="end"/>
      </w:r>
    </w:p>
    <w:p w14:paraId="6DE9E482" w14:textId="5B26E80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_Toc146294244 \h </w:instrText>
      </w:r>
      <w:r>
        <w:rPr>
          <w:noProof/>
        </w:rPr>
      </w:r>
      <w:r>
        <w:rPr>
          <w:noProof/>
        </w:rPr>
        <w:fldChar w:fldCharType="separate"/>
      </w:r>
      <w:r>
        <w:rPr>
          <w:noProof/>
        </w:rPr>
        <w:t>68</w:t>
      </w:r>
      <w:r>
        <w:rPr>
          <w:noProof/>
        </w:rPr>
        <w:fldChar w:fldCharType="end"/>
      </w:r>
    </w:p>
    <w:p w14:paraId="40F04E15" w14:textId="332BEE6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_Toc146294245 \h </w:instrText>
      </w:r>
      <w:r>
        <w:rPr>
          <w:noProof/>
        </w:rPr>
      </w:r>
      <w:r>
        <w:rPr>
          <w:noProof/>
        </w:rPr>
        <w:fldChar w:fldCharType="separate"/>
      </w:r>
      <w:r>
        <w:rPr>
          <w:noProof/>
        </w:rPr>
        <w:t>68</w:t>
      </w:r>
      <w:r>
        <w:rPr>
          <w:noProof/>
        </w:rPr>
        <w:fldChar w:fldCharType="end"/>
      </w:r>
    </w:p>
    <w:p w14:paraId="5DF04309" w14:textId="71503BC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_Toc146294246 \h </w:instrText>
      </w:r>
      <w:r>
        <w:rPr>
          <w:noProof/>
        </w:rPr>
      </w:r>
      <w:r>
        <w:rPr>
          <w:noProof/>
        </w:rPr>
        <w:fldChar w:fldCharType="separate"/>
      </w:r>
      <w:r>
        <w:rPr>
          <w:noProof/>
        </w:rPr>
        <w:t>68</w:t>
      </w:r>
      <w:r>
        <w:rPr>
          <w:noProof/>
        </w:rPr>
        <w:fldChar w:fldCharType="end"/>
      </w:r>
    </w:p>
    <w:p w14:paraId="65488E14" w14:textId="02D822B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_Toc146294247 \h </w:instrText>
      </w:r>
      <w:r>
        <w:rPr>
          <w:noProof/>
        </w:rPr>
      </w:r>
      <w:r>
        <w:rPr>
          <w:noProof/>
        </w:rPr>
        <w:fldChar w:fldCharType="separate"/>
      </w:r>
      <w:r>
        <w:rPr>
          <w:noProof/>
        </w:rPr>
        <w:t>68</w:t>
      </w:r>
      <w:r>
        <w:rPr>
          <w:noProof/>
        </w:rPr>
        <w:fldChar w:fldCharType="end"/>
      </w:r>
    </w:p>
    <w:p w14:paraId="2B7F7EFE" w14:textId="2B1307C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_Toc146294248 \h </w:instrText>
      </w:r>
      <w:r>
        <w:rPr>
          <w:noProof/>
        </w:rPr>
      </w:r>
      <w:r>
        <w:rPr>
          <w:noProof/>
        </w:rPr>
        <w:fldChar w:fldCharType="separate"/>
      </w:r>
      <w:r>
        <w:rPr>
          <w:noProof/>
        </w:rPr>
        <w:t>70</w:t>
      </w:r>
      <w:r>
        <w:rPr>
          <w:noProof/>
        </w:rPr>
        <w:fldChar w:fldCharType="end"/>
      </w:r>
    </w:p>
    <w:p w14:paraId="55379510" w14:textId="3AF746B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_Toc146294249 \h </w:instrText>
      </w:r>
      <w:r>
        <w:rPr>
          <w:noProof/>
        </w:rPr>
      </w:r>
      <w:r>
        <w:rPr>
          <w:noProof/>
        </w:rPr>
        <w:fldChar w:fldCharType="separate"/>
      </w:r>
      <w:r>
        <w:rPr>
          <w:noProof/>
        </w:rPr>
        <w:t>70</w:t>
      </w:r>
      <w:r>
        <w:rPr>
          <w:noProof/>
        </w:rPr>
        <w:fldChar w:fldCharType="end"/>
      </w:r>
    </w:p>
    <w:p w14:paraId="505E68E5" w14:textId="569E950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_Toc146294250 \h </w:instrText>
      </w:r>
      <w:r>
        <w:rPr>
          <w:noProof/>
        </w:rPr>
      </w:r>
      <w:r>
        <w:rPr>
          <w:noProof/>
        </w:rPr>
        <w:fldChar w:fldCharType="separate"/>
      </w:r>
      <w:r>
        <w:rPr>
          <w:noProof/>
        </w:rPr>
        <w:t>71</w:t>
      </w:r>
      <w:r>
        <w:rPr>
          <w:noProof/>
        </w:rPr>
        <w:fldChar w:fldCharType="end"/>
      </w:r>
    </w:p>
    <w:p w14:paraId="50EAEA1D" w14:textId="10251E5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_Toc146294251 \h </w:instrText>
      </w:r>
      <w:r>
        <w:rPr>
          <w:noProof/>
        </w:rPr>
      </w:r>
      <w:r>
        <w:rPr>
          <w:noProof/>
        </w:rPr>
        <w:fldChar w:fldCharType="separate"/>
      </w:r>
      <w:r>
        <w:rPr>
          <w:noProof/>
        </w:rPr>
        <w:t>73</w:t>
      </w:r>
      <w:r>
        <w:rPr>
          <w:noProof/>
        </w:rPr>
        <w:fldChar w:fldCharType="end"/>
      </w:r>
    </w:p>
    <w:p w14:paraId="5F243AF7" w14:textId="6C75F6A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_Toc146294252 \h </w:instrText>
      </w:r>
      <w:r>
        <w:rPr>
          <w:noProof/>
        </w:rPr>
      </w:r>
      <w:r>
        <w:rPr>
          <w:noProof/>
        </w:rPr>
        <w:fldChar w:fldCharType="separate"/>
      </w:r>
      <w:r>
        <w:rPr>
          <w:noProof/>
        </w:rPr>
        <w:t>73</w:t>
      </w:r>
      <w:r>
        <w:rPr>
          <w:noProof/>
        </w:rPr>
        <w:fldChar w:fldCharType="end"/>
      </w:r>
    </w:p>
    <w:p w14:paraId="0BF70D2B" w14:textId="27CBAEF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_Toc146294253 \h </w:instrText>
      </w:r>
      <w:r>
        <w:rPr>
          <w:noProof/>
        </w:rPr>
      </w:r>
      <w:r>
        <w:rPr>
          <w:noProof/>
        </w:rPr>
        <w:fldChar w:fldCharType="separate"/>
      </w:r>
      <w:r>
        <w:rPr>
          <w:noProof/>
        </w:rPr>
        <w:t>73</w:t>
      </w:r>
      <w:r>
        <w:rPr>
          <w:noProof/>
        </w:rPr>
        <w:fldChar w:fldCharType="end"/>
      </w:r>
    </w:p>
    <w:p w14:paraId="1FC0F2A1" w14:textId="2995781E"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_Toc146294254 \h </w:instrText>
      </w:r>
      <w:r>
        <w:rPr>
          <w:noProof/>
        </w:rPr>
      </w:r>
      <w:r>
        <w:rPr>
          <w:noProof/>
        </w:rPr>
        <w:fldChar w:fldCharType="separate"/>
      </w:r>
      <w:r>
        <w:rPr>
          <w:noProof/>
        </w:rPr>
        <w:t>75</w:t>
      </w:r>
      <w:r>
        <w:rPr>
          <w:noProof/>
        </w:rPr>
        <w:fldChar w:fldCharType="end"/>
      </w:r>
    </w:p>
    <w:p w14:paraId="4828D352" w14:textId="1E31EF5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_Toc146294255 \h </w:instrText>
      </w:r>
      <w:r>
        <w:rPr>
          <w:noProof/>
        </w:rPr>
      </w:r>
      <w:r>
        <w:rPr>
          <w:noProof/>
        </w:rPr>
        <w:fldChar w:fldCharType="separate"/>
      </w:r>
      <w:r>
        <w:rPr>
          <w:noProof/>
        </w:rPr>
        <w:t>75</w:t>
      </w:r>
      <w:r>
        <w:rPr>
          <w:noProof/>
        </w:rPr>
        <w:fldChar w:fldCharType="end"/>
      </w:r>
    </w:p>
    <w:p w14:paraId="613FB98B" w14:textId="3D9892A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_Toc146294256 \h </w:instrText>
      </w:r>
      <w:r>
        <w:rPr>
          <w:noProof/>
        </w:rPr>
      </w:r>
      <w:r>
        <w:rPr>
          <w:noProof/>
        </w:rPr>
        <w:fldChar w:fldCharType="separate"/>
      </w:r>
      <w:r>
        <w:rPr>
          <w:noProof/>
        </w:rPr>
        <w:t>75</w:t>
      </w:r>
      <w:r>
        <w:rPr>
          <w:noProof/>
        </w:rPr>
        <w:fldChar w:fldCharType="end"/>
      </w:r>
    </w:p>
    <w:p w14:paraId="64BDF1A5" w14:textId="174C6FB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_Toc146294257 \h </w:instrText>
      </w:r>
      <w:r>
        <w:rPr>
          <w:noProof/>
        </w:rPr>
      </w:r>
      <w:r>
        <w:rPr>
          <w:noProof/>
        </w:rPr>
        <w:fldChar w:fldCharType="separate"/>
      </w:r>
      <w:r>
        <w:rPr>
          <w:noProof/>
        </w:rPr>
        <w:t>78</w:t>
      </w:r>
      <w:r>
        <w:rPr>
          <w:noProof/>
        </w:rPr>
        <w:fldChar w:fldCharType="end"/>
      </w:r>
    </w:p>
    <w:p w14:paraId="65EC3336" w14:textId="172ABE8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_Toc146294258 \h </w:instrText>
      </w:r>
      <w:r>
        <w:rPr>
          <w:noProof/>
        </w:rPr>
      </w:r>
      <w:r>
        <w:rPr>
          <w:noProof/>
        </w:rPr>
        <w:fldChar w:fldCharType="separate"/>
      </w:r>
      <w:r>
        <w:rPr>
          <w:noProof/>
        </w:rPr>
        <w:t>78</w:t>
      </w:r>
      <w:r>
        <w:rPr>
          <w:noProof/>
        </w:rPr>
        <w:fldChar w:fldCharType="end"/>
      </w:r>
    </w:p>
    <w:p w14:paraId="31758A84" w14:textId="279D5CB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_Toc146294259 \h </w:instrText>
      </w:r>
      <w:r>
        <w:rPr>
          <w:noProof/>
        </w:rPr>
      </w:r>
      <w:r>
        <w:rPr>
          <w:noProof/>
        </w:rPr>
        <w:fldChar w:fldCharType="separate"/>
      </w:r>
      <w:r>
        <w:rPr>
          <w:noProof/>
        </w:rPr>
        <w:t>78</w:t>
      </w:r>
      <w:r>
        <w:rPr>
          <w:noProof/>
        </w:rPr>
        <w:fldChar w:fldCharType="end"/>
      </w:r>
    </w:p>
    <w:p w14:paraId="054FB303" w14:textId="0E0678C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Group short data service session</w:t>
      </w:r>
      <w:r>
        <w:rPr>
          <w:noProof/>
        </w:rPr>
        <w:tab/>
      </w:r>
      <w:r>
        <w:rPr>
          <w:noProof/>
        </w:rPr>
        <w:fldChar w:fldCharType="begin"/>
      </w:r>
      <w:r>
        <w:rPr>
          <w:noProof/>
        </w:rPr>
        <w:instrText xml:space="preserve"> PAGEREF _Toc146294260 \h </w:instrText>
      </w:r>
      <w:r>
        <w:rPr>
          <w:noProof/>
        </w:rPr>
      </w:r>
      <w:r>
        <w:rPr>
          <w:noProof/>
        </w:rPr>
        <w:fldChar w:fldCharType="separate"/>
      </w:r>
      <w:r>
        <w:rPr>
          <w:noProof/>
        </w:rPr>
        <w:t>81</w:t>
      </w:r>
      <w:r>
        <w:rPr>
          <w:noProof/>
        </w:rPr>
        <w:fldChar w:fldCharType="end"/>
      </w:r>
    </w:p>
    <w:p w14:paraId="5D933163" w14:textId="29273E2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_Toc146294261 \h </w:instrText>
      </w:r>
      <w:r>
        <w:rPr>
          <w:noProof/>
        </w:rPr>
      </w:r>
      <w:r>
        <w:rPr>
          <w:noProof/>
        </w:rPr>
        <w:fldChar w:fldCharType="separate"/>
      </w:r>
      <w:r>
        <w:rPr>
          <w:noProof/>
        </w:rPr>
        <w:t>81</w:t>
      </w:r>
      <w:r>
        <w:rPr>
          <w:noProof/>
        </w:rPr>
        <w:fldChar w:fldCharType="end"/>
      </w:r>
    </w:p>
    <w:p w14:paraId="72DA7EC0" w14:textId="383ED67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_Toc146294262 \h </w:instrText>
      </w:r>
      <w:r>
        <w:rPr>
          <w:noProof/>
        </w:rPr>
      </w:r>
      <w:r>
        <w:rPr>
          <w:noProof/>
        </w:rPr>
        <w:fldChar w:fldCharType="separate"/>
      </w:r>
      <w:r>
        <w:rPr>
          <w:noProof/>
        </w:rPr>
        <w:t>81</w:t>
      </w:r>
      <w:r>
        <w:rPr>
          <w:noProof/>
        </w:rPr>
        <w:fldChar w:fldCharType="end"/>
      </w:r>
    </w:p>
    <w:p w14:paraId="433D7925" w14:textId="5E59A2EE"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_Toc146294263 \h </w:instrText>
      </w:r>
      <w:r>
        <w:rPr>
          <w:noProof/>
        </w:rPr>
      </w:r>
      <w:r>
        <w:rPr>
          <w:noProof/>
        </w:rPr>
        <w:fldChar w:fldCharType="separate"/>
      </w:r>
      <w:r>
        <w:rPr>
          <w:noProof/>
        </w:rPr>
        <w:t>84</w:t>
      </w:r>
      <w:r>
        <w:rPr>
          <w:noProof/>
        </w:rPr>
        <w:fldChar w:fldCharType="end"/>
      </w:r>
    </w:p>
    <w:p w14:paraId="285D61C6" w14:textId="7602600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_Toc146294264 \h </w:instrText>
      </w:r>
      <w:r>
        <w:rPr>
          <w:noProof/>
        </w:rPr>
      </w:r>
      <w:r>
        <w:rPr>
          <w:noProof/>
        </w:rPr>
        <w:fldChar w:fldCharType="separate"/>
      </w:r>
      <w:r>
        <w:rPr>
          <w:noProof/>
        </w:rPr>
        <w:t>84</w:t>
      </w:r>
      <w:r>
        <w:rPr>
          <w:noProof/>
        </w:rPr>
        <w:fldChar w:fldCharType="end"/>
      </w:r>
    </w:p>
    <w:p w14:paraId="217CC0E6" w14:textId="3A96AB3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_Toc146294265 \h </w:instrText>
      </w:r>
      <w:r>
        <w:rPr>
          <w:noProof/>
        </w:rPr>
      </w:r>
      <w:r>
        <w:rPr>
          <w:noProof/>
        </w:rPr>
        <w:fldChar w:fldCharType="separate"/>
      </w:r>
      <w:r>
        <w:rPr>
          <w:noProof/>
        </w:rPr>
        <w:t>84</w:t>
      </w:r>
      <w:r>
        <w:rPr>
          <w:noProof/>
        </w:rPr>
        <w:fldChar w:fldCharType="end"/>
      </w:r>
    </w:p>
    <w:p w14:paraId="4A00F479" w14:textId="59D3347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_Toc146294266 \h </w:instrText>
      </w:r>
      <w:r>
        <w:rPr>
          <w:noProof/>
        </w:rPr>
      </w:r>
      <w:r>
        <w:rPr>
          <w:noProof/>
        </w:rPr>
        <w:fldChar w:fldCharType="separate"/>
      </w:r>
      <w:r>
        <w:rPr>
          <w:noProof/>
        </w:rPr>
        <w:t>85</w:t>
      </w:r>
      <w:r>
        <w:rPr>
          <w:noProof/>
        </w:rPr>
        <w:fldChar w:fldCharType="end"/>
      </w:r>
    </w:p>
    <w:p w14:paraId="21AF9349" w14:textId="4D5B688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_Toc146294267 \h </w:instrText>
      </w:r>
      <w:r>
        <w:rPr>
          <w:noProof/>
        </w:rPr>
      </w:r>
      <w:r>
        <w:rPr>
          <w:noProof/>
        </w:rPr>
        <w:fldChar w:fldCharType="separate"/>
      </w:r>
      <w:r>
        <w:rPr>
          <w:noProof/>
        </w:rPr>
        <w:t>85</w:t>
      </w:r>
      <w:r>
        <w:rPr>
          <w:noProof/>
        </w:rPr>
        <w:fldChar w:fldCharType="end"/>
      </w:r>
    </w:p>
    <w:p w14:paraId="67B21C60" w14:textId="720DAA0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_Toc146294268 \h </w:instrText>
      </w:r>
      <w:r>
        <w:rPr>
          <w:noProof/>
        </w:rPr>
      </w:r>
      <w:r>
        <w:rPr>
          <w:noProof/>
        </w:rPr>
        <w:fldChar w:fldCharType="separate"/>
      </w:r>
      <w:r>
        <w:rPr>
          <w:noProof/>
        </w:rPr>
        <w:t>85</w:t>
      </w:r>
      <w:r>
        <w:rPr>
          <w:noProof/>
        </w:rPr>
        <w:fldChar w:fldCharType="end"/>
      </w:r>
    </w:p>
    <w:p w14:paraId="36F78C4E" w14:textId="6527436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_Toc146294269 \h </w:instrText>
      </w:r>
      <w:r>
        <w:rPr>
          <w:noProof/>
        </w:rPr>
      </w:r>
      <w:r>
        <w:rPr>
          <w:noProof/>
        </w:rPr>
        <w:fldChar w:fldCharType="separate"/>
      </w:r>
      <w:r>
        <w:rPr>
          <w:noProof/>
        </w:rPr>
        <w:t>87</w:t>
      </w:r>
      <w:r>
        <w:rPr>
          <w:noProof/>
        </w:rPr>
        <w:fldChar w:fldCharType="end"/>
      </w:r>
    </w:p>
    <w:p w14:paraId="51CE68B9" w14:textId="45EF7A8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_Toc146294270 \h </w:instrText>
      </w:r>
      <w:r>
        <w:rPr>
          <w:noProof/>
        </w:rPr>
      </w:r>
      <w:r>
        <w:rPr>
          <w:noProof/>
        </w:rPr>
        <w:fldChar w:fldCharType="separate"/>
      </w:r>
      <w:r>
        <w:rPr>
          <w:noProof/>
        </w:rPr>
        <w:t>87</w:t>
      </w:r>
      <w:r>
        <w:rPr>
          <w:noProof/>
        </w:rPr>
        <w:fldChar w:fldCharType="end"/>
      </w:r>
    </w:p>
    <w:p w14:paraId="7694599F" w14:textId="6F7B32B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_Toc146294271 \h </w:instrText>
      </w:r>
      <w:r>
        <w:rPr>
          <w:noProof/>
        </w:rPr>
      </w:r>
      <w:r>
        <w:rPr>
          <w:noProof/>
        </w:rPr>
        <w:fldChar w:fldCharType="separate"/>
      </w:r>
      <w:r>
        <w:rPr>
          <w:noProof/>
        </w:rPr>
        <w:t>87</w:t>
      </w:r>
      <w:r>
        <w:rPr>
          <w:noProof/>
        </w:rPr>
        <w:fldChar w:fldCharType="end"/>
      </w:r>
    </w:p>
    <w:p w14:paraId="343F0F7D" w14:textId="6C82582B"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_Toc146294272 \h </w:instrText>
      </w:r>
      <w:r>
        <w:rPr>
          <w:noProof/>
        </w:rPr>
      </w:r>
      <w:r>
        <w:rPr>
          <w:noProof/>
        </w:rPr>
        <w:fldChar w:fldCharType="separate"/>
      </w:r>
      <w:r>
        <w:rPr>
          <w:noProof/>
        </w:rPr>
        <w:t>89</w:t>
      </w:r>
      <w:r>
        <w:rPr>
          <w:noProof/>
        </w:rPr>
        <w:fldChar w:fldCharType="end"/>
      </w:r>
    </w:p>
    <w:p w14:paraId="72420972" w14:textId="417E517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_Toc146294273 \h </w:instrText>
      </w:r>
      <w:r>
        <w:rPr>
          <w:noProof/>
        </w:rPr>
      </w:r>
      <w:r>
        <w:rPr>
          <w:noProof/>
        </w:rPr>
        <w:fldChar w:fldCharType="separate"/>
      </w:r>
      <w:r>
        <w:rPr>
          <w:noProof/>
        </w:rPr>
        <w:t>89</w:t>
      </w:r>
      <w:r>
        <w:rPr>
          <w:noProof/>
        </w:rPr>
        <w:fldChar w:fldCharType="end"/>
      </w:r>
    </w:p>
    <w:p w14:paraId="6A714EDA" w14:textId="77D5BF9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_Toc146294274 \h </w:instrText>
      </w:r>
      <w:r>
        <w:rPr>
          <w:noProof/>
        </w:rPr>
      </w:r>
      <w:r>
        <w:rPr>
          <w:noProof/>
        </w:rPr>
        <w:fldChar w:fldCharType="separate"/>
      </w:r>
      <w:r>
        <w:rPr>
          <w:noProof/>
        </w:rPr>
        <w:t>89</w:t>
      </w:r>
      <w:r>
        <w:rPr>
          <w:noProof/>
        </w:rPr>
        <w:fldChar w:fldCharType="end"/>
      </w:r>
    </w:p>
    <w:p w14:paraId="17EAE587" w14:textId="70A55AB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_Toc146294275 \h </w:instrText>
      </w:r>
      <w:r>
        <w:rPr>
          <w:noProof/>
        </w:rPr>
      </w:r>
      <w:r>
        <w:rPr>
          <w:noProof/>
        </w:rPr>
        <w:fldChar w:fldCharType="separate"/>
      </w:r>
      <w:r>
        <w:rPr>
          <w:noProof/>
        </w:rPr>
        <w:t>89</w:t>
      </w:r>
      <w:r>
        <w:rPr>
          <w:noProof/>
        </w:rPr>
        <w:fldChar w:fldCharType="end"/>
      </w:r>
    </w:p>
    <w:p w14:paraId="297427D6" w14:textId="25C329B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_Toc146294276 \h </w:instrText>
      </w:r>
      <w:r>
        <w:rPr>
          <w:noProof/>
        </w:rPr>
      </w:r>
      <w:r>
        <w:rPr>
          <w:noProof/>
        </w:rPr>
        <w:fldChar w:fldCharType="separate"/>
      </w:r>
      <w:r>
        <w:rPr>
          <w:noProof/>
        </w:rPr>
        <w:t>89</w:t>
      </w:r>
      <w:r>
        <w:rPr>
          <w:noProof/>
        </w:rPr>
        <w:fldChar w:fldCharType="end"/>
      </w:r>
    </w:p>
    <w:p w14:paraId="682914A2" w14:textId="09D3728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_Toc146294277 \h </w:instrText>
      </w:r>
      <w:r>
        <w:rPr>
          <w:noProof/>
        </w:rPr>
      </w:r>
      <w:r>
        <w:rPr>
          <w:noProof/>
        </w:rPr>
        <w:fldChar w:fldCharType="separate"/>
      </w:r>
      <w:r>
        <w:rPr>
          <w:noProof/>
        </w:rPr>
        <w:t>89</w:t>
      </w:r>
      <w:r>
        <w:rPr>
          <w:noProof/>
        </w:rPr>
        <w:fldChar w:fldCharType="end"/>
      </w:r>
    </w:p>
    <w:p w14:paraId="0B09672B" w14:textId="476FBA8B"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7.4.2.13</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Providing data for a user entering an ongoing MCData group conversation</w:t>
      </w:r>
      <w:r>
        <w:rPr>
          <w:noProof/>
        </w:rPr>
        <w:tab/>
      </w:r>
      <w:r>
        <w:rPr>
          <w:noProof/>
        </w:rPr>
        <w:fldChar w:fldCharType="begin"/>
      </w:r>
      <w:r>
        <w:rPr>
          <w:noProof/>
        </w:rPr>
        <w:instrText xml:space="preserve"> PAGEREF _Toc146294278 \h </w:instrText>
      </w:r>
      <w:r>
        <w:rPr>
          <w:noProof/>
        </w:rPr>
      </w:r>
      <w:r>
        <w:rPr>
          <w:noProof/>
        </w:rPr>
        <w:fldChar w:fldCharType="separate"/>
      </w:r>
      <w:r>
        <w:rPr>
          <w:noProof/>
        </w:rPr>
        <w:t>89</w:t>
      </w:r>
      <w:r>
        <w:rPr>
          <w:noProof/>
        </w:rPr>
        <w:fldChar w:fldCharType="end"/>
      </w:r>
    </w:p>
    <w:p w14:paraId="02C787B5" w14:textId="1FE60E5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7.4.2.13</w:t>
      </w:r>
      <w:r w:rsidRPr="00BD4956">
        <w:rPr>
          <w:noProof/>
          <w:lang w:val="en-IN"/>
        </w:rPr>
        <w:t>.</w:t>
      </w:r>
      <w:r w:rsidRPr="00BD49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General</w:t>
      </w:r>
      <w:r>
        <w:rPr>
          <w:noProof/>
        </w:rPr>
        <w:tab/>
      </w:r>
      <w:r>
        <w:rPr>
          <w:noProof/>
        </w:rPr>
        <w:fldChar w:fldCharType="begin"/>
      </w:r>
      <w:r>
        <w:rPr>
          <w:noProof/>
        </w:rPr>
        <w:instrText xml:space="preserve"> PAGEREF _Toc146294279 \h </w:instrText>
      </w:r>
      <w:r>
        <w:rPr>
          <w:noProof/>
        </w:rPr>
      </w:r>
      <w:r>
        <w:rPr>
          <w:noProof/>
        </w:rPr>
        <w:fldChar w:fldCharType="separate"/>
      </w:r>
      <w:r>
        <w:rPr>
          <w:noProof/>
        </w:rPr>
        <w:t>89</w:t>
      </w:r>
      <w:r>
        <w:rPr>
          <w:noProof/>
        </w:rPr>
        <w:fldChar w:fldCharType="end"/>
      </w:r>
    </w:p>
    <w:p w14:paraId="3BADEF3D" w14:textId="0AFF6C5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7.4.2.13</w:t>
      </w:r>
      <w:r w:rsidRPr="00BD4956">
        <w:rPr>
          <w:noProof/>
          <w:lang w:val="en-IN"/>
        </w:rPr>
        <w:t>.</w:t>
      </w:r>
      <w:r w:rsidRPr="00BD49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Procedure</w:t>
      </w:r>
      <w:r>
        <w:rPr>
          <w:noProof/>
        </w:rPr>
        <w:tab/>
      </w:r>
      <w:r>
        <w:rPr>
          <w:noProof/>
        </w:rPr>
        <w:fldChar w:fldCharType="begin"/>
      </w:r>
      <w:r>
        <w:rPr>
          <w:noProof/>
        </w:rPr>
        <w:instrText xml:space="preserve"> PAGEREF _Toc146294280 \h </w:instrText>
      </w:r>
      <w:r>
        <w:rPr>
          <w:noProof/>
        </w:rPr>
      </w:r>
      <w:r>
        <w:rPr>
          <w:noProof/>
        </w:rPr>
        <w:fldChar w:fldCharType="separate"/>
      </w:r>
      <w:r>
        <w:rPr>
          <w:noProof/>
        </w:rPr>
        <w:t>89</w:t>
      </w:r>
      <w:r>
        <w:rPr>
          <w:noProof/>
        </w:rPr>
        <w:fldChar w:fldCharType="end"/>
      </w:r>
    </w:p>
    <w:p w14:paraId="1ABFD1C1" w14:textId="1D208846"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7.4.3</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Short data service for off-network</w:t>
      </w:r>
      <w:r>
        <w:rPr>
          <w:noProof/>
        </w:rPr>
        <w:tab/>
      </w:r>
      <w:r>
        <w:rPr>
          <w:noProof/>
        </w:rPr>
        <w:fldChar w:fldCharType="begin"/>
      </w:r>
      <w:r>
        <w:rPr>
          <w:noProof/>
        </w:rPr>
        <w:instrText xml:space="preserve"> PAGEREF _Toc146294281 \h </w:instrText>
      </w:r>
      <w:r>
        <w:rPr>
          <w:noProof/>
        </w:rPr>
      </w:r>
      <w:r>
        <w:rPr>
          <w:noProof/>
        </w:rPr>
        <w:fldChar w:fldCharType="separate"/>
      </w:r>
      <w:r>
        <w:rPr>
          <w:noProof/>
        </w:rPr>
        <w:t>91</w:t>
      </w:r>
      <w:r>
        <w:rPr>
          <w:noProof/>
        </w:rPr>
        <w:fldChar w:fldCharType="end"/>
      </w:r>
    </w:p>
    <w:p w14:paraId="4BDE9462" w14:textId="236992A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General</w:t>
      </w:r>
      <w:r>
        <w:rPr>
          <w:noProof/>
        </w:rPr>
        <w:tab/>
      </w:r>
      <w:r>
        <w:rPr>
          <w:noProof/>
        </w:rPr>
        <w:fldChar w:fldCharType="begin"/>
      </w:r>
      <w:r>
        <w:rPr>
          <w:noProof/>
        </w:rPr>
        <w:instrText xml:space="preserve"> PAGEREF _Toc146294282 \h </w:instrText>
      </w:r>
      <w:r>
        <w:rPr>
          <w:noProof/>
        </w:rPr>
      </w:r>
      <w:r>
        <w:rPr>
          <w:noProof/>
        </w:rPr>
        <w:fldChar w:fldCharType="separate"/>
      </w:r>
      <w:r>
        <w:rPr>
          <w:noProof/>
        </w:rPr>
        <w:t>91</w:t>
      </w:r>
      <w:r>
        <w:rPr>
          <w:noProof/>
        </w:rPr>
        <w:fldChar w:fldCharType="end"/>
      </w:r>
    </w:p>
    <w:p w14:paraId="34EF4114" w14:textId="3660E03D"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 xml:space="preserve">Information flows for </w:t>
      </w:r>
      <w:r w:rsidRPr="00BD4956">
        <w:rPr>
          <w:noProof/>
          <w:lang w:val="en-IN" w:eastAsia="zh-CN"/>
        </w:rPr>
        <w:t>short data service</w:t>
      </w:r>
      <w:r>
        <w:rPr>
          <w:noProof/>
        </w:rPr>
        <w:tab/>
      </w:r>
      <w:r>
        <w:rPr>
          <w:noProof/>
        </w:rPr>
        <w:fldChar w:fldCharType="begin"/>
      </w:r>
      <w:r>
        <w:rPr>
          <w:noProof/>
        </w:rPr>
        <w:instrText xml:space="preserve"> PAGEREF _Toc146294283 \h </w:instrText>
      </w:r>
      <w:r>
        <w:rPr>
          <w:noProof/>
        </w:rPr>
      </w:r>
      <w:r>
        <w:rPr>
          <w:noProof/>
        </w:rPr>
        <w:fldChar w:fldCharType="separate"/>
      </w:r>
      <w:r>
        <w:rPr>
          <w:noProof/>
        </w:rPr>
        <w:t>91</w:t>
      </w:r>
      <w:r>
        <w:rPr>
          <w:noProof/>
        </w:rPr>
        <w:fldChar w:fldCharType="end"/>
      </w:r>
    </w:p>
    <w:p w14:paraId="59A06F0F" w14:textId="60E96D7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7.4.3.2.1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MCData standalone data request</w:t>
      </w:r>
      <w:r>
        <w:rPr>
          <w:noProof/>
        </w:rPr>
        <w:tab/>
      </w:r>
      <w:r>
        <w:rPr>
          <w:noProof/>
        </w:rPr>
        <w:fldChar w:fldCharType="begin"/>
      </w:r>
      <w:r>
        <w:rPr>
          <w:noProof/>
        </w:rPr>
        <w:instrText xml:space="preserve"> PAGEREF _Toc146294284 \h </w:instrText>
      </w:r>
      <w:r>
        <w:rPr>
          <w:noProof/>
        </w:rPr>
      </w:r>
      <w:r>
        <w:rPr>
          <w:noProof/>
        </w:rPr>
        <w:fldChar w:fldCharType="separate"/>
      </w:r>
      <w:r>
        <w:rPr>
          <w:noProof/>
        </w:rPr>
        <w:t>91</w:t>
      </w:r>
      <w:r>
        <w:rPr>
          <w:noProof/>
        </w:rPr>
        <w:fldChar w:fldCharType="end"/>
      </w:r>
    </w:p>
    <w:p w14:paraId="7AD187A2" w14:textId="571FB55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7.4.3.2.2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MCData data disposition notification</w:t>
      </w:r>
      <w:r>
        <w:rPr>
          <w:noProof/>
        </w:rPr>
        <w:tab/>
      </w:r>
      <w:r>
        <w:rPr>
          <w:noProof/>
        </w:rPr>
        <w:fldChar w:fldCharType="begin"/>
      </w:r>
      <w:r>
        <w:rPr>
          <w:noProof/>
        </w:rPr>
        <w:instrText xml:space="preserve"> PAGEREF _Toc146294285 \h </w:instrText>
      </w:r>
      <w:r>
        <w:rPr>
          <w:noProof/>
        </w:rPr>
      </w:r>
      <w:r>
        <w:rPr>
          <w:noProof/>
        </w:rPr>
        <w:fldChar w:fldCharType="separate"/>
      </w:r>
      <w:r>
        <w:rPr>
          <w:noProof/>
        </w:rPr>
        <w:t>91</w:t>
      </w:r>
      <w:r>
        <w:rPr>
          <w:noProof/>
        </w:rPr>
        <w:fldChar w:fldCharType="end"/>
      </w:r>
    </w:p>
    <w:p w14:paraId="534D555A" w14:textId="2E5A118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7.4.3.2.3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MCData group standalone data request</w:t>
      </w:r>
      <w:r>
        <w:rPr>
          <w:noProof/>
        </w:rPr>
        <w:tab/>
      </w:r>
      <w:r>
        <w:rPr>
          <w:noProof/>
        </w:rPr>
        <w:fldChar w:fldCharType="begin"/>
      </w:r>
      <w:r>
        <w:rPr>
          <w:noProof/>
        </w:rPr>
        <w:instrText xml:space="preserve"> PAGEREF _Toc146294286 \h </w:instrText>
      </w:r>
      <w:r>
        <w:rPr>
          <w:noProof/>
        </w:rPr>
      </w:r>
      <w:r>
        <w:rPr>
          <w:noProof/>
        </w:rPr>
        <w:fldChar w:fldCharType="separate"/>
      </w:r>
      <w:r>
        <w:rPr>
          <w:noProof/>
        </w:rPr>
        <w:t>91</w:t>
      </w:r>
      <w:r>
        <w:rPr>
          <w:noProof/>
        </w:rPr>
        <w:fldChar w:fldCharType="end"/>
      </w:r>
    </w:p>
    <w:p w14:paraId="58D02F24" w14:textId="6B736D3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One-to-one standalone short data service using signalling control plane</w:t>
      </w:r>
      <w:r>
        <w:rPr>
          <w:noProof/>
        </w:rPr>
        <w:tab/>
      </w:r>
      <w:r>
        <w:rPr>
          <w:noProof/>
        </w:rPr>
        <w:fldChar w:fldCharType="begin"/>
      </w:r>
      <w:r>
        <w:rPr>
          <w:noProof/>
        </w:rPr>
        <w:instrText xml:space="preserve"> PAGEREF _Toc146294287 \h </w:instrText>
      </w:r>
      <w:r>
        <w:rPr>
          <w:noProof/>
        </w:rPr>
      </w:r>
      <w:r>
        <w:rPr>
          <w:noProof/>
        </w:rPr>
        <w:fldChar w:fldCharType="separate"/>
      </w:r>
      <w:r>
        <w:rPr>
          <w:noProof/>
        </w:rPr>
        <w:t>92</w:t>
      </w:r>
      <w:r>
        <w:rPr>
          <w:noProof/>
        </w:rPr>
        <w:fldChar w:fldCharType="end"/>
      </w:r>
    </w:p>
    <w:p w14:paraId="45AD62ED" w14:textId="2A18222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.3.3.</w:t>
      </w:r>
      <w:r w:rsidRPr="00BD49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General</w:t>
      </w:r>
      <w:r>
        <w:rPr>
          <w:noProof/>
        </w:rPr>
        <w:tab/>
      </w:r>
      <w:r>
        <w:rPr>
          <w:noProof/>
        </w:rPr>
        <w:fldChar w:fldCharType="begin"/>
      </w:r>
      <w:r>
        <w:rPr>
          <w:noProof/>
        </w:rPr>
        <w:instrText xml:space="preserve"> PAGEREF _Toc146294288 \h </w:instrText>
      </w:r>
      <w:r>
        <w:rPr>
          <w:noProof/>
        </w:rPr>
      </w:r>
      <w:r>
        <w:rPr>
          <w:noProof/>
        </w:rPr>
        <w:fldChar w:fldCharType="separate"/>
      </w:r>
      <w:r>
        <w:rPr>
          <w:noProof/>
        </w:rPr>
        <w:t>92</w:t>
      </w:r>
      <w:r>
        <w:rPr>
          <w:noProof/>
        </w:rPr>
        <w:fldChar w:fldCharType="end"/>
      </w:r>
    </w:p>
    <w:p w14:paraId="27B8F8B0" w14:textId="010A981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lastRenderedPageBreak/>
        <w:t>7</w:t>
      </w:r>
      <w:r w:rsidRPr="00BD4956">
        <w:rPr>
          <w:noProof/>
          <w:lang w:val="en-IN"/>
        </w:rPr>
        <w:t>.</w:t>
      </w:r>
      <w:r w:rsidRPr="00BD4956">
        <w:rPr>
          <w:noProof/>
          <w:lang w:val="en-IN" w:eastAsia="zh-CN"/>
        </w:rPr>
        <w:t>4</w:t>
      </w:r>
      <w:r w:rsidRPr="00BD4956">
        <w:rPr>
          <w:noProof/>
          <w:lang w:val="en-IN"/>
        </w:rPr>
        <w:t>.3.3.</w:t>
      </w:r>
      <w:r w:rsidRPr="00BD49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Procedure</w:t>
      </w:r>
      <w:r>
        <w:rPr>
          <w:noProof/>
        </w:rPr>
        <w:tab/>
      </w:r>
      <w:r>
        <w:rPr>
          <w:noProof/>
        </w:rPr>
        <w:fldChar w:fldCharType="begin"/>
      </w:r>
      <w:r>
        <w:rPr>
          <w:noProof/>
        </w:rPr>
        <w:instrText xml:space="preserve"> PAGEREF _Toc146294289 \h </w:instrText>
      </w:r>
      <w:r>
        <w:rPr>
          <w:noProof/>
        </w:rPr>
      </w:r>
      <w:r>
        <w:rPr>
          <w:noProof/>
        </w:rPr>
        <w:fldChar w:fldCharType="separate"/>
      </w:r>
      <w:r>
        <w:rPr>
          <w:noProof/>
        </w:rPr>
        <w:t>92</w:t>
      </w:r>
      <w:r>
        <w:rPr>
          <w:noProof/>
        </w:rPr>
        <w:fldChar w:fldCharType="end"/>
      </w:r>
    </w:p>
    <w:p w14:paraId="7E294290" w14:textId="4F653B9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.3.4</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 xml:space="preserve">Group standalone </w:t>
      </w:r>
      <w:r w:rsidRPr="00BD4956">
        <w:rPr>
          <w:noProof/>
          <w:lang w:val="en-IN" w:eastAsia="zh-CN"/>
        </w:rPr>
        <w:t>short data service using signalling control plane</w:t>
      </w:r>
      <w:r>
        <w:rPr>
          <w:noProof/>
        </w:rPr>
        <w:tab/>
      </w:r>
      <w:r>
        <w:rPr>
          <w:noProof/>
        </w:rPr>
        <w:fldChar w:fldCharType="begin"/>
      </w:r>
      <w:r>
        <w:rPr>
          <w:noProof/>
        </w:rPr>
        <w:instrText xml:space="preserve"> PAGEREF _Toc146294290 \h </w:instrText>
      </w:r>
      <w:r>
        <w:rPr>
          <w:noProof/>
        </w:rPr>
      </w:r>
      <w:r>
        <w:rPr>
          <w:noProof/>
        </w:rPr>
        <w:fldChar w:fldCharType="separate"/>
      </w:r>
      <w:r>
        <w:rPr>
          <w:noProof/>
        </w:rPr>
        <w:t>93</w:t>
      </w:r>
      <w:r>
        <w:rPr>
          <w:noProof/>
        </w:rPr>
        <w:fldChar w:fldCharType="end"/>
      </w:r>
    </w:p>
    <w:p w14:paraId="0FEB8B39" w14:textId="475059F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.3.4.</w:t>
      </w:r>
      <w:r w:rsidRPr="00BD49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General</w:t>
      </w:r>
      <w:r>
        <w:rPr>
          <w:noProof/>
        </w:rPr>
        <w:tab/>
      </w:r>
      <w:r>
        <w:rPr>
          <w:noProof/>
        </w:rPr>
        <w:fldChar w:fldCharType="begin"/>
      </w:r>
      <w:r>
        <w:rPr>
          <w:noProof/>
        </w:rPr>
        <w:instrText xml:space="preserve"> PAGEREF _Toc146294291 \h </w:instrText>
      </w:r>
      <w:r>
        <w:rPr>
          <w:noProof/>
        </w:rPr>
      </w:r>
      <w:r>
        <w:rPr>
          <w:noProof/>
        </w:rPr>
        <w:fldChar w:fldCharType="separate"/>
      </w:r>
      <w:r>
        <w:rPr>
          <w:noProof/>
        </w:rPr>
        <w:t>93</w:t>
      </w:r>
      <w:r>
        <w:rPr>
          <w:noProof/>
        </w:rPr>
        <w:fldChar w:fldCharType="end"/>
      </w:r>
    </w:p>
    <w:p w14:paraId="5A48B564" w14:textId="2ADA9C6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.3.4.</w:t>
      </w:r>
      <w:r w:rsidRPr="00BD49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Procedure</w:t>
      </w:r>
      <w:r>
        <w:rPr>
          <w:noProof/>
        </w:rPr>
        <w:tab/>
      </w:r>
      <w:r>
        <w:rPr>
          <w:noProof/>
        </w:rPr>
        <w:fldChar w:fldCharType="begin"/>
      </w:r>
      <w:r>
        <w:rPr>
          <w:noProof/>
        </w:rPr>
        <w:instrText xml:space="preserve"> PAGEREF _Toc146294292 \h </w:instrText>
      </w:r>
      <w:r>
        <w:rPr>
          <w:noProof/>
        </w:rPr>
      </w:r>
      <w:r>
        <w:rPr>
          <w:noProof/>
        </w:rPr>
        <w:fldChar w:fldCharType="separate"/>
      </w:r>
      <w:r>
        <w:rPr>
          <w:noProof/>
        </w:rPr>
        <w:t>94</w:t>
      </w:r>
      <w:r>
        <w:rPr>
          <w:noProof/>
        </w:rPr>
        <w:fldChar w:fldCharType="end"/>
      </w:r>
    </w:p>
    <w:p w14:paraId="32639332" w14:textId="408ED63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.3.5</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Void</w:t>
      </w:r>
      <w:r>
        <w:rPr>
          <w:noProof/>
        </w:rPr>
        <w:tab/>
      </w:r>
      <w:r>
        <w:rPr>
          <w:noProof/>
        </w:rPr>
        <w:fldChar w:fldCharType="begin"/>
      </w:r>
      <w:r>
        <w:rPr>
          <w:noProof/>
        </w:rPr>
        <w:instrText xml:space="preserve"> PAGEREF _Toc146294293 \h </w:instrText>
      </w:r>
      <w:r>
        <w:rPr>
          <w:noProof/>
        </w:rPr>
      </w:r>
      <w:r>
        <w:rPr>
          <w:noProof/>
        </w:rPr>
        <w:fldChar w:fldCharType="separate"/>
      </w:r>
      <w:r>
        <w:rPr>
          <w:noProof/>
        </w:rPr>
        <w:t>95</w:t>
      </w:r>
      <w:r>
        <w:rPr>
          <w:noProof/>
        </w:rPr>
        <w:fldChar w:fldCharType="end"/>
      </w:r>
    </w:p>
    <w:p w14:paraId="3112C526" w14:textId="262C0BE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.3.6</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 xml:space="preserve">Group standalone </w:t>
      </w:r>
      <w:r w:rsidRPr="00BD4956">
        <w:rPr>
          <w:noProof/>
          <w:lang w:val="en-IN" w:eastAsia="zh-CN"/>
        </w:rPr>
        <w:t>short data service with MCData message store</w:t>
      </w:r>
      <w:r>
        <w:rPr>
          <w:noProof/>
        </w:rPr>
        <w:tab/>
      </w:r>
      <w:r>
        <w:rPr>
          <w:noProof/>
        </w:rPr>
        <w:fldChar w:fldCharType="begin"/>
      </w:r>
      <w:r>
        <w:rPr>
          <w:noProof/>
        </w:rPr>
        <w:instrText xml:space="preserve"> PAGEREF _Toc146294294 \h </w:instrText>
      </w:r>
      <w:r>
        <w:rPr>
          <w:noProof/>
        </w:rPr>
      </w:r>
      <w:r>
        <w:rPr>
          <w:noProof/>
        </w:rPr>
        <w:fldChar w:fldCharType="separate"/>
      </w:r>
      <w:r>
        <w:rPr>
          <w:noProof/>
        </w:rPr>
        <w:t>95</w:t>
      </w:r>
      <w:r>
        <w:rPr>
          <w:noProof/>
        </w:rPr>
        <w:fldChar w:fldCharType="end"/>
      </w:r>
    </w:p>
    <w:p w14:paraId="3822106E" w14:textId="1D7BA03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.3.6.</w:t>
      </w:r>
      <w:r w:rsidRPr="00BD49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General</w:t>
      </w:r>
      <w:r>
        <w:rPr>
          <w:noProof/>
        </w:rPr>
        <w:tab/>
      </w:r>
      <w:r>
        <w:rPr>
          <w:noProof/>
        </w:rPr>
        <w:fldChar w:fldCharType="begin"/>
      </w:r>
      <w:r>
        <w:rPr>
          <w:noProof/>
        </w:rPr>
        <w:instrText xml:space="preserve"> PAGEREF _Toc146294295 \h </w:instrText>
      </w:r>
      <w:r>
        <w:rPr>
          <w:noProof/>
        </w:rPr>
      </w:r>
      <w:r>
        <w:rPr>
          <w:noProof/>
        </w:rPr>
        <w:fldChar w:fldCharType="separate"/>
      </w:r>
      <w:r>
        <w:rPr>
          <w:noProof/>
        </w:rPr>
        <w:t>95</w:t>
      </w:r>
      <w:r>
        <w:rPr>
          <w:noProof/>
        </w:rPr>
        <w:fldChar w:fldCharType="end"/>
      </w:r>
    </w:p>
    <w:p w14:paraId="0DDD2CB2" w14:textId="0E87C95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4</w:t>
      </w:r>
      <w:r w:rsidRPr="00BD4956">
        <w:rPr>
          <w:noProof/>
          <w:lang w:val="en-IN"/>
        </w:rPr>
        <w:t>.3.6.</w:t>
      </w:r>
      <w:r w:rsidRPr="00BD49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Procedure</w:t>
      </w:r>
      <w:r>
        <w:rPr>
          <w:noProof/>
        </w:rPr>
        <w:tab/>
      </w:r>
      <w:r>
        <w:rPr>
          <w:noProof/>
        </w:rPr>
        <w:fldChar w:fldCharType="begin"/>
      </w:r>
      <w:r>
        <w:rPr>
          <w:noProof/>
        </w:rPr>
        <w:instrText xml:space="preserve"> PAGEREF _Toc146294296 \h </w:instrText>
      </w:r>
      <w:r>
        <w:rPr>
          <w:noProof/>
        </w:rPr>
      </w:r>
      <w:r>
        <w:rPr>
          <w:noProof/>
        </w:rPr>
        <w:fldChar w:fldCharType="separate"/>
      </w:r>
      <w:r>
        <w:rPr>
          <w:noProof/>
        </w:rPr>
        <w:t>95</w:t>
      </w:r>
      <w:r>
        <w:rPr>
          <w:noProof/>
        </w:rPr>
        <w:fldChar w:fldCharType="end"/>
      </w:r>
    </w:p>
    <w:p w14:paraId="79086F3E" w14:textId="28436C47"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_Toc146294297 \h </w:instrText>
      </w:r>
      <w:r>
        <w:rPr>
          <w:noProof/>
        </w:rPr>
      </w:r>
      <w:r>
        <w:rPr>
          <w:noProof/>
        </w:rPr>
        <w:fldChar w:fldCharType="separate"/>
      </w:r>
      <w:r>
        <w:rPr>
          <w:noProof/>
        </w:rPr>
        <w:t>96</w:t>
      </w:r>
      <w:r>
        <w:rPr>
          <w:noProof/>
        </w:rPr>
        <w:fldChar w:fldCharType="end"/>
      </w:r>
    </w:p>
    <w:p w14:paraId="53A0A1C5" w14:textId="4789E602"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_Toc146294298 \h </w:instrText>
      </w:r>
      <w:r>
        <w:rPr>
          <w:noProof/>
        </w:rPr>
      </w:r>
      <w:r>
        <w:rPr>
          <w:noProof/>
        </w:rPr>
        <w:fldChar w:fldCharType="separate"/>
      </w:r>
      <w:r>
        <w:rPr>
          <w:noProof/>
        </w:rPr>
        <w:t>96</w:t>
      </w:r>
      <w:r>
        <w:rPr>
          <w:noProof/>
        </w:rPr>
        <w:fldChar w:fldCharType="end"/>
      </w:r>
    </w:p>
    <w:p w14:paraId="546AF355" w14:textId="4EA25D6F"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7.5.2</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_Toc146294299 \h </w:instrText>
      </w:r>
      <w:r>
        <w:rPr>
          <w:noProof/>
        </w:rPr>
      </w:r>
      <w:r>
        <w:rPr>
          <w:noProof/>
        </w:rPr>
        <w:fldChar w:fldCharType="separate"/>
      </w:r>
      <w:r>
        <w:rPr>
          <w:noProof/>
        </w:rPr>
        <w:t>96</w:t>
      </w:r>
      <w:r>
        <w:rPr>
          <w:noProof/>
        </w:rPr>
        <w:fldChar w:fldCharType="end"/>
      </w:r>
    </w:p>
    <w:p w14:paraId="2605EBE2" w14:textId="3B50AE4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_Toc146294300 \h </w:instrText>
      </w:r>
      <w:r>
        <w:rPr>
          <w:noProof/>
        </w:rPr>
      </w:r>
      <w:r>
        <w:rPr>
          <w:noProof/>
        </w:rPr>
        <w:fldChar w:fldCharType="separate"/>
      </w:r>
      <w:r>
        <w:rPr>
          <w:noProof/>
        </w:rPr>
        <w:t>96</w:t>
      </w:r>
      <w:r>
        <w:rPr>
          <w:noProof/>
        </w:rPr>
        <w:fldChar w:fldCharType="end"/>
      </w:r>
    </w:p>
    <w:p w14:paraId="4C36F513" w14:textId="0FC5834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upload data request</w:t>
      </w:r>
      <w:r>
        <w:rPr>
          <w:noProof/>
        </w:rPr>
        <w:tab/>
      </w:r>
      <w:r>
        <w:rPr>
          <w:noProof/>
        </w:rPr>
        <w:fldChar w:fldCharType="begin"/>
      </w:r>
      <w:r>
        <w:rPr>
          <w:noProof/>
        </w:rPr>
        <w:instrText xml:space="preserve"> PAGEREF _Toc146294301 \h </w:instrText>
      </w:r>
      <w:r>
        <w:rPr>
          <w:noProof/>
        </w:rPr>
      </w:r>
      <w:r>
        <w:rPr>
          <w:noProof/>
        </w:rPr>
        <w:fldChar w:fldCharType="separate"/>
      </w:r>
      <w:r>
        <w:rPr>
          <w:noProof/>
        </w:rPr>
        <w:t>96</w:t>
      </w:r>
      <w:r>
        <w:rPr>
          <w:noProof/>
        </w:rPr>
        <w:fldChar w:fldCharType="end"/>
      </w:r>
    </w:p>
    <w:p w14:paraId="7364A7AD" w14:textId="3AC5637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upload data response</w:t>
      </w:r>
      <w:r>
        <w:rPr>
          <w:noProof/>
        </w:rPr>
        <w:tab/>
      </w:r>
      <w:r>
        <w:rPr>
          <w:noProof/>
        </w:rPr>
        <w:fldChar w:fldCharType="begin"/>
      </w:r>
      <w:r>
        <w:rPr>
          <w:noProof/>
        </w:rPr>
        <w:instrText xml:space="preserve"> PAGEREF _Toc146294302 \h </w:instrText>
      </w:r>
      <w:r>
        <w:rPr>
          <w:noProof/>
        </w:rPr>
      </w:r>
      <w:r>
        <w:rPr>
          <w:noProof/>
        </w:rPr>
        <w:fldChar w:fldCharType="separate"/>
      </w:r>
      <w:r>
        <w:rPr>
          <w:noProof/>
        </w:rPr>
        <w:t>96</w:t>
      </w:r>
      <w:r>
        <w:rPr>
          <w:noProof/>
        </w:rPr>
        <w:fldChar w:fldCharType="end"/>
      </w:r>
    </w:p>
    <w:p w14:paraId="77818684" w14:textId="77A5E54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download data request</w:t>
      </w:r>
      <w:r>
        <w:rPr>
          <w:noProof/>
        </w:rPr>
        <w:tab/>
      </w:r>
      <w:r>
        <w:rPr>
          <w:noProof/>
        </w:rPr>
        <w:fldChar w:fldCharType="begin"/>
      </w:r>
      <w:r>
        <w:rPr>
          <w:noProof/>
        </w:rPr>
        <w:instrText xml:space="preserve"> PAGEREF _Toc146294303 \h </w:instrText>
      </w:r>
      <w:r>
        <w:rPr>
          <w:noProof/>
        </w:rPr>
      </w:r>
      <w:r>
        <w:rPr>
          <w:noProof/>
        </w:rPr>
        <w:fldChar w:fldCharType="separate"/>
      </w:r>
      <w:r>
        <w:rPr>
          <w:noProof/>
        </w:rPr>
        <w:t>97</w:t>
      </w:r>
      <w:r>
        <w:rPr>
          <w:noProof/>
        </w:rPr>
        <w:fldChar w:fldCharType="end"/>
      </w:r>
    </w:p>
    <w:p w14:paraId="3F125ABB" w14:textId="6B59918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download data response</w:t>
      </w:r>
      <w:r>
        <w:rPr>
          <w:noProof/>
        </w:rPr>
        <w:tab/>
      </w:r>
      <w:r>
        <w:rPr>
          <w:noProof/>
        </w:rPr>
        <w:fldChar w:fldCharType="begin"/>
      </w:r>
      <w:r>
        <w:rPr>
          <w:noProof/>
        </w:rPr>
        <w:instrText xml:space="preserve"> PAGEREF _Toc146294304 \h </w:instrText>
      </w:r>
      <w:r>
        <w:rPr>
          <w:noProof/>
        </w:rPr>
      </w:r>
      <w:r>
        <w:rPr>
          <w:noProof/>
        </w:rPr>
        <w:fldChar w:fldCharType="separate"/>
      </w:r>
      <w:r>
        <w:rPr>
          <w:noProof/>
        </w:rPr>
        <w:t>97</w:t>
      </w:r>
      <w:r>
        <w:rPr>
          <w:noProof/>
        </w:rPr>
        <w:fldChar w:fldCharType="end"/>
      </w:r>
    </w:p>
    <w:p w14:paraId="3E2F9D9D" w14:textId="7F80D89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FD request (using HTTP)</w:t>
      </w:r>
      <w:r>
        <w:rPr>
          <w:noProof/>
        </w:rPr>
        <w:tab/>
      </w:r>
      <w:r>
        <w:rPr>
          <w:noProof/>
        </w:rPr>
        <w:fldChar w:fldCharType="begin"/>
      </w:r>
      <w:r>
        <w:rPr>
          <w:noProof/>
        </w:rPr>
        <w:instrText xml:space="preserve"> PAGEREF _Toc146294305 \h </w:instrText>
      </w:r>
      <w:r>
        <w:rPr>
          <w:noProof/>
        </w:rPr>
      </w:r>
      <w:r>
        <w:rPr>
          <w:noProof/>
        </w:rPr>
        <w:fldChar w:fldCharType="separate"/>
      </w:r>
      <w:r>
        <w:rPr>
          <w:noProof/>
        </w:rPr>
        <w:t>97</w:t>
      </w:r>
      <w:r>
        <w:rPr>
          <w:noProof/>
        </w:rPr>
        <w:fldChar w:fldCharType="end"/>
      </w:r>
    </w:p>
    <w:p w14:paraId="43BE562B" w14:textId="7B448BC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FD response (using HTTP)</w:t>
      </w:r>
      <w:r>
        <w:rPr>
          <w:noProof/>
        </w:rPr>
        <w:tab/>
      </w:r>
      <w:r>
        <w:rPr>
          <w:noProof/>
        </w:rPr>
        <w:fldChar w:fldCharType="begin"/>
      </w:r>
      <w:r>
        <w:rPr>
          <w:noProof/>
        </w:rPr>
        <w:instrText xml:space="preserve"> PAGEREF _Toc146294306 \h </w:instrText>
      </w:r>
      <w:r>
        <w:rPr>
          <w:noProof/>
        </w:rPr>
      </w:r>
      <w:r>
        <w:rPr>
          <w:noProof/>
        </w:rPr>
        <w:fldChar w:fldCharType="separate"/>
      </w:r>
      <w:r>
        <w:rPr>
          <w:noProof/>
        </w:rPr>
        <w:t>98</w:t>
      </w:r>
      <w:r>
        <w:rPr>
          <w:noProof/>
        </w:rPr>
        <w:fldChar w:fldCharType="end"/>
      </w:r>
    </w:p>
    <w:p w14:paraId="77FC8A0E" w14:textId="58F55B7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7.5.2.1.7</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download completed report</w:t>
      </w:r>
      <w:r>
        <w:rPr>
          <w:noProof/>
        </w:rPr>
        <w:tab/>
      </w:r>
      <w:r>
        <w:rPr>
          <w:noProof/>
        </w:rPr>
        <w:fldChar w:fldCharType="begin"/>
      </w:r>
      <w:r>
        <w:rPr>
          <w:noProof/>
        </w:rPr>
        <w:instrText xml:space="preserve"> PAGEREF _Toc146294307 \h </w:instrText>
      </w:r>
      <w:r>
        <w:rPr>
          <w:noProof/>
        </w:rPr>
      </w:r>
      <w:r>
        <w:rPr>
          <w:noProof/>
        </w:rPr>
        <w:fldChar w:fldCharType="separate"/>
      </w:r>
      <w:r>
        <w:rPr>
          <w:noProof/>
        </w:rPr>
        <w:t>99</w:t>
      </w:r>
      <w:r>
        <w:rPr>
          <w:noProof/>
        </w:rPr>
        <w:fldChar w:fldCharType="end"/>
      </w:r>
    </w:p>
    <w:p w14:paraId="2E494481" w14:textId="0926D93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7.5.2.1.7A</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aggregated download completed report</w:t>
      </w:r>
      <w:r>
        <w:rPr>
          <w:noProof/>
        </w:rPr>
        <w:tab/>
      </w:r>
      <w:r>
        <w:rPr>
          <w:noProof/>
        </w:rPr>
        <w:fldChar w:fldCharType="begin"/>
      </w:r>
      <w:r>
        <w:rPr>
          <w:noProof/>
        </w:rPr>
        <w:instrText xml:space="preserve"> PAGEREF _Toc146294308 \h </w:instrText>
      </w:r>
      <w:r>
        <w:rPr>
          <w:noProof/>
        </w:rPr>
      </w:r>
      <w:r>
        <w:rPr>
          <w:noProof/>
        </w:rPr>
        <w:fldChar w:fldCharType="separate"/>
      </w:r>
      <w:r>
        <w:rPr>
          <w:noProof/>
        </w:rPr>
        <w:t>99</w:t>
      </w:r>
      <w:r>
        <w:rPr>
          <w:noProof/>
        </w:rPr>
        <w:fldChar w:fldCharType="end"/>
      </w:r>
    </w:p>
    <w:p w14:paraId="4BD5E7CC" w14:textId="6759222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FD request (using media plane)</w:t>
      </w:r>
      <w:r>
        <w:rPr>
          <w:noProof/>
        </w:rPr>
        <w:tab/>
      </w:r>
      <w:r>
        <w:rPr>
          <w:noProof/>
        </w:rPr>
        <w:fldChar w:fldCharType="begin"/>
      </w:r>
      <w:r>
        <w:rPr>
          <w:noProof/>
        </w:rPr>
        <w:instrText xml:space="preserve"> PAGEREF _Toc146294309 \h </w:instrText>
      </w:r>
      <w:r>
        <w:rPr>
          <w:noProof/>
        </w:rPr>
      </w:r>
      <w:r>
        <w:rPr>
          <w:noProof/>
        </w:rPr>
        <w:fldChar w:fldCharType="separate"/>
      </w:r>
      <w:r>
        <w:rPr>
          <w:noProof/>
        </w:rPr>
        <w:t>99</w:t>
      </w:r>
      <w:r>
        <w:rPr>
          <w:noProof/>
        </w:rPr>
        <w:fldChar w:fldCharType="end"/>
      </w:r>
    </w:p>
    <w:p w14:paraId="682A5C44" w14:textId="12A6534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FD response (using media plane)</w:t>
      </w:r>
      <w:r>
        <w:rPr>
          <w:noProof/>
        </w:rPr>
        <w:tab/>
      </w:r>
      <w:r>
        <w:rPr>
          <w:noProof/>
        </w:rPr>
        <w:fldChar w:fldCharType="begin"/>
      </w:r>
      <w:r>
        <w:rPr>
          <w:noProof/>
        </w:rPr>
        <w:instrText xml:space="preserve"> PAGEREF _Toc146294310 \h </w:instrText>
      </w:r>
      <w:r>
        <w:rPr>
          <w:noProof/>
        </w:rPr>
      </w:r>
      <w:r>
        <w:rPr>
          <w:noProof/>
        </w:rPr>
        <w:fldChar w:fldCharType="separate"/>
      </w:r>
      <w:r>
        <w:rPr>
          <w:noProof/>
        </w:rPr>
        <w:t>101</w:t>
      </w:r>
      <w:r>
        <w:rPr>
          <w:noProof/>
        </w:rPr>
        <w:fldChar w:fldCharType="end"/>
      </w:r>
    </w:p>
    <w:p w14:paraId="3C2290C5" w14:textId="009B3EC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7.5.2.1.10</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FD request (using HTTP)</w:t>
      </w:r>
      <w:r>
        <w:rPr>
          <w:noProof/>
        </w:rPr>
        <w:tab/>
      </w:r>
      <w:r>
        <w:rPr>
          <w:noProof/>
        </w:rPr>
        <w:fldChar w:fldCharType="begin"/>
      </w:r>
      <w:r>
        <w:rPr>
          <w:noProof/>
        </w:rPr>
        <w:instrText xml:space="preserve"> PAGEREF _Toc146294311 \h </w:instrText>
      </w:r>
      <w:r>
        <w:rPr>
          <w:noProof/>
        </w:rPr>
      </w:r>
      <w:r>
        <w:rPr>
          <w:noProof/>
        </w:rPr>
        <w:fldChar w:fldCharType="separate"/>
      </w:r>
      <w:r>
        <w:rPr>
          <w:noProof/>
        </w:rPr>
        <w:t>101</w:t>
      </w:r>
      <w:r>
        <w:rPr>
          <w:noProof/>
        </w:rPr>
        <w:fldChar w:fldCharType="end"/>
      </w:r>
    </w:p>
    <w:p w14:paraId="151896E8" w14:textId="09E551A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FD response (using HTTP</w:t>
      </w:r>
      <w:r>
        <w:rPr>
          <w:noProof/>
        </w:rPr>
        <w:t xml:space="preserve"> or MBMS download delivery method</w:t>
      </w:r>
      <w:r w:rsidRPr="00BD4956">
        <w:rPr>
          <w:rFonts w:eastAsia="SimSun"/>
          <w:noProof/>
        </w:rPr>
        <w:t>)</w:t>
      </w:r>
      <w:r>
        <w:rPr>
          <w:noProof/>
        </w:rPr>
        <w:tab/>
      </w:r>
      <w:r>
        <w:rPr>
          <w:noProof/>
        </w:rPr>
        <w:fldChar w:fldCharType="begin"/>
      </w:r>
      <w:r>
        <w:rPr>
          <w:noProof/>
        </w:rPr>
        <w:instrText xml:space="preserve"> PAGEREF _Toc146294312 \h </w:instrText>
      </w:r>
      <w:r>
        <w:rPr>
          <w:noProof/>
        </w:rPr>
      </w:r>
      <w:r>
        <w:rPr>
          <w:noProof/>
        </w:rPr>
        <w:fldChar w:fldCharType="separate"/>
      </w:r>
      <w:r>
        <w:rPr>
          <w:noProof/>
        </w:rPr>
        <w:t>103</w:t>
      </w:r>
      <w:r>
        <w:rPr>
          <w:noProof/>
        </w:rPr>
        <w:fldChar w:fldCharType="end"/>
      </w:r>
    </w:p>
    <w:p w14:paraId="6B6204BE" w14:textId="68C79EE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FD request (using media plane)</w:t>
      </w:r>
      <w:r>
        <w:rPr>
          <w:noProof/>
        </w:rPr>
        <w:tab/>
      </w:r>
      <w:r>
        <w:rPr>
          <w:noProof/>
        </w:rPr>
        <w:fldChar w:fldCharType="begin"/>
      </w:r>
      <w:r>
        <w:rPr>
          <w:noProof/>
        </w:rPr>
        <w:instrText xml:space="preserve"> PAGEREF _Toc146294313 \h </w:instrText>
      </w:r>
      <w:r>
        <w:rPr>
          <w:noProof/>
        </w:rPr>
      </w:r>
      <w:r>
        <w:rPr>
          <w:noProof/>
        </w:rPr>
        <w:fldChar w:fldCharType="separate"/>
      </w:r>
      <w:r>
        <w:rPr>
          <w:noProof/>
        </w:rPr>
        <w:t>103</w:t>
      </w:r>
      <w:r>
        <w:rPr>
          <w:noProof/>
        </w:rPr>
        <w:fldChar w:fldCharType="end"/>
      </w:r>
    </w:p>
    <w:p w14:paraId="2A5CCB49" w14:textId="1699900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FD response (using media plane)</w:t>
      </w:r>
      <w:r>
        <w:rPr>
          <w:noProof/>
        </w:rPr>
        <w:tab/>
      </w:r>
      <w:r>
        <w:rPr>
          <w:noProof/>
        </w:rPr>
        <w:fldChar w:fldCharType="begin"/>
      </w:r>
      <w:r>
        <w:rPr>
          <w:noProof/>
        </w:rPr>
        <w:instrText xml:space="preserve"> PAGEREF _Toc146294314 \h </w:instrText>
      </w:r>
      <w:r>
        <w:rPr>
          <w:noProof/>
        </w:rPr>
      </w:r>
      <w:r>
        <w:rPr>
          <w:noProof/>
        </w:rPr>
        <w:fldChar w:fldCharType="separate"/>
      </w:r>
      <w:r>
        <w:rPr>
          <w:noProof/>
        </w:rPr>
        <w:t>104</w:t>
      </w:r>
      <w:r>
        <w:rPr>
          <w:noProof/>
        </w:rPr>
        <w:fldChar w:fldCharType="end"/>
      </w:r>
    </w:p>
    <w:p w14:paraId="44EF767A" w14:textId="067E108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remove file request by user</w:t>
      </w:r>
      <w:r>
        <w:rPr>
          <w:noProof/>
        </w:rPr>
        <w:tab/>
      </w:r>
      <w:r>
        <w:rPr>
          <w:noProof/>
        </w:rPr>
        <w:fldChar w:fldCharType="begin"/>
      </w:r>
      <w:r>
        <w:rPr>
          <w:noProof/>
        </w:rPr>
        <w:instrText xml:space="preserve"> PAGEREF _Toc146294315 \h </w:instrText>
      </w:r>
      <w:r>
        <w:rPr>
          <w:noProof/>
        </w:rPr>
      </w:r>
      <w:r>
        <w:rPr>
          <w:noProof/>
        </w:rPr>
        <w:fldChar w:fldCharType="separate"/>
      </w:r>
      <w:r>
        <w:rPr>
          <w:noProof/>
        </w:rPr>
        <w:t>104</w:t>
      </w:r>
      <w:r>
        <w:rPr>
          <w:noProof/>
        </w:rPr>
        <w:fldChar w:fldCharType="end"/>
      </w:r>
    </w:p>
    <w:p w14:paraId="31A100AF" w14:textId="29DFA8E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remove file response by user</w:t>
      </w:r>
      <w:r>
        <w:rPr>
          <w:noProof/>
        </w:rPr>
        <w:tab/>
      </w:r>
      <w:r>
        <w:rPr>
          <w:noProof/>
        </w:rPr>
        <w:fldChar w:fldCharType="begin"/>
      </w:r>
      <w:r>
        <w:rPr>
          <w:noProof/>
        </w:rPr>
        <w:instrText xml:space="preserve"> PAGEREF _Toc146294316 \h </w:instrText>
      </w:r>
      <w:r>
        <w:rPr>
          <w:noProof/>
        </w:rPr>
      </w:r>
      <w:r>
        <w:rPr>
          <w:noProof/>
        </w:rPr>
        <w:fldChar w:fldCharType="separate"/>
      </w:r>
      <w:r>
        <w:rPr>
          <w:noProof/>
        </w:rPr>
        <w:t>105</w:t>
      </w:r>
      <w:r>
        <w:rPr>
          <w:noProof/>
        </w:rPr>
        <w:fldChar w:fldCharType="end"/>
      </w:r>
    </w:p>
    <w:p w14:paraId="08A415AA" w14:textId="3528AFD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Void</w:t>
      </w:r>
      <w:r>
        <w:rPr>
          <w:noProof/>
        </w:rPr>
        <w:tab/>
      </w:r>
      <w:r>
        <w:rPr>
          <w:noProof/>
        </w:rPr>
        <w:fldChar w:fldCharType="begin"/>
      </w:r>
      <w:r>
        <w:rPr>
          <w:noProof/>
        </w:rPr>
        <w:instrText xml:space="preserve"> PAGEREF _Toc146294317 \h </w:instrText>
      </w:r>
      <w:r>
        <w:rPr>
          <w:noProof/>
        </w:rPr>
      </w:r>
      <w:r>
        <w:rPr>
          <w:noProof/>
        </w:rPr>
        <w:fldChar w:fldCharType="separate"/>
      </w:r>
      <w:r>
        <w:rPr>
          <w:noProof/>
        </w:rPr>
        <w:t>105</w:t>
      </w:r>
      <w:r>
        <w:rPr>
          <w:noProof/>
        </w:rPr>
        <w:fldChar w:fldCharType="end"/>
      </w:r>
    </w:p>
    <w:p w14:paraId="19DFD74D" w14:textId="086B348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7.5.2.1.17</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Void</w:t>
      </w:r>
      <w:r>
        <w:rPr>
          <w:noProof/>
        </w:rPr>
        <w:tab/>
      </w:r>
      <w:r>
        <w:rPr>
          <w:noProof/>
        </w:rPr>
        <w:fldChar w:fldCharType="begin"/>
      </w:r>
      <w:r>
        <w:rPr>
          <w:noProof/>
        </w:rPr>
        <w:instrText xml:space="preserve"> PAGEREF _Toc146294318 \h </w:instrText>
      </w:r>
      <w:r>
        <w:rPr>
          <w:noProof/>
        </w:rPr>
      </w:r>
      <w:r>
        <w:rPr>
          <w:noProof/>
        </w:rPr>
        <w:fldChar w:fldCharType="separate"/>
      </w:r>
      <w:r>
        <w:rPr>
          <w:noProof/>
        </w:rPr>
        <w:t>105</w:t>
      </w:r>
      <w:r>
        <w:rPr>
          <w:noProof/>
        </w:rPr>
        <w:fldChar w:fldCharType="end"/>
      </w:r>
    </w:p>
    <w:p w14:paraId="3B5375D2" w14:textId="5DDFA3E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remove file notify</w:t>
      </w:r>
      <w:r>
        <w:rPr>
          <w:noProof/>
        </w:rPr>
        <w:tab/>
      </w:r>
      <w:r>
        <w:rPr>
          <w:noProof/>
        </w:rPr>
        <w:fldChar w:fldCharType="begin"/>
      </w:r>
      <w:r>
        <w:rPr>
          <w:noProof/>
        </w:rPr>
        <w:instrText xml:space="preserve"> PAGEREF _Toc146294319 \h </w:instrText>
      </w:r>
      <w:r>
        <w:rPr>
          <w:noProof/>
        </w:rPr>
      </w:r>
      <w:r>
        <w:rPr>
          <w:noProof/>
        </w:rPr>
        <w:fldChar w:fldCharType="separate"/>
      </w:r>
      <w:r>
        <w:rPr>
          <w:noProof/>
        </w:rPr>
        <w:t>105</w:t>
      </w:r>
      <w:r>
        <w:rPr>
          <w:noProof/>
        </w:rPr>
        <w:fldChar w:fldCharType="end"/>
      </w:r>
    </w:p>
    <w:p w14:paraId="0BDBD2C2" w14:textId="212D7AD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7.5.2.1.19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retrieve request</w:t>
      </w:r>
      <w:r>
        <w:rPr>
          <w:noProof/>
        </w:rPr>
        <w:tab/>
      </w:r>
      <w:r>
        <w:rPr>
          <w:noProof/>
        </w:rPr>
        <w:fldChar w:fldCharType="begin"/>
      </w:r>
      <w:r>
        <w:rPr>
          <w:noProof/>
        </w:rPr>
        <w:instrText xml:space="preserve"> PAGEREF _Toc146294320 \h </w:instrText>
      </w:r>
      <w:r>
        <w:rPr>
          <w:noProof/>
        </w:rPr>
      </w:r>
      <w:r>
        <w:rPr>
          <w:noProof/>
        </w:rPr>
        <w:fldChar w:fldCharType="separate"/>
      </w:r>
      <w:r>
        <w:rPr>
          <w:noProof/>
        </w:rPr>
        <w:t>105</w:t>
      </w:r>
      <w:r>
        <w:rPr>
          <w:noProof/>
        </w:rPr>
        <w:fldChar w:fldCharType="end"/>
      </w:r>
    </w:p>
    <w:p w14:paraId="0B310B4F" w14:textId="0BC588C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7.5.2.1.20</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retrieve response</w:t>
      </w:r>
      <w:r>
        <w:rPr>
          <w:noProof/>
        </w:rPr>
        <w:tab/>
      </w:r>
      <w:r>
        <w:rPr>
          <w:noProof/>
        </w:rPr>
        <w:fldChar w:fldCharType="begin"/>
      </w:r>
      <w:r>
        <w:rPr>
          <w:noProof/>
        </w:rPr>
        <w:instrText xml:space="preserve"> PAGEREF _Toc146294321 \h </w:instrText>
      </w:r>
      <w:r>
        <w:rPr>
          <w:noProof/>
        </w:rPr>
      </w:r>
      <w:r>
        <w:rPr>
          <w:noProof/>
        </w:rPr>
        <w:fldChar w:fldCharType="separate"/>
      </w:r>
      <w:r>
        <w:rPr>
          <w:noProof/>
        </w:rPr>
        <w:t>106</w:t>
      </w:r>
      <w:r>
        <w:rPr>
          <w:noProof/>
        </w:rPr>
        <w:fldChar w:fldCharType="end"/>
      </w:r>
    </w:p>
    <w:p w14:paraId="738B9D54" w14:textId="59BA6D5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standalone FD over MBMS request</w:t>
      </w:r>
      <w:r>
        <w:rPr>
          <w:noProof/>
        </w:rPr>
        <w:tab/>
      </w:r>
      <w:r>
        <w:rPr>
          <w:noProof/>
        </w:rPr>
        <w:fldChar w:fldCharType="begin"/>
      </w:r>
      <w:r>
        <w:rPr>
          <w:noProof/>
        </w:rPr>
        <w:instrText xml:space="preserve"> PAGEREF _Toc146294322 \h </w:instrText>
      </w:r>
      <w:r>
        <w:rPr>
          <w:noProof/>
        </w:rPr>
      </w:r>
      <w:r>
        <w:rPr>
          <w:noProof/>
        </w:rPr>
        <w:fldChar w:fldCharType="separate"/>
      </w:r>
      <w:r>
        <w:rPr>
          <w:noProof/>
        </w:rPr>
        <w:t>106</w:t>
      </w:r>
      <w:r>
        <w:rPr>
          <w:noProof/>
        </w:rPr>
        <w:fldChar w:fldCharType="end"/>
      </w:r>
    </w:p>
    <w:p w14:paraId="4E1F923B" w14:textId="31439E7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one-to-one FD upgrade request</w:t>
      </w:r>
      <w:r>
        <w:rPr>
          <w:noProof/>
        </w:rPr>
        <w:tab/>
      </w:r>
      <w:r>
        <w:rPr>
          <w:noProof/>
        </w:rPr>
        <w:fldChar w:fldCharType="begin"/>
      </w:r>
      <w:r>
        <w:rPr>
          <w:noProof/>
        </w:rPr>
        <w:instrText xml:space="preserve"> PAGEREF _Toc146294323 \h </w:instrText>
      </w:r>
      <w:r>
        <w:rPr>
          <w:noProof/>
        </w:rPr>
      </w:r>
      <w:r>
        <w:rPr>
          <w:noProof/>
        </w:rPr>
        <w:fldChar w:fldCharType="separate"/>
      </w:r>
      <w:r>
        <w:rPr>
          <w:noProof/>
        </w:rPr>
        <w:t>106</w:t>
      </w:r>
      <w:r>
        <w:rPr>
          <w:noProof/>
        </w:rPr>
        <w:fldChar w:fldCharType="end"/>
      </w:r>
    </w:p>
    <w:p w14:paraId="2C39BEDF" w14:textId="2CCD56C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one-to-one FD upgrade response</w:t>
      </w:r>
      <w:r>
        <w:rPr>
          <w:noProof/>
        </w:rPr>
        <w:tab/>
      </w:r>
      <w:r>
        <w:rPr>
          <w:noProof/>
        </w:rPr>
        <w:fldChar w:fldCharType="begin"/>
      </w:r>
      <w:r>
        <w:rPr>
          <w:noProof/>
        </w:rPr>
        <w:instrText xml:space="preserve"> PAGEREF _Toc146294324 \h </w:instrText>
      </w:r>
      <w:r>
        <w:rPr>
          <w:noProof/>
        </w:rPr>
      </w:r>
      <w:r>
        <w:rPr>
          <w:noProof/>
        </w:rPr>
        <w:fldChar w:fldCharType="separate"/>
      </w:r>
      <w:r>
        <w:rPr>
          <w:noProof/>
        </w:rPr>
        <w:t>106</w:t>
      </w:r>
      <w:r>
        <w:rPr>
          <w:noProof/>
        </w:rPr>
        <w:fldChar w:fldCharType="end"/>
      </w:r>
    </w:p>
    <w:p w14:paraId="3E5C37E5" w14:textId="0E415DA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FD upgrade request</w:t>
      </w:r>
      <w:r>
        <w:rPr>
          <w:noProof/>
        </w:rPr>
        <w:tab/>
      </w:r>
      <w:r>
        <w:rPr>
          <w:noProof/>
        </w:rPr>
        <w:fldChar w:fldCharType="begin"/>
      </w:r>
      <w:r>
        <w:rPr>
          <w:noProof/>
        </w:rPr>
        <w:instrText xml:space="preserve"> PAGEREF _Toc146294325 \h </w:instrText>
      </w:r>
      <w:r>
        <w:rPr>
          <w:noProof/>
        </w:rPr>
      </w:r>
      <w:r>
        <w:rPr>
          <w:noProof/>
        </w:rPr>
        <w:fldChar w:fldCharType="separate"/>
      </w:r>
      <w:r>
        <w:rPr>
          <w:noProof/>
        </w:rPr>
        <w:t>107</w:t>
      </w:r>
      <w:r>
        <w:rPr>
          <w:noProof/>
        </w:rPr>
        <w:fldChar w:fldCharType="end"/>
      </w:r>
    </w:p>
    <w:p w14:paraId="72D91F95" w14:textId="6DB1C3D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group FD upgrade response</w:t>
      </w:r>
      <w:r>
        <w:rPr>
          <w:noProof/>
        </w:rPr>
        <w:tab/>
      </w:r>
      <w:r>
        <w:rPr>
          <w:noProof/>
        </w:rPr>
        <w:fldChar w:fldCharType="begin"/>
      </w:r>
      <w:r>
        <w:rPr>
          <w:noProof/>
        </w:rPr>
        <w:instrText xml:space="preserve"> PAGEREF _Toc146294326 \h </w:instrText>
      </w:r>
      <w:r>
        <w:rPr>
          <w:noProof/>
        </w:rPr>
      </w:r>
      <w:r>
        <w:rPr>
          <w:noProof/>
        </w:rPr>
        <w:fldChar w:fldCharType="separate"/>
      </w:r>
      <w:r>
        <w:rPr>
          <w:noProof/>
        </w:rPr>
        <w:t>108</w:t>
      </w:r>
      <w:r>
        <w:rPr>
          <w:noProof/>
        </w:rPr>
        <w:fldChar w:fldCharType="end"/>
      </w:r>
    </w:p>
    <w:p w14:paraId="0E9D9DB4" w14:textId="5ED5045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7.5.2.1.26</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_Toc146294327 \h </w:instrText>
      </w:r>
      <w:r>
        <w:rPr>
          <w:noProof/>
        </w:rPr>
      </w:r>
      <w:r>
        <w:rPr>
          <w:noProof/>
        </w:rPr>
        <w:fldChar w:fldCharType="separate"/>
      </w:r>
      <w:r>
        <w:rPr>
          <w:noProof/>
        </w:rPr>
        <w:t>108</w:t>
      </w:r>
      <w:r>
        <w:rPr>
          <w:noProof/>
        </w:rPr>
        <w:fldChar w:fldCharType="end"/>
      </w:r>
    </w:p>
    <w:p w14:paraId="4FB7BE8F" w14:textId="3AEEFFA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7.5.2.1.27</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_Toc146294328 \h </w:instrText>
      </w:r>
      <w:r>
        <w:rPr>
          <w:noProof/>
        </w:rPr>
      </w:r>
      <w:r>
        <w:rPr>
          <w:noProof/>
        </w:rPr>
        <w:fldChar w:fldCharType="separate"/>
      </w:r>
      <w:r>
        <w:rPr>
          <w:noProof/>
        </w:rPr>
        <w:t>108</w:t>
      </w:r>
      <w:r>
        <w:rPr>
          <w:noProof/>
        </w:rPr>
        <w:fldChar w:fldCharType="end"/>
      </w:r>
    </w:p>
    <w:p w14:paraId="57164851" w14:textId="5966A40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upload request</w:t>
      </w:r>
      <w:r>
        <w:rPr>
          <w:noProof/>
        </w:rPr>
        <w:tab/>
      </w:r>
      <w:r>
        <w:rPr>
          <w:noProof/>
        </w:rPr>
        <w:fldChar w:fldCharType="begin"/>
      </w:r>
      <w:r>
        <w:rPr>
          <w:noProof/>
        </w:rPr>
        <w:instrText xml:space="preserve"> PAGEREF _Toc146294329 \h </w:instrText>
      </w:r>
      <w:r>
        <w:rPr>
          <w:noProof/>
        </w:rPr>
      </w:r>
      <w:r>
        <w:rPr>
          <w:noProof/>
        </w:rPr>
        <w:fldChar w:fldCharType="separate"/>
      </w:r>
      <w:r>
        <w:rPr>
          <w:noProof/>
        </w:rPr>
        <w:t>109</w:t>
      </w:r>
      <w:r>
        <w:rPr>
          <w:noProof/>
        </w:rPr>
        <w:fldChar w:fldCharType="end"/>
      </w:r>
    </w:p>
    <w:p w14:paraId="0CE13980" w14:textId="494F74F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7.5.2.1.29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upload response</w:t>
      </w:r>
      <w:r>
        <w:rPr>
          <w:noProof/>
        </w:rPr>
        <w:tab/>
      </w:r>
      <w:r>
        <w:rPr>
          <w:noProof/>
        </w:rPr>
        <w:fldChar w:fldCharType="begin"/>
      </w:r>
      <w:r>
        <w:rPr>
          <w:noProof/>
        </w:rPr>
        <w:instrText xml:space="preserve"> PAGEREF _Toc146294330 \h </w:instrText>
      </w:r>
      <w:r>
        <w:rPr>
          <w:noProof/>
        </w:rPr>
      </w:r>
      <w:r>
        <w:rPr>
          <w:noProof/>
        </w:rPr>
        <w:fldChar w:fldCharType="separate"/>
      </w:r>
      <w:r>
        <w:rPr>
          <w:noProof/>
        </w:rPr>
        <w:t>109</w:t>
      </w:r>
      <w:r>
        <w:rPr>
          <w:noProof/>
        </w:rPr>
        <w:fldChar w:fldCharType="end"/>
      </w:r>
    </w:p>
    <w:p w14:paraId="37679075" w14:textId="6B72D43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7.5.2.1.30</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upload completion status</w:t>
      </w:r>
      <w:r>
        <w:rPr>
          <w:noProof/>
        </w:rPr>
        <w:tab/>
      </w:r>
      <w:r>
        <w:rPr>
          <w:noProof/>
        </w:rPr>
        <w:fldChar w:fldCharType="begin"/>
      </w:r>
      <w:r>
        <w:rPr>
          <w:noProof/>
        </w:rPr>
        <w:instrText xml:space="preserve"> PAGEREF _Toc146294331 \h </w:instrText>
      </w:r>
      <w:r>
        <w:rPr>
          <w:noProof/>
        </w:rPr>
      </w:r>
      <w:r>
        <w:rPr>
          <w:noProof/>
        </w:rPr>
        <w:fldChar w:fldCharType="separate"/>
      </w:r>
      <w:r>
        <w:rPr>
          <w:noProof/>
        </w:rPr>
        <w:t>109</w:t>
      </w:r>
      <w:r>
        <w:rPr>
          <w:noProof/>
        </w:rPr>
        <w:fldChar w:fldCharType="end"/>
      </w:r>
    </w:p>
    <w:p w14:paraId="1B1DB1BF" w14:textId="5F1EB2D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7.5.2.1.31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download request</w:t>
      </w:r>
      <w:r>
        <w:rPr>
          <w:noProof/>
        </w:rPr>
        <w:tab/>
      </w:r>
      <w:r>
        <w:rPr>
          <w:noProof/>
        </w:rPr>
        <w:fldChar w:fldCharType="begin"/>
      </w:r>
      <w:r>
        <w:rPr>
          <w:noProof/>
        </w:rPr>
        <w:instrText xml:space="preserve"> PAGEREF _Toc146294332 \h </w:instrText>
      </w:r>
      <w:r>
        <w:rPr>
          <w:noProof/>
        </w:rPr>
      </w:r>
      <w:r>
        <w:rPr>
          <w:noProof/>
        </w:rPr>
        <w:fldChar w:fldCharType="separate"/>
      </w:r>
      <w:r>
        <w:rPr>
          <w:noProof/>
        </w:rPr>
        <w:t>109</w:t>
      </w:r>
      <w:r>
        <w:rPr>
          <w:noProof/>
        </w:rPr>
        <w:fldChar w:fldCharType="end"/>
      </w:r>
    </w:p>
    <w:p w14:paraId="5D38ACAC" w14:textId="45828AC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7.5.2.1.32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download response</w:t>
      </w:r>
      <w:r>
        <w:rPr>
          <w:noProof/>
        </w:rPr>
        <w:tab/>
      </w:r>
      <w:r>
        <w:rPr>
          <w:noProof/>
        </w:rPr>
        <w:fldChar w:fldCharType="begin"/>
      </w:r>
      <w:r>
        <w:rPr>
          <w:noProof/>
        </w:rPr>
        <w:instrText xml:space="preserve"> PAGEREF _Toc146294333 \h </w:instrText>
      </w:r>
      <w:r>
        <w:rPr>
          <w:noProof/>
        </w:rPr>
      </w:r>
      <w:r>
        <w:rPr>
          <w:noProof/>
        </w:rPr>
        <w:fldChar w:fldCharType="separate"/>
      </w:r>
      <w:r>
        <w:rPr>
          <w:noProof/>
        </w:rPr>
        <w:t>110</w:t>
      </w:r>
      <w:r>
        <w:rPr>
          <w:noProof/>
        </w:rPr>
        <w:fldChar w:fldCharType="end"/>
      </w:r>
    </w:p>
    <w:p w14:paraId="62453CD7" w14:textId="408D328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7.5.2.1.33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availability request</w:t>
      </w:r>
      <w:r>
        <w:rPr>
          <w:noProof/>
        </w:rPr>
        <w:tab/>
      </w:r>
      <w:r>
        <w:rPr>
          <w:noProof/>
        </w:rPr>
        <w:fldChar w:fldCharType="begin"/>
      </w:r>
      <w:r>
        <w:rPr>
          <w:noProof/>
        </w:rPr>
        <w:instrText xml:space="preserve"> PAGEREF _Toc146294334 \h </w:instrText>
      </w:r>
      <w:r>
        <w:rPr>
          <w:noProof/>
        </w:rPr>
      </w:r>
      <w:r>
        <w:rPr>
          <w:noProof/>
        </w:rPr>
        <w:fldChar w:fldCharType="separate"/>
      </w:r>
      <w:r>
        <w:rPr>
          <w:noProof/>
        </w:rPr>
        <w:t>110</w:t>
      </w:r>
      <w:r>
        <w:rPr>
          <w:noProof/>
        </w:rPr>
        <w:fldChar w:fldCharType="end"/>
      </w:r>
    </w:p>
    <w:p w14:paraId="153BF5B3" w14:textId="744BFFB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7.5.2.1.34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file availability response</w:t>
      </w:r>
      <w:r>
        <w:rPr>
          <w:noProof/>
        </w:rPr>
        <w:tab/>
      </w:r>
      <w:r>
        <w:rPr>
          <w:noProof/>
        </w:rPr>
        <w:fldChar w:fldCharType="begin"/>
      </w:r>
      <w:r>
        <w:rPr>
          <w:noProof/>
        </w:rPr>
        <w:instrText xml:space="preserve"> PAGEREF _Toc146294335 \h </w:instrText>
      </w:r>
      <w:r>
        <w:rPr>
          <w:noProof/>
        </w:rPr>
      </w:r>
      <w:r>
        <w:rPr>
          <w:noProof/>
        </w:rPr>
        <w:fldChar w:fldCharType="separate"/>
      </w:r>
      <w:r>
        <w:rPr>
          <w:noProof/>
        </w:rPr>
        <w:t>110</w:t>
      </w:r>
      <w:r>
        <w:rPr>
          <w:noProof/>
        </w:rPr>
        <w:fldChar w:fldCharType="end"/>
      </w:r>
    </w:p>
    <w:p w14:paraId="384D9597" w14:textId="42D822A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_Toc146294336 \h </w:instrText>
      </w:r>
      <w:r>
        <w:rPr>
          <w:noProof/>
        </w:rPr>
      </w:r>
      <w:r>
        <w:rPr>
          <w:noProof/>
        </w:rPr>
        <w:fldChar w:fldCharType="separate"/>
      </w:r>
      <w:r>
        <w:rPr>
          <w:noProof/>
        </w:rPr>
        <w:t>110</w:t>
      </w:r>
      <w:r>
        <w:rPr>
          <w:noProof/>
        </w:rPr>
        <w:fldChar w:fldCharType="end"/>
      </w:r>
    </w:p>
    <w:p w14:paraId="1370993A" w14:textId="63CECDB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_Toc146294337 \h </w:instrText>
      </w:r>
      <w:r>
        <w:rPr>
          <w:noProof/>
        </w:rPr>
      </w:r>
      <w:r>
        <w:rPr>
          <w:noProof/>
        </w:rPr>
        <w:fldChar w:fldCharType="separate"/>
      </w:r>
      <w:r>
        <w:rPr>
          <w:noProof/>
        </w:rPr>
        <w:t>110</w:t>
      </w:r>
      <w:r>
        <w:rPr>
          <w:noProof/>
        </w:rPr>
        <w:fldChar w:fldCharType="end"/>
      </w:r>
    </w:p>
    <w:p w14:paraId="61B2F19A" w14:textId="5E63BB4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_Toc146294338 \h </w:instrText>
      </w:r>
      <w:r>
        <w:rPr>
          <w:noProof/>
        </w:rPr>
      </w:r>
      <w:r>
        <w:rPr>
          <w:noProof/>
        </w:rPr>
        <w:fldChar w:fldCharType="separate"/>
      </w:r>
      <w:r>
        <w:rPr>
          <w:noProof/>
        </w:rPr>
        <w:t>111</w:t>
      </w:r>
      <w:r>
        <w:rPr>
          <w:noProof/>
        </w:rPr>
        <w:fldChar w:fldCharType="end"/>
      </w:r>
    </w:p>
    <w:p w14:paraId="28EB8F3E" w14:textId="14CBEF0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_Toc146294339 \h </w:instrText>
      </w:r>
      <w:r>
        <w:rPr>
          <w:noProof/>
        </w:rPr>
      </w:r>
      <w:r>
        <w:rPr>
          <w:noProof/>
        </w:rPr>
        <w:fldChar w:fldCharType="separate"/>
      </w:r>
      <w:r>
        <w:rPr>
          <w:noProof/>
        </w:rPr>
        <w:t>111</w:t>
      </w:r>
      <w:r>
        <w:rPr>
          <w:noProof/>
        </w:rPr>
        <w:fldChar w:fldCharType="end"/>
      </w:r>
    </w:p>
    <w:p w14:paraId="6FE2FF62" w14:textId="78B6DFC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_Toc146294340 \h </w:instrText>
      </w:r>
      <w:r>
        <w:rPr>
          <w:noProof/>
        </w:rPr>
      </w:r>
      <w:r>
        <w:rPr>
          <w:noProof/>
        </w:rPr>
        <w:fldChar w:fldCharType="separate"/>
      </w:r>
      <w:r>
        <w:rPr>
          <w:noProof/>
        </w:rPr>
        <w:t>112</w:t>
      </w:r>
      <w:r>
        <w:rPr>
          <w:noProof/>
        </w:rPr>
        <w:fldChar w:fldCharType="end"/>
      </w:r>
    </w:p>
    <w:p w14:paraId="726C45D7" w14:textId="59FDEA1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_Toc146294341 \h </w:instrText>
      </w:r>
      <w:r>
        <w:rPr>
          <w:noProof/>
        </w:rPr>
      </w:r>
      <w:r>
        <w:rPr>
          <w:noProof/>
        </w:rPr>
        <w:fldChar w:fldCharType="separate"/>
      </w:r>
      <w:r>
        <w:rPr>
          <w:noProof/>
        </w:rPr>
        <w:t>114</w:t>
      </w:r>
      <w:r>
        <w:rPr>
          <w:noProof/>
        </w:rPr>
        <w:fldChar w:fldCharType="end"/>
      </w:r>
    </w:p>
    <w:p w14:paraId="3EC03108" w14:textId="2869B05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_Toc146294342 \h </w:instrText>
      </w:r>
      <w:r>
        <w:rPr>
          <w:noProof/>
        </w:rPr>
      </w:r>
      <w:r>
        <w:rPr>
          <w:noProof/>
        </w:rPr>
        <w:fldChar w:fldCharType="separate"/>
      </w:r>
      <w:r>
        <w:rPr>
          <w:noProof/>
        </w:rPr>
        <w:t>114</w:t>
      </w:r>
      <w:r>
        <w:rPr>
          <w:noProof/>
        </w:rPr>
        <w:fldChar w:fldCharType="end"/>
      </w:r>
    </w:p>
    <w:p w14:paraId="6E25D758" w14:textId="495605D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_Toc146294343 \h </w:instrText>
      </w:r>
      <w:r>
        <w:rPr>
          <w:noProof/>
        </w:rPr>
      </w:r>
      <w:r>
        <w:rPr>
          <w:noProof/>
        </w:rPr>
        <w:fldChar w:fldCharType="separate"/>
      </w:r>
      <w:r>
        <w:rPr>
          <w:noProof/>
        </w:rPr>
        <w:t>114</w:t>
      </w:r>
      <w:r>
        <w:rPr>
          <w:noProof/>
        </w:rPr>
        <w:fldChar w:fldCharType="end"/>
      </w:r>
    </w:p>
    <w:p w14:paraId="3CC34A33" w14:textId="01EEF49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_Toc146294344 \h </w:instrText>
      </w:r>
      <w:r>
        <w:rPr>
          <w:noProof/>
        </w:rPr>
      </w:r>
      <w:r>
        <w:rPr>
          <w:noProof/>
        </w:rPr>
        <w:fldChar w:fldCharType="separate"/>
      </w:r>
      <w:r>
        <w:rPr>
          <w:noProof/>
        </w:rPr>
        <w:t>114</w:t>
      </w:r>
      <w:r>
        <w:rPr>
          <w:noProof/>
        </w:rPr>
        <w:fldChar w:fldCharType="end"/>
      </w:r>
    </w:p>
    <w:p w14:paraId="2B024A7D" w14:textId="50A147EE"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_Toc146294345 \h </w:instrText>
      </w:r>
      <w:r>
        <w:rPr>
          <w:noProof/>
        </w:rPr>
      </w:r>
      <w:r>
        <w:rPr>
          <w:noProof/>
        </w:rPr>
        <w:fldChar w:fldCharType="separate"/>
      </w:r>
      <w:r>
        <w:rPr>
          <w:noProof/>
        </w:rPr>
        <w:t>116</w:t>
      </w:r>
      <w:r>
        <w:rPr>
          <w:noProof/>
        </w:rPr>
        <w:fldChar w:fldCharType="end"/>
      </w:r>
    </w:p>
    <w:p w14:paraId="11F06D96" w14:textId="03F688C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_Toc146294346 \h </w:instrText>
      </w:r>
      <w:r>
        <w:rPr>
          <w:noProof/>
        </w:rPr>
      </w:r>
      <w:r>
        <w:rPr>
          <w:noProof/>
        </w:rPr>
        <w:fldChar w:fldCharType="separate"/>
      </w:r>
      <w:r>
        <w:rPr>
          <w:noProof/>
        </w:rPr>
        <w:t>116</w:t>
      </w:r>
      <w:r>
        <w:rPr>
          <w:noProof/>
        </w:rPr>
        <w:fldChar w:fldCharType="end"/>
      </w:r>
    </w:p>
    <w:p w14:paraId="4FA8D49B" w14:textId="350B25A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_Toc146294347 \h </w:instrText>
      </w:r>
      <w:r>
        <w:rPr>
          <w:noProof/>
        </w:rPr>
      </w:r>
      <w:r>
        <w:rPr>
          <w:noProof/>
        </w:rPr>
        <w:fldChar w:fldCharType="separate"/>
      </w:r>
      <w:r>
        <w:rPr>
          <w:noProof/>
        </w:rPr>
        <w:t>116</w:t>
      </w:r>
      <w:r>
        <w:rPr>
          <w:noProof/>
        </w:rPr>
        <w:fldChar w:fldCharType="end"/>
      </w:r>
    </w:p>
    <w:p w14:paraId="1AF1123B" w14:textId="3E2E919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_Toc146294348 \h </w:instrText>
      </w:r>
      <w:r>
        <w:rPr>
          <w:noProof/>
        </w:rPr>
      </w:r>
      <w:r>
        <w:rPr>
          <w:noProof/>
        </w:rPr>
        <w:fldChar w:fldCharType="separate"/>
      </w:r>
      <w:r>
        <w:rPr>
          <w:noProof/>
        </w:rPr>
        <w:t>118</w:t>
      </w:r>
      <w:r>
        <w:rPr>
          <w:noProof/>
        </w:rPr>
        <w:fldChar w:fldCharType="end"/>
      </w:r>
    </w:p>
    <w:p w14:paraId="2D5525B2" w14:textId="13D896E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_Toc146294349 \h </w:instrText>
      </w:r>
      <w:r>
        <w:rPr>
          <w:noProof/>
        </w:rPr>
      </w:r>
      <w:r>
        <w:rPr>
          <w:noProof/>
        </w:rPr>
        <w:fldChar w:fldCharType="separate"/>
      </w:r>
      <w:r>
        <w:rPr>
          <w:noProof/>
        </w:rPr>
        <w:t>121</w:t>
      </w:r>
      <w:r>
        <w:rPr>
          <w:noProof/>
        </w:rPr>
        <w:fldChar w:fldCharType="end"/>
      </w:r>
    </w:p>
    <w:p w14:paraId="3693E359" w14:textId="737EE17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_Toc146294350 \h </w:instrText>
      </w:r>
      <w:r>
        <w:rPr>
          <w:noProof/>
        </w:rPr>
      </w:r>
      <w:r>
        <w:rPr>
          <w:noProof/>
        </w:rPr>
        <w:fldChar w:fldCharType="separate"/>
      </w:r>
      <w:r>
        <w:rPr>
          <w:noProof/>
        </w:rPr>
        <w:t>121</w:t>
      </w:r>
      <w:r>
        <w:rPr>
          <w:noProof/>
        </w:rPr>
        <w:fldChar w:fldCharType="end"/>
      </w:r>
    </w:p>
    <w:p w14:paraId="6285A452" w14:textId="359B4F1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_Toc146294351 \h </w:instrText>
      </w:r>
      <w:r>
        <w:rPr>
          <w:noProof/>
        </w:rPr>
      </w:r>
      <w:r>
        <w:rPr>
          <w:noProof/>
        </w:rPr>
        <w:fldChar w:fldCharType="separate"/>
      </w:r>
      <w:r>
        <w:rPr>
          <w:noProof/>
        </w:rPr>
        <w:t>121</w:t>
      </w:r>
      <w:r>
        <w:rPr>
          <w:noProof/>
        </w:rPr>
        <w:fldChar w:fldCharType="end"/>
      </w:r>
    </w:p>
    <w:p w14:paraId="3BFDD992" w14:textId="03A47EC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_Toc146294352 \h </w:instrText>
      </w:r>
      <w:r>
        <w:rPr>
          <w:noProof/>
        </w:rPr>
      </w:r>
      <w:r>
        <w:rPr>
          <w:noProof/>
        </w:rPr>
        <w:fldChar w:fldCharType="separate"/>
      </w:r>
      <w:r>
        <w:rPr>
          <w:noProof/>
        </w:rPr>
        <w:t>123</w:t>
      </w:r>
      <w:r>
        <w:rPr>
          <w:noProof/>
        </w:rPr>
        <w:fldChar w:fldCharType="end"/>
      </w:r>
    </w:p>
    <w:p w14:paraId="14909294" w14:textId="28934E6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_Toc146294353 \h </w:instrText>
      </w:r>
      <w:r>
        <w:rPr>
          <w:noProof/>
        </w:rPr>
      </w:r>
      <w:r>
        <w:rPr>
          <w:noProof/>
        </w:rPr>
        <w:fldChar w:fldCharType="separate"/>
      </w:r>
      <w:r>
        <w:rPr>
          <w:noProof/>
        </w:rPr>
        <w:t>123</w:t>
      </w:r>
      <w:r>
        <w:rPr>
          <w:noProof/>
        </w:rPr>
        <w:fldChar w:fldCharType="end"/>
      </w:r>
    </w:p>
    <w:p w14:paraId="0953F7C2" w14:textId="5347636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_Toc146294354 \h </w:instrText>
      </w:r>
      <w:r>
        <w:rPr>
          <w:noProof/>
        </w:rPr>
      </w:r>
      <w:r>
        <w:rPr>
          <w:noProof/>
        </w:rPr>
        <w:fldChar w:fldCharType="separate"/>
      </w:r>
      <w:r>
        <w:rPr>
          <w:noProof/>
        </w:rPr>
        <w:t>123</w:t>
      </w:r>
      <w:r>
        <w:rPr>
          <w:noProof/>
        </w:rPr>
        <w:fldChar w:fldCharType="end"/>
      </w:r>
    </w:p>
    <w:p w14:paraId="75548598" w14:textId="615A0D8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_Toc146294355 \h </w:instrText>
      </w:r>
      <w:r>
        <w:rPr>
          <w:noProof/>
        </w:rPr>
      </w:r>
      <w:r>
        <w:rPr>
          <w:noProof/>
        </w:rPr>
        <w:fldChar w:fldCharType="separate"/>
      </w:r>
      <w:r>
        <w:rPr>
          <w:noProof/>
        </w:rPr>
        <w:t>126</w:t>
      </w:r>
      <w:r>
        <w:rPr>
          <w:noProof/>
        </w:rPr>
        <w:fldChar w:fldCharType="end"/>
      </w:r>
    </w:p>
    <w:p w14:paraId="46961A4B" w14:textId="169795D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_Toc146294356 \h </w:instrText>
      </w:r>
      <w:r>
        <w:rPr>
          <w:noProof/>
        </w:rPr>
      </w:r>
      <w:r>
        <w:rPr>
          <w:noProof/>
        </w:rPr>
        <w:fldChar w:fldCharType="separate"/>
      </w:r>
      <w:r>
        <w:rPr>
          <w:noProof/>
        </w:rPr>
        <w:t>126</w:t>
      </w:r>
      <w:r>
        <w:rPr>
          <w:noProof/>
        </w:rPr>
        <w:fldChar w:fldCharType="end"/>
      </w:r>
    </w:p>
    <w:p w14:paraId="077B95AD" w14:textId="72F8BD0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_Toc146294357 \h </w:instrText>
      </w:r>
      <w:r>
        <w:rPr>
          <w:noProof/>
        </w:rPr>
      </w:r>
      <w:r>
        <w:rPr>
          <w:noProof/>
        </w:rPr>
        <w:fldChar w:fldCharType="separate"/>
      </w:r>
      <w:r>
        <w:rPr>
          <w:noProof/>
        </w:rPr>
        <w:t>126</w:t>
      </w:r>
      <w:r>
        <w:rPr>
          <w:noProof/>
        </w:rPr>
        <w:fldChar w:fldCharType="end"/>
      </w:r>
    </w:p>
    <w:p w14:paraId="2B29CCF0" w14:textId="6F2413B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_Toc146294358 \h </w:instrText>
      </w:r>
      <w:r>
        <w:rPr>
          <w:noProof/>
        </w:rPr>
      </w:r>
      <w:r>
        <w:rPr>
          <w:noProof/>
        </w:rPr>
        <w:fldChar w:fldCharType="separate"/>
      </w:r>
      <w:r>
        <w:rPr>
          <w:noProof/>
        </w:rPr>
        <w:t>129</w:t>
      </w:r>
      <w:r>
        <w:rPr>
          <w:noProof/>
        </w:rPr>
        <w:fldChar w:fldCharType="end"/>
      </w:r>
    </w:p>
    <w:p w14:paraId="7DA7EAC6" w14:textId="2D4623C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_Toc146294359 \h </w:instrText>
      </w:r>
      <w:r>
        <w:rPr>
          <w:noProof/>
        </w:rPr>
      </w:r>
      <w:r>
        <w:rPr>
          <w:noProof/>
        </w:rPr>
        <w:fldChar w:fldCharType="separate"/>
      </w:r>
      <w:r>
        <w:rPr>
          <w:noProof/>
        </w:rPr>
        <w:t>129</w:t>
      </w:r>
      <w:r>
        <w:rPr>
          <w:noProof/>
        </w:rPr>
        <w:fldChar w:fldCharType="end"/>
      </w:r>
    </w:p>
    <w:p w14:paraId="2DE6BB19" w14:textId="3F75A65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_Toc146294360 \h </w:instrText>
      </w:r>
      <w:r>
        <w:rPr>
          <w:noProof/>
        </w:rPr>
      </w:r>
      <w:r>
        <w:rPr>
          <w:noProof/>
        </w:rPr>
        <w:fldChar w:fldCharType="separate"/>
      </w:r>
      <w:r>
        <w:rPr>
          <w:noProof/>
        </w:rPr>
        <w:t>129</w:t>
      </w:r>
      <w:r>
        <w:rPr>
          <w:noProof/>
        </w:rPr>
        <w:fldChar w:fldCharType="end"/>
      </w:r>
    </w:p>
    <w:p w14:paraId="07A469A7" w14:textId="070A73B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_Toc146294361 \h </w:instrText>
      </w:r>
      <w:r>
        <w:rPr>
          <w:noProof/>
        </w:rPr>
      </w:r>
      <w:r>
        <w:rPr>
          <w:noProof/>
        </w:rPr>
        <w:fldChar w:fldCharType="separate"/>
      </w:r>
      <w:r>
        <w:rPr>
          <w:noProof/>
        </w:rPr>
        <w:t>129</w:t>
      </w:r>
      <w:r>
        <w:rPr>
          <w:noProof/>
        </w:rPr>
        <w:fldChar w:fldCharType="end"/>
      </w:r>
    </w:p>
    <w:p w14:paraId="4975EEA7" w14:textId="759DFB6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_Toc146294362 \h </w:instrText>
      </w:r>
      <w:r>
        <w:rPr>
          <w:noProof/>
        </w:rPr>
      </w:r>
      <w:r>
        <w:rPr>
          <w:noProof/>
        </w:rPr>
        <w:fldChar w:fldCharType="separate"/>
      </w:r>
      <w:r>
        <w:rPr>
          <w:noProof/>
        </w:rPr>
        <w:t>131</w:t>
      </w:r>
      <w:r>
        <w:rPr>
          <w:noProof/>
        </w:rPr>
        <w:fldChar w:fldCharType="end"/>
      </w:r>
    </w:p>
    <w:p w14:paraId="4C516558" w14:textId="4CA558F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 xml:space="preserve">file distribution using the </w:t>
      </w:r>
      <w:r w:rsidRPr="00BD4956">
        <w:rPr>
          <w:rFonts w:eastAsia="SimSun"/>
          <w:noProof/>
        </w:rPr>
        <w:t>MBMS download delivery method</w:t>
      </w:r>
      <w:r>
        <w:rPr>
          <w:noProof/>
        </w:rPr>
        <w:tab/>
      </w:r>
      <w:r>
        <w:rPr>
          <w:noProof/>
        </w:rPr>
        <w:fldChar w:fldCharType="begin"/>
      </w:r>
      <w:r>
        <w:rPr>
          <w:noProof/>
        </w:rPr>
        <w:instrText xml:space="preserve"> PAGEREF _Toc146294363 \h </w:instrText>
      </w:r>
      <w:r>
        <w:rPr>
          <w:noProof/>
        </w:rPr>
      </w:r>
      <w:r>
        <w:rPr>
          <w:noProof/>
        </w:rPr>
        <w:fldChar w:fldCharType="separate"/>
      </w:r>
      <w:r>
        <w:rPr>
          <w:noProof/>
        </w:rPr>
        <w:t>131</w:t>
      </w:r>
      <w:r>
        <w:rPr>
          <w:noProof/>
        </w:rPr>
        <w:fldChar w:fldCharType="end"/>
      </w:r>
    </w:p>
    <w:p w14:paraId="69A9B14A" w14:textId="2A1034C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_Toc146294364 \h </w:instrText>
      </w:r>
      <w:r>
        <w:rPr>
          <w:noProof/>
        </w:rPr>
      </w:r>
      <w:r>
        <w:rPr>
          <w:noProof/>
        </w:rPr>
        <w:fldChar w:fldCharType="separate"/>
      </w:r>
      <w:r>
        <w:rPr>
          <w:noProof/>
        </w:rPr>
        <w:t>131</w:t>
      </w:r>
      <w:r>
        <w:rPr>
          <w:noProof/>
        </w:rPr>
        <w:fldChar w:fldCharType="end"/>
      </w:r>
    </w:p>
    <w:p w14:paraId="2E03594C" w14:textId="2DCBD28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_Toc146294365 \h </w:instrText>
      </w:r>
      <w:r>
        <w:rPr>
          <w:noProof/>
        </w:rPr>
      </w:r>
      <w:r>
        <w:rPr>
          <w:noProof/>
        </w:rPr>
        <w:fldChar w:fldCharType="separate"/>
      </w:r>
      <w:r>
        <w:rPr>
          <w:noProof/>
        </w:rPr>
        <w:t>131</w:t>
      </w:r>
      <w:r>
        <w:rPr>
          <w:noProof/>
        </w:rPr>
        <w:fldChar w:fldCharType="end"/>
      </w:r>
    </w:p>
    <w:p w14:paraId="51858449" w14:textId="7127C60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sidRPr="00BD4956">
        <w:rPr>
          <w:rFonts w:eastAsia="SimSun"/>
          <w:noProof/>
        </w:rPr>
        <w:t xml:space="preserve">FD </w:t>
      </w:r>
      <w:r>
        <w:rPr>
          <w:noProof/>
        </w:rPr>
        <w:t xml:space="preserve">communication upgrade to an emergency </w:t>
      </w:r>
      <w:r w:rsidRPr="00BD4956">
        <w:rPr>
          <w:rFonts w:eastAsia="SimSun"/>
          <w:noProof/>
        </w:rPr>
        <w:t xml:space="preserve">FD </w:t>
      </w:r>
      <w:r>
        <w:rPr>
          <w:noProof/>
        </w:rPr>
        <w:t>communication</w:t>
      </w:r>
      <w:r>
        <w:rPr>
          <w:noProof/>
        </w:rPr>
        <w:tab/>
      </w:r>
      <w:r>
        <w:rPr>
          <w:noProof/>
        </w:rPr>
        <w:fldChar w:fldCharType="begin"/>
      </w:r>
      <w:r>
        <w:rPr>
          <w:noProof/>
        </w:rPr>
        <w:instrText xml:space="preserve"> PAGEREF _Toc146294366 \h </w:instrText>
      </w:r>
      <w:r>
        <w:rPr>
          <w:noProof/>
        </w:rPr>
      </w:r>
      <w:r>
        <w:rPr>
          <w:noProof/>
        </w:rPr>
        <w:fldChar w:fldCharType="separate"/>
      </w:r>
      <w:r>
        <w:rPr>
          <w:noProof/>
        </w:rPr>
        <w:t>132</w:t>
      </w:r>
      <w:r>
        <w:rPr>
          <w:noProof/>
        </w:rPr>
        <w:fldChar w:fldCharType="end"/>
      </w:r>
    </w:p>
    <w:p w14:paraId="0A30CFE5" w14:textId="516AE9E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_Toc146294367 \h </w:instrText>
      </w:r>
      <w:r>
        <w:rPr>
          <w:noProof/>
        </w:rPr>
      </w:r>
      <w:r>
        <w:rPr>
          <w:noProof/>
        </w:rPr>
        <w:fldChar w:fldCharType="separate"/>
      </w:r>
      <w:r>
        <w:rPr>
          <w:noProof/>
        </w:rPr>
        <w:t>132</w:t>
      </w:r>
      <w:r>
        <w:rPr>
          <w:noProof/>
        </w:rPr>
        <w:fldChar w:fldCharType="end"/>
      </w:r>
    </w:p>
    <w:p w14:paraId="0DA442D6" w14:textId="5C17B9D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_Toc146294368 \h </w:instrText>
      </w:r>
      <w:r>
        <w:rPr>
          <w:noProof/>
        </w:rPr>
      </w:r>
      <w:r>
        <w:rPr>
          <w:noProof/>
        </w:rPr>
        <w:fldChar w:fldCharType="separate"/>
      </w:r>
      <w:r>
        <w:rPr>
          <w:noProof/>
        </w:rPr>
        <w:t>133</w:t>
      </w:r>
      <w:r>
        <w:rPr>
          <w:noProof/>
        </w:rPr>
        <w:fldChar w:fldCharType="end"/>
      </w:r>
    </w:p>
    <w:p w14:paraId="71A4B985" w14:textId="58F8FE8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_Toc146294369 \h </w:instrText>
      </w:r>
      <w:r>
        <w:rPr>
          <w:noProof/>
        </w:rPr>
      </w:r>
      <w:r>
        <w:rPr>
          <w:noProof/>
        </w:rPr>
        <w:fldChar w:fldCharType="separate"/>
      </w:r>
      <w:r>
        <w:rPr>
          <w:noProof/>
        </w:rPr>
        <w:t>134</w:t>
      </w:r>
      <w:r>
        <w:rPr>
          <w:noProof/>
        </w:rPr>
        <w:fldChar w:fldCharType="end"/>
      </w:r>
    </w:p>
    <w:p w14:paraId="576E22D8" w14:textId="4FD8FF4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_Toc146294370 \h </w:instrText>
      </w:r>
      <w:r>
        <w:rPr>
          <w:noProof/>
        </w:rPr>
      </w:r>
      <w:r>
        <w:rPr>
          <w:noProof/>
        </w:rPr>
        <w:fldChar w:fldCharType="separate"/>
      </w:r>
      <w:r>
        <w:rPr>
          <w:noProof/>
        </w:rPr>
        <w:t>134</w:t>
      </w:r>
      <w:r>
        <w:rPr>
          <w:noProof/>
        </w:rPr>
        <w:fldChar w:fldCharType="end"/>
      </w:r>
    </w:p>
    <w:p w14:paraId="373B984E" w14:textId="0AA1DBC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_Toc146294371 \h </w:instrText>
      </w:r>
      <w:r>
        <w:rPr>
          <w:noProof/>
        </w:rPr>
      </w:r>
      <w:r>
        <w:rPr>
          <w:noProof/>
        </w:rPr>
        <w:fldChar w:fldCharType="separate"/>
      </w:r>
      <w:r>
        <w:rPr>
          <w:noProof/>
        </w:rPr>
        <w:t>134</w:t>
      </w:r>
      <w:r>
        <w:rPr>
          <w:noProof/>
        </w:rPr>
        <w:fldChar w:fldCharType="end"/>
      </w:r>
    </w:p>
    <w:p w14:paraId="044EA807" w14:textId="7E0B26D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_Toc146294372 \h </w:instrText>
      </w:r>
      <w:r>
        <w:rPr>
          <w:noProof/>
        </w:rPr>
      </w:r>
      <w:r>
        <w:rPr>
          <w:noProof/>
        </w:rPr>
        <w:fldChar w:fldCharType="separate"/>
      </w:r>
      <w:r>
        <w:rPr>
          <w:noProof/>
        </w:rPr>
        <w:t>136</w:t>
      </w:r>
      <w:r>
        <w:rPr>
          <w:noProof/>
        </w:rPr>
        <w:fldChar w:fldCharType="end"/>
      </w:r>
    </w:p>
    <w:p w14:paraId="5890D727" w14:textId="021640A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_Toc146294373 \h </w:instrText>
      </w:r>
      <w:r>
        <w:rPr>
          <w:noProof/>
        </w:rPr>
      </w:r>
      <w:r>
        <w:rPr>
          <w:noProof/>
        </w:rPr>
        <w:fldChar w:fldCharType="separate"/>
      </w:r>
      <w:r>
        <w:rPr>
          <w:noProof/>
        </w:rPr>
        <w:t>136</w:t>
      </w:r>
      <w:r>
        <w:rPr>
          <w:noProof/>
        </w:rPr>
        <w:fldChar w:fldCharType="end"/>
      </w:r>
    </w:p>
    <w:p w14:paraId="479ADF5D" w14:textId="1836B76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_Toc146294374 \h </w:instrText>
      </w:r>
      <w:r>
        <w:rPr>
          <w:noProof/>
        </w:rPr>
      </w:r>
      <w:r>
        <w:rPr>
          <w:noProof/>
        </w:rPr>
        <w:fldChar w:fldCharType="separate"/>
      </w:r>
      <w:r>
        <w:rPr>
          <w:noProof/>
        </w:rPr>
        <w:t>136</w:t>
      </w:r>
      <w:r>
        <w:rPr>
          <w:noProof/>
        </w:rPr>
        <w:fldChar w:fldCharType="end"/>
      </w:r>
    </w:p>
    <w:p w14:paraId="1B77D7B7" w14:textId="3B9B36E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_Toc146294375 \h </w:instrText>
      </w:r>
      <w:r>
        <w:rPr>
          <w:noProof/>
        </w:rPr>
      </w:r>
      <w:r>
        <w:rPr>
          <w:noProof/>
        </w:rPr>
        <w:fldChar w:fldCharType="separate"/>
      </w:r>
      <w:r>
        <w:rPr>
          <w:noProof/>
        </w:rPr>
        <w:t>138</w:t>
      </w:r>
      <w:r>
        <w:rPr>
          <w:noProof/>
        </w:rPr>
        <w:fldChar w:fldCharType="end"/>
      </w:r>
    </w:p>
    <w:p w14:paraId="5F9B54A8" w14:textId="0819CFD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_Toc146294376 \h </w:instrText>
      </w:r>
      <w:r>
        <w:rPr>
          <w:noProof/>
        </w:rPr>
      </w:r>
      <w:r>
        <w:rPr>
          <w:noProof/>
        </w:rPr>
        <w:fldChar w:fldCharType="separate"/>
      </w:r>
      <w:r>
        <w:rPr>
          <w:noProof/>
        </w:rPr>
        <w:t>138</w:t>
      </w:r>
      <w:r>
        <w:rPr>
          <w:noProof/>
        </w:rPr>
        <w:fldChar w:fldCharType="end"/>
      </w:r>
    </w:p>
    <w:p w14:paraId="650B8E51" w14:textId="10C2F69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_Toc146294377 \h </w:instrText>
      </w:r>
      <w:r>
        <w:rPr>
          <w:noProof/>
        </w:rPr>
      </w:r>
      <w:r>
        <w:rPr>
          <w:noProof/>
        </w:rPr>
        <w:fldChar w:fldCharType="separate"/>
      </w:r>
      <w:r>
        <w:rPr>
          <w:noProof/>
        </w:rPr>
        <w:t>138</w:t>
      </w:r>
      <w:r>
        <w:rPr>
          <w:noProof/>
        </w:rPr>
        <w:fldChar w:fldCharType="end"/>
      </w:r>
    </w:p>
    <w:p w14:paraId="075F98BD" w14:textId="46A7A9B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_Toc146294378 \h </w:instrText>
      </w:r>
      <w:r>
        <w:rPr>
          <w:noProof/>
        </w:rPr>
      </w:r>
      <w:r>
        <w:rPr>
          <w:noProof/>
        </w:rPr>
        <w:fldChar w:fldCharType="separate"/>
      </w:r>
      <w:r>
        <w:rPr>
          <w:noProof/>
        </w:rPr>
        <w:t>138</w:t>
      </w:r>
      <w:r>
        <w:rPr>
          <w:noProof/>
        </w:rPr>
        <w:fldChar w:fldCharType="end"/>
      </w:r>
    </w:p>
    <w:p w14:paraId="79733FEE" w14:textId="6850809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_Toc146294379 \h </w:instrText>
      </w:r>
      <w:r>
        <w:rPr>
          <w:noProof/>
        </w:rPr>
      </w:r>
      <w:r>
        <w:rPr>
          <w:noProof/>
        </w:rPr>
        <w:fldChar w:fldCharType="separate"/>
      </w:r>
      <w:r>
        <w:rPr>
          <w:noProof/>
        </w:rPr>
        <w:t>138</w:t>
      </w:r>
      <w:r>
        <w:rPr>
          <w:noProof/>
        </w:rPr>
        <w:fldChar w:fldCharType="end"/>
      </w:r>
    </w:p>
    <w:p w14:paraId="55689348" w14:textId="1ECC877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7.5.2.15.2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_Toc146294380 \h </w:instrText>
      </w:r>
      <w:r>
        <w:rPr>
          <w:noProof/>
        </w:rPr>
      </w:r>
      <w:r>
        <w:rPr>
          <w:noProof/>
        </w:rPr>
        <w:fldChar w:fldCharType="separate"/>
      </w:r>
      <w:r>
        <w:rPr>
          <w:noProof/>
        </w:rPr>
        <w:t>138</w:t>
      </w:r>
      <w:r>
        <w:rPr>
          <w:noProof/>
        </w:rPr>
        <w:fldChar w:fldCharType="end"/>
      </w:r>
    </w:p>
    <w:p w14:paraId="27E71AE2" w14:textId="4891BF2B"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_Toc146294381 \h </w:instrText>
      </w:r>
      <w:r>
        <w:rPr>
          <w:noProof/>
        </w:rPr>
      </w:r>
      <w:r>
        <w:rPr>
          <w:noProof/>
        </w:rPr>
        <w:fldChar w:fldCharType="separate"/>
      </w:r>
      <w:r>
        <w:rPr>
          <w:noProof/>
        </w:rPr>
        <w:t>138</w:t>
      </w:r>
      <w:r>
        <w:rPr>
          <w:noProof/>
        </w:rPr>
        <w:fldChar w:fldCharType="end"/>
      </w:r>
    </w:p>
    <w:p w14:paraId="67FF0EE4" w14:textId="5C1784F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w:t>
      </w:r>
      <w:r w:rsidRPr="00BD4956">
        <w:rPr>
          <w:noProof/>
          <w:lang w:val="en-IN"/>
        </w:rPr>
        <w:t>.</w:t>
      </w:r>
      <w:r w:rsidRPr="00BD4956">
        <w:rPr>
          <w:noProof/>
          <w:lang w:val="en-IN" w:eastAsia="zh-CN"/>
        </w:rPr>
        <w:t>5</w:t>
      </w:r>
      <w:r w:rsidRPr="00BD4956">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General</w:t>
      </w:r>
      <w:r>
        <w:rPr>
          <w:noProof/>
        </w:rPr>
        <w:tab/>
      </w:r>
      <w:r>
        <w:rPr>
          <w:noProof/>
        </w:rPr>
        <w:fldChar w:fldCharType="begin"/>
      </w:r>
      <w:r>
        <w:rPr>
          <w:noProof/>
        </w:rPr>
        <w:instrText xml:space="preserve"> PAGEREF _Toc146294382 \h </w:instrText>
      </w:r>
      <w:r>
        <w:rPr>
          <w:noProof/>
        </w:rPr>
      </w:r>
      <w:r>
        <w:rPr>
          <w:noProof/>
        </w:rPr>
        <w:fldChar w:fldCharType="separate"/>
      </w:r>
      <w:r>
        <w:rPr>
          <w:noProof/>
        </w:rPr>
        <w:t>138</w:t>
      </w:r>
      <w:r>
        <w:rPr>
          <w:noProof/>
        </w:rPr>
        <w:fldChar w:fldCharType="end"/>
      </w:r>
    </w:p>
    <w:p w14:paraId="3EEB22E9" w14:textId="5B195A9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_Toc146294383 \h </w:instrText>
      </w:r>
      <w:r>
        <w:rPr>
          <w:noProof/>
        </w:rPr>
      </w:r>
      <w:r>
        <w:rPr>
          <w:noProof/>
        </w:rPr>
        <w:fldChar w:fldCharType="separate"/>
      </w:r>
      <w:r>
        <w:rPr>
          <w:noProof/>
        </w:rPr>
        <w:t>138</w:t>
      </w:r>
      <w:r>
        <w:rPr>
          <w:noProof/>
        </w:rPr>
        <w:fldChar w:fldCharType="end"/>
      </w:r>
    </w:p>
    <w:p w14:paraId="5DA71591" w14:textId="1450D65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7.5.3.</w:t>
      </w:r>
      <w:r w:rsidRPr="00BD4956">
        <w:rPr>
          <w:noProof/>
          <w:lang w:val="en-IN" w:eastAsia="zh-CN"/>
        </w:rPr>
        <w:t>2</w:t>
      </w:r>
      <w:r w:rsidRPr="00BD4956">
        <w:rPr>
          <w:noProof/>
          <w:lang w:val="en-IN"/>
        </w:rPr>
        <w:t>.</w:t>
      </w:r>
      <w:r w:rsidRPr="00BD49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MCData FD request (using media plane)</w:t>
      </w:r>
      <w:r>
        <w:rPr>
          <w:noProof/>
        </w:rPr>
        <w:tab/>
      </w:r>
      <w:r>
        <w:rPr>
          <w:noProof/>
        </w:rPr>
        <w:fldChar w:fldCharType="begin"/>
      </w:r>
      <w:r>
        <w:rPr>
          <w:noProof/>
        </w:rPr>
        <w:instrText xml:space="preserve"> PAGEREF _Toc146294384 \h </w:instrText>
      </w:r>
      <w:r>
        <w:rPr>
          <w:noProof/>
        </w:rPr>
      </w:r>
      <w:r>
        <w:rPr>
          <w:noProof/>
        </w:rPr>
        <w:fldChar w:fldCharType="separate"/>
      </w:r>
      <w:r>
        <w:rPr>
          <w:noProof/>
        </w:rPr>
        <w:t>138</w:t>
      </w:r>
      <w:r>
        <w:rPr>
          <w:noProof/>
        </w:rPr>
        <w:fldChar w:fldCharType="end"/>
      </w:r>
    </w:p>
    <w:p w14:paraId="6DF33C1B" w14:textId="2CF0F92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7.5.3.</w:t>
      </w:r>
      <w:r w:rsidRPr="00BD4956">
        <w:rPr>
          <w:noProof/>
          <w:lang w:val="en-IN" w:eastAsia="zh-CN"/>
        </w:rPr>
        <w:t>2</w:t>
      </w:r>
      <w:r w:rsidRPr="00BD4956">
        <w:rPr>
          <w:noProof/>
          <w:lang w:val="en-IN"/>
        </w:rPr>
        <w:t>.</w:t>
      </w:r>
      <w:r w:rsidRPr="00BD49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MCData FD response (using media plane)</w:t>
      </w:r>
      <w:r>
        <w:rPr>
          <w:noProof/>
        </w:rPr>
        <w:tab/>
      </w:r>
      <w:r>
        <w:rPr>
          <w:noProof/>
        </w:rPr>
        <w:fldChar w:fldCharType="begin"/>
      </w:r>
      <w:r>
        <w:rPr>
          <w:noProof/>
        </w:rPr>
        <w:instrText xml:space="preserve"> PAGEREF _Toc146294385 \h </w:instrText>
      </w:r>
      <w:r>
        <w:rPr>
          <w:noProof/>
        </w:rPr>
      </w:r>
      <w:r>
        <w:rPr>
          <w:noProof/>
        </w:rPr>
        <w:fldChar w:fldCharType="separate"/>
      </w:r>
      <w:r>
        <w:rPr>
          <w:noProof/>
        </w:rPr>
        <w:t>139</w:t>
      </w:r>
      <w:r>
        <w:rPr>
          <w:noProof/>
        </w:rPr>
        <w:fldChar w:fldCharType="end"/>
      </w:r>
    </w:p>
    <w:p w14:paraId="2755CF3F" w14:textId="1B9D3AF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7.5.3.2.3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_Toc146294386 \h </w:instrText>
      </w:r>
      <w:r>
        <w:rPr>
          <w:noProof/>
        </w:rPr>
      </w:r>
      <w:r>
        <w:rPr>
          <w:noProof/>
        </w:rPr>
        <w:fldChar w:fldCharType="separate"/>
      </w:r>
      <w:r>
        <w:rPr>
          <w:noProof/>
        </w:rPr>
        <w:t>139</w:t>
      </w:r>
      <w:r>
        <w:rPr>
          <w:noProof/>
        </w:rPr>
        <w:fldChar w:fldCharType="end"/>
      </w:r>
    </w:p>
    <w:p w14:paraId="21FC6C0B" w14:textId="4EF98DC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7.5.3.</w:t>
      </w:r>
      <w:r w:rsidRPr="00BD4956">
        <w:rPr>
          <w:noProof/>
          <w:lang w:val="en-IN" w:eastAsia="zh-CN"/>
        </w:rPr>
        <w:t>2</w:t>
      </w:r>
      <w:r w:rsidRPr="00BD4956">
        <w:rPr>
          <w:noProof/>
          <w:lang w:val="en-IN"/>
        </w:rPr>
        <w:t>.</w:t>
      </w:r>
      <w:r w:rsidRPr="00BD4956">
        <w:rPr>
          <w:noProof/>
          <w:lang w:val="en-IN" w:eastAsia="zh-CN"/>
        </w:rPr>
        <w:t>4</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MCData group standalone FD request (using media plane)</w:t>
      </w:r>
      <w:r>
        <w:rPr>
          <w:noProof/>
        </w:rPr>
        <w:tab/>
      </w:r>
      <w:r>
        <w:rPr>
          <w:noProof/>
        </w:rPr>
        <w:fldChar w:fldCharType="begin"/>
      </w:r>
      <w:r>
        <w:rPr>
          <w:noProof/>
        </w:rPr>
        <w:instrText xml:space="preserve"> PAGEREF _Toc146294387 \h </w:instrText>
      </w:r>
      <w:r>
        <w:rPr>
          <w:noProof/>
        </w:rPr>
      </w:r>
      <w:r>
        <w:rPr>
          <w:noProof/>
        </w:rPr>
        <w:fldChar w:fldCharType="separate"/>
      </w:r>
      <w:r>
        <w:rPr>
          <w:noProof/>
        </w:rPr>
        <w:t>139</w:t>
      </w:r>
      <w:r>
        <w:rPr>
          <w:noProof/>
        </w:rPr>
        <w:fldChar w:fldCharType="end"/>
      </w:r>
    </w:p>
    <w:p w14:paraId="6BC9B8C3" w14:textId="19864B9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7.5.3.2.</w:t>
      </w:r>
      <w:r w:rsidRPr="00BD4956">
        <w:rPr>
          <w:noProof/>
          <w:lang w:val="en-IN" w:eastAsia="zh-CN"/>
        </w:rPr>
        <w:t>5</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MCData group standalone FD response (using media plane)</w:t>
      </w:r>
      <w:r>
        <w:rPr>
          <w:noProof/>
        </w:rPr>
        <w:tab/>
      </w:r>
      <w:r>
        <w:rPr>
          <w:noProof/>
        </w:rPr>
        <w:fldChar w:fldCharType="begin"/>
      </w:r>
      <w:r>
        <w:rPr>
          <w:noProof/>
        </w:rPr>
        <w:instrText xml:space="preserve"> PAGEREF _Toc146294388 \h </w:instrText>
      </w:r>
      <w:r>
        <w:rPr>
          <w:noProof/>
        </w:rPr>
      </w:r>
      <w:r>
        <w:rPr>
          <w:noProof/>
        </w:rPr>
        <w:fldChar w:fldCharType="separate"/>
      </w:r>
      <w:r>
        <w:rPr>
          <w:noProof/>
        </w:rPr>
        <w:t>140</w:t>
      </w:r>
      <w:r>
        <w:rPr>
          <w:noProof/>
        </w:rPr>
        <w:fldChar w:fldCharType="end"/>
      </w:r>
    </w:p>
    <w:p w14:paraId="34C1F7B8" w14:textId="11250F80"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7.5.3</w:t>
      </w:r>
      <w:r w:rsidRPr="00BD4956">
        <w:rPr>
          <w:noProof/>
          <w:lang w:val="en-IN"/>
        </w:rPr>
        <w:t>.3</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One-to-one standalone file distribution using media plane</w:t>
      </w:r>
      <w:r>
        <w:rPr>
          <w:noProof/>
        </w:rPr>
        <w:tab/>
      </w:r>
      <w:r>
        <w:rPr>
          <w:noProof/>
        </w:rPr>
        <w:fldChar w:fldCharType="begin"/>
      </w:r>
      <w:r>
        <w:rPr>
          <w:noProof/>
        </w:rPr>
        <w:instrText xml:space="preserve"> PAGEREF _Toc146294389 \h </w:instrText>
      </w:r>
      <w:r>
        <w:rPr>
          <w:noProof/>
        </w:rPr>
      </w:r>
      <w:r>
        <w:rPr>
          <w:noProof/>
        </w:rPr>
        <w:fldChar w:fldCharType="separate"/>
      </w:r>
      <w:r>
        <w:rPr>
          <w:noProof/>
        </w:rPr>
        <w:t>140</w:t>
      </w:r>
      <w:r>
        <w:rPr>
          <w:noProof/>
        </w:rPr>
        <w:fldChar w:fldCharType="end"/>
      </w:r>
    </w:p>
    <w:p w14:paraId="10491075" w14:textId="14AF4CB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7.5.3</w:t>
      </w:r>
      <w:r w:rsidRPr="00BD4956">
        <w:rPr>
          <w:noProof/>
          <w:lang w:val="en-IN"/>
        </w:rPr>
        <w:t>.3.</w:t>
      </w:r>
      <w:r w:rsidRPr="00BD49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General</w:t>
      </w:r>
      <w:r>
        <w:rPr>
          <w:noProof/>
        </w:rPr>
        <w:tab/>
      </w:r>
      <w:r>
        <w:rPr>
          <w:noProof/>
        </w:rPr>
        <w:fldChar w:fldCharType="begin"/>
      </w:r>
      <w:r>
        <w:rPr>
          <w:noProof/>
        </w:rPr>
        <w:instrText xml:space="preserve"> PAGEREF _Toc146294390 \h </w:instrText>
      </w:r>
      <w:r>
        <w:rPr>
          <w:noProof/>
        </w:rPr>
      </w:r>
      <w:r>
        <w:rPr>
          <w:noProof/>
        </w:rPr>
        <w:fldChar w:fldCharType="separate"/>
      </w:r>
      <w:r>
        <w:rPr>
          <w:noProof/>
        </w:rPr>
        <w:t>140</w:t>
      </w:r>
      <w:r>
        <w:rPr>
          <w:noProof/>
        </w:rPr>
        <w:fldChar w:fldCharType="end"/>
      </w:r>
    </w:p>
    <w:p w14:paraId="5E091E56" w14:textId="05FE2FE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7.5.3</w:t>
      </w:r>
      <w:r w:rsidRPr="00BD4956">
        <w:rPr>
          <w:noProof/>
          <w:lang w:val="en-IN"/>
        </w:rPr>
        <w:t>.3.</w:t>
      </w:r>
      <w:r w:rsidRPr="00BD49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Procedure</w:t>
      </w:r>
      <w:r>
        <w:rPr>
          <w:noProof/>
        </w:rPr>
        <w:tab/>
      </w:r>
      <w:r>
        <w:rPr>
          <w:noProof/>
        </w:rPr>
        <w:fldChar w:fldCharType="begin"/>
      </w:r>
      <w:r>
        <w:rPr>
          <w:noProof/>
        </w:rPr>
        <w:instrText xml:space="preserve"> PAGEREF _Toc146294391 \h </w:instrText>
      </w:r>
      <w:r>
        <w:rPr>
          <w:noProof/>
        </w:rPr>
      </w:r>
      <w:r>
        <w:rPr>
          <w:noProof/>
        </w:rPr>
        <w:fldChar w:fldCharType="separate"/>
      </w:r>
      <w:r>
        <w:rPr>
          <w:noProof/>
        </w:rPr>
        <w:t>140</w:t>
      </w:r>
      <w:r>
        <w:rPr>
          <w:noProof/>
        </w:rPr>
        <w:fldChar w:fldCharType="end"/>
      </w:r>
    </w:p>
    <w:p w14:paraId="1EDDAE2C" w14:textId="6DA3359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7.5.3.4</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Group standalone file distribution using media plane</w:t>
      </w:r>
      <w:r>
        <w:rPr>
          <w:noProof/>
        </w:rPr>
        <w:tab/>
      </w:r>
      <w:r>
        <w:rPr>
          <w:noProof/>
        </w:rPr>
        <w:fldChar w:fldCharType="begin"/>
      </w:r>
      <w:r>
        <w:rPr>
          <w:noProof/>
        </w:rPr>
        <w:instrText xml:space="preserve"> PAGEREF _Toc146294392 \h </w:instrText>
      </w:r>
      <w:r>
        <w:rPr>
          <w:noProof/>
        </w:rPr>
      </w:r>
      <w:r>
        <w:rPr>
          <w:noProof/>
        </w:rPr>
        <w:fldChar w:fldCharType="separate"/>
      </w:r>
      <w:r>
        <w:rPr>
          <w:noProof/>
        </w:rPr>
        <w:t>141</w:t>
      </w:r>
      <w:r>
        <w:rPr>
          <w:noProof/>
        </w:rPr>
        <w:fldChar w:fldCharType="end"/>
      </w:r>
    </w:p>
    <w:p w14:paraId="396F9B29" w14:textId="5E41923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7.5.3.4.1</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General</w:t>
      </w:r>
      <w:r>
        <w:rPr>
          <w:noProof/>
        </w:rPr>
        <w:tab/>
      </w:r>
      <w:r>
        <w:rPr>
          <w:noProof/>
        </w:rPr>
        <w:fldChar w:fldCharType="begin"/>
      </w:r>
      <w:r>
        <w:rPr>
          <w:noProof/>
        </w:rPr>
        <w:instrText xml:space="preserve"> PAGEREF _Toc146294393 \h </w:instrText>
      </w:r>
      <w:r>
        <w:rPr>
          <w:noProof/>
        </w:rPr>
      </w:r>
      <w:r>
        <w:rPr>
          <w:noProof/>
        </w:rPr>
        <w:fldChar w:fldCharType="separate"/>
      </w:r>
      <w:r>
        <w:rPr>
          <w:noProof/>
        </w:rPr>
        <w:t>141</w:t>
      </w:r>
      <w:r>
        <w:rPr>
          <w:noProof/>
        </w:rPr>
        <w:fldChar w:fldCharType="end"/>
      </w:r>
    </w:p>
    <w:p w14:paraId="09A0512F" w14:textId="1927675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eastAsia="zh-CN"/>
        </w:rPr>
        <w:t>7.5.3.4.2</w:t>
      </w:r>
      <w:r>
        <w:rPr>
          <w:rFonts w:asciiTheme="minorHAnsi" w:eastAsiaTheme="minorEastAsia" w:hAnsiTheme="minorHAnsi" w:cstheme="minorBidi"/>
          <w:noProof/>
          <w:kern w:val="2"/>
          <w:sz w:val="22"/>
          <w:szCs w:val="22"/>
          <w:lang w:eastAsia="en-GB"/>
          <w14:ligatures w14:val="standardContextual"/>
        </w:rPr>
        <w:tab/>
      </w:r>
      <w:r w:rsidRPr="00BD4956">
        <w:rPr>
          <w:noProof/>
          <w:lang w:val="en-IN" w:eastAsia="zh-CN"/>
        </w:rPr>
        <w:t>Procedure</w:t>
      </w:r>
      <w:r>
        <w:rPr>
          <w:noProof/>
        </w:rPr>
        <w:tab/>
      </w:r>
      <w:r>
        <w:rPr>
          <w:noProof/>
        </w:rPr>
        <w:fldChar w:fldCharType="begin"/>
      </w:r>
      <w:r>
        <w:rPr>
          <w:noProof/>
        </w:rPr>
        <w:instrText xml:space="preserve"> PAGEREF _Toc146294394 \h </w:instrText>
      </w:r>
      <w:r>
        <w:rPr>
          <w:noProof/>
        </w:rPr>
      </w:r>
      <w:r>
        <w:rPr>
          <w:noProof/>
        </w:rPr>
        <w:fldChar w:fldCharType="separate"/>
      </w:r>
      <w:r>
        <w:rPr>
          <w:noProof/>
        </w:rPr>
        <w:t>141</w:t>
      </w:r>
      <w:r>
        <w:rPr>
          <w:noProof/>
        </w:rPr>
        <w:fldChar w:fldCharType="end"/>
      </w:r>
    </w:p>
    <w:p w14:paraId="66573105" w14:textId="0A465537"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_Toc146294395 \h </w:instrText>
      </w:r>
      <w:r>
        <w:rPr>
          <w:noProof/>
        </w:rPr>
      </w:r>
      <w:r>
        <w:rPr>
          <w:noProof/>
        </w:rPr>
        <w:fldChar w:fldCharType="separate"/>
      </w:r>
      <w:r>
        <w:rPr>
          <w:noProof/>
        </w:rPr>
        <w:t>143</w:t>
      </w:r>
      <w:r>
        <w:rPr>
          <w:noProof/>
        </w:rPr>
        <w:fldChar w:fldCharType="end"/>
      </w:r>
    </w:p>
    <w:p w14:paraId="3A006874" w14:textId="0C99719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_Toc146294396 \h </w:instrText>
      </w:r>
      <w:r>
        <w:rPr>
          <w:noProof/>
        </w:rPr>
      </w:r>
      <w:r>
        <w:rPr>
          <w:noProof/>
        </w:rPr>
        <w:fldChar w:fldCharType="separate"/>
      </w:r>
      <w:r>
        <w:rPr>
          <w:noProof/>
        </w:rPr>
        <w:t>143</w:t>
      </w:r>
      <w:r>
        <w:rPr>
          <w:noProof/>
        </w:rPr>
        <w:fldChar w:fldCharType="end"/>
      </w:r>
    </w:p>
    <w:p w14:paraId="3CB4099A" w14:textId="50E7DBE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7.6.2</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_Toc146294397 \h </w:instrText>
      </w:r>
      <w:r>
        <w:rPr>
          <w:noProof/>
        </w:rPr>
      </w:r>
      <w:r>
        <w:rPr>
          <w:noProof/>
        </w:rPr>
        <w:fldChar w:fldCharType="separate"/>
      </w:r>
      <w:r>
        <w:rPr>
          <w:noProof/>
        </w:rPr>
        <w:t>143</w:t>
      </w:r>
      <w:r>
        <w:rPr>
          <w:noProof/>
        </w:rPr>
        <w:fldChar w:fldCharType="end"/>
      </w:r>
    </w:p>
    <w:p w14:paraId="61E11C27" w14:textId="2C40935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_Toc146294398 \h </w:instrText>
      </w:r>
      <w:r>
        <w:rPr>
          <w:noProof/>
        </w:rPr>
      </w:r>
      <w:r>
        <w:rPr>
          <w:noProof/>
        </w:rPr>
        <w:fldChar w:fldCharType="separate"/>
      </w:r>
      <w:r>
        <w:rPr>
          <w:noProof/>
        </w:rPr>
        <w:t>143</w:t>
      </w:r>
      <w:r>
        <w:rPr>
          <w:noProof/>
        </w:rPr>
        <w:fldChar w:fldCharType="end"/>
      </w:r>
    </w:p>
    <w:p w14:paraId="140201C0" w14:textId="09C8FB9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7.6.2.1.1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control indication</w:t>
      </w:r>
      <w:r>
        <w:rPr>
          <w:noProof/>
        </w:rPr>
        <w:tab/>
      </w:r>
      <w:r>
        <w:rPr>
          <w:noProof/>
        </w:rPr>
        <w:fldChar w:fldCharType="begin"/>
      </w:r>
      <w:r>
        <w:rPr>
          <w:noProof/>
        </w:rPr>
        <w:instrText xml:space="preserve"> PAGEREF _Toc146294399 \h </w:instrText>
      </w:r>
      <w:r>
        <w:rPr>
          <w:noProof/>
        </w:rPr>
      </w:r>
      <w:r>
        <w:rPr>
          <w:noProof/>
        </w:rPr>
        <w:fldChar w:fldCharType="separate"/>
      </w:r>
      <w:r>
        <w:rPr>
          <w:noProof/>
        </w:rPr>
        <w:t>143</w:t>
      </w:r>
      <w:r>
        <w:rPr>
          <w:noProof/>
        </w:rPr>
        <w:fldChar w:fldCharType="end"/>
      </w:r>
    </w:p>
    <w:p w14:paraId="2C09E6B6" w14:textId="6F59AE7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7.6.2.1.2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indication</w:t>
      </w:r>
      <w:r>
        <w:rPr>
          <w:noProof/>
        </w:rPr>
        <w:tab/>
      </w:r>
      <w:r>
        <w:rPr>
          <w:noProof/>
        </w:rPr>
        <w:fldChar w:fldCharType="begin"/>
      </w:r>
      <w:r>
        <w:rPr>
          <w:noProof/>
        </w:rPr>
        <w:instrText xml:space="preserve"> PAGEREF _Toc146294400 \h </w:instrText>
      </w:r>
      <w:r>
        <w:rPr>
          <w:noProof/>
        </w:rPr>
      </w:r>
      <w:r>
        <w:rPr>
          <w:noProof/>
        </w:rPr>
        <w:fldChar w:fldCharType="separate"/>
      </w:r>
      <w:r>
        <w:rPr>
          <w:noProof/>
        </w:rPr>
        <w:t>143</w:t>
      </w:r>
      <w:r>
        <w:rPr>
          <w:noProof/>
        </w:rPr>
        <w:fldChar w:fldCharType="end"/>
      </w:r>
    </w:p>
    <w:p w14:paraId="12E4A44B" w14:textId="733492B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7.6.2.1.3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get deferred list request</w:t>
      </w:r>
      <w:r>
        <w:rPr>
          <w:noProof/>
        </w:rPr>
        <w:tab/>
      </w:r>
      <w:r>
        <w:rPr>
          <w:noProof/>
        </w:rPr>
        <w:fldChar w:fldCharType="begin"/>
      </w:r>
      <w:r>
        <w:rPr>
          <w:noProof/>
        </w:rPr>
        <w:instrText xml:space="preserve"> PAGEREF _Toc146294401 \h </w:instrText>
      </w:r>
      <w:r>
        <w:rPr>
          <w:noProof/>
        </w:rPr>
      </w:r>
      <w:r>
        <w:rPr>
          <w:noProof/>
        </w:rPr>
        <w:fldChar w:fldCharType="separate"/>
      </w:r>
      <w:r>
        <w:rPr>
          <w:noProof/>
        </w:rPr>
        <w:t>143</w:t>
      </w:r>
      <w:r>
        <w:rPr>
          <w:noProof/>
        </w:rPr>
        <w:fldChar w:fldCharType="end"/>
      </w:r>
    </w:p>
    <w:p w14:paraId="687F925B" w14:textId="57E0F67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7.6.2.1.4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get deferred list response</w:t>
      </w:r>
      <w:r>
        <w:rPr>
          <w:noProof/>
        </w:rPr>
        <w:tab/>
      </w:r>
      <w:r>
        <w:rPr>
          <w:noProof/>
        </w:rPr>
        <w:fldChar w:fldCharType="begin"/>
      </w:r>
      <w:r>
        <w:rPr>
          <w:noProof/>
        </w:rPr>
        <w:instrText xml:space="preserve"> PAGEREF _Toc146294402 \h </w:instrText>
      </w:r>
      <w:r>
        <w:rPr>
          <w:noProof/>
        </w:rPr>
      </w:r>
      <w:r>
        <w:rPr>
          <w:noProof/>
        </w:rPr>
        <w:fldChar w:fldCharType="separate"/>
      </w:r>
      <w:r>
        <w:rPr>
          <w:noProof/>
        </w:rPr>
        <w:t>144</w:t>
      </w:r>
      <w:r>
        <w:rPr>
          <w:noProof/>
        </w:rPr>
        <w:fldChar w:fldCharType="end"/>
      </w:r>
    </w:p>
    <w:p w14:paraId="011EA759" w14:textId="73FDF98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Automatic transmission for SDS</w:t>
      </w:r>
      <w:r>
        <w:rPr>
          <w:noProof/>
        </w:rPr>
        <w:tab/>
      </w:r>
      <w:r>
        <w:rPr>
          <w:noProof/>
        </w:rPr>
        <w:fldChar w:fldCharType="begin"/>
      </w:r>
      <w:r>
        <w:rPr>
          <w:noProof/>
        </w:rPr>
        <w:instrText xml:space="preserve"> PAGEREF _Toc146294403 \h </w:instrText>
      </w:r>
      <w:r>
        <w:rPr>
          <w:noProof/>
        </w:rPr>
      </w:r>
      <w:r>
        <w:rPr>
          <w:noProof/>
        </w:rPr>
        <w:fldChar w:fldCharType="separate"/>
      </w:r>
      <w:r>
        <w:rPr>
          <w:noProof/>
        </w:rPr>
        <w:t>144</w:t>
      </w:r>
      <w:r>
        <w:rPr>
          <w:noProof/>
        </w:rPr>
        <w:fldChar w:fldCharType="end"/>
      </w:r>
    </w:p>
    <w:p w14:paraId="10069F3B" w14:textId="3FBF60A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_Toc146294404 \h </w:instrText>
      </w:r>
      <w:r>
        <w:rPr>
          <w:noProof/>
        </w:rPr>
      </w:r>
      <w:r>
        <w:rPr>
          <w:noProof/>
        </w:rPr>
        <w:fldChar w:fldCharType="separate"/>
      </w:r>
      <w:r>
        <w:rPr>
          <w:noProof/>
        </w:rPr>
        <w:t>144</w:t>
      </w:r>
      <w:r>
        <w:rPr>
          <w:noProof/>
        </w:rPr>
        <w:fldChar w:fldCharType="end"/>
      </w:r>
    </w:p>
    <w:p w14:paraId="6917601E" w14:textId="76181D4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_Toc146294405 \h </w:instrText>
      </w:r>
      <w:r>
        <w:rPr>
          <w:noProof/>
        </w:rPr>
      </w:r>
      <w:r>
        <w:rPr>
          <w:noProof/>
        </w:rPr>
        <w:fldChar w:fldCharType="separate"/>
      </w:r>
      <w:r>
        <w:rPr>
          <w:noProof/>
        </w:rPr>
        <w:t>144</w:t>
      </w:r>
      <w:r>
        <w:rPr>
          <w:noProof/>
        </w:rPr>
        <w:fldChar w:fldCharType="end"/>
      </w:r>
    </w:p>
    <w:p w14:paraId="40CF4164" w14:textId="7BF0C7F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_Toc146294406 \h </w:instrText>
      </w:r>
      <w:r>
        <w:rPr>
          <w:noProof/>
        </w:rPr>
      </w:r>
      <w:r>
        <w:rPr>
          <w:noProof/>
        </w:rPr>
        <w:fldChar w:fldCharType="separate"/>
      </w:r>
      <w:r>
        <w:rPr>
          <w:noProof/>
        </w:rPr>
        <w:t>145</w:t>
      </w:r>
      <w:r>
        <w:rPr>
          <w:noProof/>
        </w:rPr>
        <w:fldChar w:fldCharType="end"/>
      </w:r>
    </w:p>
    <w:p w14:paraId="6A0C7D6E" w14:textId="00F7412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_Toc146294407 \h </w:instrText>
      </w:r>
      <w:r>
        <w:rPr>
          <w:noProof/>
        </w:rPr>
      </w:r>
      <w:r>
        <w:rPr>
          <w:noProof/>
        </w:rPr>
        <w:fldChar w:fldCharType="separate"/>
      </w:r>
      <w:r>
        <w:rPr>
          <w:noProof/>
        </w:rPr>
        <w:t>145</w:t>
      </w:r>
      <w:r>
        <w:rPr>
          <w:noProof/>
        </w:rPr>
        <w:fldChar w:fldCharType="end"/>
      </w:r>
    </w:p>
    <w:p w14:paraId="7C34D892" w14:textId="30AA3BD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_Toc146294408 \h </w:instrText>
      </w:r>
      <w:r>
        <w:rPr>
          <w:noProof/>
        </w:rPr>
      </w:r>
      <w:r>
        <w:rPr>
          <w:noProof/>
        </w:rPr>
        <w:fldChar w:fldCharType="separate"/>
      </w:r>
      <w:r>
        <w:rPr>
          <w:noProof/>
        </w:rPr>
        <w:t>145</w:t>
      </w:r>
      <w:r>
        <w:rPr>
          <w:noProof/>
        </w:rPr>
        <w:fldChar w:fldCharType="end"/>
      </w:r>
    </w:p>
    <w:p w14:paraId="126563A9" w14:textId="354210F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_Toc146294409 \h </w:instrText>
      </w:r>
      <w:r>
        <w:rPr>
          <w:noProof/>
        </w:rPr>
      </w:r>
      <w:r>
        <w:rPr>
          <w:noProof/>
        </w:rPr>
        <w:fldChar w:fldCharType="separate"/>
      </w:r>
      <w:r>
        <w:rPr>
          <w:noProof/>
        </w:rPr>
        <w:t>147</w:t>
      </w:r>
      <w:r>
        <w:rPr>
          <w:noProof/>
        </w:rPr>
        <w:fldChar w:fldCharType="end"/>
      </w:r>
    </w:p>
    <w:p w14:paraId="56ACFF5E" w14:textId="4139E5D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_Toc146294410 \h </w:instrText>
      </w:r>
      <w:r>
        <w:rPr>
          <w:noProof/>
        </w:rPr>
      </w:r>
      <w:r>
        <w:rPr>
          <w:noProof/>
        </w:rPr>
        <w:fldChar w:fldCharType="separate"/>
      </w:r>
      <w:r>
        <w:rPr>
          <w:noProof/>
        </w:rPr>
        <w:t>147</w:t>
      </w:r>
      <w:r>
        <w:rPr>
          <w:noProof/>
        </w:rPr>
        <w:fldChar w:fldCharType="end"/>
      </w:r>
    </w:p>
    <w:p w14:paraId="45CDA319" w14:textId="722A071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_Toc146294411 \h </w:instrText>
      </w:r>
      <w:r>
        <w:rPr>
          <w:noProof/>
        </w:rPr>
      </w:r>
      <w:r>
        <w:rPr>
          <w:noProof/>
        </w:rPr>
        <w:fldChar w:fldCharType="separate"/>
      </w:r>
      <w:r>
        <w:rPr>
          <w:noProof/>
        </w:rPr>
        <w:t>147</w:t>
      </w:r>
      <w:r>
        <w:rPr>
          <w:noProof/>
        </w:rPr>
        <w:fldChar w:fldCharType="end"/>
      </w:r>
    </w:p>
    <w:p w14:paraId="7CF6C9C6" w14:textId="51C3A86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_Toc146294412 \h </w:instrText>
      </w:r>
      <w:r>
        <w:rPr>
          <w:noProof/>
        </w:rPr>
      </w:r>
      <w:r>
        <w:rPr>
          <w:noProof/>
        </w:rPr>
        <w:fldChar w:fldCharType="separate"/>
      </w:r>
      <w:r>
        <w:rPr>
          <w:noProof/>
        </w:rPr>
        <w:t>148</w:t>
      </w:r>
      <w:r>
        <w:rPr>
          <w:noProof/>
        </w:rPr>
        <w:fldChar w:fldCharType="end"/>
      </w:r>
    </w:p>
    <w:p w14:paraId="22A7AD03" w14:textId="466D570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_Toc146294413 \h </w:instrText>
      </w:r>
      <w:r>
        <w:rPr>
          <w:noProof/>
        </w:rPr>
      </w:r>
      <w:r>
        <w:rPr>
          <w:noProof/>
        </w:rPr>
        <w:fldChar w:fldCharType="separate"/>
      </w:r>
      <w:r>
        <w:rPr>
          <w:noProof/>
        </w:rPr>
        <w:t>148</w:t>
      </w:r>
      <w:r>
        <w:rPr>
          <w:noProof/>
        </w:rPr>
        <w:fldChar w:fldCharType="end"/>
      </w:r>
    </w:p>
    <w:p w14:paraId="15A51E24" w14:textId="3C9C882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_Toc146294414 \h </w:instrText>
      </w:r>
      <w:r>
        <w:rPr>
          <w:noProof/>
        </w:rPr>
      </w:r>
      <w:r>
        <w:rPr>
          <w:noProof/>
        </w:rPr>
        <w:fldChar w:fldCharType="separate"/>
      </w:r>
      <w:r>
        <w:rPr>
          <w:noProof/>
        </w:rPr>
        <w:t>148</w:t>
      </w:r>
      <w:r>
        <w:rPr>
          <w:noProof/>
        </w:rPr>
        <w:fldChar w:fldCharType="end"/>
      </w:r>
    </w:p>
    <w:p w14:paraId="7A81FA94" w14:textId="5DFA55EE"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_Toc146294415 \h </w:instrText>
      </w:r>
      <w:r>
        <w:rPr>
          <w:noProof/>
        </w:rPr>
      </w:r>
      <w:r>
        <w:rPr>
          <w:noProof/>
        </w:rPr>
        <w:fldChar w:fldCharType="separate"/>
      </w:r>
      <w:r>
        <w:rPr>
          <w:noProof/>
        </w:rPr>
        <w:t>149</w:t>
      </w:r>
      <w:r>
        <w:rPr>
          <w:noProof/>
        </w:rPr>
        <w:fldChar w:fldCharType="end"/>
      </w:r>
    </w:p>
    <w:p w14:paraId="6777061C" w14:textId="64D00430"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_Toc146294416 \h </w:instrText>
      </w:r>
      <w:r>
        <w:rPr>
          <w:noProof/>
        </w:rPr>
      </w:r>
      <w:r>
        <w:rPr>
          <w:noProof/>
        </w:rPr>
        <w:fldChar w:fldCharType="separate"/>
      </w:r>
      <w:r>
        <w:rPr>
          <w:noProof/>
        </w:rPr>
        <w:t>149</w:t>
      </w:r>
      <w:r>
        <w:rPr>
          <w:noProof/>
        </w:rPr>
        <w:fldChar w:fldCharType="end"/>
      </w:r>
    </w:p>
    <w:p w14:paraId="5C32543C" w14:textId="1E48D9C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_Toc146294417 \h </w:instrText>
      </w:r>
      <w:r>
        <w:rPr>
          <w:noProof/>
        </w:rPr>
      </w:r>
      <w:r>
        <w:rPr>
          <w:noProof/>
        </w:rPr>
        <w:fldChar w:fldCharType="separate"/>
      </w:r>
      <w:r>
        <w:rPr>
          <w:noProof/>
        </w:rPr>
        <w:t>149</w:t>
      </w:r>
      <w:r>
        <w:rPr>
          <w:noProof/>
        </w:rPr>
        <w:fldChar w:fldCharType="end"/>
      </w:r>
    </w:p>
    <w:p w14:paraId="11D66980" w14:textId="4790CD9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_Toc146294418 \h </w:instrText>
      </w:r>
      <w:r>
        <w:rPr>
          <w:noProof/>
        </w:rPr>
      </w:r>
      <w:r>
        <w:rPr>
          <w:noProof/>
        </w:rPr>
        <w:fldChar w:fldCharType="separate"/>
      </w:r>
      <w:r>
        <w:rPr>
          <w:noProof/>
        </w:rPr>
        <w:t>149</w:t>
      </w:r>
      <w:r>
        <w:rPr>
          <w:noProof/>
        </w:rPr>
        <w:fldChar w:fldCharType="end"/>
      </w:r>
    </w:p>
    <w:p w14:paraId="699A15F6" w14:textId="3E50367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communication release request (one-to-one communication using media plane)</w:t>
      </w:r>
      <w:r>
        <w:rPr>
          <w:noProof/>
        </w:rPr>
        <w:tab/>
      </w:r>
      <w:r>
        <w:rPr>
          <w:noProof/>
        </w:rPr>
        <w:fldChar w:fldCharType="begin"/>
      </w:r>
      <w:r>
        <w:rPr>
          <w:noProof/>
        </w:rPr>
        <w:instrText xml:space="preserve"> PAGEREF _Toc146294419 \h </w:instrText>
      </w:r>
      <w:r>
        <w:rPr>
          <w:noProof/>
        </w:rPr>
      </w:r>
      <w:r>
        <w:rPr>
          <w:noProof/>
        </w:rPr>
        <w:fldChar w:fldCharType="separate"/>
      </w:r>
      <w:r>
        <w:rPr>
          <w:noProof/>
        </w:rPr>
        <w:t>149</w:t>
      </w:r>
      <w:r>
        <w:rPr>
          <w:noProof/>
        </w:rPr>
        <w:fldChar w:fldCharType="end"/>
      </w:r>
    </w:p>
    <w:p w14:paraId="57495CA0" w14:textId="5112C05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communication release response (one-to-one communication using media plane)</w:t>
      </w:r>
      <w:r>
        <w:rPr>
          <w:noProof/>
        </w:rPr>
        <w:tab/>
      </w:r>
      <w:r>
        <w:rPr>
          <w:noProof/>
        </w:rPr>
        <w:fldChar w:fldCharType="begin"/>
      </w:r>
      <w:r>
        <w:rPr>
          <w:noProof/>
        </w:rPr>
        <w:instrText xml:space="preserve"> PAGEREF _Toc146294420 \h </w:instrText>
      </w:r>
      <w:r>
        <w:rPr>
          <w:noProof/>
        </w:rPr>
      </w:r>
      <w:r>
        <w:rPr>
          <w:noProof/>
        </w:rPr>
        <w:fldChar w:fldCharType="separate"/>
      </w:r>
      <w:r>
        <w:rPr>
          <w:noProof/>
        </w:rPr>
        <w:t>149</w:t>
      </w:r>
      <w:r>
        <w:rPr>
          <w:noProof/>
        </w:rPr>
        <w:fldChar w:fldCharType="end"/>
      </w:r>
    </w:p>
    <w:p w14:paraId="3473534C" w14:textId="6A956FB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communication release request (group communication using media plane)</w:t>
      </w:r>
      <w:r>
        <w:rPr>
          <w:noProof/>
        </w:rPr>
        <w:tab/>
      </w:r>
      <w:r>
        <w:rPr>
          <w:noProof/>
        </w:rPr>
        <w:fldChar w:fldCharType="begin"/>
      </w:r>
      <w:r>
        <w:rPr>
          <w:noProof/>
        </w:rPr>
        <w:instrText xml:space="preserve"> PAGEREF _Toc146294421 \h </w:instrText>
      </w:r>
      <w:r>
        <w:rPr>
          <w:noProof/>
        </w:rPr>
      </w:r>
      <w:r>
        <w:rPr>
          <w:noProof/>
        </w:rPr>
        <w:fldChar w:fldCharType="separate"/>
      </w:r>
      <w:r>
        <w:rPr>
          <w:noProof/>
        </w:rPr>
        <w:t>150</w:t>
      </w:r>
      <w:r>
        <w:rPr>
          <w:noProof/>
        </w:rPr>
        <w:fldChar w:fldCharType="end"/>
      </w:r>
    </w:p>
    <w:p w14:paraId="474F5709" w14:textId="50FB934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communication release response (group communication using media plane)</w:t>
      </w:r>
      <w:r>
        <w:rPr>
          <w:noProof/>
        </w:rPr>
        <w:tab/>
      </w:r>
      <w:r>
        <w:rPr>
          <w:noProof/>
        </w:rPr>
        <w:fldChar w:fldCharType="begin"/>
      </w:r>
      <w:r>
        <w:rPr>
          <w:noProof/>
        </w:rPr>
        <w:instrText xml:space="preserve"> PAGEREF _Toc146294422 \h </w:instrText>
      </w:r>
      <w:r>
        <w:rPr>
          <w:noProof/>
        </w:rPr>
      </w:r>
      <w:r>
        <w:rPr>
          <w:noProof/>
        </w:rPr>
        <w:fldChar w:fldCharType="separate"/>
      </w:r>
      <w:r>
        <w:rPr>
          <w:noProof/>
        </w:rPr>
        <w:t>150</w:t>
      </w:r>
      <w:r>
        <w:rPr>
          <w:noProof/>
        </w:rPr>
        <w:fldChar w:fldCharType="end"/>
      </w:r>
    </w:p>
    <w:p w14:paraId="49CAD899" w14:textId="76D627C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7.7.2.1.5</w:t>
      </w:r>
      <w:r w:rsidRPr="00BD495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Void</w:t>
      </w:r>
      <w:r>
        <w:rPr>
          <w:noProof/>
        </w:rPr>
        <w:tab/>
      </w:r>
      <w:r>
        <w:rPr>
          <w:noProof/>
        </w:rPr>
        <w:fldChar w:fldCharType="begin"/>
      </w:r>
      <w:r>
        <w:rPr>
          <w:noProof/>
        </w:rPr>
        <w:instrText xml:space="preserve"> PAGEREF _Toc146294423 \h </w:instrText>
      </w:r>
      <w:r>
        <w:rPr>
          <w:noProof/>
        </w:rPr>
      </w:r>
      <w:r>
        <w:rPr>
          <w:noProof/>
        </w:rPr>
        <w:fldChar w:fldCharType="separate"/>
      </w:r>
      <w:r>
        <w:rPr>
          <w:noProof/>
        </w:rPr>
        <w:t>150</w:t>
      </w:r>
      <w:r>
        <w:rPr>
          <w:noProof/>
        </w:rPr>
        <w:fldChar w:fldCharType="end"/>
      </w:r>
    </w:p>
    <w:p w14:paraId="05E447BE" w14:textId="7AD4806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7.7.2.1.6</w:t>
      </w:r>
      <w:r w:rsidRPr="00BD495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Void</w:t>
      </w:r>
      <w:r>
        <w:rPr>
          <w:noProof/>
        </w:rPr>
        <w:tab/>
      </w:r>
      <w:r>
        <w:rPr>
          <w:noProof/>
        </w:rPr>
        <w:fldChar w:fldCharType="begin"/>
      </w:r>
      <w:r>
        <w:rPr>
          <w:noProof/>
        </w:rPr>
        <w:instrText xml:space="preserve"> PAGEREF _Toc146294424 \h </w:instrText>
      </w:r>
      <w:r>
        <w:rPr>
          <w:noProof/>
        </w:rPr>
      </w:r>
      <w:r>
        <w:rPr>
          <w:noProof/>
        </w:rPr>
        <w:fldChar w:fldCharType="separate"/>
      </w:r>
      <w:r>
        <w:rPr>
          <w:noProof/>
        </w:rPr>
        <w:t>150</w:t>
      </w:r>
      <w:r>
        <w:rPr>
          <w:noProof/>
        </w:rPr>
        <w:fldChar w:fldCharType="end"/>
      </w:r>
    </w:p>
    <w:p w14:paraId="21A0F58E" w14:textId="0A1DC8F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7.7.2.1.7</w:t>
      </w:r>
      <w:r w:rsidRPr="00BD495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Void</w:t>
      </w:r>
      <w:r>
        <w:rPr>
          <w:noProof/>
        </w:rPr>
        <w:tab/>
      </w:r>
      <w:r>
        <w:rPr>
          <w:noProof/>
        </w:rPr>
        <w:fldChar w:fldCharType="begin"/>
      </w:r>
      <w:r>
        <w:rPr>
          <w:noProof/>
        </w:rPr>
        <w:instrText xml:space="preserve"> PAGEREF _Toc146294425 \h </w:instrText>
      </w:r>
      <w:r>
        <w:rPr>
          <w:noProof/>
        </w:rPr>
      </w:r>
      <w:r>
        <w:rPr>
          <w:noProof/>
        </w:rPr>
        <w:fldChar w:fldCharType="separate"/>
      </w:r>
      <w:r>
        <w:rPr>
          <w:noProof/>
        </w:rPr>
        <w:t>150</w:t>
      </w:r>
      <w:r>
        <w:rPr>
          <w:noProof/>
        </w:rPr>
        <w:fldChar w:fldCharType="end"/>
      </w:r>
    </w:p>
    <w:p w14:paraId="36F8FE89" w14:textId="7B11BBA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_Toc146294426 \h </w:instrText>
      </w:r>
      <w:r>
        <w:rPr>
          <w:noProof/>
        </w:rPr>
      </w:r>
      <w:r>
        <w:rPr>
          <w:noProof/>
        </w:rPr>
        <w:fldChar w:fldCharType="separate"/>
      </w:r>
      <w:r>
        <w:rPr>
          <w:noProof/>
        </w:rPr>
        <w:t>150</w:t>
      </w:r>
      <w:r>
        <w:rPr>
          <w:noProof/>
        </w:rPr>
        <w:fldChar w:fldCharType="end"/>
      </w:r>
    </w:p>
    <w:p w14:paraId="09499F38" w14:textId="30D812D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_Toc146294427 \h </w:instrText>
      </w:r>
      <w:r>
        <w:rPr>
          <w:noProof/>
        </w:rPr>
      </w:r>
      <w:r>
        <w:rPr>
          <w:noProof/>
        </w:rPr>
        <w:fldChar w:fldCharType="separate"/>
      </w:r>
      <w:r>
        <w:rPr>
          <w:noProof/>
        </w:rPr>
        <w:t>151</w:t>
      </w:r>
      <w:r>
        <w:rPr>
          <w:noProof/>
        </w:rPr>
        <w:fldChar w:fldCharType="end"/>
      </w:r>
    </w:p>
    <w:p w14:paraId="686DEBD3" w14:textId="5A0BA54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7.7.2.1.10</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server communication release request (group communication using media plane)</w:t>
      </w:r>
      <w:r>
        <w:rPr>
          <w:noProof/>
        </w:rPr>
        <w:tab/>
      </w:r>
      <w:r>
        <w:rPr>
          <w:noProof/>
        </w:rPr>
        <w:fldChar w:fldCharType="begin"/>
      </w:r>
      <w:r>
        <w:rPr>
          <w:noProof/>
        </w:rPr>
        <w:instrText xml:space="preserve"> PAGEREF _Toc146294428 \h </w:instrText>
      </w:r>
      <w:r>
        <w:rPr>
          <w:noProof/>
        </w:rPr>
      </w:r>
      <w:r>
        <w:rPr>
          <w:noProof/>
        </w:rPr>
        <w:fldChar w:fldCharType="separate"/>
      </w:r>
      <w:r>
        <w:rPr>
          <w:noProof/>
        </w:rPr>
        <w:t>151</w:t>
      </w:r>
      <w:r>
        <w:rPr>
          <w:noProof/>
        </w:rPr>
        <w:fldChar w:fldCharType="end"/>
      </w:r>
    </w:p>
    <w:p w14:paraId="5BFCFE9A" w14:textId="116E227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server communication release response (group communication using media plane)</w:t>
      </w:r>
      <w:r>
        <w:rPr>
          <w:noProof/>
        </w:rPr>
        <w:tab/>
      </w:r>
      <w:r>
        <w:rPr>
          <w:noProof/>
        </w:rPr>
        <w:fldChar w:fldCharType="begin"/>
      </w:r>
      <w:r>
        <w:rPr>
          <w:noProof/>
        </w:rPr>
        <w:instrText xml:space="preserve"> PAGEREF _Toc146294429 \h </w:instrText>
      </w:r>
      <w:r>
        <w:rPr>
          <w:noProof/>
        </w:rPr>
      </w:r>
      <w:r>
        <w:rPr>
          <w:noProof/>
        </w:rPr>
        <w:fldChar w:fldCharType="separate"/>
      </w:r>
      <w:r>
        <w:rPr>
          <w:noProof/>
        </w:rPr>
        <w:t>151</w:t>
      </w:r>
      <w:r>
        <w:rPr>
          <w:noProof/>
        </w:rPr>
        <w:fldChar w:fldCharType="end"/>
      </w:r>
    </w:p>
    <w:p w14:paraId="13C04AF1" w14:textId="472927D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_Toc146294430 \h </w:instrText>
      </w:r>
      <w:r>
        <w:rPr>
          <w:noProof/>
        </w:rPr>
      </w:r>
      <w:r>
        <w:rPr>
          <w:noProof/>
        </w:rPr>
        <w:fldChar w:fldCharType="separate"/>
      </w:r>
      <w:r>
        <w:rPr>
          <w:noProof/>
        </w:rPr>
        <w:t>152</w:t>
      </w:r>
      <w:r>
        <w:rPr>
          <w:noProof/>
        </w:rPr>
        <w:fldChar w:fldCharType="end"/>
      </w:r>
    </w:p>
    <w:p w14:paraId="5307AFBB" w14:textId="55D6459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release intent request (one-to-one communication using media plane)</w:t>
      </w:r>
      <w:r>
        <w:rPr>
          <w:noProof/>
        </w:rPr>
        <w:tab/>
      </w:r>
      <w:r>
        <w:rPr>
          <w:noProof/>
        </w:rPr>
        <w:fldChar w:fldCharType="begin"/>
      </w:r>
      <w:r>
        <w:rPr>
          <w:noProof/>
        </w:rPr>
        <w:instrText xml:space="preserve"> PAGEREF _Toc146294431 \h </w:instrText>
      </w:r>
      <w:r>
        <w:rPr>
          <w:noProof/>
        </w:rPr>
      </w:r>
      <w:r>
        <w:rPr>
          <w:noProof/>
        </w:rPr>
        <w:fldChar w:fldCharType="separate"/>
      </w:r>
      <w:r>
        <w:rPr>
          <w:noProof/>
        </w:rPr>
        <w:t>152</w:t>
      </w:r>
      <w:r>
        <w:rPr>
          <w:noProof/>
        </w:rPr>
        <w:fldChar w:fldCharType="end"/>
      </w:r>
    </w:p>
    <w:p w14:paraId="68ED6AE7" w14:textId="204788B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more information response (one-to-one communication using media plane)</w:t>
      </w:r>
      <w:r>
        <w:rPr>
          <w:noProof/>
        </w:rPr>
        <w:tab/>
      </w:r>
      <w:r>
        <w:rPr>
          <w:noProof/>
        </w:rPr>
        <w:fldChar w:fldCharType="begin"/>
      </w:r>
      <w:r>
        <w:rPr>
          <w:noProof/>
        </w:rPr>
        <w:instrText xml:space="preserve"> PAGEREF _Toc146294432 \h </w:instrText>
      </w:r>
      <w:r>
        <w:rPr>
          <w:noProof/>
        </w:rPr>
      </w:r>
      <w:r>
        <w:rPr>
          <w:noProof/>
        </w:rPr>
        <w:fldChar w:fldCharType="separate"/>
      </w:r>
      <w:r>
        <w:rPr>
          <w:noProof/>
        </w:rPr>
        <w:t>152</w:t>
      </w:r>
      <w:r>
        <w:rPr>
          <w:noProof/>
        </w:rPr>
        <w:fldChar w:fldCharType="end"/>
      </w:r>
    </w:p>
    <w:p w14:paraId="772B152D" w14:textId="7FCAC8D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release intent request (group communication using media plane)</w:t>
      </w:r>
      <w:r>
        <w:rPr>
          <w:noProof/>
        </w:rPr>
        <w:tab/>
      </w:r>
      <w:r>
        <w:rPr>
          <w:noProof/>
        </w:rPr>
        <w:fldChar w:fldCharType="begin"/>
      </w:r>
      <w:r>
        <w:rPr>
          <w:noProof/>
        </w:rPr>
        <w:instrText xml:space="preserve"> PAGEREF _Toc146294433 \h </w:instrText>
      </w:r>
      <w:r>
        <w:rPr>
          <w:noProof/>
        </w:rPr>
      </w:r>
      <w:r>
        <w:rPr>
          <w:noProof/>
        </w:rPr>
        <w:fldChar w:fldCharType="separate"/>
      </w:r>
      <w:r>
        <w:rPr>
          <w:noProof/>
        </w:rPr>
        <w:t>152</w:t>
      </w:r>
      <w:r>
        <w:rPr>
          <w:noProof/>
        </w:rPr>
        <w:fldChar w:fldCharType="end"/>
      </w:r>
    </w:p>
    <w:p w14:paraId="4AD869D1" w14:textId="10D9D22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more information response (group communication using media plane)</w:t>
      </w:r>
      <w:r>
        <w:rPr>
          <w:noProof/>
        </w:rPr>
        <w:tab/>
      </w:r>
      <w:r>
        <w:rPr>
          <w:noProof/>
        </w:rPr>
        <w:fldChar w:fldCharType="begin"/>
      </w:r>
      <w:r>
        <w:rPr>
          <w:noProof/>
        </w:rPr>
        <w:instrText xml:space="preserve"> PAGEREF _Toc146294434 \h </w:instrText>
      </w:r>
      <w:r>
        <w:rPr>
          <w:noProof/>
        </w:rPr>
      </w:r>
      <w:r>
        <w:rPr>
          <w:noProof/>
        </w:rPr>
        <w:fldChar w:fldCharType="separate"/>
      </w:r>
      <w:r>
        <w:rPr>
          <w:noProof/>
        </w:rPr>
        <w:t>152</w:t>
      </w:r>
      <w:r>
        <w:rPr>
          <w:noProof/>
        </w:rPr>
        <w:fldChar w:fldCharType="end"/>
      </w:r>
    </w:p>
    <w:p w14:paraId="6B60442D" w14:textId="6F34FE6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7.7.2.1.17</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_Toc146294435 \h </w:instrText>
      </w:r>
      <w:r>
        <w:rPr>
          <w:noProof/>
        </w:rPr>
      </w:r>
      <w:r>
        <w:rPr>
          <w:noProof/>
        </w:rPr>
        <w:fldChar w:fldCharType="separate"/>
      </w:r>
      <w:r>
        <w:rPr>
          <w:noProof/>
        </w:rPr>
        <w:t>153</w:t>
      </w:r>
      <w:r>
        <w:rPr>
          <w:noProof/>
        </w:rPr>
        <w:fldChar w:fldCharType="end"/>
      </w:r>
    </w:p>
    <w:p w14:paraId="6724569A" w14:textId="134ABEA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_Toc146294436 \h </w:instrText>
      </w:r>
      <w:r>
        <w:rPr>
          <w:noProof/>
        </w:rPr>
      </w:r>
      <w:r>
        <w:rPr>
          <w:noProof/>
        </w:rPr>
        <w:fldChar w:fldCharType="separate"/>
      </w:r>
      <w:r>
        <w:rPr>
          <w:noProof/>
        </w:rPr>
        <w:t>153</w:t>
      </w:r>
      <w:r>
        <w:rPr>
          <w:noProof/>
        </w:rPr>
        <w:fldChar w:fldCharType="end"/>
      </w:r>
    </w:p>
    <w:p w14:paraId="781B2D48" w14:textId="0722FF5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7.7.2.1.19</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_Toc146294437 \h </w:instrText>
      </w:r>
      <w:r>
        <w:rPr>
          <w:noProof/>
        </w:rPr>
      </w:r>
      <w:r>
        <w:rPr>
          <w:noProof/>
        </w:rPr>
        <w:fldChar w:fldCharType="separate"/>
      </w:r>
      <w:r>
        <w:rPr>
          <w:noProof/>
        </w:rPr>
        <w:t>153</w:t>
      </w:r>
      <w:r>
        <w:rPr>
          <w:noProof/>
        </w:rPr>
        <w:fldChar w:fldCharType="end"/>
      </w:r>
    </w:p>
    <w:p w14:paraId="45A50D1B" w14:textId="384459C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7.7.2.1.20</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_Toc146294438 \h </w:instrText>
      </w:r>
      <w:r>
        <w:rPr>
          <w:noProof/>
        </w:rPr>
      </w:r>
      <w:r>
        <w:rPr>
          <w:noProof/>
        </w:rPr>
        <w:fldChar w:fldCharType="separate"/>
      </w:r>
      <w:r>
        <w:rPr>
          <w:noProof/>
        </w:rPr>
        <w:t>154</w:t>
      </w:r>
      <w:r>
        <w:rPr>
          <w:noProof/>
        </w:rPr>
        <w:fldChar w:fldCharType="end"/>
      </w:r>
    </w:p>
    <w:p w14:paraId="67F498A7" w14:textId="4586E6F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7.7.2.1.21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request for extension</w:t>
      </w:r>
      <w:r>
        <w:rPr>
          <w:noProof/>
        </w:rPr>
        <w:tab/>
      </w:r>
      <w:r>
        <w:rPr>
          <w:noProof/>
        </w:rPr>
        <w:fldChar w:fldCharType="begin"/>
      </w:r>
      <w:r>
        <w:rPr>
          <w:noProof/>
        </w:rPr>
        <w:instrText xml:space="preserve"> PAGEREF _Toc146294439 \h </w:instrText>
      </w:r>
      <w:r>
        <w:rPr>
          <w:noProof/>
        </w:rPr>
      </w:r>
      <w:r>
        <w:rPr>
          <w:noProof/>
        </w:rPr>
        <w:fldChar w:fldCharType="separate"/>
      </w:r>
      <w:r>
        <w:rPr>
          <w:noProof/>
        </w:rPr>
        <w:t>154</w:t>
      </w:r>
      <w:r>
        <w:rPr>
          <w:noProof/>
        </w:rPr>
        <w:fldChar w:fldCharType="end"/>
      </w:r>
    </w:p>
    <w:p w14:paraId="2D912253" w14:textId="43F935A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rPr>
        <w:t>7.7.2.1.22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response for extension</w:t>
      </w:r>
      <w:r>
        <w:rPr>
          <w:noProof/>
        </w:rPr>
        <w:tab/>
      </w:r>
      <w:r>
        <w:rPr>
          <w:noProof/>
        </w:rPr>
        <w:fldChar w:fldCharType="begin"/>
      </w:r>
      <w:r>
        <w:rPr>
          <w:noProof/>
        </w:rPr>
        <w:instrText xml:space="preserve"> PAGEREF _Toc146294440 \h </w:instrText>
      </w:r>
      <w:r>
        <w:rPr>
          <w:noProof/>
        </w:rPr>
      </w:r>
      <w:r>
        <w:rPr>
          <w:noProof/>
        </w:rPr>
        <w:fldChar w:fldCharType="separate"/>
      </w:r>
      <w:r>
        <w:rPr>
          <w:noProof/>
        </w:rPr>
        <w:t>154</w:t>
      </w:r>
      <w:r>
        <w:rPr>
          <w:noProof/>
        </w:rPr>
        <w:fldChar w:fldCharType="end"/>
      </w:r>
    </w:p>
    <w:p w14:paraId="33DE93F5" w14:textId="74759F0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_Toc146294441 \h </w:instrText>
      </w:r>
      <w:r>
        <w:rPr>
          <w:noProof/>
        </w:rPr>
      </w:r>
      <w:r>
        <w:rPr>
          <w:noProof/>
        </w:rPr>
        <w:fldChar w:fldCharType="separate"/>
      </w:r>
      <w:r>
        <w:rPr>
          <w:noProof/>
        </w:rPr>
        <w:t>154</w:t>
      </w:r>
      <w:r>
        <w:rPr>
          <w:noProof/>
        </w:rPr>
        <w:fldChar w:fldCharType="end"/>
      </w:r>
    </w:p>
    <w:p w14:paraId="7CDEF49E" w14:textId="1AC48CE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_Toc146294442 \h </w:instrText>
      </w:r>
      <w:r>
        <w:rPr>
          <w:noProof/>
        </w:rPr>
      </w:r>
      <w:r>
        <w:rPr>
          <w:noProof/>
        </w:rPr>
        <w:fldChar w:fldCharType="separate"/>
      </w:r>
      <w:r>
        <w:rPr>
          <w:noProof/>
        </w:rPr>
        <w:t>154</w:t>
      </w:r>
      <w:r>
        <w:rPr>
          <w:noProof/>
        </w:rPr>
        <w:fldChar w:fldCharType="end"/>
      </w:r>
    </w:p>
    <w:p w14:paraId="105B50B4" w14:textId="4E34E5F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_Toc146294443 \h </w:instrText>
      </w:r>
      <w:r>
        <w:rPr>
          <w:noProof/>
        </w:rPr>
      </w:r>
      <w:r>
        <w:rPr>
          <w:noProof/>
        </w:rPr>
        <w:fldChar w:fldCharType="separate"/>
      </w:r>
      <w:r>
        <w:rPr>
          <w:noProof/>
        </w:rPr>
        <w:t>154</w:t>
      </w:r>
      <w:r>
        <w:rPr>
          <w:noProof/>
        </w:rPr>
        <w:fldChar w:fldCharType="end"/>
      </w:r>
    </w:p>
    <w:p w14:paraId="1A33D43F" w14:textId="6510EAF4"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_Toc146294444 \h </w:instrText>
      </w:r>
      <w:r>
        <w:rPr>
          <w:noProof/>
        </w:rPr>
      </w:r>
      <w:r>
        <w:rPr>
          <w:noProof/>
        </w:rPr>
        <w:fldChar w:fldCharType="separate"/>
      </w:r>
      <w:r>
        <w:rPr>
          <w:noProof/>
        </w:rPr>
        <w:t>154</w:t>
      </w:r>
      <w:r>
        <w:rPr>
          <w:noProof/>
        </w:rPr>
        <w:fldChar w:fldCharType="end"/>
      </w:r>
    </w:p>
    <w:p w14:paraId="516239F8" w14:textId="0FE34D11"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_Toc146294445 \h </w:instrText>
      </w:r>
      <w:r>
        <w:rPr>
          <w:noProof/>
        </w:rPr>
      </w:r>
      <w:r>
        <w:rPr>
          <w:noProof/>
        </w:rPr>
        <w:fldChar w:fldCharType="separate"/>
      </w:r>
      <w:r>
        <w:rPr>
          <w:noProof/>
        </w:rPr>
        <w:t>155</w:t>
      </w:r>
      <w:r>
        <w:rPr>
          <w:noProof/>
        </w:rPr>
        <w:fldChar w:fldCharType="end"/>
      </w:r>
    </w:p>
    <w:p w14:paraId="4056CB11" w14:textId="1532450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7.7.2.2.3</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_Toc146294446 \h </w:instrText>
      </w:r>
      <w:r>
        <w:rPr>
          <w:noProof/>
        </w:rPr>
      </w:r>
      <w:r>
        <w:rPr>
          <w:noProof/>
        </w:rPr>
        <w:fldChar w:fldCharType="separate"/>
      </w:r>
      <w:r>
        <w:rPr>
          <w:noProof/>
        </w:rPr>
        <w:t>155</w:t>
      </w:r>
      <w:r>
        <w:rPr>
          <w:noProof/>
        </w:rPr>
        <w:fldChar w:fldCharType="end"/>
      </w:r>
    </w:p>
    <w:p w14:paraId="5CB91B33" w14:textId="25E4E98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_Toc146294447 \h </w:instrText>
      </w:r>
      <w:r>
        <w:rPr>
          <w:noProof/>
        </w:rPr>
      </w:r>
      <w:r>
        <w:rPr>
          <w:noProof/>
        </w:rPr>
        <w:fldChar w:fldCharType="separate"/>
      </w:r>
      <w:r>
        <w:rPr>
          <w:noProof/>
        </w:rPr>
        <w:t>156</w:t>
      </w:r>
      <w:r>
        <w:rPr>
          <w:noProof/>
        </w:rPr>
        <w:fldChar w:fldCharType="end"/>
      </w:r>
    </w:p>
    <w:p w14:paraId="44554D11" w14:textId="67F3767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_Toc146294448 \h </w:instrText>
      </w:r>
      <w:r>
        <w:rPr>
          <w:noProof/>
        </w:rPr>
      </w:r>
      <w:r>
        <w:rPr>
          <w:noProof/>
        </w:rPr>
        <w:fldChar w:fldCharType="separate"/>
      </w:r>
      <w:r>
        <w:rPr>
          <w:noProof/>
        </w:rPr>
        <w:t>156</w:t>
      </w:r>
      <w:r>
        <w:rPr>
          <w:noProof/>
        </w:rPr>
        <w:fldChar w:fldCharType="end"/>
      </w:r>
    </w:p>
    <w:p w14:paraId="177A6157" w14:textId="7DC086E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_Toc146294449 \h </w:instrText>
      </w:r>
      <w:r>
        <w:rPr>
          <w:noProof/>
        </w:rPr>
      </w:r>
      <w:r>
        <w:rPr>
          <w:noProof/>
        </w:rPr>
        <w:fldChar w:fldCharType="separate"/>
      </w:r>
      <w:r>
        <w:rPr>
          <w:noProof/>
        </w:rPr>
        <w:t>156</w:t>
      </w:r>
      <w:r>
        <w:rPr>
          <w:noProof/>
        </w:rPr>
        <w:fldChar w:fldCharType="end"/>
      </w:r>
    </w:p>
    <w:p w14:paraId="4CF50A1E" w14:textId="552F637B"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_Toc146294450 \h </w:instrText>
      </w:r>
      <w:r>
        <w:rPr>
          <w:noProof/>
        </w:rPr>
      </w:r>
      <w:r>
        <w:rPr>
          <w:noProof/>
        </w:rPr>
        <w:fldChar w:fldCharType="separate"/>
      </w:r>
      <w:r>
        <w:rPr>
          <w:noProof/>
        </w:rPr>
        <w:t>156</w:t>
      </w:r>
      <w:r>
        <w:rPr>
          <w:noProof/>
        </w:rPr>
        <w:fldChar w:fldCharType="end"/>
      </w:r>
    </w:p>
    <w:p w14:paraId="6F91ED9F" w14:textId="5DBAA33D" w:rsidR="00DA0F86" w:rsidRDefault="00DA0F8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_Toc146294451 \h </w:instrText>
      </w:r>
      <w:r>
        <w:rPr>
          <w:noProof/>
        </w:rPr>
      </w:r>
      <w:r>
        <w:rPr>
          <w:noProof/>
        </w:rPr>
        <w:fldChar w:fldCharType="separate"/>
      </w:r>
      <w:r>
        <w:rPr>
          <w:noProof/>
        </w:rPr>
        <w:t>156</w:t>
      </w:r>
      <w:r>
        <w:rPr>
          <w:noProof/>
        </w:rPr>
        <w:fldChar w:fldCharType="end"/>
      </w:r>
    </w:p>
    <w:p w14:paraId="4C55ECF7" w14:textId="458B3D9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_Toc146294452 \h </w:instrText>
      </w:r>
      <w:r>
        <w:rPr>
          <w:noProof/>
        </w:rPr>
      </w:r>
      <w:r>
        <w:rPr>
          <w:noProof/>
        </w:rPr>
        <w:fldChar w:fldCharType="separate"/>
      </w:r>
      <w:r>
        <w:rPr>
          <w:noProof/>
        </w:rPr>
        <w:t>158</w:t>
      </w:r>
      <w:r>
        <w:rPr>
          <w:noProof/>
        </w:rPr>
        <w:fldChar w:fldCharType="end"/>
      </w:r>
    </w:p>
    <w:p w14:paraId="1770917B" w14:textId="709FAB6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_Toc146294453 \h </w:instrText>
      </w:r>
      <w:r>
        <w:rPr>
          <w:noProof/>
        </w:rPr>
      </w:r>
      <w:r>
        <w:rPr>
          <w:noProof/>
        </w:rPr>
        <w:fldChar w:fldCharType="separate"/>
      </w:r>
      <w:r>
        <w:rPr>
          <w:noProof/>
        </w:rPr>
        <w:t>158</w:t>
      </w:r>
      <w:r>
        <w:rPr>
          <w:noProof/>
        </w:rPr>
        <w:fldChar w:fldCharType="end"/>
      </w:r>
    </w:p>
    <w:p w14:paraId="5489D5AD" w14:textId="0DB301A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_Toc146294454 \h </w:instrText>
      </w:r>
      <w:r>
        <w:rPr>
          <w:noProof/>
        </w:rPr>
      </w:r>
      <w:r>
        <w:rPr>
          <w:noProof/>
        </w:rPr>
        <w:fldChar w:fldCharType="separate"/>
      </w:r>
      <w:r>
        <w:rPr>
          <w:noProof/>
        </w:rPr>
        <w:t>158</w:t>
      </w:r>
      <w:r>
        <w:rPr>
          <w:noProof/>
        </w:rPr>
        <w:fldChar w:fldCharType="end"/>
      </w:r>
    </w:p>
    <w:p w14:paraId="46D73E51" w14:textId="7CB4485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_Toc146294455 \h </w:instrText>
      </w:r>
      <w:r>
        <w:rPr>
          <w:noProof/>
        </w:rPr>
      </w:r>
      <w:r>
        <w:rPr>
          <w:noProof/>
        </w:rPr>
        <w:fldChar w:fldCharType="separate"/>
      </w:r>
      <w:r>
        <w:rPr>
          <w:noProof/>
        </w:rPr>
        <w:t>158</w:t>
      </w:r>
      <w:r>
        <w:rPr>
          <w:noProof/>
        </w:rPr>
        <w:fldChar w:fldCharType="end"/>
      </w:r>
    </w:p>
    <w:p w14:paraId="4A7E758D" w14:textId="4F1C7DC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_Toc146294456 \h </w:instrText>
      </w:r>
      <w:r>
        <w:rPr>
          <w:noProof/>
        </w:rPr>
      </w:r>
      <w:r>
        <w:rPr>
          <w:noProof/>
        </w:rPr>
        <w:fldChar w:fldCharType="separate"/>
      </w:r>
      <w:r>
        <w:rPr>
          <w:noProof/>
        </w:rPr>
        <w:t>159</w:t>
      </w:r>
      <w:r>
        <w:rPr>
          <w:noProof/>
        </w:rPr>
        <w:fldChar w:fldCharType="end"/>
      </w:r>
    </w:p>
    <w:p w14:paraId="7070910A" w14:textId="3ABB92A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_Toc146294457 \h </w:instrText>
      </w:r>
      <w:r>
        <w:rPr>
          <w:noProof/>
        </w:rPr>
      </w:r>
      <w:r>
        <w:rPr>
          <w:noProof/>
        </w:rPr>
        <w:fldChar w:fldCharType="separate"/>
      </w:r>
      <w:r>
        <w:rPr>
          <w:noProof/>
        </w:rPr>
        <w:t>159</w:t>
      </w:r>
      <w:r>
        <w:rPr>
          <w:noProof/>
        </w:rPr>
        <w:fldChar w:fldCharType="end"/>
      </w:r>
    </w:p>
    <w:p w14:paraId="29791F46" w14:textId="292EC68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_Toc146294458 \h </w:instrText>
      </w:r>
      <w:r>
        <w:rPr>
          <w:noProof/>
        </w:rPr>
      </w:r>
      <w:r>
        <w:rPr>
          <w:noProof/>
        </w:rPr>
        <w:fldChar w:fldCharType="separate"/>
      </w:r>
      <w:r>
        <w:rPr>
          <w:noProof/>
        </w:rPr>
        <w:t>159</w:t>
      </w:r>
      <w:r>
        <w:rPr>
          <w:noProof/>
        </w:rPr>
        <w:fldChar w:fldCharType="end"/>
      </w:r>
    </w:p>
    <w:p w14:paraId="26B196F9" w14:textId="2EB4630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_Toc146294459 \h </w:instrText>
      </w:r>
      <w:r>
        <w:rPr>
          <w:noProof/>
        </w:rPr>
      </w:r>
      <w:r>
        <w:rPr>
          <w:noProof/>
        </w:rPr>
        <w:fldChar w:fldCharType="separate"/>
      </w:r>
      <w:r>
        <w:rPr>
          <w:noProof/>
        </w:rPr>
        <w:t>160</w:t>
      </w:r>
      <w:r>
        <w:rPr>
          <w:noProof/>
        </w:rPr>
        <w:fldChar w:fldCharType="end"/>
      </w:r>
    </w:p>
    <w:p w14:paraId="05F9A06F" w14:textId="3DE68C7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_Toc146294460 \h </w:instrText>
      </w:r>
      <w:r>
        <w:rPr>
          <w:noProof/>
        </w:rPr>
      </w:r>
      <w:r>
        <w:rPr>
          <w:noProof/>
        </w:rPr>
        <w:fldChar w:fldCharType="separate"/>
      </w:r>
      <w:r>
        <w:rPr>
          <w:noProof/>
        </w:rPr>
        <w:t>160</w:t>
      </w:r>
      <w:r>
        <w:rPr>
          <w:noProof/>
        </w:rPr>
        <w:fldChar w:fldCharType="end"/>
      </w:r>
    </w:p>
    <w:p w14:paraId="548C6ADC" w14:textId="5E84E4C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_Toc146294461 \h </w:instrText>
      </w:r>
      <w:r>
        <w:rPr>
          <w:noProof/>
        </w:rPr>
      </w:r>
      <w:r>
        <w:rPr>
          <w:noProof/>
        </w:rPr>
        <w:fldChar w:fldCharType="separate"/>
      </w:r>
      <w:r>
        <w:rPr>
          <w:noProof/>
        </w:rPr>
        <w:t>160</w:t>
      </w:r>
      <w:r>
        <w:rPr>
          <w:noProof/>
        </w:rPr>
        <w:fldChar w:fldCharType="end"/>
      </w:r>
    </w:p>
    <w:p w14:paraId="29EC5E07" w14:textId="0C53ED39"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_Toc146294462 \h </w:instrText>
      </w:r>
      <w:r>
        <w:rPr>
          <w:noProof/>
        </w:rPr>
      </w:r>
      <w:r>
        <w:rPr>
          <w:noProof/>
        </w:rPr>
        <w:fldChar w:fldCharType="separate"/>
      </w:r>
      <w:r>
        <w:rPr>
          <w:noProof/>
        </w:rPr>
        <w:t>162</w:t>
      </w:r>
      <w:r>
        <w:rPr>
          <w:noProof/>
        </w:rPr>
        <w:fldChar w:fldCharType="end"/>
      </w:r>
    </w:p>
    <w:p w14:paraId="6BDFFFCB" w14:textId="5D8FC08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_Toc146294463 \h </w:instrText>
      </w:r>
      <w:r>
        <w:rPr>
          <w:noProof/>
        </w:rPr>
      </w:r>
      <w:r>
        <w:rPr>
          <w:noProof/>
        </w:rPr>
        <w:fldChar w:fldCharType="separate"/>
      </w:r>
      <w:r>
        <w:rPr>
          <w:noProof/>
        </w:rPr>
        <w:t>162</w:t>
      </w:r>
      <w:r>
        <w:rPr>
          <w:noProof/>
        </w:rPr>
        <w:fldChar w:fldCharType="end"/>
      </w:r>
    </w:p>
    <w:p w14:paraId="0B64F301" w14:textId="7ABACF31"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7.8.2</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_Toc146294464 \h </w:instrText>
      </w:r>
      <w:r>
        <w:rPr>
          <w:noProof/>
        </w:rPr>
      </w:r>
      <w:r>
        <w:rPr>
          <w:noProof/>
        </w:rPr>
        <w:fldChar w:fldCharType="separate"/>
      </w:r>
      <w:r>
        <w:rPr>
          <w:noProof/>
        </w:rPr>
        <w:t>162</w:t>
      </w:r>
      <w:r>
        <w:rPr>
          <w:noProof/>
        </w:rPr>
        <w:fldChar w:fldCharType="end"/>
      </w:r>
    </w:p>
    <w:p w14:paraId="3ACB2257" w14:textId="7ED69E5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_Toc146294465 \h </w:instrText>
      </w:r>
      <w:r>
        <w:rPr>
          <w:noProof/>
        </w:rPr>
      </w:r>
      <w:r>
        <w:rPr>
          <w:noProof/>
        </w:rPr>
        <w:fldChar w:fldCharType="separate"/>
      </w:r>
      <w:r>
        <w:rPr>
          <w:noProof/>
        </w:rPr>
        <w:t>162</w:t>
      </w:r>
      <w:r>
        <w:rPr>
          <w:noProof/>
        </w:rPr>
        <w:fldChar w:fldCharType="end"/>
      </w:r>
    </w:p>
    <w:p w14:paraId="1DF12731" w14:textId="1C48683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_Toc146294466 \h </w:instrText>
      </w:r>
      <w:r>
        <w:rPr>
          <w:noProof/>
        </w:rPr>
      </w:r>
      <w:r>
        <w:rPr>
          <w:noProof/>
        </w:rPr>
        <w:fldChar w:fldCharType="separate"/>
      </w:r>
      <w:r>
        <w:rPr>
          <w:noProof/>
        </w:rPr>
        <w:t>162</w:t>
      </w:r>
      <w:r>
        <w:rPr>
          <w:noProof/>
        </w:rPr>
        <w:fldChar w:fldCharType="end"/>
      </w:r>
    </w:p>
    <w:p w14:paraId="4779567F" w14:textId="6C13014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_Toc146294467 \h </w:instrText>
      </w:r>
      <w:r>
        <w:rPr>
          <w:noProof/>
        </w:rPr>
      </w:r>
      <w:r>
        <w:rPr>
          <w:noProof/>
        </w:rPr>
        <w:fldChar w:fldCharType="separate"/>
      </w:r>
      <w:r>
        <w:rPr>
          <w:noProof/>
        </w:rPr>
        <w:t>162</w:t>
      </w:r>
      <w:r>
        <w:rPr>
          <w:noProof/>
        </w:rPr>
        <w:fldChar w:fldCharType="end"/>
      </w:r>
    </w:p>
    <w:p w14:paraId="14F81BDC" w14:textId="33AE337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_Toc146294468 \h </w:instrText>
      </w:r>
      <w:r>
        <w:rPr>
          <w:noProof/>
        </w:rPr>
      </w:r>
      <w:r>
        <w:rPr>
          <w:noProof/>
        </w:rPr>
        <w:fldChar w:fldCharType="separate"/>
      </w:r>
      <w:r>
        <w:rPr>
          <w:noProof/>
        </w:rPr>
        <w:t>163</w:t>
      </w:r>
      <w:r>
        <w:rPr>
          <w:noProof/>
        </w:rPr>
        <w:fldChar w:fldCharType="end"/>
      </w:r>
    </w:p>
    <w:p w14:paraId="0D51729C" w14:textId="0CEB482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_Toc146294469 \h </w:instrText>
      </w:r>
      <w:r>
        <w:rPr>
          <w:noProof/>
        </w:rPr>
      </w:r>
      <w:r>
        <w:rPr>
          <w:noProof/>
        </w:rPr>
        <w:fldChar w:fldCharType="separate"/>
      </w:r>
      <w:r>
        <w:rPr>
          <w:noProof/>
        </w:rPr>
        <w:t>163</w:t>
      </w:r>
      <w:r>
        <w:rPr>
          <w:noProof/>
        </w:rPr>
        <w:fldChar w:fldCharType="end"/>
      </w:r>
    </w:p>
    <w:p w14:paraId="08A67A2E" w14:textId="3BFE5E6A"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_Toc146294470 \h </w:instrText>
      </w:r>
      <w:r>
        <w:rPr>
          <w:noProof/>
        </w:rPr>
      </w:r>
      <w:r>
        <w:rPr>
          <w:noProof/>
        </w:rPr>
        <w:fldChar w:fldCharType="separate"/>
      </w:r>
      <w:r>
        <w:rPr>
          <w:noProof/>
        </w:rPr>
        <w:t>163</w:t>
      </w:r>
      <w:r>
        <w:rPr>
          <w:noProof/>
        </w:rPr>
        <w:fldChar w:fldCharType="end"/>
      </w:r>
    </w:p>
    <w:p w14:paraId="75A9F054" w14:textId="6A09D93D"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_Toc146294471 \h </w:instrText>
      </w:r>
      <w:r>
        <w:rPr>
          <w:noProof/>
        </w:rPr>
      </w:r>
      <w:r>
        <w:rPr>
          <w:noProof/>
        </w:rPr>
        <w:fldChar w:fldCharType="separate"/>
      </w:r>
      <w:r>
        <w:rPr>
          <w:noProof/>
        </w:rPr>
        <w:t>163</w:t>
      </w:r>
      <w:r>
        <w:rPr>
          <w:noProof/>
        </w:rPr>
        <w:fldChar w:fldCharType="end"/>
      </w:r>
    </w:p>
    <w:p w14:paraId="1375BA82" w14:textId="19F1985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_Toc146294472 \h </w:instrText>
      </w:r>
      <w:r>
        <w:rPr>
          <w:noProof/>
        </w:rPr>
      </w:r>
      <w:r>
        <w:rPr>
          <w:noProof/>
        </w:rPr>
        <w:fldChar w:fldCharType="separate"/>
      </w:r>
      <w:r>
        <w:rPr>
          <w:noProof/>
        </w:rPr>
        <w:t>163</w:t>
      </w:r>
      <w:r>
        <w:rPr>
          <w:noProof/>
        </w:rPr>
        <w:fldChar w:fldCharType="end"/>
      </w:r>
    </w:p>
    <w:p w14:paraId="2680C799" w14:textId="707AB09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_Toc146294473 \h </w:instrText>
      </w:r>
      <w:r>
        <w:rPr>
          <w:noProof/>
        </w:rPr>
      </w:r>
      <w:r>
        <w:rPr>
          <w:noProof/>
        </w:rPr>
        <w:fldChar w:fldCharType="separate"/>
      </w:r>
      <w:r>
        <w:rPr>
          <w:noProof/>
        </w:rPr>
        <w:t>164</w:t>
      </w:r>
      <w:r>
        <w:rPr>
          <w:noProof/>
        </w:rPr>
        <w:fldChar w:fldCharType="end"/>
      </w:r>
    </w:p>
    <w:p w14:paraId="3575FF2A" w14:textId="1082639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_Toc146294474 \h </w:instrText>
      </w:r>
      <w:r>
        <w:rPr>
          <w:noProof/>
        </w:rPr>
      </w:r>
      <w:r>
        <w:rPr>
          <w:noProof/>
        </w:rPr>
        <w:fldChar w:fldCharType="separate"/>
      </w:r>
      <w:r>
        <w:rPr>
          <w:noProof/>
        </w:rPr>
        <w:t>164</w:t>
      </w:r>
      <w:r>
        <w:rPr>
          <w:noProof/>
        </w:rPr>
        <w:fldChar w:fldCharType="end"/>
      </w:r>
    </w:p>
    <w:p w14:paraId="0ACACC26" w14:textId="46669159"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Enhanced status</w:t>
      </w:r>
      <w:r>
        <w:rPr>
          <w:noProof/>
        </w:rPr>
        <w:tab/>
      </w:r>
      <w:r>
        <w:rPr>
          <w:noProof/>
        </w:rPr>
        <w:fldChar w:fldCharType="begin"/>
      </w:r>
      <w:r>
        <w:rPr>
          <w:noProof/>
        </w:rPr>
        <w:instrText xml:space="preserve"> PAGEREF _Toc146294475 \h </w:instrText>
      </w:r>
      <w:r>
        <w:rPr>
          <w:noProof/>
        </w:rPr>
      </w:r>
      <w:r>
        <w:rPr>
          <w:noProof/>
        </w:rPr>
        <w:fldChar w:fldCharType="separate"/>
      </w:r>
      <w:r>
        <w:rPr>
          <w:noProof/>
        </w:rPr>
        <w:t>165</w:t>
      </w:r>
      <w:r>
        <w:rPr>
          <w:noProof/>
        </w:rPr>
        <w:fldChar w:fldCharType="end"/>
      </w:r>
    </w:p>
    <w:p w14:paraId="210671C6" w14:textId="6B3387A8"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_Toc146294476 \h </w:instrText>
      </w:r>
      <w:r>
        <w:rPr>
          <w:noProof/>
        </w:rPr>
      </w:r>
      <w:r>
        <w:rPr>
          <w:noProof/>
        </w:rPr>
        <w:fldChar w:fldCharType="separate"/>
      </w:r>
      <w:r>
        <w:rPr>
          <w:noProof/>
        </w:rPr>
        <w:t>165</w:t>
      </w:r>
      <w:r>
        <w:rPr>
          <w:noProof/>
        </w:rPr>
        <w:fldChar w:fldCharType="end"/>
      </w:r>
    </w:p>
    <w:p w14:paraId="0F47739A" w14:textId="52A72EFA"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7.9.2</w:t>
      </w:r>
      <w:r>
        <w:rPr>
          <w:rFonts w:asciiTheme="minorHAnsi" w:eastAsiaTheme="minorEastAsia" w:hAnsiTheme="minorHAnsi" w:cstheme="minorBidi"/>
          <w:noProof/>
          <w:kern w:val="2"/>
          <w:sz w:val="22"/>
          <w:szCs w:val="22"/>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_Toc146294477 \h </w:instrText>
      </w:r>
      <w:r>
        <w:rPr>
          <w:noProof/>
        </w:rPr>
      </w:r>
      <w:r>
        <w:rPr>
          <w:noProof/>
        </w:rPr>
        <w:fldChar w:fldCharType="separate"/>
      </w:r>
      <w:r>
        <w:rPr>
          <w:noProof/>
        </w:rPr>
        <w:t>165</w:t>
      </w:r>
      <w:r>
        <w:rPr>
          <w:noProof/>
        </w:rPr>
        <w:fldChar w:fldCharType="end"/>
      </w:r>
    </w:p>
    <w:p w14:paraId="432A970A" w14:textId="463F032C"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7.9.3</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_Toc146294478 \h </w:instrText>
      </w:r>
      <w:r>
        <w:rPr>
          <w:noProof/>
        </w:rPr>
      </w:r>
      <w:r>
        <w:rPr>
          <w:noProof/>
        </w:rPr>
        <w:fldChar w:fldCharType="separate"/>
      </w:r>
      <w:r>
        <w:rPr>
          <w:noProof/>
        </w:rPr>
        <w:t>165</w:t>
      </w:r>
      <w:r>
        <w:rPr>
          <w:noProof/>
        </w:rPr>
        <w:fldChar w:fldCharType="end"/>
      </w:r>
    </w:p>
    <w:p w14:paraId="53F12808" w14:textId="405B9D8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_Toc146294479 \h </w:instrText>
      </w:r>
      <w:r>
        <w:rPr>
          <w:noProof/>
        </w:rPr>
      </w:r>
      <w:r>
        <w:rPr>
          <w:noProof/>
        </w:rPr>
        <w:fldChar w:fldCharType="separate"/>
      </w:r>
      <w:r>
        <w:rPr>
          <w:noProof/>
        </w:rPr>
        <w:t>165</w:t>
      </w:r>
      <w:r>
        <w:rPr>
          <w:noProof/>
        </w:rPr>
        <w:fldChar w:fldCharType="end"/>
      </w:r>
    </w:p>
    <w:p w14:paraId="6599AD18" w14:textId="26D7DBC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_Toc146294480 \h </w:instrText>
      </w:r>
      <w:r>
        <w:rPr>
          <w:noProof/>
        </w:rPr>
      </w:r>
      <w:r>
        <w:rPr>
          <w:noProof/>
        </w:rPr>
        <w:fldChar w:fldCharType="separate"/>
      </w:r>
      <w:r>
        <w:rPr>
          <w:noProof/>
        </w:rPr>
        <w:t>165</w:t>
      </w:r>
      <w:r>
        <w:rPr>
          <w:noProof/>
        </w:rPr>
        <w:fldChar w:fldCharType="end"/>
      </w:r>
    </w:p>
    <w:p w14:paraId="53926B07" w14:textId="5E30A76F"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7.9.4</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_Toc146294481 \h </w:instrText>
      </w:r>
      <w:r>
        <w:rPr>
          <w:noProof/>
        </w:rPr>
      </w:r>
      <w:r>
        <w:rPr>
          <w:noProof/>
        </w:rPr>
        <w:fldChar w:fldCharType="separate"/>
      </w:r>
      <w:r>
        <w:rPr>
          <w:noProof/>
        </w:rPr>
        <w:t>166</w:t>
      </w:r>
      <w:r>
        <w:rPr>
          <w:noProof/>
        </w:rPr>
        <w:fldChar w:fldCharType="end"/>
      </w:r>
    </w:p>
    <w:p w14:paraId="3320C84E" w14:textId="2A59A85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_Toc146294482 \h </w:instrText>
      </w:r>
      <w:r>
        <w:rPr>
          <w:noProof/>
        </w:rPr>
      </w:r>
      <w:r>
        <w:rPr>
          <w:noProof/>
        </w:rPr>
        <w:fldChar w:fldCharType="separate"/>
      </w:r>
      <w:r>
        <w:rPr>
          <w:noProof/>
        </w:rPr>
        <w:t>166</w:t>
      </w:r>
      <w:r>
        <w:rPr>
          <w:noProof/>
        </w:rPr>
        <w:fldChar w:fldCharType="end"/>
      </w:r>
    </w:p>
    <w:p w14:paraId="0BB12D3C" w14:textId="45676DC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_Toc146294483 \h </w:instrText>
      </w:r>
      <w:r>
        <w:rPr>
          <w:noProof/>
        </w:rPr>
      </w:r>
      <w:r>
        <w:rPr>
          <w:noProof/>
        </w:rPr>
        <w:fldChar w:fldCharType="separate"/>
      </w:r>
      <w:r>
        <w:rPr>
          <w:noProof/>
        </w:rPr>
        <w:t>166</w:t>
      </w:r>
      <w:r>
        <w:rPr>
          <w:noProof/>
        </w:rPr>
        <w:fldChar w:fldCharType="end"/>
      </w:r>
    </w:p>
    <w:p w14:paraId="2721028F" w14:textId="268E2D8E"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_Toc146294484 \h </w:instrText>
      </w:r>
      <w:r>
        <w:rPr>
          <w:noProof/>
        </w:rPr>
      </w:r>
      <w:r>
        <w:rPr>
          <w:noProof/>
        </w:rPr>
        <w:fldChar w:fldCharType="separate"/>
      </w:r>
      <w:r>
        <w:rPr>
          <w:noProof/>
        </w:rPr>
        <w:t>167</w:t>
      </w:r>
      <w:r>
        <w:rPr>
          <w:noProof/>
        </w:rPr>
        <w:fldChar w:fldCharType="end"/>
      </w:r>
    </w:p>
    <w:p w14:paraId="386BDE6C" w14:textId="03D0028E"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7.10a</w:t>
      </w:r>
      <w:r>
        <w:rPr>
          <w:rFonts w:asciiTheme="minorHAnsi" w:eastAsiaTheme="minorEastAsia" w:hAnsiTheme="minorHAnsi" w:cstheme="minorBidi"/>
          <w:noProof/>
          <w:kern w:val="2"/>
          <w:sz w:val="22"/>
          <w:szCs w:val="22"/>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_Toc146294485 \h </w:instrText>
      </w:r>
      <w:r>
        <w:rPr>
          <w:noProof/>
        </w:rPr>
      </w:r>
      <w:r>
        <w:rPr>
          <w:noProof/>
        </w:rPr>
        <w:fldChar w:fldCharType="separate"/>
      </w:r>
      <w:r>
        <w:rPr>
          <w:noProof/>
        </w:rPr>
        <w:t>167</w:t>
      </w:r>
      <w:r>
        <w:rPr>
          <w:noProof/>
        </w:rPr>
        <w:fldChar w:fldCharType="end"/>
      </w:r>
    </w:p>
    <w:p w14:paraId="1D40B119" w14:textId="470ABADA"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sidRPr="00BD4956">
        <w:rPr>
          <w:noProof/>
          <w:lang w:val="nl-NL"/>
        </w:rPr>
        <w:t>User authentication and authorization for MCData service</w:t>
      </w:r>
      <w:r>
        <w:rPr>
          <w:noProof/>
        </w:rPr>
        <w:tab/>
      </w:r>
      <w:r>
        <w:rPr>
          <w:noProof/>
        </w:rPr>
        <w:fldChar w:fldCharType="begin"/>
      </w:r>
      <w:r>
        <w:rPr>
          <w:noProof/>
        </w:rPr>
        <w:instrText xml:space="preserve"> PAGEREF _Toc146294486 \h </w:instrText>
      </w:r>
      <w:r>
        <w:rPr>
          <w:noProof/>
        </w:rPr>
      </w:r>
      <w:r>
        <w:rPr>
          <w:noProof/>
        </w:rPr>
        <w:fldChar w:fldCharType="separate"/>
      </w:r>
      <w:r>
        <w:rPr>
          <w:noProof/>
        </w:rPr>
        <w:t>168</w:t>
      </w:r>
      <w:r>
        <w:rPr>
          <w:noProof/>
        </w:rPr>
        <w:fldChar w:fldCharType="end"/>
      </w:r>
    </w:p>
    <w:p w14:paraId="55D6DA15" w14:textId="161DC101"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_Toc146294487 \h </w:instrText>
      </w:r>
      <w:r>
        <w:rPr>
          <w:noProof/>
        </w:rPr>
      </w:r>
      <w:r>
        <w:rPr>
          <w:noProof/>
        </w:rPr>
        <w:fldChar w:fldCharType="separate"/>
      </w:r>
      <w:r>
        <w:rPr>
          <w:noProof/>
        </w:rPr>
        <w:t>168</w:t>
      </w:r>
      <w:r>
        <w:rPr>
          <w:noProof/>
        </w:rPr>
        <w:fldChar w:fldCharType="end"/>
      </w:r>
    </w:p>
    <w:p w14:paraId="2E7934D7" w14:textId="129D1B5E"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_Toc146294488 \h </w:instrText>
      </w:r>
      <w:r>
        <w:rPr>
          <w:noProof/>
        </w:rPr>
      </w:r>
      <w:r>
        <w:rPr>
          <w:noProof/>
        </w:rPr>
        <w:fldChar w:fldCharType="separate"/>
      </w:r>
      <w:r>
        <w:rPr>
          <w:noProof/>
        </w:rPr>
        <w:t>168</w:t>
      </w:r>
      <w:r>
        <w:rPr>
          <w:noProof/>
        </w:rPr>
        <w:fldChar w:fldCharType="end"/>
      </w:r>
    </w:p>
    <w:p w14:paraId="7AECF471" w14:textId="4BBF0CE6"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_Toc146294489 \h </w:instrText>
      </w:r>
      <w:r>
        <w:rPr>
          <w:noProof/>
        </w:rPr>
      </w:r>
      <w:r>
        <w:rPr>
          <w:noProof/>
        </w:rPr>
        <w:fldChar w:fldCharType="separate"/>
      </w:r>
      <w:r>
        <w:rPr>
          <w:noProof/>
        </w:rPr>
        <w:t>168</w:t>
      </w:r>
      <w:r>
        <w:rPr>
          <w:noProof/>
        </w:rPr>
        <w:fldChar w:fldCharType="end"/>
      </w:r>
    </w:p>
    <w:p w14:paraId="6F6A992B" w14:textId="05B34918"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_Toc146294490 \h </w:instrText>
      </w:r>
      <w:r>
        <w:rPr>
          <w:noProof/>
        </w:rPr>
      </w:r>
      <w:r>
        <w:rPr>
          <w:noProof/>
        </w:rPr>
        <w:fldChar w:fldCharType="separate"/>
      </w:r>
      <w:r>
        <w:rPr>
          <w:noProof/>
        </w:rPr>
        <w:t>168</w:t>
      </w:r>
      <w:r>
        <w:rPr>
          <w:noProof/>
        </w:rPr>
        <w:fldChar w:fldCharType="end"/>
      </w:r>
    </w:p>
    <w:p w14:paraId="67830C37" w14:textId="43869683"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MCData message store structure</w:t>
      </w:r>
      <w:r>
        <w:rPr>
          <w:noProof/>
        </w:rPr>
        <w:tab/>
      </w:r>
      <w:r>
        <w:rPr>
          <w:noProof/>
        </w:rPr>
        <w:fldChar w:fldCharType="begin"/>
      </w:r>
      <w:r>
        <w:rPr>
          <w:noProof/>
        </w:rPr>
        <w:instrText xml:space="preserve"> PAGEREF _Toc146294491 \h </w:instrText>
      </w:r>
      <w:r>
        <w:rPr>
          <w:noProof/>
        </w:rPr>
      </w:r>
      <w:r>
        <w:rPr>
          <w:noProof/>
        </w:rPr>
        <w:fldChar w:fldCharType="separate"/>
      </w:r>
      <w:r>
        <w:rPr>
          <w:noProof/>
        </w:rPr>
        <w:t>169</w:t>
      </w:r>
      <w:r>
        <w:rPr>
          <w:noProof/>
        </w:rPr>
        <w:fldChar w:fldCharType="end"/>
      </w:r>
    </w:p>
    <w:p w14:paraId="29789517" w14:textId="02ED1214"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_Toc146294492 \h </w:instrText>
      </w:r>
      <w:r>
        <w:rPr>
          <w:noProof/>
        </w:rPr>
      </w:r>
      <w:r>
        <w:rPr>
          <w:noProof/>
        </w:rPr>
        <w:fldChar w:fldCharType="separate"/>
      </w:r>
      <w:r>
        <w:rPr>
          <w:noProof/>
        </w:rPr>
        <w:t>169</w:t>
      </w:r>
      <w:r>
        <w:rPr>
          <w:noProof/>
        </w:rPr>
        <w:fldChar w:fldCharType="end"/>
      </w:r>
    </w:p>
    <w:p w14:paraId="11FC578B" w14:textId="55020D24"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Manage MCData message store</w:t>
      </w:r>
      <w:r>
        <w:rPr>
          <w:noProof/>
        </w:rPr>
        <w:tab/>
      </w:r>
      <w:r>
        <w:rPr>
          <w:noProof/>
        </w:rPr>
        <w:fldChar w:fldCharType="begin"/>
      </w:r>
      <w:r>
        <w:rPr>
          <w:noProof/>
        </w:rPr>
        <w:instrText xml:space="preserve"> PAGEREF _Toc146294493 \h </w:instrText>
      </w:r>
      <w:r>
        <w:rPr>
          <w:noProof/>
        </w:rPr>
      </w:r>
      <w:r>
        <w:rPr>
          <w:noProof/>
        </w:rPr>
        <w:fldChar w:fldCharType="separate"/>
      </w:r>
      <w:r>
        <w:rPr>
          <w:noProof/>
        </w:rPr>
        <w:t>170</w:t>
      </w:r>
      <w:r>
        <w:rPr>
          <w:noProof/>
        </w:rPr>
        <w:fldChar w:fldCharType="end"/>
      </w:r>
    </w:p>
    <w:p w14:paraId="18B72E37" w14:textId="4658945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_Toc146294494 \h </w:instrText>
      </w:r>
      <w:r>
        <w:rPr>
          <w:noProof/>
        </w:rPr>
      </w:r>
      <w:r>
        <w:rPr>
          <w:noProof/>
        </w:rPr>
        <w:fldChar w:fldCharType="separate"/>
      </w:r>
      <w:r>
        <w:rPr>
          <w:noProof/>
        </w:rPr>
        <w:t>170</w:t>
      </w:r>
      <w:r>
        <w:rPr>
          <w:noProof/>
        </w:rPr>
        <w:fldChar w:fldCharType="end"/>
      </w:r>
    </w:p>
    <w:p w14:paraId="4674A8BB" w14:textId="21B1AA7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_Toc146294495 \h </w:instrText>
      </w:r>
      <w:r>
        <w:rPr>
          <w:noProof/>
        </w:rPr>
      </w:r>
      <w:r>
        <w:rPr>
          <w:noProof/>
        </w:rPr>
        <w:fldChar w:fldCharType="separate"/>
      </w:r>
      <w:r>
        <w:rPr>
          <w:noProof/>
        </w:rPr>
        <w:t>170</w:t>
      </w:r>
      <w:r>
        <w:rPr>
          <w:noProof/>
        </w:rPr>
        <w:fldChar w:fldCharType="end"/>
      </w:r>
    </w:p>
    <w:p w14:paraId="0479E2FB" w14:textId="058AC01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_Toc146294496 \h </w:instrText>
      </w:r>
      <w:r>
        <w:rPr>
          <w:noProof/>
        </w:rPr>
      </w:r>
      <w:r>
        <w:rPr>
          <w:noProof/>
        </w:rPr>
        <w:fldChar w:fldCharType="separate"/>
      </w:r>
      <w:r>
        <w:rPr>
          <w:noProof/>
        </w:rPr>
        <w:t>170</w:t>
      </w:r>
      <w:r>
        <w:rPr>
          <w:noProof/>
        </w:rPr>
        <w:fldChar w:fldCharType="end"/>
      </w:r>
    </w:p>
    <w:p w14:paraId="530570E1" w14:textId="40560F8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_Toc146294497 \h </w:instrText>
      </w:r>
      <w:r>
        <w:rPr>
          <w:noProof/>
        </w:rPr>
      </w:r>
      <w:r>
        <w:rPr>
          <w:noProof/>
        </w:rPr>
        <w:fldChar w:fldCharType="separate"/>
      </w:r>
      <w:r>
        <w:rPr>
          <w:noProof/>
        </w:rPr>
        <w:t>170</w:t>
      </w:r>
      <w:r>
        <w:rPr>
          <w:noProof/>
        </w:rPr>
        <w:fldChar w:fldCharType="end"/>
      </w:r>
    </w:p>
    <w:p w14:paraId="12C83C56" w14:textId="41262DB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_Toc146294498 \h </w:instrText>
      </w:r>
      <w:r>
        <w:rPr>
          <w:noProof/>
        </w:rPr>
      </w:r>
      <w:r>
        <w:rPr>
          <w:noProof/>
        </w:rPr>
        <w:fldChar w:fldCharType="separate"/>
      </w:r>
      <w:r>
        <w:rPr>
          <w:noProof/>
        </w:rPr>
        <w:t>170</w:t>
      </w:r>
      <w:r>
        <w:rPr>
          <w:noProof/>
        </w:rPr>
        <w:fldChar w:fldCharType="end"/>
      </w:r>
    </w:p>
    <w:p w14:paraId="26BF657E" w14:textId="5DC7398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_Toc146294499 \h </w:instrText>
      </w:r>
      <w:r>
        <w:rPr>
          <w:noProof/>
        </w:rPr>
      </w:r>
      <w:r>
        <w:rPr>
          <w:noProof/>
        </w:rPr>
        <w:fldChar w:fldCharType="separate"/>
      </w:r>
      <w:r>
        <w:rPr>
          <w:noProof/>
        </w:rPr>
        <w:t>171</w:t>
      </w:r>
      <w:r>
        <w:rPr>
          <w:noProof/>
        </w:rPr>
        <w:fldChar w:fldCharType="end"/>
      </w:r>
    </w:p>
    <w:p w14:paraId="17A559BC" w14:textId="1ECA464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_Toc146294500 \h </w:instrText>
      </w:r>
      <w:r>
        <w:rPr>
          <w:noProof/>
        </w:rPr>
      </w:r>
      <w:r>
        <w:rPr>
          <w:noProof/>
        </w:rPr>
        <w:fldChar w:fldCharType="separate"/>
      </w:r>
      <w:r>
        <w:rPr>
          <w:noProof/>
        </w:rPr>
        <w:t>171</w:t>
      </w:r>
      <w:r>
        <w:rPr>
          <w:noProof/>
        </w:rPr>
        <w:fldChar w:fldCharType="end"/>
      </w:r>
    </w:p>
    <w:p w14:paraId="3D70354C" w14:textId="3567F4B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_Toc146294501 \h </w:instrText>
      </w:r>
      <w:r>
        <w:rPr>
          <w:noProof/>
        </w:rPr>
      </w:r>
      <w:r>
        <w:rPr>
          <w:noProof/>
        </w:rPr>
        <w:fldChar w:fldCharType="separate"/>
      </w:r>
      <w:r>
        <w:rPr>
          <w:noProof/>
        </w:rPr>
        <w:t>171</w:t>
      </w:r>
      <w:r>
        <w:rPr>
          <w:noProof/>
        </w:rPr>
        <w:fldChar w:fldCharType="end"/>
      </w:r>
    </w:p>
    <w:p w14:paraId="14B980B3" w14:textId="331D266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_Toc146294502 \h </w:instrText>
      </w:r>
      <w:r>
        <w:rPr>
          <w:noProof/>
        </w:rPr>
      </w:r>
      <w:r>
        <w:rPr>
          <w:noProof/>
        </w:rPr>
        <w:fldChar w:fldCharType="separate"/>
      </w:r>
      <w:r>
        <w:rPr>
          <w:noProof/>
        </w:rPr>
        <w:t>171</w:t>
      </w:r>
      <w:r>
        <w:rPr>
          <w:noProof/>
        </w:rPr>
        <w:fldChar w:fldCharType="end"/>
      </w:r>
    </w:p>
    <w:p w14:paraId="2B8B0F92" w14:textId="4C062E5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MCData synchronization request</w:t>
      </w:r>
      <w:r>
        <w:rPr>
          <w:noProof/>
        </w:rPr>
        <w:tab/>
      </w:r>
      <w:r>
        <w:rPr>
          <w:noProof/>
        </w:rPr>
        <w:fldChar w:fldCharType="begin"/>
      </w:r>
      <w:r>
        <w:rPr>
          <w:noProof/>
        </w:rPr>
        <w:instrText xml:space="preserve"> PAGEREF _Toc146294503 \h </w:instrText>
      </w:r>
      <w:r>
        <w:rPr>
          <w:noProof/>
        </w:rPr>
      </w:r>
      <w:r>
        <w:rPr>
          <w:noProof/>
        </w:rPr>
        <w:fldChar w:fldCharType="separate"/>
      </w:r>
      <w:r>
        <w:rPr>
          <w:noProof/>
        </w:rPr>
        <w:t>171</w:t>
      </w:r>
      <w:r>
        <w:rPr>
          <w:noProof/>
        </w:rPr>
        <w:fldChar w:fldCharType="end"/>
      </w:r>
    </w:p>
    <w:p w14:paraId="10E124E4" w14:textId="22D4CC8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7.13.3.1.10</w:t>
      </w:r>
      <w:r>
        <w:rPr>
          <w:rFonts w:asciiTheme="minorHAnsi" w:eastAsiaTheme="minorEastAsia" w:hAnsiTheme="minorHAnsi" w:cstheme="minorBidi"/>
          <w:noProof/>
          <w:kern w:val="2"/>
          <w:sz w:val="22"/>
          <w:szCs w:val="22"/>
          <w:lang w:eastAsia="en-GB"/>
          <w14:ligatures w14:val="standardContextual"/>
        </w:rPr>
        <w:tab/>
      </w:r>
      <w:r>
        <w:rPr>
          <w:noProof/>
        </w:rPr>
        <w:t>MCData synchronization response</w:t>
      </w:r>
      <w:r>
        <w:rPr>
          <w:noProof/>
        </w:rPr>
        <w:tab/>
      </w:r>
      <w:r>
        <w:rPr>
          <w:noProof/>
        </w:rPr>
        <w:fldChar w:fldCharType="begin"/>
      </w:r>
      <w:r>
        <w:rPr>
          <w:noProof/>
        </w:rPr>
        <w:instrText xml:space="preserve"> PAGEREF _Toc146294504 \h </w:instrText>
      </w:r>
      <w:r>
        <w:rPr>
          <w:noProof/>
        </w:rPr>
      </w:r>
      <w:r>
        <w:rPr>
          <w:noProof/>
        </w:rPr>
        <w:fldChar w:fldCharType="separate"/>
      </w:r>
      <w:r>
        <w:rPr>
          <w:noProof/>
        </w:rPr>
        <w:t>172</w:t>
      </w:r>
      <w:r>
        <w:rPr>
          <w:noProof/>
        </w:rPr>
        <w:fldChar w:fldCharType="end"/>
      </w:r>
    </w:p>
    <w:p w14:paraId="2850F1EE" w14:textId="4B7C48F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_Toc146294505 \h </w:instrText>
      </w:r>
      <w:r>
        <w:rPr>
          <w:noProof/>
        </w:rPr>
      </w:r>
      <w:r>
        <w:rPr>
          <w:noProof/>
        </w:rPr>
        <w:fldChar w:fldCharType="separate"/>
      </w:r>
      <w:r>
        <w:rPr>
          <w:noProof/>
        </w:rPr>
        <w:t>172</w:t>
      </w:r>
      <w:r>
        <w:rPr>
          <w:noProof/>
        </w:rPr>
        <w:fldChar w:fldCharType="end"/>
      </w:r>
    </w:p>
    <w:p w14:paraId="445E0CA8" w14:textId="1FD4F50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_Toc146294506 \h </w:instrText>
      </w:r>
      <w:r>
        <w:rPr>
          <w:noProof/>
        </w:rPr>
      </w:r>
      <w:r>
        <w:rPr>
          <w:noProof/>
        </w:rPr>
        <w:fldChar w:fldCharType="separate"/>
      </w:r>
      <w:r>
        <w:rPr>
          <w:noProof/>
        </w:rPr>
        <w:t>172</w:t>
      </w:r>
      <w:r>
        <w:rPr>
          <w:noProof/>
        </w:rPr>
        <w:fldChar w:fldCharType="end"/>
      </w:r>
    </w:p>
    <w:p w14:paraId="671850A9" w14:textId="528CE02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7.13.3.1.13</w:t>
      </w:r>
      <w:r>
        <w:rPr>
          <w:rFonts w:asciiTheme="minorHAnsi" w:eastAsiaTheme="minorEastAsia" w:hAnsiTheme="minorHAnsi" w:cstheme="minorBidi"/>
          <w:noProof/>
          <w:kern w:val="2"/>
          <w:sz w:val="22"/>
          <w:szCs w:val="22"/>
          <w:lang w:eastAsia="en-GB"/>
          <w14:ligatures w14:val="standardContextual"/>
        </w:rPr>
        <w:tab/>
      </w:r>
      <w:r>
        <w:rPr>
          <w:noProof/>
        </w:rPr>
        <w:t>MCData deposit an object request</w:t>
      </w:r>
      <w:r>
        <w:rPr>
          <w:noProof/>
        </w:rPr>
        <w:tab/>
      </w:r>
      <w:r>
        <w:rPr>
          <w:noProof/>
        </w:rPr>
        <w:fldChar w:fldCharType="begin"/>
      </w:r>
      <w:r>
        <w:rPr>
          <w:noProof/>
        </w:rPr>
        <w:instrText xml:space="preserve"> PAGEREF _Toc146294507 \h </w:instrText>
      </w:r>
      <w:r>
        <w:rPr>
          <w:noProof/>
        </w:rPr>
      </w:r>
      <w:r>
        <w:rPr>
          <w:noProof/>
        </w:rPr>
        <w:fldChar w:fldCharType="separate"/>
      </w:r>
      <w:r>
        <w:rPr>
          <w:noProof/>
        </w:rPr>
        <w:t>172</w:t>
      </w:r>
      <w:r>
        <w:rPr>
          <w:noProof/>
        </w:rPr>
        <w:fldChar w:fldCharType="end"/>
      </w:r>
    </w:p>
    <w:p w14:paraId="2ADB561D" w14:textId="7E70686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7.13.3.1.14</w:t>
      </w:r>
      <w:r>
        <w:rPr>
          <w:rFonts w:asciiTheme="minorHAnsi" w:eastAsiaTheme="minorEastAsia" w:hAnsiTheme="minorHAnsi" w:cstheme="minorBidi"/>
          <w:noProof/>
          <w:kern w:val="2"/>
          <w:sz w:val="22"/>
          <w:szCs w:val="22"/>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_Toc146294508 \h </w:instrText>
      </w:r>
      <w:r>
        <w:rPr>
          <w:noProof/>
        </w:rPr>
      </w:r>
      <w:r>
        <w:rPr>
          <w:noProof/>
        </w:rPr>
        <w:fldChar w:fldCharType="separate"/>
      </w:r>
      <w:r>
        <w:rPr>
          <w:noProof/>
        </w:rPr>
        <w:t>173</w:t>
      </w:r>
      <w:r>
        <w:rPr>
          <w:noProof/>
        </w:rPr>
        <w:fldChar w:fldCharType="end"/>
      </w:r>
    </w:p>
    <w:p w14:paraId="3B834D88" w14:textId="6E8A328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7.13.3.1.15</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_Toc146294509 \h </w:instrText>
      </w:r>
      <w:r>
        <w:rPr>
          <w:noProof/>
        </w:rPr>
      </w:r>
      <w:r>
        <w:rPr>
          <w:noProof/>
        </w:rPr>
        <w:fldChar w:fldCharType="separate"/>
      </w:r>
      <w:r>
        <w:rPr>
          <w:noProof/>
        </w:rPr>
        <w:t>173</w:t>
      </w:r>
      <w:r>
        <w:rPr>
          <w:noProof/>
        </w:rPr>
        <w:fldChar w:fldCharType="end"/>
      </w:r>
    </w:p>
    <w:p w14:paraId="374240AF" w14:textId="5937244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7.13.3.1.16</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_Toc146294510 \h </w:instrText>
      </w:r>
      <w:r>
        <w:rPr>
          <w:noProof/>
        </w:rPr>
      </w:r>
      <w:r>
        <w:rPr>
          <w:noProof/>
        </w:rPr>
        <w:fldChar w:fldCharType="separate"/>
      </w:r>
      <w:r>
        <w:rPr>
          <w:noProof/>
        </w:rPr>
        <w:t>173</w:t>
      </w:r>
      <w:r>
        <w:rPr>
          <w:noProof/>
        </w:rPr>
        <w:fldChar w:fldCharType="end"/>
      </w:r>
    </w:p>
    <w:p w14:paraId="03B85118" w14:textId="7ADC692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7.13.3.1.17</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_Toc146294511 \h </w:instrText>
      </w:r>
      <w:r>
        <w:rPr>
          <w:noProof/>
        </w:rPr>
      </w:r>
      <w:r>
        <w:rPr>
          <w:noProof/>
        </w:rPr>
        <w:fldChar w:fldCharType="separate"/>
      </w:r>
      <w:r>
        <w:rPr>
          <w:noProof/>
        </w:rPr>
        <w:t>173</w:t>
      </w:r>
      <w:r>
        <w:rPr>
          <w:noProof/>
        </w:rPr>
        <w:fldChar w:fldCharType="end"/>
      </w:r>
    </w:p>
    <w:p w14:paraId="510BBF30" w14:textId="0EBEE3A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7.13.3.1.18</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_Toc146294512 \h </w:instrText>
      </w:r>
      <w:r>
        <w:rPr>
          <w:noProof/>
        </w:rPr>
      </w:r>
      <w:r>
        <w:rPr>
          <w:noProof/>
        </w:rPr>
        <w:fldChar w:fldCharType="separate"/>
      </w:r>
      <w:r>
        <w:rPr>
          <w:noProof/>
        </w:rPr>
        <w:t>173</w:t>
      </w:r>
      <w:r>
        <w:rPr>
          <w:noProof/>
        </w:rPr>
        <w:fldChar w:fldCharType="end"/>
      </w:r>
    </w:p>
    <w:p w14:paraId="4AB27A7D" w14:textId="29C2551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7.13.3.1.19</w:t>
      </w:r>
      <w:r>
        <w:rPr>
          <w:rFonts w:asciiTheme="minorHAnsi" w:eastAsiaTheme="minorEastAsia" w:hAnsiTheme="minorHAnsi" w:cstheme="minorBidi"/>
          <w:noProof/>
          <w:kern w:val="2"/>
          <w:sz w:val="22"/>
          <w:szCs w:val="22"/>
          <w:lang w:eastAsia="en-GB"/>
          <w14:ligatures w14:val="standardContextual"/>
        </w:rPr>
        <w:tab/>
      </w:r>
      <w:r>
        <w:rPr>
          <w:noProof/>
        </w:rPr>
        <w:t>MCData create folder request</w:t>
      </w:r>
      <w:r>
        <w:rPr>
          <w:noProof/>
        </w:rPr>
        <w:tab/>
      </w:r>
      <w:r>
        <w:rPr>
          <w:noProof/>
        </w:rPr>
        <w:fldChar w:fldCharType="begin"/>
      </w:r>
      <w:r>
        <w:rPr>
          <w:noProof/>
        </w:rPr>
        <w:instrText xml:space="preserve"> PAGEREF _Toc146294513 \h </w:instrText>
      </w:r>
      <w:r>
        <w:rPr>
          <w:noProof/>
        </w:rPr>
      </w:r>
      <w:r>
        <w:rPr>
          <w:noProof/>
        </w:rPr>
        <w:fldChar w:fldCharType="separate"/>
      </w:r>
      <w:r>
        <w:rPr>
          <w:noProof/>
        </w:rPr>
        <w:t>174</w:t>
      </w:r>
      <w:r>
        <w:rPr>
          <w:noProof/>
        </w:rPr>
        <w:fldChar w:fldCharType="end"/>
      </w:r>
    </w:p>
    <w:p w14:paraId="3C11F663" w14:textId="78A84C2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7.13.3.1.20</w:t>
      </w:r>
      <w:r>
        <w:rPr>
          <w:rFonts w:asciiTheme="minorHAnsi" w:eastAsiaTheme="minorEastAsia" w:hAnsiTheme="minorHAnsi" w:cstheme="minorBidi"/>
          <w:noProof/>
          <w:kern w:val="2"/>
          <w:sz w:val="22"/>
          <w:szCs w:val="22"/>
          <w:lang w:eastAsia="en-GB"/>
          <w14:ligatures w14:val="standardContextual"/>
        </w:rPr>
        <w:tab/>
      </w:r>
      <w:r>
        <w:rPr>
          <w:noProof/>
        </w:rPr>
        <w:t>MCData create folder response</w:t>
      </w:r>
      <w:r>
        <w:rPr>
          <w:noProof/>
        </w:rPr>
        <w:tab/>
      </w:r>
      <w:r>
        <w:rPr>
          <w:noProof/>
        </w:rPr>
        <w:fldChar w:fldCharType="begin"/>
      </w:r>
      <w:r>
        <w:rPr>
          <w:noProof/>
        </w:rPr>
        <w:instrText xml:space="preserve"> PAGEREF _Toc146294514 \h </w:instrText>
      </w:r>
      <w:r>
        <w:rPr>
          <w:noProof/>
        </w:rPr>
      </w:r>
      <w:r>
        <w:rPr>
          <w:noProof/>
        </w:rPr>
        <w:fldChar w:fldCharType="separate"/>
      </w:r>
      <w:r>
        <w:rPr>
          <w:noProof/>
        </w:rPr>
        <w:t>174</w:t>
      </w:r>
      <w:r>
        <w:rPr>
          <w:noProof/>
        </w:rPr>
        <w:fldChar w:fldCharType="end"/>
      </w:r>
    </w:p>
    <w:p w14:paraId="1825F9CD" w14:textId="676D48E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MCData delete folder request</w:t>
      </w:r>
      <w:r>
        <w:rPr>
          <w:noProof/>
        </w:rPr>
        <w:tab/>
      </w:r>
      <w:r>
        <w:rPr>
          <w:noProof/>
        </w:rPr>
        <w:fldChar w:fldCharType="begin"/>
      </w:r>
      <w:r>
        <w:rPr>
          <w:noProof/>
        </w:rPr>
        <w:instrText xml:space="preserve"> PAGEREF _Toc146294515 \h </w:instrText>
      </w:r>
      <w:r>
        <w:rPr>
          <w:noProof/>
        </w:rPr>
      </w:r>
      <w:r>
        <w:rPr>
          <w:noProof/>
        </w:rPr>
        <w:fldChar w:fldCharType="separate"/>
      </w:r>
      <w:r>
        <w:rPr>
          <w:noProof/>
        </w:rPr>
        <w:t>174</w:t>
      </w:r>
      <w:r>
        <w:rPr>
          <w:noProof/>
        </w:rPr>
        <w:fldChar w:fldCharType="end"/>
      </w:r>
    </w:p>
    <w:p w14:paraId="03ECEC0B" w14:textId="7D4C4F4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MCData delete folder response</w:t>
      </w:r>
      <w:r>
        <w:rPr>
          <w:noProof/>
        </w:rPr>
        <w:tab/>
      </w:r>
      <w:r>
        <w:rPr>
          <w:noProof/>
        </w:rPr>
        <w:fldChar w:fldCharType="begin"/>
      </w:r>
      <w:r>
        <w:rPr>
          <w:noProof/>
        </w:rPr>
        <w:instrText xml:space="preserve"> PAGEREF _Toc146294516 \h </w:instrText>
      </w:r>
      <w:r>
        <w:rPr>
          <w:noProof/>
        </w:rPr>
      </w:r>
      <w:r>
        <w:rPr>
          <w:noProof/>
        </w:rPr>
        <w:fldChar w:fldCharType="separate"/>
      </w:r>
      <w:r>
        <w:rPr>
          <w:noProof/>
        </w:rPr>
        <w:t>174</w:t>
      </w:r>
      <w:r>
        <w:rPr>
          <w:noProof/>
        </w:rPr>
        <w:fldChar w:fldCharType="end"/>
      </w:r>
    </w:p>
    <w:p w14:paraId="332808CF" w14:textId="08054E1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7.13.3.1.23</w:t>
      </w:r>
      <w:r>
        <w:rPr>
          <w:rFonts w:asciiTheme="minorHAnsi" w:eastAsiaTheme="minorEastAsia" w:hAnsiTheme="minorHAnsi" w:cstheme="minorBidi"/>
          <w:noProof/>
          <w:kern w:val="2"/>
          <w:sz w:val="22"/>
          <w:szCs w:val="22"/>
          <w:lang w:eastAsia="en-GB"/>
          <w14:ligatures w14:val="standardContextual"/>
        </w:rPr>
        <w:tab/>
      </w:r>
      <w:r>
        <w:rPr>
          <w:noProof/>
        </w:rPr>
        <w:t>MCData copy folder request</w:t>
      </w:r>
      <w:r>
        <w:rPr>
          <w:noProof/>
        </w:rPr>
        <w:tab/>
      </w:r>
      <w:r>
        <w:rPr>
          <w:noProof/>
        </w:rPr>
        <w:fldChar w:fldCharType="begin"/>
      </w:r>
      <w:r>
        <w:rPr>
          <w:noProof/>
        </w:rPr>
        <w:instrText xml:space="preserve"> PAGEREF _Toc146294517 \h </w:instrText>
      </w:r>
      <w:r>
        <w:rPr>
          <w:noProof/>
        </w:rPr>
      </w:r>
      <w:r>
        <w:rPr>
          <w:noProof/>
        </w:rPr>
        <w:fldChar w:fldCharType="separate"/>
      </w:r>
      <w:r>
        <w:rPr>
          <w:noProof/>
        </w:rPr>
        <w:t>174</w:t>
      </w:r>
      <w:r>
        <w:rPr>
          <w:noProof/>
        </w:rPr>
        <w:fldChar w:fldCharType="end"/>
      </w:r>
    </w:p>
    <w:p w14:paraId="21E6CA7D" w14:textId="468A03A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7.13.3.1.24</w:t>
      </w:r>
      <w:r>
        <w:rPr>
          <w:rFonts w:asciiTheme="minorHAnsi" w:eastAsiaTheme="minorEastAsia" w:hAnsiTheme="minorHAnsi" w:cstheme="minorBidi"/>
          <w:noProof/>
          <w:kern w:val="2"/>
          <w:sz w:val="22"/>
          <w:szCs w:val="22"/>
          <w:lang w:eastAsia="en-GB"/>
          <w14:ligatures w14:val="standardContextual"/>
        </w:rPr>
        <w:tab/>
      </w:r>
      <w:r>
        <w:rPr>
          <w:noProof/>
        </w:rPr>
        <w:t>MCData copy folder response</w:t>
      </w:r>
      <w:r>
        <w:rPr>
          <w:noProof/>
        </w:rPr>
        <w:tab/>
      </w:r>
      <w:r>
        <w:rPr>
          <w:noProof/>
        </w:rPr>
        <w:fldChar w:fldCharType="begin"/>
      </w:r>
      <w:r>
        <w:rPr>
          <w:noProof/>
        </w:rPr>
        <w:instrText xml:space="preserve"> PAGEREF _Toc146294518 \h </w:instrText>
      </w:r>
      <w:r>
        <w:rPr>
          <w:noProof/>
        </w:rPr>
      </w:r>
      <w:r>
        <w:rPr>
          <w:noProof/>
        </w:rPr>
        <w:fldChar w:fldCharType="separate"/>
      </w:r>
      <w:r>
        <w:rPr>
          <w:noProof/>
        </w:rPr>
        <w:t>175</w:t>
      </w:r>
      <w:r>
        <w:rPr>
          <w:noProof/>
        </w:rPr>
        <w:fldChar w:fldCharType="end"/>
      </w:r>
    </w:p>
    <w:p w14:paraId="2DF2D65B" w14:textId="395DB79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7.13.3.1.25</w:t>
      </w:r>
      <w:r>
        <w:rPr>
          <w:rFonts w:asciiTheme="minorHAnsi" w:eastAsiaTheme="minorEastAsia" w:hAnsiTheme="minorHAnsi" w:cstheme="minorBidi"/>
          <w:noProof/>
          <w:kern w:val="2"/>
          <w:sz w:val="22"/>
          <w:szCs w:val="22"/>
          <w:lang w:eastAsia="en-GB"/>
          <w14:ligatures w14:val="standardContextual"/>
        </w:rPr>
        <w:tab/>
      </w:r>
      <w:r>
        <w:rPr>
          <w:noProof/>
        </w:rPr>
        <w:t>MCData move folder request</w:t>
      </w:r>
      <w:r>
        <w:rPr>
          <w:noProof/>
        </w:rPr>
        <w:tab/>
      </w:r>
      <w:r>
        <w:rPr>
          <w:noProof/>
        </w:rPr>
        <w:fldChar w:fldCharType="begin"/>
      </w:r>
      <w:r>
        <w:rPr>
          <w:noProof/>
        </w:rPr>
        <w:instrText xml:space="preserve"> PAGEREF _Toc146294519 \h </w:instrText>
      </w:r>
      <w:r>
        <w:rPr>
          <w:noProof/>
        </w:rPr>
      </w:r>
      <w:r>
        <w:rPr>
          <w:noProof/>
        </w:rPr>
        <w:fldChar w:fldCharType="separate"/>
      </w:r>
      <w:r>
        <w:rPr>
          <w:noProof/>
        </w:rPr>
        <w:t>175</w:t>
      </w:r>
      <w:r>
        <w:rPr>
          <w:noProof/>
        </w:rPr>
        <w:fldChar w:fldCharType="end"/>
      </w:r>
    </w:p>
    <w:p w14:paraId="58163CB2" w14:textId="02ED8F1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7.13.3.1.26</w:t>
      </w:r>
      <w:r>
        <w:rPr>
          <w:rFonts w:asciiTheme="minorHAnsi" w:eastAsiaTheme="minorEastAsia" w:hAnsiTheme="minorHAnsi" w:cstheme="minorBidi"/>
          <w:noProof/>
          <w:kern w:val="2"/>
          <w:sz w:val="22"/>
          <w:szCs w:val="22"/>
          <w:lang w:eastAsia="en-GB"/>
          <w14:ligatures w14:val="standardContextual"/>
        </w:rPr>
        <w:tab/>
      </w:r>
      <w:r>
        <w:rPr>
          <w:noProof/>
        </w:rPr>
        <w:t>MCData move folder response</w:t>
      </w:r>
      <w:r>
        <w:rPr>
          <w:noProof/>
        </w:rPr>
        <w:tab/>
      </w:r>
      <w:r>
        <w:rPr>
          <w:noProof/>
        </w:rPr>
        <w:fldChar w:fldCharType="begin"/>
      </w:r>
      <w:r>
        <w:rPr>
          <w:noProof/>
        </w:rPr>
        <w:instrText xml:space="preserve"> PAGEREF _Toc146294520 \h </w:instrText>
      </w:r>
      <w:r>
        <w:rPr>
          <w:noProof/>
        </w:rPr>
      </w:r>
      <w:r>
        <w:rPr>
          <w:noProof/>
        </w:rPr>
        <w:fldChar w:fldCharType="separate"/>
      </w:r>
      <w:r>
        <w:rPr>
          <w:noProof/>
        </w:rPr>
        <w:t>175</w:t>
      </w:r>
      <w:r>
        <w:rPr>
          <w:noProof/>
        </w:rPr>
        <w:fldChar w:fldCharType="end"/>
      </w:r>
    </w:p>
    <w:p w14:paraId="6823581F" w14:textId="6221D50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7.13.3.1.27</w:t>
      </w:r>
      <w:r>
        <w:rPr>
          <w:rFonts w:asciiTheme="minorHAnsi" w:eastAsiaTheme="minorEastAsia" w:hAnsiTheme="minorHAnsi" w:cstheme="minorBidi"/>
          <w:noProof/>
          <w:kern w:val="2"/>
          <w:sz w:val="22"/>
          <w:szCs w:val="22"/>
          <w:lang w:eastAsia="en-GB"/>
          <w14:ligatures w14:val="standardContextual"/>
        </w:rPr>
        <w:tab/>
      </w:r>
      <w:r>
        <w:rPr>
          <w:noProof/>
        </w:rPr>
        <w:t>MCData list folder request</w:t>
      </w:r>
      <w:r>
        <w:rPr>
          <w:noProof/>
        </w:rPr>
        <w:tab/>
      </w:r>
      <w:r>
        <w:rPr>
          <w:noProof/>
        </w:rPr>
        <w:fldChar w:fldCharType="begin"/>
      </w:r>
      <w:r>
        <w:rPr>
          <w:noProof/>
        </w:rPr>
        <w:instrText xml:space="preserve"> PAGEREF _Toc146294521 \h </w:instrText>
      </w:r>
      <w:r>
        <w:rPr>
          <w:noProof/>
        </w:rPr>
      </w:r>
      <w:r>
        <w:rPr>
          <w:noProof/>
        </w:rPr>
        <w:fldChar w:fldCharType="separate"/>
      </w:r>
      <w:r>
        <w:rPr>
          <w:noProof/>
        </w:rPr>
        <w:t>175</w:t>
      </w:r>
      <w:r>
        <w:rPr>
          <w:noProof/>
        </w:rPr>
        <w:fldChar w:fldCharType="end"/>
      </w:r>
    </w:p>
    <w:p w14:paraId="2EF886D6" w14:textId="32A955A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7.13.3.1.28</w:t>
      </w:r>
      <w:r>
        <w:rPr>
          <w:rFonts w:asciiTheme="minorHAnsi" w:eastAsiaTheme="minorEastAsia" w:hAnsiTheme="minorHAnsi" w:cstheme="minorBidi"/>
          <w:noProof/>
          <w:kern w:val="2"/>
          <w:sz w:val="22"/>
          <w:szCs w:val="22"/>
          <w:lang w:eastAsia="en-GB"/>
          <w14:ligatures w14:val="standardContextual"/>
        </w:rPr>
        <w:tab/>
      </w:r>
      <w:r>
        <w:rPr>
          <w:noProof/>
        </w:rPr>
        <w:t>MCData list folder response</w:t>
      </w:r>
      <w:r>
        <w:rPr>
          <w:noProof/>
        </w:rPr>
        <w:tab/>
      </w:r>
      <w:r>
        <w:rPr>
          <w:noProof/>
        </w:rPr>
        <w:fldChar w:fldCharType="begin"/>
      </w:r>
      <w:r>
        <w:rPr>
          <w:noProof/>
        </w:rPr>
        <w:instrText xml:space="preserve"> PAGEREF _Toc146294522 \h </w:instrText>
      </w:r>
      <w:r>
        <w:rPr>
          <w:noProof/>
        </w:rPr>
      </w:r>
      <w:r>
        <w:rPr>
          <w:noProof/>
        </w:rPr>
        <w:fldChar w:fldCharType="separate"/>
      </w:r>
      <w:r>
        <w:rPr>
          <w:noProof/>
        </w:rPr>
        <w:t>176</w:t>
      </w:r>
      <w:r>
        <w:rPr>
          <w:noProof/>
        </w:rPr>
        <w:fldChar w:fldCharType="end"/>
      </w:r>
    </w:p>
    <w:p w14:paraId="0F5996F6" w14:textId="082D3EC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7.13.3.1.29</w:t>
      </w:r>
      <w:r>
        <w:rPr>
          <w:rFonts w:asciiTheme="minorHAnsi" w:eastAsiaTheme="minorEastAsia" w:hAnsiTheme="minorHAnsi" w:cstheme="minorBidi"/>
          <w:noProof/>
          <w:kern w:val="2"/>
          <w:sz w:val="22"/>
          <w:szCs w:val="22"/>
          <w:lang w:eastAsia="en-GB"/>
          <w14:ligatures w14:val="standardContextual"/>
        </w:rPr>
        <w:tab/>
      </w:r>
      <w:r>
        <w:rPr>
          <w:noProof/>
        </w:rPr>
        <w:t>MCData upload objects request</w:t>
      </w:r>
      <w:r>
        <w:rPr>
          <w:noProof/>
        </w:rPr>
        <w:tab/>
      </w:r>
      <w:r>
        <w:rPr>
          <w:noProof/>
        </w:rPr>
        <w:fldChar w:fldCharType="begin"/>
      </w:r>
      <w:r>
        <w:rPr>
          <w:noProof/>
        </w:rPr>
        <w:instrText xml:space="preserve"> PAGEREF _Toc146294523 \h </w:instrText>
      </w:r>
      <w:r>
        <w:rPr>
          <w:noProof/>
        </w:rPr>
      </w:r>
      <w:r>
        <w:rPr>
          <w:noProof/>
        </w:rPr>
        <w:fldChar w:fldCharType="separate"/>
      </w:r>
      <w:r>
        <w:rPr>
          <w:noProof/>
        </w:rPr>
        <w:t>176</w:t>
      </w:r>
      <w:r>
        <w:rPr>
          <w:noProof/>
        </w:rPr>
        <w:fldChar w:fldCharType="end"/>
      </w:r>
    </w:p>
    <w:p w14:paraId="7B011F53" w14:textId="2190EB3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7.13.3.1.30</w:t>
      </w:r>
      <w:r>
        <w:rPr>
          <w:rFonts w:asciiTheme="minorHAnsi" w:eastAsiaTheme="minorEastAsia" w:hAnsiTheme="minorHAnsi" w:cstheme="minorBidi"/>
          <w:noProof/>
          <w:kern w:val="2"/>
          <w:sz w:val="22"/>
          <w:szCs w:val="22"/>
          <w:lang w:eastAsia="en-GB"/>
          <w14:ligatures w14:val="standardContextual"/>
        </w:rPr>
        <w:tab/>
      </w:r>
      <w:r>
        <w:rPr>
          <w:noProof/>
        </w:rPr>
        <w:t>MCData upload objects response</w:t>
      </w:r>
      <w:r>
        <w:rPr>
          <w:noProof/>
        </w:rPr>
        <w:tab/>
      </w:r>
      <w:r>
        <w:rPr>
          <w:noProof/>
        </w:rPr>
        <w:fldChar w:fldCharType="begin"/>
      </w:r>
      <w:r>
        <w:rPr>
          <w:noProof/>
        </w:rPr>
        <w:instrText xml:space="preserve"> PAGEREF _Toc146294524 \h </w:instrText>
      </w:r>
      <w:r>
        <w:rPr>
          <w:noProof/>
        </w:rPr>
      </w:r>
      <w:r>
        <w:rPr>
          <w:noProof/>
        </w:rPr>
        <w:fldChar w:fldCharType="separate"/>
      </w:r>
      <w:r>
        <w:rPr>
          <w:noProof/>
        </w:rPr>
        <w:t>176</w:t>
      </w:r>
      <w:r>
        <w:rPr>
          <w:noProof/>
        </w:rPr>
        <w:fldChar w:fldCharType="end"/>
      </w:r>
    </w:p>
    <w:p w14:paraId="751BA9B0" w14:textId="1BEC82D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7.13.3.1.31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MCData synchronization notification</w:t>
      </w:r>
      <w:r>
        <w:rPr>
          <w:noProof/>
        </w:rPr>
        <w:tab/>
      </w:r>
      <w:r>
        <w:rPr>
          <w:noProof/>
        </w:rPr>
        <w:fldChar w:fldCharType="begin"/>
      </w:r>
      <w:r>
        <w:rPr>
          <w:noProof/>
        </w:rPr>
        <w:instrText xml:space="preserve"> PAGEREF _Toc146294525 \h </w:instrText>
      </w:r>
      <w:r>
        <w:rPr>
          <w:noProof/>
        </w:rPr>
      </w:r>
      <w:r>
        <w:rPr>
          <w:noProof/>
        </w:rPr>
        <w:fldChar w:fldCharType="separate"/>
      </w:r>
      <w:r>
        <w:rPr>
          <w:noProof/>
        </w:rPr>
        <w:t>176</w:t>
      </w:r>
      <w:r>
        <w:rPr>
          <w:noProof/>
        </w:rPr>
        <w:fldChar w:fldCharType="end"/>
      </w:r>
    </w:p>
    <w:p w14:paraId="4149AC90" w14:textId="357FB89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7.13.3.1.32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Create notification channel request</w:t>
      </w:r>
      <w:r>
        <w:rPr>
          <w:noProof/>
        </w:rPr>
        <w:tab/>
      </w:r>
      <w:r>
        <w:rPr>
          <w:noProof/>
        </w:rPr>
        <w:fldChar w:fldCharType="begin"/>
      </w:r>
      <w:r>
        <w:rPr>
          <w:noProof/>
        </w:rPr>
        <w:instrText xml:space="preserve"> PAGEREF _Toc146294526 \h </w:instrText>
      </w:r>
      <w:r>
        <w:rPr>
          <w:noProof/>
        </w:rPr>
      </w:r>
      <w:r>
        <w:rPr>
          <w:noProof/>
        </w:rPr>
        <w:fldChar w:fldCharType="separate"/>
      </w:r>
      <w:r>
        <w:rPr>
          <w:noProof/>
        </w:rPr>
        <w:t>177</w:t>
      </w:r>
      <w:r>
        <w:rPr>
          <w:noProof/>
        </w:rPr>
        <w:fldChar w:fldCharType="end"/>
      </w:r>
    </w:p>
    <w:p w14:paraId="426DF23E" w14:textId="52F5A36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7.13.3.1.33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Create notification channel response</w:t>
      </w:r>
      <w:r>
        <w:rPr>
          <w:noProof/>
        </w:rPr>
        <w:tab/>
      </w:r>
      <w:r>
        <w:rPr>
          <w:noProof/>
        </w:rPr>
        <w:fldChar w:fldCharType="begin"/>
      </w:r>
      <w:r>
        <w:rPr>
          <w:noProof/>
        </w:rPr>
        <w:instrText xml:space="preserve"> PAGEREF _Toc146294527 \h </w:instrText>
      </w:r>
      <w:r>
        <w:rPr>
          <w:noProof/>
        </w:rPr>
      </w:r>
      <w:r>
        <w:rPr>
          <w:noProof/>
        </w:rPr>
        <w:fldChar w:fldCharType="separate"/>
      </w:r>
      <w:r>
        <w:rPr>
          <w:noProof/>
        </w:rPr>
        <w:t>177</w:t>
      </w:r>
      <w:r>
        <w:rPr>
          <w:noProof/>
        </w:rPr>
        <w:fldChar w:fldCharType="end"/>
      </w:r>
    </w:p>
    <w:p w14:paraId="0EF31DE0" w14:textId="290F4E9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7.13.3.1.34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Open notification channel</w:t>
      </w:r>
      <w:r>
        <w:rPr>
          <w:noProof/>
        </w:rPr>
        <w:tab/>
      </w:r>
      <w:r>
        <w:rPr>
          <w:noProof/>
        </w:rPr>
        <w:fldChar w:fldCharType="begin"/>
      </w:r>
      <w:r>
        <w:rPr>
          <w:noProof/>
        </w:rPr>
        <w:instrText xml:space="preserve"> PAGEREF _Toc146294528 \h </w:instrText>
      </w:r>
      <w:r>
        <w:rPr>
          <w:noProof/>
        </w:rPr>
      </w:r>
      <w:r>
        <w:rPr>
          <w:noProof/>
        </w:rPr>
        <w:fldChar w:fldCharType="separate"/>
      </w:r>
      <w:r>
        <w:rPr>
          <w:noProof/>
        </w:rPr>
        <w:t>177</w:t>
      </w:r>
      <w:r>
        <w:rPr>
          <w:noProof/>
        </w:rPr>
        <w:fldChar w:fldCharType="end"/>
      </w:r>
    </w:p>
    <w:p w14:paraId="1FCDDCB0" w14:textId="4585504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7.13.3.1.35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Subscribe for notification request</w:t>
      </w:r>
      <w:r>
        <w:rPr>
          <w:noProof/>
        </w:rPr>
        <w:tab/>
      </w:r>
      <w:r>
        <w:rPr>
          <w:noProof/>
        </w:rPr>
        <w:fldChar w:fldCharType="begin"/>
      </w:r>
      <w:r>
        <w:rPr>
          <w:noProof/>
        </w:rPr>
        <w:instrText xml:space="preserve"> PAGEREF _Toc146294529 \h </w:instrText>
      </w:r>
      <w:r>
        <w:rPr>
          <w:noProof/>
        </w:rPr>
      </w:r>
      <w:r>
        <w:rPr>
          <w:noProof/>
        </w:rPr>
        <w:fldChar w:fldCharType="separate"/>
      </w:r>
      <w:r>
        <w:rPr>
          <w:noProof/>
        </w:rPr>
        <w:t>177</w:t>
      </w:r>
      <w:r>
        <w:rPr>
          <w:noProof/>
        </w:rPr>
        <w:fldChar w:fldCharType="end"/>
      </w:r>
    </w:p>
    <w:p w14:paraId="37981C43" w14:textId="0B8C33F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7.13.3.1.36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Subscribe for notification response</w:t>
      </w:r>
      <w:r>
        <w:rPr>
          <w:noProof/>
        </w:rPr>
        <w:tab/>
      </w:r>
      <w:r>
        <w:rPr>
          <w:noProof/>
        </w:rPr>
        <w:fldChar w:fldCharType="begin"/>
      </w:r>
      <w:r>
        <w:rPr>
          <w:noProof/>
        </w:rPr>
        <w:instrText xml:space="preserve"> PAGEREF _Toc146294530 \h </w:instrText>
      </w:r>
      <w:r>
        <w:rPr>
          <w:noProof/>
        </w:rPr>
      </w:r>
      <w:r>
        <w:rPr>
          <w:noProof/>
        </w:rPr>
        <w:fldChar w:fldCharType="separate"/>
      </w:r>
      <w:r>
        <w:rPr>
          <w:noProof/>
        </w:rPr>
        <w:t>178</w:t>
      </w:r>
      <w:r>
        <w:rPr>
          <w:noProof/>
        </w:rPr>
        <w:fldChar w:fldCharType="end"/>
      </w:r>
    </w:p>
    <w:p w14:paraId="61810563" w14:textId="66E9454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7.13.3.1.37</w:t>
      </w:r>
      <w:r>
        <w:rPr>
          <w:rFonts w:asciiTheme="minorHAnsi" w:eastAsiaTheme="minorEastAsia" w:hAnsiTheme="minorHAnsi" w:cstheme="minorBidi"/>
          <w:noProof/>
          <w:kern w:val="2"/>
          <w:sz w:val="22"/>
          <w:szCs w:val="22"/>
          <w:lang w:eastAsia="en-GB"/>
          <w14:ligatures w14:val="standardContextual"/>
        </w:rPr>
        <w:tab/>
      </w:r>
      <w:r>
        <w:rPr>
          <w:noProof/>
        </w:rPr>
        <w:t>MCData search folder request</w:t>
      </w:r>
      <w:r>
        <w:rPr>
          <w:noProof/>
        </w:rPr>
        <w:tab/>
      </w:r>
      <w:r>
        <w:rPr>
          <w:noProof/>
        </w:rPr>
        <w:fldChar w:fldCharType="begin"/>
      </w:r>
      <w:r>
        <w:rPr>
          <w:noProof/>
        </w:rPr>
        <w:instrText xml:space="preserve"> PAGEREF _Toc146294531 \h </w:instrText>
      </w:r>
      <w:r>
        <w:rPr>
          <w:noProof/>
        </w:rPr>
      </w:r>
      <w:r>
        <w:rPr>
          <w:noProof/>
        </w:rPr>
        <w:fldChar w:fldCharType="separate"/>
      </w:r>
      <w:r>
        <w:rPr>
          <w:noProof/>
        </w:rPr>
        <w:t>178</w:t>
      </w:r>
      <w:r>
        <w:rPr>
          <w:noProof/>
        </w:rPr>
        <w:fldChar w:fldCharType="end"/>
      </w:r>
    </w:p>
    <w:p w14:paraId="2DB89902" w14:textId="46B1562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7.13.3.1.38</w:t>
      </w:r>
      <w:r>
        <w:rPr>
          <w:rFonts w:asciiTheme="minorHAnsi" w:eastAsiaTheme="minorEastAsia" w:hAnsiTheme="minorHAnsi" w:cstheme="minorBidi"/>
          <w:noProof/>
          <w:kern w:val="2"/>
          <w:sz w:val="22"/>
          <w:szCs w:val="22"/>
          <w:lang w:eastAsia="en-GB"/>
          <w14:ligatures w14:val="standardContextual"/>
        </w:rPr>
        <w:tab/>
      </w:r>
      <w:r>
        <w:rPr>
          <w:noProof/>
        </w:rPr>
        <w:t>MCData search folder response</w:t>
      </w:r>
      <w:r>
        <w:rPr>
          <w:noProof/>
        </w:rPr>
        <w:tab/>
      </w:r>
      <w:r>
        <w:rPr>
          <w:noProof/>
        </w:rPr>
        <w:fldChar w:fldCharType="begin"/>
      </w:r>
      <w:r>
        <w:rPr>
          <w:noProof/>
        </w:rPr>
        <w:instrText xml:space="preserve"> PAGEREF _Toc146294532 \h </w:instrText>
      </w:r>
      <w:r>
        <w:rPr>
          <w:noProof/>
        </w:rPr>
      </w:r>
      <w:r>
        <w:rPr>
          <w:noProof/>
        </w:rPr>
        <w:fldChar w:fldCharType="separate"/>
      </w:r>
      <w:r>
        <w:rPr>
          <w:noProof/>
        </w:rPr>
        <w:t>178</w:t>
      </w:r>
      <w:r>
        <w:rPr>
          <w:noProof/>
        </w:rPr>
        <w:fldChar w:fldCharType="end"/>
      </w:r>
    </w:p>
    <w:p w14:paraId="1DD2A6BD" w14:textId="75836D3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7.13.3.1.39</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_Toc146294533 \h </w:instrText>
      </w:r>
      <w:r>
        <w:rPr>
          <w:noProof/>
        </w:rPr>
      </w:r>
      <w:r>
        <w:rPr>
          <w:noProof/>
        </w:rPr>
        <w:fldChar w:fldCharType="separate"/>
      </w:r>
      <w:r>
        <w:rPr>
          <w:noProof/>
        </w:rPr>
        <w:t>178</w:t>
      </w:r>
      <w:r>
        <w:rPr>
          <w:noProof/>
        </w:rPr>
        <w:fldChar w:fldCharType="end"/>
      </w:r>
    </w:p>
    <w:p w14:paraId="35535F4D" w14:textId="5637018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7.13.3.1.40</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_Toc146294534 \h </w:instrText>
      </w:r>
      <w:r>
        <w:rPr>
          <w:noProof/>
        </w:rPr>
      </w:r>
      <w:r>
        <w:rPr>
          <w:noProof/>
        </w:rPr>
        <w:fldChar w:fldCharType="separate"/>
      </w:r>
      <w:r>
        <w:rPr>
          <w:noProof/>
        </w:rPr>
        <w:t>178</w:t>
      </w:r>
      <w:r>
        <w:rPr>
          <w:noProof/>
        </w:rPr>
        <w:fldChar w:fldCharType="end"/>
      </w:r>
    </w:p>
    <w:p w14:paraId="5A7BE11E" w14:textId="795251E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_Toc146294535 \h </w:instrText>
      </w:r>
      <w:r>
        <w:rPr>
          <w:noProof/>
        </w:rPr>
      </w:r>
      <w:r>
        <w:rPr>
          <w:noProof/>
        </w:rPr>
        <w:fldChar w:fldCharType="separate"/>
      </w:r>
      <w:r>
        <w:rPr>
          <w:noProof/>
        </w:rPr>
        <w:t>179</w:t>
      </w:r>
      <w:r>
        <w:rPr>
          <w:noProof/>
        </w:rPr>
        <w:fldChar w:fldCharType="end"/>
      </w:r>
    </w:p>
    <w:p w14:paraId="5D781510" w14:textId="3063611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_Toc146294536 \h </w:instrText>
      </w:r>
      <w:r>
        <w:rPr>
          <w:noProof/>
        </w:rPr>
      </w:r>
      <w:r>
        <w:rPr>
          <w:noProof/>
        </w:rPr>
        <w:fldChar w:fldCharType="separate"/>
      </w:r>
      <w:r>
        <w:rPr>
          <w:noProof/>
        </w:rPr>
        <w:t>179</w:t>
      </w:r>
      <w:r>
        <w:rPr>
          <w:noProof/>
        </w:rPr>
        <w:fldChar w:fldCharType="end"/>
      </w:r>
    </w:p>
    <w:p w14:paraId="62CCE67E" w14:textId="4B7D314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7.13.3.1.43</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Update notification channel request</w:t>
      </w:r>
      <w:r>
        <w:rPr>
          <w:noProof/>
        </w:rPr>
        <w:tab/>
      </w:r>
      <w:r>
        <w:rPr>
          <w:noProof/>
        </w:rPr>
        <w:fldChar w:fldCharType="begin"/>
      </w:r>
      <w:r>
        <w:rPr>
          <w:noProof/>
        </w:rPr>
        <w:instrText xml:space="preserve"> PAGEREF _Toc146294537 \h </w:instrText>
      </w:r>
      <w:r>
        <w:rPr>
          <w:noProof/>
        </w:rPr>
      </w:r>
      <w:r>
        <w:rPr>
          <w:noProof/>
        </w:rPr>
        <w:fldChar w:fldCharType="separate"/>
      </w:r>
      <w:r>
        <w:rPr>
          <w:noProof/>
        </w:rPr>
        <w:t>179</w:t>
      </w:r>
      <w:r>
        <w:rPr>
          <w:noProof/>
        </w:rPr>
        <w:fldChar w:fldCharType="end"/>
      </w:r>
    </w:p>
    <w:p w14:paraId="69B36E40" w14:textId="7D6105F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7.13.3.1.44</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Update notification channel response</w:t>
      </w:r>
      <w:r>
        <w:rPr>
          <w:noProof/>
        </w:rPr>
        <w:tab/>
      </w:r>
      <w:r>
        <w:rPr>
          <w:noProof/>
        </w:rPr>
        <w:fldChar w:fldCharType="begin"/>
      </w:r>
      <w:r>
        <w:rPr>
          <w:noProof/>
        </w:rPr>
        <w:instrText xml:space="preserve"> PAGEREF _Toc146294538 \h </w:instrText>
      </w:r>
      <w:r>
        <w:rPr>
          <w:noProof/>
        </w:rPr>
      </w:r>
      <w:r>
        <w:rPr>
          <w:noProof/>
        </w:rPr>
        <w:fldChar w:fldCharType="separate"/>
      </w:r>
      <w:r>
        <w:rPr>
          <w:noProof/>
        </w:rPr>
        <w:t>179</w:t>
      </w:r>
      <w:r>
        <w:rPr>
          <w:noProof/>
        </w:rPr>
        <w:fldChar w:fldCharType="end"/>
      </w:r>
    </w:p>
    <w:p w14:paraId="23997E78" w14:textId="168C7F0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7.13.3.1.45</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Update notification subscription request</w:t>
      </w:r>
      <w:r>
        <w:rPr>
          <w:noProof/>
        </w:rPr>
        <w:tab/>
      </w:r>
      <w:r>
        <w:rPr>
          <w:noProof/>
        </w:rPr>
        <w:fldChar w:fldCharType="begin"/>
      </w:r>
      <w:r>
        <w:rPr>
          <w:noProof/>
        </w:rPr>
        <w:instrText xml:space="preserve"> PAGEREF _Toc146294539 \h </w:instrText>
      </w:r>
      <w:r>
        <w:rPr>
          <w:noProof/>
        </w:rPr>
      </w:r>
      <w:r>
        <w:rPr>
          <w:noProof/>
        </w:rPr>
        <w:fldChar w:fldCharType="separate"/>
      </w:r>
      <w:r>
        <w:rPr>
          <w:noProof/>
        </w:rPr>
        <w:t>180</w:t>
      </w:r>
      <w:r>
        <w:rPr>
          <w:noProof/>
        </w:rPr>
        <w:fldChar w:fldCharType="end"/>
      </w:r>
    </w:p>
    <w:p w14:paraId="529586AD" w14:textId="0966CDF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7.13.3.1.46</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Update notification subscription response</w:t>
      </w:r>
      <w:r>
        <w:rPr>
          <w:noProof/>
        </w:rPr>
        <w:tab/>
      </w:r>
      <w:r>
        <w:rPr>
          <w:noProof/>
        </w:rPr>
        <w:fldChar w:fldCharType="begin"/>
      </w:r>
      <w:r>
        <w:rPr>
          <w:noProof/>
        </w:rPr>
        <w:instrText xml:space="preserve"> PAGEREF _Toc146294540 \h </w:instrText>
      </w:r>
      <w:r>
        <w:rPr>
          <w:noProof/>
        </w:rPr>
      </w:r>
      <w:r>
        <w:rPr>
          <w:noProof/>
        </w:rPr>
        <w:fldChar w:fldCharType="separate"/>
      </w:r>
      <w:r>
        <w:rPr>
          <w:noProof/>
        </w:rPr>
        <w:t>180</w:t>
      </w:r>
      <w:r>
        <w:rPr>
          <w:noProof/>
        </w:rPr>
        <w:fldChar w:fldCharType="end"/>
      </w:r>
    </w:p>
    <w:p w14:paraId="4D5C86D2" w14:textId="4BB8B7D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7.13.3.1.47</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Delete notification channel request</w:t>
      </w:r>
      <w:r>
        <w:rPr>
          <w:noProof/>
        </w:rPr>
        <w:tab/>
      </w:r>
      <w:r>
        <w:rPr>
          <w:noProof/>
        </w:rPr>
        <w:fldChar w:fldCharType="begin"/>
      </w:r>
      <w:r>
        <w:rPr>
          <w:noProof/>
        </w:rPr>
        <w:instrText xml:space="preserve"> PAGEREF _Toc146294541 \h </w:instrText>
      </w:r>
      <w:r>
        <w:rPr>
          <w:noProof/>
        </w:rPr>
      </w:r>
      <w:r>
        <w:rPr>
          <w:noProof/>
        </w:rPr>
        <w:fldChar w:fldCharType="separate"/>
      </w:r>
      <w:r>
        <w:rPr>
          <w:noProof/>
        </w:rPr>
        <w:t>180</w:t>
      </w:r>
      <w:r>
        <w:rPr>
          <w:noProof/>
        </w:rPr>
        <w:fldChar w:fldCharType="end"/>
      </w:r>
    </w:p>
    <w:p w14:paraId="71ACF64F" w14:textId="684FC5C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7.13.3.1.48</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Delete notification channel response</w:t>
      </w:r>
      <w:r>
        <w:rPr>
          <w:noProof/>
        </w:rPr>
        <w:tab/>
      </w:r>
      <w:r>
        <w:rPr>
          <w:noProof/>
        </w:rPr>
        <w:fldChar w:fldCharType="begin"/>
      </w:r>
      <w:r>
        <w:rPr>
          <w:noProof/>
        </w:rPr>
        <w:instrText xml:space="preserve"> PAGEREF _Toc146294542 \h </w:instrText>
      </w:r>
      <w:r>
        <w:rPr>
          <w:noProof/>
        </w:rPr>
      </w:r>
      <w:r>
        <w:rPr>
          <w:noProof/>
        </w:rPr>
        <w:fldChar w:fldCharType="separate"/>
      </w:r>
      <w:r>
        <w:rPr>
          <w:noProof/>
        </w:rPr>
        <w:t>180</w:t>
      </w:r>
      <w:r>
        <w:rPr>
          <w:noProof/>
        </w:rPr>
        <w:fldChar w:fldCharType="end"/>
      </w:r>
    </w:p>
    <w:p w14:paraId="1372349B" w14:textId="00C29B0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7.13.3.1.49</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Delete notification subscription request</w:t>
      </w:r>
      <w:r>
        <w:rPr>
          <w:noProof/>
        </w:rPr>
        <w:tab/>
      </w:r>
      <w:r>
        <w:rPr>
          <w:noProof/>
        </w:rPr>
        <w:fldChar w:fldCharType="begin"/>
      </w:r>
      <w:r>
        <w:rPr>
          <w:noProof/>
        </w:rPr>
        <w:instrText xml:space="preserve"> PAGEREF _Toc146294543 \h </w:instrText>
      </w:r>
      <w:r>
        <w:rPr>
          <w:noProof/>
        </w:rPr>
      </w:r>
      <w:r>
        <w:rPr>
          <w:noProof/>
        </w:rPr>
        <w:fldChar w:fldCharType="separate"/>
      </w:r>
      <w:r>
        <w:rPr>
          <w:noProof/>
        </w:rPr>
        <w:t>181</w:t>
      </w:r>
      <w:r>
        <w:rPr>
          <w:noProof/>
        </w:rPr>
        <w:fldChar w:fldCharType="end"/>
      </w:r>
    </w:p>
    <w:p w14:paraId="1F58D42F" w14:textId="4A3B3C7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noProof/>
          <w:lang w:val="en-IN"/>
        </w:rPr>
        <w:t>7.13.3.1.50</w:t>
      </w:r>
      <w:r>
        <w:rPr>
          <w:rFonts w:asciiTheme="minorHAnsi" w:eastAsiaTheme="minorEastAsia" w:hAnsiTheme="minorHAnsi" w:cstheme="minorBidi"/>
          <w:noProof/>
          <w:kern w:val="2"/>
          <w:sz w:val="22"/>
          <w:szCs w:val="22"/>
          <w:lang w:eastAsia="en-GB"/>
          <w14:ligatures w14:val="standardContextual"/>
        </w:rPr>
        <w:tab/>
      </w:r>
      <w:r w:rsidRPr="00BD4956">
        <w:rPr>
          <w:noProof/>
          <w:lang w:val="en-IN"/>
        </w:rPr>
        <w:t>Delete notification subscription response</w:t>
      </w:r>
      <w:r>
        <w:rPr>
          <w:noProof/>
        </w:rPr>
        <w:tab/>
      </w:r>
      <w:r>
        <w:rPr>
          <w:noProof/>
        </w:rPr>
        <w:fldChar w:fldCharType="begin"/>
      </w:r>
      <w:r>
        <w:rPr>
          <w:noProof/>
        </w:rPr>
        <w:instrText xml:space="preserve"> PAGEREF _Toc146294544 \h </w:instrText>
      </w:r>
      <w:r>
        <w:rPr>
          <w:noProof/>
        </w:rPr>
      </w:r>
      <w:r>
        <w:rPr>
          <w:noProof/>
        </w:rPr>
        <w:fldChar w:fldCharType="separate"/>
      </w:r>
      <w:r>
        <w:rPr>
          <w:noProof/>
        </w:rPr>
        <w:t>181</w:t>
      </w:r>
      <w:r>
        <w:rPr>
          <w:noProof/>
        </w:rPr>
        <w:fldChar w:fldCharType="end"/>
      </w:r>
    </w:p>
    <w:p w14:paraId="2DD0D98E" w14:textId="1A0549F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sidRPr="00BD4956">
        <w:rPr>
          <w:rFonts w:eastAsia="SimSun"/>
          <w:noProof/>
          <w:lang w:val="en-IN"/>
        </w:rPr>
        <w:t>7.13.3.1.51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lang w:val="en-IN"/>
        </w:rPr>
        <w:t>Notification message</w:t>
      </w:r>
      <w:r>
        <w:rPr>
          <w:noProof/>
        </w:rPr>
        <w:tab/>
      </w:r>
      <w:r>
        <w:rPr>
          <w:noProof/>
        </w:rPr>
        <w:fldChar w:fldCharType="begin"/>
      </w:r>
      <w:r>
        <w:rPr>
          <w:noProof/>
        </w:rPr>
        <w:instrText xml:space="preserve"> PAGEREF _Toc146294545 \h </w:instrText>
      </w:r>
      <w:r>
        <w:rPr>
          <w:noProof/>
        </w:rPr>
      </w:r>
      <w:r>
        <w:rPr>
          <w:noProof/>
        </w:rPr>
        <w:fldChar w:fldCharType="separate"/>
      </w:r>
      <w:r>
        <w:rPr>
          <w:noProof/>
        </w:rPr>
        <w:t>181</w:t>
      </w:r>
      <w:r>
        <w:rPr>
          <w:noProof/>
        </w:rPr>
        <w:fldChar w:fldCharType="end"/>
      </w:r>
    </w:p>
    <w:p w14:paraId="4036E531" w14:textId="6742D0E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Retrieve a stored object</w:t>
      </w:r>
      <w:r>
        <w:rPr>
          <w:noProof/>
        </w:rPr>
        <w:tab/>
      </w:r>
      <w:r>
        <w:rPr>
          <w:noProof/>
        </w:rPr>
        <w:fldChar w:fldCharType="begin"/>
      </w:r>
      <w:r>
        <w:rPr>
          <w:noProof/>
        </w:rPr>
        <w:instrText xml:space="preserve"> PAGEREF _Toc146294546 \h </w:instrText>
      </w:r>
      <w:r>
        <w:rPr>
          <w:noProof/>
        </w:rPr>
      </w:r>
      <w:r>
        <w:rPr>
          <w:noProof/>
        </w:rPr>
        <w:fldChar w:fldCharType="separate"/>
      </w:r>
      <w:r>
        <w:rPr>
          <w:noProof/>
        </w:rPr>
        <w:t>181</w:t>
      </w:r>
      <w:r>
        <w:rPr>
          <w:noProof/>
        </w:rPr>
        <w:fldChar w:fldCharType="end"/>
      </w:r>
    </w:p>
    <w:p w14:paraId="15036304" w14:textId="414B636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_Toc146294547 \h </w:instrText>
      </w:r>
      <w:r>
        <w:rPr>
          <w:noProof/>
        </w:rPr>
      </w:r>
      <w:r>
        <w:rPr>
          <w:noProof/>
        </w:rPr>
        <w:fldChar w:fldCharType="separate"/>
      </w:r>
      <w:r>
        <w:rPr>
          <w:noProof/>
        </w:rPr>
        <w:t>181</w:t>
      </w:r>
      <w:r>
        <w:rPr>
          <w:noProof/>
        </w:rPr>
        <w:fldChar w:fldCharType="end"/>
      </w:r>
    </w:p>
    <w:p w14:paraId="3DFA5E9B" w14:textId="196E100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_Toc146294548 \h </w:instrText>
      </w:r>
      <w:r>
        <w:rPr>
          <w:noProof/>
        </w:rPr>
      </w:r>
      <w:r>
        <w:rPr>
          <w:noProof/>
        </w:rPr>
        <w:fldChar w:fldCharType="separate"/>
      </w:r>
      <w:r>
        <w:rPr>
          <w:noProof/>
        </w:rPr>
        <w:t>181</w:t>
      </w:r>
      <w:r>
        <w:rPr>
          <w:noProof/>
        </w:rPr>
        <w:fldChar w:fldCharType="end"/>
      </w:r>
    </w:p>
    <w:p w14:paraId="490C2518" w14:textId="4AFE1F6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7.13.3.3</w:t>
      </w:r>
      <w:r>
        <w:rPr>
          <w:rFonts w:asciiTheme="minorHAnsi" w:eastAsiaTheme="minorEastAsia" w:hAnsiTheme="minorHAnsi" w:cstheme="minorBidi"/>
          <w:noProof/>
          <w:kern w:val="2"/>
          <w:sz w:val="22"/>
          <w:szCs w:val="22"/>
          <w:lang w:eastAsia="en-GB"/>
          <w14:ligatures w14:val="standardContextual"/>
        </w:rPr>
        <w:tab/>
      </w:r>
      <w:r>
        <w:rPr>
          <w:noProof/>
        </w:rPr>
        <w:t>Search stored objects</w:t>
      </w:r>
      <w:r>
        <w:rPr>
          <w:noProof/>
        </w:rPr>
        <w:tab/>
      </w:r>
      <w:r>
        <w:rPr>
          <w:noProof/>
        </w:rPr>
        <w:fldChar w:fldCharType="begin"/>
      </w:r>
      <w:r>
        <w:rPr>
          <w:noProof/>
        </w:rPr>
        <w:instrText xml:space="preserve"> PAGEREF _Toc146294549 \h </w:instrText>
      </w:r>
      <w:r>
        <w:rPr>
          <w:noProof/>
        </w:rPr>
      </w:r>
      <w:r>
        <w:rPr>
          <w:noProof/>
        </w:rPr>
        <w:fldChar w:fldCharType="separate"/>
      </w:r>
      <w:r>
        <w:rPr>
          <w:noProof/>
        </w:rPr>
        <w:t>182</w:t>
      </w:r>
      <w:r>
        <w:rPr>
          <w:noProof/>
        </w:rPr>
        <w:fldChar w:fldCharType="end"/>
      </w:r>
    </w:p>
    <w:p w14:paraId="71F7D9D0" w14:textId="39BC686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_Toc146294550 \h </w:instrText>
      </w:r>
      <w:r>
        <w:rPr>
          <w:noProof/>
        </w:rPr>
      </w:r>
      <w:r>
        <w:rPr>
          <w:noProof/>
        </w:rPr>
        <w:fldChar w:fldCharType="separate"/>
      </w:r>
      <w:r>
        <w:rPr>
          <w:noProof/>
        </w:rPr>
        <w:t>182</w:t>
      </w:r>
      <w:r>
        <w:rPr>
          <w:noProof/>
        </w:rPr>
        <w:fldChar w:fldCharType="end"/>
      </w:r>
    </w:p>
    <w:p w14:paraId="4C6C076F" w14:textId="679C168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_Toc146294551 \h </w:instrText>
      </w:r>
      <w:r>
        <w:rPr>
          <w:noProof/>
        </w:rPr>
      </w:r>
      <w:r>
        <w:rPr>
          <w:noProof/>
        </w:rPr>
        <w:fldChar w:fldCharType="separate"/>
      </w:r>
      <w:r>
        <w:rPr>
          <w:noProof/>
        </w:rPr>
        <w:t>182</w:t>
      </w:r>
      <w:r>
        <w:rPr>
          <w:noProof/>
        </w:rPr>
        <w:fldChar w:fldCharType="end"/>
      </w:r>
    </w:p>
    <w:p w14:paraId="6766055D" w14:textId="1D0963EE"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7.13.3.4</w:t>
      </w:r>
      <w:r>
        <w:rPr>
          <w:rFonts w:asciiTheme="minorHAnsi" w:eastAsiaTheme="minorEastAsia" w:hAnsiTheme="minorHAnsi" w:cstheme="minorBidi"/>
          <w:noProof/>
          <w:kern w:val="2"/>
          <w:sz w:val="22"/>
          <w:szCs w:val="22"/>
          <w:lang w:eastAsia="en-GB"/>
          <w14:ligatures w14:val="standardContextual"/>
        </w:rPr>
        <w:tab/>
      </w:r>
      <w:r>
        <w:rPr>
          <w:noProof/>
        </w:rPr>
        <w:t>Update a stored object</w:t>
      </w:r>
      <w:r>
        <w:rPr>
          <w:noProof/>
        </w:rPr>
        <w:tab/>
      </w:r>
      <w:r>
        <w:rPr>
          <w:noProof/>
        </w:rPr>
        <w:fldChar w:fldCharType="begin"/>
      </w:r>
      <w:r>
        <w:rPr>
          <w:noProof/>
        </w:rPr>
        <w:instrText xml:space="preserve"> PAGEREF _Toc146294552 \h </w:instrText>
      </w:r>
      <w:r>
        <w:rPr>
          <w:noProof/>
        </w:rPr>
      </w:r>
      <w:r>
        <w:rPr>
          <w:noProof/>
        </w:rPr>
        <w:fldChar w:fldCharType="separate"/>
      </w:r>
      <w:r>
        <w:rPr>
          <w:noProof/>
        </w:rPr>
        <w:t>183</w:t>
      </w:r>
      <w:r>
        <w:rPr>
          <w:noProof/>
        </w:rPr>
        <w:fldChar w:fldCharType="end"/>
      </w:r>
    </w:p>
    <w:p w14:paraId="4FE8AB08" w14:textId="1418F1F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_Toc146294553 \h </w:instrText>
      </w:r>
      <w:r>
        <w:rPr>
          <w:noProof/>
        </w:rPr>
      </w:r>
      <w:r>
        <w:rPr>
          <w:noProof/>
        </w:rPr>
        <w:fldChar w:fldCharType="separate"/>
      </w:r>
      <w:r>
        <w:rPr>
          <w:noProof/>
        </w:rPr>
        <w:t>183</w:t>
      </w:r>
      <w:r>
        <w:rPr>
          <w:noProof/>
        </w:rPr>
        <w:fldChar w:fldCharType="end"/>
      </w:r>
    </w:p>
    <w:p w14:paraId="2BF6417A" w14:textId="0A3445C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_Toc146294554 \h </w:instrText>
      </w:r>
      <w:r>
        <w:rPr>
          <w:noProof/>
        </w:rPr>
      </w:r>
      <w:r>
        <w:rPr>
          <w:noProof/>
        </w:rPr>
        <w:fldChar w:fldCharType="separate"/>
      </w:r>
      <w:r>
        <w:rPr>
          <w:noProof/>
        </w:rPr>
        <w:t>183</w:t>
      </w:r>
      <w:r>
        <w:rPr>
          <w:noProof/>
        </w:rPr>
        <w:fldChar w:fldCharType="end"/>
      </w:r>
    </w:p>
    <w:p w14:paraId="213AAA8E" w14:textId="3E584C9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7.13.3.5</w:t>
      </w:r>
      <w:r>
        <w:rPr>
          <w:rFonts w:asciiTheme="minorHAnsi" w:eastAsiaTheme="minorEastAsia" w:hAnsiTheme="minorHAnsi" w:cstheme="minorBidi"/>
          <w:noProof/>
          <w:kern w:val="2"/>
          <w:sz w:val="22"/>
          <w:szCs w:val="22"/>
          <w:lang w:eastAsia="en-GB"/>
          <w14:ligatures w14:val="standardContextual"/>
        </w:rPr>
        <w:tab/>
      </w:r>
      <w:r>
        <w:rPr>
          <w:noProof/>
        </w:rPr>
        <w:t>Delete a stored object</w:t>
      </w:r>
      <w:r>
        <w:rPr>
          <w:noProof/>
        </w:rPr>
        <w:tab/>
      </w:r>
      <w:r>
        <w:rPr>
          <w:noProof/>
        </w:rPr>
        <w:fldChar w:fldCharType="begin"/>
      </w:r>
      <w:r>
        <w:rPr>
          <w:noProof/>
        </w:rPr>
        <w:instrText xml:space="preserve"> PAGEREF _Toc146294555 \h </w:instrText>
      </w:r>
      <w:r>
        <w:rPr>
          <w:noProof/>
        </w:rPr>
      </w:r>
      <w:r>
        <w:rPr>
          <w:noProof/>
        </w:rPr>
        <w:fldChar w:fldCharType="separate"/>
      </w:r>
      <w:r>
        <w:rPr>
          <w:noProof/>
        </w:rPr>
        <w:t>184</w:t>
      </w:r>
      <w:r>
        <w:rPr>
          <w:noProof/>
        </w:rPr>
        <w:fldChar w:fldCharType="end"/>
      </w:r>
    </w:p>
    <w:p w14:paraId="62ADDD21" w14:textId="2A0B822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_Toc146294556 \h </w:instrText>
      </w:r>
      <w:r>
        <w:rPr>
          <w:noProof/>
        </w:rPr>
      </w:r>
      <w:r>
        <w:rPr>
          <w:noProof/>
        </w:rPr>
        <w:fldChar w:fldCharType="separate"/>
      </w:r>
      <w:r>
        <w:rPr>
          <w:noProof/>
        </w:rPr>
        <w:t>184</w:t>
      </w:r>
      <w:r>
        <w:rPr>
          <w:noProof/>
        </w:rPr>
        <w:fldChar w:fldCharType="end"/>
      </w:r>
    </w:p>
    <w:p w14:paraId="43092922" w14:textId="63E262F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_Toc146294557 \h </w:instrText>
      </w:r>
      <w:r>
        <w:rPr>
          <w:noProof/>
        </w:rPr>
      </w:r>
      <w:r>
        <w:rPr>
          <w:noProof/>
        </w:rPr>
        <w:fldChar w:fldCharType="separate"/>
      </w:r>
      <w:r>
        <w:rPr>
          <w:noProof/>
        </w:rPr>
        <w:t>184</w:t>
      </w:r>
      <w:r>
        <w:rPr>
          <w:noProof/>
        </w:rPr>
        <w:fldChar w:fldCharType="end"/>
      </w:r>
    </w:p>
    <w:p w14:paraId="517BD7A4" w14:textId="448F7CBD"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7.13.3.6</w:t>
      </w:r>
      <w:r>
        <w:rPr>
          <w:rFonts w:asciiTheme="minorHAnsi" w:eastAsiaTheme="minorEastAsia" w:hAnsiTheme="minorHAnsi" w:cstheme="minorBidi"/>
          <w:noProof/>
          <w:kern w:val="2"/>
          <w:sz w:val="22"/>
          <w:szCs w:val="22"/>
          <w:lang w:eastAsia="en-GB"/>
          <w14:ligatures w14:val="standardContextual"/>
        </w:rPr>
        <w:tab/>
      </w:r>
      <w:r>
        <w:rPr>
          <w:noProof/>
        </w:rPr>
        <w:t>Synchronization</w:t>
      </w:r>
      <w:r>
        <w:rPr>
          <w:noProof/>
        </w:rPr>
        <w:tab/>
      </w:r>
      <w:r>
        <w:rPr>
          <w:noProof/>
        </w:rPr>
        <w:fldChar w:fldCharType="begin"/>
      </w:r>
      <w:r>
        <w:rPr>
          <w:noProof/>
        </w:rPr>
        <w:instrText xml:space="preserve"> PAGEREF _Toc146294558 \h </w:instrText>
      </w:r>
      <w:r>
        <w:rPr>
          <w:noProof/>
        </w:rPr>
      </w:r>
      <w:r>
        <w:rPr>
          <w:noProof/>
        </w:rPr>
        <w:fldChar w:fldCharType="separate"/>
      </w:r>
      <w:r>
        <w:rPr>
          <w:noProof/>
        </w:rPr>
        <w:t>185</w:t>
      </w:r>
      <w:r>
        <w:rPr>
          <w:noProof/>
        </w:rPr>
        <w:fldChar w:fldCharType="end"/>
      </w:r>
    </w:p>
    <w:p w14:paraId="170C83B3" w14:textId="4501788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_Toc146294559 \h </w:instrText>
      </w:r>
      <w:r>
        <w:rPr>
          <w:noProof/>
        </w:rPr>
      </w:r>
      <w:r>
        <w:rPr>
          <w:noProof/>
        </w:rPr>
        <w:fldChar w:fldCharType="separate"/>
      </w:r>
      <w:r>
        <w:rPr>
          <w:noProof/>
        </w:rPr>
        <w:t>185</w:t>
      </w:r>
      <w:r>
        <w:rPr>
          <w:noProof/>
        </w:rPr>
        <w:fldChar w:fldCharType="end"/>
      </w:r>
    </w:p>
    <w:p w14:paraId="56252AB0" w14:textId="4A343B3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_Toc146294560 \h </w:instrText>
      </w:r>
      <w:r>
        <w:rPr>
          <w:noProof/>
        </w:rPr>
      </w:r>
      <w:r>
        <w:rPr>
          <w:noProof/>
        </w:rPr>
        <w:fldChar w:fldCharType="separate"/>
      </w:r>
      <w:r>
        <w:rPr>
          <w:noProof/>
        </w:rPr>
        <w:t>185</w:t>
      </w:r>
      <w:r>
        <w:rPr>
          <w:noProof/>
        </w:rPr>
        <w:fldChar w:fldCharType="end"/>
      </w:r>
    </w:p>
    <w:p w14:paraId="6AE398C5" w14:textId="47B25EA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7.13.3.7</w:t>
      </w:r>
      <w:r>
        <w:rPr>
          <w:rFonts w:asciiTheme="minorHAnsi" w:eastAsiaTheme="minorEastAsia" w:hAnsiTheme="minorHAnsi" w:cstheme="minorBidi"/>
          <w:noProof/>
          <w:kern w:val="2"/>
          <w:sz w:val="22"/>
          <w:szCs w:val="22"/>
          <w:lang w:eastAsia="en-GB"/>
          <w14:ligatures w14:val="standardContextual"/>
        </w:rPr>
        <w:tab/>
      </w:r>
      <w:r>
        <w:rPr>
          <w:noProof/>
        </w:rPr>
        <w:t>Create a user account</w:t>
      </w:r>
      <w:r>
        <w:rPr>
          <w:noProof/>
        </w:rPr>
        <w:tab/>
      </w:r>
      <w:r>
        <w:rPr>
          <w:noProof/>
        </w:rPr>
        <w:fldChar w:fldCharType="begin"/>
      </w:r>
      <w:r>
        <w:rPr>
          <w:noProof/>
        </w:rPr>
        <w:instrText xml:space="preserve"> PAGEREF _Toc146294561 \h </w:instrText>
      </w:r>
      <w:r>
        <w:rPr>
          <w:noProof/>
        </w:rPr>
      </w:r>
      <w:r>
        <w:rPr>
          <w:noProof/>
        </w:rPr>
        <w:fldChar w:fldCharType="separate"/>
      </w:r>
      <w:r>
        <w:rPr>
          <w:noProof/>
        </w:rPr>
        <w:t>186</w:t>
      </w:r>
      <w:r>
        <w:rPr>
          <w:noProof/>
        </w:rPr>
        <w:fldChar w:fldCharType="end"/>
      </w:r>
    </w:p>
    <w:p w14:paraId="3868C0EB" w14:textId="6CDF5F0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_Toc146294562 \h </w:instrText>
      </w:r>
      <w:r>
        <w:rPr>
          <w:noProof/>
        </w:rPr>
      </w:r>
      <w:r>
        <w:rPr>
          <w:noProof/>
        </w:rPr>
        <w:fldChar w:fldCharType="separate"/>
      </w:r>
      <w:r>
        <w:rPr>
          <w:noProof/>
        </w:rPr>
        <w:t>186</w:t>
      </w:r>
      <w:r>
        <w:rPr>
          <w:noProof/>
        </w:rPr>
        <w:fldChar w:fldCharType="end"/>
      </w:r>
    </w:p>
    <w:p w14:paraId="25BDBAE2" w14:textId="5D5CCBB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_Toc146294563 \h </w:instrText>
      </w:r>
      <w:r>
        <w:rPr>
          <w:noProof/>
        </w:rPr>
      </w:r>
      <w:r>
        <w:rPr>
          <w:noProof/>
        </w:rPr>
        <w:fldChar w:fldCharType="separate"/>
      </w:r>
      <w:r>
        <w:rPr>
          <w:noProof/>
        </w:rPr>
        <w:t>186</w:t>
      </w:r>
      <w:r>
        <w:rPr>
          <w:noProof/>
        </w:rPr>
        <w:fldChar w:fldCharType="end"/>
      </w:r>
    </w:p>
    <w:p w14:paraId="7AB73CD3" w14:textId="550412DE"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7.13.3.8</w:t>
      </w:r>
      <w:r>
        <w:rPr>
          <w:rFonts w:asciiTheme="minorHAnsi" w:eastAsiaTheme="minorEastAsia" w:hAnsiTheme="minorHAnsi" w:cstheme="minorBidi"/>
          <w:noProof/>
          <w:kern w:val="2"/>
          <w:sz w:val="22"/>
          <w:szCs w:val="22"/>
          <w:lang w:eastAsia="en-GB"/>
          <w14:ligatures w14:val="standardContextual"/>
        </w:rPr>
        <w:tab/>
      </w:r>
      <w:r>
        <w:rPr>
          <w:noProof/>
        </w:rPr>
        <w:t>Deposit an object</w:t>
      </w:r>
      <w:r>
        <w:rPr>
          <w:noProof/>
        </w:rPr>
        <w:tab/>
      </w:r>
      <w:r>
        <w:rPr>
          <w:noProof/>
        </w:rPr>
        <w:fldChar w:fldCharType="begin"/>
      </w:r>
      <w:r>
        <w:rPr>
          <w:noProof/>
        </w:rPr>
        <w:instrText xml:space="preserve"> PAGEREF _Toc146294564 \h </w:instrText>
      </w:r>
      <w:r>
        <w:rPr>
          <w:noProof/>
        </w:rPr>
      </w:r>
      <w:r>
        <w:rPr>
          <w:noProof/>
        </w:rPr>
        <w:fldChar w:fldCharType="separate"/>
      </w:r>
      <w:r>
        <w:rPr>
          <w:noProof/>
        </w:rPr>
        <w:t>187</w:t>
      </w:r>
      <w:r>
        <w:rPr>
          <w:noProof/>
        </w:rPr>
        <w:fldChar w:fldCharType="end"/>
      </w:r>
    </w:p>
    <w:p w14:paraId="62A56ADA" w14:textId="03156BA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_Toc146294565 \h </w:instrText>
      </w:r>
      <w:r>
        <w:rPr>
          <w:noProof/>
        </w:rPr>
      </w:r>
      <w:r>
        <w:rPr>
          <w:noProof/>
        </w:rPr>
        <w:fldChar w:fldCharType="separate"/>
      </w:r>
      <w:r>
        <w:rPr>
          <w:noProof/>
        </w:rPr>
        <w:t>187</w:t>
      </w:r>
      <w:r>
        <w:rPr>
          <w:noProof/>
        </w:rPr>
        <w:fldChar w:fldCharType="end"/>
      </w:r>
    </w:p>
    <w:p w14:paraId="7F01254D" w14:textId="2F60A7D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_Toc146294566 \h </w:instrText>
      </w:r>
      <w:r>
        <w:rPr>
          <w:noProof/>
        </w:rPr>
      </w:r>
      <w:r>
        <w:rPr>
          <w:noProof/>
        </w:rPr>
        <w:fldChar w:fldCharType="separate"/>
      </w:r>
      <w:r>
        <w:rPr>
          <w:noProof/>
        </w:rPr>
        <w:t>187</w:t>
      </w:r>
      <w:r>
        <w:rPr>
          <w:noProof/>
        </w:rPr>
        <w:fldChar w:fldCharType="end"/>
      </w:r>
    </w:p>
    <w:p w14:paraId="6A0101B1" w14:textId="5EE4A81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7.13.3.9</w:t>
      </w:r>
      <w:r>
        <w:rPr>
          <w:rFonts w:asciiTheme="minorHAnsi" w:eastAsiaTheme="minorEastAsia" w:hAnsiTheme="minorHAnsi" w:cstheme="minorBidi"/>
          <w:noProof/>
          <w:kern w:val="2"/>
          <w:sz w:val="22"/>
          <w:szCs w:val="22"/>
          <w:lang w:eastAsia="en-GB"/>
          <w14:ligatures w14:val="standardContextual"/>
        </w:rPr>
        <w:tab/>
      </w:r>
      <w:r>
        <w:rPr>
          <w:noProof/>
        </w:rPr>
        <w:t>Copy a stored object</w:t>
      </w:r>
      <w:r>
        <w:rPr>
          <w:noProof/>
        </w:rPr>
        <w:tab/>
      </w:r>
      <w:r>
        <w:rPr>
          <w:noProof/>
        </w:rPr>
        <w:fldChar w:fldCharType="begin"/>
      </w:r>
      <w:r>
        <w:rPr>
          <w:noProof/>
        </w:rPr>
        <w:instrText xml:space="preserve"> PAGEREF _Toc146294567 \h </w:instrText>
      </w:r>
      <w:r>
        <w:rPr>
          <w:noProof/>
        </w:rPr>
      </w:r>
      <w:r>
        <w:rPr>
          <w:noProof/>
        </w:rPr>
        <w:fldChar w:fldCharType="separate"/>
      </w:r>
      <w:r>
        <w:rPr>
          <w:noProof/>
        </w:rPr>
        <w:t>188</w:t>
      </w:r>
      <w:r>
        <w:rPr>
          <w:noProof/>
        </w:rPr>
        <w:fldChar w:fldCharType="end"/>
      </w:r>
    </w:p>
    <w:p w14:paraId="43AAD3EB" w14:textId="06B600F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_Toc146294568 \h </w:instrText>
      </w:r>
      <w:r>
        <w:rPr>
          <w:noProof/>
        </w:rPr>
      </w:r>
      <w:r>
        <w:rPr>
          <w:noProof/>
        </w:rPr>
        <w:fldChar w:fldCharType="separate"/>
      </w:r>
      <w:r>
        <w:rPr>
          <w:noProof/>
        </w:rPr>
        <w:t>188</w:t>
      </w:r>
      <w:r>
        <w:rPr>
          <w:noProof/>
        </w:rPr>
        <w:fldChar w:fldCharType="end"/>
      </w:r>
    </w:p>
    <w:p w14:paraId="0B90B870" w14:textId="736CE7B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_Toc146294569 \h </w:instrText>
      </w:r>
      <w:r>
        <w:rPr>
          <w:noProof/>
        </w:rPr>
      </w:r>
      <w:r>
        <w:rPr>
          <w:noProof/>
        </w:rPr>
        <w:fldChar w:fldCharType="separate"/>
      </w:r>
      <w:r>
        <w:rPr>
          <w:noProof/>
        </w:rPr>
        <w:t>188</w:t>
      </w:r>
      <w:r>
        <w:rPr>
          <w:noProof/>
        </w:rPr>
        <w:fldChar w:fldCharType="end"/>
      </w:r>
    </w:p>
    <w:p w14:paraId="4A0060E7" w14:textId="0042C95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7.13.3.10</w:t>
      </w:r>
      <w:r>
        <w:rPr>
          <w:rFonts w:asciiTheme="minorHAnsi" w:eastAsiaTheme="minorEastAsia" w:hAnsiTheme="minorHAnsi" w:cstheme="minorBidi"/>
          <w:noProof/>
          <w:kern w:val="2"/>
          <w:sz w:val="22"/>
          <w:szCs w:val="22"/>
          <w:lang w:eastAsia="en-GB"/>
          <w14:ligatures w14:val="standardContextual"/>
        </w:rPr>
        <w:tab/>
      </w:r>
      <w:r>
        <w:rPr>
          <w:noProof/>
        </w:rPr>
        <w:t>Move a stored object</w:t>
      </w:r>
      <w:r>
        <w:rPr>
          <w:noProof/>
        </w:rPr>
        <w:tab/>
      </w:r>
      <w:r>
        <w:rPr>
          <w:noProof/>
        </w:rPr>
        <w:fldChar w:fldCharType="begin"/>
      </w:r>
      <w:r>
        <w:rPr>
          <w:noProof/>
        </w:rPr>
        <w:instrText xml:space="preserve"> PAGEREF _Toc146294570 \h </w:instrText>
      </w:r>
      <w:r>
        <w:rPr>
          <w:noProof/>
        </w:rPr>
      </w:r>
      <w:r>
        <w:rPr>
          <w:noProof/>
        </w:rPr>
        <w:fldChar w:fldCharType="separate"/>
      </w:r>
      <w:r>
        <w:rPr>
          <w:noProof/>
        </w:rPr>
        <w:t>189</w:t>
      </w:r>
      <w:r>
        <w:rPr>
          <w:noProof/>
        </w:rPr>
        <w:fldChar w:fldCharType="end"/>
      </w:r>
    </w:p>
    <w:p w14:paraId="0B924AF3" w14:textId="56E1BE1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_Toc146294571 \h </w:instrText>
      </w:r>
      <w:r>
        <w:rPr>
          <w:noProof/>
        </w:rPr>
      </w:r>
      <w:r>
        <w:rPr>
          <w:noProof/>
        </w:rPr>
        <w:fldChar w:fldCharType="separate"/>
      </w:r>
      <w:r>
        <w:rPr>
          <w:noProof/>
        </w:rPr>
        <w:t>189</w:t>
      </w:r>
      <w:r>
        <w:rPr>
          <w:noProof/>
        </w:rPr>
        <w:fldChar w:fldCharType="end"/>
      </w:r>
    </w:p>
    <w:p w14:paraId="0651F544" w14:textId="1312EF0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_Toc146294572 \h </w:instrText>
      </w:r>
      <w:r>
        <w:rPr>
          <w:noProof/>
        </w:rPr>
      </w:r>
      <w:r>
        <w:rPr>
          <w:noProof/>
        </w:rPr>
        <w:fldChar w:fldCharType="separate"/>
      </w:r>
      <w:r>
        <w:rPr>
          <w:noProof/>
        </w:rPr>
        <w:t>189</w:t>
      </w:r>
      <w:r>
        <w:rPr>
          <w:noProof/>
        </w:rPr>
        <w:fldChar w:fldCharType="end"/>
      </w:r>
    </w:p>
    <w:p w14:paraId="113AF2E5" w14:textId="0AA4FAD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Folder create operation</w:t>
      </w:r>
      <w:r>
        <w:rPr>
          <w:noProof/>
        </w:rPr>
        <w:tab/>
      </w:r>
      <w:r>
        <w:rPr>
          <w:noProof/>
        </w:rPr>
        <w:fldChar w:fldCharType="begin"/>
      </w:r>
      <w:r>
        <w:rPr>
          <w:noProof/>
        </w:rPr>
        <w:instrText xml:space="preserve"> PAGEREF _Toc146294573 \h </w:instrText>
      </w:r>
      <w:r>
        <w:rPr>
          <w:noProof/>
        </w:rPr>
      </w:r>
      <w:r>
        <w:rPr>
          <w:noProof/>
        </w:rPr>
        <w:fldChar w:fldCharType="separate"/>
      </w:r>
      <w:r>
        <w:rPr>
          <w:noProof/>
        </w:rPr>
        <w:t>190</w:t>
      </w:r>
      <w:r>
        <w:rPr>
          <w:noProof/>
        </w:rPr>
        <w:fldChar w:fldCharType="end"/>
      </w:r>
    </w:p>
    <w:p w14:paraId="1D84EFB8" w14:textId="43A0321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_Toc146294574 \h </w:instrText>
      </w:r>
      <w:r>
        <w:rPr>
          <w:noProof/>
        </w:rPr>
      </w:r>
      <w:r>
        <w:rPr>
          <w:noProof/>
        </w:rPr>
        <w:fldChar w:fldCharType="separate"/>
      </w:r>
      <w:r>
        <w:rPr>
          <w:noProof/>
        </w:rPr>
        <w:t>190</w:t>
      </w:r>
      <w:r>
        <w:rPr>
          <w:noProof/>
        </w:rPr>
        <w:fldChar w:fldCharType="end"/>
      </w:r>
    </w:p>
    <w:p w14:paraId="0FED25FC" w14:textId="43938A6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_Toc146294575 \h </w:instrText>
      </w:r>
      <w:r>
        <w:rPr>
          <w:noProof/>
        </w:rPr>
      </w:r>
      <w:r>
        <w:rPr>
          <w:noProof/>
        </w:rPr>
        <w:fldChar w:fldCharType="separate"/>
      </w:r>
      <w:r>
        <w:rPr>
          <w:noProof/>
        </w:rPr>
        <w:t>190</w:t>
      </w:r>
      <w:r>
        <w:rPr>
          <w:noProof/>
        </w:rPr>
        <w:fldChar w:fldCharType="end"/>
      </w:r>
    </w:p>
    <w:p w14:paraId="17D6FA9C" w14:textId="5A92869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Folder delete operation</w:t>
      </w:r>
      <w:r>
        <w:rPr>
          <w:noProof/>
        </w:rPr>
        <w:tab/>
      </w:r>
      <w:r>
        <w:rPr>
          <w:noProof/>
        </w:rPr>
        <w:fldChar w:fldCharType="begin"/>
      </w:r>
      <w:r>
        <w:rPr>
          <w:noProof/>
        </w:rPr>
        <w:instrText xml:space="preserve"> PAGEREF _Toc146294576 \h </w:instrText>
      </w:r>
      <w:r>
        <w:rPr>
          <w:noProof/>
        </w:rPr>
      </w:r>
      <w:r>
        <w:rPr>
          <w:noProof/>
        </w:rPr>
        <w:fldChar w:fldCharType="separate"/>
      </w:r>
      <w:r>
        <w:rPr>
          <w:noProof/>
        </w:rPr>
        <w:t>191</w:t>
      </w:r>
      <w:r>
        <w:rPr>
          <w:noProof/>
        </w:rPr>
        <w:fldChar w:fldCharType="end"/>
      </w:r>
    </w:p>
    <w:p w14:paraId="2D58DFC8" w14:textId="11BF067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_Toc146294577 \h </w:instrText>
      </w:r>
      <w:r>
        <w:rPr>
          <w:noProof/>
        </w:rPr>
      </w:r>
      <w:r>
        <w:rPr>
          <w:noProof/>
        </w:rPr>
        <w:fldChar w:fldCharType="separate"/>
      </w:r>
      <w:r>
        <w:rPr>
          <w:noProof/>
        </w:rPr>
        <w:t>191</w:t>
      </w:r>
      <w:r>
        <w:rPr>
          <w:noProof/>
        </w:rPr>
        <w:fldChar w:fldCharType="end"/>
      </w:r>
    </w:p>
    <w:p w14:paraId="458DBC78" w14:textId="66DBEFF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_Toc146294578 \h </w:instrText>
      </w:r>
      <w:r>
        <w:rPr>
          <w:noProof/>
        </w:rPr>
      </w:r>
      <w:r>
        <w:rPr>
          <w:noProof/>
        </w:rPr>
        <w:fldChar w:fldCharType="separate"/>
      </w:r>
      <w:r>
        <w:rPr>
          <w:noProof/>
        </w:rPr>
        <w:t>191</w:t>
      </w:r>
      <w:r>
        <w:rPr>
          <w:noProof/>
        </w:rPr>
        <w:fldChar w:fldCharType="end"/>
      </w:r>
    </w:p>
    <w:p w14:paraId="69842600" w14:textId="6F06067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Folder copy operation</w:t>
      </w:r>
      <w:r>
        <w:rPr>
          <w:noProof/>
        </w:rPr>
        <w:tab/>
      </w:r>
      <w:r>
        <w:rPr>
          <w:noProof/>
        </w:rPr>
        <w:fldChar w:fldCharType="begin"/>
      </w:r>
      <w:r>
        <w:rPr>
          <w:noProof/>
        </w:rPr>
        <w:instrText xml:space="preserve"> PAGEREF _Toc146294579 \h </w:instrText>
      </w:r>
      <w:r>
        <w:rPr>
          <w:noProof/>
        </w:rPr>
      </w:r>
      <w:r>
        <w:rPr>
          <w:noProof/>
        </w:rPr>
        <w:fldChar w:fldCharType="separate"/>
      </w:r>
      <w:r>
        <w:rPr>
          <w:noProof/>
        </w:rPr>
        <w:t>192</w:t>
      </w:r>
      <w:r>
        <w:rPr>
          <w:noProof/>
        </w:rPr>
        <w:fldChar w:fldCharType="end"/>
      </w:r>
    </w:p>
    <w:p w14:paraId="0DB2C91C" w14:textId="2FBEA51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_Toc146294580 \h </w:instrText>
      </w:r>
      <w:r>
        <w:rPr>
          <w:noProof/>
        </w:rPr>
      </w:r>
      <w:r>
        <w:rPr>
          <w:noProof/>
        </w:rPr>
        <w:fldChar w:fldCharType="separate"/>
      </w:r>
      <w:r>
        <w:rPr>
          <w:noProof/>
        </w:rPr>
        <w:t>192</w:t>
      </w:r>
      <w:r>
        <w:rPr>
          <w:noProof/>
        </w:rPr>
        <w:fldChar w:fldCharType="end"/>
      </w:r>
    </w:p>
    <w:p w14:paraId="1ED9FB5C" w14:textId="43CD450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_Toc146294581 \h </w:instrText>
      </w:r>
      <w:r>
        <w:rPr>
          <w:noProof/>
        </w:rPr>
      </w:r>
      <w:r>
        <w:rPr>
          <w:noProof/>
        </w:rPr>
        <w:fldChar w:fldCharType="separate"/>
      </w:r>
      <w:r>
        <w:rPr>
          <w:noProof/>
        </w:rPr>
        <w:t>192</w:t>
      </w:r>
      <w:r>
        <w:rPr>
          <w:noProof/>
        </w:rPr>
        <w:fldChar w:fldCharType="end"/>
      </w:r>
    </w:p>
    <w:p w14:paraId="2B8CB723" w14:textId="741F280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Folder move operation</w:t>
      </w:r>
      <w:r>
        <w:rPr>
          <w:noProof/>
        </w:rPr>
        <w:tab/>
      </w:r>
      <w:r>
        <w:rPr>
          <w:noProof/>
        </w:rPr>
        <w:fldChar w:fldCharType="begin"/>
      </w:r>
      <w:r>
        <w:rPr>
          <w:noProof/>
        </w:rPr>
        <w:instrText xml:space="preserve"> PAGEREF _Toc146294582 \h </w:instrText>
      </w:r>
      <w:r>
        <w:rPr>
          <w:noProof/>
        </w:rPr>
      </w:r>
      <w:r>
        <w:rPr>
          <w:noProof/>
        </w:rPr>
        <w:fldChar w:fldCharType="separate"/>
      </w:r>
      <w:r>
        <w:rPr>
          <w:noProof/>
        </w:rPr>
        <w:t>193</w:t>
      </w:r>
      <w:r>
        <w:rPr>
          <w:noProof/>
        </w:rPr>
        <w:fldChar w:fldCharType="end"/>
      </w:r>
    </w:p>
    <w:p w14:paraId="505A94D4" w14:textId="73CAE62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_Toc146294583 \h </w:instrText>
      </w:r>
      <w:r>
        <w:rPr>
          <w:noProof/>
        </w:rPr>
      </w:r>
      <w:r>
        <w:rPr>
          <w:noProof/>
        </w:rPr>
        <w:fldChar w:fldCharType="separate"/>
      </w:r>
      <w:r>
        <w:rPr>
          <w:noProof/>
        </w:rPr>
        <w:t>193</w:t>
      </w:r>
      <w:r>
        <w:rPr>
          <w:noProof/>
        </w:rPr>
        <w:fldChar w:fldCharType="end"/>
      </w:r>
    </w:p>
    <w:p w14:paraId="3E0C5E0F" w14:textId="2A0435A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_Toc146294584 \h </w:instrText>
      </w:r>
      <w:r>
        <w:rPr>
          <w:noProof/>
        </w:rPr>
      </w:r>
      <w:r>
        <w:rPr>
          <w:noProof/>
        </w:rPr>
        <w:fldChar w:fldCharType="separate"/>
      </w:r>
      <w:r>
        <w:rPr>
          <w:noProof/>
        </w:rPr>
        <w:t>193</w:t>
      </w:r>
      <w:r>
        <w:rPr>
          <w:noProof/>
        </w:rPr>
        <w:fldChar w:fldCharType="end"/>
      </w:r>
    </w:p>
    <w:p w14:paraId="7B814581" w14:textId="41820B3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Folder list operation</w:t>
      </w:r>
      <w:r>
        <w:rPr>
          <w:noProof/>
        </w:rPr>
        <w:tab/>
      </w:r>
      <w:r>
        <w:rPr>
          <w:noProof/>
        </w:rPr>
        <w:fldChar w:fldCharType="begin"/>
      </w:r>
      <w:r>
        <w:rPr>
          <w:noProof/>
        </w:rPr>
        <w:instrText xml:space="preserve"> PAGEREF _Toc146294585 \h </w:instrText>
      </w:r>
      <w:r>
        <w:rPr>
          <w:noProof/>
        </w:rPr>
      </w:r>
      <w:r>
        <w:rPr>
          <w:noProof/>
        </w:rPr>
        <w:fldChar w:fldCharType="separate"/>
      </w:r>
      <w:r>
        <w:rPr>
          <w:noProof/>
        </w:rPr>
        <w:t>194</w:t>
      </w:r>
      <w:r>
        <w:rPr>
          <w:noProof/>
        </w:rPr>
        <w:fldChar w:fldCharType="end"/>
      </w:r>
    </w:p>
    <w:p w14:paraId="295460D3" w14:textId="1AF146C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_Toc146294586 \h </w:instrText>
      </w:r>
      <w:r>
        <w:rPr>
          <w:noProof/>
        </w:rPr>
      </w:r>
      <w:r>
        <w:rPr>
          <w:noProof/>
        </w:rPr>
        <w:fldChar w:fldCharType="separate"/>
      </w:r>
      <w:r>
        <w:rPr>
          <w:noProof/>
        </w:rPr>
        <w:t>194</w:t>
      </w:r>
      <w:r>
        <w:rPr>
          <w:noProof/>
        </w:rPr>
        <w:fldChar w:fldCharType="end"/>
      </w:r>
    </w:p>
    <w:p w14:paraId="251334FA" w14:textId="26195FA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_Toc146294587 \h </w:instrText>
      </w:r>
      <w:r>
        <w:rPr>
          <w:noProof/>
        </w:rPr>
      </w:r>
      <w:r>
        <w:rPr>
          <w:noProof/>
        </w:rPr>
        <w:fldChar w:fldCharType="separate"/>
      </w:r>
      <w:r>
        <w:rPr>
          <w:noProof/>
        </w:rPr>
        <w:t>194</w:t>
      </w:r>
      <w:r>
        <w:rPr>
          <w:noProof/>
        </w:rPr>
        <w:fldChar w:fldCharType="end"/>
      </w:r>
    </w:p>
    <w:p w14:paraId="6CE428BE" w14:textId="774DA7B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Upload objects</w:t>
      </w:r>
      <w:r>
        <w:rPr>
          <w:noProof/>
        </w:rPr>
        <w:tab/>
      </w:r>
      <w:r>
        <w:rPr>
          <w:noProof/>
        </w:rPr>
        <w:fldChar w:fldCharType="begin"/>
      </w:r>
      <w:r>
        <w:rPr>
          <w:noProof/>
        </w:rPr>
        <w:instrText xml:space="preserve"> PAGEREF _Toc146294588 \h </w:instrText>
      </w:r>
      <w:r>
        <w:rPr>
          <w:noProof/>
        </w:rPr>
      </w:r>
      <w:r>
        <w:rPr>
          <w:noProof/>
        </w:rPr>
        <w:fldChar w:fldCharType="separate"/>
      </w:r>
      <w:r>
        <w:rPr>
          <w:noProof/>
        </w:rPr>
        <w:t>195</w:t>
      </w:r>
      <w:r>
        <w:rPr>
          <w:noProof/>
        </w:rPr>
        <w:fldChar w:fldCharType="end"/>
      </w:r>
    </w:p>
    <w:p w14:paraId="07FBFDA2" w14:textId="757E5E4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_Toc146294589 \h </w:instrText>
      </w:r>
      <w:r>
        <w:rPr>
          <w:noProof/>
        </w:rPr>
      </w:r>
      <w:r>
        <w:rPr>
          <w:noProof/>
        </w:rPr>
        <w:fldChar w:fldCharType="separate"/>
      </w:r>
      <w:r>
        <w:rPr>
          <w:noProof/>
        </w:rPr>
        <w:t>195</w:t>
      </w:r>
      <w:r>
        <w:rPr>
          <w:noProof/>
        </w:rPr>
        <w:fldChar w:fldCharType="end"/>
      </w:r>
    </w:p>
    <w:p w14:paraId="693DE606" w14:textId="1FA3D49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_Toc146294590 \h </w:instrText>
      </w:r>
      <w:r>
        <w:rPr>
          <w:noProof/>
        </w:rPr>
      </w:r>
      <w:r>
        <w:rPr>
          <w:noProof/>
        </w:rPr>
        <w:fldChar w:fldCharType="separate"/>
      </w:r>
      <w:r>
        <w:rPr>
          <w:noProof/>
        </w:rPr>
        <w:t>195</w:t>
      </w:r>
      <w:r>
        <w:rPr>
          <w:noProof/>
        </w:rPr>
        <w:fldChar w:fldCharType="end"/>
      </w:r>
    </w:p>
    <w:p w14:paraId="06AE5A89" w14:textId="575285B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Notify client to synchronize</w:t>
      </w:r>
      <w:r>
        <w:rPr>
          <w:noProof/>
        </w:rPr>
        <w:tab/>
      </w:r>
      <w:r>
        <w:rPr>
          <w:noProof/>
        </w:rPr>
        <w:fldChar w:fldCharType="begin"/>
      </w:r>
      <w:r>
        <w:rPr>
          <w:noProof/>
        </w:rPr>
        <w:instrText xml:space="preserve"> PAGEREF _Toc146294591 \h </w:instrText>
      </w:r>
      <w:r>
        <w:rPr>
          <w:noProof/>
        </w:rPr>
      </w:r>
      <w:r>
        <w:rPr>
          <w:noProof/>
        </w:rPr>
        <w:fldChar w:fldCharType="separate"/>
      </w:r>
      <w:r>
        <w:rPr>
          <w:noProof/>
        </w:rPr>
        <w:t>196</w:t>
      </w:r>
      <w:r>
        <w:rPr>
          <w:noProof/>
        </w:rPr>
        <w:fldChar w:fldCharType="end"/>
      </w:r>
    </w:p>
    <w:p w14:paraId="69D3F1E3" w14:textId="59068AA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_Toc146294592 \h </w:instrText>
      </w:r>
      <w:r>
        <w:rPr>
          <w:noProof/>
        </w:rPr>
      </w:r>
      <w:r>
        <w:rPr>
          <w:noProof/>
        </w:rPr>
        <w:fldChar w:fldCharType="separate"/>
      </w:r>
      <w:r>
        <w:rPr>
          <w:noProof/>
        </w:rPr>
        <w:t>196</w:t>
      </w:r>
      <w:r>
        <w:rPr>
          <w:noProof/>
        </w:rPr>
        <w:fldChar w:fldCharType="end"/>
      </w:r>
    </w:p>
    <w:p w14:paraId="02F3938B" w14:textId="4C35100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7.13.3.17.2</w:t>
      </w:r>
      <w:r>
        <w:rPr>
          <w:rFonts w:asciiTheme="minorHAnsi" w:eastAsiaTheme="minorEastAsia" w:hAnsiTheme="minorHAnsi" w:cstheme="minorBidi"/>
          <w:noProof/>
          <w:kern w:val="2"/>
          <w:sz w:val="22"/>
          <w:szCs w:val="22"/>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_Toc146294593 \h </w:instrText>
      </w:r>
      <w:r>
        <w:rPr>
          <w:noProof/>
        </w:rPr>
      </w:r>
      <w:r>
        <w:rPr>
          <w:noProof/>
        </w:rPr>
        <w:fldChar w:fldCharType="separate"/>
      </w:r>
      <w:r>
        <w:rPr>
          <w:noProof/>
        </w:rPr>
        <w:t>196</w:t>
      </w:r>
      <w:r>
        <w:rPr>
          <w:noProof/>
        </w:rPr>
        <w:fldChar w:fldCharType="end"/>
      </w:r>
    </w:p>
    <w:p w14:paraId="556FFB8F" w14:textId="081689D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7.13.3.17.3</w:t>
      </w:r>
      <w:r>
        <w:rPr>
          <w:rFonts w:asciiTheme="minorHAnsi" w:eastAsiaTheme="minorEastAsia" w:hAnsiTheme="minorHAnsi" w:cstheme="minorBidi"/>
          <w:noProof/>
          <w:kern w:val="2"/>
          <w:sz w:val="22"/>
          <w:szCs w:val="22"/>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_Toc146294594 \h </w:instrText>
      </w:r>
      <w:r>
        <w:rPr>
          <w:noProof/>
        </w:rPr>
      </w:r>
      <w:r>
        <w:rPr>
          <w:noProof/>
        </w:rPr>
        <w:fldChar w:fldCharType="separate"/>
      </w:r>
      <w:r>
        <w:rPr>
          <w:noProof/>
        </w:rPr>
        <w:t>197</w:t>
      </w:r>
      <w:r>
        <w:rPr>
          <w:noProof/>
        </w:rPr>
        <w:fldChar w:fldCharType="end"/>
      </w:r>
    </w:p>
    <w:p w14:paraId="44128268" w14:textId="0631859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Search folder</w:t>
      </w:r>
      <w:r>
        <w:rPr>
          <w:noProof/>
        </w:rPr>
        <w:tab/>
      </w:r>
      <w:r>
        <w:rPr>
          <w:noProof/>
        </w:rPr>
        <w:fldChar w:fldCharType="begin"/>
      </w:r>
      <w:r>
        <w:rPr>
          <w:noProof/>
        </w:rPr>
        <w:instrText xml:space="preserve"> PAGEREF _Toc146294595 \h </w:instrText>
      </w:r>
      <w:r>
        <w:rPr>
          <w:noProof/>
        </w:rPr>
      </w:r>
      <w:r>
        <w:rPr>
          <w:noProof/>
        </w:rPr>
        <w:fldChar w:fldCharType="separate"/>
      </w:r>
      <w:r>
        <w:rPr>
          <w:noProof/>
        </w:rPr>
        <w:t>200</w:t>
      </w:r>
      <w:r>
        <w:rPr>
          <w:noProof/>
        </w:rPr>
        <w:fldChar w:fldCharType="end"/>
      </w:r>
    </w:p>
    <w:p w14:paraId="15219804" w14:textId="1036956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_Toc146294596 \h </w:instrText>
      </w:r>
      <w:r>
        <w:rPr>
          <w:noProof/>
        </w:rPr>
      </w:r>
      <w:r>
        <w:rPr>
          <w:noProof/>
        </w:rPr>
        <w:fldChar w:fldCharType="separate"/>
      </w:r>
      <w:r>
        <w:rPr>
          <w:noProof/>
        </w:rPr>
        <w:t>200</w:t>
      </w:r>
      <w:r>
        <w:rPr>
          <w:noProof/>
        </w:rPr>
        <w:fldChar w:fldCharType="end"/>
      </w:r>
    </w:p>
    <w:p w14:paraId="44D188D3" w14:textId="4AB33E6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_Toc146294597 \h </w:instrText>
      </w:r>
      <w:r>
        <w:rPr>
          <w:noProof/>
        </w:rPr>
      </w:r>
      <w:r>
        <w:rPr>
          <w:noProof/>
        </w:rPr>
        <w:fldChar w:fldCharType="separate"/>
      </w:r>
      <w:r>
        <w:rPr>
          <w:noProof/>
        </w:rPr>
        <w:t>201</w:t>
      </w:r>
      <w:r>
        <w:rPr>
          <w:noProof/>
        </w:rPr>
        <w:fldChar w:fldCharType="end"/>
      </w:r>
    </w:p>
    <w:p w14:paraId="357AE969" w14:textId="18B26D9B"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Retrieve folder content</w:t>
      </w:r>
      <w:r>
        <w:rPr>
          <w:noProof/>
        </w:rPr>
        <w:tab/>
      </w:r>
      <w:r>
        <w:rPr>
          <w:noProof/>
        </w:rPr>
        <w:fldChar w:fldCharType="begin"/>
      </w:r>
      <w:r>
        <w:rPr>
          <w:noProof/>
        </w:rPr>
        <w:instrText xml:space="preserve"> PAGEREF _Toc146294598 \h </w:instrText>
      </w:r>
      <w:r>
        <w:rPr>
          <w:noProof/>
        </w:rPr>
      </w:r>
      <w:r>
        <w:rPr>
          <w:noProof/>
        </w:rPr>
        <w:fldChar w:fldCharType="separate"/>
      </w:r>
      <w:r>
        <w:rPr>
          <w:noProof/>
        </w:rPr>
        <w:t>201</w:t>
      </w:r>
      <w:r>
        <w:rPr>
          <w:noProof/>
        </w:rPr>
        <w:fldChar w:fldCharType="end"/>
      </w:r>
    </w:p>
    <w:p w14:paraId="4759240E" w14:textId="1D9963F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_Toc146294599 \h </w:instrText>
      </w:r>
      <w:r>
        <w:rPr>
          <w:noProof/>
        </w:rPr>
      </w:r>
      <w:r>
        <w:rPr>
          <w:noProof/>
        </w:rPr>
        <w:fldChar w:fldCharType="separate"/>
      </w:r>
      <w:r>
        <w:rPr>
          <w:noProof/>
        </w:rPr>
        <w:t>201</w:t>
      </w:r>
      <w:r>
        <w:rPr>
          <w:noProof/>
        </w:rPr>
        <w:fldChar w:fldCharType="end"/>
      </w:r>
    </w:p>
    <w:p w14:paraId="41C90ECB" w14:textId="113D879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_Toc146294600 \h </w:instrText>
      </w:r>
      <w:r>
        <w:rPr>
          <w:noProof/>
        </w:rPr>
      </w:r>
      <w:r>
        <w:rPr>
          <w:noProof/>
        </w:rPr>
        <w:fldChar w:fldCharType="separate"/>
      </w:r>
      <w:r>
        <w:rPr>
          <w:noProof/>
        </w:rPr>
        <w:t>201</w:t>
      </w:r>
      <w:r>
        <w:rPr>
          <w:noProof/>
        </w:rPr>
        <w:fldChar w:fldCharType="end"/>
      </w:r>
    </w:p>
    <w:p w14:paraId="59495630" w14:textId="46CB7D9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7.13.3.20</w:t>
      </w:r>
      <w:r>
        <w:rPr>
          <w:rFonts w:asciiTheme="minorHAnsi" w:eastAsiaTheme="minorEastAsia" w:hAnsiTheme="minorHAnsi" w:cstheme="minorBidi"/>
          <w:noProof/>
          <w:kern w:val="2"/>
          <w:sz w:val="22"/>
          <w:szCs w:val="22"/>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_Toc146294601 \h </w:instrText>
      </w:r>
      <w:r>
        <w:rPr>
          <w:noProof/>
        </w:rPr>
      </w:r>
      <w:r>
        <w:rPr>
          <w:noProof/>
        </w:rPr>
        <w:fldChar w:fldCharType="separate"/>
      </w:r>
      <w:r>
        <w:rPr>
          <w:noProof/>
        </w:rPr>
        <w:t>202</w:t>
      </w:r>
      <w:r>
        <w:rPr>
          <w:noProof/>
        </w:rPr>
        <w:fldChar w:fldCharType="end"/>
      </w:r>
    </w:p>
    <w:p w14:paraId="6D7C6479" w14:textId="42E207C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_Toc146294602 \h </w:instrText>
      </w:r>
      <w:r>
        <w:rPr>
          <w:noProof/>
        </w:rPr>
      </w:r>
      <w:r>
        <w:rPr>
          <w:noProof/>
        </w:rPr>
        <w:fldChar w:fldCharType="separate"/>
      </w:r>
      <w:r>
        <w:rPr>
          <w:noProof/>
        </w:rPr>
        <w:t>202</w:t>
      </w:r>
      <w:r>
        <w:rPr>
          <w:noProof/>
        </w:rPr>
        <w:fldChar w:fldCharType="end"/>
      </w:r>
    </w:p>
    <w:p w14:paraId="58276B85" w14:textId="338BDDC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7.13.3.20.2</w:t>
      </w:r>
      <w:r>
        <w:rPr>
          <w:rFonts w:asciiTheme="minorHAnsi" w:eastAsiaTheme="minorEastAsia" w:hAnsiTheme="minorHAnsi" w:cstheme="minorBidi"/>
          <w:noProof/>
          <w:kern w:val="2"/>
          <w:sz w:val="22"/>
          <w:szCs w:val="22"/>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_Toc146294603 \h </w:instrText>
      </w:r>
      <w:r>
        <w:rPr>
          <w:noProof/>
        </w:rPr>
      </w:r>
      <w:r>
        <w:rPr>
          <w:noProof/>
        </w:rPr>
        <w:fldChar w:fldCharType="separate"/>
      </w:r>
      <w:r>
        <w:rPr>
          <w:noProof/>
        </w:rPr>
        <w:t>202</w:t>
      </w:r>
      <w:r>
        <w:rPr>
          <w:noProof/>
        </w:rPr>
        <w:fldChar w:fldCharType="end"/>
      </w:r>
    </w:p>
    <w:p w14:paraId="7B54A701" w14:textId="16A3ABA4"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noProof/>
          <w:color w:val="000000"/>
        </w:rPr>
        <w:t>7.13.4</w:t>
      </w:r>
      <w:r>
        <w:rPr>
          <w:rFonts w:asciiTheme="minorHAnsi" w:eastAsiaTheme="minorEastAsia" w:hAnsiTheme="minorHAnsi" w:cstheme="minorBidi"/>
          <w:noProof/>
          <w:kern w:val="2"/>
          <w:sz w:val="22"/>
          <w:szCs w:val="22"/>
          <w:lang w:eastAsia="en-GB"/>
          <w14:ligatures w14:val="standardContextual"/>
        </w:rPr>
        <w:tab/>
      </w:r>
      <w:r w:rsidRPr="00BD4956">
        <w:rPr>
          <w:noProof/>
          <w:color w:val="000000"/>
        </w:rPr>
        <w:t>Generic outgoing SDS procedure with MCData message store</w:t>
      </w:r>
      <w:r>
        <w:rPr>
          <w:noProof/>
        </w:rPr>
        <w:tab/>
      </w:r>
      <w:r>
        <w:rPr>
          <w:noProof/>
        </w:rPr>
        <w:fldChar w:fldCharType="begin"/>
      </w:r>
      <w:r>
        <w:rPr>
          <w:noProof/>
        </w:rPr>
        <w:instrText xml:space="preserve"> PAGEREF _Toc146294604 \h </w:instrText>
      </w:r>
      <w:r>
        <w:rPr>
          <w:noProof/>
        </w:rPr>
      </w:r>
      <w:r>
        <w:rPr>
          <w:noProof/>
        </w:rPr>
        <w:fldChar w:fldCharType="separate"/>
      </w:r>
      <w:r>
        <w:rPr>
          <w:noProof/>
        </w:rPr>
        <w:t>203</w:t>
      </w:r>
      <w:r>
        <w:rPr>
          <w:noProof/>
        </w:rPr>
        <w:fldChar w:fldCharType="end"/>
      </w:r>
    </w:p>
    <w:p w14:paraId="7997BB75" w14:textId="7D98405D"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color w:val="000000"/>
        </w:rPr>
        <w:t>7.13.4.1</w:t>
      </w:r>
      <w:r>
        <w:rPr>
          <w:rFonts w:asciiTheme="minorHAnsi" w:eastAsiaTheme="minorEastAsia" w:hAnsiTheme="minorHAnsi" w:cstheme="minorBidi"/>
          <w:noProof/>
          <w:kern w:val="2"/>
          <w:sz w:val="22"/>
          <w:szCs w:val="22"/>
          <w:lang w:eastAsia="en-GB"/>
          <w14:ligatures w14:val="standardContextual"/>
        </w:rPr>
        <w:tab/>
      </w:r>
      <w:r w:rsidRPr="00BD4956">
        <w:rPr>
          <w:noProof/>
          <w:color w:val="000000"/>
        </w:rPr>
        <w:t>General</w:t>
      </w:r>
      <w:r>
        <w:rPr>
          <w:noProof/>
        </w:rPr>
        <w:tab/>
      </w:r>
      <w:r>
        <w:rPr>
          <w:noProof/>
        </w:rPr>
        <w:fldChar w:fldCharType="begin"/>
      </w:r>
      <w:r>
        <w:rPr>
          <w:noProof/>
        </w:rPr>
        <w:instrText xml:space="preserve"> PAGEREF _Toc146294605 \h </w:instrText>
      </w:r>
      <w:r>
        <w:rPr>
          <w:noProof/>
        </w:rPr>
      </w:r>
      <w:r>
        <w:rPr>
          <w:noProof/>
        </w:rPr>
        <w:fldChar w:fldCharType="separate"/>
      </w:r>
      <w:r>
        <w:rPr>
          <w:noProof/>
        </w:rPr>
        <w:t>203</w:t>
      </w:r>
      <w:r>
        <w:rPr>
          <w:noProof/>
        </w:rPr>
        <w:fldChar w:fldCharType="end"/>
      </w:r>
    </w:p>
    <w:p w14:paraId="4CFF7F80" w14:textId="4D4514F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color w:val="000000"/>
        </w:rPr>
        <w:t>7.13.4.2</w:t>
      </w:r>
      <w:r>
        <w:rPr>
          <w:rFonts w:asciiTheme="minorHAnsi" w:eastAsiaTheme="minorEastAsia" w:hAnsiTheme="minorHAnsi" w:cstheme="minorBidi"/>
          <w:noProof/>
          <w:kern w:val="2"/>
          <w:sz w:val="22"/>
          <w:szCs w:val="22"/>
          <w:lang w:eastAsia="en-GB"/>
          <w14:ligatures w14:val="standardContextual"/>
        </w:rPr>
        <w:tab/>
      </w:r>
      <w:r w:rsidRPr="00BD4956">
        <w:rPr>
          <w:noProof/>
          <w:color w:val="000000"/>
        </w:rPr>
        <w:t>Procedure</w:t>
      </w:r>
      <w:r>
        <w:rPr>
          <w:noProof/>
        </w:rPr>
        <w:tab/>
      </w:r>
      <w:r>
        <w:rPr>
          <w:noProof/>
        </w:rPr>
        <w:fldChar w:fldCharType="begin"/>
      </w:r>
      <w:r>
        <w:rPr>
          <w:noProof/>
        </w:rPr>
        <w:instrText xml:space="preserve"> PAGEREF _Toc146294606 \h </w:instrText>
      </w:r>
      <w:r>
        <w:rPr>
          <w:noProof/>
        </w:rPr>
      </w:r>
      <w:r>
        <w:rPr>
          <w:noProof/>
        </w:rPr>
        <w:fldChar w:fldCharType="separate"/>
      </w:r>
      <w:r>
        <w:rPr>
          <w:noProof/>
        </w:rPr>
        <w:t>203</w:t>
      </w:r>
      <w:r>
        <w:rPr>
          <w:noProof/>
        </w:rPr>
        <w:fldChar w:fldCharType="end"/>
      </w:r>
    </w:p>
    <w:p w14:paraId="00CB1F0E" w14:textId="3A5D7CC3"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sidRPr="00BD4956">
        <w:rPr>
          <w:noProof/>
          <w:color w:val="000000"/>
        </w:rPr>
        <w:t>7.13.5</w:t>
      </w:r>
      <w:r>
        <w:rPr>
          <w:rFonts w:asciiTheme="minorHAnsi" w:eastAsiaTheme="minorEastAsia" w:hAnsiTheme="minorHAnsi" w:cstheme="minorBidi"/>
          <w:noProof/>
          <w:kern w:val="2"/>
          <w:sz w:val="22"/>
          <w:szCs w:val="22"/>
          <w:lang w:eastAsia="en-GB"/>
          <w14:ligatures w14:val="standardContextual"/>
        </w:rPr>
        <w:tab/>
      </w:r>
      <w:r w:rsidRPr="00BD4956">
        <w:rPr>
          <w:noProof/>
          <w:color w:val="000000"/>
        </w:rPr>
        <w:t>Generic incoming SDS procedure with MCData message store</w:t>
      </w:r>
      <w:r>
        <w:rPr>
          <w:noProof/>
        </w:rPr>
        <w:tab/>
      </w:r>
      <w:r>
        <w:rPr>
          <w:noProof/>
        </w:rPr>
        <w:fldChar w:fldCharType="begin"/>
      </w:r>
      <w:r>
        <w:rPr>
          <w:noProof/>
        </w:rPr>
        <w:instrText xml:space="preserve"> PAGEREF _Toc146294607 \h </w:instrText>
      </w:r>
      <w:r>
        <w:rPr>
          <w:noProof/>
        </w:rPr>
      </w:r>
      <w:r>
        <w:rPr>
          <w:noProof/>
        </w:rPr>
        <w:fldChar w:fldCharType="separate"/>
      </w:r>
      <w:r>
        <w:rPr>
          <w:noProof/>
        </w:rPr>
        <w:t>204</w:t>
      </w:r>
      <w:r>
        <w:rPr>
          <w:noProof/>
        </w:rPr>
        <w:fldChar w:fldCharType="end"/>
      </w:r>
    </w:p>
    <w:p w14:paraId="0B730F7E" w14:textId="3995E78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color w:val="000000"/>
        </w:rPr>
        <w:t>7.13.5.1</w:t>
      </w:r>
      <w:r>
        <w:rPr>
          <w:rFonts w:asciiTheme="minorHAnsi" w:eastAsiaTheme="minorEastAsia" w:hAnsiTheme="minorHAnsi" w:cstheme="minorBidi"/>
          <w:noProof/>
          <w:kern w:val="2"/>
          <w:sz w:val="22"/>
          <w:szCs w:val="22"/>
          <w:lang w:eastAsia="en-GB"/>
          <w14:ligatures w14:val="standardContextual"/>
        </w:rPr>
        <w:tab/>
      </w:r>
      <w:r w:rsidRPr="00BD4956">
        <w:rPr>
          <w:noProof/>
          <w:color w:val="000000"/>
        </w:rPr>
        <w:t>General</w:t>
      </w:r>
      <w:r>
        <w:rPr>
          <w:noProof/>
        </w:rPr>
        <w:tab/>
      </w:r>
      <w:r>
        <w:rPr>
          <w:noProof/>
        </w:rPr>
        <w:fldChar w:fldCharType="begin"/>
      </w:r>
      <w:r>
        <w:rPr>
          <w:noProof/>
        </w:rPr>
        <w:instrText xml:space="preserve"> PAGEREF _Toc146294608 \h </w:instrText>
      </w:r>
      <w:r>
        <w:rPr>
          <w:noProof/>
        </w:rPr>
      </w:r>
      <w:r>
        <w:rPr>
          <w:noProof/>
        </w:rPr>
        <w:fldChar w:fldCharType="separate"/>
      </w:r>
      <w:r>
        <w:rPr>
          <w:noProof/>
        </w:rPr>
        <w:t>204</w:t>
      </w:r>
      <w:r>
        <w:rPr>
          <w:noProof/>
        </w:rPr>
        <w:fldChar w:fldCharType="end"/>
      </w:r>
    </w:p>
    <w:p w14:paraId="5825F91D" w14:textId="0021908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sidRPr="00BD4956">
        <w:rPr>
          <w:noProof/>
          <w:color w:val="000000"/>
        </w:rPr>
        <w:t>7.13.5.2</w:t>
      </w:r>
      <w:r>
        <w:rPr>
          <w:rFonts w:asciiTheme="minorHAnsi" w:eastAsiaTheme="minorEastAsia" w:hAnsiTheme="minorHAnsi" w:cstheme="minorBidi"/>
          <w:noProof/>
          <w:kern w:val="2"/>
          <w:sz w:val="22"/>
          <w:szCs w:val="22"/>
          <w:lang w:eastAsia="en-GB"/>
          <w14:ligatures w14:val="standardContextual"/>
        </w:rPr>
        <w:tab/>
      </w:r>
      <w:r w:rsidRPr="00BD4956">
        <w:rPr>
          <w:noProof/>
          <w:color w:val="000000"/>
        </w:rPr>
        <w:t>Procedure</w:t>
      </w:r>
      <w:r>
        <w:rPr>
          <w:noProof/>
        </w:rPr>
        <w:tab/>
      </w:r>
      <w:r>
        <w:rPr>
          <w:noProof/>
        </w:rPr>
        <w:fldChar w:fldCharType="begin"/>
      </w:r>
      <w:r>
        <w:rPr>
          <w:noProof/>
        </w:rPr>
        <w:instrText xml:space="preserve"> PAGEREF _Toc146294609 \h </w:instrText>
      </w:r>
      <w:r>
        <w:rPr>
          <w:noProof/>
        </w:rPr>
      </w:r>
      <w:r>
        <w:rPr>
          <w:noProof/>
        </w:rPr>
        <w:fldChar w:fldCharType="separate"/>
      </w:r>
      <w:r>
        <w:rPr>
          <w:noProof/>
        </w:rPr>
        <w:t>204</w:t>
      </w:r>
      <w:r>
        <w:rPr>
          <w:noProof/>
        </w:rPr>
        <w:fldChar w:fldCharType="end"/>
      </w:r>
    </w:p>
    <w:p w14:paraId="43D2B68C" w14:textId="06B3EB7B"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7.13.6</w:t>
      </w:r>
      <w:r>
        <w:rPr>
          <w:rFonts w:asciiTheme="minorHAnsi" w:eastAsiaTheme="minorEastAsia" w:hAnsiTheme="minorHAnsi" w:cstheme="minorBidi"/>
          <w:noProof/>
          <w:kern w:val="2"/>
          <w:sz w:val="22"/>
          <w:szCs w:val="22"/>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_Toc146294610 \h </w:instrText>
      </w:r>
      <w:r>
        <w:rPr>
          <w:noProof/>
        </w:rPr>
      </w:r>
      <w:r>
        <w:rPr>
          <w:noProof/>
        </w:rPr>
        <w:fldChar w:fldCharType="separate"/>
      </w:r>
      <w:r>
        <w:rPr>
          <w:noProof/>
        </w:rPr>
        <w:t>205</w:t>
      </w:r>
      <w:r>
        <w:rPr>
          <w:noProof/>
        </w:rPr>
        <w:fldChar w:fldCharType="end"/>
      </w:r>
    </w:p>
    <w:p w14:paraId="05B1F553" w14:textId="4F24217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7.13.6.1</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_Toc146294611 \h </w:instrText>
      </w:r>
      <w:r>
        <w:rPr>
          <w:noProof/>
        </w:rPr>
      </w:r>
      <w:r>
        <w:rPr>
          <w:noProof/>
        </w:rPr>
        <w:fldChar w:fldCharType="separate"/>
      </w:r>
      <w:r>
        <w:rPr>
          <w:noProof/>
        </w:rPr>
        <w:t>205</w:t>
      </w:r>
      <w:r>
        <w:rPr>
          <w:noProof/>
        </w:rPr>
        <w:fldChar w:fldCharType="end"/>
      </w:r>
    </w:p>
    <w:p w14:paraId="171D2A2D" w14:textId="2D92B03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7.13.6.2</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_Toc146294612 \h </w:instrText>
      </w:r>
      <w:r>
        <w:rPr>
          <w:noProof/>
        </w:rPr>
      </w:r>
      <w:r>
        <w:rPr>
          <w:noProof/>
        </w:rPr>
        <w:fldChar w:fldCharType="separate"/>
      </w:r>
      <w:r>
        <w:rPr>
          <w:noProof/>
        </w:rPr>
        <w:t>205</w:t>
      </w:r>
      <w:r>
        <w:rPr>
          <w:noProof/>
        </w:rPr>
        <w:fldChar w:fldCharType="end"/>
      </w:r>
    </w:p>
    <w:p w14:paraId="54E7BC97" w14:textId="577FF901"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7.14</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_Toc146294613 \h </w:instrText>
      </w:r>
      <w:r>
        <w:rPr>
          <w:noProof/>
        </w:rPr>
      </w:r>
      <w:r>
        <w:rPr>
          <w:noProof/>
        </w:rPr>
        <w:fldChar w:fldCharType="separate"/>
      </w:r>
      <w:r>
        <w:rPr>
          <w:noProof/>
        </w:rPr>
        <w:t>205</w:t>
      </w:r>
      <w:r>
        <w:rPr>
          <w:noProof/>
        </w:rPr>
        <w:fldChar w:fldCharType="end"/>
      </w:r>
    </w:p>
    <w:p w14:paraId="593AC831" w14:textId="0EBE1871"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_Toc146294614 \h </w:instrText>
      </w:r>
      <w:r>
        <w:rPr>
          <w:noProof/>
        </w:rPr>
      </w:r>
      <w:r>
        <w:rPr>
          <w:noProof/>
        </w:rPr>
        <w:fldChar w:fldCharType="separate"/>
      </w:r>
      <w:r>
        <w:rPr>
          <w:noProof/>
        </w:rPr>
        <w:t>205</w:t>
      </w:r>
      <w:r>
        <w:rPr>
          <w:noProof/>
        </w:rPr>
        <w:fldChar w:fldCharType="end"/>
      </w:r>
    </w:p>
    <w:p w14:paraId="3F1EE9C0" w14:textId="3646D77F"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7.14.2</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_Toc146294615 \h </w:instrText>
      </w:r>
      <w:r>
        <w:rPr>
          <w:noProof/>
        </w:rPr>
      </w:r>
      <w:r>
        <w:rPr>
          <w:noProof/>
        </w:rPr>
        <w:fldChar w:fldCharType="separate"/>
      </w:r>
      <w:r>
        <w:rPr>
          <w:noProof/>
        </w:rPr>
        <w:t>206</w:t>
      </w:r>
      <w:r>
        <w:rPr>
          <w:noProof/>
        </w:rPr>
        <w:fldChar w:fldCharType="end"/>
      </w:r>
    </w:p>
    <w:p w14:paraId="1FFA3E72" w14:textId="25F35C3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7.14.2.1</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_Toc146294616 \h </w:instrText>
      </w:r>
      <w:r>
        <w:rPr>
          <w:noProof/>
        </w:rPr>
      </w:r>
      <w:r>
        <w:rPr>
          <w:noProof/>
        </w:rPr>
        <w:fldChar w:fldCharType="separate"/>
      </w:r>
      <w:r>
        <w:rPr>
          <w:noProof/>
        </w:rPr>
        <w:t>206</w:t>
      </w:r>
      <w:r>
        <w:rPr>
          <w:noProof/>
        </w:rPr>
        <w:fldChar w:fldCharType="end"/>
      </w:r>
    </w:p>
    <w:p w14:paraId="5E3A7121" w14:textId="3E54833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7.14.2.1.1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IPcon point-to-point request</w:t>
      </w:r>
      <w:r>
        <w:rPr>
          <w:noProof/>
        </w:rPr>
        <w:tab/>
      </w:r>
      <w:r>
        <w:rPr>
          <w:noProof/>
        </w:rPr>
        <w:fldChar w:fldCharType="begin"/>
      </w:r>
      <w:r>
        <w:rPr>
          <w:noProof/>
        </w:rPr>
        <w:instrText xml:space="preserve"> PAGEREF _Toc146294617 \h </w:instrText>
      </w:r>
      <w:r>
        <w:rPr>
          <w:noProof/>
        </w:rPr>
      </w:r>
      <w:r>
        <w:rPr>
          <w:noProof/>
        </w:rPr>
        <w:fldChar w:fldCharType="separate"/>
      </w:r>
      <w:r>
        <w:rPr>
          <w:noProof/>
        </w:rPr>
        <w:t>206</w:t>
      </w:r>
      <w:r>
        <w:rPr>
          <w:noProof/>
        </w:rPr>
        <w:fldChar w:fldCharType="end"/>
      </w:r>
    </w:p>
    <w:p w14:paraId="0312F767" w14:textId="0F40328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IPcon point-to-point response</w:t>
      </w:r>
      <w:r>
        <w:rPr>
          <w:noProof/>
        </w:rPr>
        <w:tab/>
      </w:r>
      <w:r>
        <w:rPr>
          <w:noProof/>
        </w:rPr>
        <w:fldChar w:fldCharType="begin"/>
      </w:r>
      <w:r>
        <w:rPr>
          <w:noProof/>
        </w:rPr>
        <w:instrText xml:space="preserve"> PAGEREF _Toc146294618 \h </w:instrText>
      </w:r>
      <w:r>
        <w:rPr>
          <w:noProof/>
        </w:rPr>
      </w:r>
      <w:r>
        <w:rPr>
          <w:noProof/>
        </w:rPr>
        <w:fldChar w:fldCharType="separate"/>
      </w:r>
      <w:r>
        <w:rPr>
          <w:noProof/>
        </w:rPr>
        <w:t>206</w:t>
      </w:r>
      <w:r>
        <w:rPr>
          <w:noProof/>
        </w:rPr>
        <w:fldChar w:fldCharType="end"/>
      </w:r>
    </w:p>
    <w:p w14:paraId="09A9D9ED" w14:textId="30D5DCC3"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7.14.2.1.3</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remote IPcon point-to-point request</w:t>
      </w:r>
      <w:r>
        <w:rPr>
          <w:noProof/>
        </w:rPr>
        <w:tab/>
      </w:r>
      <w:r>
        <w:rPr>
          <w:noProof/>
        </w:rPr>
        <w:fldChar w:fldCharType="begin"/>
      </w:r>
      <w:r>
        <w:rPr>
          <w:noProof/>
        </w:rPr>
        <w:instrText xml:space="preserve"> PAGEREF _Toc146294619 \h </w:instrText>
      </w:r>
      <w:r>
        <w:rPr>
          <w:noProof/>
        </w:rPr>
      </w:r>
      <w:r>
        <w:rPr>
          <w:noProof/>
        </w:rPr>
        <w:fldChar w:fldCharType="separate"/>
      </w:r>
      <w:r>
        <w:rPr>
          <w:noProof/>
        </w:rPr>
        <w:t>207</w:t>
      </w:r>
      <w:r>
        <w:rPr>
          <w:noProof/>
        </w:rPr>
        <w:fldChar w:fldCharType="end"/>
      </w:r>
    </w:p>
    <w:p w14:paraId="541A12B8" w14:textId="5FFE840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remote IPcon point-to-point response</w:t>
      </w:r>
      <w:r>
        <w:rPr>
          <w:noProof/>
        </w:rPr>
        <w:tab/>
      </w:r>
      <w:r>
        <w:rPr>
          <w:noProof/>
        </w:rPr>
        <w:fldChar w:fldCharType="begin"/>
      </w:r>
      <w:r>
        <w:rPr>
          <w:noProof/>
        </w:rPr>
        <w:instrText xml:space="preserve"> PAGEREF _Toc146294620 \h </w:instrText>
      </w:r>
      <w:r>
        <w:rPr>
          <w:noProof/>
        </w:rPr>
      </w:r>
      <w:r>
        <w:rPr>
          <w:noProof/>
        </w:rPr>
        <w:fldChar w:fldCharType="separate"/>
      </w:r>
      <w:r>
        <w:rPr>
          <w:noProof/>
        </w:rPr>
        <w:t>207</w:t>
      </w:r>
      <w:r>
        <w:rPr>
          <w:noProof/>
        </w:rPr>
        <w:fldChar w:fldCharType="end"/>
      </w:r>
    </w:p>
    <w:p w14:paraId="074D0178" w14:textId="689C0D37"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7.14.2.1.5</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remote IPcon point-to-point tear down request</w:t>
      </w:r>
      <w:r>
        <w:rPr>
          <w:noProof/>
        </w:rPr>
        <w:tab/>
      </w:r>
      <w:r>
        <w:rPr>
          <w:noProof/>
        </w:rPr>
        <w:fldChar w:fldCharType="begin"/>
      </w:r>
      <w:r>
        <w:rPr>
          <w:noProof/>
        </w:rPr>
        <w:instrText xml:space="preserve"> PAGEREF _Toc146294621 \h </w:instrText>
      </w:r>
      <w:r>
        <w:rPr>
          <w:noProof/>
        </w:rPr>
      </w:r>
      <w:r>
        <w:rPr>
          <w:noProof/>
        </w:rPr>
        <w:fldChar w:fldCharType="separate"/>
      </w:r>
      <w:r>
        <w:rPr>
          <w:noProof/>
        </w:rPr>
        <w:t>207</w:t>
      </w:r>
      <w:r>
        <w:rPr>
          <w:noProof/>
        </w:rPr>
        <w:fldChar w:fldCharType="end"/>
      </w:r>
    </w:p>
    <w:p w14:paraId="303DFA9D" w14:textId="7C02346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remote IPcon point-to-point tear down response</w:t>
      </w:r>
      <w:r>
        <w:rPr>
          <w:noProof/>
        </w:rPr>
        <w:tab/>
      </w:r>
      <w:r>
        <w:rPr>
          <w:noProof/>
        </w:rPr>
        <w:fldChar w:fldCharType="begin"/>
      </w:r>
      <w:r>
        <w:rPr>
          <w:noProof/>
        </w:rPr>
        <w:instrText xml:space="preserve"> PAGEREF _Toc146294622 \h </w:instrText>
      </w:r>
      <w:r>
        <w:rPr>
          <w:noProof/>
        </w:rPr>
      </w:r>
      <w:r>
        <w:rPr>
          <w:noProof/>
        </w:rPr>
        <w:fldChar w:fldCharType="separate"/>
      </w:r>
      <w:r>
        <w:rPr>
          <w:noProof/>
        </w:rPr>
        <w:t>208</w:t>
      </w:r>
      <w:r>
        <w:rPr>
          <w:noProof/>
        </w:rPr>
        <w:fldChar w:fldCharType="end"/>
      </w:r>
    </w:p>
    <w:p w14:paraId="54C41E58" w14:textId="10B3D58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7.14.2.1.7</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remote IPcon point-to-point application priority change request</w:t>
      </w:r>
      <w:r>
        <w:rPr>
          <w:noProof/>
        </w:rPr>
        <w:tab/>
      </w:r>
      <w:r>
        <w:rPr>
          <w:noProof/>
        </w:rPr>
        <w:fldChar w:fldCharType="begin"/>
      </w:r>
      <w:r>
        <w:rPr>
          <w:noProof/>
        </w:rPr>
        <w:instrText xml:space="preserve"> PAGEREF _Toc146294623 \h </w:instrText>
      </w:r>
      <w:r>
        <w:rPr>
          <w:noProof/>
        </w:rPr>
      </w:r>
      <w:r>
        <w:rPr>
          <w:noProof/>
        </w:rPr>
        <w:fldChar w:fldCharType="separate"/>
      </w:r>
      <w:r>
        <w:rPr>
          <w:noProof/>
        </w:rPr>
        <w:t>208</w:t>
      </w:r>
      <w:r>
        <w:rPr>
          <w:noProof/>
        </w:rPr>
        <w:fldChar w:fldCharType="end"/>
      </w:r>
    </w:p>
    <w:p w14:paraId="02CCF07C" w14:textId="0BD9F62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MCData remote IPcon point-to-point application priority change response</w:t>
      </w:r>
      <w:r>
        <w:rPr>
          <w:noProof/>
        </w:rPr>
        <w:tab/>
      </w:r>
      <w:r>
        <w:rPr>
          <w:noProof/>
        </w:rPr>
        <w:fldChar w:fldCharType="begin"/>
      </w:r>
      <w:r>
        <w:rPr>
          <w:noProof/>
        </w:rPr>
        <w:instrText xml:space="preserve"> PAGEREF _Toc146294624 \h </w:instrText>
      </w:r>
      <w:r>
        <w:rPr>
          <w:noProof/>
        </w:rPr>
      </w:r>
      <w:r>
        <w:rPr>
          <w:noProof/>
        </w:rPr>
        <w:fldChar w:fldCharType="separate"/>
      </w:r>
      <w:r>
        <w:rPr>
          <w:noProof/>
        </w:rPr>
        <w:t>208</w:t>
      </w:r>
      <w:r>
        <w:rPr>
          <w:noProof/>
        </w:rPr>
        <w:fldChar w:fldCharType="end"/>
      </w:r>
    </w:p>
    <w:p w14:paraId="0B3288B6" w14:textId="5D41777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7.14.2.2</w:t>
      </w:r>
      <w:r>
        <w:rPr>
          <w:rFonts w:asciiTheme="minorHAnsi" w:eastAsiaTheme="minorEastAsia" w:hAnsiTheme="minorHAnsi" w:cstheme="minorBidi"/>
          <w:noProof/>
          <w:kern w:val="2"/>
          <w:sz w:val="22"/>
          <w:szCs w:val="22"/>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_Toc146294625 \h </w:instrText>
      </w:r>
      <w:r>
        <w:rPr>
          <w:noProof/>
        </w:rPr>
      </w:r>
      <w:r>
        <w:rPr>
          <w:noProof/>
        </w:rPr>
        <w:fldChar w:fldCharType="separate"/>
      </w:r>
      <w:r>
        <w:rPr>
          <w:noProof/>
        </w:rPr>
        <w:t>209</w:t>
      </w:r>
      <w:r>
        <w:rPr>
          <w:noProof/>
        </w:rPr>
        <w:fldChar w:fldCharType="end"/>
      </w:r>
    </w:p>
    <w:p w14:paraId="2CB3626C" w14:textId="39CB748E"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_Toc146294626 \h </w:instrText>
      </w:r>
      <w:r>
        <w:rPr>
          <w:noProof/>
        </w:rPr>
      </w:r>
      <w:r>
        <w:rPr>
          <w:noProof/>
        </w:rPr>
        <w:fldChar w:fldCharType="separate"/>
      </w:r>
      <w:r>
        <w:rPr>
          <w:noProof/>
        </w:rPr>
        <w:t>209</w:t>
      </w:r>
      <w:r>
        <w:rPr>
          <w:noProof/>
        </w:rPr>
        <w:fldChar w:fldCharType="end"/>
      </w:r>
    </w:p>
    <w:p w14:paraId="78D38B75" w14:textId="272C579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_Toc146294627 \h </w:instrText>
      </w:r>
      <w:r>
        <w:rPr>
          <w:noProof/>
        </w:rPr>
      </w:r>
      <w:r>
        <w:rPr>
          <w:noProof/>
        </w:rPr>
        <w:fldChar w:fldCharType="separate"/>
      </w:r>
      <w:r>
        <w:rPr>
          <w:noProof/>
        </w:rPr>
        <w:t>209</w:t>
      </w:r>
      <w:r>
        <w:rPr>
          <w:noProof/>
        </w:rPr>
        <w:fldChar w:fldCharType="end"/>
      </w:r>
    </w:p>
    <w:p w14:paraId="669A0E56" w14:textId="4FF69E8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7.14.2.3</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_Toc146294628 \h </w:instrText>
      </w:r>
      <w:r>
        <w:rPr>
          <w:noProof/>
        </w:rPr>
      </w:r>
      <w:r>
        <w:rPr>
          <w:noProof/>
        </w:rPr>
        <w:fldChar w:fldCharType="separate"/>
      </w:r>
      <w:r>
        <w:rPr>
          <w:noProof/>
        </w:rPr>
        <w:t>211</w:t>
      </w:r>
      <w:r>
        <w:rPr>
          <w:noProof/>
        </w:rPr>
        <w:fldChar w:fldCharType="end"/>
      </w:r>
    </w:p>
    <w:p w14:paraId="3F24E105" w14:textId="6C1B26CC"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_Toc146294629 \h </w:instrText>
      </w:r>
      <w:r>
        <w:rPr>
          <w:noProof/>
        </w:rPr>
      </w:r>
      <w:r>
        <w:rPr>
          <w:noProof/>
        </w:rPr>
        <w:fldChar w:fldCharType="separate"/>
      </w:r>
      <w:r>
        <w:rPr>
          <w:noProof/>
        </w:rPr>
        <w:t>211</w:t>
      </w:r>
      <w:r>
        <w:rPr>
          <w:noProof/>
        </w:rPr>
        <w:fldChar w:fldCharType="end"/>
      </w:r>
    </w:p>
    <w:p w14:paraId="04D94640" w14:textId="229DDCC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_Toc146294630 \h </w:instrText>
      </w:r>
      <w:r>
        <w:rPr>
          <w:noProof/>
        </w:rPr>
      </w:r>
      <w:r>
        <w:rPr>
          <w:noProof/>
        </w:rPr>
        <w:fldChar w:fldCharType="separate"/>
      </w:r>
      <w:r>
        <w:rPr>
          <w:noProof/>
        </w:rPr>
        <w:t>211</w:t>
      </w:r>
      <w:r>
        <w:rPr>
          <w:noProof/>
        </w:rPr>
        <w:fldChar w:fldCharType="end"/>
      </w:r>
    </w:p>
    <w:p w14:paraId="1E68B907" w14:textId="4B2E029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7.14.2.4</w:t>
      </w:r>
      <w:r>
        <w:rPr>
          <w:rFonts w:asciiTheme="minorHAnsi" w:eastAsiaTheme="minorEastAsia" w:hAnsiTheme="minorHAnsi" w:cstheme="minorBidi"/>
          <w:noProof/>
          <w:kern w:val="2"/>
          <w:sz w:val="22"/>
          <w:szCs w:val="22"/>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_Toc146294631 \h </w:instrText>
      </w:r>
      <w:r>
        <w:rPr>
          <w:noProof/>
        </w:rPr>
      </w:r>
      <w:r>
        <w:rPr>
          <w:noProof/>
        </w:rPr>
        <w:fldChar w:fldCharType="separate"/>
      </w:r>
      <w:r>
        <w:rPr>
          <w:noProof/>
        </w:rPr>
        <w:t>212</w:t>
      </w:r>
      <w:r>
        <w:rPr>
          <w:noProof/>
        </w:rPr>
        <w:fldChar w:fldCharType="end"/>
      </w:r>
    </w:p>
    <w:p w14:paraId="328F08BA" w14:textId="34305EE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_Toc146294632 \h </w:instrText>
      </w:r>
      <w:r>
        <w:rPr>
          <w:noProof/>
        </w:rPr>
      </w:r>
      <w:r>
        <w:rPr>
          <w:noProof/>
        </w:rPr>
        <w:fldChar w:fldCharType="separate"/>
      </w:r>
      <w:r>
        <w:rPr>
          <w:noProof/>
        </w:rPr>
        <w:t>212</w:t>
      </w:r>
      <w:r>
        <w:rPr>
          <w:noProof/>
        </w:rPr>
        <w:fldChar w:fldCharType="end"/>
      </w:r>
    </w:p>
    <w:p w14:paraId="344E907A" w14:textId="4470E85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_Toc146294633 \h </w:instrText>
      </w:r>
      <w:r>
        <w:rPr>
          <w:noProof/>
        </w:rPr>
      </w:r>
      <w:r>
        <w:rPr>
          <w:noProof/>
        </w:rPr>
        <w:fldChar w:fldCharType="separate"/>
      </w:r>
      <w:r>
        <w:rPr>
          <w:noProof/>
        </w:rPr>
        <w:t>212</w:t>
      </w:r>
      <w:r>
        <w:rPr>
          <w:noProof/>
        </w:rPr>
        <w:fldChar w:fldCharType="end"/>
      </w:r>
    </w:p>
    <w:p w14:paraId="4509680B" w14:textId="7FEA63E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7.14.2.5</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_Toc146294634 \h </w:instrText>
      </w:r>
      <w:r>
        <w:rPr>
          <w:noProof/>
        </w:rPr>
      </w:r>
      <w:r>
        <w:rPr>
          <w:noProof/>
        </w:rPr>
        <w:fldChar w:fldCharType="separate"/>
      </w:r>
      <w:r>
        <w:rPr>
          <w:noProof/>
        </w:rPr>
        <w:t>213</w:t>
      </w:r>
      <w:r>
        <w:rPr>
          <w:noProof/>
        </w:rPr>
        <w:fldChar w:fldCharType="end"/>
      </w:r>
    </w:p>
    <w:p w14:paraId="14E95207" w14:textId="304A49B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_Toc146294635 \h </w:instrText>
      </w:r>
      <w:r>
        <w:rPr>
          <w:noProof/>
        </w:rPr>
      </w:r>
      <w:r>
        <w:rPr>
          <w:noProof/>
        </w:rPr>
        <w:fldChar w:fldCharType="separate"/>
      </w:r>
      <w:r>
        <w:rPr>
          <w:noProof/>
        </w:rPr>
        <w:t>213</w:t>
      </w:r>
      <w:r>
        <w:rPr>
          <w:noProof/>
        </w:rPr>
        <w:fldChar w:fldCharType="end"/>
      </w:r>
    </w:p>
    <w:p w14:paraId="55FC9CD3" w14:textId="04478D1F"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_Toc146294636 \h </w:instrText>
      </w:r>
      <w:r>
        <w:rPr>
          <w:noProof/>
        </w:rPr>
      </w:r>
      <w:r>
        <w:rPr>
          <w:noProof/>
        </w:rPr>
        <w:fldChar w:fldCharType="separate"/>
      </w:r>
      <w:r>
        <w:rPr>
          <w:noProof/>
        </w:rPr>
        <w:t>213</w:t>
      </w:r>
      <w:r>
        <w:rPr>
          <w:noProof/>
        </w:rPr>
        <w:fldChar w:fldCharType="end"/>
      </w:r>
    </w:p>
    <w:p w14:paraId="57193307" w14:textId="795C63D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7.14.2.6</w:t>
      </w:r>
      <w:r>
        <w:rPr>
          <w:rFonts w:asciiTheme="minorHAnsi" w:eastAsiaTheme="minorEastAsia" w:hAnsiTheme="minorHAnsi" w:cstheme="minorBidi"/>
          <w:noProof/>
          <w:kern w:val="2"/>
          <w:sz w:val="22"/>
          <w:szCs w:val="22"/>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_Toc146294637 \h </w:instrText>
      </w:r>
      <w:r>
        <w:rPr>
          <w:noProof/>
        </w:rPr>
      </w:r>
      <w:r>
        <w:rPr>
          <w:noProof/>
        </w:rPr>
        <w:fldChar w:fldCharType="separate"/>
      </w:r>
      <w:r>
        <w:rPr>
          <w:noProof/>
        </w:rPr>
        <w:t>214</w:t>
      </w:r>
      <w:r>
        <w:rPr>
          <w:noProof/>
        </w:rPr>
        <w:fldChar w:fldCharType="end"/>
      </w:r>
    </w:p>
    <w:p w14:paraId="7CC76E5A" w14:textId="0EBDB25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_Toc146294638 \h </w:instrText>
      </w:r>
      <w:r>
        <w:rPr>
          <w:noProof/>
        </w:rPr>
      </w:r>
      <w:r>
        <w:rPr>
          <w:noProof/>
        </w:rPr>
        <w:fldChar w:fldCharType="separate"/>
      </w:r>
      <w:r>
        <w:rPr>
          <w:noProof/>
        </w:rPr>
        <w:t>214</w:t>
      </w:r>
      <w:r>
        <w:rPr>
          <w:noProof/>
        </w:rPr>
        <w:fldChar w:fldCharType="end"/>
      </w:r>
    </w:p>
    <w:p w14:paraId="09E17899" w14:textId="707324C9"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7.14.2.6.2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_Toc146294639 \h </w:instrText>
      </w:r>
      <w:r>
        <w:rPr>
          <w:noProof/>
        </w:rPr>
      </w:r>
      <w:r>
        <w:rPr>
          <w:noProof/>
        </w:rPr>
        <w:fldChar w:fldCharType="separate"/>
      </w:r>
      <w:r>
        <w:rPr>
          <w:noProof/>
        </w:rPr>
        <w:t>214</w:t>
      </w:r>
      <w:r>
        <w:rPr>
          <w:noProof/>
        </w:rPr>
        <w:fldChar w:fldCharType="end"/>
      </w:r>
    </w:p>
    <w:p w14:paraId="29DC2979" w14:textId="6CCA595A"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_Toc146294640 \h </w:instrText>
      </w:r>
      <w:r>
        <w:rPr>
          <w:noProof/>
        </w:rPr>
      </w:r>
      <w:r>
        <w:rPr>
          <w:noProof/>
        </w:rPr>
        <w:fldChar w:fldCharType="separate"/>
      </w:r>
      <w:r>
        <w:rPr>
          <w:noProof/>
        </w:rPr>
        <w:t>216</w:t>
      </w:r>
      <w:r>
        <w:rPr>
          <w:noProof/>
        </w:rPr>
        <w:fldChar w:fldCharType="end"/>
      </w:r>
    </w:p>
    <w:p w14:paraId="7E2FE104" w14:textId="38AF2B3D"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_Toc146294641 \h </w:instrText>
      </w:r>
      <w:r>
        <w:rPr>
          <w:noProof/>
        </w:rPr>
      </w:r>
      <w:r>
        <w:rPr>
          <w:noProof/>
        </w:rPr>
        <w:fldChar w:fldCharType="separate"/>
      </w:r>
      <w:r>
        <w:rPr>
          <w:noProof/>
        </w:rPr>
        <w:t>216</w:t>
      </w:r>
      <w:r>
        <w:rPr>
          <w:noProof/>
        </w:rPr>
        <w:fldChar w:fldCharType="end"/>
      </w:r>
    </w:p>
    <w:p w14:paraId="0DD86366" w14:textId="52A0A35E"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_Toc146294642 \h </w:instrText>
      </w:r>
      <w:r>
        <w:rPr>
          <w:noProof/>
        </w:rPr>
      </w:r>
      <w:r>
        <w:rPr>
          <w:noProof/>
        </w:rPr>
        <w:fldChar w:fldCharType="separate"/>
      </w:r>
      <w:r>
        <w:rPr>
          <w:noProof/>
        </w:rPr>
        <w:t>216</w:t>
      </w:r>
      <w:r>
        <w:rPr>
          <w:noProof/>
        </w:rPr>
        <w:fldChar w:fldCharType="end"/>
      </w:r>
    </w:p>
    <w:p w14:paraId="4169E6CB" w14:textId="2E617D0D"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_Toc146294643 \h </w:instrText>
      </w:r>
      <w:r>
        <w:rPr>
          <w:noProof/>
        </w:rPr>
      </w:r>
      <w:r>
        <w:rPr>
          <w:noProof/>
        </w:rPr>
        <w:fldChar w:fldCharType="separate"/>
      </w:r>
      <w:r>
        <w:rPr>
          <w:noProof/>
        </w:rPr>
        <w:t>216</w:t>
      </w:r>
      <w:r>
        <w:rPr>
          <w:noProof/>
        </w:rPr>
        <w:fldChar w:fldCharType="end"/>
      </w:r>
    </w:p>
    <w:p w14:paraId="16C7D011" w14:textId="647C320C" w:rsidR="00DA0F86" w:rsidRDefault="00DA0F86">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rPr>
        <w:tab/>
      </w:r>
      <w:r>
        <w:rPr>
          <w:noProof/>
        </w:rPr>
        <w:fldChar w:fldCharType="begin"/>
      </w:r>
      <w:r>
        <w:rPr>
          <w:noProof/>
        </w:rPr>
        <w:instrText xml:space="preserve"> PAGEREF _Toc146294644 \h </w:instrText>
      </w:r>
      <w:r>
        <w:rPr>
          <w:noProof/>
        </w:rPr>
      </w:r>
      <w:r>
        <w:rPr>
          <w:noProof/>
        </w:rPr>
        <w:fldChar w:fldCharType="separate"/>
      </w:r>
      <w:r>
        <w:rPr>
          <w:noProof/>
        </w:rPr>
        <w:t>217</w:t>
      </w:r>
      <w:r>
        <w:rPr>
          <w:noProof/>
        </w:rPr>
        <w:fldChar w:fldCharType="end"/>
      </w:r>
    </w:p>
    <w:p w14:paraId="0A85D93F" w14:textId="5010C1F2"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_Toc146294645 \h </w:instrText>
      </w:r>
      <w:r>
        <w:rPr>
          <w:noProof/>
        </w:rPr>
      </w:r>
      <w:r>
        <w:rPr>
          <w:noProof/>
        </w:rPr>
        <w:fldChar w:fldCharType="separate"/>
      </w:r>
      <w:r>
        <w:rPr>
          <w:noProof/>
        </w:rPr>
        <w:t>217</w:t>
      </w:r>
      <w:r>
        <w:rPr>
          <w:noProof/>
        </w:rPr>
        <w:fldChar w:fldCharType="end"/>
      </w:r>
    </w:p>
    <w:p w14:paraId="4BEBFAC9" w14:textId="53D02470"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 xml:space="preserve">Common </w:t>
      </w:r>
      <w:r w:rsidRPr="00BD4956">
        <w:rPr>
          <w:rFonts w:eastAsia="SimSun"/>
          <w:noProof/>
        </w:rPr>
        <w:t>Information flows</w:t>
      </w:r>
      <w:r>
        <w:rPr>
          <w:noProof/>
        </w:rPr>
        <w:tab/>
      </w:r>
      <w:r>
        <w:rPr>
          <w:noProof/>
        </w:rPr>
        <w:fldChar w:fldCharType="begin"/>
      </w:r>
      <w:r>
        <w:rPr>
          <w:noProof/>
        </w:rPr>
        <w:instrText xml:space="preserve"> PAGEREF _Toc146294646 \h </w:instrText>
      </w:r>
      <w:r>
        <w:rPr>
          <w:noProof/>
        </w:rPr>
      </w:r>
      <w:r>
        <w:rPr>
          <w:noProof/>
        </w:rPr>
        <w:fldChar w:fldCharType="separate"/>
      </w:r>
      <w:r>
        <w:rPr>
          <w:noProof/>
        </w:rPr>
        <w:t>217</w:t>
      </w:r>
      <w:r>
        <w:rPr>
          <w:noProof/>
        </w:rPr>
        <w:fldChar w:fldCharType="end"/>
      </w:r>
    </w:p>
    <w:p w14:paraId="3700D400" w14:textId="08A6DC5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_Toc146294647 \h </w:instrText>
      </w:r>
      <w:r>
        <w:rPr>
          <w:noProof/>
        </w:rPr>
      </w:r>
      <w:r>
        <w:rPr>
          <w:noProof/>
        </w:rPr>
        <w:fldChar w:fldCharType="separate"/>
      </w:r>
      <w:r>
        <w:rPr>
          <w:noProof/>
        </w:rPr>
        <w:t>217</w:t>
      </w:r>
      <w:r>
        <w:rPr>
          <w:noProof/>
        </w:rPr>
        <w:fldChar w:fldCharType="end"/>
      </w:r>
    </w:p>
    <w:p w14:paraId="35D1DBD1" w14:textId="61F09CF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BD4956">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_Toc146294648 \h </w:instrText>
      </w:r>
      <w:r>
        <w:rPr>
          <w:noProof/>
        </w:rPr>
      </w:r>
      <w:r>
        <w:rPr>
          <w:noProof/>
        </w:rPr>
        <w:fldChar w:fldCharType="separate"/>
      </w:r>
      <w:r>
        <w:rPr>
          <w:noProof/>
        </w:rPr>
        <w:t>220</w:t>
      </w:r>
      <w:r>
        <w:rPr>
          <w:noProof/>
        </w:rPr>
        <w:fldChar w:fldCharType="end"/>
      </w:r>
    </w:p>
    <w:p w14:paraId="4EEAB645" w14:textId="4D5E513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7.17.2.3</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_Toc146294649 \h </w:instrText>
      </w:r>
      <w:r>
        <w:rPr>
          <w:noProof/>
        </w:rPr>
      </w:r>
      <w:r>
        <w:rPr>
          <w:noProof/>
        </w:rPr>
        <w:fldChar w:fldCharType="separate"/>
      </w:r>
      <w:r>
        <w:rPr>
          <w:noProof/>
        </w:rPr>
        <w:t>220</w:t>
      </w:r>
      <w:r>
        <w:rPr>
          <w:noProof/>
        </w:rPr>
        <w:fldChar w:fldCharType="end"/>
      </w:r>
    </w:p>
    <w:p w14:paraId="1D5F4AA3" w14:textId="5483AC0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7.17.2.4</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_Toc146294650 \h </w:instrText>
      </w:r>
      <w:r>
        <w:rPr>
          <w:noProof/>
        </w:rPr>
      </w:r>
      <w:r>
        <w:rPr>
          <w:noProof/>
        </w:rPr>
        <w:fldChar w:fldCharType="separate"/>
      </w:r>
      <w:r>
        <w:rPr>
          <w:noProof/>
        </w:rPr>
        <w:t>221</w:t>
      </w:r>
      <w:r>
        <w:rPr>
          <w:noProof/>
        </w:rPr>
        <w:fldChar w:fldCharType="end"/>
      </w:r>
    </w:p>
    <w:p w14:paraId="6BBF1353" w14:textId="58933ED1"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_Toc146294651 \h </w:instrText>
      </w:r>
      <w:r>
        <w:rPr>
          <w:noProof/>
        </w:rPr>
      </w:r>
      <w:r>
        <w:rPr>
          <w:noProof/>
        </w:rPr>
        <w:fldChar w:fldCharType="separate"/>
      </w:r>
      <w:r>
        <w:rPr>
          <w:noProof/>
        </w:rPr>
        <w:t>222</w:t>
      </w:r>
      <w:r>
        <w:rPr>
          <w:noProof/>
        </w:rPr>
        <w:fldChar w:fldCharType="end"/>
      </w:r>
    </w:p>
    <w:p w14:paraId="1C553544" w14:textId="512763B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7.17.2.6</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_Toc146294652 \h </w:instrText>
      </w:r>
      <w:r>
        <w:rPr>
          <w:noProof/>
        </w:rPr>
      </w:r>
      <w:r>
        <w:rPr>
          <w:noProof/>
        </w:rPr>
        <w:fldChar w:fldCharType="separate"/>
      </w:r>
      <w:r>
        <w:rPr>
          <w:noProof/>
        </w:rPr>
        <w:t>222</w:t>
      </w:r>
      <w:r>
        <w:rPr>
          <w:noProof/>
        </w:rPr>
        <w:fldChar w:fldCharType="end"/>
      </w:r>
    </w:p>
    <w:p w14:paraId="0BE92A94" w14:textId="15297F84"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7.17.2.7</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_Toc146294653 \h </w:instrText>
      </w:r>
      <w:r>
        <w:rPr>
          <w:noProof/>
        </w:rPr>
      </w:r>
      <w:r>
        <w:rPr>
          <w:noProof/>
        </w:rPr>
        <w:fldChar w:fldCharType="separate"/>
      </w:r>
      <w:r>
        <w:rPr>
          <w:noProof/>
        </w:rPr>
        <w:t>223</w:t>
      </w:r>
      <w:r>
        <w:rPr>
          <w:noProof/>
        </w:rPr>
        <w:fldChar w:fldCharType="end"/>
      </w:r>
    </w:p>
    <w:p w14:paraId="0B131E13" w14:textId="7DFC525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_Toc146294654 \h </w:instrText>
      </w:r>
      <w:r>
        <w:rPr>
          <w:noProof/>
        </w:rPr>
      </w:r>
      <w:r>
        <w:rPr>
          <w:noProof/>
        </w:rPr>
        <w:fldChar w:fldCharType="separate"/>
      </w:r>
      <w:r>
        <w:rPr>
          <w:noProof/>
        </w:rPr>
        <w:t>223</w:t>
      </w:r>
      <w:r>
        <w:rPr>
          <w:noProof/>
        </w:rPr>
        <w:fldChar w:fldCharType="end"/>
      </w:r>
    </w:p>
    <w:p w14:paraId="77757C1E" w14:textId="1129C78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_Toc146294655 \h </w:instrText>
      </w:r>
      <w:r>
        <w:rPr>
          <w:noProof/>
        </w:rPr>
      </w:r>
      <w:r>
        <w:rPr>
          <w:noProof/>
        </w:rPr>
        <w:fldChar w:fldCharType="separate"/>
      </w:r>
      <w:r>
        <w:rPr>
          <w:noProof/>
        </w:rPr>
        <w:t>224</w:t>
      </w:r>
      <w:r>
        <w:rPr>
          <w:noProof/>
        </w:rPr>
        <w:fldChar w:fldCharType="end"/>
      </w:r>
    </w:p>
    <w:p w14:paraId="71277418" w14:textId="5B67344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7.17.2.10</w:t>
      </w:r>
      <w:r>
        <w:rPr>
          <w:rFonts w:asciiTheme="minorHAnsi" w:eastAsiaTheme="minorEastAsia" w:hAnsiTheme="minorHAnsi" w:cstheme="minorBidi"/>
          <w:noProof/>
          <w:kern w:val="2"/>
          <w:sz w:val="22"/>
          <w:szCs w:val="22"/>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_Toc146294656 \h </w:instrText>
      </w:r>
      <w:r>
        <w:rPr>
          <w:noProof/>
        </w:rPr>
      </w:r>
      <w:r>
        <w:rPr>
          <w:noProof/>
        </w:rPr>
        <w:fldChar w:fldCharType="separate"/>
      </w:r>
      <w:r>
        <w:rPr>
          <w:noProof/>
        </w:rPr>
        <w:t>224</w:t>
      </w:r>
      <w:r>
        <w:rPr>
          <w:noProof/>
        </w:rPr>
        <w:fldChar w:fldCharType="end"/>
      </w:r>
    </w:p>
    <w:p w14:paraId="119DBDD3" w14:textId="5A04234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_Toc146294657 \h </w:instrText>
      </w:r>
      <w:r>
        <w:rPr>
          <w:noProof/>
        </w:rPr>
      </w:r>
      <w:r>
        <w:rPr>
          <w:noProof/>
        </w:rPr>
        <w:fldChar w:fldCharType="separate"/>
      </w:r>
      <w:r>
        <w:rPr>
          <w:noProof/>
        </w:rPr>
        <w:t>224</w:t>
      </w:r>
      <w:r>
        <w:rPr>
          <w:noProof/>
        </w:rPr>
        <w:fldChar w:fldCharType="end"/>
      </w:r>
    </w:p>
    <w:p w14:paraId="6B87F9ED" w14:textId="536979C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7.17.2.12</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_Toc146294658 \h </w:instrText>
      </w:r>
      <w:r>
        <w:rPr>
          <w:noProof/>
        </w:rPr>
      </w:r>
      <w:r>
        <w:rPr>
          <w:noProof/>
        </w:rPr>
        <w:fldChar w:fldCharType="separate"/>
      </w:r>
      <w:r>
        <w:rPr>
          <w:noProof/>
        </w:rPr>
        <w:t>225</w:t>
      </w:r>
      <w:r>
        <w:rPr>
          <w:noProof/>
        </w:rPr>
        <w:fldChar w:fldCharType="end"/>
      </w:r>
    </w:p>
    <w:p w14:paraId="5A8BF4BA" w14:textId="53F642B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7.17.2.13</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_Toc146294659 \h </w:instrText>
      </w:r>
      <w:r>
        <w:rPr>
          <w:noProof/>
        </w:rPr>
      </w:r>
      <w:r>
        <w:rPr>
          <w:noProof/>
        </w:rPr>
        <w:fldChar w:fldCharType="separate"/>
      </w:r>
      <w:r>
        <w:rPr>
          <w:noProof/>
        </w:rPr>
        <w:t>225</w:t>
      </w:r>
      <w:r>
        <w:rPr>
          <w:noProof/>
        </w:rPr>
        <w:fldChar w:fldCharType="end"/>
      </w:r>
    </w:p>
    <w:p w14:paraId="463878AF" w14:textId="33C5EAC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7.17.2.14</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_Toc146294660 \h </w:instrText>
      </w:r>
      <w:r>
        <w:rPr>
          <w:noProof/>
        </w:rPr>
      </w:r>
      <w:r>
        <w:rPr>
          <w:noProof/>
        </w:rPr>
        <w:fldChar w:fldCharType="separate"/>
      </w:r>
      <w:r>
        <w:rPr>
          <w:noProof/>
        </w:rPr>
        <w:t>226</w:t>
      </w:r>
      <w:r>
        <w:rPr>
          <w:noProof/>
        </w:rPr>
        <w:fldChar w:fldCharType="end"/>
      </w:r>
    </w:p>
    <w:p w14:paraId="7F7AA7BD" w14:textId="403B6600"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7.17.2.15</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_Toc146294661 \h </w:instrText>
      </w:r>
      <w:r>
        <w:rPr>
          <w:noProof/>
        </w:rPr>
      </w:r>
      <w:r>
        <w:rPr>
          <w:noProof/>
        </w:rPr>
        <w:fldChar w:fldCharType="separate"/>
      </w:r>
      <w:r>
        <w:rPr>
          <w:noProof/>
        </w:rPr>
        <w:t>226</w:t>
      </w:r>
      <w:r>
        <w:rPr>
          <w:noProof/>
        </w:rPr>
        <w:fldChar w:fldCharType="end"/>
      </w:r>
    </w:p>
    <w:p w14:paraId="1F81F985" w14:textId="1B05225A"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7.17.2.16</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_Toc146294662 \h </w:instrText>
      </w:r>
      <w:r>
        <w:rPr>
          <w:noProof/>
        </w:rPr>
      </w:r>
      <w:r>
        <w:rPr>
          <w:noProof/>
        </w:rPr>
        <w:fldChar w:fldCharType="separate"/>
      </w:r>
      <w:r>
        <w:rPr>
          <w:noProof/>
        </w:rPr>
        <w:t>226</w:t>
      </w:r>
      <w:r>
        <w:rPr>
          <w:noProof/>
        </w:rPr>
        <w:fldChar w:fldCharType="end"/>
      </w:r>
    </w:p>
    <w:p w14:paraId="584E2088" w14:textId="128B15BC"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7.17.2.17</w:t>
      </w:r>
      <w:r>
        <w:rPr>
          <w:rFonts w:asciiTheme="minorHAnsi" w:eastAsiaTheme="minorEastAsia" w:hAnsiTheme="minorHAnsi" w:cstheme="minorBidi"/>
          <w:noProof/>
          <w:kern w:val="2"/>
          <w:sz w:val="22"/>
          <w:szCs w:val="22"/>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_Toc146294663 \h </w:instrText>
      </w:r>
      <w:r>
        <w:rPr>
          <w:noProof/>
        </w:rPr>
      </w:r>
      <w:r>
        <w:rPr>
          <w:noProof/>
        </w:rPr>
        <w:fldChar w:fldCharType="separate"/>
      </w:r>
      <w:r>
        <w:rPr>
          <w:noProof/>
        </w:rPr>
        <w:t>227</w:t>
      </w:r>
      <w:r>
        <w:rPr>
          <w:noProof/>
        </w:rPr>
        <w:fldChar w:fldCharType="end"/>
      </w:r>
    </w:p>
    <w:p w14:paraId="4842EA9B" w14:textId="14A752ED"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_Toc146294664 \h </w:instrText>
      </w:r>
      <w:r>
        <w:rPr>
          <w:noProof/>
        </w:rPr>
      </w:r>
      <w:r>
        <w:rPr>
          <w:noProof/>
        </w:rPr>
        <w:fldChar w:fldCharType="separate"/>
      </w:r>
      <w:r>
        <w:rPr>
          <w:noProof/>
        </w:rPr>
        <w:t>227</w:t>
      </w:r>
      <w:r>
        <w:rPr>
          <w:noProof/>
        </w:rPr>
        <w:fldChar w:fldCharType="end"/>
      </w:r>
    </w:p>
    <w:p w14:paraId="4A2F170C" w14:textId="0F244BB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7.17.2.19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_Toc146294665 \h </w:instrText>
      </w:r>
      <w:r>
        <w:rPr>
          <w:noProof/>
        </w:rPr>
      </w:r>
      <w:r>
        <w:rPr>
          <w:noProof/>
        </w:rPr>
        <w:fldChar w:fldCharType="separate"/>
      </w:r>
      <w:r>
        <w:rPr>
          <w:noProof/>
        </w:rPr>
        <w:t>227</w:t>
      </w:r>
      <w:r>
        <w:rPr>
          <w:noProof/>
        </w:rPr>
        <w:fldChar w:fldCharType="end"/>
      </w:r>
    </w:p>
    <w:p w14:paraId="0B93FFEE" w14:textId="2880CF24"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_Toc146294666 \h </w:instrText>
      </w:r>
      <w:r>
        <w:rPr>
          <w:noProof/>
        </w:rPr>
      </w:r>
      <w:r>
        <w:rPr>
          <w:noProof/>
        </w:rPr>
        <w:fldChar w:fldCharType="separate"/>
      </w:r>
      <w:r>
        <w:rPr>
          <w:noProof/>
        </w:rPr>
        <w:t>228</w:t>
      </w:r>
      <w:r>
        <w:rPr>
          <w:noProof/>
        </w:rPr>
        <w:fldChar w:fldCharType="end"/>
      </w:r>
    </w:p>
    <w:p w14:paraId="47CDF566" w14:textId="3D233688"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sidRPr="00BD4956">
        <w:rPr>
          <w:rFonts w:eastAsia="SimSun"/>
          <w:noProof/>
        </w:rPr>
        <w:t xml:space="preserve">Ad hoc group </w:t>
      </w:r>
      <w:r>
        <w:rPr>
          <w:noProof/>
        </w:rPr>
        <w:t>data communication</w:t>
      </w:r>
      <w:r w:rsidRPr="00BD4956">
        <w:rPr>
          <w:rFonts w:eastAsia="SimSun"/>
          <w:noProof/>
        </w:rPr>
        <w:t xml:space="preserve"> procedures in single MCData system</w:t>
      </w:r>
      <w:r>
        <w:rPr>
          <w:noProof/>
        </w:rPr>
        <w:tab/>
      </w:r>
      <w:r>
        <w:rPr>
          <w:noProof/>
        </w:rPr>
        <w:fldChar w:fldCharType="begin"/>
      </w:r>
      <w:r>
        <w:rPr>
          <w:noProof/>
        </w:rPr>
        <w:instrText xml:space="preserve"> PAGEREF _Toc146294667 \h </w:instrText>
      </w:r>
      <w:r>
        <w:rPr>
          <w:noProof/>
        </w:rPr>
      </w:r>
      <w:r>
        <w:rPr>
          <w:noProof/>
        </w:rPr>
        <w:fldChar w:fldCharType="separate"/>
      </w:r>
      <w:r>
        <w:rPr>
          <w:noProof/>
        </w:rPr>
        <w:t>228</w:t>
      </w:r>
      <w:r>
        <w:rPr>
          <w:noProof/>
        </w:rPr>
        <w:fldChar w:fldCharType="end"/>
      </w:r>
    </w:p>
    <w:p w14:paraId="434C1CC7" w14:textId="2F3C946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7.17.3.1.1</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_Toc146294668 \h </w:instrText>
      </w:r>
      <w:r>
        <w:rPr>
          <w:noProof/>
        </w:rPr>
      </w:r>
      <w:r>
        <w:rPr>
          <w:noProof/>
        </w:rPr>
        <w:fldChar w:fldCharType="separate"/>
      </w:r>
      <w:r>
        <w:rPr>
          <w:noProof/>
        </w:rPr>
        <w:t>228</w:t>
      </w:r>
      <w:r>
        <w:rPr>
          <w:noProof/>
        </w:rPr>
        <w:fldChar w:fldCharType="end"/>
      </w:r>
    </w:p>
    <w:p w14:paraId="59F8C626" w14:textId="44044CF0"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7.17.3.1.2</w:t>
      </w:r>
      <w:r>
        <w:rPr>
          <w:rFonts w:asciiTheme="minorHAnsi" w:eastAsiaTheme="minorEastAsia" w:hAnsiTheme="minorHAnsi" w:cstheme="minorBidi"/>
          <w:noProof/>
          <w:kern w:val="2"/>
          <w:sz w:val="22"/>
          <w:szCs w:val="22"/>
          <w:lang w:eastAsia="en-GB"/>
          <w14:ligatures w14:val="standardContextual"/>
        </w:rPr>
        <w:tab/>
      </w:r>
      <w:r w:rsidRPr="00BD4956">
        <w:rPr>
          <w:noProof/>
          <w:lang w:val="nl-NL"/>
        </w:rPr>
        <w:t xml:space="preserve">Release ad hoc group </w:t>
      </w:r>
      <w:r>
        <w:rPr>
          <w:noProof/>
        </w:rPr>
        <w:t>data communication</w:t>
      </w:r>
      <w:r>
        <w:rPr>
          <w:noProof/>
        </w:rPr>
        <w:tab/>
      </w:r>
      <w:r>
        <w:rPr>
          <w:noProof/>
        </w:rPr>
        <w:fldChar w:fldCharType="begin"/>
      </w:r>
      <w:r>
        <w:rPr>
          <w:noProof/>
        </w:rPr>
        <w:instrText xml:space="preserve"> PAGEREF _Toc146294669 \h </w:instrText>
      </w:r>
      <w:r>
        <w:rPr>
          <w:noProof/>
        </w:rPr>
      </w:r>
      <w:r>
        <w:rPr>
          <w:noProof/>
        </w:rPr>
        <w:fldChar w:fldCharType="separate"/>
      </w:r>
      <w:r>
        <w:rPr>
          <w:noProof/>
        </w:rPr>
        <w:t>231</w:t>
      </w:r>
      <w:r>
        <w:rPr>
          <w:noProof/>
        </w:rPr>
        <w:fldChar w:fldCharType="end"/>
      </w:r>
    </w:p>
    <w:p w14:paraId="37D68110" w14:textId="14B3F7A6"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7.17.3.1.3</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_Toc146294670 \h </w:instrText>
      </w:r>
      <w:r>
        <w:rPr>
          <w:noProof/>
        </w:rPr>
      </w:r>
      <w:r>
        <w:rPr>
          <w:noProof/>
        </w:rPr>
        <w:fldChar w:fldCharType="separate"/>
      </w:r>
      <w:r>
        <w:rPr>
          <w:noProof/>
        </w:rPr>
        <w:t>232</w:t>
      </w:r>
      <w:r>
        <w:rPr>
          <w:noProof/>
        </w:rPr>
        <w:fldChar w:fldCharType="end"/>
      </w:r>
    </w:p>
    <w:p w14:paraId="3B2213D0" w14:textId="2D97F97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7.17.3.1.4</w:t>
      </w:r>
      <w:r>
        <w:rPr>
          <w:rFonts w:asciiTheme="minorHAnsi" w:eastAsiaTheme="minorEastAsia" w:hAnsiTheme="minorHAnsi" w:cstheme="minorBidi"/>
          <w:noProof/>
          <w:kern w:val="2"/>
          <w:sz w:val="22"/>
          <w:szCs w:val="22"/>
          <w:lang w:eastAsia="en-GB"/>
          <w14:ligatures w14:val="standardContextual"/>
        </w:rPr>
        <w:tab/>
      </w:r>
      <w:r w:rsidRPr="00BD4956">
        <w:rPr>
          <w:noProof/>
          <w:lang w:val="nl-NL"/>
        </w:rPr>
        <w:t xml:space="preserve">Modification of ad hoc group </w:t>
      </w:r>
      <w:r>
        <w:rPr>
          <w:noProof/>
        </w:rPr>
        <w:t>data communication</w:t>
      </w:r>
      <w:r>
        <w:rPr>
          <w:noProof/>
          <w:lang w:eastAsia="zh-CN"/>
        </w:rPr>
        <w:t xml:space="preserve"> </w:t>
      </w:r>
      <w:r w:rsidRPr="00BD4956">
        <w:rPr>
          <w:noProof/>
          <w:lang w:val="nl-NL"/>
        </w:rPr>
        <w:t>participants by the initiator</w:t>
      </w:r>
      <w:r>
        <w:rPr>
          <w:noProof/>
        </w:rPr>
        <w:tab/>
      </w:r>
      <w:r>
        <w:rPr>
          <w:noProof/>
        </w:rPr>
        <w:fldChar w:fldCharType="begin"/>
      </w:r>
      <w:r>
        <w:rPr>
          <w:noProof/>
        </w:rPr>
        <w:instrText xml:space="preserve"> PAGEREF _Toc146294671 \h </w:instrText>
      </w:r>
      <w:r>
        <w:rPr>
          <w:noProof/>
        </w:rPr>
      </w:r>
      <w:r>
        <w:rPr>
          <w:noProof/>
        </w:rPr>
        <w:fldChar w:fldCharType="separate"/>
      </w:r>
      <w:r>
        <w:rPr>
          <w:noProof/>
        </w:rPr>
        <w:t>235</w:t>
      </w:r>
      <w:r>
        <w:rPr>
          <w:noProof/>
        </w:rPr>
        <w:fldChar w:fldCharType="end"/>
      </w:r>
    </w:p>
    <w:p w14:paraId="255ED39A" w14:textId="7585B50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7.17.3.1.5</w:t>
      </w:r>
      <w:r>
        <w:rPr>
          <w:rFonts w:asciiTheme="minorHAnsi" w:eastAsiaTheme="minorEastAsia" w:hAnsiTheme="minorHAnsi" w:cstheme="minorBidi"/>
          <w:noProof/>
          <w:kern w:val="2"/>
          <w:sz w:val="22"/>
          <w:szCs w:val="22"/>
          <w:lang w:eastAsia="en-GB"/>
          <w14:ligatures w14:val="standardContextual"/>
        </w:rPr>
        <w:tab/>
      </w:r>
      <w:r w:rsidRPr="00BD4956">
        <w:rPr>
          <w:noProof/>
          <w:lang w:val="nl-NL"/>
        </w:rPr>
        <w:t xml:space="preserve">Modification of ad hoc group </w:t>
      </w:r>
      <w:r>
        <w:rPr>
          <w:noProof/>
        </w:rPr>
        <w:t>data communication</w:t>
      </w:r>
      <w:r>
        <w:rPr>
          <w:noProof/>
          <w:lang w:eastAsia="zh-CN"/>
        </w:rPr>
        <w:t xml:space="preserve"> </w:t>
      </w:r>
      <w:r w:rsidRPr="00BD4956">
        <w:rPr>
          <w:noProof/>
          <w:lang w:val="nl-NL"/>
        </w:rPr>
        <w:t>participants by the MCData server</w:t>
      </w:r>
      <w:r>
        <w:rPr>
          <w:noProof/>
        </w:rPr>
        <w:tab/>
      </w:r>
      <w:r>
        <w:rPr>
          <w:noProof/>
        </w:rPr>
        <w:fldChar w:fldCharType="begin"/>
      </w:r>
      <w:r>
        <w:rPr>
          <w:noProof/>
        </w:rPr>
        <w:instrText xml:space="preserve"> PAGEREF _Toc146294672 \h </w:instrText>
      </w:r>
      <w:r>
        <w:rPr>
          <w:noProof/>
        </w:rPr>
      </w:r>
      <w:r>
        <w:rPr>
          <w:noProof/>
        </w:rPr>
        <w:fldChar w:fldCharType="separate"/>
      </w:r>
      <w:r>
        <w:rPr>
          <w:noProof/>
        </w:rPr>
        <w:t>237</w:t>
      </w:r>
      <w:r>
        <w:rPr>
          <w:noProof/>
        </w:rPr>
        <w:fldChar w:fldCharType="end"/>
      </w:r>
    </w:p>
    <w:p w14:paraId="41E887E6" w14:textId="25888A02"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_Toc146294673 \h </w:instrText>
      </w:r>
      <w:r>
        <w:rPr>
          <w:noProof/>
        </w:rPr>
      </w:r>
      <w:r>
        <w:rPr>
          <w:noProof/>
        </w:rPr>
        <w:fldChar w:fldCharType="separate"/>
      </w:r>
      <w:r>
        <w:rPr>
          <w:noProof/>
        </w:rPr>
        <w:t>239</w:t>
      </w:r>
      <w:r>
        <w:rPr>
          <w:noProof/>
        </w:rPr>
        <w:fldChar w:fldCharType="end"/>
      </w:r>
    </w:p>
    <w:p w14:paraId="10B24AF0" w14:textId="7996FEC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7.17.3.2.1</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_Toc146294674 \h </w:instrText>
      </w:r>
      <w:r>
        <w:rPr>
          <w:noProof/>
        </w:rPr>
      </w:r>
      <w:r>
        <w:rPr>
          <w:noProof/>
        </w:rPr>
        <w:fldChar w:fldCharType="separate"/>
      </w:r>
      <w:r>
        <w:rPr>
          <w:noProof/>
        </w:rPr>
        <w:t>239</w:t>
      </w:r>
      <w:r>
        <w:rPr>
          <w:noProof/>
        </w:rPr>
        <w:fldChar w:fldCharType="end"/>
      </w:r>
    </w:p>
    <w:p w14:paraId="22F19E80" w14:textId="38232A2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7.17.3.2.2</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_Toc146294675 \h </w:instrText>
      </w:r>
      <w:r>
        <w:rPr>
          <w:noProof/>
        </w:rPr>
      </w:r>
      <w:r>
        <w:rPr>
          <w:noProof/>
        </w:rPr>
        <w:fldChar w:fldCharType="separate"/>
      </w:r>
      <w:r>
        <w:rPr>
          <w:noProof/>
        </w:rPr>
        <w:t>240</w:t>
      </w:r>
      <w:r>
        <w:rPr>
          <w:noProof/>
        </w:rPr>
        <w:fldChar w:fldCharType="end"/>
      </w:r>
    </w:p>
    <w:p w14:paraId="2A5A48A7" w14:textId="03F8B0ED"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7.17.3.2.3</w:t>
      </w:r>
      <w:r>
        <w:rPr>
          <w:rFonts w:asciiTheme="minorHAnsi" w:eastAsiaTheme="minorEastAsia" w:hAnsiTheme="minorHAnsi" w:cstheme="minorBidi"/>
          <w:noProof/>
          <w:kern w:val="2"/>
          <w:sz w:val="22"/>
          <w:szCs w:val="22"/>
          <w:lang w:eastAsia="en-GB"/>
          <w14:ligatures w14:val="standardContextual"/>
        </w:rPr>
        <w:tab/>
      </w:r>
      <w:r w:rsidRPr="00BD4956">
        <w:rPr>
          <w:noProof/>
          <w:lang w:val="nl-NL"/>
        </w:rPr>
        <w:t xml:space="preserve">Ad hoc group </w:t>
      </w:r>
      <w:r>
        <w:rPr>
          <w:noProof/>
        </w:rPr>
        <w:t xml:space="preserve">data communication </w:t>
      </w:r>
      <w:r w:rsidRPr="00BD4956">
        <w:rPr>
          <w:noProof/>
          <w:lang w:val="nl-NL"/>
        </w:rPr>
        <w:t xml:space="preserve">setup – Participants list determined by the </w:t>
      </w:r>
      <w:r>
        <w:rPr>
          <w:noProof/>
        </w:rPr>
        <w:t xml:space="preserve">MCData </w:t>
      </w:r>
      <w:r w:rsidRPr="00BD4956">
        <w:rPr>
          <w:noProof/>
          <w:lang w:val="nl-NL"/>
        </w:rPr>
        <w:t>server</w:t>
      </w:r>
      <w:r>
        <w:rPr>
          <w:noProof/>
        </w:rPr>
        <w:tab/>
      </w:r>
      <w:r>
        <w:rPr>
          <w:noProof/>
        </w:rPr>
        <w:fldChar w:fldCharType="begin"/>
      </w:r>
      <w:r>
        <w:rPr>
          <w:noProof/>
        </w:rPr>
        <w:instrText xml:space="preserve"> PAGEREF _Toc146294676 \h </w:instrText>
      </w:r>
      <w:r>
        <w:rPr>
          <w:noProof/>
        </w:rPr>
      </w:r>
      <w:r>
        <w:rPr>
          <w:noProof/>
        </w:rPr>
        <w:fldChar w:fldCharType="separate"/>
      </w:r>
      <w:r>
        <w:rPr>
          <w:noProof/>
        </w:rPr>
        <w:t>242</w:t>
      </w:r>
      <w:r>
        <w:rPr>
          <w:noProof/>
        </w:rPr>
        <w:fldChar w:fldCharType="end"/>
      </w:r>
    </w:p>
    <w:p w14:paraId="64A1F254" w14:textId="4D7B5F5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7.17.3.2.4</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BD4956">
        <w:rPr>
          <w:noProof/>
          <w:lang w:val="nl-NL"/>
        </w:rPr>
        <w:t xml:space="preserve">server modifying ad hoc group </w:t>
      </w:r>
      <w:r>
        <w:rPr>
          <w:noProof/>
        </w:rPr>
        <w:t>data communication</w:t>
      </w:r>
      <w:r w:rsidRPr="00BD4956">
        <w:rPr>
          <w:noProof/>
          <w:lang w:val="nl-NL"/>
        </w:rPr>
        <w:t xml:space="preserve"> participants procedure involving multiple </w:t>
      </w:r>
      <w:r>
        <w:rPr>
          <w:noProof/>
        </w:rPr>
        <w:t xml:space="preserve">MCData </w:t>
      </w:r>
      <w:r w:rsidRPr="00BD4956">
        <w:rPr>
          <w:noProof/>
          <w:lang w:val="nl-NL"/>
        </w:rPr>
        <w:t xml:space="preserve">systems – Participants list determined by the </w:t>
      </w:r>
      <w:r>
        <w:rPr>
          <w:noProof/>
        </w:rPr>
        <w:t xml:space="preserve">MCData </w:t>
      </w:r>
      <w:r w:rsidRPr="00BD4956">
        <w:rPr>
          <w:noProof/>
          <w:lang w:val="nl-NL"/>
        </w:rPr>
        <w:t>server</w:t>
      </w:r>
      <w:r>
        <w:rPr>
          <w:noProof/>
        </w:rPr>
        <w:tab/>
      </w:r>
      <w:r>
        <w:rPr>
          <w:noProof/>
        </w:rPr>
        <w:fldChar w:fldCharType="begin"/>
      </w:r>
      <w:r>
        <w:rPr>
          <w:noProof/>
        </w:rPr>
        <w:instrText xml:space="preserve"> PAGEREF _Toc146294677 \h </w:instrText>
      </w:r>
      <w:r>
        <w:rPr>
          <w:noProof/>
        </w:rPr>
      </w:r>
      <w:r>
        <w:rPr>
          <w:noProof/>
        </w:rPr>
        <w:fldChar w:fldCharType="separate"/>
      </w:r>
      <w:r>
        <w:rPr>
          <w:noProof/>
        </w:rPr>
        <w:t>244</w:t>
      </w:r>
      <w:r>
        <w:rPr>
          <w:noProof/>
        </w:rPr>
        <w:fldChar w:fldCharType="end"/>
      </w:r>
    </w:p>
    <w:p w14:paraId="33DA5B2E" w14:textId="17D7F62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7.17.3.2.5</w:t>
      </w:r>
      <w:r>
        <w:rPr>
          <w:rFonts w:asciiTheme="minorHAnsi" w:eastAsiaTheme="minorEastAsia" w:hAnsiTheme="minorHAnsi" w:cstheme="minorBidi"/>
          <w:noProof/>
          <w:kern w:val="2"/>
          <w:sz w:val="22"/>
          <w:szCs w:val="22"/>
          <w:lang w:eastAsia="en-GB"/>
          <w14:ligatures w14:val="standardContextual"/>
        </w:rPr>
        <w:tab/>
      </w:r>
      <w:r w:rsidRPr="00BD4956">
        <w:rPr>
          <w:noProof/>
          <w:lang w:val="nl-NL"/>
        </w:rPr>
        <w:t xml:space="preserve">Release ad hoc group </w:t>
      </w:r>
      <w:r>
        <w:rPr>
          <w:noProof/>
        </w:rPr>
        <w:t>data communication</w:t>
      </w:r>
      <w:r w:rsidRPr="00BD4956">
        <w:rPr>
          <w:noProof/>
          <w:lang w:val="nl-NL"/>
        </w:rPr>
        <w:t xml:space="preserve"> and stop determining the ad hoc group </w:t>
      </w:r>
      <w:r>
        <w:rPr>
          <w:noProof/>
        </w:rPr>
        <w:t>data communication</w:t>
      </w:r>
      <w:r w:rsidRPr="00BD4956">
        <w:rPr>
          <w:noProof/>
          <w:lang w:val="nl-NL"/>
        </w:rPr>
        <w:t xml:space="preserve"> participants by partner </w:t>
      </w:r>
      <w:r>
        <w:rPr>
          <w:noProof/>
        </w:rPr>
        <w:t xml:space="preserve">MCData </w:t>
      </w:r>
      <w:r w:rsidRPr="00BD4956">
        <w:rPr>
          <w:noProof/>
          <w:lang w:val="nl-NL"/>
        </w:rPr>
        <w:t xml:space="preserve">system – Participants list determined by the </w:t>
      </w:r>
      <w:r>
        <w:rPr>
          <w:noProof/>
        </w:rPr>
        <w:t xml:space="preserve">MCData </w:t>
      </w:r>
      <w:r w:rsidRPr="00BD4956">
        <w:rPr>
          <w:noProof/>
          <w:lang w:val="nl-NL"/>
        </w:rPr>
        <w:t>server</w:t>
      </w:r>
      <w:r>
        <w:rPr>
          <w:noProof/>
        </w:rPr>
        <w:tab/>
      </w:r>
      <w:r>
        <w:rPr>
          <w:noProof/>
        </w:rPr>
        <w:fldChar w:fldCharType="begin"/>
      </w:r>
      <w:r>
        <w:rPr>
          <w:noProof/>
        </w:rPr>
        <w:instrText xml:space="preserve"> PAGEREF _Toc146294678 \h </w:instrText>
      </w:r>
      <w:r>
        <w:rPr>
          <w:noProof/>
        </w:rPr>
      </w:r>
      <w:r>
        <w:rPr>
          <w:noProof/>
        </w:rPr>
        <w:fldChar w:fldCharType="separate"/>
      </w:r>
      <w:r>
        <w:rPr>
          <w:noProof/>
        </w:rPr>
        <w:t>246</w:t>
      </w:r>
      <w:r>
        <w:rPr>
          <w:noProof/>
        </w:rPr>
        <w:fldChar w:fldCharType="end"/>
      </w:r>
    </w:p>
    <w:p w14:paraId="5AE8C54E" w14:textId="4C8E41F8"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7.17.4</w:t>
      </w:r>
      <w:r>
        <w:rPr>
          <w:rFonts w:asciiTheme="minorHAnsi" w:eastAsiaTheme="minorEastAsia" w:hAnsiTheme="minorHAnsi" w:cstheme="minorBidi"/>
          <w:noProof/>
          <w:kern w:val="2"/>
          <w:sz w:val="22"/>
          <w:szCs w:val="22"/>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_Toc146294679 \h </w:instrText>
      </w:r>
      <w:r>
        <w:rPr>
          <w:noProof/>
        </w:rPr>
      </w:r>
      <w:r>
        <w:rPr>
          <w:noProof/>
        </w:rPr>
        <w:fldChar w:fldCharType="separate"/>
      </w:r>
      <w:r>
        <w:rPr>
          <w:noProof/>
        </w:rPr>
        <w:t>248</w:t>
      </w:r>
      <w:r>
        <w:rPr>
          <w:noProof/>
        </w:rPr>
        <w:fldChar w:fldCharType="end"/>
      </w:r>
    </w:p>
    <w:p w14:paraId="2EE63A1F" w14:textId="719607B7"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_Toc146294680 \h </w:instrText>
      </w:r>
      <w:r>
        <w:rPr>
          <w:noProof/>
        </w:rPr>
      </w:r>
      <w:r>
        <w:rPr>
          <w:noProof/>
        </w:rPr>
        <w:fldChar w:fldCharType="separate"/>
      </w:r>
      <w:r>
        <w:rPr>
          <w:noProof/>
        </w:rPr>
        <w:t>248</w:t>
      </w:r>
      <w:r>
        <w:rPr>
          <w:noProof/>
        </w:rPr>
        <w:fldChar w:fldCharType="end"/>
      </w:r>
    </w:p>
    <w:p w14:paraId="5150899B" w14:textId="7FD7B02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7.17.4.2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_Toc146294681 \h </w:instrText>
      </w:r>
      <w:r>
        <w:rPr>
          <w:noProof/>
        </w:rPr>
      </w:r>
      <w:r>
        <w:rPr>
          <w:noProof/>
        </w:rPr>
        <w:fldChar w:fldCharType="separate"/>
      </w:r>
      <w:r>
        <w:rPr>
          <w:noProof/>
        </w:rPr>
        <w:t>248</w:t>
      </w:r>
      <w:r>
        <w:rPr>
          <w:noProof/>
        </w:rPr>
        <w:fldChar w:fldCharType="end"/>
      </w:r>
    </w:p>
    <w:p w14:paraId="19BBF10D" w14:textId="352974C5"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7.17.4.3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BD4956">
        <w:rPr>
          <w:rFonts w:eastAsia="SimSun"/>
          <w:noProof/>
        </w:rPr>
        <w:t>procedures in single MCData system</w:t>
      </w:r>
      <w:r>
        <w:rPr>
          <w:noProof/>
        </w:rPr>
        <w:tab/>
      </w:r>
      <w:r>
        <w:rPr>
          <w:noProof/>
        </w:rPr>
        <w:fldChar w:fldCharType="begin"/>
      </w:r>
      <w:r>
        <w:rPr>
          <w:noProof/>
        </w:rPr>
        <w:instrText xml:space="preserve"> PAGEREF _Toc146294682 \h </w:instrText>
      </w:r>
      <w:r>
        <w:rPr>
          <w:noProof/>
        </w:rPr>
      </w:r>
      <w:r>
        <w:rPr>
          <w:noProof/>
        </w:rPr>
        <w:fldChar w:fldCharType="separate"/>
      </w:r>
      <w:r>
        <w:rPr>
          <w:noProof/>
        </w:rPr>
        <w:t>248</w:t>
      </w:r>
      <w:r>
        <w:rPr>
          <w:noProof/>
        </w:rPr>
        <w:fldChar w:fldCharType="end"/>
      </w:r>
    </w:p>
    <w:p w14:paraId="5A1B4F38" w14:textId="1FF60888"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_Toc146294683 \h </w:instrText>
      </w:r>
      <w:r>
        <w:rPr>
          <w:noProof/>
        </w:rPr>
      </w:r>
      <w:r>
        <w:rPr>
          <w:noProof/>
        </w:rPr>
        <w:fldChar w:fldCharType="separate"/>
      </w:r>
      <w:r>
        <w:rPr>
          <w:noProof/>
        </w:rPr>
        <w:t>248</w:t>
      </w:r>
      <w:r>
        <w:rPr>
          <w:noProof/>
        </w:rPr>
        <w:fldChar w:fldCharType="end"/>
      </w:r>
    </w:p>
    <w:p w14:paraId="64BB0CD4" w14:textId="6C124245"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7.17.4.3.2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_Toc146294684 \h </w:instrText>
      </w:r>
      <w:r>
        <w:rPr>
          <w:noProof/>
        </w:rPr>
      </w:r>
      <w:r>
        <w:rPr>
          <w:noProof/>
        </w:rPr>
        <w:fldChar w:fldCharType="separate"/>
      </w:r>
      <w:r>
        <w:rPr>
          <w:noProof/>
        </w:rPr>
        <w:t>248</w:t>
      </w:r>
      <w:r>
        <w:rPr>
          <w:noProof/>
        </w:rPr>
        <w:fldChar w:fldCharType="end"/>
      </w:r>
    </w:p>
    <w:p w14:paraId="76E81A06" w14:textId="7E3F95A3"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7.17.4.4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BD4956">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_Toc146294685 \h </w:instrText>
      </w:r>
      <w:r>
        <w:rPr>
          <w:noProof/>
        </w:rPr>
      </w:r>
      <w:r>
        <w:rPr>
          <w:noProof/>
        </w:rPr>
        <w:fldChar w:fldCharType="separate"/>
      </w:r>
      <w:r>
        <w:rPr>
          <w:noProof/>
        </w:rPr>
        <w:t>249</w:t>
      </w:r>
      <w:r>
        <w:rPr>
          <w:noProof/>
        </w:rPr>
        <w:fldChar w:fldCharType="end"/>
      </w:r>
    </w:p>
    <w:p w14:paraId="413B3F6E" w14:textId="1BFC6C52"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_Toc146294686 \h </w:instrText>
      </w:r>
      <w:r>
        <w:rPr>
          <w:noProof/>
        </w:rPr>
      </w:r>
      <w:r>
        <w:rPr>
          <w:noProof/>
        </w:rPr>
        <w:fldChar w:fldCharType="separate"/>
      </w:r>
      <w:r>
        <w:rPr>
          <w:noProof/>
        </w:rPr>
        <w:t>249</w:t>
      </w:r>
      <w:r>
        <w:rPr>
          <w:noProof/>
        </w:rPr>
        <w:fldChar w:fldCharType="end"/>
      </w:r>
    </w:p>
    <w:p w14:paraId="18FD447E" w14:textId="7A058B0B"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7.17.4.4.2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_Toc146294687 \h </w:instrText>
      </w:r>
      <w:r>
        <w:rPr>
          <w:noProof/>
        </w:rPr>
      </w:r>
      <w:r>
        <w:rPr>
          <w:noProof/>
        </w:rPr>
        <w:fldChar w:fldCharType="separate"/>
      </w:r>
      <w:r>
        <w:rPr>
          <w:noProof/>
        </w:rPr>
        <w:t>249</w:t>
      </w:r>
      <w:r>
        <w:rPr>
          <w:noProof/>
        </w:rPr>
        <w:fldChar w:fldCharType="end"/>
      </w:r>
    </w:p>
    <w:p w14:paraId="47394DF8" w14:textId="35ED2E83" w:rsidR="00DA0F86" w:rsidRDefault="00DA0F86">
      <w:pPr>
        <w:pStyle w:val="TOC3"/>
        <w:rPr>
          <w:rFonts w:asciiTheme="minorHAnsi" w:eastAsiaTheme="minorEastAsia" w:hAnsiTheme="minorHAnsi" w:cstheme="minorBidi"/>
          <w:noProof/>
          <w:kern w:val="2"/>
          <w:sz w:val="22"/>
          <w:szCs w:val="22"/>
          <w:lang w:eastAsia="en-GB"/>
          <w14:ligatures w14:val="standardContextual"/>
        </w:rPr>
      </w:pPr>
      <w:r>
        <w:rPr>
          <w:noProof/>
        </w:rPr>
        <w:t>7.17.5</w:t>
      </w:r>
      <w:r>
        <w:rPr>
          <w:rFonts w:asciiTheme="minorHAnsi" w:eastAsiaTheme="minorEastAsia" w:hAnsiTheme="minorHAnsi" w:cstheme="minorBidi"/>
          <w:noProof/>
          <w:kern w:val="2"/>
          <w:sz w:val="22"/>
          <w:szCs w:val="22"/>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_Toc146294688 \h </w:instrText>
      </w:r>
      <w:r>
        <w:rPr>
          <w:noProof/>
        </w:rPr>
      </w:r>
      <w:r>
        <w:rPr>
          <w:noProof/>
        </w:rPr>
        <w:fldChar w:fldCharType="separate"/>
      </w:r>
      <w:r>
        <w:rPr>
          <w:noProof/>
        </w:rPr>
        <w:t>250</w:t>
      </w:r>
      <w:r>
        <w:rPr>
          <w:noProof/>
        </w:rPr>
        <w:fldChar w:fldCharType="end"/>
      </w:r>
    </w:p>
    <w:p w14:paraId="7C7105C5" w14:textId="4373A286"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_Toc146294689 \h </w:instrText>
      </w:r>
      <w:r>
        <w:rPr>
          <w:noProof/>
        </w:rPr>
      </w:r>
      <w:r>
        <w:rPr>
          <w:noProof/>
        </w:rPr>
        <w:fldChar w:fldCharType="separate"/>
      </w:r>
      <w:r>
        <w:rPr>
          <w:noProof/>
        </w:rPr>
        <w:t>250</w:t>
      </w:r>
      <w:r>
        <w:rPr>
          <w:noProof/>
        </w:rPr>
        <w:fldChar w:fldCharType="end"/>
      </w:r>
    </w:p>
    <w:p w14:paraId="16F75F3D" w14:textId="24F562A9"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7.17.5.2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_Toc146294690 \h </w:instrText>
      </w:r>
      <w:r>
        <w:rPr>
          <w:noProof/>
        </w:rPr>
      </w:r>
      <w:r>
        <w:rPr>
          <w:noProof/>
        </w:rPr>
        <w:fldChar w:fldCharType="separate"/>
      </w:r>
      <w:r>
        <w:rPr>
          <w:noProof/>
        </w:rPr>
        <w:t>250</w:t>
      </w:r>
      <w:r>
        <w:rPr>
          <w:noProof/>
        </w:rPr>
        <w:fldChar w:fldCharType="end"/>
      </w:r>
    </w:p>
    <w:p w14:paraId="2B0D66A0" w14:textId="7F512FE0"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7.17.5.3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BD4956">
        <w:rPr>
          <w:rFonts w:eastAsia="SimSun"/>
          <w:noProof/>
        </w:rPr>
        <w:t>procedures in single MCData system</w:t>
      </w:r>
      <w:r>
        <w:rPr>
          <w:noProof/>
        </w:rPr>
        <w:tab/>
      </w:r>
      <w:r>
        <w:rPr>
          <w:noProof/>
        </w:rPr>
        <w:fldChar w:fldCharType="begin"/>
      </w:r>
      <w:r>
        <w:rPr>
          <w:noProof/>
        </w:rPr>
        <w:instrText xml:space="preserve"> PAGEREF _Toc146294691 \h </w:instrText>
      </w:r>
      <w:r>
        <w:rPr>
          <w:noProof/>
        </w:rPr>
      </w:r>
      <w:r>
        <w:rPr>
          <w:noProof/>
        </w:rPr>
        <w:fldChar w:fldCharType="separate"/>
      </w:r>
      <w:r>
        <w:rPr>
          <w:noProof/>
        </w:rPr>
        <w:t>251</w:t>
      </w:r>
      <w:r>
        <w:rPr>
          <w:noProof/>
        </w:rPr>
        <w:fldChar w:fldCharType="end"/>
      </w:r>
    </w:p>
    <w:p w14:paraId="3C26DC32" w14:textId="3E377934"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_Toc146294692 \h </w:instrText>
      </w:r>
      <w:r>
        <w:rPr>
          <w:noProof/>
        </w:rPr>
      </w:r>
      <w:r>
        <w:rPr>
          <w:noProof/>
        </w:rPr>
        <w:fldChar w:fldCharType="separate"/>
      </w:r>
      <w:r>
        <w:rPr>
          <w:noProof/>
        </w:rPr>
        <w:t>251</w:t>
      </w:r>
      <w:r>
        <w:rPr>
          <w:noProof/>
        </w:rPr>
        <w:fldChar w:fldCharType="end"/>
      </w:r>
    </w:p>
    <w:p w14:paraId="39DA3C5C" w14:textId="513D7BEA"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_Toc146294693 \h </w:instrText>
      </w:r>
      <w:r>
        <w:rPr>
          <w:noProof/>
        </w:rPr>
      </w:r>
      <w:r>
        <w:rPr>
          <w:noProof/>
        </w:rPr>
        <w:fldChar w:fldCharType="separate"/>
      </w:r>
      <w:r>
        <w:rPr>
          <w:noProof/>
        </w:rPr>
        <w:t>251</w:t>
      </w:r>
      <w:r>
        <w:rPr>
          <w:noProof/>
        </w:rPr>
        <w:fldChar w:fldCharType="end"/>
      </w:r>
    </w:p>
    <w:p w14:paraId="044A793B" w14:textId="7C7A154F" w:rsidR="00DA0F86" w:rsidRDefault="00DA0F86">
      <w:pPr>
        <w:pStyle w:val="TOC4"/>
        <w:rPr>
          <w:rFonts w:asciiTheme="minorHAnsi" w:eastAsiaTheme="minorEastAsia" w:hAnsiTheme="minorHAnsi" w:cstheme="minorBidi"/>
          <w:noProof/>
          <w:kern w:val="2"/>
          <w:sz w:val="22"/>
          <w:szCs w:val="22"/>
          <w:lang w:eastAsia="en-GB"/>
          <w14:ligatures w14:val="standardContextual"/>
        </w:rPr>
      </w:pPr>
      <w:r>
        <w:rPr>
          <w:noProof/>
        </w:rPr>
        <w:t>7.17.5.4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BD4956">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_Toc146294694 \h </w:instrText>
      </w:r>
      <w:r>
        <w:rPr>
          <w:noProof/>
        </w:rPr>
      </w:r>
      <w:r>
        <w:rPr>
          <w:noProof/>
        </w:rPr>
        <w:fldChar w:fldCharType="separate"/>
      </w:r>
      <w:r>
        <w:rPr>
          <w:noProof/>
        </w:rPr>
        <w:t>252</w:t>
      </w:r>
      <w:r>
        <w:rPr>
          <w:noProof/>
        </w:rPr>
        <w:fldChar w:fldCharType="end"/>
      </w:r>
    </w:p>
    <w:p w14:paraId="38197DD0" w14:textId="5E3E4F6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_Toc146294695 \h </w:instrText>
      </w:r>
      <w:r>
        <w:rPr>
          <w:noProof/>
        </w:rPr>
      </w:r>
      <w:r>
        <w:rPr>
          <w:noProof/>
        </w:rPr>
        <w:fldChar w:fldCharType="separate"/>
      </w:r>
      <w:r>
        <w:rPr>
          <w:noProof/>
        </w:rPr>
        <w:t>252</w:t>
      </w:r>
      <w:r>
        <w:rPr>
          <w:noProof/>
        </w:rPr>
        <w:fldChar w:fldCharType="end"/>
      </w:r>
    </w:p>
    <w:p w14:paraId="44FC62F0" w14:textId="26AB4151" w:rsidR="00DA0F86" w:rsidRDefault="00DA0F86">
      <w:pPr>
        <w:pStyle w:val="TOC5"/>
        <w:rPr>
          <w:rFonts w:asciiTheme="minorHAnsi" w:eastAsiaTheme="minorEastAsia" w:hAnsiTheme="minorHAnsi" w:cstheme="minorBidi"/>
          <w:noProof/>
          <w:kern w:val="2"/>
          <w:sz w:val="22"/>
          <w:szCs w:val="22"/>
          <w:lang w:eastAsia="en-GB"/>
          <w14:ligatures w14:val="standardContextual"/>
        </w:rPr>
      </w:pPr>
      <w:r>
        <w:rPr>
          <w:noProof/>
        </w:rPr>
        <w:t>7.17.5.4.2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_Toc146294696 \h </w:instrText>
      </w:r>
      <w:r>
        <w:rPr>
          <w:noProof/>
        </w:rPr>
      </w:r>
      <w:r>
        <w:rPr>
          <w:noProof/>
        </w:rPr>
        <w:fldChar w:fldCharType="separate"/>
      </w:r>
      <w:r>
        <w:rPr>
          <w:noProof/>
        </w:rPr>
        <w:t>252</w:t>
      </w:r>
      <w:r>
        <w:rPr>
          <w:noProof/>
        </w:rPr>
        <w:fldChar w:fldCharType="end"/>
      </w:r>
    </w:p>
    <w:p w14:paraId="216C6AE1" w14:textId="7E7C00E1" w:rsidR="00DA0F86" w:rsidRDefault="00DA0F86">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_Toc146294697 \h </w:instrText>
      </w:r>
      <w:r>
        <w:rPr>
          <w:noProof/>
        </w:rPr>
      </w:r>
      <w:r>
        <w:rPr>
          <w:noProof/>
        </w:rPr>
        <w:fldChar w:fldCharType="separate"/>
      </w:r>
      <w:r>
        <w:rPr>
          <w:noProof/>
        </w:rPr>
        <w:t>253</w:t>
      </w:r>
      <w:r>
        <w:rPr>
          <w:noProof/>
        </w:rPr>
        <w:fldChar w:fldCharType="end"/>
      </w:r>
    </w:p>
    <w:p w14:paraId="574CFD79" w14:textId="57CF4604"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_Toc146294698 \h </w:instrText>
      </w:r>
      <w:r>
        <w:rPr>
          <w:noProof/>
        </w:rPr>
      </w:r>
      <w:r>
        <w:rPr>
          <w:noProof/>
        </w:rPr>
        <w:fldChar w:fldCharType="separate"/>
      </w:r>
      <w:r>
        <w:rPr>
          <w:noProof/>
        </w:rPr>
        <w:t>253</w:t>
      </w:r>
      <w:r>
        <w:rPr>
          <w:noProof/>
        </w:rPr>
        <w:fldChar w:fldCharType="end"/>
      </w:r>
    </w:p>
    <w:p w14:paraId="3FA4EC97" w14:textId="4D792266"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MCData UE configuration data</w:t>
      </w:r>
      <w:r>
        <w:rPr>
          <w:noProof/>
        </w:rPr>
        <w:tab/>
      </w:r>
      <w:r>
        <w:rPr>
          <w:noProof/>
        </w:rPr>
        <w:fldChar w:fldCharType="begin"/>
      </w:r>
      <w:r>
        <w:rPr>
          <w:noProof/>
        </w:rPr>
        <w:instrText xml:space="preserve"> PAGEREF _Toc146294699 \h </w:instrText>
      </w:r>
      <w:r>
        <w:rPr>
          <w:noProof/>
        </w:rPr>
      </w:r>
      <w:r>
        <w:rPr>
          <w:noProof/>
        </w:rPr>
        <w:fldChar w:fldCharType="separate"/>
      </w:r>
      <w:r>
        <w:rPr>
          <w:noProof/>
        </w:rPr>
        <w:t>253</w:t>
      </w:r>
      <w:r>
        <w:rPr>
          <w:noProof/>
        </w:rPr>
        <w:fldChar w:fldCharType="end"/>
      </w:r>
    </w:p>
    <w:p w14:paraId="35152A55" w14:textId="3403F5D5"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_Toc146294700 \h </w:instrText>
      </w:r>
      <w:r>
        <w:rPr>
          <w:noProof/>
        </w:rPr>
      </w:r>
      <w:r>
        <w:rPr>
          <w:noProof/>
        </w:rPr>
        <w:fldChar w:fldCharType="separate"/>
      </w:r>
      <w:r>
        <w:rPr>
          <w:noProof/>
        </w:rPr>
        <w:t>254</w:t>
      </w:r>
      <w:r>
        <w:rPr>
          <w:noProof/>
        </w:rPr>
        <w:fldChar w:fldCharType="end"/>
      </w:r>
    </w:p>
    <w:p w14:paraId="0805D1AE" w14:textId="63F4D290"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_Toc146294701 \h </w:instrText>
      </w:r>
      <w:r>
        <w:rPr>
          <w:noProof/>
        </w:rPr>
      </w:r>
      <w:r>
        <w:rPr>
          <w:noProof/>
        </w:rPr>
        <w:fldChar w:fldCharType="separate"/>
      </w:r>
      <w:r>
        <w:rPr>
          <w:noProof/>
        </w:rPr>
        <w:t>264</w:t>
      </w:r>
      <w:r>
        <w:rPr>
          <w:noProof/>
        </w:rPr>
        <w:fldChar w:fldCharType="end"/>
      </w:r>
    </w:p>
    <w:p w14:paraId="6249A8AC" w14:textId="2D566C21" w:rsidR="00DA0F86" w:rsidRDefault="00DA0F86">
      <w:pPr>
        <w:pStyle w:val="TOC1"/>
        <w:rPr>
          <w:rFonts w:asciiTheme="minorHAnsi" w:eastAsiaTheme="minorEastAsia" w:hAnsiTheme="minorHAnsi" w:cstheme="minorBidi"/>
          <w:noProof/>
          <w:kern w:val="2"/>
          <w:szCs w:val="22"/>
          <w:lang w:eastAsia="en-GB"/>
          <w14:ligatures w14:val="standardContextual"/>
        </w:rPr>
      </w:pPr>
      <w:r w:rsidRPr="00BD4956">
        <w:rPr>
          <w:rFonts w:eastAsia="SimSun"/>
          <w:noProof/>
        </w:rPr>
        <w:t>A.5</w:t>
      </w:r>
      <w:r>
        <w:rPr>
          <w:rFonts w:asciiTheme="minorHAnsi" w:eastAsiaTheme="minorEastAsia" w:hAnsiTheme="minorHAnsi" w:cstheme="minorBidi"/>
          <w:noProof/>
          <w:kern w:val="2"/>
          <w:szCs w:val="22"/>
          <w:lang w:eastAsia="en-GB"/>
          <w14:ligatures w14:val="standardContextual"/>
        </w:rPr>
        <w:tab/>
      </w:r>
      <w:r w:rsidRPr="00BD4956">
        <w:rPr>
          <w:rFonts w:eastAsia="SimSun"/>
          <w:noProof/>
        </w:rPr>
        <w:t>MCData service configuration data</w:t>
      </w:r>
      <w:r>
        <w:rPr>
          <w:noProof/>
        </w:rPr>
        <w:tab/>
      </w:r>
      <w:r>
        <w:rPr>
          <w:noProof/>
        </w:rPr>
        <w:fldChar w:fldCharType="begin"/>
      </w:r>
      <w:r>
        <w:rPr>
          <w:noProof/>
        </w:rPr>
        <w:instrText xml:space="preserve"> PAGEREF _Toc146294702 \h </w:instrText>
      </w:r>
      <w:r>
        <w:rPr>
          <w:noProof/>
        </w:rPr>
      </w:r>
      <w:r>
        <w:rPr>
          <w:noProof/>
        </w:rPr>
        <w:fldChar w:fldCharType="separate"/>
      </w:r>
      <w:r>
        <w:rPr>
          <w:noProof/>
        </w:rPr>
        <w:t>266</w:t>
      </w:r>
      <w:r>
        <w:rPr>
          <w:noProof/>
        </w:rPr>
        <w:fldChar w:fldCharType="end"/>
      </w:r>
    </w:p>
    <w:p w14:paraId="3ED8AB9F" w14:textId="438D6748" w:rsidR="00DA0F86" w:rsidRDefault="00DA0F8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_Toc146294703 \h </w:instrText>
      </w:r>
      <w:r>
        <w:rPr>
          <w:noProof/>
        </w:rPr>
      </w:r>
      <w:r>
        <w:rPr>
          <w:noProof/>
        </w:rPr>
        <w:fldChar w:fldCharType="separate"/>
      </w:r>
      <w:r>
        <w:rPr>
          <w:noProof/>
        </w:rPr>
        <w:t>268</w:t>
      </w:r>
      <w:r>
        <w:rPr>
          <w:noProof/>
        </w:rPr>
        <w:fldChar w:fldCharType="end"/>
      </w:r>
    </w:p>
    <w:p w14:paraId="193CC423" w14:textId="06C98DE6"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_Toc146294704 \h </w:instrText>
      </w:r>
      <w:r>
        <w:rPr>
          <w:noProof/>
        </w:rPr>
      </w:r>
      <w:r>
        <w:rPr>
          <w:noProof/>
        </w:rPr>
        <w:fldChar w:fldCharType="separate"/>
      </w:r>
      <w:r>
        <w:rPr>
          <w:noProof/>
        </w:rPr>
        <w:t>268</w:t>
      </w:r>
      <w:r>
        <w:rPr>
          <w:noProof/>
        </w:rPr>
        <w:fldChar w:fldCharType="end"/>
      </w:r>
    </w:p>
    <w:p w14:paraId="4B3D303B" w14:textId="6D96293C" w:rsidR="00DA0F86" w:rsidRDefault="00DA0F86">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Transmission control arbitration</w:t>
      </w:r>
      <w:r>
        <w:rPr>
          <w:noProof/>
        </w:rPr>
        <w:tab/>
      </w:r>
      <w:r>
        <w:rPr>
          <w:noProof/>
        </w:rPr>
        <w:fldChar w:fldCharType="begin"/>
      </w:r>
      <w:r>
        <w:rPr>
          <w:noProof/>
        </w:rPr>
        <w:instrText xml:space="preserve"> PAGEREF _Toc146294705 \h </w:instrText>
      </w:r>
      <w:r>
        <w:rPr>
          <w:noProof/>
        </w:rPr>
      </w:r>
      <w:r>
        <w:rPr>
          <w:noProof/>
        </w:rPr>
        <w:fldChar w:fldCharType="separate"/>
      </w:r>
      <w:r>
        <w:rPr>
          <w:noProof/>
        </w:rPr>
        <w:t>269</w:t>
      </w:r>
      <w:r>
        <w:rPr>
          <w:noProof/>
        </w:rPr>
        <w:fldChar w:fldCharType="end"/>
      </w:r>
    </w:p>
    <w:p w14:paraId="05702626" w14:textId="456AF3E7" w:rsidR="00DA0F86" w:rsidRDefault="00DA0F86">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_Toc146294706 \h </w:instrText>
      </w:r>
      <w:r>
        <w:rPr>
          <w:noProof/>
        </w:rPr>
      </w:r>
      <w:r>
        <w:rPr>
          <w:noProof/>
        </w:rPr>
        <w:fldChar w:fldCharType="separate"/>
      </w:r>
      <w:r>
        <w:rPr>
          <w:noProof/>
        </w:rPr>
        <w:t>269</w:t>
      </w:r>
      <w:r>
        <w:rPr>
          <w:noProof/>
        </w:rPr>
        <w:fldChar w:fldCharType="end"/>
      </w:r>
    </w:p>
    <w:p w14:paraId="3A7423B2" w14:textId="73D565A8" w:rsidR="00DA0F86" w:rsidRDefault="00DA0F8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_Toc146294707 \h </w:instrText>
      </w:r>
      <w:r>
        <w:rPr>
          <w:noProof/>
        </w:rPr>
      </w:r>
      <w:r>
        <w:rPr>
          <w:noProof/>
        </w:rPr>
        <w:fldChar w:fldCharType="separate"/>
      </w:r>
      <w:r>
        <w:rPr>
          <w:noProof/>
        </w:rPr>
        <w:t>270</w:t>
      </w:r>
      <w:r>
        <w:rPr>
          <w:noProof/>
        </w:rPr>
        <w:fldChar w:fldCharType="end"/>
      </w:r>
    </w:p>
    <w:p w14:paraId="148A3DBB" w14:textId="3A79FB04" w:rsidR="00DA0F86" w:rsidRDefault="00DA0F86">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_Toc146294708 \h </w:instrText>
      </w:r>
      <w:r>
        <w:rPr>
          <w:noProof/>
        </w:rPr>
      </w:r>
      <w:r>
        <w:rPr>
          <w:noProof/>
        </w:rPr>
        <w:fldChar w:fldCharType="separate"/>
      </w:r>
      <w:r>
        <w:rPr>
          <w:noProof/>
        </w:rPr>
        <w:t>271</w:t>
      </w:r>
      <w:r>
        <w:rPr>
          <w:noProof/>
        </w:rPr>
        <w:fldChar w:fldCharType="end"/>
      </w:r>
    </w:p>
    <w:p w14:paraId="6268FCC5" w14:textId="166EEF26"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46294067"/>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46294068"/>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46294069"/>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46294070"/>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46294071"/>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Default="00C336BB" w:rsidP="00C336BB">
      <w:pPr>
        <w:pStyle w:val="EW"/>
        <w:rPr>
          <w:rFonts w:eastAsia="SimSun"/>
          <w:b/>
          <w:bCs/>
          <w:lang w:eastAsia="zh-CN"/>
        </w:rPr>
      </w:pPr>
      <w:r w:rsidRPr="00A343B3">
        <w:rPr>
          <w:rFonts w:eastAsia="SimSun"/>
          <w:b/>
          <w:bCs/>
          <w:lang w:eastAsia="zh-CN"/>
        </w:rPr>
        <w:t>MC service group de-affiliation</w:t>
      </w:r>
    </w:p>
    <w:p w14:paraId="7253811B" w14:textId="77777777" w:rsidR="00C336BB" w:rsidRDefault="00C336BB" w:rsidP="00C336BB">
      <w:pPr>
        <w:pStyle w:val="EW"/>
        <w:rPr>
          <w:rFonts w:eastAsia="SimSun"/>
          <w:b/>
          <w:bCs/>
          <w:lang w:eastAsia="zh-CN"/>
        </w:rPr>
      </w:pPr>
      <w:r w:rsidRPr="00D95BB2">
        <w:rPr>
          <w:rFonts w:eastAsia="SimSun"/>
          <w:b/>
          <w:bCs/>
          <w:lang w:eastAsia="zh-CN"/>
        </w:rPr>
        <w:t xml:space="preserve">MC service </w:t>
      </w:r>
      <w:r>
        <w:rPr>
          <w:rFonts w:eastAsia="SimSun"/>
          <w:b/>
          <w:bCs/>
          <w:lang w:eastAsia="zh-CN"/>
        </w:rPr>
        <w:t>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46294072"/>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46294073"/>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46294074"/>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46294075"/>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46294076"/>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46294077"/>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46294078"/>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8pt" o:ole="">
            <v:imagedata r:id="rId11" o:title=""/>
          </v:shape>
          <o:OLEObject Type="Embed" ProgID="Visio.Drawing.11" ShapeID="_x0000_i1025" DrawAspect="Content" ObjectID="_1756906973"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46294079"/>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46294080"/>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46294081"/>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46294082"/>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46294083"/>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46294084"/>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46294085"/>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46294086"/>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46294087"/>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46294088"/>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46294089"/>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1pt" o:ole="">
            <v:imagedata r:id="rId13" o:title=""/>
          </v:shape>
          <o:OLEObject Type="Embed" ProgID="Visio.Drawing.15" ShapeID="_x0000_i1026" DrawAspect="Content" ObjectID="_1756906974"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46294090"/>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46294091"/>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46294092"/>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46294093"/>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46294094"/>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46294095"/>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46294096"/>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46294097"/>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46294098"/>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46294099"/>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756906975"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46294100"/>
      <w:r>
        <w:t>6.4.2</w:t>
      </w:r>
      <w:r>
        <w:tab/>
        <w:t>Off-network functional model</w:t>
      </w:r>
      <w:bookmarkEnd w:id="171"/>
    </w:p>
    <w:p w14:paraId="4C3C5E3F" w14:textId="77777777" w:rsidR="00C336BB" w:rsidRDefault="00C336BB" w:rsidP="00C336BB">
      <w:pPr>
        <w:pStyle w:val="Heading3"/>
      </w:pPr>
      <w:bookmarkStart w:id="172" w:name="_Toc146294101"/>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46294102"/>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46294103"/>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46294104"/>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46294105"/>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46294106"/>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46294107"/>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46294108"/>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46294109"/>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46294110"/>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46294111"/>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46294112"/>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46294113"/>
      <w:r>
        <w:t>6.4.4</w:t>
      </w:r>
      <w:r>
        <w:tab/>
        <w:t>R</w:t>
      </w:r>
      <w:r w:rsidRPr="0006178D">
        <w:t>eference points</w:t>
      </w:r>
      <w:bookmarkEnd w:id="188"/>
    </w:p>
    <w:p w14:paraId="06601A1D" w14:textId="77777777" w:rsidR="00C336BB" w:rsidRDefault="00C336BB" w:rsidP="00C336BB">
      <w:pPr>
        <w:pStyle w:val="Heading4"/>
      </w:pPr>
      <w:bookmarkStart w:id="189" w:name="_Toc146294114"/>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46294115"/>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46294116"/>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46294117"/>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46294118"/>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46294119"/>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46294120"/>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46294121"/>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46294122"/>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46294123"/>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46294124"/>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46294125"/>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46294126"/>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46294127"/>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15pt;height:185.95pt" o:ole="">
            <v:imagedata r:id="rId17" o:title=""/>
          </v:shape>
          <o:OLEObject Type="Embed" ProgID="Visio.Drawing.11" ShapeID="_x0000_i1028" DrawAspect="Content" ObjectID="_1756906976"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46294128"/>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6pt;height:220.25pt" o:ole="">
            <v:imagedata r:id="rId19" o:title=""/>
          </v:shape>
          <o:OLEObject Type="Embed" ProgID="Visio.Drawing.11" ShapeID="_x0000_i1029" DrawAspect="Content" ObjectID="_1756906977"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46294129"/>
      <w:r>
        <w:t>6.5.3</w:t>
      </w:r>
      <w:r>
        <w:tab/>
        <w:t>Functional entities description</w:t>
      </w:r>
      <w:bookmarkEnd w:id="222"/>
    </w:p>
    <w:p w14:paraId="3B5B5646" w14:textId="77777777" w:rsidR="00C336BB" w:rsidRDefault="00C336BB" w:rsidP="00C336BB">
      <w:pPr>
        <w:pStyle w:val="Heading4"/>
      </w:pPr>
      <w:bookmarkStart w:id="223" w:name="_Toc146294130"/>
      <w:r>
        <w:t>6.5.3.1</w:t>
      </w:r>
      <w:r>
        <w:tab/>
        <w:t>Application plane</w:t>
      </w:r>
      <w:bookmarkEnd w:id="223"/>
    </w:p>
    <w:p w14:paraId="3A098935" w14:textId="77777777" w:rsidR="00C336BB" w:rsidRPr="00823619" w:rsidRDefault="00C336BB" w:rsidP="00C336BB">
      <w:pPr>
        <w:pStyle w:val="Heading5"/>
      </w:pPr>
      <w:bookmarkStart w:id="224" w:name="_Toc146294131"/>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46294132"/>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46294133"/>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46294134"/>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46294135"/>
      <w:r>
        <w:lastRenderedPageBreak/>
        <w:t>6.5.4</w:t>
      </w:r>
      <w:r>
        <w:tab/>
        <w:t>R</w:t>
      </w:r>
      <w:r w:rsidRPr="0006178D">
        <w:t>eference points</w:t>
      </w:r>
      <w:bookmarkEnd w:id="231"/>
    </w:p>
    <w:p w14:paraId="688E2B79" w14:textId="77777777" w:rsidR="00C336BB" w:rsidRDefault="00C336BB" w:rsidP="00C336BB">
      <w:pPr>
        <w:pStyle w:val="Heading4"/>
      </w:pPr>
      <w:bookmarkStart w:id="232" w:name="_Toc146294136"/>
      <w:r>
        <w:t>6.5.4.1</w:t>
      </w:r>
      <w:r>
        <w:tab/>
        <w:t>Application plane</w:t>
      </w:r>
      <w:bookmarkEnd w:id="232"/>
    </w:p>
    <w:p w14:paraId="31269E3E" w14:textId="77777777" w:rsidR="00C336BB" w:rsidRPr="00823619" w:rsidRDefault="00C336BB" w:rsidP="00C336BB">
      <w:pPr>
        <w:pStyle w:val="Heading5"/>
      </w:pPr>
      <w:bookmarkStart w:id="233" w:name="_Toc146294137"/>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46294138"/>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46294139"/>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46294140"/>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46294141"/>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46294142"/>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8pt;height:298.4pt" o:ole="">
            <v:imagedata r:id="rId21" o:title=""/>
          </v:shape>
          <o:OLEObject Type="Embed" ProgID="Visio.Drawing.11" ShapeID="_x0000_i1030" DrawAspect="Content" ObjectID="_1756906978"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46294143"/>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pt;height:293.4pt" o:ole="">
            <v:imagedata r:id="rId23" o:title=""/>
          </v:shape>
          <o:OLEObject Type="Embed" ProgID="Visio.Drawing.11" ShapeID="_x0000_i1031" DrawAspect="Content" ObjectID="_1756906979"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46294144"/>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6pt;height:220.25pt" o:ole="">
            <v:imagedata r:id="rId25" o:title=""/>
          </v:shape>
          <o:OLEObject Type="Embed" ProgID="Visio.Drawing.11" ShapeID="_x0000_i1032" DrawAspect="Content" ObjectID="_1756906980"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46294145"/>
      <w:r>
        <w:t>6.6.3</w:t>
      </w:r>
      <w:r>
        <w:tab/>
        <w:t>Functional entities description</w:t>
      </w:r>
      <w:bookmarkEnd w:id="244"/>
    </w:p>
    <w:p w14:paraId="68CE4B99" w14:textId="77777777" w:rsidR="00C336BB" w:rsidRDefault="00C336BB" w:rsidP="00C336BB">
      <w:pPr>
        <w:pStyle w:val="Heading4"/>
      </w:pPr>
      <w:bookmarkStart w:id="245" w:name="_Toc146294146"/>
      <w:r>
        <w:t>6.6.3.1</w:t>
      </w:r>
      <w:r>
        <w:tab/>
        <w:t>Application plane</w:t>
      </w:r>
      <w:bookmarkEnd w:id="245"/>
    </w:p>
    <w:p w14:paraId="4D370885" w14:textId="77777777" w:rsidR="00C336BB" w:rsidRPr="00823619" w:rsidRDefault="00C336BB" w:rsidP="00C336BB">
      <w:pPr>
        <w:pStyle w:val="Heading5"/>
      </w:pPr>
      <w:bookmarkStart w:id="246" w:name="_Toc146294147"/>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46294148"/>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46294149"/>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46294150"/>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46294151"/>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46294152"/>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46294153"/>
      <w:r>
        <w:t>6.6.4</w:t>
      </w:r>
      <w:r>
        <w:tab/>
        <w:t>R</w:t>
      </w:r>
      <w:r w:rsidRPr="0006178D">
        <w:t>eference points</w:t>
      </w:r>
      <w:bookmarkEnd w:id="252"/>
    </w:p>
    <w:p w14:paraId="1928435A" w14:textId="77777777" w:rsidR="00C336BB" w:rsidRDefault="00C336BB" w:rsidP="00C336BB">
      <w:pPr>
        <w:pStyle w:val="Heading4"/>
      </w:pPr>
      <w:bookmarkStart w:id="253" w:name="_Toc146294154"/>
      <w:r>
        <w:t>6.6.4.1</w:t>
      </w:r>
      <w:r>
        <w:tab/>
        <w:t>Application plane</w:t>
      </w:r>
      <w:bookmarkEnd w:id="253"/>
    </w:p>
    <w:p w14:paraId="38AC9269" w14:textId="77777777" w:rsidR="00C336BB" w:rsidRPr="00823619" w:rsidRDefault="00C336BB" w:rsidP="00C336BB">
      <w:pPr>
        <w:pStyle w:val="Heading5"/>
      </w:pPr>
      <w:bookmarkStart w:id="254" w:name="_Toc146294155"/>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46294156"/>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46294157"/>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46294158"/>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46294159"/>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46294160"/>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46294161"/>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46294162"/>
      <w:r>
        <w:t>6.7</w:t>
      </w:r>
      <w:r>
        <w:tab/>
        <w:t>Functional model for data streaming</w:t>
      </w:r>
      <w:bookmarkEnd w:id="261"/>
    </w:p>
    <w:p w14:paraId="3BE3077C" w14:textId="77777777" w:rsidR="00C336BB" w:rsidRPr="00D73ED4" w:rsidRDefault="00C336BB" w:rsidP="00C336BB">
      <w:pPr>
        <w:pStyle w:val="Heading3"/>
      </w:pPr>
      <w:bookmarkStart w:id="262" w:name="_Toc146294163"/>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25pt;height:185.95pt" o:ole="">
            <v:imagedata r:id="rId27" o:title=""/>
          </v:shape>
          <o:OLEObject Type="Embed" ProgID="Visio.Drawing.11" ShapeID="_x0000_i1033" DrawAspect="Content" ObjectID="_1756906981"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46294164"/>
      <w:r>
        <w:t>6.7.2</w:t>
      </w:r>
      <w:r>
        <w:tab/>
        <w:t>Off-network functional model</w:t>
      </w:r>
      <w:bookmarkEnd w:id="263"/>
    </w:p>
    <w:p w14:paraId="6BA23B90" w14:textId="77777777" w:rsidR="00C336BB" w:rsidRDefault="00C336BB" w:rsidP="00C336BB">
      <w:pPr>
        <w:pStyle w:val="Heading3"/>
      </w:pPr>
      <w:bookmarkStart w:id="264" w:name="_Toc146294165"/>
      <w:r>
        <w:t>6.7.3</w:t>
      </w:r>
      <w:r>
        <w:tab/>
        <w:t>Functional entities description</w:t>
      </w:r>
      <w:bookmarkEnd w:id="264"/>
    </w:p>
    <w:p w14:paraId="49D40277" w14:textId="77777777" w:rsidR="00C336BB" w:rsidRDefault="00C336BB" w:rsidP="00C336BB">
      <w:pPr>
        <w:pStyle w:val="Heading4"/>
      </w:pPr>
      <w:bookmarkStart w:id="265" w:name="_Toc146294166"/>
      <w:r>
        <w:t>6.7.3.1</w:t>
      </w:r>
      <w:r>
        <w:tab/>
        <w:t>Application plane</w:t>
      </w:r>
      <w:bookmarkEnd w:id="265"/>
    </w:p>
    <w:p w14:paraId="656F7282" w14:textId="77777777" w:rsidR="00C336BB" w:rsidRPr="00823619" w:rsidRDefault="00C336BB" w:rsidP="00C336BB">
      <w:pPr>
        <w:pStyle w:val="Heading5"/>
      </w:pPr>
      <w:bookmarkStart w:id="266" w:name="_Toc146294167"/>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46294168"/>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46294169"/>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46294170"/>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46294171"/>
      <w:r>
        <w:t>6.7.4</w:t>
      </w:r>
      <w:r>
        <w:tab/>
        <w:t>R</w:t>
      </w:r>
      <w:r w:rsidRPr="0006178D">
        <w:t>eference points</w:t>
      </w:r>
      <w:bookmarkEnd w:id="270"/>
    </w:p>
    <w:p w14:paraId="52DA7DEC" w14:textId="77777777" w:rsidR="00C336BB" w:rsidRDefault="00C336BB" w:rsidP="00C336BB">
      <w:pPr>
        <w:pStyle w:val="Heading4"/>
      </w:pPr>
      <w:bookmarkStart w:id="271" w:name="_Toc146294172"/>
      <w:r>
        <w:t>6.7.4.1</w:t>
      </w:r>
      <w:r>
        <w:tab/>
        <w:t>Application plane</w:t>
      </w:r>
      <w:bookmarkEnd w:id="271"/>
    </w:p>
    <w:p w14:paraId="231DA200" w14:textId="77777777" w:rsidR="00C336BB" w:rsidRPr="00823619" w:rsidRDefault="00C336BB" w:rsidP="00C336BB">
      <w:pPr>
        <w:pStyle w:val="Heading5"/>
      </w:pPr>
      <w:bookmarkStart w:id="272" w:name="_Toc146294173"/>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46294174"/>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46294175"/>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46294176"/>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46294177"/>
      <w:r>
        <w:t>6.8</w:t>
      </w:r>
      <w:r>
        <w:tab/>
        <w:t>Functional model for IP connectivity</w:t>
      </w:r>
      <w:bookmarkEnd w:id="276"/>
    </w:p>
    <w:p w14:paraId="7CC298A9" w14:textId="77777777" w:rsidR="00C336BB" w:rsidRDefault="00C336BB" w:rsidP="00C336BB">
      <w:pPr>
        <w:pStyle w:val="Heading3"/>
      </w:pPr>
      <w:bookmarkStart w:id="277" w:name="_Toc146294178"/>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8pt;height:179.4pt" o:ole="">
            <v:imagedata r:id="rId29" o:title=""/>
          </v:shape>
          <o:OLEObject Type="Embed" ProgID="Visio.Drawing.15" ShapeID="_x0000_i1034" DrawAspect="Content" ObjectID="_1756906982"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46294179"/>
      <w:r>
        <w:lastRenderedPageBreak/>
        <w:t>6.8.2</w:t>
      </w:r>
      <w:r>
        <w:tab/>
        <w:t>Off-network functional model</w:t>
      </w:r>
      <w:bookmarkEnd w:id="278"/>
    </w:p>
    <w:p w14:paraId="6901BD5F" w14:textId="77777777" w:rsidR="00C336BB" w:rsidRDefault="00C336BB" w:rsidP="00C336BB">
      <w:pPr>
        <w:pStyle w:val="Heading3"/>
      </w:pPr>
      <w:bookmarkStart w:id="279" w:name="_Toc146294180"/>
      <w:r>
        <w:t>6.8.3</w:t>
      </w:r>
      <w:r>
        <w:tab/>
        <w:t>Functional entities description</w:t>
      </w:r>
      <w:bookmarkEnd w:id="279"/>
    </w:p>
    <w:p w14:paraId="02CAC5A6" w14:textId="77777777" w:rsidR="00C336BB" w:rsidRDefault="00C336BB" w:rsidP="00C336BB">
      <w:pPr>
        <w:pStyle w:val="Heading4"/>
      </w:pPr>
      <w:bookmarkStart w:id="280" w:name="_Toc146294181"/>
      <w:r>
        <w:t>6.8.3.1</w:t>
      </w:r>
      <w:r>
        <w:tab/>
        <w:t>Application plane</w:t>
      </w:r>
      <w:bookmarkEnd w:id="280"/>
    </w:p>
    <w:p w14:paraId="380D2681" w14:textId="77777777" w:rsidR="00C336BB" w:rsidRDefault="00C336BB" w:rsidP="00C336BB">
      <w:pPr>
        <w:pStyle w:val="Heading5"/>
      </w:pPr>
      <w:bookmarkStart w:id="281" w:name="_Toc146294182"/>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46294183"/>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46294184"/>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46294185"/>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46294186"/>
      <w:r>
        <w:t>6.8.4</w:t>
      </w:r>
      <w:r>
        <w:tab/>
        <w:t>Reference points</w:t>
      </w:r>
      <w:bookmarkEnd w:id="285"/>
    </w:p>
    <w:p w14:paraId="6201C5C9" w14:textId="77777777" w:rsidR="00C336BB" w:rsidRDefault="00C336BB" w:rsidP="00C336BB">
      <w:pPr>
        <w:pStyle w:val="Heading4"/>
      </w:pPr>
      <w:bookmarkStart w:id="286" w:name="_Toc146294187"/>
      <w:r>
        <w:t>6.8.4.1</w:t>
      </w:r>
      <w:r>
        <w:tab/>
        <w:t>Application plane</w:t>
      </w:r>
      <w:bookmarkEnd w:id="286"/>
    </w:p>
    <w:p w14:paraId="790D87FB" w14:textId="77777777" w:rsidR="00C336BB" w:rsidRDefault="00C336BB" w:rsidP="00C336BB">
      <w:pPr>
        <w:pStyle w:val="Heading5"/>
      </w:pPr>
      <w:bookmarkStart w:id="287" w:name="_Toc146294188"/>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46294189"/>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46294190"/>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46294191"/>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46294192"/>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46294193"/>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46294194"/>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46294195"/>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46294196"/>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46294197"/>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46294198"/>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46294199"/>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46294200"/>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46294201"/>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46294202"/>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46294203"/>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46294204"/>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46294205"/>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46294206"/>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46294207"/>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8.45pt" o:ole="">
            <v:imagedata r:id="rId31" o:title=""/>
          </v:shape>
          <o:OLEObject Type="Embed" ProgID="Visio.Drawing.11" ShapeID="_x0000_i1035" DrawAspect="Content" ObjectID="_1756906983"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46294208"/>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19.95pt" o:ole="">
            <v:imagedata r:id="rId33" o:title=""/>
          </v:shape>
          <o:OLEObject Type="Embed" ProgID="Visio.Drawing.11" ShapeID="_x0000_i1036" DrawAspect="Content" ObjectID="_1756906984"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46294209"/>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46294210"/>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46294211"/>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pt;height:291.45pt" o:ole="">
            <v:imagedata r:id="rId35" o:title=""/>
          </v:shape>
          <o:OLEObject Type="Embed" ProgID="Visio.Drawing.11" ShapeID="_x0000_i1037" DrawAspect="Content" ObjectID="_1756906985"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46294212"/>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1pt;height:248.35pt" o:ole="">
            <v:imagedata r:id="rId37" o:title=""/>
          </v:shape>
          <o:OLEObject Type="Embed" ProgID="Visio.Drawing.11" ShapeID="_x0000_i1038" DrawAspect="Content" ObjectID="_1756906986"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46294213"/>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46294214"/>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46294215"/>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46294216"/>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3.9pt;height:263.35pt" o:ole="">
            <v:imagedata r:id="rId39" o:title=""/>
          </v:shape>
          <o:OLEObject Type="Embed" ProgID="Visio.Drawing.15" ShapeID="_x0000_i1039" DrawAspect="Content" ObjectID="_1756906987"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46294217"/>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1pt" o:ole="">
            <v:imagedata r:id="rId41" o:title=""/>
          </v:shape>
          <o:OLEObject Type="Embed" ProgID="Visio.Drawing.15" ShapeID="_x0000_i1040" DrawAspect="Content" ObjectID="_1756906988"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46294218"/>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46294219"/>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46294220"/>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46294221"/>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46294222"/>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46294223"/>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46294224"/>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46294225"/>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46294226"/>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46294227"/>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46294228"/>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46294229"/>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46294230"/>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46294231"/>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46294232"/>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46294233"/>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46294234"/>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46294235"/>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46294236"/>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46294237"/>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46294238"/>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46294239"/>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46294240"/>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46294241"/>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46294242"/>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46294243"/>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46294244"/>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46294245"/>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46294246"/>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46294247"/>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8pt;height:253.75pt" o:ole="">
            <v:imagedata r:id="rId43" o:title=""/>
          </v:shape>
          <o:OLEObject Type="Embed" ProgID="Visio.Drawing.15" ShapeID="_x0000_i1041" DrawAspect="Content" ObjectID="_1756906989"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46294248"/>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46294249"/>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46294250"/>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85pt;height:335.35pt" o:ole="">
            <v:imagedata r:id="rId45" o:title=""/>
          </v:shape>
          <o:OLEObject Type="Embed" ProgID="Visio.Drawing.15" ShapeID="_x0000_i1042" DrawAspect="Content" ObjectID="_1756906990"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46294251"/>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46294252"/>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46294253"/>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85pt;height:348.05pt" o:ole="">
            <v:imagedata r:id="rId47" o:title=""/>
          </v:shape>
          <o:OLEObject Type="Embed" ProgID="Visio.Drawing.15" ShapeID="_x0000_i1043" DrawAspect="Content" ObjectID="_1756906991"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46294254"/>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46294255"/>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46294256"/>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7pt;height:316.9pt" o:ole="">
            <v:imagedata r:id="rId49" o:title=""/>
          </v:shape>
          <o:OLEObject Type="Embed" ProgID="Visio.Drawing.11" ShapeID="_x0000_i1044" DrawAspect="Content" ObjectID="_1756906992"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46294257"/>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46294258"/>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46294259"/>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25pt;height:396.6pt" o:ole="">
            <v:imagedata r:id="rId51" o:title=""/>
          </v:shape>
          <o:OLEObject Type="Embed" ProgID="Visio.Drawing.11" ShapeID="_x0000_i1045" DrawAspect="Content" ObjectID="_1756906993"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46294260"/>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4629426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46294262"/>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45pt;height:327.25pt" o:ole="">
            <v:imagedata r:id="rId53" o:title=""/>
          </v:shape>
          <o:OLEObject Type="Embed" ProgID="Visio.Drawing.11" ShapeID="_x0000_i1046" DrawAspect="Content" ObjectID="_1756906994"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46294263"/>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46294264"/>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46294265"/>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pt;height:343.45pt" o:ole="">
            <v:imagedata r:id="rId55" o:title=""/>
          </v:shape>
          <o:OLEObject Type="Embed" ProgID="Visio.Drawing.11" ShapeID="_x0000_i1047" DrawAspect="Content" ObjectID="_1756906995"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46294266"/>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46294267"/>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46294268"/>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6.2pt;height:373.1pt" o:ole="">
            <v:imagedata r:id="rId57" o:title=""/>
          </v:shape>
          <o:OLEObject Type="Embed" ProgID="Visio.Drawing.11" ShapeID="_x0000_i1048" DrawAspect="Content" ObjectID="_1756906996"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46294269"/>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46294270"/>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46294271"/>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75pt;height:382.35pt" o:ole="">
            <v:imagedata r:id="rId59" o:title=""/>
          </v:shape>
          <o:OLEObject Type="Embed" ProgID="Visio.Drawing.11" ShapeID="_x0000_i1049" DrawAspect="Content" ObjectID="_1756906997"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46294272"/>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46294273"/>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46294274"/>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46294275"/>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46294276"/>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46294277"/>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46294278"/>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46294279"/>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46294280"/>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75pt;height:250.65pt" o:ole="">
            <v:imagedata r:id="rId61" o:title=""/>
          </v:shape>
          <o:OLEObject Type="Embed" ProgID="Visio.Drawing.11" ShapeID="_x0000_i1050" DrawAspect="Content" ObjectID="_1756906998"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46294281"/>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46294282"/>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46294283"/>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46294284"/>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46294285"/>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46294286"/>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46294287"/>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46294288"/>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46294289"/>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45pt;height:197.15pt" o:ole="">
            <v:imagedata r:id="rId63" o:title=""/>
          </v:shape>
          <o:OLEObject Type="Embed" ProgID="Visio.Drawing.11" ShapeID="_x0000_i1051" DrawAspect="Content" ObjectID="_1756906999"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4629429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46294291"/>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46294292"/>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1pt" o:ole="">
            <v:imagedata r:id="rId65" o:title=""/>
          </v:shape>
          <o:OLEObject Type="Embed" ProgID="Visio.Drawing.11" ShapeID="_x0000_i1052" DrawAspect="Content" ObjectID="_1756907000"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46294293"/>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4629429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4629429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46294296"/>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15pt;height:266.8pt" o:ole="">
            <v:imagedata r:id="rId67" o:title=""/>
          </v:shape>
          <o:OLEObject Type="Embed" ProgID="Visio.Drawing.11" ShapeID="_x0000_i1053" DrawAspect="Content" ObjectID="_1756907001"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46294297"/>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46294298"/>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46294299"/>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46294300"/>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46294301"/>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46294302"/>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46294303"/>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46294304"/>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46294305"/>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46294306"/>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46294307"/>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46294308"/>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46294309"/>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46294310"/>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46294311"/>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46294312"/>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46294313"/>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46294314"/>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46294315"/>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46294316"/>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46294317"/>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46294318"/>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46294319"/>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46294320"/>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46294321"/>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46294322"/>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46294323"/>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46294324"/>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46294325"/>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46294326"/>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46294327"/>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46294328"/>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46294329"/>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46294330"/>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46294331"/>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46294332"/>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46294333"/>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46294334"/>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46294335"/>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46294336"/>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46294337"/>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46294338"/>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8pt;height:143.25pt" o:ole="">
            <v:imagedata r:id="rId71" o:title=""/>
          </v:shape>
          <o:OLEObject Type="Embed" ProgID="Visio.Drawing.11" ShapeID="_x0000_i1054" DrawAspect="Content" ObjectID="_1756907002"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46294339"/>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5.05pt;height:238.35pt" o:ole="">
            <v:imagedata r:id="rId73" o:title=""/>
          </v:shape>
          <o:OLEObject Type="Embed" ProgID="Visio.Drawing.15" ShapeID="_x0000_i1055" DrawAspect="Content" ObjectID="_1756907003"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46294340"/>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56907004"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46294341"/>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46294342"/>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46294343"/>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5pt;height:143.25pt" o:ole="">
            <v:imagedata r:id="rId77" o:title=""/>
          </v:shape>
          <o:OLEObject Type="Embed" ProgID="Visio.Drawing.11" ShapeID="_x0000_i1057" DrawAspect="Content" ObjectID="_1756907005"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46294344"/>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3.05pt" o:ole="">
            <v:imagedata r:id="rId79" o:title=""/>
          </v:shape>
          <o:OLEObject Type="Embed" ProgID="Visio.Drawing.11" ShapeID="_x0000_i1058" DrawAspect="Content" ObjectID="_1756907006"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46294345"/>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46294346"/>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46294347"/>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65pt" o:ole="">
            <v:imagedata r:id="rId81" o:title=""/>
          </v:shape>
          <o:OLEObject Type="Embed" ProgID="Visio.Drawing.11" ShapeID="_x0000_i1059" DrawAspect="Content" ObjectID="_1756907007"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46294348"/>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3pt;height:437pt" o:ole="">
            <v:imagedata r:id="rId83" o:title=""/>
          </v:shape>
          <o:OLEObject Type="Embed" ProgID="Visio.Drawing.11" ShapeID="_x0000_i1060" DrawAspect="Content" ObjectID="_1756907008"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46294349"/>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46294350"/>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46294351"/>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56907009"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46294352"/>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46294353"/>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46294354"/>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95pt;height:293.4pt" o:ole="">
            <v:imagedata r:id="rId87" o:title=""/>
          </v:shape>
          <o:OLEObject Type="Embed" ProgID="Visio.Drawing.11" ShapeID="_x0000_i1062" DrawAspect="Content" ObjectID="_1756907010"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46294355"/>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46294356"/>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46294357"/>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35pt;height:328.8pt" o:ole="">
            <v:imagedata r:id="rId89" o:title=""/>
          </v:shape>
          <o:OLEObject Type="Embed" ProgID="Visio.Drawing.11" ShapeID="_x0000_i1063" DrawAspect="Content" ObjectID="_1756907011"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46294358"/>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46294359"/>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46294360"/>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8pt;height:143.25pt" o:ole="">
            <v:imagedata r:id="rId91" o:title=""/>
          </v:shape>
          <o:OLEObject Type="Embed" ProgID="Visio.Drawing.11" ShapeID="_x0000_i1064" DrawAspect="Content" ObjectID="_1756907012"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46294361"/>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9pt;height:257.95pt" o:ole="">
            <v:imagedata r:id="rId93" o:title=""/>
          </v:shape>
          <o:OLEObject Type="Embed" ProgID="Visio.Drawing.11" ShapeID="_x0000_i1065" DrawAspect="Content" ObjectID="_1756907013"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46294362"/>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46294363"/>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46294364"/>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46294365"/>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4pt;height:363.1pt" o:ole="">
            <v:imagedata r:id="rId95" o:title=""/>
          </v:shape>
          <o:OLEObject Type="Embed" ProgID="Visio.Drawing.11" ShapeID="_x0000_i1066" DrawAspect="Content" ObjectID="_1756907014"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46294366"/>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46294367"/>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46294368"/>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85pt;height:289.95pt" o:ole="">
            <v:imagedata r:id="rId97" o:title=""/>
          </v:shape>
          <o:OLEObject Type="Embed" ProgID="Visio.Drawing.11" ShapeID="_x0000_i1067" DrawAspect="Content" ObjectID="_1756907015"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46294369"/>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46294370"/>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46294371"/>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6.2pt;height:352.7pt" o:ole="">
            <v:imagedata r:id="rId99" o:title=""/>
          </v:shape>
          <o:OLEObject Type="Embed" ProgID="Visio.Drawing.11" ShapeID="_x0000_i1068" DrawAspect="Content" ObjectID="_1756907016"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46294372"/>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46294373"/>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46294374"/>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75pt;height:355.4pt" o:ole="">
            <v:imagedata r:id="rId101" o:title=""/>
          </v:shape>
          <o:OLEObject Type="Embed" ProgID="Visio.Drawing.11" ShapeID="_x0000_i1069" DrawAspect="Content" ObjectID="_1756907017"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46294375"/>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46294376"/>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46294377"/>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46294378"/>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46294379"/>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46294380"/>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46294381"/>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46294382"/>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46294383"/>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46294384"/>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46294385"/>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46294386"/>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46294387"/>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46294388"/>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46294389"/>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46294390"/>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46294391"/>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65pt;height:233.35pt" o:ole="">
            <v:imagedata r:id="rId103" o:title=""/>
          </v:shape>
          <o:OLEObject Type="Embed" ProgID="Visio.Drawing.11" ShapeID="_x0000_i1070" DrawAspect="Content" ObjectID="_1756907018"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46294392"/>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46294393"/>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46294394"/>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7pt;height:234.1pt" o:ole="">
            <v:imagedata r:id="rId105" o:title=""/>
          </v:shape>
          <o:OLEObject Type="Embed" ProgID="Visio.Drawing.11" ShapeID="_x0000_i1071" DrawAspect="Content" ObjectID="_1756907019"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46294395"/>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46294396"/>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46294397"/>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46294398"/>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46294399"/>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46294400"/>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46294401"/>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46294402"/>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46294403"/>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46294404"/>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46294405"/>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pt;height:185.6pt" o:ole="">
            <v:imagedata r:id="rId107" o:title=""/>
          </v:shape>
          <o:OLEObject Type="Embed" ProgID="Visio.Drawing.15" ShapeID="_x0000_i1072" DrawAspect="Content" ObjectID="_1756907020"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46294406"/>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46294407"/>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46294408"/>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pt;height:185.6pt" o:ole="">
            <v:imagedata r:id="rId109" o:title=""/>
          </v:shape>
          <o:OLEObject Type="Embed" ProgID="Visio.Drawing.11" ShapeID="_x0000_i1073" DrawAspect="Content" ObjectID="_1756907021"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46294409"/>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46294410"/>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46294411"/>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0.85pt;height:177.9pt" o:ole="">
            <v:imagedata r:id="rId111" o:title=""/>
          </v:shape>
          <o:OLEObject Type="Embed" ProgID="Visio.Drawing.15" ShapeID="_x0000_i1074" DrawAspect="Content" ObjectID="_1756907022"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46294412"/>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46294413"/>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46294414"/>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4pt;height:142.45pt" o:ole="">
            <v:imagedata r:id="rId113" o:title=""/>
          </v:shape>
          <o:OLEObject Type="Embed" ProgID="Visio.Drawing.11" ShapeID="_x0000_i1075" DrawAspect="Content" ObjectID="_1756907023"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46294415"/>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46294416"/>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46294417"/>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46294418"/>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46294419"/>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46294420"/>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46294421"/>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46294422"/>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46294423"/>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46294424"/>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46294425"/>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46294426"/>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46294427"/>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46294428"/>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46294429"/>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46294430"/>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46294431"/>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46294432"/>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46294433"/>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46294434"/>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46294435"/>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46294436"/>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46294437"/>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46294438"/>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46294439"/>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46294440"/>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46294441"/>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46294442"/>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46294443"/>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46294444"/>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46294445"/>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55pt;height:255.25pt" o:ole="">
            <v:imagedata r:id="rId115" o:title=""/>
          </v:shape>
          <o:OLEObject Type="Embed" ProgID="Visio.Drawing.11" ShapeID="_x0000_i1076" DrawAspect="Content" ObjectID="_1756907024"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46294446"/>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46294447"/>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4629444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46294449"/>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46294450"/>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4629445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1pt;height:366.95pt" o:ole="">
            <v:imagedata r:id="rId117" o:title=""/>
          </v:shape>
          <o:OLEObject Type="Embed" ProgID="Visio.Drawing.11" ShapeID="_x0000_i1077" DrawAspect="Content" ObjectID="_1756907025"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46294452"/>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46294453"/>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46294454"/>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46294455"/>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65pt;height:259.1pt" o:ole="">
            <v:imagedata r:id="rId119" o:title=""/>
          </v:shape>
          <o:OLEObject Type="Embed" ProgID="Visio.Drawing.11" ShapeID="_x0000_i1078" DrawAspect="Content" ObjectID="_1756907026"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46294456"/>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46294457"/>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46294458"/>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45pt;height:190.2pt" o:ole="">
            <v:imagedata r:id="rId121" o:title=""/>
          </v:shape>
          <o:OLEObject Type="Embed" ProgID="Visio.Drawing.11" ShapeID="_x0000_i1079" DrawAspect="Content" ObjectID="_1756907027"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46294459"/>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46294460"/>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46294461"/>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15pt" o:ole="">
            <v:imagedata r:id="rId123" o:title=""/>
          </v:shape>
          <o:OLEObject Type="Embed" ProgID="Visio.Drawing.11" ShapeID="_x0000_i1080" DrawAspect="Content" ObjectID="_1756907028"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46294462"/>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46294463"/>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46294464"/>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46294465"/>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46294466"/>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46294467"/>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9pt;height:145.55pt" o:ole="">
            <v:imagedata r:id="rId125" o:title=""/>
          </v:shape>
          <o:OLEObject Type="Embed" ProgID="Visio.Drawing.11" ShapeID="_x0000_i1081" DrawAspect="Content" ObjectID="_1756907029"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46294468"/>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46294469"/>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40.15pt" o:ole="">
            <v:imagedata r:id="rId127" o:title=""/>
          </v:shape>
          <o:OLEObject Type="Embed" ProgID="Visio.Drawing.11" ShapeID="_x0000_i1082" DrawAspect="Content" ObjectID="_1756907030"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46294470"/>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46294471"/>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46294472"/>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05pt;height:153.65pt" o:ole="">
            <v:imagedata r:id="rId129" o:title=""/>
          </v:shape>
          <o:OLEObject Type="Embed" ProgID="Visio.Drawing.11" ShapeID="_x0000_i1083" DrawAspect="Content" ObjectID="_1756907031"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46294473"/>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46294474"/>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15pt;height:135.9pt" o:ole="">
            <v:imagedata r:id="rId131" o:title=""/>
          </v:shape>
          <o:OLEObject Type="Embed" ProgID="Visio.Drawing.11" ShapeID="_x0000_i1084" DrawAspect="Content" ObjectID="_1756907032"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46294475"/>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46294476"/>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46294477"/>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46294478"/>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46294479"/>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46294480"/>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65pt" o:ole="">
            <v:imagedata r:id="rId133" o:title=""/>
          </v:shape>
          <o:OLEObject Type="Embed" ProgID="Visio.Drawing.11" ShapeID="_x0000_i1085" DrawAspect="Content" ObjectID="_1756907033"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46294481"/>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46294482"/>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46294483"/>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1pt;height:245.25pt" o:ole="">
            <v:imagedata r:id="rId135" o:title=""/>
          </v:shape>
          <o:OLEObject Type="Embed" ProgID="Visio.Drawing.11" ShapeID="_x0000_i1086" DrawAspect="Content" ObjectID="_1756907034"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46294484"/>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46294485"/>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46294486"/>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15pt;height:195.6pt" o:ole="">
            <v:imagedata r:id="rId137" o:title=""/>
          </v:shape>
          <o:OLEObject Type="Embed" ProgID="Visio.Drawing.11" ShapeID="_x0000_i1087" DrawAspect="Content" ObjectID="_1756907035"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46294487"/>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46294488"/>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46294489"/>
      <w:r>
        <w:t>7.12.2</w:t>
      </w:r>
      <w:r>
        <w:tab/>
      </w:r>
      <w:r w:rsidR="005F0596">
        <w:t>Void</w:t>
      </w:r>
      <w:bookmarkEnd w:id="693"/>
    </w:p>
    <w:p w14:paraId="0C1F0B11" w14:textId="77777777" w:rsidR="00C336BB" w:rsidRDefault="00C336BB" w:rsidP="00C336BB">
      <w:pPr>
        <w:pStyle w:val="Heading2"/>
      </w:pPr>
      <w:bookmarkStart w:id="694" w:name="_Toc146294490"/>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46294491"/>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25pt;height:213.3pt" o:ole="">
            <v:imagedata r:id="rId139" o:title=""/>
          </v:shape>
          <o:OLEObject Type="Embed" ProgID="Visio.Drawing.11" ShapeID="_x0000_i1088" DrawAspect="Content" ObjectID="_1756907036"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46294492"/>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46294493"/>
      <w:r>
        <w:lastRenderedPageBreak/>
        <w:t>7.13.3</w:t>
      </w:r>
      <w:r>
        <w:tab/>
        <w:t>Manage MCData message store</w:t>
      </w:r>
      <w:bookmarkEnd w:id="697"/>
    </w:p>
    <w:p w14:paraId="1B733705" w14:textId="77777777" w:rsidR="00C336BB" w:rsidRDefault="00C336BB" w:rsidP="00C336BB">
      <w:pPr>
        <w:pStyle w:val="Heading4"/>
      </w:pPr>
      <w:bookmarkStart w:id="698" w:name="_Toc146294494"/>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46294495"/>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46294496"/>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46294497"/>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46294498"/>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46294499"/>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46294500"/>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46294501"/>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46294502"/>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46294503"/>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46294504"/>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46294505"/>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46294506"/>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46294507"/>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46294508"/>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46294509"/>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46294510"/>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46294511"/>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46294512"/>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46294513"/>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46294514"/>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46294515"/>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46294516"/>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46294517"/>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46294518"/>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46294519"/>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46294520"/>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46294521"/>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46294522"/>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46294523"/>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46294524"/>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4629452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46294526"/>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4629452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4629452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4629452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46294530"/>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46294531"/>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46294532"/>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46294533"/>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46294534"/>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46294535"/>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46294536"/>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46294537"/>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46294538"/>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46294539"/>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46294540"/>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46294541"/>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46294542"/>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46294543"/>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46294544"/>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4629454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46294546"/>
      <w:r>
        <w:t>7.13.3.2</w:t>
      </w:r>
      <w:r>
        <w:tab/>
        <w:t>Retrieve a stored object</w:t>
      </w:r>
      <w:bookmarkEnd w:id="750"/>
    </w:p>
    <w:p w14:paraId="7357C202" w14:textId="77777777" w:rsidR="00C336BB" w:rsidRDefault="00C336BB" w:rsidP="00C336BB">
      <w:pPr>
        <w:pStyle w:val="Heading5"/>
      </w:pPr>
      <w:bookmarkStart w:id="751" w:name="_Toc146294547"/>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46294548"/>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45pt;height:191.75pt" o:ole="">
            <v:imagedata r:id="rId141" o:title=""/>
          </v:shape>
          <o:OLEObject Type="Embed" ProgID="Visio.Drawing.11" ShapeID="_x0000_i1089" DrawAspect="Content" ObjectID="_1756907037"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46294549"/>
      <w:r>
        <w:t>7.13.3.3</w:t>
      </w:r>
      <w:r>
        <w:tab/>
        <w:t>Search stored objects</w:t>
      </w:r>
      <w:bookmarkEnd w:id="753"/>
    </w:p>
    <w:p w14:paraId="5D702389" w14:textId="77777777" w:rsidR="00C336BB" w:rsidRDefault="00C336BB" w:rsidP="00C336BB">
      <w:pPr>
        <w:pStyle w:val="Heading5"/>
      </w:pPr>
      <w:bookmarkStart w:id="754" w:name="_Toc146294550"/>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46294551"/>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7pt;height:200.6pt" o:ole="">
            <v:imagedata r:id="rId143" o:title=""/>
          </v:shape>
          <o:OLEObject Type="Embed" ProgID="Visio.Drawing.11" ShapeID="_x0000_i1090" DrawAspect="Content" ObjectID="_1756907038"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46294552"/>
      <w:r>
        <w:t>7.13.3.4</w:t>
      </w:r>
      <w:r>
        <w:tab/>
      </w:r>
      <w:r w:rsidRPr="000A5758">
        <w:t>Update a stored object</w:t>
      </w:r>
      <w:bookmarkEnd w:id="756"/>
    </w:p>
    <w:p w14:paraId="6E43374B" w14:textId="77777777" w:rsidR="00C336BB" w:rsidRDefault="00C336BB" w:rsidP="00C336BB">
      <w:pPr>
        <w:pStyle w:val="Heading5"/>
      </w:pPr>
      <w:bookmarkStart w:id="757" w:name="_Toc146294553"/>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46294554"/>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6pt;height:195.2pt" o:ole="">
            <v:imagedata r:id="rId145" o:title=""/>
          </v:shape>
          <o:OLEObject Type="Embed" ProgID="Visio.Drawing.11" ShapeID="_x0000_i1091" DrawAspect="Content" ObjectID="_1756907039"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46294555"/>
      <w:r>
        <w:t>7.13.3.5</w:t>
      </w:r>
      <w:r>
        <w:tab/>
        <w:t>Delete a stored object</w:t>
      </w:r>
      <w:bookmarkEnd w:id="759"/>
    </w:p>
    <w:p w14:paraId="20BB2935" w14:textId="77777777" w:rsidR="00C336BB" w:rsidRDefault="00C336BB" w:rsidP="00C336BB">
      <w:pPr>
        <w:pStyle w:val="Heading5"/>
      </w:pPr>
      <w:bookmarkStart w:id="760" w:name="_Toc146294556"/>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46294557"/>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4.85pt" o:ole="">
            <v:imagedata r:id="rId147" o:title=""/>
          </v:shape>
          <o:OLEObject Type="Embed" ProgID="Visio.Drawing.11" ShapeID="_x0000_i1092" DrawAspect="Content" ObjectID="_1756907040"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46294558"/>
      <w:r>
        <w:t>7.13.3.6</w:t>
      </w:r>
      <w:r>
        <w:tab/>
        <w:t>Synchronization</w:t>
      </w:r>
      <w:bookmarkEnd w:id="762"/>
    </w:p>
    <w:p w14:paraId="547FA4AF" w14:textId="77777777" w:rsidR="00C336BB" w:rsidRDefault="00C336BB" w:rsidP="00C336BB">
      <w:pPr>
        <w:pStyle w:val="Heading5"/>
      </w:pPr>
      <w:bookmarkStart w:id="763" w:name="_Toc146294559"/>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46294560"/>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3pt;height:202.9pt" o:ole="">
            <v:imagedata r:id="rId149" o:title=""/>
          </v:shape>
          <o:OLEObject Type="Embed" ProgID="Visio.Drawing.11" ShapeID="_x0000_i1093" DrawAspect="Content" ObjectID="_1756907041"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46294561"/>
      <w:r>
        <w:t>7.13.3.7</w:t>
      </w:r>
      <w:r>
        <w:tab/>
        <w:t>Create a user account</w:t>
      </w:r>
      <w:bookmarkEnd w:id="765"/>
    </w:p>
    <w:p w14:paraId="39315DEC" w14:textId="77777777" w:rsidR="00C336BB" w:rsidRDefault="00C336BB" w:rsidP="00C336BB">
      <w:pPr>
        <w:pStyle w:val="Heading5"/>
      </w:pPr>
      <w:bookmarkStart w:id="766" w:name="_Toc146294562"/>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46294563"/>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9pt" o:ole="">
            <v:imagedata r:id="rId151" o:title=""/>
          </v:shape>
          <o:OLEObject Type="Embed" ProgID="Visio.Drawing.11" ShapeID="_x0000_i1094" DrawAspect="Content" ObjectID="_1756907042"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46294564"/>
      <w:r>
        <w:t>7.13.3.8</w:t>
      </w:r>
      <w:r>
        <w:tab/>
        <w:t>Deposit an object</w:t>
      </w:r>
      <w:bookmarkEnd w:id="768"/>
    </w:p>
    <w:p w14:paraId="50A04365" w14:textId="77777777" w:rsidR="00C336BB" w:rsidRDefault="00C336BB" w:rsidP="00C336BB">
      <w:pPr>
        <w:pStyle w:val="Heading5"/>
      </w:pPr>
      <w:bookmarkStart w:id="769" w:name="_Toc146294565"/>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46294566"/>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9pt;height:202.5pt" o:ole="">
            <v:imagedata r:id="rId153" o:title=""/>
          </v:shape>
          <o:OLEObject Type="Embed" ProgID="Visio.Drawing.15" ShapeID="_x0000_i1095" DrawAspect="Content" ObjectID="_1756907043"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46294567"/>
      <w:r>
        <w:t>7.13.3.9</w:t>
      </w:r>
      <w:r>
        <w:tab/>
        <w:t>Copy a stored object</w:t>
      </w:r>
      <w:bookmarkEnd w:id="771"/>
    </w:p>
    <w:p w14:paraId="4DDB5D4B" w14:textId="77777777" w:rsidR="00C336BB" w:rsidRDefault="00C336BB" w:rsidP="00C336BB">
      <w:pPr>
        <w:pStyle w:val="Heading5"/>
      </w:pPr>
      <w:bookmarkStart w:id="772" w:name="_Toc146294568"/>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46294569"/>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4.85pt" o:ole="">
            <v:imagedata r:id="rId155" o:title=""/>
          </v:shape>
          <o:OLEObject Type="Embed" ProgID="Visio.Drawing.11" ShapeID="_x0000_i1096" DrawAspect="Content" ObjectID="_1756907044"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46294570"/>
      <w:r>
        <w:t>7.13.3.10</w:t>
      </w:r>
      <w:r>
        <w:tab/>
        <w:t>Move a stored object</w:t>
      </w:r>
      <w:bookmarkEnd w:id="774"/>
    </w:p>
    <w:p w14:paraId="108EF6F4" w14:textId="77777777" w:rsidR="00C336BB" w:rsidRDefault="00C336BB" w:rsidP="00C336BB">
      <w:pPr>
        <w:pStyle w:val="Heading5"/>
      </w:pPr>
      <w:bookmarkStart w:id="775" w:name="_Toc146294571"/>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46294572"/>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85pt;height:206pt" o:ole="">
            <v:imagedata r:id="rId157" o:title=""/>
          </v:shape>
          <o:OLEObject Type="Embed" ProgID="Visio.Drawing.11" ShapeID="_x0000_i1097" DrawAspect="Content" ObjectID="_1756907045"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46294573"/>
      <w:r>
        <w:t>7.13.3.11</w:t>
      </w:r>
      <w:r>
        <w:tab/>
        <w:t>Folder create operation</w:t>
      </w:r>
      <w:bookmarkEnd w:id="777"/>
    </w:p>
    <w:p w14:paraId="5CDF0515" w14:textId="77777777" w:rsidR="00C336BB" w:rsidRDefault="00C336BB" w:rsidP="00C336BB">
      <w:pPr>
        <w:pStyle w:val="Heading5"/>
      </w:pPr>
      <w:bookmarkStart w:id="778" w:name="_Toc146294574"/>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46294575"/>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3pt;height:191.75pt" o:ole="">
            <v:imagedata r:id="rId159" o:title=""/>
          </v:shape>
          <o:OLEObject Type="Embed" ProgID="Visio.Drawing.11" ShapeID="_x0000_i1098" DrawAspect="Content" ObjectID="_1756907046"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46294576"/>
      <w:r>
        <w:t>7.13.3.12</w:t>
      </w:r>
      <w:r>
        <w:tab/>
        <w:t>Folder delete operation</w:t>
      </w:r>
      <w:bookmarkEnd w:id="780"/>
    </w:p>
    <w:p w14:paraId="6476D383" w14:textId="77777777" w:rsidR="00C336BB" w:rsidRDefault="00C336BB" w:rsidP="00C336BB">
      <w:pPr>
        <w:pStyle w:val="Heading5"/>
      </w:pPr>
      <w:bookmarkStart w:id="781" w:name="_Toc146294577"/>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46294578"/>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9pt;height:195.2pt" o:ole="">
            <v:imagedata r:id="rId161" o:title=""/>
          </v:shape>
          <o:OLEObject Type="Embed" ProgID="Visio.Drawing.11" ShapeID="_x0000_i1099" DrawAspect="Content" ObjectID="_1756907047"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46294579"/>
      <w:r>
        <w:t>7.13.3.13</w:t>
      </w:r>
      <w:r>
        <w:tab/>
        <w:t>Folder copy operation</w:t>
      </w:r>
      <w:bookmarkEnd w:id="783"/>
    </w:p>
    <w:p w14:paraId="5D84A4A7" w14:textId="77777777" w:rsidR="00C336BB" w:rsidRDefault="00C336BB" w:rsidP="00C336BB">
      <w:pPr>
        <w:pStyle w:val="Heading5"/>
      </w:pPr>
      <w:bookmarkStart w:id="784" w:name="_Toc146294580"/>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46294581"/>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5pt;height:204.85pt" o:ole="">
            <v:imagedata r:id="rId163" o:title=""/>
          </v:shape>
          <o:OLEObject Type="Embed" ProgID="Visio.Drawing.11" ShapeID="_x0000_i1100" DrawAspect="Content" ObjectID="_1756907048"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46294582"/>
      <w:r>
        <w:t>7.13.3.14</w:t>
      </w:r>
      <w:r>
        <w:tab/>
        <w:t>Folder move operation</w:t>
      </w:r>
      <w:bookmarkEnd w:id="786"/>
    </w:p>
    <w:p w14:paraId="346666E2" w14:textId="77777777" w:rsidR="00C336BB" w:rsidRDefault="00C336BB" w:rsidP="00C336BB">
      <w:pPr>
        <w:pStyle w:val="Heading5"/>
      </w:pPr>
      <w:bookmarkStart w:id="787" w:name="_Toc146294583"/>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46294584"/>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15pt;height:199.45pt" o:ole="">
            <v:imagedata r:id="rId165" o:title=""/>
          </v:shape>
          <o:OLEObject Type="Embed" ProgID="Visio.Drawing.11" ShapeID="_x0000_i1101" DrawAspect="Content" ObjectID="_1756907049"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46294585"/>
      <w:r>
        <w:t>7.13.3.15</w:t>
      </w:r>
      <w:r>
        <w:tab/>
        <w:t>Folder list operation</w:t>
      </w:r>
      <w:bookmarkEnd w:id="789"/>
    </w:p>
    <w:p w14:paraId="0F3C68AF" w14:textId="77777777" w:rsidR="00C336BB" w:rsidRDefault="00C336BB" w:rsidP="00C336BB">
      <w:pPr>
        <w:pStyle w:val="Heading5"/>
      </w:pPr>
      <w:bookmarkStart w:id="790" w:name="_Toc146294586"/>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46294587"/>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85pt;height:187.1pt" o:ole="">
            <v:imagedata r:id="rId167" o:title=""/>
          </v:shape>
          <o:OLEObject Type="Embed" ProgID="Visio.Drawing.11" ShapeID="_x0000_i1102" DrawAspect="Content" ObjectID="_1756907050"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46294588"/>
      <w:r>
        <w:t>7.13.3.16</w:t>
      </w:r>
      <w:r>
        <w:tab/>
        <w:t>Upload objects</w:t>
      </w:r>
      <w:bookmarkEnd w:id="792"/>
    </w:p>
    <w:p w14:paraId="0E1AE556" w14:textId="77777777" w:rsidR="00C336BB" w:rsidRDefault="00C336BB" w:rsidP="00C336BB">
      <w:pPr>
        <w:pStyle w:val="Heading5"/>
      </w:pPr>
      <w:bookmarkStart w:id="793" w:name="_Toc146294589"/>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46294590"/>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3pt;height:196.75pt" o:ole="">
            <v:imagedata r:id="rId169" o:title=""/>
          </v:shape>
          <o:OLEObject Type="Embed" ProgID="Visio.Drawing.11" ShapeID="_x0000_i1103" DrawAspect="Content" ObjectID="_1756907051"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46294591"/>
      <w:r>
        <w:t>7.13.3.17</w:t>
      </w:r>
      <w:r>
        <w:tab/>
        <w:t>Notify client to synchronize</w:t>
      </w:r>
      <w:bookmarkEnd w:id="795"/>
    </w:p>
    <w:p w14:paraId="6F9EBCD5" w14:textId="77777777" w:rsidR="00C336BB" w:rsidRDefault="00C336BB" w:rsidP="00C336BB">
      <w:pPr>
        <w:pStyle w:val="Heading5"/>
      </w:pPr>
      <w:bookmarkStart w:id="796" w:name="_Toc146294592"/>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46294593"/>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45pt;height:196.75pt" o:ole="">
            <v:imagedata r:id="rId171" o:title=""/>
          </v:shape>
          <o:OLEObject Type="Embed" ProgID="Visio.Drawing.11" ShapeID="_x0000_i1104" DrawAspect="Content" ObjectID="_1756907052"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46294594"/>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5pt;height:405.45pt" o:ole="">
            <v:imagedata r:id="rId173" o:title=""/>
          </v:shape>
          <o:OLEObject Type="Embed" ProgID="Visio.Drawing.11" ShapeID="_x0000_i1105" DrawAspect="Content" ObjectID="_1756907053"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55pt;height:263.75pt" o:ole="">
            <v:imagedata r:id="rId175" o:title=""/>
          </v:shape>
          <o:OLEObject Type="Embed" ProgID="Visio.Drawing.11" ShapeID="_x0000_i1106" DrawAspect="Content" ObjectID="_1756907054"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9pt;height:276.85pt" o:ole="">
            <v:imagedata r:id="rId177" o:title=""/>
          </v:shape>
          <o:OLEObject Type="Embed" ProgID="Visio.Drawing.11" ShapeID="_x0000_i1107" DrawAspect="Content" ObjectID="_1756907055"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46294595"/>
      <w:r>
        <w:t>7.13.3.18</w:t>
      </w:r>
      <w:r>
        <w:tab/>
        <w:t>Search folder</w:t>
      </w:r>
      <w:bookmarkEnd w:id="799"/>
    </w:p>
    <w:p w14:paraId="6AD6E2D6" w14:textId="77777777" w:rsidR="00C336BB" w:rsidRDefault="00C336BB" w:rsidP="00C336BB">
      <w:pPr>
        <w:pStyle w:val="Heading5"/>
      </w:pPr>
      <w:bookmarkStart w:id="800" w:name="_Toc146294596"/>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46294597"/>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7pt;height:199.45pt" o:ole="">
            <v:imagedata r:id="rId179" o:title=""/>
          </v:shape>
          <o:OLEObject Type="Embed" ProgID="Visio.Drawing.11" ShapeID="_x0000_i1108" DrawAspect="Content" ObjectID="_1756907056"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46294598"/>
      <w:r>
        <w:t>7.13.3.19</w:t>
      </w:r>
      <w:r>
        <w:tab/>
        <w:t>Retrieve folder content</w:t>
      </w:r>
      <w:bookmarkEnd w:id="802"/>
    </w:p>
    <w:p w14:paraId="46C70A15" w14:textId="77777777" w:rsidR="00C336BB" w:rsidRDefault="00C336BB" w:rsidP="00C336BB">
      <w:pPr>
        <w:pStyle w:val="Heading5"/>
      </w:pPr>
      <w:bookmarkStart w:id="803" w:name="_Toc146294599"/>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46294600"/>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7pt;height:199.45pt" o:ole="">
            <v:imagedata r:id="rId181" o:title=""/>
          </v:shape>
          <o:OLEObject Type="Embed" ProgID="Visio.Drawing.11" ShapeID="_x0000_i1109" DrawAspect="Content" ObjectID="_1756907057"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46294601"/>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46294602"/>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46294603"/>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5pt;height:312.65pt" o:ole="">
            <v:imagedata r:id="rId183" o:title=""/>
          </v:shape>
          <o:OLEObject Type="Embed" ProgID="Visio.Drawing.15" ShapeID="_x0000_i1110" DrawAspect="Content" ObjectID="_1756907058"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46294604"/>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46294605"/>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46294606"/>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0.8pt;height:180.6pt" o:ole="">
            <v:imagedata r:id="rId185" o:title=""/>
          </v:shape>
          <o:OLEObject Type="Embed" ProgID="Visio.Drawing.11" ShapeID="_x0000_i1111" DrawAspect="Content" ObjectID="_1756907059"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46294607"/>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46294608"/>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46294609"/>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05pt;height:198.65pt" o:ole="">
            <v:imagedata r:id="rId187" o:title=""/>
          </v:shape>
          <o:OLEObject Type="Embed" ProgID="Visio.Drawing.11" ShapeID="_x0000_i1112" DrawAspect="Content" ObjectID="_1756907060"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46294610"/>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46294611"/>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46294612"/>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46294613"/>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46294614"/>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46294615"/>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46294616"/>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46294617"/>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46294618"/>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46294619"/>
      <w:r>
        <w:lastRenderedPageBreak/>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46294620"/>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46294621"/>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46294622"/>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46294623"/>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46294624"/>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46294625"/>
      <w:r>
        <w:t>7.14.2.2</w:t>
      </w:r>
      <w:r>
        <w:tab/>
        <w:t>IP connectivity point-to-point MCData transport service</w:t>
      </w:r>
      <w:bookmarkEnd w:id="829"/>
    </w:p>
    <w:p w14:paraId="23F6E27E" w14:textId="77777777" w:rsidR="00C336BB" w:rsidRDefault="00C336BB" w:rsidP="00C336BB">
      <w:pPr>
        <w:pStyle w:val="Heading5"/>
      </w:pPr>
      <w:bookmarkStart w:id="830" w:name="_Toc146294626"/>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46294627"/>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15pt" o:ole="">
            <v:imagedata r:id="rId189" o:title=""/>
          </v:shape>
          <o:OLEObject Type="Embed" ProgID="Visio.Drawing.15" ShapeID="_x0000_i1113" DrawAspect="Content" ObjectID="_1756907061"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46294628"/>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46294629"/>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46294630"/>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65pt;height:227.95pt" o:ole="">
            <v:imagedata r:id="rId191" o:title=""/>
          </v:shape>
          <o:OLEObject Type="Embed" ProgID="Visio.Drawing.15" ShapeID="_x0000_i1114" DrawAspect="Content" ObjectID="_1756907062"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46294631"/>
      <w:r>
        <w:t>7.14.2.4</w:t>
      </w:r>
      <w:r>
        <w:tab/>
        <w:t>MCData user remote initiated tear down point-to-point IP connectivity</w:t>
      </w:r>
      <w:bookmarkEnd w:id="839"/>
    </w:p>
    <w:p w14:paraId="2BD0ABCF" w14:textId="77777777" w:rsidR="00C336BB" w:rsidRDefault="00C336BB" w:rsidP="00C336BB">
      <w:pPr>
        <w:pStyle w:val="Heading5"/>
      </w:pPr>
      <w:bookmarkStart w:id="840" w:name="_Toc146294632"/>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46294633"/>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65pt;height:227.95pt" o:ole="">
            <v:imagedata r:id="rId193" o:title=""/>
          </v:shape>
          <o:OLEObject Type="Embed" ProgID="Visio.Drawing.15" ShapeID="_x0000_i1115" DrawAspect="Content" ObjectID="_1756907063"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46294634"/>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46294635"/>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46294636"/>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25pt;height:229.5pt" o:ole="">
            <v:imagedata r:id="rId195" o:title=""/>
          </v:shape>
          <o:OLEObject Type="Embed" ProgID="Visio.Drawing.11" ShapeID="_x0000_i1116" DrawAspect="Content" ObjectID="_1756907064"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46294637"/>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46294638"/>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46294639"/>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35pt;height:150.95pt" o:ole="">
            <v:imagedata r:id="rId197" o:title=""/>
          </v:shape>
          <o:OLEObject Type="Embed" ProgID="Visio.Drawing.11" ShapeID="_x0000_i1117" DrawAspect="Content" ObjectID="_1756907065"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46294640"/>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46294641"/>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46294642"/>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46294643"/>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46294644"/>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46294645"/>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46294646"/>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46294647"/>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46294648"/>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46294649"/>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46294650"/>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46294651"/>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46294652"/>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46294653"/>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46294654"/>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3" w:name="_Toc122563392"/>
      <w:bookmarkStart w:id="884" w:name="_Toc146294655"/>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5" w:name="_Toc122563393"/>
      <w:bookmarkStart w:id="886" w:name="_Toc146294656"/>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46294657"/>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77777777" w:rsidR="00C2503A" w:rsidRPr="00352049" w:rsidRDefault="00C2503A" w:rsidP="00F84EFB">
            <w:pPr>
              <w:pStyle w:val="TAL"/>
            </w:pPr>
            <w:r w:rsidRPr="00AB5FED">
              <w:t xml:space="preserve">The </w:t>
            </w:r>
            <w: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7777777"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46294658"/>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77777777" w:rsidR="00C2503A" w:rsidRPr="00AB5FED" w:rsidRDefault="00C2503A" w:rsidP="00C2503A">
      <w:pPr>
        <w:pStyle w:val="TH"/>
      </w:pPr>
      <w:r>
        <w:t>Table 7.17.2.12-1</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46294659"/>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46294660"/>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46294661"/>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46294662"/>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46294663"/>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46294664"/>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46294665"/>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469A8947" w14:textId="6BEC6B2F" w:rsidR="00C2503A" w:rsidRPr="002731F8" w:rsidRDefault="00C2503A" w:rsidP="00C2503A">
      <w:pPr>
        <w:pStyle w:val="Heading3"/>
      </w:pPr>
      <w:bookmarkStart w:id="912" w:name="_Toc146294666"/>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2"/>
    </w:p>
    <w:p w14:paraId="31914AA7" w14:textId="77777777" w:rsidR="00C2503A" w:rsidRPr="002C512E" w:rsidRDefault="00C2503A" w:rsidP="00C2503A">
      <w:pPr>
        <w:pStyle w:val="Heading4"/>
        <w:rPr>
          <w:rFonts w:eastAsia="SimSun"/>
        </w:rPr>
      </w:pPr>
      <w:bookmarkStart w:id="913" w:name="_Toc122563398"/>
      <w:bookmarkStart w:id="914" w:name="_Toc146294667"/>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3"/>
      <w:bookmarkEnd w:id="914"/>
    </w:p>
    <w:p w14:paraId="2DE9A4B0" w14:textId="77777777" w:rsidR="00C2503A" w:rsidRPr="00AB5FED" w:rsidRDefault="00C2503A" w:rsidP="00C2503A">
      <w:pPr>
        <w:pStyle w:val="Heading5"/>
      </w:pPr>
      <w:bookmarkStart w:id="915" w:name="_Toc122563399"/>
      <w:bookmarkStart w:id="916" w:name="_Toc146294668"/>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5"/>
      <w:bookmarkEnd w:id="91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pt;height:400.8pt" o:ole="">
            <v:imagedata r:id="rId199" o:title=""/>
          </v:shape>
          <o:OLEObject Type="Embed" ProgID="Visio.Drawing.15" ShapeID="_x0000_i1118" DrawAspect="Content" ObjectID="_1756907066"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7" w:name="_Toc122563400"/>
      <w:bookmarkStart w:id="918" w:name="_Toc146294669"/>
      <w:r>
        <w:t>7.17.3.1.2</w:t>
      </w:r>
      <w:r w:rsidRPr="00874DF3">
        <w:tab/>
      </w:r>
      <w:r>
        <w:rPr>
          <w:lang w:val="nl-NL"/>
        </w:rPr>
        <w:t xml:space="preserve">Release ad hoc group </w:t>
      </w:r>
      <w:r>
        <w:t>data communication</w:t>
      </w:r>
      <w:bookmarkEnd w:id="917"/>
      <w:bookmarkEnd w:id="91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400.05pt;height:388.9pt" o:ole="">
            <v:imagedata r:id="rId201" o:title=""/>
          </v:shape>
          <o:OLEObject Type="Embed" ProgID="Visio.Drawing.11" ShapeID="_x0000_i1119" DrawAspect="Content" ObjectID="_1756907067"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19" w:name="_Toc122563401"/>
      <w:bookmarkStart w:id="920" w:name="_Toc146294670"/>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19"/>
      <w:bookmarkEnd w:id="92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5pt;height:456.25pt" o:ole="">
            <v:imagedata r:id="rId203" o:title=""/>
          </v:shape>
          <o:OLEObject Type="Embed" ProgID="Visio.Drawing.15" ShapeID="_x0000_i1120" DrawAspect="Content" ObjectID="_1756907068"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77777777" w:rsidR="00C2503A" w:rsidRPr="00AB5FED" w:rsidRDefault="00C2503A" w:rsidP="00C2503A">
      <w:pPr>
        <w:pStyle w:val="Heading5"/>
      </w:pPr>
      <w:bookmarkStart w:id="921" w:name="_Toc122563402"/>
      <w:bookmarkStart w:id="922" w:name="_Toc146294671"/>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participants by the initiator</w:t>
      </w:r>
      <w:bookmarkEnd w:id="921"/>
      <w:bookmarkEnd w:id="922"/>
    </w:p>
    <w:p w14:paraId="1E966D6B" w14:textId="77777777"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 xml:space="preserve">initiator of the ad hoc group </w:t>
      </w:r>
      <w:r>
        <w:t>data communication</w:t>
      </w:r>
      <w:r w:rsidRPr="008F46AD">
        <w:t>.</w:t>
      </w:r>
    </w:p>
    <w:p w14:paraId="0BF06E60" w14:textId="77777777" w:rsidR="00C2503A" w:rsidRDefault="00C2503A" w:rsidP="00C2503A">
      <w:r>
        <w:t>Pre-conditions:</w:t>
      </w:r>
    </w:p>
    <w:p w14:paraId="21C71DD0" w14:textId="77777777" w:rsidR="00C2503A" w:rsidRDefault="00C2503A" w:rsidP="00C2503A">
      <w:pPr>
        <w:pStyle w:val="B1"/>
      </w:pPr>
      <w:r>
        <w:t>1.</w:t>
      </w:r>
      <w:r>
        <w:tab/>
        <w:t xml:space="preserve">The </w:t>
      </w:r>
      <w:r w:rsidRPr="00894C7F">
        <w:t>MCData client</w:t>
      </w:r>
      <w:r>
        <w:t> 1 is the initiator of the ad hoc group data communication.</w:t>
      </w:r>
    </w:p>
    <w:p w14:paraId="6ECF6C3B" w14:textId="77777777" w:rsidR="00C2503A" w:rsidRDefault="00C2503A" w:rsidP="00C2503A">
      <w:pPr>
        <w:pStyle w:val="B1"/>
      </w:pPr>
      <w:r>
        <w:t>2.</w:t>
      </w:r>
      <w:r>
        <w:tab/>
        <w:t>The MCData user</w:t>
      </w:r>
      <w:r w:rsidRPr="00AB5FED">
        <w:t xml:space="preserve">s on </w:t>
      </w:r>
      <w:r w:rsidRPr="00894C7F">
        <w:t>MCData client</w:t>
      </w:r>
      <w:r>
        <w:t xml:space="preserve"> 1, </w:t>
      </w:r>
      <w:r w:rsidRPr="00894C7F">
        <w:t>MCData client</w:t>
      </w:r>
      <w:r>
        <w:t xml:space="preserve"> 3 to </w:t>
      </w:r>
      <w:r w:rsidRPr="00894C7F">
        <w:t>MCData client</w:t>
      </w:r>
      <w:r>
        <w:t> </w:t>
      </w:r>
      <w:r w:rsidRPr="00AB5FED">
        <w:t xml:space="preserve">n are on an ongoing </w:t>
      </w:r>
      <w:r>
        <w:t>ad hoc group data communication.</w:t>
      </w:r>
    </w:p>
    <w:p w14:paraId="26781210" w14:textId="77777777" w:rsidR="00C2503A" w:rsidRDefault="00C2503A" w:rsidP="00C2503A">
      <w:pPr>
        <w:pStyle w:val="B1"/>
      </w:pPr>
      <w:r>
        <w:t>3.</w:t>
      </w:r>
      <w:r>
        <w:tab/>
      </w:r>
      <w:r w:rsidRPr="00820C46">
        <w:t xml:space="preserve">The </w:t>
      </w:r>
      <w:r>
        <w:t>MCData user </w:t>
      </w:r>
      <w:r w:rsidRPr="00820C46">
        <w:t xml:space="preserve">1 </w:t>
      </w:r>
      <w:r>
        <w:t>requests</w:t>
      </w:r>
      <w:r w:rsidRPr="00820C46">
        <w:t xml:space="preserve"> to remove the user of </w:t>
      </w:r>
      <w:r w:rsidRPr="00894C7F">
        <w:t>MCData client</w:t>
      </w:r>
      <w:r>
        <w:t> </w:t>
      </w:r>
      <w:r w:rsidRPr="00820C46">
        <w:t xml:space="preserve">3 </w:t>
      </w:r>
      <w:r>
        <w:t>from the ad hoc group data communication</w:t>
      </w:r>
      <w:r w:rsidRPr="00356591">
        <w:rPr>
          <w:lang w:eastAsia="zh-CN"/>
        </w:rPr>
        <w:t xml:space="preserve"> </w:t>
      </w:r>
      <w:r>
        <w:t xml:space="preserve">and add user of </w:t>
      </w:r>
      <w:r w:rsidRPr="00894C7F">
        <w:t>MCData client</w:t>
      </w:r>
      <w:r>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1" type="#_x0000_t75" style="width:513.25pt;height:489pt" o:ole="">
            <v:imagedata r:id="rId205" o:title=""/>
          </v:shape>
          <o:OLEObject Type="Embed" ProgID="Visio.Drawing.15" ShapeID="_x0000_i1121" DrawAspect="Content" ObjectID="_1756907069" r:id="rId206"/>
        </w:object>
      </w:r>
    </w:p>
    <w:p w14:paraId="5080354E" w14:textId="77777777"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participants by the initiator</w:t>
      </w:r>
    </w:p>
    <w:p w14:paraId="6189E180" w14:textId="77777777" w:rsidR="00C2503A" w:rsidRDefault="00C2503A" w:rsidP="00C2503A">
      <w:pPr>
        <w:pStyle w:val="B1"/>
        <w:rPr>
          <w:lang w:eastAsia="zh-CN"/>
        </w:rPr>
      </w:pPr>
      <w:r>
        <w:t>1.</w:t>
      </w:r>
      <w:r>
        <w:tab/>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2E40D0D5" w14:textId="77777777" w:rsidR="00C2503A" w:rsidRDefault="00C2503A" w:rsidP="00C2503A">
      <w:pPr>
        <w:pStyle w:val="B1"/>
        <w:rPr>
          <w:lang w:eastAsia="zh-CN"/>
        </w:rPr>
      </w:pPr>
      <w:r>
        <w:t>7.</w:t>
      </w:r>
      <w:r>
        <w:tab/>
        <w:t xml:space="preserve">The </w:t>
      </w:r>
      <w:r w:rsidRPr="00894C7F">
        <w:t>MCData server</w:t>
      </w:r>
      <w:r>
        <w:t xml:space="preserve"> removes the </w:t>
      </w:r>
      <w:r w:rsidRPr="00894C7F">
        <w:t>MCData client</w:t>
      </w:r>
      <w:r>
        <w:t> 3 from the ongoing ad hoc group data communication.</w:t>
      </w:r>
    </w:p>
    <w:p w14:paraId="07984569" w14:textId="77777777" w:rsidR="00C2503A" w:rsidRDefault="00C2503A" w:rsidP="00C2503A">
      <w:pPr>
        <w:pStyle w:val="B1"/>
        <w:rPr>
          <w:lang w:eastAsia="zh-CN"/>
        </w:rPr>
      </w:pPr>
      <w:r>
        <w:lastRenderedPageBreak/>
        <w:t>8.</w:t>
      </w:r>
      <w:r>
        <w:tab/>
      </w:r>
      <w:r w:rsidRPr="00356591">
        <w:t xml:space="preserve">The </w:t>
      </w:r>
      <w:r w:rsidRPr="00894C7F">
        <w:t>MCData server</w:t>
      </w:r>
      <w:r w:rsidRPr="00356591">
        <w:t xml:space="preserve"> sends the ad hoc group </w:t>
      </w:r>
      <w:r>
        <w:t xml:space="preserve">data session </w:t>
      </w:r>
      <w:r w:rsidRPr="00356591">
        <w:t>request toward</w:t>
      </w:r>
      <w:r>
        <w:t xml:space="preserve">s </w:t>
      </w:r>
      <w:r w:rsidRPr="00894C7F">
        <w:t>MCData client</w:t>
      </w:r>
      <w:r>
        <w:t> 2.</w:t>
      </w:r>
    </w:p>
    <w:p w14:paraId="77AB924D" w14:textId="77777777" w:rsidR="00C2503A" w:rsidRPr="00AB5FED" w:rsidRDefault="00C2503A" w:rsidP="00C2503A">
      <w:pPr>
        <w:pStyle w:val="NO"/>
      </w:pPr>
      <w:r>
        <w:t>NOTE</w:t>
      </w:r>
      <w:r w:rsidRPr="00AB5FED">
        <w:t>:</w:t>
      </w:r>
      <w:r w:rsidRPr="00AB5FED">
        <w:tab/>
        <w:t>Step</w:t>
      </w:r>
      <w:r>
        <w:t>s 8 to 10</w:t>
      </w:r>
      <w:r w:rsidRPr="00AB5FED">
        <w:t xml:space="preserve"> can occur at any time following step</w:t>
      </w:r>
      <w:r>
        <w:t> 3</w:t>
      </w:r>
      <w:r w:rsidRPr="00AB5FED">
        <w:t>.</w:t>
      </w:r>
    </w:p>
    <w:p w14:paraId="0C1886EB" w14:textId="77777777" w:rsidR="00C2503A" w:rsidRDefault="00C2503A" w:rsidP="00C2503A">
      <w:pPr>
        <w:pStyle w:val="B1"/>
        <w:rPr>
          <w:lang w:eastAsia="zh-CN"/>
        </w:rPr>
      </w:pPr>
      <w:r>
        <w:t>9.</w:t>
      </w:r>
      <w:r>
        <w:tab/>
        <w:t xml:space="preserve">The receiving </w:t>
      </w:r>
      <w:r w:rsidRPr="00894C7F">
        <w:t>MCData client</w:t>
      </w:r>
      <w:r>
        <w:t> 2 notifies the user about the incoming ad hoc group data communication.</w:t>
      </w:r>
    </w:p>
    <w:p w14:paraId="23FC8B10" w14:textId="77777777" w:rsidR="00C2503A" w:rsidRDefault="00C2503A" w:rsidP="00C2503A">
      <w:pPr>
        <w:pStyle w:val="B1"/>
      </w:pPr>
      <w:r>
        <w:t>10.</w:t>
      </w:r>
      <w:r>
        <w:tab/>
        <w:t xml:space="preserve">The </w:t>
      </w:r>
      <w:r w:rsidRPr="00894C7F">
        <w:t>MCData client</w:t>
      </w:r>
      <w:r>
        <w:t> 2</w:t>
      </w:r>
      <w:r w:rsidRPr="00D83C77">
        <w:t xml:space="preserve"> accept</w:t>
      </w:r>
      <w:r>
        <w:t>s</w:t>
      </w:r>
      <w:r w:rsidRPr="00D83C77">
        <w:t xml:space="preserve"> the </w:t>
      </w:r>
      <w:r>
        <w:t xml:space="preserve">ad hoc </w:t>
      </w:r>
      <w:r w:rsidRPr="00D83C77">
        <w:t xml:space="preserve">group </w:t>
      </w:r>
      <w:r>
        <w:t>data session</w:t>
      </w:r>
      <w:r w:rsidRPr="00356591">
        <w:rPr>
          <w:lang w:eastAsia="zh-CN"/>
        </w:rPr>
        <w:t xml:space="preserve"> </w:t>
      </w:r>
      <w:r w:rsidRPr="00D83C77">
        <w:t xml:space="preserve">request and </w:t>
      </w:r>
      <w:r>
        <w:t>send</w:t>
      </w:r>
      <w:r w:rsidRPr="00D83C77">
        <w:t xml:space="preserve"> </w:t>
      </w:r>
      <w:r>
        <w:t xml:space="preserve">ad hoc </w:t>
      </w:r>
      <w:r w:rsidRPr="00D83C77">
        <w:rPr>
          <w:rFonts w:hint="eastAsia"/>
        </w:rPr>
        <w:t xml:space="preserve">group </w:t>
      </w:r>
      <w:r>
        <w:t>data session</w:t>
      </w:r>
      <w:r w:rsidRPr="00356591">
        <w:rPr>
          <w:lang w:eastAsia="zh-CN"/>
        </w:rPr>
        <w:t xml:space="preserve">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t>.</w:t>
      </w:r>
    </w:p>
    <w:p w14:paraId="2A6FA64D" w14:textId="77777777" w:rsidR="00C2503A" w:rsidRDefault="00C2503A" w:rsidP="00C2503A">
      <w:pPr>
        <w:pStyle w:val="B1"/>
      </w:pPr>
      <w:r>
        <w:t>11.</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77777777" w:rsidR="00C2503A" w:rsidRDefault="00C2503A" w:rsidP="00C2503A">
      <w:pPr>
        <w:pStyle w:val="B1"/>
      </w:pPr>
      <w:r>
        <w:t>12.</w:t>
      </w:r>
      <w:r>
        <w:tab/>
        <w:t xml:space="preserve">The </w:t>
      </w:r>
      <w:r w:rsidRPr="00894C7F">
        <w:t>MCData server</w:t>
      </w:r>
      <w:r>
        <w:t xml:space="preserve"> may notify the participants about the change in the participants list of on-going ad hoc group data communication.</w:t>
      </w:r>
    </w:p>
    <w:p w14:paraId="29871A88" w14:textId="77777777" w:rsidR="00C2503A" w:rsidRPr="00AB5FED" w:rsidRDefault="00C2503A" w:rsidP="00C2503A">
      <w:pPr>
        <w:pStyle w:val="Heading5"/>
        <w:rPr>
          <w:lang w:val="nl-NL"/>
        </w:rPr>
      </w:pPr>
      <w:bookmarkStart w:id="923" w:name="_Toc113304287"/>
      <w:bookmarkStart w:id="924" w:name="_Toc122563403"/>
      <w:bookmarkStart w:id="925" w:name="_Toc146294672"/>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3"/>
      <w:bookmarkEnd w:id="924"/>
      <w:bookmarkEnd w:id="92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2pt;height:364.25pt" o:ole="">
            <v:imagedata r:id="rId207" o:title=""/>
          </v:shape>
          <o:OLEObject Type="Embed" ProgID="Visio.Drawing.15" ShapeID="_x0000_i1122" DrawAspect="Content" ObjectID="_1756907070"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6" w:name="_Toc131694730"/>
      <w:bookmarkStart w:id="927" w:name="_Toc146294673"/>
      <w:r>
        <w:lastRenderedPageBreak/>
        <w:t>7.17.3.2</w:t>
      </w:r>
      <w:r w:rsidRPr="00287882">
        <w:tab/>
      </w:r>
      <w:r>
        <w:t>Ad hoc group data communication involving multiple MC systems</w:t>
      </w:r>
      <w:bookmarkEnd w:id="926"/>
      <w:bookmarkEnd w:id="927"/>
    </w:p>
    <w:p w14:paraId="0A72A26C" w14:textId="2D06C17E" w:rsidR="00B21A9D" w:rsidRPr="0045613B" w:rsidRDefault="00B21A9D" w:rsidP="00B21A9D">
      <w:pPr>
        <w:pStyle w:val="Heading5"/>
      </w:pPr>
      <w:bookmarkStart w:id="928" w:name="_Toc96531277"/>
      <w:bookmarkStart w:id="929" w:name="_Toc96606987"/>
      <w:bookmarkStart w:id="930" w:name="_Toc113304263"/>
      <w:bookmarkStart w:id="931" w:name="_Toc131694731"/>
      <w:bookmarkStart w:id="932" w:name="_Toc146294674"/>
      <w:r>
        <w:t>7.17.3.2.1</w:t>
      </w:r>
      <w:r w:rsidRPr="0045613B">
        <w:tab/>
      </w:r>
      <w:r>
        <w:t>Procedure for a</w:t>
      </w:r>
      <w:r w:rsidRPr="0045613B">
        <w:t>d</w:t>
      </w:r>
      <w:r>
        <w:t> </w:t>
      </w:r>
      <w:r w:rsidRPr="0045613B">
        <w:t xml:space="preserve">hoc group </w:t>
      </w:r>
      <w:r>
        <w:t>data communication setup</w:t>
      </w:r>
      <w:bookmarkEnd w:id="928"/>
      <w:bookmarkEnd w:id="929"/>
      <w:bookmarkEnd w:id="930"/>
      <w:r>
        <w:t xml:space="preserve"> – Participants list provided by the Initiator</w:t>
      </w:r>
      <w:bookmarkEnd w:id="931"/>
      <w:bookmarkEnd w:id="93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65pt;height:219.85pt" o:ole="">
            <v:imagedata r:id="rId209" o:title=""/>
          </v:shape>
          <o:OLEObject Type="Embed" ProgID="Visio.Drawing.15" ShapeID="_x0000_i1123" DrawAspect="Content" ObjectID="_1756907071" r:id="rId210"/>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3" w:name="_Toc96531278"/>
      <w:bookmarkStart w:id="934" w:name="_Toc96606988"/>
      <w:bookmarkStart w:id="935" w:name="_Toc113304264"/>
      <w:bookmarkStart w:id="936" w:name="_Toc131694732"/>
      <w:bookmarkStart w:id="937" w:name="_Toc146294675"/>
      <w:r>
        <w:t>7.17.3.2.2</w:t>
      </w:r>
      <w:r w:rsidRPr="0045613B">
        <w:tab/>
      </w:r>
      <w:r>
        <w:t>Procedure for a</w:t>
      </w:r>
      <w:r w:rsidRPr="0045613B">
        <w:t>d</w:t>
      </w:r>
      <w:r>
        <w:t> </w:t>
      </w:r>
      <w:r w:rsidRPr="0045613B">
        <w:t xml:space="preserve">hoc group </w:t>
      </w:r>
      <w:r>
        <w:t>data communication release</w:t>
      </w:r>
      <w:bookmarkEnd w:id="933"/>
      <w:bookmarkEnd w:id="934"/>
      <w:bookmarkEnd w:id="935"/>
      <w:r>
        <w:t xml:space="preserve"> by </w:t>
      </w:r>
      <w:r w:rsidRPr="00894C7F">
        <w:t xml:space="preserve">MCData </w:t>
      </w:r>
      <w:r>
        <w:t>server – Participants list provided by the Initiator</w:t>
      </w:r>
      <w:bookmarkEnd w:id="936"/>
      <w:bookmarkEnd w:id="93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25pt;height:341.5pt" o:ole="">
            <v:imagedata r:id="rId211" o:title=""/>
          </v:shape>
          <o:OLEObject Type="Embed" ProgID="Visio.Drawing.11" ShapeID="_x0000_i1124" DrawAspect="Content" ObjectID="_1756907072" r:id="rId212"/>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8" w:name="_Toc113304257"/>
      <w:bookmarkStart w:id="939" w:name="_Toc131694733"/>
      <w:bookmarkStart w:id="940" w:name="_Toc146294676"/>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8"/>
      <w:bookmarkEnd w:id="939"/>
      <w:bookmarkEnd w:id="94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65pt;height:397.75pt" o:ole="">
            <v:imagedata r:id="rId213" o:title=""/>
          </v:shape>
          <o:OLEObject Type="Embed" ProgID="Visio.Drawing.15" ShapeID="_x0000_i1125" DrawAspect="Content" ObjectID="_1756907073" r:id="rId214"/>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28E7D4BA" w:rsidR="00B21A9D" w:rsidRPr="00AB5FED" w:rsidRDefault="00B21A9D" w:rsidP="00B21A9D">
      <w:pPr>
        <w:pStyle w:val="Heading5"/>
        <w:rPr>
          <w:lang w:val="nl-NL"/>
        </w:rPr>
      </w:pPr>
      <w:bookmarkStart w:id="941" w:name="_Toc131694734"/>
      <w:bookmarkStart w:id="942" w:name="_Toc146294677"/>
      <w:r>
        <w:t>7.17.3.2.4</w:t>
      </w:r>
      <w:r w:rsidRPr="00AB5FED">
        <w:rPr>
          <w:lang w:val="nl-NL"/>
        </w:rPr>
        <w:tab/>
      </w:r>
      <w:r w:rsidRPr="00894C7F">
        <w:t xml:space="preserve">MCData </w:t>
      </w:r>
      <w:r>
        <w:rPr>
          <w:lang w:val="nl-NL"/>
        </w:rPr>
        <w:t>server modifying ad hoc g</w:t>
      </w:r>
      <w:r w:rsidRPr="00AB5FED">
        <w:rPr>
          <w:lang w:val="nl-NL"/>
        </w:rPr>
        <w:t xml:space="preserve">roup </w:t>
      </w:r>
      <w:r>
        <w:t>data communication</w:t>
      </w:r>
      <w:r w:rsidRPr="00AB5FED">
        <w:rPr>
          <w:lang w:val="nl-NL"/>
        </w:rPr>
        <w:t xml:space="preserve"> </w:t>
      </w:r>
      <w:r>
        <w:rPr>
          <w:lang w:val="nl-NL"/>
        </w:rPr>
        <w:t xml:space="preserve">participants procedure </w:t>
      </w:r>
      <w:r w:rsidRPr="00C004A6">
        <w:rPr>
          <w:lang w:val="nl-NL"/>
        </w:rPr>
        <w:t xml:space="preserve">involving multiple </w:t>
      </w:r>
      <w:r>
        <w:t xml:space="preserve">MCData </w:t>
      </w:r>
      <w:r w:rsidRPr="00C004A6">
        <w:rPr>
          <w:lang w:val="nl-NL"/>
        </w:rPr>
        <w:t>systems</w:t>
      </w:r>
      <w:r>
        <w:rPr>
          <w:lang w:val="nl-NL"/>
        </w:rPr>
        <w:t xml:space="preserve"> – Participants list determined by the </w:t>
      </w:r>
      <w:r w:rsidRPr="00894C7F">
        <w:t xml:space="preserve">MCData </w:t>
      </w:r>
      <w:r>
        <w:rPr>
          <w:lang w:val="nl-NL"/>
        </w:rPr>
        <w:t>server</w:t>
      </w:r>
      <w:bookmarkEnd w:id="941"/>
      <w:bookmarkEnd w:id="94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lastRenderedPageBreak/>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3pt;height:439.7pt" o:ole="">
            <v:imagedata r:id="rId215" o:title=""/>
          </v:shape>
          <o:OLEObject Type="Embed" ProgID="Visio.Drawing.15" ShapeID="_x0000_i1126" DrawAspect="Content" ObjectID="_1756907074" r:id="rId216"/>
        </w:object>
      </w:r>
    </w:p>
    <w:p w14:paraId="70EEEA17" w14:textId="49405F8F" w:rsidR="00B21A9D" w:rsidRPr="00AB5FED" w:rsidRDefault="00B21A9D" w:rsidP="00B21A9D">
      <w:pPr>
        <w:pStyle w:val="TF"/>
      </w:pPr>
      <w:r w:rsidRPr="00AB5FED">
        <w:t>Figure </w:t>
      </w:r>
      <w:r>
        <w:t>7.17.3.2.4</w:t>
      </w:r>
      <w:r w:rsidRPr="00AB5FED">
        <w:t xml:space="preserve">-1: </w:t>
      </w:r>
      <w:r w:rsidRPr="00894C7F">
        <w:t xml:space="preserve">MCData </w:t>
      </w:r>
      <w:r>
        <w:rPr>
          <w:lang w:val="nl-NL"/>
        </w:rPr>
        <w:t>server modifying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lastRenderedPageBreak/>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3" w:name="_Toc131694735"/>
      <w:bookmarkStart w:id="944" w:name="_Toc146294678"/>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3"/>
      <w:bookmarkEnd w:id="94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2.05pt;height:384.25pt" o:ole="">
            <v:imagedata r:id="rId217" o:title=""/>
          </v:shape>
          <o:OLEObject Type="Embed" ProgID="Visio.Drawing.15" ShapeID="_x0000_i1127" DrawAspect="Content" ObjectID="_1756907075" r:id="rId218"/>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AEF9FEF" w14:textId="18338AF0" w:rsidR="00C2503A" w:rsidRPr="002731F8" w:rsidRDefault="00C2503A" w:rsidP="00C2503A">
      <w:pPr>
        <w:pStyle w:val="Heading3"/>
      </w:pPr>
      <w:bookmarkStart w:id="945" w:name="_Toc146294679"/>
      <w:r>
        <w:lastRenderedPageBreak/>
        <w:t>7.17.4</w:t>
      </w:r>
      <w:r w:rsidRPr="00AB5FED">
        <w:tab/>
      </w:r>
      <w:r w:rsidRPr="002731F8">
        <w:t xml:space="preserve">Ad hoc group </w:t>
      </w:r>
      <w:r>
        <w:t xml:space="preserve">short data service </w:t>
      </w:r>
      <w:r w:rsidRPr="008F117B">
        <w:t xml:space="preserve">data communication </w:t>
      </w:r>
      <w:r w:rsidRPr="002731F8">
        <w:t>procedures</w:t>
      </w:r>
      <w:bookmarkEnd w:id="945"/>
    </w:p>
    <w:p w14:paraId="75D74499" w14:textId="77777777" w:rsidR="00C2503A" w:rsidRPr="00DF041A" w:rsidRDefault="00C2503A" w:rsidP="00C2503A">
      <w:pPr>
        <w:pStyle w:val="Heading4"/>
      </w:pPr>
      <w:bookmarkStart w:id="946" w:name="_Toc146294680"/>
      <w:r w:rsidRPr="00DF041A">
        <w:t>7.17.4.1</w:t>
      </w:r>
      <w:r w:rsidRPr="00DF041A">
        <w:tab/>
        <w:t>General</w:t>
      </w:r>
      <w:bookmarkEnd w:id="946"/>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7" w:name="_Toc146294681"/>
      <w:r w:rsidRPr="00DF041A">
        <w:t>7.17.4.</w:t>
      </w:r>
      <w:r>
        <w:t>2</w:t>
      </w:r>
      <w:r w:rsidRPr="00DF041A">
        <w:tab/>
      </w:r>
      <w:r>
        <w:t xml:space="preserve">Information flows for </w:t>
      </w:r>
      <w:r>
        <w:rPr>
          <w:lang w:eastAsia="zh-CN"/>
        </w:rPr>
        <w:t>short data service specific</w:t>
      </w:r>
      <w:bookmarkEnd w:id="947"/>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48" w:name="_Toc146294682"/>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48"/>
    </w:p>
    <w:p w14:paraId="411209D9" w14:textId="77777777" w:rsidR="00C2503A" w:rsidRPr="008F117B" w:rsidRDefault="00C2503A" w:rsidP="00C2503A">
      <w:pPr>
        <w:pStyle w:val="Heading5"/>
        <w:rPr>
          <w:lang w:eastAsia="zh-CN"/>
        </w:rPr>
      </w:pPr>
      <w:bookmarkStart w:id="949" w:name="_Toc146294683"/>
      <w:r>
        <w:t>7.17.4.3.1</w:t>
      </w:r>
      <w:r w:rsidRPr="008F117B">
        <w:tab/>
      </w:r>
      <w:r w:rsidRPr="008F117B">
        <w:rPr>
          <w:rFonts w:hint="eastAsia"/>
          <w:lang w:eastAsia="zh-CN"/>
        </w:rPr>
        <w:t>General</w:t>
      </w:r>
      <w:bookmarkEnd w:id="949"/>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0" w:name="_Toc146294684"/>
      <w:r>
        <w:t>7.17.4.3.2</w:t>
      </w:r>
      <w:r w:rsidRPr="00AB5FED">
        <w:tab/>
      </w:r>
      <w:r w:rsidRPr="008F117B">
        <w:rPr>
          <w:rFonts w:hint="eastAsia"/>
          <w:lang w:eastAsia="zh-CN"/>
        </w:rPr>
        <w:t>Procedure</w:t>
      </w:r>
      <w:bookmarkEnd w:id="950"/>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8" type="#_x0000_t75" style="width:347.3pt;height:172.5pt" o:ole="">
            <v:imagedata r:id="rId219" o:title="" cropbottom="30937f"/>
          </v:shape>
          <o:OLEObject Type="Embed" ProgID="Visio.Drawing.11" ShapeID="_x0000_i1128" DrawAspect="Content" ObjectID="_1756907076" r:id="rId22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1" w:name="_Toc146294685"/>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1"/>
    </w:p>
    <w:p w14:paraId="53608691" w14:textId="3758614E" w:rsidR="00FE10B1" w:rsidRPr="008F117B" w:rsidRDefault="00FE10B1" w:rsidP="00FE10B1">
      <w:pPr>
        <w:pStyle w:val="Heading5"/>
        <w:rPr>
          <w:lang w:eastAsia="zh-CN"/>
        </w:rPr>
      </w:pPr>
      <w:bookmarkStart w:id="952" w:name="_Toc146294686"/>
      <w:r>
        <w:t>7.</w:t>
      </w:r>
      <w:r w:rsidR="003A2A97">
        <w:t>17.4.4</w:t>
      </w:r>
      <w:r>
        <w:t>.1</w:t>
      </w:r>
      <w:r w:rsidRPr="008F117B">
        <w:tab/>
      </w:r>
      <w:r w:rsidRPr="008F117B">
        <w:rPr>
          <w:rFonts w:hint="eastAsia"/>
          <w:lang w:eastAsia="zh-CN"/>
        </w:rPr>
        <w:t>General</w:t>
      </w:r>
      <w:bookmarkEnd w:id="952"/>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3" w:name="_Toc146294687"/>
      <w:r>
        <w:t>7.</w:t>
      </w:r>
      <w:r w:rsidR="003A2A97">
        <w:t>17.4.4</w:t>
      </w:r>
      <w:r>
        <w:t>.2</w:t>
      </w:r>
      <w:r w:rsidRPr="00AB5FED">
        <w:tab/>
      </w:r>
      <w:r w:rsidRPr="008F117B">
        <w:rPr>
          <w:rFonts w:hint="eastAsia"/>
          <w:lang w:eastAsia="zh-CN"/>
        </w:rPr>
        <w:t>Procedure</w:t>
      </w:r>
      <w:bookmarkEnd w:id="953"/>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29" type="#_x0000_t75" style="width:365.8pt;height:149pt" o:ole="">
            <v:imagedata r:id="rId221" o:title=""/>
          </v:shape>
          <o:OLEObject Type="Embed" ProgID="Visio.Drawing.15" ShapeID="_x0000_i1129" DrawAspect="Content" ObjectID="_1756907077" r:id="rId22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4" w:name="_Toc146294688"/>
      <w:r>
        <w:t>7.17.5</w:t>
      </w:r>
      <w:r w:rsidRPr="00AB5FED">
        <w:tab/>
      </w:r>
      <w:r w:rsidRPr="002731F8">
        <w:t xml:space="preserve">Ad hoc group </w:t>
      </w:r>
      <w:r>
        <w:t>file distribution</w:t>
      </w:r>
      <w:r w:rsidRPr="008F117B">
        <w:t xml:space="preserve"> communication </w:t>
      </w:r>
      <w:r w:rsidRPr="002731F8">
        <w:t>procedures</w:t>
      </w:r>
      <w:bookmarkEnd w:id="954"/>
    </w:p>
    <w:p w14:paraId="62FE7C7B" w14:textId="77777777" w:rsidR="00C2503A" w:rsidRPr="00DF041A" w:rsidRDefault="00C2503A" w:rsidP="00C2503A">
      <w:pPr>
        <w:pStyle w:val="Heading4"/>
      </w:pPr>
      <w:bookmarkStart w:id="955" w:name="_Toc146294689"/>
      <w:r w:rsidRPr="00DF041A">
        <w:t>7.17.</w:t>
      </w:r>
      <w:r>
        <w:t>5</w:t>
      </w:r>
      <w:r w:rsidRPr="00DF041A">
        <w:t>.1</w:t>
      </w:r>
      <w:r w:rsidRPr="00DF041A">
        <w:tab/>
        <w:t>General</w:t>
      </w:r>
      <w:bookmarkEnd w:id="955"/>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6" w:name="_Toc146294690"/>
      <w:r w:rsidRPr="00DF041A">
        <w:t>7.17.</w:t>
      </w:r>
      <w:r>
        <w:t>5</w:t>
      </w:r>
      <w:r w:rsidRPr="00DF041A">
        <w:t>.</w:t>
      </w:r>
      <w:r>
        <w:t>2</w:t>
      </w:r>
      <w:r w:rsidRPr="00DF041A">
        <w:tab/>
      </w:r>
      <w:r>
        <w:t>Information flows for file distribution</w:t>
      </w:r>
      <w:r>
        <w:rPr>
          <w:lang w:eastAsia="zh-CN"/>
        </w:rPr>
        <w:t xml:space="preserve"> specific</w:t>
      </w:r>
      <w:bookmarkEnd w:id="956"/>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7" w:name="_Toc146294691"/>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7"/>
    </w:p>
    <w:p w14:paraId="0B3EC76E" w14:textId="77777777" w:rsidR="00C2503A" w:rsidRPr="008F117B" w:rsidRDefault="00C2503A" w:rsidP="00C2503A">
      <w:pPr>
        <w:pStyle w:val="Heading5"/>
        <w:rPr>
          <w:lang w:eastAsia="zh-CN"/>
        </w:rPr>
      </w:pPr>
      <w:bookmarkStart w:id="958" w:name="_Toc146294692"/>
      <w:r>
        <w:t>7.17.5.3.1</w:t>
      </w:r>
      <w:r w:rsidRPr="008F117B">
        <w:tab/>
      </w:r>
      <w:r w:rsidRPr="008F117B">
        <w:rPr>
          <w:rFonts w:hint="eastAsia"/>
          <w:lang w:eastAsia="zh-CN"/>
        </w:rPr>
        <w:t>General</w:t>
      </w:r>
      <w:bookmarkEnd w:id="958"/>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59" w:name="_Toc146294693"/>
      <w:r>
        <w:t>7.17.5.3.2</w:t>
      </w:r>
      <w:r w:rsidRPr="00AB5FED">
        <w:tab/>
      </w:r>
      <w:r w:rsidRPr="008F117B">
        <w:rPr>
          <w:rFonts w:hint="eastAsia"/>
          <w:lang w:eastAsia="zh-CN"/>
        </w:rPr>
        <w:t>Procedure</w:t>
      </w:r>
      <w:bookmarkEnd w:id="959"/>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0" type="#_x0000_t75" style="width:347.3pt;height:172.5pt" o:ole="">
            <v:imagedata r:id="rId223" o:title="" cropbottom="30937f"/>
          </v:shape>
          <o:OLEObject Type="Embed" ProgID="Visio.Drawing.11" ShapeID="_x0000_i1130" DrawAspect="Content" ObjectID="_1756907078" r:id="rId22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0" w:name="_Toc146294694"/>
      <w:r>
        <w:lastRenderedPageBreak/>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0"/>
    </w:p>
    <w:p w14:paraId="1AA594AB" w14:textId="07B68C51" w:rsidR="003A2A97" w:rsidRPr="008F117B" w:rsidRDefault="001B22C0" w:rsidP="003A2A97">
      <w:pPr>
        <w:pStyle w:val="Heading5"/>
        <w:rPr>
          <w:lang w:eastAsia="zh-CN"/>
        </w:rPr>
      </w:pPr>
      <w:bookmarkStart w:id="961" w:name="_Toc146294695"/>
      <w:r>
        <w:t>7.17.5.4</w:t>
      </w:r>
      <w:r w:rsidR="003A2A97">
        <w:t>.1</w:t>
      </w:r>
      <w:r w:rsidR="003A2A97" w:rsidRPr="008F117B">
        <w:tab/>
      </w:r>
      <w:r w:rsidR="003A2A97" w:rsidRPr="008F117B">
        <w:rPr>
          <w:rFonts w:hint="eastAsia"/>
          <w:lang w:eastAsia="zh-CN"/>
        </w:rPr>
        <w:t>General</w:t>
      </w:r>
      <w:bookmarkEnd w:id="961"/>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2" w:name="_Toc146294696"/>
      <w:r>
        <w:t>7.17.5.4</w:t>
      </w:r>
      <w:r w:rsidR="003A2A97">
        <w:t>.2</w:t>
      </w:r>
      <w:r w:rsidR="003A2A97" w:rsidRPr="00AB5FED">
        <w:tab/>
      </w:r>
      <w:r w:rsidR="003A2A97" w:rsidRPr="008F117B">
        <w:rPr>
          <w:rFonts w:hint="eastAsia"/>
          <w:lang w:eastAsia="zh-CN"/>
        </w:rPr>
        <w:t>Procedure</w:t>
      </w:r>
      <w:bookmarkEnd w:id="962"/>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1" type="#_x0000_t75" style="width:364.25pt;height:158.25pt" o:ole="">
            <v:imagedata r:id="rId225" o:title=""/>
          </v:shape>
          <o:OLEObject Type="Embed" ProgID="Visio.Drawing.15" ShapeID="_x0000_i1131" DrawAspect="Content" ObjectID="_1756907079" r:id="rId22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3" w:name="_Toc424654563"/>
      <w:bookmarkStart w:id="964" w:name="_Toc428365166"/>
      <w:bookmarkStart w:id="965" w:name="_Toc433209868"/>
      <w:bookmarkStart w:id="966" w:name="_Toc445195446"/>
      <w:bookmarkStart w:id="967" w:name="_Toc445214870"/>
      <w:bookmarkStart w:id="968" w:name="_Toc445869969"/>
      <w:bookmarkStart w:id="969" w:name="_Toc446352644"/>
      <w:bookmarkStart w:id="970" w:name="_Toc446370076"/>
      <w:bookmarkStart w:id="971" w:name="_Toc446371807"/>
      <w:bookmarkStart w:id="972"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973" w:name="_Toc391018752"/>
      <w:bookmarkStart w:id="974" w:name="_Toc424654561"/>
      <w:bookmarkStart w:id="975" w:name="_Toc428365159"/>
      <w:bookmarkStart w:id="976" w:name="_Toc433209858"/>
      <w:bookmarkStart w:id="977" w:name="_Toc454349383"/>
      <w:bookmarkStart w:id="978" w:name="_Toc417481660"/>
      <w:bookmarkStart w:id="979" w:name="_Toc417482065"/>
      <w:bookmarkStart w:id="980" w:name="_Toc417482418"/>
      <w:bookmarkStart w:id="981" w:name="_Toc417556381"/>
      <w:bookmarkStart w:id="982" w:name="_Toc421107101"/>
      <w:bookmarkStart w:id="983" w:name="_Toc458172707"/>
      <w:bookmarkStart w:id="984" w:name="_Toc458174198"/>
      <w:bookmarkStart w:id="985" w:name="_Toc146294697"/>
      <w:r>
        <w:lastRenderedPageBreak/>
        <w:t>Annex A (normative):</w:t>
      </w:r>
      <w:r>
        <w:br/>
        <w:t>MCData related configuration data</w:t>
      </w:r>
      <w:bookmarkEnd w:id="985"/>
    </w:p>
    <w:p w14:paraId="09826A11" w14:textId="77777777" w:rsidR="00C336BB" w:rsidRDefault="00C336BB" w:rsidP="00C336BB">
      <w:pPr>
        <w:pStyle w:val="Heading1"/>
      </w:pPr>
      <w:bookmarkStart w:id="986" w:name="_Toc146294698"/>
      <w:r>
        <w:t>A.1</w:t>
      </w:r>
      <w:r>
        <w:tab/>
        <w:t>General</w:t>
      </w:r>
      <w:bookmarkEnd w:id="986"/>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7" w:name="_Toc146294699"/>
      <w:r>
        <w:t>A.2</w:t>
      </w:r>
      <w:r>
        <w:tab/>
        <w:t>MCData UE configuration data</w:t>
      </w:r>
      <w:bookmarkEnd w:id="987"/>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88" w:name="_Toc146294700"/>
      <w:r>
        <w:t>A.3</w:t>
      </w:r>
      <w:r>
        <w:tab/>
        <w:t>MCData user profile configuration data</w:t>
      </w:r>
      <w:bookmarkEnd w:id="988"/>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DA72C9">
            <w:pPr>
              <w:pStyle w:val="TAL"/>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DA72C9">
            <w:pPr>
              <w:pStyle w:val="TAL"/>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lastRenderedPageBreak/>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7418FBB4" w:rsidR="00E00C13" w:rsidRPr="00F60D86" w:rsidRDefault="00E00C13" w:rsidP="00E00C13">
            <w:pPr>
              <w:pStyle w:val="TAC"/>
            </w:pPr>
            <w:r w:rsidRPr="00444562">
              <w:t>Y</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lastRenderedPageBreak/>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DA72C9">
            <w:pPr>
              <w:pStyle w:val="TAN"/>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D37C19">
            <w:pPr>
              <w:pStyle w:val="TAL"/>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D37C1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D37C1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D37C1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D37C19">
            <w:pPr>
              <w:pStyle w:val="TAC"/>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89" w:name="_Toc146294701"/>
      <w:r>
        <w:t>A.4</w:t>
      </w:r>
      <w:r>
        <w:tab/>
        <w:t>MCData related Group configuration data</w:t>
      </w:r>
      <w:bookmarkEnd w:id="989"/>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0" w:name="_Toc146294702"/>
      <w:r>
        <w:rPr>
          <w:rFonts w:eastAsia="SimSun"/>
        </w:rPr>
        <w:t>A.5</w:t>
      </w:r>
      <w:r>
        <w:rPr>
          <w:rFonts w:eastAsia="SimSun"/>
        </w:rPr>
        <w:tab/>
        <w:t>MCData service configuration data</w:t>
      </w:r>
      <w:bookmarkEnd w:id="990"/>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1" w:name="_Toc146294703"/>
      <w:r>
        <w:t>Annex B (informative):</w:t>
      </w:r>
      <w:r>
        <w:br/>
      </w:r>
      <w:bookmarkEnd w:id="973"/>
      <w:r>
        <w:t>Transmission control for MCData</w:t>
      </w:r>
      <w:bookmarkEnd w:id="974"/>
      <w:bookmarkEnd w:id="975"/>
      <w:bookmarkEnd w:id="976"/>
      <w:bookmarkEnd w:id="977"/>
      <w:bookmarkEnd w:id="991"/>
    </w:p>
    <w:p w14:paraId="6DB316F1" w14:textId="77777777" w:rsidR="00C336BB" w:rsidRDefault="00C336BB" w:rsidP="00C336BB">
      <w:pPr>
        <w:pStyle w:val="Heading1"/>
      </w:pPr>
      <w:bookmarkStart w:id="992" w:name="_Toc424654562"/>
      <w:bookmarkStart w:id="993" w:name="_Toc428365160"/>
      <w:bookmarkStart w:id="994" w:name="_Toc433209859"/>
      <w:bookmarkStart w:id="995" w:name="_Toc454349384"/>
      <w:bookmarkStart w:id="996" w:name="_Toc146294704"/>
      <w:bookmarkEnd w:id="978"/>
      <w:bookmarkEnd w:id="979"/>
      <w:bookmarkEnd w:id="980"/>
      <w:bookmarkEnd w:id="981"/>
      <w:bookmarkEnd w:id="982"/>
      <w:r>
        <w:t>B.1</w:t>
      </w:r>
      <w:r w:rsidRPr="003B0F41">
        <w:tab/>
      </w:r>
      <w:r>
        <w:t>Overview of transmission control process</w:t>
      </w:r>
      <w:bookmarkEnd w:id="992"/>
      <w:bookmarkEnd w:id="993"/>
      <w:bookmarkEnd w:id="994"/>
      <w:bookmarkEnd w:id="995"/>
      <w:bookmarkEnd w:id="996"/>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2" type="#_x0000_t75" style="width:481.65pt;height:309.95pt" o:ole="">
            <v:imagedata r:id="rId227" o:title=""/>
          </v:shape>
          <o:OLEObject Type="Embed" ProgID="Visio.Drawing.11" ShapeID="_x0000_i1132" DrawAspect="Content" ObjectID="_1756907080" r:id="rId22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7" w:name="_Toc454349387"/>
      <w:bookmarkStart w:id="998" w:name="_Toc146294705"/>
      <w:r>
        <w:lastRenderedPageBreak/>
        <w:t>B</w:t>
      </w:r>
      <w:r w:rsidRPr="005D0A05">
        <w:t>.2</w:t>
      </w:r>
      <w:r w:rsidRPr="005D0A05">
        <w:tab/>
      </w:r>
      <w:r>
        <w:t>Transmission control arbitration</w:t>
      </w:r>
      <w:bookmarkEnd w:id="997"/>
      <w:bookmarkEnd w:id="998"/>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999" w:name="_Toc146294706"/>
      <w:r>
        <w:t>Annex C:</w:t>
      </w:r>
      <w:r w:rsidR="008F3AC0">
        <w:tab/>
        <w:t>Void</w:t>
      </w:r>
      <w:bookmarkEnd w:id="999"/>
    </w:p>
    <w:p w14:paraId="30327233" w14:textId="77777777" w:rsidR="00C336BB" w:rsidRDefault="00C336BB" w:rsidP="00C336BB">
      <w:pPr>
        <w:pStyle w:val="Heading8"/>
      </w:pPr>
      <w:r>
        <w:br w:type="page"/>
      </w:r>
      <w:bookmarkStart w:id="1000" w:name="_Toc146294707"/>
      <w:r>
        <w:lastRenderedPageBreak/>
        <w:t>Annex D (informative):</w:t>
      </w:r>
      <w:bookmarkStart w:id="1001" w:name="_Hlk106023203"/>
      <w:r>
        <w:br/>
      </w:r>
      <w:r w:rsidRPr="0047729D">
        <w:t>Example of a User Message Storage Area</w:t>
      </w:r>
      <w:bookmarkEnd w:id="1000"/>
      <w:bookmarkEnd w:id="1001"/>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3" type="#_x0000_t75" style="width:368.45pt;height:363.1pt" o:ole="">
            <v:imagedata r:id="rId229" o:title=""/>
          </v:shape>
          <o:OLEObject Type="Embed" ProgID="Visio.Drawing.11" ShapeID="_x0000_i1133" DrawAspect="Content" ObjectID="_1756907081" r:id="rId23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2" w:name="_Toc146294708"/>
      <w:r>
        <w:lastRenderedPageBreak/>
        <w:t>Annex E</w:t>
      </w:r>
      <w:r w:rsidRPr="004D3578">
        <w:t xml:space="preserve"> (informative):</w:t>
      </w:r>
      <w:r w:rsidRPr="004D3578">
        <w:br/>
        <w:t>Change history</w:t>
      </w:r>
      <w:bookmarkStart w:id="1003" w:name="historyclause"/>
      <w:bookmarkEnd w:id="963"/>
      <w:bookmarkEnd w:id="964"/>
      <w:bookmarkEnd w:id="965"/>
      <w:bookmarkEnd w:id="966"/>
      <w:bookmarkEnd w:id="967"/>
      <w:bookmarkEnd w:id="968"/>
      <w:bookmarkEnd w:id="969"/>
      <w:bookmarkEnd w:id="970"/>
      <w:bookmarkEnd w:id="971"/>
      <w:bookmarkEnd w:id="972"/>
      <w:bookmarkEnd w:id="983"/>
      <w:bookmarkEnd w:id="984"/>
      <w:bookmarkEnd w:id="10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3"/>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bl>
    <w:p w14:paraId="6AE5F0B0" w14:textId="1813927C" w:rsidR="00080512" w:rsidRDefault="00080512"/>
    <w:sectPr w:rsidR="00080512">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350A6A" w14:textId="77777777" w:rsidR="007C67D7" w:rsidRDefault="007C67D7">
      <w:r>
        <w:separator/>
      </w:r>
    </w:p>
  </w:endnote>
  <w:endnote w:type="continuationSeparator" w:id="0">
    <w:p w14:paraId="2A422E02" w14:textId="77777777" w:rsidR="007C67D7" w:rsidRDefault="007C6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87DE5" w14:textId="77777777" w:rsidR="007C67D7" w:rsidRDefault="007C67D7">
      <w:r>
        <w:separator/>
      </w:r>
    </w:p>
  </w:footnote>
  <w:footnote w:type="continuationSeparator" w:id="0">
    <w:p w14:paraId="7E5AD006" w14:textId="77777777" w:rsidR="007C67D7" w:rsidRDefault="007C67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00D935BF"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0F86">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2E83C5E3"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0F86">
      <w:rPr>
        <w:rFonts w:ascii="Arial" w:hAnsi="Arial" w:cs="Arial"/>
        <w:b/>
        <w:noProof/>
        <w:sz w:val="18"/>
        <w:szCs w:val="18"/>
      </w:rPr>
      <w:t>3GPP TS 23.282 V18.5.0 (2023-09)</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6AA6E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0F86">
      <w:rPr>
        <w:rFonts w:ascii="Arial" w:hAnsi="Arial" w:cs="Arial"/>
        <w:b/>
        <w:noProof/>
        <w:sz w:val="18"/>
        <w:szCs w:val="18"/>
      </w:rPr>
      <w:t>3GPP TS 23.282 V18.5.0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E2468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0F8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51834"/>
    <w:rsid w:val="00051B32"/>
    <w:rsid w:val="00054A22"/>
    <w:rsid w:val="00062023"/>
    <w:rsid w:val="000655A6"/>
    <w:rsid w:val="00077B3A"/>
    <w:rsid w:val="00080512"/>
    <w:rsid w:val="000C1C09"/>
    <w:rsid w:val="000C47C3"/>
    <w:rsid w:val="000D58AB"/>
    <w:rsid w:val="00112B91"/>
    <w:rsid w:val="001229AD"/>
    <w:rsid w:val="001278C4"/>
    <w:rsid w:val="00133525"/>
    <w:rsid w:val="00174401"/>
    <w:rsid w:val="001A4C42"/>
    <w:rsid w:val="001A7420"/>
    <w:rsid w:val="001B22C0"/>
    <w:rsid w:val="001B6637"/>
    <w:rsid w:val="001C21C3"/>
    <w:rsid w:val="001D02C2"/>
    <w:rsid w:val="001D716C"/>
    <w:rsid w:val="001E6FCF"/>
    <w:rsid w:val="001F0C1D"/>
    <w:rsid w:val="001F1132"/>
    <w:rsid w:val="001F168B"/>
    <w:rsid w:val="002347A2"/>
    <w:rsid w:val="0023677E"/>
    <w:rsid w:val="002675F0"/>
    <w:rsid w:val="002760EE"/>
    <w:rsid w:val="002B6339"/>
    <w:rsid w:val="002E00EE"/>
    <w:rsid w:val="003172DC"/>
    <w:rsid w:val="0035462D"/>
    <w:rsid w:val="00356555"/>
    <w:rsid w:val="003765B8"/>
    <w:rsid w:val="00396F7F"/>
    <w:rsid w:val="003A2A97"/>
    <w:rsid w:val="003C3971"/>
    <w:rsid w:val="00423334"/>
    <w:rsid w:val="004345EC"/>
    <w:rsid w:val="00463A12"/>
    <w:rsid w:val="00465515"/>
    <w:rsid w:val="0049751D"/>
    <w:rsid w:val="004B5604"/>
    <w:rsid w:val="004C30AC"/>
    <w:rsid w:val="004D3578"/>
    <w:rsid w:val="004E213A"/>
    <w:rsid w:val="004F0988"/>
    <w:rsid w:val="004F3340"/>
    <w:rsid w:val="00502063"/>
    <w:rsid w:val="0051405B"/>
    <w:rsid w:val="0053388B"/>
    <w:rsid w:val="00535773"/>
    <w:rsid w:val="00543E6C"/>
    <w:rsid w:val="00565087"/>
    <w:rsid w:val="00593231"/>
    <w:rsid w:val="00597B11"/>
    <w:rsid w:val="005A6E70"/>
    <w:rsid w:val="005C6954"/>
    <w:rsid w:val="005D2E01"/>
    <w:rsid w:val="005D7526"/>
    <w:rsid w:val="005E0E5C"/>
    <w:rsid w:val="005E413F"/>
    <w:rsid w:val="005E4BB2"/>
    <w:rsid w:val="005F0596"/>
    <w:rsid w:val="005F788A"/>
    <w:rsid w:val="00602AEA"/>
    <w:rsid w:val="00614FDF"/>
    <w:rsid w:val="00630BDF"/>
    <w:rsid w:val="0063543D"/>
    <w:rsid w:val="00647114"/>
    <w:rsid w:val="00680290"/>
    <w:rsid w:val="006878EB"/>
    <w:rsid w:val="006912E9"/>
    <w:rsid w:val="006A323F"/>
    <w:rsid w:val="006A6EAF"/>
    <w:rsid w:val="006B30D0"/>
    <w:rsid w:val="006C3D95"/>
    <w:rsid w:val="006D1CD0"/>
    <w:rsid w:val="006E5C86"/>
    <w:rsid w:val="00701116"/>
    <w:rsid w:val="00706C03"/>
    <w:rsid w:val="0071174C"/>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C67D7"/>
    <w:rsid w:val="007D3B60"/>
    <w:rsid w:val="007E7F97"/>
    <w:rsid w:val="007F0F4A"/>
    <w:rsid w:val="008028A4"/>
    <w:rsid w:val="00830747"/>
    <w:rsid w:val="00836A7B"/>
    <w:rsid w:val="0086424C"/>
    <w:rsid w:val="008768CA"/>
    <w:rsid w:val="0088179D"/>
    <w:rsid w:val="008A7CD6"/>
    <w:rsid w:val="008C384C"/>
    <w:rsid w:val="008E2D68"/>
    <w:rsid w:val="008E6756"/>
    <w:rsid w:val="008F3AC0"/>
    <w:rsid w:val="0090271F"/>
    <w:rsid w:val="00902E23"/>
    <w:rsid w:val="009114D7"/>
    <w:rsid w:val="0091348E"/>
    <w:rsid w:val="00917CCB"/>
    <w:rsid w:val="00933FB0"/>
    <w:rsid w:val="00940605"/>
    <w:rsid w:val="00942EC2"/>
    <w:rsid w:val="00967894"/>
    <w:rsid w:val="00990840"/>
    <w:rsid w:val="009C7136"/>
    <w:rsid w:val="009D6AF6"/>
    <w:rsid w:val="009E0FE0"/>
    <w:rsid w:val="009F366D"/>
    <w:rsid w:val="009F37B7"/>
    <w:rsid w:val="00A04FEE"/>
    <w:rsid w:val="00A10F02"/>
    <w:rsid w:val="00A164B4"/>
    <w:rsid w:val="00A26956"/>
    <w:rsid w:val="00A27486"/>
    <w:rsid w:val="00A3219D"/>
    <w:rsid w:val="00A53724"/>
    <w:rsid w:val="00A56066"/>
    <w:rsid w:val="00A73129"/>
    <w:rsid w:val="00A82346"/>
    <w:rsid w:val="00A92BA1"/>
    <w:rsid w:val="00A95A32"/>
    <w:rsid w:val="00AB4A5D"/>
    <w:rsid w:val="00AC6BC6"/>
    <w:rsid w:val="00AD3511"/>
    <w:rsid w:val="00AE65E2"/>
    <w:rsid w:val="00AF1460"/>
    <w:rsid w:val="00B15449"/>
    <w:rsid w:val="00B21A9D"/>
    <w:rsid w:val="00B42E34"/>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72833"/>
    <w:rsid w:val="00C738C7"/>
    <w:rsid w:val="00C80F1D"/>
    <w:rsid w:val="00C822F9"/>
    <w:rsid w:val="00C91962"/>
    <w:rsid w:val="00C93F40"/>
    <w:rsid w:val="00CA3D0C"/>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13B04"/>
    <w:rsid w:val="00E16509"/>
    <w:rsid w:val="00E44582"/>
    <w:rsid w:val="00E5262E"/>
    <w:rsid w:val="00E75457"/>
    <w:rsid w:val="00E77645"/>
    <w:rsid w:val="00E84C27"/>
    <w:rsid w:val="00E9092D"/>
    <w:rsid w:val="00EA15B0"/>
    <w:rsid w:val="00EA19F3"/>
    <w:rsid w:val="00EA5EA7"/>
    <w:rsid w:val="00EC4A25"/>
    <w:rsid w:val="00EF608C"/>
    <w:rsid w:val="00F025A2"/>
    <w:rsid w:val="00F04712"/>
    <w:rsid w:val="00F076AE"/>
    <w:rsid w:val="00F13360"/>
    <w:rsid w:val="00F13391"/>
    <w:rsid w:val="00F22EC7"/>
    <w:rsid w:val="00F27D11"/>
    <w:rsid w:val="00F325C8"/>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5.vsdx"/><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package" Target="embeddings/Microsoft_Visio_Drawing22.vsdx"/><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6.vsdx"/><Relationship Id="rId64" Type="http://schemas.openxmlformats.org/officeDocument/2006/relationships/oleObject" Target="embeddings/Microsoft_Visio_2003-2010_Drawing19.vsd"/><Relationship Id="rId69" Type="http://schemas.openxmlformats.org/officeDocument/2006/relationships/header" Target="header1.xml"/><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9.vsd"/><Relationship Id="rId192" Type="http://schemas.openxmlformats.org/officeDocument/2006/relationships/package" Target="embeddings/Microsoft_Visio_Drawing14.vsdx"/><Relationship Id="rId197" Type="http://schemas.openxmlformats.org/officeDocument/2006/relationships/image" Target="media/image95.emf"/><Relationship Id="rId206" Type="http://schemas.openxmlformats.org/officeDocument/2006/relationships/package" Target="embeddings/Microsoft_Visio_Drawing18.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8.vsd"/><Relationship Id="rId233"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81.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3.vsdx"/><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oleObject" Target="embeddings/Microsoft_Visio_2003-2010_Drawing80.vsd"/><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oleObject" Target="embeddings/Microsoft_Visio_2003-2010_Drawing82.vsd"/><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oleObject" Target="embeddings/Microsoft_Visio_2003-2010_Drawing79.vsd"/><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20.vsdx"/><Relationship Id="rId215" Type="http://schemas.openxmlformats.org/officeDocument/2006/relationships/image" Target="media/image104.emf"/><Relationship Id="rId26" Type="http://schemas.openxmlformats.org/officeDocument/2006/relationships/oleObject" Target="embeddings/Microsoft_Visio_2003-2010_Drawing6.vsd"/><Relationship Id="rId231" Type="http://schemas.openxmlformats.org/officeDocument/2006/relationships/header" Target="header3.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277</Pages>
  <Words>98965</Words>
  <Characters>564106</Characters>
  <Application>Microsoft Office Word</Application>
  <DocSecurity>0</DocSecurity>
  <Lines>4700</Lines>
  <Paragraphs>1323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661748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5</cp:revision>
  <cp:lastPrinted>2019-02-25T14:05:00Z</cp:lastPrinted>
  <dcterms:created xsi:type="dcterms:W3CDTF">2023-09-20T22:28:00Z</dcterms:created>
  <dcterms:modified xsi:type="dcterms:W3CDTF">2023-09-22T14:54:00Z</dcterms:modified>
</cp:coreProperties>
</file>