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98E657C"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324BBF">
              <w:t>1</w:t>
            </w:r>
            <w:r w:rsidR="00146AA5">
              <w:t>4</w:t>
            </w:r>
            <w:r w:rsidRPr="00171381">
              <w:t>.</w:t>
            </w:r>
            <w:r w:rsidR="0041650E">
              <w:t>0</w:t>
            </w:r>
            <w:bookmarkEnd w:id="3"/>
            <w:r w:rsidRPr="00171381">
              <w:t xml:space="preserve"> </w:t>
            </w:r>
            <w:r w:rsidRPr="00171381">
              <w:rPr>
                <w:sz w:val="32"/>
              </w:rPr>
              <w:t>(</w:t>
            </w:r>
            <w:bookmarkStart w:id="4" w:name="issueDate"/>
            <w:r w:rsidR="00171381">
              <w:rPr>
                <w:sz w:val="32"/>
              </w:rPr>
              <w:t>202</w:t>
            </w:r>
            <w:r w:rsidR="00146AA5">
              <w:rPr>
                <w:sz w:val="32"/>
              </w:rPr>
              <w:t>6</w:t>
            </w:r>
            <w:r w:rsidRPr="00171381">
              <w:rPr>
                <w:sz w:val="32"/>
              </w:rPr>
              <w:t>-</w:t>
            </w:r>
            <w:r w:rsidR="00320157">
              <w:rPr>
                <w:sz w:val="32"/>
              </w:rPr>
              <w:t>0</w:t>
            </w:r>
            <w:r w:rsidR="00146AA5">
              <w:rPr>
                <w:sz w:val="32"/>
              </w:rPr>
              <w:t>1</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146AA5"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4.15pt;visibility:visible;mso-wrap-style:square">
                  <v:imagedata r:id="rId9" o:title=""/>
                </v:shape>
              </w:pict>
            </w:r>
          </w:p>
        </w:tc>
        <w:tc>
          <w:tcPr>
            <w:tcW w:w="5540" w:type="dxa"/>
            <w:shd w:val="clear" w:color="auto" w:fill="auto"/>
          </w:tcPr>
          <w:p w14:paraId="0E63523F" w14:textId="13C998E9" w:rsidR="00D82E6F" w:rsidRDefault="00146AA5" w:rsidP="00D82E6F">
            <w:pPr>
              <w:jc w:val="right"/>
            </w:pPr>
            <w:r>
              <w:pict w14:anchorId="6B8977E6">
                <v:shape id="_x0000_i1026" type="#_x0000_t75" style="width:126.7pt;height:73.9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DF0E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7DE23D"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146AA5">
              <w:rPr>
                <w:noProof/>
                <w:sz w:val="18"/>
              </w:rPr>
              <w:t>6</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041E068A" w14:textId="20FAD30E" w:rsidR="001725A0" w:rsidRPr="001725A0"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1725A0">
        <w:rPr>
          <w:noProof/>
        </w:rPr>
        <w:t>Foreword</w:t>
      </w:r>
      <w:r w:rsidR="001725A0">
        <w:rPr>
          <w:noProof/>
        </w:rPr>
        <w:tab/>
      </w:r>
      <w:r w:rsidR="001725A0">
        <w:rPr>
          <w:noProof/>
        </w:rPr>
        <w:fldChar w:fldCharType="begin"/>
      </w:r>
      <w:r w:rsidR="001725A0">
        <w:rPr>
          <w:noProof/>
        </w:rPr>
        <w:instrText xml:space="preserve"> PAGEREF _Toc218327390 \h </w:instrText>
      </w:r>
      <w:r w:rsidR="001725A0">
        <w:rPr>
          <w:noProof/>
        </w:rPr>
      </w:r>
      <w:r w:rsidR="001725A0">
        <w:rPr>
          <w:noProof/>
        </w:rPr>
        <w:fldChar w:fldCharType="separate"/>
      </w:r>
      <w:r w:rsidR="001725A0">
        <w:rPr>
          <w:noProof/>
        </w:rPr>
        <w:t>12</w:t>
      </w:r>
      <w:r w:rsidR="001725A0">
        <w:rPr>
          <w:noProof/>
        </w:rPr>
        <w:fldChar w:fldCharType="end"/>
      </w:r>
    </w:p>
    <w:p w14:paraId="0EED81E6" w14:textId="2E4ACD3E" w:rsidR="001725A0" w:rsidRPr="001725A0" w:rsidRDefault="001725A0">
      <w:pPr>
        <w:pStyle w:val="TOC1"/>
        <w:rPr>
          <w:rFonts w:ascii="Calibri" w:hAnsi="Calibri"/>
          <w:noProof/>
          <w:kern w:val="2"/>
          <w:sz w:val="24"/>
          <w:szCs w:val="24"/>
          <w:lang w:eastAsia="en-GB"/>
        </w:rPr>
      </w:pPr>
      <w:r>
        <w:rPr>
          <w:noProof/>
        </w:rPr>
        <w:t>1</w:t>
      </w:r>
      <w:r w:rsidRPr="001725A0">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_Toc218327391 \h </w:instrText>
      </w:r>
      <w:r>
        <w:rPr>
          <w:noProof/>
        </w:rPr>
      </w:r>
      <w:r>
        <w:rPr>
          <w:noProof/>
        </w:rPr>
        <w:fldChar w:fldCharType="separate"/>
      </w:r>
      <w:r>
        <w:rPr>
          <w:noProof/>
        </w:rPr>
        <w:t>13</w:t>
      </w:r>
      <w:r>
        <w:rPr>
          <w:noProof/>
        </w:rPr>
        <w:fldChar w:fldCharType="end"/>
      </w:r>
    </w:p>
    <w:p w14:paraId="489D1D03" w14:textId="7AF71C54" w:rsidR="001725A0" w:rsidRPr="001725A0" w:rsidRDefault="001725A0">
      <w:pPr>
        <w:pStyle w:val="TOC1"/>
        <w:rPr>
          <w:rFonts w:ascii="Calibri" w:hAnsi="Calibri"/>
          <w:noProof/>
          <w:kern w:val="2"/>
          <w:sz w:val="24"/>
          <w:szCs w:val="24"/>
          <w:lang w:eastAsia="en-GB"/>
        </w:rPr>
      </w:pPr>
      <w:r>
        <w:rPr>
          <w:noProof/>
        </w:rPr>
        <w:t>2</w:t>
      </w:r>
      <w:r w:rsidRPr="001725A0">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_Toc218327392 \h </w:instrText>
      </w:r>
      <w:r>
        <w:rPr>
          <w:noProof/>
        </w:rPr>
      </w:r>
      <w:r>
        <w:rPr>
          <w:noProof/>
        </w:rPr>
        <w:fldChar w:fldCharType="separate"/>
      </w:r>
      <w:r>
        <w:rPr>
          <w:noProof/>
        </w:rPr>
        <w:t>13</w:t>
      </w:r>
      <w:r>
        <w:rPr>
          <w:noProof/>
        </w:rPr>
        <w:fldChar w:fldCharType="end"/>
      </w:r>
    </w:p>
    <w:p w14:paraId="4E6EC85E" w14:textId="330AE48D" w:rsidR="001725A0" w:rsidRPr="001725A0" w:rsidRDefault="001725A0">
      <w:pPr>
        <w:pStyle w:val="TOC1"/>
        <w:rPr>
          <w:rFonts w:ascii="Calibri" w:hAnsi="Calibri"/>
          <w:noProof/>
          <w:kern w:val="2"/>
          <w:sz w:val="24"/>
          <w:szCs w:val="24"/>
          <w:lang w:eastAsia="en-GB"/>
        </w:rPr>
      </w:pPr>
      <w:r>
        <w:rPr>
          <w:noProof/>
        </w:rPr>
        <w:t>3</w:t>
      </w:r>
      <w:r w:rsidRPr="001725A0">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_Toc218327393 \h </w:instrText>
      </w:r>
      <w:r>
        <w:rPr>
          <w:noProof/>
        </w:rPr>
      </w:r>
      <w:r>
        <w:rPr>
          <w:noProof/>
        </w:rPr>
        <w:fldChar w:fldCharType="separate"/>
      </w:r>
      <w:r>
        <w:rPr>
          <w:noProof/>
        </w:rPr>
        <w:t>14</w:t>
      </w:r>
      <w:r>
        <w:rPr>
          <w:noProof/>
        </w:rPr>
        <w:fldChar w:fldCharType="end"/>
      </w:r>
    </w:p>
    <w:p w14:paraId="0B09948B" w14:textId="4211ECED" w:rsidR="001725A0" w:rsidRPr="001725A0" w:rsidRDefault="001725A0">
      <w:pPr>
        <w:pStyle w:val="TOC2"/>
        <w:rPr>
          <w:rFonts w:ascii="Calibri" w:hAnsi="Calibri"/>
          <w:noProof/>
          <w:kern w:val="2"/>
          <w:sz w:val="24"/>
          <w:szCs w:val="24"/>
          <w:lang w:eastAsia="en-GB"/>
        </w:rPr>
      </w:pPr>
      <w:r>
        <w:rPr>
          <w:noProof/>
        </w:rPr>
        <w:t>3.1</w:t>
      </w:r>
      <w:r w:rsidRPr="001725A0">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_Toc218327394 \h </w:instrText>
      </w:r>
      <w:r>
        <w:rPr>
          <w:noProof/>
        </w:rPr>
      </w:r>
      <w:r>
        <w:rPr>
          <w:noProof/>
        </w:rPr>
        <w:fldChar w:fldCharType="separate"/>
      </w:r>
      <w:r>
        <w:rPr>
          <w:noProof/>
        </w:rPr>
        <w:t>14</w:t>
      </w:r>
      <w:r>
        <w:rPr>
          <w:noProof/>
        </w:rPr>
        <w:fldChar w:fldCharType="end"/>
      </w:r>
    </w:p>
    <w:p w14:paraId="09945C89" w14:textId="092223AE" w:rsidR="001725A0" w:rsidRPr="001725A0" w:rsidRDefault="001725A0">
      <w:pPr>
        <w:pStyle w:val="TOC2"/>
        <w:rPr>
          <w:rFonts w:ascii="Calibri" w:hAnsi="Calibri"/>
          <w:noProof/>
          <w:kern w:val="2"/>
          <w:sz w:val="24"/>
          <w:szCs w:val="24"/>
          <w:lang w:eastAsia="en-GB"/>
        </w:rPr>
      </w:pPr>
      <w:r>
        <w:rPr>
          <w:noProof/>
        </w:rPr>
        <w:t>3.2</w:t>
      </w:r>
      <w:r w:rsidRPr="001725A0">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_Toc218327395 \h </w:instrText>
      </w:r>
      <w:r>
        <w:rPr>
          <w:noProof/>
        </w:rPr>
      </w:r>
      <w:r>
        <w:rPr>
          <w:noProof/>
        </w:rPr>
        <w:fldChar w:fldCharType="separate"/>
      </w:r>
      <w:r>
        <w:rPr>
          <w:noProof/>
        </w:rPr>
        <w:t>15</w:t>
      </w:r>
      <w:r>
        <w:rPr>
          <w:noProof/>
        </w:rPr>
        <w:fldChar w:fldCharType="end"/>
      </w:r>
    </w:p>
    <w:p w14:paraId="1BAEA48D" w14:textId="5A1295F9" w:rsidR="001725A0" w:rsidRPr="001725A0" w:rsidRDefault="001725A0">
      <w:pPr>
        <w:pStyle w:val="TOC2"/>
        <w:rPr>
          <w:rFonts w:ascii="Calibri" w:hAnsi="Calibri"/>
          <w:noProof/>
          <w:kern w:val="2"/>
          <w:sz w:val="24"/>
          <w:szCs w:val="24"/>
          <w:lang w:eastAsia="en-GB"/>
        </w:rPr>
      </w:pPr>
      <w:r>
        <w:rPr>
          <w:noProof/>
        </w:rPr>
        <w:t>3.3</w:t>
      </w:r>
      <w:r w:rsidRPr="001725A0">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_Toc218327396 \h </w:instrText>
      </w:r>
      <w:r>
        <w:rPr>
          <w:noProof/>
        </w:rPr>
      </w:r>
      <w:r>
        <w:rPr>
          <w:noProof/>
        </w:rPr>
        <w:fldChar w:fldCharType="separate"/>
      </w:r>
      <w:r>
        <w:rPr>
          <w:noProof/>
        </w:rPr>
        <w:t>16</w:t>
      </w:r>
      <w:r>
        <w:rPr>
          <w:noProof/>
        </w:rPr>
        <w:fldChar w:fldCharType="end"/>
      </w:r>
    </w:p>
    <w:p w14:paraId="15EB7238" w14:textId="0924A379" w:rsidR="001725A0" w:rsidRPr="001725A0" w:rsidRDefault="001725A0">
      <w:pPr>
        <w:pStyle w:val="TOC1"/>
        <w:rPr>
          <w:rFonts w:ascii="Calibri" w:hAnsi="Calibri"/>
          <w:noProof/>
          <w:kern w:val="2"/>
          <w:sz w:val="24"/>
          <w:szCs w:val="24"/>
          <w:lang w:eastAsia="en-GB"/>
        </w:rPr>
      </w:pPr>
      <w:r>
        <w:rPr>
          <w:noProof/>
        </w:rPr>
        <w:t>4</w:t>
      </w:r>
      <w:r w:rsidRPr="001725A0">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_Toc218327397 \h </w:instrText>
      </w:r>
      <w:r>
        <w:rPr>
          <w:noProof/>
        </w:rPr>
      </w:r>
      <w:r>
        <w:rPr>
          <w:noProof/>
        </w:rPr>
        <w:fldChar w:fldCharType="separate"/>
      </w:r>
      <w:r>
        <w:rPr>
          <w:noProof/>
        </w:rPr>
        <w:t>17</w:t>
      </w:r>
      <w:r>
        <w:rPr>
          <w:noProof/>
        </w:rPr>
        <w:fldChar w:fldCharType="end"/>
      </w:r>
    </w:p>
    <w:p w14:paraId="04897C47" w14:textId="1AFC7197" w:rsidR="001725A0" w:rsidRPr="001725A0" w:rsidRDefault="001725A0">
      <w:pPr>
        <w:pStyle w:val="TOC1"/>
        <w:rPr>
          <w:rFonts w:ascii="Calibri" w:hAnsi="Calibri"/>
          <w:noProof/>
          <w:kern w:val="2"/>
          <w:sz w:val="24"/>
          <w:szCs w:val="24"/>
          <w:lang w:eastAsia="en-GB"/>
        </w:rPr>
      </w:pPr>
      <w:r>
        <w:rPr>
          <w:noProof/>
        </w:rPr>
        <w:t>5</w:t>
      </w:r>
      <w:r w:rsidRPr="001725A0">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_Toc218327398 \h </w:instrText>
      </w:r>
      <w:r>
        <w:rPr>
          <w:noProof/>
        </w:rPr>
      </w:r>
      <w:r>
        <w:rPr>
          <w:noProof/>
        </w:rPr>
        <w:fldChar w:fldCharType="separate"/>
      </w:r>
      <w:r>
        <w:rPr>
          <w:noProof/>
        </w:rPr>
        <w:t>17</w:t>
      </w:r>
      <w:r>
        <w:rPr>
          <w:noProof/>
        </w:rPr>
        <w:fldChar w:fldCharType="end"/>
      </w:r>
    </w:p>
    <w:p w14:paraId="29717088" w14:textId="3E234D61" w:rsidR="001725A0" w:rsidRPr="001725A0" w:rsidRDefault="001725A0">
      <w:pPr>
        <w:pStyle w:val="TOC2"/>
        <w:rPr>
          <w:rFonts w:ascii="Calibri" w:hAnsi="Calibri"/>
          <w:noProof/>
          <w:kern w:val="2"/>
          <w:sz w:val="24"/>
          <w:szCs w:val="24"/>
          <w:lang w:eastAsia="en-GB"/>
        </w:rPr>
      </w:pPr>
      <w:r>
        <w:rPr>
          <w:noProof/>
        </w:rPr>
        <w:t>5.1</w:t>
      </w:r>
      <w:r w:rsidRPr="001725A0">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_Toc218327399 \h </w:instrText>
      </w:r>
      <w:r>
        <w:rPr>
          <w:noProof/>
        </w:rPr>
      </w:r>
      <w:r>
        <w:rPr>
          <w:noProof/>
        </w:rPr>
        <w:fldChar w:fldCharType="separate"/>
      </w:r>
      <w:r>
        <w:rPr>
          <w:noProof/>
        </w:rPr>
        <w:t>17</w:t>
      </w:r>
      <w:r>
        <w:rPr>
          <w:noProof/>
        </w:rPr>
        <w:fldChar w:fldCharType="end"/>
      </w:r>
    </w:p>
    <w:p w14:paraId="7FF6E8D8" w14:textId="6801625C" w:rsidR="001725A0" w:rsidRPr="001725A0" w:rsidRDefault="001725A0">
      <w:pPr>
        <w:pStyle w:val="TOC2"/>
        <w:rPr>
          <w:rFonts w:ascii="Calibri" w:hAnsi="Calibri"/>
          <w:noProof/>
          <w:kern w:val="2"/>
          <w:sz w:val="24"/>
          <w:szCs w:val="24"/>
          <w:lang w:eastAsia="en-GB"/>
        </w:rPr>
      </w:pPr>
      <w:r>
        <w:rPr>
          <w:noProof/>
        </w:rPr>
        <w:t>5.2</w:t>
      </w:r>
      <w:r w:rsidRPr="001725A0">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_Toc218327400 \h </w:instrText>
      </w:r>
      <w:r>
        <w:rPr>
          <w:noProof/>
        </w:rPr>
      </w:r>
      <w:r>
        <w:rPr>
          <w:noProof/>
        </w:rPr>
        <w:fldChar w:fldCharType="separate"/>
      </w:r>
      <w:r>
        <w:rPr>
          <w:noProof/>
        </w:rPr>
        <w:t>17</w:t>
      </w:r>
      <w:r>
        <w:rPr>
          <w:noProof/>
        </w:rPr>
        <w:fldChar w:fldCharType="end"/>
      </w:r>
    </w:p>
    <w:p w14:paraId="3E4FA5B3" w14:textId="0301DD5D" w:rsidR="001725A0" w:rsidRPr="001725A0" w:rsidRDefault="001725A0">
      <w:pPr>
        <w:pStyle w:val="TOC2"/>
        <w:rPr>
          <w:rFonts w:ascii="Calibri" w:hAnsi="Calibri"/>
          <w:noProof/>
          <w:kern w:val="2"/>
          <w:sz w:val="24"/>
          <w:szCs w:val="24"/>
          <w:lang w:eastAsia="en-GB"/>
        </w:rPr>
      </w:pPr>
      <w:r>
        <w:rPr>
          <w:noProof/>
        </w:rPr>
        <w:t>5.3</w:t>
      </w:r>
      <w:r w:rsidRPr="001725A0">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_Toc218327401 \h </w:instrText>
      </w:r>
      <w:r>
        <w:rPr>
          <w:noProof/>
        </w:rPr>
      </w:r>
      <w:r>
        <w:rPr>
          <w:noProof/>
        </w:rPr>
        <w:fldChar w:fldCharType="separate"/>
      </w:r>
      <w:r>
        <w:rPr>
          <w:noProof/>
        </w:rPr>
        <w:t>18</w:t>
      </w:r>
      <w:r>
        <w:rPr>
          <w:noProof/>
        </w:rPr>
        <w:fldChar w:fldCharType="end"/>
      </w:r>
    </w:p>
    <w:p w14:paraId="109487FE" w14:textId="2EF255CD" w:rsidR="001725A0" w:rsidRPr="001725A0" w:rsidRDefault="001725A0">
      <w:pPr>
        <w:pStyle w:val="TOC2"/>
        <w:rPr>
          <w:rFonts w:ascii="Calibri" w:hAnsi="Calibri"/>
          <w:noProof/>
          <w:kern w:val="2"/>
          <w:sz w:val="24"/>
          <w:szCs w:val="24"/>
          <w:lang w:eastAsia="en-GB"/>
        </w:rPr>
      </w:pPr>
      <w:r>
        <w:rPr>
          <w:noProof/>
        </w:rPr>
        <w:t>5.4</w:t>
      </w:r>
      <w:r w:rsidRPr="001725A0">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_Toc218327402 \h </w:instrText>
      </w:r>
      <w:r>
        <w:rPr>
          <w:noProof/>
        </w:rPr>
      </w:r>
      <w:r>
        <w:rPr>
          <w:noProof/>
        </w:rPr>
        <w:fldChar w:fldCharType="separate"/>
      </w:r>
      <w:r>
        <w:rPr>
          <w:noProof/>
        </w:rPr>
        <w:t>18</w:t>
      </w:r>
      <w:r>
        <w:rPr>
          <w:noProof/>
        </w:rPr>
        <w:fldChar w:fldCharType="end"/>
      </w:r>
    </w:p>
    <w:p w14:paraId="2D31C516" w14:textId="3724A7F0" w:rsidR="001725A0" w:rsidRPr="001725A0" w:rsidRDefault="001725A0">
      <w:pPr>
        <w:pStyle w:val="TOC3"/>
        <w:rPr>
          <w:rFonts w:ascii="Calibri" w:hAnsi="Calibri"/>
          <w:noProof/>
          <w:kern w:val="2"/>
          <w:sz w:val="24"/>
          <w:szCs w:val="24"/>
          <w:lang w:eastAsia="en-GB"/>
        </w:rPr>
      </w:pPr>
      <w:r>
        <w:rPr>
          <w:noProof/>
        </w:rPr>
        <w:t>5.4.1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_Toc218327403 \h </w:instrText>
      </w:r>
      <w:r>
        <w:rPr>
          <w:noProof/>
        </w:rPr>
      </w:r>
      <w:r>
        <w:rPr>
          <w:noProof/>
        </w:rPr>
        <w:fldChar w:fldCharType="separate"/>
      </w:r>
      <w:r>
        <w:rPr>
          <w:noProof/>
        </w:rPr>
        <w:t>18</w:t>
      </w:r>
      <w:r>
        <w:rPr>
          <w:noProof/>
        </w:rPr>
        <w:fldChar w:fldCharType="end"/>
      </w:r>
    </w:p>
    <w:p w14:paraId="69629E1A" w14:textId="62D7A2A7" w:rsidR="001725A0" w:rsidRPr="001725A0" w:rsidRDefault="001725A0">
      <w:pPr>
        <w:pStyle w:val="TOC3"/>
        <w:rPr>
          <w:rFonts w:ascii="Calibri" w:hAnsi="Calibri"/>
          <w:noProof/>
          <w:kern w:val="2"/>
          <w:sz w:val="24"/>
          <w:szCs w:val="24"/>
          <w:lang w:eastAsia="en-GB"/>
        </w:rPr>
      </w:pPr>
      <w:r>
        <w:rPr>
          <w:noProof/>
        </w:rPr>
        <w:t>5.4.2</w:t>
      </w:r>
      <w:r w:rsidRPr="001725A0">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_Toc218327404 \h </w:instrText>
      </w:r>
      <w:r>
        <w:rPr>
          <w:noProof/>
        </w:rPr>
      </w:r>
      <w:r>
        <w:rPr>
          <w:noProof/>
        </w:rPr>
        <w:fldChar w:fldCharType="separate"/>
      </w:r>
      <w:r>
        <w:rPr>
          <w:noProof/>
        </w:rPr>
        <w:t>18</w:t>
      </w:r>
      <w:r>
        <w:rPr>
          <w:noProof/>
        </w:rPr>
        <w:fldChar w:fldCharType="end"/>
      </w:r>
    </w:p>
    <w:p w14:paraId="075845BB" w14:textId="613A8851" w:rsidR="001725A0" w:rsidRPr="001725A0" w:rsidRDefault="001725A0">
      <w:pPr>
        <w:pStyle w:val="TOC2"/>
        <w:rPr>
          <w:rFonts w:ascii="Calibri" w:hAnsi="Calibri"/>
          <w:noProof/>
          <w:kern w:val="2"/>
          <w:sz w:val="24"/>
          <w:szCs w:val="24"/>
          <w:lang w:eastAsia="en-GB"/>
        </w:rPr>
      </w:pPr>
      <w:r>
        <w:rPr>
          <w:noProof/>
        </w:rPr>
        <w:t>5.5</w:t>
      </w:r>
      <w:r w:rsidRPr="001725A0">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_Toc218327405 \h </w:instrText>
      </w:r>
      <w:r>
        <w:rPr>
          <w:noProof/>
        </w:rPr>
      </w:r>
      <w:r>
        <w:rPr>
          <w:noProof/>
        </w:rPr>
        <w:fldChar w:fldCharType="separate"/>
      </w:r>
      <w:r>
        <w:rPr>
          <w:noProof/>
        </w:rPr>
        <w:t>18</w:t>
      </w:r>
      <w:r>
        <w:rPr>
          <w:noProof/>
        </w:rPr>
        <w:fldChar w:fldCharType="end"/>
      </w:r>
    </w:p>
    <w:p w14:paraId="6077DB31" w14:textId="2D28A504" w:rsidR="001725A0" w:rsidRPr="001725A0" w:rsidRDefault="001725A0">
      <w:pPr>
        <w:pStyle w:val="TOC2"/>
        <w:rPr>
          <w:rFonts w:ascii="Calibri" w:hAnsi="Calibri"/>
          <w:noProof/>
          <w:kern w:val="2"/>
          <w:sz w:val="24"/>
          <w:szCs w:val="24"/>
          <w:lang w:eastAsia="en-GB"/>
        </w:rPr>
      </w:pPr>
      <w:r>
        <w:rPr>
          <w:noProof/>
        </w:rPr>
        <w:t>5.6</w:t>
      </w:r>
      <w:r w:rsidRPr="001725A0">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_Toc218327406 \h </w:instrText>
      </w:r>
      <w:r>
        <w:rPr>
          <w:noProof/>
        </w:rPr>
      </w:r>
      <w:r>
        <w:rPr>
          <w:noProof/>
        </w:rPr>
        <w:fldChar w:fldCharType="separate"/>
      </w:r>
      <w:r>
        <w:rPr>
          <w:noProof/>
        </w:rPr>
        <w:t>18</w:t>
      </w:r>
      <w:r>
        <w:rPr>
          <w:noProof/>
        </w:rPr>
        <w:fldChar w:fldCharType="end"/>
      </w:r>
    </w:p>
    <w:p w14:paraId="7120D2D8" w14:textId="64877674" w:rsidR="001725A0" w:rsidRPr="001725A0" w:rsidRDefault="001725A0">
      <w:pPr>
        <w:pStyle w:val="TOC2"/>
        <w:rPr>
          <w:rFonts w:ascii="Calibri" w:hAnsi="Calibri"/>
          <w:noProof/>
          <w:kern w:val="2"/>
          <w:sz w:val="24"/>
          <w:szCs w:val="24"/>
          <w:lang w:eastAsia="en-GB"/>
        </w:rPr>
      </w:pPr>
      <w:r>
        <w:rPr>
          <w:noProof/>
        </w:rPr>
        <w:t>5.7</w:t>
      </w:r>
      <w:r w:rsidRPr="001725A0">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_Toc218327407 \h </w:instrText>
      </w:r>
      <w:r>
        <w:rPr>
          <w:noProof/>
        </w:rPr>
      </w:r>
      <w:r>
        <w:rPr>
          <w:noProof/>
        </w:rPr>
        <w:fldChar w:fldCharType="separate"/>
      </w:r>
      <w:r>
        <w:rPr>
          <w:noProof/>
        </w:rPr>
        <w:t>18</w:t>
      </w:r>
      <w:r>
        <w:rPr>
          <w:noProof/>
        </w:rPr>
        <w:fldChar w:fldCharType="end"/>
      </w:r>
    </w:p>
    <w:p w14:paraId="1345A5D4" w14:textId="402A4B35" w:rsidR="001725A0" w:rsidRPr="001725A0" w:rsidRDefault="001725A0">
      <w:pPr>
        <w:pStyle w:val="TOC3"/>
        <w:rPr>
          <w:rFonts w:ascii="Calibri" w:hAnsi="Calibri"/>
          <w:noProof/>
          <w:kern w:val="2"/>
          <w:sz w:val="24"/>
          <w:szCs w:val="24"/>
          <w:lang w:eastAsia="en-GB"/>
        </w:rPr>
      </w:pPr>
      <w:r>
        <w:rPr>
          <w:noProof/>
        </w:rPr>
        <w:t>5.7.1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_Toc218327408 \h </w:instrText>
      </w:r>
      <w:r>
        <w:rPr>
          <w:noProof/>
        </w:rPr>
      </w:r>
      <w:r>
        <w:rPr>
          <w:noProof/>
        </w:rPr>
        <w:fldChar w:fldCharType="separate"/>
      </w:r>
      <w:r>
        <w:rPr>
          <w:noProof/>
        </w:rPr>
        <w:t>18</w:t>
      </w:r>
      <w:r>
        <w:rPr>
          <w:noProof/>
        </w:rPr>
        <w:fldChar w:fldCharType="end"/>
      </w:r>
    </w:p>
    <w:p w14:paraId="71F76525" w14:textId="1C771CCF" w:rsidR="001725A0" w:rsidRPr="001725A0" w:rsidRDefault="001725A0">
      <w:pPr>
        <w:pStyle w:val="TOC3"/>
        <w:rPr>
          <w:rFonts w:ascii="Calibri" w:hAnsi="Calibri"/>
          <w:noProof/>
          <w:kern w:val="2"/>
          <w:sz w:val="24"/>
          <w:szCs w:val="24"/>
          <w:lang w:eastAsia="en-GB"/>
        </w:rPr>
      </w:pPr>
      <w:r>
        <w:rPr>
          <w:noProof/>
        </w:rPr>
        <w:t>5.7.2</w:t>
      </w:r>
      <w:r w:rsidRPr="001725A0">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_Toc218327409 \h </w:instrText>
      </w:r>
      <w:r>
        <w:rPr>
          <w:noProof/>
        </w:rPr>
      </w:r>
      <w:r>
        <w:rPr>
          <w:noProof/>
        </w:rPr>
        <w:fldChar w:fldCharType="separate"/>
      </w:r>
      <w:r>
        <w:rPr>
          <w:noProof/>
        </w:rPr>
        <w:t>18</w:t>
      </w:r>
      <w:r>
        <w:rPr>
          <w:noProof/>
        </w:rPr>
        <w:fldChar w:fldCharType="end"/>
      </w:r>
    </w:p>
    <w:p w14:paraId="3AF01FF2" w14:textId="6802DC22" w:rsidR="001725A0" w:rsidRPr="001725A0" w:rsidRDefault="001725A0">
      <w:pPr>
        <w:pStyle w:val="TOC4"/>
        <w:rPr>
          <w:rFonts w:ascii="Calibri" w:hAnsi="Calibri"/>
          <w:noProof/>
          <w:kern w:val="2"/>
          <w:sz w:val="24"/>
          <w:szCs w:val="24"/>
          <w:lang w:eastAsia="en-GB"/>
        </w:rPr>
      </w:pPr>
      <w:r>
        <w:rPr>
          <w:noProof/>
        </w:rPr>
        <w:t>5.7.2.1</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_Toc218327410 \h </w:instrText>
      </w:r>
      <w:r>
        <w:rPr>
          <w:noProof/>
        </w:rPr>
      </w:r>
      <w:r>
        <w:rPr>
          <w:noProof/>
        </w:rPr>
        <w:fldChar w:fldCharType="separate"/>
      </w:r>
      <w:r>
        <w:rPr>
          <w:noProof/>
        </w:rPr>
        <w:t>18</w:t>
      </w:r>
      <w:r>
        <w:rPr>
          <w:noProof/>
        </w:rPr>
        <w:fldChar w:fldCharType="end"/>
      </w:r>
    </w:p>
    <w:p w14:paraId="29066926" w14:textId="4CED7D6B" w:rsidR="001725A0" w:rsidRPr="001725A0" w:rsidRDefault="001725A0">
      <w:pPr>
        <w:pStyle w:val="TOC4"/>
        <w:rPr>
          <w:rFonts w:ascii="Calibri" w:hAnsi="Calibri"/>
          <w:noProof/>
          <w:kern w:val="2"/>
          <w:sz w:val="24"/>
          <w:szCs w:val="24"/>
          <w:lang w:eastAsia="en-GB"/>
        </w:rPr>
      </w:pPr>
      <w:r>
        <w:rPr>
          <w:noProof/>
        </w:rPr>
        <w:t>5.7.2.2</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_Toc218327411 \h </w:instrText>
      </w:r>
      <w:r>
        <w:rPr>
          <w:noProof/>
        </w:rPr>
      </w:r>
      <w:r>
        <w:rPr>
          <w:noProof/>
        </w:rPr>
        <w:fldChar w:fldCharType="separate"/>
      </w:r>
      <w:r>
        <w:rPr>
          <w:noProof/>
        </w:rPr>
        <w:t>18</w:t>
      </w:r>
      <w:r>
        <w:rPr>
          <w:noProof/>
        </w:rPr>
        <w:fldChar w:fldCharType="end"/>
      </w:r>
    </w:p>
    <w:p w14:paraId="75FC8F4C" w14:textId="6B3E3B09" w:rsidR="001725A0" w:rsidRPr="001725A0" w:rsidRDefault="001725A0">
      <w:pPr>
        <w:pStyle w:val="TOC3"/>
        <w:rPr>
          <w:rFonts w:ascii="Calibri" w:hAnsi="Calibri"/>
          <w:noProof/>
          <w:kern w:val="2"/>
          <w:sz w:val="24"/>
          <w:szCs w:val="24"/>
          <w:lang w:eastAsia="en-GB"/>
        </w:rPr>
      </w:pPr>
      <w:r>
        <w:rPr>
          <w:noProof/>
        </w:rPr>
        <w:t>5.7.3</w:t>
      </w:r>
      <w:r w:rsidRPr="001725A0">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_Toc218327412 \h </w:instrText>
      </w:r>
      <w:r>
        <w:rPr>
          <w:noProof/>
        </w:rPr>
      </w:r>
      <w:r>
        <w:rPr>
          <w:noProof/>
        </w:rPr>
        <w:fldChar w:fldCharType="separate"/>
      </w:r>
      <w:r>
        <w:rPr>
          <w:noProof/>
        </w:rPr>
        <w:t>18</w:t>
      </w:r>
      <w:r>
        <w:rPr>
          <w:noProof/>
        </w:rPr>
        <w:fldChar w:fldCharType="end"/>
      </w:r>
    </w:p>
    <w:p w14:paraId="75125529" w14:textId="5D7B6304" w:rsidR="001725A0" w:rsidRPr="001725A0" w:rsidRDefault="001725A0">
      <w:pPr>
        <w:pStyle w:val="TOC3"/>
        <w:rPr>
          <w:rFonts w:ascii="Calibri" w:hAnsi="Calibri"/>
          <w:noProof/>
          <w:kern w:val="2"/>
          <w:sz w:val="24"/>
          <w:szCs w:val="24"/>
          <w:lang w:eastAsia="en-GB"/>
        </w:rPr>
      </w:pPr>
      <w:r>
        <w:rPr>
          <w:noProof/>
        </w:rPr>
        <w:t>5.7.4</w:t>
      </w:r>
      <w:r w:rsidRPr="001725A0">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_Toc218327413 \h </w:instrText>
      </w:r>
      <w:r>
        <w:rPr>
          <w:noProof/>
        </w:rPr>
      </w:r>
      <w:r>
        <w:rPr>
          <w:noProof/>
        </w:rPr>
        <w:fldChar w:fldCharType="separate"/>
      </w:r>
      <w:r>
        <w:rPr>
          <w:noProof/>
        </w:rPr>
        <w:t>19</w:t>
      </w:r>
      <w:r>
        <w:rPr>
          <w:noProof/>
        </w:rPr>
        <w:fldChar w:fldCharType="end"/>
      </w:r>
    </w:p>
    <w:p w14:paraId="5B59FE27" w14:textId="376CC724" w:rsidR="001725A0" w:rsidRPr="001725A0" w:rsidRDefault="001725A0">
      <w:pPr>
        <w:pStyle w:val="TOC2"/>
        <w:rPr>
          <w:rFonts w:ascii="Calibri" w:hAnsi="Calibri"/>
          <w:noProof/>
          <w:kern w:val="2"/>
          <w:sz w:val="24"/>
          <w:szCs w:val="24"/>
          <w:lang w:eastAsia="en-GB"/>
        </w:rPr>
      </w:pPr>
      <w:r>
        <w:rPr>
          <w:noProof/>
        </w:rPr>
        <w:t>5.8</w:t>
      </w:r>
      <w:r w:rsidRPr="001725A0">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_Toc218327414 \h </w:instrText>
      </w:r>
      <w:r>
        <w:rPr>
          <w:noProof/>
        </w:rPr>
      </w:r>
      <w:r>
        <w:rPr>
          <w:noProof/>
        </w:rPr>
        <w:fldChar w:fldCharType="separate"/>
      </w:r>
      <w:r>
        <w:rPr>
          <w:noProof/>
        </w:rPr>
        <w:t>19</w:t>
      </w:r>
      <w:r>
        <w:rPr>
          <w:noProof/>
        </w:rPr>
        <w:fldChar w:fldCharType="end"/>
      </w:r>
    </w:p>
    <w:p w14:paraId="26780C8A" w14:textId="65187034" w:rsidR="001725A0" w:rsidRPr="001725A0" w:rsidRDefault="001725A0">
      <w:pPr>
        <w:pStyle w:val="TOC1"/>
        <w:rPr>
          <w:rFonts w:ascii="Calibri" w:hAnsi="Calibri"/>
          <w:noProof/>
          <w:kern w:val="2"/>
          <w:sz w:val="24"/>
          <w:szCs w:val="24"/>
          <w:lang w:eastAsia="en-GB"/>
        </w:rPr>
      </w:pPr>
      <w:r>
        <w:rPr>
          <w:noProof/>
        </w:rPr>
        <w:t>6</w:t>
      </w:r>
      <w:r w:rsidRPr="001725A0">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_Toc218327415 \h </w:instrText>
      </w:r>
      <w:r>
        <w:rPr>
          <w:noProof/>
        </w:rPr>
      </w:r>
      <w:r>
        <w:rPr>
          <w:noProof/>
        </w:rPr>
        <w:fldChar w:fldCharType="separate"/>
      </w:r>
      <w:r>
        <w:rPr>
          <w:noProof/>
        </w:rPr>
        <w:t>19</w:t>
      </w:r>
      <w:r>
        <w:rPr>
          <w:noProof/>
        </w:rPr>
        <w:fldChar w:fldCharType="end"/>
      </w:r>
    </w:p>
    <w:p w14:paraId="6685D2F6" w14:textId="1A5DB7BC" w:rsidR="001725A0" w:rsidRPr="001725A0" w:rsidRDefault="001725A0">
      <w:pPr>
        <w:pStyle w:val="TOC1"/>
        <w:rPr>
          <w:rFonts w:ascii="Calibri" w:hAnsi="Calibri"/>
          <w:noProof/>
          <w:kern w:val="2"/>
          <w:sz w:val="24"/>
          <w:szCs w:val="24"/>
          <w:lang w:eastAsia="en-GB"/>
        </w:rPr>
      </w:pPr>
      <w:r>
        <w:rPr>
          <w:noProof/>
        </w:rPr>
        <w:t>7</w:t>
      </w:r>
      <w:r w:rsidRPr="001725A0">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_Toc218327416 \h </w:instrText>
      </w:r>
      <w:r>
        <w:rPr>
          <w:noProof/>
        </w:rPr>
      </w:r>
      <w:r>
        <w:rPr>
          <w:noProof/>
        </w:rPr>
        <w:fldChar w:fldCharType="separate"/>
      </w:r>
      <w:r>
        <w:rPr>
          <w:noProof/>
        </w:rPr>
        <w:t>19</w:t>
      </w:r>
      <w:r>
        <w:rPr>
          <w:noProof/>
        </w:rPr>
        <w:fldChar w:fldCharType="end"/>
      </w:r>
    </w:p>
    <w:p w14:paraId="36FB167D" w14:textId="0CDE9539" w:rsidR="001725A0" w:rsidRPr="001725A0" w:rsidRDefault="001725A0">
      <w:pPr>
        <w:pStyle w:val="TOC2"/>
        <w:rPr>
          <w:rFonts w:ascii="Calibri" w:hAnsi="Calibri"/>
          <w:noProof/>
          <w:kern w:val="2"/>
          <w:sz w:val="24"/>
          <w:szCs w:val="24"/>
          <w:lang w:eastAsia="en-GB"/>
        </w:rPr>
      </w:pPr>
      <w:r>
        <w:rPr>
          <w:noProof/>
        </w:rPr>
        <w:t>7.1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_Toc218327417 \h </w:instrText>
      </w:r>
      <w:r>
        <w:rPr>
          <w:noProof/>
        </w:rPr>
      </w:r>
      <w:r>
        <w:rPr>
          <w:noProof/>
        </w:rPr>
        <w:fldChar w:fldCharType="separate"/>
      </w:r>
      <w:r>
        <w:rPr>
          <w:noProof/>
        </w:rPr>
        <w:t>19</w:t>
      </w:r>
      <w:r>
        <w:rPr>
          <w:noProof/>
        </w:rPr>
        <w:fldChar w:fldCharType="end"/>
      </w:r>
    </w:p>
    <w:p w14:paraId="599A7B32" w14:textId="414AA0FF" w:rsidR="001725A0" w:rsidRPr="001725A0" w:rsidRDefault="001725A0">
      <w:pPr>
        <w:pStyle w:val="TOC2"/>
        <w:rPr>
          <w:rFonts w:ascii="Calibri" w:hAnsi="Calibri"/>
          <w:noProof/>
          <w:kern w:val="2"/>
          <w:sz w:val="24"/>
          <w:szCs w:val="24"/>
          <w:lang w:eastAsia="en-GB"/>
        </w:rPr>
      </w:pPr>
      <w:r>
        <w:rPr>
          <w:noProof/>
        </w:rPr>
        <w:t>7.2</w:t>
      </w:r>
      <w:r w:rsidRPr="001725A0">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_Toc218327418 \h </w:instrText>
      </w:r>
      <w:r>
        <w:rPr>
          <w:noProof/>
        </w:rPr>
      </w:r>
      <w:r>
        <w:rPr>
          <w:noProof/>
        </w:rPr>
        <w:fldChar w:fldCharType="separate"/>
      </w:r>
      <w:r>
        <w:rPr>
          <w:noProof/>
        </w:rPr>
        <w:t>20</w:t>
      </w:r>
      <w:r>
        <w:rPr>
          <w:noProof/>
        </w:rPr>
        <w:fldChar w:fldCharType="end"/>
      </w:r>
    </w:p>
    <w:p w14:paraId="16751970" w14:textId="4933CBB7" w:rsidR="001725A0" w:rsidRPr="001725A0" w:rsidRDefault="001725A0">
      <w:pPr>
        <w:pStyle w:val="TOC2"/>
        <w:rPr>
          <w:rFonts w:ascii="Calibri" w:hAnsi="Calibri"/>
          <w:noProof/>
          <w:kern w:val="2"/>
          <w:sz w:val="24"/>
          <w:szCs w:val="24"/>
          <w:lang w:eastAsia="en-GB"/>
        </w:rPr>
      </w:pPr>
      <w:r>
        <w:rPr>
          <w:noProof/>
        </w:rPr>
        <w:t>7.3</w:t>
      </w:r>
      <w:r w:rsidRPr="001725A0">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_Toc218327419 \h </w:instrText>
      </w:r>
      <w:r>
        <w:rPr>
          <w:noProof/>
        </w:rPr>
      </w:r>
      <w:r>
        <w:rPr>
          <w:noProof/>
        </w:rPr>
        <w:fldChar w:fldCharType="separate"/>
      </w:r>
      <w:r>
        <w:rPr>
          <w:noProof/>
        </w:rPr>
        <w:t>20</w:t>
      </w:r>
      <w:r>
        <w:rPr>
          <w:noProof/>
        </w:rPr>
        <w:fldChar w:fldCharType="end"/>
      </w:r>
    </w:p>
    <w:p w14:paraId="255DA339" w14:textId="30DBF073" w:rsidR="001725A0" w:rsidRPr="001725A0" w:rsidRDefault="001725A0">
      <w:pPr>
        <w:pStyle w:val="TOC3"/>
        <w:rPr>
          <w:rFonts w:ascii="Calibri" w:hAnsi="Calibri"/>
          <w:noProof/>
          <w:kern w:val="2"/>
          <w:sz w:val="24"/>
          <w:szCs w:val="24"/>
          <w:lang w:eastAsia="en-GB"/>
        </w:rPr>
      </w:pPr>
      <w:r>
        <w:rPr>
          <w:noProof/>
        </w:rPr>
        <w:t>7.3.1</w:t>
      </w:r>
      <w:r w:rsidRPr="001725A0">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_Toc218327420 \h </w:instrText>
      </w:r>
      <w:r>
        <w:rPr>
          <w:noProof/>
        </w:rPr>
      </w:r>
      <w:r>
        <w:rPr>
          <w:noProof/>
        </w:rPr>
        <w:fldChar w:fldCharType="separate"/>
      </w:r>
      <w:r>
        <w:rPr>
          <w:noProof/>
        </w:rPr>
        <w:t>20</w:t>
      </w:r>
      <w:r>
        <w:rPr>
          <w:noProof/>
        </w:rPr>
        <w:fldChar w:fldCharType="end"/>
      </w:r>
    </w:p>
    <w:p w14:paraId="144B8AC4" w14:textId="702853D0" w:rsidR="001725A0" w:rsidRPr="001725A0" w:rsidRDefault="001725A0">
      <w:pPr>
        <w:pStyle w:val="TOC3"/>
        <w:rPr>
          <w:rFonts w:ascii="Calibri" w:hAnsi="Calibri"/>
          <w:noProof/>
          <w:kern w:val="2"/>
          <w:sz w:val="24"/>
          <w:szCs w:val="24"/>
          <w:lang w:eastAsia="en-GB"/>
        </w:rPr>
      </w:pPr>
      <w:r>
        <w:rPr>
          <w:noProof/>
        </w:rPr>
        <w:t>7.3.2</w:t>
      </w:r>
      <w:r w:rsidRPr="001725A0">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_Toc218327421 \h </w:instrText>
      </w:r>
      <w:r>
        <w:rPr>
          <w:noProof/>
        </w:rPr>
      </w:r>
      <w:r>
        <w:rPr>
          <w:noProof/>
        </w:rPr>
        <w:fldChar w:fldCharType="separate"/>
      </w:r>
      <w:r>
        <w:rPr>
          <w:noProof/>
        </w:rPr>
        <w:t>21</w:t>
      </w:r>
      <w:r>
        <w:rPr>
          <w:noProof/>
        </w:rPr>
        <w:fldChar w:fldCharType="end"/>
      </w:r>
    </w:p>
    <w:p w14:paraId="31173880" w14:textId="0554482D" w:rsidR="001725A0" w:rsidRPr="001725A0" w:rsidRDefault="001725A0">
      <w:pPr>
        <w:pStyle w:val="TOC2"/>
        <w:rPr>
          <w:rFonts w:ascii="Calibri" w:hAnsi="Calibri"/>
          <w:noProof/>
          <w:kern w:val="2"/>
          <w:sz w:val="24"/>
          <w:szCs w:val="24"/>
          <w:lang w:eastAsia="en-GB"/>
        </w:rPr>
      </w:pPr>
      <w:r>
        <w:rPr>
          <w:noProof/>
        </w:rPr>
        <w:t>7.4</w:t>
      </w:r>
      <w:r w:rsidRPr="001725A0">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_Toc218327422 \h </w:instrText>
      </w:r>
      <w:r>
        <w:rPr>
          <w:noProof/>
        </w:rPr>
      </w:r>
      <w:r>
        <w:rPr>
          <w:noProof/>
        </w:rPr>
        <w:fldChar w:fldCharType="separate"/>
      </w:r>
      <w:r>
        <w:rPr>
          <w:noProof/>
        </w:rPr>
        <w:t>22</w:t>
      </w:r>
      <w:r>
        <w:rPr>
          <w:noProof/>
        </w:rPr>
        <w:fldChar w:fldCharType="end"/>
      </w:r>
    </w:p>
    <w:p w14:paraId="62DF6249" w14:textId="024F87E5" w:rsidR="001725A0" w:rsidRPr="001725A0" w:rsidRDefault="001725A0">
      <w:pPr>
        <w:pStyle w:val="TOC3"/>
        <w:rPr>
          <w:rFonts w:ascii="Calibri" w:hAnsi="Calibri"/>
          <w:noProof/>
          <w:kern w:val="2"/>
          <w:sz w:val="24"/>
          <w:szCs w:val="24"/>
          <w:lang w:eastAsia="en-GB"/>
        </w:rPr>
      </w:pPr>
      <w:r>
        <w:rPr>
          <w:noProof/>
        </w:rPr>
        <w:t>7.4.1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_Toc218327423 \h </w:instrText>
      </w:r>
      <w:r>
        <w:rPr>
          <w:noProof/>
        </w:rPr>
      </w:r>
      <w:r>
        <w:rPr>
          <w:noProof/>
        </w:rPr>
        <w:fldChar w:fldCharType="separate"/>
      </w:r>
      <w:r>
        <w:rPr>
          <w:noProof/>
        </w:rPr>
        <w:t>22</w:t>
      </w:r>
      <w:r>
        <w:rPr>
          <w:noProof/>
        </w:rPr>
        <w:fldChar w:fldCharType="end"/>
      </w:r>
    </w:p>
    <w:p w14:paraId="2ECA77EB" w14:textId="61E5D7B3" w:rsidR="001725A0" w:rsidRPr="001725A0" w:rsidRDefault="001725A0">
      <w:pPr>
        <w:pStyle w:val="TOC3"/>
        <w:rPr>
          <w:rFonts w:ascii="Calibri" w:hAnsi="Calibri"/>
          <w:noProof/>
          <w:kern w:val="2"/>
          <w:sz w:val="24"/>
          <w:szCs w:val="24"/>
          <w:lang w:eastAsia="en-GB"/>
        </w:rPr>
      </w:pPr>
      <w:r>
        <w:rPr>
          <w:noProof/>
        </w:rPr>
        <w:t>7.4.2</w:t>
      </w:r>
      <w:r w:rsidRPr="001725A0">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_Toc218327424 \h </w:instrText>
      </w:r>
      <w:r>
        <w:rPr>
          <w:noProof/>
        </w:rPr>
      </w:r>
      <w:r>
        <w:rPr>
          <w:noProof/>
        </w:rPr>
        <w:fldChar w:fldCharType="separate"/>
      </w:r>
      <w:r>
        <w:rPr>
          <w:noProof/>
        </w:rPr>
        <w:t>22</w:t>
      </w:r>
      <w:r>
        <w:rPr>
          <w:noProof/>
        </w:rPr>
        <w:fldChar w:fldCharType="end"/>
      </w:r>
    </w:p>
    <w:p w14:paraId="28672D57" w14:textId="371C4430" w:rsidR="001725A0" w:rsidRPr="001725A0" w:rsidRDefault="001725A0">
      <w:pPr>
        <w:pStyle w:val="TOC4"/>
        <w:rPr>
          <w:rFonts w:ascii="Calibri" w:hAnsi="Calibri"/>
          <w:noProof/>
          <w:kern w:val="2"/>
          <w:sz w:val="24"/>
          <w:szCs w:val="24"/>
          <w:lang w:eastAsia="en-GB"/>
        </w:rPr>
      </w:pPr>
      <w:r>
        <w:rPr>
          <w:noProof/>
        </w:rPr>
        <w:t>7.4.2.1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_Toc218327425 \h </w:instrText>
      </w:r>
      <w:r>
        <w:rPr>
          <w:noProof/>
        </w:rPr>
      </w:r>
      <w:r>
        <w:rPr>
          <w:noProof/>
        </w:rPr>
        <w:fldChar w:fldCharType="separate"/>
      </w:r>
      <w:r>
        <w:rPr>
          <w:noProof/>
        </w:rPr>
        <w:t>22</w:t>
      </w:r>
      <w:r>
        <w:rPr>
          <w:noProof/>
        </w:rPr>
        <w:fldChar w:fldCharType="end"/>
      </w:r>
    </w:p>
    <w:p w14:paraId="19433A93" w14:textId="6852ED93" w:rsidR="001725A0" w:rsidRPr="001725A0" w:rsidRDefault="001725A0">
      <w:pPr>
        <w:pStyle w:val="TOC4"/>
        <w:rPr>
          <w:rFonts w:ascii="Calibri" w:hAnsi="Calibri"/>
          <w:noProof/>
          <w:kern w:val="2"/>
          <w:sz w:val="24"/>
          <w:szCs w:val="24"/>
          <w:lang w:eastAsia="en-GB"/>
        </w:rPr>
      </w:pPr>
      <w:r>
        <w:rPr>
          <w:noProof/>
        </w:rPr>
        <w:t>7.4.2.2</w:t>
      </w:r>
      <w:r w:rsidRPr="001725A0">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_Toc218327426 \h </w:instrText>
      </w:r>
      <w:r>
        <w:rPr>
          <w:noProof/>
        </w:rPr>
      </w:r>
      <w:r>
        <w:rPr>
          <w:noProof/>
        </w:rPr>
        <w:fldChar w:fldCharType="separate"/>
      </w:r>
      <w:r>
        <w:rPr>
          <w:noProof/>
        </w:rPr>
        <w:t>22</w:t>
      </w:r>
      <w:r>
        <w:rPr>
          <w:noProof/>
        </w:rPr>
        <w:fldChar w:fldCharType="end"/>
      </w:r>
    </w:p>
    <w:p w14:paraId="432AD652" w14:textId="15CF934A" w:rsidR="001725A0" w:rsidRPr="001725A0" w:rsidRDefault="001725A0">
      <w:pPr>
        <w:pStyle w:val="TOC4"/>
        <w:rPr>
          <w:rFonts w:ascii="Calibri" w:hAnsi="Calibri"/>
          <w:noProof/>
          <w:kern w:val="2"/>
          <w:sz w:val="24"/>
          <w:szCs w:val="24"/>
          <w:lang w:eastAsia="en-GB"/>
        </w:rPr>
      </w:pPr>
      <w:r>
        <w:rPr>
          <w:noProof/>
        </w:rPr>
        <w:t>7.4.2.3</w:t>
      </w:r>
      <w:r w:rsidRPr="001725A0">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_Toc218327427 \h </w:instrText>
      </w:r>
      <w:r>
        <w:rPr>
          <w:noProof/>
        </w:rPr>
      </w:r>
      <w:r>
        <w:rPr>
          <w:noProof/>
        </w:rPr>
        <w:fldChar w:fldCharType="separate"/>
      </w:r>
      <w:r>
        <w:rPr>
          <w:noProof/>
        </w:rPr>
        <w:t>22</w:t>
      </w:r>
      <w:r>
        <w:rPr>
          <w:noProof/>
        </w:rPr>
        <w:fldChar w:fldCharType="end"/>
      </w:r>
    </w:p>
    <w:p w14:paraId="5D6CD51D" w14:textId="1DACA1A9" w:rsidR="001725A0" w:rsidRPr="001725A0" w:rsidRDefault="001725A0">
      <w:pPr>
        <w:pStyle w:val="TOC5"/>
        <w:rPr>
          <w:rFonts w:ascii="Calibri" w:hAnsi="Calibri"/>
          <w:noProof/>
          <w:kern w:val="2"/>
          <w:sz w:val="24"/>
          <w:szCs w:val="24"/>
          <w:lang w:eastAsia="en-GB"/>
        </w:rPr>
      </w:pPr>
      <w:r>
        <w:rPr>
          <w:noProof/>
        </w:rPr>
        <w:t>7.4.2.3.1</w:t>
      </w:r>
      <w:r w:rsidRPr="001725A0">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_Toc218327428 \h </w:instrText>
      </w:r>
      <w:r>
        <w:rPr>
          <w:noProof/>
        </w:rPr>
      </w:r>
      <w:r>
        <w:rPr>
          <w:noProof/>
        </w:rPr>
        <w:fldChar w:fldCharType="separate"/>
      </w:r>
      <w:r>
        <w:rPr>
          <w:noProof/>
        </w:rPr>
        <w:t>22</w:t>
      </w:r>
      <w:r>
        <w:rPr>
          <w:noProof/>
        </w:rPr>
        <w:fldChar w:fldCharType="end"/>
      </w:r>
    </w:p>
    <w:p w14:paraId="3338A4C2" w14:textId="28CCA2A9" w:rsidR="001725A0" w:rsidRPr="001725A0" w:rsidRDefault="001725A0">
      <w:pPr>
        <w:pStyle w:val="TOC5"/>
        <w:rPr>
          <w:rFonts w:ascii="Calibri" w:hAnsi="Calibri"/>
          <w:noProof/>
          <w:kern w:val="2"/>
          <w:sz w:val="24"/>
          <w:szCs w:val="24"/>
          <w:lang w:eastAsia="en-GB"/>
        </w:rPr>
      </w:pPr>
      <w:r>
        <w:rPr>
          <w:noProof/>
        </w:rPr>
        <w:t>7.4.2.3.2</w:t>
      </w:r>
      <w:r w:rsidRPr="001725A0">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_Toc218327429 \h </w:instrText>
      </w:r>
      <w:r>
        <w:rPr>
          <w:noProof/>
        </w:rPr>
      </w:r>
      <w:r>
        <w:rPr>
          <w:noProof/>
        </w:rPr>
        <w:fldChar w:fldCharType="separate"/>
      </w:r>
      <w:r>
        <w:rPr>
          <w:noProof/>
        </w:rPr>
        <w:t>22</w:t>
      </w:r>
      <w:r>
        <w:rPr>
          <w:noProof/>
        </w:rPr>
        <w:fldChar w:fldCharType="end"/>
      </w:r>
    </w:p>
    <w:p w14:paraId="1F157D8C" w14:textId="5B3761CA" w:rsidR="001725A0" w:rsidRPr="001725A0" w:rsidRDefault="001725A0">
      <w:pPr>
        <w:pStyle w:val="TOC5"/>
        <w:rPr>
          <w:rFonts w:ascii="Calibri" w:hAnsi="Calibri"/>
          <w:noProof/>
          <w:kern w:val="2"/>
          <w:sz w:val="24"/>
          <w:szCs w:val="24"/>
          <w:lang w:eastAsia="en-GB"/>
        </w:rPr>
      </w:pPr>
      <w:r>
        <w:rPr>
          <w:noProof/>
        </w:rPr>
        <w:t>7.4.2.3.3</w:t>
      </w:r>
      <w:r w:rsidRPr="001725A0">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_Toc218327430 \h </w:instrText>
      </w:r>
      <w:r>
        <w:rPr>
          <w:noProof/>
        </w:rPr>
      </w:r>
      <w:r>
        <w:rPr>
          <w:noProof/>
        </w:rPr>
        <w:fldChar w:fldCharType="separate"/>
      </w:r>
      <w:r>
        <w:rPr>
          <w:noProof/>
        </w:rPr>
        <w:t>24</w:t>
      </w:r>
      <w:r>
        <w:rPr>
          <w:noProof/>
        </w:rPr>
        <w:fldChar w:fldCharType="end"/>
      </w:r>
    </w:p>
    <w:p w14:paraId="167E19E3" w14:textId="489AC3B8" w:rsidR="001725A0" w:rsidRPr="001725A0" w:rsidRDefault="001725A0">
      <w:pPr>
        <w:pStyle w:val="TOC5"/>
        <w:rPr>
          <w:rFonts w:ascii="Calibri" w:hAnsi="Calibri"/>
          <w:noProof/>
          <w:kern w:val="2"/>
          <w:sz w:val="24"/>
          <w:szCs w:val="24"/>
          <w:lang w:eastAsia="en-GB"/>
        </w:rPr>
      </w:pPr>
      <w:r>
        <w:rPr>
          <w:noProof/>
        </w:rPr>
        <w:t>7.4.2.3.4</w:t>
      </w:r>
      <w:r w:rsidRPr="001725A0">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_Toc218327431 \h </w:instrText>
      </w:r>
      <w:r>
        <w:rPr>
          <w:noProof/>
        </w:rPr>
      </w:r>
      <w:r>
        <w:rPr>
          <w:noProof/>
        </w:rPr>
        <w:fldChar w:fldCharType="separate"/>
      </w:r>
      <w:r>
        <w:rPr>
          <w:noProof/>
        </w:rPr>
        <w:t>24</w:t>
      </w:r>
      <w:r>
        <w:rPr>
          <w:noProof/>
        </w:rPr>
        <w:fldChar w:fldCharType="end"/>
      </w:r>
    </w:p>
    <w:p w14:paraId="7EB3CB83" w14:textId="3C10DC36" w:rsidR="001725A0" w:rsidRPr="001725A0" w:rsidRDefault="001725A0">
      <w:pPr>
        <w:pStyle w:val="TOC5"/>
        <w:rPr>
          <w:rFonts w:ascii="Calibri" w:hAnsi="Calibri"/>
          <w:noProof/>
          <w:kern w:val="2"/>
          <w:sz w:val="24"/>
          <w:szCs w:val="24"/>
          <w:lang w:eastAsia="en-GB"/>
        </w:rPr>
      </w:pPr>
      <w:r>
        <w:rPr>
          <w:noProof/>
        </w:rPr>
        <w:t>7.4.2.3.5</w:t>
      </w:r>
      <w:r w:rsidRPr="001725A0">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_Toc218327432 \h </w:instrText>
      </w:r>
      <w:r>
        <w:rPr>
          <w:noProof/>
        </w:rPr>
      </w:r>
      <w:r>
        <w:rPr>
          <w:noProof/>
        </w:rPr>
        <w:fldChar w:fldCharType="separate"/>
      </w:r>
      <w:r>
        <w:rPr>
          <w:noProof/>
        </w:rPr>
        <w:t>24</w:t>
      </w:r>
      <w:r>
        <w:rPr>
          <w:noProof/>
        </w:rPr>
        <w:fldChar w:fldCharType="end"/>
      </w:r>
    </w:p>
    <w:p w14:paraId="52936DAE" w14:textId="589A00E2" w:rsidR="001725A0" w:rsidRPr="001725A0" w:rsidRDefault="001725A0">
      <w:pPr>
        <w:pStyle w:val="TOC5"/>
        <w:rPr>
          <w:rFonts w:ascii="Calibri" w:hAnsi="Calibri"/>
          <w:noProof/>
          <w:kern w:val="2"/>
          <w:sz w:val="24"/>
          <w:szCs w:val="24"/>
          <w:lang w:eastAsia="en-GB"/>
        </w:rPr>
      </w:pPr>
      <w:r>
        <w:rPr>
          <w:noProof/>
        </w:rPr>
        <w:t>7.4.2.3.6</w:t>
      </w:r>
      <w:r w:rsidRPr="001725A0">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_Toc218327433 \h </w:instrText>
      </w:r>
      <w:r>
        <w:rPr>
          <w:noProof/>
        </w:rPr>
      </w:r>
      <w:r>
        <w:rPr>
          <w:noProof/>
        </w:rPr>
        <w:fldChar w:fldCharType="separate"/>
      </w:r>
      <w:r>
        <w:rPr>
          <w:noProof/>
        </w:rPr>
        <w:t>24</w:t>
      </w:r>
      <w:r>
        <w:rPr>
          <w:noProof/>
        </w:rPr>
        <w:fldChar w:fldCharType="end"/>
      </w:r>
    </w:p>
    <w:p w14:paraId="7CE3873F" w14:textId="7090CB46" w:rsidR="001725A0" w:rsidRPr="001725A0" w:rsidRDefault="001725A0">
      <w:pPr>
        <w:pStyle w:val="TOC5"/>
        <w:rPr>
          <w:rFonts w:ascii="Calibri" w:hAnsi="Calibri"/>
          <w:noProof/>
          <w:kern w:val="2"/>
          <w:sz w:val="24"/>
          <w:szCs w:val="24"/>
          <w:lang w:eastAsia="en-GB"/>
        </w:rPr>
      </w:pPr>
      <w:r>
        <w:rPr>
          <w:noProof/>
        </w:rPr>
        <w:t>7.4.2.3.7</w:t>
      </w:r>
      <w:r w:rsidRPr="001725A0">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_Toc218327434 \h </w:instrText>
      </w:r>
      <w:r>
        <w:rPr>
          <w:noProof/>
        </w:rPr>
      </w:r>
      <w:r>
        <w:rPr>
          <w:noProof/>
        </w:rPr>
        <w:fldChar w:fldCharType="separate"/>
      </w:r>
      <w:r>
        <w:rPr>
          <w:noProof/>
        </w:rPr>
        <w:t>25</w:t>
      </w:r>
      <w:r>
        <w:rPr>
          <w:noProof/>
        </w:rPr>
        <w:fldChar w:fldCharType="end"/>
      </w:r>
    </w:p>
    <w:p w14:paraId="3FC87053" w14:textId="07396ED4" w:rsidR="001725A0" w:rsidRPr="001725A0" w:rsidRDefault="001725A0">
      <w:pPr>
        <w:pStyle w:val="TOC5"/>
        <w:rPr>
          <w:rFonts w:ascii="Calibri" w:hAnsi="Calibri"/>
          <w:noProof/>
          <w:kern w:val="2"/>
          <w:sz w:val="24"/>
          <w:szCs w:val="24"/>
          <w:lang w:eastAsia="en-GB"/>
        </w:rPr>
      </w:pPr>
      <w:r>
        <w:rPr>
          <w:noProof/>
        </w:rPr>
        <w:t>7.4.2.3.8</w:t>
      </w:r>
      <w:r w:rsidRPr="001725A0">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_Toc218327435 \h </w:instrText>
      </w:r>
      <w:r>
        <w:rPr>
          <w:noProof/>
        </w:rPr>
      </w:r>
      <w:r>
        <w:rPr>
          <w:noProof/>
        </w:rPr>
        <w:fldChar w:fldCharType="separate"/>
      </w:r>
      <w:r>
        <w:rPr>
          <w:noProof/>
        </w:rPr>
        <w:t>25</w:t>
      </w:r>
      <w:r>
        <w:rPr>
          <w:noProof/>
        </w:rPr>
        <w:fldChar w:fldCharType="end"/>
      </w:r>
    </w:p>
    <w:p w14:paraId="078A047C" w14:textId="6AE7B6AB" w:rsidR="001725A0" w:rsidRPr="001725A0" w:rsidRDefault="001725A0">
      <w:pPr>
        <w:pStyle w:val="TOC3"/>
        <w:rPr>
          <w:rFonts w:ascii="Calibri" w:hAnsi="Calibri"/>
          <w:noProof/>
          <w:kern w:val="2"/>
          <w:sz w:val="24"/>
          <w:szCs w:val="24"/>
          <w:lang w:eastAsia="en-GB"/>
        </w:rPr>
      </w:pPr>
      <w:r>
        <w:rPr>
          <w:noProof/>
        </w:rPr>
        <w:t>7.4.3</w:t>
      </w:r>
      <w:r w:rsidRPr="001725A0">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_Toc218327436 \h </w:instrText>
      </w:r>
      <w:r>
        <w:rPr>
          <w:noProof/>
        </w:rPr>
      </w:r>
      <w:r>
        <w:rPr>
          <w:noProof/>
        </w:rPr>
        <w:fldChar w:fldCharType="separate"/>
      </w:r>
      <w:r>
        <w:rPr>
          <w:noProof/>
        </w:rPr>
        <w:t>25</w:t>
      </w:r>
      <w:r>
        <w:rPr>
          <w:noProof/>
        </w:rPr>
        <w:fldChar w:fldCharType="end"/>
      </w:r>
    </w:p>
    <w:p w14:paraId="54DAC4D7" w14:textId="138E6427" w:rsidR="001725A0" w:rsidRPr="001725A0" w:rsidRDefault="001725A0">
      <w:pPr>
        <w:pStyle w:val="TOC2"/>
        <w:rPr>
          <w:rFonts w:ascii="Calibri" w:hAnsi="Calibri"/>
          <w:noProof/>
          <w:kern w:val="2"/>
          <w:sz w:val="24"/>
          <w:szCs w:val="24"/>
          <w:lang w:eastAsia="en-GB"/>
        </w:rPr>
      </w:pPr>
      <w:r>
        <w:rPr>
          <w:noProof/>
        </w:rPr>
        <w:t>7.5</w:t>
      </w:r>
      <w:r w:rsidRPr="001725A0">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_Toc218327437 \h </w:instrText>
      </w:r>
      <w:r>
        <w:rPr>
          <w:noProof/>
        </w:rPr>
      </w:r>
      <w:r>
        <w:rPr>
          <w:noProof/>
        </w:rPr>
        <w:fldChar w:fldCharType="separate"/>
      </w:r>
      <w:r>
        <w:rPr>
          <w:noProof/>
        </w:rPr>
        <w:t>25</w:t>
      </w:r>
      <w:r>
        <w:rPr>
          <w:noProof/>
        </w:rPr>
        <w:fldChar w:fldCharType="end"/>
      </w:r>
    </w:p>
    <w:p w14:paraId="67BE43FF" w14:textId="15845371" w:rsidR="001725A0" w:rsidRPr="001725A0" w:rsidRDefault="001725A0">
      <w:pPr>
        <w:pStyle w:val="TOC3"/>
        <w:rPr>
          <w:rFonts w:ascii="Calibri" w:hAnsi="Calibri"/>
          <w:noProof/>
          <w:kern w:val="2"/>
          <w:sz w:val="24"/>
          <w:szCs w:val="24"/>
          <w:lang w:eastAsia="en-GB"/>
        </w:rPr>
      </w:pPr>
      <w:r>
        <w:rPr>
          <w:noProof/>
        </w:rPr>
        <w:t>7.5.1</w:t>
      </w:r>
      <w:r w:rsidRPr="001725A0">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_Toc218327438 \h </w:instrText>
      </w:r>
      <w:r>
        <w:rPr>
          <w:noProof/>
        </w:rPr>
      </w:r>
      <w:r>
        <w:rPr>
          <w:noProof/>
        </w:rPr>
        <w:fldChar w:fldCharType="separate"/>
      </w:r>
      <w:r>
        <w:rPr>
          <w:noProof/>
        </w:rPr>
        <w:t>25</w:t>
      </w:r>
      <w:r>
        <w:rPr>
          <w:noProof/>
        </w:rPr>
        <w:fldChar w:fldCharType="end"/>
      </w:r>
    </w:p>
    <w:p w14:paraId="094369F4" w14:textId="6935CED1" w:rsidR="001725A0" w:rsidRPr="001725A0" w:rsidRDefault="001725A0">
      <w:pPr>
        <w:pStyle w:val="TOC3"/>
        <w:rPr>
          <w:rFonts w:ascii="Calibri" w:hAnsi="Calibri"/>
          <w:noProof/>
          <w:kern w:val="2"/>
          <w:sz w:val="24"/>
          <w:szCs w:val="24"/>
          <w:lang w:eastAsia="en-GB"/>
        </w:rPr>
      </w:pPr>
      <w:r>
        <w:rPr>
          <w:noProof/>
        </w:rPr>
        <w:t>7.5.2</w:t>
      </w:r>
      <w:r w:rsidRPr="001725A0">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_Toc218327439 \h </w:instrText>
      </w:r>
      <w:r>
        <w:rPr>
          <w:noProof/>
        </w:rPr>
      </w:r>
      <w:r>
        <w:rPr>
          <w:noProof/>
        </w:rPr>
        <w:fldChar w:fldCharType="separate"/>
      </w:r>
      <w:r>
        <w:rPr>
          <w:noProof/>
        </w:rPr>
        <w:t>25</w:t>
      </w:r>
      <w:r>
        <w:rPr>
          <w:noProof/>
        </w:rPr>
        <w:fldChar w:fldCharType="end"/>
      </w:r>
    </w:p>
    <w:p w14:paraId="7A4460B9" w14:textId="79EAE27F" w:rsidR="001725A0" w:rsidRPr="001725A0" w:rsidRDefault="001725A0">
      <w:pPr>
        <w:pStyle w:val="TOC4"/>
        <w:rPr>
          <w:rFonts w:ascii="Calibri" w:hAnsi="Calibri"/>
          <w:noProof/>
          <w:kern w:val="2"/>
          <w:sz w:val="24"/>
          <w:szCs w:val="24"/>
          <w:lang w:eastAsia="en-GB"/>
        </w:rPr>
      </w:pPr>
      <w:r>
        <w:rPr>
          <w:noProof/>
        </w:rPr>
        <w:t>7.5.2.1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_Toc218327440 \h </w:instrText>
      </w:r>
      <w:r>
        <w:rPr>
          <w:noProof/>
        </w:rPr>
      </w:r>
      <w:r>
        <w:rPr>
          <w:noProof/>
        </w:rPr>
        <w:fldChar w:fldCharType="separate"/>
      </w:r>
      <w:r>
        <w:rPr>
          <w:noProof/>
        </w:rPr>
        <w:t>25</w:t>
      </w:r>
      <w:r>
        <w:rPr>
          <w:noProof/>
        </w:rPr>
        <w:fldChar w:fldCharType="end"/>
      </w:r>
    </w:p>
    <w:p w14:paraId="2C3F840E" w14:textId="11A37A78" w:rsidR="001725A0" w:rsidRPr="001725A0" w:rsidRDefault="001725A0">
      <w:pPr>
        <w:pStyle w:val="TOC4"/>
        <w:rPr>
          <w:rFonts w:ascii="Calibri" w:hAnsi="Calibri"/>
          <w:noProof/>
          <w:kern w:val="2"/>
          <w:sz w:val="24"/>
          <w:szCs w:val="24"/>
          <w:lang w:eastAsia="en-GB"/>
        </w:rPr>
      </w:pPr>
      <w:r>
        <w:rPr>
          <w:noProof/>
        </w:rPr>
        <w:t>7.5.2.2</w:t>
      </w:r>
      <w:r w:rsidRPr="001725A0">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_Toc218327441 \h </w:instrText>
      </w:r>
      <w:r>
        <w:rPr>
          <w:noProof/>
        </w:rPr>
      </w:r>
      <w:r>
        <w:rPr>
          <w:noProof/>
        </w:rPr>
        <w:fldChar w:fldCharType="separate"/>
      </w:r>
      <w:r>
        <w:rPr>
          <w:noProof/>
        </w:rPr>
        <w:t>25</w:t>
      </w:r>
      <w:r>
        <w:rPr>
          <w:noProof/>
        </w:rPr>
        <w:fldChar w:fldCharType="end"/>
      </w:r>
    </w:p>
    <w:p w14:paraId="1BB9E7D4" w14:textId="38836383" w:rsidR="001725A0" w:rsidRPr="001725A0" w:rsidRDefault="001725A0">
      <w:pPr>
        <w:pStyle w:val="TOC4"/>
        <w:rPr>
          <w:rFonts w:ascii="Calibri" w:hAnsi="Calibri"/>
          <w:noProof/>
          <w:kern w:val="2"/>
          <w:sz w:val="24"/>
          <w:szCs w:val="24"/>
          <w:lang w:eastAsia="en-GB"/>
        </w:rPr>
      </w:pPr>
      <w:r>
        <w:rPr>
          <w:noProof/>
        </w:rPr>
        <w:t>7.5.2.3</w:t>
      </w:r>
      <w:r w:rsidRPr="001725A0">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_Toc218327442 \h </w:instrText>
      </w:r>
      <w:r>
        <w:rPr>
          <w:noProof/>
        </w:rPr>
      </w:r>
      <w:r>
        <w:rPr>
          <w:noProof/>
        </w:rPr>
        <w:fldChar w:fldCharType="separate"/>
      </w:r>
      <w:r>
        <w:rPr>
          <w:noProof/>
        </w:rPr>
        <w:t>26</w:t>
      </w:r>
      <w:r>
        <w:rPr>
          <w:noProof/>
        </w:rPr>
        <w:fldChar w:fldCharType="end"/>
      </w:r>
    </w:p>
    <w:p w14:paraId="45FF6238" w14:textId="260141B0" w:rsidR="001725A0" w:rsidRPr="001725A0" w:rsidRDefault="001725A0">
      <w:pPr>
        <w:pStyle w:val="TOC4"/>
        <w:rPr>
          <w:rFonts w:ascii="Calibri" w:hAnsi="Calibri"/>
          <w:noProof/>
          <w:kern w:val="2"/>
          <w:sz w:val="24"/>
          <w:szCs w:val="24"/>
          <w:lang w:eastAsia="en-GB"/>
        </w:rPr>
      </w:pPr>
      <w:r>
        <w:rPr>
          <w:noProof/>
        </w:rPr>
        <w:lastRenderedPageBreak/>
        <w:t>7.5.2.4</w:t>
      </w:r>
      <w:r w:rsidRPr="001725A0">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_Toc218327443 \h </w:instrText>
      </w:r>
      <w:r>
        <w:rPr>
          <w:noProof/>
        </w:rPr>
      </w:r>
      <w:r>
        <w:rPr>
          <w:noProof/>
        </w:rPr>
        <w:fldChar w:fldCharType="separate"/>
      </w:r>
      <w:r>
        <w:rPr>
          <w:noProof/>
        </w:rPr>
        <w:t>26</w:t>
      </w:r>
      <w:r>
        <w:rPr>
          <w:noProof/>
        </w:rPr>
        <w:fldChar w:fldCharType="end"/>
      </w:r>
    </w:p>
    <w:p w14:paraId="7167CCA4" w14:textId="7CDB45A1" w:rsidR="001725A0" w:rsidRPr="001725A0" w:rsidRDefault="001725A0">
      <w:pPr>
        <w:pStyle w:val="TOC4"/>
        <w:rPr>
          <w:rFonts w:ascii="Calibri" w:hAnsi="Calibri"/>
          <w:noProof/>
          <w:kern w:val="2"/>
          <w:sz w:val="24"/>
          <w:szCs w:val="24"/>
          <w:lang w:eastAsia="en-GB"/>
        </w:rPr>
      </w:pPr>
      <w:r>
        <w:rPr>
          <w:noProof/>
        </w:rPr>
        <w:t>7.5.2.5</w:t>
      </w:r>
      <w:r w:rsidRPr="001725A0">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_Toc218327444 \h </w:instrText>
      </w:r>
      <w:r>
        <w:rPr>
          <w:noProof/>
        </w:rPr>
      </w:r>
      <w:r>
        <w:rPr>
          <w:noProof/>
        </w:rPr>
        <w:fldChar w:fldCharType="separate"/>
      </w:r>
      <w:r>
        <w:rPr>
          <w:noProof/>
        </w:rPr>
        <w:t>26</w:t>
      </w:r>
      <w:r>
        <w:rPr>
          <w:noProof/>
        </w:rPr>
        <w:fldChar w:fldCharType="end"/>
      </w:r>
    </w:p>
    <w:p w14:paraId="3622A8AA" w14:textId="63D3D590" w:rsidR="001725A0" w:rsidRPr="001725A0" w:rsidRDefault="001725A0">
      <w:pPr>
        <w:pStyle w:val="TOC4"/>
        <w:rPr>
          <w:rFonts w:ascii="Calibri" w:hAnsi="Calibri"/>
          <w:noProof/>
          <w:kern w:val="2"/>
          <w:sz w:val="24"/>
          <w:szCs w:val="24"/>
          <w:lang w:eastAsia="en-GB"/>
        </w:rPr>
      </w:pPr>
      <w:r>
        <w:rPr>
          <w:noProof/>
        </w:rPr>
        <w:t>7.5.2.6</w:t>
      </w:r>
      <w:r w:rsidRPr="001725A0">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_Toc218327445 \h </w:instrText>
      </w:r>
      <w:r>
        <w:rPr>
          <w:noProof/>
        </w:rPr>
      </w:r>
      <w:r>
        <w:rPr>
          <w:noProof/>
        </w:rPr>
        <w:fldChar w:fldCharType="separate"/>
      </w:r>
      <w:r>
        <w:rPr>
          <w:noProof/>
        </w:rPr>
        <w:t>26</w:t>
      </w:r>
      <w:r>
        <w:rPr>
          <w:noProof/>
        </w:rPr>
        <w:fldChar w:fldCharType="end"/>
      </w:r>
    </w:p>
    <w:p w14:paraId="6AAD499D" w14:textId="22C4B41E" w:rsidR="001725A0" w:rsidRPr="001725A0" w:rsidRDefault="001725A0">
      <w:pPr>
        <w:pStyle w:val="TOC4"/>
        <w:rPr>
          <w:rFonts w:ascii="Calibri" w:hAnsi="Calibri"/>
          <w:noProof/>
          <w:kern w:val="2"/>
          <w:sz w:val="24"/>
          <w:szCs w:val="24"/>
          <w:lang w:eastAsia="en-GB"/>
        </w:rPr>
      </w:pPr>
      <w:r>
        <w:rPr>
          <w:noProof/>
        </w:rPr>
        <w:t>7.5.2.7</w:t>
      </w:r>
      <w:r w:rsidRPr="001725A0">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_Toc218327446 \h </w:instrText>
      </w:r>
      <w:r>
        <w:rPr>
          <w:noProof/>
        </w:rPr>
      </w:r>
      <w:r>
        <w:rPr>
          <w:noProof/>
        </w:rPr>
        <w:fldChar w:fldCharType="separate"/>
      </w:r>
      <w:r>
        <w:rPr>
          <w:noProof/>
        </w:rPr>
        <w:t>26</w:t>
      </w:r>
      <w:r>
        <w:rPr>
          <w:noProof/>
        </w:rPr>
        <w:fldChar w:fldCharType="end"/>
      </w:r>
    </w:p>
    <w:p w14:paraId="14EDED4C" w14:textId="3B076269" w:rsidR="001725A0" w:rsidRPr="001725A0" w:rsidRDefault="001725A0">
      <w:pPr>
        <w:pStyle w:val="TOC4"/>
        <w:rPr>
          <w:rFonts w:ascii="Calibri" w:hAnsi="Calibri"/>
          <w:noProof/>
          <w:kern w:val="2"/>
          <w:sz w:val="24"/>
          <w:szCs w:val="24"/>
          <w:lang w:eastAsia="en-GB"/>
        </w:rPr>
      </w:pPr>
      <w:r>
        <w:rPr>
          <w:noProof/>
        </w:rPr>
        <w:t>7.5.2.8</w:t>
      </w:r>
      <w:r w:rsidRPr="001725A0">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_Toc218327447 \h </w:instrText>
      </w:r>
      <w:r>
        <w:rPr>
          <w:noProof/>
        </w:rPr>
      </w:r>
      <w:r>
        <w:rPr>
          <w:noProof/>
        </w:rPr>
        <w:fldChar w:fldCharType="separate"/>
      </w:r>
      <w:r>
        <w:rPr>
          <w:noProof/>
        </w:rPr>
        <w:t>26</w:t>
      </w:r>
      <w:r>
        <w:rPr>
          <w:noProof/>
        </w:rPr>
        <w:fldChar w:fldCharType="end"/>
      </w:r>
    </w:p>
    <w:p w14:paraId="06B5273F" w14:textId="52D73455" w:rsidR="001725A0" w:rsidRPr="001725A0" w:rsidRDefault="001725A0">
      <w:pPr>
        <w:pStyle w:val="TOC4"/>
        <w:rPr>
          <w:rFonts w:ascii="Calibri" w:hAnsi="Calibri"/>
          <w:noProof/>
          <w:kern w:val="2"/>
          <w:sz w:val="24"/>
          <w:szCs w:val="24"/>
          <w:lang w:eastAsia="en-GB"/>
        </w:rPr>
      </w:pPr>
      <w:r>
        <w:rPr>
          <w:noProof/>
        </w:rPr>
        <w:t>7.5.2.9</w:t>
      </w:r>
      <w:r w:rsidRPr="001725A0">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_Toc218327448 \h </w:instrText>
      </w:r>
      <w:r>
        <w:rPr>
          <w:noProof/>
        </w:rPr>
      </w:r>
      <w:r>
        <w:rPr>
          <w:noProof/>
        </w:rPr>
        <w:fldChar w:fldCharType="separate"/>
      </w:r>
      <w:r>
        <w:rPr>
          <w:noProof/>
        </w:rPr>
        <w:t>27</w:t>
      </w:r>
      <w:r>
        <w:rPr>
          <w:noProof/>
        </w:rPr>
        <w:fldChar w:fldCharType="end"/>
      </w:r>
    </w:p>
    <w:p w14:paraId="6EAF5CEC" w14:textId="6DB7A35A" w:rsidR="001725A0" w:rsidRPr="001725A0" w:rsidRDefault="001725A0">
      <w:pPr>
        <w:pStyle w:val="TOC4"/>
        <w:rPr>
          <w:rFonts w:ascii="Calibri" w:hAnsi="Calibri"/>
          <w:noProof/>
          <w:kern w:val="2"/>
          <w:sz w:val="24"/>
          <w:szCs w:val="24"/>
          <w:lang w:eastAsia="en-GB"/>
        </w:rPr>
      </w:pPr>
      <w:r>
        <w:rPr>
          <w:noProof/>
        </w:rPr>
        <w:t>7.5.2.10</w:t>
      </w:r>
      <w:r w:rsidRPr="001725A0">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_Toc218327449 \h </w:instrText>
      </w:r>
      <w:r>
        <w:rPr>
          <w:noProof/>
        </w:rPr>
      </w:r>
      <w:r>
        <w:rPr>
          <w:noProof/>
        </w:rPr>
        <w:fldChar w:fldCharType="separate"/>
      </w:r>
      <w:r>
        <w:rPr>
          <w:noProof/>
        </w:rPr>
        <w:t>27</w:t>
      </w:r>
      <w:r>
        <w:rPr>
          <w:noProof/>
        </w:rPr>
        <w:fldChar w:fldCharType="end"/>
      </w:r>
    </w:p>
    <w:p w14:paraId="588CBD0C" w14:textId="319BE329" w:rsidR="001725A0" w:rsidRPr="001725A0" w:rsidRDefault="001725A0">
      <w:pPr>
        <w:pStyle w:val="TOC4"/>
        <w:rPr>
          <w:rFonts w:ascii="Calibri" w:hAnsi="Calibri"/>
          <w:noProof/>
          <w:kern w:val="2"/>
          <w:sz w:val="24"/>
          <w:szCs w:val="24"/>
          <w:lang w:eastAsia="en-GB"/>
        </w:rPr>
      </w:pPr>
      <w:r>
        <w:rPr>
          <w:noProof/>
        </w:rPr>
        <w:t>7.5.2.</w:t>
      </w:r>
      <w:r>
        <w:rPr>
          <w:noProof/>
          <w:lang w:eastAsia="zh-CN"/>
        </w:rPr>
        <w:t>11</w:t>
      </w:r>
      <w:r w:rsidRPr="001725A0">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_Toc218327450 \h </w:instrText>
      </w:r>
      <w:r>
        <w:rPr>
          <w:noProof/>
        </w:rPr>
      </w:r>
      <w:r>
        <w:rPr>
          <w:noProof/>
        </w:rPr>
        <w:fldChar w:fldCharType="separate"/>
      </w:r>
      <w:r>
        <w:rPr>
          <w:noProof/>
        </w:rPr>
        <w:t>27</w:t>
      </w:r>
      <w:r>
        <w:rPr>
          <w:noProof/>
        </w:rPr>
        <w:fldChar w:fldCharType="end"/>
      </w:r>
    </w:p>
    <w:p w14:paraId="2A3D642E" w14:textId="602718A9" w:rsidR="001725A0" w:rsidRPr="001725A0" w:rsidRDefault="001725A0">
      <w:pPr>
        <w:pStyle w:val="TOC4"/>
        <w:rPr>
          <w:rFonts w:ascii="Calibri" w:hAnsi="Calibri"/>
          <w:noProof/>
          <w:kern w:val="2"/>
          <w:sz w:val="24"/>
          <w:szCs w:val="24"/>
          <w:lang w:eastAsia="en-GB"/>
        </w:rPr>
      </w:pPr>
      <w:r>
        <w:rPr>
          <w:noProof/>
        </w:rPr>
        <w:t>7.5.2.</w:t>
      </w:r>
      <w:r>
        <w:rPr>
          <w:noProof/>
          <w:lang w:eastAsia="zh-CN"/>
        </w:rPr>
        <w:t>12</w:t>
      </w:r>
      <w:r w:rsidRPr="001725A0">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_Toc218327451 \h </w:instrText>
      </w:r>
      <w:r>
        <w:rPr>
          <w:noProof/>
        </w:rPr>
      </w:r>
      <w:r>
        <w:rPr>
          <w:noProof/>
        </w:rPr>
        <w:fldChar w:fldCharType="separate"/>
      </w:r>
      <w:r>
        <w:rPr>
          <w:noProof/>
        </w:rPr>
        <w:t>27</w:t>
      </w:r>
      <w:r>
        <w:rPr>
          <w:noProof/>
        </w:rPr>
        <w:fldChar w:fldCharType="end"/>
      </w:r>
    </w:p>
    <w:p w14:paraId="103904FE" w14:textId="3BC59BE3" w:rsidR="001725A0" w:rsidRPr="001725A0" w:rsidRDefault="001725A0">
      <w:pPr>
        <w:pStyle w:val="TOC4"/>
        <w:rPr>
          <w:rFonts w:ascii="Calibri" w:hAnsi="Calibri"/>
          <w:noProof/>
          <w:kern w:val="2"/>
          <w:sz w:val="24"/>
          <w:szCs w:val="24"/>
          <w:lang w:eastAsia="en-GB"/>
        </w:rPr>
      </w:pPr>
      <w:r>
        <w:rPr>
          <w:noProof/>
        </w:rPr>
        <w:t>7.5.2.13</w:t>
      </w:r>
      <w:r w:rsidRPr="001725A0">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_Toc218327452 \h </w:instrText>
      </w:r>
      <w:r>
        <w:rPr>
          <w:noProof/>
        </w:rPr>
      </w:r>
      <w:r>
        <w:rPr>
          <w:noProof/>
        </w:rPr>
        <w:fldChar w:fldCharType="separate"/>
      </w:r>
      <w:r>
        <w:rPr>
          <w:noProof/>
        </w:rPr>
        <w:t>27</w:t>
      </w:r>
      <w:r>
        <w:rPr>
          <w:noProof/>
        </w:rPr>
        <w:fldChar w:fldCharType="end"/>
      </w:r>
    </w:p>
    <w:p w14:paraId="7681344D" w14:textId="6B3F2284" w:rsidR="001725A0" w:rsidRPr="001725A0" w:rsidRDefault="001725A0">
      <w:pPr>
        <w:pStyle w:val="TOC1"/>
        <w:rPr>
          <w:rFonts w:ascii="Calibri" w:hAnsi="Calibri"/>
          <w:noProof/>
          <w:kern w:val="2"/>
          <w:sz w:val="24"/>
          <w:szCs w:val="24"/>
          <w:lang w:eastAsia="en-GB"/>
        </w:rPr>
      </w:pPr>
      <w:r>
        <w:rPr>
          <w:noProof/>
        </w:rPr>
        <w:t>8</w:t>
      </w:r>
      <w:r w:rsidRPr="001725A0">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_Toc218327453 \h </w:instrText>
      </w:r>
      <w:r>
        <w:rPr>
          <w:noProof/>
        </w:rPr>
      </w:r>
      <w:r>
        <w:rPr>
          <w:noProof/>
        </w:rPr>
        <w:fldChar w:fldCharType="separate"/>
      </w:r>
      <w:r>
        <w:rPr>
          <w:noProof/>
        </w:rPr>
        <w:t>27</w:t>
      </w:r>
      <w:r>
        <w:rPr>
          <w:noProof/>
        </w:rPr>
        <w:fldChar w:fldCharType="end"/>
      </w:r>
    </w:p>
    <w:p w14:paraId="55C0585F" w14:textId="72EC7413" w:rsidR="001725A0" w:rsidRPr="001725A0" w:rsidRDefault="001725A0">
      <w:pPr>
        <w:pStyle w:val="TOC1"/>
        <w:rPr>
          <w:rFonts w:ascii="Calibri" w:hAnsi="Calibri"/>
          <w:noProof/>
          <w:kern w:val="2"/>
          <w:sz w:val="24"/>
          <w:szCs w:val="24"/>
          <w:lang w:eastAsia="en-GB"/>
        </w:rPr>
      </w:pPr>
      <w:r>
        <w:rPr>
          <w:noProof/>
        </w:rPr>
        <w:t>9</w:t>
      </w:r>
      <w:r w:rsidRPr="001725A0">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_Toc218327454 \h </w:instrText>
      </w:r>
      <w:r>
        <w:rPr>
          <w:noProof/>
        </w:rPr>
      </w:r>
      <w:r>
        <w:rPr>
          <w:noProof/>
        </w:rPr>
        <w:fldChar w:fldCharType="separate"/>
      </w:r>
      <w:r>
        <w:rPr>
          <w:noProof/>
        </w:rPr>
        <w:t>27</w:t>
      </w:r>
      <w:r>
        <w:rPr>
          <w:noProof/>
        </w:rPr>
        <w:fldChar w:fldCharType="end"/>
      </w:r>
    </w:p>
    <w:p w14:paraId="4F0B0BA7" w14:textId="1CCC8AF8" w:rsidR="001725A0" w:rsidRPr="001725A0" w:rsidRDefault="001725A0">
      <w:pPr>
        <w:pStyle w:val="TOC1"/>
        <w:rPr>
          <w:rFonts w:ascii="Calibri" w:hAnsi="Calibri"/>
          <w:noProof/>
          <w:kern w:val="2"/>
          <w:sz w:val="24"/>
          <w:szCs w:val="24"/>
          <w:lang w:eastAsia="en-GB"/>
        </w:rPr>
      </w:pPr>
      <w:r>
        <w:rPr>
          <w:noProof/>
        </w:rPr>
        <w:t>10</w:t>
      </w:r>
      <w:r w:rsidRPr="001725A0">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_Toc218327455 \h </w:instrText>
      </w:r>
      <w:r>
        <w:rPr>
          <w:noProof/>
        </w:rPr>
      </w:r>
      <w:r>
        <w:rPr>
          <w:noProof/>
        </w:rPr>
        <w:fldChar w:fldCharType="separate"/>
      </w:r>
      <w:r>
        <w:rPr>
          <w:noProof/>
        </w:rPr>
        <w:t>27</w:t>
      </w:r>
      <w:r>
        <w:rPr>
          <w:noProof/>
        </w:rPr>
        <w:fldChar w:fldCharType="end"/>
      </w:r>
    </w:p>
    <w:p w14:paraId="75CAE905" w14:textId="033A7172" w:rsidR="001725A0" w:rsidRPr="001725A0" w:rsidRDefault="001725A0">
      <w:pPr>
        <w:pStyle w:val="TOC2"/>
        <w:rPr>
          <w:rFonts w:ascii="Calibri" w:hAnsi="Calibri"/>
          <w:noProof/>
          <w:kern w:val="2"/>
          <w:sz w:val="24"/>
          <w:szCs w:val="24"/>
          <w:lang w:eastAsia="en-GB"/>
        </w:rPr>
      </w:pPr>
      <w:r w:rsidRPr="00786429">
        <w:rPr>
          <w:noProof/>
          <w:lang w:val="nl-NL"/>
        </w:rPr>
        <w:t>10.1</w:t>
      </w:r>
      <w:r w:rsidRPr="001725A0">
        <w:rPr>
          <w:rFonts w:ascii="Calibri" w:hAnsi="Calibri"/>
          <w:noProof/>
          <w:kern w:val="2"/>
          <w:sz w:val="24"/>
          <w:szCs w:val="24"/>
          <w:lang w:eastAsia="en-GB"/>
        </w:rPr>
        <w:tab/>
      </w:r>
      <w:r w:rsidRPr="00786429">
        <w:rPr>
          <w:noProof/>
          <w:lang w:val="nl-NL" w:eastAsia="zh-CN"/>
        </w:rPr>
        <w:t>MCPTT service</w:t>
      </w:r>
      <w:r w:rsidRPr="00786429">
        <w:rPr>
          <w:noProof/>
          <w:lang w:val="nl-NL"/>
        </w:rPr>
        <w:t xml:space="preserve"> configuration</w:t>
      </w:r>
      <w:r>
        <w:rPr>
          <w:noProof/>
        </w:rPr>
        <w:tab/>
      </w:r>
      <w:r>
        <w:rPr>
          <w:noProof/>
        </w:rPr>
        <w:fldChar w:fldCharType="begin"/>
      </w:r>
      <w:r>
        <w:rPr>
          <w:noProof/>
        </w:rPr>
        <w:instrText xml:space="preserve"> PAGEREF _Toc218327456 \h </w:instrText>
      </w:r>
      <w:r>
        <w:rPr>
          <w:noProof/>
        </w:rPr>
      </w:r>
      <w:r>
        <w:rPr>
          <w:noProof/>
        </w:rPr>
        <w:fldChar w:fldCharType="separate"/>
      </w:r>
      <w:r>
        <w:rPr>
          <w:noProof/>
        </w:rPr>
        <w:t>27</w:t>
      </w:r>
      <w:r>
        <w:rPr>
          <w:noProof/>
        </w:rPr>
        <w:fldChar w:fldCharType="end"/>
      </w:r>
    </w:p>
    <w:p w14:paraId="045A5F7A" w14:textId="42EBE0F1" w:rsidR="001725A0" w:rsidRPr="001725A0" w:rsidRDefault="001725A0">
      <w:pPr>
        <w:pStyle w:val="TOC2"/>
        <w:rPr>
          <w:rFonts w:ascii="Calibri" w:hAnsi="Calibri"/>
          <w:noProof/>
          <w:kern w:val="2"/>
          <w:sz w:val="24"/>
          <w:szCs w:val="24"/>
          <w:lang w:eastAsia="en-GB"/>
        </w:rPr>
      </w:pPr>
      <w:r w:rsidRPr="00786429">
        <w:rPr>
          <w:noProof/>
          <w:lang w:val="nl-NL"/>
        </w:rPr>
        <w:t>10.2</w:t>
      </w:r>
      <w:r w:rsidRPr="001725A0">
        <w:rPr>
          <w:rFonts w:ascii="Calibri" w:hAnsi="Calibri"/>
          <w:noProof/>
          <w:kern w:val="2"/>
          <w:sz w:val="24"/>
          <w:szCs w:val="24"/>
          <w:lang w:eastAsia="en-GB"/>
        </w:rPr>
        <w:tab/>
      </w:r>
      <w:r w:rsidRPr="00786429">
        <w:rPr>
          <w:noProof/>
          <w:lang w:val="nl-NL"/>
        </w:rPr>
        <w:t>User authentication and authorization for MCPTT service</w:t>
      </w:r>
      <w:r>
        <w:rPr>
          <w:noProof/>
        </w:rPr>
        <w:tab/>
      </w:r>
      <w:r>
        <w:rPr>
          <w:noProof/>
        </w:rPr>
        <w:fldChar w:fldCharType="begin"/>
      </w:r>
      <w:r>
        <w:rPr>
          <w:noProof/>
        </w:rPr>
        <w:instrText xml:space="preserve"> PAGEREF _Toc218327457 \h </w:instrText>
      </w:r>
      <w:r>
        <w:rPr>
          <w:noProof/>
        </w:rPr>
      </w:r>
      <w:r>
        <w:rPr>
          <w:noProof/>
        </w:rPr>
        <w:fldChar w:fldCharType="separate"/>
      </w:r>
      <w:r>
        <w:rPr>
          <w:noProof/>
        </w:rPr>
        <w:t>28</w:t>
      </w:r>
      <w:r>
        <w:rPr>
          <w:noProof/>
        </w:rPr>
        <w:fldChar w:fldCharType="end"/>
      </w:r>
    </w:p>
    <w:p w14:paraId="1A0D8C23" w14:textId="75456154" w:rsidR="001725A0" w:rsidRPr="001725A0" w:rsidRDefault="001725A0">
      <w:pPr>
        <w:pStyle w:val="TOC2"/>
        <w:rPr>
          <w:rFonts w:ascii="Calibri" w:hAnsi="Calibri"/>
          <w:noProof/>
          <w:kern w:val="2"/>
          <w:sz w:val="24"/>
          <w:szCs w:val="24"/>
          <w:lang w:eastAsia="en-GB"/>
        </w:rPr>
      </w:pPr>
      <w:r>
        <w:rPr>
          <w:noProof/>
        </w:rPr>
        <w:t>10.3</w:t>
      </w:r>
      <w:r w:rsidRPr="001725A0">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_Toc218327458 \h </w:instrText>
      </w:r>
      <w:r>
        <w:rPr>
          <w:noProof/>
        </w:rPr>
      </w:r>
      <w:r>
        <w:rPr>
          <w:noProof/>
        </w:rPr>
        <w:fldChar w:fldCharType="separate"/>
      </w:r>
      <w:r>
        <w:rPr>
          <w:noProof/>
        </w:rPr>
        <w:t>28</w:t>
      </w:r>
      <w:r>
        <w:rPr>
          <w:noProof/>
        </w:rPr>
        <w:fldChar w:fldCharType="end"/>
      </w:r>
    </w:p>
    <w:p w14:paraId="14C5D2C4" w14:textId="1993596B" w:rsidR="001725A0" w:rsidRPr="001725A0" w:rsidRDefault="001725A0">
      <w:pPr>
        <w:pStyle w:val="TOC2"/>
        <w:rPr>
          <w:rFonts w:ascii="Calibri" w:hAnsi="Calibri"/>
          <w:noProof/>
          <w:kern w:val="2"/>
          <w:sz w:val="24"/>
          <w:szCs w:val="24"/>
          <w:lang w:eastAsia="en-GB"/>
        </w:rPr>
      </w:pPr>
      <w:r>
        <w:rPr>
          <w:noProof/>
        </w:rPr>
        <w:t>10.3a</w:t>
      </w:r>
      <w:r w:rsidRPr="001725A0">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_Toc218327459 \h </w:instrText>
      </w:r>
      <w:r>
        <w:rPr>
          <w:noProof/>
        </w:rPr>
      </w:r>
      <w:r>
        <w:rPr>
          <w:noProof/>
        </w:rPr>
        <w:fldChar w:fldCharType="separate"/>
      </w:r>
      <w:r>
        <w:rPr>
          <w:noProof/>
        </w:rPr>
        <w:t>29</w:t>
      </w:r>
      <w:r>
        <w:rPr>
          <w:noProof/>
        </w:rPr>
        <w:fldChar w:fldCharType="end"/>
      </w:r>
    </w:p>
    <w:p w14:paraId="04335796" w14:textId="3189ED86" w:rsidR="001725A0" w:rsidRPr="001725A0" w:rsidRDefault="001725A0">
      <w:pPr>
        <w:pStyle w:val="TOC2"/>
        <w:rPr>
          <w:rFonts w:ascii="Calibri" w:hAnsi="Calibri"/>
          <w:noProof/>
          <w:kern w:val="2"/>
          <w:sz w:val="24"/>
          <w:szCs w:val="24"/>
          <w:lang w:eastAsia="en-GB"/>
        </w:rPr>
      </w:pPr>
      <w:r>
        <w:rPr>
          <w:noProof/>
        </w:rPr>
        <w:t>10.</w:t>
      </w:r>
      <w:r>
        <w:rPr>
          <w:noProof/>
          <w:lang w:eastAsia="zh-CN"/>
        </w:rPr>
        <w:t>4</w:t>
      </w:r>
      <w:r w:rsidRPr="001725A0">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_Toc218327460 \h </w:instrText>
      </w:r>
      <w:r>
        <w:rPr>
          <w:noProof/>
        </w:rPr>
      </w:r>
      <w:r>
        <w:rPr>
          <w:noProof/>
        </w:rPr>
        <w:fldChar w:fldCharType="separate"/>
      </w:r>
      <w:r>
        <w:rPr>
          <w:noProof/>
        </w:rPr>
        <w:t>29</w:t>
      </w:r>
      <w:r>
        <w:rPr>
          <w:noProof/>
        </w:rPr>
        <w:fldChar w:fldCharType="end"/>
      </w:r>
    </w:p>
    <w:p w14:paraId="40B3D9AD" w14:textId="385BD3DC" w:rsidR="001725A0" w:rsidRPr="001725A0" w:rsidRDefault="001725A0">
      <w:pPr>
        <w:pStyle w:val="TOC3"/>
        <w:rPr>
          <w:rFonts w:ascii="Calibri" w:hAnsi="Calibri"/>
          <w:noProof/>
          <w:kern w:val="2"/>
          <w:sz w:val="24"/>
          <w:szCs w:val="24"/>
          <w:lang w:eastAsia="en-GB"/>
        </w:rPr>
      </w:pPr>
      <w:r>
        <w:rPr>
          <w:noProof/>
        </w:rPr>
        <w:t>10.</w:t>
      </w:r>
      <w:r>
        <w:rPr>
          <w:noProof/>
          <w:lang w:eastAsia="zh-CN"/>
        </w:rPr>
        <w:t>4</w:t>
      </w:r>
      <w:r>
        <w:rPr>
          <w:noProof/>
        </w:rPr>
        <w:t>.1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_Toc218327461 \h </w:instrText>
      </w:r>
      <w:r>
        <w:rPr>
          <w:noProof/>
        </w:rPr>
      </w:r>
      <w:r>
        <w:rPr>
          <w:noProof/>
        </w:rPr>
        <w:fldChar w:fldCharType="separate"/>
      </w:r>
      <w:r>
        <w:rPr>
          <w:noProof/>
        </w:rPr>
        <w:t>29</w:t>
      </w:r>
      <w:r>
        <w:rPr>
          <w:noProof/>
        </w:rPr>
        <w:fldChar w:fldCharType="end"/>
      </w:r>
    </w:p>
    <w:p w14:paraId="4EB2A6ED" w14:textId="1D78E8C0" w:rsidR="001725A0" w:rsidRPr="001725A0" w:rsidRDefault="001725A0">
      <w:pPr>
        <w:pStyle w:val="TOC3"/>
        <w:rPr>
          <w:rFonts w:ascii="Calibri" w:hAnsi="Calibri"/>
          <w:noProof/>
          <w:kern w:val="2"/>
          <w:sz w:val="24"/>
          <w:szCs w:val="24"/>
          <w:lang w:eastAsia="en-GB"/>
        </w:rPr>
      </w:pPr>
      <w:r>
        <w:rPr>
          <w:noProof/>
        </w:rPr>
        <w:t>10.</w:t>
      </w:r>
      <w:r>
        <w:rPr>
          <w:noProof/>
          <w:lang w:eastAsia="zh-CN"/>
        </w:rPr>
        <w:t>4</w:t>
      </w:r>
      <w:r>
        <w:rPr>
          <w:noProof/>
        </w:rPr>
        <w:t>.2</w:t>
      </w:r>
      <w:r w:rsidRPr="001725A0">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_Toc218327462 \h </w:instrText>
      </w:r>
      <w:r>
        <w:rPr>
          <w:noProof/>
        </w:rPr>
      </w:r>
      <w:r>
        <w:rPr>
          <w:noProof/>
        </w:rPr>
        <w:fldChar w:fldCharType="separate"/>
      </w:r>
      <w:r>
        <w:rPr>
          <w:noProof/>
        </w:rPr>
        <w:t>29</w:t>
      </w:r>
      <w:r>
        <w:rPr>
          <w:noProof/>
        </w:rPr>
        <w:fldChar w:fldCharType="end"/>
      </w:r>
    </w:p>
    <w:p w14:paraId="36BAAD36" w14:textId="1C88DB34" w:rsidR="001725A0" w:rsidRPr="001725A0" w:rsidRDefault="001725A0">
      <w:pPr>
        <w:pStyle w:val="TOC4"/>
        <w:rPr>
          <w:rFonts w:ascii="Calibri" w:hAnsi="Calibri"/>
          <w:noProof/>
          <w:kern w:val="2"/>
          <w:sz w:val="24"/>
          <w:szCs w:val="24"/>
          <w:lang w:eastAsia="en-GB"/>
        </w:rPr>
      </w:pPr>
      <w:r>
        <w:rPr>
          <w:noProof/>
        </w:rPr>
        <w:t>10.</w:t>
      </w:r>
      <w:r>
        <w:rPr>
          <w:noProof/>
          <w:lang w:eastAsia="zh-CN"/>
        </w:rPr>
        <w:t>4</w:t>
      </w:r>
      <w:r>
        <w:rPr>
          <w:noProof/>
        </w:rPr>
        <w:t>.2.1</w:t>
      </w:r>
      <w:r w:rsidRPr="001725A0">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_Toc218327463 \h </w:instrText>
      </w:r>
      <w:r>
        <w:rPr>
          <w:noProof/>
        </w:rPr>
      </w:r>
      <w:r>
        <w:rPr>
          <w:noProof/>
        </w:rPr>
        <w:fldChar w:fldCharType="separate"/>
      </w:r>
      <w:r>
        <w:rPr>
          <w:noProof/>
        </w:rPr>
        <w:t>29</w:t>
      </w:r>
      <w:r>
        <w:rPr>
          <w:noProof/>
        </w:rPr>
        <w:fldChar w:fldCharType="end"/>
      </w:r>
    </w:p>
    <w:p w14:paraId="3293C5A9" w14:textId="0070698B" w:rsidR="001725A0" w:rsidRPr="001725A0" w:rsidRDefault="001725A0">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1725A0">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_Toc218327464 \h </w:instrText>
      </w:r>
      <w:r>
        <w:rPr>
          <w:noProof/>
        </w:rPr>
      </w:r>
      <w:r>
        <w:rPr>
          <w:noProof/>
        </w:rPr>
        <w:fldChar w:fldCharType="separate"/>
      </w:r>
      <w:r>
        <w:rPr>
          <w:noProof/>
        </w:rPr>
        <w:t>29</w:t>
      </w:r>
      <w:r>
        <w:rPr>
          <w:noProof/>
        </w:rPr>
        <w:fldChar w:fldCharType="end"/>
      </w:r>
    </w:p>
    <w:p w14:paraId="6A12C473" w14:textId="3188F729" w:rsidR="001725A0" w:rsidRPr="001725A0" w:rsidRDefault="001725A0">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1725A0">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_Toc218327465 \h </w:instrText>
      </w:r>
      <w:r>
        <w:rPr>
          <w:noProof/>
        </w:rPr>
      </w:r>
      <w:r>
        <w:rPr>
          <w:noProof/>
        </w:rPr>
        <w:fldChar w:fldCharType="separate"/>
      </w:r>
      <w:r>
        <w:rPr>
          <w:noProof/>
        </w:rPr>
        <w:t>29</w:t>
      </w:r>
      <w:r>
        <w:rPr>
          <w:noProof/>
        </w:rPr>
        <w:fldChar w:fldCharType="end"/>
      </w:r>
    </w:p>
    <w:p w14:paraId="6D076ABB" w14:textId="48D37947" w:rsidR="001725A0" w:rsidRPr="001725A0" w:rsidRDefault="001725A0">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1725A0">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_Toc218327466 \h </w:instrText>
      </w:r>
      <w:r>
        <w:rPr>
          <w:noProof/>
        </w:rPr>
      </w:r>
      <w:r>
        <w:rPr>
          <w:noProof/>
        </w:rPr>
        <w:fldChar w:fldCharType="separate"/>
      </w:r>
      <w:r>
        <w:rPr>
          <w:noProof/>
        </w:rPr>
        <w:t>30</w:t>
      </w:r>
      <w:r>
        <w:rPr>
          <w:noProof/>
        </w:rPr>
        <w:fldChar w:fldCharType="end"/>
      </w:r>
    </w:p>
    <w:p w14:paraId="50968AE8" w14:textId="24581D9C" w:rsidR="001725A0" w:rsidRPr="001725A0" w:rsidRDefault="001725A0">
      <w:pPr>
        <w:pStyle w:val="TOC2"/>
        <w:rPr>
          <w:rFonts w:ascii="Calibri" w:hAnsi="Calibri"/>
          <w:noProof/>
          <w:kern w:val="2"/>
          <w:sz w:val="24"/>
          <w:szCs w:val="24"/>
          <w:lang w:eastAsia="en-GB"/>
        </w:rPr>
      </w:pPr>
      <w:r>
        <w:rPr>
          <w:noProof/>
        </w:rPr>
        <w:t>10.5</w:t>
      </w:r>
      <w:r w:rsidRPr="001725A0">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_Toc218327467 \h </w:instrText>
      </w:r>
      <w:r>
        <w:rPr>
          <w:noProof/>
        </w:rPr>
      </w:r>
      <w:r>
        <w:rPr>
          <w:noProof/>
        </w:rPr>
        <w:fldChar w:fldCharType="separate"/>
      </w:r>
      <w:r>
        <w:rPr>
          <w:noProof/>
        </w:rPr>
        <w:t>31</w:t>
      </w:r>
      <w:r>
        <w:rPr>
          <w:noProof/>
        </w:rPr>
        <w:fldChar w:fldCharType="end"/>
      </w:r>
    </w:p>
    <w:p w14:paraId="3A5BD39A" w14:textId="57FF93C4" w:rsidR="001725A0" w:rsidRPr="001725A0" w:rsidRDefault="001725A0">
      <w:pPr>
        <w:pStyle w:val="TOC3"/>
        <w:rPr>
          <w:rFonts w:ascii="Calibri" w:hAnsi="Calibri"/>
          <w:noProof/>
          <w:kern w:val="2"/>
          <w:sz w:val="24"/>
          <w:szCs w:val="24"/>
          <w:lang w:eastAsia="en-GB"/>
        </w:rPr>
      </w:pPr>
      <w:r>
        <w:rPr>
          <w:noProof/>
        </w:rPr>
        <w:t>10.5.1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_Toc218327468 \h </w:instrText>
      </w:r>
      <w:r>
        <w:rPr>
          <w:noProof/>
        </w:rPr>
      </w:r>
      <w:r>
        <w:rPr>
          <w:noProof/>
        </w:rPr>
        <w:fldChar w:fldCharType="separate"/>
      </w:r>
      <w:r>
        <w:rPr>
          <w:noProof/>
        </w:rPr>
        <w:t>31</w:t>
      </w:r>
      <w:r>
        <w:rPr>
          <w:noProof/>
        </w:rPr>
        <w:fldChar w:fldCharType="end"/>
      </w:r>
    </w:p>
    <w:p w14:paraId="6FD1954E" w14:textId="790895B2" w:rsidR="001725A0" w:rsidRPr="001725A0" w:rsidRDefault="001725A0">
      <w:pPr>
        <w:pStyle w:val="TOC3"/>
        <w:rPr>
          <w:rFonts w:ascii="Calibri" w:hAnsi="Calibri"/>
          <w:noProof/>
          <w:kern w:val="2"/>
          <w:sz w:val="24"/>
          <w:szCs w:val="24"/>
          <w:lang w:eastAsia="en-GB"/>
        </w:rPr>
      </w:pPr>
      <w:r>
        <w:rPr>
          <w:noProof/>
        </w:rPr>
        <w:t>10.5.2</w:t>
      </w:r>
      <w:r w:rsidRPr="001725A0">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_Toc218327469 \h </w:instrText>
      </w:r>
      <w:r>
        <w:rPr>
          <w:noProof/>
        </w:rPr>
      </w:r>
      <w:r>
        <w:rPr>
          <w:noProof/>
        </w:rPr>
        <w:fldChar w:fldCharType="separate"/>
      </w:r>
      <w:r>
        <w:rPr>
          <w:noProof/>
        </w:rPr>
        <w:t>31</w:t>
      </w:r>
      <w:r>
        <w:rPr>
          <w:noProof/>
        </w:rPr>
        <w:fldChar w:fldCharType="end"/>
      </w:r>
    </w:p>
    <w:p w14:paraId="5659D3C9" w14:textId="311C1B5A" w:rsidR="001725A0" w:rsidRPr="001725A0" w:rsidRDefault="001725A0">
      <w:pPr>
        <w:pStyle w:val="TOC4"/>
        <w:rPr>
          <w:rFonts w:ascii="Calibri" w:hAnsi="Calibri"/>
          <w:noProof/>
          <w:kern w:val="2"/>
          <w:sz w:val="24"/>
          <w:szCs w:val="24"/>
          <w:lang w:eastAsia="en-GB"/>
        </w:rPr>
      </w:pPr>
      <w:r>
        <w:rPr>
          <w:noProof/>
        </w:rPr>
        <w:t>10.5.2.1</w:t>
      </w:r>
      <w:r w:rsidRPr="001725A0">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_Toc218327470 \h </w:instrText>
      </w:r>
      <w:r>
        <w:rPr>
          <w:noProof/>
        </w:rPr>
      </w:r>
      <w:r>
        <w:rPr>
          <w:noProof/>
        </w:rPr>
        <w:fldChar w:fldCharType="separate"/>
      </w:r>
      <w:r>
        <w:rPr>
          <w:noProof/>
        </w:rPr>
        <w:t>31</w:t>
      </w:r>
      <w:r>
        <w:rPr>
          <w:noProof/>
        </w:rPr>
        <w:fldChar w:fldCharType="end"/>
      </w:r>
    </w:p>
    <w:p w14:paraId="4F1EA900" w14:textId="70675FF8" w:rsidR="001725A0" w:rsidRPr="001725A0" w:rsidRDefault="001725A0">
      <w:pPr>
        <w:pStyle w:val="TOC4"/>
        <w:rPr>
          <w:rFonts w:ascii="Calibri" w:hAnsi="Calibri"/>
          <w:noProof/>
          <w:kern w:val="2"/>
          <w:sz w:val="24"/>
          <w:szCs w:val="24"/>
          <w:lang w:eastAsia="en-GB"/>
        </w:rPr>
      </w:pPr>
      <w:r>
        <w:rPr>
          <w:noProof/>
        </w:rPr>
        <w:t>10.5.2.2</w:t>
      </w:r>
      <w:r w:rsidRPr="001725A0">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_Toc218327471 \h </w:instrText>
      </w:r>
      <w:r>
        <w:rPr>
          <w:noProof/>
        </w:rPr>
      </w:r>
      <w:r>
        <w:rPr>
          <w:noProof/>
        </w:rPr>
        <w:fldChar w:fldCharType="separate"/>
      </w:r>
      <w:r>
        <w:rPr>
          <w:noProof/>
        </w:rPr>
        <w:t>32</w:t>
      </w:r>
      <w:r>
        <w:rPr>
          <w:noProof/>
        </w:rPr>
        <w:fldChar w:fldCharType="end"/>
      </w:r>
    </w:p>
    <w:p w14:paraId="66463CD0" w14:textId="198567E4" w:rsidR="001725A0" w:rsidRPr="001725A0" w:rsidRDefault="001725A0">
      <w:pPr>
        <w:pStyle w:val="TOC4"/>
        <w:rPr>
          <w:rFonts w:ascii="Calibri" w:hAnsi="Calibri"/>
          <w:noProof/>
          <w:kern w:val="2"/>
          <w:sz w:val="24"/>
          <w:szCs w:val="24"/>
          <w:lang w:eastAsia="en-GB"/>
        </w:rPr>
      </w:pPr>
      <w:r>
        <w:rPr>
          <w:noProof/>
        </w:rPr>
        <w:t>10.5.2.3</w:t>
      </w:r>
      <w:r w:rsidRPr="001725A0">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_Toc218327472 \h </w:instrText>
      </w:r>
      <w:r>
        <w:rPr>
          <w:noProof/>
        </w:rPr>
      </w:r>
      <w:r>
        <w:rPr>
          <w:noProof/>
        </w:rPr>
        <w:fldChar w:fldCharType="separate"/>
      </w:r>
      <w:r>
        <w:rPr>
          <w:noProof/>
        </w:rPr>
        <w:t>32</w:t>
      </w:r>
      <w:r>
        <w:rPr>
          <w:noProof/>
        </w:rPr>
        <w:fldChar w:fldCharType="end"/>
      </w:r>
    </w:p>
    <w:p w14:paraId="2F97F345" w14:textId="2B2E1528" w:rsidR="001725A0" w:rsidRPr="001725A0" w:rsidRDefault="001725A0">
      <w:pPr>
        <w:pStyle w:val="TOC4"/>
        <w:rPr>
          <w:rFonts w:ascii="Calibri" w:hAnsi="Calibri"/>
          <w:noProof/>
          <w:kern w:val="2"/>
          <w:sz w:val="24"/>
          <w:szCs w:val="24"/>
          <w:lang w:eastAsia="en-GB"/>
        </w:rPr>
      </w:pPr>
      <w:r>
        <w:rPr>
          <w:noProof/>
        </w:rPr>
        <w:t>10.5.2.4</w:t>
      </w:r>
      <w:r w:rsidRPr="001725A0">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_Toc218327473 \h </w:instrText>
      </w:r>
      <w:r>
        <w:rPr>
          <w:noProof/>
        </w:rPr>
      </w:r>
      <w:r>
        <w:rPr>
          <w:noProof/>
        </w:rPr>
        <w:fldChar w:fldCharType="separate"/>
      </w:r>
      <w:r>
        <w:rPr>
          <w:noProof/>
        </w:rPr>
        <w:t>33</w:t>
      </w:r>
      <w:r>
        <w:rPr>
          <w:noProof/>
        </w:rPr>
        <w:fldChar w:fldCharType="end"/>
      </w:r>
    </w:p>
    <w:p w14:paraId="735C73A2" w14:textId="090E428F" w:rsidR="001725A0" w:rsidRPr="001725A0" w:rsidRDefault="001725A0">
      <w:pPr>
        <w:pStyle w:val="TOC4"/>
        <w:rPr>
          <w:rFonts w:ascii="Calibri" w:hAnsi="Calibri"/>
          <w:noProof/>
          <w:kern w:val="2"/>
          <w:sz w:val="24"/>
          <w:szCs w:val="24"/>
          <w:lang w:eastAsia="en-GB"/>
        </w:rPr>
      </w:pPr>
      <w:r>
        <w:rPr>
          <w:noProof/>
        </w:rPr>
        <w:t>10.5.2.5</w:t>
      </w:r>
      <w:r w:rsidRPr="001725A0">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_Toc218327474 \h </w:instrText>
      </w:r>
      <w:r>
        <w:rPr>
          <w:noProof/>
        </w:rPr>
      </w:r>
      <w:r>
        <w:rPr>
          <w:noProof/>
        </w:rPr>
        <w:fldChar w:fldCharType="separate"/>
      </w:r>
      <w:r>
        <w:rPr>
          <w:noProof/>
        </w:rPr>
        <w:t>33</w:t>
      </w:r>
      <w:r>
        <w:rPr>
          <w:noProof/>
        </w:rPr>
        <w:fldChar w:fldCharType="end"/>
      </w:r>
    </w:p>
    <w:p w14:paraId="3CCCF853" w14:textId="0A7ABCF8" w:rsidR="001725A0" w:rsidRPr="001725A0" w:rsidRDefault="001725A0">
      <w:pPr>
        <w:pStyle w:val="TOC4"/>
        <w:rPr>
          <w:rFonts w:ascii="Calibri" w:hAnsi="Calibri"/>
          <w:noProof/>
          <w:kern w:val="2"/>
          <w:sz w:val="24"/>
          <w:szCs w:val="24"/>
          <w:lang w:eastAsia="en-GB"/>
        </w:rPr>
      </w:pPr>
      <w:r>
        <w:rPr>
          <w:noProof/>
        </w:rPr>
        <w:t>10.5.2.6</w:t>
      </w:r>
      <w:r w:rsidRPr="001725A0">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_Toc218327475 \h </w:instrText>
      </w:r>
      <w:r>
        <w:rPr>
          <w:noProof/>
        </w:rPr>
      </w:r>
      <w:r>
        <w:rPr>
          <w:noProof/>
        </w:rPr>
        <w:fldChar w:fldCharType="separate"/>
      </w:r>
      <w:r>
        <w:rPr>
          <w:noProof/>
        </w:rPr>
        <w:t>33</w:t>
      </w:r>
      <w:r>
        <w:rPr>
          <w:noProof/>
        </w:rPr>
        <w:fldChar w:fldCharType="end"/>
      </w:r>
    </w:p>
    <w:p w14:paraId="1E5F6657" w14:textId="31F63261" w:rsidR="001725A0" w:rsidRPr="001725A0" w:rsidRDefault="001725A0">
      <w:pPr>
        <w:pStyle w:val="TOC3"/>
        <w:rPr>
          <w:rFonts w:ascii="Calibri" w:hAnsi="Calibri"/>
          <w:noProof/>
          <w:kern w:val="2"/>
          <w:sz w:val="24"/>
          <w:szCs w:val="24"/>
          <w:lang w:eastAsia="en-GB"/>
        </w:rPr>
      </w:pPr>
      <w:r>
        <w:rPr>
          <w:noProof/>
        </w:rPr>
        <w:t>10.5.3</w:t>
      </w:r>
      <w:r w:rsidRPr="001725A0">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_Toc218327476 \h </w:instrText>
      </w:r>
      <w:r>
        <w:rPr>
          <w:noProof/>
        </w:rPr>
      </w:r>
      <w:r>
        <w:rPr>
          <w:noProof/>
        </w:rPr>
        <w:fldChar w:fldCharType="separate"/>
      </w:r>
      <w:r>
        <w:rPr>
          <w:noProof/>
        </w:rPr>
        <w:t>34</w:t>
      </w:r>
      <w:r>
        <w:rPr>
          <w:noProof/>
        </w:rPr>
        <w:fldChar w:fldCharType="end"/>
      </w:r>
    </w:p>
    <w:p w14:paraId="4CE5D772" w14:textId="50B941CC" w:rsidR="001725A0" w:rsidRPr="001725A0" w:rsidRDefault="001725A0">
      <w:pPr>
        <w:pStyle w:val="TOC4"/>
        <w:rPr>
          <w:rFonts w:ascii="Calibri" w:hAnsi="Calibri"/>
          <w:noProof/>
          <w:kern w:val="2"/>
          <w:sz w:val="24"/>
          <w:szCs w:val="24"/>
          <w:lang w:eastAsia="en-GB"/>
        </w:rPr>
      </w:pPr>
      <w:r>
        <w:rPr>
          <w:noProof/>
        </w:rPr>
        <w:t>10.5.3.1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_Toc218327477 \h </w:instrText>
      </w:r>
      <w:r>
        <w:rPr>
          <w:noProof/>
        </w:rPr>
      </w:r>
      <w:r>
        <w:rPr>
          <w:noProof/>
        </w:rPr>
        <w:fldChar w:fldCharType="separate"/>
      </w:r>
      <w:r>
        <w:rPr>
          <w:noProof/>
        </w:rPr>
        <w:t>34</w:t>
      </w:r>
      <w:r>
        <w:rPr>
          <w:noProof/>
        </w:rPr>
        <w:fldChar w:fldCharType="end"/>
      </w:r>
    </w:p>
    <w:p w14:paraId="288700F7" w14:textId="50EFBAC8" w:rsidR="001725A0" w:rsidRPr="001725A0" w:rsidRDefault="001725A0">
      <w:pPr>
        <w:pStyle w:val="TOC4"/>
        <w:rPr>
          <w:rFonts w:ascii="Calibri" w:hAnsi="Calibri"/>
          <w:noProof/>
          <w:kern w:val="2"/>
          <w:sz w:val="24"/>
          <w:szCs w:val="24"/>
          <w:lang w:eastAsia="en-GB"/>
        </w:rPr>
      </w:pPr>
      <w:r>
        <w:rPr>
          <w:noProof/>
        </w:rPr>
        <w:t>10.</w:t>
      </w:r>
      <w:r w:rsidRPr="00786429">
        <w:rPr>
          <w:rFonts w:eastAsia="Malgun Gothic"/>
          <w:noProof/>
          <w:lang w:eastAsia="ko-KR"/>
        </w:rPr>
        <w:t>5</w:t>
      </w:r>
      <w:r>
        <w:rPr>
          <w:noProof/>
        </w:rPr>
        <w:t>.</w:t>
      </w:r>
      <w:r w:rsidRPr="00786429">
        <w:rPr>
          <w:rFonts w:eastAsia="Malgun Gothic"/>
          <w:noProof/>
          <w:lang w:eastAsia="ko-KR"/>
        </w:rPr>
        <w:t>3.2</w:t>
      </w:r>
      <w:r w:rsidRPr="001725A0">
        <w:rPr>
          <w:rFonts w:ascii="Calibri" w:hAnsi="Calibri"/>
          <w:noProof/>
          <w:kern w:val="2"/>
          <w:sz w:val="24"/>
          <w:szCs w:val="24"/>
          <w:lang w:eastAsia="en-GB"/>
        </w:rPr>
        <w:tab/>
      </w:r>
      <w:r w:rsidRPr="00786429">
        <w:rPr>
          <w:rFonts w:eastAsia="Malgun Gothic"/>
          <w:noProof/>
          <w:lang w:eastAsia="ko-KR"/>
        </w:rPr>
        <w:t>Call c</w:t>
      </w:r>
      <w:r>
        <w:rPr>
          <w:noProof/>
        </w:rPr>
        <w:t xml:space="preserve">onnect and disconnect </w:t>
      </w:r>
      <w:r w:rsidRPr="00786429">
        <w:rPr>
          <w:rFonts w:eastAsia="Malgun Gothic"/>
          <w:noProof/>
          <w:lang w:eastAsia="ko-KR"/>
        </w:rPr>
        <w:t>procedures</w:t>
      </w:r>
      <w:r>
        <w:rPr>
          <w:noProof/>
        </w:rPr>
        <w:t xml:space="preserve"> </w:t>
      </w:r>
      <w:r w:rsidRPr="00786429">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_Toc218327478 \h </w:instrText>
      </w:r>
      <w:r>
        <w:rPr>
          <w:noProof/>
        </w:rPr>
      </w:r>
      <w:r>
        <w:rPr>
          <w:noProof/>
        </w:rPr>
        <w:fldChar w:fldCharType="separate"/>
      </w:r>
      <w:r>
        <w:rPr>
          <w:noProof/>
        </w:rPr>
        <w:t>34</w:t>
      </w:r>
      <w:r>
        <w:rPr>
          <w:noProof/>
        </w:rPr>
        <w:fldChar w:fldCharType="end"/>
      </w:r>
    </w:p>
    <w:p w14:paraId="5E3CC152" w14:textId="7F49E29B" w:rsidR="001725A0" w:rsidRPr="001725A0" w:rsidRDefault="001725A0">
      <w:pPr>
        <w:pStyle w:val="TOC5"/>
        <w:rPr>
          <w:rFonts w:ascii="Calibri" w:hAnsi="Calibri"/>
          <w:noProof/>
          <w:kern w:val="2"/>
          <w:sz w:val="24"/>
          <w:szCs w:val="24"/>
          <w:lang w:eastAsia="en-GB"/>
        </w:rPr>
      </w:pPr>
      <w:r>
        <w:rPr>
          <w:noProof/>
        </w:rPr>
        <w:t>10.</w:t>
      </w:r>
      <w:r w:rsidRPr="00786429">
        <w:rPr>
          <w:rFonts w:eastAsia="Malgun Gothic"/>
          <w:noProof/>
          <w:lang w:eastAsia="ko-KR"/>
        </w:rPr>
        <w:t>5</w:t>
      </w:r>
      <w:r>
        <w:rPr>
          <w:noProof/>
        </w:rPr>
        <w:t>.</w:t>
      </w:r>
      <w:r w:rsidRPr="00786429">
        <w:rPr>
          <w:rFonts w:eastAsia="Malgun Gothic"/>
          <w:noProof/>
          <w:lang w:eastAsia="ko-KR"/>
        </w:rPr>
        <w:t>3.2.1</w:t>
      </w:r>
      <w:r w:rsidRPr="001725A0">
        <w:rPr>
          <w:rFonts w:ascii="Calibri" w:hAnsi="Calibri"/>
          <w:noProof/>
          <w:kern w:val="2"/>
          <w:sz w:val="24"/>
          <w:szCs w:val="24"/>
          <w:lang w:eastAsia="en-GB"/>
        </w:rPr>
        <w:tab/>
      </w:r>
      <w:r w:rsidRPr="00786429">
        <w:rPr>
          <w:rFonts w:eastAsia="Malgun Gothic"/>
          <w:noProof/>
          <w:lang w:eastAsia="ko-KR"/>
        </w:rPr>
        <w:t>Call c</w:t>
      </w:r>
      <w:r>
        <w:rPr>
          <w:noProof/>
        </w:rPr>
        <w:t xml:space="preserve">onnect </w:t>
      </w:r>
      <w:r w:rsidRPr="00786429">
        <w:rPr>
          <w:rFonts w:eastAsia="Malgun Gothic"/>
          <w:noProof/>
          <w:lang w:eastAsia="ko-KR"/>
        </w:rPr>
        <w:t>over unicast</w:t>
      </w:r>
      <w:r>
        <w:rPr>
          <w:noProof/>
        </w:rPr>
        <w:tab/>
      </w:r>
      <w:r>
        <w:rPr>
          <w:noProof/>
        </w:rPr>
        <w:fldChar w:fldCharType="begin"/>
      </w:r>
      <w:r>
        <w:rPr>
          <w:noProof/>
        </w:rPr>
        <w:instrText xml:space="preserve"> PAGEREF _Toc218327479 \h </w:instrText>
      </w:r>
      <w:r>
        <w:rPr>
          <w:noProof/>
        </w:rPr>
      </w:r>
      <w:r>
        <w:rPr>
          <w:noProof/>
        </w:rPr>
        <w:fldChar w:fldCharType="separate"/>
      </w:r>
      <w:r>
        <w:rPr>
          <w:noProof/>
        </w:rPr>
        <w:t>34</w:t>
      </w:r>
      <w:r>
        <w:rPr>
          <w:noProof/>
        </w:rPr>
        <w:fldChar w:fldCharType="end"/>
      </w:r>
    </w:p>
    <w:p w14:paraId="5BD14C77" w14:textId="572DF0A1" w:rsidR="001725A0" w:rsidRPr="001725A0" w:rsidRDefault="001725A0">
      <w:pPr>
        <w:pStyle w:val="TOC5"/>
        <w:rPr>
          <w:rFonts w:ascii="Calibri" w:hAnsi="Calibri"/>
          <w:noProof/>
          <w:kern w:val="2"/>
          <w:sz w:val="24"/>
          <w:szCs w:val="24"/>
          <w:lang w:eastAsia="en-GB"/>
        </w:rPr>
      </w:pPr>
      <w:r>
        <w:rPr>
          <w:noProof/>
        </w:rPr>
        <w:t>10.</w:t>
      </w:r>
      <w:r w:rsidRPr="00786429">
        <w:rPr>
          <w:rFonts w:eastAsia="Malgun Gothic"/>
          <w:noProof/>
          <w:lang w:eastAsia="ko-KR"/>
        </w:rPr>
        <w:t>5</w:t>
      </w:r>
      <w:r>
        <w:rPr>
          <w:noProof/>
        </w:rPr>
        <w:t>.</w:t>
      </w:r>
      <w:r w:rsidRPr="00786429">
        <w:rPr>
          <w:rFonts w:eastAsia="Malgun Gothic"/>
          <w:noProof/>
          <w:lang w:eastAsia="ko-KR"/>
        </w:rPr>
        <w:t>3.2.2</w:t>
      </w:r>
      <w:r w:rsidRPr="001725A0">
        <w:rPr>
          <w:rFonts w:ascii="Calibri" w:hAnsi="Calibri"/>
          <w:noProof/>
          <w:kern w:val="2"/>
          <w:sz w:val="24"/>
          <w:szCs w:val="24"/>
          <w:lang w:eastAsia="en-GB"/>
        </w:rPr>
        <w:tab/>
      </w:r>
      <w:r w:rsidRPr="00786429">
        <w:rPr>
          <w:rFonts w:eastAsia="Malgun Gothic"/>
          <w:noProof/>
          <w:lang w:eastAsia="ko-KR"/>
        </w:rPr>
        <w:t xml:space="preserve">Call </w:t>
      </w:r>
      <w:r>
        <w:rPr>
          <w:noProof/>
        </w:rPr>
        <w:t xml:space="preserve">disconnect </w:t>
      </w:r>
      <w:r w:rsidRPr="00786429">
        <w:rPr>
          <w:rFonts w:eastAsia="Malgun Gothic"/>
          <w:noProof/>
          <w:lang w:eastAsia="ko-KR"/>
        </w:rPr>
        <w:t>over unicast</w:t>
      </w:r>
      <w:r>
        <w:rPr>
          <w:noProof/>
        </w:rPr>
        <w:tab/>
      </w:r>
      <w:r>
        <w:rPr>
          <w:noProof/>
        </w:rPr>
        <w:fldChar w:fldCharType="begin"/>
      </w:r>
      <w:r>
        <w:rPr>
          <w:noProof/>
        </w:rPr>
        <w:instrText xml:space="preserve"> PAGEREF _Toc218327480 \h </w:instrText>
      </w:r>
      <w:r>
        <w:rPr>
          <w:noProof/>
        </w:rPr>
      </w:r>
      <w:r>
        <w:rPr>
          <w:noProof/>
        </w:rPr>
        <w:fldChar w:fldCharType="separate"/>
      </w:r>
      <w:r>
        <w:rPr>
          <w:noProof/>
        </w:rPr>
        <w:t>34</w:t>
      </w:r>
      <w:r>
        <w:rPr>
          <w:noProof/>
        </w:rPr>
        <w:fldChar w:fldCharType="end"/>
      </w:r>
    </w:p>
    <w:p w14:paraId="076F5DBB" w14:textId="1E90F1F8" w:rsidR="001725A0" w:rsidRPr="001725A0" w:rsidRDefault="001725A0">
      <w:pPr>
        <w:pStyle w:val="TOC2"/>
        <w:rPr>
          <w:rFonts w:ascii="Calibri" w:hAnsi="Calibri"/>
          <w:noProof/>
          <w:kern w:val="2"/>
          <w:sz w:val="24"/>
          <w:szCs w:val="24"/>
          <w:lang w:eastAsia="en-GB"/>
        </w:rPr>
      </w:pPr>
      <w:r>
        <w:rPr>
          <w:noProof/>
        </w:rPr>
        <w:t>10.6</w:t>
      </w:r>
      <w:r w:rsidRPr="001725A0">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_Toc218327481 \h </w:instrText>
      </w:r>
      <w:r>
        <w:rPr>
          <w:noProof/>
        </w:rPr>
      </w:r>
      <w:r>
        <w:rPr>
          <w:noProof/>
        </w:rPr>
        <w:fldChar w:fldCharType="separate"/>
      </w:r>
      <w:r>
        <w:rPr>
          <w:noProof/>
        </w:rPr>
        <w:t>35</w:t>
      </w:r>
      <w:r>
        <w:rPr>
          <w:noProof/>
        </w:rPr>
        <w:fldChar w:fldCharType="end"/>
      </w:r>
    </w:p>
    <w:p w14:paraId="566B8302" w14:textId="02984819" w:rsidR="001725A0" w:rsidRPr="001725A0" w:rsidRDefault="001725A0">
      <w:pPr>
        <w:pStyle w:val="TOC3"/>
        <w:rPr>
          <w:rFonts w:ascii="Calibri" w:hAnsi="Calibri"/>
          <w:noProof/>
          <w:kern w:val="2"/>
          <w:sz w:val="24"/>
          <w:szCs w:val="24"/>
          <w:lang w:eastAsia="en-GB"/>
        </w:rPr>
      </w:pPr>
      <w:r w:rsidRPr="00786429">
        <w:rPr>
          <w:noProof/>
          <w:lang w:val="nl-NL"/>
        </w:rPr>
        <w:t>10.6.1</w:t>
      </w:r>
      <w:r w:rsidRPr="001725A0">
        <w:rPr>
          <w:rFonts w:ascii="Calibri" w:hAnsi="Calibri"/>
          <w:noProof/>
          <w:kern w:val="2"/>
          <w:sz w:val="24"/>
          <w:szCs w:val="24"/>
          <w:lang w:eastAsia="en-GB"/>
        </w:rPr>
        <w:tab/>
      </w:r>
      <w:r w:rsidRPr="00786429">
        <w:rPr>
          <w:noProof/>
          <w:lang w:val="nl-NL"/>
        </w:rPr>
        <w:t>General</w:t>
      </w:r>
      <w:r>
        <w:rPr>
          <w:noProof/>
        </w:rPr>
        <w:tab/>
      </w:r>
      <w:r>
        <w:rPr>
          <w:noProof/>
        </w:rPr>
        <w:fldChar w:fldCharType="begin"/>
      </w:r>
      <w:r>
        <w:rPr>
          <w:noProof/>
        </w:rPr>
        <w:instrText xml:space="preserve"> PAGEREF _Toc218327482 \h </w:instrText>
      </w:r>
      <w:r>
        <w:rPr>
          <w:noProof/>
        </w:rPr>
      </w:r>
      <w:r>
        <w:rPr>
          <w:noProof/>
        </w:rPr>
        <w:fldChar w:fldCharType="separate"/>
      </w:r>
      <w:r>
        <w:rPr>
          <w:noProof/>
        </w:rPr>
        <w:t>35</w:t>
      </w:r>
      <w:r>
        <w:rPr>
          <w:noProof/>
        </w:rPr>
        <w:fldChar w:fldCharType="end"/>
      </w:r>
    </w:p>
    <w:p w14:paraId="758DC6C7" w14:textId="5CE53B01" w:rsidR="001725A0" w:rsidRPr="001725A0" w:rsidRDefault="001725A0">
      <w:pPr>
        <w:pStyle w:val="TOC3"/>
        <w:rPr>
          <w:rFonts w:ascii="Calibri" w:hAnsi="Calibri"/>
          <w:noProof/>
          <w:kern w:val="2"/>
          <w:sz w:val="24"/>
          <w:szCs w:val="24"/>
          <w:lang w:eastAsia="en-GB"/>
        </w:rPr>
      </w:pPr>
      <w:r w:rsidRPr="00786429">
        <w:rPr>
          <w:noProof/>
          <w:lang w:val="nl-NL"/>
        </w:rPr>
        <w:t>10.6.2</w:t>
      </w:r>
      <w:r w:rsidRPr="001725A0">
        <w:rPr>
          <w:rFonts w:ascii="Calibri" w:hAnsi="Calibri"/>
          <w:noProof/>
          <w:kern w:val="2"/>
          <w:sz w:val="24"/>
          <w:szCs w:val="24"/>
          <w:lang w:eastAsia="en-GB"/>
        </w:rPr>
        <w:tab/>
      </w:r>
      <w:r w:rsidRPr="00786429">
        <w:rPr>
          <w:noProof/>
          <w:lang w:val="nl-NL"/>
        </w:rPr>
        <w:t>On-network group call</w:t>
      </w:r>
      <w:r>
        <w:rPr>
          <w:noProof/>
        </w:rPr>
        <w:tab/>
      </w:r>
      <w:r>
        <w:rPr>
          <w:noProof/>
        </w:rPr>
        <w:fldChar w:fldCharType="begin"/>
      </w:r>
      <w:r>
        <w:rPr>
          <w:noProof/>
        </w:rPr>
        <w:instrText xml:space="preserve"> PAGEREF _Toc218327483 \h </w:instrText>
      </w:r>
      <w:r>
        <w:rPr>
          <w:noProof/>
        </w:rPr>
      </w:r>
      <w:r>
        <w:rPr>
          <w:noProof/>
        </w:rPr>
        <w:fldChar w:fldCharType="separate"/>
      </w:r>
      <w:r>
        <w:rPr>
          <w:noProof/>
        </w:rPr>
        <w:t>35</w:t>
      </w:r>
      <w:r>
        <w:rPr>
          <w:noProof/>
        </w:rPr>
        <w:fldChar w:fldCharType="end"/>
      </w:r>
    </w:p>
    <w:p w14:paraId="5B0FC570" w14:textId="761BA01B" w:rsidR="001725A0" w:rsidRPr="001725A0" w:rsidRDefault="001725A0">
      <w:pPr>
        <w:pStyle w:val="TOC4"/>
        <w:rPr>
          <w:rFonts w:ascii="Calibri" w:hAnsi="Calibri"/>
          <w:noProof/>
          <w:kern w:val="2"/>
          <w:sz w:val="24"/>
          <w:szCs w:val="24"/>
          <w:lang w:eastAsia="en-GB"/>
        </w:rPr>
      </w:pPr>
      <w:r w:rsidRPr="00786429">
        <w:rPr>
          <w:noProof/>
          <w:lang w:val="nl-NL"/>
        </w:rPr>
        <w:t>10.6.2.1</w:t>
      </w:r>
      <w:r w:rsidRPr="001725A0">
        <w:rPr>
          <w:rFonts w:ascii="Calibri" w:hAnsi="Calibri"/>
          <w:noProof/>
          <w:kern w:val="2"/>
          <w:sz w:val="24"/>
          <w:szCs w:val="24"/>
          <w:lang w:eastAsia="en-GB"/>
        </w:rPr>
        <w:tab/>
      </w:r>
      <w:r w:rsidRPr="00786429">
        <w:rPr>
          <w:noProof/>
          <w:lang w:val="nl-NL"/>
        </w:rPr>
        <w:t>General</w:t>
      </w:r>
      <w:r>
        <w:rPr>
          <w:noProof/>
        </w:rPr>
        <w:tab/>
      </w:r>
      <w:r>
        <w:rPr>
          <w:noProof/>
        </w:rPr>
        <w:fldChar w:fldCharType="begin"/>
      </w:r>
      <w:r>
        <w:rPr>
          <w:noProof/>
        </w:rPr>
        <w:instrText xml:space="preserve"> PAGEREF _Toc218327484 \h </w:instrText>
      </w:r>
      <w:r>
        <w:rPr>
          <w:noProof/>
        </w:rPr>
      </w:r>
      <w:r>
        <w:rPr>
          <w:noProof/>
        </w:rPr>
        <w:fldChar w:fldCharType="separate"/>
      </w:r>
      <w:r>
        <w:rPr>
          <w:noProof/>
        </w:rPr>
        <w:t>35</w:t>
      </w:r>
      <w:r>
        <w:rPr>
          <w:noProof/>
        </w:rPr>
        <w:fldChar w:fldCharType="end"/>
      </w:r>
    </w:p>
    <w:p w14:paraId="0716515A" w14:textId="2602D1F6" w:rsidR="001725A0" w:rsidRPr="001725A0" w:rsidRDefault="001725A0">
      <w:pPr>
        <w:pStyle w:val="TOC4"/>
        <w:rPr>
          <w:rFonts w:ascii="Calibri" w:hAnsi="Calibri"/>
          <w:noProof/>
          <w:kern w:val="2"/>
          <w:sz w:val="24"/>
          <w:szCs w:val="24"/>
          <w:lang w:eastAsia="en-GB"/>
        </w:rPr>
      </w:pPr>
      <w:r>
        <w:rPr>
          <w:noProof/>
        </w:rPr>
        <w:t>10.6.2.2</w:t>
      </w:r>
      <w:r w:rsidRPr="001725A0">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_Toc218327485 \h </w:instrText>
      </w:r>
      <w:r>
        <w:rPr>
          <w:noProof/>
        </w:rPr>
      </w:r>
      <w:r>
        <w:rPr>
          <w:noProof/>
        </w:rPr>
        <w:fldChar w:fldCharType="separate"/>
      </w:r>
      <w:r>
        <w:rPr>
          <w:noProof/>
        </w:rPr>
        <w:t>35</w:t>
      </w:r>
      <w:r>
        <w:rPr>
          <w:noProof/>
        </w:rPr>
        <w:fldChar w:fldCharType="end"/>
      </w:r>
    </w:p>
    <w:p w14:paraId="7E3BA03D" w14:textId="7079CA27" w:rsidR="001725A0" w:rsidRPr="001725A0" w:rsidRDefault="001725A0">
      <w:pPr>
        <w:pStyle w:val="TOC5"/>
        <w:rPr>
          <w:rFonts w:ascii="Calibri" w:hAnsi="Calibri"/>
          <w:noProof/>
          <w:kern w:val="2"/>
          <w:sz w:val="24"/>
          <w:szCs w:val="24"/>
          <w:lang w:eastAsia="en-GB"/>
        </w:rPr>
      </w:pPr>
      <w:r>
        <w:rPr>
          <w:noProof/>
        </w:rPr>
        <w:t>10.6.2.2.1</w:t>
      </w:r>
      <w:r w:rsidRPr="001725A0">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_Toc218327486 \h </w:instrText>
      </w:r>
      <w:r>
        <w:rPr>
          <w:noProof/>
        </w:rPr>
      </w:r>
      <w:r>
        <w:rPr>
          <w:noProof/>
        </w:rPr>
        <w:fldChar w:fldCharType="separate"/>
      </w:r>
      <w:r>
        <w:rPr>
          <w:noProof/>
        </w:rPr>
        <w:t>35</w:t>
      </w:r>
      <w:r>
        <w:rPr>
          <w:noProof/>
        </w:rPr>
        <w:fldChar w:fldCharType="end"/>
      </w:r>
    </w:p>
    <w:p w14:paraId="507F4D5A" w14:textId="354F38DA" w:rsidR="001725A0" w:rsidRPr="001725A0" w:rsidRDefault="001725A0">
      <w:pPr>
        <w:pStyle w:val="TOC5"/>
        <w:rPr>
          <w:rFonts w:ascii="Calibri" w:hAnsi="Calibri"/>
          <w:noProof/>
          <w:kern w:val="2"/>
          <w:sz w:val="24"/>
          <w:szCs w:val="24"/>
          <w:lang w:eastAsia="en-GB"/>
        </w:rPr>
      </w:pPr>
      <w:r>
        <w:rPr>
          <w:noProof/>
        </w:rPr>
        <w:t>10.6.2.2.1a</w:t>
      </w:r>
      <w:r w:rsidRPr="001725A0">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_Toc218327487 \h </w:instrText>
      </w:r>
      <w:r>
        <w:rPr>
          <w:noProof/>
        </w:rPr>
      </w:r>
      <w:r>
        <w:rPr>
          <w:noProof/>
        </w:rPr>
        <w:fldChar w:fldCharType="separate"/>
      </w:r>
      <w:r>
        <w:rPr>
          <w:noProof/>
        </w:rPr>
        <w:t>36</w:t>
      </w:r>
      <w:r>
        <w:rPr>
          <w:noProof/>
        </w:rPr>
        <w:fldChar w:fldCharType="end"/>
      </w:r>
    </w:p>
    <w:p w14:paraId="3EC76603" w14:textId="7857EED7" w:rsidR="001725A0" w:rsidRPr="001725A0" w:rsidRDefault="001725A0">
      <w:pPr>
        <w:pStyle w:val="TOC5"/>
        <w:rPr>
          <w:rFonts w:ascii="Calibri" w:hAnsi="Calibri"/>
          <w:noProof/>
          <w:kern w:val="2"/>
          <w:sz w:val="24"/>
          <w:szCs w:val="24"/>
          <w:lang w:eastAsia="en-GB"/>
        </w:rPr>
      </w:pPr>
      <w:r>
        <w:rPr>
          <w:noProof/>
        </w:rPr>
        <w:t>10.6.2.2.2</w:t>
      </w:r>
      <w:r w:rsidRPr="001725A0">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_Toc218327488 \h </w:instrText>
      </w:r>
      <w:r>
        <w:rPr>
          <w:noProof/>
        </w:rPr>
      </w:r>
      <w:r>
        <w:rPr>
          <w:noProof/>
        </w:rPr>
        <w:fldChar w:fldCharType="separate"/>
      </w:r>
      <w:r>
        <w:rPr>
          <w:noProof/>
        </w:rPr>
        <w:t>36</w:t>
      </w:r>
      <w:r>
        <w:rPr>
          <w:noProof/>
        </w:rPr>
        <w:fldChar w:fldCharType="end"/>
      </w:r>
    </w:p>
    <w:p w14:paraId="02A165A6" w14:textId="74701B1D" w:rsidR="001725A0" w:rsidRPr="001725A0" w:rsidRDefault="001725A0">
      <w:pPr>
        <w:pStyle w:val="TOC5"/>
        <w:rPr>
          <w:rFonts w:ascii="Calibri" w:hAnsi="Calibri"/>
          <w:noProof/>
          <w:kern w:val="2"/>
          <w:sz w:val="24"/>
          <w:szCs w:val="24"/>
          <w:lang w:eastAsia="en-GB"/>
        </w:rPr>
      </w:pPr>
      <w:r>
        <w:rPr>
          <w:noProof/>
        </w:rPr>
        <w:t>10.6.2.2.2a</w:t>
      </w:r>
      <w:r w:rsidRPr="001725A0">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_Toc218327489 \h </w:instrText>
      </w:r>
      <w:r>
        <w:rPr>
          <w:noProof/>
        </w:rPr>
      </w:r>
      <w:r>
        <w:rPr>
          <w:noProof/>
        </w:rPr>
        <w:fldChar w:fldCharType="separate"/>
      </w:r>
      <w:r>
        <w:rPr>
          <w:noProof/>
        </w:rPr>
        <w:t>37</w:t>
      </w:r>
      <w:r>
        <w:rPr>
          <w:noProof/>
        </w:rPr>
        <w:fldChar w:fldCharType="end"/>
      </w:r>
    </w:p>
    <w:p w14:paraId="04C53BA5" w14:textId="106D018D" w:rsidR="001725A0" w:rsidRPr="001725A0" w:rsidRDefault="001725A0">
      <w:pPr>
        <w:pStyle w:val="TOC5"/>
        <w:rPr>
          <w:rFonts w:ascii="Calibri" w:hAnsi="Calibri"/>
          <w:noProof/>
          <w:kern w:val="2"/>
          <w:sz w:val="24"/>
          <w:szCs w:val="24"/>
          <w:lang w:eastAsia="en-GB"/>
        </w:rPr>
      </w:pPr>
      <w:r>
        <w:rPr>
          <w:noProof/>
        </w:rPr>
        <w:t>10.6.2.2.3</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_Toc218327490 \h </w:instrText>
      </w:r>
      <w:r>
        <w:rPr>
          <w:noProof/>
        </w:rPr>
      </w:r>
      <w:r>
        <w:rPr>
          <w:noProof/>
        </w:rPr>
        <w:fldChar w:fldCharType="separate"/>
      </w:r>
      <w:r>
        <w:rPr>
          <w:noProof/>
        </w:rPr>
        <w:t>37</w:t>
      </w:r>
      <w:r>
        <w:rPr>
          <w:noProof/>
        </w:rPr>
        <w:fldChar w:fldCharType="end"/>
      </w:r>
    </w:p>
    <w:p w14:paraId="1D8DCE1C" w14:textId="73E7166D" w:rsidR="001725A0" w:rsidRPr="001725A0" w:rsidRDefault="001725A0">
      <w:pPr>
        <w:pStyle w:val="TOC5"/>
        <w:rPr>
          <w:rFonts w:ascii="Calibri" w:hAnsi="Calibri"/>
          <w:noProof/>
          <w:kern w:val="2"/>
          <w:sz w:val="24"/>
          <w:szCs w:val="24"/>
          <w:lang w:eastAsia="en-GB"/>
        </w:rPr>
      </w:pPr>
      <w:r>
        <w:rPr>
          <w:noProof/>
        </w:rPr>
        <w:t>10.6.2.2.3a</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_Toc218327491 \h </w:instrText>
      </w:r>
      <w:r>
        <w:rPr>
          <w:noProof/>
        </w:rPr>
      </w:r>
      <w:r>
        <w:rPr>
          <w:noProof/>
        </w:rPr>
        <w:fldChar w:fldCharType="separate"/>
      </w:r>
      <w:r>
        <w:rPr>
          <w:noProof/>
        </w:rPr>
        <w:t>37</w:t>
      </w:r>
      <w:r>
        <w:rPr>
          <w:noProof/>
        </w:rPr>
        <w:fldChar w:fldCharType="end"/>
      </w:r>
    </w:p>
    <w:p w14:paraId="6428D63C" w14:textId="08D40DC9" w:rsidR="001725A0" w:rsidRPr="001725A0" w:rsidRDefault="001725A0">
      <w:pPr>
        <w:pStyle w:val="TOC5"/>
        <w:rPr>
          <w:rFonts w:ascii="Calibri" w:hAnsi="Calibri"/>
          <w:noProof/>
          <w:kern w:val="2"/>
          <w:sz w:val="24"/>
          <w:szCs w:val="24"/>
          <w:lang w:eastAsia="en-GB"/>
        </w:rPr>
      </w:pPr>
      <w:r>
        <w:rPr>
          <w:noProof/>
        </w:rPr>
        <w:t>10.6.2.2.3b</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_Toc218327492 \h </w:instrText>
      </w:r>
      <w:r>
        <w:rPr>
          <w:noProof/>
        </w:rPr>
      </w:r>
      <w:r>
        <w:rPr>
          <w:noProof/>
        </w:rPr>
        <w:fldChar w:fldCharType="separate"/>
      </w:r>
      <w:r>
        <w:rPr>
          <w:noProof/>
        </w:rPr>
        <w:t>37</w:t>
      </w:r>
      <w:r>
        <w:rPr>
          <w:noProof/>
        </w:rPr>
        <w:fldChar w:fldCharType="end"/>
      </w:r>
    </w:p>
    <w:p w14:paraId="0DAFB718" w14:textId="646549BC" w:rsidR="001725A0" w:rsidRPr="001725A0" w:rsidRDefault="001725A0">
      <w:pPr>
        <w:pStyle w:val="TOC5"/>
        <w:rPr>
          <w:rFonts w:ascii="Calibri" w:hAnsi="Calibri"/>
          <w:noProof/>
          <w:kern w:val="2"/>
          <w:sz w:val="24"/>
          <w:szCs w:val="24"/>
          <w:lang w:eastAsia="en-GB"/>
        </w:rPr>
      </w:pPr>
      <w:r>
        <w:rPr>
          <w:noProof/>
        </w:rPr>
        <w:t>10.6.2.2.4</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_Toc218327493 \h </w:instrText>
      </w:r>
      <w:r>
        <w:rPr>
          <w:noProof/>
        </w:rPr>
      </w:r>
      <w:r>
        <w:rPr>
          <w:noProof/>
        </w:rPr>
        <w:fldChar w:fldCharType="separate"/>
      </w:r>
      <w:r>
        <w:rPr>
          <w:noProof/>
        </w:rPr>
        <w:t>37</w:t>
      </w:r>
      <w:r>
        <w:rPr>
          <w:noProof/>
        </w:rPr>
        <w:fldChar w:fldCharType="end"/>
      </w:r>
    </w:p>
    <w:p w14:paraId="290FD61B" w14:textId="4BA9FD06" w:rsidR="001725A0" w:rsidRPr="001725A0" w:rsidRDefault="001725A0">
      <w:pPr>
        <w:pStyle w:val="TOC5"/>
        <w:rPr>
          <w:rFonts w:ascii="Calibri" w:hAnsi="Calibri"/>
          <w:noProof/>
          <w:kern w:val="2"/>
          <w:sz w:val="24"/>
          <w:szCs w:val="24"/>
          <w:lang w:eastAsia="en-GB"/>
        </w:rPr>
      </w:pPr>
      <w:r>
        <w:rPr>
          <w:noProof/>
        </w:rPr>
        <w:t>10.6.2.2.4a</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_Toc218327494 \h </w:instrText>
      </w:r>
      <w:r>
        <w:rPr>
          <w:noProof/>
        </w:rPr>
      </w:r>
      <w:r>
        <w:rPr>
          <w:noProof/>
        </w:rPr>
        <w:fldChar w:fldCharType="separate"/>
      </w:r>
      <w:r>
        <w:rPr>
          <w:noProof/>
        </w:rPr>
        <w:t>37</w:t>
      </w:r>
      <w:r>
        <w:rPr>
          <w:noProof/>
        </w:rPr>
        <w:fldChar w:fldCharType="end"/>
      </w:r>
    </w:p>
    <w:p w14:paraId="5F95A119" w14:textId="1ED5430B" w:rsidR="001725A0" w:rsidRPr="001725A0" w:rsidRDefault="001725A0">
      <w:pPr>
        <w:pStyle w:val="TOC5"/>
        <w:rPr>
          <w:rFonts w:ascii="Calibri" w:hAnsi="Calibri"/>
          <w:noProof/>
          <w:kern w:val="2"/>
          <w:sz w:val="24"/>
          <w:szCs w:val="24"/>
          <w:lang w:eastAsia="en-GB"/>
        </w:rPr>
      </w:pPr>
      <w:r>
        <w:rPr>
          <w:noProof/>
        </w:rPr>
        <w:t>10.6.2.2.5</w:t>
      </w:r>
      <w:r w:rsidRPr="001725A0">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_Toc218327495 \h </w:instrText>
      </w:r>
      <w:r>
        <w:rPr>
          <w:noProof/>
        </w:rPr>
      </w:r>
      <w:r>
        <w:rPr>
          <w:noProof/>
        </w:rPr>
        <w:fldChar w:fldCharType="separate"/>
      </w:r>
      <w:r>
        <w:rPr>
          <w:noProof/>
        </w:rPr>
        <w:t>37</w:t>
      </w:r>
      <w:r>
        <w:rPr>
          <w:noProof/>
        </w:rPr>
        <w:fldChar w:fldCharType="end"/>
      </w:r>
    </w:p>
    <w:p w14:paraId="0A522D61" w14:textId="04281D2B" w:rsidR="001725A0" w:rsidRPr="001725A0" w:rsidRDefault="001725A0">
      <w:pPr>
        <w:pStyle w:val="TOC5"/>
        <w:rPr>
          <w:rFonts w:ascii="Calibri" w:hAnsi="Calibri"/>
          <w:noProof/>
          <w:kern w:val="2"/>
          <w:sz w:val="24"/>
          <w:szCs w:val="24"/>
          <w:lang w:eastAsia="en-GB"/>
        </w:rPr>
      </w:pPr>
      <w:r>
        <w:rPr>
          <w:noProof/>
        </w:rPr>
        <w:t>10.6.2.2.5a</w:t>
      </w:r>
      <w:r w:rsidRPr="001725A0">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_Toc218327496 \h </w:instrText>
      </w:r>
      <w:r>
        <w:rPr>
          <w:noProof/>
        </w:rPr>
      </w:r>
      <w:r>
        <w:rPr>
          <w:noProof/>
        </w:rPr>
        <w:fldChar w:fldCharType="separate"/>
      </w:r>
      <w:r>
        <w:rPr>
          <w:noProof/>
        </w:rPr>
        <w:t>38</w:t>
      </w:r>
      <w:r>
        <w:rPr>
          <w:noProof/>
        </w:rPr>
        <w:fldChar w:fldCharType="end"/>
      </w:r>
    </w:p>
    <w:p w14:paraId="0DA387EE" w14:textId="5E798ABE" w:rsidR="001725A0" w:rsidRPr="001725A0" w:rsidRDefault="001725A0">
      <w:pPr>
        <w:pStyle w:val="TOC5"/>
        <w:rPr>
          <w:rFonts w:ascii="Calibri" w:hAnsi="Calibri"/>
          <w:noProof/>
          <w:kern w:val="2"/>
          <w:sz w:val="24"/>
          <w:szCs w:val="24"/>
          <w:lang w:eastAsia="en-GB"/>
        </w:rPr>
      </w:pPr>
      <w:r>
        <w:rPr>
          <w:noProof/>
        </w:rPr>
        <w:t>10.6.2.2.6</w:t>
      </w:r>
      <w:r w:rsidRPr="001725A0">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_Toc218327497 \h </w:instrText>
      </w:r>
      <w:r>
        <w:rPr>
          <w:noProof/>
        </w:rPr>
      </w:r>
      <w:r>
        <w:rPr>
          <w:noProof/>
        </w:rPr>
        <w:fldChar w:fldCharType="separate"/>
      </w:r>
      <w:r>
        <w:rPr>
          <w:noProof/>
        </w:rPr>
        <w:t>38</w:t>
      </w:r>
      <w:r>
        <w:rPr>
          <w:noProof/>
        </w:rPr>
        <w:fldChar w:fldCharType="end"/>
      </w:r>
    </w:p>
    <w:p w14:paraId="55A276F3" w14:textId="4BB9C6AB" w:rsidR="001725A0" w:rsidRPr="001725A0" w:rsidRDefault="001725A0">
      <w:pPr>
        <w:pStyle w:val="TOC5"/>
        <w:rPr>
          <w:rFonts w:ascii="Calibri" w:hAnsi="Calibri"/>
          <w:noProof/>
          <w:kern w:val="2"/>
          <w:sz w:val="24"/>
          <w:szCs w:val="24"/>
          <w:lang w:eastAsia="en-GB"/>
        </w:rPr>
      </w:pPr>
      <w:r>
        <w:rPr>
          <w:noProof/>
        </w:rPr>
        <w:lastRenderedPageBreak/>
        <w:t>10.6.2.2.6a</w:t>
      </w:r>
      <w:r w:rsidRPr="001725A0">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_Toc218327498 \h </w:instrText>
      </w:r>
      <w:r>
        <w:rPr>
          <w:noProof/>
        </w:rPr>
      </w:r>
      <w:r>
        <w:rPr>
          <w:noProof/>
        </w:rPr>
        <w:fldChar w:fldCharType="separate"/>
      </w:r>
      <w:r>
        <w:rPr>
          <w:noProof/>
        </w:rPr>
        <w:t>38</w:t>
      </w:r>
      <w:r>
        <w:rPr>
          <w:noProof/>
        </w:rPr>
        <w:fldChar w:fldCharType="end"/>
      </w:r>
    </w:p>
    <w:p w14:paraId="54BA18AD" w14:textId="2EBD9327" w:rsidR="001725A0" w:rsidRPr="001725A0" w:rsidRDefault="001725A0">
      <w:pPr>
        <w:pStyle w:val="TOC5"/>
        <w:rPr>
          <w:rFonts w:ascii="Calibri" w:hAnsi="Calibri"/>
          <w:noProof/>
          <w:kern w:val="2"/>
          <w:sz w:val="24"/>
          <w:szCs w:val="24"/>
          <w:lang w:eastAsia="en-GB"/>
        </w:rPr>
      </w:pPr>
      <w:r>
        <w:rPr>
          <w:noProof/>
        </w:rPr>
        <w:t>10.6.2.2.7</w:t>
      </w:r>
      <w:r w:rsidRPr="001725A0">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_Toc218327499 \h </w:instrText>
      </w:r>
      <w:r>
        <w:rPr>
          <w:noProof/>
        </w:rPr>
      </w:r>
      <w:r>
        <w:rPr>
          <w:noProof/>
        </w:rPr>
        <w:fldChar w:fldCharType="separate"/>
      </w:r>
      <w:r>
        <w:rPr>
          <w:noProof/>
        </w:rPr>
        <w:t>39</w:t>
      </w:r>
      <w:r>
        <w:rPr>
          <w:noProof/>
        </w:rPr>
        <w:fldChar w:fldCharType="end"/>
      </w:r>
    </w:p>
    <w:p w14:paraId="02517ADF" w14:textId="2D86AD03" w:rsidR="001725A0" w:rsidRPr="001725A0" w:rsidRDefault="001725A0">
      <w:pPr>
        <w:pStyle w:val="TOC5"/>
        <w:rPr>
          <w:rFonts w:ascii="Calibri" w:hAnsi="Calibri"/>
          <w:noProof/>
          <w:kern w:val="2"/>
          <w:sz w:val="24"/>
          <w:szCs w:val="24"/>
          <w:lang w:eastAsia="en-GB"/>
        </w:rPr>
      </w:pPr>
      <w:r>
        <w:rPr>
          <w:noProof/>
        </w:rPr>
        <w:t>10.6.2.2.</w:t>
      </w:r>
      <w:r>
        <w:rPr>
          <w:noProof/>
          <w:lang w:eastAsia="zh-CN"/>
        </w:rPr>
        <w:t>8</w:t>
      </w:r>
      <w:r w:rsidRPr="001725A0">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_Toc218327500 \h </w:instrText>
      </w:r>
      <w:r>
        <w:rPr>
          <w:noProof/>
        </w:rPr>
      </w:r>
      <w:r>
        <w:rPr>
          <w:noProof/>
        </w:rPr>
        <w:fldChar w:fldCharType="separate"/>
      </w:r>
      <w:r>
        <w:rPr>
          <w:noProof/>
        </w:rPr>
        <w:t>39</w:t>
      </w:r>
      <w:r>
        <w:rPr>
          <w:noProof/>
        </w:rPr>
        <w:fldChar w:fldCharType="end"/>
      </w:r>
    </w:p>
    <w:p w14:paraId="0AE35E35" w14:textId="4C115794" w:rsidR="001725A0" w:rsidRPr="001725A0" w:rsidRDefault="001725A0">
      <w:pPr>
        <w:pStyle w:val="TOC5"/>
        <w:rPr>
          <w:rFonts w:ascii="Calibri" w:hAnsi="Calibri"/>
          <w:noProof/>
          <w:kern w:val="2"/>
          <w:sz w:val="24"/>
          <w:szCs w:val="24"/>
          <w:lang w:eastAsia="en-GB"/>
        </w:rPr>
      </w:pPr>
      <w:r>
        <w:rPr>
          <w:noProof/>
        </w:rPr>
        <w:t>10.6.2.2.</w:t>
      </w:r>
      <w:r>
        <w:rPr>
          <w:noProof/>
          <w:lang w:eastAsia="zh-CN"/>
        </w:rPr>
        <w:t>9</w:t>
      </w:r>
      <w:r w:rsidRPr="001725A0">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_Toc218327501 \h </w:instrText>
      </w:r>
      <w:r>
        <w:rPr>
          <w:noProof/>
        </w:rPr>
      </w:r>
      <w:r>
        <w:rPr>
          <w:noProof/>
        </w:rPr>
        <w:fldChar w:fldCharType="separate"/>
      </w:r>
      <w:r>
        <w:rPr>
          <w:noProof/>
        </w:rPr>
        <w:t>40</w:t>
      </w:r>
      <w:r>
        <w:rPr>
          <w:noProof/>
        </w:rPr>
        <w:fldChar w:fldCharType="end"/>
      </w:r>
    </w:p>
    <w:p w14:paraId="4FA1DCA4" w14:textId="17219AC0" w:rsidR="001725A0" w:rsidRPr="001725A0" w:rsidRDefault="001725A0">
      <w:pPr>
        <w:pStyle w:val="TOC5"/>
        <w:rPr>
          <w:rFonts w:ascii="Calibri" w:hAnsi="Calibri"/>
          <w:noProof/>
          <w:kern w:val="2"/>
          <w:sz w:val="24"/>
          <w:szCs w:val="24"/>
          <w:lang w:eastAsia="en-GB"/>
        </w:rPr>
      </w:pPr>
      <w:r>
        <w:rPr>
          <w:noProof/>
        </w:rPr>
        <w:t>10.6.2.2.</w:t>
      </w:r>
      <w:r>
        <w:rPr>
          <w:noProof/>
          <w:lang w:eastAsia="zh-CN"/>
        </w:rPr>
        <w:t>10</w:t>
      </w:r>
      <w:r w:rsidRPr="001725A0">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_Toc218327502 \h </w:instrText>
      </w:r>
      <w:r>
        <w:rPr>
          <w:noProof/>
        </w:rPr>
      </w:r>
      <w:r>
        <w:rPr>
          <w:noProof/>
        </w:rPr>
        <w:fldChar w:fldCharType="separate"/>
      </w:r>
      <w:r>
        <w:rPr>
          <w:noProof/>
        </w:rPr>
        <w:t>40</w:t>
      </w:r>
      <w:r>
        <w:rPr>
          <w:noProof/>
        </w:rPr>
        <w:fldChar w:fldCharType="end"/>
      </w:r>
    </w:p>
    <w:p w14:paraId="0F9A51B2" w14:textId="73A73263" w:rsidR="001725A0" w:rsidRPr="001725A0" w:rsidRDefault="001725A0">
      <w:pPr>
        <w:pStyle w:val="TOC5"/>
        <w:rPr>
          <w:rFonts w:ascii="Calibri" w:hAnsi="Calibri"/>
          <w:noProof/>
          <w:kern w:val="2"/>
          <w:sz w:val="24"/>
          <w:szCs w:val="24"/>
          <w:lang w:eastAsia="en-GB"/>
        </w:rPr>
      </w:pPr>
      <w:r>
        <w:rPr>
          <w:noProof/>
        </w:rPr>
        <w:t>10.6.2.2.</w:t>
      </w:r>
      <w:r>
        <w:rPr>
          <w:noProof/>
          <w:lang w:eastAsia="zh-CN"/>
        </w:rPr>
        <w:t>11</w:t>
      </w:r>
      <w:r w:rsidRPr="001725A0">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_Toc218327503 \h </w:instrText>
      </w:r>
      <w:r>
        <w:rPr>
          <w:noProof/>
        </w:rPr>
      </w:r>
      <w:r>
        <w:rPr>
          <w:noProof/>
        </w:rPr>
        <w:fldChar w:fldCharType="separate"/>
      </w:r>
      <w:r>
        <w:rPr>
          <w:noProof/>
        </w:rPr>
        <w:t>41</w:t>
      </w:r>
      <w:r>
        <w:rPr>
          <w:noProof/>
        </w:rPr>
        <w:fldChar w:fldCharType="end"/>
      </w:r>
    </w:p>
    <w:p w14:paraId="2E3CC0DA" w14:textId="5A7AA689" w:rsidR="001725A0" w:rsidRPr="001725A0" w:rsidRDefault="001725A0">
      <w:pPr>
        <w:pStyle w:val="TOC5"/>
        <w:rPr>
          <w:rFonts w:ascii="Calibri" w:hAnsi="Calibri"/>
          <w:noProof/>
          <w:kern w:val="2"/>
          <w:sz w:val="24"/>
          <w:szCs w:val="24"/>
          <w:lang w:eastAsia="en-GB"/>
        </w:rPr>
      </w:pPr>
      <w:r>
        <w:rPr>
          <w:noProof/>
        </w:rPr>
        <w:t>10.6.2.2.1</w:t>
      </w:r>
      <w:r>
        <w:rPr>
          <w:noProof/>
          <w:lang w:eastAsia="zh-CN"/>
        </w:rPr>
        <w:t>2</w:t>
      </w:r>
      <w:r w:rsidRPr="001725A0">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_Toc218327504 \h </w:instrText>
      </w:r>
      <w:r>
        <w:rPr>
          <w:noProof/>
        </w:rPr>
      </w:r>
      <w:r>
        <w:rPr>
          <w:noProof/>
        </w:rPr>
        <w:fldChar w:fldCharType="separate"/>
      </w:r>
      <w:r>
        <w:rPr>
          <w:noProof/>
        </w:rPr>
        <w:t>41</w:t>
      </w:r>
      <w:r>
        <w:rPr>
          <w:noProof/>
        </w:rPr>
        <w:fldChar w:fldCharType="end"/>
      </w:r>
    </w:p>
    <w:p w14:paraId="6BBF44F5" w14:textId="57C54553" w:rsidR="001725A0" w:rsidRPr="001725A0" w:rsidRDefault="001725A0">
      <w:pPr>
        <w:pStyle w:val="TOC5"/>
        <w:rPr>
          <w:rFonts w:ascii="Calibri" w:hAnsi="Calibri"/>
          <w:noProof/>
          <w:kern w:val="2"/>
          <w:sz w:val="24"/>
          <w:szCs w:val="24"/>
          <w:lang w:eastAsia="en-GB"/>
        </w:rPr>
      </w:pPr>
      <w:r>
        <w:rPr>
          <w:noProof/>
        </w:rPr>
        <w:t>10.6.2.2.</w:t>
      </w:r>
      <w:r>
        <w:rPr>
          <w:noProof/>
          <w:lang w:eastAsia="zh-CN"/>
        </w:rPr>
        <w:t>13</w:t>
      </w:r>
      <w:r w:rsidRPr="001725A0">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_Toc218327505 \h </w:instrText>
      </w:r>
      <w:r>
        <w:rPr>
          <w:noProof/>
        </w:rPr>
      </w:r>
      <w:r>
        <w:rPr>
          <w:noProof/>
        </w:rPr>
        <w:fldChar w:fldCharType="separate"/>
      </w:r>
      <w:r>
        <w:rPr>
          <w:noProof/>
        </w:rPr>
        <w:t>41</w:t>
      </w:r>
      <w:r>
        <w:rPr>
          <w:noProof/>
        </w:rPr>
        <w:fldChar w:fldCharType="end"/>
      </w:r>
    </w:p>
    <w:p w14:paraId="23C55C13" w14:textId="246F6607" w:rsidR="001725A0" w:rsidRPr="001725A0" w:rsidRDefault="001725A0">
      <w:pPr>
        <w:pStyle w:val="TOC5"/>
        <w:rPr>
          <w:rFonts w:ascii="Calibri" w:hAnsi="Calibri"/>
          <w:noProof/>
          <w:kern w:val="2"/>
          <w:sz w:val="24"/>
          <w:szCs w:val="24"/>
          <w:lang w:eastAsia="en-GB"/>
        </w:rPr>
      </w:pPr>
      <w:r>
        <w:rPr>
          <w:noProof/>
        </w:rPr>
        <w:t>10.6.2.2.1</w:t>
      </w:r>
      <w:r>
        <w:rPr>
          <w:noProof/>
          <w:lang w:eastAsia="zh-CN"/>
        </w:rPr>
        <w:t>4</w:t>
      </w:r>
      <w:r w:rsidRPr="001725A0">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_Toc218327506 \h </w:instrText>
      </w:r>
      <w:r>
        <w:rPr>
          <w:noProof/>
        </w:rPr>
      </w:r>
      <w:r>
        <w:rPr>
          <w:noProof/>
        </w:rPr>
        <w:fldChar w:fldCharType="separate"/>
      </w:r>
      <w:r>
        <w:rPr>
          <w:noProof/>
        </w:rPr>
        <w:t>42</w:t>
      </w:r>
      <w:r>
        <w:rPr>
          <w:noProof/>
        </w:rPr>
        <w:fldChar w:fldCharType="end"/>
      </w:r>
    </w:p>
    <w:p w14:paraId="6569FC1F" w14:textId="17A04B5C" w:rsidR="001725A0" w:rsidRPr="001725A0" w:rsidRDefault="001725A0">
      <w:pPr>
        <w:pStyle w:val="TOC5"/>
        <w:rPr>
          <w:rFonts w:ascii="Calibri" w:hAnsi="Calibri"/>
          <w:noProof/>
          <w:kern w:val="2"/>
          <w:sz w:val="24"/>
          <w:szCs w:val="24"/>
          <w:lang w:eastAsia="en-GB"/>
        </w:rPr>
      </w:pPr>
      <w:r>
        <w:rPr>
          <w:noProof/>
        </w:rPr>
        <w:t>10.6.2.2.1</w:t>
      </w:r>
      <w:r>
        <w:rPr>
          <w:noProof/>
          <w:lang w:eastAsia="zh-CN"/>
        </w:rPr>
        <w:t>4a</w:t>
      </w:r>
      <w:r w:rsidRPr="001725A0">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_Toc218327507 \h </w:instrText>
      </w:r>
      <w:r>
        <w:rPr>
          <w:noProof/>
        </w:rPr>
      </w:r>
      <w:r>
        <w:rPr>
          <w:noProof/>
        </w:rPr>
        <w:fldChar w:fldCharType="separate"/>
      </w:r>
      <w:r>
        <w:rPr>
          <w:noProof/>
        </w:rPr>
        <w:t>42</w:t>
      </w:r>
      <w:r>
        <w:rPr>
          <w:noProof/>
        </w:rPr>
        <w:fldChar w:fldCharType="end"/>
      </w:r>
    </w:p>
    <w:p w14:paraId="2DFA2C72" w14:textId="7015AF4F" w:rsidR="001725A0" w:rsidRPr="001725A0" w:rsidRDefault="001725A0">
      <w:pPr>
        <w:pStyle w:val="TOC5"/>
        <w:rPr>
          <w:rFonts w:ascii="Calibri" w:hAnsi="Calibri"/>
          <w:noProof/>
          <w:kern w:val="2"/>
          <w:sz w:val="24"/>
          <w:szCs w:val="24"/>
          <w:lang w:eastAsia="en-GB"/>
        </w:rPr>
      </w:pPr>
      <w:r>
        <w:rPr>
          <w:noProof/>
        </w:rPr>
        <w:t>10.6.2.2.1</w:t>
      </w:r>
      <w:r>
        <w:rPr>
          <w:noProof/>
          <w:lang w:eastAsia="zh-CN"/>
        </w:rPr>
        <w:t>5</w:t>
      </w:r>
      <w:r w:rsidRPr="001725A0">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_Toc218327508 \h </w:instrText>
      </w:r>
      <w:r>
        <w:rPr>
          <w:noProof/>
        </w:rPr>
      </w:r>
      <w:r>
        <w:rPr>
          <w:noProof/>
        </w:rPr>
        <w:fldChar w:fldCharType="separate"/>
      </w:r>
      <w:r>
        <w:rPr>
          <w:noProof/>
        </w:rPr>
        <w:t>42</w:t>
      </w:r>
      <w:r>
        <w:rPr>
          <w:noProof/>
        </w:rPr>
        <w:fldChar w:fldCharType="end"/>
      </w:r>
    </w:p>
    <w:p w14:paraId="7187DC90" w14:textId="3A53B008" w:rsidR="001725A0" w:rsidRPr="001725A0" w:rsidRDefault="001725A0">
      <w:pPr>
        <w:pStyle w:val="TOC5"/>
        <w:rPr>
          <w:rFonts w:ascii="Calibri" w:hAnsi="Calibri"/>
          <w:noProof/>
          <w:kern w:val="2"/>
          <w:sz w:val="24"/>
          <w:szCs w:val="24"/>
          <w:lang w:eastAsia="en-GB"/>
        </w:rPr>
      </w:pPr>
      <w:r>
        <w:rPr>
          <w:noProof/>
        </w:rPr>
        <w:t>10.6.2.2.1</w:t>
      </w:r>
      <w:r>
        <w:rPr>
          <w:noProof/>
          <w:lang w:eastAsia="zh-CN"/>
        </w:rPr>
        <w:t>6</w:t>
      </w:r>
      <w:r w:rsidRPr="001725A0">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_Toc218327509 \h </w:instrText>
      </w:r>
      <w:r>
        <w:rPr>
          <w:noProof/>
        </w:rPr>
      </w:r>
      <w:r>
        <w:rPr>
          <w:noProof/>
        </w:rPr>
        <w:fldChar w:fldCharType="separate"/>
      </w:r>
      <w:r>
        <w:rPr>
          <w:noProof/>
        </w:rPr>
        <w:t>43</w:t>
      </w:r>
      <w:r>
        <w:rPr>
          <w:noProof/>
        </w:rPr>
        <w:fldChar w:fldCharType="end"/>
      </w:r>
    </w:p>
    <w:p w14:paraId="042587A3" w14:textId="7AF6A70E" w:rsidR="001725A0" w:rsidRPr="001725A0" w:rsidRDefault="001725A0">
      <w:pPr>
        <w:pStyle w:val="TOC5"/>
        <w:rPr>
          <w:rFonts w:ascii="Calibri" w:hAnsi="Calibri"/>
          <w:noProof/>
          <w:kern w:val="2"/>
          <w:sz w:val="24"/>
          <w:szCs w:val="24"/>
          <w:lang w:eastAsia="en-GB"/>
        </w:rPr>
      </w:pPr>
      <w:r>
        <w:rPr>
          <w:noProof/>
        </w:rPr>
        <w:t>10.6.2.2.1</w:t>
      </w:r>
      <w:r>
        <w:rPr>
          <w:noProof/>
          <w:lang w:eastAsia="zh-CN"/>
        </w:rPr>
        <w:t>7</w:t>
      </w:r>
      <w:r w:rsidRPr="001725A0">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_Toc218327510 \h </w:instrText>
      </w:r>
      <w:r>
        <w:rPr>
          <w:noProof/>
        </w:rPr>
      </w:r>
      <w:r>
        <w:rPr>
          <w:noProof/>
        </w:rPr>
        <w:fldChar w:fldCharType="separate"/>
      </w:r>
      <w:r>
        <w:rPr>
          <w:noProof/>
        </w:rPr>
        <w:t>43</w:t>
      </w:r>
      <w:r>
        <w:rPr>
          <w:noProof/>
        </w:rPr>
        <w:fldChar w:fldCharType="end"/>
      </w:r>
    </w:p>
    <w:p w14:paraId="2ED12D7E" w14:textId="0D8229C6" w:rsidR="001725A0" w:rsidRPr="001725A0" w:rsidRDefault="001725A0">
      <w:pPr>
        <w:pStyle w:val="TOC5"/>
        <w:rPr>
          <w:rFonts w:ascii="Calibri" w:hAnsi="Calibri"/>
          <w:noProof/>
          <w:kern w:val="2"/>
          <w:sz w:val="24"/>
          <w:szCs w:val="24"/>
          <w:lang w:eastAsia="en-GB"/>
        </w:rPr>
      </w:pPr>
      <w:r>
        <w:rPr>
          <w:noProof/>
        </w:rPr>
        <w:t>10.6.2.2.1</w:t>
      </w:r>
      <w:r>
        <w:rPr>
          <w:noProof/>
          <w:lang w:eastAsia="zh-CN"/>
        </w:rPr>
        <w:t>8</w:t>
      </w:r>
      <w:r w:rsidRPr="001725A0">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_Toc218327511 \h </w:instrText>
      </w:r>
      <w:r>
        <w:rPr>
          <w:noProof/>
        </w:rPr>
      </w:r>
      <w:r>
        <w:rPr>
          <w:noProof/>
        </w:rPr>
        <w:fldChar w:fldCharType="separate"/>
      </w:r>
      <w:r>
        <w:rPr>
          <w:noProof/>
        </w:rPr>
        <w:t>43</w:t>
      </w:r>
      <w:r>
        <w:rPr>
          <w:noProof/>
        </w:rPr>
        <w:fldChar w:fldCharType="end"/>
      </w:r>
    </w:p>
    <w:p w14:paraId="29CAF3DF" w14:textId="67B40A87" w:rsidR="001725A0" w:rsidRPr="001725A0" w:rsidRDefault="001725A0">
      <w:pPr>
        <w:pStyle w:val="TOC5"/>
        <w:rPr>
          <w:rFonts w:ascii="Calibri" w:hAnsi="Calibri"/>
          <w:noProof/>
          <w:kern w:val="2"/>
          <w:sz w:val="24"/>
          <w:szCs w:val="24"/>
          <w:lang w:eastAsia="en-GB"/>
        </w:rPr>
      </w:pPr>
      <w:r>
        <w:rPr>
          <w:noProof/>
        </w:rPr>
        <w:t>10.6.2.2.1</w:t>
      </w:r>
      <w:r>
        <w:rPr>
          <w:noProof/>
          <w:lang w:eastAsia="zh-CN"/>
        </w:rPr>
        <w:t>9</w:t>
      </w:r>
      <w:r w:rsidRPr="001725A0">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_Toc218327512 \h </w:instrText>
      </w:r>
      <w:r>
        <w:rPr>
          <w:noProof/>
        </w:rPr>
      </w:r>
      <w:r>
        <w:rPr>
          <w:noProof/>
        </w:rPr>
        <w:fldChar w:fldCharType="separate"/>
      </w:r>
      <w:r>
        <w:rPr>
          <w:noProof/>
        </w:rPr>
        <w:t>44</w:t>
      </w:r>
      <w:r>
        <w:rPr>
          <w:noProof/>
        </w:rPr>
        <w:fldChar w:fldCharType="end"/>
      </w:r>
    </w:p>
    <w:p w14:paraId="69FA7538" w14:textId="425CA94A" w:rsidR="001725A0" w:rsidRPr="001725A0" w:rsidRDefault="001725A0">
      <w:pPr>
        <w:pStyle w:val="TOC5"/>
        <w:rPr>
          <w:rFonts w:ascii="Calibri" w:hAnsi="Calibri"/>
          <w:noProof/>
          <w:kern w:val="2"/>
          <w:sz w:val="24"/>
          <w:szCs w:val="24"/>
          <w:lang w:eastAsia="en-GB"/>
        </w:rPr>
      </w:pPr>
      <w:r>
        <w:rPr>
          <w:noProof/>
        </w:rPr>
        <w:t>10.6.2.2.</w:t>
      </w:r>
      <w:r>
        <w:rPr>
          <w:noProof/>
          <w:lang w:eastAsia="zh-CN"/>
        </w:rPr>
        <w:t>20</w:t>
      </w:r>
      <w:r w:rsidRPr="001725A0">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_Toc218327513 \h </w:instrText>
      </w:r>
      <w:r>
        <w:rPr>
          <w:noProof/>
        </w:rPr>
      </w:r>
      <w:r>
        <w:rPr>
          <w:noProof/>
        </w:rPr>
        <w:fldChar w:fldCharType="separate"/>
      </w:r>
      <w:r>
        <w:rPr>
          <w:noProof/>
        </w:rPr>
        <w:t>44</w:t>
      </w:r>
      <w:r>
        <w:rPr>
          <w:noProof/>
        </w:rPr>
        <w:fldChar w:fldCharType="end"/>
      </w:r>
    </w:p>
    <w:p w14:paraId="486FE2EC" w14:textId="0A7877FC" w:rsidR="001725A0" w:rsidRPr="001725A0" w:rsidRDefault="001725A0">
      <w:pPr>
        <w:pStyle w:val="TOC5"/>
        <w:rPr>
          <w:rFonts w:ascii="Calibri" w:hAnsi="Calibri"/>
          <w:noProof/>
          <w:kern w:val="2"/>
          <w:sz w:val="24"/>
          <w:szCs w:val="24"/>
          <w:lang w:eastAsia="en-GB"/>
        </w:rPr>
      </w:pPr>
      <w:r>
        <w:rPr>
          <w:noProof/>
        </w:rPr>
        <w:t>10.6.2.2.</w:t>
      </w:r>
      <w:r>
        <w:rPr>
          <w:noProof/>
          <w:lang w:eastAsia="zh-CN"/>
        </w:rPr>
        <w:t>21</w:t>
      </w:r>
      <w:r w:rsidRPr="001725A0">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_Toc218327514 \h </w:instrText>
      </w:r>
      <w:r>
        <w:rPr>
          <w:noProof/>
        </w:rPr>
      </w:r>
      <w:r>
        <w:rPr>
          <w:noProof/>
        </w:rPr>
        <w:fldChar w:fldCharType="separate"/>
      </w:r>
      <w:r>
        <w:rPr>
          <w:noProof/>
        </w:rPr>
        <w:t>44</w:t>
      </w:r>
      <w:r>
        <w:rPr>
          <w:noProof/>
        </w:rPr>
        <w:fldChar w:fldCharType="end"/>
      </w:r>
    </w:p>
    <w:p w14:paraId="07616210" w14:textId="65107834" w:rsidR="001725A0" w:rsidRPr="001725A0" w:rsidRDefault="001725A0">
      <w:pPr>
        <w:pStyle w:val="TOC5"/>
        <w:rPr>
          <w:rFonts w:ascii="Calibri" w:hAnsi="Calibri"/>
          <w:noProof/>
          <w:kern w:val="2"/>
          <w:sz w:val="24"/>
          <w:szCs w:val="24"/>
          <w:lang w:eastAsia="en-GB"/>
        </w:rPr>
      </w:pPr>
      <w:r>
        <w:rPr>
          <w:noProof/>
        </w:rPr>
        <w:t>10.6.2.2.2</w:t>
      </w:r>
      <w:r>
        <w:rPr>
          <w:noProof/>
          <w:lang w:eastAsia="zh-CN"/>
        </w:rPr>
        <w:t>2</w:t>
      </w:r>
      <w:r w:rsidRPr="001725A0">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_Toc218327515 \h </w:instrText>
      </w:r>
      <w:r>
        <w:rPr>
          <w:noProof/>
        </w:rPr>
      </w:r>
      <w:r>
        <w:rPr>
          <w:noProof/>
        </w:rPr>
        <w:fldChar w:fldCharType="separate"/>
      </w:r>
      <w:r>
        <w:rPr>
          <w:noProof/>
        </w:rPr>
        <w:t>45</w:t>
      </w:r>
      <w:r>
        <w:rPr>
          <w:noProof/>
        </w:rPr>
        <w:fldChar w:fldCharType="end"/>
      </w:r>
    </w:p>
    <w:p w14:paraId="3DFBA99F" w14:textId="6AA92EB5" w:rsidR="001725A0" w:rsidRPr="001725A0" w:rsidRDefault="001725A0">
      <w:pPr>
        <w:pStyle w:val="TOC5"/>
        <w:rPr>
          <w:rFonts w:ascii="Calibri" w:hAnsi="Calibri"/>
          <w:noProof/>
          <w:kern w:val="2"/>
          <w:sz w:val="24"/>
          <w:szCs w:val="24"/>
          <w:lang w:eastAsia="en-GB"/>
        </w:rPr>
      </w:pPr>
      <w:r>
        <w:rPr>
          <w:noProof/>
        </w:rPr>
        <w:t>10.6.2.2.2</w:t>
      </w:r>
      <w:r>
        <w:rPr>
          <w:noProof/>
          <w:lang w:eastAsia="zh-CN"/>
        </w:rPr>
        <w:t>2a</w:t>
      </w:r>
      <w:r w:rsidRPr="001725A0">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_Toc218327516 \h </w:instrText>
      </w:r>
      <w:r>
        <w:rPr>
          <w:noProof/>
        </w:rPr>
      </w:r>
      <w:r>
        <w:rPr>
          <w:noProof/>
        </w:rPr>
        <w:fldChar w:fldCharType="separate"/>
      </w:r>
      <w:r>
        <w:rPr>
          <w:noProof/>
        </w:rPr>
        <w:t>45</w:t>
      </w:r>
      <w:r>
        <w:rPr>
          <w:noProof/>
        </w:rPr>
        <w:fldChar w:fldCharType="end"/>
      </w:r>
    </w:p>
    <w:p w14:paraId="7AA7203C" w14:textId="08EA6A41" w:rsidR="001725A0" w:rsidRPr="001725A0" w:rsidRDefault="001725A0">
      <w:pPr>
        <w:pStyle w:val="TOC5"/>
        <w:rPr>
          <w:rFonts w:ascii="Calibri" w:hAnsi="Calibri"/>
          <w:noProof/>
          <w:kern w:val="2"/>
          <w:sz w:val="24"/>
          <w:szCs w:val="24"/>
          <w:lang w:eastAsia="en-GB"/>
        </w:rPr>
      </w:pPr>
      <w:r>
        <w:rPr>
          <w:noProof/>
        </w:rPr>
        <w:t>10.6.2.2.2</w:t>
      </w:r>
      <w:r>
        <w:rPr>
          <w:noProof/>
          <w:lang w:eastAsia="zh-CN"/>
        </w:rPr>
        <w:t>3</w:t>
      </w:r>
      <w:r w:rsidRPr="001725A0">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_Toc218327517 \h </w:instrText>
      </w:r>
      <w:r>
        <w:rPr>
          <w:noProof/>
        </w:rPr>
      </w:r>
      <w:r>
        <w:rPr>
          <w:noProof/>
        </w:rPr>
        <w:fldChar w:fldCharType="separate"/>
      </w:r>
      <w:r>
        <w:rPr>
          <w:noProof/>
        </w:rPr>
        <w:t>45</w:t>
      </w:r>
      <w:r>
        <w:rPr>
          <w:noProof/>
        </w:rPr>
        <w:fldChar w:fldCharType="end"/>
      </w:r>
    </w:p>
    <w:p w14:paraId="788C9814" w14:textId="7383DA79" w:rsidR="001725A0" w:rsidRPr="001725A0" w:rsidRDefault="001725A0">
      <w:pPr>
        <w:pStyle w:val="TOC5"/>
        <w:rPr>
          <w:rFonts w:ascii="Calibri" w:hAnsi="Calibri"/>
          <w:noProof/>
          <w:kern w:val="2"/>
          <w:sz w:val="24"/>
          <w:szCs w:val="24"/>
          <w:lang w:eastAsia="en-GB"/>
        </w:rPr>
      </w:pPr>
      <w:r>
        <w:rPr>
          <w:noProof/>
        </w:rPr>
        <w:t>10.6.2.2.2</w:t>
      </w:r>
      <w:r>
        <w:rPr>
          <w:noProof/>
          <w:lang w:eastAsia="zh-CN"/>
        </w:rPr>
        <w:t>3a</w:t>
      </w:r>
      <w:r w:rsidRPr="001725A0">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_Toc218327518 \h </w:instrText>
      </w:r>
      <w:r>
        <w:rPr>
          <w:noProof/>
        </w:rPr>
      </w:r>
      <w:r>
        <w:rPr>
          <w:noProof/>
        </w:rPr>
        <w:fldChar w:fldCharType="separate"/>
      </w:r>
      <w:r>
        <w:rPr>
          <w:noProof/>
        </w:rPr>
        <w:t>46</w:t>
      </w:r>
      <w:r>
        <w:rPr>
          <w:noProof/>
        </w:rPr>
        <w:fldChar w:fldCharType="end"/>
      </w:r>
    </w:p>
    <w:p w14:paraId="44B321E3" w14:textId="0448BCA1" w:rsidR="001725A0" w:rsidRPr="001725A0" w:rsidRDefault="001725A0">
      <w:pPr>
        <w:pStyle w:val="TOC5"/>
        <w:rPr>
          <w:rFonts w:ascii="Calibri" w:hAnsi="Calibri"/>
          <w:noProof/>
          <w:kern w:val="2"/>
          <w:sz w:val="24"/>
          <w:szCs w:val="24"/>
          <w:lang w:eastAsia="en-GB"/>
        </w:rPr>
      </w:pPr>
      <w:r>
        <w:rPr>
          <w:noProof/>
        </w:rPr>
        <w:t>10.6.2.2.2</w:t>
      </w:r>
      <w:r>
        <w:rPr>
          <w:noProof/>
          <w:lang w:eastAsia="zh-CN"/>
        </w:rPr>
        <w:t>4</w:t>
      </w:r>
      <w:r w:rsidRPr="001725A0">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_Toc218327519 \h </w:instrText>
      </w:r>
      <w:r>
        <w:rPr>
          <w:noProof/>
        </w:rPr>
      </w:r>
      <w:r>
        <w:rPr>
          <w:noProof/>
        </w:rPr>
        <w:fldChar w:fldCharType="separate"/>
      </w:r>
      <w:r>
        <w:rPr>
          <w:noProof/>
        </w:rPr>
        <w:t>46</w:t>
      </w:r>
      <w:r>
        <w:rPr>
          <w:noProof/>
        </w:rPr>
        <w:fldChar w:fldCharType="end"/>
      </w:r>
    </w:p>
    <w:p w14:paraId="2727ED97" w14:textId="0D8EF536" w:rsidR="001725A0" w:rsidRPr="001725A0" w:rsidRDefault="001725A0">
      <w:pPr>
        <w:pStyle w:val="TOC5"/>
        <w:rPr>
          <w:rFonts w:ascii="Calibri" w:hAnsi="Calibri"/>
          <w:noProof/>
          <w:kern w:val="2"/>
          <w:sz w:val="24"/>
          <w:szCs w:val="24"/>
          <w:lang w:eastAsia="en-GB"/>
        </w:rPr>
      </w:pPr>
      <w:r>
        <w:rPr>
          <w:noProof/>
        </w:rPr>
        <w:t>10.6.2.2.2</w:t>
      </w:r>
      <w:r>
        <w:rPr>
          <w:noProof/>
          <w:lang w:eastAsia="zh-CN"/>
        </w:rPr>
        <w:t>5</w:t>
      </w:r>
      <w:r w:rsidRPr="001725A0">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_Toc218327520 \h </w:instrText>
      </w:r>
      <w:r>
        <w:rPr>
          <w:noProof/>
        </w:rPr>
      </w:r>
      <w:r>
        <w:rPr>
          <w:noProof/>
        </w:rPr>
        <w:fldChar w:fldCharType="separate"/>
      </w:r>
      <w:r>
        <w:rPr>
          <w:noProof/>
        </w:rPr>
        <w:t>46</w:t>
      </w:r>
      <w:r>
        <w:rPr>
          <w:noProof/>
        </w:rPr>
        <w:fldChar w:fldCharType="end"/>
      </w:r>
    </w:p>
    <w:p w14:paraId="41D27174" w14:textId="16EEBCB6" w:rsidR="001725A0" w:rsidRPr="001725A0" w:rsidRDefault="001725A0">
      <w:pPr>
        <w:pStyle w:val="TOC5"/>
        <w:rPr>
          <w:rFonts w:ascii="Calibri" w:hAnsi="Calibri"/>
          <w:noProof/>
          <w:kern w:val="2"/>
          <w:sz w:val="24"/>
          <w:szCs w:val="24"/>
          <w:lang w:eastAsia="en-GB"/>
        </w:rPr>
      </w:pPr>
      <w:r>
        <w:rPr>
          <w:noProof/>
        </w:rPr>
        <w:t>10.6.2.2.26</w:t>
      </w:r>
      <w:r w:rsidRPr="001725A0">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_Toc218327521 \h </w:instrText>
      </w:r>
      <w:r>
        <w:rPr>
          <w:noProof/>
        </w:rPr>
      </w:r>
      <w:r>
        <w:rPr>
          <w:noProof/>
        </w:rPr>
        <w:fldChar w:fldCharType="separate"/>
      </w:r>
      <w:r>
        <w:rPr>
          <w:noProof/>
        </w:rPr>
        <w:t>46</w:t>
      </w:r>
      <w:r>
        <w:rPr>
          <w:noProof/>
        </w:rPr>
        <w:fldChar w:fldCharType="end"/>
      </w:r>
    </w:p>
    <w:p w14:paraId="41574070" w14:textId="41A0A117" w:rsidR="001725A0" w:rsidRPr="001725A0" w:rsidRDefault="001725A0">
      <w:pPr>
        <w:pStyle w:val="TOC5"/>
        <w:rPr>
          <w:rFonts w:ascii="Calibri" w:hAnsi="Calibri"/>
          <w:noProof/>
          <w:kern w:val="2"/>
          <w:sz w:val="24"/>
          <w:szCs w:val="24"/>
          <w:lang w:eastAsia="en-GB"/>
        </w:rPr>
      </w:pPr>
      <w:r>
        <w:rPr>
          <w:noProof/>
        </w:rPr>
        <w:t>10.6.2.2.27</w:t>
      </w:r>
      <w:r w:rsidRPr="001725A0">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_Toc218327522 \h </w:instrText>
      </w:r>
      <w:r>
        <w:rPr>
          <w:noProof/>
        </w:rPr>
      </w:r>
      <w:r>
        <w:rPr>
          <w:noProof/>
        </w:rPr>
        <w:fldChar w:fldCharType="separate"/>
      </w:r>
      <w:r>
        <w:rPr>
          <w:noProof/>
        </w:rPr>
        <w:t>47</w:t>
      </w:r>
      <w:r>
        <w:rPr>
          <w:noProof/>
        </w:rPr>
        <w:fldChar w:fldCharType="end"/>
      </w:r>
    </w:p>
    <w:p w14:paraId="4B4FE599" w14:textId="0D8D9B5B" w:rsidR="001725A0" w:rsidRPr="001725A0" w:rsidRDefault="001725A0">
      <w:pPr>
        <w:pStyle w:val="TOC5"/>
        <w:rPr>
          <w:rFonts w:ascii="Calibri" w:hAnsi="Calibri"/>
          <w:noProof/>
          <w:kern w:val="2"/>
          <w:sz w:val="24"/>
          <w:szCs w:val="24"/>
          <w:lang w:eastAsia="en-GB"/>
        </w:rPr>
      </w:pPr>
      <w:r>
        <w:rPr>
          <w:noProof/>
        </w:rPr>
        <w:t>10.6.2.2.28</w:t>
      </w:r>
      <w:r w:rsidRPr="001725A0">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_Toc218327523 \h </w:instrText>
      </w:r>
      <w:r>
        <w:rPr>
          <w:noProof/>
        </w:rPr>
      </w:r>
      <w:r>
        <w:rPr>
          <w:noProof/>
        </w:rPr>
        <w:fldChar w:fldCharType="separate"/>
      </w:r>
      <w:r>
        <w:rPr>
          <w:noProof/>
        </w:rPr>
        <w:t>47</w:t>
      </w:r>
      <w:r>
        <w:rPr>
          <w:noProof/>
        </w:rPr>
        <w:fldChar w:fldCharType="end"/>
      </w:r>
    </w:p>
    <w:p w14:paraId="53280169" w14:textId="5F166A7B" w:rsidR="001725A0" w:rsidRPr="001725A0" w:rsidRDefault="001725A0">
      <w:pPr>
        <w:pStyle w:val="TOC5"/>
        <w:rPr>
          <w:rFonts w:ascii="Calibri" w:hAnsi="Calibri"/>
          <w:noProof/>
          <w:kern w:val="2"/>
          <w:sz w:val="24"/>
          <w:szCs w:val="24"/>
          <w:lang w:eastAsia="en-GB"/>
        </w:rPr>
      </w:pPr>
      <w:r>
        <w:rPr>
          <w:noProof/>
        </w:rPr>
        <w:t>10.6.2.2.29</w:t>
      </w:r>
      <w:r w:rsidRPr="001725A0">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_Toc218327524 \h </w:instrText>
      </w:r>
      <w:r>
        <w:rPr>
          <w:noProof/>
        </w:rPr>
      </w:r>
      <w:r>
        <w:rPr>
          <w:noProof/>
        </w:rPr>
        <w:fldChar w:fldCharType="separate"/>
      </w:r>
      <w:r>
        <w:rPr>
          <w:noProof/>
        </w:rPr>
        <w:t>48</w:t>
      </w:r>
      <w:r>
        <w:rPr>
          <w:noProof/>
        </w:rPr>
        <w:fldChar w:fldCharType="end"/>
      </w:r>
    </w:p>
    <w:p w14:paraId="40CB0963" w14:textId="2443B16D" w:rsidR="001725A0" w:rsidRPr="001725A0" w:rsidRDefault="001725A0">
      <w:pPr>
        <w:pStyle w:val="TOC5"/>
        <w:rPr>
          <w:rFonts w:ascii="Calibri" w:hAnsi="Calibri"/>
          <w:noProof/>
          <w:kern w:val="2"/>
          <w:sz w:val="24"/>
          <w:szCs w:val="24"/>
          <w:lang w:eastAsia="en-GB"/>
        </w:rPr>
      </w:pPr>
      <w:r>
        <w:rPr>
          <w:noProof/>
        </w:rPr>
        <w:t>10.6.2.2.30</w:t>
      </w:r>
      <w:r w:rsidRPr="001725A0">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_Toc218327525 \h </w:instrText>
      </w:r>
      <w:r>
        <w:rPr>
          <w:noProof/>
        </w:rPr>
      </w:r>
      <w:r>
        <w:rPr>
          <w:noProof/>
        </w:rPr>
        <w:fldChar w:fldCharType="separate"/>
      </w:r>
      <w:r>
        <w:rPr>
          <w:noProof/>
        </w:rPr>
        <w:t>48</w:t>
      </w:r>
      <w:r>
        <w:rPr>
          <w:noProof/>
        </w:rPr>
        <w:fldChar w:fldCharType="end"/>
      </w:r>
    </w:p>
    <w:p w14:paraId="4833F88D" w14:textId="4D24FB59" w:rsidR="001725A0" w:rsidRPr="001725A0" w:rsidRDefault="001725A0">
      <w:pPr>
        <w:pStyle w:val="TOC5"/>
        <w:rPr>
          <w:rFonts w:ascii="Calibri" w:hAnsi="Calibri"/>
          <w:noProof/>
          <w:kern w:val="2"/>
          <w:sz w:val="24"/>
          <w:szCs w:val="24"/>
          <w:lang w:eastAsia="en-GB"/>
        </w:rPr>
      </w:pPr>
      <w:r>
        <w:rPr>
          <w:noProof/>
        </w:rPr>
        <w:t>10.6.2.2.31</w:t>
      </w:r>
      <w:r w:rsidRPr="001725A0">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_Toc218327526 \h </w:instrText>
      </w:r>
      <w:r>
        <w:rPr>
          <w:noProof/>
        </w:rPr>
      </w:r>
      <w:r>
        <w:rPr>
          <w:noProof/>
        </w:rPr>
        <w:fldChar w:fldCharType="separate"/>
      </w:r>
      <w:r>
        <w:rPr>
          <w:noProof/>
        </w:rPr>
        <w:t>48</w:t>
      </w:r>
      <w:r>
        <w:rPr>
          <w:noProof/>
        </w:rPr>
        <w:fldChar w:fldCharType="end"/>
      </w:r>
    </w:p>
    <w:p w14:paraId="0CD30E0C" w14:textId="4381321C" w:rsidR="001725A0" w:rsidRPr="001725A0" w:rsidRDefault="001725A0">
      <w:pPr>
        <w:pStyle w:val="TOC5"/>
        <w:rPr>
          <w:rFonts w:ascii="Calibri" w:hAnsi="Calibri"/>
          <w:noProof/>
          <w:kern w:val="2"/>
          <w:sz w:val="24"/>
          <w:szCs w:val="24"/>
          <w:lang w:eastAsia="en-GB"/>
        </w:rPr>
      </w:pPr>
      <w:r>
        <w:rPr>
          <w:noProof/>
        </w:rPr>
        <w:t>10.6.2.2.32</w:t>
      </w:r>
      <w:r w:rsidRPr="001725A0">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_Toc218327527 \h </w:instrText>
      </w:r>
      <w:r>
        <w:rPr>
          <w:noProof/>
        </w:rPr>
      </w:r>
      <w:r>
        <w:rPr>
          <w:noProof/>
        </w:rPr>
        <w:fldChar w:fldCharType="separate"/>
      </w:r>
      <w:r>
        <w:rPr>
          <w:noProof/>
        </w:rPr>
        <w:t>49</w:t>
      </w:r>
      <w:r>
        <w:rPr>
          <w:noProof/>
        </w:rPr>
        <w:fldChar w:fldCharType="end"/>
      </w:r>
    </w:p>
    <w:p w14:paraId="17CE8727" w14:textId="0211A786" w:rsidR="001725A0" w:rsidRPr="001725A0" w:rsidRDefault="001725A0">
      <w:pPr>
        <w:pStyle w:val="TOC5"/>
        <w:rPr>
          <w:rFonts w:ascii="Calibri" w:hAnsi="Calibri"/>
          <w:noProof/>
          <w:kern w:val="2"/>
          <w:sz w:val="24"/>
          <w:szCs w:val="24"/>
          <w:lang w:eastAsia="en-GB"/>
        </w:rPr>
      </w:pPr>
      <w:r>
        <w:rPr>
          <w:noProof/>
        </w:rPr>
        <w:t>10.6.2.2.33</w:t>
      </w:r>
      <w:r w:rsidRPr="001725A0">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_Toc218327528 \h </w:instrText>
      </w:r>
      <w:r>
        <w:rPr>
          <w:noProof/>
        </w:rPr>
      </w:r>
      <w:r>
        <w:rPr>
          <w:noProof/>
        </w:rPr>
        <w:fldChar w:fldCharType="separate"/>
      </w:r>
      <w:r>
        <w:rPr>
          <w:noProof/>
        </w:rPr>
        <w:t>49</w:t>
      </w:r>
      <w:r>
        <w:rPr>
          <w:noProof/>
        </w:rPr>
        <w:fldChar w:fldCharType="end"/>
      </w:r>
    </w:p>
    <w:p w14:paraId="69239DC2" w14:textId="528551A4" w:rsidR="001725A0" w:rsidRPr="001725A0" w:rsidRDefault="001725A0">
      <w:pPr>
        <w:pStyle w:val="TOC5"/>
        <w:rPr>
          <w:rFonts w:ascii="Calibri" w:hAnsi="Calibri"/>
          <w:noProof/>
          <w:kern w:val="2"/>
          <w:sz w:val="24"/>
          <w:szCs w:val="24"/>
          <w:lang w:eastAsia="en-GB"/>
        </w:rPr>
      </w:pPr>
      <w:r>
        <w:rPr>
          <w:noProof/>
        </w:rPr>
        <w:t>10.6.2.2.34</w:t>
      </w:r>
      <w:r w:rsidRPr="001725A0">
        <w:rPr>
          <w:rFonts w:ascii="Calibri" w:hAnsi="Calibri"/>
          <w:noProof/>
          <w:kern w:val="2"/>
          <w:sz w:val="24"/>
          <w:szCs w:val="24"/>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_Toc218327529 \h </w:instrText>
      </w:r>
      <w:r>
        <w:rPr>
          <w:noProof/>
        </w:rPr>
      </w:r>
      <w:r>
        <w:rPr>
          <w:noProof/>
        </w:rPr>
        <w:fldChar w:fldCharType="separate"/>
      </w:r>
      <w:r>
        <w:rPr>
          <w:noProof/>
        </w:rPr>
        <w:t>49</w:t>
      </w:r>
      <w:r>
        <w:rPr>
          <w:noProof/>
        </w:rPr>
        <w:fldChar w:fldCharType="end"/>
      </w:r>
    </w:p>
    <w:p w14:paraId="16681D55" w14:textId="283D50DF" w:rsidR="001725A0" w:rsidRPr="001725A0" w:rsidRDefault="001725A0">
      <w:pPr>
        <w:pStyle w:val="TOC5"/>
        <w:rPr>
          <w:rFonts w:ascii="Calibri" w:hAnsi="Calibri"/>
          <w:noProof/>
          <w:kern w:val="2"/>
          <w:sz w:val="24"/>
          <w:szCs w:val="24"/>
          <w:lang w:eastAsia="en-GB"/>
        </w:rPr>
      </w:pPr>
      <w:r>
        <w:rPr>
          <w:noProof/>
        </w:rPr>
        <w:t>10.6.2.2.35</w:t>
      </w:r>
      <w:r w:rsidRPr="001725A0">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_Toc218327530 \h </w:instrText>
      </w:r>
      <w:r>
        <w:rPr>
          <w:noProof/>
        </w:rPr>
      </w:r>
      <w:r>
        <w:rPr>
          <w:noProof/>
        </w:rPr>
        <w:fldChar w:fldCharType="separate"/>
      </w:r>
      <w:r>
        <w:rPr>
          <w:noProof/>
        </w:rPr>
        <w:t>50</w:t>
      </w:r>
      <w:r>
        <w:rPr>
          <w:noProof/>
        </w:rPr>
        <w:fldChar w:fldCharType="end"/>
      </w:r>
    </w:p>
    <w:p w14:paraId="3339F10A" w14:textId="6F5363E7" w:rsidR="001725A0" w:rsidRPr="001725A0" w:rsidRDefault="001725A0">
      <w:pPr>
        <w:pStyle w:val="TOC5"/>
        <w:rPr>
          <w:rFonts w:ascii="Calibri" w:hAnsi="Calibri"/>
          <w:noProof/>
          <w:kern w:val="2"/>
          <w:sz w:val="24"/>
          <w:szCs w:val="24"/>
          <w:lang w:eastAsia="en-GB"/>
        </w:rPr>
      </w:pPr>
      <w:r>
        <w:rPr>
          <w:noProof/>
        </w:rPr>
        <w:t>10.6.2.2.36</w:t>
      </w:r>
      <w:r w:rsidRPr="001725A0">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_Toc218327531 \h </w:instrText>
      </w:r>
      <w:r>
        <w:rPr>
          <w:noProof/>
        </w:rPr>
      </w:r>
      <w:r>
        <w:rPr>
          <w:noProof/>
        </w:rPr>
        <w:fldChar w:fldCharType="separate"/>
      </w:r>
      <w:r>
        <w:rPr>
          <w:noProof/>
        </w:rPr>
        <w:t>50</w:t>
      </w:r>
      <w:r>
        <w:rPr>
          <w:noProof/>
        </w:rPr>
        <w:fldChar w:fldCharType="end"/>
      </w:r>
    </w:p>
    <w:p w14:paraId="50E0D816" w14:textId="6706559C" w:rsidR="001725A0" w:rsidRPr="001725A0" w:rsidRDefault="001725A0">
      <w:pPr>
        <w:pStyle w:val="TOC5"/>
        <w:rPr>
          <w:rFonts w:ascii="Calibri" w:hAnsi="Calibri"/>
          <w:noProof/>
          <w:kern w:val="2"/>
          <w:sz w:val="24"/>
          <w:szCs w:val="24"/>
          <w:lang w:eastAsia="en-GB"/>
        </w:rPr>
      </w:pPr>
      <w:r>
        <w:rPr>
          <w:noProof/>
        </w:rPr>
        <w:t>10.6.2.2.37</w:t>
      </w:r>
      <w:r w:rsidRPr="001725A0">
        <w:rPr>
          <w:rFonts w:ascii="Calibri" w:hAnsi="Calibri"/>
          <w:noProof/>
          <w:kern w:val="2"/>
          <w:sz w:val="24"/>
          <w:szCs w:val="24"/>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_Toc218327532 \h </w:instrText>
      </w:r>
      <w:r>
        <w:rPr>
          <w:noProof/>
        </w:rPr>
      </w:r>
      <w:r>
        <w:rPr>
          <w:noProof/>
        </w:rPr>
        <w:fldChar w:fldCharType="separate"/>
      </w:r>
      <w:r>
        <w:rPr>
          <w:noProof/>
        </w:rPr>
        <w:t>51</w:t>
      </w:r>
      <w:r>
        <w:rPr>
          <w:noProof/>
        </w:rPr>
        <w:fldChar w:fldCharType="end"/>
      </w:r>
    </w:p>
    <w:p w14:paraId="5CCE9A75" w14:textId="5E2EDA3C" w:rsidR="001725A0" w:rsidRPr="001725A0" w:rsidRDefault="001725A0">
      <w:pPr>
        <w:pStyle w:val="TOC5"/>
        <w:rPr>
          <w:rFonts w:ascii="Calibri" w:hAnsi="Calibri"/>
          <w:noProof/>
          <w:kern w:val="2"/>
          <w:sz w:val="24"/>
          <w:szCs w:val="24"/>
          <w:lang w:eastAsia="en-GB"/>
        </w:rPr>
      </w:pPr>
      <w:r>
        <w:rPr>
          <w:noProof/>
        </w:rPr>
        <w:t>10.6.2.2.38</w:t>
      </w:r>
      <w:r w:rsidRPr="001725A0">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_Toc218327533 \h </w:instrText>
      </w:r>
      <w:r>
        <w:rPr>
          <w:noProof/>
        </w:rPr>
      </w:r>
      <w:r>
        <w:rPr>
          <w:noProof/>
        </w:rPr>
        <w:fldChar w:fldCharType="separate"/>
      </w:r>
      <w:r>
        <w:rPr>
          <w:noProof/>
        </w:rPr>
        <w:t>51</w:t>
      </w:r>
      <w:r>
        <w:rPr>
          <w:noProof/>
        </w:rPr>
        <w:fldChar w:fldCharType="end"/>
      </w:r>
    </w:p>
    <w:p w14:paraId="7D086BDE" w14:textId="54852DC3" w:rsidR="001725A0" w:rsidRPr="001725A0" w:rsidRDefault="001725A0">
      <w:pPr>
        <w:pStyle w:val="TOC5"/>
        <w:rPr>
          <w:rFonts w:ascii="Calibri" w:hAnsi="Calibri"/>
          <w:noProof/>
          <w:kern w:val="2"/>
          <w:sz w:val="24"/>
          <w:szCs w:val="24"/>
          <w:lang w:eastAsia="en-GB"/>
        </w:rPr>
      </w:pPr>
      <w:r>
        <w:rPr>
          <w:noProof/>
        </w:rPr>
        <w:t>10.6.2.2.39</w:t>
      </w:r>
      <w:r w:rsidRPr="001725A0">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_Toc218327534 \h </w:instrText>
      </w:r>
      <w:r>
        <w:rPr>
          <w:noProof/>
        </w:rPr>
      </w:r>
      <w:r>
        <w:rPr>
          <w:noProof/>
        </w:rPr>
        <w:fldChar w:fldCharType="separate"/>
      </w:r>
      <w:r>
        <w:rPr>
          <w:noProof/>
        </w:rPr>
        <w:t>51</w:t>
      </w:r>
      <w:r>
        <w:rPr>
          <w:noProof/>
        </w:rPr>
        <w:fldChar w:fldCharType="end"/>
      </w:r>
    </w:p>
    <w:p w14:paraId="471F1D08" w14:textId="6FC8EDE5" w:rsidR="001725A0" w:rsidRPr="001725A0" w:rsidRDefault="001725A0">
      <w:pPr>
        <w:pStyle w:val="TOC5"/>
        <w:rPr>
          <w:rFonts w:ascii="Calibri" w:hAnsi="Calibri"/>
          <w:noProof/>
          <w:kern w:val="2"/>
          <w:sz w:val="24"/>
          <w:szCs w:val="24"/>
          <w:lang w:eastAsia="en-GB"/>
        </w:rPr>
      </w:pPr>
      <w:r>
        <w:rPr>
          <w:noProof/>
        </w:rPr>
        <w:t>10.6.2.2.40</w:t>
      </w:r>
      <w:r w:rsidRPr="001725A0">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_Toc218327535 \h </w:instrText>
      </w:r>
      <w:r>
        <w:rPr>
          <w:noProof/>
        </w:rPr>
      </w:r>
      <w:r>
        <w:rPr>
          <w:noProof/>
        </w:rPr>
        <w:fldChar w:fldCharType="separate"/>
      </w:r>
      <w:r>
        <w:rPr>
          <w:noProof/>
        </w:rPr>
        <w:t>52</w:t>
      </w:r>
      <w:r>
        <w:rPr>
          <w:noProof/>
        </w:rPr>
        <w:fldChar w:fldCharType="end"/>
      </w:r>
    </w:p>
    <w:p w14:paraId="0FA99FA4" w14:textId="6EECB0EB" w:rsidR="001725A0" w:rsidRPr="001725A0" w:rsidRDefault="001725A0">
      <w:pPr>
        <w:pStyle w:val="TOC5"/>
        <w:rPr>
          <w:rFonts w:ascii="Calibri" w:hAnsi="Calibri"/>
          <w:noProof/>
          <w:kern w:val="2"/>
          <w:sz w:val="24"/>
          <w:szCs w:val="24"/>
          <w:lang w:eastAsia="en-GB"/>
        </w:rPr>
      </w:pPr>
      <w:r>
        <w:rPr>
          <w:noProof/>
        </w:rPr>
        <w:t>10.6.2.2.41</w:t>
      </w:r>
      <w:r w:rsidRPr="001725A0">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_Toc218327536 \h </w:instrText>
      </w:r>
      <w:r>
        <w:rPr>
          <w:noProof/>
        </w:rPr>
      </w:r>
      <w:r>
        <w:rPr>
          <w:noProof/>
        </w:rPr>
        <w:fldChar w:fldCharType="separate"/>
      </w:r>
      <w:r>
        <w:rPr>
          <w:noProof/>
        </w:rPr>
        <w:t>52</w:t>
      </w:r>
      <w:r>
        <w:rPr>
          <w:noProof/>
        </w:rPr>
        <w:fldChar w:fldCharType="end"/>
      </w:r>
    </w:p>
    <w:p w14:paraId="795E00FC" w14:textId="4554CE4A" w:rsidR="001725A0" w:rsidRPr="001725A0" w:rsidRDefault="001725A0">
      <w:pPr>
        <w:pStyle w:val="TOC5"/>
        <w:rPr>
          <w:rFonts w:ascii="Calibri" w:hAnsi="Calibri"/>
          <w:noProof/>
          <w:kern w:val="2"/>
          <w:sz w:val="24"/>
          <w:szCs w:val="24"/>
          <w:lang w:eastAsia="en-GB"/>
        </w:rPr>
      </w:pPr>
      <w:r>
        <w:rPr>
          <w:noProof/>
        </w:rPr>
        <w:t>10.6.2.2.42</w:t>
      </w:r>
      <w:r w:rsidRPr="001725A0">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_Toc218327537 \h </w:instrText>
      </w:r>
      <w:r>
        <w:rPr>
          <w:noProof/>
        </w:rPr>
      </w:r>
      <w:r>
        <w:rPr>
          <w:noProof/>
        </w:rPr>
        <w:fldChar w:fldCharType="separate"/>
      </w:r>
      <w:r>
        <w:rPr>
          <w:noProof/>
        </w:rPr>
        <w:t>52</w:t>
      </w:r>
      <w:r>
        <w:rPr>
          <w:noProof/>
        </w:rPr>
        <w:fldChar w:fldCharType="end"/>
      </w:r>
    </w:p>
    <w:p w14:paraId="2658BC68" w14:textId="023A34BB" w:rsidR="001725A0" w:rsidRPr="001725A0" w:rsidRDefault="001725A0">
      <w:pPr>
        <w:pStyle w:val="TOC5"/>
        <w:rPr>
          <w:rFonts w:ascii="Calibri" w:hAnsi="Calibri"/>
          <w:noProof/>
          <w:kern w:val="2"/>
          <w:sz w:val="24"/>
          <w:szCs w:val="24"/>
          <w:lang w:eastAsia="en-GB"/>
        </w:rPr>
      </w:pPr>
      <w:r>
        <w:rPr>
          <w:noProof/>
        </w:rPr>
        <w:t>10.6.2.2.43</w:t>
      </w:r>
      <w:r w:rsidRPr="001725A0">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_Toc218327538 \h </w:instrText>
      </w:r>
      <w:r>
        <w:rPr>
          <w:noProof/>
        </w:rPr>
      </w:r>
      <w:r>
        <w:rPr>
          <w:noProof/>
        </w:rPr>
        <w:fldChar w:fldCharType="separate"/>
      </w:r>
      <w:r>
        <w:rPr>
          <w:noProof/>
        </w:rPr>
        <w:t>52</w:t>
      </w:r>
      <w:r>
        <w:rPr>
          <w:noProof/>
        </w:rPr>
        <w:fldChar w:fldCharType="end"/>
      </w:r>
    </w:p>
    <w:p w14:paraId="3540BB2C" w14:textId="3C9F153E" w:rsidR="001725A0" w:rsidRPr="001725A0" w:rsidRDefault="001725A0">
      <w:pPr>
        <w:pStyle w:val="TOC5"/>
        <w:rPr>
          <w:rFonts w:ascii="Calibri" w:hAnsi="Calibri"/>
          <w:noProof/>
          <w:kern w:val="2"/>
          <w:sz w:val="24"/>
          <w:szCs w:val="24"/>
          <w:lang w:eastAsia="en-GB"/>
        </w:rPr>
      </w:pPr>
      <w:r>
        <w:rPr>
          <w:noProof/>
        </w:rPr>
        <w:t>10.6.2.2.44</w:t>
      </w:r>
      <w:r w:rsidRPr="001725A0">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_Toc218327539 \h </w:instrText>
      </w:r>
      <w:r>
        <w:rPr>
          <w:noProof/>
        </w:rPr>
      </w:r>
      <w:r>
        <w:rPr>
          <w:noProof/>
        </w:rPr>
        <w:fldChar w:fldCharType="separate"/>
      </w:r>
      <w:r>
        <w:rPr>
          <w:noProof/>
        </w:rPr>
        <w:t>53</w:t>
      </w:r>
      <w:r>
        <w:rPr>
          <w:noProof/>
        </w:rPr>
        <w:fldChar w:fldCharType="end"/>
      </w:r>
    </w:p>
    <w:p w14:paraId="0F595536" w14:textId="0C31AAB3" w:rsidR="001725A0" w:rsidRPr="001725A0" w:rsidRDefault="001725A0">
      <w:pPr>
        <w:pStyle w:val="TOC5"/>
        <w:rPr>
          <w:rFonts w:ascii="Calibri" w:hAnsi="Calibri"/>
          <w:noProof/>
          <w:kern w:val="2"/>
          <w:sz w:val="24"/>
          <w:szCs w:val="24"/>
          <w:lang w:eastAsia="en-GB"/>
        </w:rPr>
      </w:pPr>
      <w:r>
        <w:rPr>
          <w:noProof/>
        </w:rPr>
        <w:t>10.6.2.2.45</w:t>
      </w:r>
      <w:r w:rsidRPr="001725A0">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_Toc218327540 \h </w:instrText>
      </w:r>
      <w:r>
        <w:rPr>
          <w:noProof/>
        </w:rPr>
      </w:r>
      <w:r>
        <w:rPr>
          <w:noProof/>
        </w:rPr>
        <w:fldChar w:fldCharType="separate"/>
      </w:r>
      <w:r>
        <w:rPr>
          <w:noProof/>
        </w:rPr>
        <w:t>53</w:t>
      </w:r>
      <w:r>
        <w:rPr>
          <w:noProof/>
        </w:rPr>
        <w:fldChar w:fldCharType="end"/>
      </w:r>
    </w:p>
    <w:p w14:paraId="7126C45E" w14:textId="6CE54C18" w:rsidR="001725A0" w:rsidRPr="001725A0" w:rsidRDefault="001725A0">
      <w:pPr>
        <w:pStyle w:val="TOC5"/>
        <w:rPr>
          <w:rFonts w:ascii="Calibri" w:hAnsi="Calibri"/>
          <w:noProof/>
          <w:kern w:val="2"/>
          <w:sz w:val="24"/>
          <w:szCs w:val="24"/>
          <w:lang w:eastAsia="en-GB"/>
        </w:rPr>
      </w:pPr>
      <w:r>
        <w:rPr>
          <w:noProof/>
        </w:rPr>
        <w:t>10.6.2.2.46</w:t>
      </w:r>
      <w:r w:rsidRPr="001725A0">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_Toc218327541 \h </w:instrText>
      </w:r>
      <w:r>
        <w:rPr>
          <w:noProof/>
        </w:rPr>
      </w:r>
      <w:r>
        <w:rPr>
          <w:noProof/>
        </w:rPr>
        <w:fldChar w:fldCharType="separate"/>
      </w:r>
      <w:r>
        <w:rPr>
          <w:noProof/>
        </w:rPr>
        <w:t>53</w:t>
      </w:r>
      <w:r>
        <w:rPr>
          <w:noProof/>
        </w:rPr>
        <w:fldChar w:fldCharType="end"/>
      </w:r>
    </w:p>
    <w:p w14:paraId="77483C7C" w14:textId="7C9121CF" w:rsidR="001725A0" w:rsidRPr="001725A0" w:rsidRDefault="001725A0">
      <w:pPr>
        <w:pStyle w:val="TOC5"/>
        <w:rPr>
          <w:rFonts w:ascii="Calibri" w:hAnsi="Calibri"/>
          <w:noProof/>
          <w:kern w:val="2"/>
          <w:sz w:val="24"/>
          <w:szCs w:val="24"/>
          <w:lang w:eastAsia="en-GB"/>
        </w:rPr>
      </w:pPr>
      <w:r>
        <w:rPr>
          <w:noProof/>
        </w:rPr>
        <w:t>10.6.2.2.47</w:t>
      </w:r>
      <w:r w:rsidRPr="001725A0">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_Toc218327542 \h </w:instrText>
      </w:r>
      <w:r>
        <w:rPr>
          <w:noProof/>
        </w:rPr>
      </w:r>
      <w:r>
        <w:rPr>
          <w:noProof/>
        </w:rPr>
        <w:fldChar w:fldCharType="separate"/>
      </w:r>
      <w:r>
        <w:rPr>
          <w:noProof/>
        </w:rPr>
        <w:t>54</w:t>
      </w:r>
      <w:r>
        <w:rPr>
          <w:noProof/>
        </w:rPr>
        <w:fldChar w:fldCharType="end"/>
      </w:r>
    </w:p>
    <w:p w14:paraId="29456872" w14:textId="269837C4" w:rsidR="001725A0" w:rsidRPr="001725A0" w:rsidRDefault="001725A0">
      <w:pPr>
        <w:pStyle w:val="TOC5"/>
        <w:rPr>
          <w:rFonts w:ascii="Calibri" w:hAnsi="Calibri"/>
          <w:noProof/>
          <w:kern w:val="2"/>
          <w:sz w:val="24"/>
          <w:szCs w:val="24"/>
          <w:lang w:eastAsia="en-GB"/>
        </w:rPr>
      </w:pPr>
      <w:r>
        <w:rPr>
          <w:noProof/>
        </w:rPr>
        <w:t>10.6.2.2.48</w:t>
      </w:r>
      <w:r w:rsidRPr="001725A0">
        <w:rPr>
          <w:rFonts w:ascii="Calibri" w:hAnsi="Calibri"/>
          <w:noProof/>
          <w:kern w:val="2"/>
          <w:sz w:val="24"/>
          <w:szCs w:val="24"/>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_Toc218327543 \h </w:instrText>
      </w:r>
      <w:r>
        <w:rPr>
          <w:noProof/>
        </w:rPr>
      </w:r>
      <w:r>
        <w:rPr>
          <w:noProof/>
        </w:rPr>
        <w:fldChar w:fldCharType="separate"/>
      </w:r>
      <w:r>
        <w:rPr>
          <w:noProof/>
        </w:rPr>
        <w:t>54</w:t>
      </w:r>
      <w:r>
        <w:rPr>
          <w:noProof/>
        </w:rPr>
        <w:fldChar w:fldCharType="end"/>
      </w:r>
    </w:p>
    <w:p w14:paraId="66C49994" w14:textId="60D38D3F" w:rsidR="001725A0" w:rsidRPr="001725A0" w:rsidRDefault="001725A0">
      <w:pPr>
        <w:pStyle w:val="TOC5"/>
        <w:rPr>
          <w:rFonts w:ascii="Calibri" w:hAnsi="Calibri"/>
          <w:noProof/>
          <w:kern w:val="2"/>
          <w:sz w:val="24"/>
          <w:szCs w:val="24"/>
          <w:lang w:eastAsia="en-GB"/>
        </w:rPr>
      </w:pPr>
      <w:r>
        <w:rPr>
          <w:noProof/>
        </w:rPr>
        <w:t>10.6.2.2.49</w:t>
      </w:r>
      <w:r w:rsidRPr="001725A0">
        <w:rPr>
          <w:rFonts w:ascii="Calibri" w:hAnsi="Calibri"/>
          <w:noProof/>
          <w:kern w:val="2"/>
          <w:sz w:val="24"/>
          <w:szCs w:val="24"/>
          <w:lang w:eastAsia="en-GB"/>
        </w:rPr>
        <w:tab/>
      </w:r>
      <w:r>
        <w:rPr>
          <w:noProof/>
        </w:rPr>
        <w:t>Preconfigured user regroup remove request (MCPTT server – MCPTT client)</w:t>
      </w:r>
      <w:r>
        <w:rPr>
          <w:noProof/>
        </w:rPr>
        <w:tab/>
      </w:r>
      <w:r>
        <w:rPr>
          <w:noProof/>
        </w:rPr>
        <w:fldChar w:fldCharType="begin"/>
      </w:r>
      <w:r>
        <w:rPr>
          <w:noProof/>
        </w:rPr>
        <w:instrText xml:space="preserve"> PAGEREF _Toc218327544 \h </w:instrText>
      </w:r>
      <w:r>
        <w:rPr>
          <w:noProof/>
        </w:rPr>
      </w:r>
      <w:r>
        <w:rPr>
          <w:noProof/>
        </w:rPr>
        <w:fldChar w:fldCharType="separate"/>
      </w:r>
      <w:r>
        <w:rPr>
          <w:noProof/>
        </w:rPr>
        <w:t>54</w:t>
      </w:r>
      <w:r>
        <w:rPr>
          <w:noProof/>
        </w:rPr>
        <w:fldChar w:fldCharType="end"/>
      </w:r>
    </w:p>
    <w:p w14:paraId="1F44BD80" w14:textId="026CD085" w:rsidR="001725A0" w:rsidRPr="001725A0" w:rsidRDefault="001725A0">
      <w:pPr>
        <w:pStyle w:val="TOC5"/>
        <w:rPr>
          <w:rFonts w:ascii="Calibri" w:hAnsi="Calibri"/>
          <w:noProof/>
          <w:kern w:val="2"/>
          <w:sz w:val="24"/>
          <w:szCs w:val="24"/>
          <w:lang w:eastAsia="en-GB"/>
        </w:rPr>
      </w:pPr>
      <w:r>
        <w:rPr>
          <w:noProof/>
        </w:rPr>
        <w:t>10.6.2.2.50</w:t>
      </w:r>
      <w:r w:rsidRPr="001725A0">
        <w:rPr>
          <w:rFonts w:ascii="Calibri" w:hAnsi="Calibri"/>
          <w:noProof/>
          <w:kern w:val="2"/>
          <w:sz w:val="24"/>
          <w:szCs w:val="24"/>
          <w:lang w:eastAsia="en-GB"/>
        </w:rPr>
        <w:tab/>
      </w:r>
      <w:r>
        <w:rPr>
          <w:noProof/>
        </w:rPr>
        <w:t>Preconfigured user regroup remove response (MCPTT client – MCPTT server)</w:t>
      </w:r>
      <w:r>
        <w:rPr>
          <w:noProof/>
        </w:rPr>
        <w:tab/>
      </w:r>
      <w:r>
        <w:rPr>
          <w:noProof/>
        </w:rPr>
        <w:fldChar w:fldCharType="begin"/>
      </w:r>
      <w:r>
        <w:rPr>
          <w:noProof/>
        </w:rPr>
        <w:instrText xml:space="preserve"> PAGEREF _Toc218327545 \h </w:instrText>
      </w:r>
      <w:r>
        <w:rPr>
          <w:noProof/>
        </w:rPr>
      </w:r>
      <w:r>
        <w:rPr>
          <w:noProof/>
        </w:rPr>
        <w:fldChar w:fldCharType="separate"/>
      </w:r>
      <w:r>
        <w:rPr>
          <w:noProof/>
        </w:rPr>
        <w:t>54</w:t>
      </w:r>
      <w:r>
        <w:rPr>
          <w:noProof/>
        </w:rPr>
        <w:fldChar w:fldCharType="end"/>
      </w:r>
    </w:p>
    <w:p w14:paraId="2B269F35" w14:textId="7200852E" w:rsidR="001725A0" w:rsidRPr="001725A0" w:rsidRDefault="001725A0">
      <w:pPr>
        <w:pStyle w:val="TOC4"/>
        <w:rPr>
          <w:rFonts w:ascii="Calibri" w:hAnsi="Calibri"/>
          <w:noProof/>
          <w:kern w:val="2"/>
          <w:sz w:val="24"/>
          <w:szCs w:val="24"/>
          <w:lang w:eastAsia="en-GB"/>
        </w:rPr>
      </w:pPr>
      <w:r w:rsidRPr="00786429">
        <w:rPr>
          <w:noProof/>
          <w:lang w:val="nl-NL"/>
        </w:rPr>
        <w:t>10.6.2.3</w:t>
      </w:r>
      <w:r w:rsidRPr="001725A0">
        <w:rPr>
          <w:rFonts w:ascii="Calibri" w:hAnsi="Calibri"/>
          <w:noProof/>
          <w:kern w:val="2"/>
          <w:sz w:val="24"/>
          <w:szCs w:val="24"/>
          <w:lang w:eastAsia="en-GB"/>
        </w:rPr>
        <w:tab/>
      </w:r>
      <w:r w:rsidRPr="00786429">
        <w:rPr>
          <w:noProof/>
          <w:lang w:val="nl-NL"/>
        </w:rPr>
        <w:t>Group call within one MCPTT system</w:t>
      </w:r>
      <w:r>
        <w:rPr>
          <w:noProof/>
        </w:rPr>
        <w:tab/>
      </w:r>
      <w:r>
        <w:rPr>
          <w:noProof/>
        </w:rPr>
        <w:fldChar w:fldCharType="begin"/>
      </w:r>
      <w:r>
        <w:rPr>
          <w:noProof/>
        </w:rPr>
        <w:instrText xml:space="preserve"> PAGEREF _Toc218327546 \h </w:instrText>
      </w:r>
      <w:r>
        <w:rPr>
          <w:noProof/>
        </w:rPr>
      </w:r>
      <w:r>
        <w:rPr>
          <w:noProof/>
        </w:rPr>
        <w:fldChar w:fldCharType="separate"/>
      </w:r>
      <w:r>
        <w:rPr>
          <w:noProof/>
        </w:rPr>
        <w:t>55</w:t>
      </w:r>
      <w:r>
        <w:rPr>
          <w:noProof/>
        </w:rPr>
        <w:fldChar w:fldCharType="end"/>
      </w:r>
    </w:p>
    <w:p w14:paraId="03B68794" w14:textId="4AFC9320" w:rsidR="001725A0" w:rsidRPr="001725A0" w:rsidRDefault="001725A0">
      <w:pPr>
        <w:pStyle w:val="TOC5"/>
        <w:rPr>
          <w:rFonts w:ascii="Calibri" w:hAnsi="Calibri"/>
          <w:noProof/>
          <w:kern w:val="2"/>
          <w:sz w:val="24"/>
          <w:szCs w:val="24"/>
          <w:lang w:eastAsia="en-GB"/>
        </w:rPr>
      </w:pPr>
      <w:r w:rsidRPr="00786429">
        <w:rPr>
          <w:noProof/>
          <w:lang w:val="nl-NL"/>
        </w:rPr>
        <w:t>10.6.2.3.1</w:t>
      </w:r>
      <w:r w:rsidRPr="001725A0">
        <w:rPr>
          <w:rFonts w:ascii="Calibri" w:hAnsi="Calibri"/>
          <w:noProof/>
          <w:kern w:val="2"/>
          <w:sz w:val="24"/>
          <w:szCs w:val="24"/>
          <w:lang w:eastAsia="en-GB"/>
        </w:rPr>
        <w:tab/>
      </w:r>
      <w:r w:rsidRPr="00786429">
        <w:rPr>
          <w:noProof/>
          <w:lang w:val="nl-NL"/>
        </w:rPr>
        <w:t>Group call models</w:t>
      </w:r>
      <w:r>
        <w:rPr>
          <w:noProof/>
        </w:rPr>
        <w:tab/>
      </w:r>
      <w:r>
        <w:rPr>
          <w:noProof/>
        </w:rPr>
        <w:fldChar w:fldCharType="begin"/>
      </w:r>
      <w:r>
        <w:rPr>
          <w:noProof/>
        </w:rPr>
        <w:instrText xml:space="preserve"> PAGEREF _Toc218327547 \h </w:instrText>
      </w:r>
      <w:r>
        <w:rPr>
          <w:noProof/>
        </w:rPr>
      </w:r>
      <w:r>
        <w:rPr>
          <w:noProof/>
        </w:rPr>
        <w:fldChar w:fldCharType="separate"/>
      </w:r>
      <w:r>
        <w:rPr>
          <w:noProof/>
        </w:rPr>
        <w:t>55</w:t>
      </w:r>
      <w:r>
        <w:rPr>
          <w:noProof/>
        </w:rPr>
        <w:fldChar w:fldCharType="end"/>
      </w:r>
    </w:p>
    <w:p w14:paraId="0C7BEBA5" w14:textId="5E966F7F" w:rsidR="001725A0" w:rsidRPr="001725A0" w:rsidRDefault="001725A0">
      <w:pPr>
        <w:pStyle w:val="TOC6"/>
        <w:rPr>
          <w:rFonts w:ascii="Calibri" w:hAnsi="Calibri"/>
          <w:noProof/>
          <w:kern w:val="2"/>
          <w:sz w:val="24"/>
          <w:szCs w:val="24"/>
          <w:lang w:eastAsia="en-GB"/>
        </w:rPr>
      </w:pPr>
      <w:r>
        <w:rPr>
          <w:noProof/>
        </w:rPr>
        <w:t>10.6.2.3.1.1</w:t>
      </w:r>
      <w:r w:rsidRPr="001725A0">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_Toc218327548 \h </w:instrText>
      </w:r>
      <w:r>
        <w:rPr>
          <w:noProof/>
        </w:rPr>
      </w:r>
      <w:r>
        <w:rPr>
          <w:noProof/>
        </w:rPr>
        <w:fldChar w:fldCharType="separate"/>
      </w:r>
      <w:r>
        <w:rPr>
          <w:noProof/>
        </w:rPr>
        <w:t>55</w:t>
      </w:r>
      <w:r>
        <w:rPr>
          <w:noProof/>
        </w:rPr>
        <w:fldChar w:fldCharType="end"/>
      </w:r>
    </w:p>
    <w:p w14:paraId="090BD93C" w14:textId="3E64CE5D" w:rsidR="001725A0" w:rsidRPr="001725A0" w:rsidRDefault="001725A0">
      <w:pPr>
        <w:pStyle w:val="TOC6"/>
        <w:rPr>
          <w:rFonts w:ascii="Calibri" w:hAnsi="Calibri"/>
          <w:noProof/>
          <w:kern w:val="2"/>
          <w:sz w:val="24"/>
          <w:szCs w:val="24"/>
          <w:lang w:eastAsia="en-GB"/>
        </w:rPr>
      </w:pPr>
      <w:r>
        <w:rPr>
          <w:noProof/>
        </w:rPr>
        <w:t>10.6.2.3.1.2</w:t>
      </w:r>
      <w:r w:rsidRPr="001725A0">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_Toc218327549 \h </w:instrText>
      </w:r>
      <w:r>
        <w:rPr>
          <w:noProof/>
        </w:rPr>
      </w:r>
      <w:r>
        <w:rPr>
          <w:noProof/>
        </w:rPr>
        <w:fldChar w:fldCharType="separate"/>
      </w:r>
      <w:r>
        <w:rPr>
          <w:noProof/>
        </w:rPr>
        <w:t>60</w:t>
      </w:r>
      <w:r>
        <w:rPr>
          <w:noProof/>
        </w:rPr>
        <w:fldChar w:fldCharType="end"/>
      </w:r>
    </w:p>
    <w:p w14:paraId="2699806E" w14:textId="6F770061" w:rsidR="001725A0" w:rsidRPr="001725A0" w:rsidRDefault="001725A0">
      <w:pPr>
        <w:pStyle w:val="TOC5"/>
        <w:rPr>
          <w:rFonts w:ascii="Calibri" w:hAnsi="Calibri"/>
          <w:noProof/>
          <w:kern w:val="2"/>
          <w:sz w:val="24"/>
          <w:szCs w:val="24"/>
          <w:lang w:eastAsia="en-GB"/>
        </w:rPr>
      </w:pPr>
      <w:r>
        <w:rPr>
          <w:noProof/>
        </w:rPr>
        <w:t>10.6.2.3.2</w:t>
      </w:r>
      <w:r w:rsidRPr="001725A0">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_Toc218327550 \h </w:instrText>
      </w:r>
      <w:r>
        <w:rPr>
          <w:noProof/>
        </w:rPr>
      </w:r>
      <w:r>
        <w:rPr>
          <w:noProof/>
        </w:rPr>
        <w:fldChar w:fldCharType="separate"/>
      </w:r>
      <w:r>
        <w:rPr>
          <w:noProof/>
        </w:rPr>
        <w:t>67</w:t>
      </w:r>
      <w:r>
        <w:rPr>
          <w:noProof/>
        </w:rPr>
        <w:fldChar w:fldCharType="end"/>
      </w:r>
    </w:p>
    <w:p w14:paraId="69E0C730" w14:textId="4CE930DF" w:rsidR="001725A0" w:rsidRPr="001725A0" w:rsidRDefault="001725A0">
      <w:pPr>
        <w:pStyle w:val="TOC5"/>
        <w:rPr>
          <w:rFonts w:ascii="Calibri" w:hAnsi="Calibri"/>
          <w:noProof/>
          <w:kern w:val="2"/>
          <w:sz w:val="24"/>
          <w:szCs w:val="24"/>
          <w:lang w:eastAsia="en-GB"/>
        </w:rPr>
      </w:pPr>
      <w:r>
        <w:rPr>
          <w:noProof/>
        </w:rPr>
        <w:t>10.6.2.3.3</w:t>
      </w:r>
      <w:r w:rsidRPr="001725A0">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_Toc218327551 \h </w:instrText>
      </w:r>
      <w:r>
        <w:rPr>
          <w:noProof/>
        </w:rPr>
      </w:r>
      <w:r>
        <w:rPr>
          <w:noProof/>
        </w:rPr>
        <w:fldChar w:fldCharType="separate"/>
      </w:r>
      <w:r>
        <w:rPr>
          <w:noProof/>
        </w:rPr>
        <w:t>67</w:t>
      </w:r>
      <w:r>
        <w:rPr>
          <w:noProof/>
        </w:rPr>
        <w:fldChar w:fldCharType="end"/>
      </w:r>
    </w:p>
    <w:p w14:paraId="6F46645C" w14:textId="117C8C09" w:rsidR="001725A0" w:rsidRPr="001725A0" w:rsidRDefault="001725A0">
      <w:pPr>
        <w:pStyle w:val="TOC4"/>
        <w:rPr>
          <w:rFonts w:ascii="Calibri" w:hAnsi="Calibri"/>
          <w:noProof/>
          <w:kern w:val="2"/>
          <w:sz w:val="24"/>
          <w:szCs w:val="24"/>
          <w:lang w:eastAsia="en-GB"/>
        </w:rPr>
      </w:pPr>
      <w:r>
        <w:rPr>
          <w:noProof/>
        </w:rPr>
        <w:t>10.6.2.4</w:t>
      </w:r>
      <w:r w:rsidRPr="001725A0">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_Toc218327552 \h </w:instrText>
      </w:r>
      <w:r>
        <w:rPr>
          <w:noProof/>
        </w:rPr>
      </w:r>
      <w:r>
        <w:rPr>
          <w:noProof/>
        </w:rPr>
        <w:fldChar w:fldCharType="separate"/>
      </w:r>
      <w:r>
        <w:rPr>
          <w:noProof/>
        </w:rPr>
        <w:t>68</w:t>
      </w:r>
      <w:r>
        <w:rPr>
          <w:noProof/>
        </w:rPr>
        <w:fldChar w:fldCharType="end"/>
      </w:r>
    </w:p>
    <w:p w14:paraId="7A851B26" w14:textId="5E9206E0" w:rsidR="001725A0" w:rsidRPr="001725A0" w:rsidRDefault="001725A0">
      <w:pPr>
        <w:pStyle w:val="TOC5"/>
        <w:rPr>
          <w:rFonts w:ascii="Calibri" w:hAnsi="Calibri"/>
          <w:noProof/>
          <w:kern w:val="2"/>
          <w:sz w:val="24"/>
          <w:szCs w:val="24"/>
          <w:lang w:eastAsia="en-GB"/>
        </w:rPr>
      </w:pPr>
      <w:r>
        <w:rPr>
          <w:noProof/>
        </w:rPr>
        <w:t>10.6.2.4.1</w:t>
      </w:r>
      <w:r w:rsidRPr="001725A0">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_Toc218327553 \h </w:instrText>
      </w:r>
      <w:r>
        <w:rPr>
          <w:noProof/>
        </w:rPr>
      </w:r>
      <w:r>
        <w:rPr>
          <w:noProof/>
        </w:rPr>
        <w:fldChar w:fldCharType="separate"/>
      </w:r>
      <w:r>
        <w:rPr>
          <w:noProof/>
        </w:rPr>
        <w:t>68</w:t>
      </w:r>
      <w:r>
        <w:rPr>
          <w:noProof/>
        </w:rPr>
        <w:fldChar w:fldCharType="end"/>
      </w:r>
    </w:p>
    <w:p w14:paraId="5F6F7936" w14:textId="4D3BDB9B" w:rsidR="001725A0" w:rsidRPr="001725A0" w:rsidRDefault="001725A0">
      <w:pPr>
        <w:pStyle w:val="TOC6"/>
        <w:rPr>
          <w:rFonts w:ascii="Calibri" w:hAnsi="Calibri"/>
          <w:noProof/>
          <w:kern w:val="2"/>
          <w:sz w:val="24"/>
          <w:szCs w:val="24"/>
          <w:lang w:eastAsia="en-GB"/>
        </w:rPr>
      </w:pPr>
      <w:r>
        <w:rPr>
          <w:noProof/>
        </w:rPr>
        <w:t>10.6.2.</w:t>
      </w:r>
      <w:r>
        <w:rPr>
          <w:noProof/>
          <w:lang w:eastAsia="zh-CN"/>
        </w:rPr>
        <w:t>4</w:t>
      </w:r>
      <w:r>
        <w:rPr>
          <w:noProof/>
        </w:rPr>
        <w:t>.1.1</w:t>
      </w:r>
      <w:r w:rsidRPr="001725A0">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_Toc218327554 \h </w:instrText>
      </w:r>
      <w:r>
        <w:rPr>
          <w:noProof/>
        </w:rPr>
      </w:r>
      <w:r>
        <w:rPr>
          <w:noProof/>
        </w:rPr>
        <w:fldChar w:fldCharType="separate"/>
      </w:r>
      <w:r>
        <w:rPr>
          <w:noProof/>
        </w:rPr>
        <w:t>68</w:t>
      </w:r>
      <w:r>
        <w:rPr>
          <w:noProof/>
        </w:rPr>
        <w:fldChar w:fldCharType="end"/>
      </w:r>
    </w:p>
    <w:p w14:paraId="528A08EC" w14:textId="23279C68" w:rsidR="001725A0" w:rsidRPr="001725A0" w:rsidRDefault="001725A0">
      <w:pPr>
        <w:pStyle w:val="TOC6"/>
        <w:rPr>
          <w:rFonts w:ascii="Calibri" w:hAnsi="Calibri"/>
          <w:noProof/>
          <w:kern w:val="2"/>
          <w:sz w:val="24"/>
          <w:szCs w:val="24"/>
          <w:lang w:eastAsia="en-GB"/>
        </w:rPr>
      </w:pPr>
      <w:r>
        <w:rPr>
          <w:noProof/>
        </w:rPr>
        <w:t>10.6.2.4.1.</w:t>
      </w:r>
      <w:r>
        <w:rPr>
          <w:noProof/>
          <w:lang w:eastAsia="zh-CN"/>
        </w:rPr>
        <w:t>2</w:t>
      </w:r>
      <w:r w:rsidRPr="001725A0">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_Toc218327555 \h </w:instrText>
      </w:r>
      <w:r>
        <w:rPr>
          <w:noProof/>
        </w:rPr>
      </w:r>
      <w:r>
        <w:rPr>
          <w:noProof/>
        </w:rPr>
        <w:fldChar w:fldCharType="separate"/>
      </w:r>
      <w:r>
        <w:rPr>
          <w:noProof/>
        </w:rPr>
        <w:t>71</w:t>
      </w:r>
      <w:r>
        <w:rPr>
          <w:noProof/>
        </w:rPr>
        <w:fldChar w:fldCharType="end"/>
      </w:r>
    </w:p>
    <w:p w14:paraId="14852CB0" w14:textId="60177E16" w:rsidR="001725A0" w:rsidRPr="001725A0" w:rsidRDefault="001725A0">
      <w:pPr>
        <w:pStyle w:val="TOC5"/>
        <w:rPr>
          <w:rFonts w:ascii="Calibri" w:hAnsi="Calibri"/>
          <w:noProof/>
          <w:kern w:val="2"/>
          <w:sz w:val="24"/>
          <w:szCs w:val="24"/>
          <w:lang w:eastAsia="en-GB"/>
        </w:rPr>
      </w:pPr>
      <w:r>
        <w:rPr>
          <w:noProof/>
        </w:rPr>
        <w:t>10.6.2.4.2</w:t>
      </w:r>
      <w:r w:rsidRPr="001725A0">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_Toc218327556 \h </w:instrText>
      </w:r>
      <w:r>
        <w:rPr>
          <w:noProof/>
        </w:rPr>
      </w:r>
      <w:r>
        <w:rPr>
          <w:noProof/>
        </w:rPr>
        <w:fldChar w:fldCharType="separate"/>
      </w:r>
      <w:r>
        <w:rPr>
          <w:noProof/>
        </w:rPr>
        <w:t>72</w:t>
      </w:r>
      <w:r>
        <w:rPr>
          <w:noProof/>
        </w:rPr>
        <w:fldChar w:fldCharType="end"/>
      </w:r>
    </w:p>
    <w:p w14:paraId="54102571" w14:textId="48011B05" w:rsidR="001725A0" w:rsidRPr="001725A0" w:rsidRDefault="001725A0">
      <w:pPr>
        <w:pStyle w:val="TOC5"/>
        <w:rPr>
          <w:rFonts w:ascii="Calibri" w:hAnsi="Calibri"/>
          <w:noProof/>
          <w:kern w:val="2"/>
          <w:sz w:val="24"/>
          <w:szCs w:val="24"/>
          <w:lang w:eastAsia="en-GB"/>
        </w:rPr>
      </w:pPr>
      <w:r>
        <w:rPr>
          <w:noProof/>
        </w:rPr>
        <w:t>10.6.2.4.3</w:t>
      </w:r>
      <w:r w:rsidRPr="001725A0">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_Toc218327557 \h </w:instrText>
      </w:r>
      <w:r>
        <w:rPr>
          <w:noProof/>
        </w:rPr>
      </w:r>
      <w:r>
        <w:rPr>
          <w:noProof/>
        </w:rPr>
        <w:fldChar w:fldCharType="separate"/>
      </w:r>
      <w:r>
        <w:rPr>
          <w:noProof/>
        </w:rPr>
        <w:t>74</w:t>
      </w:r>
      <w:r>
        <w:rPr>
          <w:noProof/>
        </w:rPr>
        <w:fldChar w:fldCharType="end"/>
      </w:r>
    </w:p>
    <w:p w14:paraId="0A794129" w14:textId="0A56BD59" w:rsidR="001725A0" w:rsidRPr="001725A0" w:rsidRDefault="001725A0">
      <w:pPr>
        <w:pStyle w:val="TOC6"/>
        <w:rPr>
          <w:rFonts w:ascii="Calibri" w:hAnsi="Calibri"/>
          <w:noProof/>
          <w:kern w:val="2"/>
          <w:sz w:val="24"/>
          <w:szCs w:val="24"/>
          <w:lang w:eastAsia="en-GB"/>
        </w:rPr>
      </w:pPr>
      <w:r>
        <w:rPr>
          <w:noProof/>
        </w:rPr>
        <w:t>10.6.2.4.3.1</w:t>
      </w:r>
      <w:r w:rsidRPr="001725A0">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_Toc218327558 \h </w:instrText>
      </w:r>
      <w:r>
        <w:rPr>
          <w:noProof/>
        </w:rPr>
      </w:r>
      <w:r>
        <w:rPr>
          <w:noProof/>
        </w:rPr>
        <w:fldChar w:fldCharType="separate"/>
      </w:r>
      <w:r>
        <w:rPr>
          <w:noProof/>
        </w:rPr>
        <w:t>74</w:t>
      </w:r>
      <w:r>
        <w:rPr>
          <w:noProof/>
        </w:rPr>
        <w:fldChar w:fldCharType="end"/>
      </w:r>
    </w:p>
    <w:p w14:paraId="68C584F4" w14:textId="7F59AF7C" w:rsidR="001725A0" w:rsidRPr="001725A0" w:rsidRDefault="001725A0">
      <w:pPr>
        <w:pStyle w:val="TOC6"/>
        <w:rPr>
          <w:rFonts w:ascii="Calibri" w:hAnsi="Calibri"/>
          <w:noProof/>
          <w:kern w:val="2"/>
          <w:sz w:val="24"/>
          <w:szCs w:val="24"/>
          <w:lang w:eastAsia="en-GB"/>
        </w:rPr>
      </w:pPr>
      <w:r>
        <w:rPr>
          <w:noProof/>
        </w:rPr>
        <w:lastRenderedPageBreak/>
        <w:t>10.6.2.</w:t>
      </w:r>
      <w:r>
        <w:rPr>
          <w:noProof/>
          <w:lang w:eastAsia="zh-CN"/>
        </w:rPr>
        <w:t>4.3</w:t>
      </w:r>
      <w:r>
        <w:rPr>
          <w:noProof/>
        </w:rPr>
        <w:t>.2</w:t>
      </w:r>
      <w:r w:rsidRPr="001725A0">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_Toc218327559 \h </w:instrText>
      </w:r>
      <w:r>
        <w:rPr>
          <w:noProof/>
        </w:rPr>
      </w:r>
      <w:r>
        <w:rPr>
          <w:noProof/>
        </w:rPr>
        <w:fldChar w:fldCharType="separate"/>
      </w:r>
      <w:r>
        <w:rPr>
          <w:noProof/>
        </w:rPr>
        <w:t>75</w:t>
      </w:r>
      <w:r>
        <w:rPr>
          <w:noProof/>
        </w:rPr>
        <w:fldChar w:fldCharType="end"/>
      </w:r>
    </w:p>
    <w:p w14:paraId="7C8A7448" w14:textId="618EBB50" w:rsidR="001725A0" w:rsidRPr="001725A0" w:rsidRDefault="001725A0">
      <w:pPr>
        <w:pStyle w:val="TOC6"/>
        <w:rPr>
          <w:rFonts w:ascii="Calibri" w:hAnsi="Calibri"/>
          <w:noProof/>
          <w:kern w:val="2"/>
          <w:sz w:val="24"/>
          <w:szCs w:val="24"/>
          <w:lang w:eastAsia="en-GB"/>
        </w:rPr>
      </w:pPr>
      <w:r>
        <w:rPr>
          <w:noProof/>
        </w:rPr>
        <w:t>10.6.2.4.3.3</w:t>
      </w:r>
      <w:r w:rsidRPr="001725A0">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_Toc218327560 \h </w:instrText>
      </w:r>
      <w:r>
        <w:rPr>
          <w:noProof/>
        </w:rPr>
      </w:r>
      <w:r>
        <w:rPr>
          <w:noProof/>
        </w:rPr>
        <w:fldChar w:fldCharType="separate"/>
      </w:r>
      <w:r>
        <w:rPr>
          <w:noProof/>
        </w:rPr>
        <w:t>75</w:t>
      </w:r>
      <w:r>
        <w:rPr>
          <w:noProof/>
        </w:rPr>
        <w:fldChar w:fldCharType="end"/>
      </w:r>
    </w:p>
    <w:p w14:paraId="669BE0B8" w14:textId="60BAEE90" w:rsidR="001725A0" w:rsidRPr="001725A0" w:rsidRDefault="001725A0">
      <w:pPr>
        <w:pStyle w:val="TOC5"/>
        <w:rPr>
          <w:rFonts w:ascii="Calibri" w:hAnsi="Calibri"/>
          <w:noProof/>
          <w:kern w:val="2"/>
          <w:sz w:val="24"/>
          <w:szCs w:val="24"/>
          <w:lang w:eastAsia="en-GB"/>
        </w:rPr>
      </w:pPr>
      <w:r>
        <w:rPr>
          <w:noProof/>
        </w:rPr>
        <w:t>10.6.2.4.4</w:t>
      </w:r>
      <w:r w:rsidRPr="001725A0">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_Toc218327561 \h </w:instrText>
      </w:r>
      <w:r>
        <w:rPr>
          <w:noProof/>
        </w:rPr>
      </w:r>
      <w:r>
        <w:rPr>
          <w:noProof/>
        </w:rPr>
        <w:fldChar w:fldCharType="separate"/>
      </w:r>
      <w:r>
        <w:rPr>
          <w:noProof/>
        </w:rPr>
        <w:t>77</w:t>
      </w:r>
      <w:r>
        <w:rPr>
          <w:noProof/>
        </w:rPr>
        <w:fldChar w:fldCharType="end"/>
      </w:r>
    </w:p>
    <w:p w14:paraId="0508E8B6" w14:textId="76F5DB17" w:rsidR="001725A0" w:rsidRPr="001725A0" w:rsidRDefault="001725A0">
      <w:pPr>
        <w:pStyle w:val="TOC4"/>
        <w:rPr>
          <w:rFonts w:ascii="Calibri" w:hAnsi="Calibri"/>
          <w:noProof/>
          <w:kern w:val="2"/>
          <w:sz w:val="24"/>
          <w:szCs w:val="24"/>
          <w:lang w:eastAsia="en-GB"/>
        </w:rPr>
      </w:pPr>
      <w:r>
        <w:rPr>
          <w:noProof/>
        </w:rPr>
        <w:t>10.6.2.5</w:t>
      </w:r>
      <w:r w:rsidRPr="001725A0">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_Toc218327562 \h </w:instrText>
      </w:r>
      <w:r>
        <w:rPr>
          <w:noProof/>
        </w:rPr>
      </w:r>
      <w:r>
        <w:rPr>
          <w:noProof/>
        </w:rPr>
        <w:fldChar w:fldCharType="separate"/>
      </w:r>
      <w:r>
        <w:rPr>
          <w:noProof/>
        </w:rPr>
        <w:t>78</w:t>
      </w:r>
      <w:r>
        <w:rPr>
          <w:noProof/>
        </w:rPr>
        <w:fldChar w:fldCharType="end"/>
      </w:r>
    </w:p>
    <w:p w14:paraId="41D436E1" w14:textId="6CA8C641" w:rsidR="001725A0" w:rsidRPr="001725A0" w:rsidRDefault="001725A0">
      <w:pPr>
        <w:pStyle w:val="TOC5"/>
        <w:rPr>
          <w:rFonts w:ascii="Calibri" w:hAnsi="Calibri"/>
          <w:noProof/>
          <w:kern w:val="2"/>
          <w:sz w:val="24"/>
          <w:szCs w:val="24"/>
          <w:lang w:eastAsia="en-GB"/>
        </w:rPr>
      </w:pPr>
      <w:r>
        <w:rPr>
          <w:noProof/>
        </w:rPr>
        <w:t>10.6.2.5.1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_Toc218327563 \h </w:instrText>
      </w:r>
      <w:r>
        <w:rPr>
          <w:noProof/>
        </w:rPr>
      </w:r>
      <w:r>
        <w:rPr>
          <w:noProof/>
        </w:rPr>
        <w:fldChar w:fldCharType="separate"/>
      </w:r>
      <w:r>
        <w:rPr>
          <w:noProof/>
        </w:rPr>
        <w:t>78</w:t>
      </w:r>
      <w:r>
        <w:rPr>
          <w:noProof/>
        </w:rPr>
        <w:fldChar w:fldCharType="end"/>
      </w:r>
    </w:p>
    <w:p w14:paraId="054A2863" w14:textId="37AE9E9C" w:rsidR="001725A0" w:rsidRPr="001725A0" w:rsidRDefault="001725A0">
      <w:pPr>
        <w:pStyle w:val="TOC5"/>
        <w:rPr>
          <w:rFonts w:ascii="Calibri" w:hAnsi="Calibri"/>
          <w:noProof/>
          <w:kern w:val="2"/>
          <w:sz w:val="24"/>
          <w:szCs w:val="24"/>
          <w:lang w:eastAsia="en-GB"/>
        </w:rPr>
      </w:pPr>
      <w:r>
        <w:rPr>
          <w:noProof/>
        </w:rPr>
        <w:t>10.6.2.5.2</w:t>
      </w:r>
      <w:r w:rsidRPr="001725A0">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_Toc218327564 \h </w:instrText>
      </w:r>
      <w:r>
        <w:rPr>
          <w:noProof/>
        </w:rPr>
      </w:r>
      <w:r>
        <w:rPr>
          <w:noProof/>
        </w:rPr>
        <w:fldChar w:fldCharType="separate"/>
      </w:r>
      <w:r>
        <w:rPr>
          <w:noProof/>
        </w:rPr>
        <w:t>78</w:t>
      </w:r>
      <w:r>
        <w:rPr>
          <w:noProof/>
        </w:rPr>
        <w:fldChar w:fldCharType="end"/>
      </w:r>
    </w:p>
    <w:p w14:paraId="08FC1EDB" w14:textId="5341829A" w:rsidR="001725A0" w:rsidRPr="001725A0" w:rsidRDefault="001725A0">
      <w:pPr>
        <w:pStyle w:val="TOC6"/>
        <w:rPr>
          <w:rFonts w:ascii="Calibri" w:hAnsi="Calibri"/>
          <w:noProof/>
          <w:kern w:val="2"/>
          <w:sz w:val="24"/>
          <w:szCs w:val="24"/>
          <w:lang w:eastAsia="en-GB"/>
        </w:rPr>
      </w:pPr>
      <w:r>
        <w:rPr>
          <w:noProof/>
        </w:rPr>
        <w:t>10.6.2.5.2.1</w:t>
      </w:r>
      <w:r w:rsidRPr="001725A0">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_Toc218327565 \h </w:instrText>
      </w:r>
      <w:r>
        <w:rPr>
          <w:noProof/>
        </w:rPr>
      </w:r>
      <w:r>
        <w:rPr>
          <w:noProof/>
        </w:rPr>
        <w:fldChar w:fldCharType="separate"/>
      </w:r>
      <w:r>
        <w:rPr>
          <w:noProof/>
        </w:rPr>
        <w:t>79</w:t>
      </w:r>
      <w:r>
        <w:rPr>
          <w:noProof/>
        </w:rPr>
        <w:fldChar w:fldCharType="end"/>
      </w:r>
    </w:p>
    <w:p w14:paraId="4B387693" w14:textId="2A92F105" w:rsidR="001725A0" w:rsidRPr="001725A0" w:rsidRDefault="001725A0">
      <w:pPr>
        <w:pStyle w:val="TOC6"/>
        <w:rPr>
          <w:rFonts w:ascii="Calibri" w:hAnsi="Calibri"/>
          <w:noProof/>
          <w:kern w:val="2"/>
          <w:sz w:val="24"/>
          <w:szCs w:val="24"/>
          <w:lang w:eastAsia="en-GB"/>
        </w:rPr>
      </w:pPr>
      <w:r>
        <w:rPr>
          <w:noProof/>
        </w:rPr>
        <w:t>10.6.2.5.2.2</w:t>
      </w:r>
      <w:r w:rsidRPr="001725A0">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_Toc218327566 \h </w:instrText>
      </w:r>
      <w:r>
        <w:rPr>
          <w:noProof/>
        </w:rPr>
      </w:r>
      <w:r>
        <w:rPr>
          <w:noProof/>
        </w:rPr>
        <w:fldChar w:fldCharType="separate"/>
      </w:r>
      <w:r>
        <w:rPr>
          <w:noProof/>
        </w:rPr>
        <w:t>81</w:t>
      </w:r>
      <w:r>
        <w:rPr>
          <w:noProof/>
        </w:rPr>
        <w:fldChar w:fldCharType="end"/>
      </w:r>
    </w:p>
    <w:p w14:paraId="5029B606" w14:textId="13AF9D5F" w:rsidR="001725A0" w:rsidRPr="001725A0" w:rsidRDefault="001725A0">
      <w:pPr>
        <w:pStyle w:val="TOC6"/>
        <w:rPr>
          <w:rFonts w:ascii="Calibri" w:hAnsi="Calibri"/>
          <w:noProof/>
          <w:kern w:val="2"/>
          <w:sz w:val="24"/>
          <w:szCs w:val="24"/>
          <w:lang w:eastAsia="en-GB"/>
        </w:rPr>
      </w:pPr>
      <w:r>
        <w:rPr>
          <w:noProof/>
        </w:rPr>
        <w:t>10.6.2.5.2.3</w:t>
      </w:r>
      <w:r w:rsidRPr="001725A0">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_Toc218327567 \h </w:instrText>
      </w:r>
      <w:r>
        <w:rPr>
          <w:noProof/>
        </w:rPr>
      </w:r>
      <w:r>
        <w:rPr>
          <w:noProof/>
        </w:rPr>
        <w:fldChar w:fldCharType="separate"/>
      </w:r>
      <w:r>
        <w:rPr>
          <w:noProof/>
        </w:rPr>
        <w:t>82</w:t>
      </w:r>
      <w:r>
        <w:rPr>
          <w:noProof/>
        </w:rPr>
        <w:fldChar w:fldCharType="end"/>
      </w:r>
    </w:p>
    <w:p w14:paraId="6B38EF1A" w14:textId="2B3BB071" w:rsidR="001725A0" w:rsidRPr="001725A0" w:rsidRDefault="001725A0">
      <w:pPr>
        <w:pStyle w:val="TOC6"/>
        <w:rPr>
          <w:rFonts w:ascii="Calibri" w:hAnsi="Calibri"/>
          <w:noProof/>
          <w:kern w:val="2"/>
          <w:sz w:val="24"/>
          <w:szCs w:val="24"/>
          <w:lang w:eastAsia="en-GB"/>
        </w:rPr>
      </w:pPr>
      <w:r>
        <w:rPr>
          <w:noProof/>
        </w:rPr>
        <w:t>10.6.2.5.2.4</w:t>
      </w:r>
      <w:r w:rsidRPr="001725A0">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_Toc218327568 \h </w:instrText>
      </w:r>
      <w:r>
        <w:rPr>
          <w:noProof/>
        </w:rPr>
      </w:r>
      <w:r>
        <w:rPr>
          <w:noProof/>
        </w:rPr>
        <w:fldChar w:fldCharType="separate"/>
      </w:r>
      <w:r>
        <w:rPr>
          <w:noProof/>
        </w:rPr>
        <w:t>83</w:t>
      </w:r>
      <w:r>
        <w:rPr>
          <w:noProof/>
        </w:rPr>
        <w:fldChar w:fldCharType="end"/>
      </w:r>
    </w:p>
    <w:p w14:paraId="02399A02" w14:textId="24CD3A74" w:rsidR="001725A0" w:rsidRPr="001725A0" w:rsidRDefault="001725A0">
      <w:pPr>
        <w:pStyle w:val="TOC5"/>
        <w:rPr>
          <w:rFonts w:ascii="Calibri" w:hAnsi="Calibri"/>
          <w:noProof/>
          <w:kern w:val="2"/>
          <w:sz w:val="24"/>
          <w:szCs w:val="24"/>
          <w:lang w:eastAsia="en-GB"/>
        </w:rPr>
      </w:pPr>
      <w:r>
        <w:rPr>
          <w:noProof/>
        </w:rPr>
        <w:t>10.6.2.5.3</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_Toc218327569 \h </w:instrText>
      </w:r>
      <w:r>
        <w:rPr>
          <w:noProof/>
        </w:rPr>
      </w:r>
      <w:r>
        <w:rPr>
          <w:noProof/>
        </w:rPr>
        <w:fldChar w:fldCharType="separate"/>
      </w:r>
      <w:r>
        <w:rPr>
          <w:noProof/>
        </w:rPr>
        <w:t>84</w:t>
      </w:r>
      <w:r>
        <w:rPr>
          <w:noProof/>
        </w:rPr>
        <w:fldChar w:fldCharType="end"/>
      </w:r>
    </w:p>
    <w:p w14:paraId="76D5DF05" w14:textId="764AE1C5" w:rsidR="001725A0" w:rsidRPr="001725A0" w:rsidRDefault="001725A0">
      <w:pPr>
        <w:pStyle w:val="TOC5"/>
        <w:rPr>
          <w:rFonts w:ascii="Calibri" w:hAnsi="Calibri"/>
          <w:noProof/>
          <w:kern w:val="2"/>
          <w:sz w:val="24"/>
          <w:szCs w:val="24"/>
          <w:lang w:eastAsia="en-GB"/>
        </w:rPr>
      </w:pPr>
      <w:r>
        <w:rPr>
          <w:noProof/>
        </w:rPr>
        <w:t>10.6.2.5.4</w:t>
      </w:r>
      <w:r w:rsidRPr="001725A0">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_Toc218327570 \h </w:instrText>
      </w:r>
      <w:r>
        <w:rPr>
          <w:noProof/>
        </w:rPr>
      </w:r>
      <w:r>
        <w:rPr>
          <w:noProof/>
        </w:rPr>
        <w:fldChar w:fldCharType="separate"/>
      </w:r>
      <w:r>
        <w:rPr>
          <w:noProof/>
        </w:rPr>
        <w:t>84</w:t>
      </w:r>
      <w:r>
        <w:rPr>
          <w:noProof/>
        </w:rPr>
        <w:fldChar w:fldCharType="end"/>
      </w:r>
    </w:p>
    <w:p w14:paraId="05D9A7AD" w14:textId="7ABB9FE3" w:rsidR="001725A0" w:rsidRPr="001725A0" w:rsidRDefault="001725A0">
      <w:pPr>
        <w:pStyle w:val="TOC4"/>
        <w:rPr>
          <w:rFonts w:ascii="Calibri" w:hAnsi="Calibri"/>
          <w:noProof/>
          <w:kern w:val="2"/>
          <w:sz w:val="24"/>
          <w:szCs w:val="24"/>
          <w:lang w:eastAsia="en-GB"/>
        </w:rPr>
      </w:pPr>
      <w:r>
        <w:rPr>
          <w:noProof/>
        </w:rPr>
        <w:t>10.6.2.6</w:t>
      </w:r>
      <w:r w:rsidRPr="001725A0">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_Toc218327571 \h </w:instrText>
      </w:r>
      <w:r>
        <w:rPr>
          <w:noProof/>
        </w:rPr>
      </w:r>
      <w:r>
        <w:rPr>
          <w:noProof/>
        </w:rPr>
        <w:fldChar w:fldCharType="separate"/>
      </w:r>
      <w:r>
        <w:rPr>
          <w:noProof/>
        </w:rPr>
        <w:t>86</w:t>
      </w:r>
      <w:r>
        <w:rPr>
          <w:noProof/>
        </w:rPr>
        <w:fldChar w:fldCharType="end"/>
      </w:r>
    </w:p>
    <w:p w14:paraId="0A024EC6" w14:textId="49CF7808" w:rsidR="001725A0" w:rsidRPr="001725A0" w:rsidRDefault="001725A0">
      <w:pPr>
        <w:pStyle w:val="TOC5"/>
        <w:rPr>
          <w:rFonts w:ascii="Calibri" w:hAnsi="Calibri"/>
          <w:noProof/>
          <w:kern w:val="2"/>
          <w:sz w:val="24"/>
          <w:szCs w:val="24"/>
          <w:lang w:eastAsia="en-GB"/>
        </w:rPr>
      </w:pPr>
      <w:r>
        <w:rPr>
          <w:noProof/>
        </w:rPr>
        <w:t>10.6.2.6.1</w:t>
      </w:r>
      <w:r w:rsidRPr="001725A0">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_Toc218327572 \h </w:instrText>
      </w:r>
      <w:r>
        <w:rPr>
          <w:noProof/>
        </w:rPr>
      </w:r>
      <w:r>
        <w:rPr>
          <w:noProof/>
        </w:rPr>
        <w:fldChar w:fldCharType="separate"/>
      </w:r>
      <w:r>
        <w:rPr>
          <w:noProof/>
        </w:rPr>
        <w:t>86</w:t>
      </w:r>
      <w:r>
        <w:rPr>
          <w:noProof/>
        </w:rPr>
        <w:fldChar w:fldCharType="end"/>
      </w:r>
    </w:p>
    <w:p w14:paraId="1594BAE1" w14:textId="002CBFF7" w:rsidR="001725A0" w:rsidRPr="001725A0" w:rsidRDefault="001725A0">
      <w:pPr>
        <w:pStyle w:val="TOC6"/>
        <w:rPr>
          <w:rFonts w:ascii="Calibri" w:hAnsi="Calibri"/>
          <w:noProof/>
          <w:kern w:val="2"/>
          <w:sz w:val="24"/>
          <w:szCs w:val="24"/>
          <w:lang w:eastAsia="en-GB"/>
        </w:rPr>
      </w:pPr>
      <w:r>
        <w:rPr>
          <w:noProof/>
        </w:rPr>
        <w:t>10.6.2.6.1.1</w:t>
      </w:r>
      <w:r w:rsidRPr="001725A0">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_Toc218327573 \h </w:instrText>
      </w:r>
      <w:r>
        <w:rPr>
          <w:noProof/>
        </w:rPr>
      </w:r>
      <w:r>
        <w:rPr>
          <w:noProof/>
        </w:rPr>
        <w:fldChar w:fldCharType="separate"/>
      </w:r>
      <w:r>
        <w:rPr>
          <w:noProof/>
        </w:rPr>
        <w:t>86</w:t>
      </w:r>
      <w:r>
        <w:rPr>
          <w:noProof/>
        </w:rPr>
        <w:fldChar w:fldCharType="end"/>
      </w:r>
    </w:p>
    <w:p w14:paraId="05D1FF04" w14:textId="2BF02975" w:rsidR="001725A0" w:rsidRPr="001725A0" w:rsidRDefault="001725A0">
      <w:pPr>
        <w:pStyle w:val="TOC6"/>
        <w:rPr>
          <w:rFonts w:ascii="Calibri" w:hAnsi="Calibri"/>
          <w:noProof/>
          <w:kern w:val="2"/>
          <w:sz w:val="24"/>
          <w:szCs w:val="24"/>
          <w:lang w:eastAsia="en-GB"/>
        </w:rPr>
      </w:pPr>
      <w:r>
        <w:rPr>
          <w:noProof/>
        </w:rPr>
        <w:t>10.6.2.6.1.2</w:t>
      </w:r>
      <w:r w:rsidRPr="001725A0">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_Toc218327574 \h </w:instrText>
      </w:r>
      <w:r>
        <w:rPr>
          <w:noProof/>
        </w:rPr>
      </w:r>
      <w:r>
        <w:rPr>
          <w:noProof/>
        </w:rPr>
        <w:fldChar w:fldCharType="separate"/>
      </w:r>
      <w:r>
        <w:rPr>
          <w:noProof/>
        </w:rPr>
        <w:t>88</w:t>
      </w:r>
      <w:r>
        <w:rPr>
          <w:noProof/>
        </w:rPr>
        <w:fldChar w:fldCharType="end"/>
      </w:r>
    </w:p>
    <w:p w14:paraId="6430F58C" w14:textId="62806ACC" w:rsidR="001725A0" w:rsidRPr="001725A0" w:rsidRDefault="001725A0">
      <w:pPr>
        <w:pStyle w:val="TOC6"/>
        <w:rPr>
          <w:rFonts w:ascii="Calibri" w:hAnsi="Calibri"/>
          <w:noProof/>
          <w:kern w:val="2"/>
          <w:sz w:val="24"/>
          <w:szCs w:val="24"/>
          <w:lang w:eastAsia="en-GB"/>
        </w:rPr>
      </w:pPr>
      <w:r>
        <w:rPr>
          <w:noProof/>
        </w:rPr>
        <w:t>10.6.2.6.1.3</w:t>
      </w:r>
      <w:r w:rsidRPr="001725A0">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_Toc218327575 \h </w:instrText>
      </w:r>
      <w:r>
        <w:rPr>
          <w:noProof/>
        </w:rPr>
      </w:r>
      <w:r>
        <w:rPr>
          <w:noProof/>
        </w:rPr>
        <w:fldChar w:fldCharType="separate"/>
      </w:r>
      <w:r>
        <w:rPr>
          <w:noProof/>
        </w:rPr>
        <w:t>90</w:t>
      </w:r>
      <w:r>
        <w:rPr>
          <w:noProof/>
        </w:rPr>
        <w:fldChar w:fldCharType="end"/>
      </w:r>
    </w:p>
    <w:p w14:paraId="4548E56F" w14:textId="571333EB" w:rsidR="001725A0" w:rsidRPr="001725A0" w:rsidRDefault="001725A0">
      <w:pPr>
        <w:pStyle w:val="TOC5"/>
        <w:rPr>
          <w:rFonts w:ascii="Calibri" w:hAnsi="Calibri"/>
          <w:noProof/>
          <w:kern w:val="2"/>
          <w:sz w:val="24"/>
          <w:szCs w:val="24"/>
          <w:lang w:eastAsia="en-GB"/>
        </w:rPr>
      </w:pPr>
      <w:r>
        <w:rPr>
          <w:noProof/>
        </w:rPr>
        <w:t>10.6.2.6.2</w:t>
      </w:r>
      <w:r w:rsidRPr="001725A0">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_Toc218327576 \h </w:instrText>
      </w:r>
      <w:r>
        <w:rPr>
          <w:noProof/>
        </w:rPr>
      </w:r>
      <w:r>
        <w:rPr>
          <w:noProof/>
        </w:rPr>
        <w:fldChar w:fldCharType="separate"/>
      </w:r>
      <w:r>
        <w:rPr>
          <w:noProof/>
        </w:rPr>
        <w:t>92</w:t>
      </w:r>
      <w:r>
        <w:rPr>
          <w:noProof/>
        </w:rPr>
        <w:fldChar w:fldCharType="end"/>
      </w:r>
    </w:p>
    <w:p w14:paraId="1896AA8B" w14:textId="1D129CED" w:rsidR="001725A0" w:rsidRPr="001725A0" w:rsidRDefault="001725A0">
      <w:pPr>
        <w:pStyle w:val="TOC6"/>
        <w:rPr>
          <w:rFonts w:ascii="Calibri" w:hAnsi="Calibri"/>
          <w:noProof/>
          <w:kern w:val="2"/>
          <w:sz w:val="24"/>
          <w:szCs w:val="24"/>
          <w:lang w:eastAsia="en-GB"/>
        </w:rPr>
      </w:pPr>
      <w:r>
        <w:rPr>
          <w:noProof/>
        </w:rPr>
        <w:t>10.6.2.6.2.1</w:t>
      </w:r>
      <w:r w:rsidRPr="001725A0">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_Toc218327577 \h </w:instrText>
      </w:r>
      <w:r>
        <w:rPr>
          <w:noProof/>
        </w:rPr>
      </w:r>
      <w:r>
        <w:rPr>
          <w:noProof/>
        </w:rPr>
        <w:fldChar w:fldCharType="separate"/>
      </w:r>
      <w:r>
        <w:rPr>
          <w:noProof/>
        </w:rPr>
        <w:t>92</w:t>
      </w:r>
      <w:r>
        <w:rPr>
          <w:noProof/>
        </w:rPr>
        <w:fldChar w:fldCharType="end"/>
      </w:r>
    </w:p>
    <w:p w14:paraId="67195A74" w14:textId="7FC88372" w:rsidR="001725A0" w:rsidRPr="001725A0" w:rsidRDefault="001725A0">
      <w:pPr>
        <w:pStyle w:val="TOC6"/>
        <w:rPr>
          <w:rFonts w:ascii="Calibri" w:hAnsi="Calibri"/>
          <w:noProof/>
          <w:kern w:val="2"/>
          <w:sz w:val="24"/>
          <w:szCs w:val="24"/>
          <w:lang w:eastAsia="en-GB"/>
        </w:rPr>
      </w:pPr>
      <w:r>
        <w:rPr>
          <w:noProof/>
        </w:rPr>
        <w:t>10.6.2.6.2.2</w:t>
      </w:r>
      <w:r w:rsidRPr="001725A0">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_Toc218327578 \h </w:instrText>
      </w:r>
      <w:r>
        <w:rPr>
          <w:noProof/>
        </w:rPr>
      </w:r>
      <w:r>
        <w:rPr>
          <w:noProof/>
        </w:rPr>
        <w:fldChar w:fldCharType="separate"/>
      </w:r>
      <w:r>
        <w:rPr>
          <w:noProof/>
        </w:rPr>
        <w:t>94</w:t>
      </w:r>
      <w:r>
        <w:rPr>
          <w:noProof/>
        </w:rPr>
        <w:fldChar w:fldCharType="end"/>
      </w:r>
    </w:p>
    <w:p w14:paraId="52B00AAD" w14:textId="66B32367" w:rsidR="001725A0" w:rsidRPr="001725A0" w:rsidRDefault="001725A0">
      <w:pPr>
        <w:pStyle w:val="TOC6"/>
        <w:rPr>
          <w:rFonts w:ascii="Calibri" w:hAnsi="Calibri"/>
          <w:noProof/>
          <w:kern w:val="2"/>
          <w:sz w:val="24"/>
          <w:szCs w:val="24"/>
          <w:lang w:eastAsia="en-GB"/>
        </w:rPr>
      </w:pPr>
      <w:r>
        <w:rPr>
          <w:noProof/>
        </w:rPr>
        <w:t>10.6.2.6.2.3</w:t>
      </w:r>
      <w:r w:rsidRPr="001725A0">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_Toc218327579 \h </w:instrText>
      </w:r>
      <w:r>
        <w:rPr>
          <w:noProof/>
        </w:rPr>
      </w:r>
      <w:r>
        <w:rPr>
          <w:noProof/>
        </w:rPr>
        <w:fldChar w:fldCharType="separate"/>
      </w:r>
      <w:r>
        <w:rPr>
          <w:noProof/>
        </w:rPr>
        <w:t>96</w:t>
      </w:r>
      <w:r>
        <w:rPr>
          <w:noProof/>
        </w:rPr>
        <w:fldChar w:fldCharType="end"/>
      </w:r>
    </w:p>
    <w:p w14:paraId="46967653" w14:textId="4EC3F15B" w:rsidR="001725A0" w:rsidRPr="001725A0" w:rsidRDefault="001725A0">
      <w:pPr>
        <w:pStyle w:val="TOC5"/>
        <w:rPr>
          <w:rFonts w:ascii="Calibri" w:hAnsi="Calibri"/>
          <w:noProof/>
          <w:kern w:val="2"/>
          <w:sz w:val="24"/>
          <w:szCs w:val="24"/>
          <w:lang w:eastAsia="en-GB"/>
        </w:rPr>
      </w:pPr>
      <w:r>
        <w:rPr>
          <w:noProof/>
        </w:rPr>
        <w:t>10.6.2.6.3</w:t>
      </w:r>
      <w:r w:rsidRPr="001725A0">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_Toc218327580 \h </w:instrText>
      </w:r>
      <w:r>
        <w:rPr>
          <w:noProof/>
        </w:rPr>
      </w:r>
      <w:r>
        <w:rPr>
          <w:noProof/>
        </w:rPr>
        <w:fldChar w:fldCharType="separate"/>
      </w:r>
      <w:r>
        <w:rPr>
          <w:noProof/>
        </w:rPr>
        <w:t>97</w:t>
      </w:r>
      <w:r>
        <w:rPr>
          <w:noProof/>
        </w:rPr>
        <w:fldChar w:fldCharType="end"/>
      </w:r>
    </w:p>
    <w:p w14:paraId="15462213" w14:textId="2C159AFA" w:rsidR="001725A0" w:rsidRPr="001725A0" w:rsidRDefault="001725A0">
      <w:pPr>
        <w:pStyle w:val="TOC4"/>
        <w:rPr>
          <w:rFonts w:ascii="Calibri" w:hAnsi="Calibri"/>
          <w:noProof/>
          <w:kern w:val="2"/>
          <w:sz w:val="24"/>
          <w:szCs w:val="24"/>
          <w:lang w:eastAsia="en-GB"/>
        </w:rPr>
      </w:pPr>
      <w:r w:rsidRPr="00786429">
        <w:rPr>
          <w:rFonts w:cs="Arial"/>
          <w:noProof/>
        </w:rPr>
        <w:t>10.</w:t>
      </w:r>
      <w:r w:rsidRPr="00786429">
        <w:rPr>
          <w:rFonts w:eastAsia="Calibri Light" w:cs="Arial"/>
          <w:noProof/>
          <w:lang w:eastAsia="zh-CN"/>
        </w:rPr>
        <w:t>6.2.</w:t>
      </w:r>
      <w:r w:rsidRPr="00786429">
        <w:rPr>
          <w:rFonts w:cs="Arial"/>
          <w:noProof/>
        </w:rPr>
        <w:t>7</w:t>
      </w:r>
      <w:r w:rsidRPr="001725A0">
        <w:rPr>
          <w:rFonts w:ascii="Calibri" w:hAnsi="Calibri"/>
          <w:noProof/>
          <w:kern w:val="2"/>
          <w:sz w:val="24"/>
          <w:szCs w:val="24"/>
          <w:lang w:eastAsia="en-GB"/>
        </w:rPr>
        <w:tab/>
      </w:r>
      <w:r w:rsidRPr="00786429">
        <w:rPr>
          <w:rFonts w:eastAsia="Calibri Light" w:cs="Arial"/>
          <w:noProof/>
          <w:lang w:eastAsia="zh-CN"/>
        </w:rPr>
        <w:t>Location of current talker</w:t>
      </w:r>
      <w:r>
        <w:rPr>
          <w:noProof/>
        </w:rPr>
        <w:tab/>
      </w:r>
      <w:r>
        <w:rPr>
          <w:noProof/>
        </w:rPr>
        <w:fldChar w:fldCharType="begin"/>
      </w:r>
      <w:r>
        <w:rPr>
          <w:noProof/>
        </w:rPr>
        <w:instrText xml:space="preserve"> PAGEREF _Toc218327581 \h </w:instrText>
      </w:r>
      <w:r>
        <w:rPr>
          <w:noProof/>
        </w:rPr>
      </w:r>
      <w:r>
        <w:rPr>
          <w:noProof/>
        </w:rPr>
        <w:fldChar w:fldCharType="separate"/>
      </w:r>
      <w:r>
        <w:rPr>
          <w:noProof/>
        </w:rPr>
        <w:t>97</w:t>
      </w:r>
      <w:r>
        <w:rPr>
          <w:noProof/>
        </w:rPr>
        <w:fldChar w:fldCharType="end"/>
      </w:r>
    </w:p>
    <w:p w14:paraId="3E95F72A" w14:textId="141CD3B9" w:rsidR="001725A0" w:rsidRPr="001725A0" w:rsidRDefault="001725A0">
      <w:pPr>
        <w:pStyle w:val="TOC4"/>
        <w:rPr>
          <w:rFonts w:ascii="Calibri" w:hAnsi="Calibri"/>
          <w:noProof/>
          <w:kern w:val="2"/>
          <w:sz w:val="24"/>
          <w:szCs w:val="24"/>
          <w:lang w:eastAsia="en-GB"/>
        </w:rPr>
      </w:pPr>
      <w:r w:rsidRPr="00786429">
        <w:rPr>
          <w:rFonts w:cs="Arial"/>
          <w:noProof/>
        </w:rPr>
        <w:t>10.</w:t>
      </w:r>
      <w:r w:rsidRPr="00786429">
        <w:rPr>
          <w:rFonts w:eastAsia="Calibri Light" w:cs="Arial"/>
          <w:noProof/>
          <w:lang w:eastAsia="zh-CN"/>
        </w:rPr>
        <w:t>6.2.</w:t>
      </w:r>
      <w:r w:rsidRPr="00786429">
        <w:rPr>
          <w:rFonts w:cs="Arial"/>
          <w:noProof/>
        </w:rPr>
        <w:t>8</w:t>
      </w:r>
      <w:r w:rsidRPr="001725A0">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_Toc218327582 \h </w:instrText>
      </w:r>
      <w:r>
        <w:rPr>
          <w:noProof/>
        </w:rPr>
      </w:r>
      <w:r>
        <w:rPr>
          <w:noProof/>
        </w:rPr>
        <w:fldChar w:fldCharType="separate"/>
      </w:r>
      <w:r>
        <w:rPr>
          <w:noProof/>
        </w:rPr>
        <w:t>98</w:t>
      </w:r>
      <w:r>
        <w:rPr>
          <w:noProof/>
        </w:rPr>
        <w:fldChar w:fldCharType="end"/>
      </w:r>
    </w:p>
    <w:p w14:paraId="1A37CBF2" w14:textId="4A4CD71A" w:rsidR="001725A0" w:rsidRPr="001725A0" w:rsidRDefault="001725A0">
      <w:pPr>
        <w:pStyle w:val="TOC5"/>
        <w:rPr>
          <w:rFonts w:ascii="Calibri" w:hAnsi="Calibri"/>
          <w:noProof/>
          <w:kern w:val="2"/>
          <w:sz w:val="24"/>
          <w:szCs w:val="24"/>
          <w:lang w:eastAsia="en-GB"/>
        </w:rPr>
      </w:pPr>
      <w:r>
        <w:rPr>
          <w:noProof/>
          <w:lang w:eastAsia="ko-KR"/>
        </w:rPr>
        <w:t>10.6.2.8.1</w:t>
      </w:r>
      <w:r w:rsidRPr="001725A0">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_Toc218327583 \h </w:instrText>
      </w:r>
      <w:r>
        <w:rPr>
          <w:noProof/>
        </w:rPr>
      </w:r>
      <w:r>
        <w:rPr>
          <w:noProof/>
        </w:rPr>
        <w:fldChar w:fldCharType="separate"/>
      </w:r>
      <w:r>
        <w:rPr>
          <w:noProof/>
        </w:rPr>
        <w:t>98</w:t>
      </w:r>
      <w:r>
        <w:rPr>
          <w:noProof/>
        </w:rPr>
        <w:fldChar w:fldCharType="end"/>
      </w:r>
    </w:p>
    <w:p w14:paraId="6997B38A" w14:textId="16E2F81A" w:rsidR="001725A0" w:rsidRPr="001725A0" w:rsidRDefault="001725A0">
      <w:pPr>
        <w:pStyle w:val="TOC5"/>
        <w:rPr>
          <w:rFonts w:ascii="Calibri" w:hAnsi="Calibri"/>
          <w:noProof/>
          <w:kern w:val="2"/>
          <w:sz w:val="24"/>
          <w:szCs w:val="24"/>
          <w:lang w:eastAsia="en-GB"/>
        </w:rPr>
      </w:pPr>
      <w:r>
        <w:rPr>
          <w:noProof/>
        </w:rPr>
        <w:t>10.6.2.</w:t>
      </w:r>
      <w:r>
        <w:rPr>
          <w:noProof/>
          <w:lang w:eastAsia="zh-CN"/>
        </w:rPr>
        <w:t>8</w:t>
      </w:r>
      <w:r>
        <w:rPr>
          <w:noProof/>
        </w:rPr>
        <w:t>.2</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_Toc218327584 \h </w:instrText>
      </w:r>
      <w:r>
        <w:rPr>
          <w:noProof/>
        </w:rPr>
      </w:r>
      <w:r>
        <w:rPr>
          <w:noProof/>
        </w:rPr>
        <w:fldChar w:fldCharType="separate"/>
      </w:r>
      <w:r>
        <w:rPr>
          <w:noProof/>
        </w:rPr>
        <w:t>98</w:t>
      </w:r>
      <w:r>
        <w:rPr>
          <w:noProof/>
        </w:rPr>
        <w:fldChar w:fldCharType="end"/>
      </w:r>
    </w:p>
    <w:p w14:paraId="7BCFB0E9" w14:textId="64398CEC" w:rsidR="001725A0" w:rsidRPr="001725A0" w:rsidRDefault="001725A0">
      <w:pPr>
        <w:pStyle w:val="TOC5"/>
        <w:rPr>
          <w:rFonts w:ascii="Calibri" w:hAnsi="Calibri"/>
          <w:noProof/>
          <w:kern w:val="2"/>
          <w:sz w:val="24"/>
          <w:szCs w:val="24"/>
          <w:lang w:eastAsia="en-GB"/>
        </w:rPr>
      </w:pPr>
      <w:r>
        <w:rPr>
          <w:noProof/>
        </w:rPr>
        <w:t>10.6.2.</w:t>
      </w:r>
      <w:r>
        <w:rPr>
          <w:noProof/>
          <w:lang w:eastAsia="zh-CN"/>
        </w:rPr>
        <w:t>8</w:t>
      </w:r>
      <w:r>
        <w:rPr>
          <w:noProof/>
        </w:rPr>
        <w:t>.3</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_Toc218327585 \h </w:instrText>
      </w:r>
      <w:r>
        <w:rPr>
          <w:noProof/>
        </w:rPr>
      </w:r>
      <w:r>
        <w:rPr>
          <w:noProof/>
        </w:rPr>
        <w:fldChar w:fldCharType="separate"/>
      </w:r>
      <w:r>
        <w:rPr>
          <w:noProof/>
        </w:rPr>
        <w:t>98</w:t>
      </w:r>
      <w:r>
        <w:rPr>
          <w:noProof/>
        </w:rPr>
        <w:fldChar w:fldCharType="end"/>
      </w:r>
    </w:p>
    <w:p w14:paraId="69C2DD8B" w14:textId="778C04E3" w:rsidR="001725A0" w:rsidRPr="001725A0" w:rsidRDefault="001725A0">
      <w:pPr>
        <w:pStyle w:val="TOC4"/>
        <w:rPr>
          <w:rFonts w:ascii="Calibri" w:hAnsi="Calibri"/>
          <w:noProof/>
          <w:kern w:val="2"/>
          <w:sz w:val="24"/>
          <w:szCs w:val="24"/>
          <w:lang w:eastAsia="en-GB"/>
        </w:rPr>
      </w:pPr>
      <w:r w:rsidRPr="00786429">
        <w:rPr>
          <w:rFonts w:cs="Arial"/>
          <w:noProof/>
        </w:rPr>
        <w:t>10.</w:t>
      </w:r>
      <w:r w:rsidRPr="00786429">
        <w:rPr>
          <w:rFonts w:eastAsia="Calibri Light" w:cs="Arial"/>
          <w:noProof/>
          <w:lang w:eastAsia="zh-CN"/>
        </w:rPr>
        <w:t>6.2.9</w:t>
      </w:r>
      <w:r w:rsidRPr="001725A0">
        <w:rPr>
          <w:rFonts w:ascii="Calibri" w:hAnsi="Calibri"/>
          <w:noProof/>
          <w:kern w:val="2"/>
          <w:sz w:val="24"/>
          <w:szCs w:val="24"/>
          <w:lang w:eastAsia="en-GB"/>
        </w:rPr>
        <w:tab/>
      </w:r>
      <w:r>
        <w:rPr>
          <w:noProof/>
          <w:lang w:eastAsia="zh-CN"/>
        </w:rPr>
        <w:t>Group regroup with preconfigured group</w:t>
      </w:r>
      <w:r>
        <w:rPr>
          <w:noProof/>
        </w:rPr>
        <w:tab/>
      </w:r>
      <w:r>
        <w:rPr>
          <w:noProof/>
        </w:rPr>
        <w:fldChar w:fldCharType="begin"/>
      </w:r>
      <w:r>
        <w:rPr>
          <w:noProof/>
        </w:rPr>
        <w:instrText xml:space="preserve"> PAGEREF _Toc218327586 \h </w:instrText>
      </w:r>
      <w:r>
        <w:rPr>
          <w:noProof/>
        </w:rPr>
      </w:r>
      <w:r>
        <w:rPr>
          <w:noProof/>
        </w:rPr>
        <w:fldChar w:fldCharType="separate"/>
      </w:r>
      <w:r>
        <w:rPr>
          <w:noProof/>
        </w:rPr>
        <w:t>98</w:t>
      </w:r>
      <w:r>
        <w:rPr>
          <w:noProof/>
        </w:rPr>
        <w:fldChar w:fldCharType="end"/>
      </w:r>
    </w:p>
    <w:p w14:paraId="73BA03EC" w14:textId="247841CB" w:rsidR="001725A0" w:rsidRPr="001725A0" w:rsidRDefault="001725A0">
      <w:pPr>
        <w:pStyle w:val="TOC5"/>
        <w:rPr>
          <w:rFonts w:ascii="Calibri" w:hAnsi="Calibri"/>
          <w:noProof/>
          <w:kern w:val="2"/>
          <w:sz w:val="24"/>
          <w:szCs w:val="24"/>
          <w:lang w:eastAsia="en-GB"/>
        </w:rPr>
      </w:pPr>
      <w:r>
        <w:rPr>
          <w:noProof/>
          <w:lang w:eastAsia="ko-KR"/>
        </w:rPr>
        <w:t>10.6.2.9.1</w:t>
      </w:r>
      <w:r w:rsidRPr="001725A0">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_Toc218327587 \h </w:instrText>
      </w:r>
      <w:r>
        <w:rPr>
          <w:noProof/>
        </w:rPr>
      </w:r>
      <w:r>
        <w:rPr>
          <w:noProof/>
        </w:rPr>
        <w:fldChar w:fldCharType="separate"/>
      </w:r>
      <w:r>
        <w:rPr>
          <w:noProof/>
        </w:rPr>
        <w:t>98</w:t>
      </w:r>
      <w:r>
        <w:rPr>
          <w:noProof/>
        </w:rPr>
        <w:fldChar w:fldCharType="end"/>
      </w:r>
    </w:p>
    <w:p w14:paraId="42355A30" w14:textId="310CFD3A" w:rsidR="001725A0" w:rsidRPr="001725A0" w:rsidRDefault="001725A0">
      <w:pPr>
        <w:pStyle w:val="TOC5"/>
        <w:rPr>
          <w:rFonts w:ascii="Calibri" w:hAnsi="Calibri"/>
          <w:noProof/>
          <w:kern w:val="2"/>
          <w:sz w:val="24"/>
          <w:szCs w:val="24"/>
          <w:lang w:eastAsia="en-GB"/>
        </w:rPr>
      </w:pPr>
      <w:r>
        <w:rPr>
          <w:noProof/>
          <w:lang w:eastAsia="ko-KR"/>
        </w:rPr>
        <w:t>10.6.2.9.2</w:t>
      </w:r>
      <w:r w:rsidRPr="001725A0">
        <w:rPr>
          <w:rFonts w:ascii="Calibri" w:hAnsi="Calibri"/>
          <w:noProof/>
          <w:kern w:val="2"/>
          <w:sz w:val="24"/>
          <w:szCs w:val="24"/>
          <w:lang w:eastAsia="en-GB"/>
        </w:rPr>
        <w:tab/>
      </w:r>
      <w:r>
        <w:rPr>
          <w:noProof/>
          <w:lang w:eastAsia="ko-KR"/>
        </w:rPr>
        <w:t>Regroup procedures in single MCPTT system</w:t>
      </w:r>
      <w:r>
        <w:rPr>
          <w:noProof/>
        </w:rPr>
        <w:tab/>
      </w:r>
      <w:r>
        <w:rPr>
          <w:noProof/>
        </w:rPr>
        <w:fldChar w:fldCharType="begin"/>
      </w:r>
      <w:r>
        <w:rPr>
          <w:noProof/>
        </w:rPr>
        <w:instrText xml:space="preserve"> PAGEREF _Toc218327588 \h </w:instrText>
      </w:r>
      <w:r>
        <w:rPr>
          <w:noProof/>
        </w:rPr>
      </w:r>
      <w:r>
        <w:rPr>
          <w:noProof/>
        </w:rPr>
        <w:fldChar w:fldCharType="separate"/>
      </w:r>
      <w:r>
        <w:rPr>
          <w:noProof/>
        </w:rPr>
        <w:t>99</w:t>
      </w:r>
      <w:r>
        <w:rPr>
          <w:noProof/>
        </w:rPr>
        <w:fldChar w:fldCharType="end"/>
      </w:r>
    </w:p>
    <w:p w14:paraId="13D1BB2E" w14:textId="3CDC8BBB" w:rsidR="001725A0" w:rsidRPr="001725A0" w:rsidRDefault="001725A0">
      <w:pPr>
        <w:pStyle w:val="TOC6"/>
        <w:rPr>
          <w:rFonts w:ascii="Calibri" w:hAnsi="Calibri"/>
          <w:noProof/>
          <w:kern w:val="2"/>
          <w:sz w:val="24"/>
          <w:szCs w:val="24"/>
          <w:lang w:eastAsia="en-GB"/>
        </w:rPr>
      </w:pPr>
      <w:r>
        <w:rPr>
          <w:noProof/>
          <w:lang w:eastAsia="ko-KR"/>
        </w:rPr>
        <w:t>10.6.2.9.2.1</w:t>
      </w:r>
      <w:r w:rsidRPr="001725A0">
        <w:rPr>
          <w:rFonts w:ascii="Calibri" w:hAnsi="Calibri"/>
          <w:noProof/>
          <w:kern w:val="2"/>
          <w:sz w:val="24"/>
          <w:szCs w:val="24"/>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_Toc218327589 \h </w:instrText>
      </w:r>
      <w:r>
        <w:rPr>
          <w:noProof/>
        </w:rPr>
      </w:r>
      <w:r>
        <w:rPr>
          <w:noProof/>
        </w:rPr>
        <w:fldChar w:fldCharType="separate"/>
      </w:r>
      <w:r>
        <w:rPr>
          <w:noProof/>
        </w:rPr>
        <w:t>99</w:t>
      </w:r>
      <w:r>
        <w:rPr>
          <w:noProof/>
        </w:rPr>
        <w:fldChar w:fldCharType="end"/>
      </w:r>
    </w:p>
    <w:p w14:paraId="7006A215" w14:textId="17D76F0A" w:rsidR="001725A0" w:rsidRPr="001725A0" w:rsidRDefault="001725A0">
      <w:pPr>
        <w:pStyle w:val="TOC6"/>
        <w:rPr>
          <w:rFonts w:ascii="Calibri" w:hAnsi="Calibri"/>
          <w:noProof/>
          <w:kern w:val="2"/>
          <w:sz w:val="24"/>
          <w:szCs w:val="24"/>
          <w:lang w:eastAsia="en-GB"/>
        </w:rPr>
      </w:pPr>
      <w:r>
        <w:rPr>
          <w:noProof/>
          <w:lang w:eastAsia="ko-KR"/>
        </w:rPr>
        <w:t>10.6.2.9.2.2</w:t>
      </w:r>
      <w:r w:rsidRPr="001725A0">
        <w:rPr>
          <w:rFonts w:ascii="Calibri" w:hAnsi="Calibri"/>
          <w:noProof/>
          <w:kern w:val="2"/>
          <w:sz w:val="24"/>
          <w:szCs w:val="24"/>
          <w:lang w:eastAsia="en-GB"/>
        </w:rPr>
        <w:tab/>
      </w:r>
      <w:r>
        <w:rPr>
          <w:noProof/>
          <w:lang w:eastAsia="ko-KR"/>
        </w:rPr>
        <w:t>Regroup cancellation in single MCPTT system</w:t>
      </w:r>
      <w:r>
        <w:rPr>
          <w:noProof/>
        </w:rPr>
        <w:tab/>
      </w:r>
      <w:r>
        <w:rPr>
          <w:noProof/>
        </w:rPr>
        <w:fldChar w:fldCharType="begin"/>
      </w:r>
      <w:r>
        <w:rPr>
          <w:noProof/>
        </w:rPr>
        <w:instrText xml:space="preserve"> PAGEREF _Toc218327590 \h </w:instrText>
      </w:r>
      <w:r>
        <w:rPr>
          <w:noProof/>
        </w:rPr>
      </w:r>
      <w:r>
        <w:rPr>
          <w:noProof/>
        </w:rPr>
        <w:fldChar w:fldCharType="separate"/>
      </w:r>
      <w:r>
        <w:rPr>
          <w:noProof/>
        </w:rPr>
        <w:t>101</w:t>
      </w:r>
      <w:r>
        <w:rPr>
          <w:noProof/>
        </w:rPr>
        <w:fldChar w:fldCharType="end"/>
      </w:r>
    </w:p>
    <w:p w14:paraId="4984FFAE" w14:textId="66F42447" w:rsidR="001725A0" w:rsidRPr="001725A0" w:rsidRDefault="001725A0">
      <w:pPr>
        <w:pStyle w:val="TOC5"/>
        <w:rPr>
          <w:rFonts w:ascii="Calibri" w:hAnsi="Calibri"/>
          <w:noProof/>
          <w:kern w:val="2"/>
          <w:sz w:val="24"/>
          <w:szCs w:val="24"/>
          <w:lang w:eastAsia="en-GB"/>
        </w:rPr>
      </w:pPr>
      <w:r>
        <w:rPr>
          <w:noProof/>
          <w:lang w:eastAsia="ko-KR"/>
        </w:rPr>
        <w:t>10.6.2.9.3</w:t>
      </w:r>
      <w:r w:rsidRPr="001725A0">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_Toc218327591 \h </w:instrText>
      </w:r>
      <w:r>
        <w:rPr>
          <w:noProof/>
        </w:rPr>
      </w:r>
      <w:r>
        <w:rPr>
          <w:noProof/>
        </w:rPr>
        <w:fldChar w:fldCharType="separate"/>
      </w:r>
      <w:r>
        <w:rPr>
          <w:noProof/>
        </w:rPr>
        <w:t>102</w:t>
      </w:r>
      <w:r>
        <w:rPr>
          <w:noProof/>
        </w:rPr>
        <w:fldChar w:fldCharType="end"/>
      </w:r>
    </w:p>
    <w:p w14:paraId="0E51A063" w14:textId="0C1A4725" w:rsidR="001725A0" w:rsidRPr="001725A0" w:rsidRDefault="001725A0">
      <w:pPr>
        <w:pStyle w:val="TOC6"/>
        <w:rPr>
          <w:rFonts w:ascii="Calibri" w:hAnsi="Calibri"/>
          <w:noProof/>
          <w:kern w:val="2"/>
          <w:sz w:val="24"/>
          <w:szCs w:val="24"/>
          <w:lang w:eastAsia="en-GB"/>
        </w:rPr>
      </w:pPr>
      <w:r>
        <w:rPr>
          <w:noProof/>
          <w:lang w:eastAsia="ko-KR"/>
        </w:rPr>
        <w:t>10.6.2.9.3.1</w:t>
      </w:r>
      <w:r w:rsidRPr="001725A0">
        <w:rPr>
          <w:rFonts w:ascii="Calibri" w:hAnsi="Calibri"/>
          <w:noProof/>
          <w:kern w:val="2"/>
          <w:sz w:val="24"/>
          <w:szCs w:val="24"/>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_Toc218327592 \h </w:instrText>
      </w:r>
      <w:r>
        <w:rPr>
          <w:noProof/>
        </w:rPr>
      </w:r>
      <w:r>
        <w:rPr>
          <w:noProof/>
        </w:rPr>
        <w:fldChar w:fldCharType="separate"/>
      </w:r>
      <w:r>
        <w:rPr>
          <w:noProof/>
        </w:rPr>
        <w:t>102</w:t>
      </w:r>
      <w:r>
        <w:rPr>
          <w:noProof/>
        </w:rPr>
        <w:fldChar w:fldCharType="end"/>
      </w:r>
    </w:p>
    <w:p w14:paraId="6C82B833" w14:textId="6C3610A9" w:rsidR="001725A0" w:rsidRPr="001725A0" w:rsidRDefault="001725A0">
      <w:pPr>
        <w:pStyle w:val="TOC6"/>
        <w:rPr>
          <w:rFonts w:ascii="Calibri" w:hAnsi="Calibri"/>
          <w:noProof/>
          <w:kern w:val="2"/>
          <w:sz w:val="24"/>
          <w:szCs w:val="24"/>
          <w:lang w:eastAsia="en-GB"/>
        </w:rPr>
      </w:pPr>
      <w:r>
        <w:rPr>
          <w:noProof/>
          <w:lang w:eastAsia="ko-KR"/>
        </w:rPr>
        <w:t>10.6.2.9.3.2</w:t>
      </w:r>
      <w:r w:rsidRPr="001725A0">
        <w:rPr>
          <w:rFonts w:ascii="Calibri" w:hAnsi="Calibri"/>
          <w:noProof/>
          <w:kern w:val="2"/>
          <w:sz w:val="24"/>
          <w:szCs w:val="24"/>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_Toc218327593 \h </w:instrText>
      </w:r>
      <w:r>
        <w:rPr>
          <w:noProof/>
        </w:rPr>
      </w:r>
      <w:r>
        <w:rPr>
          <w:noProof/>
        </w:rPr>
        <w:fldChar w:fldCharType="separate"/>
      </w:r>
      <w:r>
        <w:rPr>
          <w:noProof/>
        </w:rPr>
        <w:t>105</w:t>
      </w:r>
      <w:r>
        <w:rPr>
          <w:noProof/>
        </w:rPr>
        <w:fldChar w:fldCharType="end"/>
      </w:r>
    </w:p>
    <w:p w14:paraId="6DE16C3E" w14:textId="25B20838" w:rsidR="001725A0" w:rsidRPr="001725A0" w:rsidRDefault="001725A0">
      <w:pPr>
        <w:pStyle w:val="TOC6"/>
        <w:rPr>
          <w:rFonts w:ascii="Calibri" w:hAnsi="Calibri"/>
          <w:noProof/>
          <w:kern w:val="2"/>
          <w:sz w:val="24"/>
          <w:szCs w:val="24"/>
          <w:lang w:eastAsia="en-GB"/>
        </w:rPr>
      </w:pPr>
      <w:r>
        <w:rPr>
          <w:noProof/>
          <w:lang w:eastAsia="ko-KR"/>
        </w:rPr>
        <w:t>10.6.2.9.3.3</w:t>
      </w:r>
      <w:r w:rsidRPr="001725A0">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_Toc218327594 \h </w:instrText>
      </w:r>
      <w:r>
        <w:rPr>
          <w:noProof/>
        </w:rPr>
      </w:r>
      <w:r>
        <w:rPr>
          <w:noProof/>
        </w:rPr>
        <w:fldChar w:fldCharType="separate"/>
      </w:r>
      <w:r>
        <w:rPr>
          <w:noProof/>
        </w:rPr>
        <w:t>106</w:t>
      </w:r>
      <w:r>
        <w:rPr>
          <w:noProof/>
        </w:rPr>
        <w:fldChar w:fldCharType="end"/>
      </w:r>
    </w:p>
    <w:p w14:paraId="7C028021" w14:textId="347617DF" w:rsidR="001725A0" w:rsidRPr="001725A0" w:rsidRDefault="001725A0">
      <w:pPr>
        <w:pStyle w:val="TOC5"/>
        <w:rPr>
          <w:rFonts w:ascii="Calibri" w:hAnsi="Calibri"/>
          <w:noProof/>
          <w:kern w:val="2"/>
          <w:sz w:val="24"/>
          <w:szCs w:val="24"/>
          <w:lang w:eastAsia="en-GB"/>
        </w:rPr>
      </w:pPr>
      <w:r>
        <w:rPr>
          <w:noProof/>
          <w:lang w:eastAsia="ko-KR"/>
        </w:rPr>
        <w:t>10.6.2.9.4</w:t>
      </w:r>
      <w:r w:rsidRPr="001725A0">
        <w:rPr>
          <w:rFonts w:ascii="Calibri" w:hAnsi="Calibri"/>
          <w:noProof/>
          <w:kern w:val="2"/>
          <w:sz w:val="24"/>
          <w:szCs w:val="24"/>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_Toc218327595 \h </w:instrText>
      </w:r>
      <w:r>
        <w:rPr>
          <w:noProof/>
        </w:rPr>
      </w:r>
      <w:r>
        <w:rPr>
          <w:noProof/>
        </w:rPr>
        <w:fldChar w:fldCharType="separate"/>
      </w:r>
      <w:r>
        <w:rPr>
          <w:noProof/>
        </w:rPr>
        <w:t>106</w:t>
      </w:r>
      <w:r>
        <w:rPr>
          <w:noProof/>
        </w:rPr>
        <w:fldChar w:fldCharType="end"/>
      </w:r>
    </w:p>
    <w:p w14:paraId="06FA6AB4" w14:textId="65873573" w:rsidR="001725A0" w:rsidRPr="001725A0" w:rsidRDefault="001725A0">
      <w:pPr>
        <w:pStyle w:val="TOC5"/>
        <w:rPr>
          <w:rFonts w:ascii="Calibri" w:hAnsi="Calibri"/>
          <w:noProof/>
          <w:kern w:val="2"/>
          <w:sz w:val="24"/>
          <w:szCs w:val="24"/>
          <w:lang w:eastAsia="en-GB"/>
        </w:rPr>
      </w:pPr>
      <w:r>
        <w:rPr>
          <w:noProof/>
          <w:lang w:eastAsia="ko-KR"/>
        </w:rPr>
        <w:t>10.6.2.9.5</w:t>
      </w:r>
      <w:r w:rsidRPr="001725A0">
        <w:rPr>
          <w:rFonts w:ascii="Calibri" w:hAnsi="Calibri"/>
          <w:noProof/>
          <w:kern w:val="2"/>
          <w:sz w:val="24"/>
          <w:szCs w:val="24"/>
          <w:lang w:eastAsia="en-GB"/>
        </w:rPr>
        <w:tab/>
      </w:r>
      <w:r>
        <w:rPr>
          <w:noProof/>
          <w:lang w:eastAsia="ko-KR"/>
        </w:rPr>
        <w:t>Preconfigured regroup update procedures</w:t>
      </w:r>
      <w:r>
        <w:rPr>
          <w:noProof/>
        </w:rPr>
        <w:tab/>
      </w:r>
      <w:r>
        <w:rPr>
          <w:noProof/>
        </w:rPr>
        <w:fldChar w:fldCharType="begin"/>
      </w:r>
      <w:r>
        <w:rPr>
          <w:noProof/>
        </w:rPr>
        <w:instrText xml:space="preserve"> PAGEREF _Toc218327596 \h </w:instrText>
      </w:r>
      <w:r>
        <w:rPr>
          <w:noProof/>
        </w:rPr>
      </w:r>
      <w:r>
        <w:rPr>
          <w:noProof/>
        </w:rPr>
        <w:fldChar w:fldCharType="separate"/>
      </w:r>
      <w:r>
        <w:rPr>
          <w:noProof/>
        </w:rPr>
        <w:t>107</w:t>
      </w:r>
      <w:r>
        <w:rPr>
          <w:noProof/>
        </w:rPr>
        <w:fldChar w:fldCharType="end"/>
      </w:r>
    </w:p>
    <w:p w14:paraId="4FDC207B" w14:textId="33427601" w:rsidR="001725A0" w:rsidRPr="001725A0" w:rsidRDefault="001725A0">
      <w:pPr>
        <w:pStyle w:val="TOC6"/>
        <w:rPr>
          <w:rFonts w:ascii="Calibri" w:hAnsi="Calibri"/>
          <w:noProof/>
          <w:kern w:val="2"/>
          <w:sz w:val="24"/>
          <w:szCs w:val="24"/>
          <w:lang w:eastAsia="en-GB"/>
        </w:rPr>
      </w:pPr>
      <w:r>
        <w:rPr>
          <w:noProof/>
          <w:lang w:eastAsia="ko-KR"/>
        </w:rPr>
        <w:t>10.6.2.9.5.1</w:t>
      </w:r>
      <w:r w:rsidRPr="001725A0">
        <w:rPr>
          <w:rFonts w:ascii="Calibri" w:hAnsi="Calibri"/>
          <w:noProof/>
          <w:kern w:val="2"/>
          <w:sz w:val="24"/>
          <w:szCs w:val="24"/>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_Toc218327597 \h </w:instrText>
      </w:r>
      <w:r>
        <w:rPr>
          <w:noProof/>
        </w:rPr>
      </w:r>
      <w:r>
        <w:rPr>
          <w:noProof/>
        </w:rPr>
        <w:fldChar w:fldCharType="separate"/>
      </w:r>
      <w:r>
        <w:rPr>
          <w:noProof/>
        </w:rPr>
        <w:t>107</w:t>
      </w:r>
      <w:r>
        <w:rPr>
          <w:noProof/>
        </w:rPr>
        <w:fldChar w:fldCharType="end"/>
      </w:r>
    </w:p>
    <w:p w14:paraId="4AD6E527" w14:textId="5BF337F8" w:rsidR="001725A0" w:rsidRPr="001725A0" w:rsidRDefault="001725A0">
      <w:pPr>
        <w:pStyle w:val="TOC6"/>
        <w:rPr>
          <w:rFonts w:ascii="Calibri" w:hAnsi="Calibri"/>
          <w:noProof/>
          <w:kern w:val="2"/>
          <w:sz w:val="24"/>
          <w:szCs w:val="24"/>
          <w:lang w:eastAsia="en-GB"/>
        </w:rPr>
      </w:pPr>
      <w:r>
        <w:rPr>
          <w:noProof/>
          <w:lang w:eastAsia="ko-KR"/>
        </w:rPr>
        <w:t>10.6.2.9.5.2</w:t>
      </w:r>
      <w:r w:rsidRPr="001725A0">
        <w:rPr>
          <w:rFonts w:ascii="Calibri" w:hAnsi="Calibri"/>
          <w:noProof/>
          <w:kern w:val="2"/>
          <w:sz w:val="24"/>
          <w:szCs w:val="24"/>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_Toc218327598 \h </w:instrText>
      </w:r>
      <w:r>
        <w:rPr>
          <w:noProof/>
        </w:rPr>
      </w:r>
      <w:r>
        <w:rPr>
          <w:noProof/>
        </w:rPr>
        <w:fldChar w:fldCharType="separate"/>
      </w:r>
      <w:r>
        <w:rPr>
          <w:noProof/>
        </w:rPr>
        <w:t>109</w:t>
      </w:r>
      <w:r>
        <w:rPr>
          <w:noProof/>
        </w:rPr>
        <w:fldChar w:fldCharType="end"/>
      </w:r>
    </w:p>
    <w:p w14:paraId="3121D42C" w14:textId="46CE1DD2" w:rsidR="001725A0" w:rsidRPr="001725A0" w:rsidRDefault="001725A0">
      <w:pPr>
        <w:pStyle w:val="TOC4"/>
        <w:rPr>
          <w:rFonts w:ascii="Calibri" w:hAnsi="Calibri"/>
          <w:noProof/>
          <w:kern w:val="2"/>
          <w:sz w:val="24"/>
          <w:szCs w:val="24"/>
          <w:lang w:eastAsia="en-GB"/>
        </w:rPr>
      </w:pPr>
      <w:r w:rsidRPr="00786429">
        <w:rPr>
          <w:rFonts w:cs="Arial"/>
          <w:noProof/>
        </w:rPr>
        <w:t>10.</w:t>
      </w:r>
      <w:r w:rsidRPr="00786429">
        <w:rPr>
          <w:rFonts w:eastAsia="Calibri Light" w:cs="Arial"/>
          <w:noProof/>
          <w:lang w:eastAsia="zh-CN"/>
        </w:rPr>
        <w:t>6.2.10</w:t>
      </w:r>
      <w:r w:rsidRPr="001725A0">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_Toc218327599 \h </w:instrText>
      </w:r>
      <w:r>
        <w:rPr>
          <w:noProof/>
        </w:rPr>
      </w:r>
      <w:r>
        <w:rPr>
          <w:noProof/>
        </w:rPr>
        <w:fldChar w:fldCharType="separate"/>
      </w:r>
      <w:r>
        <w:rPr>
          <w:noProof/>
        </w:rPr>
        <w:t>110</w:t>
      </w:r>
      <w:r>
        <w:rPr>
          <w:noProof/>
        </w:rPr>
        <w:fldChar w:fldCharType="end"/>
      </w:r>
    </w:p>
    <w:p w14:paraId="79D56F00" w14:textId="4F474735" w:rsidR="001725A0" w:rsidRPr="001725A0" w:rsidRDefault="001725A0">
      <w:pPr>
        <w:pStyle w:val="TOC5"/>
        <w:rPr>
          <w:rFonts w:ascii="Calibri" w:hAnsi="Calibri"/>
          <w:noProof/>
          <w:kern w:val="2"/>
          <w:sz w:val="24"/>
          <w:szCs w:val="24"/>
          <w:lang w:eastAsia="en-GB"/>
        </w:rPr>
      </w:pPr>
      <w:r>
        <w:rPr>
          <w:noProof/>
          <w:lang w:eastAsia="ko-KR"/>
        </w:rPr>
        <w:t>10.6.2.10.1</w:t>
      </w:r>
      <w:r w:rsidRPr="001725A0">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_Toc218327600 \h </w:instrText>
      </w:r>
      <w:r>
        <w:rPr>
          <w:noProof/>
        </w:rPr>
      </w:r>
      <w:r>
        <w:rPr>
          <w:noProof/>
        </w:rPr>
        <w:fldChar w:fldCharType="separate"/>
      </w:r>
      <w:r>
        <w:rPr>
          <w:noProof/>
        </w:rPr>
        <w:t>110</w:t>
      </w:r>
      <w:r>
        <w:rPr>
          <w:noProof/>
        </w:rPr>
        <w:fldChar w:fldCharType="end"/>
      </w:r>
    </w:p>
    <w:p w14:paraId="0C105D19" w14:textId="0120CC33" w:rsidR="001725A0" w:rsidRPr="001725A0" w:rsidRDefault="001725A0">
      <w:pPr>
        <w:pStyle w:val="TOC5"/>
        <w:rPr>
          <w:rFonts w:ascii="Calibri" w:hAnsi="Calibri"/>
          <w:noProof/>
          <w:kern w:val="2"/>
          <w:sz w:val="24"/>
          <w:szCs w:val="24"/>
          <w:lang w:eastAsia="en-GB"/>
        </w:rPr>
      </w:pPr>
      <w:r>
        <w:rPr>
          <w:noProof/>
        </w:rPr>
        <w:t>10.6.2.10.2</w:t>
      </w:r>
      <w:r w:rsidRPr="001725A0">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_Toc218327601 \h </w:instrText>
      </w:r>
      <w:r>
        <w:rPr>
          <w:noProof/>
        </w:rPr>
      </w:r>
      <w:r>
        <w:rPr>
          <w:noProof/>
        </w:rPr>
        <w:fldChar w:fldCharType="separate"/>
      </w:r>
      <w:r>
        <w:rPr>
          <w:noProof/>
        </w:rPr>
        <w:t>110</w:t>
      </w:r>
      <w:r>
        <w:rPr>
          <w:noProof/>
        </w:rPr>
        <w:fldChar w:fldCharType="end"/>
      </w:r>
    </w:p>
    <w:p w14:paraId="6AD03290" w14:textId="3D92256D" w:rsidR="001725A0" w:rsidRPr="001725A0" w:rsidRDefault="001725A0">
      <w:pPr>
        <w:pStyle w:val="TOC5"/>
        <w:rPr>
          <w:rFonts w:ascii="Calibri" w:hAnsi="Calibri"/>
          <w:noProof/>
          <w:kern w:val="2"/>
          <w:sz w:val="24"/>
          <w:szCs w:val="24"/>
          <w:lang w:eastAsia="en-GB"/>
        </w:rPr>
      </w:pPr>
      <w:r>
        <w:rPr>
          <w:noProof/>
        </w:rPr>
        <w:t>10.6.2.10.3</w:t>
      </w:r>
      <w:r w:rsidRPr="001725A0">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_Toc218327602 \h </w:instrText>
      </w:r>
      <w:r>
        <w:rPr>
          <w:noProof/>
        </w:rPr>
      </w:r>
      <w:r>
        <w:rPr>
          <w:noProof/>
        </w:rPr>
        <w:fldChar w:fldCharType="separate"/>
      </w:r>
      <w:r>
        <w:rPr>
          <w:noProof/>
        </w:rPr>
        <w:t>111</w:t>
      </w:r>
      <w:r>
        <w:rPr>
          <w:noProof/>
        </w:rPr>
        <w:fldChar w:fldCharType="end"/>
      </w:r>
    </w:p>
    <w:p w14:paraId="5030BE24" w14:textId="045EB5F6" w:rsidR="001725A0" w:rsidRPr="001725A0" w:rsidRDefault="001725A0">
      <w:pPr>
        <w:pStyle w:val="TOC4"/>
        <w:rPr>
          <w:rFonts w:ascii="Calibri" w:hAnsi="Calibri"/>
          <w:noProof/>
          <w:kern w:val="2"/>
          <w:sz w:val="24"/>
          <w:szCs w:val="24"/>
          <w:lang w:eastAsia="en-GB"/>
        </w:rPr>
      </w:pPr>
      <w:r w:rsidRPr="00786429">
        <w:rPr>
          <w:rFonts w:cs="Arial"/>
          <w:noProof/>
        </w:rPr>
        <w:t>10.</w:t>
      </w:r>
      <w:r w:rsidRPr="00786429">
        <w:rPr>
          <w:rFonts w:eastAsia="Calibri Light" w:cs="Arial"/>
          <w:noProof/>
          <w:lang w:eastAsia="zh-CN"/>
        </w:rPr>
        <w:t>6.2.11</w:t>
      </w:r>
      <w:r w:rsidRPr="001725A0">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_Toc218327603 \h </w:instrText>
      </w:r>
      <w:r>
        <w:rPr>
          <w:noProof/>
        </w:rPr>
      </w:r>
      <w:r>
        <w:rPr>
          <w:noProof/>
        </w:rPr>
        <w:fldChar w:fldCharType="separate"/>
      </w:r>
      <w:r>
        <w:rPr>
          <w:noProof/>
        </w:rPr>
        <w:t>111</w:t>
      </w:r>
      <w:r>
        <w:rPr>
          <w:noProof/>
        </w:rPr>
        <w:fldChar w:fldCharType="end"/>
      </w:r>
    </w:p>
    <w:p w14:paraId="78FB406B" w14:textId="7707E81C" w:rsidR="001725A0" w:rsidRPr="001725A0" w:rsidRDefault="001725A0">
      <w:pPr>
        <w:pStyle w:val="TOC5"/>
        <w:rPr>
          <w:rFonts w:ascii="Calibri" w:hAnsi="Calibri"/>
          <w:noProof/>
          <w:kern w:val="2"/>
          <w:sz w:val="24"/>
          <w:szCs w:val="24"/>
          <w:lang w:eastAsia="en-GB"/>
        </w:rPr>
      </w:pPr>
      <w:r>
        <w:rPr>
          <w:noProof/>
          <w:lang w:eastAsia="ko-KR"/>
        </w:rPr>
        <w:t>10.6.2.11.1</w:t>
      </w:r>
      <w:r w:rsidRPr="001725A0">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_Toc218327604 \h </w:instrText>
      </w:r>
      <w:r>
        <w:rPr>
          <w:noProof/>
        </w:rPr>
      </w:r>
      <w:r>
        <w:rPr>
          <w:noProof/>
        </w:rPr>
        <w:fldChar w:fldCharType="separate"/>
      </w:r>
      <w:r>
        <w:rPr>
          <w:noProof/>
        </w:rPr>
        <w:t>111</w:t>
      </w:r>
      <w:r>
        <w:rPr>
          <w:noProof/>
        </w:rPr>
        <w:fldChar w:fldCharType="end"/>
      </w:r>
    </w:p>
    <w:p w14:paraId="59E344CD" w14:textId="0C1AA03B" w:rsidR="001725A0" w:rsidRPr="001725A0" w:rsidRDefault="001725A0">
      <w:pPr>
        <w:pStyle w:val="TOC5"/>
        <w:rPr>
          <w:rFonts w:ascii="Calibri" w:hAnsi="Calibri"/>
          <w:noProof/>
          <w:kern w:val="2"/>
          <w:sz w:val="24"/>
          <w:szCs w:val="24"/>
          <w:lang w:eastAsia="en-GB"/>
        </w:rPr>
      </w:pPr>
      <w:r>
        <w:rPr>
          <w:noProof/>
          <w:lang w:eastAsia="ko-KR"/>
        </w:rPr>
        <w:t>10.6.2.11.2</w:t>
      </w:r>
      <w:r w:rsidRPr="001725A0">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_Toc218327605 \h </w:instrText>
      </w:r>
      <w:r>
        <w:rPr>
          <w:noProof/>
        </w:rPr>
      </w:r>
      <w:r>
        <w:rPr>
          <w:noProof/>
        </w:rPr>
        <w:fldChar w:fldCharType="separate"/>
      </w:r>
      <w:r>
        <w:rPr>
          <w:noProof/>
        </w:rPr>
        <w:t>111</w:t>
      </w:r>
      <w:r>
        <w:rPr>
          <w:noProof/>
        </w:rPr>
        <w:fldChar w:fldCharType="end"/>
      </w:r>
    </w:p>
    <w:p w14:paraId="7ED35718" w14:textId="6069FCF9" w:rsidR="001725A0" w:rsidRPr="001725A0" w:rsidRDefault="001725A0">
      <w:pPr>
        <w:pStyle w:val="TOC4"/>
        <w:rPr>
          <w:rFonts w:ascii="Calibri" w:hAnsi="Calibri"/>
          <w:noProof/>
          <w:kern w:val="2"/>
          <w:sz w:val="24"/>
          <w:szCs w:val="24"/>
          <w:lang w:eastAsia="en-GB"/>
        </w:rPr>
      </w:pPr>
      <w:r w:rsidRPr="00786429">
        <w:rPr>
          <w:rFonts w:cs="Arial"/>
          <w:noProof/>
        </w:rPr>
        <w:t>10.</w:t>
      </w:r>
      <w:r w:rsidRPr="00786429">
        <w:rPr>
          <w:rFonts w:eastAsia="Calibri Light" w:cs="Arial"/>
          <w:noProof/>
          <w:lang w:eastAsia="zh-CN"/>
        </w:rPr>
        <w:t>6.2.12</w:t>
      </w:r>
      <w:r w:rsidRPr="001725A0">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_Toc218327606 \h </w:instrText>
      </w:r>
      <w:r>
        <w:rPr>
          <w:noProof/>
        </w:rPr>
      </w:r>
      <w:r>
        <w:rPr>
          <w:noProof/>
        </w:rPr>
        <w:fldChar w:fldCharType="separate"/>
      </w:r>
      <w:r>
        <w:rPr>
          <w:noProof/>
        </w:rPr>
        <w:t>112</w:t>
      </w:r>
      <w:r>
        <w:rPr>
          <w:noProof/>
        </w:rPr>
        <w:fldChar w:fldCharType="end"/>
      </w:r>
    </w:p>
    <w:p w14:paraId="0CC11FC5" w14:textId="3A3BD04B" w:rsidR="001725A0" w:rsidRPr="001725A0" w:rsidRDefault="001725A0">
      <w:pPr>
        <w:pStyle w:val="TOC5"/>
        <w:rPr>
          <w:rFonts w:ascii="Calibri" w:hAnsi="Calibri"/>
          <w:noProof/>
          <w:kern w:val="2"/>
          <w:sz w:val="24"/>
          <w:szCs w:val="24"/>
          <w:lang w:eastAsia="en-GB"/>
        </w:rPr>
      </w:pPr>
      <w:r>
        <w:rPr>
          <w:noProof/>
          <w:lang w:eastAsia="ko-KR"/>
        </w:rPr>
        <w:t>10.6.2.12.1</w:t>
      </w:r>
      <w:r w:rsidRPr="001725A0">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_Toc218327607 \h </w:instrText>
      </w:r>
      <w:r>
        <w:rPr>
          <w:noProof/>
        </w:rPr>
      </w:r>
      <w:r>
        <w:rPr>
          <w:noProof/>
        </w:rPr>
        <w:fldChar w:fldCharType="separate"/>
      </w:r>
      <w:r>
        <w:rPr>
          <w:noProof/>
        </w:rPr>
        <w:t>112</w:t>
      </w:r>
      <w:r>
        <w:rPr>
          <w:noProof/>
        </w:rPr>
        <w:fldChar w:fldCharType="end"/>
      </w:r>
    </w:p>
    <w:p w14:paraId="67EC7958" w14:textId="4E75A2C3" w:rsidR="001725A0" w:rsidRPr="001725A0" w:rsidRDefault="001725A0">
      <w:pPr>
        <w:pStyle w:val="TOC5"/>
        <w:rPr>
          <w:rFonts w:ascii="Calibri" w:hAnsi="Calibri"/>
          <w:noProof/>
          <w:kern w:val="2"/>
          <w:sz w:val="24"/>
          <w:szCs w:val="24"/>
          <w:lang w:eastAsia="en-GB"/>
        </w:rPr>
      </w:pPr>
      <w:r>
        <w:rPr>
          <w:noProof/>
          <w:lang w:eastAsia="ko-KR"/>
        </w:rPr>
        <w:t>10.6.2.12.2</w:t>
      </w:r>
      <w:r w:rsidRPr="001725A0">
        <w:rPr>
          <w:rFonts w:ascii="Calibri" w:hAnsi="Calibri"/>
          <w:noProof/>
          <w:kern w:val="2"/>
          <w:sz w:val="24"/>
          <w:szCs w:val="24"/>
          <w:lang w:eastAsia="en-GB"/>
        </w:rPr>
        <w:tab/>
      </w:r>
      <w:r>
        <w:rPr>
          <w:noProof/>
          <w:lang w:eastAsia="ko-KR"/>
        </w:rPr>
        <w:t>User regroup procedures in a single MCPTT system</w:t>
      </w:r>
      <w:r>
        <w:rPr>
          <w:noProof/>
        </w:rPr>
        <w:tab/>
      </w:r>
      <w:r>
        <w:rPr>
          <w:noProof/>
        </w:rPr>
        <w:fldChar w:fldCharType="begin"/>
      </w:r>
      <w:r>
        <w:rPr>
          <w:noProof/>
        </w:rPr>
        <w:instrText xml:space="preserve"> PAGEREF _Toc218327608 \h </w:instrText>
      </w:r>
      <w:r>
        <w:rPr>
          <w:noProof/>
        </w:rPr>
      </w:r>
      <w:r>
        <w:rPr>
          <w:noProof/>
        </w:rPr>
        <w:fldChar w:fldCharType="separate"/>
      </w:r>
      <w:r>
        <w:rPr>
          <w:noProof/>
        </w:rPr>
        <w:t>112</w:t>
      </w:r>
      <w:r>
        <w:rPr>
          <w:noProof/>
        </w:rPr>
        <w:fldChar w:fldCharType="end"/>
      </w:r>
    </w:p>
    <w:p w14:paraId="75F80852" w14:textId="2D205895" w:rsidR="001725A0" w:rsidRPr="001725A0" w:rsidRDefault="001725A0">
      <w:pPr>
        <w:pStyle w:val="TOC6"/>
        <w:rPr>
          <w:rFonts w:ascii="Calibri" w:hAnsi="Calibri"/>
          <w:noProof/>
          <w:kern w:val="2"/>
          <w:sz w:val="24"/>
          <w:szCs w:val="24"/>
          <w:lang w:eastAsia="en-GB"/>
        </w:rPr>
      </w:pPr>
      <w:r>
        <w:rPr>
          <w:noProof/>
          <w:lang w:eastAsia="ko-KR"/>
        </w:rPr>
        <w:t>10.6.2.12.2.1</w:t>
      </w:r>
      <w:r w:rsidRPr="001725A0">
        <w:rPr>
          <w:rFonts w:ascii="Calibri" w:hAnsi="Calibri"/>
          <w:noProof/>
          <w:kern w:val="2"/>
          <w:sz w:val="24"/>
          <w:szCs w:val="24"/>
          <w:lang w:eastAsia="en-GB"/>
        </w:rPr>
        <w:tab/>
      </w:r>
      <w:r>
        <w:rPr>
          <w:noProof/>
          <w:lang w:eastAsia="ko-KR"/>
        </w:rPr>
        <w:t>User regroup formation in a single MCPTT system</w:t>
      </w:r>
      <w:r>
        <w:rPr>
          <w:noProof/>
        </w:rPr>
        <w:tab/>
      </w:r>
      <w:r>
        <w:rPr>
          <w:noProof/>
        </w:rPr>
        <w:fldChar w:fldCharType="begin"/>
      </w:r>
      <w:r>
        <w:rPr>
          <w:noProof/>
        </w:rPr>
        <w:instrText xml:space="preserve"> PAGEREF _Toc218327609 \h </w:instrText>
      </w:r>
      <w:r>
        <w:rPr>
          <w:noProof/>
        </w:rPr>
      </w:r>
      <w:r>
        <w:rPr>
          <w:noProof/>
        </w:rPr>
        <w:fldChar w:fldCharType="separate"/>
      </w:r>
      <w:r>
        <w:rPr>
          <w:noProof/>
        </w:rPr>
        <w:t>112</w:t>
      </w:r>
      <w:r>
        <w:rPr>
          <w:noProof/>
        </w:rPr>
        <w:fldChar w:fldCharType="end"/>
      </w:r>
    </w:p>
    <w:p w14:paraId="47642C72" w14:textId="50A484EE" w:rsidR="001725A0" w:rsidRPr="001725A0" w:rsidRDefault="001725A0">
      <w:pPr>
        <w:pStyle w:val="TOC6"/>
        <w:rPr>
          <w:rFonts w:ascii="Calibri" w:hAnsi="Calibri"/>
          <w:noProof/>
          <w:kern w:val="2"/>
          <w:sz w:val="24"/>
          <w:szCs w:val="24"/>
          <w:lang w:eastAsia="en-GB"/>
        </w:rPr>
      </w:pPr>
      <w:r>
        <w:rPr>
          <w:noProof/>
          <w:lang w:eastAsia="ko-KR"/>
        </w:rPr>
        <w:t>10.6.2.12.2.2</w:t>
      </w:r>
      <w:r w:rsidRPr="001725A0">
        <w:rPr>
          <w:rFonts w:ascii="Calibri" w:hAnsi="Calibri"/>
          <w:noProof/>
          <w:kern w:val="2"/>
          <w:sz w:val="24"/>
          <w:szCs w:val="24"/>
          <w:lang w:eastAsia="en-GB"/>
        </w:rPr>
        <w:tab/>
      </w:r>
      <w:r>
        <w:rPr>
          <w:noProof/>
          <w:lang w:eastAsia="ko-KR"/>
        </w:rPr>
        <w:t>User regroup cancellation in single MCPTT system</w:t>
      </w:r>
      <w:r>
        <w:rPr>
          <w:noProof/>
        </w:rPr>
        <w:tab/>
      </w:r>
      <w:r>
        <w:rPr>
          <w:noProof/>
        </w:rPr>
        <w:fldChar w:fldCharType="begin"/>
      </w:r>
      <w:r>
        <w:rPr>
          <w:noProof/>
        </w:rPr>
        <w:instrText xml:space="preserve"> PAGEREF _Toc218327610 \h </w:instrText>
      </w:r>
      <w:r>
        <w:rPr>
          <w:noProof/>
        </w:rPr>
      </w:r>
      <w:r>
        <w:rPr>
          <w:noProof/>
        </w:rPr>
        <w:fldChar w:fldCharType="separate"/>
      </w:r>
      <w:r>
        <w:rPr>
          <w:noProof/>
        </w:rPr>
        <w:t>114</w:t>
      </w:r>
      <w:r>
        <w:rPr>
          <w:noProof/>
        </w:rPr>
        <w:fldChar w:fldCharType="end"/>
      </w:r>
    </w:p>
    <w:p w14:paraId="6909F897" w14:textId="569B9F00" w:rsidR="001725A0" w:rsidRPr="001725A0" w:rsidRDefault="001725A0">
      <w:pPr>
        <w:pStyle w:val="TOC5"/>
        <w:rPr>
          <w:rFonts w:ascii="Calibri" w:hAnsi="Calibri"/>
          <w:noProof/>
          <w:kern w:val="2"/>
          <w:sz w:val="24"/>
          <w:szCs w:val="24"/>
          <w:lang w:eastAsia="en-GB"/>
        </w:rPr>
      </w:pPr>
      <w:r>
        <w:rPr>
          <w:noProof/>
        </w:rPr>
        <w:t>10.6.2.12.3</w:t>
      </w:r>
      <w:r w:rsidRPr="001725A0">
        <w:rPr>
          <w:rFonts w:ascii="Calibri" w:hAnsi="Calibri"/>
          <w:noProof/>
          <w:kern w:val="2"/>
          <w:sz w:val="24"/>
          <w:szCs w:val="24"/>
          <w:lang w:eastAsia="en-GB"/>
        </w:rPr>
        <w:tab/>
      </w:r>
      <w:r>
        <w:rPr>
          <w:noProof/>
        </w:rPr>
        <w:t>User regroup MCPTT ID list update</w:t>
      </w:r>
      <w:r>
        <w:rPr>
          <w:noProof/>
        </w:rPr>
        <w:tab/>
      </w:r>
      <w:r>
        <w:rPr>
          <w:noProof/>
        </w:rPr>
        <w:fldChar w:fldCharType="begin"/>
      </w:r>
      <w:r>
        <w:rPr>
          <w:noProof/>
        </w:rPr>
        <w:instrText xml:space="preserve"> PAGEREF _Toc218327611 \h </w:instrText>
      </w:r>
      <w:r>
        <w:rPr>
          <w:noProof/>
        </w:rPr>
      </w:r>
      <w:r>
        <w:rPr>
          <w:noProof/>
        </w:rPr>
        <w:fldChar w:fldCharType="separate"/>
      </w:r>
      <w:r>
        <w:rPr>
          <w:noProof/>
        </w:rPr>
        <w:t>115</w:t>
      </w:r>
      <w:r>
        <w:rPr>
          <w:noProof/>
        </w:rPr>
        <w:fldChar w:fldCharType="end"/>
      </w:r>
    </w:p>
    <w:p w14:paraId="3E929744" w14:textId="02B7EF00" w:rsidR="001725A0" w:rsidRPr="001725A0" w:rsidRDefault="001725A0">
      <w:pPr>
        <w:pStyle w:val="TOC3"/>
        <w:rPr>
          <w:rFonts w:ascii="Calibri" w:hAnsi="Calibri"/>
          <w:noProof/>
          <w:kern w:val="2"/>
          <w:sz w:val="24"/>
          <w:szCs w:val="24"/>
          <w:lang w:eastAsia="en-GB"/>
        </w:rPr>
      </w:pPr>
      <w:r>
        <w:rPr>
          <w:noProof/>
        </w:rPr>
        <w:t>10.6.3</w:t>
      </w:r>
      <w:r w:rsidRPr="001725A0">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_Toc218327612 \h </w:instrText>
      </w:r>
      <w:r>
        <w:rPr>
          <w:noProof/>
        </w:rPr>
      </w:r>
      <w:r>
        <w:rPr>
          <w:noProof/>
        </w:rPr>
        <w:fldChar w:fldCharType="separate"/>
      </w:r>
      <w:r>
        <w:rPr>
          <w:noProof/>
        </w:rPr>
        <w:t>117</w:t>
      </w:r>
      <w:r>
        <w:rPr>
          <w:noProof/>
        </w:rPr>
        <w:fldChar w:fldCharType="end"/>
      </w:r>
    </w:p>
    <w:p w14:paraId="18C1E073" w14:textId="3585BA30" w:rsidR="001725A0" w:rsidRPr="001725A0" w:rsidRDefault="001725A0">
      <w:pPr>
        <w:pStyle w:val="TOC4"/>
        <w:rPr>
          <w:rFonts w:ascii="Calibri" w:hAnsi="Calibri"/>
          <w:noProof/>
          <w:kern w:val="2"/>
          <w:sz w:val="24"/>
          <w:szCs w:val="24"/>
          <w:lang w:eastAsia="en-GB"/>
        </w:rPr>
      </w:pPr>
      <w:r>
        <w:rPr>
          <w:noProof/>
        </w:rPr>
        <w:t>10.6.3.1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_Toc218327613 \h </w:instrText>
      </w:r>
      <w:r>
        <w:rPr>
          <w:noProof/>
        </w:rPr>
      </w:r>
      <w:r>
        <w:rPr>
          <w:noProof/>
        </w:rPr>
        <w:fldChar w:fldCharType="separate"/>
      </w:r>
      <w:r>
        <w:rPr>
          <w:noProof/>
        </w:rPr>
        <w:t>117</w:t>
      </w:r>
      <w:r>
        <w:rPr>
          <w:noProof/>
        </w:rPr>
        <w:fldChar w:fldCharType="end"/>
      </w:r>
    </w:p>
    <w:p w14:paraId="60CC5FF6" w14:textId="3A73AB60" w:rsidR="001725A0" w:rsidRPr="001725A0" w:rsidRDefault="001725A0">
      <w:pPr>
        <w:pStyle w:val="TOC4"/>
        <w:rPr>
          <w:rFonts w:ascii="Calibri" w:hAnsi="Calibri"/>
          <w:noProof/>
          <w:kern w:val="2"/>
          <w:sz w:val="24"/>
          <w:szCs w:val="24"/>
          <w:lang w:eastAsia="en-GB"/>
        </w:rPr>
      </w:pPr>
      <w:r>
        <w:rPr>
          <w:noProof/>
        </w:rPr>
        <w:t>10.6.3.2</w:t>
      </w:r>
      <w:r w:rsidRPr="001725A0">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_Toc218327614 \h </w:instrText>
      </w:r>
      <w:r>
        <w:rPr>
          <w:noProof/>
        </w:rPr>
      </w:r>
      <w:r>
        <w:rPr>
          <w:noProof/>
        </w:rPr>
        <w:fldChar w:fldCharType="separate"/>
      </w:r>
      <w:r>
        <w:rPr>
          <w:noProof/>
        </w:rPr>
        <w:t>117</w:t>
      </w:r>
      <w:r>
        <w:rPr>
          <w:noProof/>
        </w:rPr>
        <w:fldChar w:fldCharType="end"/>
      </w:r>
    </w:p>
    <w:p w14:paraId="1B8A4573" w14:textId="5721CB20" w:rsidR="001725A0" w:rsidRPr="001725A0" w:rsidRDefault="001725A0">
      <w:pPr>
        <w:pStyle w:val="TOC5"/>
        <w:rPr>
          <w:rFonts w:ascii="Calibri" w:hAnsi="Calibri"/>
          <w:noProof/>
          <w:kern w:val="2"/>
          <w:sz w:val="24"/>
          <w:szCs w:val="24"/>
          <w:lang w:eastAsia="en-GB"/>
        </w:rPr>
      </w:pPr>
      <w:r>
        <w:rPr>
          <w:noProof/>
          <w:lang w:eastAsia="ko-KR"/>
        </w:rPr>
        <w:t>10.6.3.2.1</w:t>
      </w:r>
      <w:r w:rsidRPr="001725A0">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_Toc218327615 \h </w:instrText>
      </w:r>
      <w:r>
        <w:rPr>
          <w:noProof/>
        </w:rPr>
      </w:r>
      <w:r>
        <w:rPr>
          <w:noProof/>
        </w:rPr>
        <w:fldChar w:fldCharType="separate"/>
      </w:r>
      <w:r>
        <w:rPr>
          <w:noProof/>
        </w:rPr>
        <w:t>117</w:t>
      </w:r>
      <w:r>
        <w:rPr>
          <w:noProof/>
        </w:rPr>
        <w:fldChar w:fldCharType="end"/>
      </w:r>
    </w:p>
    <w:p w14:paraId="22970187" w14:textId="3262037F" w:rsidR="001725A0" w:rsidRPr="001725A0" w:rsidRDefault="001725A0">
      <w:pPr>
        <w:pStyle w:val="TOC5"/>
        <w:rPr>
          <w:rFonts w:ascii="Calibri" w:hAnsi="Calibri"/>
          <w:noProof/>
          <w:kern w:val="2"/>
          <w:sz w:val="24"/>
          <w:szCs w:val="24"/>
          <w:lang w:eastAsia="en-GB"/>
        </w:rPr>
      </w:pPr>
      <w:r>
        <w:rPr>
          <w:noProof/>
          <w:lang w:eastAsia="ko-KR"/>
        </w:rPr>
        <w:t>10.6.3.2.2</w:t>
      </w:r>
      <w:r w:rsidRPr="001725A0">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_Toc218327616 \h </w:instrText>
      </w:r>
      <w:r>
        <w:rPr>
          <w:noProof/>
        </w:rPr>
      </w:r>
      <w:r>
        <w:rPr>
          <w:noProof/>
        </w:rPr>
        <w:fldChar w:fldCharType="separate"/>
      </w:r>
      <w:r>
        <w:rPr>
          <w:noProof/>
        </w:rPr>
        <w:t>118</w:t>
      </w:r>
      <w:r>
        <w:rPr>
          <w:noProof/>
        </w:rPr>
        <w:fldChar w:fldCharType="end"/>
      </w:r>
    </w:p>
    <w:p w14:paraId="16226D17" w14:textId="5657211E" w:rsidR="001725A0" w:rsidRPr="001725A0" w:rsidRDefault="001725A0">
      <w:pPr>
        <w:pStyle w:val="TOC5"/>
        <w:rPr>
          <w:rFonts w:ascii="Calibri" w:hAnsi="Calibri"/>
          <w:noProof/>
          <w:kern w:val="2"/>
          <w:sz w:val="24"/>
          <w:szCs w:val="24"/>
          <w:lang w:eastAsia="en-GB"/>
        </w:rPr>
      </w:pPr>
      <w:r>
        <w:rPr>
          <w:noProof/>
          <w:lang w:eastAsia="ko-KR"/>
        </w:rPr>
        <w:lastRenderedPageBreak/>
        <w:t>10.6.3.2.3</w:t>
      </w:r>
      <w:r w:rsidRPr="001725A0">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_Toc218327617 \h </w:instrText>
      </w:r>
      <w:r>
        <w:rPr>
          <w:noProof/>
        </w:rPr>
      </w:r>
      <w:r>
        <w:rPr>
          <w:noProof/>
        </w:rPr>
        <w:fldChar w:fldCharType="separate"/>
      </w:r>
      <w:r>
        <w:rPr>
          <w:noProof/>
        </w:rPr>
        <w:t>118</w:t>
      </w:r>
      <w:r>
        <w:rPr>
          <w:noProof/>
        </w:rPr>
        <w:fldChar w:fldCharType="end"/>
      </w:r>
    </w:p>
    <w:p w14:paraId="41BFC50D" w14:textId="7831B782" w:rsidR="001725A0" w:rsidRPr="001725A0" w:rsidRDefault="001725A0">
      <w:pPr>
        <w:pStyle w:val="TOC5"/>
        <w:rPr>
          <w:rFonts w:ascii="Calibri" w:hAnsi="Calibri"/>
          <w:noProof/>
          <w:kern w:val="2"/>
          <w:sz w:val="24"/>
          <w:szCs w:val="24"/>
          <w:lang w:eastAsia="en-GB"/>
        </w:rPr>
      </w:pPr>
      <w:r>
        <w:rPr>
          <w:noProof/>
          <w:lang w:eastAsia="ko-KR"/>
        </w:rPr>
        <w:t>10.6.3.2.4</w:t>
      </w:r>
      <w:r w:rsidRPr="001725A0">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_Toc218327618 \h </w:instrText>
      </w:r>
      <w:r>
        <w:rPr>
          <w:noProof/>
        </w:rPr>
      </w:r>
      <w:r>
        <w:rPr>
          <w:noProof/>
        </w:rPr>
        <w:fldChar w:fldCharType="separate"/>
      </w:r>
      <w:r>
        <w:rPr>
          <w:noProof/>
        </w:rPr>
        <w:t>118</w:t>
      </w:r>
      <w:r>
        <w:rPr>
          <w:noProof/>
        </w:rPr>
        <w:fldChar w:fldCharType="end"/>
      </w:r>
    </w:p>
    <w:p w14:paraId="74F75850" w14:textId="1CDF033B" w:rsidR="001725A0" w:rsidRPr="001725A0" w:rsidRDefault="001725A0">
      <w:pPr>
        <w:pStyle w:val="TOC5"/>
        <w:rPr>
          <w:rFonts w:ascii="Calibri" w:hAnsi="Calibri"/>
          <w:noProof/>
          <w:kern w:val="2"/>
          <w:sz w:val="24"/>
          <w:szCs w:val="24"/>
          <w:lang w:eastAsia="en-GB"/>
        </w:rPr>
      </w:pPr>
      <w:r>
        <w:rPr>
          <w:noProof/>
          <w:lang w:eastAsia="ko-KR"/>
        </w:rPr>
        <w:t>10.6.3.2.5</w:t>
      </w:r>
      <w:r w:rsidRPr="001725A0">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_Toc218327619 \h </w:instrText>
      </w:r>
      <w:r>
        <w:rPr>
          <w:noProof/>
        </w:rPr>
      </w:r>
      <w:r>
        <w:rPr>
          <w:noProof/>
        </w:rPr>
        <w:fldChar w:fldCharType="separate"/>
      </w:r>
      <w:r>
        <w:rPr>
          <w:noProof/>
        </w:rPr>
        <w:t>119</w:t>
      </w:r>
      <w:r>
        <w:rPr>
          <w:noProof/>
        </w:rPr>
        <w:fldChar w:fldCharType="end"/>
      </w:r>
    </w:p>
    <w:p w14:paraId="5003F809" w14:textId="5982A16C" w:rsidR="001725A0" w:rsidRPr="001725A0" w:rsidRDefault="001725A0">
      <w:pPr>
        <w:pStyle w:val="TOC5"/>
        <w:rPr>
          <w:rFonts w:ascii="Calibri" w:hAnsi="Calibri"/>
          <w:noProof/>
          <w:kern w:val="2"/>
          <w:sz w:val="24"/>
          <w:szCs w:val="24"/>
          <w:lang w:eastAsia="en-GB"/>
        </w:rPr>
      </w:pPr>
      <w:r>
        <w:rPr>
          <w:noProof/>
          <w:lang w:eastAsia="ko-KR"/>
        </w:rPr>
        <w:t>10.6.3.2.6</w:t>
      </w:r>
      <w:r w:rsidRPr="001725A0">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_Toc218327620 \h </w:instrText>
      </w:r>
      <w:r>
        <w:rPr>
          <w:noProof/>
        </w:rPr>
      </w:r>
      <w:r>
        <w:rPr>
          <w:noProof/>
        </w:rPr>
        <w:fldChar w:fldCharType="separate"/>
      </w:r>
      <w:r>
        <w:rPr>
          <w:noProof/>
        </w:rPr>
        <w:t>119</w:t>
      </w:r>
      <w:r>
        <w:rPr>
          <w:noProof/>
        </w:rPr>
        <w:fldChar w:fldCharType="end"/>
      </w:r>
    </w:p>
    <w:p w14:paraId="434F5E97" w14:textId="3B1411BA" w:rsidR="001725A0" w:rsidRPr="001725A0" w:rsidRDefault="001725A0">
      <w:pPr>
        <w:pStyle w:val="TOC5"/>
        <w:rPr>
          <w:rFonts w:ascii="Calibri" w:hAnsi="Calibri"/>
          <w:noProof/>
          <w:kern w:val="2"/>
          <w:sz w:val="24"/>
          <w:szCs w:val="24"/>
          <w:lang w:eastAsia="en-GB"/>
        </w:rPr>
      </w:pPr>
      <w:r>
        <w:rPr>
          <w:noProof/>
          <w:lang w:eastAsia="ko-KR"/>
        </w:rPr>
        <w:t>10.6.3.2.7</w:t>
      </w:r>
      <w:r w:rsidRPr="001725A0">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_Toc218327621 \h </w:instrText>
      </w:r>
      <w:r>
        <w:rPr>
          <w:noProof/>
        </w:rPr>
      </w:r>
      <w:r>
        <w:rPr>
          <w:noProof/>
        </w:rPr>
        <w:fldChar w:fldCharType="separate"/>
      </w:r>
      <w:r>
        <w:rPr>
          <w:noProof/>
        </w:rPr>
        <w:t>119</w:t>
      </w:r>
      <w:r>
        <w:rPr>
          <w:noProof/>
        </w:rPr>
        <w:fldChar w:fldCharType="end"/>
      </w:r>
    </w:p>
    <w:p w14:paraId="56ECA138" w14:textId="2CCDA1E1" w:rsidR="001725A0" w:rsidRPr="001725A0" w:rsidRDefault="001725A0">
      <w:pPr>
        <w:pStyle w:val="TOC5"/>
        <w:rPr>
          <w:rFonts w:ascii="Calibri" w:hAnsi="Calibri"/>
          <w:noProof/>
          <w:kern w:val="2"/>
          <w:sz w:val="24"/>
          <w:szCs w:val="24"/>
          <w:lang w:eastAsia="en-GB"/>
        </w:rPr>
      </w:pPr>
      <w:r>
        <w:rPr>
          <w:noProof/>
        </w:rPr>
        <w:t>10.6.3.2.8</w:t>
      </w:r>
      <w:r w:rsidRPr="001725A0">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_Toc218327622 \h </w:instrText>
      </w:r>
      <w:r>
        <w:rPr>
          <w:noProof/>
        </w:rPr>
      </w:r>
      <w:r>
        <w:rPr>
          <w:noProof/>
        </w:rPr>
        <w:fldChar w:fldCharType="separate"/>
      </w:r>
      <w:r>
        <w:rPr>
          <w:noProof/>
        </w:rPr>
        <w:t>119</w:t>
      </w:r>
      <w:r>
        <w:rPr>
          <w:noProof/>
        </w:rPr>
        <w:fldChar w:fldCharType="end"/>
      </w:r>
    </w:p>
    <w:p w14:paraId="4EF1BD6E" w14:textId="21F56BD7" w:rsidR="001725A0" w:rsidRPr="001725A0" w:rsidRDefault="001725A0">
      <w:pPr>
        <w:pStyle w:val="TOC4"/>
        <w:rPr>
          <w:rFonts w:ascii="Calibri" w:hAnsi="Calibri"/>
          <w:noProof/>
          <w:kern w:val="2"/>
          <w:sz w:val="24"/>
          <w:szCs w:val="24"/>
          <w:lang w:eastAsia="en-GB"/>
        </w:rPr>
      </w:pPr>
      <w:r>
        <w:rPr>
          <w:noProof/>
        </w:rPr>
        <w:t>10.6.3.3</w:t>
      </w:r>
      <w:r w:rsidRPr="001725A0">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_Toc218327623 \h </w:instrText>
      </w:r>
      <w:r>
        <w:rPr>
          <w:noProof/>
        </w:rPr>
      </w:r>
      <w:r>
        <w:rPr>
          <w:noProof/>
        </w:rPr>
        <w:fldChar w:fldCharType="separate"/>
      </w:r>
      <w:r>
        <w:rPr>
          <w:noProof/>
        </w:rPr>
        <w:t>119</w:t>
      </w:r>
      <w:r>
        <w:rPr>
          <w:noProof/>
        </w:rPr>
        <w:fldChar w:fldCharType="end"/>
      </w:r>
    </w:p>
    <w:p w14:paraId="2AFD07DE" w14:textId="077DAF70" w:rsidR="001725A0" w:rsidRPr="001725A0" w:rsidRDefault="001725A0">
      <w:pPr>
        <w:pStyle w:val="TOC4"/>
        <w:rPr>
          <w:rFonts w:ascii="Calibri" w:hAnsi="Calibri"/>
          <w:noProof/>
          <w:kern w:val="2"/>
          <w:sz w:val="24"/>
          <w:szCs w:val="24"/>
          <w:lang w:eastAsia="en-GB"/>
        </w:rPr>
      </w:pPr>
      <w:r>
        <w:rPr>
          <w:noProof/>
        </w:rPr>
        <w:t>10.6.3.4</w:t>
      </w:r>
      <w:r w:rsidRPr="001725A0">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_Toc218327624 \h </w:instrText>
      </w:r>
      <w:r>
        <w:rPr>
          <w:noProof/>
        </w:rPr>
      </w:r>
      <w:r>
        <w:rPr>
          <w:noProof/>
        </w:rPr>
        <w:fldChar w:fldCharType="separate"/>
      </w:r>
      <w:r>
        <w:rPr>
          <w:noProof/>
        </w:rPr>
        <w:t>120</w:t>
      </w:r>
      <w:r>
        <w:rPr>
          <w:noProof/>
        </w:rPr>
        <w:fldChar w:fldCharType="end"/>
      </w:r>
    </w:p>
    <w:p w14:paraId="4823A07F" w14:textId="346C26AF" w:rsidR="001725A0" w:rsidRPr="001725A0" w:rsidRDefault="001725A0">
      <w:pPr>
        <w:pStyle w:val="TOC4"/>
        <w:rPr>
          <w:rFonts w:ascii="Calibri" w:hAnsi="Calibri"/>
          <w:noProof/>
          <w:kern w:val="2"/>
          <w:sz w:val="24"/>
          <w:szCs w:val="24"/>
          <w:lang w:eastAsia="en-GB"/>
        </w:rPr>
      </w:pPr>
      <w:r>
        <w:rPr>
          <w:noProof/>
        </w:rPr>
        <w:t>10.6.3.5</w:t>
      </w:r>
      <w:r w:rsidRPr="001725A0">
        <w:rPr>
          <w:rFonts w:ascii="Calibri" w:hAnsi="Calibri"/>
          <w:noProof/>
          <w:kern w:val="2"/>
          <w:sz w:val="24"/>
          <w:szCs w:val="24"/>
          <w:lang w:eastAsia="en-GB"/>
        </w:rPr>
        <w:tab/>
      </w:r>
      <w:r w:rsidRPr="00786429">
        <w:rPr>
          <w:rFonts w:eastAsia="Malgun Gothic"/>
          <w:noProof/>
          <w:lang w:eastAsia="ko-KR"/>
        </w:rPr>
        <w:t>J</w:t>
      </w:r>
      <w:r>
        <w:rPr>
          <w:noProof/>
        </w:rPr>
        <w:t xml:space="preserve">oin </w:t>
      </w:r>
      <w:r w:rsidRPr="00786429">
        <w:rPr>
          <w:rFonts w:eastAsia="Malgun Gothic"/>
          <w:noProof/>
          <w:lang w:eastAsia="ko-KR"/>
        </w:rPr>
        <w:t xml:space="preserve">to </w:t>
      </w:r>
      <w:r>
        <w:rPr>
          <w:noProof/>
        </w:rPr>
        <w:t>ongoing group call</w:t>
      </w:r>
      <w:r w:rsidRPr="00786429">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_Toc218327625 \h </w:instrText>
      </w:r>
      <w:r>
        <w:rPr>
          <w:noProof/>
        </w:rPr>
      </w:r>
      <w:r>
        <w:rPr>
          <w:noProof/>
        </w:rPr>
        <w:fldChar w:fldCharType="separate"/>
      </w:r>
      <w:r>
        <w:rPr>
          <w:noProof/>
        </w:rPr>
        <w:t>121</w:t>
      </w:r>
      <w:r>
        <w:rPr>
          <w:noProof/>
        </w:rPr>
        <w:fldChar w:fldCharType="end"/>
      </w:r>
    </w:p>
    <w:p w14:paraId="19D1019B" w14:textId="2DA724B6" w:rsidR="001725A0" w:rsidRPr="001725A0" w:rsidRDefault="001725A0">
      <w:pPr>
        <w:pStyle w:val="TOC4"/>
        <w:rPr>
          <w:rFonts w:ascii="Calibri" w:hAnsi="Calibri"/>
          <w:noProof/>
          <w:kern w:val="2"/>
          <w:sz w:val="24"/>
          <w:szCs w:val="24"/>
          <w:lang w:eastAsia="en-GB"/>
        </w:rPr>
      </w:pPr>
      <w:r>
        <w:rPr>
          <w:noProof/>
        </w:rPr>
        <w:t>10.6.3.6</w:t>
      </w:r>
      <w:r w:rsidRPr="001725A0">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_Toc218327626 \h </w:instrText>
      </w:r>
      <w:r>
        <w:rPr>
          <w:noProof/>
        </w:rPr>
      </w:r>
      <w:r>
        <w:rPr>
          <w:noProof/>
        </w:rPr>
        <w:fldChar w:fldCharType="separate"/>
      </w:r>
      <w:r>
        <w:rPr>
          <w:noProof/>
        </w:rPr>
        <w:t>122</w:t>
      </w:r>
      <w:r>
        <w:rPr>
          <w:noProof/>
        </w:rPr>
        <w:fldChar w:fldCharType="end"/>
      </w:r>
    </w:p>
    <w:p w14:paraId="02374625" w14:textId="3517DC3A" w:rsidR="001725A0" w:rsidRPr="001725A0" w:rsidRDefault="001725A0">
      <w:pPr>
        <w:pStyle w:val="TOC4"/>
        <w:rPr>
          <w:rFonts w:ascii="Calibri" w:hAnsi="Calibri"/>
          <w:noProof/>
          <w:kern w:val="2"/>
          <w:sz w:val="24"/>
          <w:szCs w:val="24"/>
          <w:lang w:eastAsia="en-GB"/>
        </w:rPr>
      </w:pPr>
      <w:r>
        <w:rPr>
          <w:noProof/>
        </w:rPr>
        <w:t>10.6.3.7</w:t>
      </w:r>
      <w:r w:rsidRPr="001725A0">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_Toc218327627 \h </w:instrText>
      </w:r>
      <w:r>
        <w:rPr>
          <w:noProof/>
        </w:rPr>
      </w:r>
      <w:r>
        <w:rPr>
          <w:noProof/>
        </w:rPr>
        <w:fldChar w:fldCharType="separate"/>
      </w:r>
      <w:r>
        <w:rPr>
          <w:noProof/>
        </w:rPr>
        <w:t>123</w:t>
      </w:r>
      <w:r>
        <w:rPr>
          <w:noProof/>
        </w:rPr>
        <w:fldChar w:fldCharType="end"/>
      </w:r>
    </w:p>
    <w:p w14:paraId="1D8A9AB6" w14:textId="7D6061F4" w:rsidR="001725A0" w:rsidRPr="001725A0" w:rsidRDefault="001725A0">
      <w:pPr>
        <w:pStyle w:val="TOC4"/>
        <w:rPr>
          <w:rFonts w:ascii="Calibri" w:hAnsi="Calibri"/>
          <w:noProof/>
          <w:kern w:val="2"/>
          <w:sz w:val="24"/>
          <w:szCs w:val="24"/>
          <w:lang w:eastAsia="en-GB"/>
        </w:rPr>
      </w:pPr>
      <w:r>
        <w:rPr>
          <w:noProof/>
        </w:rPr>
        <w:t>10.6.3.8</w:t>
      </w:r>
      <w:r w:rsidRPr="001725A0">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_Toc218327628 \h </w:instrText>
      </w:r>
      <w:r>
        <w:rPr>
          <w:noProof/>
        </w:rPr>
      </w:r>
      <w:r>
        <w:rPr>
          <w:noProof/>
        </w:rPr>
        <w:fldChar w:fldCharType="separate"/>
      </w:r>
      <w:r>
        <w:rPr>
          <w:noProof/>
        </w:rPr>
        <w:t>124</w:t>
      </w:r>
      <w:r>
        <w:rPr>
          <w:noProof/>
        </w:rPr>
        <w:fldChar w:fldCharType="end"/>
      </w:r>
    </w:p>
    <w:p w14:paraId="695E0478" w14:textId="24A8C627" w:rsidR="001725A0" w:rsidRPr="001725A0" w:rsidRDefault="001725A0">
      <w:pPr>
        <w:pStyle w:val="TOC4"/>
        <w:rPr>
          <w:rFonts w:ascii="Calibri" w:hAnsi="Calibri"/>
          <w:noProof/>
          <w:kern w:val="2"/>
          <w:sz w:val="24"/>
          <w:szCs w:val="24"/>
          <w:lang w:eastAsia="en-GB"/>
        </w:rPr>
      </w:pPr>
      <w:r>
        <w:rPr>
          <w:noProof/>
        </w:rPr>
        <w:t>10.6.3.9</w:t>
      </w:r>
      <w:r w:rsidRPr="001725A0">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_Toc218327629 \h </w:instrText>
      </w:r>
      <w:r>
        <w:rPr>
          <w:noProof/>
        </w:rPr>
      </w:r>
      <w:r>
        <w:rPr>
          <w:noProof/>
        </w:rPr>
        <w:fldChar w:fldCharType="separate"/>
      </w:r>
      <w:r>
        <w:rPr>
          <w:noProof/>
        </w:rPr>
        <w:t>124</w:t>
      </w:r>
      <w:r>
        <w:rPr>
          <w:noProof/>
        </w:rPr>
        <w:fldChar w:fldCharType="end"/>
      </w:r>
    </w:p>
    <w:p w14:paraId="56DE63F5" w14:textId="3C1CE19E" w:rsidR="001725A0" w:rsidRPr="001725A0" w:rsidRDefault="001725A0">
      <w:pPr>
        <w:pStyle w:val="TOC5"/>
        <w:rPr>
          <w:rFonts w:ascii="Calibri" w:hAnsi="Calibri"/>
          <w:noProof/>
          <w:kern w:val="2"/>
          <w:sz w:val="24"/>
          <w:szCs w:val="24"/>
          <w:lang w:eastAsia="en-GB"/>
        </w:rPr>
      </w:pPr>
      <w:r>
        <w:rPr>
          <w:noProof/>
        </w:rPr>
        <w:t>10.6.3.9.1</w:t>
      </w:r>
      <w:r w:rsidRPr="001725A0">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_Toc218327630 \h </w:instrText>
      </w:r>
      <w:r>
        <w:rPr>
          <w:noProof/>
        </w:rPr>
      </w:r>
      <w:r>
        <w:rPr>
          <w:noProof/>
        </w:rPr>
        <w:fldChar w:fldCharType="separate"/>
      </w:r>
      <w:r>
        <w:rPr>
          <w:noProof/>
        </w:rPr>
        <w:t>124</w:t>
      </w:r>
      <w:r>
        <w:rPr>
          <w:noProof/>
        </w:rPr>
        <w:fldChar w:fldCharType="end"/>
      </w:r>
    </w:p>
    <w:p w14:paraId="2CAD8B37" w14:textId="762DFA17" w:rsidR="001725A0" w:rsidRPr="001725A0" w:rsidRDefault="001725A0">
      <w:pPr>
        <w:pStyle w:val="TOC5"/>
        <w:rPr>
          <w:rFonts w:ascii="Calibri" w:hAnsi="Calibri"/>
          <w:noProof/>
          <w:kern w:val="2"/>
          <w:sz w:val="24"/>
          <w:szCs w:val="24"/>
          <w:lang w:eastAsia="en-GB"/>
        </w:rPr>
      </w:pPr>
      <w:r>
        <w:rPr>
          <w:noProof/>
        </w:rPr>
        <w:t>10.6.3.9.2</w:t>
      </w:r>
      <w:r w:rsidRPr="001725A0">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_Toc218327631 \h </w:instrText>
      </w:r>
      <w:r>
        <w:rPr>
          <w:noProof/>
        </w:rPr>
      </w:r>
      <w:r>
        <w:rPr>
          <w:noProof/>
        </w:rPr>
        <w:fldChar w:fldCharType="separate"/>
      </w:r>
      <w:r>
        <w:rPr>
          <w:noProof/>
        </w:rPr>
        <w:t>125</w:t>
      </w:r>
      <w:r>
        <w:rPr>
          <w:noProof/>
        </w:rPr>
        <w:fldChar w:fldCharType="end"/>
      </w:r>
    </w:p>
    <w:p w14:paraId="18C29553" w14:textId="6844909A" w:rsidR="001725A0" w:rsidRPr="001725A0" w:rsidRDefault="001725A0">
      <w:pPr>
        <w:pStyle w:val="TOC5"/>
        <w:rPr>
          <w:rFonts w:ascii="Calibri" w:hAnsi="Calibri"/>
          <w:noProof/>
          <w:kern w:val="2"/>
          <w:sz w:val="24"/>
          <w:szCs w:val="24"/>
          <w:lang w:eastAsia="en-GB"/>
        </w:rPr>
      </w:pPr>
      <w:r>
        <w:rPr>
          <w:noProof/>
        </w:rPr>
        <w:t>10.6.3.9.3</w:t>
      </w:r>
      <w:r w:rsidRPr="001725A0">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_Toc218327632 \h </w:instrText>
      </w:r>
      <w:r>
        <w:rPr>
          <w:noProof/>
        </w:rPr>
      </w:r>
      <w:r>
        <w:rPr>
          <w:noProof/>
        </w:rPr>
        <w:fldChar w:fldCharType="separate"/>
      </w:r>
      <w:r>
        <w:rPr>
          <w:noProof/>
        </w:rPr>
        <w:t>125</w:t>
      </w:r>
      <w:r>
        <w:rPr>
          <w:noProof/>
        </w:rPr>
        <w:fldChar w:fldCharType="end"/>
      </w:r>
    </w:p>
    <w:p w14:paraId="7BE74A8B" w14:textId="331D66A4" w:rsidR="001725A0" w:rsidRPr="001725A0" w:rsidRDefault="001725A0">
      <w:pPr>
        <w:pStyle w:val="TOC2"/>
        <w:rPr>
          <w:rFonts w:ascii="Calibri" w:hAnsi="Calibri"/>
          <w:noProof/>
          <w:kern w:val="2"/>
          <w:sz w:val="24"/>
          <w:szCs w:val="24"/>
          <w:lang w:eastAsia="en-GB"/>
        </w:rPr>
      </w:pPr>
      <w:r w:rsidRPr="00786429">
        <w:rPr>
          <w:noProof/>
          <w:lang w:val="en-US"/>
        </w:rPr>
        <w:t>10.7</w:t>
      </w:r>
      <w:r w:rsidRPr="001725A0">
        <w:rPr>
          <w:rFonts w:ascii="Calibri" w:hAnsi="Calibri"/>
          <w:noProof/>
          <w:kern w:val="2"/>
          <w:sz w:val="24"/>
          <w:szCs w:val="24"/>
          <w:lang w:eastAsia="en-GB"/>
        </w:rPr>
        <w:tab/>
      </w:r>
      <w:r w:rsidRPr="00786429">
        <w:rPr>
          <w:noProof/>
          <w:lang w:val="en-US"/>
        </w:rPr>
        <w:t>Private call</w:t>
      </w:r>
      <w:r>
        <w:rPr>
          <w:noProof/>
        </w:rPr>
        <w:tab/>
      </w:r>
      <w:r>
        <w:rPr>
          <w:noProof/>
        </w:rPr>
        <w:fldChar w:fldCharType="begin"/>
      </w:r>
      <w:r>
        <w:rPr>
          <w:noProof/>
        </w:rPr>
        <w:instrText xml:space="preserve"> PAGEREF _Toc218327633 \h </w:instrText>
      </w:r>
      <w:r>
        <w:rPr>
          <w:noProof/>
        </w:rPr>
      </w:r>
      <w:r>
        <w:rPr>
          <w:noProof/>
        </w:rPr>
        <w:fldChar w:fldCharType="separate"/>
      </w:r>
      <w:r>
        <w:rPr>
          <w:noProof/>
        </w:rPr>
        <w:t>126</w:t>
      </w:r>
      <w:r>
        <w:rPr>
          <w:noProof/>
        </w:rPr>
        <w:fldChar w:fldCharType="end"/>
      </w:r>
    </w:p>
    <w:p w14:paraId="7323BBF1" w14:textId="2691B788" w:rsidR="001725A0" w:rsidRPr="001725A0" w:rsidRDefault="001725A0">
      <w:pPr>
        <w:pStyle w:val="TOC3"/>
        <w:rPr>
          <w:rFonts w:ascii="Calibri" w:hAnsi="Calibri"/>
          <w:noProof/>
          <w:kern w:val="2"/>
          <w:sz w:val="24"/>
          <w:szCs w:val="24"/>
          <w:lang w:eastAsia="en-GB"/>
        </w:rPr>
      </w:pPr>
      <w:r>
        <w:rPr>
          <w:noProof/>
        </w:rPr>
        <w:t>10.7.1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_Toc218327634 \h </w:instrText>
      </w:r>
      <w:r>
        <w:rPr>
          <w:noProof/>
        </w:rPr>
      </w:r>
      <w:r>
        <w:rPr>
          <w:noProof/>
        </w:rPr>
        <w:fldChar w:fldCharType="separate"/>
      </w:r>
      <w:r>
        <w:rPr>
          <w:noProof/>
        </w:rPr>
        <w:t>126</w:t>
      </w:r>
      <w:r>
        <w:rPr>
          <w:noProof/>
        </w:rPr>
        <w:fldChar w:fldCharType="end"/>
      </w:r>
    </w:p>
    <w:p w14:paraId="3CEDF9B9" w14:textId="1BF56D43" w:rsidR="001725A0" w:rsidRPr="001725A0" w:rsidRDefault="001725A0">
      <w:pPr>
        <w:pStyle w:val="TOC3"/>
        <w:rPr>
          <w:rFonts w:ascii="Calibri" w:hAnsi="Calibri"/>
          <w:noProof/>
          <w:kern w:val="2"/>
          <w:sz w:val="24"/>
          <w:szCs w:val="24"/>
          <w:lang w:eastAsia="en-GB"/>
        </w:rPr>
      </w:pPr>
      <w:r>
        <w:rPr>
          <w:noProof/>
        </w:rPr>
        <w:t>10.7.2</w:t>
      </w:r>
      <w:r w:rsidRPr="001725A0">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_Toc218327635 \h </w:instrText>
      </w:r>
      <w:r>
        <w:rPr>
          <w:noProof/>
        </w:rPr>
      </w:r>
      <w:r>
        <w:rPr>
          <w:noProof/>
        </w:rPr>
        <w:fldChar w:fldCharType="separate"/>
      </w:r>
      <w:r>
        <w:rPr>
          <w:noProof/>
        </w:rPr>
        <w:t>126</w:t>
      </w:r>
      <w:r>
        <w:rPr>
          <w:noProof/>
        </w:rPr>
        <w:fldChar w:fldCharType="end"/>
      </w:r>
    </w:p>
    <w:p w14:paraId="1091FAB6" w14:textId="1A992CA0" w:rsidR="001725A0" w:rsidRPr="001725A0" w:rsidRDefault="001725A0">
      <w:pPr>
        <w:pStyle w:val="TOC4"/>
        <w:rPr>
          <w:rFonts w:ascii="Calibri" w:hAnsi="Calibri"/>
          <w:noProof/>
          <w:kern w:val="2"/>
          <w:sz w:val="24"/>
          <w:szCs w:val="24"/>
          <w:lang w:eastAsia="en-GB"/>
        </w:rPr>
      </w:pPr>
      <w:r>
        <w:rPr>
          <w:noProof/>
        </w:rPr>
        <w:t>10.7.2.1</w:t>
      </w:r>
      <w:r w:rsidRPr="001725A0">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_Toc218327636 \h </w:instrText>
      </w:r>
      <w:r>
        <w:rPr>
          <w:noProof/>
        </w:rPr>
      </w:r>
      <w:r>
        <w:rPr>
          <w:noProof/>
        </w:rPr>
        <w:fldChar w:fldCharType="separate"/>
      </w:r>
      <w:r>
        <w:rPr>
          <w:noProof/>
        </w:rPr>
        <w:t>126</w:t>
      </w:r>
      <w:r>
        <w:rPr>
          <w:noProof/>
        </w:rPr>
        <w:fldChar w:fldCharType="end"/>
      </w:r>
    </w:p>
    <w:p w14:paraId="4B4BDD0D" w14:textId="403A86F5" w:rsidR="001725A0" w:rsidRPr="001725A0" w:rsidRDefault="001725A0">
      <w:pPr>
        <w:pStyle w:val="TOC5"/>
        <w:rPr>
          <w:rFonts w:ascii="Calibri" w:hAnsi="Calibri"/>
          <w:noProof/>
          <w:kern w:val="2"/>
          <w:sz w:val="24"/>
          <w:szCs w:val="24"/>
          <w:lang w:eastAsia="en-GB"/>
        </w:rPr>
      </w:pPr>
      <w:r>
        <w:rPr>
          <w:noProof/>
        </w:rPr>
        <w:t>10.7.2.1.1</w:t>
      </w:r>
      <w:r w:rsidRPr="001725A0">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_Toc218327637 \h </w:instrText>
      </w:r>
      <w:r>
        <w:rPr>
          <w:noProof/>
        </w:rPr>
      </w:r>
      <w:r>
        <w:rPr>
          <w:noProof/>
        </w:rPr>
        <w:fldChar w:fldCharType="separate"/>
      </w:r>
      <w:r>
        <w:rPr>
          <w:noProof/>
        </w:rPr>
        <w:t>126</w:t>
      </w:r>
      <w:r>
        <w:rPr>
          <w:noProof/>
        </w:rPr>
        <w:fldChar w:fldCharType="end"/>
      </w:r>
    </w:p>
    <w:p w14:paraId="386C19C2" w14:textId="317AC77A" w:rsidR="001725A0" w:rsidRPr="001725A0" w:rsidRDefault="001725A0">
      <w:pPr>
        <w:pStyle w:val="TOC5"/>
        <w:rPr>
          <w:rFonts w:ascii="Calibri" w:hAnsi="Calibri"/>
          <w:noProof/>
          <w:kern w:val="2"/>
          <w:sz w:val="24"/>
          <w:szCs w:val="24"/>
          <w:lang w:eastAsia="en-GB"/>
        </w:rPr>
      </w:pPr>
      <w:r>
        <w:rPr>
          <w:noProof/>
        </w:rPr>
        <w:t>10.7.2.1.2</w:t>
      </w:r>
      <w:r w:rsidRPr="001725A0">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_Toc218327638 \h </w:instrText>
      </w:r>
      <w:r>
        <w:rPr>
          <w:noProof/>
        </w:rPr>
      </w:r>
      <w:r>
        <w:rPr>
          <w:noProof/>
        </w:rPr>
        <w:fldChar w:fldCharType="separate"/>
      </w:r>
      <w:r>
        <w:rPr>
          <w:noProof/>
        </w:rPr>
        <w:t>127</w:t>
      </w:r>
      <w:r>
        <w:rPr>
          <w:noProof/>
        </w:rPr>
        <w:fldChar w:fldCharType="end"/>
      </w:r>
    </w:p>
    <w:p w14:paraId="2624FFBE" w14:textId="66FD5AE6" w:rsidR="001725A0" w:rsidRPr="001725A0" w:rsidRDefault="001725A0">
      <w:pPr>
        <w:pStyle w:val="TOC5"/>
        <w:rPr>
          <w:rFonts w:ascii="Calibri" w:hAnsi="Calibri"/>
          <w:noProof/>
          <w:kern w:val="2"/>
          <w:sz w:val="24"/>
          <w:szCs w:val="24"/>
          <w:lang w:eastAsia="en-GB"/>
        </w:rPr>
      </w:pPr>
      <w:r>
        <w:rPr>
          <w:noProof/>
        </w:rPr>
        <w:t>10.7.2.1.</w:t>
      </w:r>
      <w:r>
        <w:rPr>
          <w:noProof/>
          <w:lang w:eastAsia="zh-CN"/>
        </w:rPr>
        <w:t>2a</w:t>
      </w:r>
      <w:r w:rsidRPr="001725A0">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_Toc218327639 \h </w:instrText>
      </w:r>
      <w:r>
        <w:rPr>
          <w:noProof/>
        </w:rPr>
      </w:r>
      <w:r>
        <w:rPr>
          <w:noProof/>
        </w:rPr>
        <w:fldChar w:fldCharType="separate"/>
      </w:r>
      <w:r>
        <w:rPr>
          <w:noProof/>
        </w:rPr>
        <w:t>127</w:t>
      </w:r>
      <w:r>
        <w:rPr>
          <w:noProof/>
        </w:rPr>
        <w:fldChar w:fldCharType="end"/>
      </w:r>
    </w:p>
    <w:p w14:paraId="7473F4D0" w14:textId="49BB265B" w:rsidR="001725A0" w:rsidRPr="001725A0" w:rsidRDefault="001725A0">
      <w:pPr>
        <w:pStyle w:val="TOC5"/>
        <w:rPr>
          <w:rFonts w:ascii="Calibri" w:hAnsi="Calibri"/>
          <w:noProof/>
          <w:kern w:val="2"/>
          <w:sz w:val="24"/>
          <w:szCs w:val="24"/>
          <w:lang w:eastAsia="en-GB"/>
        </w:rPr>
      </w:pPr>
      <w:r>
        <w:rPr>
          <w:noProof/>
        </w:rPr>
        <w:t>10.7.2.1.3</w:t>
      </w:r>
      <w:r w:rsidRPr="001725A0">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_Toc218327640 \h </w:instrText>
      </w:r>
      <w:r>
        <w:rPr>
          <w:noProof/>
        </w:rPr>
      </w:r>
      <w:r>
        <w:rPr>
          <w:noProof/>
        </w:rPr>
        <w:fldChar w:fldCharType="separate"/>
      </w:r>
      <w:r>
        <w:rPr>
          <w:noProof/>
        </w:rPr>
        <w:t>128</w:t>
      </w:r>
      <w:r>
        <w:rPr>
          <w:noProof/>
        </w:rPr>
        <w:fldChar w:fldCharType="end"/>
      </w:r>
    </w:p>
    <w:p w14:paraId="1F83B2C5" w14:textId="35B25349" w:rsidR="001725A0" w:rsidRPr="001725A0" w:rsidRDefault="001725A0">
      <w:pPr>
        <w:pStyle w:val="TOC5"/>
        <w:rPr>
          <w:rFonts w:ascii="Calibri" w:hAnsi="Calibri"/>
          <w:noProof/>
          <w:kern w:val="2"/>
          <w:sz w:val="24"/>
          <w:szCs w:val="24"/>
          <w:lang w:eastAsia="en-GB"/>
        </w:rPr>
      </w:pPr>
      <w:r>
        <w:rPr>
          <w:noProof/>
        </w:rPr>
        <w:t>10.7.2.1.4</w:t>
      </w:r>
      <w:r w:rsidRPr="001725A0">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_Toc218327641 \h </w:instrText>
      </w:r>
      <w:r>
        <w:rPr>
          <w:noProof/>
        </w:rPr>
      </w:r>
      <w:r>
        <w:rPr>
          <w:noProof/>
        </w:rPr>
        <w:fldChar w:fldCharType="separate"/>
      </w:r>
      <w:r>
        <w:rPr>
          <w:noProof/>
        </w:rPr>
        <w:t>128</w:t>
      </w:r>
      <w:r>
        <w:rPr>
          <w:noProof/>
        </w:rPr>
        <w:fldChar w:fldCharType="end"/>
      </w:r>
    </w:p>
    <w:p w14:paraId="1A6DF5ED" w14:textId="4155561D" w:rsidR="001725A0" w:rsidRPr="001725A0" w:rsidRDefault="001725A0">
      <w:pPr>
        <w:pStyle w:val="TOC5"/>
        <w:rPr>
          <w:rFonts w:ascii="Calibri" w:hAnsi="Calibri"/>
          <w:noProof/>
          <w:kern w:val="2"/>
          <w:sz w:val="24"/>
          <w:szCs w:val="24"/>
          <w:lang w:eastAsia="en-GB"/>
        </w:rPr>
      </w:pPr>
      <w:r>
        <w:rPr>
          <w:noProof/>
        </w:rPr>
        <w:t>10.7.2.1.</w:t>
      </w:r>
      <w:r>
        <w:rPr>
          <w:noProof/>
          <w:lang w:eastAsia="zh-CN"/>
        </w:rPr>
        <w:t>4a</w:t>
      </w:r>
      <w:r w:rsidRPr="001725A0">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_Toc218327642 \h </w:instrText>
      </w:r>
      <w:r>
        <w:rPr>
          <w:noProof/>
        </w:rPr>
      </w:r>
      <w:r>
        <w:rPr>
          <w:noProof/>
        </w:rPr>
        <w:fldChar w:fldCharType="separate"/>
      </w:r>
      <w:r>
        <w:rPr>
          <w:noProof/>
        </w:rPr>
        <w:t>129</w:t>
      </w:r>
      <w:r>
        <w:rPr>
          <w:noProof/>
        </w:rPr>
        <w:fldChar w:fldCharType="end"/>
      </w:r>
    </w:p>
    <w:p w14:paraId="07804E15" w14:textId="1E24AF47" w:rsidR="001725A0" w:rsidRPr="001725A0" w:rsidRDefault="001725A0">
      <w:pPr>
        <w:pStyle w:val="TOC5"/>
        <w:rPr>
          <w:rFonts w:ascii="Calibri" w:hAnsi="Calibri"/>
          <w:noProof/>
          <w:kern w:val="2"/>
          <w:sz w:val="24"/>
          <w:szCs w:val="24"/>
          <w:lang w:eastAsia="en-GB"/>
        </w:rPr>
      </w:pPr>
      <w:r>
        <w:rPr>
          <w:noProof/>
        </w:rPr>
        <w:t>10.7.2.1.4b</w:t>
      </w:r>
      <w:r w:rsidRPr="001725A0">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_Toc218327643 \h </w:instrText>
      </w:r>
      <w:r>
        <w:rPr>
          <w:noProof/>
        </w:rPr>
      </w:r>
      <w:r>
        <w:rPr>
          <w:noProof/>
        </w:rPr>
        <w:fldChar w:fldCharType="separate"/>
      </w:r>
      <w:r>
        <w:rPr>
          <w:noProof/>
        </w:rPr>
        <w:t>129</w:t>
      </w:r>
      <w:r>
        <w:rPr>
          <w:noProof/>
        </w:rPr>
        <w:fldChar w:fldCharType="end"/>
      </w:r>
    </w:p>
    <w:p w14:paraId="60402BF5" w14:textId="18AB0099" w:rsidR="001725A0" w:rsidRPr="001725A0" w:rsidRDefault="001725A0">
      <w:pPr>
        <w:pStyle w:val="TOC5"/>
        <w:rPr>
          <w:rFonts w:ascii="Calibri" w:hAnsi="Calibri"/>
          <w:noProof/>
          <w:kern w:val="2"/>
          <w:sz w:val="24"/>
          <w:szCs w:val="24"/>
          <w:lang w:eastAsia="en-GB"/>
        </w:rPr>
      </w:pPr>
      <w:r>
        <w:rPr>
          <w:noProof/>
        </w:rPr>
        <w:t>10.7.2.1.5</w:t>
      </w:r>
      <w:r w:rsidRPr="001725A0">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_Toc218327644 \h </w:instrText>
      </w:r>
      <w:r>
        <w:rPr>
          <w:noProof/>
        </w:rPr>
      </w:r>
      <w:r>
        <w:rPr>
          <w:noProof/>
        </w:rPr>
        <w:fldChar w:fldCharType="separate"/>
      </w:r>
      <w:r>
        <w:rPr>
          <w:noProof/>
        </w:rPr>
        <w:t>129</w:t>
      </w:r>
      <w:r>
        <w:rPr>
          <w:noProof/>
        </w:rPr>
        <w:fldChar w:fldCharType="end"/>
      </w:r>
    </w:p>
    <w:p w14:paraId="18E335EA" w14:textId="55C4E756" w:rsidR="001725A0" w:rsidRPr="001725A0" w:rsidRDefault="001725A0">
      <w:pPr>
        <w:pStyle w:val="TOC5"/>
        <w:rPr>
          <w:rFonts w:ascii="Calibri" w:hAnsi="Calibri"/>
          <w:noProof/>
          <w:kern w:val="2"/>
          <w:sz w:val="24"/>
          <w:szCs w:val="24"/>
          <w:lang w:eastAsia="en-GB"/>
        </w:rPr>
      </w:pPr>
      <w:r>
        <w:rPr>
          <w:noProof/>
        </w:rPr>
        <w:t>10.7.2.1.</w:t>
      </w:r>
      <w:r>
        <w:rPr>
          <w:noProof/>
          <w:lang w:eastAsia="zh-CN"/>
        </w:rPr>
        <w:t>5a</w:t>
      </w:r>
      <w:r w:rsidRPr="001725A0">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_Toc218327645 \h </w:instrText>
      </w:r>
      <w:r>
        <w:rPr>
          <w:noProof/>
        </w:rPr>
      </w:r>
      <w:r>
        <w:rPr>
          <w:noProof/>
        </w:rPr>
        <w:fldChar w:fldCharType="separate"/>
      </w:r>
      <w:r>
        <w:rPr>
          <w:noProof/>
        </w:rPr>
        <w:t>130</w:t>
      </w:r>
      <w:r>
        <w:rPr>
          <w:noProof/>
        </w:rPr>
        <w:fldChar w:fldCharType="end"/>
      </w:r>
    </w:p>
    <w:p w14:paraId="5F9818AA" w14:textId="0F327E46" w:rsidR="001725A0" w:rsidRPr="001725A0" w:rsidRDefault="001725A0">
      <w:pPr>
        <w:pStyle w:val="TOC5"/>
        <w:rPr>
          <w:rFonts w:ascii="Calibri" w:hAnsi="Calibri"/>
          <w:noProof/>
          <w:kern w:val="2"/>
          <w:sz w:val="24"/>
          <w:szCs w:val="24"/>
          <w:lang w:eastAsia="en-GB"/>
        </w:rPr>
      </w:pPr>
      <w:r>
        <w:rPr>
          <w:noProof/>
        </w:rPr>
        <w:t>10.7.2.1.6</w:t>
      </w:r>
      <w:r w:rsidRPr="001725A0">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_Toc218327646 \h </w:instrText>
      </w:r>
      <w:r>
        <w:rPr>
          <w:noProof/>
        </w:rPr>
      </w:r>
      <w:r>
        <w:rPr>
          <w:noProof/>
        </w:rPr>
        <w:fldChar w:fldCharType="separate"/>
      </w:r>
      <w:r>
        <w:rPr>
          <w:noProof/>
        </w:rPr>
        <w:t>130</w:t>
      </w:r>
      <w:r>
        <w:rPr>
          <w:noProof/>
        </w:rPr>
        <w:fldChar w:fldCharType="end"/>
      </w:r>
    </w:p>
    <w:p w14:paraId="68F7169C" w14:textId="63AE9AF2" w:rsidR="001725A0" w:rsidRPr="001725A0" w:rsidRDefault="001725A0">
      <w:pPr>
        <w:pStyle w:val="TOC5"/>
        <w:rPr>
          <w:rFonts w:ascii="Calibri" w:hAnsi="Calibri"/>
          <w:noProof/>
          <w:kern w:val="2"/>
          <w:sz w:val="24"/>
          <w:szCs w:val="24"/>
          <w:lang w:eastAsia="en-GB"/>
        </w:rPr>
      </w:pPr>
      <w:r>
        <w:rPr>
          <w:noProof/>
        </w:rPr>
        <w:t>10.7.2.1.7</w:t>
      </w:r>
      <w:r w:rsidRPr="001725A0">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_Toc218327647 \h </w:instrText>
      </w:r>
      <w:r>
        <w:rPr>
          <w:noProof/>
        </w:rPr>
      </w:r>
      <w:r>
        <w:rPr>
          <w:noProof/>
        </w:rPr>
        <w:fldChar w:fldCharType="separate"/>
      </w:r>
      <w:r>
        <w:rPr>
          <w:noProof/>
        </w:rPr>
        <w:t>131</w:t>
      </w:r>
      <w:r>
        <w:rPr>
          <w:noProof/>
        </w:rPr>
        <w:fldChar w:fldCharType="end"/>
      </w:r>
    </w:p>
    <w:p w14:paraId="6A2B4B3E" w14:textId="44326CFC" w:rsidR="001725A0" w:rsidRPr="001725A0" w:rsidRDefault="001725A0">
      <w:pPr>
        <w:pStyle w:val="TOC5"/>
        <w:rPr>
          <w:rFonts w:ascii="Calibri" w:hAnsi="Calibri"/>
          <w:noProof/>
          <w:kern w:val="2"/>
          <w:sz w:val="24"/>
          <w:szCs w:val="24"/>
          <w:lang w:eastAsia="en-GB"/>
        </w:rPr>
      </w:pPr>
      <w:r>
        <w:rPr>
          <w:noProof/>
        </w:rPr>
        <w:t>10.7.2.1.8</w:t>
      </w:r>
      <w:r w:rsidRPr="001725A0">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_Toc218327648 \h </w:instrText>
      </w:r>
      <w:r>
        <w:rPr>
          <w:noProof/>
        </w:rPr>
      </w:r>
      <w:r>
        <w:rPr>
          <w:noProof/>
        </w:rPr>
        <w:fldChar w:fldCharType="separate"/>
      </w:r>
      <w:r>
        <w:rPr>
          <w:noProof/>
        </w:rPr>
        <w:t>131</w:t>
      </w:r>
      <w:r>
        <w:rPr>
          <w:noProof/>
        </w:rPr>
        <w:fldChar w:fldCharType="end"/>
      </w:r>
    </w:p>
    <w:p w14:paraId="19F26AEF" w14:textId="1275F45F" w:rsidR="001725A0" w:rsidRPr="001725A0" w:rsidRDefault="001725A0">
      <w:pPr>
        <w:pStyle w:val="TOC5"/>
        <w:rPr>
          <w:rFonts w:ascii="Calibri" w:hAnsi="Calibri"/>
          <w:noProof/>
          <w:kern w:val="2"/>
          <w:sz w:val="24"/>
          <w:szCs w:val="24"/>
          <w:lang w:eastAsia="en-GB"/>
        </w:rPr>
      </w:pPr>
      <w:r>
        <w:rPr>
          <w:noProof/>
        </w:rPr>
        <w:t>10.7.2.1.9</w:t>
      </w:r>
      <w:r w:rsidRPr="001725A0">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_Toc218327649 \h </w:instrText>
      </w:r>
      <w:r>
        <w:rPr>
          <w:noProof/>
        </w:rPr>
      </w:r>
      <w:r>
        <w:rPr>
          <w:noProof/>
        </w:rPr>
        <w:fldChar w:fldCharType="separate"/>
      </w:r>
      <w:r>
        <w:rPr>
          <w:noProof/>
        </w:rPr>
        <w:t>131</w:t>
      </w:r>
      <w:r>
        <w:rPr>
          <w:noProof/>
        </w:rPr>
        <w:fldChar w:fldCharType="end"/>
      </w:r>
    </w:p>
    <w:p w14:paraId="03FD0B66" w14:textId="7B665B4C" w:rsidR="001725A0" w:rsidRPr="001725A0" w:rsidRDefault="001725A0">
      <w:pPr>
        <w:pStyle w:val="TOC5"/>
        <w:rPr>
          <w:rFonts w:ascii="Calibri" w:hAnsi="Calibri"/>
          <w:noProof/>
          <w:kern w:val="2"/>
          <w:sz w:val="24"/>
          <w:szCs w:val="24"/>
          <w:lang w:eastAsia="en-GB"/>
        </w:rPr>
      </w:pPr>
      <w:r>
        <w:rPr>
          <w:noProof/>
        </w:rPr>
        <w:t>10.7.2.1.10</w:t>
      </w:r>
      <w:r w:rsidRPr="001725A0">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_Toc218327650 \h </w:instrText>
      </w:r>
      <w:r>
        <w:rPr>
          <w:noProof/>
        </w:rPr>
      </w:r>
      <w:r>
        <w:rPr>
          <w:noProof/>
        </w:rPr>
        <w:fldChar w:fldCharType="separate"/>
      </w:r>
      <w:r>
        <w:rPr>
          <w:noProof/>
        </w:rPr>
        <w:t>131</w:t>
      </w:r>
      <w:r>
        <w:rPr>
          <w:noProof/>
        </w:rPr>
        <w:fldChar w:fldCharType="end"/>
      </w:r>
    </w:p>
    <w:p w14:paraId="1DAB00DA" w14:textId="111707C9" w:rsidR="001725A0" w:rsidRPr="001725A0" w:rsidRDefault="001725A0">
      <w:pPr>
        <w:pStyle w:val="TOC4"/>
        <w:rPr>
          <w:rFonts w:ascii="Calibri" w:hAnsi="Calibri"/>
          <w:noProof/>
          <w:kern w:val="2"/>
          <w:sz w:val="24"/>
          <w:szCs w:val="24"/>
          <w:lang w:eastAsia="en-GB"/>
        </w:rPr>
      </w:pPr>
      <w:r>
        <w:rPr>
          <w:noProof/>
        </w:rPr>
        <w:t>10.7.2.2</w:t>
      </w:r>
      <w:r w:rsidRPr="001725A0">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_Toc218327651 \h </w:instrText>
      </w:r>
      <w:r>
        <w:rPr>
          <w:noProof/>
        </w:rPr>
      </w:r>
      <w:r>
        <w:rPr>
          <w:noProof/>
        </w:rPr>
        <w:fldChar w:fldCharType="separate"/>
      </w:r>
      <w:r>
        <w:rPr>
          <w:noProof/>
        </w:rPr>
        <w:t>132</w:t>
      </w:r>
      <w:r>
        <w:rPr>
          <w:noProof/>
        </w:rPr>
        <w:fldChar w:fldCharType="end"/>
      </w:r>
    </w:p>
    <w:p w14:paraId="444C78E5" w14:textId="0CE1C8E0" w:rsidR="001725A0" w:rsidRPr="001725A0" w:rsidRDefault="001725A0">
      <w:pPr>
        <w:pStyle w:val="TOC5"/>
        <w:rPr>
          <w:rFonts w:ascii="Calibri" w:hAnsi="Calibri"/>
          <w:noProof/>
          <w:kern w:val="2"/>
          <w:sz w:val="24"/>
          <w:szCs w:val="24"/>
          <w:lang w:eastAsia="en-GB"/>
        </w:rPr>
      </w:pPr>
      <w:r w:rsidRPr="00786429">
        <w:rPr>
          <w:noProof/>
          <w:lang w:val="en-US"/>
        </w:rPr>
        <w:t>10.7.2.2.1</w:t>
      </w:r>
      <w:r w:rsidRPr="001725A0">
        <w:rPr>
          <w:rFonts w:ascii="Calibri" w:hAnsi="Calibri"/>
          <w:noProof/>
          <w:kern w:val="2"/>
          <w:sz w:val="24"/>
          <w:szCs w:val="24"/>
          <w:lang w:eastAsia="en-GB"/>
        </w:rPr>
        <w:tab/>
      </w:r>
      <w:r w:rsidRPr="00786429">
        <w:rPr>
          <w:noProof/>
          <w:lang w:val="en-US"/>
        </w:rPr>
        <w:t>Private call setup in automatic commencement mode</w:t>
      </w:r>
      <w:r>
        <w:rPr>
          <w:noProof/>
        </w:rPr>
        <w:tab/>
      </w:r>
      <w:r>
        <w:rPr>
          <w:noProof/>
        </w:rPr>
        <w:fldChar w:fldCharType="begin"/>
      </w:r>
      <w:r>
        <w:rPr>
          <w:noProof/>
        </w:rPr>
        <w:instrText xml:space="preserve"> PAGEREF _Toc218327652 \h </w:instrText>
      </w:r>
      <w:r>
        <w:rPr>
          <w:noProof/>
        </w:rPr>
      </w:r>
      <w:r>
        <w:rPr>
          <w:noProof/>
        </w:rPr>
        <w:fldChar w:fldCharType="separate"/>
      </w:r>
      <w:r>
        <w:rPr>
          <w:noProof/>
        </w:rPr>
        <w:t>132</w:t>
      </w:r>
      <w:r>
        <w:rPr>
          <w:noProof/>
        </w:rPr>
        <w:fldChar w:fldCharType="end"/>
      </w:r>
    </w:p>
    <w:p w14:paraId="44C6D0E4" w14:textId="57B3144A" w:rsidR="001725A0" w:rsidRPr="001725A0" w:rsidRDefault="001725A0">
      <w:pPr>
        <w:pStyle w:val="TOC5"/>
        <w:rPr>
          <w:rFonts w:ascii="Calibri" w:hAnsi="Calibri"/>
          <w:noProof/>
          <w:kern w:val="2"/>
          <w:sz w:val="24"/>
          <w:szCs w:val="24"/>
          <w:lang w:eastAsia="en-GB"/>
        </w:rPr>
      </w:pPr>
      <w:r>
        <w:rPr>
          <w:noProof/>
        </w:rPr>
        <w:t>10.7.2.2.2</w:t>
      </w:r>
      <w:r w:rsidRPr="001725A0">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_Toc218327653 \h </w:instrText>
      </w:r>
      <w:r>
        <w:rPr>
          <w:noProof/>
        </w:rPr>
      </w:r>
      <w:r>
        <w:rPr>
          <w:noProof/>
        </w:rPr>
        <w:fldChar w:fldCharType="separate"/>
      </w:r>
      <w:r>
        <w:rPr>
          <w:noProof/>
        </w:rPr>
        <w:t>134</w:t>
      </w:r>
      <w:r>
        <w:rPr>
          <w:noProof/>
        </w:rPr>
        <w:fldChar w:fldCharType="end"/>
      </w:r>
    </w:p>
    <w:p w14:paraId="1A48A3A8" w14:textId="4ADE8154" w:rsidR="001725A0" w:rsidRPr="001725A0" w:rsidRDefault="001725A0">
      <w:pPr>
        <w:pStyle w:val="TOC6"/>
        <w:rPr>
          <w:rFonts w:ascii="Calibri" w:hAnsi="Calibri"/>
          <w:noProof/>
          <w:kern w:val="2"/>
          <w:sz w:val="24"/>
          <w:szCs w:val="24"/>
          <w:lang w:eastAsia="en-GB"/>
        </w:rPr>
      </w:pPr>
      <w:r>
        <w:rPr>
          <w:noProof/>
        </w:rPr>
        <w:t>10.7.2.2.2.1</w:t>
      </w:r>
      <w:r w:rsidRPr="001725A0">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_Toc218327654 \h </w:instrText>
      </w:r>
      <w:r>
        <w:rPr>
          <w:noProof/>
        </w:rPr>
      </w:r>
      <w:r>
        <w:rPr>
          <w:noProof/>
        </w:rPr>
        <w:fldChar w:fldCharType="separate"/>
      </w:r>
      <w:r>
        <w:rPr>
          <w:noProof/>
        </w:rPr>
        <w:t>134</w:t>
      </w:r>
      <w:r>
        <w:rPr>
          <w:noProof/>
        </w:rPr>
        <w:fldChar w:fldCharType="end"/>
      </w:r>
    </w:p>
    <w:p w14:paraId="6FBB1BED" w14:textId="395FDA13" w:rsidR="001725A0" w:rsidRPr="001725A0" w:rsidRDefault="001725A0">
      <w:pPr>
        <w:pStyle w:val="TOC6"/>
        <w:rPr>
          <w:rFonts w:ascii="Calibri" w:hAnsi="Calibri"/>
          <w:noProof/>
          <w:kern w:val="2"/>
          <w:sz w:val="24"/>
          <w:szCs w:val="24"/>
          <w:lang w:eastAsia="en-GB"/>
        </w:rPr>
      </w:pPr>
      <w:r>
        <w:rPr>
          <w:noProof/>
        </w:rPr>
        <w:t>10.7.2.2.2.2</w:t>
      </w:r>
      <w:r w:rsidRPr="001725A0">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_Toc218327655 \h </w:instrText>
      </w:r>
      <w:r>
        <w:rPr>
          <w:noProof/>
        </w:rPr>
      </w:r>
      <w:r>
        <w:rPr>
          <w:noProof/>
        </w:rPr>
        <w:fldChar w:fldCharType="separate"/>
      </w:r>
      <w:r>
        <w:rPr>
          <w:noProof/>
        </w:rPr>
        <w:t>134</w:t>
      </w:r>
      <w:r>
        <w:rPr>
          <w:noProof/>
        </w:rPr>
        <w:fldChar w:fldCharType="end"/>
      </w:r>
    </w:p>
    <w:p w14:paraId="782B4044" w14:textId="326C37C0" w:rsidR="001725A0" w:rsidRPr="001725A0" w:rsidRDefault="001725A0">
      <w:pPr>
        <w:pStyle w:val="TOC5"/>
        <w:rPr>
          <w:rFonts w:ascii="Calibri" w:hAnsi="Calibri"/>
          <w:noProof/>
          <w:kern w:val="2"/>
          <w:sz w:val="24"/>
          <w:szCs w:val="24"/>
          <w:lang w:eastAsia="en-GB"/>
        </w:rPr>
      </w:pPr>
      <w:r>
        <w:rPr>
          <w:noProof/>
        </w:rPr>
        <w:t>10.7.2.2.3</w:t>
      </w:r>
      <w:r w:rsidRPr="001725A0">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_Toc218327656 \h </w:instrText>
      </w:r>
      <w:r>
        <w:rPr>
          <w:noProof/>
        </w:rPr>
      </w:r>
      <w:r>
        <w:rPr>
          <w:noProof/>
        </w:rPr>
        <w:fldChar w:fldCharType="separate"/>
      </w:r>
      <w:r>
        <w:rPr>
          <w:noProof/>
        </w:rPr>
        <w:t>136</w:t>
      </w:r>
      <w:r>
        <w:rPr>
          <w:noProof/>
        </w:rPr>
        <w:fldChar w:fldCharType="end"/>
      </w:r>
    </w:p>
    <w:p w14:paraId="2E4D6392" w14:textId="74E8D5E3" w:rsidR="001725A0" w:rsidRPr="001725A0" w:rsidRDefault="001725A0">
      <w:pPr>
        <w:pStyle w:val="TOC6"/>
        <w:rPr>
          <w:rFonts w:ascii="Calibri" w:hAnsi="Calibri"/>
          <w:noProof/>
          <w:kern w:val="2"/>
          <w:sz w:val="24"/>
          <w:szCs w:val="24"/>
          <w:lang w:eastAsia="en-GB"/>
        </w:rPr>
      </w:pPr>
      <w:r>
        <w:rPr>
          <w:noProof/>
        </w:rPr>
        <w:t>10.7.2.2.3.1</w:t>
      </w:r>
      <w:r w:rsidRPr="001725A0">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_Toc218327657 \h </w:instrText>
      </w:r>
      <w:r>
        <w:rPr>
          <w:noProof/>
        </w:rPr>
      </w:r>
      <w:r>
        <w:rPr>
          <w:noProof/>
        </w:rPr>
        <w:fldChar w:fldCharType="separate"/>
      </w:r>
      <w:r>
        <w:rPr>
          <w:noProof/>
        </w:rPr>
        <w:t>136</w:t>
      </w:r>
      <w:r>
        <w:rPr>
          <w:noProof/>
        </w:rPr>
        <w:fldChar w:fldCharType="end"/>
      </w:r>
    </w:p>
    <w:p w14:paraId="69F19D0C" w14:textId="45C4BD2B" w:rsidR="001725A0" w:rsidRPr="001725A0" w:rsidRDefault="001725A0">
      <w:pPr>
        <w:pStyle w:val="TOC6"/>
        <w:rPr>
          <w:rFonts w:ascii="Calibri" w:hAnsi="Calibri"/>
          <w:noProof/>
          <w:kern w:val="2"/>
          <w:sz w:val="24"/>
          <w:szCs w:val="24"/>
          <w:lang w:eastAsia="en-GB"/>
        </w:rPr>
      </w:pPr>
      <w:r w:rsidRPr="00786429">
        <w:rPr>
          <w:noProof/>
          <w:lang w:val="en-US"/>
        </w:rPr>
        <w:t>10.7.2.2.3.2</w:t>
      </w:r>
      <w:r w:rsidRPr="001725A0">
        <w:rPr>
          <w:rFonts w:ascii="Calibri" w:hAnsi="Calibri"/>
          <w:noProof/>
          <w:kern w:val="2"/>
          <w:sz w:val="24"/>
          <w:szCs w:val="24"/>
          <w:lang w:eastAsia="en-GB"/>
        </w:rPr>
        <w:tab/>
      </w:r>
      <w:r w:rsidRPr="00786429">
        <w:rPr>
          <w:noProof/>
          <w:lang w:val="en-US"/>
        </w:rPr>
        <w:t>Server initiated</w:t>
      </w:r>
      <w:r>
        <w:rPr>
          <w:noProof/>
        </w:rPr>
        <w:tab/>
      </w:r>
      <w:r>
        <w:rPr>
          <w:noProof/>
        </w:rPr>
        <w:fldChar w:fldCharType="begin"/>
      </w:r>
      <w:r>
        <w:rPr>
          <w:noProof/>
        </w:rPr>
        <w:instrText xml:space="preserve"> PAGEREF _Toc218327658 \h </w:instrText>
      </w:r>
      <w:r>
        <w:rPr>
          <w:noProof/>
        </w:rPr>
      </w:r>
      <w:r>
        <w:rPr>
          <w:noProof/>
        </w:rPr>
        <w:fldChar w:fldCharType="separate"/>
      </w:r>
      <w:r>
        <w:rPr>
          <w:noProof/>
        </w:rPr>
        <w:t>137</w:t>
      </w:r>
      <w:r>
        <w:rPr>
          <w:noProof/>
        </w:rPr>
        <w:fldChar w:fldCharType="end"/>
      </w:r>
    </w:p>
    <w:p w14:paraId="7522BA5C" w14:textId="511465FE" w:rsidR="001725A0" w:rsidRPr="001725A0" w:rsidRDefault="001725A0">
      <w:pPr>
        <w:pStyle w:val="TOC4"/>
        <w:rPr>
          <w:rFonts w:ascii="Calibri" w:hAnsi="Calibri"/>
          <w:noProof/>
          <w:kern w:val="2"/>
          <w:sz w:val="24"/>
          <w:szCs w:val="24"/>
          <w:lang w:eastAsia="en-GB"/>
        </w:rPr>
      </w:pPr>
      <w:r w:rsidRPr="00786429">
        <w:rPr>
          <w:noProof/>
          <w:lang w:val="en-US"/>
        </w:rPr>
        <w:t>10.7.2.3</w:t>
      </w:r>
      <w:r w:rsidRPr="001725A0">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_Toc218327659 \h </w:instrText>
      </w:r>
      <w:r>
        <w:rPr>
          <w:noProof/>
        </w:rPr>
      </w:r>
      <w:r>
        <w:rPr>
          <w:noProof/>
        </w:rPr>
        <w:fldChar w:fldCharType="separate"/>
      </w:r>
      <w:r>
        <w:rPr>
          <w:noProof/>
        </w:rPr>
        <w:t>138</w:t>
      </w:r>
      <w:r>
        <w:rPr>
          <w:noProof/>
        </w:rPr>
        <w:fldChar w:fldCharType="end"/>
      </w:r>
    </w:p>
    <w:p w14:paraId="505455EE" w14:textId="2A3596F0" w:rsidR="001725A0" w:rsidRPr="001725A0" w:rsidRDefault="001725A0">
      <w:pPr>
        <w:pStyle w:val="TOC5"/>
        <w:rPr>
          <w:rFonts w:ascii="Calibri" w:hAnsi="Calibri"/>
          <w:noProof/>
          <w:kern w:val="2"/>
          <w:sz w:val="24"/>
          <w:szCs w:val="24"/>
          <w:lang w:eastAsia="en-GB"/>
        </w:rPr>
      </w:pPr>
      <w:r w:rsidRPr="00786429">
        <w:rPr>
          <w:noProof/>
          <w:lang w:val="en-US"/>
        </w:rPr>
        <w:t>10.7.2.3.1</w:t>
      </w:r>
      <w:r w:rsidRPr="001725A0">
        <w:rPr>
          <w:rFonts w:ascii="Calibri" w:hAnsi="Calibri"/>
          <w:noProof/>
          <w:kern w:val="2"/>
          <w:sz w:val="24"/>
          <w:szCs w:val="24"/>
          <w:lang w:eastAsia="en-GB"/>
        </w:rPr>
        <w:tab/>
      </w:r>
      <w:r w:rsidRPr="00786429">
        <w:rPr>
          <w:noProof/>
          <w:lang w:val="en-US"/>
        </w:rPr>
        <w:t>Private call setup in automatic commencement mode – MCPTT users in multiple MCPTT systems</w:t>
      </w:r>
      <w:r>
        <w:rPr>
          <w:noProof/>
        </w:rPr>
        <w:tab/>
      </w:r>
      <w:r>
        <w:rPr>
          <w:noProof/>
        </w:rPr>
        <w:fldChar w:fldCharType="begin"/>
      </w:r>
      <w:r>
        <w:rPr>
          <w:noProof/>
        </w:rPr>
        <w:instrText xml:space="preserve"> PAGEREF _Toc218327660 \h </w:instrText>
      </w:r>
      <w:r>
        <w:rPr>
          <w:noProof/>
        </w:rPr>
      </w:r>
      <w:r>
        <w:rPr>
          <w:noProof/>
        </w:rPr>
        <w:fldChar w:fldCharType="separate"/>
      </w:r>
      <w:r>
        <w:rPr>
          <w:noProof/>
        </w:rPr>
        <w:t>138</w:t>
      </w:r>
      <w:r>
        <w:rPr>
          <w:noProof/>
        </w:rPr>
        <w:fldChar w:fldCharType="end"/>
      </w:r>
    </w:p>
    <w:p w14:paraId="4E7164B3" w14:textId="583BA3CE" w:rsidR="001725A0" w:rsidRPr="001725A0" w:rsidRDefault="001725A0">
      <w:pPr>
        <w:pStyle w:val="TOC5"/>
        <w:rPr>
          <w:rFonts w:ascii="Calibri" w:hAnsi="Calibri"/>
          <w:noProof/>
          <w:kern w:val="2"/>
          <w:sz w:val="24"/>
          <w:szCs w:val="24"/>
          <w:lang w:eastAsia="en-GB"/>
        </w:rPr>
      </w:pPr>
      <w:r>
        <w:rPr>
          <w:noProof/>
        </w:rPr>
        <w:t>10.7.2.3.2</w:t>
      </w:r>
      <w:r w:rsidRPr="001725A0">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_Toc218327661 \h </w:instrText>
      </w:r>
      <w:r>
        <w:rPr>
          <w:noProof/>
        </w:rPr>
      </w:r>
      <w:r>
        <w:rPr>
          <w:noProof/>
        </w:rPr>
        <w:fldChar w:fldCharType="separate"/>
      </w:r>
      <w:r>
        <w:rPr>
          <w:noProof/>
        </w:rPr>
        <w:t>140</w:t>
      </w:r>
      <w:r>
        <w:rPr>
          <w:noProof/>
        </w:rPr>
        <w:fldChar w:fldCharType="end"/>
      </w:r>
    </w:p>
    <w:p w14:paraId="6F310DAD" w14:textId="18C27CDA" w:rsidR="001725A0" w:rsidRPr="001725A0" w:rsidRDefault="001725A0">
      <w:pPr>
        <w:pStyle w:val="TOC5"/>
        <w:rPr>
          <w:rFonts w:ascii="Calibri" w:hAnsi="Calibri"/>
          <w:noProof/>
          <w:kern w:val="2"/>
          <w:sz w:val="24"/>
          <w:szCs w:val="24"/>
          <w:lang w:eastAsia="en-GB"/>
        </w:rPr>
      </w:pPr>
      <w:r>
        <w:rPr>
          <w:noProof/>
        </w:rPr>
        <w:t>10.7.2.3.3</w:t>
      </w:r>
      <w:r w:rsidRPr="001725A0">
        <w:rPr>
          <w:rFonts w:ascii="Calibri" w:hAnsi="Calibri"/>
          <w:noProof/>
          <w:kern w:val="2"/>
          <w:sz w:val="24"/>
          <w:szCs w:val="24"/>
          <w:lang w:eastAsia="en-GB"/>
        </w:rPr>
        <w:tab/>
      </w:r>
      <w:r>
        <w:rPr>
          <w:noProof/>
        </w:rPr>
        <w:t xml:space="preserve">Private call release </w:t>
      </w:r>
      <w:r w:rsidRPr="00786429">
        <w:rPr>
          <w:noProof/>
          <w:lang w:val="en-US"/>
        </w:rPr>
        <w:t>– MCPTT users in multiple MCPTT systems</w:t>
      </w:r>
      <w:r>
        <w:rPr>
          <w:noProof/>
        </w:rPr>
        <w:tab/>
      </w:r>
      <w:r>
        <w:rPr>
          <w:noProof/>
        </w:rPr>
        <w:fldChar w:fldCharType="begin"/>
      </w:r>
      <w:r>
        <w:rPr>
          <w:noProof/>
        </w:rPr>
        <w:instrText xml:space="preserve"> PAGEREF _Toc218327662 \h </w:instrText>
      </w:r>
      <w:r>
        <w:rPr>
          <w:noProof/>
        </w:rPr>
      </w:r>
      <w:r>
        <w:rPr>
          <w:noProof/>
        </w:rPr>
        <w:fldChar w:fldCharType="separate"/>
      </w:r>
      <w:r>
        <w:rPr>
          <w:noProof/>
        </w:rPr>
        <w:t>142</w:t>
      </w:r>
      <w:r>
        <w:rPr>
          <w:noProof/>
        </w:rPr>
        <w:fldChar w:fldCharType="end"/>
      </w:r>
    </w:p>
    <w:p w14:paraId="47E6A035" w14:textId="61895215" w:rsidR="001725A0" w:rsidRPr="001725A0" w:rsidRDefault="001725A0">
      <w:pPr>
        <w:pStyle w:val="TOC4"/>
        <w:rPr>
          <w:rFonts w:ascii="Calibri" w:hAnsi="Calibri"/>
          <w:noProof/>
          <w:kern w:val="2"/>
          <w:sz w:val="24"/>
          <w:szCs w:val="24"/>
          <w:lang w:eastAsia="en-GB"/>
        </w:rPr>
      </w:pPr>
      <w:r w:rsidRPr="00786429">
        <w:rPr>
          <w:noProof/>
          <w:lang w:val="nl-NL"/>
        </w:rPr>
        <w:t>10.7.2.4</w:t>
      </w:r>
      <w:r w:rsidRPr="001725A0">
        <w:rPr>
          <w:rFonts w:ascii="Calibri" w:hAnsi="Calibri"/>
          <w:noProof/>
          <w:kern w:val="2"/>
          <w:sz w:val="24"/>
          <w:szCs w:val="24"/>
          <w:lang w:eastAsia="en-GB"/>
        </w:rPr>
        <w:tab/>
      </w:r>
      <w:r w:rsidRPr="00786429">
        <w:rPr>
          <w:noProof/>
          <w:lang w:val="nl-NL"/>
        </w:rPr>
        <w:t>MCPTT emergency private call</w:t>
      </w:r>
      <w:r>
        <w:rPr>
          <w:noProof/>
        </w:rPr>
        <w:tab/>
      </w:r>
      <w:r>
        <w:rPr>
          <w:noProof/>
        </w:rPr>
        <w:fldChar w:fldCharType="begin"/>
      </w:r>
      <w:r>
        <w:rPr>
          <w:noProof/>
        </w:rPr>
        <w:instrText xml:space="preserve"> PAGEREF _Toc218327663 \h </w:instrText>
      </w:r>
      <w:r>
        <w:rPr>
          <w:noProof/>
        </w:rPr>
      </w:r>
      <w:r>
        <w:rPr>
          <w:noProof/>
        </w:rPr>
        <w:fldChar w:fldCharType="separate"/>
      </w:r>
      <w:r>
        <w:rPr>
          <w:noProof/>
        </w:rPr>
        <w:t>142</w:t>
      </w:r>
      <w:r>
        <w:rPr>
          <w:noProof/>
        </w:rPr>
        <w:fldChar w:fldCharType="end"/>
      </w:r>
    </w:p>
    <w:p w14:paraId="759CDC8E" w14:textId="42814758" w:rsidR="001725A0" w:rsidRPr="001725A0" w:rsidRDefault="001725A0">
      <w:pPr>
        <w:pStyle w:val="TOC5"/>
        <w:rPr>
          <w:rFonts w:ascii="Calibri" w:hAnsi="Calibri"/>
          <w:noProof/>
          <w:kern w:val="2"/>
          <w:sz w:val="24"/>
          <w:szCs w:val="24"/>
          <w:lang w:eastAsia="en-GB"/>
        </w:rPr>
      </w:pPr>
      <w:r>
        <w:rPr>
          <w:noProof/>
        </w:rPr>
        <w:t>10.7.2.4.1</w:t>
      </w:r>
      <w:r w:rsidRPr="001725A0">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_Toc218327664 \h </w:instrText>
      </w:r>
      <w:r>
        <w:rPr>
          <w:noProof/>
        </w:rPr>
      </w:r>
      <w:r>
        <w:rPr>
          <w:noProof/>
        </w:rPr>
        <w:fldChar w:fldCharType="separate"/>
      </w:r>
      <w:r>
        <w:rPr>
          <w:noProof/>
        </w:rPr>
        <w:t>142</w:t>
      </w:r>
      <w:r>
        <w:rPr>
          <w:noProof/>
        </w:rPr>
        <w:fldChar w:fldCharType="end"/>
      </w:r>
    </w:p>
    <w:p w14:paraId="1DC6227B" w14:textId="6A7F32ED" w:rsidR="001725A0" w:rsidRPr="001725A0" w:rsidRDefault="001725A0">
      <w:pPr>
        <w:pStyle w:val="TOC5"/>
        <w:rPr>
          <w:rFonts w:ascii="Calibri" w:hAnsi="Calibri"/>
          <w:noProof/>
          <w:kern w:val="2"/>
          <w:sz w:val="24"/>
          <w:szCs w:val="24"/>
          <w:lang w:eastAsia="en-GB"/>
        </w:rPr>
      </w:pPr>
      <w:r>
        <w:rPr>
          <w:noProof/>
        </w:rPr>
        <w:t>10.7.2.4.2</w:t>
      </w:r>
      <w:r w:rsidRPr="001725A0">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_Toc218327665 \h </w:instrText>
      </w:r>
      <w:r>
        <w:rPr>
          <w:noProof/>
        </w:rPr>
      </w:r>
      <w:r>
        <w:rPr>
          <w:noProof/>
        </w:rPr>
        <w:fldChar w:fldCharType="separate"/>
      </w:r>
      <w:r>
        <w:rPr>
          <w:noProof/>
        </w:rPr>
        <w:t>144</w:t>
      </w:r>
      <w:r>
        <w:rPr>
          <w:noProof/>
        </w:rPr>
        <w:fldChar w:fldCharType="end"/>
      </w:r>
    </w:p>
    <w:p w14:paraId="55259BEE" w14:textId="17CB03D5" w:rsidR="001725A0" w:rsidRPr="001725A0" w:rsidRDefault="001725A0">
      <w:pPr>
        <w:pStyle w:val="TOC3"/>
        <w:rPr>
          <w:rFonts w:ascii="Calibri" w:hAnsi="Calibri"/>
          <w:noProof/>
          <w:kern w:val="2"/>
          <w:sz w:val="24"/>
          <w:szCs w:val="24"/>
          <w:lang w:eastAsia="en-GB"/>
        </w:rPr>
      </w:pPr>
      <w:r>
        <w:rPr>
          <w:noProof/>
        </w:rPr>
        <w:t>10.7.3</w:t>
      </w:r>
      <w:r w:rsidRPr="001725A0">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_Toc218327666 \h </w:instrText>
      </w:r>
      <w:r>
        <w:rPr>
          <w:noProof/>
        </w:rPr>
      </w:r>
      <w:r>
        <w:rPr>
          <w:noProof/>
        </w:rPr>
        <w:fldChar w:fldCharType="separate"/>
      </w:r>
      <w:r>
        <w:rPr>
          <w:noProof/>
        </w:rPr>
        <w:t>145</w:t>
      </w:r>
      <w:r>
        <w:rPr>
          <w:noProof/>
        </w:rPr>
        <w:fldChar w:fldCharType="end"/>
      </w:r>
    </w:p>
    <w:p w14:paraId="1EDBCBBC" w14:textId="537AF994" w:rsidR="001725A0" w:rsidRPr="001725A0" w:rsidRDefault="001725A0">
      <w:pPr>
        <w:pStyle w:val="TOC4"/>
        <w:rPr>
          <w:rFonts w:ascii="Calibri" w:hAnsi="Calibri"/>
          <w:noProof/>
          <w:kern w:val="2"/>
          <w:sz w:val="24"/>
          <w:szCs w:val="24"/>
          <w:lang w:eastAsia="en-GB"/>
        </w:rPr>
      </w:pPr>
      <w:r>
        <w:rPr>
          <w:noProof/>
        </w:rPr>
        <w:t>10.7.3.1</w:t>
      </w:r>
      <w:r w:rsidRPr="001725A0">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_Toc218327667 \h </w:instrText>
      </w:r>
      <w:r>
        <w:rPr>
          <w:noProof/>
        </w:rPr>
      </w:r>
      <w:r>
        <w:rPr>
          <w:noProof/>
        </w:rPr>
        <w:fldChar w:fldCharType="separate"/>
      </w:r>
      <w:r>
        <w:rPr>
          <w:noProof/>
        </w:rPr>
        <w:t>145</w:t>
      </w:r>
      <w:r>
        <w:rPr>
          <w:noProof/>
        </w:rPr>
        <w:fldChar w:fldCharType="end"/>
      </w:r>
    </w:p>
    <w:p w14:paraId="7123AFB4" w14:textId="5C04E79A" w:rsidR="001725A0" w:rsidRPr="001725A0" w:rsidRDefault="001725A0">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1725A0">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_Toc218327668 \h </w:instrText>
      </w:r>
      <w:r>
        <w:rPr>
          <w:noProof/>
        </w:rPr>
      </w:r>
      <w:r>
        <w:rPr>
          <w:noProof/>
        </w:rPr>
        <w:fldChar w:fldCharType="separate"/>
      </w:r>
      <w:r>
        <w:rPr>
          <w:noProof/>
        </w:rPr>
        <w:t>145</w:t>
      </w:r>
      <w:r>
        <w:rPr>
          <w:noProof/>
        </w:rPr>
        <w:fldChar w:fldCharType="end"/>
      </w:r>
    </w:p>
    <w:p w14:paraId="01188661" w14:textId="367820B8" w:rsidR="001725A0" w:rsidRPr="001725A0" w:rsidRDefault="001725A0">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1725A0">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_Toc218327669 \h </w:instrText>
      </w:r>
      <w:r>
        <w:rPr>
          <w:noProof/>
        </w:rPr>
      </w:r>
      <w:r>
        <w:rPr>
          <w:noProof/>
        </w:rPr>
        <w:fldChar w:fldCharType="separate"/>
      </w:r>
      <w:r>
        <w:rPr>
          <w:noProof/>
        </w:rPr>
        <w:t>145</w:t>
      </w:r>
      <w:r>
        <w:rPr>
          <w:noProof/>
        </w:rPr>
        <w:fldChar w:fldCharType="end"/>
      </w:r>
    </w:p>
    <w:p w14:paraId="24E7DFA0" w14:textId="0419B5B1" w:rsidR="001725A0" w:rsidRPr="001725A0" w:rsidRDefault="001725A0">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1725A0">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_Toc218327670 \h </w:instrText>
      </w:r>
      <w:r>
        <w:rPr>
          <w:noProof/>
        </w:rPr>
      </w:r>
      <w:r>
        <w:rPr>
          <w:noProof/>
        </w:rPr>
        <w:fldChar w:fldCharType="separate"/>
      </w:r>
      <w:r>
        <w:rPr>
          <w:noProof/>
        </w:rPr>
        <w:t>145</w:t>
      </w:r>
      <w:r>
        <w:rPr>
          <w:noProof/>
        </w:rPr>
        <w:fldChar w:fldCharType="end"/>
      </w:r>
    </w:p>
    <w:p w14:paraId="6E7AD34B" w14:textId="68E3AE6A" w:rsidR="001725A0" w:rsidRPr="001725A0" w:rsidRDefault="001725A0">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1725A0">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_Toc218327671 \h </w:instrText>
      </w:r>
      <w:r>
        <w:rPr>
          <w:noProof/>
        </w:rPr>
      </w:r>
      <w:r>
        <w:rPr>
          <w:noProof/>
        </w:rPr>
        <w:fldChar w:fldCharType="separate"/>
      </w:r>
      <w:r>
        <w:rPr>
          <w:noProof/>
        </w:rPr>
        <w:t>146</w:t>
      </w:r>
      <w:r>
        <w:rPr>
          <w:noProof/>
        </w:rPr>
        <w:fldChar w:fldCharType="end"/>
      </w:r>
    </w:p>
    <w:p w14:paraId="7908C53D" w14:textId="7D8BC633" w:rsidR="001725A0" w:rsidRPr="001725A0" w:rsidRDefault="001725A0">
      <w:pPr>
        <w:pStyle w:val="TOC4"/>
        <w:rPr>
          <w:rFonts w:ascii="Calibri" w:hAnsi="Calibri"/>
          <w:noProof/>
          <w:kern w:val="2"/>
          <w:sz w:val="24"/>
          <w:szCs w:val="24"/>
          <w:lang w:eastAsia="en-GB"/>
        </w:rPr>
      </w:pPr>
      <w:r>
        <w:rPr>
          <w:noProof/>
        </w:rPr>
        <w:t>10.7.3.2</w:t>
      </w:r>
      <w:r w:rsidRPr="001725A0">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_Toc218327672 \h </w:instrText>
      </w:r>
      <w:r>
        <w:rPr>
          <w:noProof/>
        </w:rPr>
      </w:r>
      <w:r>
        <w:rPr>
          <w:noProof/>
        </w:rPr>
        <w:fldChar w:fldCharType="separate"/>
      </w:r>
      <w:r>
        <w:rPr>
          <w:noProof/>
        </w:rPr>
        <w:t>146</w:t>
      </w:r>
      <w:r>
        <w:rPr>
          <w:noProof/>
        </w:rPr>
        <w:fldChar w:fldCharType="end"/>
      </w:r>
    </w:p>
    <w:p w14:paraId="6083A76D" w14:textId="59B086D2" w:rsidR="001725A0" w:rsidRPr="001725A0" w:rsidRDefault="001725A0">
      <w:pPr>
        <w:pStyle w:val="TOC4"/>
        <w:rPr>
          <w:rFonts w:ascii="Calibri" w:hAnsi="Calibri"/>
          <w:noProof/>
          <w:kern w:val="2"/>
          <w:sz w:val="24"/>
          <w:szCs w:val="24"/>
          <w:lang w:eastAsia="en-GB"/>
        </w:rPr>
      </w:pPr>
      <w:r>
        <w:rPr>
          <w:noProof/>
        </w:rPr>
        <w:t>10.7.3.3</w:t>
      </w:r>
      <w:r w:rsidRPr="001725A0">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_Toc218327673 \h </w:instrText>
      </w:r>
      <w:r>
        <w:rPr>
          <w:noProof/>
        </w:rPr>
      </w:r>
      <w:r>
        <w:rPr>
          <w:noProof/>
        </w:rPr>
        <w:fldChar w:fldCharType="separate"/>
      </w:r>
      <w:r>
        <w:rPr>
          <w:noProof/>
        </w:rPr>
        <w:t>146</w:t>
      </w:r>
      <w:r>
        <w:rPr>
          <w:noProof/>
        </w:rPr>
        <w:fldChar w:fldCharType="end"/>
      </w:r>
    </w:p>
    <w:p w14:paraId="35BADA96" w14:textId="26058F6A" w:rsidR="001725A0" w:rsidRPr="001725A0" w:rsidRDefault="001725A0">
      <w:pPr>
        <w:pStyle w:val="TOC4"/>
        <w:rPr>
          <w:rFonts w:ascii="Calibri" w:hAnsi="Calibri"/>
          <w:noProof/>
          <w:kern w:val="2"/>
          <w:sz w:val="24"/>
          <w:szCs w:val="24"/>
          <w:lang w:eastAsia="en-GB"/>
        </w:rPr>
      </w:pPr>
      <w:r>
        <w:rPr>
          <w:noProof/>
        </w:rPr>
        <w:t>10.7.3.4</w:t>
      </w:r>
      <w:r w:rsidRPr="001725A0">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_Toc218327674 \h </w:instrText>
      </w:r>
      <w:r>
        <w:rPr>
          <w:noProof/>
        </w:rPr>
      </w:r>
      <w:r>
        <w:rPr>
          <w:noProof/>
        </w:rPr>
        <w:fldChar w:fldCharType="separate"/>
      </w:r>
      <w:r>
        <w:rPr>
          <w:noProof/>
        </w:rPr>
        <w:t>147</w:t>
      </w:r>
      <w:r>
        <w:rPr>
          <w:noProof/>
        </w:rPr>
        <w:fldChar w:fldCharType="end"/>
      </w:r>
    </w:p>
    <w:p w14:paraId="5C608C19" w14:textId="6239C3D0" w:rsidR="001725A0" w:rsidRPr="001725A0" w:rsidRDefault="001725A0">
      <w:pPr>
        <w:pStyle w:val="TOC4"/>
        <w:rPr>
          <w:rFonts w:ascii="Calibri" w:hAnsi="Calibri"/>
          <w:noProof/>
          <w:kern w:val="2"/>
          <w:sz w:val="24"/>
          <w:szCs w:val="24"/>
          <w:lang w:eastAsia="en-GB"/>
        </w:rPr>
      </w:pPr>
      <w:r>
        <w:rPr>
          <w:noProof/>
        </w:rPr>
        <w:t>10.7.3.5</w:t>
      </w:r>
      <w:r w:rsidRPr="001725A0">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_Toc218327675 \h </w:instrText>
      </w:r>
      <w:r>
        <w:rPr>
          <w:noProof/>
        </w:rPr>
      </w:r>
      <w:r>
        <w:rPr>
          <w:noProof/>
        </w:rPr>
        <w:fldChar w:fldCharType="separate"/>
      </w:r>
      <w:r>
        <w:rPr>
          <w:noProof/>
        </w:rPr>
        <w:t>148</w:t>
      </w:r>
      <w:r>
        <w:rPr>
          <w:noProof/>
        </w:rPr>
        <w:fldChar w:fldCharType="end"/>
      </w:r>
    </w:p>
    <w:p w14:paraId="7EEB9297" w14:textId="21F49918" w:rsidR="001725A0" w:rsidRPr="001725A0" w:rsidRDefault="001725A0">
      <w:pPr>
        <w:pStyle w:val="TOC4"/>
        <w:rPr>
          <w:rFonts w:ascii="Calibri" w:hAnsi="Calibri"/>
          <w:noProof/>
          <w:kern w:val="2"/>
          <w:sz w:val="24"/>
          <w:szCs w:val="24"/>
          <w:lang w:eastAsia="en-GB"/>
        </w:rPr>
      </w:pPr>
      <w:r w:rsidRPr="00786429">
        <w:rPr>
          <w:noProof/>
          <w:lang w:val="nl-NL"/>
        </w:rPr>
        <w:t>10.7.3.6</w:t>
      </w:r>
      <w:r w:rsidRPr="001725A0">
        <w:rPr>
          <w:rFonts w:ascii="Calibri" w:hAnsi="Calibri"/>
          <w:noProof/>
          <w:kern w:val="2"/>
          <w:sz w:val="24"/>
          <w:szCs w:val="24"/>
          <w:lang w:eastAsia="en-GB"/>
        </w:rPr>
        <w:tab/>
      </w:r>
      <w:r w:rsidRPr="00786429">
        <w:rPr>
          <w:noProof/>
          <w:lang w:val="nl-NL"/>
        </w:rPr>
        <w:t>MCPTT emergency private call</w:t>
      </w:r>
      <w:r>
        <w:rPr>
          <w:noProof/>
        </w:rPr>
        <w:tab/>
      </w:r>
      <w:r>
        <w:rPr>
          <w:noProof/>
        </w:rPr>
        <w:fldChar w:fldCharType="begin"/>
      </w:r>
      <w:r>
        <w:rPr>
          <w:noProof/>
        </w:rPr>
        <w:instrText xml:space="preserve"> PAGEREF _Toc218327676 \h </w:instrText>
      </w:r>
      <w:r>
        <w:rPr>
          <w:noProof/>
        </w:rPr>
      </w:r>
      <w:r>
        <w:rPr>
          <w:noProof/>
        </w:rPr>
        <w:fldChar w:fldCharType="separate"/>
      </w:r>
      <w:r>
        <w:rPr>
          <w:noProof/>
        </w:rPr>
        <w:t>149</w:t>
      </w:r>
      <w:r>
        <w:rPr>
          <w:noProof/>
        </w:rPr>
        <w:fldChar w:fldCharType="end"/>
      </w:r>
    </w:p>
    <w:p w14:paraId="2E63A032" w14:textId="4D20EFCF" w:rsidR="001725A0" w:rsidRPr="001725A0" w:rsidRDefault="001725A0">
      <w:pPr>
        <w:pStyle w:val="TOC3"/>
        <w:rPr>
          <w:rFonts w:ascii="Calibri" w:hAnsi="Calibri"/>
          <w:noProof/>
          <w:kern w:val="2"/>
          <w:sz w:val="24"/>
          <w:szCs w:val="24"/>
          <w:lang w:eastAsia="en-GB"/>
        </w:rPr>
      </w:pPr>
      <w:r>
        <w:rPr>
          <w:noProof/>
          <w:lang w:eastAsia="x-none"/>
        </w:rPr>
        <w:lastRenderedPageBreak/>
        <w:t>10.7.4</w:t>
      </w:r>
      <w:r w:rsidRPr="001725A0">
        <w:rPr>
          <w:rFonts w:ascii="Calibri" w:hAnsi="Calibri"/>
          <w:noProof/>
          <w:kern w:val="2"/>
          <w:sz w:val="24"/>
          <w:szCs w:val="24"/>
          <w:lang w:eastAsia="en-GB"/>
        </w:rPr>
        <w:tab/>
      </w:r>
      <w:r w:rsidRPr="00786429">
        <w:rPr>
          <w:noProof/>
          <w:lang w:val="en-US"/>
        </w:rPr>
        <w:t>MCPTT private call call</w:t>
      </w:r>
      <w:r w:rsidRPr="00786429">
        <w:rPr>
          <w:noProof/>
          <w:lang w:val="en-US"/>
        </w:rPr>
        <w:noBreakHyphen/>
        <w:t>back request</w:t>
      </w:r>
      <w:r>
        <w:rPr>
          <w:noProof/>
        </w:rPr>
        <w:tab/>
      </w:r>
      <w:r>
        <w:rPr>
          <w:noProof/>
        </w:rPr>
        <w:fldChar w:fldCharType="begin"/>
      </w:r>
      <w:r>
        <w:rPr>
          <w:noProof/>
        </w:rPr>
        <w:instrText xml:space="preserve"> PAGEREF _Toc218327677 \h </w:instrText>
      </w:r>
      <w:r>
        <w:rPr>
          <w:noProof/>
        </w:rPr>
      </w:r>
      <w:r>
        <w:rPr>
          <w:noProof/>
        </w:rPr>
        <w:fldChar w:fldCharType="separate"/>
      </w:r>
      <w:r>
        <w:rPr>
          <w:noProof/>
        </w:rPr>
        <w:t>150</w:t>
      </w:r>
      <w:r>
        <w:rPr>
          <w:noProof/>
        </w:rPr>
        <w:fldChar w:fldCharType="end"/>
      </w:r>
    </w:p>
    <w:p w14:paraId="3F056306" w14:textId="0F7B1F0E" w:rsidR="001725A0" w:rsidRPr="001725A0" w:rsidRDefault="001725A0">
      <w:pPr>
        <w:pStyle w:val="TOC4"/>
        <w:rPr>
          <w:rFonts w:ascii="Calibri" w:hAnsi="Calibri"/>
          <w:noProof/>
          <w:kern w:val="2"/>
          <w:sz w:val="24"/>
          <w:szCs w:val="24"/>
          <w:lang w:eastAsia="en-GB"/>
        </w:rPr>
      </w:pPr>
      <w:r>
        <w:rPr>
          <w:noProof/>
        </w:rPr>
        <w:t>10.7.4.1</w:t>
      </w:r>
      <w:r w:rsidRPr="001725A0">
        <w:rPr>
          <w:rFonts w:ascii="Calibri" w:hAnsi="Calibri"/>
          <w:noProof/>
          <w:kern w:val="2"/>
          <w:sz w:val="24"/>
          <w:szCs w:val="24"/>
          <w:lang w:eastAsia="en-GB"/>
        </w:rPr>
        <w:tab/>
      </w:r>
      <w:r w:rsidRPr="00786429">
        <w:rPr>
          <w:noProof/>
          <w:lang w:val="en-US"/>
        </w:rPr>
        <w:t>Information flows for MCPTT private call call</w:t>
      </w:r>
      <w:r w:rsidRPr="00786429">
        <w:rPr>
          <w:noProof/>
          <w:lang w:val="en-US"/>
        </w:rPr>
        <w:noBreakHyphen/>
        <w:t>back request</w:t>
      </w:r>
      <w:r>
        <w:rPr>
          <w:noProof/>
        </w:rPr>
        <w:tab/>
      </w:r>
      <w:r>
        <w:rPr>
          <w:noProof/>
        </w:rPr>
        <w:fldChar w:fldCharType="begin"/>
      </w:r>
      <w:r>
        <w:rPr>
          <w:noProof/>
        </w:rPr>
        <w:instrText xml:space="preserve"> PAGEREF _Toc218327678 \h </w:instrText>
      </w:r>
      <w:r>
        <w:rPr>
          <w:noProof/>
        </w:rPr>
      </w:r>
      <w:r>
        <w:rPr>
          <w:noProof/>
        </w:rPr>
        <w:fldChar w:fldCharType="separate"/>
      </w:r>
      <w:r>
        <w:rPr>
          <w:noProof/>
        </w:rPr>
        <w:t>150</w:t>
      </w:r>
      <w:r>
        <w:rPr>
          <w:noProof/>
        </w:rPr>
        <w:fldChar w:fldCharType="end"/>
      </w:r>
    </w:p>
    <w:p w14:paraId="4CB4B43F" w14:textId="70009F72" w:rsidR="001725A0" w:rsidRPr="001725A0" w:rsidRDefault="001725A0">
      <w:pPr>
        <w:pStyle w:val="TOC5"/>
        <w:rPr>
          <w:rFonts w:ascii="Calibri" w:hAnsi="Calibri"/>
          <w:noProof/>
          <w:kern w:val="2"/>
          <w:sz w:val="24"/>
          <w:szCs w:val="24"/>
          <w:lang w:eastAsia="en-GB"/>
        </w:rPr>
      </w:pPr>
      <w:r>
        <w:rPr>
          <w:noProof/>
        </w:rPr>
        <w:t>10.7.4.1.1</w:t>
      </w:r>
      <w:r w:rsidRPr="001725A0">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_Toc218327679 \h </w:instrText>
      </w:r>
      <w:r>
        <w:rPr>
          <w:noProof/>
        </w:rPr>
      </w:r>
      <w:r>
        <w:rPr>
          <w:noProof/>
        </w:rPr>
        <w:fldChar w:fldCharType="separate"/>
      </w:r>
      <w:r>
        <w:rPr>
          <w:noProof/>
        </w:rPr>
        <w:t>150</w:t>
      </w:r>
      <w:r>
        <w:rPr>
          <w:noProof/>
        </w:rPr>
        <w:fldChar w:fldCharType="end"/>
      </w:r>
    </w:p>
    <w:p w14:paraId="4B73B146" w14:textId="3D28AF75" w:rsidR="001725A0" w:rsidRPr="001725A0" w:rsidRDefault="001725A0">
      <w:pPr>
        <w:pStyle w:val="TOC5"/>
        <w:rPr>
          <w:rFonts w:ascii="Calibri" w:hAnsi="Calibri"/>
          <w:noProof/>
          <w:kern w:val="2"/>
          <w:sz w:val="24"/>
          <w:szCs w:val="24"/>
          <w:lang w:eastAsia="en-GB"/>
        </w:rPr>
      </w:pPr>
      <w:r>
        <w:rPr>
          <w:noProof/>
        </w:rPr>
        <w:t>10.7.4.1.2</w:t>
      </w:r>
      <w:r w:rsidRPr="001725A0">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_Toc218327680 \h </w:instrText>
      </w:r>
      <w:r>
        <w:rPr>
          <w:noProof/>
        </w:rPr>
      </w:r>
      <w:r>
        <w:rPr>
          <w:noProof/>
        </w:rPr>
        <w:fldChar w:fldCharType="separate"/>
      </w:r>
      <w:r>
        <w:rPr>
          <w:noProof/>
        </w:rPr>
        <w:t>150</w:t>
      </w:r>
      <w:r>
        <w:rPr>
          <w:noProof/>
        </w:rPr>
        <w:fldChar w:fldCharType="end"/>
      </w:r>
    </w:p>
    <w:p w14:paraId="3064A2D9" w14:textId="0BAA01B9" w:rsidR="001725A0" w:rsidRPr="001725A0" w:rsidRDefault="001725A0">
      <w:pPr>
        <w:pStyle w:val="TOC5"/>
        <w:rPr>
          <w:rFonts w:ascii="Calibri" w:hAnsi="Calibri"/>
          <w:noProof/>
          <w:kern w:val="2"/>
          <w:sz w:val="24"/>
          <w:szCs w:val="24"/>
          <w:lang w:eastAsia="en-GB"/>
        </w:rPr>
      </w:pPr>
      <w:r>
        <w:rPr>
          <w:noProof/>
        </w:rPr>
        <w:t>10.7.4.1.3</w:t>
      </w:r>
      <w:r w:rsidRPr="001725A0">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_Toc218327681 \h </w:instrText>
      </w:r>
      <w:r>
        <w:rPr>
          <w:noProof/>
        </w:rPr>
      </w:r>
      <w:r>
        <w:rPr>
          <w:noProof/>
        </w:rPr>
        <w:fldChar w:fldCharType="separate"/>
      </w:r>
      <w:r>
        <w:rPr>
          <w:noProof/>
        </w:rPr>
        <w:t>150</w:t>
      </w:r>
      <w:r>
        <w:rPr>
          <w:noProof/>
        </w:rPr>
        <w:fldChar w:fldCharType="end"/>
      </w:r>
    </w:p>
    <w:p w14:paraId="1FC81F33" w14:textId="7DDB42FB" w:rsidR="001725A0" w:rsidRPr="001725A0" w:rsidRDefault="001725A0">
      <w:pPr>
        <w:pStyle w:val="TOC5"/>
        <w:rPr>
          <w:rFonts w:ascii="Calibri" w:hAnsi="Calibri"/>
          <w:noProof/>
          <w:kern w:val="2"/>
          <w:sz w:val="24"/>
          <w:szCs w:val="24"/>
          <w:lang w:eastAsia="en-GB"/>
        </w:rPr>
      </w:pPr>
      <w:r>
        <w:rPr>
          <w:noProof/>
        </w:rPr>
        <w:t>10.7.4.1.4</w:t>
      </w:r>
      <w:r w:rsidRPr="001725A0">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_Toc218327682 \h </w:instrText>
      </w:r>
      <w:r>
        <w:rPr>
          <w:noProof/>
        </w:rPr>
      </w:r>
      <w:r>
        <w:rPr>
          <w:noProof/>
        </w:rPr>
        <w:fldChar w:fldCharType="separate"/>
      </w:r>
      <w:r>
        <w:rPr>
          <w:noProof/>
        </w:rPr>
        <w:t>150</w:t>
      </w:r>
      <w:r>
        <w:rPr>
          <w:noProof/>
        </w:rPr>
        <w:fldChar w:fldCharType="end"/>
      </w:r>
    </w:p>
    <w:p w14:paraId="5B619C20" w14:textId="52EC46EF" w:rsidR="001725A0" w:rsidRPr="001725A0" w:rsidRDefault="001725A0">
      <w:pPr>
        <w:pStyle w:val="TOC4"/>
        <w:rPr>
          <w:rFonts w:ascii="Calibri" w:hAnsi="Calibri"/>
          <w:noProof/>
          <w:kern w:val="2"/>
          <w:sz w:val="24"/>
          <w:szCs w:val="24"/>
          <w:lang w:eastAsia="en-GB"/>
        </w:rPr>
      </w:pPr>
      <w:r w:rsidRPr="00786429">
        <w:rPr>
          <w:noProof/>
          <w:lang w:val="en-US"/>
        </w:rPr>
        <w:t>10.7.4.2</w:t>
      </w:r>
      <w:r w:rsidRPr="001725A0">
        <w:rPr>
          <w:rFonts w:ascii="Calibri" w:hAnsi="Calibri"/>
          <w:noProof/>
          <w:kern w:val="2"/>
          <w:sz w:val="24"/>
          <w:szCs w:val="24"/>
          <w:lang w:eastAsia="en-GB"/>
        </w:rPr>
        <w:tab/>
      </w:r>
      <w:r w:rsidRPr="00786429">
        <w:rPr>
          <w:noProof/>
          <w:lang w:val="en-US"/>
        </w:rPr>
        <w:t>MCPTT private call call</w:t>
      </w:r>
      <w:r w:rsidRPr="00786429">
        <w:rPr>
          <w:noProof/>
          <w:lang w:val="en-US"/>
        </w:rPr>
        <w:noBreakHyphen/>
        <w:t>back request within one MCPTT system</w:t>
      </w:r>
      <w:r>
        <w:rPr>
          <w:noProof/>
        </w:rPr>
        <w:tab/>
      </w:r>
      <w:r>
        <w:rPr>
          <w:noProof/>
        </w:rPr>
        <w:fldChar w:fldCharType="begin"/>
      </w:r>
      <w:r>
        <w:rPr>
          <w:noProof/>
        </w:rPr>
        <w:instrText xml:space="preserve"> PAGEREF _Toc218327683 \h </w:instrText>
      </w:r>
      <w:r>
        <w:rPr>
          <w:noProof/>
        </w:rPr>
      </w:r>
      <w:r>
        <w:rPr>
          <w:noProof/>
        </w:rPr>
        <w:fldChar w:fldCharType="separate"/>
      </w:r>
      <w:r>
        <w:rPr>
          <w:noProof/>
        </w:rPr>
        <w:t>151</w:t>
      </w:r>
      <w:r>
        <w:rPr>
          <w:noProof/>
        </w:rPr>
        <w:fldChar w:fldCharType="end"/>
      </w:r>
    </w:p>
    <w:p w14:paraId="4AAF6518" w14:textId="231567AB" w:rsidR="001725A0" w:rsidRPr="001725A0" w:rsidRDefault="001725A0">
      <w:pPr>
        <w:pStyle w:val="TOC4"/>
        <w:rPr>
          <w:rFonts w:ascii="Calibri" w:hAnsi="Calibri"/>
          <w:noProof/>
          <w:kern w:val="2"/>
          <w:sz w:val="24"/>
          <w:szCs w:val="24"/>
          <w:lang w:eastAsia="en-GB"/>
        </w:rPr>
      </w:pPr>
      <w:r w:rsidRPr="00786429">
        <w:rPr>
          <w:noProof/>
          <w:lang w:val="en-US"/>
        </w:rPr>
        <w:t>10.7.4.3</w:t>
      </w:r>
      <w:r w:rsidRPr="001725A0">
        <w:rPr>
          <w:rFonts w:ascii="Calibri" w:hAnsi="Calibri"/>
          <w:noProof/>
          <w:kern w:val="2"/>
          <w:sz w:val="24"/>
          <w:szCs w:val="24"/>
          <w:lang w:eastAsia="en-GB"/>
        </w:rPr>
        <w:tab/>
      </w:r>
      <w:r w:rsidRPr="00786429">
        <w:rPr>
          <w:noProof/>
          <w:lang w:val="en-US"/>
        </w:rPr>
        <w:t>MCPTT private call call</w:t>
      </w:r>
      <w:r w:rsidRPr="00786429">
        <w:rPr>
          <w:noProof/>
          <w:lang w:val="en-US"/>
        </w:rPr>
        <w:noBreakHyphen/>
        <w:t>back cancel request within one MCPTT system</w:t>
      </w:r>
      <w:r>
        <w:rPr>
          <w:noProof/>
        </w:rPr>
        <w:tab/>
      </w:r>
      <w:r>
        <w:rPr>
          <w:noProof/>
        </w:rPr>
        <w:fldChar w:fldCharType="begin"/>
      </w:r>
      <w:r>
        <w:rPr>
          <w:noProof/>
        </w:rPr>
        <w:instrText xml:space="preserve"> PAGEREF _Toc218327684 \h </w:instrText>
      </w:r>
      <w:r>
        <w:rPr>
          <w:noProof/>
        </w:rPr>
      </w:r>
      <w:r>
        <w:rPr>
          <w:noProof/>
        </w:rPr>
        <w:fldChar w:fldCharType="separate"/>
      </w:r>
      <w:r>
        <w:rPr>
          <w:noProof/>
        </w:rPr>
        <w:t>152</w:t>
      </w:r>
      <w:r>
        <w:rPr>
          <w:noProof/>
        </w:rPr>
        <w:fldChar w:fldCharType="end"/>
      </w:r>
    </w:p>
    <w:p w14:paraId="45C63205" w14:textId="1CDA5D6D" w:rsidR="001725A0" w:rsidRPr="001725A0" w:rsidRDefault="001725A0">
      <w:pPr>
        <w:pStyle w:val="TOC4"/>
        <w:rPr>
          <w:rFonts w:ascii="Calibri" w:hAnsi="Calibri"/>
          <w:noProof/>
          <w:kern w:val="2"/>
          <w:sz w:val="24"/>
          <w:szCs w:val="24"/>
          <w:lang w:eastAsia="en-GB"/>
        </w:rPr>
      </w:pPr>
      <w:r w:rsidRPr="00786429">
        <w:rPr>
          <w:noProof/>
          <w:lang w:val="en-US"/>
        </w:rPr>
        <w:t>10.7.4.4</w:t>
      </w:r>
      <w:r w:rsidRPr="001725A0">
        <w:rPr>
          <w:rFonts w:ascii="Calibri" w:hAnsi="Calibri"/>
          <w:noProof/>
          <w:kern w:val="2"/>
          <w:sz w:val="24"/>
          <w:szCs w:val="24"/>
          <w:lang w:eastAsia="en-GB"/>
        </w:rPr>
        <w:tab/>
      </w:r>
      <w:r w:rsidRPr="00786429">
        <w:rPr>
          <w:noProof/>
          <w:lang w:val="en-US"/>
        </w:rPr>
        <w:t>MCPTT private call call</w:t>
      </w:r>
      <w:r w:rsidRPr="00786429">
        <w:rPr>
          <w:noProof/>
          <w:lang w:val="en-US"/>
        </w:rPr>
        <w:noBreakHyphen/>
        <w:t>back request fulfillment within one MCPTT system</w:t>
      </w:r>
      <w:r>
        <w:rPr>
          <w:noProof/>
        </w:rPr>
        <w:tab/>
      </w:r>
      <w:r>
        <w:rPr>
          <w:noProof/>
        </w:rPr>
        <w:fldChar w:fldCharType="begin"/>
      </w:r>
      <w:r>
        <w:rPr>
          <w:noProof/>
        </w:rPr>
        <w:instrText xml:space="preserve"> PAGEREF _Toc218327685 \h </w:instrText>
      </w:r>
      <w:r>
        <w:rPr>
          <w:noProof/>
        </w:rPr>
      </w:r>
      <w:r>
        <w:rPr>
          <w:noProof/>
        </w:rPr>
        <w:fldChar w:fldCharType="separate"/>
      </w:r>
      <w:r>
        <w:rPr>
          <w:noProof/>
        </w:rPr>
        <w:t>153</w:t>
      </w:r>
      <w:r>
        <w:rPr>
          <w:noProof/>
        </w:rPr>
        <w:fldChar w:fldCharType="end"/>
      </w:r>
    </w:p>
    <w:p w14:paraId="5F79BDA9" w14:textId="1E2C1ACC" w:rsidR="001725A0" w:rsidRPr="001725A0" w:rsidRDefault="001725A0">
      <w:pPr>
        <w:pStyle w:val="TOC3"/>
        <w:rPr>
          <w:rFonts w:ascii="Calibri" w:hAnsi="Calibri"/>
          <w:noProof/>
          <w:kern w:val="2"/>
          <w:sz w:val="24"/>
          <w:szCs w:val="24"/>
          <w:lang w:eastAsia="en-GB"/>
        </w:rPr>
      </w:pPr>
      <w:r>
        <w:rPr>
          <w:noProof/>
          <w:lang w:eastAsia="x-none"/>
        </w:rPr>
        <w:t>10.7.5</w:t>
      </w:r>
      <w:r w:rsidRPr="001725A0">
        <w:rPr>
          <w:rFonts w:ascii="Calibri" w:hAnsi="Calibri"/>
          <w:noProof/>
          <w:kern w:val="2"/>
          <w:sz w:val="24"/>
          <w:szCs w:val="24"/>
          <w:lang w:eastAsia="en-GB"/>
        </w:rPr>
        <w:tab/>
      </w:r>
      <w:r w:rsidRPr="00786429">
        <w:rPr>
          <w:noProof/>
          <w:lang w:val="en-US"/>
        </w:rPr>
        <w:t xml:space="preserve">MCPTT </w:t>
      </w:r>
      <w:r>
        <w:rPr>
          <w:noProof/>
        </w:rPr>
        <w:t>call forwarding for private calls</w:t>
      </w:r>
      <w:r>
        <w:rPr>
          <w:noProof/>
        </w:rPr>
        <w:tab/>
      </w:r>
      <w:r>
        <w:rPr>
          <w:noProof/>
        </w:rPr>
        <w:fldChar w:fldCharType="begin"/>
      </w:r>
      <w:r>
        <w:rPr>
          <w:noProof/>
        </w:rPr>
        <w:instrText xml:space="preserve"> PAGEREF _Toc218327686 \h </w:instrText>
      </w:r>
      <w:r>
        <w:rPr>
          <w:noProof/>
        </w:rPr>
      </w:r>
      <w:r>
        <w:rPr>
          <w:noProof/>
        </w:rPr>
        <w:fldChar w:fldCharType="separate"/>
      </w:r>
      <w:r>
        <w:rPr>
          <w:noProof/>
        </w:rPr>
        <w:t>153</w:t>
      </w:r>
      <w:r>
        <w:rPr>
          <w:noProof/>
        </w:rPr>
        <w:fldChar w:fldCharType="end"/>
      </w:r>
    </w:p>
    <w:p w14:paraId="5C6DE00C" w14:textId="24181A47" w:rsidR="001725A0" w:rsidRPr="001725A0" w:rsidRDefault="001725A0">
      <w:pPr>
        <w:pStyle w:val="TOC4"/>
        <w:rPr>
          <w:rFonts w:ascii="Calibri" w:hAnsi="Calibri"/>
          <w:noProof/>
          <w:kern w:val="2"/>
          <w:sz w:val="24"/>
          <w:szCs w:val="24"/>
          <w:lang w:eastAsia="en-GB"/>
        </w:rPr>
      </w:pPr>
      <w:r>
        <w:rPr>
          <w:noProof/>
        </w:rPr>
        <w:t>10.7.5.1</w:t>
      </w:r>
      <w:r w:rsidRPr="001725A0">
        <w:rPr>
          <w:rFonts w:ascii="Calibri" w:hAnsi="Calibri"/>
          <w:noProof/>
          <w:kern w:val="2"/>
          <w:sz w:val="24"/>
          <w:szCs w:val="24"/>
          <w:lang w:eastAsia="en-GB"/>
        </w:rPr>
        <w:tab/>
      </w:r>
      <w:r w:rsidRPr="00786429">
        <w:rPr>
          <w:noProof/>
          <w:lang w:val="en-US"/>
        </w:rPr>
        <w:t>General</w:t>
      </w:r>
      <w:r>
        <w:rPr>
          <w:noProof/>
        </w:rPr>
        <w:tab/>
      </w:r>
      <w:r>
        <w:rPr>
          <w:noProof/>
        </w:rPr>
        <w:fldChar w:fldCharType="begin"/>
      </w:r>
      <w:r>
        <w:rPr>
          <w:noProof/>
        </w:rPr>
        <w:instrText xml:space="preserve"> PAGEREF _Toc218327687 \h </w:instrText>
      </w:r>
      <w:r>
        <w:rPr>
          <w:noProof/>
        </w:rPr>
      </w:r>
      <w:r>
        <w:rPr>
          <w:noProof/>
        </w:rPr>
        <w:fldChar w:fldCharType="separate"/>
      </w:r>
      <w:r>
        <w:rPr>
          <w:noProof/>
        </w:rPr>
        <w:t>153</w:t>
      </w:r>
      <w:r>
        <w:rPr>
          <w:noProof/>
        </w:rPr>
        <w:fldChar w:fldCharType="end"/>
      </w:r>
    </w:p>
    <w:p w14:paraId="7E391C86" w14:textId="382F7C2E" w:rsidR="001725A0" w:rsidRPr="001725A0" w:rsidRDefault="001725A0">
      <w:pPr>
        <w:pStyle w:val="TOC5"/>
        <w:rPr>
          <w:rFonts w:ascii="Calibri" w:hAnsi="Calibri"/>
          <w:noProof/>
          <w:kern w:val="2"/>
          <w:sz w:val="24"/>
          <w:szCs w:val="24"/>
          <w:lang w:eastAsia="en-GB"/>
        </w:rPr>
      </w:pPr>
      <w:r>
        <w:rPr>
          <w:noProof/>
        </w:rPr>
        <w:t>10.7.5.1.1</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_Toc218327688 \h </w:instrText>
      </w:r>
      <w:r>
        <w:rPr>
          <w:noProof/>
        </w:rPr>
      </w:r>
      <w:r>
        <w:rPr>
          <w:noProof/>
        </w:rPr>
        <w:fldChar w:fldCharType="separate"/>
      </w:r>
      <w:r>
        <w:rPr>
          <w:noProof/>
        </w:rPr>
        <w:t>154</w:t>
      </w:r>
      <w:r>
        <w:rPr>
          <w:noProof/>
        </w:rPr>
        <w:fldChar w:fldCharType="end"/>
      </w:r>
    </w:p>
    <w:p w14:paraId="70083DA8" w14:textId="5F18F921" w:rsidR="001725A0" w:rsidRPr="001725A0" w:rsidRDefault="001725A0">
      <w:pPr>
        <w:pStyle w:val="TOC5"/>
        <w:rPr>
          <w:rFonts w:ascii="Calibri" w:hAnsi="Calibri"/>
          <w:noProof/>
          <w:kern w:val="2"/>
          <w:sz w:val="24"/>
          <w:szCs w:val="24"/>
          <w:lang w:eastAsia="en-GB"/>
        </w:rPr>
      </w:pPr>
      <w:r>
        <w:rPr>
          <w:noProof/>
        </w:rPr>
        <w:t>10.7.5.1.2</w:t>
      </w:r>
      <w:r w:rsidRPr="001725A0">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_Toc218327689 \h </w:instrText>
      </w:r>
      <w:r>
        <w:rPr>
          <w:noProof/>
        </w:rPr>
      </w:r>
      <w:r>
        <w:rPr>
          <w:noProof/>
        </w:rPr>
        <w:fldChar w:fldCharType="separate"/>
      </w:r>
      <w:r>
        <w:rPr>
          <w:noProof/>
        </w:rPr>
        <w:t>154</w:t>
      </w:r>
      <w:r>
        <w:rPr>
          <w:noProof/>
        </w:rPr>
        <w:fldChar w:fldCharType="end"/>
      </w:r>
    </w:p>
    <w:p w14:paraId="07325557" w14:textId="5E916F1A" w:rsidR="001725A0" w:rsidRPr="001725A0" w:rsidRDefault="001725A0">
      <w:pPr>
        <w:pStyle w:val="TOC5"/>
        <w:rPr>
          <w:rFonts w:ascii="Calibri" w:hAnsi="Calibri"/>
          <w:noProof/>
          <w:kern w:val="2"/>
          <w:sz w:val="24"/>
          <w:szCs w:val="24"/>
          <w:lang w:eastAsia="en-GB"/>
        </w:rPr>
      </w:pPr>
      <w:r>
        <w:rPr>
          <w:noProof/>
        </w:rPr>
        <w:t>10.7.5.1.3</w:t>
      </w:r>
      <w:r w:rsidRPr="001725A0">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_Toc218327690 \h </w:instrText>
      </w:r>
      <w:r>
        <w:rPr>
          <w:noProof/>
        </w:rPr>
      </w:r>
      <w:r>
        <w:rPr>
          <w:noProof/>
        </w:rPr>
        <w:fldChar w:fldCharType="separate"/>
      </w:r>
      <w:r>
        <w:rPr>
          <w:noProof/>
        </w:rPr>
        <w:t>154</w:t>
      </w:r>
      <w:r>
        <w:rPr>
          <w:noProof/>
        </w:rPr>
        <w:fldChar w:fldCharType="end"/>
      </w:r>
    </w:p>
    <w:p w14:paraId="31008F19" w14:textId="2EF24AC5" w:rsidR="001725A0" w:rsidRPr="001725A0" w:rsidRDefault="001725A0">
      <w:pPr>
        <w:pStyle w:val="TOC5"/>
        <w:rPr>
          <w:rFonts w:ascii="Calibri" w:hAnsi="Calibri"/>
          <w:noProof/>
          <w:kern w:val="2"/>
          <w:sz w:val="24"/>
          <w:szCs w:val="24"/>
          <w:lang w:eastAsia="en-GB"/>
        </w:rPr>
      </w:pPr>
      <w:r>
        <w:rPr>
          <w:noProof/>
        </w:rPr>
        <w:t>10.7.5.1.4</w:t>
      </w:r>
      <w:r w:rsidRPr="001725A0">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_Toc218327691 \h </w:instrText>
      </w:r>
      <w:r>
        <w:rPr>
          <w:noProof/>
        </w:rPr>
      </w:r>
      <w:r>
        <w:rPr>
          <w:noProof/>
        </w:rPr>
        <w:fldChar w:fldCharType="separate"/>
      </w:r>
      <w:r>
        <w:rPr>
          <w:noProof/>
        </w:rPr>
        <w:t>154</w:t>
      </w:r>
      <w:r>
        <w:rPr>
          <w:noProof/>
        </w:rPr>
        <w:fldChar w:fldCharType="end"/>
      </w:r>
    </w:p>
    <w:p w14:paraId="7D7E772A" w14:textId="1155E64A" w:rsidR="001725A0" w:rsidRPr="001725A0" w:rsidRDefault="001725A0">
      <w:pPr>
        <w:pStyle w:val="TOC5"/>
        <w:rPr>
          <w:rFonts w:ascii="Calibri" w:hAnsi="Calibri"/>
          <w:noProof/>
          <w:kern w:val="2"/>
          <w:sz w:val="24"/>
          <w:szCs w:val="24"/>
          <w:lang w:eastAsia="en-GB"/>
        </w:rPr>
      </w:pPr>
      <w:r>
        <w:rPr>
          <w:noProof/>
        </w:rPr>
        <w:t>10.7.5.1.5</w:t>
      </w:r>
      <w:r w:rsidRPr="001725A0">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_Toc218327692 \h </w:instrText>
      </w:r>
      <w:r>
        <w:rPr>
          <w:noProof/>
        </w:rPr>
      </w:r>
      <w:r>
        <w:rPr>
          <w:noProof/>
        </w:rPr>
        <w:fldChar w:fldCharType="separate"/>
      </w:r>
      <w:r>
        <w:rPr>
          <w:noProof/>
        </w:rPr>
        <w:t>154</w:t>
      </w:r>
      <w:r>
        <w:rPr>
          <w:noProof/>
        </w:rPr>
        <w:fldChar w:fldCharType="end"/>
      </w:r>
    </w:p>
    <w:p w14:paraId="77AE723A" w14:textId="651125E4" w:rsidR="001725A0" w:rsidRPr="001725A0" w:rsidRDefault="001725A0">
      <w:pPr>
        <w:pStyle w:val="TOC4"/>
        <w:rPr>
          <w:rFonts w:ascii="Calibri" w:hAnsi="Calibri"/>
          <w:noProof/>
          <w:kern w:val="2"/>
          <w:sz w:val="24"/>
          <w:szCs w:val="24"/>
          <w:lang w:eastAsia="en-GB"/>
        </w:rPr>
      </w:pPr>
      <w:r>
        <w:rPr>
          <w:noProof/>
        </w:rPr>
        <w:t>10.7.5.2</w:t>
      </w:r>
      <w:r w:rsidRPr="001725A0">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_Toc218327693 \h </w:instrText>
      </w:r>
      <w:r>
        <w:rPr>
          <w:noProof/>
        </w:rPr>
      </w:r>
      <w:r>
        <w:rPr>
          <w:noProof/>
        </w:rPr>
        <w:fldChar w:fldCharType="separate"/>
      </w:r>
      <w:r>
        <w:rPr>
          <w:noProof/>
        </w:rPr>
        <w:t>155</w:t>
      </w:r>
      <w:r>
        <w:rPr>
          <w:noProof/>
        </w:rPr>
        <w:fldChar w:fldCharType="end"/>
      </w:r>
    </w:p>
    <w:p w14:paraId="7A611187" w14:textId="76269200" w:rsidR="001725A0" w:rsidRPr="001725A0" w:rsidRDefault="001725A0">
      <w:pPr>
        <w:pStyle w:val="TOC5"/>
        <w:rPr>
          <w:rFonts w:ascii="Calibri" w:hAnsi="Calibri"/>
          <w:noProof/>
          <w:kern w:val="2"/>
          <w:sz w:val="24"/>
          <w:szCs w:val="24"/>
          <w:lang w:eastAsia="en-GB"/>
        </w:rPr>
      </w:pPr>
      <w:r>
        <w:rPr>
          <w:noProof/>
        </w:rPr>
        <w:t>10.7.5.2.1</w:t>
      </w:r>
      <w:r w:rsidRPr="001725A0">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_Toc218327694 \h </w:instrText>
      </w:r>
      <w:r>
        <w:rPr>
          <w:noProof/>
        </w:rPr>
      </w:r>
      <w:r>
        <w:rPr>
          <w:noProof/>
        </w:rPr>
        <w:fldChar w:fldCharType="separate"/>
      </w:r>
      <w:r>
        <w:rPr>
          <w:noProof/>
        </w:rPr>
        <w:t>155</w:t>
      </w:r>
      <w:r>
        <w:rPr>
          <w:noProof/>
        </w:rPr>
        <w:fldChar w:fldCharType="end"/>
      </w:r>
    </w:p>
    <w:p w14:paraId="78EA6EFC" w14:textId="2A3214D0" w:rsidR="001725A0" w:rsidRPr="001725A0" w:rsidRDefault="001725A0">
      <w:pPr>
        <w:pStyle w:val="TOC5"/>
        <w:rPr>
          <w:rFonts w:ascii="Calibri" w:hAnsi="Calibri"/>
          <w:noProof/>
          <w:kern w:val="2"/>
          <w:sz w:val="24"/>
          <w:szCs w:val="24"/>
          <w:lang w:eastAsia="en-GB"/>
        </w:rPr>
      </w:pPr>
      <w:r>
        <w:rPr>
          <w:noProof/>
        </w:rPr>
        <w:t>10.7.5.2.2</w:t>
      </w:r>
      <w:r w:rsidRPr="001725A0">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_Toc218327695 \h </w:instrText>
      </w:r>
      <w:r>
        <w:rPr>
          <w:noProof/>
        </w:rPr>
      </w:r>
      <w:r>
        <w:rPr>
          <w:noProof/>
        </w:rPr>
        <w:fldChar w:fldCharType="separate"/>
      </w:r>
      <w:r>
        <w:rPr>
          <w:noProof/>
        </w:rPr>
        <w:t>155</w:t>
      </w:r>
      <w:r>
        <w:rPr>
          <w:noProof/>
        </w:rPr>
        <w:fldChar w:fldCharType="end"/>
      </w:r>
    </w:p>
    <w:p w14:paraId="54B0BEFE" w14:textId="1378FAF6" w:rsidR="001725A0" w:rsidRPr="001725A0" w:rsidRDefault="001725A0">
      <w:pPr>
        <w:pStyle w:val="TOC5"/>
        <w:rPr>
          <w:rFonts w:ascii="Calibri" w:hAnsi="Calibri"/>
          <w:noProof/>
          <w:kern w:val="2"/>
          <w:sz w:val="24"/>
          <w:szCs w:val="24"/>
          <w:lang w:eastAsia="en-GB"/>
        </w:rPr>
      </w:pPr>
      <w:r>
        <w:rPr>
          <w:noProof/>
        </w:rPr>
        <w:t>10.7.5.2.3</w:t>
      </w:r>
      <w:r w:rsidRPr="001725A0">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_Toc218327696 \h </w:instrText>
      </w:r>
      <w:r>
        <w:rPr>
          <w:noProof/>
        </w:rPr>
      </w:r>
      <w:r>
        <w:rPr>
          <w:noProof/>
        </w:rPr>
        <w:fldChar w:fldCharType="separate"/>
      </w:r>
      <w:r>
        <w:rPr>
          <w:noProof/>
        </w:rPr>
        <w:t>157</w:t>
      </w:r>
      <w:r>
        <w:rPr>
          <w:noProof/>
        </w:rPr>
        <w:fldChar w:fldCharType="end"/>
      </w:r>
    </w:p>
    <w:p w14:paraId="1B9C0372" w14:textId="01BBD984" w:rsidR="001725A0" w:rsidRPr="001725A0" w:rsidRDefault="001725A0">
      <w:pPr>
        <w:pStyle w:val="TOC5"/>
        <w:rPr>
          <w:rFonts w:ascii="Calibri" w:hAnsi="Calibri"/>
          <w:noProof/>
          <w:kern w:val="2"/>
          <w:sz w:val="24"/>
          <w:szCs w:val="24"/>
          <w:lang w:eastAsia="en-GB"/>
        </w:rPr>
      </w:pPr>
      <w:r>
        <w:rPr>
          <w:noProof/>
        </w:rPr>
        <w:t>10.7.5.2.3a</w:t>
      </w:r>
      <w:r w:rsidRPr="001725A0">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_Toc218327697 \h </w:instrText>
      </w:r>
      <w:r>
        <w:rPr>
          <w:noProof/>
        </w:rPr>
      </w:r>
      <w:r>
        <w:rPr>
          <w:noProof/>
        </w:rPr>
        <w:fldChar w:fldCharType="separate"/>
      </w:r>
      <w:r>
        <w:rPr>
          <w:noProof/>
        </w:rPr>
        <w:t>161</w:t>
      </w:r>
      <w:r>
        <w:rPr>
          <w:noProof/>
        </w:rPr>
        <w:fldChar w:fldCharType="end"/>
      </w:r>
    </w:p>
    <w:p w14:paraId="4B3CF8D7" w14:textId="3F05C86D" w:rsidR="001725A0" w:rsidRPr="001725A0" w:rsidRDefault="001725A0">
      <w:pPr>
        <w:pStyle w:val="TOC5"/>
        <w:rPr>
          <w:rFonts w:ascii="Calibri" w:hAnsi="Calibri"/>
          <w:noProof/>
          <w:kern w:val="2"/>
          <w:sz w:val="24"/>
          <w:szCs w:val="24"/>
          <w:lang w:eastAsia="en-GB"/>
        </w:rPr>
      </w:pPr>
      <w:r>
        <w:rPr>
          <w:noProof/>
        </w:rPr>
        <w:t>10.7.5.2.4</w:t>
      </w:r>
      <w:r w:rsidRPr="001725A0">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_Toc218327698 \h </w:instrText>
      </w:r>
      <w:r>
        <w:rPr>
          <w:noProof/>
        </w:rPr>
      </w:r>
      <w:r>
        <w:rPr>
          <w:noProof/>
        </w:rPr>
        <w:fldChar w:fldCharType="separate"/>
      </w:r>
      <w:r>
        <w:rPr>
          <w:noProof/>
        </w:rPr>
        <w:t>164</w:t>
      </w:r>
      <w:r>
        <w:rPr>
          <w:noProof/>
        </w:rPr>
        <w:fldChar w:fldCharType="end"/>
      </w:r>
    </w:p>
    <w:p w14:paraId="7D23346E" w14:textId="49E4B2F0" w:rsidR="001725A0" w:rsidRPr="001725A0" w:rsidRDefault="001725A0">
      <w:pPr>
        <w:pStyle w:val="TOC5"/>
        <w:rPr>
          <w:rFonts w:ascii="Calibri" w:hAnsi="Calibri"/>
          <w:noProof/>
          <w:kern w:val="2"/>
          <w:sz w:val="24"/>
          <w:szCs w:val="24"/>
          <w:lang w:eastAsia="en-GB"/>
        </w:rPr>
      </w:pPr>
      <w:r>
        <w:rPr>
          <w:noProof/>
        </w:rPr>
        <w:t>10.7.5.2.5</w:t>
      </w:r>
      <w:r w:rsidRPr="001725A0">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_Toc218327699 \h </w:instrText>
      </w:r>
      <w:r>
        <w:rPr>
          <w:noProof/>
        </w:rPr>
      </w:r>
      <w:r>
        <w:rPr>
          <w:noProof/>
        </w:rPr>
        <w:fldChar w:fldCharType="separate"/>
      </w:r>
      <w:r>
        <w:rPr>
          <w:noProof/>
        </w:rPr>
        <w:t>164</w:t>
      </w:r>
      <w:r>
        <w:rPr>
          <w:noProof/>
        </w:rPr>
        <w:fldChar w:fldCharType="end"/>
      </w:r>
    </w:p>
    <w:p w14:paraId="4A9F687B" w14:textId="1999BEF2" w:rsidR="001725A0" w:rsidRPr="001725A0" w:rsidRDefault="001725A0">
      <w:pPr>
        <w:pStyle w:val="TOC5"/>
        <w:rPr>
          <w:rFonts w:ascii="Calibri" w:hAnsi="Calibri"/>
          <w:noProof/>
          <w:kern w:val="2"/>
          <w:sz w:val="24"/>
          <w:szCs w:val="24"/>
          <w:lang w:eastAsia="en-GB"/>
        </w:rPr>
      </w:pPr>
      <w:r>
        <w:rPr>
          <w:noProof/>
        </w:rPr>
        <w:t>10.7.5.2.6</w:t>
      </w:r>
      <w:r w:rsidRPr="001725A0">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_Toc218327700 \h </w:instrText>
      </w:r>
      <w:r>
        <w:rPr>
          <w:noProof/>
        </w:rPr>
      </w:r>
      <w:r>
        <w:rPr>
          <w:noProof/>
        </w:rPr>
        <w:fldChar w:fldCharType="separate"/>
      </w:r>
      <w:r>
        <w:rPr>
          <w:noProof/>
        </w:rPr>
        <w:t>166</w:t>
      </w:r>
      <w:r>
        <w:rPr>
          <w:noProof/>
        </w:rPr>
        <w:fldChar w:fldCharType="end"/>
      </w:r>
    </w:p>
    <w:p w14:paraId="60780EB9" w14:textId="38D5F03F" w:rsidR="001725A0" w:rsidRPr="001725A0" w:rsidRDefault="001725A0">
      <w:pPr>
        <w:pStyle w:val="TOC3"/>
        <w:rPr>
          <w:rFonts w:ascii="Calibri" w:hAnsi="Calibri"/>
          <w:noProof/>
          <w:kern w:val="2"/>
          <w:sz w:val="24"/>
          <w:szCs w:val="24"/>
          <w:lang w:eastAsia="en-GB"/>
        </w:rPr>
      </w:pPr>
      <w:r>
        <w:rPr>
          <w:noProof/>
          <w:lang w:eastAsia="x-none"/>
        </w:rPr>
        <w:t>10.7.6</w:t>
      </w:r>
      <w:r w:rsidRPr="001725A0">
        <w:rPr>
          <w:rFonts w:ascii="Calibri" w:hAnsi="Calibri"/>
          <w:noProof/>
          <w:kern w:val="2"/>
          <w:sz w:val="24"/>
          <w:szCs w:val="24"/>
          <w:lang w:eastAsia="en-GB"/>
        </w:rPr>
        <w:tab/>
      </w:r>
      <w:r w:rsidRPr="00786429">
        <w:rPr>
          <w:noProof/>
          <w:lang w:val="en-US"/>
        </w:rPr>
        <w:t>C</w:t>
      </w:r>
      <w:r>
        <w:rPr>
          <w:noProof/>
        </w:rPr>
        <w:t>all transfer for MCPTT private calls</w:t>
      </w:r>
      <w:r>
        <w:rPr>
          <w:noProof/>
        </w:rPr>
        <w:tab/>
      </w:r>
      <w:r>
        <w:rPr>
          <w:noProof/>
        </w:rPr>
        <w:fldChar w:fldCharType="begin"/>
      </w:r>
      <w:r>
        <w:rPr>
          <w:noProof/>
        </w:rPr>
        <w:instrText xml:space="preserve"> PAGEREF _Toc218327701 \h </w:instrText>
      </w:r>
      <w:r>
        <w:rPr>
          <w:noProof/>
        </w:rPr>
      </w:r>
      <w:r>
        <w:rPr>
          <w:noProof/>
        </w:rPr>
        <w:fldChar w:fldCharType="separate"/>
      </w:r>
      <w:r>
        <w:rPr>
          <w:noProof/>
        </w:rPr>
        <w:t>168</w:t>
      </w:r>
      <w:r>
        <w:rPr>
          <w:noProof/>
        </w:rPr>
        <w:fldChar w:fldCharType="end"/>
      </w:r>
    </w:p>
    <w:p w14:paraId="78D9B974" w14:textId="4F2AD114" w:rsidR="001725A0" w:rsidRPr="001725A0" w:rsidRDefault="001725A0">
      <w:pPr>
        <w:pStyle w:val="TOC4"/>
        <w:rPr>
          <w:rFonts w:ascii="Calibri" w:hAnsi="Calibri"/>
          <w:noProof/>
          <w:kern w:val="2"/>
          <w:sz w:val="24"/>
          <w:szCs w:val="24"/>
          <w:lang w:eastAsia="en-GB"/>
        </w:rPr>
      </w:pPr>
      <w:r>
        <w:rPr>
          <w:noProof/>
        </w:rPr>
        <w:t>10.7.6.1</w:t>
      </w:r>
      <w:r w:rsidRPr="001725A0">
        <w:rPr>
          <w:rFonts w:ascii="Calibri" w:hAnsi="Calibri"/>
          <w:noProof/>
          <w:kern w:val="2"/>
          <w:sz w:val="24"/>
          <w:szCs w:val="24"/>
          <w:lang w:eastAsia="en-GB"/>
        </w:rPr>
        <w:tab/>
      </w:r>
      <w:r w:rsidRPr="00786429">
        <w:rPr>
          <w:noProof/>
          <w:lang w:val="en-US"/>
        </w:rPr>
        <w:t>General</w:t>
      </w:r>
      <w:r>
        <w:rPr>
          <w:noProof/>
        </w:rPr>
        <w:tab/>
      </w:r>
      <w:r>
        <w:rPr>
          <w:noProof/>
        </w:rPr>
        <w:fldChar w:fldCharType="begin"/>
      </w:r>
      <w:r>
        <w:rPr>
          <w:noProof/>
        </w:rPr>
        <w:instrText xml:space="preserve"> PAGEREF _Toc218327702 \h </w:instrText>
      </w:r>
      <w:r>
        <w:rPr>
          <w:noProof/>
        </w:rPr>
      </w:r>
      <w:r>
        <w:rPr>
          <w:noProof/>
        </w:rPr>
        <w:fldChar w:fldCharType="separate"/>
      </w:r>
      <w:r>
        <w:rPr>
          <w:noProof/>
        </w:rPr>
        <w:t>168</w:t>
      </w:r>
      <w:r>
        <w:rPr>
          <w:noProof/>
        </w:rPr>
        <w:fldChar w:fldCharType="end"/>
      </w:r>
    </w:p>
    <w:p w14:paraId="53AC86B5" w14:textId="22596550" w:rsidR="001725A0" w:rsidRPr="001725A0" w:rsidRDefault="001725A0">
      <w:pPr>
        <w:pStyle w:val="TOC5"/>
        <w:rPr>
          <w:rFonts w:ascii="Calibri" w:hAnsi="Calibri"/>
          <w:noProof/>
          <w:kern w:val="2"/>
          <w:sz w:val="24"/>
          <w:szCs w:val="24"/>
          <w:lang w:eastAsia="en-GB"/>
        </w:rPr>
      </w:pPr>
      <w:r>
        <w:rPr>
          <w:noProof/>
        </w:rPr>
        <w:t>10.7.6.1.1</w:t>
      </w:r>
      <w:r w:rsidRPr="001725A0">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_Toc218327703 \h </w:instrText>
      </w:r>
      <w:r>
        <w:rPr>
          <w:noProof/>
        </w:rPr>
      </w:r>
      <w:r>
        <w:rPr>
          <w:noProof/>
        </w:rPr>
        <w:fldChar w:fldCharType="separate"/>
      </w:r>
      <w:r>
        <w:rPr>
          <w:noProof/>
        </w:rPr>
        <w:t>168</w:t>
      </w:r>
      <w:r>
        <w:rPr>
          <w:noProof/>
        </w:rPr>
        <w:fldChar w:fldCharType="end"/>
      </w:r>
    </w:p>
    <w:p w14:paraId="1CB8B96E" w14:textId="282CBE5C" w:rsidR="001725A0" w:rsidRPr="001725A0" w:rsidRDefault="001725A0">
      <w:pPr>
        <w:pStyle w:val="TOC5"/>
        <w:rPr>
          <w:rFonts w:ascii="Calibri" w:hAnsi="Calibri"/>
          <w:noProof/>
          <w:kern w:val="2"/>
          <w:sz w:val="24"/>
          <w:szCs w:val="24"/>
          <w:lang w:eastAsia="en-GB"/>
        </w:rPr>
      </w:pPr>
      <w:r>
        <w:rPr>
          <w:noProof/>
        </w:rPr>
        <w:t>10.7.6.1.2</w:t>
      </w:r>
      <w:r w:rsidRPr="001725A0">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_Toc218327704 \h </w:instrText>
      </w:r>
      <w:r>
        <w:rPr>
          <w:noProof/>
        </w:rPr>
      </w:r>
      <w:r>
        <w:rPr>
          <w:noProof/>
        </w:rPr>
        <w:fldChar w:fldCharType="separate"/>
      </w:r>
      <w:r>
        <w:rPr>
          <w:noProof/>
        </w:rPr>
        <w:t>168</w:t>
      </w:r>
      <w:r>
        <w:rPr>
          <w:noProof/>
        </w:rPr>
        <w:fldChar w:fldCharType="end"/>
      </w:r>
    </w:p>
    <w:p w14:paraId="75AE651C" w14:textId="109E48F2" w:rsidR="001725A0" w:rsidRPr="001725A0" w:rsidRDefault="001725A0">
      <w:pPr>
        <w:pStyle w:val="TOC5"/>
        <w:rPr>
          <w:rFonts w:ascii="Calibri" w:hAnsi="Calibri"/>
          <w:noProof/>
          <w:kern w:val="2"/>
          <w:sz w:val="24"/>
          <w:szCs w:val="24"/>
          <w:lang w:eastAsia="en-GB"/>
        </w:rPr>
      </w:pPr>
      <w:r>
        <w:rPr>
          <w:noProof/>
        </w:rPr>
        <w:t>10.7.6.1.3</w:t>
      </w:r>
      <w:r w:rsidRPr="001725A0">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_Toc218327705 \h </w:instrText>
      </w:r>
      <w:r>
        <w:rPr>
          <w:noProof/>
        </w:rPr>
      </w:r>
      <w:r>
        <w:rPr>
          <w:noProof/>
        </w:rPr>
        <w:fldChar w:fldCharType="separate"/>
      </w:r>
      <w:r>
        <w:rPr>
          <w:noProof/>
        </w:rPr>
        <w:t>169</w:t>
      </w:r>
      <w:r>
        <w:rPr>
          <w:noProof/>
        </w:rPr>
        <w:fldChar w:fldCharType="end"/>
      </w:r>
    </w:p>
    <w:p w14:paraId="3E69CD32" w14:textId="251856B0" w:rsidR="001725A0" w:rsidRPr="001725A0" w:rsidRDefault="001725A0">
      <w:pPr>
        <w:pStyle w:val="TOC5"/>
        <w:rPr>
          <w:rFonts w:ascii="Calibri" w:hAnsi="Calibri"/>
          <w:noProof/>
          <w:kern w:val="2"/>
          <w:sz w:val="24"/>
          <w:szCs w:val="24"/>
          <w:lang w:eastAsia="en-GB"/>
        </w:rPr>
      </w:pPr>
      <w:r>
        <w:rPr>
          <w:noProof/>
        </w:rPr>
        <w:t>10.7.6.1.4</w:t>
      </w:r>
      <w:r w:rsidRPr="001725A0">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_Toc218327706 \h </w:instrText>
      </w:r>
      <w:r>
        <w:rPr>
          <w:noProof/>
        </w:rPr>
      </w:r>
      <w:r>
        <w:rPr>
          <w:noProof/>
        </w:rPr>
        <w:fldChar w:fldCharType="separate"/>
      </w:r>
      <w:r>
        <w:rPr>
          <w:noProof/>
        </w:rPr>
        <w:t>169</w:t>
      </w:r>
      <w:r>
        <w:rPr>
          <w:noProof/>
        </w:rPr>
        <w:fldChar w:fldCharType="end"/>
      </w:r>
    </w:p>
    <w:p w14:paraId="7BF1D1E6" w14:textId="3AE7F78C" w:rsidR="001725A0" w:rsidRPr="001725A0" w:rsidRDefault="001725A0">
      <w:pPr>
        <w:pStyle w:val="TOC4"/>
        <w:rPr>
          <w:rFonts w:ascii="Calibri" w:hAnsi="Calibri"/>
          <w:noProof/>
          <w:kern w:val="2"/>
          <w:sz w:val="24"/>
          <w:szCs w:val="24"/>
          <w:lang w:eastAsia="en-GB"/>
        </w:rPr>
      </w:pPr>
      <w:r>
        <w:rPr>
          <w:noProof/>
        </w:rPr>
        <w:t>10.7.6.2</w:t>
      </w:r>
      <w:r w:rsidRPr="001725A0">
        <w:rPr>
          <w:rFonts w:ascii="Calibri" w:hAnsi="Calibri"/>
          <w:noProof/>
          <w:kern w:val="2"/>
          <w:sz w:val="24"/>
          <w:szCs w:val="24"/>
          <w:lang w:eastAsia="en-GB"/>
        </w:rPr>
        <w:tab/>
      </w:r>
      <w:r w:rsidRPr="00786429">
        <w:rPr>
          <w:noProof/>
          <w:lang w:val="en-US"/>
        </w:rPr>
        <w:t>Procedures</w:t>
      </w:r>
      <w:r>
        <w:rPr>
          <w:noProof/>
        </w:rPr>
        <w:tab/>
      </w:r>
      <w:r>
        <w:rPr>
          <w:noProof/>
        </w:rPr>
        <w:fldChar w:fldCharType="begin"/>
      </w:r>
      <w:r>
        <w:rPr>
          <w:noProof/>
        </w:rPr>
        <w:instrText xml:space="preserve"> PAGEREF _Toc218327707 \h </w:instrText>
      </w:r>
      <w:r>
        <w:rPr>
          <w:noProof/>
        </w:rPr>
      </w:r>
      <w:r>
        <w:rPr>
          <w:noProof/>
        </w:rPr>
        <w:fldChar w:fldCharType="separate"/>
      </w:r>
      <w:r>
        <w:rPr>
          <w:noProof/>
        </w:rPr>
        <w:t>169</w:t>
      </w:r>
      <w:r>
        <w:rPr>
          <w:noProof/>
        </w:rPr>
        <w:fldChar w:fldCharType="end"/>
      </w:r>
    </w:p>
    <w:p w14:paraId="070E637D" w14:textId="26C108A3" w:rsidR="001725A0" w:rsidRPr="001725A0" w:rsidRDefault="001725A0">
      <w:pPr>
        <w:pStyle w:val="TOC5"/>
        <w:rPr>
          <w:rFonts w:ascii="Calibri" w:hAnsi="Calibri"/>
          <w:noProof/>
          <w:kern w:val="2"/>
          <w:sz w:val="24"/>
          <w:szCs w:val="24"/>
          <w:lang w:eastAsia="en-GB"/>
        </w:rPr>
      </w:pPr>
      <w:r>
        <w:rPr>
          <w:noProof/>
        </w:rPr>
        <w:t>10.7.6.2.1</w:t>
      </w:r>
      <w:r w:rsidRPr="001725A0">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_Toc218327708 \h </w:instrText>
      </w:r>
      <w:r>
        <w:rPr>
          <w:noProof/>
        </w:rPr>
      </w:r>
      <w:r>
        <w:rPr>
          <w:noProof/>
        </w:rPr>
        <w:fldChar w:fldCharType="separate"/>
      </w:r>
      <w:r>
        <w:rPr>
          <w:noProof/>
        </w:rPr>
        <w:t>169</w:t>
      </w:r>
      <w:r>
        <w:rPr>
          <w:noProof/>
        </w:rPr>
        <w:fldChar w:fldCharType="end"/>
      </w:r>
    </w:p>
    <w:p w14:paraId="4E0B5A7F" w14:textId="5089ED58" w:rsidR="001725A0" w:rsidRPr="001725A0" w:rsidRDefault="001725A0">
      <w:pPr>
        <w:pStyle w:val="TOC5"/>
        <w:rPr>
          <w:rFonts w:ascii="Calibri" w:hAnsi="Calibri"/>
          <w:noProof/>
          <w:kern w:val="2"/>
          <w:sz w:val="24"/>
          <w:szCs w:val="24"/>
          <w:lang w:eastAsia="en-GB"/>
        </w:rPr>
      </w:pPr>
      <w:r>
        <w:rPr>
          <w:noProof/>
        </w:rPr>
        <w:t>10.7.6.2.2</w:t>
      </w:r>
      <w:r w:rsidRPr="001725A0">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_Toc218327709 \h </w:instrText>
      </w:r>
      <w:r>
        <w:rPr>
          <w:noProof/>
        </w:rPr>
      </w:r>
      <w:r>
        <w:rPr>
          <w:noProof/>
        </w:rPr>
        <w:fldChar w:fldCharType="separate"/>
      </w:r>
      <w:r>
        <w:rPr>
          <w:noProof/>
        </w:rPr>
        <w:t>171</w:t>
      </w:r>
      <w:r>
        <w:rPr>
          <w:noProof/>
        </w:rPr>
        <w:fldChar w:fldCharType="end"/>
      </w:r>
    </w:p>
    <w:p w14:paraId="249B9ACC" w14:textId="3468A1C7" w:rsidR="001725A0" w:rsidRPr="001725A0" w:rsidRDefault="001725A0">
      <w:pPr>
        <w:pStyle w:val="TOC5"/>
        <w:rPr>
          <w:rFonts w:ascii="Calibri" w:hAnsi="Calibri"/>
          <w:noProof/>
          <w:kern w:val="2"/>
          <w:sz w:val="24"/>
          <w:szCs w:val="24"/>
          <w:lang w:eastAsia="en-GB"/>
        </w:rPr>
      </w:pPr>
      <w:r w:rsidRPr="00786429">
        <w:rPr>
          <w:noProof/>
          <w:lang w:val="en-US"/>
        </w:rPr>
        <w:t>10.7.6.2.3</w:t>
      </w:r>
      <w:r w:rsidRPr="001725A0">
        <w:rPr>
          <w:rFonts w:ascii="Calibri" w:hAnsi="Calibri"/>
          <w:noProof/>
          <w:kern w:val="2"/>
          <w:sz w:val="24"/>
          <w:szCs w:val="24"/>
          <w:lang w:eastAsia="en-GB"/>
        </w:rPr>
        <w:tab/>
      </w:r>
      <w:r w:rsidRPr="00786429">
        <w:rPr>
          <w:noProof/>
          <w:lang w:val="en-US"/>
        </w:rPr>
        <w:t>MCPTT private call announced transfer with target in partner MCPTT system</w:t>
      </w:r>
      <w:r>
        <w:rPr>
          <w:noProof/>
        </w:rPr>
        <w:tab/>
      </w:r>
      <w:r>
        <w:rPr>
          <w:noProof/>
        </w:rPr>
        <w:fldChar w:fldCharType="begin"/>
      </w:r>
      <w:r>
        <w:rPr>
          <w:noProof/>
        </w:rPr>
        <w:instrText xml:space="preserve"> PAGEREF _Toc218327710 \h </w:instrText>
      </w:r>
      <w:r>
        <w:rPr>
          <w:noProof/>
        </w:rPr>
      </w:r>
      <w:r>
        <w:rPr>
          <w:noProof/>
        </w:rPr>
        <w:fldChar w:fldCharType="separate"/>
      </w:r>
      <w:r>
        <w:rPr>
          <w:noProof/>
        </w:rPr>
        <w:t>174</w:t>
      </w:r>
      <w:r>
        <w:rPr>
          <w:noProof/>
        </w:rPr>
        <w:fldChar w:fldCharType="end"/>
      </w:r>
    </w:p>
    <w:p w14:paraId="008E43BA" w14:textId="25FB7866" w:rsidR="001725A0" w:rsidRPr="001725A0" w:rsidRDefault="001725A0">
      <w:pPr>
        <w:pStyle w:val="TOC5"/>
        <w:rPr>
          <w:rFonts w:ascii="Calibri" w:hAnsi="Calibri"/>
          <w:noProof/>
          <w:kern w:val="2"/>
          <w:sz w:val="24"/>
          <w:szCs w:val="24"/>
          <w:lang w:eastAsia="en-GB"/>
        </w:rPr>
      </w:pPr>
      <w:r>
        <w:rPr>
          <w:noProof/>
        </w:rPr>
        <w:t>10.7.6.2.4</w:t>
      </w:r>
      <w:r w:rsidRPr="001725A0">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_Toc218327711 \h </w:instrText>
      </w:r>
      <w:r>
        <w:rPr>
          <w:noProof/>
        </w:rPr>
      </w:r>
      <w:r>
        <w:rPr>
          <w:noProof/>
        </w:rPr>
        <w:fldChar w:fldCharType="separate"/>
      </w:r>
      <w:r>
        <w:rPr>
          <w:noProof/>
        </w:rPr>
        <w:t>177</w:t>
      </w:r>
      <w:r>
        <w:rPr>
          <w:noProof/>
        </w:rPr>
        <w:fldChar w:fldCharType="end"/>
      </w:r>
    </w:p>
    <w:p w14:paraId="6CC8F236" w14:textId="5B6EDBC1" w:rsidR="001725A0" w:rsidRPr="001725A0" w:rsidRDefault="001725A0">
      <w:pPr>
        <w:pStyle w:val="TOC2"/>
        <w:rPr>
          <w:rFonts w:ascii="Calibri" w:hAnsi="Calibri"/>
          <w:noProof/>
          <w:kern w:val="2"/>
          <w:sz w:val="24"/>
          <w:szCs w:val="24"/>
          <w:lang w:eastAsia="en-GB"/>
        </w:rPr>
      </w:pPr>
      <w:r>
        <w:rPr>
          <w:noProof/>
        </w:rPr>
        <w:t>10.8</w:t>
      </w:r>
      <w:r w:rsidRPr="001725A0">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_Toc218327712 \h </w:instrText>
      </w:r>
      <w:r>
        <w:rPr>
          <w:noProof/>
        </w:rPr>
      </w:r>
      <w:r>
        <w:rPr>
          <w:noProof/>
        </w:rPr>
        <w:fldChar w:fldCharType="separate"/>
      </w:r>
      <w:r>
        <w:rPr>
          <w:noProof/>
        </w:rPr>
        <w:t>180</w:t>
      </w:r>
      <w:r>
        <w:rPr>
          <w:noProof/>
        </w:rPr>
        <w:fldChar w:fldCharType="end"/>
      </w:r>
    </w:p>
    <w:p w14:paraId="7400F1EF" w14:textId="07EAE7E3" w:rsidR="001725A0" w:rsidRPr="001725A0" w:rsidRDefault="001725A0">
      <w:pPr>
        <w:pStyle w:val="TOC3"/>
        <w:rPr>
          <w:rFonts w:ascii="Calibri" w:hAnsi="Calibri"/>
          <w:noProof/>
          <w:kern w:val="2"/>
          <w:sz w:val="24"/>
          <w:szCs w:val="24"/>
          <w:lang w:eastAsia="en-GB"/>
        </w:rPr>
      </w:pPr>
      <w:r>
        <w:rPr>
          <w:noProof/>
          <w:lang w:eastAsia="x-none"/>
        </w:rPr>
        <w:t>10.8.1</w:t>
      </w:r>
      <w:r w:rsidRPr="001725A0">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_Toc218327713 \h </w:instrText>
      </w:r>
      <w:r>
        <w:rPr>
          <w:noProof/>
        </w:rPr>
      </w:r>
      <w:r>
        <w:rPr>
          <w:noProof/>
        </w:rPr>
        <w:fldChar w:fldCharType="separate"/>
      </w:r>
      <w:r>
        <w:rPr>
          <w:noProof/>
        </w:rPr>
        <w:t>180</w:t>
      </w:r>
      <w:r>
        <w:rPr>
          <w:noProof/>
        </w:rPr>
        <w:fldChar w:fldCharType="end"/>
      </w:r>
    </w:p>
    <w:p w14:paraId="634E4DFD" w14:textId="30144D29" w:rsidR="001725A0" w:rsidRPr="001725A0" w:rsidRDefault="001725A0">
      <w:pPr>
        <w:pStyle w:val="TOC2"/>
        <w:rPr>
          <w:rFonts w:ascii="Calibri" w:hAnsi="Calibri"/>
          <w:noProof/>
          <w:kern w:val="2"/>
          <w:sz w:val="24"/>
          <w:szCs w:val="24"/>
          <w:lang w:eastAsia="en-GB"/>
        </w:rPr>
      </w:pPr>
      <w:r>
        <w:rPr>
          <w:noProof/>
        </w:rPr>
        <w:t>10.9</w:t>
      </w:r>
      <w:r w:rsidRPr="001725A0">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_Toc218327714 \h </w:instrText>
      </w:r>
      <w:r>
        <w:rPr>
          <w:noProof/>
        </w:rPr>
      </w:r>
      <w:r>
        <w:rPr>
          <w:noProof/>
        </w:rPr>
        <w:fldChar w:fldCharType="separate"/>
      </w:r>
      <w:r>
        <w:rPr>
          <w:noProof/>
        </w:rPr>
        <w:t>180</w:t>
      </w:r>
      <w:r>
        <w:rPr>
          <w:noProof/>
        </w:rPr>
        <w:fldChar w:fldCharType="end"/>
      </w:r>
    </w:p>
    <w:p w14:paraId="4E12DFF7" w14:textId="608132C0" w:rsidR="001725A0" w:rsidRPr="001725A0" w:rsidRDefault="001725A0">
      <w:pPr>
        <w:pStyle w:val="TOC3"/>
        <w:rPr>
          <w:rFonts w:ascii="Calibri" w:hAnsi="Calibri"/>
          <w:noProof/>
          <w:kern w:val="2"/>
          <w:sz w:val="24"/>
          <w:szCs w:val="24"/>
          <w:lang w:eastAsia="en-GB"/>
        </w:rPr>
      </w:pPr>
      <w:r>
        <w:rPr>
          <w:noProof/>
        </w:rPr>
        <w:t>10.9.1</w:t>
      </w:r>
      <w:r w:rsidRPr="001725A0">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_Toc218327715 \h </w:instrText>
      </w:r>
      <w:r>
        <w:rPr>
          <w:noProof/>
        </w:rPr>
      </w:r>
      <w:r>
        <w:rPr>
          <w:noProof/>
        </w:rPr>
        <w:fldChar w:fldCharType="separate"/>
      </w:r>
      <w:r>
        <w:rPr>
          <w:noProof/>
        </w:rPr>
        <w:t>180</w:t>
      </w:r>
      <w:r>
        <w:rPr>
          <w:noProof/>
        </w:rPr>
        <w:fldChar w:fldCharType="end"/>
      </w:r>
    </w:p>
    <w:p w14:paraId="4526E6A4" w14:textId="60E0BA7E" w:rsidR="001725A0" w:rsidRPr="001725A0" w:rsidRDefault="001725A0">
      <w:pPr>
        <w:pStyle w:val="TOC4"/>
        <w:rPr>
          <w:rFonts w:ascii="Calibri" w:hAnsi="Calibri"/>
          <w:noProof/>
          <w:kern w:val="2"/>
          <w:sz w:val="24"/>
          <w:szCs w:val="24"/>
          <w:lang w:eastAsia="en-GB"/>
        </w:rPr>
      </w:pPr>
      <w:r>
        <w:rPr>
          <w:noProof/>
        </w:rPr>
        <w:t>10.9.1.1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_Toc218327716 \h </w:instrText>
      </w:r>
      <w:r>
        <w:rPr>
          <w:noProof/>
        </w:rPr>
      </w:r>
      <w:r>
        <w:rPr>
          <w:noProof/>
        </w:rPr>
        <w:fldChar w:fldCharType="separate"/>
      </w:r>
      <w:r>
        <w:rPr>
          <w:noProof/>
        </w:rPr>
        <w:t>180</w:t>
      </w:r>
      <w:r>
        <w:rPr>
          <w:noProof/>
        </w:rPr>
        <w:fldChar w:fldCharType="end"/>
      </w:r>
    </w:p>
    <w:p w14:paraId="006AE83D" w14:textId="57C8286B" w:rsidR="001725A0" w:rsidRPr="001725A0" w:rsidRDefault="001725A0">
      <w:pPr>
        <w:pStyle w:val="TOC4"/>
        <w:rPr>
          <w:rFonts w:ascii="Calibri" w:hAnsi="Calibri"/>
          <w:noProof/>
          <w:kern w:val="2"/>
          <w:sz w:val="24"/>
          <w:szCs w:val="24"/>
          <w:lang w:eastAsia="en-GB"/>
        </w:rPr>
      </w:pPr>
      <w:r>
        <w:rPr>
          <w:noProof/>
        </w:rPr>
        <w:t>10.9.1.2</w:t>
      </w:r>
      <w:r w:rsidRPr="001725A0">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_Toc218327717 \h </w:instrText>
      </w:r>
      <w:r>
        <w:rPr>
          <w:noProof/>
        </w:rPr>
      </w:r>
      <w:r>
        <w:rPr>
          <w:noProof/>
        </w:rPr>
        <w:fldChar w:fldCharType="separate"/>
      </w:r>
      <w:r>
        <w:rPr>
          <w:noProof/>
        </w:rPr>
        <w:t>180</w:t>
      </w:r>
      <w:r>
        <w:rPr>
          <w:noProof/>
        </w:rPr>
        <w:fldChar w:fldCharType="end"/>
      </w:r>
    </w:p>
    <w:p w14:paraId="205C2AA7" w14:textId="1387A5D6" w:rsidR="001725A0" w:rsidRPr="001725A0" w:rsidRDefault="001725A0">
      <w:pPr>
        <w:pStyle w:val="TOC5"/>
        <w:rPr>
          <w:rFonts w:ascii="Calibri" w:hAnsi="Calibri"/>
          <w:noProof/>
          <w:kern w:val="2"/>
          <w:sz w:val="24"/>
          <w:szCs w:val="24"/>
          <w:lang w:eastAsia="en-GB"/>
        </w:rPr>
      </w:pPr>
      <w:r>
        <w:rPr>
          <w:noProof/>
        </w:rPr>
        <w:t>10.9.1.2.1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_Toc218327718 \h </w:instrText>
      </w:r>
      <w:r>
        <w:rPr>
          <w:noProof/>
        </w:rPr>
      </w:r>
      <w:r>
        <w:rPr>
          <w:noProof/>
        </w:rPr>
        <w:fldChar w:fldCharType="separate"/>
      </w:r>
      <w:r>
        <w:rPr>
          <w:noProof/>
        </w:rPr>
        <w:t>180</w:t>
      </w:r>
      <w:r>
        <w:rPr>
          <w:noProof/>
        </w:rPr>
        <w:fldChar w:fldCharType="end"/>
      </w:r>
    </w:p>
    <w:p w14:paraId="0ADD0EE1" w14:textId="71975C1A" w:rsidR="001725A0" w:rsidRPr="001725A0" w:rsidRDefault="001725A0">
      <w:pPr>
        <w:pStyle w:val="TOC5"/>
        <w:rPr>
          <w:rFonts w:ascii="Calibri" w:hAnsi="Calibri"/>
          <w:noProof/>
          <w:kern w:val="2"/>
          <w:sz w:val="24"/>
          <w:szCs w:val="24"/>
          <w:lang w:eastAsia="en-GB"/>
        </w:rPr>
      </w:pPr>
      <w:r>
        <w:rPr>
          <w:noProof/>
        </w:rPr>
        <w:t>10.9.1.2.2</w:t>
      </w:r>
      <w:r w:rsidRPr="001725A0">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_Toc218327719 \h </w:instrText>
      </w:r>
      <w:r>
        <w:rPr>
          <w:noProof/>
        </w:rPr>
      </w:r>
      <w:r>
        <w:rPr>
          <w:noProof/>
        </w:rPr>
        <w:fldChar w:fldCharType="separate"/>
      </w:r>
      <w:r>
        <w:rPr>
          <w:noProof/>
        </w:rPr>
        <w:t>181</w:t>
      </w:r>
      <w:r>
        <w:rPr>
          <w:noProof/>
        </w:rPr>
        <w:fldChar w:fldCharType="end"/>
      </w:r>
    </w:p>
    <w:p w14:paraId="5D909448" w14:textId="60E0BB5B" w:rsidR="001725A0" w:rsidRPr="001725A0" w:rsidRDefault="001725A0">
      <w:pPr>
        <w:pStyle w:val="TOC5"/>
        <w:rPr>
          <w:rFonts w:ascii="Calibri" w:hAnsi="Calibri"/>
          <w:noProof/>
          <w:kern w:val="2"/>
          <w:sz w:val="24"/>
          <w:szCs w:val="24"/>
          <w:lang w:eastAsia="en-GB"/>
        </w:rPr>
      </w:pPr>
      <w:r>
        <w:rPr>
          <w:noProof/>
        </w:rPr>
        <w:t>10.9.1.2.3</w:t>
      </w:r>
      <w:r w:rsidRPr="001725A0">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_Toc218327720 \h </w:instrText>
      </w:r>
      <w:r>
        <w:rPr>
          <w:noProof/>
        </w:rPr>
      </w:r>
      <w:r>
        <w:rPr>
          <w:noProof/>
        </w:rPr>
        <w:fldChar w:fldCharType="separate"/>
      </w:r>
      <w:r>
        <w:rPr>
          <w:noProof/>
        </w:rPr>
        <w:t>181</w:t>
      </w:r>
      <w:r>
        <w:rPr>
          <w:noProof/>
        </w:rPr>
        <w:fldChar w:fldCharType="end"/>
      </w:r>
    </w:p>
    <w:p w14:paraId="0E957BBE" w14:textId="4AF87822" w:rsidR="001725A0" w:rsidRPr="001725A0" w:rsidRDefault="001725A0">
      <w:pPr>
        <w:pStyle w:val="TOC5"/>
        <w:rPr>
          <w:rFonts w:ascii="Calibri" w:hAnsi="Calibri"/>
          <w:noProof/>
          <w:kern w:val="2"/>
          <w:sz w:val="24"/>
          <w:szCs w:val="24"/>
          <w:lang w:eastAsia="en-GB"/>
        </w:rPr>
      </w:pPr>
      <w:r>
        <w:rPr>
          <w:noProof/>
        </w:rPr>
        <w:t>10.9.1.2.4</w:t>
      </w:r>
      <w:r w:rsidRPr="001725A0">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_Toc218327721 \h </w:instrText>
      </w:r>
      <w:r>
        <w:rPr>
          <w:noProof/>
        </w:rPr>
      </w:r>
      <w:r>
        <w:rPr>
          <w:noProof/>
        </w:rPr>
        <w:fldChar w:fldCharType="separate"/>
      </w:r>
      <w:r>
        <w:rPr>
          <w:noProof/>
        </w:rPr>
        <w:t>181</w:t>
      </w:r>
      <w:r>
        <w:rPr>
          <w:noProof/>
        </w:rPr>
        <w:fldChar w:fldCharType="end"/>
      </w:r>
    </w:p>
    <w:p w14:paraId="17B8E145" w14:textId="24494CF9" w:rsidR="001725A0" w:rsidRPr="001725A0" w:rsidRDefault="001725A0">
      <w:pPr>
        <w:pStyle w:val="TOC5"/>
        <w:rPr>
          <w:rFonts w:ascii="Calibri" w:hAnsi="Calibri"/>
          <w:noProof/>
          <w:kern w:val="2"/>
          <w:sz w:val="24"/>
          <w:szCs w:val="24"/>
          <w:lang w:eastAsia="en-GB"/>
        </w:rPr>
      </w:pPr>
      <w:r>
        <w:rPr>
          <w:noProof/>
        </w:rPr>
        <w:t>10.9.1.2.5</w:t>
      </w:r>
      <w:r w:rsidRPr="001725A0">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_Toc218327722 \h </w:instrText>
      </w:r>
      <w:r>
        <w:rPr>
          <w:noProof/>
        </w:rPr>
      </w:r>
      <w:r>
        <w:rPr>
          <w:noProof/>
        </w:rPr>
        <w:fldChar w:fldCharType="separate"/>
      </w:r>
      <w:r>
        <w:rPr>
          <w:noProof/>
        </w:rPr>
        <w:t>182</w:t>
      </w:r>
      <w:r>
        <w:rPr>
          <w:noProof/>
        </w:rPr>
        <w:fldChar w:fldCharType="end"/>
      </w:r>
    </w:p>
    <w:p w14:paraId="2AA6E537" w14:textId="59970481" w:rsidR="001725A0" w:rsidRPr="001725A0" w:rsidRDefault="001725A0">
      <w:pPr>
        <w:pStyle w:val="TOC5"/>
        <w:rPr>
          <w:rFonts w:ascii="Calibri" w:hAnsi="Calibri"/>
          <w:noProof/>
          <w:kern w:val="2"/>
          <w:sz w:val="24"/>
          <w:szCs w:val="24"/>
          <w:lang w:eastAsia="en-GB"/>
        </w:rPr>
      </w:pPr>
      <w:r>
        <w:rPr>
          <w:noProof/>
        </w:rPr>
        <w:t>10.9.1.2.6</w:t>
      </w:r>
      <w:r w:rsidRPr="001725A0">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_Toc218327723 \h </w:instrText>
      </w:r>
      <w:r>
        <w:rPr>
          <w:noProof/>
        </w:rPr>
      </w:r>
      <w:r>
        <w:rPr>
          <w:noProof/>
        </w:rPr>
        <w:fldChar w:fldCharType="separate"/>
      </w:r>
      <w:r>
        <w:rPr>
          <w:noProof/>
        </w:rPr>
        <w:t>182</w:t>
      </w:r>
      <w:r>
        <w:rPr>
          <w:noProof/>
        </w:rPr>
        <w:fldChar w:fldCharType="end"/>
      </w:r>
    </w:p>
    <w:p w14:paraId="5FB43DF4" w14:textId="04F9BD01" w:rsidR="001725A0" w:rsidRPr="001725A0" w:rsidRDefault="001725A0">
      <w:pPr>
        <w:pStyle w:val="TOC5"/>
        <w:rPr>
          <w:rFonts w:ascii="Calibri" w:hAnsi="Calibri"/>
          <w:noProof/>
          <w:kern w:val="2"/>
          <w:sz w:val="24"/>
          <w:szCs w:val="24"/>
          <w:lang w:eastAsia="en-GB"/>
        </w:rPr>
      </w:pPr>
      <w:r>
        <w:rPr>
          <w:noProof/>
        </w:rPr>
        <w:t>10.9.1.2.7</w:t>
      </w:r>
      <w:r w:rsidRPr="001725A0">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_Toc218327724 \h </w:instrText>
      </w:r>
      <w:r>
        <w:rPr>
          <w:noProof/>
        </w:rPr>
      </w:r>
      <w:r>
        <w:rPr>
          <w:noProof/>
        </w:rPr>
        <w:fldChar w:fldCharType="separate"/>
      </w:r>
      <w:r>
        <w:rPr>
          <w:noProof/>
        </w:rPr>
        <w:t>182</w:t>
      </w:r>
      <w:r>
        <w:rPr>
          <w:noProof/>
        </w:rPr>
        <w:fldChar w:fldCharType="end"/>
      </w:r>
    </w:p>
    <w:p w14:paraId="20B9A4B7" w14:textId="322FA5C4" w:rsidR="001725A0" w:rsidRPr="001725A0" w:rsidRDefault="001725A0">
      <w:pPr>
        <w:pStyle w:val="TOC5"/>
        <w:rPr>
          <w:rFonts w:ascii="Calibri" w:hAnsi="Calibri"/>
          <w:noProof/>
          <w:kern w:val="2"/>
          <w:sz w:val="24"/>
          <w:szCs w:val="24"/>
          <w:lang w:eastAsia="en-GB"/>
        </w:rPr>
      </w:pPr>
      <w:r>
        <w:rPr>
          <w:noProof/>
        </w:rPr>
        <w:t>10.9.1.2.8</w:t>
      </w:r>
      <w:r w:rsidRPr="001725A0">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_Toc218327725 \h </w:instrText>
      </w:r>
      <w:r>
        <w:rPr>
          <w:noProof/>
        </w:rPr>
      </w:r>
      <w:r>
        <w:rPr>
          <w:noProof/>
        </w:rPr>
        <w:fldChar w:fldCharType="separate"/>
      </w:r>
      <w:r>
        <w:rPr>
          <w:noProof/>
        </w:rPr>
        <w:t>182</w:t>
      </w:r>
      <w:r>
        <w:rPr>
          <w:noProof/>
        </w:rPr>
        <w:fldChar w:fldCharType="end"/>
      </w:r>
    </w:p>
    <w:p w14:paraId="0CF0C99D" w14:textId="54F777CF" w:rsidR="001725A0" w:rsidRPr="001725A0" w:rsidRDefault="001725A0">
      <w:pPr>
        <w:pStyle w:val="TOC5"/>
        <w:rPr>
          <w:rFonts w:ascii="Calibri" w:hAnsi="Calibri"/>
          <w:noProof/>
          <w:kern w:val="2"/>
          <w:sz w:val="24"/>
          <w:szCs w:val="24"/>
          <w:lang w:eastAsia="en-GB"/>
        </w:rPr>
      </w:pPr>
      <w:r>
        <w:rPr>
          <w:noProof/>
        </w:rPr>
        <w:t>10.9.1.2.9</w:t>
      </w:r>
      <w:r w:rsidRPr="001725A0">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_Toc218327726 \h </w:instrText>
      </w:r>
      <w:r>
        <w:rPr>
          <w:noProof/>
        </w:rPr>
      </w:r>
      <w:r>
        <w:rPr>
          <w:noProof/>
        </w:rPr>
        <w:fldChar w:fldCharType="separate"/>
      </w:r>
      <w:r>
        <w:rPr>
          <w:noProof/>
        </w:rPr>
        <w:t>183</w:t>
      </w:r>
      <w:r>
        <w:rPr>
          <w:noProof/>
        </w:rPr>
        <w:fldChar w:fldCharType="end"/>
      </w:r>
    </w:p>
    <w:p w14:paraId="0C734A4E" w14:textId="14B5322B" w:rsidR="001725A0" w:rsidRPr="001725A0" w:rsidRDefault="001725A0">
      <w:pPr>
        <w:pStyle w:val="TOC5"/>
        <w:rPr>
          <w:rFonts w:ascii="Calibri" w:hAnsi="Calibri"/>
          <w:noProof/>
          <w:kern w:val="2"/>
          <w:sz w:val="24"/>
          <w:szCs w:val="24"/>
          <w:lang w:eastAsia="en-GB"/>
        </w:rPr>
      </w:pPr>
      <w:r>
        <w:rPr>
          <w:noProof/>
        </w:rPr>
        <w:t>10.9.1.2.9a</w:t>
      </w:r>
      <w:r w:rsidRPr="001725A0">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_Toc218327727 \h </w:instrText>
      </w:r>
      <w:r>
        <w:rPr>
          <w:noProof/>
        </w:rPr>
      </w:r>
      <w:r>
        <w:rPr>
          <w:noProof/>
        </w:rPr>
        <w:fldChar w:fldCharType="separate"/>
      </w:r>
      <w:r>
        <w:rPr>
          <w:noProof/>
        </w:rPr>
        <w:t>183</w:t>
      </w:r>
      <w:r>
        <w:rPr>
          <w:noProof/>
        </w:rPr>
        <w:fldChar w:fldCharType="end"/>
      </w:r>
    </w:p>
    <w:p w14:paraId="3DF643A4" w14:textId="076316A7" w:rsidR="001725A0" w:rsidRPr="001725A0" w:rsidRDefault="001725A0">
      <w:pPr>
        <w:pStyle w:val="TOC5"/>
        <w:rPr>
          <w:rFonts w:ascii="Calibri" w:hAnsi="Calibri"/>
          <w:noProof/>
          <w:kern w:val="2"/>
          <w:sz w:val="24"/>
          <w:szCs w:val="24"/>
          <w:lang w:eastAsia="en-GB"/>
        </w:rPr>
      </w:pPr>
      <w:r>
        <w:rPr>
          <w:noProof/>
        </w:rPr>
        <w:t>10.9.1.2.10</w:t>
      </w:r>
      <w:r w:rsidRPr="001725A0">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_Toc218327728 \h </w:instrText>
      </w:r>
      <w:r>
        <w:rPr>
          <w:noProof/>
        </w:rPr>
      </w:r>
      <w:r>
        <w:rPr>
          <w:noProof/>
        </w:rPr>
        <w:fldChar w:fldCharType="separate"/>
      </w:r>
      <w:r>
        <w:rPr>
          <w:noProof/>
        </w:rPr>
        <w:t>183</w:t>
      </w:r>
      <w:r>
        <w:rPr>
          <w:noProof/>
        </w:rPr>
        <w:fldChar w:fldCharType="end"/>
      </w:r>
    </w:p>
    <w:p w14:paraId="2B8DB1FD" w14:textId="478F7095" w:rsidR="001725A0" w:rsidRPr="001725A0" w:rsidRDefault="001725A0">
      <w:pPr>
        <w:pStyle w:val="TOC5"/>
        <w:rPr>
          <w:rFonts w:ascii="Calibri" w:hAnsi="Calibri"/>
          <w:noProof/>
          <w:kern w:val="2"/>
          <w:sz w:val="24"/>
          <w:szCs w:val="24"/>
          <w:lang w:eastAsia="en-GB"/>
        </w:rPr>
      </w:pPr>
      <w:r>
        <w:rPr>
          <w:noProof/>
        </w:rPr>
        <w:t>10.9.1.2.10a</w:t>
      </w:r>
      <w:r w:rsidRPr="001725A0">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_Toc218327729 \h </w:instrText>
      </w:r>
      <w:r>
        <w:rPr>
          <w:noProof/>
        </w:rPr>
      </w:r>
      <w:r>
        <w:rPr>
          <w:noProof/>
        </w:rPr>
        <w:fldChar w:fldCharType="separate"/>
      </w:r>
      <w:r>
        <w:rPr>
          <w:noProof/>
        </w:rPr>
        <w:t>184</w:t>
      </w:r>
      <w:r>
        <w:rPr>
          <w:noProof/>
        </w:rPr>
        <w:fldChar w:fldCharType="end"/>
      </w:r>
    </w:p>
    <w:p w14:paraId="75F1EE5B" w14:textId="1C212DBA" w:rsidR="001725A0" w:rsidRPr="001725A0" w:rsidRDefault="001725A0">
      <w:pPr>
        <w:pStyle w:val="TOC5"/>
        <w:rPr>
          <w:rFonts w:ascii="Calibri" w:hAnsi="Calibri"/>
          <w:noProof/>
          <w:kern w:val="2"/>
          <w:sz w:val="24"/>
          <w:szCs w:val="24"/>
          <w:lang w:eastAsia="en-GB"/>
        </w:rPr>
      </w:pPr>
      <w:r>
        <w:rPr>
          <w:noProof/>
        </w:rPr>
        <w:t>10.9.1.2.11</w:t>
      </w:r>
      <w:r w:rsidRPr="001725A0">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_Toc218327730 \h </w:instrText>
      </w:r>
      <w:r>
        <w:rPr>
          <w:noProof/>
        </w:rPr>
      </w:r>
      <w:r>
        <w:rPr>
          <w:noProof/>
        </w:rPr>
        <w:fldChar w:fldCharType="separate"/>
      </w:r>
      <w:r>
        <w:rPr>
          <w:noProof/>
        </w:rPr>
        <w:t>184</w:t>
      </w:r>
      <w:r>
        <w:rPr>
          <w:noProof/>
        </w:rPr>
        <w:fldChar w:fldCharType="end"/>
      </w:r>
    </w:p>
    <w:p w14:paraId="5D5202C8" w14:textId="37951EE0" w:rsidR="001725A0" w:rsidRPr="001725A0" w:rsidRDefault="001725A0">
      <w:pPr>
        <w:pStyle w:val="TOC5"/>
        <w:rPr>
          <w:rFonts w:ascii="Calibri" w:hAnsi="Calibri"/>
          <w:noProof/>
          <w:kern w:val="2"/>
          <w:sz w:val="24"/>
          <w:szCs w:val="24"/>
          <w:lang w:eastAsia="en-GB"/>
        </w:rPr>
      </w:pPr>
      <w:r>
        <w:rPr>
          <w:noProof/>
        </w:rPr>
        <w:t>10.9.1.2.12</w:t>
      </w:r>
      <w:r w:rsidRPr="001725A0">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_Toc218327731 \h </w:instrText>
      </w:r>
      <w:r>
        <w:rPr>
          <w:noProof/>
        </w:rPr>
      </w:r>
      <w:r>
        <w:rPr>
          <w:noProof/>
        </w:rPr>
        <w:fldChar w:fldCharType="separate"/>
      </w:r>
      <w:r>
        <w:rPr>
          <w:noProof/>
        </w:rPr>
        <w:t>184</w:t>
      </w:r>
      <w:r>
        <w:rPr>
          <w:noProof/>
        </w:rPr>
        <w:fldChar w:fldCharType="end"/>
      </w:r>
    </w:p>
    <w:p w14:paraId="2E4197E3" w14:textId="0E0FB1E7" w:rsidR="001725A0" w:rsidRPr="001725A0" w:rsidRDefault="001725A0">
      <w:pPr>
        <w:pStyle w:val="TOC5"/>
        <w:rPr>
          <w:rFonts w:ascii="Calibri" w:hAnsi="Calibri"/>
          <w:noProof/>
          <w:kern w:val="2"/>
          <w:sz w:val="24"/>
          <w:szCs w:val="24"/>
          <w:lang w:eastAsia="en-GB"/>
        </w:rPr>
      </w:pPr>
      <w:r>
        <w:rPr>
          <w:noProof/>
        </w:rPr>
        <w:lastRenderedPageBreak/>
        <w:t>10.9.1.2.13</w:t>
      </w:r>
      <w:r w:rsidRPr="001725A0">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_Toc218327732 \h </w:instrText>
      </w:r>
      <w:r>
        <w:rPr>
          <w:noProof/>
        </w:rPr>
      </w:r>
      <w:r>
        <w:rPr>
          <w:noProof/>
        </w:rPr>
        <w:fldChar w:fldCharType="separate"/>
      </w:r>
      <w:r>
        <w:rPr>
          <w:noProof/>
        </w:rPr>
        <w:t>184</w:t>
      </w:r>
      <w:r>
        <w:rPr>
          <w:noProof/>
        </w:rPr>
        <w:fldChar w:fldCharType="end"/>
      </w:r>
    </w:p>
    <w:p w14:paraId="256CA227" w14:textId="1AB66D3C" w:rsidR="001725A0" w:rsidRPr="001725A0" w:rsidRDefault="001725A0">
      <w:pPr>
        <w:pStyle w:val="TOC5"/>
        <w:rPr>
          <w:rFonts w:ascii="Calibri" w:hAnsi="Calibri"/>
          <w:noProof/>
          <w:kern w:val="2"/>
          <w:sz w:val="24"/>
          <w:szCs w:val="24"/>
          <w:lang w:eastAsia="en-GB"/>
        </w:rPr>
      </w:pPr>
      <w:r>
        <w:rPr>
          <w:noProof/>
        </w:rPr>
        <w:t>10.9.1.2.14</w:t>
      </w:r>
      <w:r w:rsidRPr="001725A0">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_Toc218327733 \h </w:instrText>
      </w:r>
      <w:r>
        <w:rPr>
          <w:noProof/>
        </w:rPr>
      </w:r>
      <w:r>
        <w:rPr>
          <w:noProof/>
        </w:rPr>
        <w:fldChar w:fldCharType="separate"/>
      </w:r>
      <w:r>
        <w:rPr>
          <w:noProof/>
        </w:rPr>
        <w:t>185</w:t>
      </w:r>
      <w:r>
        <w:rPr>
          <w:noProof/>
        </w:rPr>
        <w:fldChar w:fldCharType="end"/>
      </w:r>
    </w:p>
    <w:p w14:paraId="53957EF8" w14:textId="4F2EB91E" w:rsidR="001725A0" w:rsidRPr="001725A0" w:rsidRDefault="001725A0">
      <w:pPr>
        <w:pStyle w:val="TOC5"/>
        <w:rPr>
          <w:rFonts w:ascii="Calibri" w:hAnsi="Calibri"/>
          <w:noProof/>
          <w:kern w:val="2"/>
          <w:sz w:val="24"/>
          <w:szCs w:val="24"/>
          <w:lang w:eastAsia="en-GB"/>
        </w:rPr>
      </w:pPr>
      <w:r>
        <w:rPr>
          <w:noProof/>
          <w:lang w:eastAsia="zh-CN"/>
        </w:rPr>
        <w:t>10.9.1.2.15</w:t>
      </w:r>
      <w:r w:rsidRPr="001725A0">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_Toc218327734 \h </w:instrText>
      </w:r>
      <w:r>
        <w:rPr>
          <w:noProof/>
        </w:rPr>
      </w:r>
      <w:r>
        <w:rPr>
          <w:noProof/>
        </w:rPr>
        <w:fldChar w:fldCharType="separate"/>
      </w:r>
      <w:r>
        <w:rPr>
          <w:noProof/>
        </w:rPr>
        <w:t>185</w:t>
      </w:r>
      <w:r>
        <w:rPr>
          <w:noProof/>
        </w:rPr>
        <w:fldChar w:fldCharType="end"/>
      </w:r>
    </w:p>
    <w:p w14:paraId="2934D0E7" w14:textId="42F6048B" w:rsidR="001725A0" w:rsidRPr="001725A0" w:rsidRDefault="001725A0">
      <w:pPr>
        <w:pStyle w:val="TOC5"/>
        <w:rPr>
          <w:rFonts w:ascii="Calibri" w:hAnsi="Calibri"/>
          <w:noProof/>
          <w:kern w:val="2"/>
          <w:sz w:val="24"/>
          <w:szCs w:val="24"/>
          <w:lang w:eastAsia="en-GB"/>
        </w:rPr>
      </w:pPr>
      <w:r>
        <w:rPr>
          <w:noProof/>
        </w:rPr>
        <w:t>10.9.1.2.16</w:t>
      </w:r>
      <w:r w:rsidRPr="001725A0">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_Toc218327735 \h </w:instrText>
      </w:r>
      <w:r>
        <w:rPr>
          <w:noProof/>
        </w:rPr>
      </w:r>
      <w:r>
        <w:rPr>
          <w:noProof/>
        </w:rPr>
        <w:fldChar w:fldCharType="separate"/>
      </w:r>
      <w:r>
        <w:rPr>
          <w:noProof/>
        </w:rPr>
        <w:t>185</w:t>
      </w:r>
      <w:r>
        <w:rPr>
          <w:noProof/>
        </w:rPr>
        <w:fldChar w:fldCharType="end"/>
      </w:r>
    </w:p>
    <w:p w14:paraId="6A3EFB77" w14:textId="16CEADD6" w:rsidR="001725A0" w:rsidRPr="001725A0" w:rsidRDefault="001725A0">
      <w:pPr>
        <w:pStyle w:val="TOC4"/>
        <w:rPr>
          <w:rFonts w:ascii="Calibri" w:hAnsi="Calibri"/>
          <w:noProof/>
          <w:kern w:val="2"/>
          <w:sz w:val="24"/>
          <w:szCs w:val="24"/>
          <w:lang w:eastAsia="en-GB"/>
        </w:rPr>
      </w:pPr>
      <w:r w:rsidRPr="00786429">
        <w:rPr>
          <w:noProof/>
          <w:lang w:val="en-US"/>
        </w:rPr>
        <w:t>10.9.1.3</w:t>
      </w:r>
      <w:r w:rsidRPr="001725A0">
        <w:rPr>
          <w:rFonts w:ascii="Calibri" w:hAnsi="Calibri"/>
          <w:noProof/>
          <w:kern w:val="2"/>
          <w:sz w:val="24"/>
          <w:szCs w:val="24"/>
          <w:lang w:eastAsia="en-GB"/>
        </w:rPr>
        <w:tab/>
      </w:r>
      <w:r w:rsidRPr="00786429">
        <w:rPr>
          <w:noProof/>
          <w:lang w:val="en-US"/>
        </w:rPr>
        <w:t>Floor control within one MCPTT system</w:t>
      </w:r>
      <w:r>
        <w:rPr>
          <w:noProof/>
        </w:rPr>
        <w:tab/>
      </w:r>
      <w:r>
        <w:rPr>
          <w:noProof/>
        </w:rPr>
        <w:fldChar w:fldCharType="begin"/>
      </w:r>
      <w:r>
        <w:rPr>
          <w:noProof/>
        </w:rPr>
        <w:instrText xml:space="preserve"> PAGEREF _Toc218327736 \h </w:instrText>
      </w:r>
      <w:r>
        <w:rPr>
          <w:noProof/>
        </w:rPr>
      </w:r>
      <w:r>
        <w:rPr>
          <w:noProof/>
        </w:rPr>
        <w:fldChar w:fldCharType="separate"/>
      </w:r>
      <w:r>
        <w:rPr>
          <w:noProof/>
        </w:rPr>
        <w:t>186</w:t>
      </w:r>
      <w:r>
        <w:rPr>
          <w:noProof/>
        </w:rPr>
        <w:fldChar w:fldCharType="end"/>
      </w:r>
    </w:p>
    <w:p w14:paraId="0D42045C" w14:textId="6826DC6E" w:rsidR="001725A0" w:rsidRPr="001725A0" w:rsidRDefault="001725A0">
      <w:pPr>
        <w:pStyle w:val="TOC5"/>
        <w:rPr>
          <w:rFonts w:ascii="Calibri" w:hAnsi="Calibri"/>
          <w:noProof/>
          <w:kern w:val="2"/>
          <w:sz w:val="24"/>
          <w:szCs w:val="24"/>
          <w:lang w:eastAsia="en-GB"/>
        </w:rPr>
      </w:pPr>
      <w:r>
        <w:rPr>
          <w:noProof/>
        </w:rPr>
        <w:t>10.9.1.3.1</w:t>
      </w:r>
      <w:r w:rsidRPr="001725A0">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_Toc218327737 \h </w:instrText>
      </w:r>
      <w:r>
        <w:rPr>
          <w:noProof/>
        </w:rPr>
      </w:r>
      <w:r>
        <w:rPr>
          <w:noProof/>
        </w:rPr>
        <w:fldChar w:fldCharType="separate"/>
      </w:r>
      <w:r>
        <w:rPr>
          <w:noProof/>
        </w:rPr>
        <w:t>186</w:t>
      </w:r>
      <w:r>
        <w:rPr>
          <w:noProof/>
        </w:rPr>
        <w:fldChar w:fldCharType="end"/>
      </w:r>
    </w:p>
    <w:p w14:paraId="38AE0820" w14:textId="5F7796B1" w:rsidR="001725A0" w:rsidRPr="001725A0" w:rsidRDefault="001725A0">
      <w:pPr>
        <w:pStyle w:val="TOC5"/>
        <w:rPr>
          <w:rFonts w:ascii="Calibri" w:hAnsi="Calibri"/>
          <w:noProof/>
          <w:kern w:val="2"/>
          <w:sz w:val="24"/>
          <w:szCs w:val="24"/>
          <w:lang w:eastAsia="en-GB"/>
        </w:rPr>
      </w:pPr>
      <w:r>
        <w:rPr>
          <w:noProof/>
        </w:rPr>
        <w:t>10.9.1.3.1a</w:t>
      </w:r>
      <w:r w:rsidRPr="001725A0">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_Toc218327738 \h </w:instrText>
      </w:r>
      <w:r>
        <w:rPr>
          <w:noProof/>
        </w:rPr>
      </w:r>
      <w:r>
        <w:rPr>
          <w:noProof/>
        </w:rPr>
        <w:fldChar w:fldCharType="separate"/>
      </w:r>
      <w:r>
        <w:rPr>
          <w:noProof/>
        </w:rPr>
        <w:t>187</w:t>
      </w:r>
      <w:r>
        <w:rPr>
          <w:noProof/>
        </w:rPr>
        <w:fldChar w:fldCharType="end"/>
      </w:r>
    </w:p>
    <w:p w14:paraId="077A9124" w14:textId="4BD1DA36" w:rsidR="001725A0" w:rsidRPr="001725A0" w:rsidRDefault="001725A0">
      <w:pPr>
        <w:pStyle w:val="TOC5"/>
        <w:rPr>
          <w:rFonts w:ascii="Calibri" w:hAnsi="Calibri"/>
          <w:noProof/>
          <w:kern w:val="2"/>
          <w:sz w:val="24"/>
          <w:szCs w:val="24"/>
          <w:lang w:eastAsia="en-GB"/>
        </w:rPr>
      </w:pPr>
      <w:r>
        <w:rPr>
          <w:noProof/>
        </w:rPr>
        <w:t>10.9.1.3.2</w:t>
      </w:r>
      <w:r w:rsidRPr="001725A0">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_Toc218327739 \h </w:instrText>
      </w:r>
      <w:r>
        <w:rPr>
          <w:noProof/>
        </w:rPr>
      </w:r>
      <w:r>
        <w:rPr>
          <w:noProof/>
        </w:rPr>
        <w:fldChar w:fldCharType="separate"/>
      </w:r>
      <w:r>
        <w:rPr>
          <w:noProof/>
        </w:rPr>
        <w:t>189</w:t>
      </w:r>
      <w:r>
        <w:rPr>
          <w:noProof/>
        </w:rPr>
        <w:fldChar w:fldCharType="end"/>
      </w:r>
    </w:p>
    <w:p w14:paraId="041EB992" w14:textId="3BCA0CE4" w:rsidR="001725A0" w:rsidRPr="001725A0" w:rsidRDefault="001725A0">
      <w:pPr>
        <w:pStyle w:val="TOC6"/>
        <w:rPr>
          <w:rFonts w:ascii="Calibri" w:hAnsi="Calibri"/>
          <w:noProof/>
          <w:kern w:val="2"/>
          <w:sz w:val="24"/>
          <w:szCs w:val="24"/>
          <w:lang w:eastAsia="en-GB"/>
        </w:rPr>
      </w:pPr>
      <w:r>
        <w:rPr>
          <w:noProof/>
          <w:lang w:eastAsia="en-GB"/>
        </w:rPr>
        <w:t>10.9.1.3.2.1</w:t>
      </w:r>
      <w:r w:rsidRPr="001725A0">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_Toc218327740 \h </w:instrText>
      </w:r>
      <w:r>
        <w:rPr>
          <w:noProof/>
        </w:rPr>
      </w:r>
      <w:r>
        <w:rPr>
          <w:noProof/>
        </w:rPr>
        <w:fldChar w:fldCharType="separate"/>
      </w:r>
      <w:r>
        <w:rPr>
          <w:noProof/>
        </w:rPr>
        <w:t>189</w:t>
      </w:r>
      <w:r>
        <w:rPr>
          <w:noProof/>
        </w:rPr>
        <w:fldChar w:fldCharType="end"/>
      </w:r>
    </w:p>
    <w:p w14:paraId="29C1BEF4" w14:textId="0F07C5E1" w:rsidR="001725A0" w:rsidRPr="001725A0" w:rsidRDefault="001725A0">
      <w:pPr>
        <w:pStyle w:val="TOC6"/>
        <w:rPr>
          <w:rFonts w:ascii="Calibri" w:hAnsi="Calibri"/>
          <w:noProof/>
          <w:kern w:val="2"/>
          <w:sz w:val="24"/>
          <w:szCs w:val="24"/>
          <w:lang w:eastAsia="en-GB"/>
        </w:rPr>
      </w:pPr>
      <w:r>
        <w:rPr>
          <w:noProof/>
        </w:rPr>
        <w:t>10.9.1.3.2.2</w:t>
      </w:r>
      <w:r w:rsidRPr="001725A0">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_Toc218327741 \h </w:instrText>
      </w:r>
      <w:r>
        <w:rPr>
          <w:noProof/>
        </w:rPr>
      </w:r>
      <w:r>
        <w:rPr>
          <w:noProof/>
        </w:rPr>
        <w:fldChar w:fldCharType="separate"/>
      </w:r>
      <w:r>
        <w:rPr>
          <w:noProof/>
        </w:rPr>
        <w:t>190</w:t>
      </w:r>
      <w:r>
        <w:rPr>
          <w:noProof/>
        </w:rPr>
        <w:fldChar w:fldCharType="end"/>
      </w:r>
    </w:p>
    <w:p w14:paraId="08C750DD" w14:textId="1DBBACB1" w:rsidR="001725A0" w:rsidRPr="001725A0" w:rsidRDefault="001725A0">
      <w:pPr>
        <w:pStyle w:val="TOC5"/>
        <w:rPr>
          <w:rFonts w:ascii="Calibri" w:hAnsi="Calibri"/>
          <w:noProof/>
          <w:kern w:val="2"/>
          <w:sz w:val="24"/>
          <w:szCs w:val="24"/>
          <w:lang w:eastAsia="en-GB"/>
        </w:rPr>
      </w:pPr>
      <w:r>
        <w:rPr>
          <w:noProof/>
        </w:rPr>
        <w:t>10.9.1.3.3</w:t>
      </w:r>
      <w:r w:rsidRPr="001725A0">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_Toc218327742 \h </w:instrText>
      </w:r>
      <w:r>
        <w:rPr>
          <w:noProof/>
        </w:rPr>
      </w:r>
      <w:r>
        <w:rPr>
          <w:noProof/>
        </w:rPr>
        <w:fldChar w:fldCharType="separate"/>
      </w:r>
      <w:r>
        <w:rPr>
          <w:noProof/>
        </w:rPr>
        <w:t>194</w:t>
      </w:r>
      <w:r>
        <w:rPr>
          <w:noProof/>
        </w:rPr>
        <w:fldChar w:fldCharType="end"/>
      </w:r>
    </w:p>
    <w:p w14:paraId="6175E6EE" w14:textId="1861C035" w:rsidR="001725A0" w:rsidRPr="001725A0" w:rsidRDefault="001725A0">
      <w:pPr>
        <w:pStyle w:val="TOC5"/>
        <w:rPr>
          <w:rFonts w:ascii="Calibri" w:hAnsi="Calibri"/>
          <w:noProof/>
          <w:kern w:val="2"/>
          <w:sz w:val="24"/>
          <w:szCs w:val="24"/>
          <w:lang w:eastAsia="en-GB"/>
        </w:rPr>
      </w:pPr>
      <w:r>
        <w:rPr>
          <w:noProof/>
        </w:rPr>
        <w:t>10.</w:t>
      </w:r>
      <w:r>
        <w:rPr>
          <w:noProof/>
          <w:lang w:eastAsia="zh-CN"/>
        </w:rPr>
        <w:t>9</w:t>
      </w:r>
      <w:r>
        <w:rPr>
          <w:noProof/>
        </w:rPr>
        <w:t>.1.3.4</w:t>
      </w:r>
      <w:r w:rsidRPr="001725A0">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_Toc218327743 \h </w:instrText>
      </w:r>
      <w:r>
        <w:rPr>
          <w:noProof/>
        </w:rPr>
      </w:r>
      <w:r>
        <w:rPr>
          <w:noProof/>
        </w:rPr>
        <w:fldChar w:fldCharType="separate"/>
      </w:r>
      <w:r>
        <w:rPr>
          <w:noProof/>
        </w:rPr>
        <w:t>195</w:t>
      </w:r>
      <w:r>
        <w:rPr>
          <w:noProof/>
        </w:rPr>
        <w:fldChar w:fldCharType="end"/>
      </w:r>
    </w:p>
    <w:p w14:paraId="03291E98" w14:textId="478B990D" w:rsidR="001725A0" w:rsidRPr="001725A0" w:rsidRDefault="001725A0">
      <w:pPr>
        <w:pStyle w:val="TOC6"/>
        <w:rPr>
          <w:rFonts w:ascii="Calibri" w:hAnsi="Calibri"/>
          <w:noProof/>
          <w:kern w:val="2"/>
          <w:sz w:val="24"/>
          <w:szCs w:val="24"/>
          <w:lang w:eastAsia="en-GB"/>
        </w:rPr>
      </w:pPr>
      <w:r>
        <w:rPr>
          <w:noProof/>
        </w:rPr>
        <w:t>10.</w:t>
      </w:r>
      <w:r>
        <w:rPr>
          <w:noProof/>
          <w:lang w:eastAsia="zh-CN"/>
        </w:rPr>
        <w:t>9</w:t>
      </w:r>
      <w:r>
        <w:rPr>
          <w:noProof/>
        </w:rPr>
        <w:t>.1.3.4.1</w:t>
      </w:r>
      <w:r w:rsidRPr="001725A0">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_Toc218327744 \h </w:instrText>
      </w:r>
      <w:r>
        <w:rPr>
          <w:noProof/>
        </w:rPr>
      </w:r>
      <w:r>
        <w:rPr>
          <w:noProof/>
        </w:rPr>
        <w:fldChar w:fldCharType="separate"/>
      </w:r>
      <w:r>
        <w:rPr>
          <w:noProof/>
        </w:rPr>
        <w:t>195</w:t>
      </w:r>
      <w:r>
        <w:rPr>
          <w:noProof/>
        </w:rPr>
        <w:fldChar w:fldCharType="end"/>
      </w:r>
    </w:p>
    <w:p w14:paraId="5B87506F" w14:textId="172F499B" w:rsidR="001725A0" w:rsidRPr="001725A0" w:rsidRDefault="001725A0">
      <w:pPr>
        <w:pStyle w:val="TOC6"/>
        <w:rPr>
          <w:rFonts w:ascii="Calibri" w:hAnsi="Calibri"/>
          <w:noProof/>
          <w:kern w:val="2"/>
          <w:sz w:val="24"/>
          <w:szCs w:val="24"/>
          <w:lang w:eastAsia="en-GB"/>
        </w:rPr>
      </w:pPr>
      <w:r w:rsidRPr="00786429">
        <w:rPr>
          <w:noProof/>
          <w:lang w:val="en-US"/>
        </w:rPr>
        <w:t>10.</w:t>
      </w:r>
      <w:r w:rsidRPr="00786429">
        <w:rPr>
          <w:noProof/>
          <w:lang w:val="en-US" w:eastAsia="zh-CN"/>
        </w:rPr>
        <w:t>9</w:t>
      </w:r>
      <w:r w:rsidRPr="00786429">
        <w:rPr>
          <w:noProof/>
          <w:lang w:val="en-US"/>
        </w:rPr>
        <w:t>.1.3.4.2</w:t>
      </w:r>
      <w:r w:rsidRPr="001725A0">
        <w:rPr>
          <w:rFonts w:ascii="Calibri" w:hAnsi="Calibri"/>
          <w:noProof/>
          <w:kern w:val="2"/>
          <w:sz w:val="24"/>
          <w:szCs w:val="24"/>
          <w:lang w:eastAsia="en-GB"/>
        </w:rPr>
        <w:tab/>
      </w:r>
      <w:r w:rsidRPr="00786429">
        <w:rPr>
          <w:noProof/>
          <w:lang w:val="en-US"/>
        </w:rPr>
        <w:t>Floor request cancellation from the queue - floor control server initiated</w:t>
      </w:r>
      <w:r>
        <w:rPr>
          <w:noProof/>
        </w:rPr>
        <w:tab/>
      </w:r>
      <w:r>
        <w:rPr>
          <w:noProof/>
        </w:rPr>
        <w:fldChar w:fldCharType="begin"/>
      </w:r>
      <w:r>
        <w:rPr>
          <w:noProof/>
        </w:rPr>
        <w:instrText xml:space="preserve"> PAGEREF _Toc218327745 \h </w:instrText>
      </w:r>
      <w:r>
        <w:rPr>
          <w:noProof/>
        </w:rPr>
      </w:r>
      <w:r>
        <w:rPr>
          <w:noProof/>
        </w:rPr>
        <w:fldChar w:fldCharType="separate"/>
      </w:r>
      <w:r>
        <w:rPr>
          <w:noProof/>
        </w:rPr>
        <w:t>196</w:t>
      </w:r>
      <w:r>
        <w:rPr>
          <w:noProof/>
        </w:rPr>
        <w:fldChar w:fldCharType="end"/>
      </w:r>
    </w:p>
    <w:p w14:paraId="71259A66" w14:textId="580E1A4C" w:rsidR="001725A0" w:rsidRPr="001725A0" w:rsidRDefault="001725A0">
      <w:pPr>
        <w:pStyle w:val="TOC5"/>
        <w:rPr>
          <w:rFonts w:ascii="Calibri" w:hAnsi="Calibri"/>
          <w:noProof/>
          <w:kern w:val="2"/>
          <w:sz w:val="24"/>
          <w:szCs w:val="24"/>
          <w:lang w:eastAsia="en-GB"/>
        </w:rPr>
      </w:pPr>
      <w:r>
        <w:rPr>
          <w:noProof/>
        </w:rPr>
        <w:t>10.</w:t>
      </w:r>
      <w:r>
        <w:rPr>
          <w:noProof/>
          <w:lang w:eastAsia="zh-CN"/>
        </w:rPr>
        <w:t>9</w:t>
      </w:r>
      <w:r>
        <w:rPr>
          <w:noProof/>
        </w:rPr>
        <w:t>.1.3.5</w:t>
      </w:r>
      <w:r w:rsidRPr="001725A0">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_Toc218327746 \h </w:instrText>
      </w:r>
      <w:r>
        <w:rPr>
          <w:noProof/>
        </w:rPr>
      </w:r>
      <w:r>
        <w:rPr>
          <w:noProof/>
        </w:rPr>
        <w:fldChar w:fldCharType="separate"/>
      </w:r>
      <w:r>
        <w:rPr>
          <w:noProof/>
        </w:rPr>
        <w:t>197</w:t>
      </w:r>
      <w:r>
        <w:rPr>
          <w:noProof/>
        </w:rPr>
        <w:fldChar w:fldCharType="end"/>
      </w:r>
    </w:p>
    <w:p w14:paraId="4AA1375C" w14:textId="18513E7B" w:rsidR="001725A0" w:rsidRPr="001725A0" w:rsidRDefault="001725A0">
      <w:pPr>
        <w:pStyle w:val="TOC4"/>
        <w:rPr>
          <w:rFonts w:ascii="Calibri" w:hAnsi="Calibri"/>
          <w:noProof/>
          <w:kern w:val="2"/>
          <w:sz w:val="24"/>
          <w:szCs w:val="24"/>
          <w:lang w:eastAsia="en-GB"/>
        </w:rPr>
      </w:pPr>
      <w:r w:rsidRPr="00786429">
        <w:rPr>
          <w:noProof/>
          <w:lang w:val="en-US"/>
        </w:rPr>
        <w:t>10.9.1.4</w:t>
      </w:r>
      <w:r w:rsidRPr="001725A0">
        <w:rPr>
          <w:rFonts w:ascii="Calibri" w:hAnsi="Calibri"/>
          <w:noProof/>
          <w:kern w:val="2"/>
          <w:sz w:val="24"/>
          <w:szCs w:val="24"/>
          <w:lang w:eastAsia="en-GB"/>
        </w:rPr>
        <w:tab/>
      </w:r>
      <w:r w:rsidRPr="00786429">
        <w:rPr>
          <w:noProof/>
          <w:lang w:val="en-US"/>
        </w:rPr>
        <w:t>Floor control involving groups from multiple MCPTT systems</w:t>
      </w:r>
      <w:r>
        <w:rPr>
          <w:noProof/>
        </w:rPr>
        <w:tab/>
      </w:r>
      <w:r>
        <w:rPr>
          <w:noProof/>
        </w:rPr>
        <w:fldChar w:fldCharType="begin"/>
      </w:r>
      <w:r>
        <w:rPr>
          <w:noProof/>
        </w:rPr>
        <w:instrText xml:space="preserve"> PAGEREF _Toc218327747 \h </w:instrText>
      </w:r>
      <w:r>
        <w:rPr>
          <w:noProof/>
        </w:rPr>
      </w:r>
      <w:r>
        <w:rPr>
          <w:noProof/>
        </w:rPr>
        <w:fldChar w:fldCharType="separate"/>
      </w:r>
      <w:r>
        <w:rPr>
          <w:noProof/>
        </w:rPr>
        <w:t>198</w:t>
      </w:r>
      <w:r>
        <w:rPr>
          <w:noProof/>
        </w:rPr>
        <w:fldChar w:fldCharType="end"/>
      </w:r>
    </w:p>
    <w:p w14:paraId="25D5AB73" w14:textId="51131D7B" w:rsidR="001725A0" w:rsidRPr="001725A0" w:rsidRDefault="001725A0">
      <w:pPr>
        <w:pStyle w:val="TOC5"/>
        <w:rPr>
          <w:rFonts w:ascii="Calibri" w:hAnsi="Calibri"/>
          <w:noProof/>
          <w:kern w:val="2"/>
          <w:sz w:val="24"/>
          <w:szCs w:val="24"/>
          <w:lang w:eastAsia="en-GB"/>
        </w:rPr>
      </w:pPr>
      <w:r w:rsidRPr="00786429">
        <w:rPr>
          <w:noProof/>
          <w:lang w:val="en-US"/>
        </w:rPr>
        <w:t>10.9.1.4.1</w:t>
      </w:r>
      <w:r w:rsidRPr="001725A0">
        <w:rPr>
          <w:rFonts w:ascii="Calibri" w:hAnsi="Calibri"/>
          <w:noProof/>
          <w:kern w:val="2"/>
          <w:sz w:val="24"/>
          <w:szCs w:val="24"/>
          <w:lang w:eastAsia="en-GB"/>
        </w:rPr>
        <w:tab/>
      </w:r>
      <w:r w:rsidRPr="00786429">
        <w:rPr>
          <w:noProof/>
          <w:lang w:val="en-US"/>
        </w:rPr>
        <w:t>Partner MCPTT system routes all floor control messages to primary MCPTT system</w:t>
      </w:r>
      <w:r w:rsidRPr="00786429">
        <w:rPr>
          <w:rFonts w:cs="Arial"/>
          <w:noProof/>
          <w:lang w:val="en-US"/>
        </w:rPr>
        <w:t>'</w:t>
      </w:r>
      <w:r w:rsidRPr="00786429">
        <w:rPr>
          <w:noProof/>
          <w:lang w:val="en-US"/>
        </w:rPr>
        <w:t>s floor control server</w:t>
      </w:r>
      <w:r>
        <w:rPr>
          <w:noProof/>
        </w:rPr>
        <w:tab/>
      </w:r>
      <w:r>
        <w:rPr>
          <w:noProof/>
        </w:rPr>
        <w:fldChar w:fldCharType="begin"/>
      </w:r>
      <w:r>
        <w:rPr>
          <w:noProof/>
        </w:rPr>
        <w:instrText xml:space="preserve"> PAGEREF _Toc218327748 \h </w:instrText>
      </w:r>
      <w:r>
        <w:rPr>
          <w:noProof/>
        </w:rPr>
      </w:r>
      <w:r>
        <w:rPr>
          <w:noProof/>
        </w:rPr>
        <w:fldChar w:fldCharType="separate"/>
      </w:r>
      <w:r>
        <w:rPr>
          <w:noProof/>
        </w:rPr>
        <w:t>198</w:t>
      </w:r>
      <w:r>
        <w:rPr>
          <w:noProof/>
        </w:rPr>
        <w:fldChar w:fldCharType="end"/>
      </w:r>
    </w:p>
    <w:p w14:paraId="111F2B41" w14:textId="44C20AF9" w:rsidR="001725A0" w:rsidRPr="001725A0" w:rsidRDefault="001725A0">
      <w:pPr>
        <w:pStyle w:val="TOC5"/>
        <w:rPr>
          <w:rFonts w:ascii="Calibri" w:hAnsi="Calibri"/>
          <w:noProof/>
          <w:kern w:val="2"/>
          <w:sz w:val="24"/>
          <w:szCs w:val="24"/>
          <w:lang w:eastAsia="en-GB"/>
        </w:rPr>
      </w:pPr>
      <w:r w:rsidRPr="00786429">
        <w:rPr>
          <w:noProof/>
          <w:lang w:val="en-US"/>
        </w:rPr>
        <w:t>10.9.1.4.2</w:t>
      </w:r>
      <w:r w:rsidRPr="001725A0">
        <w:rPr>
          <w:rFonts w:ascii="Calibri" w:hAnsi="Calibri"/>
          <w:noProof/>
          <w:kern w:val="2"/>
          <w:sz w:val="24"/>
          <w:szCs w:val="24"/>
          <w:lang w:eastAsia="en-GB"/>
        </w:rPr>
        <w:tab/>
      </w:r>
      <w:r w:rsidRPr="00786429">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_Toc218327749 \h </w:instrText>
      </w:r>
      <w:r>
        <w:rPr>
          <w:noProof/>
        </w:rPr>
      </w:r>
      <w:r>
        <w:rPr>
          <w:noProof/>
        </w:rPr>
        <w:fldChar w:fldCharType="separate"/>
      </w:r>
      <w:r>
        <w:rPr>
          <w:noProof/>
        </w:rPr>
        <w:t>200</w:t>
      </w:r>
      <w:r>
        <w:rPr>
          <w:noProof/>
        </w:rPr>
        <w:fldChar w:fldCharType="end"/>
      </w:r>
    </w:p>
    <w:p w14:paraId="73CB133C" w14:textId="03B7E0DF" w:rsidR="001725A0" w:rsidRPr="001725A0" w:rsidRDefault="001725A0">
      <w:pPr>
        <w:pStyle w:val="TOC4"/>
        <w:rPr>
          <w:rFonts w:ascii="Calibri" w:hAnsi="Calibri"/>
          <w:noProof/>
          <w:kern w:val="2"/>
          <w:sz w:val="24"/>
          <w:szCs w:val="24"/>
          <w:lang w:eastAsia="en-GB"/>
        </w:rPr>
      </w:pPr>
      <w:r w:rsidRPr="00786429">
        <w:rPr>
          <w:noProof/>
          <w:lang w:val="en-US"/>
        </w:rPr>
        <w:t>10.9.1.5</w:t>
      </w:r>
      <w:r w:rsidRPr="001725A0">
        <w:rPr>
          <w:rFonts w:ascii="Calibri" w:hAnsi="Calibri"/>
          <w:noProof/>
          <w:kern w:val="2"/>
          <w:sz w:val="24"/>
          <w:szCs w:val="24"/>
          <w:lang w:eastAsia="en-GB"/>
        </w:rPr>
        <w:tab/>
      </w:r>
      <w:r w:rsidRPr="00786429">
        <w:rPr>
          <w:noProof/>
          <w:lang w:val="en-US"/>
        </w:rPr>
        <w:t>Floor control for audio cut-in enabled group</w:t>
      </w:r>
      <w:r>
        <w:rPr>
          <w:noProof/>
        </w:rPr>
        <w:tab/>
      </w:r>
      <w:r>
        <w:rPr>
          <w:noProof/>
        </w:rPr>
        <w:fldChar w:fldCharType="begin"/>
      </w:r>
      <w:r>
        <w:rPr>
          <w:noProof/>
        </w:rPr>
        <w:instrText xml:space="preserve"> PAGEREF _Toc218327750 \h </w:instrText>
      </w:r>
      <w:r>
        <w:rPr>
          <w:noProof/>
        </w:rPr>
      </w:r>
      <w:r>
        <w:rPr>
          <w:noProof/>
        </w:rPr>
        <w:fldChar w:fldCharType="separate"/>
      </w:r>
      <w:r>
        <w:rPr>
          <w:noProof/>
        </w:rPr>
        <w:t>203</w:t>
      </w:r>
      <w:r>
        <w:rPr>
          <w:noProof/>
        </w:rPr>
        <w:fldChar w:fldCharType="end"/>
      </w:r>
    </w:p>
    <w:p w14:paraId="50ADCE98" w14:textId="7243AA9E" w:rsidR="001725A0" w:rsidRPr="001725A0" w:rsidRDefault="001725A0">
      <w:pPr>
        <w:pStyle w:val="TOC4"/>
        <w:rPr>
          <w:rFonts w:ascii="Calibri" w:hAnsi="Calibri"/>
          <w:noProof/>
          <w:kern w:val="2"/>
          <w:sz w:val="24"/>
          <w:szCs w:val="24"/>
          <w:lang w:eastAsia="en-GB"/>
        </w:rPr>
      </w:pPr>
      <w:r w:rsidRPr="00786429">
        <w:rPr>
          <w:noProof/>
          <w:lang w:val="en-US"/>
        </w:rPr>
        <w:t>10.9.1.6</w:t>
      </w:r>
      <w:r w:rsidRPr="001725A0">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_Toc218327751 \h </w:instrText>
      </w:r>
      <w:r>
        <w:rPr>
          <w:noProof/>
        </w:rPr>
      </w:r>
      <w:r>
        <w:rPr>
          <w:noProof/>
        </w:rPr>
        <w:fldChar w:fldCharType="separate"/>
      </w:r>
      <w:r>
        <w:rPr>
          <w:noProof/>
        </w:rPr>
        <w:t>205</w:t>
      </w:r>
      <w:r>
        <w:rPr>
          <w:noProof/>
        </w:rPr>
        <w:fldChar w:fldCharType="end"/>
      </w:r>
    </w:p>
    <w:p w14:paraId="36DB8957" w14:textId="03DE8873" w:rsidR="001725A0" w:rsidRPr="001725A0" w:rsidRDefault="001725A0">
      <w:pPr>
        <w:pStyle w:val="TOC3"/>
        <w:rPr>
          <w:rFonts w:ascii="Calibri" w:hAnsi="Calibri"/>
          <w:noProof/>
          <w:kern w:val="2"/>
          <w:sz w:val="24"/>
          <w:szCs w:val="24"/>
          <w:lang w:eastAsia="en-GB"/>
        </w:rPr>
      </w:pPr>
      <w:r>
        <w:rPr>
          <w:noProof/>
        </w:rPr>
        <w:t>10.9.2</w:t>
      </w:r>
      <w:r w:rsidRPr="001725A0">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_Toc218327752 \h </w:instrText>
      </w:r>
      <w:r>
        <w:rPr>
          <w:noProof/>
        </w:rPr>
      </w:r>
      <w:r>
        <w:rPr>
          <w:noProof/>
        </w:rPr>
        <w:fldChar w:fldCharType="separate"/>
      </w:r>
      <w:r>
        <w:rPr>
          <w:noProof/>
        </w:rPr>
        <w:t>207</w:t>
      </w:r>
      <w:r>
        <w:rPr>
          <w:noProof/>
        </w:rPr>
        <w:fldChar w:fldCharType="end"/>
      </w:r>
    </w:p>
    <w:p w14:paraId="1F30AC91" w14:textId="34EC9083" w:rsidR="001725A0" w:rsidRPr="001725A0" w:rsidRDefault="001725A0">
      <w:pPr>
        <w:pStyle w:val="TOC4"/>
        <w:rPr>
          <w:rFonts w:ascii="Calibri" w:hAnsi="Calibri"/>
          <w:noProof/>
          <w:kern w:val="2"/>
          <w:sz w:val="24"/>
          <w:szCs w:val="24"/>
          <w:lang w:eastAsia="en-GB"/>
        </w:rPr>
      </w:pPr>
      <w:r>
        <w:rPr>
          <w:noProof/>
        </w:rPr>
        <w:t>10.9.2.1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_Toc218327753 \h </w:instrText>
      </w:r>
      <w:r>
        <w:rPr>
          <w:noProof/>
        </w:rPr>
      </w:r>
      <w:r>
        <w:rPr>
          <w:noProof/>
        </w:rPr>
        <w:fldChar w:fldCharType="separate"/>
      </w:r>
      <w:r>
        <w:rPr>
          <w:noProof/>
        </w:rPr>
        <w:t>207</w:t>
      </w:r>
      <w:r>
        <w:rPr>
          <w:noProof/>
        </w:rPr>
        <w:fldChar w:fldCharType="end"/>
      </w:r>
    </w:p>
    <w:p w14:paraId="295907FA" w14:textId="6FAB663B" w:rsidR="001725A0" w:rsidRPr="001725A0" w:rsidRDefault="001725A0">
      <w:pPr>
        <w:pStyle w:val="TOC4"/>
        <w:rPr>
          <w:rFonts w:ascii="Calibri" w:hAnsi="Calibri"/>
          <w:noProof/>
          <w:kern w:val="2"/>
          <w:sz w:val="24"/>
          <w:szCs w:val="24"/>
          <w:lang w:eastAsia="en-GB"/>
        </w:rPr>
      </w:pPr>
      <w:r>
        <w:rPr>
          <w:noProof/>
        </w:rPr>
        <w:t>10.9.2.2</w:t>
      </w:r>
      <w:r w:rsidRPr="001725A0">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_Toc218327754 \h </w:instrText>
      </w:r>
      <w:r>
        <w:rPr>
          <w:noProof/>
        </w:rPr>
      </w:r>
      <w:r>
        <w:rPr>
          <w:noProof/>
        </w:rPr>
        <w:fldChar w:fldCharType="separate"/>
      </w:r>
      <w:r>
        <w:rPr>
          <w:noProof/>
        </w:rPr>
        <w:t>208</w:t>
      </w:r>
      <w:r>
        <w:rPr>
          <w:noProof/>
        </w:rPr>
        <w:fldChar w:fldCharType="end"/>
      </w:r>
    </w:p>
    <w:p w14:paraId="5793B85E" w14:textId="75FC2F00" w:rsidR="001725A0" w:rsidRPr="001725A0" w:rsidRDefault="001725A0">
      <w:pPr>
        <w:pStyle w:val="TOC5"/>
        <w:rPr>
          <w:rFonts w:ascii="Calibri" w:hAnsi="Calibri"/>
          <w:noProof/>
          <w:kern w:val="2"/>
          <w:sz w:val="24"/>
          <w:szCs w:val="24"/>
          <w:lang w:eastAsia="en-GB"/>
        </w:rPr>
      </w:pPr>
      <w:r w:rsidRPr="00786429">
        <w:rPr>
          <w:rFonts w:cs="Arial"/>
          <w:noProof/>
        </w:rPr>
        <w:t>10.9.2.2.1</w:t>
      </w:r>
      <w:r w:rsidRPr="001725A0">
        <w:rPr>
          <w:rFonts w:ascii="Calibri" w:hAnsi="Calibri"/>
          <w:noProof/>
          <w:kern w:val="2"/>
          <w:sz w:val="24"/>
          <w:szCs w:val="24"/>
          <w:lang w:eastAsia="en-GB"/>
        </w:rPr>
        <w:tab/>
      </w:r>
      <w:r w:rsidRPr="00786429">
        <w:rPr>
          <w:rFonts w:cs="Arial"/>
          <w:noProof/>
        </w:rPr>
        <w:t>General</w:t>
      </w:r>
      <w:r>
        <w:rPr>
          <w:noProof/>
        </w:rPr>
        <w:tab/>
      </w:r>
      <w:r>
        <w:rPr>
          <w:noProof/>
        </w:rPr>
        <w:fldChar w:fldCharType="begin"/>
      </w:r>
      <w:r>
        <w:rPr>
          <w:noProof/>
        </w:rPr>
        <w:instrText xml:space="preserve"> PAGEREF _Toc218327755 \h </w:instrText>
      </w:r>
      <w:r>
        <w:rPr>
          <w:noProof/>
        </w:rPr>
      </w:r>
      <w:r>
        <w:rPr>
          <w:noProof/>
        </w:rPr>
        <w:fldChar w:fldCharType="separate"/>
      </w:r>
      <w:r>
        <w:rPr>
          <w:noProof/>
        </w:rPr>
        <w:t>208</w:t>
      </w:r>
      <w:r>
        <w:rPr>
          <w:noProof/>
        </w:rPr>
        <w:fldChar w:fldCharType="end"/>
      </w:r>
    </w:p>
    <w:p w14:paraId="5914D0FA" w14:textId="0A291307" w:rsidR="001725A0" w:rsidRPr="001725A0" w:rsidRDefault="001725A0">
      <w:pPr>
        <w:pStyle w:val="TOC5"/>
        <w:rPr>
          <w:rFonts w:ascii="Calibri" w:hAnsi="Calibri"/>
          <w:noProof/>
          <w:kern w:val="2"/>
          <w:sz w:val="24"/>
          <w:szCs w:val="24"/>
          <w:lang w:eastAsia="en-GB"/>
        </w:rPr>
      </w:pPr>
      <w:r>
        <w:rPr>
          <w:noProof/>
        </w:rPr>
        <w:t>10.9.2.2.2</w:t>
      </w:r>
      <w:r w:rsidRPr="001725A0">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_Toc218327756 \h </w:instrText>
      </w:r>
      <w:r>
        <w:rPr>
          <w:noProof/>
        </w:rPr>
      </w:r>
      <w:r>
        <w:rPr>
          <w:noProof/>
        </w:rPr>
        <w:fldChar w:fldCharType="separate"/>
      </w:r>
      <w:r>
        <w:rPr>
          <w:noProof/>
        </w:rPr>
        <w:t>208</w:t>
      </w:r>
      <w:r>
        <w:rPr>
          <w:noProof/>
        </w:rPr>
        <w:fldChar w:fldCharType="end"/>
      </w:r>
    </w:p>
    <w:p w14:paraId="0EA1F711" w14:textId="22FA6A0F" w:rsidR="001725A0" w:rsidRPr="001725A0" w:rsidRDefault="001725A0">
      <w:pPr>
        <w:pStyle w:val="TOC4"/>
        <w:rPr>
          <w:rFonts w:ascii="Calibri" w:hAnsi="Calibri"/>
          <w:noProof/>
          <w:kern w:val="2"/>
          <w:sz w:val="24"/>
          <w:szCs w:val="24"/>
          <w:lang w:eastAsia="en-GB"/>
        </w:rPr>
      </w:pPr>
      <w:r>
        <w:rPr>
          <w:noProof/>
        </w:rPr>
        <w:t>10.</w:t>
      </w:r>
      <w:r w:rsidRPr="00786429">
        <w:rPr>
          <w:rFonts w:eastAsia="Malgun Gothic"/>
          <w:noProof/>
          <w:lang w:eastAsia="ko-KR"/>
        </w:rPr>
        <w:t>9.2.3</w:t>
      </w:r>
      <w:r w:rsidRPr="001725A0">
        <w:rPr>
          <w:rFonts w:ascii="Calibri" w:hAnsi="Calibri"/>
          <w:noProof/>
          <w:kern w:val="2"/>
          <w:sz w:val="24"/>
          <w:szCs w:val="24"/>
          <w:lang w:eastAsia="en-GB"/>
        </w:rPr>
        <w:tab/>
      </w:r>
      <w:r w:rsidRPr="00786429">
        <w:rPr>
          <w:rFonts w:eastAsia="Malgun Gothic"/>
          <w:noProof/>
          <w:lang w:eastAsia="ko-KR"/>
        </w:rPr>
        <w:t>Floor control during silence</w:t>
      </w:r>
      <w:r>
        <w:rPr>
          <w:noProof/>
        </w:rPr>
        <w:tab/>
      </w:r>
      <w:r>
        <w:rPr>
          <w:noProof/>
        </w:rPr>
        <w:fldChar w:fldCharType="begin"/>
      </w:r>
      <w:r>
        <w:rPr>
          <w:noProof/>
        </w:rPr>
        <w:instrText xml:space="preserve"> PAGEREF _Toc218327757 \h </w:instrText>
      </w:r>
      <w:r>
        <w:rPr>
          <w:noProof/>
        </w:rPr>
      </w:r>
      <w:r>
        <w:rPr>
          <w:noProof/>
        </w:rPr>
        <w:fldChar w:fldCharType="separate"/>
      </w:r>
      <w:r>
        <w:rPr>
          <w:noProof/>
        </w:rPr>
        <w:t>208</w:t>
      </w:r>
      <w:r>
        <w:rPr>
          <w:noProof/>
        </w:rPr>
        <w:fldChar w:fldCharType="end"/>
      </w:r>
    </w:p>
    <w:p w14:paraId="768FFE65" w14:textId="48500710" w:rsidR="001725A0" w:rsidRPr="001725A0" w:rsidRDefault="001725A0">
      <w:pPr>
        <w:pStyle w:val="TOC5"/>
        <w:rPr>
          <w:rFonts w:ascii="Calibri" w:hAnsi="Calibri"/>
          <w:noProof/>
          <w:kern w:val="2"/>
          <w:sz w:val="24"/>
          <w:szCs w:val="24"/>
          <w:lang w:eastAsia="en-GB"/>
        </w:rPr>
      </w:pPr>
      <w:r>
        <w:rPr>
          <w:noProof/>
        </w:rPr>
        <w:t>10.9.2.3.1</w:t>
      </w:r>
      <w:r w:rsidRPr="001725A0">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_Toc218327758 \h </w:instrText>
      </w:r>
      <w:r>
        <w:rPr>
          <w:noProof/>
        </w:rPr>
      </w:r>
      <w:r>
        <w:rPr>
          <w:noProof/>
        </w:rPr>
        <w:fldChar w:fldCharType="separate"/>
      </w:r>
      <w:r>
        <w:rPr>
          <w:noProof/>
        </w:rPr>
        <w:t>208</w:t>
      </w:r>
      <w:r>
        <w:rPr>
          <w:noProof/>
        </w:rPr>
        <w:fldChar w:fldCharType="end"/>
      </w:r>
    </w:p>
    <w:p w14:paraId="0D1F63E0" w14:textId="66A8FF6C" w:rsidR="001725A0" w:rsidRPr="001725A0" w:rsidRDefault="001725A0">
      <w:pPr>
        <w:pStyle w:val="TOC4"/>
        <w:rPr>
          <w:rFonts w:ascii="Calibri" w:hAnsi="Calibri"/>
          <w:noProof/>
          <w:kern w:val="2"/>
          <w:sz w:val="24"/>
          <w:szCs w:val="24"/>
          <w:lang w:eastAsia="en-GB"/>
        </w:rPr>
      </w:pPr>
      <w:r w:rsidRPr="00786429">
        <w:rPr>
          <w:rFonts w:eastAsia="Malgun Gothic"/>
          <w:noProof/>
          <w:lang w:eastAsia="ko-KR"/>
        </w:rPr>
        <w:t>10.9.2.4</w:t>
      </w:r>
      <w:r w:rsidRPr="001725A0">
        <w:rPr>
          <w:rFonts w:ascii="Calibri" w:hAnsi="Calibri"/>
          <w:noProof/>
          <w:kern w:val="2"/>
          <w:sz w:val="24"/>
          <w:szCs w:val="24"/>
          <w:lang w:eastAsia="en-GB"/>
        </w:rPr>
        <w:tab/>
      </w:r>
      <w:r w:rsidRPr="00786429">
        <w:rPr>
          <w:rFonts w:eastAsia="Malgun Gothic"/>
          <w:noProof/>
          <w:lang w:eastAsia="ko-KR"/>
        </w:rPr>
        <w:t>Simultaneous floor requests</w:t>
      </w:r>
      <w:r>
        <w:rPr>
          <w:noProof/>
        </w:rPr>
        <w:tab/>
      </w:r>
      <w:r>
        <w:rPr>
          <w:noProof/>
        </w:rPr>
        <w:fldChar w:fldCharType="begin"/>
      </w:r>
      <w:r>
        <w:rPr>
          <w:noProof/>
        </w:rPr>
        <w:instrText xml:space="preserve"> PAGEREF _Toc218327759 \h </w:instrText>
      </w:r>
      <w:r>
        <w:rPr>
          <w:noProof/>
        </w:rPr>
      </w:r>
      <w:r>
        <w:rPr>
          <w:noProof/>
        </w:rPr>
        <w:fldChar w:fldCharType="separate"/>
      </w:r>
      <w:r>
        <w:rPr>
          <w:noProof/>
        </w:rPr>
        <w:t>209</w:t>
      </w:r>
      <w:r>
        <w:rPr>
          <w:noProof/>
        </w:rPr>
        <w:fldChar w:fldCharType="end"/>
      </w:r>
    </w:p>
    <w:p w14:paraId="08475388" w14:textId="1FBBFE04" w:rsidR="001725A0" w:rsidRPr="001725A0" w:rsidRDefault="001725A0">
      <w:pPr>
        <w:pStyle w:val="TOC4"/>
        <w:rPr>
          <w:rFonts w:ascii="Calibri" w:hAnsi="Calibri"/>
          <w:noProof/>
          <w:kern w:val="2"/>
          <w:sz w:val="24"/>
          <w:szCs w:val="24"/>
          <w:lang w:eastAsia="en-GB"/>
        </w:rPr>
      </w:pPr>
      <w:r w:rsidRPr="00786429">
        <w:rPr>
          <w:noProof/>
          <w:lang w:val="en-US"/>
        </w:rPr>
        <w:t>10.9.2.5</w:t>
      </w:r>
      <w:r w:rsidRPr="001725A0">
        <w:rPr>
          <w:rFonts w:ascii="Calibri" w:hAnsi="Calibri"/>
          <w:noProof/>
          <w:kern w:val="2"/>
          <w:sz w:val="24"/>
          <w:szCs w:val="24"/>
          <w:lang w:eastAsia="en-GB"/>
        </w:rPr>
        <w:tab/>
      </w:r>
      <w:r w:rsidRPr="00786429">
        <w:rPr>
          <w:noProof/>
          <w:lang w:val="en-US"/>
        </w:rPr>
        <w:t>Floor request during speaking with queue</w:t>
      </w:r>
      <w:r>
        <w:rPr>
          <w:noProof/>
        </w:rPr>
        <w:tab/>
      </w:r>
      <w:r>
        <w:rPr>
          <w:noProof/>
        </w:rPr>
        <w:fldChar w:fldCharType="begin"/>
      </w:r>
      <w:r>
        <w:rPr>
          <w:noProof/>
        </w:rPr>
        <w:instrText xml:space="preserve"> PAGEREF _Toc218327760 \h </w:instrText>
      </w:r>
      <w:r>
        <w:rPr>
          <w:noProof/>
        </w:rPr>
      </w:r>
      <w:r>
        <w:rPr>
          <w:noProof/>
        </w:rPr>
        <w:fldChar w:fldCharType="separate"/>
      </w:r>
      <w:r>
        <w:rPr>
          <w:noProof/>
        </w:rPr>
        <w:t>210</w:t>
      </w:r>
      <w:r>
        <w:rPr>
          <w:noProof/>
        </w:rPr>
        <w:fldChar w:fldCharType="end"/>
      </w:r>
    </w:p>
    <w:p w14:paraId="335C4300" w14:textId="1A2E6DAC" w:rsidR="001725A0" w:rsidRPr="001725A0" w:rsidRDefault="001725A0">
      <w:pPr>
        <w:pStyle w:val="TOC4"/>
        <w:rPr>
          <w:rFonts w:ascii="Calibri" w:hAnsi="Calibri"/>
          <w:noProof/>
          <w:kern w:val="2"/>
          <w:sz w:val="24"/>
          <w:szCs w:val="24"/>
          <w:lang w:eastAsia="en-GB"/>
        </w:rPr>
      </w:pPr>
      <w:r>
        <w:rPr>
          <w:noProof/>
        </w:rPr>
        <w:t>10.9.2.6</w:t>
      </w:r>
      <w:r w:rsidRPr="001725A0">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_Toc218327761 \h </w:instrText>
      </w:r>
      <w:r>
        <w:rPr>
          <w:noProof/>
        </w:rPr>
      </w:r>
      <w:r>
        <w:rPr>
          <w:noProof/>
        </w:rPr>
        <w:fldChar w:fldCharType="separate"/>
      </w:r>
      <w:r>
        <w:rPr>
          <w:noProof/>
        </w:rPr>
        <w:t>211</w:t>
      </w:r>
      <w:r>
        <w:rPr>
          <w:noProof/>
        </w:rPr>
        <w:fldChar w:fldCharType="end"/>
      </w:r>
    </w:p>
    <w:p w14:paraId="7583327C" w14:textId="45632E97" w:rsidR="001725A0" w:rsidRPr="001725A0" w:rsidRDefault="001725A0">
      <w:pPr>
        <w:pStyle w:val="TOC4"/>
        <w:rPr>
          <w:rFonts w:ascii="Calibri" w:hAnsi="Calibri"/>
          <w:noProof/>
          <w:kern w:val="2"/>
          <w:sz w:val="24"/>
          <w:szCs w:val="24"/>
          <w:lang w:eastAsia="en-GB"/>
        </w:rPr>
      </w:pPr>
      <w:r>
        <w:rPr>
          <w:noProof/>
        </w:rPr>
        <w:t>10.9.2.7</w:t>
      </w:r>
      <w:r w:rsidRPr="001725A0">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_Toc218327762 \h </w:instrText>
      </w:r>
      <w:r>
        <w:rPr>
          <w:noProof/>
        </w:rPr>
      </w:r>
      <w:r>
        <w:rPr>
          <w:noProof/>
        </w:rPr>
        <w:fldChar w:fldCharType="separate"/>
      </w:r>
      <w:r>
        <w:rPr>
          <w:noProof/>
        </w:rPr>
        <w:t>212</w:t>
      </w:r>
      <w:r>
        <w:rPr>
          <w:noProof/>
        </w:rPr>
        <w:fldChar w:fldCharType="end"/>
      </w:r>
    </w:p>
    <w:p w14:paraId="4534B6EF" w14:textId="7E72ECD1" w:rsidR="001725A0" w:rsidRPr="001725A0" w:rsidRDefault="001725A0">
      <w:pPr>
        <w:pStyle w:val="TOC4"/>
        <w:rPr>
          <w:rFonts w:ascii="Calibri" w:hAnsi="Calibri"/>
          <w:noProof/>
          <w:kern w:val="2"/>
          <w:sz w:val="24"/>
          <w:szCs w:val="24"/>
          <w:lang w:eastAsia="en-GB"/>
        </w:rPr>
      </w:pPr>
      <w:r>
        <w:rPr>
          <w:noProof/>
        </w:rPr>
        <w:t>10.9.2.8</w:t>
      </w:r>
      <w:r w:rsidRPr="001725A0">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_Toc218327763 \h </w:instrText>
      </w:r>
      <w:r>
        <w:rPr>
          <w:noProof/>
        </w:rPr>
      </w:r>
      <w:r>
        <w:rPr>
          <w:noProof/>
        </w:rPr>
        <w:fldChar w:fldCharType="separate"/>
      </w:r>
      <w:r>
        <w:rPr>
          <w:noProof/>
        </w:rPr>
        <w:t>213</w:t>
      </w:r>
      <w:r>
        <w:rPr>
          <w:noProof/>
        </w:rPr>
        <w:fldChar w:fldCharType="end"/>
      </w:r>
    </w:p>
    <w:p w14:paraId="125ABA48" w14:textId="3C5D87AA" w:rsidR="001725A0" w:rsidRPr="001725A0" w:rsidRDefault="001725A0">
      <w:pPr>
        <w:pStyle w:val="TOC2"/>
        <w:rPr>
          <w:rFonts w:ascii="Calibri" w:hAnsi="Calibri"/>
          <w:noProof/>
          <w:kern w:val="2"/>
          <w:sz w:val="24"/>
          <w:szCs w:val="24"/>
          <w:lang w:eastAsia="en-GB"/>
        </w:rPr>
      </w:pPr>
      <w:r>
        <w:rPr>
          <w:noProof/>
        </w:rPr>
        <w:t>10.10</w:t>
      </w:r>
      <w:r w:rsidRPr="001725A0">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_Toc218327764 \h </w:instrText>
      </w:r>
      <w:r>
        <w:rPr>
          <w:noProof/>
        </w:rPr>
      </w:r>
      <w:r>
        <w:rPr>
          <w:noProof/>
        </w:rPr>
        <w:fldChar w:fldCharType="separate"/>
      </w:r>
      <w:r>
        <w:rPr>
          <w:noProof/>
        </w:rPr>
        <w:t>214</w:t>
      </w:r>
      <w:r>
        <w:rPr>
          <w:noProof/>
        </w:rPr>
        <w:fldChar w:fldCharType="end"/>
      </w:r>
    </w:p>
    <w:p w14:paraId="3DA90C43" w14:textId="7C3EA069" w:rsidR="001725A0" w:rsidRPr="001725A0" w:rsidRDefault="001725A0">
      <w:pPr>
        <w:pStyle w:val="TOC3"/>
        <w:rPr>
          <w:rFonts w:ascii="Calibri" w:hAnsi="Calibri"/>
          <w:noProof/>
          <w:kern w:val="2"/>
          <w:sz w:val="24"/>
          <w:szCs w:val="24"/>
          <w:lang w:eastAsia="en-GB"/>
        </w:rPr>
      </w:pPr>
      <w:r>
        <w:rPr>
          <w:noProof/>
        </w:rPr>
        <w:t>10.10.1</w:t>
      </w:r>
      <w:r w:rsidRPr="001725A0">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_Toc218327765 \h </w:instrText>
      </w:r>
      <w:r>
        <w:rPr>
          <w:noProof/>
        </w:rPr>
      </w:r>
      <w:r>
        <w:rPr>
          <w:noProof/>
        </w:rPr>
        <w:fldChar w:fldCharType="separate"/>
      </w:r>
      <w:r>
        <w:rPr>
          <w:noProof/>
        </w:rPr>
        <w:t>214</w:t>
      </w:r>
      <w:r>
        <w:rPr>
          <w:noProof/>
        </w:rPr>
        <w:fldChar w:fldCharType="end"/>
      </w:r>
    </w:p>
    <w:p w14:paraId="19483159" w14:textId="50695879" w:rsidR="001725A0" w:rsidRPr="001725A0" w:rsidRDefault="001725A0">
      <w:pPr>
        <w:pStyle w:val="TOC4"/>
        <w:rPr>
          <w:rFonts w:ascii="Calibri" w:hAnsi="Calibri"/>
          <w:noProof/>
          <w:kern w:val="2"/>
          <w:sz w:val="24"/>
          <w:szCs w:val="24"/>
          <w:lang w:eastAsia="en-GB"/>
        </w:rPr>
      </w:pPr>
      <w:r>
        <w:rPr>
          <w:noProof/>
        </w:rPr>
        <w:t>10.10.1.1</w:t>
      </w:r>
      <w:r w:rsidRPr="001725A0">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_Toc218327766 \h </w:instrText>
      </w:r>
      <w:r>
        <w:rPr>
          <w:noProof/>
        </w:rPr>
      </w:r>
      <w:r>
        <w:rPr>
          <w:noProof/>
        </w:rPr>
        <w:fldChar w:fldCharType="separate"/>
      </w:r>
      <w:r>
        <w:rPr>
          <w:noProof/>
        </w:rPr>
        <w:t>214</w:t>
      </w:r>
      <w:r>
        <w:rPr>
          <w:noProof/>
        </w:rPr>
        <w:fldChar w:fldCharType="end"/>
      </w:r>
    </w:p>
    <w:p w14:paraId="0199CFFE" w14:textId="216B2FF5" w:rsidR="001725A0" w:rsidRPr="001725A0" w:rsidRDefault="001725A0">
      <w:pPr>
        <w:pStyle w:val="TOC4"/>
        <w:rPr>
          <w:rFonts w:ascii="Calibri" w:hAnsi="Calibri"/>
          <w:noProof/>
          <w:kern w:val="2"/>
          <w:sz w:val="24"/>
          <w:szCs w:val="24"/>
          <w:lang w:eastAsia="en-GB"/>
        </w:rPr>
      </w:pPr>
      <w:r>
        <w:rPr>
          <w:noProof/>
        </w:rPr>
        <w:t>10.10.1.2</w:t>
      </w:r>
      <w:r w:rsidRPr="001725A0">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_Toc218327767 \h </w:instrText>
      </w:r>
      <w:r>
        <w:rPr>
          <w:noProof/>
        </w:rPr>
      </w:r>
      <w:r>
        <w:rPr>
          <w:noProof/>
        </w:rPr>
        <w:fldChar w:fldCharType="separate"/>
      </w:r>
      <w:r>
        <w:rPr>
          <w:noProof/>
        </w:rPr>
        <w:t>215</w:t>
      </w:r>
      <w:r>
        <w:rPr>
          <w:noProof/>
        </w:rPr>
        <w:fldChar w:fldCharType="end"/>
      </w:r>
    </w:p>
    <w:p w14:paraId="04CD00A5" w14:textId="41F5CFF1" w:rsidR="001725A0" w:rsidRPr="001725A0" w:rsidRDefault="001725A0">
      <w:pPr>
        <w:pStyle w:val="TOC4"/>
        <w:rPr>
          <w:rFonts w:ascii="Calibri" w:hAnsi="Calibri"/>
          <w:noProof/>
          <w:kern w:val="2"/>
          <w:sz w:val="24"/>
          <w:szCs w:val="24"/>
          <w:lang w:eastAsia="en-GB"/>
        </w:rPr>
      </w:pPr>
      <w:r>
        <w:rPr>
          <w:noProof/>
        </w:rPr>
        <w:t>10.10.1.3</w:t>
      </w:r>
      <w:r w:rsidRPr="001725A0">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_Toc218327768 \h </w:instrText>
      </w:r>
      <w:r>
        <w:rPr>
          <w:noProof/>
        </w:rPr>
      </w:r>
      <w:r>
        <w:rPr>
          <w:noProof/>
        </w:rPr>
        <w:fldChar w:fldCharType="separate"/>
      </w:r>
      <w:r>
        <w:rPr>
          <w:noProof/>
        </w:rPr>
        <w:t>215</w:t>
      </w:r>
      <w:r>
        <w:rPr>
          <w:noProof/>
        </w:rPr>
        <w:fldChar w:fldCharType="end"/>
      </w:r>
    </w:p>
    <w:p w14:paraId="479E645A" w14:textId="0171A4C4" w:rsidR="001725A0" w:rsidRPr="001725A0" w:rsidRDefault="001725A0">
      <w:pPr>
        <w:pStyle w:val="TOC3"/>
        <w:rPr>
          <w:rFonts w:ascii="Calibri" w:hAnsi="Calibri"/>
          <w:noProof/>
          <w:kern w:val="2"/>
          <w:sz w:val="24"/>
          <w:szCs w:val="24"/>
          <w:lang w:eastAsia="en-GB"/>
        </w:rPr>
      </w:pPr>
      <w:r w:rsidRPr="00786429">
        <w:rPr>
          <w:noProof/>
          <w:lang w:val="nl-NL" w:eastAsia="zh-CN"/>
        </w:rPr>
        <w:t>10.10.2</w:t>
      </w:r>
      <w:r w:rsidRPr="001725A0">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_Toc218327769 \h </w:instrText>
      </w:r>
      <w:r>
        <w:rPr>
          <w:noProof/>
        </w:rPr>
      </w:r>
      <w:r>
        <w:rPr>
          <w:noProof/>
        </w:rPr>
        <w:fldChar w:fldCharType="separate"/>
      </w:r>
      <w:r>
        <w:rPr>
          <w:noProof/>
        </w:rPr>
        <w:t>215</w:t>
      </w:r>
      <w:r>
        <w:rPr>
          <w:noProof/>
        </w:rPr>
        <w:fldChar w:fldCharType="end"/>
      </w:r>
    </w:p>
    <w:p w14:paraId="227CAEB1" w14:textId="4242EABE" w:rsidR="001725A0" w:rsidRPr="001725A0" w:rsidRDefault="001725A0">
      <w:pPr>
        <w:pStyle w:val="TOC3"/>
        <w:rPr>
          <w:rFonts w:ascii="Calibri" w:hAnsi="Calibri"/>
          <w:noProof/>
          <w:kern w:val="2"/>
          <w:sz w:val="24"/>
          <w:szCs w:val="24"/>
          <w:lang w:eastAsia="en-GB"/>
        </w:rPr>
      </w:pPr>
      <w:r w:rsidRPr="00786429">
        <w:rPr>
          <w:noProof/>
          <w:lang w:val="nl-NL" w:eastAsia="zh-CN"/>
        </w:rPr>
        <w:t>10.10.3</w:t>
      </w:r>
      <w:r w:rsidRPr="001725A0">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_Toc218327770 \h </w:instrText>
      </w:r>
      <w:r>
        <w:rPr>
          <w:noProof/>
        </w:rPr>
      </w:r>
      <w:r>
        <w:rPr>
          <w:noProof/>
        </w:rPr>
        <w:fldChar w:fldCharType="separate"/>
      </w:r>
      <w:r>
        <w:rPr>
          <w:noProof/>
        </w:rPr>
        <w:t>215</w:t>
      </w:r>
      <w:r>
        <w:rPr>
          <w:noProof/>
        </w:rPr>
        <w:fldChar w:fldCharType="end"/>
      </w:r>
    </w:p>
    <w:p w14:paraId="2446764C" w14:textId="21D5F47A" w:rsidR="001725A0" w:rsidRPr="001725A0" w:rsidRDefault="001725A0">
      <w:pPr>
        <w:pStyle w:val="TOC3"/>
        <w:rPr>
          <w:rFonts w:ascii="Calibri" w:hAnsi="Calibri"/>
          <w:noProof/>
          <w:kern w:val="2"/>
          <w:sz w:val="24"/>
          <w:szCs w:val="24"/>
          <w:lang w:eastAsia="en-GB"/>
        </w:rPr>
      </w:pPr>
      <w:r w:rsidRPr="00786429">
        <w:rPr>
          <w:noProof/>
          <w:lang w:val="en-US"/>
        </w:rPr>
        <w:t>10.10.4</w:t>
      </w:r>
      <w:r w:rsidRPr="001725A0">
        <w:rPr>
          <w:rFonts w:ascii="Calibri" w:hAnsi="Calibri"/>
          <w:noProof/>
          <w:kern w:val="2"/>
          <w:sz w:val="24"/>
          <w:szCs w:val="24"/>
          <w:lang w:eastAsia="en-GB"/>
        </w:rPr>
        <w:tab/>
      </w:r>
      <w:r w:rsidRPr="00786429">
        <w:rPr>
          <w:noProof/>
          <w:lang w:val="en-US"/>
        </w:rPr>
        <w:t>Call connect and disconnect over MBMS</w:t>
      </w:r>
      <w:r>
        <w:rPr>
          <w:noProof/>
        </w:rPr>
        <w:tab/>
      </w:r>
      <w:r>
        <w:rPr>
          <w:noProof/>
        </w:rPr>
        <w:fldChar w:fldCharType="begin"/>
      </w:r>
      <w:r>
        <w:rPr>
          <w:noProof/>
        </w:rPr>
        <w:instrText xml:space="preserve"> PAGEREF _Toc218327771 \h </w:instrText>
      </w:r>
      <w:r>
        <w:rPr>
          <w:noProof/>
        </w:rPr>
      </w:r>
      <w:r>
        <w:rPr>
          <w:noProof/>
        </w:rPr>
        <w:fldChar w:fldCharType="separate"/>
      </w:r>
      <w:r>
        <w:rPr>
          <w:noProof/>
        </w:rPr>
        <w:t>216</w:t>
      </w:r>
      <w:r>
        <w:rPr>
          <w:noProof/>
        </w:rPr>
        <w:fldChar w:fldCharType="end"/>
      </w:r>
    </w:p>
    <w:p w14:paraId="3E350BB7" w14:textId="6D509464" w:rsidR="001725A0" w:rsidRPr="001725A0" w:rsidRDefault="001725A0">
      <w:pPr>
        <w:pStyle w:val="TOC4"/>
        <w:rPr>
          <w:rFonts w:ascii="Calibri" w:hAnsi="Calibri"/>
          <w:noProof/>
          <w:kern w:val="2"/>
          <w:sz w:val="24"/>
          <w:szCs w:val="24"/>
          <w:lang w:eastAsia="en-GB"/>
        </w:rPr>
      </w:pPr>
      <w:r w:rsidRPr="00786429">
        <w:rPr>
          <w:noProof/>
          <w:lang w:val="en-US"/>
        </w:rPr>
        <w:t>10.10.4.1</w:t>
      </w:r>
      <w:r w:rsidRPr="001725A0">
        <w:rPr>
          <w:rFonts w:ascii="Calibri" w:hAnsi="Calibri"/>
          <w:noProof/>
          <w:kern w:val="2"/>
          <w:sz w:val="24"/>
          <w:szCs w:val="24"/>
          <w:lang w:eastAsia="en-GB"/>
        </w:rPr>
        <w:tab/>
      </w:r>
      <w:r w:rsidRPr="00786429">
        <w:rPr>
          <w:noProof/>
          <w:lang w:val="en-US"/>
        </w:rPr>
        <w:t>General</w:t>
      </w:r>
      <w:r>
        <w:rPr>
          <w:noProof/>
        </w:rPr>
        <w:tab/>
      </w:r>
      <w:r>
        <w:rPr>
          <w:noProof/>
        </w:rPr>
        <w:fldChar w:fldCharType="begin"/>
      </w:r>
      <w:r>
        <w:rPr>
          <w:noProof/>
        </w:rPr>
        <w:instrText xml:space="preserve"> PAGEREF _Toc218327772 \h </w:instrText>
      </w:r>
      <w:r>
        <w:rPr>
          <w:noProof/>
        </w:rPr>
      </w:r>
      <w:r>
        <w:rPr>
          <w:noProof/>
        </w:rPr>
        <w:fldChar w:fldCharType="separate"/>
      </w:r>
      <w:r>
        <w:rPr>
          <w:noProof/>
        </w:rPr>
        <w:t>216</w:t>
      </w:r>
      <w:r>
        <w:rPr>
          <w:noProof/>
        </w:rPr>
        <w:fldChar w:fldCharType="end"/>
      </w:r>
    </w:p>
    <w:p w14:paraId="140F379C" w14:textId="5EBDC00E" w:rsidR="001725A0" w:rsidRPr="001725A0" w:rsidRDefault="001725A0">
      <w:pPr>
        <w:pStyle w:val="TOC4"/>
        <w:rPr>
          <w:rFonts w:ascii="Calibri" w:hAnsi="Calibri"/>
          <w:noProof/>
          <w:kern w:val="2"/>
          <w:sz w:val="24"/>
          <w:szCs w:val="24"/>
          <w:lang w:eastAsia="en-GB"/>
        </w:rPr>
      </w:pPr>
      <w:r w:rsidRPr="00786429">
        <w:rPr>
          <w:noProof/>
          <w:lang w:val="en-US"/>
        </w:rPr>
        <w:t>10.10.4.2</w:t>
      </w:r>
      <w:r w:rsidRPr="001725A0">
        <w:rPr>
          <w:rFonts w:ascii="Calibri" w:hAnsi="Calibri"/>
          <w:noProof/>
          <w:kern w:val="2"/>
          <w:sz w:val="24"/>
          <w:szCs w:val="24"/>
          <w:lang w:eastAsia="en-GB"/>
        </w:rPr>
        <w:tab/>
      </w:r>
      <w:r w:rsidRPr="00786429">
        <w:rPr>
          <w:noProof/>
          <w:lang w:val="en-US"/>
        </w:rPr>
        <w:t>Procedure</w:t>
      </w:r>
      <w:r>
        <w:rPr>
          <w:noProof/>
        </w:rPr>
        <w:tab/>
      </w:r>
      <w:r>
        <w:rPr>
          <w:noProof/>
        </w:rPr>
        <w:fldChar w:fldCharType="begin"/>
      </w:r>
      <w:r>
        <w:rPr>
          <w:noProof/>
        </w:rPr>
        <w:instrText xml:space="preserve"> PAGEREF _Toc218327773 \h </w:instrText>
      </w:r>
      <w:r>
        <w:rPr>
          <w:noProof/>
        </w:rPr>
      </w:r>
      <w:r>
        <w:rPr>
          <w:noProof/>
        </w:rPr>
        <w:fldChar w:fldCharType="separate"/>
      </w:r>
      <w:r>
        <w:rPr>
          <w:noProof/>
        </w:rPr>
        <w:t>216</w:t>
      </w:r>
      <w:r>
        <w:rPr>
          <w:noProof/>
        </w:rPr>
        <w:fldChar w:fldCharType="end"/>
      </w:r>
    </w:p>
    <w:p w14:paraId="26D52421" w14:textId="1FE7E84F" w:rsidR="001725A0" w:rsidRPr="001725A0" w:rsidRDefault="001725A0">
      <w:pPr>
        <w:pStyle w:val="TOC5"/>
        <w:rPr>
          <w:rFonts w:ascii="Calibri" w:hAnsi="Calibri"/>
          <w:noProof/>
          <w:kern w:val="2"/>
          <w:sz w:val="24"/>
          <w:szCs w:val="24"/>
          <w:lang w:eastAsia="en-GB"/>
        </w:rPr>
      </w:pPr>
      <w:r w:rsidRPr="00786429">
        <w:rPr>
          <w:noProof/>
          <w:lang w:val="en-US"/>
        </w:rPr>
        <w:t>10.10.4.2.1</w:t>
      </w:r>
      <w:r w:rsidRPr="001725A0">
        <w:rPr>
          <w:rFonts w:ascii="Calibri" w:hAnsi="Calibri"/>
          <w:noProof/>
          <w:kern w:val="2"/>
          <w:sz w:val="24"/>
          <w:szCs w:val="24"/>
          <w:lang w:eastAsia="en-GB"/>
        </w:rPr>
        <w:tab/>
      </w:r>
      <w:r w:rsidRPr="00786429">
        <w:rPr>
          <w:noProof/>
          <w:lang w:val="en-US"/>
        </w:rPr>
        <w:t>Call connect over MBMS</w:t>
      </w:r>
      <w:r>
        <w:rPr>
          <w:noProof/>
        </w:rPr>
        <w:tab/>
      </w:r>
      <w:r>
        <w:rPr>
          <w:noProof/>
        </w:rPr>
        <w:fldChar w:fldCharType="begin"/>
      </w:r>
      <w:r>
        <w:rPr>
          <w:noProof/>
        </w:rPr>
        <w:instrText xml:space="preserve"> PAGEREF _Toc218327774 \h </w:instrText>
      </w:r>
      <w:r>
        <w:rPr>
          <w:noProof/>
        </w:rPr>
      </w:r>
      <w:r>
        <w:rPr>
          <w:noProof/>
        </w:rPr>
        <w:fldChar w:fldCharType="separate"/>
      </w:r>
      <w:r>
        <w:rPr>
          <w:noProof/>
        </w:rPr>
        <w:t>216</w:t>
      </w:r>
      <w:r>
        <w:rPr>
          <w:noProof/>
        </w:rPr>
        <w:fldChar w:fldCharType="end"/>
      </w:r>
    </w:p>
    <w:p w14:paraId="59D7D244" w14:textId="5A4E65E4" w:rsidR="001725A0" w:rsidRPr="001725A0" w:rsidRDefault="001725A0">
      <w:pPr>
        <w:pStyle w:val="TOC5"/>
        <w:rPr>
          <w:rFonts w:ascii="Calibri" w:hAnsi="Calibri"/>
          <w:noProof/>
          <w:kern w:val="2"/>
          <w:sz w:val="24"/>
          <w:szCs w:val="24"/>
          <w:lang w:eastAsia="en-GB"/>
        </w:rPr>
      </w:pPr>
      <w:r w:rsidRPr="00786429">
        <w:rPr>
          <w:noProof/>
          <w:lang w:val="en-US"/>
        </w:rPr>
        <w:t>10.10.4.2.2</w:t>
      </w:r>
      <w:r w:rsidRPr="001725A0">
        <w:rPr>
          <w:rFonts w:ascii="Calibri" w:hAnsi="Calibri"/>
          <w:noProof/>
          <w:kern w:val="2"/>
          <w:sz w:val="24"/>
          <w:szCs w:val="24"/>
          <w:lang w:eastAsia="en-GB"/>
        </w:rPr>
        <w:tab/>
      </w:r>
      <w:r w:rsidRPr="00786429">
        <w:rPr>
          <w:noProof/>
          <w:lang w:val="en-US"/>
        </w:rPr>
        <w:t>Call disconnect over MBMS</w:t>
      </w:r>
      <w:r>
        <w:rPr>
          <w:noProof/>
        </w:rPr>
        <w:tab/>
      </w:r>
      <w:r>
        <w:rPr>
          <w:noProof/>
        </w:rPr>
        <w:fldChar w:fldCharType="begin"/>
      </w:r>
      <w:r>
        <w:rPr>
          <w:noProof/>
        </w:rPr>
        <w:instrText xml:space="preserve"> PAGEREF _Toc218327775 \h </w:instrText>
      </w:r>
      <w:r>
        <w:rPr>
          <w:noProof/>
        </w:rPr>
      </w:r>
      <w:r>
        <w:rPr>
          <w:noProof/>
        </w:rPr>
        <w:fldChar w:fldCharType="separate"/>
      </w:r>
      <w:r>
        <w:rPr>
          <w:noProof/>
        </w:rPr>
        <w:t>217</w:t>
      </w:r>
      <w:r>
        <w:rPr>
          <w:noProof/>
        </w:rPr>
        <w:fldChar w:fldCharType="end"/>
      </w:r>
    </w:p>
    <w:p w14:paraId="47AA5118" w14:textId="3B4EFF72" w:rsidR="001725A0" w:rsidRPr="001725A0" w:rsidRDefault="001725A0">
      <w:pPr>
        <w:pStyle w:val="TOC3"/>
        <w:rPr>
          <w:rFonts w:ascii="Calibri" w:hAnsi="Calibri"/>
          <w:noProof/>
          <w:kern w:val="2"/>
          <w:sz w:val="24"/>
          <w:szCs w:val="24"/>
          <w:lang w:eastAsia="en-GB"/>
        </w:rPr>
      </w:pPr>
      <w:r w:rsidRPr="00786429">
        <w:rPr>
          <w:noProof/>
          <w:lang w:val="nl-NL" w:eastAsia="zh-CN"/>
        </w:rPr>
        <w:t>10.10.5</w:t>
      </w:r>
      <w:r w:rsidRPr="001725A0">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_Toc218327776 \h </w:instrText>
      </w:r>
      <w:r>
        <w:rPr>
          <w:noProof/>
        </w:rPr>
      </w:r>
      <w:r>
        <w:rPr>
          <w:noProof/>
        </w:rPr>
        <w:fldChar w:fldCharType="separate"/>
      </w:r>
      <w:r>
        <w:rPr>
          <w:noProof/>
        </w:rPr>
        <w:t>218</w:t>
      </w:r>
      <w:r>
        <w:rPr>
          <w:noProof/>
        </w:rPr>
        <w:fldChar w:fldCharType="end"/>
      </w:r>
    </w:p>
    <w:p w14:paraId="6BF5F01D" w14:textId="24E6DB6D" w:rsidR="001725A0" w:rsidRPr="001725A0" w:rsidRDefault="001725A0">
      <w:pPr>
        <w:pStyle w:val="TOC3"/>
        <w:rPr>
          <w:rFonts w:ascii="Calibri" w:hAnsi="Calibri"/>
          <w:noProof/>
          <w:kern w:val="2"/>
          <w:sz w:val="24"/>
          <w:szCs w:val="24"/>
          <w:lang w:eastAsia="en-GB"/>
        </w:rPr>
      </w:pPr>
      <w:r>
        <w:rPr>
          <w:noProof/>
        </w:rPr>
        <w:t>10.10.6</w:t>
      </w:r>
      <w:r w:rsidRPr="001725A0">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_Toc218327777 \h </w:instrText>
      </w:r>
      <w:r>
        <w:rPr>
          <w:noProof/>
        </w:rPr>
      </w:r>
      <w:r>
        <w:rPr>
          <w:noProof/>
        </w:rPr>
        <w:fldChar w:fldCharType="separate"/>
      </w:r>
      <w:r>
        <w:rPr>
          <w:noProof/>
        </w:rPr>
        <w:t>218</w:t>
      </w:r>
      <w:r>
        <w:rPr>
          <w:noProof/>
        </w:rPr>
        <w:fldChar w:fldCharType="end"/>
      </w:r>
    </w:p>
    <w:p w14:paraId="5509860A" w14:textId="06AB1456" w:rsidR="001725A0" w:rsidRPr="001725A0" w:rsidRDefault="001725A0">
      <w:pPr>
        <w:pStyle w:val="TOC4"/>
        <w:rPr>
          <w:rFonts w:ascii="Calibri" w:hAnsi="Calibri"/>
          <w:noProof/>
          <w:kern w:val="2"/>
          <w:sz w:val="24"/>
          <w:szCs w:val="24"/>
          <w:lang w:eastAsia="en-GB"/>
        </w:rPr>
      </w:pPr>
      <w:r>
        <w:rPr>
          <w:noProof/>
        </w:rPr>
        <w:t>10.10.6.1</w:t>
      </w:r>
      <w:r w:rsidRPr="001725A0">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_Toc218327778 \h </w:instrText>
      </w:r>
      <w:r>
        <w:rPr>
          <w:noProof/>
        </w:rPr>
      </w:r>
      <w:r>
        <w:rPr>
          <w:noProof/>
        </w:rPr>
        <w:fldChar w:fldCharType="separate"/>
      </w:r>
      <w:r>
        <w:rPr>
          <w:noProof/>
        </w:rPr>
        <w:t>218</w:t>
      </w:r>
      <w:r>
        <w:rPr>
          <w:noProof/>
        </w:rPr>
        <w:fldChar w:fldCharType="end"/>
      </w:r>
    </w:p>
    <w:p w14:paraId="6968110F" w14:textId="2BF7F208" w:rsidR="001725A0" w:rsidRPr="001725A0" w:rsidRDefault="001725A0">
      <w:pPr>
        <w:pStyle w:val="TOC4"/>
        <w:rPr>
          <w:rFonts w:ascii="Calibri" w:hAnsi="Calibri"/>
          <w:noProof/>
          <w:kern w:val="2"/>
          <w:sz w:val="24"/>
          <w:szCs w:val="24"/>
          <w:lang w:eastAsia="en-GB"/>
        </w:rPr>
      </w:pPr>
      <w:r>
        <w:rPr>
          <w:noProof/>
        </w:rPr>
        <w:t>10.10.6.2</w:t>
      </w:r>
      <w:r w:rsidRPr="001725A0">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_Toc218327779 \h </w:instrText>
      </w:r>
      <w:r>
        <w:rPr>
          <w:noProof/>
        </w:rPr>
      </w:r>
      <w:r>
        <w:rPr>
          <w:noProof/>
        </w:rPr>
        <w:fldChar w:fldCharType="separate"/>
      </w:r>
      <w:r>
        <w:rPr>
          <w:noProof/>
        </w:rPr>
        <w:t>219</w:t>
      </w:r>
      <w:r>
        <w:rPr>
          <w:noProof/>
        </w:rPr>
        <w:fldChar w:fldCharType="end"/>
      </w:r>
    </w:p>
    <w:p w14:paraId="58636E13" w14:textId="3A6EFBA7" w:rsidR="001725A0" w:rsidRPr="001725A0" w:rsidRDefault="001725A0">
      <w:pPr>
        <w:pStyle w:val="TOC2"/>
        <w:rPr>
          <w:rFonts w:ascii="Calibri" w:hAnsi="Calibri"/>
          <w:noProof/>
          <w:kern w:val="2"/>
          <w:sz w:val="24"/>
          <w:szCs w:val="24"/>
          <w:lang w:eastAsia="en-GB"/>
        </w:rPr>
      </w:pPr>
      <w:r>
        <w:rPr>
          <w:noProof/>
        </w:rPr>
        <w:t>10.11</w:t>
      </w:r>
      <w:r w:rsidRPr="001725A0">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_Toc218327780 \h </w:instrText>
      </w:r>
      <w:r>
        <w:rPr>
          <w:noProof/>
        </w:rPr>
      </w:r>
      <w:r>
        <w:rPr>
          <w:noProof/>
        </w:rPr>
        <w:fldChar w:fldCharType="separate"/>
      </w:r>
      <w:r>
        <w:rPr>
          <w:noProof/>
        </w:rPr>
        <w:t>220</w:t>
      </w:r>
      <w:r>
        <w:rPr>
          <w:noProof/>
        </w:rPr>
        <w:fldChar w:fldCharType="end"/>
      </w:r>
    </w:p>
    <w:p w14:paraId="7982B1E1" w14:textId="5E032607" w:rsidR="001725A0" w:rsidRPr="001725A0" w:rsidRDefault="001725A0">
      <w:pPr>
        <w:pStyle w:val="TOC3"/>
        <w:rPr>
          <w:rFonts w:ascii="Calibri" w:hAnsi="Calibri"/>
          <w:noProof/>
          <w:kern w:val="2"/>
          <w:sz w:val="24"/>
          <w:szCs w:val="24"/>
          <w:lang w:eastAsia="en-GB"/>
        </w:rPr>
      </w:pPr>
      <w:r>
        <w:rPr>
          <w:noProof/>
        </w:rPr>
        <w:t>10.11.1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_Toc218327781 \h </w:instrText>
      </w:r>
      <w:r>
        <w:rPr>
          <w:noProof/>
        </w:rPr>
      </w:r>
      <w:r>
        <w:rPr>
          <w:noProof/>
        </w:rPr>
        <w:fldChar w:fldCharType="separate"/>
      </w:r>
      <w:r>
        <w:rPr>
          <w:noProof/>
        </w:rPr>
        <w:t>220</w:t>
      </w:r>
      <w:r>
        <w:rPr>
          <w:noProof/>
        </w:rPr>
        <w:fldChar w:fldCharType="end"/>
      </w:r>
    </w:p>
    <w:p w14:paraId="25EF02EB" w14:textId="11BDFD42" w:rsidR="001725A0" w:rsidRPr="001725A0" w:rsidRDefault="001725A0">
      <w:pPr>
        <w:pStyle w:val="TOC3"/>
        <w:rPr>
          <w:rFonts w:ascii="Calibri" w:hAnsi="Calibri"/>
          <w:noProof/>
          <w:kern w:val="2"/>
          <w:sz w:val="24"/>
          <w:szCs w:val="24"/>
          <w:lang w:eastAsia="en-GB"/>
        </w:rPr>
      </w:pPr>
      <w:r>
        <w:rPr>
          <w:noProof/>
        </w:rPr>
        <w:t>10.11.2</w:t>
      </w:r>
      <w:r w:rsidRPr="001725A0">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_Toc218327782 \h </w:instrText>
      </w:r>
      <w:r>
        <w:rPr>
          <w:noProof/>
        </w:rPr>
      </w:r>
      <w:r>
        <w:rPr>
          <w:noProof/>
        </w:rPr>
        <w:fldChar w:fldCharType="separate"/>
      </w:r>
      <w:r>
        <w:rPr>
          <w:noProof/>
        </w:rPr>
        <w:t>220</w:t>
      </w:r>
      <w:r>
        <w:rPr>
          <w:noProof/>
        </w:rPr>
        <w:fldChar w:fldCharType="end"/>
      </w:r>
    </w:p>
    <w:p w14:paraId="5D4FC6B7" w14:textId="00211E23" w:rsidR="001725A0" w:rsidRPr="001725A0" w:rsidRDefault="001725A0">
      <w:pPr>
        <w:pStyle w:val="TOC3"/>
        <w:rPr>
          <w:rFonts w:ascii="Calibri" w:hAnsi="Calibri"/>
          <w:noProof/>
          <w:kern w:val="2"/>
          <w:sz w:val="24"/>
          <w:szCs w:val="24"/>
          <w:lang w:eastAsia="en-GB"/>
        </w:rPr>
      </w:pPr>
      <w:r>
        <w:rPr>
          <w:noProof/>
        </w:rPr>
        <w:t>10.11.3</w:t>
      </w:r>
      <w:r w:rsidRPr="001725A0">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_Toc218327783 \h </w:instrText>
      </w:r>
      <w:r>
        <w:rPr>
          <w:noProof/>
        </w:rPr>
      </w:r>
      <w:r>
        <w:rPr>
          <w:noProof/>
        </w:rPr>
        <w:fldChar w:fldCharType="separate"/>
      </w:r>
      <w:r>
        <w:rPr>
          <w:noProof/>
        </w:rPr>
        <w:t>220</w:t>
      </w:r>
      <w:r>
        <w:rPr>
          <w:noProof/>
        </w:rPr>
        <w:fldChar w:fldCharType="end"/>
      </w:r>
    </w:p>
    <w:p w14:paraId="5887300C" w14:textId="10C2F676" w:rsidR="001725A0" w:rsidRPr="001725A0" w:rsidRDefault="001725A0">
      <w:pPr>
        <w:pStyle w:val="TOC3"/>
        <w:rPr>
          <w:rFonts w:ascii="Calibri" w:hAnsi="Calibri"/>
          <w:noProof/>
          <w:kern w:val="2"/>
          <w:sz w:val="24"/>
          <w:szCs w:val="24"/>
          <w:lang w:eastAsia="en-GB"/>
        </w:rPr>
      </w:pPr>
      <w:r>
        <w:rPr>
          <w:noProof/>
        </w:rPr>
        <w:t>10.11.4</w:t>
      </w:r>
      <w:r w:rsidRPr="001725A0">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_Toc218327784 \h </w:instrText>
      </w:r>
      <w:r>
        <w:rPr>
          <w:noProof/>
        </w:rPr>
      </w:r>
      <w:r>
        <w:rPr>
          <w:noProof/>
        </w:rPr>
        <w:fldChar w:fldCharType="separate"/>
      </w:r>
      <w:r>
        <w:rPr>
          <w:noProof/>
        </w:rPr>
        <w:t>220</w:t>
      </w:r>
      <w:r>
        <w:rPr>
          <w:noProof/>
        </w:rPr>
        <w:fldChar w:fldCharType="end"/>
      </w:r>
    </w:p>
    <w:p w14:paraId="554B26D5" w14:textId="49A286BD" w:rsidR="001725A0" w:rsidRPr="001725A0" w:rsidRDefault="001725A0">
      <w:pPr>
        <w:pStyle w:val="TOC3"/>
        <w:rPr>
          <w:rFonts w:ascii="Calibri" w:hAnsi="Calibri"/>
          <w:noProof/>
          <w:kern w:val="2"/>
          <w:sz w:val="24"/>
          <w:szCs w:val="24"/>
          <w:lang w:eastAsia="en-GB"/>
        </w:rPr>
      </w:pPr>
      <w:r>
        <w:rPr>
          <w:noProof/>
        </w:rPr>
        <w:t>10.11.5</w:t>
      </w:r>
      <w:r w:rsidRPr="001725A0">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_Toc218327785 \h </w:instrText>
      </w:r>
      <w:r>
        <w:rPr>
          <w:noProof/>
        </w:rPr>
      </w:r>
      <w:r>
        <w:rPr>
          <w:noProof/>
        </w:rPr>
        <w:fldChar w:fldCharType="separate"/>
      </w:r>
      <w:r>
        <w:rPr>
          <w:noProof/>
        </w:rPr>
        <w:t>220</w:t>
      </w:r>
      <w:r>
        <w:rPr>
          <w:noProof/>
        </w:rPr>
        <w:fldChar w:fldCharType="end"/>
      </w:r>
    </w:p>
    <w:p w14:paraId="3F1D977D" w14:textId="5C0ED218" w:rsidR="001725A0" w:rsidRPr="001725A0" w:rsidRDefault="001725A0">
      <w:pPr>
        <w:pStyle w:val="TOC4"/>
        <w:rPr>
          <w:rFonts w:ascii="Calibri" w:hAnsi="Calibri"/>
          <w:noProof/>
          <w:kern w:val="2"/>
          <w:sz w:val="24"/>
          <w:szCs w:val="24"/>
          <w:lang w:eastAsia="en-GB"/>
        </w:rPr>
      </w:pPr>
      <w:r>
        <w:rPr>
          <w:noProof/>
        </w:rPr>
        <w:t>10.11.5.1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_Toc218327786 \h </w:instrText>
      </w:r>
      <w:r>
        <w:rPr>
          <w:noProof/>
        </w:rPr>
      </w:r>
      <w:r>
        <w:rPr>
          <w:noProof/>
        </w:rPr>
        <w:fldChar w:fldCharType="separate"/>
      </w:r>
      <w:r>
        <w:rPr>
          <w:noProof/>
        </w:rPr>
        <w:t>220</w:t>
      </w:r>
      <w:r>
        <w:rPr>
          <w:noProof/>
        </w:rPr>
        <w:fldChar w:fldCharType="end"/>
      </w:r>
    </w:p>
    <w:p w14:paraId="6D4975A4" w14:textId="6BE7D025" w:rsidR="001725A0" w:rsidRPr="001725A0" w:rsidRDefault="001725A0">
      <w:pPr>
        <w:pStyle w:val="TOC4"/>
        <w:rPr>
          <w:rFonts w:ascii="Calibri" w:hAnsi="Calibri"/>
          <w:noProof/>
          <w:kern w:val="2"/>
          <w:sz w:val="24"/>
          <w:szCs w:val="24"/>
          <w:lang w:eastAsia="en-GB"/>
        </w:rPr>
      </w:pPr>
      <w:r>
        <w:rPr>
          <w:noProof/>
        </w:rPr>
        <w:t>10.11.5.2</w:t>
      </w:r>
      <w:r w:rsidRPr="001725A0">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_Toc218327787 \h </w:instrText>
      </w:r>
      <w:r>
        <w:rPr>
          <w:noProof/>
        </w:rPr>
      </w:r>
      <w:r>
        <w:rPr>
          <w:noProof/>
        </w:rPr>
        <w:fldChar w:fldCharType="separate"/>
      </w:r>
      <w:r>
        <w:rPr>
          <w:noProof/>
        </w:rPr>
        <w:t>220</w:t>
      </w:r>
      <w:r>
        <w:rPr>
          <w:noProof/>
        </w:rPr>
        <w:fldChar w:fldCharType="end"/>
      </w:r>
    </w:p>
    <w:p w14:paraId="36330F9C" w14:textId="4239B12A" w:rsidR="001725A0" w:rsidRPr="001725A0" w:rsidRDefault="001725A0">
      <w:pPr>
        <w:pStyle w:val="TOC2"/>
        <w:rPr>
          <w:rFonts w:ascii="Calibri" w:hAnsi="Calibri"/>
          <w:noProof/>
          <w:kern w:val="2"/>
          <w:sz w:val="24"/>
          <w:szCs w:val="24"/>
          <w:lang w:eastAsia="en-GB"/>
        </w:rPr>
      </w:pPr>
      <w:r>
        <w:rPr>
          <w:noProof/>
        </w:rPr>
        <w:t>10.12</w:t>
      </w:r>
      <w:r w:rsidRPr="001725A0">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_Toc218327788 \h </w:instrText>
      </w:r>
      <w:r>
        <w:rPr>
          <w:noProof/>
        </w:rPr>
      </w:r>
      <w:r>
        <w:rPr>
          <w:noProof/>
        </w:rPr>
        <w:fldChar w:fldCharType="separate"/>
      </w:r>
      <w:r>
        <w:rPr>
          <w:noProof/>
        </w:rPr>
        <w:t>220</w:t>
      </w:r>
      <w:r>
        <w:rPr>
          <w:noProof/>
        </w:rPr>
        <w:fldChar w:fldCharType="end"/>
      </w:r>
    </w:p>
    <w:p w14:paraId="5FEAB766" w14:textId="5E2B04DA" w:rsidR="001725A0" w:rsidRPr="001725A0" w:rsidRDefault="001725A0">
      <w:pPr>
        <w:pStyle w:val="TOC2"/>
        <w:rPr>
          <w:rFonts w:ascii="Calibri" w:hAnsi="Calibri"/>
          <w:noProof/>
          <w:kern w:val="2"/>
          <w:sz w:val="24"/>
          <w:szCs w:val="24"/>
          <w:lang w:eastAsia="en-GB"/>
        </w:rPr>
      </w:pPr>
      <w:r>
        <w:rPr>
          <w:noProof/>
        </w:rPr>
        <w:t>10.13</w:t>
      </w:r>
      <w:r w:rsidRPr="001725A0">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_Toc218327789 \h </w:instrText>
      </w:r>
      <w:r>
        <w:rPr>
          <w:noProof/>
        </w:rPr>
      </w:r>
      <w:r>
        <w:rPr>
          <w:noProof/>
        </w:rPr>
        <w:fldChar w:fldCharType="separate"/>
      </w:r>
      <w:r>
        <w:rPr>
          <w:noProof/>
        </w:rPr>
        <w:t>222</w:t>
      </w:r>
      <w:r>
        <w:rPr>
          <w:noProof/>
        </w:rPr>
        <w:fldChar w:fldCharType="end"/>
      </w:r>
    </w:p>
    <w:p w14:paraId="4A8ABB31" w14:textId="2D916181" w:rsidR="001725A0" w:rsidRPr="001725A0" w:rsidRDefault="001725A0">
      <w:pPr>
        <w:pStyle w:val="TOC2"/>
        <w:rPr>
          <w:rFonts w:ascii="Calibri" w:hAnsi="Calibri"/>
          <w:noProof/>
          <w:kern w:val="2"/>
          <w:sz w:val="24"/>
          <w:szCs w:val="24"/>
          <w:lang w:eastAsia="en-GB"/>
        </w:rPr>
      </w:pPr>
      <w:r>
        <w:rPr>
          <w:noProof/>
        </w:rPr>
        <w:t>10.14</w:t>
      </w:r>
      <w:r w:rsidRPr="001725A0">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_Toc218327790 \h </w:instrText>
      </w:r>
      <w:r>
        <w:rPr>
          <w:noProof/>
        </w:rPr>
      </w:r>
      <w:r>
        <w:rPr>
          <w:noProof/>
        </w:rPr>
        <w:fldChar w:fldCharType="separate"/>
      </w:r>
      <w:r>
        <w:rPr>
          <w:noProof/>
        </w:rPr>
        <w:t>222</w:t>
      </w:r>
      <w:r>
        <w:rPr>
          <w:noProof/>
        </w:rPr>
        <w:fldChar w:fldCharType="end"/>
      </w:r>
    </w:p>
    <w:p w14:paraId="473C194C" w14:textId="045D29F7" w:rsidR="001725A0" w:rsidRPr="001725A0" w:rsidRDefault="001725A0">
      <w:pPr>
        <w:pStyle w:val="TOC3"/>
        <w:rPr>
          <w:rFonts w:ascii="Calibri" w:hAnsi="Calibri"/>
          <w:noProof/>
          <w:kern w:val="2"/>
          <w:sz w:val="24"/>
          <w:szCs w:val="24"/>
          <w:lang w:eastAsia="en-GB"/>
        </w:rPr>
      </w:pPr>
      <w:r>
        <w:rPr>
          <w:noProof/>
        </w:rPr>
        <w:lastRenderedPageBreak/>
        <w:t>10.14.1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_Toc218327791 \h </w:instrText>
      </w:r>
      <w:r>
        <w:rPr>
          <w:noProof/>
        </w:rPr>
      </w:r>
      <w:r>
        <w:rPr>
          <w:noProof/>
        </w:rPr>
        <w:fldChar w:fldCharType="separate"/>
      </w:r>
      <w:r>
        <w:rPr>
          <w:noProof/>
        </w:rPr>
        <w:t>222</w:t>
      </w:r>
      <w:r>
        <w:rPr>
          <w:noProof/>
        </w:rPr>
        <w:fldChar w:fldCharType="end"/>
      </w:r>
    </w:p>
    <w:p w14:paraId="67A351EC" w14:textId="57E09246" w:rsidR="001725A0" w:rsidRPr="001725A0" w:rsidRDefault="001725A0">
      <w:pPr>
        <w:pStyle w:val="TOC3"/>
        <w:rPr>
          <w:rFonts w:ascii="Calibri" w:hAnsi="Calibri"/>
          <w:noProof/>
          <w:kern w:val="2"/>
          <w:sz w:val="24"/>
          <w:szCs w:val="24"/>
          <w:lang w:eastAsia="en-GB"/>
        </w:rPr>
      </w:pPr>
      <w:r>
        <w:rPr>
          <w:noProof/>
        </w:rPr>
        <w:t>10.14.2</w:t>
      </w:r>
      <w:r w:rsidRPr="001725A0">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_Toc218327792 \h </w:instrText>
      </w:r>
      <w:r>
        <w:rPr>
          <w:noProof/>
        </w:rPr>
      </w:r>
      <w:r>
        <w:rPr>
          <w:noProof/>
        </w:rPr>
        <w:fldChar w:fldCharType="separate"/>
      </w:r>
      <w:r>
        <w:rPr>
          <w:noProof/>
        </w:rPr>
        <w:t>222</w:t>
      </w:r>
      <w:r>
        <w:rPr>
          <w:noProof/>
        </w:rPr>
        <w:fldChar w:fldCharType="end"/>
      </w:r>
    </w:p>
    <w:p w14:paraId="7F8AB85A" w14:textId="50DB31EB" w:rsidR="001725A0" w:rsidRPr="001725A0" w:rsidRDefault="001725A0">
      <w:pPr>
        <w:pStyle w:val="TOC4"/>
        <w:rPr>
          <w:rFonts w:ascii="Calibri" w:hAnsi="Calibri"/>
          <w:noProof/>
          <w:kern w:val="2"/>
          <w:sz w:val="24"/>
          <w:szCs w:val="24"/>
          <w:lang w:eastAsia="en-GB"/>
        </w:rPr>
      </w:pPr>
      <w:r w:rsidRPr="00786429">
        <w:rPr>
          <w:rFonts w:cs="Arial"/>
          <w:noProof/>
        </w:rPr>
        <w:t>10.14.2.1</w:t>
      </w:r>
      <w:r w:rsidRPr="001725A0">
        <w:rPr>
          <w:rFonts w:ascii="Calibri" w:hAnsi="Calibri"/>
          <w:noProof/>
          <w:kern w:val="2"/>
          <w:sz w:val="24"/>
          <w:szCs w:val="24"/>
          <w:lang w:eastAsia="en-GB"/>
        </w:rPr>
        <w:tab/>
      </w:r>
      <w:r w:rsidRPr="00786429">
        <w:rPr>
          <w:rFonts w:cs="Arial"/>
          <w:noProof/>
        </w:rPr>
        <w:t>Ambient listening call request</w:t>
      </w:r>
      <w:r>
        <w:rPr>
          <w:noProof/>
        </w:rPr>
        <w:tab/>
      </w:r>
      <w:r>
        <w:rPr>
          <w:noProof/>
        </w:rPr>
        <w:fldChar w:fldCharType="begin"/>
      </w:r>
      <w:r>
        <w:rPr>
          <w:noProof/>
        </w:rPr>
        <w:instrText xml:space="preserve"> PAGEREF _Toc218327793 \h </w:instrText>
      </w:r>
      <w:r>
        <w:rPr>
          <w:noProof/>
        </w:rPr>
      </w:r>
      <w:r>
        <w:rPr>
          <w:noProof/>
        </w:rPr>
        <w:fldChar w:fldCharType="separate"/>
      </w:r>
      <w:r>
        <w:rPr>
          <w:noProof/>
        </w:rPr>
        <w:t>222</w:t>
      </w:r>
      <w:r>
        <w:rPr>
          <w:noProof/>
        </w:rPr>
        <w:fldChar w:fldCharType="end"/>
      </w:r>
    </w:p>
    <w:p w14:paraId="07CF4AF0" w14:textId="028BDE8A" w:rsidR="001725A0" w:rsidRPr="001725A0" w:rsidRDefault="001725A0">
      <w:pPr>
        <w:pStyle w:val="TOC4"/>
        <w:rPr>
          <w:rFonts w:ascii="Calibri" w:hAnsi="Calibri"/>
          <w:noProof/>
          <w:kern w:val="2"/>
          <w:sz w:val="24"/>
          <w:szCs w:val="24"/>
          <w:lang w:eastAsia="en-GB"/>
        </w:rPr>
      </w:pPr>
      <w:r w:rsidRPr="00786429">
        <w:rPr>
          <w:rFonts w:cs="Arial"/>
          <w:noProof/>
        </w:rPr>
        <w:t>10.14.2.2</w:t>
      </w:r>
      <w:r w:rsidRPr="001725A0">
        <w:rPr>
          <w:rFonts w:ascii="Calibri" w:hAnsi="Calibri"/>
          <w:noProof/>
          <w:kern w:val="2"/>
          <w:sz w:val="24"/>
          <w:szCs w:val="24"/>
          <w:lang w:eastAsia="en-GB"/>
        </w:rPr>
        <w:tab/>
      </w:r>
      <w:r w:rsidRPr="00786429">
        <w:rPr>
          <w:rFonts w:cs="Arial"/>
          <w:noProof/>
        </w:rPr>
        <w:t>Ambient listening call response</w:t>
      </w:r>
      <w:r>
        <w:rPr>
          <w:noProof/>
        </w:rPr>
        <w:tab/>
      </w:r>
      <w:r>
        <w:rPr>
          <w:noProof/>
        </w:rPr>
        <w:fldChar w:fldCharType="begin"/>
      </w:r>
      <w:r>
        <w:rPr>
          <w:noProof/>
        </w:rPr>
        <w:instrText xml:space="preserve"> PAGEREF _Toc218327794 \h </w:instrText>
      </w:r>
      <w:r>
        <w:rPr>
          <w:noProof/>
        </w:rPr>
      </w:r>
      <w:r>
        <w:rPr>
          <w:noProof/>
        </w:rPr>
        <w:fldChar w:fldCharType="separate"/>
      </w:r>
      <w:r>
        <w:rPr>
          <w:noProof/>
        </w:rPr>
        <w:t>223</w:t>
      </w:r>
      <w:r>
        <w:rPr>
          <w:noProof/>
        </w:rPr>
        <w:fldChar w:fldCharType="end"/>
      </w:r>
    </w:p>
    <w:p w14:paraId="367A7E94" w14:textId="38CA99B7" w:rsidR="001725A0" w:rsidRPr="001725A0" w:rsidRDefault="001725A0">
      <w:pPr>
        <w:pStyle w:val="TOC4"/>
        <w:rPr>
          <w:rFonts w:ascii="Calibri" w:hAnsi="Calibri"/>
          <w:noProof/>
          <w:kern w:val="2"/>
          <w:sz w:val="24"/>
          <w:szCs w:val="24"/>
          <w:lang w:eastAsia="en-GB"/>
        </w:rPr>
      </w:pPr>
      <w:r w:rsidRPr="00786429">
        <w:rPr>
          <w:rFonts w:cs="Arial"/>
          <w:noProof/>
        </w:rPr>
        <w:t>10.14.2.3</w:t>
      </w:r>
      <w:r w:rsidRPr="001725A0">
        <w:rPr>
          <w:rFonts w:ascii="Calibri" w:hAnsi="Calibri"/>
          <w:noProof/>
          <w:kern w:val="2"/>
          <w:sz w:val="24"/>
          <w:szCs w:val="24"/>
          <w:lang w:eastAsia="en-GB"/>
        </w:rPr>
        <w:tab/>
      </w:r>
      <w:r w:rsidRPr="00786429">
        <w:rPr>
          <w:rFonts w:cs="Arial"/>
          <w:noProof/>
        </w:rPr>
        <w:t>Ambient listening call release request</w:t>
      </w:r>
      <w:r>
        <w:rPr>
          <w:noProof/>
        </w:rPr>
        <w:tab/>
      </w:r>
      <w:r>
        <w:rPr>
          <w:noProof/>
        </w:rPr>
        <w:fldChar w:fldCharType="begin"/>
      </w:r>
      <w:r>
        <w:rPr>
          <w:noProof/>
        </w:rPr>
        <w:instrText xml:space="preserve"> PAGEREF _Toc218327795 \h </w:instrText>
      </w:r>
      <w:r>
        <w:rPr>
          <w:noProof/>
        </w:rPr>
      </w:r>
      <w:r>
        <w:rPr>
          <w:noProof/>
        </w:rPr>
        <w:fldChar w:fldCharType="separate"/>
      </w:r>
      <w:r>
        <w:rPr>
          <w:noProof/>
        </w:rPr>
        <w:t>223</w:t>
      </w:r>
      <w:r>
        <w:rPr>
          <w:noProof/>
        </w:rPr>
        <w:fldChar w:fldCharType="end"/>
      </w:r>
    </w:p>
    <w:p w14:paraId="1456BFBF" w14:textId="42AA500E" w:rsidR="001725A0" w:rsidRPr="001725A0" w:rsidRDefault="001725A0">
      <w:pPr>
        <w:pStyle w:val="TOC4"/>
        <w:rPr>
          <w:rFonts w:ascii="Calibri" w:hAnsi="Calibri"/>
          <w:noProof/>
          <w:kern w:val="2"/>
          <w:sz w:val="24"/>
          <w:szCs w:val="24"/>
          <w:lang w:eastAsia="en-GB"/>
        </w:rPr>
      </w:pPr>
      <w:r w:rsidRPr="00786429">
        <w:rPr>
          <w:rFonts w:cs="Arial"/>
          <w:noProof/>
        </w:rPr>
        <w:t>10.14.2.4</w:t>
      </w:r>
      <w:r w:rsidRPr="001725A0">
        <w:rPr>
          <w:rFonts w:ascii="Calibri" w:hAnsi="Calibri"/>
          <w:noProof/>
          <w:kern w:val="2"/>
          <w:sz w:val="24"/>
          <w:szCs w:val="24"/>
          <w:lang w:eastAsia="en-GB"/>
        </w:rPr>
        <w:tab/>
      </w:r>
      <w:r w:rsidRPr="00786429">
        <w:rPr>
          <w:rFonts w:cs="Arial"/>
          <w:noProof/>
        </w:rPr>
        <w:t>Ambient listening call release response</w:t>
      </w:r>
      <w:r>
        <w:rPr>
          <w:noProof/>
        </w:rPr>
        <w:tab/>
      </w:r>
      <w:r>
        <w:rPr>
          <w:noProof/>
        </w:rPr>
        <w:fldChar w:fldCharType="begin"/>
      </w:r>
      <w:r>
        <w:rPr>
          <w:noProof/>
        </w:rPr>
        <w:instrText xml:space="preserve"> PAGEREF _Toc218327796 \h </w:instrText>
      </w:r>
      <w:r>
        <w:rPr>
          <w:noProof/>
        </w:rPr>
      </w:r>
      <w:r>
        <w:rPr>
          <w:noProof/>
        </w:rPr>
        <w:fldChar w:fldCharType="separate"/>
      </w:r>
      <w:r>
        <w:rPr>
          <w:noProof/>
        </w:rPr>
        <w:t>223</w:t>
      </w:r>
      <w:r>
        <w:rPr>
          <w:noProof/>
        </w:rPr>
        <w:fldChar w:fldCharType="end"/>
      </w:r>
    </w:p>
    <w:p w14:paraId="5F06BCE7" w14:textId="0E13D1E8" w:rsidR="001725A0" w:rsidRPr="001725A0" w:rsidRDefault="001725A0">
      <w:pPr>
        <w:pStyle w:val="TOC4"/>
        <w:rPr>
          <w:rFonts w:ascii="Calibri" w:hAnsi="Calibri"/>
          <w:noProof/>
          <w:kern w:val="2"/>
          <w:sz w:val="24"/>
          <w:szCs w:val="24"/>
          <w:lang w:eastAsia="en-GB"/>
        </w:rPr>
      </w:pPr>
      <w:r w:rsidRPr="00786429">
        <w:rPr>
          <w:rFonts w:cs="Arial"/>
          <w:noProof/>
        </w:rPr>
        <w:t>10.14.2.</w:t>
      </w:r>
      <w:r w:rsidRPr="00786429">
        <w:rPr>
          <w:rFonts w:cs="Arial"/>
          <w:noProof/>
          <w:lang w:eastAsia="zh-CN"/>
        </w:rPr>
        <w:t>5</w:t>
      </w:r>
      <w:r w:rsidRPr="001725A0">
        <w:rPr>
          <w:rFonts w:ascii="Calibri" w:hAnsi="Calibri"/>
          <w:noProof/>
          <w:kern w:val="2"/>
          <w:sz w:val="24"/>
          <w:szCs w:val="24"/>
          <w:lang w:eastAsia="en-GB"/>
        </w:rPr>
        <w:tab/>
      </w:r>
      <w:r w:rsidRPr="00786429">
        <w:rPr>
          <w:rFonts w:cs="Arial"/>
          <w:noProof/>
        </w:rPr>
        <w:t xml:space="preserve">Ambient listening call release </w:t>
      </w:r>
      <w:r w:rsidRPr="00786429">
        <w:rPr>
          <w:rFonts w:cs="Arial"/>
          <w:noProof/>
          <w:lang w:eastAsia="zh-CN"/>
        </w:rPr>
        <w:t>notification</w:t>
      </w:r>
      <w:r>
        <w:rPr>
          <w:noProof/>
        </w:rPr>
        <w:tab/>
      </w:r>
      <w:r>
        <w:rPr>
          <w:noProof/>
        </w:rPr>
        <w:fldChar w:fldCharType="begin"/>
      </w:r>
      <w:r>
        <w:rPr>
          <w:noProof/>
        </w:rPr>
        <w:instrText xml:space="preserve"> PAGEREF _Toc218327797 \h </w:instrText>
      </w:r>
      <w:r>
        <w:rPr>
          <w:noProof/>
        </w:rPr>
      </w:r>
      <w:r>
        <w:rPr>
          <w:noProof/>
        </w:rPr>
        <w:fldChar w:fldCharType="separate"/>
      </w:r>
      <w:r>
        <w:rPr>
          <w:noProof/>
        </w:rPr>
        <w:t>224</w:t>
      </w:r>
      <w:r>
        <w:rPr>
          <w:noProof/>
        </w:rPr>
        <w:fldChar w:fldCharType="end"/>
      </w:r>
    </w:p>
    <w:p w14:paraId="2089E4CD" w14:textId="48789FB9" w:rsidR="001725A0" w:rsidRPr="001725A0" w:rsidRDefault="001725A0">
      <w:pPr>
        <w:pStyle w:val="TOC3"/>
        <w:rPr>
          <w:rFonts w:ascii="Calibri" w:hAnsi="Calibri"/>
          <w:noProof/>
          <w:kern w:val="2"/>
          <w:sz w:val="24"/>
          <w:szCs w:val="24"/>
          <w:lang w:eastAsia="en-GB"/>
        </w:rPr>
      </w:pPr>
      <w:r>
        <w:rPr>
          <w:noProof/>
        </w:rPr>
        <w:t>10.14.3</w:t>
      </w:r>
      <w:r w:rsidRPr="001725A0">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_Toc218327798 \h </w:instrText>
      </w:r>
      <w:r>
        <w:rPr>
          <w:noProof/>
        </w:rPr>
      </w:r>
      <w:r>
        <w:rPr>
          <w:noProof/>
        </w:rPr>
        <w:fldChar w:fldCharType="separate"/>
      </w:r>
      <w:r>
        <w:rPr>
          <w:noProof/>
        </w:rPr>
        <w:t>224</w:t>
      </w:r>
      <w:r>
        <w:rPr>
          <w:noProof/>
        </w:rPr>
        <w:fldChar w:fldCharType="end"/>
      </w:r>
    </w:p>
    <w:p w14:paraId="651B621D" w14:textId="0BB351E8" w:rsidR="001725A0" w:rsidRPr="001725A0" w:rsidRDefault="001725A0">
      <w:pPr>
        <w:pStyle w:val="TOC4"/>
        <w:rPr>
          <w:rFonts w:ascii="Calibri" w:hAnsi="Calibri"/>
          <w:noProof/>
          <w:kern w:val="2"/>
          <w:sz w:val="24"/>
          <w:szCs w:val="24"/>
          <w:lang w:eastAsia="en-GB"/>
        </w:rPr>
      </w:pPr>
      <w:r>
        <w:rPr>
          <w:noProof/>
        </w:rPr>
        <w:t>10.</w:t>
      </w:r>
      <w:r>
        <w:rPr>
          <w:noProof/>
          <w:lang w:eastAsia="zh-CN"/>
        </w:rPr>
        <w:t>14.3.1</w:t>
      </w:r>
      <w:r w:rsidRPr="001725A0">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_Toc218327799 \h </w:instrText>
      </w:r>
      <w:r>
        <w:rPr>
          <w:noProof/>
        </w:rPr>
      </w:r>
      <w:r>
        <w:rPr>
          <w:noProof/>
        </w:rPr>
        <w:fldChar w:fldCharType="separate"/>
      </w:r>
      <w:r>
        <w:rPr>
          <w:noProof/>
        </w:rPr>
        <w:t>224</w:t>
      </w:r>
      <w:r>
        <w:rPr>
          <w:noProof/>
        </w:rPr>
        <w:fldChar w:fldCharType="end"/>
      </w:r>
    </w:p>
    <w:p w14:paraId="668FE3F9" w14:textId="26D9CE5A" w:rsidR="001725A0" w:rsidRPr="001725A0" w:rsidRDefault="001725A0">
      <w:pPr>
        <w:pStyle w:val="TOC4"/>
        <w:rPr>
          <w:rFonts w:ascii="Calibri" w:hAnsi="Calibri"/>
          <w:noProof/>
          <w:kern w:val="2"/>
          <w:sz w:val="24"/>
          <w:szCs w:val="24"/>
          <w:lang w:eastAsia="en-GB"/>
        </w:rPr>
      </w:pPr>
      <w:r>
        <w:rPr>
          <w:noProof/>
        </w:rPr>
        <w:t>10.</w:t>
      </w:r>
      <w:r>
        <w:rPr>
          <w:noProof/>
          <w:lang w:eastAsia="zh-CN"/>
        </w:rPr>
        <w:t>14.3.2</w:t>
      </w:r>
      <w:r w:rsidRPr="001725A0">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_Toc218327800 \h </w:instrText>
      </w:r>
      <w:r>
        <w:rPr>
          <w:noProof/>
        </w:rPr>
      </w:r>
      <w:r>
        <w:rPr>
          <w:noProof/>
        </w:rPr>
        <w:fldChar w:fldCharType="separate"/>
      </w:r>
      <w:r>
        <w:rPr>
          <w:noProof/>
        </w:rPr>
        <w:t>225</w:t>
      </w:r>
      <w:r>
        <w:rPr>
          <w:noProof/>
        </w:rPr>
        <w:fldChar w:fldCharType="end"/>
      </w:r>
    </w:p>
    <w:p w14:paraId="3929C7CF" w14:textId="4ABA030C" w:rsidR="001725A0" w:rsidRPr="001725A0" w:rsidRDefault="001725A0">
      <w:pPr>
        <w:pStyle w:val="TOC4"/>
        <w:rPr>
          <w:rFonts w:ascii="Calibri" w:hAnsi="Calibri"/>
          <w:noProof/>
          <w:kern w:val="2"/>
          <w:sz w:val="24"/>
          <w:szCs w:val="24"/>
          <w:lang w:eastAsia="en-GB"/>
        </w:rPr>
      </w:pPr>
      <w:r>
        <w:rPr>
          <w:noProof/>
        </w:rPr>
        <w:t>10.</w:t>
      </w:r>
      <w:r>
        <w:rPr>
          <w:noProof/>
          <w:lang w:eastAsia="zh-CN"/>
        </w:rPr>
        <w:t>14</w:t>
      </w:r>
      <w:r>
        <w:rPr>
          <w:noProof/>
        </w:rPr>
        <w:t>.3.3</w:t>
      </w:r>
      <w:r w:rsidRPr="001725A0">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_Toc218327801 \h </w:instrText>
      </w:r>
      <w:r>
        <w:rPr>
          <w:noProof/>
        </w:rPr>
      </w:r>
      <w:r>
        <w:rPr>
          <w:noProof/>
        </w:rPr>
        <w:fldChar w:fldCharType="separate"/>
      </w:r>
      <w:r>
        <w:rPr>
          <w:noProof/>
        </w:rPr>
        <w:t>226</w:t>
      </w:r>
      <w:r>
        <w:rPr>
          <w:noProof/>
        </w:rPr>
        <w:fldChar w:fldCharType="end"/>
      </w:r>
    </w:p>
    <w:p w14:paraId="12E32FD0" w14:textId="59DF2BEC" w:rsidR="001725A0" w:rsidRPr="001725A0" w:rsidRDefault="001725A0">
      <w:pPr>
        <w:pStyle w:val="TOC4"/>
        <w:rPr>
          <w:rFonts w:ascii="Calibri" w:hAnsi="Calibri"/>
          <w:noProof/>
          <w:kern w:val="2"/>
          <w:sz w:val="24"/>
          <w:szCs w:val="24"/>
          <w:lang w:eastAsia="en-GB"/>
        </w:rPr>
      </w:pPr>
      <w:r>
        <w:rPr>
          <w:noProof/>
        </w:rPr>
        <w:t>10.</w:t>
      </w:r>
      <w:r>
        <w:rPr>
          <w:noProof/>
          <w:lang w:eastAsia="zh-CN"/>
        </w:rPr>
        <w:t>14</w:t>
      </w:r>
      <w:r>
        <w:rPr>
          <w:noProof/>
        </w:rPr>
        <w:t>.3.4</w:t>
      </w:r>
      <w:r w:rsidRPr="001725A0">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_Toc218327802 \h </w:instrText>
      </w:r>
      <w:r>
        <w:rPr>
          <w:noProof/>
        </w:rPr>
      </w:r>
      <w:r>
        <w:rPr>
          <w:noProof/>
        </w:rPr>
        <w:fldChar w:fldCharType="separate"/>
      </w:r>
      <w:r>
        <w:rPr>
          <w:noProof/>
        </w:rPr>
        <w:t>227</w:t>
      </w:r>
      <w:r>
        <w:rPr>
          <w:noProof/>
        </w:rPr>
        <w:fldChar w:fldCharType="end"/>
      </w:r>
    </w:p>
    <w:p w14:paraId="30ADE959" w14:textId="5FEFBF41" w:rsidR="001725A0" w:rsidRPr="001725A0" w:rsidRDefault="001725A0">
      <w:pPr>
        <w:pStyle w:val="TOC4"/>
        <w:rPr>
          <w:rFonts w:ascii="Calibri" w:hAnsi="Calibri"/>
          <w:noProof/>
          <w:kern w:val="2"/>
          <w:sz w:val="24"/>
          <w:szCs w:val="24"/>
          <w:lang w:eastAsia="en-GB"/>
        </w:rPr>
      </w:pPr>
      <w:r>
        <w:rPr>
          <w:noProof/>
        </w:rPr>
        <w:t>10.</w:t>
      </w:r>
      <w:r>
        <w:rPr>
          <w:noProof/>
          <w:lang w:eastAsia="zh-CN"/>
        </w:rPr>
        <w:t>14</w:t>
      </w:r>
      <w:r>
        <w:rPr>
          <w:noProof/>
        </w:rPr>
        <w:t>.3.5</w:t>
      </w:r>
      <w:r w:rsidRPr="001725A0">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_Toc218327803 \h </w:instrText>
      </w:r>
      <w:r>
        <w:rPr>
          <w:noProof/>
        </w:rPr>
      </w:r>
      <w:r>
        <w:rPr>
          <w:noProof/>
        </w:rPr>
        <w:fldChar w:fldCharType="separate"/>
      </w:r>
      <w:r>
        <w:rPr>
          <w:noProof/>
        </w:rPr>
        <w:t>228</w:t>
      </w:r>
      <w:r>
        <w:rPr>
          <w:noProof/>
        </w:rPr>
        <w:fldChar w:fldCharType="end"/>
      </w:r>
    </w:p>
    <w:p w14:paraId="1ADDCA4F" w14:textId="587F22AE" w:rsidR="001725A0" w:rsidRPr="001725A0" w:rsidRDefault="001725A0">
      <w:pPr>
        <w:pStyle w:val="TOC2"/>
        <w:rPr>
          <w:rFonts w:ascii="Calibri" w:hAnsi="Calibri"/>
          <w:noProof/>
          <w:kern w:val="2"/>
          <w:sz w:val="24"/>
          <w:szCs w:val="24"/>
          <w:lang w:eastAsia="en-GB"/>
        </w:rPr>
      </w:pPr>
      <w:r>
        <w:rPr>
          <w:noProof/>
        </w:rPr>
        <w:t>10.15</w:t>
      </w:r>
      <w:r w:rsidRPr="001725A0">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_Toc218327804 \h </w:instrText>
      </w:r>
      <w:r>
        <w:rPr>
          <w:noProof/>
        </w:rPr>
      </w:r>
      <w:r>
        <w:rPr>
          <w:noProof/>
        </w:rPr>
        <w:fldChar w:fldCharType="separate"/>
      </w:r>
      <w:r>
        <w:rPr>
          <w:noProof/>
        </w:rPr>
        <w:t>229</w:t>
      </w:r>
      <w:r>
        <w:rPr>
          <w:noProof/>
        </w:rPr>
        <w:fldChar w:fldCharType="end"/>
      </w:r>
    </w:p>
    <w:p w14:paraId="49A6FD68" w14:textId="342FC1A3" w:rsidR="001725A0" w:rsidRPr="001725A0" w:rsidRDefault="001725A0">
      <w:pPr>
        <w:pStyle w:val="TOC3"/>
        <w:rPr>
          <w:rFonts w:ascii="Calibri" w:hAnsi="Calibri"/>
          <w:noProof/>
          <w:kern w:val="2"/>
          <w:sz w:val="24"/>
          <w:szCs w:val="24"/>
          <w:lang w:eastAsia="en-GB"/>
        </w:rPr>
      </w:pPr>
      <w:r>
        <w:rPr>
          <w:noProof/>
        </w:rPr>
        <w:t>10.15.1</w:t>
      </w:r>
      <w:r w:rsidRPr="001725A0">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_Toc218327805 \h </w:instrText>
      </w:r>
      <w:r>
        <w:rPr>
          <w:noProof/>
        </w:rPr>
      </w:r>
      <w:r>
        <w:rPr>
          <w:noProof/>
        </w:rPr>
        <w:fldChar w:fldCharType="separate"/>
      </w:r>
      <w:r>
        <w:rPr>
          <w:noProof/>
        </w:rPr>
        <w:t>229</w:t>
      </w:r>
      <w:r>
        <w:rPr>
          <w:noProof/>
        </w:rPr>
        <w:fldChar w:fldCharType="end"/>
      </w:r>
    </w:p>
    <w:p w14:paraId="26546E47" w14:textId="189EE18F" w:rsidR="001725A0" w:rsidRPr="001725A0" w:rsidRDefault="001725A0">
      <w:pPr>
        <w:pStyle w:val="TOC3"/>
        <w:rPr>
          <w:rFonts w:ascii="Calibri" w:hAnsi="Calibri"/>
          <w:noProof/>
          <w:kern w:val="2"/>
          <w:sz w:val="24"/>
          <w:szCs w:val="24"/>
          <w:lang w:eastAsia="en-GB"/>
        </w:rPr>
      </w:pPr>
      <w:r>
        <w:rPr>
          <w:noProof/>
        </w:rPr>
        <w:t>10.15.2</w:t>
      </w:r>
      <w:r w:rsidRPr="001725A0">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_Toc218327806 \h </w:instrText>
      </w:r>
      <w:r>
        <w:rPr>
          <w:noProof/>
        </w:rPr>
      </w:r>
      <w:r>
        <w:rPr>
          <w:noProof/>
        </w:rPr>
        <w:fldChar w:fldCharType="separate"/>
      </w:r>
      <w:r>
        <w:rPr>
          <w:noProof/>
        </w:rPr>
        <w:t>229</w:t>
      </w:r>
      <w:r>
        <w:rPr>
          <w:noProof/>
        </w:rPr>
        <w:fldChar w:fldCharType="end"/>
      </w:r>
    </w:p>
    <w:p w14:paraId="10175810" w14:textId="6166BADA" w:rsidR="001725A0" w:rsidRPr="001725A0" w:rsidRDefault="001725A0">
      <w:pPr>
        <w:pStyle w:val="TOC4"/>
        <w:rPr>
          <w:rFonts w:ascii="Calibri" w:hAnsi="Calibri"/>
          <w:noProof/>
          <w:kern w:val="2"/>
          <w:sz w:val="24"/>
          <w:szCs w:val="24"/>
          <w:lang w:eastAsia="en-GB"/>
        </w:rPr>
      </w:pPr>
      <w:r>
        <w:rPr>
          <w:noProof/>
        </w:rPr>
        <w:t>10.15.2.1</w:t>
      </w:r>
      <w:r w:rsidRPr="001725A0">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_Toc218327807 \h </w:instrText>
      </w:r>
      <w:r>
        <w:rPr>
          <w:noProof/>
        </w:rPr>
      </w:r>
      <w:r>
        <w:rPr>
          <w:noProof/>
        </w:rPr>
        <w:fldChar w:fldCharType="separate"/>
      </w:r>
      <w:r>
        <w:rPr>
          <w:noProof/>
        </w:rPr>
        <w:t>229</w:t>
      </w:r>
      <w:r>
        <w:rPr>
          <w:noProof/>
        </w:rPr>
        <w:fldChar w:fldCharType="end"/>
      </w:r>
    </w:p>
    <w:p w14:paraId="6A9A0F1D" w14:textId="76CBB9DC" w:rsidR="001725A0" w:rsidRPr="001725A0" w:rsidRDefault="001725A0">
      <w:pPr>
        <w:pStyle w:val="TOC4"/>
        <w:rPr>
          <w:rFonts w:ascii="Calibri" w:hAnsi="Calibri"/>
          <w:noProof/>
          <w:kern w:val="2"/>
          <w:sz w:val="24"/>
          <w:szCs w:val="24"/>
          <w:lang w:eastAsia="en-GB"/>
        </w:rPr>
      </w:pPr>
      <w:r>
        <w:rPr>
          <w:noProof/>
        </w:rPr>
        <w:t>10.15.2.</w:t>
      </w:r>
      <w:r>
        <w:rPr>
          <w:noProof/>
          <w:lang w:eastAsia="zh-CN"/>
        </w:rPr>
        <w:t>2</w:t>
      </w:r>
      <w:r w:rsidRPr="001725A0">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_Toc218327808 \h </w:instrText>
      </w:r>
      <w:r>
        <w:rPr>
          <w:noProof/>
        </w:rPr>
      </w:r>
      <w:r>
        <w:rPr>
          <w:noProof/>
        </w:rPr>
        <w:fldChar w:fldCharType="separate"/>
      </w:r>
      <w:r>
        <w:rPr>
          <w:noProof/>
        </w:rPr>
        <w:t>230</w:t>
      </w:r>
      <w:r>
        <w:rPr>
          <w:noProof/>
        </w:rPr>
        <w:fldChar w:fldCharType="end"/>
      </w:r>
    </w:p>
    <w:p w14:paraId="3342B94E" w14:textId="4C72573B" w:rsidR="001725A0" w:rsidRPr="001725A0" w:rsidRDefault="001725A0">
      <w:pPr>
        <w:pStyle w:val="TOC4"/>
        <w:rPr>
          <w:rFonts w:ascii="Calibri" w:hAnsi="Calibri"/>
          <w:noProof/>
          <w:kern w:val="2"/>
          <w:sz w:val="24"/>
          <w:szCs w:val="24"/>
          <w:lang w:eastAsia="en-GB"/>
        </w:rPr>
      </w:pPr>
      <w:r>
        <w:rPr>
          <w:noProof/>
        </w:rPr>
        <w:t>10.15.2.3</w:t>
      </w:r>
      <w:r w:rsidRPr="001725A0">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_Toc218327809 \h </w:instrText>
      </w:r>
      <w:r>
        <w:rPr>
          <w:noProof/>
        </w:rPr>
      </w:r>
      <w:r>
        <w:rPr>
          <w:noProof/>
        </w:rPr>
        <w:fldChar w:fldCharType="separate"/>
      </w:r>
      <w:r>
        <w:rPr>
          <w:noProof/>
        </w:rPr>
        <w:t>230</w:t>
      </w:r>
      <w:r>
        <w:rPr>
          <w:noProof/>
        </w:rPr>
        <w:fldChar w:fldCharType="end"/>
      </w:r>
    </w:p>
    <w:p w14:paraId="21CBC326" w14:textId="0FE11D16" w:rsidR="001725A0" w:rsidRPr="001725A0" w:rsidRDefault="001725A0">
      <w:pPr>
        <w:pStyle w:val="TOC4"/>
        <w:rPr>
          <w:rFonts w:ascii="Calibri" w:hAnsi="Calibri"/>
          <w:noProof/>
          <w:kern w:val="2"/>
          <w:sz w:val="24"/>
          <w:szCs w:val="24"/>
          <w:lang w:eastAsia="en-GB"/>
        </w:rPr>
      </w:pPr>
      <w:r>
        <w:rPr>
          <w:noProof/>
        </w:rPr>
        <w:t>10.15.2.4</w:t>
      </w:r>
      <w:r w:rsidRPr="001725A0">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_Toc218327810 \h </w:instrText>
      </w:r>
      <w:r>
        <w:rPr>
          <w:noProof/>
        </w:rPr>
      </w:r>
      <w:r>
        <w:rPr>
          <w:noProof/>
        </w:rPr>
        <w:fldChar w:fldCharType="separate"/>
      </w:r>
      <w:r>
        <w:rPr>
          <w:noProof/>
        </w:rPr>
        <w:t>231</w:t>
      </w:r>
      <w:r>
        <w:rPr>
          <w:noProof/>
        </w:rPr>
        <w:fldChar w:fldCharType="end"/>
      </w:r>
    </w:p>
    <w:p w14:paraId="210A4C2B" w14:textId="75EA1775" w:rsidR="001725A0" w:rsidRPr="001725A0" w:rsidRDefault="001725A0">
      <w:pPr>
        <w:pStyle w:val="TOC4"/>
        <w:rPr>
          <w:rFonts w:ascii="Calibri" w:hAnsi="Calibri"/>
          <w:noProof/>
          <w:kern w:val="2"/>
          <w:sz w:val="24"/>
          <w:szCs w:val="24"/>
          <w:lang w:eastAsia="en-GB"/>
        </w:rPr>
      </w:pPr>
      <w:r>
        <w:rPr>
          <w:noProof/>
        </w:rPr>
        <w:t>10.15.2.5</w:t>
      </w:r>
      <w:r w:rsidRPr="001725A0">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_Toc218327811 \h </w:instrText>
      </w:r>
      <w:r>
        <w:rPr>
          <w:noProof/>
        </w:rPr>
      </w:r>
      <w:r>
        <w:rPr>
          <w:noProof/>
        </w:rPr>
        <w:fldChar w:fldCharType="separate"/>
      </w:r>
      <w:r>
        <w:rPr>
          <w:noProof/>
        </w:rPr>
        <w:t>231</w:t>
      </w:r>
      <w:r>
        <w:rPr>
          <w:noProof/>
        </w:rPr>
        <w:fldChar w:fldCharType="end"/>
      </w:r>
    </w:p>
    <w:p w14:paraId="2318CC6A" w14:textId="3D36E989" w:rsidR="001725A0" w:rsidRPr="001725A0" w:rsidRDefault="001725A0">
      <w:pPr>
        <w:pStyle w:val="TOC4"/>
        <w:rPr>
          <w:rFonts w:ascii="Calibri" w:hAnsi="Calibri"/>
          <w:noProof/>
          <w:kern w:val="2"/>
          <w:sz w:val="24"/>
          <w:szCs w:val="24"/>
          <w:lang w:eastAsia="en-GB"/>
        </w:rPr>
      </w:pPr>
      <w:r>
        <w:rPr>
          <w:noProof/>
        </w:rPr>
        <w:t>10.15.2.6</w:t>
      </w:r>
      <w:r w:rsidRPr="001725A0">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_Toc218327812 \h </w:instrText>
      </w:r>
      <w:r>
        <w:rPr>
          <w:noProof/>
        </w:rPr>
      </w:r>
      <w:r>
        <w:rPr>
          <w:noProof/>
        </w:rPr>
        <w:fldChar w:fldCharType="separate"/>
      </w:r>
      <w:r>
        <w:rPr>
          <w:noProof/>
        </w:rPr>
        <w:t>231</w:t>
      </w:r>
      <w:r>
        <w:rPr>
          <w:noProof/>
        </w:rPr>
        <w:fldChar w:fldCharType="end"/>
      </w:r>
    </w:p>
    <w:p w14:paraId="0966BA3B" w14:textId="73C0C1C4" w:rsidR="001725A0" w:rsidRPr="001725A0" w:rsidRDefault="001725A0">
      <w:pPr>
        <w:pStyle w:val="TOC3"/>
        <w:rPr>
          <w:rFonts w:ascii="Calibri" w:hAnsi="Calibri"/>
          <w:noProof/>
          <w:kern w:val="2"/>
          <w:sz w:val="24"/>
          <w:szCs w:val="24"/>
          <w:lang w:eastAsia="en-GB"/>
        </w:rPr>
      </w:pPr>
      <w:r>
        <w:rPr>
          <w:noProof/>
        </w:rPr>
        <w:t>10.15.3</w:t>
      </w:r>
      <w:r w:rsidRPr="001725A0">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_Toc218327813 \h </w:instrText>
      </w:r>
      <w:r>
        <w:rPr>
          <w:noProof/>
        </w:rPr>
      </w:r>
      <w:r>
        <w:rPr>
          <w:noProof/>
        </w:rPr>
        <w:fldChar w:fldCharType="separate"/>
      </w:r>
      <w:r>
        <w:rPr>
          <w:noProof/>
        </w:rPr>
        <w:t>232</w:t>
      </w:r>
      <w:r>
        <w:rPr>
          <w:noProof/>
        </w:rPr>
        <w:fldChar w:fldCharType="end"/>
      </w:r>
    </w:p>
    <w:p w14:paraId="450313FE" w14:textId="12041741" w:rsidR="001725A0" w:rsidRPr="001725A0" w:rsidRDefault="001725A0">
      <w:pPr>
        <w:pStyle w:val="TOC2"/>
        <w:rPr>
          <w:rFonts w:ascii="Calibri" w:hAnsi="Calibri"/>
          <w:noProof/>
          <w:kern w:val="2"/>
          <w:sz w:val="24"/>
          <w:szCs w:val="24"/>
          <w:lang w:eastAsia="en-GB"/>
        </w:rPr>
      </w:pPr>
      <w:r>
        <w:rPr>
          <w:noProof/>
        </w:rPr>
        <w:t>10.16</w:t>
      </w:r>
      <w:r w:rsidRPr="001725A0">
        <w:rPr>
          <w:rFonts w:ascii="Calibri" w:hAnsi="Calibri"/>
          <w:noProof/>
          <w:kern w:val="2"/>
          <w:sz w:val="24"/>
          <w:szCs w:val="24"/>
          <w:lang w:eastAsia="en-GB"/>
        </w:rPr>
        <w:tab/>
      </w:r>
      <w:r w:rsidRPr="00786429">
        <w:rPr>
          <w:noProof/>
          <w:lang w:val="en-US"/>
        </w:rPr>
        <w:t>Remotely initiated MCPTT call</w:t>
      </w:r>
      <w:r>
        <w:rPr>
          <w:noProof/>
        </w:rPr>
        <w:tab/>
      </w:r>
      <w:r>
        <w:rPr>
          <w:noProof/>
        </w:rPr>
        <w:fldChar w:fldCharType="begin"/>
      </w:r>
      <w:r>
        <w:rPr>
          <w:noProof/>
        </w:rPr>
        <w:instrText xml:space="preserve"> PAGEREF _Toc218327814 \h </w:instrText>
      </w:r>
      <w:r>
        <w:rPr>
          <w:noProof/>
        </w:rPr>
      </w:r>
      <w:r>
        <w:rPr>
          <w:noProof/>
        </w:rPr>
        <w:fldChar w:fldCharType="separate"/>
      </w:r>
      <w:r>
        <w:rPr>
          <w:noProof/>
        </w:rPr>
        <w:t>235</w:t>
      </w:r>
      <w:r>
        <w:rPr>
          <w:noProof/>
        </w:rPr>
        <w:fldChar w:fldCharType="end"/>
      </w:r>
    </w:p>
    <w:p w14:paraId="2222D7B5" w14:textId="3D0E35A0" w:rsidR="001725A0" w:rsidRPr="001725A0" w:rsidRDefault="001725A0">
      <w:pPr>
        <w:pStyle w:val="TOC3"/>
        <w:rPr>
          <w:rFonts w:ascii="Calibri" w:hAnsi="Calibri"/>
          <w:noProof/>
          <w:kern w:val="2"/>
          <w:sz w:val="24"/>
          <w:szCs w:val="24"/>
          <w:lang w:eastAsia="en-GB"/>
        </w:rPr>
      </w:pPr>
      <w:r>
        <w:rPr>
          <w:noProof/>
        </w:rPr>
        <w:t>10.16.1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_Toc218327815 \h </w:instrText>
      </w:r>
      <w:r>
        <w:rPr>
          <w:noProof/>
        </w:rPr>
      </w:r>
      <w:r>
        <w:rPr>
          <w:noProof/>
        </w:rPr>
        <w:fldChar w:fldCharType="separate"/>
      </w:r>
      <w:r>
        <w:rPr>
          <w:noProof/>
        </w:rPr>
        <w:t>235</w:t>
      </w:r>
      <w:r>
        <w:rPr>
          <w:noProof/>
        </w:rPr>
        <w:fldChar w:fldCharType="end"/>
      </w:r>
    </w:p>
    <w:p w14:paraId="2DBA0BD4" w14:textId="2743A730" w:rsidR="001725A0" w:rsidRPr="001725A0" w:rsidRDefault="001725A0">
      <w:pPr>
        <w:pStyle w:val="TOC3"/>
        <w:rPr>
          <w:rFonts w:ascii="Calibri" w:hAnsi="Calibri"/>
          <w:noProof/>
          <w:kern w:val="2"/>
          <w:sz w:val="24"/>
          <w:szCs w:val="24"/>
          <w:lang w:eastAsia="en-GB"/>
        </w:rPr>
      </w:pPr>
      <w:r w:rsidRPr="00786429">
        <w:rPr>
          <w:noProof/>
          <w:lang w:val="en-US"/>
        </w:rPr>
        <w:t>10.16.2</w:t>
      </w:r>
      <w:r w:rsidRPr="001725A0">
        <w:rPr>
          <w:rFonts w:ascii="Calibri" w:hAnsi="Calibri"/>
          <w:noProof/>
          <w:kern w:val="2"/>
          <w:sz w:val="24"/>
          <w:szCs w:val="24"/>
          <w:lang w:eastAsia="en-GB"/>
        </w:rPr>
        <w:tab/>
      </w:r>
      <w:r w:rsidRPr="00786429">
        <w:rPr>
          <w:noProof/>
          <w:lang w:val="en-US"/>
        </w:rPr>
        <w:t>Information flows for remotely initiated MCPTT call</w:t>
      </w:r>
      <w:r>
        <w:rPr>
          <w:noProof/>
        </w:rPr>
        <w:tab/>
      </w:r>
      <w:r>
        <w:rPr>
          <w:noProof/>
        </w:rPr>
        <w:fldChar w:fldCharType="begin"/>
      </w:r>
      <w:r>
        <w:rPr>
          <w:noProof/>
        </w:rPr>
        <w:instrText xml:space="preserve"> PAGEREF _Toc218327816 \h </w:instrText>
      </w:r>
      <w:r>
        <w:rPr>
          <w:noProof/>
        </w:rPr>
      </w:r>
      <w:r>
        <w:rPr>
          <w:noProof/>
        </w:rPr>
        <w:fldChar w:fldCharType="separate"/>
      </w:r>
      <w:r>
        <w:rPr>
          <w:noProof/>
        </w:rPr>
        <w:t>235</w:t>
      </w:r>
      <w:r>
        <w:rPr>
          <w:noProof/>
        </w:rPr>
        <w:fldChar w:fldCharType="end"/>
      </w:r>
    </w:p>
    <w:p w14:paraId="55648C05" w14:textId="32CDBF86" w:rsidR="001725A0" w:rsidRPr="001725A0" w:rsidRDefault="001725A0">
      <w:pPr>
        <w:pStyle w:val="TOC4"/>
        <w:rPr>
          <w:rFonts w:ascii="Calibri" w:hAnsi="Calibri"/>
          <w:noProof/>
          <w:kern w:val="2"/>
          <w:sz w:val="24"/>
          <w:szCs w:val="24"/>
          <w:lang w:eastAsia="en-GB"/>
        </w:rPr>
      </w:pPr>
      <w:r>
        <w:rPr>
          <w:noProof/>
        </w:rPr>
        <w:t>10.16.2.1</w:t>
      </w:r>
      <w:r w:rsidRPr="001725A0">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_Toc218327817 \h </w:instrText>
      </w:r>
      <w:r>
        <w:rPr>
          <w:noProof/>
        </w:rPr>
      </w:r>
      <w:r>
        <w:rPr>
          <w:noProof/>
        </w:rPr>
        <w:fldChar w:fldCharType="separate"/>
      </w:r>
      <w:r>
        <w:rPr>
          <w:noProof/>
        </w:rPr>
        <w:t>235</w:t>
      </w:r>
      <w:r>
        <w:rPr>
          <w:noProof/>
        </w:rPr>
        <w:fldChar w:fldCharType="end"/>
      </w:r>
    </w:p>
    <w:p w14:paraId="0D5C8B03" w14:textId="232DBBCA" w:rsidR="001725A0" w:rsidRPr="001725A0" w:rsidRDefault="001725A0">
      <w:pPr>
        <w:pStyle w:val="TOC4"/>
        <w:rPr>
          <w:rFonts w:ascii="Calibri" w:hAnsi="Calibri"/>
          <w:noProof/>
          <w:kern w:val="2"/>
          <w:sz w:val="24"/>
          <w:szCs w:val="24"/>
          <w:lang w:eastAsia="en-GB"/>
        </w:rPr>
      </w:pPr>
      <w:r>
        <w:rPr>
          <w:noProof/>
        </w:rPr>
        <w:t>10.16.2.2</w:t>
      </w:r>
      <w:r w:rsidRPr="001725A0">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_Toc218327818 \h </w:instrText>
      </w:r>
      <w:r>
        <w:rPr>
          <w:noProof/>
        </w:rPr>
      </w:r>
      <w:r>
        <w:rPr>
          <w:noProof/>
        </w:rPr>
        <w:fldChar w:fldCharType="separate"/>
      </w:r>
      <w:r>
        <w:rPr>
          <w:noProof/>
        </w:rPr>
        <w:t>235</w:t>
      </w:r>
      <w:r>
        <w:rPr>
          <w:noProof/>
        </w:rPr>
        <w:fldChar w:fldCharType="end"/>
      </w:r>
    </w:p>
    <w:p w14:paraId="324DBAD9" w14:textId="0470D5FF" w:rsidR="001725A0" w:rsidRPr="001725A0" w:rsidRDefault="001725A0">
      <w:pPr>
        <w:pStyle w:val="TOC3"/>
        <w:rPr>
          <w:rFonts w:ascii="Calibri" w:hAnsi="Calibri"/>
          <w:noProof/>
          <w:kern w:val="2"/>
          <w:sz w:val="24"/>
          <w:szCs w:val="24"/>
          <w:lang w:eastAsia="en-GB"/>
        </w:rPr>
      </w:pPr>
      <w:r>
        <w:rPr>
          <w:noProof/>
        </w:rPr>
        <w:t>10.16.3</w:t>
      </w:r>
      <w:r w:rsidRPr="001725A0">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_Toc218327819 \h </w:instrText>
      </w:r>
      <w:r>
        <w:rPr>
          <w:noProof/>
        </w:rPr>
      </w:r>
      <w:r>
        <w:rPr>
          <w:noProof/>
        </w:rPr>
        <w:fldChar w:fldCharType="separate"/>
      </w:r>
      <w:r>
        <w:rPr>
          <w:noProof/>
        </w:rPr>
        <w:t>236</w:t>
      </w:r>
      <w:r>
        <w:rPr>
          <w:noProof/>
        </w:rPr>
        <w:fldChar w:fldCharType="end"/>
      </w:r>
    </w:p>
    <w:p w14:paraId="6B05D89E" w14:textId="02AE598F" w:rsidR="001725A0" w:rsidRPr="001725A0" w:rsidRDefault="001725A0">
      <w:pPr>
        <w:pStyle w:val="TOC4"/>
        <w:rPr>
          <w:rFonts w:ascii="Calibri" w:hAnsi="Calibri"/>
          <w:noProof/>
          <w:kern w:val="2"/>
          <w:sz w:val="24"/>
          <w:szCs w:val="24"/>
          <w:lang w:eastAsia="en-GB"/>
        </w:rPr>
      </w:pPr>
      <w:r w:rsidRPr="00786429">
        <w:rPr>
          <w:noProof/>
          <w:lang w:val="en-US"/>
        </w:rPr>
        <w:t>10.16.3.1</w:t>
      </w:r>
      <w:r w:rsidRPr="001725A0">
        <w:rPr>
          <w:rFonts w:ascii="Calibri" w:hAnsi="Calibri"/>
          <w:noProof/>
          <w:kern w:val="2"/>
          <w:sz w:val="24"/>
          <w:szCs w:val="24"/>
          <w:lang w:eastAsia="en-GB"/>
        </w:rPr>
        <w:tab/>
      </w:r>
      <w:r w:rsidRPr="00786429">
        <w:rPr>
          <w:noProof/>
          <w:lang w:val="en-US"/>
        </w:rPr>
        <w:t>Remotely initiated MCPTT call request</w:t>
      </w:r>
      <w:r>
        <w:rPr>
          <w:noProof/>
        </w:rPr>
        <w:tab/>
      </w:r>
      <w:r>
        <w:rPr>
          <w:noProof/>
        </w:rPr>
        <w:fldChar w:fldCharType="begin"/>
      </w:r>
      <w:r>
        <w:rPr>
          <w:noProof/>
        </w:rPr>
        <w:instrText xml:space="preserve"> PAGEREF _Toc218327820 \h </w:instrText>
      </w:r>
      <w:r>
        <w:rPr>
          <w:noProof/>
        </w:rPr>
      </w:r>
      <w:r>
        <w:rPr>
          <w:noProof/>
        </w:rPr>
        <w:fldChar w:fldCharType="separate"/>
      </w:r>
      <w:r>
        <w:rPr>
          <w:noProof/>
        </w:rPr>
        <w:t>236</w:t>
      </w:r>
      <w:r>
        <w:rPr>
          <w:noProof/>
        </w:rPr>
        <w:fldChar w:fldCharType="end"/>
      </w:r>
    </w:p>
    <w:p w14:paraId="5A5411AB" w14:textId="34CAF462" w:rsidR="001725A0" w:rsidRPr="001725A0" w:rsidRDefault="001725A0">
      <w:pPr>
        <w:pStyle w:val="TOC2"/>
        <w:rPr>
          <w:rFonts w:ascii="Calibri" w:hAnsi="Calibri"/>
          <w:noProof/>
          <w:kern w:val="2"/>
          <w:sz w:val="24"/>
          <w:szCs w:val="24"/>
          <w:lang w:eastAsia="en-GB"/>
        </w:rPr>
      </w:pPr>
      <w:r>
        <w:rPr>
          <w:noProof/>
        </w:rPr>
        <w:t>10.17</w:t>
      </w:r>
      <w:r w:rsidRPr="001725A0">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_Toc218327821 \h </w:instrText>
      </w:r>
      <w:r>
        <w:rPr>
          <w:noProof/>
        </w:rPr>
      </w:r>
      <w:r>
        <w:rPr>
          <w:noProof/>
        </w:rPr>
        <w:fldChar w:fldCharType="separate"/>
      </w:r>
      <w:r>
        <w:rPr>
          <w:noProof/>
        </w:rPr>
        <w:t>237</w:t>
      </w:r>
      <w:r>
        <w:rPr>
          <w:noProof/>
        </w:rPr>
        <w:fldChar w:fldCharType="end"/>
      </w:r>
    </w:p>
    <w:p w14:paraId="6636B917" w14:textId="6E08C962" w:rsidR="001725A0" w:rsidRPr="001725A0" w:rsidRDefault="001725A0">
      <w:pPr>
        <w:pStyle w:val="TOC3"/>
        <w:rPr>
          <w:rFonts w:ascii="Calibri" w:hAnsi="Calibri"/>
          <w:noProof/>
          <w:kern w:val="2"/>
          <w:sz w:val="24"/>
          <w:szCs w:val="24"/>
          <w:lang w:eastAsia="en-GB"/>
        </w:rPr>
      </w:pPr>
      <w:r>
        <w:rPr>
          <w:noProof/>
        </w:rPr>
        <w:t>10.</w:t>
      </w:r>
      <w:r>
        <w:rPr>
          <w:noProof/>
          <w:lang w:eastAsia="zh-CN"/>
        </w:rPr>
        <w:t>17</w:t>
      </w:r>
      <w:r>
        <w:rPr>
          <w:noProof/>
        </w:rPr>
        <w:t>.1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_Toc218327822 \h </w:instrText>
      </w:r>
      <w:r>
        <w:rPr>
          <w:noProof/>
        </w:rPr>
      </w:r>
      <w:r>
        <w:rPr>
          <w:noProof/>
        </w:rPr>
        <w:fldChar w:fldCharType="separate"/>
      </w:r>
      <w:r>
        <w:rPr>
          <w:noProof/>
        </w:rPr>
        <w:t>237</w:t>
      </w:r>
      <w:r>
        <w:rPr>
          <w:noProof/>
        </w:rPr>
        <w:fldChar w:fldCharType="end"/>
      </w:r>
    </w:p>
    <w:p w14:paraId="5C679DBE" w14:textId="6C5E946C" w:rsidR="001725A0" w:rsidRPr="001725A0" w:rsidRDefault="001725A0">
      <w:pPr>
        <w:pStyle w:val="TOC2"/>
        <w:rPr>
          <w:rFonts w:ascii="Calibri" w:hAnsi="Calibri"/>
          <w:noProof/>
          <w:kern w:val="2"/>
          <w:sz w:val="24"/>
          <w:szCs w:val="24"/>
          <w:lang w:eastAsia="en-GB"/>
        </w:rPr>
      </w:pPr>
      <w:r>
        <w:rPr>
          <w:noProof/>
        </w:rPr>
        <w:t>10.18</w:t>
      </w:r>
      <w:r w:rsidRPr="001725A0">
        <w:rPr>
          <w:rFonts w:ascii="Calibri" w:hAnsi="Calibri"/>
          <w:noProof/>
          <w:kern w:val="2"/>
          <w:sz w:val="24"/>
          <w:szCs w:val="24"/>
          <w:lang w:eastAsia="en-GB"/>
        </w:rPr>
        <w:tab/>
      </w:r>
      <w:r w:rsidRPr="00786429">
        <w:rPr>
          <w:noProof/>
          <w:lang w:val="en-US"/>
        </w:rPr>
        <w:t>Subscription and notification for functional alias</w:t>
      </w:r>
      <w:r>
        <w:rPr>
          <w:noProof/>
        </w:rPr>
        <w:tab/>
      </w:r>
      <w:r>
        <w:rPr>
          <w:noProof/>
        </w:rPr>
        <w:fldChar w:fldCharType="begin"/>
      </w:r>
      <w:r>
        <w:rPr>
          <w:noProof/>
        </w:rPr>
        <w:instrText xml:space="preserve"> PAGEREF _Toc218327823 \h </w:instrText>
      </w:r>
      <w:r>
        <w:rPr>
          <w:noProof/>
        </w:rPr>
      </w:r>
      <w:r>
        <w:rPr>
          <w:noProof/>
        </w:rPr>
        <w:fldChar w:fldCharType="separate"/>
      </w:r>
      <w:r>
        <w:rPr>
          <w:noProof/>
        </w:rPr>
        <w:t>237</w:t>
      </w:r>
      <w:r>
        <w:rPr>
          <w:noProof/>
        </w:rPr>
        <w:fldChar w:fldCharType="end"/>
      </w:r>
    </w:p>
    <w:p w14:paraId="0E1B5B91" w14:textId="3E8AEE53" w:rsidR="001725A0" w:rsidRPr="001725A0" w:rsidRDefault="001725A0">
      <w:pPr>
        <w:pStyle w:val="TOC3"/>
        <w:rPr>
          <w:rFonts w:ascii="Calibri" w:hAnsi="Calibri"/>
          <w:noProof/>
          <w:kern w:val="2"/>
          <w:sz w:val="24"/>
          <w:szCs w:val="24"/>
          <w:lang w:eastAsia="en-GB"/>
        </w:rPr>
      </w:pPr>
      <w:r>
        <w:rPr>
          <w:noProof/>
        </w:rPr>
        <w:t>10.18.1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_Toc218327824 \h </w:instrText>
      </w:r>
      <w:r>
        <w:rPr>
          <w:noProof/>
        </w:rPr>
      </w:r>
      <w:r>
        <w:rPr>
          <w:noProof/>
        </w:rPr>
        <w:fldChar w:fldCharType="separate"/>
      </w:r>
      <w:r>
        <w:rPr>
          <w:noProof/>
        </w:rPr>
        <w:t>237</w:t>
      </w:r>
      <w:r>
        <w:rPr>
          <w:noProof/>
        </w:rPr>
        <w:fldChar w:fldCharType="end"/>
      </w:r>
    </w:p>
    <w:p w14:paraId="4A947F79" w14:textId="20AA7DB4" w:rsidR="001725A0" w:rsidRPr="001725A0" w:rsidRDefault="001725A0">
      <w:pPr>
        <w:pStyle w:val="TOC3"/>
        <w:rPr>
          <w:rFonts w:ascii="Calibri" w:hAnsi="Calibri"/>
          <w:noProof/>
          <w:kern w:val="2"/>
          <w:sz w:val="24"/>
          <w:szCs w:val="24"/>
          <w:lang w:eastAsia="en-GB"/>
        </w:rPr>
      </w:pPr>
      <w:r w:rsidRPr="00786429">
        <w:rPr>
          <w:noProof/>
          <w:lang w:val="en-US"/>
        </w:rPr>
        <w:t>10.18.2</w:t>
      </w:r>
      <w:r w:rsidRPr="001725A0">
        <w:rPr>
          <w:rFonts w:ascii="Calibri" w:hAnsi="Calibri"/>
          <w:noProof/>
          <w:kern w:val="2"/>
          <w:sz w:val="24"/>
          <w:szCs w:val="24"/>
          <w:lang w:eastAsia="en-GB"/>
        </w:rPr>
        <w:tab/>
      </w:r>
      <w:r w:rsidRPr="00786429">
        <w:rPr>
          <w:noProof/>
          <w:lang w:val="en-US"/>
        </w:rPr>
        <w:t>Void</w:t>
      </w:r>
      <w:r>
        <w:rPr>
          <w:noProof/>
        </w:rPr>
        <w:tab/>
      </w:r>
      <w:r>
        <w:rPr>
          <w:noProof/>
        </w:rPr>
        <w:fldChar w:fldCharType="begin"/>
      </w:r>
      <w:r>
        <w:rPr>
          <w:noProof/>
        </w:rPr>
        <w:instrText xml:space="preserve"> PAGEREF _Toc218327825 \h </w:instrText>
      </w:r>
      <w:r>
        <w:rPr>
          <w:noProof/>
        </w:rPr>
      </w:r>
      <w:r>
        <w:rPr>
          <w:noProof/>
        </w:rPr>
        <w:fldChar w:fldCharType="separate"/>
      </w:r>
      <w:r>
        <w:rPr>
          <w:noProof/>
        </w:rPr>
        <w:t>238</w:t>
      </w:r>
      <w:r>
        <w:rPr>
          <w:noProof/>
        </w:rPr>
        <w:fldChar w:fldCharType="end"/>
      </w:r>
    </w:p>
    <w:p w14:paraId="3DEB2ED5" w14:textId="39D2FFEE" w:rsidR="001725A0" w:rsidRPr="001725A0" w:rsidRDefault="001725A0">
      <w:pPr>
        <w:pStyle w:val="TOC3"/>
        <w:rPr>
          <w:rFonts w:ascii="Calibri" w:hAnsi="Calibri"/>
          <w:noProof/>
          <w:kern w:val="2"/>
          <w:sz w:val="24"/>
          <w:szCs w:val="24"/>
          <w:lang w:eastAsia="en-GB"/>
        </w:rPr>
      </w:pPr>
      <w:r>
        <w:rPr>
          <w:noProof/>
        </w:rPr>
        <w:t>10.18.3</w:t>
      </w:r>
      <w:r w:rsidRPr="001725A0">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_Toc218327826 \h </w:instrText>
      </w:r>
      <w:r>
        <w:rPr>
          <w:noProof/>
        </w:rPr>
      </w:r>
      <w:r>
        <w:rPr>
          <w:noProof/>
        </w:rPr>
        <w:fldChar w:fldCharType="separate"/>
      </w:r>
      <w:r>
        <w:rPr>
          <w:noProof/>
        </w:rPr>
        <w:t>238</w:t>
      </w:r>
      <w:r>
        <w:rPr>
          <w:noProof/>
        </w:rPr>
        <w:fldChar w:fldCharType="end"/>
      </w:r>
    </w:p>
    <w:p w14:paraId="02706E1C" w14:textId="21C00D1A" w:rsidR="001725A0" w:rsidRPr="001725A0" w:rsidRDefault="001725A0">
      <w:pPr>
        <w:pStyle w:val="TOC2"/>
        <w:rPr>
          <w:rFonts w:ascii="Calibri" w:hAnsi="Calibri"/>
          <w:noProof/>
          <w:kern w:val="2"/>
          <w:sz w:val="24"/>
          <w:szCs w:val="24"/>
          <w:lang w:eastAsia="en-GB"/>
        </w:rPr>
      </w:pPr>
      <w:r w:rsidRPr="00786429">
        <w:rPr>
          <w:rFonts w:eastAsia="SimSun"/>
          <w:noProof/>
        </w:rPr>
        <w:t>10.19</w:t>
      </w:r>
      <w:r w:rsidRPr="001725A0">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_Toc218327827 \h </w:instrText>
      </w:r>
      <w:r>
        <w:rPr>
          <w:noProof/>
        </w:rPr>
      </w:r>
      <w:r>
        <w:rPr>
          <w:noProof/>
        </w:rPr>
        <w:fldChar w:fldCharType="separate"/>
      </w:r>
      <w:r>
        <w:rPr>
          <w:noProof/>
        </w:rPr>
        <w:t>238</w:t>
      </w:r>
      <w:r>
        <w:rPr>
          <w:noProof/>
        </w:rPr>
        <w:fldChar w:fldCharType="end"/>
      </w:r>
    </w:p>
    <w:p w14:paraId="2E3CDBA6" w14:textId="40FCC87B" w:rsidR="001725A0" w:rsidRPr="001725A0" w:rsidRDefault="001725A0">
      <w:pPr>
        <w:pStyle w:val="TOC3"/>
        <w:rPr>
          <w:rFonts w:ascii="Calibri" w:hAnsi="Calibri"/>
          <w:noProof/>
          <w:kern w:val="2"/>
          <w:sz w:val="24"/>
          <w:szCs w:val="24"/>
          <w:lang w:eastAsia="en-GB"/>
        </w:rPr>
      </w:pPr>
      <w:r>
        <w:rPr>
          <w:noProof/>
        </w:rPr>
        <w:t>10.19.1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_Toc218327828 \h </w:instrText>
      </w:r>
      <w:r>
        <w:rPr>
          <w:noProof/>
        </w:rPr>
      </w:r>
      <w:r>
        <w:rPr>
          <w:noProof/>
        </w:rPr>
        <w:fldChar w:fldCharType="separate"/>
      </w:r>
      <w:r>
        <w:rPr>
          <w:noProof/>
        </w:rPr>
        <w:t>238</w:t>
      </w:r>
      <w:r>
        <w:rPr>
          <w:noProof/>
        </w:rPr>
        <w:fldChar w:fldCharType="end"/>
      </w:r>
    </w:p>
    <w:p w14:paraId="6FC340FA" w14:textId="1F304184" w:rsidR="001725A0" w:rsidRPr="001725A0" w:rsidRDefault="001725A0">
      <w:pPr>
        <w:pStyle w:val="TOC3"/>
        <w:rPr>
          <w:rFonts w:ascii="Calibri" w:hAnsi="Calibri"/>
          <w:noProof/>
          <w:kern w:val="2"/>
          <w:sz w:val="24"/>
          <w:szCs w:val="24"/>
          <w:lang w:eastAsia="en-GB"/>
        </w:rPr>
      </w:pPr>
      <w:r>
        <w:rPr>
          <w:noProof/>
        </w:rPr>
        <w:t>10.19.2</w:t>
      </w:r>
      <w:r w:rsidRPr="001725A0">
        <w:rPr>
          <w:rFonts w:ascii="Calibri" w:hAnsi="Calibri"/>
          <w:noProof/>
          <w:kern w:val="2"/>
          <w:sz w:val="24"/>
          <w:szCs w:val="24"/>
          <w:lang w:eastAsia="en-GB"/>
        </w:rPr>
        <w:tab/>
      </w:r>
      <w:r w:rsidRPr="00786429">
        <w:rPr>
          <w:rFonts w:eastAsia="SimSun"/>
          <w:noProof/>
        </w:rPr>
        <w:t>Information flows</w:t>
      </w:r>
      <w:r>
        <w:rPr>
          <w:noProof/>
        </w:rPr>
        <w:tab/>
      </w:r>
      <w:r>
        <w:rPr>
          <w:noProof/>
        </w:rPr>
        <w:fldChar w:fldCharType="begin"/>
      </w:r>
      <w:r>
        <w:rPr>
          <w:noProof/>
        </w:rPr>
        <w:instrText xml:space="preserve"> PAGEREF _Toc218327829 \h </w:instrText>
      </w:r>
      <w:r>
        <w:rPr>
          <w:noProof/>
        </w:rPr>
      </w:r>
      <w:r>
        <w:rPr>
          <w:noProof/>
        </w:rPr>
        <w:fldChar w:fldCharType="separate"/>
      </w:r>
      <w:r>
        <w:rPr>
          <w:noProof/>
        </w:rPr>
        <w:t>238</w:t>
      </w:r>
      <w:r>
        <w:rPr>
          <w:noProof/>
        </w:rPr>
        <w:fldChar w:fldCharType="end"/>
      </w:r>
    </w:p>
    <w:p w14:paraId="30A0A737" w14:textId="66D33949" w:rsidR="001725A0" w:rsidRPr="001725A0" w:rsidRDefault="001725A0">
      <w:pPr>
        <w:pStyle w:val="TOC4"/>
        <w:rPr>
          <w:rFonts w:ascii="Calibri" w:hAnsi="Calibri"/>
          <w:noProof/>
          <w:kern w:val="2"/>
          <w:sz w:val="24"/>
          <w:szCs w:val="24"/>
          <w:lang w:eastAsia="en-GB"/>
        </w:rPr>
      </w:pPr>
      <w:r>
        <w:rPr>
          <w:noProof/>
        </w:rPr>
        <w:t>10.19.2.1</w:t>
      </w:r>
      <w:r w:rsidRPr="001725A0">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_Toc218327830 \h </w:instrText>
      </w:r>
      <w:r>
        <w:rPr>
          <w:noProof/>
        </w:rPr>
      </w:r>
      <w:r>
        <w:rPr>
          <w:noProof/>
        </w:rPr>
        <w:fldChar w:fldCharType="separate"/>
      </w:r>
      <w:r>
        <w:rPr>
          <w:noProof/>
        </w:rPr>
        <w:t>238</w:t>
      </w:r>
      <w:r>
        <w:rPr>
          <w:noProof/>
        </w:rPr>
        <w:fldChar w:fldCharType="end"/>
      </w:r>
    </w:p>
    <w:p w14:paraId="1E3BAE24" w14:textId="5DF26B3A" w:rsidR="001725A0" w:rsidRPr="001725A0" w:rsidRDefault="001725A0">
      <w:pPr>
        <w:pStyle w:val="TOC4"/>
        <w:rPr>
          <w:rFonts w:ascii="Calibri" w:hAnsi="Calibri"/>
          <w:noProof/>
          <w:kern w:val="2"/>
          <w:sz w:val="24"/>
          <w:szCs w:val="24"/>
          <w:lang w:eastAsia="en-GB"/>
        </w:rPr>
      </w:pPr>
      <w:r>
        <w:rPr>
          <w:noProof/>
        </w:rPr>
        <w:t>10.19.2.2</w:t>
      </w:r>
      <w:r w:rsidRPr="001725A0">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_Toc218327831 \h </w:instrText>
      </w:r>
      <w:r>
        <w:rPr>
          <w:noProof/>
        </w:rPr>
      </w:r>
      <w:r>
        <w:rPr>
          <w:noProof/>
        </w:rPr>
        <w:fldChar w:fldCharType="separate"/>
      </w:r>
      <w:r>
        <w:rPr>
          <w:noProof/>
        </w:rPr>
        <w:t>240</w:t>
      </w:r>
      <w:r>
        <w:rPr>
          <w:noProof/>
        </w:rPr>
        <w:fldChar w:fldCharType="end"/>
      </w:r>
    </w:p>
    <w:p w14:paraId="729467A7" w14:textId="4EE3CC55" w:rsidR="001725A0" w:rsidRPr="001725A0" w:rsidRDefault="001725A0">
      <w:pPr>
        <w:pStyle w:val="TOC4"/>
        <w:rPr>
          <w:rFonts w:ascii="Calibri" w:hAnsi="Calibri"/>
          <w:noProof/>
          <w:kern w:val="2"/>
          <w:sz w:val="24"/>
          <w:szCs w:val="24"/>
          <w:lang w:eastAsia="en-GB"/>
        </w:rPr>
      </w:pPr>
      <w:r>
        <w:rPr>
          <w:noProof/>
        </w:rPr>
        <w:t>10.19.2.3</w:t>
      </w:r>
      <w:r w:rsidRPr="001725A0">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_Toc218327832 \h </w:instrText>
      </w:r>
      <w:r>
        <w:rPr>
          <w:noProof/>
        </w:rPr>
      </w:r>
      <w:r>
        <w:rPr>
          <w:noProof/>
        </w:rPr>
        <w:fldChar w:fldCharType="separate"/>
      </w:r>
      <w:r>
        <w:rPr>
          <w:noProof/>
        </w:rPr>
        <w:t>240</w:t>
      </w:r>
      <w:r>
        <w:rPr>
          <w:noProof/>
        </w:rPr>
        <w:fldChar w:fldCharType="end"/>
      </w:r>
    </w:p>
    <w:p w14:paraId="425963EF" w14:textId="3677D6CB" w:rsidR="001725A0" w:rsidRPr="001725A0" w:rsidRDefault="001725A0">
      <w:pPr>
        <w:pStyle w:val="TOC4"/>
        <w:rPr>
          <w:rFonts w:ascii="Calibri" w:hAnsi="Calibri"/>
          <w:noProof/>
          <w:kern w:val="2"/>
          <w:sz w:val="24"/>
          <w:szCs w:val="24"/>
          <w:lang w:eastAsia="en-GB"/>
        </w:rPr>
      </w:pPr>
      <w:r>
        <w:rPr>
          <w:noProof/>
        </w:rPr>
        <w:t>10.19.2.4</w:t>
      </w:r>
      <w:r w:rsidRPr="001725A0">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_Toc218327833 \h </w:instrText>
      </w:r>
      <w:r>
        <w:rPr>
          <w:noProof/>
        </w:rPr>
      </w:r>
      <w:r>
        <w:rPr>
          <w:noProof/>
        </w:rPr>
        <w:fldChar w:fldCharType="separate"/>
      </w:r>
      <w:r>
        <w:rPr>
          <w:noProof/>
        </w:rPr>
        <w:t>241</w:t>
      </w:r>
      <w:r>
        <w:rPr>
          <w:noProof/>
        </w:rPr>
        <w:fldChar w:fldCharType="end"/>
      </w:r>
    </w:p>
    <w:p w14:paraId="7A5BA1CF" w14:textId="64A863DB" w:rsidR="001725A0" w:rsidRPr="001725A0" w:rsidRDefault="001725A0">
      <w:pPr>
        <w:pStyle w:val="TOC4"/>
        <w:rPr>
          <w:rFonts w:ascii="Calibri" w:hAnsi="Calibri"/>
          <w:noProof/>
          <w:kern w:val="2"/>
          <w:sz w:val="24"/>
          <w:szCs w:val="24"/>
          <w:lang w:eastAsia="en-GB"/>
        </w:rPr>
      </w:pPr>
      <w:r>
        <w:rPr>
          <w:noProof/>
        </w:rPr>
        <w:t>10.19.2.</w:t>
      </w:r>
      <w:r>
        <w:rPr>
          <w:noProof/>
          <w:lang w:eastAsia="zh-CN"/>
        </w:rPr>
        <w:t>5</w:t>
      </w:r>
      <w:r w:rsidRPr="001725A0">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_Toc218327834 \h </w:instrText>
      </w:r>
      <w:r>
        <w:rPr>
          <w:noProof/>
        </w:rPr>
      </w:r>
      <w:r>
        <w:rPr>
          <w:noProof/>
        </w:rPr>
        <w:fldChar w:fldCharType="separate"/>
      </w:r>
      <w:r>
        <w:rPr>
          <w:noProof/>
        </w:rPr>
        <w:t>242</w:t>
      </w:r>
      <w:r>
        <w:rPr>
          <w:noProof/>
        </w:rPr>
        <w:fldChar w:fldCharType="end"/>
      </w:r>
    </w:p>
    <w:p w14:paraId="285B882C" w14:textId="13FE0103" w:rsidR="001725A0" w:rsidRPr="001725A0" w:rsidRDefault="001725A0">
      <w:pPr>
        <w:pStyle w:val="TOC4"/>
        <w:rPr>
          <w:rFonts w:ascii="Calibri" w:hAnsi="Calibri"/>
          <w:noProof/>
          <w:kern w:val="2"/>
          <w:sz w:val="24"/>
          <w:szCs w:val="24"/>
          <w:lang w:eastAsia="en-GB"/>
        </w:rPr>
      </w:pPr>
      <w:r>
        <w:rPr>
          <w:noProof/>
        </w:rPr>
        <w:t>10.19.2.6</w:t>
      </w:r>
      <w:r w:rsidRPr="001725A0">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_Toc218327835 \h </w:instrText>
      </w:r>
      <w:r>
        <w:rPr>
          <w:noProof/>
        </w:rPr>
      </w:r>
      <w:r>
        <w:rPr>
          <w:noProof/>
        </w:rPr>
        <w:fldChar w:fldCharType="separate"/>
      </w:r>
      <w:r>
        <w:rPr>
          <w:noProof/>
        </w:rPr>
        <w:t>242</w:t>
      </w:r>
      <w:r>
        <w:rPr>
          <w:noProof/>
        </w:rPr>
        <w:fldChar w:fldCharType="end"/>
      </w:r>
    </w:p>
    <w:p w14:paraId="5A83D121" w14:textId="4611FDEC" w:rsidR="001725A0" w:rsidRPr="001725A0" w:rsidRDefault="001725A0">
      <w:pPr>
        <w:pStyle w:val="TOC4"/>
        <w:rPr>
          <w:rFonts w:ascii="Calibri" w:hAnsi="Calibri"/>
          <w:noProof/>
          <w:kern w:val="2"/>
          <w:sz w:val="24"/>
          <w:szCs w:val="24"/>
          <w:lang w:eastAsia="en-GB"/>
        </w:rPr>
      </w:pPr>
      <w:r>
        <w:rPr>
          <w:noProof/>
        </w:rPr>
        <w:t>10.19.2.7</w:t>
      </w:r>
      <w:r w:rsidRPr="001725A0">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_Toc218327836 \h </w:instrText>
      </w:r>
      <w:r>
        <w:rPr>
          <w:noProof/>
        </w:rPr>
      </w:r>
      <w:r>
        <w:rPr>
          <w:noProof/>
        </w:rPr>
        <w:fldChar w:fldCharType="separate"/>
      </w:r>
      <w:r>
        <w:rPr>
          <w:noProof/>
        </w:rPr>
        <w:t>243</w:t>
      </w:r>
      <w:r>
        <w:rPr>
          <w:noProof/>
        </w:rPr>
        <w:fldChar w:fldCharType="end"/>
      </w:r>
    </w:p>
    <w:p w14:paraId="0DFAD454" w14:textId="49DDA62D" w:rsidR="001725A0" w:rsidRPr="001725A0" w:rsidRDefault="001725A0">
      <w:pPr>
        <w:pStyle w:val="TOC4"/>
        <w:rPr>
          <w:rFonts w:ascii="Calibri" w:hAnsi="Calibri"/>
          <w:noProof/>
          <w:kern w:val="2"/>
          <w:sz w:val="24"/>
          <w:szCs w:val="24"/>
          <w:lang w:eastAsia="en-GB"/>
        </w:rPr>
      </w:pPr>
      <w:r>
        <w:rPr>
          <w:noProof/>
        </w:rPr>
        <w:t>10.19.2.8</w:t>
      </w:r>
      <w:r w:rsidRPr="001725A0">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_Toc218327837 \h </w:instrText>
      </w:r>
      <w:r>
        <w:rPr>
          <w:noProof/>
        </w:rPr>
      </w:r>
      <w:r>
        <w:rPr>
          <w:noProof/>
        </w:rPr>
        <w:fldChar w:fldCharType="separate"/>
      </w:r>
      <w:r>
        <w:rPr>
          <w:noProof/>
        </w:rPr>
        <w:t>243</w:t>
      </w:r>
      <w:r>
        <w:rPr>
          <w:noProof/>
        </w:rPr>
        <w:fldChar w:fldCharType="end"/>
      </w:r>
    </w:p>
    <w:p w14:paraId="6AB05F39" w14:textId="6CBF25F6" w:rsidR="001725A0" w:rsidRPr="001725A0" w:rsidRDefault="001725A0">
      <w:pPr>
        <w:pStyle w:val="TOC4"/>
        <w:rPr>
          <w:rFonts w:ascii="Calibri" w:hAnsi="Calibri"/>
          <w:noProof/>
          <w:kern w:val="2"/>
          <w:sz w:val="24"/>
          <w:szCs w:val="24"/>
          <w:lang w:eastAsia="en-GB"/>
        </w:rPr>
      </w:pPr>
      <w:r>
        <w:rPr>
          <w:noProof/>
        </w:rPr>
        <w:t>10.19.2.9</w:t>
      </w:r>
      <w:r w:rsidRPr="001725A0">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_Toc218327838 \h </w:instrText>
      </w:r>
      <w:r>
        <w:rPr>
          <w:noProof/>
        </w:rPr>
      </w:r>
      <w:r>
        <w:rPr>
          <w:noProof/>
        </w:rPr>
        <w:fldChar w:fldCharType="separate"/>
      </w:r>
      <w:r>
        <w:rPr>
          <w:noProof/>
        </w:rPr>
        <w:t>243</w:t>
      </w:r>
      <w:r>
        <w:rPr>
          <w:noProof/>
        </w:rPr>
        <w:fldChar w:fldCharType="end"/>
      </w:r>
    </w:p>
    <w:p w14:paraId="0B41FD34" w14:textId="2C13954E" w:rsidR="001725A0" w:rsidRPr="001725A0" w:rsidRDefault="001725A0">
      <w:pPr>
        <w:pStyle w:val="TOC4"/>
        <w:rPr>
          <w:rFonts w:ascii="Calibri" w:hAnsi="Calibri"/>
          <w:noProof/>
          <w:kern w:val="2"/>
          <w:sz w:val="24"/>
          <w:szCs w:val="24"/>
          <w:lang w:eastAsia="en-GB"/>
        </w:rPr>
      </w:pPr>
      <w:r>
        <w:rPr>
          <w:noProof/>
        </w:rPr>
        <w:t>10.19.2.10</w:t>
      </w:r>
      <w:r w:rsidRPr="001725A0">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_Toc218327839 \h </w:instrText>
      </w:r>
      <w:r>
        <w:rPr>
          <w:noProof/>
        </w:rPr>
      </w:r>
      <w:r>
        <w:rPr>
          <w:noProof/>
        </w:rPr>
        <w:fldChar w:fldCharType="separate"/>
      </w:r>
      <w:r>
        <w:rPr>
          <w:noProof/>
        </w:rPr>
        <w:t>244</w:t>
      </w:r>
      <w:r>
        <w:rPr>
          <w:noProof/>
        </w:rPr>
        <w:fldChar w:fldCharType="end"/>
      </w:r>
    </w:p>
    <w:p w14:paraId="7D9B7227" w14:textId="53DF3ED4" w:rsidR="001725A0" w:rsidRPr="001725A0" w:rsidRDefault="001725A0">
      <w:pPr>
        <w:pStyle w:val="TOC4"/>
        <w:rPr>
          <w:rFonts w:ascii="Calibri" w:hAnsi="Calibri"/>
          <w:noProof/>
          <w:kern w:val="2"/>
          <w:sz w:val="24"/>
          <w:szCs w:val="24"/>
          <w:lang w:eastAsia="en-GB"/>
        </w:rPr>
      </w:pPr>
      <w:r>
        <w:rPr>
          <w:noProof/>
        </w:rPr>
        <w:t>10.19.2.11</w:t>
      </w:r>
      <w:r w:rsidRPr="001725A0">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_Toc218327840 \h </w:instrText>
      </w:r>
      <w:r>
        <w:rPr>
          <w:noProof/>
        </w:rPr>
      </w:r>
      <w:r>
        <w:rPr>
          <w:noProof/>
        </w:rPr>
        <w:fldChar w:fldCharType="separate"/>
      </w:r>
      <w:r>
        <w:rPr>
          <w:noProof/>
        </w:rPr>
        <w:t>244</w:t>
      </w:r>
      <w:r>
        <w:rPr>
          <w:noProof/>
        </w:rPr>
        <w:fldChar w:fldCharType="end"/>
      </w:r>
    </w:p>
    <w:p w14:paraId="4F774032" w14:textId="268633E9" w:rsidR="001725A0" w:rsidRPr="001725A0" w:rsidRDefault="001725A0">
      <w:pPr>
        <w:pStyle w:val="TOC4"/>
        <w:rPr>
          <w:rFonts w:ascii="Calibri" w:hAnsi="Calibri"/>
          <w:noProof/>
          <w:kern w:val="2"/>
          <w:sz w:val="24"/>
          <w:szCs w:val="24"/>
          <w:lang w:eastAsia="en-GB"/>
        </w:rPr>
      </w:pPr>
      <w:r>
        <w:rPr>
          <w:noProof/>
        </w:rPr>
        <w:t>10.19.2.12</w:t>
      </w:r>
      <w:r w:rsidRPr="001725A0">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_Toc218327841 \h </w:instrText>
      </w:r>
      <w:r>
        <w:rPr>
          <w:noProof/>
        </w:rPr>
      </w:r>
      <w:r>
        <w:rPr>
          <w:noProof/>
        </w:rPr>
        <w:fldChar w:fldCharType="separate"/>
      </w:r>
      <w:r>
        <w:rPr>
          <w:noProof/>
        </w:rPr>
        <w:t>244</w:t>
      </w:r>
      <w:r>
        <w:rPr>
          <w:noProof/>
        </w:rPr>
        <w:fldChar w:fldCharType="end"/>
      </w:r>
    </w:p>
    <w:p w14:paraId="2CE6AC16" w14:textId="2E06D894" w:rsidR="001725A0" w:rsidRPr="001725A0" w:rsidRDefault="001725A0">
      <w:pPr>
        <w:pStyle w:val="TOC4"/>
        <w:rPr>
          <w:rFonts w:ascii="Calibri" w:hAnsi="Calibri"/>
          <w:noProof/>
          <w:kern w:val="2"/>
          <w:sz w:val="24"/>
          <w:szCs w:val="24"/>
          <w:lang w:eastAsia="en-GB"/>
        </w:rPr>
      </w:pPr>
      <w:r>
        <w:rPr>
          <w:noProof/>
        </w:rPr>
        <w:t>10.19.2.13</w:t>
      </w:r>
      <w:r w:rsidRPr="001725A0">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_Toc218327842 \h </w:instrText>
      </w:r>
      <w:r>
        <w:rPr>
          <w:noProof/>
        </w:rPr>
      </w:r>
      <w:r>
        <w:rPr>
          <w:noProof/>
        </w:rPr>
        <w:fldChar w:fldCharType="separate"/>
      </w:r>
      <w:r>
        <w:rPr>
          <w:noProof/>
        </w:rPr>
        <w:t>245</w:t>
      </w:r>
      <w:r>
        <w:rPr>
          <w:noProof/>
        </w:rPr>
        <w:fldChar w:fldCharType="end"/>
      </w:r>
    </w:p>
    <w:p w14:paraId="28648D61" w14:textId="115EE222" w:rsidR="001725A0" w:rsidRPr="001725A0" w:rsidRDefault="001725A0">
      <w:pPr>
        <w:pStyle w:val="TOC4"/>
        <w:rPr>
          <w:rFonts w:ascii="Calibri" w:hAnsi="Calibri"/>
          <w:noProof/>
          <w:kern w:val="2"/>
          <w:sz w:val="24"/>
          <w:szCs w:val="24"/>
          <w:lang w:eastAsia="en-GB"/>
        </w:rPr>
      </w:pPr>
      <w:r>
        <w:rPr>
          <w:noProof/>
        </w:rPr>
        <w:t>10.19.2.14</w:t>
      </w:r>
      <w:r w:rsidRPr="001725A0">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_Toc218327843 \h </w:instrText>
      </w:r>
      <w:r>
        <w:rPr>
          <w:noProof/>
        </w:rPr>
      </w:r>
      <w:r>
        <w:rPr>
          <w:noProof/>
        </w:rPr>
        <w:fldChar w:fldCharType="separate"/>
      </w:r>
      <w:r>
        <w:rPr>
          <w:noProof/>
        </w:rPr>
        <w:t>245</w:t>
      </w:r>
      <w:r>
        <w:rPr>
          <w:noProof/>
        </w:rPr>
        <w:fldChar w:fldCharType="end"/>
      </w:r>
    </w:p>
    <w:p w14:paraId="34907D5C" w14:textId="7315BF40" w:rsidR="001725A0" w:rsidRPr="001725A0" w:rsidRDefault="001725A0">
      <w:pPr>
        <w:pStyle w:val="TOC4"/>
        <w:rPr>
          <w:rFonts w:ascii="Calibri" w:hAnsi="Calibri"/>
          <w:noProof/>
          <w:kern w:val="2"/>
          <w:sz w:val="24"/>
          <w:szCs w:val="24"/>
          <w:lang w:eastAsia="en-GB"/>
        </w:rPr>
      </w:pPr>
      <w:r>
        <w:rPr>
          <w:noProof/>
        </w:rPr>
        <w:t>10.19.2.15</w:t>
      </w:r>
      <w:r w:rsidRPr="001725A0">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_Toc218327844 \h </w:instrText>
      </w:r>
      <w:r>
        <w:rPr>
          <w:noProof/>
        </w:rPr>
      </w:r>
      <w:r>
        <w:rPr>
          <w:noProof/>
        </w:rPr>
        <w:fldChar w:fldCharType="separate"/>
      </w:r>
      <w:r>
        <w:rPr>
          <w:noProof/>
        </w:rPr>
        <w:t>246</w:t>
      </w:r>
      <w:r>
        <w:rPr>
          <w:noProof/>
        </w:rPr>
        <w:fldChar w:fldCharType="end"/>
      </w:r>
    </w:p>
    <w:p w14:paraId="2625F1F7" w14:textId="129EFE09" w:rsidR="001725A0" w:rsidRPr="001725A0" w:rsidRDefault="001725A0">
      <w:pPr>
        <w:pStyle w:val="TOC4"/>
        <w:rPr>
          <w:rFonts w:ascii="Calibri" w:hAnsi="Calibri"/>
          <w:noProof/>
          <w:kern w:val="2"/>
          <w:sz w:val="24"/>
          <w:szCs w:val="24"/>
          <w:lang w:eastAsia="en-GB"/>
        </w:rPr>
      </w:pPr>
      <w:r>
        <w:rPr>
          <w:noProof/>
        </w:rPr>
        <w:t>10.19.2.16</w:t>
      </w:r>
      <w:r w:rsidRPr="001725A0">
        <w:rPr>
          <w:rFonts w:ascii="Calibri" w:hAnsi="Calibri"/>
          <w:noProof/>
          <w:kern w:val="2"/>
          <w:sz w:val="24"/>
          <w:szCs w:val="24"/>
          <w:lang w:eastAsia="en-GB"/>
        </w:rPr>
        <w:tab/>
      </w:r>
      <w:r>
        <w:rPr>
          <w:noProof/>
        </w:rPr>
        <w:t xml:space="preserve">Ad hoc group call </w:t>
      </w:r>
      <w:r w:rsidRPr="00786429">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_Toc218327845 \h </w:instrText>
      </w:r>
      <w:r>
        <w:rPr>
          <w:noProof/>
        </w:rPr>
      </w:r>
      <w:r>
        <w:rPr>
          <w:noProof/>
        </w:rPr>
        <w:fldChar w:fldCharType="separate"/>
      </w:r>
      <w:r>
        <w:rPr>
          <w:noProof/>
        </w:rPr>
        <w:t>246</w:t>
      </w:r>
      <w:r>
        <w:rPr>
          <w:noProof/>
        </w:rPr>
        <w:fldChar w:fldCharType="end"/>
      </w:r>
    </w:p>
    <w:p w14:paraId="18C04568" w14:textId="20386C0E" w:rsidR="001725A0" w:rsidRPr="001725A0" w:rsidRDefault="001725A0">
      <w:pPr>
        <w:pStyle w:val="TOC4"/>
        <w:rPr>
          <w:rFonts w:ascii="Calibri" w:hAnsi="Calibri"/>
          <w:noProof/>
          <w:kern w:val="2"/>
          <w:sz w:val="24"/>
          <w:szCs w:val="24"/>
          <w:lang w:eastAsia="en-GB"/>
        </w:rPr>
      </w:pPr>
      <w:r>
        <w:rPr>
          <w:noProof/>
        </w:rPr>
        <w:t>10.19.2.17</w:t>
      </w:r>
      <w:r w:rsidRPr="001725A0">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_Toc218327846 \h </w:instrText>
      </w:r>
      <w:r>
        <w:rPr>
          <w:noProof/>
        </w:rPr>
      </w:r>
      <w:r>
        <w:rPr>
          <w:noProof/>
        </w:rPr>
        <w:fldChar w:fldCharType="separate"/>
      </w:r>
      <w:r>
        <w:rPr>
          <w:noProof/>
        </w:rPr>
        <w:t>246</w:t>
      </w:r>
      <w:r>
        <w:rPr>
          <w:noProof/>
        </w:rPr>
        <w:fldChar w:fldCharType="end"/>
      </w:r>
    </w:p>
    <w:p w14:paraId="233374DC" w14:textId="0E6CDCDF" w:rsidR="001725A0" w:rsidRPr="001725A0" w:rsidRDefault="001725A0">
      <w:pPr>
        <w:pStyle w:val="TOC4"/>
        <w:rPr>
          <w:rFonts w:ascii="Calibri" w:hAnsi="Calibri"/>
          <w:noProof/>
          <w:kern w:val="2"/>
          <w:sz w:val="24"/>
          <w:szCs w:val="24"/>
          <w:lang w:eastAsia="en-GB"/>
        </w:rPr>
      </w:pPr>
      <w:r>
        <w:rPr>
          <w:noProof/>
        </w:rPr>
        <w:t>10.19.2.18</w:t>
      </w:r>
      <w:r w:rsidRPr="001725A0">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_Toc218327847 \h </w:instrText>
      </w:r>
      <w:r>
        <w:rPr>
          <w:noProof/>
        </w:rPr>
      </w:r>
      <w:r>
        <w:rPr>
          <w:noProof/>
        </w:rPr>
        <w:fldChar w:fldCharType="separate"/>
      </w:r>
      <w:r>
        <w:rPr>
          <w:noProof/>
        </w:rPr>
        <w:t>246</w:t>
      </w:r>
      <w:r>
        <w:rPr>
          <w:noProof/>
        </w:rPr>
        <w:fldChar w:fldCharType="end"/>
      </w:r>
    </w:p>
    <w:p w14:paraId="0816D9BE" w14:textId="27B4C794" w:rsidR="001725A0" w:rsidRPr="001725A0" w:rsidRDefault="001725A0">
      <w:pPr>
        <w:pStyle w:val="TOC4"/>
        <w:rPr>
          <w:rFonts w:ascii="Calibri" w:hAnsi="Calibri"/>
          <w:noProof/>
          <w:kern w:val="2"/>
          <w:sz w:val="24"/>
          <w:szCs w:val="24"/>
          <w:lang w:eastAsia="en-GB"/>
        </w:rPr>
      </w:pPr>
      <w:r>
        <w:rPr>
          <w:noProof/>
        </w:rPr>
        <w:t>10.19.2.19</w:t>
      </w:r>
      <w:r w:rsidRPr="001725A0">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_Toc218327848 \h </w:instrText>
      </w:r>
      <w:r>
        <w:rPr>
          <w:noProof/>
        </w:rPr>
      </w:r>
      <w:r>
        <w:rPr>
          <w:noProof/>
        </w:rPr>
        <w:fldChar w:fldCharType="separate"/>
      </w:r>
      <w:r>
        <w:rPr>
          <w:noProof/>
        </w:rPr>
        <w:t>247</w:t>
      </w:r>
      <w:r>
        <w:rPr>
          <w:noProof/>
        </w:rPr>
        <w:fldChar w:fldCharType="end"/>
      </w:r>
    </w:p>
    <w:p w14:paraId="6FABFBE1" w14:textId="10798C96" w:rsidR="001725A0" w:rsidRPr="001725A0" w:rsidRDefault="001725A0">
      <w:pPr>
        <w:pStyle w:val="TOC3"/>
        <w:rPr>
          <w:rFonts w:ascii="Calibri" w:hAnsi="Calibri"/>
          <w:noProof/>
          <w:kern w:val="2"/>
          <w:sz w:val="24"/>
          <w:szCs w:val="24"/>
          <w:lang w:eastAsia="en-GB"/>
        </w:rPr>
      </w:pPr>
      <w:r>
        <w:rPr>
          <w:noProof/>
        </w:rPr>
        <w:t>10.19.3</w:t>
      </w:r>
      <w:r w:rsidRPr="001725A0">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_Toc218327849 \h </w:instrText>
      </w:r>
      <w:r>
        <w:rPr>
          <w:noProof/>
        </w:rPr>
      </w:r>
      <w:r>
        <w:rPr>
          <w:noProof/>
        </w:rPr>
        <w:fldChar w:fldCharType="separate"/>
      </w:r>
      <w:r>
        <w:rPr>
          <w:noProof/>
        </w:rPr>
        <w:t>247</w:t>
      </w:r>
      <w:r>
        <w:rPr>
          <w:noProof/>
        </w:rPr>
        <w:fldChar w:fldCharType="end"/>
      </w:r>
    </w:p>
    <w:p w14:paraId="33EAC6DF" w14:textId="2BF9CC59" w:rsidR="001725A0" w:rsidRPr="001725A0" w:rsidRDefault="001725A0">
      <w:pPr>
        <w:pStyle w:val="TOC4"/>
        <w:rPr>
          <w:rFonts w:ascii="Calibri" w:hAnsi="Calibri"/>
          <w:noProof/>
          <w:kern w:val="2"/>
          <w:sz w:val="24"/>
          <w:szCs w:val="24"/>
          <w:lang w:eastAsia="en-GB"/>
        </w:rPr>
      </w:pPr>
      <w:r>
        <w:rPr>
          <w:noProof/>
        </w:rPr>
        <w:t>10.19.3.1</w:t>
      </w:r>
      <w:r w:rsidRPr="001725A0">
        <w:rPr>
          <w:rFonts w:ascii="Calibri" w:hAnsi="Calibri"/>
          <w:noProof/>
          <w:kern w:val="2"/>
          <w:sz w:val="24"/>
          <w:szCs w:val="24"/>
          <w:lang w:eastAsia="en-GB"/>
        </w:rPr>
        <w:tab/>
      </w:r>
      <w:r w:rsidRPr="00786429">
        <w:rPr>
          <w:rFonts w:eastAsia="SimSun"/>
          <w:noProof/>
        </w:rPr>
        <w:t>Ad hoc group call procedures in single MCPTT system</w:t>
      </w:r>
      <w:r>
        <w:rPr>
          <w:noProof/>
        </w:rPr>
        <w:tab/>
      </w:r>
      <w:r>
        <w:rPr>
          <w:noProof/>
        </w:rPr>
        <w:fldChar w:fldCharType="begin"/>
      </w:r>
      <w:r>
        <w:rPr>
          <w:noProof/>
        </w:rPr>
        <w:instrText xml:space="preserve"> PAGEREF _Toc218327850 \h </w:instrText>
      </w:r>
      <w:r>
        <w:rPr>
          <w:noProof/>
        </w:rPr>
      </w:r>
      <w:r>
        <w:rPr>
          <w:noProof/>
        </w:rPr>
        <w:fldChar w:fldCharType="separate"/>
      </w:r>
      <w:r>
        <w:rPr>
          <w:noProof/>
        </w:rPr>
        <w:t>247</w:t>
      </w:r>
      <w:r>
        <w:rPr>
          <w:noProof/>
        </w:rPr>
        <w:fldChar w:fldCharType="end"/>
      </w:r>
    </w:p>
    <w:p w14:paraId="50DC34A6" w14:textId="4F9B951E" w:rsidR="001725A0" w:rsidRPr="001725A0" w:rsidRDefault="001725A0">
      <w:pPr>
        <w:pStyle w:val="TOC5"/>
        <w:rPr>
          <w:rFonts w:ascii="Calibri" w:hAnsi="Calibri"/>
          <w:noProof/>
          <w:kern w:val="2"/>
          <w:sz w:val="24"/>
          <w:szCs w:val="24"/>
          <w:lang w:eastAsia="en-GB"/>
        </w:rPr>
      </w:pPr>
      <w:r>
        <w:rPr>
          <w:noProof/>
        </w:rPr>
        <w:t>10.19.3.1.1</w:t>
      </w:r>
      <w:r w:rsidRPr="001725A0">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_Toc218327851 \h </w:instrText>
      </w:r>
      <w:r>
        <w:rPr>
          <w:noProof/>
        </w:rPr>
      </w:r>
      <w:r>
        <w:rPr>
          <w:noProof/>
        </w:rPr>
        <w:fldChar w:fldCharType="separate"/>
      </w:r>
      <w:r>
        <w:rPr>
          <w:noProof/>
        </w:rPr>
        <w:t>247</w:t>
      </w:r>
      <w:r>
        <w:rPr>
          <w:noProof/>
        </w:rPr>
        <w:fldChar w:fldCharType="end"/>
      </w:r>
    </w:p>
    <w:p w14:paraId="2ADCA3C4" w14:textId="70D6A687" w:rsidR="001725A0" w:rsidRPr="001725A0" w:rsidRDefault="001725A0">
      <w:pPr>
        <w:pStyle w:val="TOC5"/>
        <w:rPr>
          <w:rFonts w:ascii="Calibri" w:hAnsi="Calibri"/>
          <w:noProof/>
          <w:kern w:val="2"/>
          <w:sz w:val="24"/>
          <w:szCs w:val="24"/>
          <w:lang w:eastAsia="en-GB"/>
        </w:rPr>
      </w:pPr>
      <w:r>
        <w:rPr>
          <w:noProof/>
        </w:rPr>
        <w:t>10.19.3.1.2</w:t>
      </w:r>
      <w:r w:rsidRPr="001725A0">
        <w:rPr>
          <w:rFonts w:ascii="Calibri" w:hAnsi="Calibri"/>
          <w:noProof/>
          <w:kern w:val="2"/>
          <w:sz w:val="24"/>
          <w:szCs w:val="24"/>
          <w:lang w:eastAsia="en-GB"/>
        </w:rPr>
        <w:tab/>
      </w:r>
      <w:r w:rsidRPr="00786429">
        <w:rPr>
          <w:noProof/>
          <w:lang w:val="nl-NL"/>
        </w:rPr>
        <w:t>Release ad hoc group call</w:t>
      </w:r>
      <w:r>
        <w:rPr>
          <w:noProof/>
        </w:rPr>
        <w:tab/>
      </w:r>
      <w:r>
        <w:rPr>
          <w:noProof/>
        </w:rPr>
        <w:fldChar w:fldCharType="begin"/>
      </w:r>
      <w:r>
        <w:rPr>
          <w:noProof/>
        </w:rPr>
        <w:instrText xml:space="preserve"> PAGEREF _Toc218327852 \h </w:instrText>
      </w:r>
      <w:r>
        <w:rPr>
          <w:noProof/>
        </w:rPr>
      </w:r>
      <w:r>
        <w:rPr>
          <w:noProof/>
        </w:rPr>
        <w:fldChar w:fldCharType="separate"/>
      </w:r>
      <w:r>
        <w:rPr>
          <w:noProof/>
        </w:rPr>
        <w:t>250</w:t>
      </w:r>
      <w:r>
        <w:rPr>
          <w:noProof/>
        </w:rPr>
        <w:fldChar w:fldCharType="end"/>
      </w:r>
    </w:p>
    <w:p w14:paraId="6D835969" w14:textId="1585459F" w:rsidR="001725A0" w:rsidRPr="001725A0" w:rsidRDefault="001725A0">
      <w:pPr>
        <w:pStyle w:val="TOC5"/>
        <w:rPr>
          <w:rFonts w:ascii="Calibri" w:hAnsi="Calibri"/>
          <w:noProof/>
          <w:kern w:val="2"/>
          <w:sz w:val="24"/>
          <w:szCs w:val="24"/>
          <w:lang w:eastAsia="en-GB"/>
        </w:rPr>
      </w:pPr>
      <w:r>
        <w:rPr>
          <w:noProof/>
        </w:rPr>
        <w:lastRenderedPageBreak/>
        <w:t>10.19.3.1.3</w:t>
      </w:r>
      <w:r w:rsidRPr="001725A0">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_Toc218327853 \h </w:instrText>
      </w:r>
      <w:r>
        <w:rPr>
          <w:noProof/>
        </w:rPr>
      </w:r>
      <w:r>
        <w:rPr>
          <w:noProof/>
        </w:rPr>
        <w:fldChar w:fldCharType="separate"/>
      </w:r>
      <w:r>
        <w:rPr>
          <w:noProof/>
        </w:rPr>
        <w:t>251</w:t>
      </w:r>
      <w:r>
        <w:rPr>
          <w:noProof/>
        </w:rPr>
        <w:fldChar w:fldCharType="end"/>
      </w:r>
    </w:p>
    <w:p w14:paraId="630A0EB9" w14:textId="3731B890" w:rsidR="001725A0" w:rsidRPr="001725A0" w:rsidRDefault="001725A0">
      <w:pPr>
        <w:pStyle w:val="TOC5"/>
        <w:rPr>
          <w:rFonts w:ascii="Calibri" w:hAnsi="Calibri"/>
          <w:noProof/>
          <w:kern w:val="2"/>
          <w:sz w:val="24"/>
          <w:szCs w:val="24"/>
          <w:lang w:eastAsia="en-GB"/>
        </w:rPr>
      </w:pPr>
      <w:r>
        <w:rPr>
          <w:noProof/>
        </w:rPr>
        <w:t>10.19.3.1.4</w:t>
      </w:r>
      <w:r w:rsidRPr="001725A0">
        <w:rPr>
          <w:rFonts w:ascii="Calibri" w:hAnsi="Calibri"/>
          <w:noProof/>
          <w:kern w:val="2"/>
          <w:sz w:val="24"/>
          <w:szCs w:val="24"/>
          <w:lang w:eastAsia="en-GB"/>
        </w:rPr>
        <w:tab/>
      </w:r>
      <w:r w:rsidRPr="00786429">
        <w:rPr>
          <w:noProof/>
          <w:lang w:val="nl-NL"/>
        </w:rPr>
        <w:t>Modification of ad hoc group call participants by an authorized user</w:t>
      </w:r>
      <w:r>
        <w:rPr>
          <w:noProof/>
        </w:rPr>
        <w:tab/>
      </w:r>
      <w:r>
        <w:rPr>
          <w:noProof/>
        </w:rPr>
        <w:fldChar w:fldCharType="begin"/>
      </w:r>
      <w:r>
        <w:rPr>
          <w:noProof/>
        </w:rPr>
        <w:instrText xml:space="preserve"> PAGEREF _Toc218327854 \h </w:instrText>
      </w:r>
      <w:r>
        <w:rPr>
          <w:noProof/>
        </w:rPr>
      </w:r>
      <w:r>
        <w:rPr>
          <w:noProof/>
        </w:rPr>
        <w:fldChar w:fldCharType="separate"/>
      </w:r>
      <w:r>
        <w:rPr>
          <w:noProof/>
        </w:rPr>
        <w:t>254</w:t>
      </w:r>
      <w:r>
        <w:rPr>
          <w:noProof/>
        </w:rPr>
        <w:fldChar w:fldCharType="end"/>
      </w:r>
    </w:p>
    <w:p w14:paraId="13E3B989" w14:textId="5E4B1D6C" w:rsidR="001725A0" w:rsidRPr="001725A0" w:rsidRDefault="001725A0">
      <w:pPr>
        <w:pStyle w:val="TOC5"/>
        <w:rPr>
          <w:rFonts w:ascii="Calibri" w:hAnsi="Calibri"/>
          <w:noProof/>
          <w:kern w:val="2"/>
          <w:sz w:val="24"/>
          <w:szCs w:val="24"/>
          <w:lang w:eastAsia="en-GB"/>
        </w:rPr>
      </w:pPr>
      <w:r>
        <w:rPr>
          <w:noProof/>
        </w:rPr>
        <w:t>10.19.3.1.5</w:t>
      </w:r>
      <w:r w:rsidRPr="001725A0">
        <w:rPr>
          <w:rFonts w:ascii="Calibri" w:hAnsi="Calibri"/>
          <w:noProof/>
          <w:kern w:val="2"/>
          <w:sz w:val="24"/>
          <w:szCs w:val="24"/>
          <w:lang w:eastAsia="en-GB"/>
        </w:rPr>
        <w:tab/>
      </w:r>
      <w:r w:rsidRPr="00786429">
        <w:rPr>
          <w:noProof/>
          <w:lang w:val="nl-NL"/>
        </w:rPr>
        <w:t>Modification of ad hoc group call participants by the MCPTT server</w:t>
      </w:r>
      <w:r>
        <w:rPr>
          <w:noProof/>
        </w:rPr>
        <w:tab/>
      </w:r>
      <w:r>
        <w:rPr>
          <w:noProof/>
        </w:rPr>
        <w:fldChar w:fldCharType="begin"/>
      </w:r>
      <w:r>
        <w:rPr>
          <w:noProof/>
        </w:rPr>
        <w:instrText xml:space="preserve"> PAGEREF _Toc218327855 \h </w:instrText>
      </w:r>
      <w:r>
        <w:rPr>
          <w:noProof/>
        </w:rPr>
      </w:r>
      <w:r>
        <w:rPr>
          <w:noProof/>
        </w:rPr>
        <w:fldChar w:fldCharType="separate"/>
      </w:r>
      <w:r>
        <w:rPr>
          <w:noProof/>
        </w:rPr>
        <w:t>256</w:t>
      </w:r>
      <w:r>
        <w:rPr>
          <w:noProof/>
        </w:rPr>
        <w:fldChar w:fldCharType="end"/>
      </w:r>
    </w:p>
    <w:p w14:paraId="22516695" w14:textId="70E9F471" w:rsidR="001725A0" w:rsidRPr="001725A0" w:rsidRDefault="001725A0">
      <w:pPr>
        <w:pStyle w:val="TOC4"/>
        <w:rPr>
          <w:rFonts w:ascii="Calibri" w:hAnsi="Calibri"/>
          <w:noProof/>
          <w:kern w:val="2"/>
          <w:sz w:val="24"/>
          <w:szCs w:val="24"/>
          <w:lang w:eastAsia="en-GB"/>
        </w:rPr>
      </w:pPr>
      <w:r>
        <w:rPr>
          <w:noProof/>
        </w:rPr>
        <w:t>10.19.3.2</w:t>
      </w:r>
      <w:r w:rsidRPr="001725A0">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_Toc218327856 \h </w:instrText>
      </w:r>
      <w:r>
        <w:rPr>
          <w:noProof/>
        </w:rPr>
      </w:r>
      <w:r>
        <w:rPr>
          <w:noProof/>
        </w:rPr>
        <w:fldChar w:fldCharType="separate"/>
      </w:r>
      <w:r>
        <w:rPr>
          <w:noProof/>
        </w:rPr>
        <w:t>258</w:t>
      </w:r>
      <w:r>
        <w:rPr>
          <w:noProof/>
        </w:rPr>
        <w:fldChar w:fldCharType="end"/>
      </w:r>
    </w:p>
    <w:p w14:paraId="27D9233E" w14:textId="7C6D1D7A" w:rsidR="001725A0" w:rsidRPr="001725A0" w:rsidRDefault="001725A0">
      <w:pPr>
        <w:pStyle w:val="TOC5"/>
        <w:rPr>
          <w:rFonts w:ascii="Calibri" w:hAnsi="Calibri"/>
          <w:noProof/>
          <w:kern w:val="2"/>
          <w:sz w:val="24"/>
          <w:szCs w:val="24"/>
          <w:lang w:eastAsia="en-GB"/>
        </w:rPr>
      </w:pPr>
      <w:r>
        <w:rPr>
          <w:noProof/>
        </w:rPr>
        <w:t>10.19.3.2.1</w:t>
      </w:r>
      <w:r w:rsidRPr="001725A0">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_Toc218327857 \h </w:instrText>
      </w:r>
      <w:r>
        <w:rPr>
          <w:noProof/>
        </w:rPr>
      </w:r>
      <w:r>
        <w:rPr>
          <w:noProof/>
        </w:rPr>
        <w:fldChar w:fldCharType="separate"/>
      </w:r>
      <w:r>
        <w:rPr>
          <w:noProof/>
        </w:rPr>
        <w:t>258</w:t>
      </w:r>
      <w:r>
        <w:rPr>
          <w:noProof/>
        </w:rPr>
        <w:fldChar w:fldCharType="end"/>
      </w:r>
    </w:p>
    <w:p w14:paraId="5029D571" w14:textId="548F1BCC" w:rsidR="001725A0" w:rsidRPr="001725A0" w:rsidRDefault="001725A0">
      <w:pPr>
        <w:pStyle w:val="TOC5"/>
        <w:rPr>
          <w:rFonts w:ascii="Calibri" w:hAnsi="Calibri"/>
          <w:noProof/>
          <w:kern w:val="2"/>
          <w:sz w:val="24"/>
          <w:szCs w:val="24"/>
          <w:lang w:eastAsia="en-GB"/>
        </w:rPr>
      </w:pPr>
      <w:r>
        <w:rPr>
          <w:noProof/>
        </w:rPr>
        <w:t>10.19.3.2.2</w:t>
      </w:r>
      <w:r w:rsidRPr="001725A0">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_Toc218327858 \h </w:instrText>
      </w:r>
      <w:r>
        <w:rPr>
          <w:noProof/>
        </w:rPr>
      </w:r>
      <w:r>
        <w:rPr>
          <w:noProof/>
        </w:rPr>
        <w:fldChar w:fldCharType="separate"/>
      </w:r>
      <w:r>
        <w:rPr>
          <w:noProof/>
        </w:rPr>
        <w:t>259</w:t>
      </w:r>
      <w:r>
        <w:rPr>
          <w:noProof/>
        </w:rPr>
        <w:fldChar w:fldCharType="end"/>
      </w:r>
    </w:p>
    <w:p w14:paraId="6FEE3AAC" w14:textId="257A1506" w:rsidR="001725A0" w:rsidRPr="001725A0" w:rsidRDefault="001725A0">
      <w:pPr>
        <w:pStyle w:val="TOC5"/>
        <w:rPr>
          <w:rFonts w:ascii="Calibri" w:hAnsi="Calibri"/>
          <w:noProof/>
          <w:kern w:val="2"/>
          <w:sz w:val="24"/>
          <w:szCs w:val="24"/>
          <w:lang w:eastAsia="en-GB"/>
        </w:rPr>
      </w:pPr>
      <w:r>
        <w:rPr>
          <w:noProof/>
        </w:rPr>
        <w:t>10.19.3.2.3</w:t>
      </w:r>
      <w:r w:rsidRPr="001725A0">
        <w:rPr>
          <w:rFonts w:ascii="Calibri" w:hAnsi="Calibri"/>
          <w:noProof/>
          <w:kern w:val="2"/>
          <w:sz w:val="24"/>
          <w:szCs w:val="24"/>
          <w:lang w:eastAsia="en-GB"/>
        </w:rPr>
        <w:tab/>
      </w:r>
      <w:r w:rsidRPr="00786429">
        <w:rPr>
          <w:noProof/>
          <w:lang w:val="nl-NL"/>
        </w:rPr>
        <w:t>Ad hoc group call setup – Participants list determined by the MCPTT server</w:t>
      </w:r>
      <w:r>
        <w:rPr>
          <w:noProof/>
        </w:rPr>
        <w:tab/>
      </w:r>
      <w:r>
        <w:rPr>
          <w:noProof/>
        </w:rPr>
        <w:fldChar w:fldCharType="begin"/>
      </w:r>
      <w:r>
        <w:rPr>
          <w:noProof/>
        </w:rPr>
        <w:instrText xml:space="preserve"> PAGEREF _Toc218327859 \h </w:instrText>
      </w:r>
      <w:r>
        <w:rPr>
          <w:noProof/>
        </w:rPr>
      </w:r>
      <w:r>
        <w:rPr>
          <w:noProof/>
        </w:rPr>
        <w:fldChar w:fldCharType="separate"/>
      </w:r>
      <w:r>
        <w:rPr>
          <w:noProof/>
        </w:rPr>
        <w:t>261</w:t>
      </w:r>
      <w:r>
        <w:rPr>
          <w:noProof/>
        </w:rPr>
        <w:fldChar w:fldCharType="end"/>
      </w:r>
    </w:p>
    <w:p w14:paraId="214DC488" w14:textId="3B222F78" w:rsidR="001725A0" w:rsidRPr="001725A0" w:rsidRDefault="001725A0">
      <w:pPr>
        <w:pStyle w:val="TOC5"/>
        <w:rPr>
          <w:rFonts w:ascii="Calibri" w:hAnsi="Calibri"/>
          <w:noProof/>
          <w:kern w:val="2"/>
          <w:sz w:val="24"/>
          <w:szCs w:val="24"/>
          <w:lang w:eastAsia="en-GB"/>
        </w:rPr>
      </w:pPr>
      <w:r>
        <w:rPr>
          <w:noProof/>
        </w:rPr>
        <w:t>10.19.3.2.4</w:t>
      </w:r>
      <w:r w:rsidRPr="001725A0">
        <w:rPr>
          <w:rFonts w:ascii="Calibri" w:hAnsi="Calibri"/>
          <w:noProof/>
          <w:kern w:val="2"/>
          <w:sz w:val="24"/>
          <w:szCs w:val="24"/>
          <w:lang w:eastAsia="en-GB"/>
        </w:rPr>
        <w:tab/>
      </w:r>
      <w:r w:rsidRPr="00786429">
        <w:rPr>
          <w:noProof/>
          <w:lang w:val="nl-NL"/>
        </w:rPr>
        <w:t>Modification of ad hoc group call participants by the MCPTT server</w:t>
      </w:r>
      <w:r>
        <w:rPr>
          <w:noProof/>
        </w:rPr>
        <w:tab/>
      </w:r>
      <w:r>
        <w:rPr>
          <w:noProof/>
        </w:rPr>
        <w:fldChar w:fldCharType="begin"/>
      </w:r>
      <w:r>
        <w:rPr>
          <w:noProof/>
        </w:rPr>
        <w:instrText xml:space="preserve"> PAGEREF _Toc218327860 \h </w:instrText>
      </w:r>
      <w:r>
        <w:rPr>
          <w:noProof/>
        </w:rPr>
      </w:r>
      <w:r>
        <w:rPr>
          <w:noProof/>
        </w:rPr>
        <w:fldChar w:fldCharType="separate"/>
      </w:r>
      <w:r>
        <w:rPr>
          <w:noProof/>
        </w:rPr>
        <w:t>263</w:t>
      </w:r>
      <w:r>
        <w:rPr>
          <w:noProof/>
        </w:rPr>
        <w:fldChar w:fldCharType="end"/>
      </w:r>
    </w:p>
    <w:p w14:paraId="3F796C8C" w14:textId="4D1E8157" w:rsidR="001725A0" w:rsidRPr="001725A0" w:rsidRDefault="001725A0">
      <w:pPr>
        <w:pStyle w:val="TOC5"/>
        <w:rPr>
          <w:rFonts w:ascii="Calibri" w:hAnsi="Calibri"/>
          <w:noProof/>
          <w:kern w:val="2"/>
          <w:sz w:val="24"/>
          <w:szCs w:val="24"/>
          <w:lang w:eastAsia="en-GB"/>
        </w:rPr>
      </w:pPr>
      <w:r>
        <w:rPr>
          <w:noProof/>
        </w:rPr>
        <w:t>10.19.3.2.5</w:t>
      </w:r>
      <w:r w:rsidRPr="001725A0">
        <w:rPr>
          <w:rFonts w:ascii="Calibri" w:hAnsi="Calibri"/>
          <w:noProof/>
          <w:kern w:val="2"/>
          <w:sz w:val="24"/>
          <w:szCs w:val="24"/>
          <w:lang w:eastAsia="en-GB"/>
        </w:rPr>
        <w:tab/>
      </w:r>
      <w:r w:rsidRPr="00786429">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_Toc218327861 \h </w:instrText>
      </w:r>
      <w:r>
        <w:rPr>
          <w:noProof/>
        </w:rPr>
      </w:r>
      <w:r>
        <w:rPr>
          <w:noProof/>
        </w:rPr>
        <w:fldChar w:fldCharType="separate"/>
      </w:r>
      <w:r>
        <w:rPr>
          <w:noProof/>
        </w:rPr>
        <w:t>265</w:t>
      </w:r>
      <w:r>
        <w:rPr>
          <w:noProof/>
        </w:rPr>
        <w:fldChar w:fldCharType="end"/>
      </w:r>
    </w:p>
    <w:p w14:paraId="30461A37" w14:textId="0A633EE8" w:rsidR="001725A0" w:rsidRPr="001725A0" w:rsidRDefault="001725A0">
      <w:pPr>
        <w:pStyle w:val="TOC5"/>
        <w:rPr>
          <w:rFonts w:ascii="Calibri" w:hAnsi="Calibri"/>
          <w:noProof/>
          <w:kern w:val="2"/>
          <w:sz w:val="24"/>
          <w:szCs w:val="24"/>
          <w:lang w:eastAsia="en-GB"/>
        </w:rPr>
      </w:pPr>
      <w:r>
        <w:rPr>
          <w:noProof/>
        </w:rPr>
        <w:t>10.19.3.2.6</w:t>
      </w:r>
      <w:r w:rsidRPr="001725A0">
        <w:rPr>
          <w:rFonts w:ascii="Calibri" w:hAnsi="Calibri"/>
          <w:noProof/>
          <w:kern w:val="2"/>
          <w:sz w:val="24"/>
          <w:szCs w:val="24"/>
          <w:lang w:eastAsia="en-GB"/>
        </w:rPr>
        <w:tab/>
      </w:r>
      <w:r w:rsidRPr="00786429">
        <w:rPr>
          <w:noProof/>
          <w:lang w:val="nl-NL"/>
        </w:rPr>
        <w:t>Modification of ad hoc group call participants by an authorized user</w:t>
      </w:r>
      <w:r>
        <w:rPr>
          <w:noProof/>
        </w:rPr>
        <w:tab/>
      </w:r>
      <w:r>
        <w:rPr>
          <w:noProof/>
        </w:rPr>
        <w:fldChar w:fldCharType="begin"/>
      </w:r>
      <w:r>
        <w:rPr>
          <w:noProof/>
        </w:rPr>
        <w:instrText xml:space="preserve"> PAGEREF _Toc218327862 \h </w:instrText>
      </w:r>
      <w:r>
        <w:rPr>
          <w:noProof/>
        </w:rPr>
      </w:r>
      <w:r>
        <w:rPr>
          <w:noProof/>
        </w:rPr>
        <w:fldChar w:fldCharType="separate"/>
      </w:r>
      <w:r>
        <w:rPr>
          <w:noProof/>
        </w:rPr>
        <w:t>267</w:t>
      </w:r>
      <w:r>
        <w:rPr>
          <w:noProof/>
        </w:rPr>
        <w:fldChar w:fldCharType="end"/>
      </w:r>
    </w:p>
    <w:p w14:paraId="0C688447" w14:textId="089347B9" w:rsidR="001725A0" w:rsidRPr="001725A0" w:rsidRDefault="001725A0">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_Toc218327863 \h </w:instrText>
      </w:r>
      <w:r>
        <w:rPr>
          <w:noProof/>
        </w:rPr>
      </w:r>
      <w:r>
        <w:rPr>
          <w:noProof/>
        </w:rPr>
        <w:fldChar w:fldCharType="separate"/>
      </w:r>
      <w:r>
        <w:rPr>
          <w:noProof/>
        </w:rPr>
        <w:t>269</w:t>
      </w:r>
      <w:r>
        <w:rPr>
          <w:noProof/>
        </w:rPr>
        <w:fldChar w:fldCharType="end"/>
      </w:r>
    </w:p>
    <w:p w14:paraId="20A75889" w14:textId="3F743CE4" w:rsidR="001725A0" w:rsidRPr="001725A0" w:rsidRDefault="001725A0">
      <w:pPr>
        <w:pStyle w:val="TOC1"/>
        <w:rPr>
          <w:rFonts w:ascii="Calibri" w:hAnsi="Calibri"/>
          <w:noProof/>
          <w:kern w:val="2"/>
          <w:sz w:val="24"/>
          <w:szCs w:val="24"/>
          <w:lang w:eastAsia="en-GB"/>
        </w:rPr>
      </w:pPr>
      <w:r>
        <w:rPr>
          <w:noProof/>
        </w:rPr>
        <w:t>A.1</w:t>
      </w:r>
      <w:r w:rsidRPr="001725A0">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_Toc218327864 \h </w:instrText>
      </w:r>
      <w:r>
        <w:rPr>
          <w:noProof/>
        </w:rPr>
      </w:r>
      <w:r>
        <w:rPr>
          <w:noProof/>
        </w:rPr>
        <w:fldChar w:fldCharType="separate"/>
      </w:r>
      <w:r>
        <w:rPr>
          <w:noProof/>
        </w:rPr>
        <w:t>269</w:t>
      </w:r>
      <w:r>
        <w:rPr>
          <w:noProof/>
        </w:rPr>
        <w:fldChar w:fldCharType="end"/>
      </w:r>
    </w:p>
    <w:p w14:paraId="4EFC30D9" w14:textId="5A209424" w:rsidR="001725A0" w:rsidRPr="001725A0" w:rsidRDefault="001725A0">
      <w:pPr>
        <w:pStyle w:val="TOC1"/>
        <w:rPr>
          <w:rFonts w:ascii="Calibri" w:hAnsi="Calibri"/>
          <w:noProof/>
          <w:kern w:val="2"/>
          <w:sz w:val="24"/>
          <w:szCs w:val="24"/>
          <w:lang w:eastAsia="en-GB"/>
        </w:rPr>
      </w:pPr>
      <w:r>
        <w:rPr>
          <w:noProof/>
        </w:rPr>
        <w:t>A.2</w:t>
      </w:r>
      <w:r w:rsidRPr="001725A0">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_Toc218327865 \h </w:instrText>
      </w:r>
      <w:r>
        <w:rPr>
          <w:noProof/>
        </w:rPr>
      </w:r>
      <w:r>
        <w:rPr>
          <w:noProof/>
        </w:rPr>
        <w:fldChar w:fldCharType="separate"/>
      </w:r>
      <w:r>
        <w:rPr>
          <w:noProof/>
        </w:rPr>
        <w:t>270</w:t>
      </w:r>
      <w:r>
        <w:rPr>
          <w:noProof/>
        </w:rPr>
        <w:fldChar w:fldCharType="end"/>
      </w:r>
    </w:p>
    <w:p w14:paraId="3BEACDB3" w14:textId="28C62B57" w:rsidR="001725A0" w:rsidRPr="001725A0" w:rsidRDefault="001725A0">
      <w:pPr>
        <w:pStyle w:val="TOC1"/>
        <w:rPr>
          <w:rFonts w:ascii="Calibri" w:hAnsi="Calibri"/>
          <w:noProof/>
          <w:kern w:val="2"/>
          <w:sz w:val="24"/>
          <w:szCs w:val="24"/>
          <w:lang w:eastAsia="en-GB"/>
        </w:rPr>
      </w:pPr>
      <w:r>
        <w:rPr>
          <w:noProof/>
        </w:rPr>
        <w:t>A.3</w:t>
      </w:r>
      <w:r w:rsidRPr="001725A0">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_Toc218327866 \h </w:instrText>
      </w:r>
      <w:r>
        <w:rPr>
          <w:noProof/>
        </w:rPr>
      </w:r>
      <w:r>
        <w:rPr>
          <w:noProof/>
        </w:rPr>
        <w:fldChar w:fldCharType="separate"/>
      </w:r>
      <w:r>
        <w:rPr>
          <w:noProof/>
        </w:rPr>
        <w:t>270</w:t>
      </w:r>
      <w:r>
        <w:rPr>
          <w:noProof/>
        </w:rPr>
        <w:fldChar w:fldCharType="end"/>
      </w:r>
    </w:p>
    <w:p w14:paraId="39E20FD7" w14:textId="48D42E17" w:rsidR="001725A0" w:rsidRPr="001725A0" w:rsidRDefault="001725A0">
      <w:pPr>
        <w:pStyle w:val="TOC1"/>
        <w:rPr>
          <w:rFonts w:ascii="Calibri" w:hAnsi="Calibri"/>
          <w:noProof/>
          <w:kern w:val="2"/>
          <w:sz w:val="24"/>
          <w:szCs w:val="24"/>
          <w:lang w:eastAsia="en-GB"/>
        </w:rPr>
      </w:pPr>
      <w:r>
        <w:rPr>
          <w:noProof/>
        </w:rPr>
        <w:t>A.4</w:t>
      </w:r>
      <w:r w:rsidRPr="001725A0">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_Toc218327867 \h </w:instrText>
      </w:r>
      <w:r>
        <w:rPr>
          <w:noProof/>
        </w:rPr>
      </w:r>
      <w:r>
        <w:rPr>
          <w:noProof/>
        </w:rPr>
        <w:fldChar w:fldCharType="separate"/>
      </w:r>
      <w:r>
        <w:rPr>
          <w:noProof/>
        </w:rPr>
        <w:t>279</w:t>
      </w:r>
      <w:r>
        <w:rPr>
          <w:noProof/>
        </w:rPr>
        <w:fldChar w:fldCharType="end"/>
      </w:r>
    </w:p>
    <w:p w14:paraId="30866D58" w14:textId="5249A5AD" w:rsidR="001725A0" w:rsidRPr="001725A0" w:rsidRDefault="001725A0">
      <w:pPr>
        <w:pStyle w:val="TOC1"/>
        <w:rPr>
          <w:rFonts w:ascii="Calibri" w:hAnsi="Calibri"/>
          <w:noProof/>
          <w:kern w:val="2"/>
          <w:sz w:val="24"/>
          <w:szCs w:val="24"/>
          <w:lang w:eastAsia="en-GB"/>
        </w:rPr>
      </w:pPr>
      <w:r>
        <w:rPr>
          <w:noProof/>
        </w:rPr>
        <w:t>A.5</w:t>
      </w:r>
      <w:r w:rsidRPr="001725A0">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_Toc218327868 \h </w:instrText>
      </w:r>
      <w:r>
        <w:rPr>
          <w:noProof/>
        </w:rPr>
      </w:r>
      <w:r>
        <w:rPr>
          <w:noProof/>
        </w:rPr>
        <w:fldChar w:fldCharType="separate"/>
      </w:r>
      <w:r>
        <w:rPr>
          <w:noProof/>
        </w:rPr>
        <w:t>282</w:t>
      </w:r>
      <w:r>
        <w:rPr>
          <w:noProof/>
        </w:rPr>
        <w:fldChar w:fldCharType="end"/>
      </w:r>
    </w:p>
    <w:p w14:paraId="301D9253" w14:textId="45A3790A" w:rsidR="001725A0" w:rsidRPr="001725A0" w:rsidRDefault="001725A0">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_Toc218327869 \h </w:instrText>
      </w:r>
      <w:r>
        <w:rPr>
          <w:noProof/>
        </w:rPr>
      </w:r>
      <w:r>
        <w:rPr>
          <w:noProof/>
        </w:rPr>
        <w:fldChar w:fldCharType="separate"/>
      </w:r>
      <w:r>
        <w:rPr>
          <w:noProof/>
        </w:rPr>
        <w:t>286</w:t>
      </w:r>
      <w:r>
        <w:rPr>
          <w:noProof/>
        </w:rPr>
        <w:fldChar w:fldCharType="end"/>
      </w:r>
    </w:p>
    <w:p w14:paraId="79834D52" w14:textId="2C446D7B" w:rsidR="001725A0" w:rsidRPr="001725A0" w:rsidRDefault="001725A0">
      <w:pPr>
        <w:pStyle w:val="TOC1"/>
        <w:rPr>
          <w:rFonts w:ascii="Calibri" w:hAnsi="Calibri"/>
          <w:noProof/>
          <w:kern w:val="2"/>
          <w:sz w:val="24"/>
          <w:szCs w:val="24"/>
          <w:lang w:eastAsia="en-GB"/>
        </w:rPr>
      </w:pPr>
      <w:r>
        <w:rPr>
          <w:noProof/>
        </w:rPr>
        <w:t>B.1</w:t>
      </w:r>
      <w:r w:rsidRPr="001725A0">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_Toc218327870 \h </w:instrText>
      </w:r>
      <w:r>
        <w:rPr>
          <w:noProof/>
        </w:rPr>
      </w:r>
      <w:r>
        <w:rPr>
          <w:noProof/>
        </w:rPr>
        <w:fldChar w:fldCharType="separate"/>
      </w:r>
      <w:r>
        <w:rPr>
          <w:noProof/>
        </w:rPr>
        <w:t>286</w:t>
      </w:r>
      <w:r>
        <w:rPr>
          <w:noProof/>
        </w:rPr>
        <w:fldChar w:fldCharType="end"/>
      </w:r>
    </w:p>
    <w:p w14:paraId="3D3A3475" w14:textId="56FDA913" w:rsidR="001725A0" w:rsidRPr="001725A0" w:rsidRDefault="001725A0">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_Toc218327871 \h </w:instrText>
      </w:r>
      <w:r>
        <w:rPr>
          <w:noProof/>
        </w:rPr>
      </w:r>
      <w:r>
        <w:rPr>
          <w:noProof/>
        </w:rPr>
        <w:fldChar w:fldCharType="separate"/>
      </w:r>
      <w:r>
        <w:rPr>
          <w:noProof/>
        </w:rPr>
        <w:t>287</w:t>
      </w:r>
      <w:r>
        <w:rPr>
          <w:noProof/>
        </w:rPr>
        <w:fldChar w:fldCharType="end"/>
      </w:r>
    </w:p>
    <w:p w14:paraId="17C3E7B6" w14:textId="7CFB351B"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18327390"/>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18327391"/>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18327392"/>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218327393"/>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18327394"/>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146AA5" w:rsidRDefault="00171381" w:rsidP="00171381">
      <w:pPr>
        <w:pStyle w:val="EW"/>
        <w:rPr>
          <w:b/>
        </w:rPr>
      </w:pPr>
      <w:r w:rsidRPr="00146AA5">
        <w:rPr>
          <w:b/>
        </w:rPr>
        <w:t>MCPTT system</w:t>
      </w:r>
    </w:p>
    <w:p w14:paraId="19B2384E" w14:textId="77777777" w:rsidR="00171381" w:rsidRPr="00146AA5" w:rsidRDefault="00171381" w:rsidP="00171381">
      <w:pPr>
        <w:pStyle w:val="EW"/>
        <w:rPr>
          <w:b/>
        </w:rPr>
      </w:pPr>
      <w:r w:rsidRPr="00146AA5">
        <w:rPr>
          <w:b/>
        </w:rPr>
        <w:t>MCPTT UE</w:t>
      </w:r>
    </w:p>
    <w:p w14:paraId="6526D8A8" w14:textId="77777777" w:rsidR="00171381" w:rsidRPr="00146AA5" w:rsidRDefault="00171381" w:rsidP="00171381">
      <w:pPr>
        <w:pStyle w:val="EW"/>
        <w:rPr>
          <w:b/>
        </w:rPr>
      </w:pPr>
      <w:r w:rsidRPr="00146AA5">
        <w:rPr>
          <w:b/>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218327395"/>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18327396"/>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18327397"/>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18327398"/>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18327399"/>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18327400"/>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18327401"/>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18327402"/>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18327403"/>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18327404"/>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18327405"/>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18327406"/>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18327407"/>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18327408"/>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18327409"/>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18327410"/>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18327411"/>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18327412"/>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218327413"/>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18327414"/>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18327415"/>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18327416"/>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18327417"/>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18327418"/>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18327419"/>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18327420"/>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65pt;height:252.2pt" o:ole="">
            <v:imagedata r:id="rId11" o:title=""/>
          </v:shape>
          <o:OLEObject Type="Embed" ProgID="Visio.Drawing.11" ShapeID="_x0000_i1027" DrawAspect="Content" ObjectID="_1828940695"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15pt" o:ole="">
            <v:imagedata r:id="rId13" o:title=""/>
          </v:shape>
          <o:OLEObject Type="Embed" ProgID="Visio.Drawing.11" ShapeID="_x0000_i1028" DrawAspect="Content" ObjectID="_1828940696"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18327421"/>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1pt;height:294.3pt" o:ole="">
            <v:imagedata r:id="rId15" o:title=""/>
          </v:shape>
          <o:OLEObject Type="Embed" ProgID="Visio.Drawing.11" ShapeID="_x0000_i1029" DrawAspect="Content" ObjectID="_1828940697"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18327422"/>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18327423"/>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18327424"/>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18327425"/>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18327426"/>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18327427"/>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18327428"/>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18327429"/>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18327430"/>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18327431"/>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18327432"/>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18327433"/>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18327434"/>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18327435"/>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18327436"/>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18327437"/>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18327438"/>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18327439"/>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18327440"/>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18327441"/>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lastRenderedPageBreak/>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18327442"/>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18327443"/>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18327444"/>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18327445"/>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18327446"/>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18327447"/>
      <w:r w:rsidRPr="00600B96">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18327448"/>
      <w:r w:rsidRPr="00600B96">
        <w:lastRenderedPageBreak/>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18327449"/>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18327450"/>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18327451"/>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18327452"/>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18327453"/>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18327454"/>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18327455"/>
      <w:r w:rsidRPr="00AB5FED">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218327456"/>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lastRenderedPageBreak/>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18327457"/>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1pt;height:195.55pt" o:ole="">
            <v:imagedata r:id="rId17" o:title=""/>
          </v:shape>
          <o:OLEObject Type="Embed" ProgID="Visio.Drawing.11" ShapeID="_x0000_i1030" DrawAspect="Content" ObjectID="_1828940698"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18327458"/>
      <w:r w:rsidRPr="00AB5FED">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218327459"/>
      <w:r w:rsidRPr="00AB5FED">
        <w:lastRenderedPageBreak/>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18327460"/>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18327461"/>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18327462"/>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18327463"/>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18327464"/>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18327465"/>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18327466"/>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85pt;height:281.3pt" o:ole="">
            <v:imagedata r:id="rId19" o:title=""/>
          </v:shape>
          <o:OLEObject Type="Embed" ProgID="Visio.Drawing.11" ShapeID="_x0000_i1031" DrawAspect="Content" ObjectID="_1828940699"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lastRenderedPageBreak/>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18327467"/>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18327468"/>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18327469"/>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18327470"/>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lastRenderedPageBreak/>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18327471"/>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18327472"/>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18327473"/>
      <w:r w:rsidRPr="00542332">
        <w:lastRenderedPageBreak/>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18327474"/>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18327475"/>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18327476"/>
      <w:r w:rsidRPr="00542332">
        <w:lastRenderedPageBreak/>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18327477"/>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18327478"/>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18327479"/>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6.95pt;height:171.15pt" o:ole="">
            <v:imagedata r:id="rId21" o:title=""/>
          </v:shape>
          <o:OLEObject Type="Embed" ProgID="Visio.Drawing.11" ShapeID="_x0000_i1032" DrawAspect="Content" ObjectID="_1828940700"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18327480"/>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6.95pt;height:173.9pt" o:ole="">
            <v:imagedata r:id="rId23" o:title=""/>
          </v:shape>
          <o:OLEObject Type="Embed" ProgID="Visio.Drawing.11" ShapeID="_x0000_i1033" DrawAspect="Content" ObjectID="_1828940701"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18327481"/>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18327482"/>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18327483"/>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218327484"/>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18327485"/>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18327486"/>
      <w:r w:rsidRPr="00AB5FED">
        <w:t>10.6.2.2.1</w:t>
      </w:r>
      <w:r w:rsidRPr="00AB5FED">
        <w:tab/>
        <w:t>MCPTT emergency group call request</w:t>
      </w:r>
      <w:bookmarkEnd w:id="432"/>
      <w:bookmarkEnd w:id="433"/>
      <w:bookmarkEnd w:id="434"/>
      <w:bookmarkEnd w:id="435"/>
    </w:p>
    <w:p w14:paraId="76B3E15B" w14:textId="0051F9B2"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xml:space="preserve">, from the MCPTT server to the </w:t>
      </w:r>
      <w:r w:rsidR="00FE6D23" w:rsidRPr="00FE6D23">
        <w:t xml:space="preserve">group host </w:t>
      </w:r>
      <w:r>
        <w:t>MCPTT server,</w:t>
      </w:r>
      <w:r w:rsidRPr="00AB5FED">
        <w:t xml:space="preserve"> and from the MCPTT server to the MCPTT client.</w:t>
      </w:r>
    </w:p>
    <w:p w14:paraId="6DD9655B" w14:textId="77777777" w:rsidR="00171381" w:rsidRPr="00AB5FED" w:rsidRDefault="00171381" w:rsidP="00171381">
      <w:pPr>
        <w:pStyle w:val="TH"/>
      </w:pPr>
      <w:r w:rsidRPr="00AB5FED">
        <w:lastRenderedPageBreak/>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588A00DE"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FE6D23" w:rsidRPr="00FE6D23">
              <w:rPr>
                <w:lang w:val="en-US" w:eastAsia="zh-CN"/>
              </w:rPr>
              <w:t xml:space="preserve">information </w:t>
            </w:r>
            <w:r>
              <w:rPr>
                <w:lang w:val="en-US" w:eastAsia="zh-CN"/>
              </w:rPr>
              <w:t xml:space="preserve">element shall be included only when </w:t>
            </w:r>
            <w:r>
              <w:t xml:space="preserve">this information flow is from the client to the </w:t>
            </w:r>
            <w:r w:rsidR="00FE6D23" w:rsidRPr="00FE6D23">
              <w:t xml:space="preserve">MCPTT </w:t>
            </w:r>
            <w:r>
              <w:t xml:space="preserve">server or from the </w:t>
            </w:r>
            <w:r w:rsidR="00FE6D23" w:rsidRPr="00FE6D23">
              <w:t xml:space="preserve">MCPTT </w:t>
            </w:r>
            <w:r>
              <w:t xml:space="preserve">server to the </w:t>
            </w:r>
            <w:r w:rsidR="00FE6D23" w:rsidRPr="00FE6D23">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18327487"/>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18327488"/>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18327489"/>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18327490"/>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18327491"/>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18327492"/>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18327493"/>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18327494"/>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18327495"/>
      <w:r w:rsidRPr="00AB5FED">
        <w:t>10.6.2.2.5</w:t>
      </w:r>
      <w:r w:rsidRPr="00AB5FED">
        <w:tab/>
        <w:t>MCPTT imminent peril group call request</w:t>
      </w:r>
      <w:bookmarkEnd w:id="462"/>
      <w:bookmarkEnd w:id="463"/>
      <w:bookmarkEnd w:id="464"/>
      <w:bookmarkEnd w:id="465"/>
    </w:p>
    <w:p w14:paraId="4F285611" w14:textId="334B6711"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FE6D23" w:rsidRPr="00FE6D23">
        <w:t xml:space="preserve">group host </w:t>
      </w:r>
      <w:r>
        <w:t>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0CD4EE09"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FE6D23" w:rsidRPr="00FE6D23">
              <w:rPr>
                <w:lang w:val="en-US" w:eastAsia="zh-CN"/>
              </w:rPr>
              <w:t xml:space="preserve">information </w:t>
            </w:r>
            <w:r>
              <w:rPr>
                <w:lang w:val="en-US" w:eastAsia="zh-CN"/>
              </w:rPr>
              <w:t xml:space="preserve">element shall be included only when </w:t>
            </w:r>
            <w:r>
              <w:t xml:space="preserve">this information flow is from the client to the </w:t>
            </w:r>
            <w:r w:rsidR="00FE6D23" w:rsidRPr="00FE6D23">
              <w:t xml:space="preserve">MCPTT </w:t>
            </w:r>
            <w:r>
              <w:t xml:space="preserve">server or from the </w:t>
            </w:r>
            <w:r w:rsidR="00FE6D23" w:rsidRPr="00FE6D23">
              <w:t xml:space="preserve">MCPTT </w:t>
            </w:r>
            <w:r>
              <w:t xml:space="preserve">server to the </w:t>
            </w:r>
            <w:r w:rsidR="00FE6D23" w:rsidRPr="00FE6D23">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18327496"/>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18327497"/>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18327498"/>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18327499"/>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3F7FC046" w:rsidR="00171381" w:rsidRPr="00AB5FED" w:rsidRDefault="00171381" w:rsidP="00171381">
      <w:pPr>
        <w:pStyle w:val="Heading5"/>
        <w:rPr>
          <w:lang w:eastAsia="zh-CN"/>
        </w:rPr>
      </w:pPr>
      <w:bookmarkStart w:id="479" w:name="_Toc460616025"/>
      <w:bookmarkStart w:id="480" w:name="_Toc460616886"/>
      <w:bookmarkStart w:id="481" w:name="_Toc218327500"/>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FE6D23" w:rsidRPr="00FE6D23">
        <w:t xml:space="preserve">group host </w:t>
      </w:r>
      <w:r w:rsidRPr="00AB5FED">
        <w:t>MCPTT server</w:t>
      </w:r>
      <w:r w:rsidRPr="00AB5FED">
        <w:rPr>
          <w:rFonts w:hint="eastAsia"/>
          <w:lang w:eastAsia="zh-CN"/>
        </w:rPr>
        <w:t>)</w:t>
      </w:r>
      <w:bookmarkEnd w:id="479"/>
      <w:bookmarkEnd w:id="480"/>
      <w:bookmarkEnd w:id="481"/>
    </w:p>
    <w:p w14:paraId="0A52F260" w14:textId="230BBE74"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FE6D23" w:rsidRPr="00FE6D23">
        <w:t xml:space="preserve">server and the group host MCPTT </w:t>
      </w:r>
      <w:r w:rsidRPr="00AB5FED">
        <w:t>server.</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2493988F"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FE6D23" w:rsidRPr="00FE6D23">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18327501"/>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18327502"/>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18327503"/>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18327504"/>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18327505"/>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18327506"/>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18327507"/>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18327508"/>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18327509"/>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18327510"/>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18327511"/>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18327512"/>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18327513"/>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6F28FC69" w:rsidR="00171381" w:rsidRPr="00AB5FED" w:rsidRDefault="00171381" w:rsidP="00171381">
      <w:pPr>
        <w:pStyle w:val="TH"/>
      </w:pPr>
      <w:r w:rsidRPr="00AB5FED">
        <w:t>Table 10.6.2.2.</w:t>
      </w:r>
      <w:r w:rsidRPr="00AB5FED">
        <w:rPr>
          <w:rFonts w:hint="eastAsia"/>
          <w:lang w:eastAsia="zh-CN"/>
        </w:rPr>
        <w:t>20</w:t>
      </w:r>
      <w:r w:rsidRPr="00AB5FED">
        <w:t>-1</w:t>
      </w:r>
      <w:r w:rsidR="00FE6D2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3CCF8E80"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FE6D23" w:rsidRPr="00FE6D23">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18327514"/>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18327515"/>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18327516"/>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18327517"/>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18327518"/>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218327519"/>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18327520"/>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18327521"/>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18327522"/>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18327523"/>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18327524"/>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18327525"/>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18327526"/>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18327527"/>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18327528"/>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218327529"/>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lastRenderedPageBreak/>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2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12992D1A" w:rsidR="00171381" w:rsidRPr="00AB5FED"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535545D1" w:rsidR="00171381"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8030E2" w:rsidRPr="00AB5FED" w14:paraId="3BE1E9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6F607" w14:textId="640E0189" w:rsidR="008030E2" w:rsidRDefault="008030E2" w:rsidP="00643972">
            <w:pPr>
              <w:pStyle w:val="TAL"/>
            </w:pPr>
            <w:r w:rsidRPr="008030E2">
              <w:t>MCPTT user criteria</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B288" w14:textId="77777777" w:rsidR="008030E2" w:rsidRDefault="008030E2" w:rsidP="008030E2">
            <w:pPr>
              <w:pStyle w:val="TAL"/>
            </w:pPr>
            <w:r>
              <w:t>O</w:t>
            </w:r>
          </w:p>
          <w:p w14:paraId="2AF93027" w14:textId="41B2051F" w:rsidR="008030E2" w:rsidRDefault="008030E2" w:rsidP="008030E2">
            <w:pPr>
              <w:pStyle w:val="TAL"/>
            </w:pPr>
            <w:r>
              <w:t>(see NOTE 1, NOTE 2)</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91831" w14:textId="581BBEF8" w:rsidR="008030E2" w:rsidRDefault="008030E2" w:rsidP="00643972">
            <w:pPr>
              <w:pStyle w:val="TAL"/>
            </w:pPr>
            <w:r w:rsidRPr="008030E2">
              <w:t>Carries the details of criteria which will be used by the MCPTT server for determining the participants. For example, it can be a location based criteria to determine the MCPTT user ID list in a particular area, or it could be tags (e.g. “fire”, “medical”, “police”, etc.), or a combination of tags and location, which is left to implementation.</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57BA" w14:textId="682DD932" w:rsidR="00171381" w:rsidRDefault="00171381" w:rsidP="00643972">
            <w:pPr>
              <w:pStyle w:val="TAN"/>
            </w:pPr>
            <w:r>
              <w:t>NOTE</w:t>
            </w:r>
            <w:r w:rsidR="008030E2">
              <w:t> 1</w:t>
            </w:r>
            <w:r>
              <w:t>:</w:t>
            </w:r>
            <w:r>
              <w:tab/>
              <w:t>One and only one of these shall be present.</w:t>
            </w:r>
          </w:p>
          <w:p w14:paraId="313F5703" w14:textId="2E1AFDCE" w:rsidR="008030E2" w:rsidRDefault="008030E2" w:rsidP="00643972">
            <w:pPr>
              <w:pStyle w:val="TAN"/>
            </w:pPr>
            <w:r w:rsidRPr="008030E2">
              <w:t>NOTE</w:t>
            </w:r>
            <w:r>
              <w:t> </w:t>
            </w:r>
            <w:r w:rsidRPr="008030E2">
              <w:t>2:</w:t>
            </w:r>
            <w:r>
              <w:tab/>
            </w:r>
            <w:r w:rsidRPr="008030E2">
              <w:t>This information element is used only for the user regroup procedures</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218327530"/>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218327531"/>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218327532"/>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218327533"/>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218327534"/>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lastRenderedPageBreak/>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218327535"/>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218327536"/>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218327537"/>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218327538"/>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218327539"/>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218327540"/>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218327541"/>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218327542"/>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460616043"/>
      <w:bookmarkStart w:id="562" w:name="_Toc460616904"/>
      <w:bookmarkStart w:id="563" w:name="_Toc218327543"/>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3"/>
    </w:p>
    <w:p w14:paraId="1E2239E7" w14:textId="4D559AB4"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6C63FA02"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preconfigured regroup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1B97EC15" w14:textId="73131F8F" w:rsidR="00FF2A97" w:rsidRPr="009F7F40" w:rsidRDefault="00FF2A97" w:rsidP="00A26928">
      <w:pPr>
        <w:pStyle w:val="Heading5"/>
      </w:pPr>
      <w:bookmarkStart w:id="564" w:name="_Toc218327544"/>
      <w:r w:rsidRPr="009F7F40">
        <w:t>10.</w:t>
      </w:r>
      <w:r>
        <w:t>6</w:t>
      </w:r>
      <w:r w:rsidRPr="009F7F40">
        <w:t>.2</w:t>
      </w:r>
      <w:r>
        <w:t>.2</w:t>
      </w:r>
      <w:r w:rsidRPr="009F7F40">
        <w:t>.</w:t>
      </w:r>
      <w:r>
        <w:t>49</w:t>
      </w:r>
      <w:r w:rsidRPr="009F7F40">
        <w:tab/>
        <w:t>Preconfigured user regroup remove request</w:t>
      </w:r>
      <w:r w:rsidRPr="009F7F40">
        <w:rPr>
          <w:rFonts w:hint="eastAsia"/>
        </w:rPr>
        <w:t xml:space="preserve"> </w:t>
      </w:r>
      <w:r w:rsidRPr="009F7F40">
        <w:t>(MC</w:t>
      </w:r>
      <w:r>
        <w:t xml:space="preserve">PTT </w:t>
      </w:r>
      <w:r w:rsidRPr="009F7F40">
        <w:t>server – MC</w:t>
      </w:r>
      <w:r>
        <w:t xml:space="preserve">PTT </w:t>
      </w:r>
      <w:r w:rsidRPr="009F7F40">
        <w:t>client)</w:t>
      </w:r>
      <w:bookmarkEnd w:id="564"/>
    </w:p>
    <w:p w14:paraId="2E4896D4" w14:textId="73093417" w:rsidR="00FF2A97" w:rsidRPr="009F7F40" w:rsidRDefault="00FF2A97" w:rsidP="00FF2A97">
      <w:r w:rsidRPr="009F7F40">
        <w:t>Table 10.</w:t>
      </w:r>
      <w:r>
        <w:t>6.2</w:t>
      </w:r>
      <w:r w:rsidRPr="009F7F40">
        <w:t>.2.</w:t>
      </w:r>
      <w:r>
        <w:t>49</w:t>
      </w:r>
      <w:r w:rsidRPr="009F7F40">
        <w:t>-1 describes the information flow preconfigured user regroup remove request from the MC</w:t>
      </w:r>
      <w:r>
        <w:t xml:space="preserve">PTT </w:t>
      </w:r>
      <w:r w:rsidRPr="009F7F40">
        <w:t>server to MC</w:t>
      </w:r>
      <w:r>
        <w:t xml:space="preserve">PTT </w:t>
      </w:r>
      <w:r w:rsidRPr="009F7F40">
        <w:t>client.</w:t>
      </w:r>
    </w:p>
    <w:p w14:paraId="31CF1B82" w14:textId="2512AD89" w:rsidR="00FF2A97" w:rsidRPr="009F7F40" w:rsidRDefault="00FF2A97" w:rsidP="00FF2A97">
      <w:pPr>
        <w:pStyle w:val="TH"/>
      </w:pPr>
      <w:r w:rsidRPr="009F7F40">
        <w:t>Table 10.</w:t>
      </w:r>
      <w:r>
        <w:t>6.2.</w:t>
      </w:r>
      <w:r w:rsidRPr="009F7F40">
        <w:t>2.</w:t>
      </w:r>
      <w:r>
        <w:t>49</w:t>
      </w:r>
      <w:r w:rsidRPr="009F7F40">
        <w:t>-1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89AB5B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118E"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171C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404D" w14:textId="77777777" w:rsidR="00FF2A97" w:rsidRPr="009F7F40" w:rsidRDefault="00FF2A97" w:rsidP="00AB6DFB">
            <w:pPr>
              <w:pStyle w:val="TAH"/>
              <w:rPr>
                <w:lang w:eastAsia="ja-JP"/>
              </w:rPr>
            </w:pPr>
            <w:r w:rsidRPr="009F7F40">
              <w:t>Description</w:t>
            </w:r>
          </w:p>
        </w:tc>
      </w:tr>
      <w:tr w:rsidR="00FF2A97" w:rsidRPr="009F7F40" w14:paraId="273E6D1C"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A357A"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56CC"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A2E7"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rPr>
                <w:lang w:eastAsia="zh-CN"/>
              </w:rPr>
              <w:t xml:space="preserve"> of the MC</w:t>
            </w:r>
            <w:r>
              <w:rPr>
                <w:lang w:eastAsia="zh-CN"/>
              </w:rPr>
              <w:t xml:space="preserve">PTT </w:t>
            </w:r>
            <w:r w:rsidRPr="009F7F40">
              <w:rPr>
                <w:lang w:eastAsia="zh-CN"/>
              </w:rPr>
              <w:t>user to be removed from the regroup group</w:t>
            </w:r>
          </w:p>
        </w:tc>
      </w:tr>
      <w:tr w:rsidR="00FF2A97" w:rsidRPr="009F7F40" w14:paraId="79AD2DC3"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C81F2" w14:textId="77777777" w:rsidR="00FF2A97" w:rsidRPr="009F7F40" w:rsidRDefault="00FF2A97" w:rsidP="00AB6DFB">
            <w:pPr>
              <w:pStyle w:val="TAL"/>
            </w:pPr>
            <w:r w:rsidRPr="009F7F40">
              <w:t>MC</w:t>
            </w:r>
            <w:r>
              <w:t xml:space="preserve">PTT </w:t>
            </w:r>
            <w:r w:rsidRPr="009F7F40">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24A"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8BE65" w14:textId="77777777" w:rsidR="00FF2A97" w:rsidRPr="009F7F40" w:rsidRDefault="00FF2A97" w:rsidP="00AB6DFB">
            <w:pPr>
              <w:pStyle w:val="TAL"/>
            </w:pPr>
            <w:r w:rsidRPr="009F7F40">
              <w:t>MC</w:t>
            </w:r>
            <w:r>
              <w:t xml:space="preserve">PTT </w:t>
            </w:r>
            <w:r w:rsidRPr="009F7F40">
              <w:t>group ID of the regroup group from which the MC</w:t>
            </w:r>
            <w:r>
              <w:t xml:space="preserve">PTT </w:t>
            </w:r>
            <w:r w:rsidRPr="009F7F40">
              <w:t>user is to be removed</w:t>
            </w:r>
          </w:p>
        </w:tc>
      </w:tr>
    </w:tbl>
    <w:p w14:paraId="01AA4A6A" w14:textId="77777777" w:rsidR="00FF2A97" w:rsidRDefault="00FF2A97" w:rsidP="00965EB0"/>
    <w:p w14:paraId="45A42D20" w14:textId="6D6E1A41" w:rsidR="00FF2A97" w:rsidRPr="009F7F40" w:rsidRDefault="00FF2A97" w:rsidP="00A26928">
      <w:pPr>
        <w:pStyle w:val="Heading5"/>
      </w:pPr>
      <w:bookmarkStart w:id="565" w:name="_Toc218327545"/>
      <w:r w:rsidRPr="009F7F40">
        <w:t>10.</w:t>
      </w:r>
      <w:r>
        <w:t>6.2.2</w:t>
      </w:r>
      <w:r w:rsidRPr="009F7F40">
        <w:t>.</w:t>
      </w:r>
      <w:r>
        <w:t>50</w:t>
      </w:r>
      <w:r w:rsidRPr="009F7F40">
        <w:tab/>
        <w:t>Preconfigured user regroup remove response</w:t>
      </w:r>
      <w:r w:rsidRPr="009F7F40">
        <w:rPr>
          <w:rFonts w:hint="eastAsia"/>
        </w:rPr>
        <w:t xml:space="preserve"> </w:t>
      </w:r>
      <w:r w:rsidRPr="009F7F40">
        <w:t>(MC</w:t>
      </w:r>
      <w:r>
        <w:t xml:space="preserve">PTT </w:t>
      </w:r>
      <w:r w:rsidRPr="009F7F40">
        <w:t>client – MC</w:t>
      </w:r>
      <w:r>
        <w:t xml:space="preserve">PTT </w:t>
      </w:r>
      <w:r w:rsidRPr="009F7F40">
        <w:t>server)</w:t>
      </w:r>
      <w:bookmarkEnd w:id="565"/>
    </w:p>
    <w:p w14:paraId="4663ED88" w14:textId="1037E3D6" w:rsidR="00FF2A97" w:rsidRPr="009F7F40" w:rsidRDefault="00FF2A97" w:rsidP="00FF2A97">
      <w:r w:rsidRPr="009F7F40">
        <w:t>Table 10.</w:t>
      </w:r>
      <w:r>
        <w:t>6.2.2</w:t>
      </w:r>
      <w:r w:rsidRPr="009F7F40">
        <w:t>.</w:t>
      </w:r>
      <w:r>
        <w:t>50</w:t>
      </w:r>
      <w:r w:rsidRPr="009F7F40">
        <w:t>-1 describes the information flow preconfigured user regroup remove response from the MC</w:t>
      </w:r>
      <w:r>
        <w:t xml:space="preserve">PTT </w:t>
      </w:r>
      <w:r w:rsidRPr="009F7F40">
        <w:t>client to the MC</w:t>
      </w:r>
      <w:r>
        <w:t xml:space="preserve">PTT </w:t>
      </w:r>
      <w:r w:rsidRPr="009F7F40">
        <w:t>server.</w:t>
      </w:r>
    </w:p>
    <w:p w14:paraId="029C4A22" w14:textId="37AB4C3E" w:rsidR="00FF2A97" w:rsidRPr="009F7F40" w:rsidRDefault="00FF2A97" w:rsidP="00FF2A97">
      <w:pPr>
        <w:pStyle w:val="TH"/>
      </w:pPr>
      <w:r w:rsidRPr="009F7F40">
        <w:lastRenderedPageBreak/>
        <w:t>Table 10.</w:t>
      </w:r>
      <w:r>
        <w:t>6.2.2</w:t>
      </w:r>
      <w:r w:rsidRPr="009F7F40">
        <w:t>.</w:t>
      </w:r>
      <w:r>
        <w:t>50</w:t>
      </w:r>
      <w:r w:rsidRPr="009F7F40">
        <w:t>-1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BDB54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4B805"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45E1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AE476" w14:textId="77777777" w:rsidR="00FF2A97" w:rsidRPr="009F7F40" w:rsidRDefault="00FF2A97" w:rsidP="00AB6DFB">
            <w:pPr>
              <w:pStyle w:val="TAH"/>
              <w:rPr>
                <w:lang w:eastAsia="ja-JP"/>
              </w:rPr>
            </w:pPr>
            <w:r w:rsidRPr="009F7F40">
              <w:t>Description</w:t>
            </w:r>
          </w:p>
        </w:tc>
      </w:tr>
      <w:tr w:rsidR="00FF2A97" w:rsidRPr="009F7F40" w14:paraId="5DFCF5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EB64"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4BCB"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09D3C"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t xml:space="preserve"> of the MC</w:t>
            </w:r>
            <w:r>
              <w:t xml:space="preserve">PTT </w:t>
            </w:r>
            <w:r w:rsidRPr="009F7F40">
              <w:t>user to be removed from the preconfigured regroup</w:t>
            </w:r>
          </w:p>
        </w:tc>
      </w:tr>
      <w:tr w:rsidR="00FF2A97" w:rsidRPr="009F7F40" w14:paraId="07F4D81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77AAD" w14:textId="77777777" w:rsidR="00FF2A97" w:rsidRPr="009F7F40" w:rsidRDefault="00FF2A97" w:rsidP="00AB6DFB">
            <w:pPr>
              <w:pStyle w:val="TAL"/>
            </w:pPr>
            <w:r w:rsidRPr="009F7F4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153E"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DAF8F" w14:textId="77777777" w:rsidR="00FF2A97" w:rsidRPr="009F7F40" w:rsidRDefault="00FF2A97" w:rsidP="00AB6DFB">
            <w:pPr>
              <w:pStyle w:val="TAL"/>
            </w:pPr>
            <w:r w:rsidRPr="009F7F40">
              <w:t>Result of the preconfigured user regroup removal operation</w:t>
            </w:r>
          </w:p>
        </w:tc>
      </w:tr>
    </w:tbl>
    <w:p w14:paraId="0B5E6582" w14:textId="77777777" w:rsidR="00FF2A97" w:rsidRDefault="00FF2A97" w:rsidP="00965EB0">
      <w:pPr>
        <w:rPr>
          <w:lang w:val="nl-NL"/>
        </w:rPr>
      </w:pPr>
    </w:p>
    <w:p w14:paraId="259D8873" w14:textId="66454B16" w:rsidR="00171381" w:rsidRPr="00AB5FED" w:rsidRDefault="00171381" w:rsidP="00171381">
      <w:pPr>
        <w:pStyle w:val="Heading4"/>
      </w:pPr>
      <w:bookmarkStart w:id="566" w:name="_Toc218327546"/>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218327547"/>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218327548"/>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55pt;height:349pt" o:ole="">
            <v:imagedata r:id="rId25" o:title=""/>
          </v:shape>
          <o:OLEObject Type="Embed" ProgID="Visio.Drawing.11" ShapeID="_x0000_i1034" DrawAspect="Content" ObjectID="_1828940702"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15pt;height:389.9pt" o:ole="">
            <v:imagedata r:id="rId27" o:title=""/>
          </v:shape>
          <o:OLEObject Type="Embed" ProgID="Visio.Drawing.11" ShapeID="_x0000_i1035" DrawAspect="Content" ObjectID="_1828940703"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15pt;height:259.65pt" o:ole="">
            <v:imagedata r:id="rId29" o:title=""/>
          </v:shape>
          <o:OLEObject Type="Embed" ProgID="Visio.Drawing.11" ShapeID="_x0000_i1036" DrawAspect="Content" ObjectID="_1828940704"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2pt;height:245.5pt" o:ole="">
            <v:imagedata r:id="rId31" o:title=""/>
          </v:shape>
          <o:OLEObject Type="Embed" ProgID="Visio.Drawing.11" ShapeID="_x0000_i1037" DrawAspect="Content" ObjectID="_1828940705"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218327549"/>
      <w:r w:rsidRPr="00AB5FED">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3pt;height:292.35pt" o:ole="">
            <v:imagedata r:id="rId33" o:title=""/>
          </v:shape>
          <o:OLEObject Type="Embed" ProgID="Visio.Drawing.11" ShapeID="_x0000_i1038" DrawAspect="Content" ObjectID="_1828940706"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15pt;height:389.9pt" o:ole="">
            <v:imagedata r:id="rId35" o:title=""/>
          </v:shape>
          <o:OLEObject Type="Embed" ProgID="Visio.Drawing.11" ShapeID="_x0000_i1039" DrawAspect="Content" ObjectID="_1828940707"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7pt;height:293.1pt" o:ole="">
            <v:imagedata r:id="rId37" o:title=""/>
          </v:shape>
          <o:OLEObject Type="Embed" ProgID="Visio.Drawing.11" ShapeID="_x0000_i1040" DrawAspect="Content" ObjectID="_1828940708"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6pt;height:252.6pt" o:ole="">
            <v:imagedata r:id="rId39" o:title=""/>
          </v:shape>
          <o:OLEObject Type="Embed" ProgID="Visio.Drawing.11" ShapeID="_x0000_i1041" DrawAspect="Content" ObjectID="_1828940709"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218327550"/>
      <w:r w:rsidRPr="00AB5FED">
        <w:lastRenderedPageBreak/>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15pt;height:301.4pt" o:ole="">
            <v:imagedata r:id="rId41" o:title=""/>
          </v:shape>
          <o:OLEObject Type="Embed" ProgID="Visio.Drawing.11" ShapeID="_x0000_i1042" DrawAspect="Content" ObjectID="_1828940710"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218327551"/>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1pt;height:233.3pt" o:ole="">
            <v:imagedata r:id="rId43" o:title=""/>
          </v:shape>
          <o:OLEObject Type="Embed" ProgID="Visio.Drawing.15" ShapeID="_x0000_i1043" DrawAspect="Content" ObjectID="_1828940711"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218327552"/>
      <w:r w:rsidRPr="00AB5FED">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218327553"/>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218327554"/>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5pt;height:265.55pt" o:ole="">
            <v:imagedata r:id="rId45" o:title=""/>
          </v:shape>
          <o:OLEObject Type="Embed" ProgID="Visio.Drawing.11" ShapeID="_x0000_i1044" DrawAspect="Content" ObjectID="_1828940712"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5.9pt;height:275.8pt" o:ole="">
            <v:imagedata r:id="rId47" o:title=""/>
          </v:shape>
          <o:OLEObject Type="Embed" ProgID="Visio.Drawing.11" ShapeID="_x0000_i1045" DrawAspect="Content" ObjectID="_1828940713"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218327555"/>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9pt;height:283.65pt" o:ole="">
            <v:imagedata r:id="rId49" o:title=""/>
          </v:shape>
          <o:OLEObject Type="Embed" ProgID="Visio.Drawing.11" ShapeID="_x0000_i1046" DrawAspect="Content" ObjectID="_1828940714"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218327556"/>
      <w:r w:rsidRPr="00AB5FED">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65pt;height:315.15pt" o:ole="">
            <v:imagedata r:id="rId51" o:title=""/>
          </v:shape>
          <o:OLEObject Type="Embed" ProgID="Visio.Drawing.11" ShapeID="_x0000_i1047" DrawAspect="Content" ObjectID="_1828940715"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218327557"/>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218327558"/>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35pt;height:230.15pt" o:ole="">
            <v:imagedata r:id="rId53" o:title=""/>
          </v:shape>
          <o:OLEObject Type="Embed" ProgID="Visio.Drawing.11" ShapeID="_x0000_i1048" DrawAspect="Content" ObjectID="_1828940716"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218327559"/>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5.15pt;height:247.85pt" o:ole="">
            <v:imagedata r:id="rId55" o:title=""/>
          </v:shape>
          <o:OLEObject Type="Embed" ProgID="Visio.Drawing.11" ShapeID="_x0000_i1049" DrawAspect="Content" ObjectID="_1828940717"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218327560"/>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05pt;height:303.75pt" o:ole="">
            <v:imagedata r:id="rId57" o:title=""/>
          </v:shape>
          <o:OLEObject Type="Embed" ProgID="Visio.Drawing.11" ShapeID="_x0000_i1050" DrawAspect="Content" ObjectID="_1828940718"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218327561"/>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6.85pt;height:277pt" o:ole="">
            <v:imagedata r:id="rId59" o:title=""/>
          </v:shape>
          <o:OLEObject Type="Embed" ProgID="Visio.Drawing.11" ShapeID="_x0000_i1051" DrawAspect="Content" ObjectID="_1828940719"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218327562"/>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218327563"/>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218327564"/>
      <w:r w:rsidRPr="00AB5FED">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1pt;height:181.75pt" o:ole="">
            <v:imagedata r:id="rId61" o:title=""/>
          </v:shape>
          <o:OLEObject Type="Embed" ProgID="Visio.Drawing.11" ShapeID="_x0000_i1052" DrawAspect="Content" ObjectID="_1828940720"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50"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218327565"/>
      <w:r w:rsidRPr="00AB5FED">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75pt;height:431.2pt" o:ole="">
            <v:imagedata r:id="rId63" o:title=""/>
          </v:shape>
          <o:OLEObject Type="Embed" ProgID="Visio.Drawing.15" ShapeID="_x0000_i1053" DrawAspect="Content" ObjectID="_1828940721"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218327566"/>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146AA5" w:rsidP="00171381">
      <w:pPr>
        <w:pStyle w:val="TH"/>
      </w:pPr>
      <w:r>
        <w:lastRenderedPageBreak/>
        <w:pict w14:anchorId="7EB60E76">
          <v:shape id="_x0000_i1054" type="#_x0000_t75" style="width:378.5pt;height:273.0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218327567"/>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75pt;height:240.4pt" o:ole="">
            <v:imagedata r:id="rId66" o:title=""/>
          </v:shape>
          <o:OLEObject Type="Embed" ProgID="Visio.Drawing.15" ShapeID="_x0000_i1055" DrawAspect="Content" ObjectID="_1828940722"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218327568"/>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75pt;height:307.65pt" o:ole="">
            <v:imagedata r:id="rId68" o:title=""/>
          </v:shape>
          <o:OLEObject Type="Embed" ProgID="Visio.Drawing.15" ShapeID="_x0000_i1056" DrawAspect="Content" ObjectID="_1828940723"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218327569"/>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218327570"/>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35pt;height:302.95pt" o:ole="">
            <v:imagedata r:id="rId70" o:title=""/>
          </v:shape>
          <o:OLEObject Type="Embed" ProgID="Visio.Drawing.11" ShapeID="_x0000_i1057" DrawAspect="Content" ObjectID="_1828940724"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218327571"/>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218327572"/>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218327573"/>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5pt;height:396.6pt" o:ole="">
            <v:imagedata r:id="rId72" o:title=""/>
          </v:shape>
          <o:OLEObject Type="Embed" ProgID="Visio.Drawing.11" ShapeID="_x0000_i1058" DrawAspect="Content" ObjectID="_1828940725"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218327574"/>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45pt;height:379.65pt" o:ole="">
            <v:imagedata r:id="rId74" o:title=""/>
          </v:shape>
          <o:OLEObject Type="Embed" ProgID="Visio.Drawing.11" ShapeID="_x0000_i1059" DrawAspect="Content" ObjectID="_1828940726"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218327575"/>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6.9pt;height:456.8pt" o:ole="">
            <v:imagedata r:id="rId76" o:title=""/>
          </v:shape>
          <o:OLEObject Type="Embed" ProgID="Visio.Drawing.11" ShapeID="_x0000_i1060" DrawAspect="Content" ObjectID="_1828940727"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218327576"/>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218327577"/>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5.2pt;height:396.6pt" o:ole="">
            <v:imagedata r:id="rId78" o:title=""/>
          </v:shape>
          <o:OLEObject Type="Embed" ProgID="Visio.Drawing.11" ShapeID="_x0000_i1061" DrawAspect="Content" ObjectID="_1828940728"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218327578"/>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8.9pt;height:345.05pt" o:ole="">
            <v:imagedata r:id="rId80" o:title=""/>
          </v:shape>
          <o:OLEObject Type="Embed" ProgID="Visio.Drawing.11" ShapeID="_x0000_i1062" DrawAspect="Content" ObjectID="_1828940729"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218327579"/>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1pt;height:382.05pt" o:ole="">
            <v:imagedata r:id="rId82" o:title=""/>
          </v:shape>
          <o:OLEObject Type="Embed" ProgID="Visio.Drawing.11" ShapeID="_x0000_i1063" DrawAspect="Content" ObjectID="_1828940730"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218327580"/>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218327581"/>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15pt;height:220.35pt" o:ole="">
            <v:imagedata r:id="rId84" o:title=""/>
          </v:shape>
          <o:OLEObject Type="Embed" ProgID="Visio.Drawing.11" ShapeID="_x0000_i1064" DrawAspect="Content" ObjectID="_1828940731"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218327582"/>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218327583"/>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218327584"/>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218327585"/>
      <w:r w:rsidRPr="00AB5FED">
        <w:t>10.6.2.</w:t>
      </w:r>
      <w:r>
        <w:rPr>
          <w:lang w:eastAsia="zh-CN"/>
        </w:rPr>
        <w:t>8</w:t>
      </w:r>
      <w:r>
        <w:t>.3</w:t>
      </w:r>
      <w:r w:rsidRPr="00AB5FED">
        <w:tab/>
      </w:r>
      <w:r>
        <w:t>Void</w:t>
      </w:r>
      <w:bookmarkEnd w:id="720"/>
      <w:r w:rsidDel="006C2A7D">
        <w:t xml:space="preserve"> </w:t>
      </w:r>
    </w:p>
    <w:p w14:paraId="47EE5863" w14:textId="77777777" w:rsidR="00171381" w:rsidRPr="00C669BB" w:rsidRDefault="00171381" w:rsidP="00171381">
      <w:pPr>
        <w:pStyle w:val="Heading4"/>
        <w:rPr>
          <w:rFonts w:eastAsia="Calibri Light" w:cs="Arial"/>
          <w:lang w:eastAsia="zh-CN"/>
        </w:rPr>
      </w:pPr>
      <w:bookmarkStart w:id="721" w:name="_Toc218327586"/>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21"/>
    </w:p>
    <w:p w14:paraId="1DC1B059" w14:textId="77777777" w:rsidR="00171381" w:rsidRDefault="00171381" w:rsidP="00171381">
      <w:pPr>
        <w:pStyle w:val="Heading5"/>
      </w:pPr>
      <w:bookmarkStart w:id="722" w:name="_Toc218327587"/>
      <w:r w:rsidRPr="00AB5FED">
        <w:rPr>
          <w:lang w:eastAsia="ko-KR"/>
        </w:rPr>
        <w:t>10.6</w:t>
      </w:r>
      <w:r>
        <w:rPr>
          <w:lang w:eastAsia="ko-KR"/>
        </w:rPr>
        <w:t>.2.9</w:t>
      </w:r>
      <w:r w:rsidRPr="00AB5FED">
        <w:rPr>
          <w:lang w:eastAsia="ko-KR"/>
        </w:rPr>
        <w:t>.1</w:t>
      </w:r>
      <w:r>
        <w:rPr>
          <w:lang w:eastAsia="ko-KR"/>
        </w:rPr>
        <w:tab/>
        <w:t>General</w:t>
      </w:r>
      <w:bookmarkEnd w:id="722"/>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2EF5886B" w14:textId="77777777" w:rsidR="00171381" w:rsidRDefault="00171381" w:rsidP="00171381">
      <w:pPr>
        <w:pStyle w:val="Heading5"/>
      </w:pPr>
      <w:bookmarkStart w:id="723" w:name="_Toc218327588"/>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3"/>
    </w:p>
    <w:p w14:paraId="1C7F4DDC" w14:textId="77777777" w:rsidR="00171381" w:rsidRDefault="00171381" w:rsidP="00171381">
      <w:pPr>
        <w:pStyle w:val="Heading6"/>
        <w:rPr>
          <w:noProof/>
        </w:rPr>
      </w:pPr>
      <w:bookmarkStart w:id="724" w:name="_Toc218327589"/>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4"/>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15pt;height:341.5pt" o:ole="">
            <v:imagedata r:id="rId86" o:title=""/>
          </v:shape>
          <o:OLEObject Type="Embed" ProgID="Visio.Drawing.11" ShapeID="_x0000_i1065" DrawAspect="Content" ObjectID="_1828940732"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5" w:name="_Toc218327590"/>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5"/>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35pt;height:343.85pt" o:ole="">
            <v:imagedata r:id="rId88" o:title=""/>
          </v:shape>
          <o:OLEObject Type="Embed" ProgID="Visio.Drawing.11" ShapeID="_x0000_i1066" DrawAspect="Content" ObjectID="_1828940733"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6" w:name="_Toc218327591"/>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77777777" w:rsidR="00171381" w:rsidRDefault="00171381" w:rsidP="00171381">
      <w:pPr>
        <w:pStyle w:val="Heading6"/>
        <w:rPr>
          <w:noProof/>
        </w:rPr>
      </w:pPr>
      <w:bookmarkStart w:id="727" w:name="_Toc218327592"/>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7"/>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3.2pt;height:342.3pt" o:ole="">
            <v:imagedata r:id="rId90" o:title=""/>
          </v:shape>
          <o:OLEObject Type="Embed" ProgID="Visio.Drawing.15" ShapeID="_x0000_i1067" DrawAspect="Content" ObjectID="_1828940734"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8" w:name="_Toc218327593"/>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8"/>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41.1pt" o:ole="">
            <v:imagedata r:id="rId92" o:title=""/>
          </v:shape>
          <o:OLEObject Type="Embed" ProgID="Visio.Drawing.11" ShapeID="_x0000_i1068" DrawAspect="Content" ObjectID="_1828940735"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2EB43210" w:rsidR="00171381" w:rsidRDefault="00171381" w:rsidP="00171381">
      <w:pPr>
        <w:pStyle w:val="Heading6"/>
        <w:rPr>
          <w:noProof/>
        </w:rPr>
      </w:pPr>
      <w:bookmarkStart w:id="729" w:name="_Toc525338883"/>
      <w:bookmarkStart w:id="730" w:name="_Toc218327594"/>
      <w:r w:rsidRPr="00AB5FED">
        <w:rPr>
          <w:lang w:eastAsia="ko-KR"/>
        </w:rPr>
        <w:t>10.6</w:t>
      </w:r>
      <w:r>
        <w:rPr>
          <w:lang w:eastAsia="ko-KR"/>
        </w:rPr>
        <w:t>.2.9</w:t>
      </w:r>
      <w:r w:rsidRPr="00AB5FED">
        <w:rPr>
          <w:lang w:eastAsia="ko-KR"/>
        </w:rPr>
        <w:t>.</w:t>
      </w:r>
      <w:r>
        <w:rPr>
          <w:lang w:eastAsia="ko-KR"/>
        </w:rPr>
        <w:t>3.3</w:t>
      </w:r>
      <w:r>
        <w:rPr>
          <w:lang w:eastAsia="ko-KR"/>
        </w:rPr>
        <w:tab/>
      </w:r>
      <w:r w:rsidR="00266326">
        <w:rPr>
          <w:lang w:eastAsia="ko-KR"/>
        </w:rPr>
        <w:t>Void</w:t>
      </w:r>
      <w:bookmarkEnd w:id="730"/>
    </w:p>
    <w:p w14:paraId="3F08AB21" w14:textId="77777777" w:rsidR="00171381" w:rsidRDefault="00171381" w:rsidP="00171381">
      <w:pPr>
        <w:pStyle w:val="Heading5"/>
      </w:pPr>
      <w:bookmarkStart w:id="731" w:name="_Toc534374318"/>
      <w:bookmarkStart w:id="732" w:name="_Toc525333734"/>
      <w:bookmarkStart w:id="733" w:name="_Toc485219147"/>
      <w:bookmarkStart w:id="734" w:name="_Toc218327595"/>
      <w:r>
        <w:rPr>
          <w:lang w:eastAsia="ko-KR"/>
        </w:rPr>
        <w:t>10.6.2.9.4</w:t>
      </w:r>
      <w:r>
        <w:rPr>
          <w:lang w:eastAsia="ko-KR"/>
        </w:rPr>
        <w:tab/>
        <w:t>Adding newly affiliated user to preconfigured group regroup</w:t>
      </w:r>
      <w:bookmarkEnd w:id="731"/>
      <w:bookmarkEnd w:id="734"/>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69" type="#_x0000_t75" style="width:465.05pt;height:317.9pt" o:ole="">
            <v:imagedata r:id="rId94" o:title=""/>
          </v:shape>
          <o:OLEObject Type="Embed" ProgID="Visio.Drawing.11" ShapeID="_x0000_i1069" DrawAspect="Content" ObjectID="_1828940736" r:id="rId95"/>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2"/>
      <w:bookmarkEnd w:id="733"/>
    </w:p>
    <w:p w14:paraId="400E7505" w14:textId="77777777" w:rsidR="00171381" w:rsidRDefault="00171381" w:rsidP="00171381">
      <w:pPr>
        <w:pStyle w:val="Heading5"/>
        <w:rPr>
          <w:lang w:eastAsia="ko-KR"/>
        </w:rPr>
      </w:pPr>
      <w:bookmarkStart w:id="735" w:name="_Toc218327596"/>
      <w:r>
        <w:rPr>
          <w:lang w:eastAsia="ko-KR"/>
        </w:rPr>
        <w:t>10.6.2.9.5</w:t>
      </w:r>
      <w:r>
        <w:rPr>
          <w:lang w:eastAsia="ko-KR"/>
        </w:rPr>
        <w:tab/>
        <w:t>Preconfigured regroup update procedures</w:t>
      </w:r>
      <w:bookmarkEnd w:id="735"/>
    </w:p>
    <w:p w14:paraId="05AC0887" w14:textId="77777777" w:rsidR="00171381" w:rsidRDefault="00171381" w:rsidP="00171381">
      <w:pPr>
        <w:pStyle w:val="Heading6"/>
        <w:rPr>
          <w:lang w:eastAsia="ko-KR"/>
        </w:rPr>
      </w:pPr>
      <w:bookmarkStart w:id="736" w:name="_Toc218327597"/>
      <w:r>
        <w:rPr>
          <w:lang w:eastAsia="ko-KR"/>
        </w:rPr>
        <w:t>10.6.2.9.5.1</w:t>
      </w:r>
      <w:r>
        <w:rPr>
          <w:lang w:eastAsia="ko-KR"/>
        </w:rPr>
        <w:tab/>
        <w:t>MCPTT client PTTs on 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lastRenderedPageBreak/>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0" type="#_x0000_t75" style="width:323pt;height:322.6pt" o:ole="">
            <v:imagedata r:id="rId96" o:title=""/>
          </v:shape>
          <o:OLEObject Type="Embed" ProgID="Visio.Drawing.11" ShapeID="_x0000_i1070" DrawAspect="Content" ObjectID="_1828940737" r:id="rId97"/>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7" w:name="_Toc218327598"/>
      <w:r>
        <w:rPr>
          <w:lang w:eastAsia="ko-KR"/>
        </w:rPr>
        <w:lastRenderedPageBreak/>
        <w:t>10.6.2.9.5.2</w:t>
      </w:r>
      <w:r>
        <w:rPr>
          <w:lang w:eastAsia="ko-KR"/>
        </w:rPr>
        <w:tab/>
        <w:t>MCPTT client PTTs on 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1" type="#_x0000_t75" style="width:323pt;height:278.55pt" o:ole="">
            <v:imagedata r:id="rId98" o:title=""/>
          </v:shape>
          <o:OLEObject Type="Embed" ProgID="Visio.Drawing.11" ShapeID="_x0000_i1071" DrawAspect="Content" ObjectID="_1828940738" r:id="rId99"/>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lastRenderedPageBreak/>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8" w:name="_Toc218327599"/>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218327600"/>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218327601"/>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2" type="#_x0000_t75" style="width:469.4pt;height:212.05pt" o:ole="">
            <v:imagedata r:id="rId100" o:title=""/>
          </v:shape>
          <o:OLEObject Type="Embed" ProgID="Visio.Drawing.11" ShapeID="_x0000_i1072" DrawAspect="Content" ObjectID="_1828940739" r:id="rId101"/>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lastRenderedPageBreak/>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218327602"/>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218327603"/>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218327604"/>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218327605"/>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3" type="#_x0000_t75" style="width:388.7pt;height:244.35pt" o:ole="">
            <v:imagedata r:id="rId102" o:title=""/>
          </v:shape>
          <o:OLEObject Type="Embed" ProgID="Visio.Drawing.11" ShapeID="_x0000_i1073" DrawAspect="Content" ObjectID="_1828940740" r:id="rId103"/>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218327606"/>
      <w:r>
        <w:rPr>
          <w:rFonts w:cs="Arial"/>
        </w:rPr>
        <w:t>10.</w:t>
      </w:r>
      <w:r>
        <w:rPr>
          <w:rFonts w:eastAsia="Calibri Light" w:cs="Arial"/>
          <w:lang w:eastAsia="zh-CN"/>
        </w:rPr>
        <w:t>6.2.12</w:t>
      </w:r>
      <w:r>
        <w:tab/>
      </w:r>
      <w:r>
        <w:rPr>
          <w:lang w:eastAsia="zh-CN"/>
        </w:rPr>
        <w:t>U</w:t>
      </w:r>
      <w:r>
        <w:t>ser regroup with preconfigured group</w:t>
      </w:r>
      <w:bookmarkEnd w:id="751"/>
    </w:p>
    <w:p w14:paraId="6BFB30D9" w14:textId="77777777" w:rsidR="00171381" w:rsidRDefault="00171381" w:rsidP="00171381">
      <w:pPr>
        <w:pStyle w:val="Heading5"/>
      </w:pPr>
      <w:bookmarkStart w:id="752" w:name="_Toc218327607"/>
      <w:r>
        <w:rPr>
          <w:lang w:eastAsia="ko-KR"/>
        </w:rPr>
        <w:t>10.6.2.12.1</w:t>
      </w:r>
      <w:r>
        <w:rPr>
          <w:lang w:eastAsia="ko-KR"/>
        </w:rPr>
        <w:tab/>
        <w:t>General</w:t>
      </w:r>
      <w:bookmarkEnd w:id="752"/>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3" w:name="_Toc218327608"/>
      <w:r>
        <w:rPr>
          <w:lang w:eastAsia="ko-KR"/>
        </w:rPr>
        <w:t>10.6.2.12.2</w:t>
      </w:r>
      <w:r>
        <w:rPr>
          <w:lang w:eastAsia="ko-KR"/>
        </w:rPr>
        <w:tab/>
        <w:t>User regroup procedures in a single MCPTT system</w:t>
      </w:r>
      <w:bookmarkEnd w:id="753"/>
    </w:p>
    <w:p w14:paraId="5DE761A8" w14:textId="77777777" w:rsidR="00171381" w:rsidRDefault="00171381" w:rsidP="00171381">
      <w:pPr>
        <w:pStyle w:val="Heading6"/>
        <w:rPr>
          <w:noProof/>
        </w:rPr>
      </w:pPr>
      <w:bookmarkStart w:id="754" w:name="_Toc218327609"/>
      <w:r>
        <w:rPr>
          <w:lang w:eastAsia="ko-KR"/>
        </w:rPr>
        <w:t>10.6.2.12.2.1</w:t>
      </w:r>
      <w:r>
        <w:rPr>
          <w:lang w:eastAsia="ko-KR"/>
        </w:rPr>
        <w:tab/>
        <w:t>User regroup formation in a single MCPTT system</w:t>
      </w:r>
      <w:bookmarkEnd w:id="754"/>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lastRenderedPageBreak/>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83002CD" w:rsidR="00171381" w:rsidRDefault="00171381" w:rsidP="00171381">
      <w:pPr>
        <w:pStyle w:val="B1"/>
        <w:rPr>
          <w:noProof/>
        </w:rPr>
      </w:pPr>
      <w:r>
        <w:rPr>
          <w:noProof/>
        </w:rPr>
        <w:t>-</w:t>
      </w:r>
      <w:r>
        <w:rPr>
          <w:noProof/>
        </w:rPr>
        <w:tab/>
        <w:t>MCPTT client 1 is aware of a suitable preconfigured group whose configuration has been preconfigured in the MC</w:t>
      </w:r>
      <w:r w:rsidR="008030E2" w:rsidRPr="008030E2">
        <w:rPr>
          <w:noProof/>
        </w:rPr>
        <w:t>PTT</w:t>
      </w:r>
      <w:r>
        <w:rPr>
          <w:noProof/>
        </w:rPr>
        <w:t xml:space="preserv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4" type="#_x0000_t75" style="width:389.9pt;height:342.7pt" o:ole="">
            <v:imagedata r:id="rId104" o:title=""/>
          </v:shape>
          <o:OLEObject Type="Embed" ProgID="Visio.Drawing.11" ShapeID="_x0000_i1074" DrawAspect="Content" ObjectID="_1828940741" r:id="rId105"/>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012D4B56"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r w:rsidR="008030E2" w:rsidRPr="008030E2">
        <w:t xml:space="preserve"> </w:t>
      </w:r>
      <w:r w:rsidR="008030E2" w:rsidRPr="008030E2">
        <w:rPr>
          <w:noProof/>
        </w:rPr>
        <w:t>Alternatively, the MCPTT client 1 can provide the criteria which allows the MCPTT server to determine the list of MCPTT users to be regrouped.</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lastRenderedPageBreak/>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5" w:name="_Toc218327610"/>
      <w:r>
        <w:rPr>
          <w:lang w:eastAsia="ko-KR"/>
        </w:rPr>
        <w:t>10.6.2.12.2.2</w:t>
      </w:r>
      <w:r>
        <w:rPr>
          <w:lang w:eastAsia="ko-KR"/>
        </w:rPr>
        <w:tab/>
        <w:t>User regroup cancellation in single MCPTT system</w:t>
      </w:r>
      <w:bookmarkEnd w:id="755"/>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5" type="#_x0000_t75" style="width:387.15pt;height:341.5pt" o:ole="">
            <v:imagedata r:id="rId106" o:title=""/>
          </v:shape>
          <o:OLEObject Type="Embed" ProgID="Visio.Drawing.11" ShapeID="_x0000_i1075" DrawAspect="Content" ObjectID="_1828940742" r:id="rId107"/>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50EE7690" w14:textId="4CF2CB07" w:rsidR="00FF2A97" w:rsidRPr="00F77E8A" w:rsidRDefault="00FF2A97" w:rsidP="00FF2A97">
      <w:pPr>
        <w:pStyle w:val="Heading5"/>
      </w:pPr>
      <w:bookmarkStart w:id="756" w:name="_Toc24660240"/>
      <w:bookmarkStart w:id="757" w:name="_Toc122612587"/>
      <w:bookmarkStart w:id="758" w:name="_Toc218327611"/>
      <w:r w:rsidRPr="00F77E8A">
        <w:t>10.6.2.12.</w:t>
      </w:r>
      <w:r>
        <w:t>3</w:t>
      </w:r>
      <w:r w:rsidRPr="00F77E8A">
        <w:tab/>
        <w:t>User regroup MC</w:t>
      </w:r>
      <w:r>
        <w:t xml:space="preserve">PTT </w:t>
      </w:r>
      <w:r w:rsidRPr="00F77E8A">
        <w:t>ID list update</w:t>
      </w:r>
      <w:bookmarkEnd w:id="758"/>
      <w:r w:rsidRPr="00F77E8A">
        <w:t xml:space="preserve"> </w:t>
      </w:r>
    </w:p>
    <w:p w14:paraId="6747610E" w14:textId="3E974D17" w:rsidR="00FF2A97" w:rsidRPr="009F7F40" w:rsidRDefault="00FF2A97" w:rsidP="00FF2A97">
      <w:r w:rsidRPr="009F7F40">
        <w:t>Figure 10.</w:t>
      </w:r>
      <w:r>
        <w:t>6.2.12</w:t>
      </w:r>
      <w:r w:rsidRPr="009F7F40">
        <w:t>.</w:t>
      </w:r>
      <w:r>
        <w:t>3</w:t>
      </w:r>
      <w:r w:rsidRPr="009F7F40">
        <w:t>-1 illustrates the procedure to add or remove an MC</w:t>
      </w:r>
      <w:r>
        <w:t>PTT</w:t>
      </w:r>
      <w:r w:rsidRPr="009F7F40">
        <w:t xml:space="preserve"> user based on the MC</w:t>
      </w:r>
      <w:r>
        <w:t xml:space="preserve">PTT </w:t>
      </w:r>
      <w:r w:rsidRPr="009F7F40">
        <w:t>user criteria known at the MC service server.</w:t>
      </w:r>
    </w:p>
    <w:p w14:paraId="386341C2" w14:textId="77777777" w:rsidR="00FF2A97" w:rsidRPr="009F7F40" w:rsidRDefault="00FF2A97" w:rsidP="00FF2A97">
      <w:pPr>
        <w:pStyle w:val="NO"/>
      </w:pPr>
      <w:r w:rsidRPr="009F7F40">
        <w:t xml:space="preserve">NOTE 1: </w:t>
      </w:r>
      <w:r w:rsidRPr="009F7F40">
        <w:tab/>
        <w:t>This procedure applies to MC</w:t>
      </w:r>
      <w:r>
        <w:t xml:space="preserve">PTT </w:t>
      </w:r>
      <w:r w:rsidRPr="009F7F40">
        <w:t>users that have been added and are to be added to the preconfigured regroup group based on MC</w:t>
      </w:r>
      <w:r>
        <w:t xml:space="preserve">PTT </w:t>
      </w:r>
      <w:r w:rsidRPr="009F7F40">
        <w:t>user criteria known at the MC</w:t>
      </w:r>
      <w:r>
        <w:t xml:space="preserve">PTT </w:t>
      </w:r>
      <w:r w:rsidRPr="009F7F40">
        <w:t xml:space="preserve">server. If only the criteria are to be applied, then only the criteria are included in the request and </w:t>
      </w:r>
      <w:r>
        <w:t xml:space="preserve">both </w:t>
      </w:r>
      <w:r w:rsidRPr="009F7F40">
        <w:t xml:space="preserve">the group and user lists are not included </w:t>
      </w:r>
    </w:p>
    <w:p w14:paraId="52DE89FD" w14:textId="77777777" w:rsidR="00FF2A97" w:rsidRPr="009F7F40" w:rsidRDefault="00FF2A97" w:rsidP="00FF2A97">
      <w:r w:rsidRPr="009F7F40">
        <w:lastRenderedPageBreak/>
        <w:t>Preconditions:</w:t>
      </w:r>
    </w:p>
    <w:p w14:paraId="3E6098EF" w14:textId="0D8B511A" w:rsidR="00FF2A97" w:rsidRPr="009F7F40" w:rsidRDefault="00A26928" w:rsidP="00A26928">
      <w:pPr>
        <w:pStyle w:val="B1"/>
        <w:rPr>
          <w:rFonts w:ascii="Arial" w:hAnsi="Arial" w:cs="Arial"/>
        </w:rPr>
      </w:pPr>
      <w:r>
        <w:t>-</w:t>
      </w:r>
      <w:r>
        <w:tab/>
      </w:r>
      <w:r w:rsidR="00FF2A97" w:rsidRPr="009F7F40">
        <w:t>A preconfigured regroup group has been established.</w:t>
      </w:r>
    </w:p>
    <w:p w14:paraId="1AD7E37D" w14:textId="77777777" w:rsidR="00FF2A97" w:rsidRPr="009F7F40" w:rsidRDefault="00FF2A97" w:rsidP="00A26928">
      <w:pPr>
        <w:pStyle w:val="B1"/>
      </w:pPr>
      <w:r w:rsidRPr="009F7F40">
        <w:rPr>
          <w:rFonts w:ascii="Arial" w:hAnsi="Arial" w:cs="Arial"/>
        </w:rPr>
        <w:t>-</w:t>
      </w:r>
      <w:r w:rsidRPr="009F7F40">
        <w:rPr>
          <w:rFonts w:ascii="Arial" w:hAnsi="Arial" w:cs="Arial"/>
        </w:rPr>
        <w:tab/>
      </w:r>
      <w:r w:rsidRPr="009F7F40">
        <w:t>The MC</w:t>
      </w:r>
      <w:r>
        <w:t xml:space="preserve">PTT </w:t>
      </w:r>
      <w:r w:rsidRPr="009F7F40">
        <w:t>server has selected MC</w:t>
      </w:r>
      <w:r>
        <w:t xml:space="preserve">PTT </w:t>
      </w:r>
      <w:r w:rsidRPr="009F7F40">
        <w:t>user 2 to participate in the preconfigured regroup group based on MC</w:t>
      </w:r>
      <w:r>
        <w:t xml:space="preserve">PTT </w:t>
      </w:r>
      <w:r w:rsidRPr="009F7F40">
        <w:t>user criteria known at the MC</w:t>
      </w:r>
      <w:r>
        <w:t xml:space="preserve">PTT </w:t>
      </w:r>
      <w:r w:rsidRPr="009F7F40">
        <w:t xml:space="preserve">server. </w:t>
      </w:r>
    </w:p>
    <w:p w14:paraId="673F0401" w14:textId="77777777" w:rsidR="00FF2A97" w:rsidRPr="009F7F40" w:rsidRDefault="00FF2A97" w:rsidP="00FF2A97">
      <w:pPr>
        <w:pStyle w:val="NO"/>
      </w:pPr>
      <w:r w:rsidRPr="009F7F40">
        <w:t>NOTE 2:</w:t>
      </w:r>
      <w:r w:rsidRPr="009F7F40">
        <w:tab/>
        <w:t>Other participants of the preconfigured regroup group are not shown in figure 10.</w:t>
      </w:r>
      <w:r>
        <w:t>6.2.12.</w:t>
      </w:r>
      <w:r w:rsidRPr="009F7F40">
        <w:t xml:space="preserve">x-1 for simplicity. </w:t>
      </w:r>
    </w:p>
    <w:p w14:paraId="77899325" w14:textId="77777777" w:rsidR="00FF2A97" w:rsidRPr="009F7F40" w:rsidRDefault="00FF2A97" w:rsidP="00FF2A97">
      <w:pPr>
        <w:pStyle w:val="B1"/>
        <w:ind w:left="460" w:hanging="360"/>
      </w:pPr>
    </w:p>
    <w:p w14:paraId="73DEEB26" w14:textId="77777777" w:rsidR="00FF2A97" w:rsidRPr="009F7F40" w:rsidRDefault="00FF2A97" w:rsidP="00FF2A97">
      <w:pPr>
        <w:pStyle w:val="TH"/>
      </w:pPr>
      <w:r w:rsidRPr="009F7F40">
        <w:object w:dxaOrig="7890" w:dyaOrig="4650" w14:anchorId="5A60DC40">
          <v:shape id="_x0000_i1076" type="#_x0000_t75" style="width:395pt;height:231.35pt" o:ole="">
            <v:imagedata r:id="rId108" o:title=""/>
          </v:shape>
          <o:OLEObject Type="Embed" ProgID="Visio.Drawing.11" ShapeID="_x0000_i1076" DrawAspect="Content" ObjectID="_1828940743" r:id="rId109"/>
        </w:object>
      </w:r>
    </w:p>
    <w:p w14:paraId="49F0029F" w14:textId="37FECD48" w:rsidR="00FF2A97" w:rsidRPr="009F7F40" w:rsidRDefault="00FF2A97" w:rsidP="00FF2A97">
      <w:pPr>
        <w:pStyle w:val="TF"/>
        <w:rPr>
          <w:noProof/>
        </w:rPr>
      </w:pPr>
      <w:r w:rsidRPr="009F7F40">
        <w:rPr>
          <w:noProof/>
        </w:rPr>
        <w:t>Figure 10.</w:t>
      </w:r>
      <w:r>
        <w:rPr>
          <w:noProof/>
          <w:lang w:val="en-US"/>
        </w:rPr>
        <w:t>6.2.12.3</w:t>
      </w:r>
      <w:r w:rsidRPr="009F7F40">
        <w:rPr>
          <w:noProof/>
        </w:rPr>
        <w:t>-1: Procedure to update the MC</w:t>
      </w:r>
      <w:r>
        <w:rPr>
          <w:noProof/>
        </w:rPr>
        <w:t xml:space="preserve">PTT </w:t>
      </w:r>
      <w:r w:rsidRPr="009F7F40">
        <w:rPr>
          <w:noProof/>
        </w:rPr>
        <w:t xml:space="preserve">ID list </w:t>
      </w:r>
    </w:p>
    <w:p w14:paraId="17A1644F" w14:textId="77777777" w:rsidR="00FF2A97" w:rsidRPr="009F7F40" w:rsidRDefault="00FF2A97" w:rsidP="00FF2A97">
      <w:pPr>
        <w:pStyle w:val="B1"/>
        <w:ind w:left="644" w:hanging="360"/>
      </w:pPr>
      <w:r w:rsidRPr="009F7F40">
        <w:t>1.</w:t>
      </w:r>
      <w:r w:rsidRPr="009F7F40">
        <w:tab/>
        <w:t>The MC</w:t>
      </w:r>
      <w:r>
        <w:t xml:space="preserve">PTT </w:t>
      </w:r>
      <w:r w:rsidRPr="009F7F40">
        <w:t>server detects that MC</w:t>
      </w:r>
      <w:r>
        <w:t xml:space="preserve">PTT </w:t>
      </w:r>
      <w:r w:rsidRPr="009F7F40">
        <w:t>client 2, which has been earlier included in the preconfigured regroup group, no longer meets the MC</w:t>
      </w:r>
      <w:r>
        <w:t xml:space="preserve">PTT </w:t>
      </w:r>
      <w:r w:rsidRPr="009F7F40">
        <w:t>user criteria known at the MC</w:t>
      </w:r>
      <w:r>
        <w:t xml:space="preserve">PTT </w:t>
      </w:r>
      <w:r w:rsidRPr="009F7F40">
        <w:t xml:space="preserve">server. </w:t>
      </w:r>
    </w:p>
    <w:p w14:paraId="2591D64F" w14:textId="77777777" w:rsidR="00FF2A97" w:rsidRPr="009F7F40" w:rsidRDefault="00FF2A97" w:rsidP="00FF2A97">
      <w:pPr>
        <w:pStyle w:val="B1"/>
        <w:ind w:left="644" w:hanging="360"/>
      </w:pPr>
      <w:r w:rsidRPr="009F7F40">
        <w:t>2.</w:t>
      </w:r>
      <w:r w:rsidRPr="009F7F40">
        <w:tab/>
        <w:t>The MC</w:t>
      </w:r>
      <w:r>
        <w:t xml:space="preserve">PTT server </w:t>
      </w:r>
      <w:r w:rsidRPr="009F7F40">
        <w:t>sends MC</w:t>
      </w:r>
      <w:r>
        <w:t xml:space="preserve">PTT </w:t>
      </w:r>
      <w:r w:rsidRPr="009F7F40">
        <w:t xml:space="preserve">client 2 a preconfigured user regroup remove request. </w:t>
      </w:r>
    </w:p>
    <w:p w14:paraId="66D76399" w14:textId="77777777" w:rsidR="00FF2A97" w:rsidRPr="009F7F40" w:rsidRDefault="00FF2A97" w:rsidP="00FF2A97">
      <w:pPr>
        <w:pStyle w:val="B1"/>
        <w:ind w:left="644" w:hanging="360"/>
      </w:pPr>
      <w:r w:rsidRPr="009F7F40">
        <w:t>3.</w:t>
      </w:r>
      <w:r w:rsidRPr="009F7F40">
        <w:tab/>
        <w:t>The MC</w:t>
      </w:r>
      <w:r>
        <w:t xml:space="preserve">PTT </w:t>
      </w:r>
      <w:r w:rsidRPr="009F7F40">
        <w:t>client 2 notifies the MC</w:t>
      </w:r>
      <w:r>
        <w:t xml:space="preserve">PTT </w:t>
      </w:r>
      <w:r w:rsidRPr="009F7F40">
        <w:t xml:space="preserve">user of the preconfigured user regroup removal. </w:t>
      </w:r>
    </w:p>
    <w:p w14:paraId="7014C8AF" w14:textId="77777777" w:rsidR="00FF2A97" w:rsidRPr="009F7F40" w:rsidRDefault="00FF2A97" w:rsidP="00FF2A97">
      <w:pPr>
        <w:pStyle w:val="B1"/>
        <w:ind w:left="644" w:hanging="360"/>
      </w:pPr>
      <w:r w:rsidRPr="009F7F40">
        <w:t>4.</w:t>
      </w:r>
      <w:r w:rsidRPr="009F7F40">
        <w:tab/>
        <w:t>The MC</w:t>
      </w:r>
      <w:r>
        <w:t xml:space="preserve">PTT </w:t>
      </w:r>
      <w:r w:rsidRPr="009F7F40">
        <w:t>client 2 may send the MC</w:t>
      </w:r>
      <w:r>
        <w:t xml:space="preserve">PTT </w:t>
      </w:r>
      <w:r w:rsidRPr="009F7F40">
        <w:t xml:space="preserve">server a preconfigured user regroup remove response to acknowledge the preconfigured user regroup removal. </w:t>
      </w:r>
    </w:p>
    <w:p w14:paraId="6863D530" w14:textId="77777777" w:rsidR="00FF2A97" w:rsidRPr="009F7F40" w:rsidRDefault="00FF2A97" w:rsidP="00FF2A97">
      <w:pPr>
        <w:pStyle w:val="B1"/>
        <w:ind w:left="644" w:hanging="360"/>
      </w:pPr>
      <w:r w:rsidRPr="009F7F40">
        <w:t>5.</w:t>
      </w:r>
      <w:r w:rsidRPr="009F7F40">
        <w:tab/>
        <w:t>The MC</w:t>
      </w:r>
      <w:r>
        <w:t xml:space="preserve">PTT </w:t>
      </w:r>
      <w:r w:rsidRPr="009F7F40">
        <w:t>server updates the preconfigured regroup group (including the MC</w:t>
      </w:r>
      <w:r>
        <w:t xml:space="preserve">PTT </w:t>
      </w:r>
      <w:r w:rsidRPr="009F7F40">
        <w:t xml:space="preserve">user ID list) and potential group communication. </w:t>
      </w:r>
    </w:p>
    <w:p w14:paraId="58F676C4" w14:textId="77777777" w:rsidR="00FF2A97" w:rsidRPr="009F7F40" w:rsidRDefault="00FF2A97" w:rsidP="00FF2A97">
      <w:pPr>
        <w:pStyle w:val="B1"/>
        <w:ind w:left="644" w:hanging="360"/>
      </w:pPr>
      <w:r w:rsidRPr="009F7F40">
        <w:t>6.</w:t>
      </w:r>
      <w:r w:rsidRPr="009F7F40">
        <w:tab/>
        <w:t>The MC</w:t>
      </w:r>
      <w:r>
        <w:t xml:space="preserve">PTT </w:t>
      </w:r>
      <w:r w:rsidRPr="009F7F40">
        <w:t>server detects that the MC</w:t>
      </w:r>
      <w:r>
        <w:t xml:space="preserve">PTT </w:t>
      </w:r>
      <w:r w:rsidRPr="009F7F40">
        <w:t>client 3 meets the MC</w:t>
      </w:r>
      <w:r>
        <w:t xml:space="preserve">PTT </w:t>
      </w:r>
      <w:r w:rsidRPr="009F7F40">
        <w:t xml:space="preserve">user criteria. </w:t>
      </w:r>
    </w:p>
    <w:p w14:paraId="02371F5D" w14:textId="77777777" w:rsidR="00FF2A97" w:rsidRPr="009F7F40" w:rsidRDefault="00FF2A97" w:rsidP="00FF2A97">
      <w:pPr>
        <w:pStyle w:val="B1"/>
        <w:ind w:left="644" w:hanging="360"/>
      </w:pPr>
      <w:r w:rsidRPr="009F7F40">
        <w:t>7.</w:t>
      </w:r>
      <w:r w:rsidRPr="009F7F40">
        <w:tab/>
        <w:t>The MC</w:t>
      </w:r>
      <w:r>
        <w:t xml:space="preserve">PTT </w:t>
      </w:r>
      <w:r w:rsidRPr="009F7F40">
        <w:t>server sends the MC</w:t>
      </w:r>
      <w:r>
        <w:t xml:space="preserve">PTT </w:t>
      </w:r>
      <w:r w:rsidRPr="009F7F40">
        <w:t xml:space="preserve">client 3 a preconfigured regroup request. </w:t>
      </w:r>
    </w:p>
    <w:p w14:paraId="17BAE451" w14:textId="77777777" w:rsidR="00FF2A97" w:rsidRPr="009F7F40" w:rsidRDefault="00FF2A97" w:rsidP="00FF2A97">
      <w:pPr>
        <w:pStyle w:val="B1"/>
        <w:ind w:left="644" w:hanging="360"/>
      </w:pPr>
      <w:r w:rsidRPr="009F7F40">
        <w:t>8.</w:t>
      </w:r>
      <w:r w:rsidRPr="009F7F40">
        <w:tab/>
        <w:t>The MC</w:t>
      </w:r>
      <w:r>
        <w:t xml:space="preserve">PTT </w:t>
      </w:r>
      <w:r w:rsidRPr="009F7F40">
        <w:t>client 3 notifies the MC</w:t>
      </w:r>
      <w:r>
        <w:t xml:space="preserve">PTT </w:t>
      </w:r>
      <w:r w:rsidRPr="009F7F40">
        <w:t xml:space="preserve">user of the preconfigured regroup request. </w:t>
      </w:r>
    </w:p>
    <w:p w14:paraId="77D5AD60" w14:textId="77777777" w:rsidR="00FF2A97" w:rsidRPr="009F7F40" w:rsidRDefault="00FF2A97" w:rsidP="00FF2A97">
      <w:pPr>
        <w:pStyle w:val="B1"/>
        <w:ind w:left="644" w:hanging="360"/>
      </w:pPr>
      <w:r w:rsidRPr="009F7F40">
        <w:t>9.</w:t>
      </w:r>
      <w:r w:rsidRPr="009F7F40">
        <w:tab/>
        <w:t>The MC</w:t>
      </w:r>
      <w:r>
        <w:t xml:space="preserve">PTT </w:t>
      </w:r>
      <w:r w:rsidRPr="009F7F40">
        <w:t>client 3 may send the MC</w:t>
      </w:r>
      <w:r>
        <w:t xml:space="preserve">PTT </w:t>
      </w:r>
      <w:r w:rsidRPr="009F7F40">
        <w:t xml:space="preserve">server a preconfigured regroup response. </w:t>
      </w:r>
    </w:p>
    <w:p w14:paraId="2EFA1C3E" w14:textId="5204CFA9" w:rsidR="00FF2A97" w:rsidRDefault="00FF2A97" w:rsidP="00965EB0">
      <w:pPr>
        <w:pStyle w:val="B1"/>
        <w:ind w:left="644" w:hanging="360"/>
      </w:pPr>
      <w:r w:rsidRPr="009F7F40">
        <w:t>10.</w:t>
      </w:r>
      <w:r w:rsidRPr="009F7F40">
        <w:tab/>
        <w:t>The MC</w:t>
      </w:r>
      <w:r>
        <w:t xml:space="preserve">PTT </w:t>
      </w:r>
      <w:r w:rsidRPr="009F7F40">
        <w:t>server updates the preconfigured regroup group (including the MC</w:t>
      </w:r>
      <w:r>
        <w:t xml:space="preserve">PTT </w:t>
      </w:r>
      <w:r w:rsidRPr="009F7F40">
        <w:t>ID list), and potential group communication.</w:t>
      </w:r>
      <w:bookmarkEnd w:id="756"/>
      <w:bookmarkEnd w:id="757"/>
    </w:p>
    <w:p w14:paraId="2A2ADE31" w14:textId="41EFFE43" w:rsidR="00171381" w:rsidRPr="00AB5FED" w:rsidRDefault="00171381" w:rsidP="00171381">
      <w:pPr>
        <w:pStyle w:val="Heading3"/>
      </w:pPr>
      <w:bookmarkStart w:id="759" w:name="_Toc218327612"/>
      <w:r w:rsidRPr="00AB5FED">
        <w:lastRenderedPageBreak/>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218327613"/>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218327614"/>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218327615"/>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218327616"/>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218327617"/>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218327618"/>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218327619"/>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218327620"/>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218327621"/>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218327622"/>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218327623"/>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7" type="#_x0000_t75" style="width:422.15pt;height:250.6pt" o:ole="">
            <v:imagedata r:id="rId110" o:title=""/>
          </v:shape>
          <o:OLEObject Type="Embed" ProgID="Visio.Drawing.11" ShapeID="_x0000_i1077" DrawAspect="Content" ObjectID="_1828940744"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218327624"/>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8" type="#_x0000_t75" style="width:428.85pt;height:371.8pt" o:ole="">
            <v:imagedata r:id="rId112" o:title=""/>
          </v:shape>
          <o:OLEObject Type="Embed" ProgID="Visio.Drawing.11" ShapeID="_x0000_i1078" DrawAspect="Content" ObjectID="_1828940745"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218327625"/>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9" type="#_x0000_t75" style="width:428.45pt;height:374.15pt" o:ole="">
            <v:imagedata r:id="rId114" o:title=""/>
          </v:shape>
          <o:OLEObject Type="Embed" ProgID="Visio.Drawing.11" ShapeID="_x0000_i1079" DrawAspect="Content" ObjectID="_1828940746"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218327626"/>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0" type="#_x0000_t75" style="width:428.85pt;height:332.05pt" o:ole="">
            <v:imagedata r:id="rId116" o:title=""/>
          </v:shape>
          <o:OLEObject Type="Embed" ProgID="Visio.Drawing.11" ShapeID="_x0000_i1080" DrawAspect="Content" ObjectID="_1828940747"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218327627"/>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218327628"/>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1" type="#_x0000_t75" style="width:365.5pt;height:3in" o:ole="">
            <v:imagedata r:id="rId118" o:title=""/>
          </v:shape>
          <o:OLEObject Type="Embed" ProgID="Visio.Drawing.11" ShapeID="_x0000_i1081" DrawAspect="Content" ObjectID="_1828940748"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218327629"/>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218327630"/>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218327631"/>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218327632"/>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218327633"/>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218327634"/>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218327635"/>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218327636"/>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218327637"/>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697A1AE3" w:rsidR="00171381" w:rsidRDefault="00171381" w:rsidP="00643972">
            <w:pPr>
              <w:pStyle w:val="TAN"/>
            </w:pPr>
            <w:r>
              <w:t>NOTE:</w:t>
            </w:r>
            <w:r>
              <w:tab/>
              <w:t xml:space="preserve">At least one identity </w:t>
            </w:r>
            <w:r w:rsidR="00EE76F6">
              <w:t xml:space="preserve">shall </w:t>
            </w:r>
            <w:r>
              <w:t>be present.</w:t>
            </w:r>
            <w:r w:rsidR="00EE76F6" w:rsidRPr="00EE76F6">
              <w:t xml:space="preserve"> 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218327638"/>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218327639"/>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218327640"/>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218327641"/>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218327642"/>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218327643"/>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218327644"/>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218327645"/>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218327646"/>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218327647"/>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218327648"/>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218327649"/>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218327650"/>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218327651"/>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218327652"/>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2" type="#_x0000_t75" style="width:371.8pt;height:311.2pt" o:ole="">
            <v:imagedata r:id="rId120" o:title=""/>
          </v:shape>
          <o:OLEObject Type="Embed" ProgID="Visio.Drawing.11" ShapeID="_x0000_i1082" DrawAspect="Content" ObjectID="_1828940749"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218327653"/>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218327654"/>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218327655"/>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3" type="#_x0000_t75" style="width:364.7pt;height:391.1pt" o:ole="">
            <v:imagedata r:id="rId122" o:title="" cropbottom="5868f"/>
          </v:shape>
          <o:OLEObject Type="Embed" ProgID="Visio.Drawing.11" ShapeID="_x0000_i1083" DrawAspect="Content" ObjectID="_1828940750"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218327656"/>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218327657"/>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4" type="#_x0000_t75" style="width:374.95pt;height:277.75pt" o:ole="">
            <v:imagedata r:id="rId124" o:title=""/>
          </v:shape>
          <o:OLEObject Type="Embed" ProgID="Visio.Drawing.11" ShapeID="_x0000_i1084" DrawAspect="Content" ObjectID="_1828940751"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218327658"/>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5" type="#_x0000_t75" style="width:361.95pt;height:247.5pt" o:ole="">
            <v:imagedata r:id="rId126" o:title=""/>
          </v:shape>
          <o:OLEObject Type="Embed" ProgID="Visio.Drawing.11" ShapeID="_x0000_i1085" DrawAspect="Content" ObjectID="_1828940752"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218327659"/>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218327660"/>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6" type="#_x0000_t75" style="width:462.7pt;height:367.85pt" o:ole="">
            <v:imagedata r:id="rId128" o:title=""/>
          </v:shape>
          <o:OLEObject Type="Embed" ProgID="Visio.Drawing.11" ShapeID="_x0000_i1086" DrawAspect="Content" ObjectID="_1828940753"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218327661"/>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7" type="#_x0000_t75" style="width:462.7pt;height:367.85pt" o:ole="">
            <v:imagedata r:id="rId130" o:title=""/>
          </v:shape>
          <o:OLEObject Type="Embed" ProgID="Visio.Drawing.11" ShapeID="_x0000_i1087" DrawAspect="Content" ObjectID="_1828940754"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218327662"/>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218327663"/>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218327664"/>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8" type="#_x0000_t75" style="width:305.7pt;height:306.5pt" o:ole="">
            <v:imagedata r:id="rId132" o:title=""/>
          </v:shape>
          <o:OLEObject Type="Embed" ProgID="Visio.Drawing.11" ShapeID="_x0000_i1088" DrawAspect="Content" ObjectID="_1828940755"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218327665"/>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9" type="#_x0000_t75" style="width:273.45pt;height:309.25pt" o:ole="">
            <v:imagedata r:id="rId134" o:title=""/>
          </v:shape>
          <o:OLEObject Type="Embed" ProgID="Visio.Drawing.11" ShapeID="_x0000_i1089" DrawAspect="Content" ObjectID="_1828940756"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218327666"/>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218327667"/>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218327668"/>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218327669"/>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218327670"/>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218327671"/>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218327672"/>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218327673"/>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0" type="#_x0000_t75" style="width:341.9pt;height:267.15pt" o:ole="">
            <v:imagedata r:id="rId136" o:title=""/>
          </v:shape>
          <o:OLEObject Type="Embed" ProgID="Visio.Drawing.11" ShapeID="_x0000_i1090" DrawAspect="Content" ObjectID="_1828940757"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218327674"/>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1" type="#_x0000_t75" style="width:365.1pt;height:347.4pt" o:ole="">
            <v:imagedata r:id="rId138" o:title=""/>
          </v:shape>
          <o:OLEObject Type="Embed" ProgID="Visio.Drawing.11" ShapeID="_x0000_i1091" DrawAspect="Content" ObjectID="_1828940758"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218327675"/>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2" type="#_x0000_t75" style="width:330.1pt;height:259.3pt" o:ole="">
            <v:imagedata r:id="rId140" o:title=""/>
          </v:shape>
          <o:OLEObject Type="Embed" ProgID="Visio.Drawing.11" ShapeID="_x0000_i1092" DrawAspect="Content" ObjectID="_1828940759"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218327676"/>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218327677"/>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218327678"/>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218327679"/>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218327680"/>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218327681"/>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218327682"/>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218327683"/>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3" type="#_x0000_t75" style="width:373.75pt;height:277.75pt" o:ole="">
            <v:imagedata r:id="rId142" o:title=""/>
          </v:shape>
          <o:OLEObject Type="Embed" ProgID="Visio.Drawing.15" ShapeID="_x0000_i1093" DrawAspect="Content" ObjectID="_1828940760"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218327684"/>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4" type="#_x0000_t75" style="width:372.6pt;height:277.75pt" o:ole="">
            <v:imagedata r:id="rId144" o:title=""/>
          </v:shape>
          <o:OLEObject Type="Embed" ProgID="Visio.Drawing.15" ShapeID="_x0000_i1094" DrawAspect="Content" ObjectID="_1828940761"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218327685"/>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5" type="#_x0000_t75" style="width:352.5pt;height:161.7pt" o:ole="">
            <v:imagedata r:id="rId146" o:title=""/>
          </v:shape>
          <o:OLEObject Type="Embed" ProgID="Visio.Drawing.15" ShapeID="_x0000_i1095" DrawAspect="Content" ObjectID="_1828940762"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218327686"/>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218327687"/>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218327688"/>
      <w:r>
        <w:t>10.7.5.1.1</w:t>
      </w:r>
      <w:r>
        <w:tab/>
        <w:t>Void</w:t>
      </w:r>
      <w:bookmarkEnd w:id="1048"/>
    </w:p>
    <w:p w14:paraId="0B4E646C" w14:textId="361D1EB0" w:rsidR="00171381" w:rsidRDefault="00171381" w:rsidP="00171381">
      <w:pPr>
        <w:pStyle w:val="Heading5"/>
      </w:pPr>
      <w:bookmarkStart w:id="1049" w:name="_Toc218327689"/>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218327690"/>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218327691"/>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218327692"/>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218327693"/>
      <w:r>
        <w:t>10.7.5.2</w:t>
      </w:r>
      <w:r>
        <w:tab/>
        <w:t>Procedures</w:t>
      </w:r>
      <w:bookmarkEnd w:id="1055"/>
    </w:p>
    <w:p w14:paraId="1A9E4F06" w14:textId="77777777" w:rsidR="00171381" w:rsidRDefault="00171381" w:rsidP="00171381">
      <w:pPr>
        <w:pStyle w:val="Heading5"/>
      </w:pPr>
      <w:bookmarkStart w:id="1056" w:name="_Toc218327694"/>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218327695"/>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6" type="#_x0000_t75" style="width:456.8pt;height:546.1pt" o:ole="">
            <v:imagedata r:id="rId148" o:title=""/>
          </v:shape>
          <o:OLEObject Type="Embed" ProgID="Visio.Drawing.11" ShapeID="_x0000_i1096" DrawAspect="Content" ObjectID="_1828940763"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218327696"/>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7" type="#_x0000_t75" style="width:432.4pt;height:687.75pt" o:ole="">
            <v:imagedata r:id="rId150" o:title=""/>
          </v:shape>
          <o:OLEObject Type="Embed" ProgID="Visio.Drawing.11" ShapeID="_x0000_i1097" DrawAspect="Content" ObjectID="_1828940764"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218327697"/>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8" type="#_x0000_t75" style="width:398.95pt;height:681.85pt" o:ole="">
            <v:imagedata r:id="rId152" o:title=""/>
          </v:shape>
          <o:OLEObject Type="Embed" ProgID="Visio.Drawing.11" ShapeID="_x0000_i1098" DrawAspect="Content" ObjectID="_1828940765"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218327698"/>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218327699"/>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9" type="#_x0000_t75" style="width:433.55pt;height:343.5pt" o:ole="">
            <v:imagedata r:id="rId154" o:title=""/>
          </v:shape>
          <o:OLEObject Type="Embed" ProgID="Visio.Drawing.11" ShapeID="_x0000_i1099" DrawAspect="Content" ObjectID="_1828940766" r:id="rId155"/>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218327700"/>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0" type="#_x0000_t75" style="width:409.2pt;height:362.75pt" o:ole="">
            <v:imagedata r:id="rId156" o:title=""/>
          </v:shape>
          <o:OLEObject Type="Embed" ProgID="Visio.Drawing.11" ShapeID="_x0000_i1100" DrawAspect="Content" ObjectID="_1828940767" r:id="rId157"/>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218327701"/>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218327702"/>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218327703"/>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218327704"/>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218327705"/>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218327706"/>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218327707"/>
      <w:r>
        <w:t>10.7.6.2</w:t>
      </w:r>
      <w:r w:rsidRPr="00AB5FED">
        <w:tab/>
      </w:r>
      <w:r>
        <w:rPr>
          <w:noProof/>
          <w:lang w:val="en-US"/>
        </w:rPr>
        <w:t>Procedures</w:t>
      </w:r>
      <w:bookmarkEnd w:id="1077"/>
    </w:p>
    <w:p w14:paraId="79C2F865" w14:textId="43581BE8" w:rsidR="00171381" w:rsidRDefault="00171381" w:rsidP="00171381">
      <w:pPr>
        <w:pStyle w:val="Heading5"/>
      </w:pPr>
      <w:bookmarkStart w:id="1078" w:name="_Toc218327708"/>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1" type="#_x0000_t75" style="width:373.4pt;height:456.4pt" o:ole="">
            <v:imagedata r:id="rId158" o:title=""/>
          </v:shape>
          <o:OLEObject Type="Embed" ProgID="Visio.Drawing.11" ShapeID="_x0000_i1101" DrawAspect="Content" ObjectID="_1828940768" r:id="rId159"/>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218327709"/>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102" type="#_x0000_t75" style="width:367.1pt;height:499.65pt" o:ole="">
            <v:imagedata r:id="rId160" o:title=""/>
          </v:shape>
          <o:OLEObject Type="Embed" ProgID="Visio.Drawing.11" ShapeID="_x0000_i1102" DrawAspect="Content" ObjectID="_1828940769" r:id="rId161"/>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218327710"/>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3" type="#_x0000_t75" style="width:474.9pt;height:459.95pt" o:ole="">
            <v:imagedata r:id="rId162" o:title=""/>
          </v:shape>
          <o:OLEObject Type="Embed" ProgID="Visio.Drawing.11" ShapeID="_x0000_i1103" DrawAspect="Content" ObjectID="_1828940770" r:id="rId163"/>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218327711"/>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4" type="#_x0000_t75" style="width:466.25pt;height:493.75pt" o:ole="">
            <v:imagedata r:id="rId164" o:title=""/>
          </v:shape>
          <o:OLEObject Type="Embed" ProgID="Visio.Drawing.11" ShapeID="_x0000_i1104" DrawAspect="Content" ObjectID="_1828940771" r:id="rId165"/>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218327712"/>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218327713"/>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218327714"/>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218327715"/>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218327716"/>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218327717"/>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218327718"/>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218327719"/>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218327720"/>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218327721"/>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218327722"/>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218327723"/>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218327724"/>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218327725"/>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218327726"/>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218327727"/>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218327728"/>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218327729"/>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218327730"/>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218327731"/>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218327732"/>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218327733"/>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218327734"/>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218327735"/>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8" w:name="_Toc460616157"/>
      <w:bookmarkStart w:id="1169" w:name="_Toc460617018"/>
      <w:bookmarkStart w:id="1170" w:name="_Toc218327736"/>
      <w:r w:rsidRPr="00AB5FED">
        <w:rPr>
          <w:lang w:val="en-US"/>
        </w:rPr>
        <w:lastRenderedPageBreak/>
        <w:t>10.9.1.3</w:t>
      </w:r>
      <w:r w:rsidRPr="00AB5FED">
        <w:rPr>
          <w:lang w:val="en-US"/>
        </w:rPr>
        <w:tab/>
        <w:t>Floor control within one MCPTT system</w:t>
      </w:r>
      <w:bookmarkEnd w:id="1119"/>
      <w:bookmarkEnd w:id="1168"/>
      <w:bookmarkEnd w:id="1169"/>
      <w:bookmarkEnd w:id="1170"/>
    </w:p>
    <w:p w14:paraId="40E33079" w14:textId="77777777" w:rsidR="00171381" w:rsidRPr="00AB5FED" w:rsidRDefault="00171381" w:rsidP="00171381">
      <w:pPr>
        <w:pStyle w:val="Heading5"/>
      </w:pPr>
      <w:bookmarkStart w:id="1171" w:name="_Toc433209820"/>
      <w:bookmarkStart w:id="1172" w:name="_Toc460616158"/>
      <w:bookmarkStart w:id="1173" w:name="_Toc460617019"/>
      <w:bookmarkStart w:id="1174" w:name="_Toc218327737"/>
      <w:r w:rsidRPr="00AB5FED">
        <w:t>10.9.1.3.1</w:t>
      </w:r>
      <w:r w:rsidRPr="00AB5FED">
        <w:tab/>
        <w:t>Floor request, floor granted and floor taken during an MCPTT session</w:t>
      </w:r>
      <w:bookmarkEnd w:id="1120"/>
      <w:bookmarkEnd w:id="1171"/>
      <w:bookmarkEnd w:id="1172"/>
      <w:bookmarkEnd w:id="1173"/>
      <w:bookmarkEnd w:id="1174"/>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5" type="#_x0000_t75" style="width:459.15pt;height:490.25pt" o:ole="">
            <v:imagedata r:id="rId166" o:title=""/>
          </v:shape>
          <o:OLEObject Type="Embed" ProgID="Visio.Drawing.15" ShapeID="_x0000_i1105" DrawAspect="Content" ObjectID="_1828940772" r:id="rId167"/>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5" w:name="_Toc477419466"/>
      <w:bookmarkStart w:id="1176" w:name="_Toc428365145"/>
      <w:bookmarkStart w:id="1177" w:name="_Toc433209821"/>
      <w:bookmarkStart w:id="1178" w:name="_Toc460616159"/>
      <w:bookmarkStart w:id="1179"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0" w:name="_Toc218327738"/>
      <w:r w:rsidRPr="00AB5FED">
        <w:t>10.9.1.3.1</w:t>
      </w:r>
      <w:r>
        <w:t>a</w:t>
      </w:r>
      <w:r w:rsidRPr="00AB5FED">
        <w:tab/>
        <w:t xml:space="preserve">Floor request, floor granted and </w:t>
      </w:r>
      <w:r>
        <w:t xml:space="preserve">multi-talker </w:t>
      </w:r>
      <w:r w:rsidRPr="00AB5FED">
        <w:t>floor taken during an MCPTT session</w:t>
      </w:r>
      <w:bookmarkEnd w:id="1175"/>
      <w:r>
        <w:t xml:space="preserve"> </w:t>
      </w:r>
      <w:bookmarkStart w:id="1181" w:name="_Hlk493574893"/>
      <w:r>
        <w:t>enhanced with multi-talker control</w:t>
      </w:r>
      <w:bookmarkEnd w:id="1180"/>
      <w:bookmarkEnd w:id="1181"/>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6" type="#_x0000_t75" style="width:481.2pt;height:283.65pt" o:ole="">
            <v:imagedata r:id="rId168" o:title=""/>
          </v:shape>
          <o:OLEObject Type="Embed" ProgID="Visio.Drawing.11" ShapeID="_x0000_i1106" DrawAspect="Content" ObjectID="_1828940773" r:id="rId169"/>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2" w:name="_Toc218327739"/>
      <w:r w:rsidRPr="00AB5FED">
        <w:t>10.9.1.3.2</w:t>
      </w:r>
      <w:r w:rsidRPr="00AB5FED">
        <w:tab/>
        <w:t>Floor override</w:t>
      </w:r>
      <w:bookmarkEnd w:id="1176"/>
      <w:bookmarkEnd w:id="1177"/>
      <w:bookmarkEnd w:id="1178"/>
      <w:bookmarkEnd w:id="1179"/>
      <w:bookmarkEnd w:id="1182"/>
      <w:r w:rsidRPr="00AB5FED">
        <w:t xml:space="preserve"> </w:t>
      </w:r>
    </w:p>
    <w:p w14:paraId="78D634D0" w14:textId="77777777" w:rsidR="00171381" w:rsidRPr="00AB5FED" w:rsidRDefault="00171381" w:rsidP="00171381">
      <w:pPr>
        <w:pStyle w:val="Heading6"/>
        <w:rPr>
          <w:lang w:eastAsia="en-GB"/>
        </w:rPr>
      </w:pPr>
      <w:bookmarkStart w:id="1183" w:name="_Toc433209822"/>
      <w:bookmarkStart w:id="1184" w:name="_Toc460616160"/>
      <w:bookmarkStart w:id="1185" w:name="_Toc460617021"/>
      <w:bookmarkStart w:id="1186" w:name="_Toc218327740"/>
      <w:r w:rsidRPr="00AB5FED">
        <w:rPr>
          <w:lang w:eastAsia="en-GB"/>
        </w:rPr>
        <w:t>10.9.1.3.2.1</w:t>
      </w:r>
      <w:r w:rsidRPr="00AB5FED">
        <w:rPr>
          <w:lang w:eastAsia="en-GB"/>
        </w:rPr>
        <w:tab/>
        <w:t>Floor override using floor revoked (also floor rejected) during an MCPTT session</w:t>
      </w:r>
      <w:bookmarkEnd w:id="1183"/>
      <w:bookmarkEnd w:id="1184"/>
      <w:bookmarkEnd w:id="1185"/>
      <w:bookmarkEnd w:id="1186"/>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7" w:name="_MON_1500190652"/>
    <w:bookmarkEnd w:id="1187"/>
    <w:p w14:paraId="58980A78" w14:textId="77777777" w:rsidR="00171381" w:rsidRPr="00AB5FED" w:rsidRDefault="00171381" w:rsidP="00171381">
      <w:pPr>
        <w:pStyle w:val="TH"/>
      </w:pPr>
      <w:r w:rsidRPr="00AB5FED">
        <w:object w:dxaOrig="7680" w:dyaOrig="8021" w14:anchorId="5E066FAF">
          <v:shape id="_x0000_i1107" type="#_x0000_t75" style="width:385.55pt;height:400.9pt" o:ole="">
            <v:imagedata r:id="rId170" o:title=""/>
          </v:shape>
          <o:OLEObject Type="Embed" ProgID="Visio.Drawing.11" ShapeID="_x0000_i1107" DrawAspect="Content" ObjectID="_1828940774" r:id="rId171"/>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8" w:name="_Toc433209823"/>
      <w:bookmarkStart w:id="1189" w:name="_Toc460616161"/>
      <w:bookmarkStart w:id="1190" w:name="_Toc460617022"/>
      <w:bookmarkStart w:id="1191" w:name="_Toc428365146"/>
      <w:bookmarkStart w:id="1192" w:name="_Toc218327741"/>
      <w:r w:rsidRPr="00AB5FED">
        <w:t>10.9.1.3.2.2</w:t>
      </w:r>
      <w:r w:rsidRPr="00AB5FED">
        <w:tab/>
        <w:t>Floor override without using floor revoked during an MCPTT session</w:t>
      </w:r>
      <w:bookmarkEnd w:id="1188"/>
      <w:bookmarkEnd w:id="1189"/>
      <w:bookmarkEnd w:id="1190"/>
      <w:bookmarkEnd w:id="1192"/>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8" type="#_x0000_t75" style="width:468.2pt;height:305.3pt" o:ole="">
            <v:imagedata r:id="rId172" o:title=""/>
          </v:shape>
          <o:OLEObject Type="Embed" ProgID="Visio.Drawing.11" ShapeID="_x0000_i1108" DrawAspect="Content" ObjectID="_1828940775" r:id="rId173"/>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93" w:name="_Toc493026948"/>
      <w:bookmarkStart w:id="1194" w:name="_Toc433209824"/>
      <w:bookmarkStart w:id="1195" w:name="_Toc460616162"/>
      <w:bookmarkStart w:id="1196" w:name="_Toc460617023"/>
      <w:r w:rsidRPr="005A1FCF">
        <w:t>10.9.1.3.2.3</w:t>
      </w:r>
      <w:r w:rsidRPr="005A1FCF">
        <w:tab/>
        <w:t>Floor override using floor revoked (also floor rejected) during an MCPTT session</w:t>
      </w:r>
      <w:bookmarkEnd w:id="1193"/>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9" type="#_x0000_t75" style="width:500.45pt;height:424.9pt" o:ole="">
            <v:imagedata r:id="rId174" o:title=""/>
          </v:shape>
          <o:OLEObject Type="Embed" ProgID="Visio.Drawing.11" ShapeID="_x0000_i1109" DrawAspect="Content" ObjectID="_1828940776" r:id="rId175"/>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7" w:name="_Hlk493575116"/>
      <w:r>
        <w:t>F</w:t>
      </w:r>
      <w:r w:rsidRPr="00C073AD">
        <w:t>loor control procedure is independent from whether audio mixing is performed by the MCPTT server or by the UE.</w:t>
      </w:r>
      <w:bookmarkEnd w:id="1197"/>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10" type="#_x0000_t75" style="width:500.45pt;height:306.1pt" o:ole="">
            <v:imagedata r:id="rId176" o:title=""/>
          </v:shape>
          <o:OLEObject Type="Embed" ProgID="Visio.Drawing.11" ShapeID="_x0000_i1110" DrawAspect="Content" ObjectID="_1828940777" r:id="rId177"/>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8" w:name="_Toc218327742"/>
      <w:r w:rsidRPr="00AB5FED">
        <w:t>10.9.1.3.3</w:t>
      </w:r>
      <w:r w:rsidRPr="00AB5FED">
        <w:tab/>
        <w:t>Queue position during an MCPTT session</w:t>
      </w:r>
      <w:bookmarkEnd w:id="1191"/>
      <w:bookmarkEnd w:id="1194"/>
      <w:bookmarkEnd w:id="1195"/>
      <w:bookmarkEnd w:id="1196"/>
      <w:bookmarkEnd w:id="1198"/>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1" type="#_x0000_t75" style="width:454.05pt;height:276.2pt" o:ole="">
            <v:imagedata r:id="rId178" o:title=""/>
          </v:shape>
          <o:OLEObject Type="Embed" ProgID="Visio.Drawing.11" ShapeID="_x0000_i1111" DrawAspect="Content" ObjectID="_1828940778" r:id="rId179"/>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9" w:name="_Toc433209825"/>
      <w:bookmarkStart w:id="1200" w:name="_Toc460616163"/>
      <w:bookmarkStart w:id="1201" w:name="_Toc460617024"/>
      <w:bookmarkStart w:id="1202" w:name="_Toc428365147"/>
      <w:bookmarkStart w:id="1203" w:name="_Toc218327743"/>
      <w:r w:rsidRPr="00AB5FED">
        <w:t>10.</w:t>
      </w:r>
      <w:r w:rsidRPr="00AB5FED">
        <w:rPr>
          <w:lang w:eastAsia="zh-CN"/>
        </w:rPr>
        <w:t>9</w:t>
      </w:r>
      <w:r w:rsidRPr="00AB5FED">
        <w:t>.1.3.4</w:t>
      </w:r>
      <w:r w:rsidRPr="00AB5FED">
        <w:tab/>
        <w:t>Floor request cancellation from the floor request queue</w:t>
      </w:r>
      <w:bookmarkEnd w:id="1199"/>
      <w:bookmarkEnd w:id="1200"/>
      <w:bookmarkEnd w:id="1201"/>
      <w:bookmarkEnd w:id="1203"/>
    </w:p>
    <w:p w14:paraId="4660126E" w14:textId="77777777" w:rsidR="00171381" w:rsidRPr="00AB5FED" w:rsidRDefault="00171381" w:rsidP="00171381">
      <w:pPr>
        <w:pStyle w:val="Heading6"/>
      </w:pPr>
      <w:bookmarkStart w:id="1204" w:name="_Toc433209826"/>
      <w:bookmarkStart w:id="1205" w:name="_Toc460616164"/>
      <w:bookmarkStart w:id="1206" w:name="_Toc460617025"/>
      <w:bookmarkStart w:id="1207" w:name="_Toc218327744"/>
      <w:r w:rsidRPr="00AB5FED">
        <w:t>10.</w:t>
      </w:r>
      <w:r w:rsidRPr="00AB5FED">
        <w:rPr>
          <w:lang w:eastAsia="zh-CN"/>
        </w:rPr>
        <w:t>9</w:t>
      </w:r>
      <w:r w:rsidRPr="00AB5FED">
        <w:t>.1.3.4.1</w:t>
      </w:r>
      <w:r w:rsidRPr="00AB5FED">
        <w:tab/>
        <w:t>Floor request cancellation from the queue – MCPTT user initiated</w:t>
      </w:r>
      <w:bookmarkEnd w:id="1204"/>
      <w:bookmarkEnd w:id="1205"/>
      <w:bookmarkEnd w:id="1206"/>
      <w:bookmarkEnd w:id="1207"/>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2" type="#_x0000_t75" style="width:429.25pt;height:295.1pt" o:ole="">
            <v:imagedata r:id="rId180" o:title=""/>
          </v:shape>
          <o:OLEObject Type="Embed" ProgID="Visio.Drawing.11" ShapeID="_x0000_i1112" DrawAspect="Content" ObjectID="_1828940779" r:id="rId181"/>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8" w:name="_Toc433209827"/>
      <w:bookmarkStart w:id="1209" w:name="_Toc460616165"/>
      <w:bookmarkStart w:id="1210" w:name="_Toc460617026"/>
      <w:bookmarkStart w:id="1211" w:name="_Toc218327745"/>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8"/>
      <w:bookmarkEnd w:id="1209"/>
      <w:bookmarkEnd w:id="1210"/>
      <w:bookmarkEnd w:id="1211"/>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3" type="#_x0000_t75" style="width:411.55pt;height:230.95pt" o:ole="">
            <v:imagedata r:id="rId182" o:title=""/>
          </v:shape>
          <o:OLEObject Type="Embed" ProgID="Visio.Drawing.11" ShapeID="_x0000_i1113" DrawAspect="Content" ObjectID="_1828940780" r:id="rId183"/>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2" w:name="_Toc433209828"/>
      <w:bookmarkStart w:id="1213" w:name="_Toc460616166"/>
      <w:bookmarkStart w:id="1214"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5" w:name="_Toc91062792"/>
      <w:bookmarkStart w:id="1216" w:name="_Toc218327746"/>
      <w:r w:rsidRPr="00557C3F">
        <w:t>10.</w:t>
      </w:r>
      <w:r w:rsidRPr="00557C3F">
        <w:rPr>
          <w:lang w:eastAsia="zh-CN"/>
        </w:rPr>
        <w:t>9</w:t>
      </w:r>
      <w:r w:rsidRPr="00557C3F">
        <w:t>.1.3</w:t>
      </w:r>
      <w:r>
        <w:t>.5</w:t>
      </w:r>
      <w:r w:rsidRPr="00557C3F">
        <w:tab/>
        <w:t xml:space="preserve">Floor </w:t>
      </w:r>
      <w:bookmarkEnd w:id="1215"/>
      <w:r>
        <w:t>idle during an MCPTT session</w:t>
      </w:r>
      <w:bookmarkEnd w:id="1216"/>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17" w:name="_MON_1758453293"/>
    <w:bookmarkEnd w:id="1217"/>
    <w:p w14:paraId="05D052A7" w14:textId="0F791733" w:rsidR="002C648C" w:rsidRDefault="0012195E" w:rsidP="002C648C">
      <w:pPr>
        <w:pStyle w:val="TH"/>
      </w:pPr>
      <w:r>
        <w:object w:dxaOrig="9026" w:dyaOrig="4741" w14:anchorId="10575E2C">
          <v:shape id="_x0000_i1114" type="#_x0000_t75" style="width:451.65pt;height:237.25pt" o:ole="">
            <v:imagedata r:id="rId184" o:title=""/>
          </v:shape>
          <o:OLEObject Type="Embed" ProgID="Word.Document.12" ShapeID="_x0000_i1114" DrawAspect="Content" ObjectID="_1828940781" r:id="rId185">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204332EA" w14:textId="77777777" w:rsidR="0012195E" w:rsidRDefault="00800736" w:rsidP="0012195E">
      <w:pPr>
        <w:pStyle w:val="B1"/>
      </w:pPr>
      <w:r w:rsidRPr="00AB5FED">
        <w:t>1.</w:t>
      </w:r>
      <w:r w:rsidRPr="00AB5FED">
        <w:tab/>
      </w:r>
      <w:r>
        <w:t>User A stops talking and wants to stop sending voice media over the session. The floor participants A sends the floor release message to the floor control server.</w:t>
      </w:r>
      <w:r w:rsidRPr="00AB5FED">
        <w:t xml:space="preserve"> </w:t>
      </w:r>
    </w:p>
    <w:p w14:paraId="33842EB2" w14:textId="4D0509D5" w:rsidR="00800736" w:rsidRDefault="0012195E" w:rsidP="0012195E">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EA785E" w:rsidR="00800736" w:rsidRPr="00AB5FED" w:rsidRDefault="0012195E" w:rsidP="009B0773">
      <w:pPr>
        <w:pStyle w:val="B1"/>
      </w:pPr>
      <w:r>
        <w:t>3</w:t>
      </w:r>
      <w:r w:rsidR="00800736">
        <w:t>.</w:t>
      </w:r>
      <w:r w:rsidR="00800736">
        <w:tab/>
        <w:t xml:space="preserve">The floor control server sends the floor idle message to </w:t>
      </w:r>
      <w:r>
        <w:t xml:space="preserve">all </w:t>
      </w:r>
      <w:r w:rsidR="00800736">
        <w:t>the participants.</w:t>
      </w:r>
    </w:p>
    <w:p w14:paraId="310133D4" w14:textId="6B652F3F" w:rsidR="00800736" w:rsidRPr="003F5151" w:rsidRDefault="0012195E" w:rsidP="009B0773">
      <w:pPr>
        <w:pStyle w:val="B1"/>
      </w:pPr>
      <w:r>
        <w:t>4</w:t>
      </w:r>
      <w:r w:rsidR="00800736" w:rsidRPr="00AB5FED">
        <w:t>.</w:t>
      </w:r>
      <w:r w:rsidR="00800736" w:rsidRPr="00AB5FED">
        <w:tab/>
        <w:t>Floor par</w:t>
      </w:r>
      <w:r w:rsidR="00800736">
        <w:t xml:space="preserve">ticipants may notify the MCPTT user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72C05F9A" w14:textId="77777777" w:rsidR="00171381" w:rsidRPr="00AB5FED" w:rsidRDefault="00171381" w:rsidP="00171381">
      <w:pPr>
        <w:pStyle w:val="Heading4"/>
        <w:rPr>
          <w:lang w:val="en-US"/>
        </w:rPr>
      </w:pPr>
      <w:bookmarkStart w:id="1218" w:name="_Toc218327747"/>
      <w:r w:rsidRPr="00AB5FED">
        <w:rPr>
          <w:lang w:val="en-US"/>
        </w:rPr>
        <w:t>10.9.1.4</w:t>
      </w:r>
      <w:r w:rsidRPr="00AB5FED">
        <w:rPr>
          <w:lang w:val="en-US"/>
        </w:rPr>
        <w:tab/>
        <w:t>Floor control involving groups from multiple MCPTT systems</w:t>
      </w:r>
      <w:bookmarkEnd w:id="1202"/>
      <w:bookmarkEnd w:id="1212"/>
      <w:bookmarkEnd w:id="1213"/>
      <w:bookmarkEnd w:id="1214"/>
      <w:bookmarkEnd w:id="1218"/>
    </w:p>
    <w:p w14:paraId="59208F47" w14:textId="77777777" w:rsidR="00171381" w:rsidRPr="00AB5FED" w:rsidRDefault="00171381" w:rsidP="00171381">
      <w:pPr>
        <w:pStyle w:val="Heading5"/>
        <w:rPr>
          <w:lang w:val="en-US"/>
        </w:rPr>
      </w:pPr>
      <w:bookmarkStart w:id="1219" w:name="_Toc433209829"/>
      <w:bookmarkStart w:id="1220" w:name="_Toc460616167"/>
      <w:bookmarkStart w:id="1221" w:name="_Toc460617028"/>
      <w:bookmarkStart w:id="1222" w:name="_Toc218327748"/>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9"/>
      <w:bookmarkEnd w:id="1220"/>
      <w:bookmarkEnd w:id="1221"/>
      <w:bookmarkEnd w:id="1222"/>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lastRenderedPageBreak/>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5" type="#_x0000_t75" style="width:464.65pt;height:572.45pt" o:ole="">
            <v:imagedata r:id="rId186" o:title=""/>
          </v:shape>
          <o:OLEObject Type="Embed" ProgID="Visio.Drawing.11" ShapeID="_x0000_i1115" DrawAspect="Content" ObjectID="_1828940782" r:id="rId18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lastRenderedPageBreak/>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3" w:name="_Toc433209830"/>
      <w:bookmarkStart w:id="1224" w:name="_Toc460616168"/>
      <w:bookmarkStart w:id="1225" w:name="_Toc460617029"/>
      <w:bookmarkStart w:id="1226" w:name="_Toc428365148"/>
      <w:bookmarkStart w:id="1227" w:name="_Toc218327749"/>
      <w:r w:rsidRPr="00AB5FED">
        <w:rPr>
          <w:lang w:val="en-US"/>
        </w:rPr>
        <w:t>10.9.1.4.2</w:t>
      </w:r>
      <w:r w:rsidRPr="00AB5FED">
        <w:rPr>
          <w:lang w:val="en-US"/>
        </w:rPr>
        <w:tab/>
        <w:t>Partner MCPTT system performs filtering of floor control messages entering and leaving the partner MCPTT system</w:t>
      </w:r>
      <w:bookmarkEnd w:id="1223"/>
      <w:bookmarkEnd w:id="1224"/>
      <w:bookmarkEnd w:id="1225"/>
      <w:bookmarkEnd w:id="1227"/>
    </w:p>
    <w:p w14:paraId="4DBB6A97" w14:textId="77777777" w:rsidR="00171381" w:rsidRPr="00AB5FED" w:rsidRDefault="00171381" w:rsidP="00171381">
      <w:pPr>
        <w:rPr>
          <w:lang w:val="en-US"/>
        </w:rPr>
      </w:pPr>
      <w:r w:rsidRPr="00AB5FED">
        <w:rPr>
          <w:lang w:val="en-US"/>
        </w:rPr>
        <w:t xml:space="preserve">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w:t>
      </w:r>
      <w:r w:rsidRPr="00AB5FED">
        <w:rPr>
          <w:lang w:val="en-US"/>
        </w:rPr>
        <w:lastRenderedPageBreak/>
        <w:t>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6" type="#_x0000_t75" style="width:464.65pt;height:494.55pt" o:ole="">
            <v:imagedata r:id="rId188" o:title=""/>
          </v:shape>
          <o:OLEObject Type="Embed" ProgID="Visio.Drawing.11" ShapeID="_x0000_i1116" DrawAspect="Content" ObjectID="_1828940783" r:id="rId18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lastRenderedPageBreak/>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8" w:name="_Toc460616169"/>
      <w:bookmarkStart w:id="1229" w:name="_Toc460617030"/>
      <w:bookmarkStart w:id="1230" w:name="_Toc218327750"/>
      <w:r w:rsidRPr="00AB5FED">
        <w:rPr>
          <w:lang w:val="en-US"/>
        </w:rPr>
        <w:t>10.9.1.</w:t>
      </w:r>
      <w:r>
        <w:rPr>
          <w:lang w:val="en-US"/>
        </w:rPr>
        <w:t>5</w:t>
      </w:r>
      <w:r w:rsidRPr="00AB5FED">
        <w:rPr>
          <w:lang w:val="en-US"/>
        </w:rPr>
        <w:tab/>
      </w:r>
      <w:r w:rsidRPr="00267A5D">
        <w:rPr>
          <w:lang w:val="en-US"/>
        </w:rPr>
        <w:t>Floor control for audio cut-in enabled group</w:t>
      </w:r>
      <w:bookmarkEnd w:id="1228"/>
      <w:bookmarkEnd w:id="1229"/>
      <w:bookmarkEnd w:id="1230"/>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0BEE3B4F" w14:textId="77777777" w:rsidR="000B4441" w:rsidRDefault="000B4441" w:rsidP="001725A0">
      <w:pPr>
        <w:pStyle w:val="NO"/>
      </w:pPr>
      <w:r w:rsidRPr="00A164A9">
        <w:t>NOTE:</w:t>
      </w:r>
      <w:r w:rsidRPr="00A164A9">
        <w:tab/>
        <w:t>The configuration parameter addressing the queue depth is out of scope of the present document.</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lastRenderedPageBreak/>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7" type="#_x0000_t75" style="width:380.05pt;height:509.5pt" o:ole="">
            <v:imagedata r:id="rId190" o:title=""/>
          </v:shape>
          <o:OLEObject Type="Embed" ProgID="Visio.Drawing.11" ShapeID="_x0000_i1117" DrawAspect="Content" ObjectID="_1828940784" r:id="rId19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1" w:name="_Toc218327751"/>
      <w:r w:rsidRPr="00AB5FED">
        <w:rPr>
          <w:lang w:val="en-US"/>
        </w:rPr>
        <w:t>10.9.1.</w:t>
      </w:r>
      <w:r>
        <w:rPr>
          <w:lang w:val="en-US"/>
        </w:rPr>
        <w:t>6</w:t>
      </w:r>
      <w:r w:rsidRPr="00AB5FED">
        <w:rPr>
          <w:lang w:val="en-US"/>
        </w:rPr>
        <w:tab/>
      </w:r>
      <w:r>
        <w:rPr>
          <w:lang w:eastAsia="zh-CN"/>
        </w:rPr>
        <w:t>Unicast media stop and resume requests</w:t>
      </w:r>
      <w:bookmarkEnd w:id="1231"/>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8" type="#_x0000_t75" style="width:269.5pt;height:273.85pt" o:ole="" filled="t">
            <v:fill color2="black"/>
            <v:imagedata r:id="rId192" o:title=""/>
          </v:shape>
          <o:OLEObject Type="Embed" ProgID="Visio.Drawing.11" ShapeID="_x0000_i1118" DrawAspect="Content" ObjectID="_1828940785" r:id="rId19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9" type="#_x0000_t75" style="width:260.05pt;height:221.1pt" o:ole="" filled="t">
            <v:fill color2="black"/>
            <v:imagedata r:id="rId194" o:title=""/>
          </v:shape>
          <o:OLEObject Type="Embed" ProgID="Visio.Drawing.11" ShapeID="_x0000_i1119" DrawAspect="Content" ObjectID="_1828940786" r:id="rId19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2" w:name="_Toc428365149"/>
      <w:bookmarkStart w:id="1233" w:name="_Toc433209832"/>
      <w:bookmarkStart w:id="1234" w:name="_Toc460616170"/>
      <w:bookmarkStart w:id="1235" w:name="_Toc460617031"/>
      <w:bookmarkStart w:id="1236" w:name="_Toc218327752"/>
      <w:bookmarkEnd w:id="1226"/>
      <w:r w:rsidRPr="00AB5FED">
        <w:t>10.9.2</w:t>
      </w:r>
      <w:r w:rsidRPr="00AB5FED">
        <w:tab/>
        <w:t>Floor control for off-network MCPTT service</w:t>
      </w:r>
      <w:bookmarkEnd w:id="1232"/>
      <w:bookmarkEnd w:id="1233"/>
      <w:bookmarkEnd w:id="1234"/>
      <w:bookmarkEnd w:id="1235"/>
      <w:bookmarkEnd w:id="1236"/>
    </w:p>
    <w:p w14:paraId="569EBBFB" w14:textId="77777777" w:rsidR="00171381" w:rsidRPr="00AB5FED" w:rsidRDefault="00171381" w:rsidP="00171381">
      <w:pPr>
        <w:pStyle w:val="Heading4"/>
      </w:pPr>
      <w:bookmarkStart w:id="1237" w:name="_Toc428365150"/>
      <w:bookmarkStart w:id="1238" w:name="_Toc433209833"/>
      <w:bookmarkStart w:id="1239" w:name="_Toc460616171"/>
      <w:bookmarkStart w:id="1240" w:name="_Toc460617032"/>
      <w:bookmarkStart w:id="1241" w:name="_Toc218327753"/>
      <w:r w:rsidRPr="00AB5FED">
        <w:t>10.9.2.1</w:t>
      </w:r>
      <w:r w:rsidRPr="00AB5FED">
        <w:tab/>
      </w:r>
      <w:bookmarkEnd w:id="1237"/>
      <w:r w:rsidRPr="00AB5FED">
        <w:t>General</w:t>
      </w:r>
      <w:bookmarkEnd w:id="1238"/>
      <w:bookmarkEnd w:id="1239"/>
      <w:bookmarkEnd w:id="1240"/>
      <w:bookmarkEnd w:id="1241"/>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2" w:name="_Toc433209834"/>
      <w:bookmarkStart w:id="1243" w:name="_Toc460616172"/>
      <w:bookmarkStart w:id="1244" w:name="_Toc460617033"/>
      <w:bookmarkStart w:id="1245" w:name="_Toc428365151"/>
      <w:bookmarkStart w:id="1246" w:name="_Toc218327754"/>
      <w:r w:rsidRPr="00AB5FED">
        <w:t>10.9.2.2</w:t>
      </w:r>
      <w:r w:rsidRPr="00AB5FED">
        <w:tab/>
        <w:t>Information flows for floor control for off-network</w:t>
      </w:r>
      <w:bookmarkEnd w:id="1242"/>
      <w:bookmarkEnd w:id="1243"/>
      <w:bookmarkEnd w:id="1244"/>
      <w:bookmarkEnd w:id="1246"/>
    </w:p>
    <w:p w14:paraId="04CA26E0" w14:textId="77777777" w:rsidR="00171381" w:rsidRPr="00AB5FED" w:rsidRDefault="00171381" w:rsidP="00171381">
      <w:pPr>
        <w:pStyle w:val="Heading5"/>
        <w:rPr>
          <w:rFonts w:cs="Arial"/>
          <w:szCs w:val="22"/>
        </w:rPr>
      </w:pPr>
      <w:bookmarkStart w:id="1247" w:name="_Toc460616173"/>
      <w:bookmarkStart w:id="1248" w:name="_Toc460617034"/>
      <w:bookmarkStart w:id="1249" w:name="_Toc433209835"/>
      <w:bookmarkStart w:id="1250" w:name="_Toc218327755"/>
      <w:r w:rsidRPr="00AB5FED">
        <w:rPr>
          <w:rFonts w:cs="Arial"/>
          <w:szCs w:val="22"/>
        </w:rPr>
        <w:t>10.9.2.2.1</w:t>
      </w:r>
      <w:r w:rsidRPr="00AB5FED">
        <w:rPr>
          <w:rFonts w:cs="Arial"/>
          <w:szCs w:val="22"/>
        </w:rPr>
        <w:tab/>
        <w:t>General</w:t>
      </w:r>
      <w:bookmarkEnd w:id="1247"/>
      <w:bookmarkEnd w:id="1248"/>
      <w:bookmarkEnd w:id="1250"/>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1" w:name="_Toc460616174"/>
      <w:bookmarkStart w:id="1252" w:name="_Toc460617035"/>
      <w:bookmarkStart w:id="1253" w:name="_Toc218327756"/>
      <w:r w:rsidRPr="00AB5FED">
        <w:t>10.9.2.2.2</w:t>
      </w:r>
      <w:r w:rsidRPr="00AB5FED">
        <w:tab/>
        <w:t>Floor granted</w:t>
      </w:r>
      <w:bookmarkEnd w:id="1251"/>
      <w:bookmarkEnd w:id="1252"/>
      <w:bookmarkEnd w:id="1253"/>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4" w:name="_Toc460616175"/>
      <w:bookmarkStart w:id="1255" w:name="_Toc460617036"/>
      <w:bookmarkStart w:id="1256" w:name="_Toc218327757"/>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45"/>
      <w:bookmarkEnd w:id="1249"/>
      <w:bookmarkEnd w:id="1254"/>
      <w:bookmarkEnd w:id="1255"/>
      <w:bookmarkEnd w:id="1256"/>
    </w:p>
    <w:p w14:paraId="675EF388" w14:textId="77777777" w:rsidR="00171381" w:rsidRPr="00AB5FED" w:rsidRDefault="00171381" w:rsidP="00171381">
      <w:pPr>
        <w:pStyle w:val="Heading5"/>
      </w:pPr>
      <w:bookmarkStart w:id="1257" w:name="_Toc428365152"/>
      <w:bookmarkStart w:id="1258" w:name="_Toc433209836"/>
      <w:bookmarkStart w:id="1259" w:name="_Toc460616176"/>
      <w:bookmarkStart w:id="1260" w:name="_Toc460617037"/>
      <w:bookmarkStart w:id="1261" w:name="_Toc218327758"/>
      <w:r w:rsidRPr="00AB5FED">
        <w:t>10.9.2.3.1</w:t>
      </w:r>
      <w:r w:rsidRPr="00AB5FED">
        <w:tab/>
        <w:t>Successful floor taken (No floor contention)</w:t>
      </w:r>
      <w:bookmarkEnd w:id="1257"/>
      <w:bookmarkEnd w:id="1258"/>
      <w:bookmarkEnd w:id="1259"/>
      <w:bookmarkEnd w:id="1260"/>
      <w:bookmarkEnd w:id="1261"/>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0" type="#_x0000_t75" style="width:413.5pt;height:287.2pt" o:ole="">
            <v:imagedata r:id="rId196" o:title=""/>
          </v:shape>
          <o:OLEObject Type="Embed" ProgID="Visio.Drawing.11" ShapeID="_x0000_i1120" DrawAspect="Content" ObjectID="_1828940787" r:id="rId19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2" w:name="_Toc428365153"/>
      <w:bookmarkStart w:id="1263" w:name="_Toc433209837"/>
      <w:bookmarkStart w:id="1264" w:name="_Toc460616177"/>
      <w:bookmarkStart w:id="1265" w:name="_Toc460617038"/>
      <w:bookmarkStart w:id="1266" w:name="_Toc218327759"/>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2"/>
      <w:bookmarkEnd w:id="1263"/>
      <w:bookmarkEnd w:id="1264"/>
      <w:bookmarkEnd w:id="1265"/>
      <w:bookmarkEnd w:id="1266"/>
    </w:p>
    <w:p w14:paraId="49DB2FC3" w14:textId="77777777" w:rsidR="00171381" w:rsidRPr="001D67EF" w:rsidRDefault="00171381" w:rsidP="00171381">
      <w:bookmarkStart w:id="1267" w:name="_Toc428365154"/>
      <w:bookmarkStart w:id="1268" w:name="_Toc433209838"/>
      <w:bookmarkStart w:id="1269" w:name="_Toc460616178"/>
      <w:bookmarkStart w:id="1270"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1" type="#_x0000_t75" style="width:423.75pt;height:274.6pt" o:ole="">
            <v:imagedata r:id="rId198" o:title=""/>
          </v:shape>
          <o:OLEObject Type="Embed" ProgID="Visio.Drawing.11" ShapeID="_x0000_i1121" DrawAspect="Content" ObjectID="_1828940788" r:id="rId19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1" w:name="_Toc218327760"/>
      <w:r w:rsidRPr="00AB5FED">
        <w:rPr>
          <w:lang w:val="en-US"/>
        </w:rPr>
        <w:t>10.9.2.5</w:t>
      </w:r>
      <w:r w:rsidRPr="00AB5FED">
        <w:rPr>
          <w:lang w:val="en-US"/>
        </w:rPr>
        <w:tab/>
        <w:t>Floor request during speaking with queue</w:t>
      </w:r>
      <w:bookmarkEnd w:id="1267"/>
      <w:bookmarkEnd w:id="1268"/>
      <w:bookmarkEnd w:id="1269"/>
      <w:bookmarkEnd w:id="1270"/>
      <w:bookmarkEnd w:id="1271"/>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2" type="#_x0000_t75" style="width:376.9pt;height:236.85pt" o:ole="">
            <v:imagedata r:id="rId200" o:title=""/>
          </v:shape>
          <o:OLEObject Type="Embed" ProgID="Visio.Drawing.11" ShapeID="_x0000_i1122" DrawAspect="Content" ObjectID="_1828940789" r:id="rId20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2" w:name="_Toc428365155"/>
      <w:bookmarkStart w:id="1273" w:name="_Toc433209839"/>
      <w:bookmarkStart w:id="1274" w:name="_Toc460616179"/>
      <w:bookmarkStart w:id="1275" w:name="_Toc460617040"/>
      <w:bookmarkStart w:id="1276" w:name="_Toc218327761"/>
      <w:r w:rsidRPr="00AB5FED">
        <w:t>10.9.2.6</w:t>
      </w:r>
      <w:r w:rsidRPr="00AB5FED">
        <w:tab/>
        <w:t>Floor request during speaking without queue</w:t>
      </w:r>
      <w:bookmarkEnd w:id="1272"/>
      <w:bookmarkEnd w:id="1273"/>
      <w:bookmarkEnd w:id="1274"/>
      <w:bookmarkEnd w:id="1275"/>
      <w:bookmarkEnd w:id="1276"/>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3" type="#_x0000_t75" style="width:376.5pt;height:236.85pt" o:ole="">
            <v:imagedata r:id="rId202" o:title=""/>
          </v:shape>
          <o:OLEObject Type="Embed" ProgID="Visio.Drawing.11" ShapeID="_x0000_i1123" DrawAspect="Content" ObjectID="_1828940790" r:id="rId20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77" w:name="_Toc428365156"/>
      <w:bookmarkStart w:id="1278" w:name="_Toc433209840"/>
      <w:bookmarkStart w:id="1279" w:name="_Toc460616180"/>
      <w:bookmarkStart w:id="1280" w:name="_Toc460617041"/>
      <w:bookmarkStart w:id="1281" w:name="_Toc218327762"/>
      <w:r w:rsidRPr="00AB5FED">
        <w:t>10.9.2.7</w:t>
      </w:r>
      <w:r w:rsidRPr="00AB5FED">
        <w:tab/>
        <w:t>Override</w:t>
      </w:r>
      <w:bookmarkEnd w:id="1277"/>
      <w:bookmarkEnd w:id="1278"/>
      <w:bookmarkEnd w:id="1279"/>
      <w:bookmarkEnd w:id="1280"/>
      <w:bookmarkEnd w:id="1281"/>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4" type="#_x0000_t75" style="width:377.7pt;height:236.85pt" o:ole="">
            <v:imagedata r:id="rId204" o:title=""/>
          </v:shape>
          <o:OLEObject Type="Embed" ProgID="Visio.Drawing.11" ShapeID="_x0000_i1124" DrawAspect="Content" ObjectID="_1828940791" r:id="rId20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2"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3" w:name="_Toc433209841"/>
      <w:bookmarkStart w:id="1284" w:name="_Toc460616181"/>
      <w:bookmarkStart w:id="1285" w:name="_Toc460617042"/>
      <w:bookmarkStart w:id="1286" w:name="_Toc218327763"/>
      <w:r w:rsidRPr="00AB5FED">
        <w:t>10.9.2.8</w:t>
      </w:r>
      <w:r w:rsidRPr="00AB5FED">
        <w:tab/>
        <w:t>Floor queue status</w:t>
      </w:r>
      <w:bookmarkEnd w:id="1283"/>
      <w:bookmarkEnd w:id="1284"/>
      <w:bookmarkEnd w:id="1285"/>
      <w:bookmarkEnd w:id="1286"/>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5" type="#_x0000_t75" style="width:376.9pt;height:236.85pt" o:ole="">
            <v:imagedata r:id="rId206" o:title=""/>
          </v:shape>
          <o:OLEObject Type="Embed" ProgID="Visio.Drawing.11" ShapeID="_x0000_i1125" DrawAspect="Content" ObjectID="_1828940792" r:id="rId20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87" w:name="_Toc433209842"/>
      <w:bookmarkStart w:id="1288" w:name="_Toc460616182"/>
      <w:bookmarkStart w:id="1289" w:name="_Toc460617043"/>
      <w:bookmarkStart w:id="1290" w:name="_Toc218327764"/>
      <w:r w:rsidRPr="00AB5FED">
        <w:rPr>
          <w:rFonts w:hint="eastAsia"/>
        </w:rPr>
        <w:t>10.</w:t>
      </w:r>
      <w:r w:rsidRPr="00AB5FED">
        <w:t>10</w:t>
      </w:r>
      <w:r w:rsidRPr="00AB5FED">
        <w:rPr>
          <w:rFonts w:hint="eastAsia"/>
        </w:rPr>
        <w:tab/>
        <w:t>Use of MBMS transmission</w:t>
      </w:r>
      <w:bookmarkEnd w:id="1287"/>
      <w:r w:rsidRPr="00AB5FED">
        <w:rPr>
          <w:rFonts w:hint="eastAsia"/>
        </w:rPr>
        <w:t xml:space="preserve"> </w:t>
      </w:r>
      <w:r w:rsidRPr="00AB5FED">
        <w:t>(on-network)</w:t>
      </w:r>
      <w:bookmarkEnd w:id="1288"/>
      <w:bookmarkEnd w:id="1289"/>
      <w:bookmarkEnd w:id="1290"/>
    </w:p>
    <w:p w14:paraId="50D43272" w14:textId="77777777" w:rsidR="00171381" w:rsidRPr="00AB5FED" w:rsidRDefault="00171381" w:rsidP="00171381">
      <w:pPr>
        <w:pStyle w:val="Heading3"/>
      </w:pPr>
      <w:bookmarkStart w:id="1291" w:name="_Toc433209843"/>
      <w:bookmarkStart w:id="1292" w:name="_Toc460616183"/>
      <w:bookmarkStart w:id="1293" w:name="_Toc460617044"/>
      <w:bookmarkStart w:id="1294" w:name="_Toc218327765"/>
      <w:r w:rsidRPr="00AB5FED">
        <w:t>10.10.1</w:t>
      </w:r>
      <w:r w:rsidRPr="00AB5FED">
        <w:tab/>
      </w:r>
      <w:r w:rsidRPr="00AB5FED">
        <w:rPr>
          <w:rFonts w:hint="eastAsia"/>
        </w:rPr>
        <w:t>Information flows for MBMS Transmission</w:t>
      </w:r>
      <w:bookmarkEnd w:id="1291"/>
      <w:bookmarkEnd w:id="1292"/>
      <w:bookmarkEnd w:id="1293"/>
      <w:bookmarkEnd w:id="1294"/>
    </w:p>
    <w:p w14:paraId="77A02F94" w14:textId="77777777" w:rsidR="00171381" w:rsidRPr="00AB5FED" w:rsidRDefault="00171381" w:rsidP="00171381">
      <w:pPr>
        <w:pStyle w:val="Heading4"/>
        <w:rPr>
          <w:lang w:val="en-US"/>
        </w:rPr>
      </w:pPr>
      <w:bookmarkStart w:id="1295" w:name="_Toc460616185"/>
      <w:bookmarkStart w:id="1296" w:name="_Toc460617046"/>
      <w:bookmarkStart w:id="1297" w:name="_Toc433209846"/>
      <w:bookmarkStart w:id="1298" w:name="_Toc218327766"/>
      <w:r w:rsidRPr="00AB5FED">
        <w:t>10.10.1.</w:t>
      </w:r>
      <w:r>
        <w:t>1</w:t>
      </w:r>
      <w:r w:rsidRPr="00AB5FED">
        <w:tab/>
        <w:t>MapGroupToBearer</w:t>
      </w:r>
      <w:bookmarkEnd w:id="1295"/>
      <w:bookmarkEnd w:id="1296"/>
      <w:bookmarkEnd w:id="1298"/>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9" w:name="_Toc460616186"/>
      <w:bookmarkStart w:id="1300" w:name="_Toc460617047"/>
      <w:bookmarkStart w:id="1301" w:name="_Toc218327767"/>
      <w:r w:rsidRPr="00AB5FED">
        <w:lastRenderedPageBreak/>
        <w:t>10.10.1</w:t>
      </w:r>
      <w:r w:rsidRPr="00AB5FED">
        <w:rPr>
          <w:rFonts w:hint="eastAsia"/>
        </w:rPr>
        <w:t>.</w:t>
      </w:r>
      <w:r>
        <w:t>2</w:t>
      </w:r>
      <w:r w:rsidRPr="00AB5FED">
        <w:tab/>
        <w:t>UnmapGroupFromBearer</w:t>
      </w:r>
      <w:bookmarkEnd w:id="1299"/>
      <w:bookmarkEnd w:id="1300"/>
      <w:bookmarkEnd w:id="1301"/>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2" w:name="_Toc218327768"/>
      <w:r>
        <w:t>10.10.1.3</w:t>
      </w:r>
      <w:r w:rsidRPr="007C1B3D">
        <w:tab/>
        <w:t>Application paging</w:t>
      </w:r>
      <w:bookmarkEnd w:id="1302"/>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3" w:name="_Toc460616188"/>
      <w:bookmarkStart w:id="1304" w:name="_Toc460617049"/>
      <w:bookmarkStart w:id="1305" w:name="_Toc218327769"/>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97"/>
      <w:bookmarkEnd w:id="1303"/>
      <w:bookmarkEnd w:id="1304"/>
      <w:bookmarkEnd w:id="1305"/>
    </w:p>
    <w:p w14:paraId="71478570" w14:textId="77777777" w:rsidR="00171381" w:rsidRDefault="00171381" w:rsidP="00171381">
      <w:bookmarkStart w:id="1306" w:name="_Toc460616189"/>
      <w:bookmarkStart w:id="1307"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06"/>
      <w:bookmarkEnd w:id="1307"/>
    </w:p>
    <w:p w14:paraId="4EAA7E37" w14:textId="77777777" w:rsidR="00171381" w:rsidRPr="00AB5FED" w:rsidRDefault="00171381" w:rsidP="00171381">
      <w:pPr>
        <w:pStyle w:val="Heading3"/>
      </w:pPr>
      <w:bookmarkStart w:id="1308" w:name="_Toc433209850"/>
      <w:bookmarkStart w:id="1309" w:name="_Toc460616191"/>
      <w:bookmarkStart w:id="1310" w:name="_Toc460617052"/>
      <w:bookmarkStart w:id="1311" w:name="_Toc218327770"/>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8"/>
      <w:bookmarkEnd w:id="1309"/>
      <w:bookmarkEnd w:id="1310"/>
      <w:bookmarkEnd w:id="1311"/>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2" w:name="_Toc460616192"/>
      <w:bookmarkStart w:id="1313" w:name="_Toc460617053"/>
      <w:bookmarkStart w:id="1314" w:name="_Toc433209851"/>
      <w:bookmarkStart w:id="1315" w:name="_Toc218327771"/>
      <w:r w:rsidRPr="00AB5FED">
        <w:rPr>
          <w:lang w:val="en-US"/>
        </w:rPr>
        <w:lastRenderedPageBreak/>
        <w:t>10.10.4</w:t>
      </w:r>
      <w:r w:rsidRPr="00AB5FED">
        <w:rPr>
          <w:lang w:val="en-US"/>
        </w:rPr>
        <w:tab/>
        <w:t>Call connect and disconnect over MBMS</w:t>
      </w:r>
      <w:bookmarkEnd w:id="1312"/>
      <w:bookmarkEnd w:id="1313"/>
      <w:bookmarkEnd w:id="1315"/>
    </w:p>
    <w:p w14:paraId="25482764" w14:textId="77777777" w:rsidR="00171381" w:rsidRPr="00AB5FED" w:rsidRDefault="00171381" w:rsidP="00171381">
      <w:pPr>
        <w:pStyle w:val="Heading4"/>
        <w:rPr>
          <w:lang w:val="en-US"/>
        </w:rPr>
      </w:pPr>
      <w:bookmarkStart w:id="1316" w:name="_Toc460616193"/>
      <w:bookmarkStart w:id="1317" w:name="_Toc460617054"/>
      <w:bookmarkStart w:id="1318" w:name="_Toc218327772"/>
      <w:r w:rsidRPr="00AB5FED">
        <w:rPr>
          <w:lang w:val="en-US"/>
        </w:rPr>
        <w:t>10.10.4.1</w:t>
      </w:r>
      <w:r w:rsidRPr="00AB5FED">
        <w:rPr>
          <w:lang w:val="en-US"/>
        </w:rPr>
        <w:tab/>
        <w:t>General</w:t>
      </w:r>
      <w:bookmarkEnd w:id="1316"/>
      <w:bookmarkEnd w:id="1317"/>
      <w:bookmarkEnd w:id="1318"/>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9" w:name="_Toc460616194"/>
      <w:bookmarkStart w:id="1320" w:name="_Toc460617055"/>
      <w:bookmarkStart w:id="1321" w:name="_Toc218327773"/>
      <w:r w:rsidRPr="00AB5FED">
        <w:rPr>
          <w:lang w:val="en-US"/>
        </w:rPr>
        <w:t>10.10.4.2</w:t>
      </w:r>
      <w:r w:rsidRPr="00AB5FED">
        <w:rPr>
          <w:lang w:val="en-US"/>
        </w:rPr>
        <w:tab/>
        <w:t>Procedure</w:t>
      </w:r>
      <w:bookmarkEnd w:id="1319"/>
      <w:bookmarkEnd w:id="1320"/>
      <w:bookmarkEnd w:id="1321"/>
    </w:p>
    <w:p w14:paraId="1B6FB46F" w14:textId="77777777" w:rsidR="00171381" w:rsidRPr="00AB5FED" w:rsidRDefault="00171381" w:rsidP="00171381">
      <w:pPr>
        <w:pStyle w:val="Heading5"/>
        <w:rPr>
          <w:lang w:val="en-US"/>
        </w:rPr>
      </w:pPr>
      <w:bookmarkStart w:id="1322" w:name="_Toc460616195"/>
      <w:bookmarkStart w:id="1323" w:name="_Toc460617056"/>
      <w:bookmarkStart w:id="1324" w:name="_Toc218327774"/>
      <w:r w:rsidRPr="00AB5FED">
        <w:rPr>
          <w:lang w:val="en-US"/>
        </w:rPr>
        <w:t>10.10.4.2.1</w:t>
      </w:r>
      <w:r w:rsidRPr="00AB5FED">
        <w:rPr>
          <w:lang w:val="en-US"/>
        </w:rPr>
        <w:tab/>
        <w:t>Call connect over MBMS</w:t>
      </w:r>
      <w:bookmarkEnd w:id="1322"/>
      <w:bookmarkEnd w:id="1323"/>
      <w:bookmarkEnd w:id="1324"/>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6" type="#_x0000_t75" style="width:353.7pt;height:258.1pt" o:ole="">
            <v:imagedata r:id="rId208" o:title=""/>
          </v:shape>
          <o:OLEObject Type="Embed" ProgID="Visio.Drawing.11" ShapeID="_x0000_i1126" DrawAspect="Content" ObjectID="_1828940793" r:id="rId20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25" w:name="_Toc460616196"/>
      <w:bookmarkStart w:id="1326" w:name="_Toc460617057"/>
      <w:bookmarkStart w:id="1327" w:name="_Toc218327775"/>
      <w:r w:rsidRPr="00AB5FED">
        <w:rPr>
          <w:lang w:val="en-US"/>
        </w:rPr>
        <w:t>10.10.4.2.2</w:t>
      </w:r>
      <w:r w:rsidRPr="00AB5FED">
        <w:rPr>
          <w:lang w:val="en-US"/>
        </w:rPr>
        <w:tab/>
        <w:t>Call disconnect over MBMS</w:t>
      </w:r>
      <w:bookmarkEnd w:id="1325"/>
      <w:bookmarkEnd w:id="1326"/>
      <w:bookmarkEnd w:id="1327"/>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7" type="#_x0000_t75" style="width:345.05pt;height:151.85pt" o:ole="">
            <v:imagedata r:id="rId210" o:title=""/>
          </v:shape>
          <o:OLEObject Type="Embed" ProgID="Visio.Drawing.11" ShapeID="_x0000_i1127" DrawAspect="Content" ObjectID="_1828940794" r:id="rId21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8" w:name="_Toc460616197"/>
      <w:bookmarkStart w:id="1329" w:name="_Toc460617058"/>
      <w:bookmarkStart w:id="1330" w:name="_Toc446053066"/>
      <w:bookmarkStart w:id="1331" w:name="_Toc218327776"/>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8"/>
      <w:bookmarkEnd w:id="1329"/>
      <w:bookmarkEnd w:id="1331"/>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2" w:name="_Toc458371281"/>
      <w:bookmarkStart w:id="1333" w:name="_Toc464627379"/>
      <w:bookmarkStart w:id="1334" w:name="_Toc218327777"/>
      <w:bookmarkEnd w:id="1330"/>
      <w:r>
        <w:t>10.10.6</w:t>
      </w:r>
      <w:r w:rsidRPr="007C1B3D">
        <w:tab/>
        <w:t>Enhanced MCPTT group call setup procedure with MBMS bearer</w:t>
      </w:r>
      <w:bookmarkEnd w:id="1332"/>
      <w:bookmarkEnd w:id="1333"/>
      <w:bookmarkEnd w:id="1334"/>
    </w:p>
    <w:p w14:paraId="25C928C4" w14:textId="77777777" w:rsidR="00171381" w:rsidRPr="007C1B3D" w:rsidRDefault="00171381" w:rsidP="00171381">
      <w:pPr>
        <w:pStyle w:val="Heading4"/>
      </w:pPr>
      <w:bookmarkStart w:id="1335" w:name="_Toc458371282"/>
      <w:bookmarkStart w:id="1336" w:name="_Toc464627380"/>
      <w:bookmarkStart w:id="1337" w:name="_Toc218327778"/>
      <w:r>
        <w:t>10.10.6</w:t>
      </w:r>
      <w:r w:rsidRPr="007C1B3D">
        <w:t>.1</w:t>
      </w:r>
      <w:r w:rsidRPr="007C1B3D">
        <w:tab/>
        <w:t>Description</w:t>
      </w:r>
      <w:bookmarkEnd w:id="1335"/>
      <w:bookmarkEnd w:id="1336"/>
      <w:bookmarkEnd w:id="1337"/>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8" type="#_x0000_t75" style="width:433.95pt;height:406.45pt" o:ole="">
            <v:imagedata r:id="rId212" o:title=""/>
          </v:shape>
          <o:OLEObject Type="Embed" ProgID="Visio.Drawing.15" ShapeID="_x0000_i1128" DrawAspect="Content" ObjectID="_1828940795" r:id="rId21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8" w:name="_Toc458371283"/>
      <w:bookmarkStart w:id="1339" w:name="_Toc464627381"/>
      <w:bookmarkStart w:id="1340" w:name="_Toc218327779"/>
      <w:r w:rsidRPr="007C1B3D">
        <w:lastRenderedPageBreak/>
        <w:t>10.1</w:t>
      </w:r>
      <w:r>
        <w:t>0.6</w:t>
      </w:r>
      <w:r w:rsidRPr="007C1B3D">
        <w:t>.2</w:t>
      </w:r>
      <w:r w:rsidRPr="007C1B3D">
        <w:tab/>
        <w:t>Procedure</w:t>
      </w:r>
      <w:bookmarkEnd w:id="1338"/>
      <w:bookmarkEnd w:id="1339"/>
      <w:bookmarkEnd w:id="1340"/>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9" type="#_x0000_t75" style="width:313.55pt;height:259.65pt" o:ole="">
            <v:imagedata r:id="rId214" o:title=""/>
          </v:shape>
          <o:OLEObject Type="Embed" ProgID="Visio.Drawing.11" ShapeID="_x0000_i1129" DrawAspect="Content" ObjectID="_1828940796" r:id="rId21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1" w:name="_Toc460616198"/>
      <w:bookmarkStart w:id="1342" w:name="_Toc460617059"/>
      <w:bookmarkStart w:id="1343" w:name="_Toc218327780"/>
      <w:r w:rsidRPr="00AB5FED">
        <w:lastRenderedPageBreak/>
        <w:t>10.11</w:t>
      </w:r>
      <w:r w:rsidRPr="00AB5FED">
        <w:tab/>
        <w:t>MCPTT resource management</w:t>
      </w:r>
      <w:bookmarkEnd w:id="1314"/>
      <w:r w:rsidRPr="00AB5FED">
        <w:t xml:space="preserve"> (on-network)</w:t>
      </w:r>
      <w:bookmarkEnd w:id="1341"/>
      <w:bookmarkEnd w:id="1342"/>
      <w:bookmarkEnd w:id="1343"/>
    </w:p>
    <w:p w14:paraId="1ED96E44" w14:textId="77777777" w:rsidR="00171381" w:rsidRPr="00AB5FED" w:rsidRDefault="00171381" w:rsidP="00171381">
      <w:pPr>
        <w:pStyle w:val="Heading3"/>
      </w:pPr>
      <w:bookmarkStart w:id="1344" w:name="_Toc433209852"/>
      <w:bookmarkStart w:id="1345" w:name="_Toc460616199"/>
      <w:bookmarkStart w:id="1346" w:name="_Toc460617060"/>
      <w:bookmarkStart w:id="1347" w:name="_Toc218327781"/>
      <w:r w:rsidRPr="00AB5FED">
        <w:t>10.11.1</w:t>
      </w:r>
      <w:r w:rsidRPr="00AB5FED">
        <w:tab/>
        <w:t>General</w:t>
      </w:r>
      <w:bookmarkEnd w:id="1344"/>
      <w:bookmarkEnd w:id="1345"/>
      <w:bookmarkEnd w:id="1346"/>
      <w:bookmarkEnd w:id="1347"/>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8" w:name="_Toc433209853"/>
      <w:bookmarkStart w:id="1349" w:name="_Toc460616200"/>
      <w:bookmarkStart w:id="1350" w:name="_Toc460617061"/>
      <w:bookmarkStart w:id="1351" w:name="_Toc218327782"/>
      <w:r w:rsidRPr="00AB5FED">
        <w:t>10.11.2</w:t>
      </w:r>
      <w:r w:rsidRPr="00AB5FED">
        <w:tab/>
        <w:t>Request for unicast resources at session establishment</w:t>
      </w:r>
      <w:bookmarkEnd w:id="1348"/>
      <w:bookmarkEnd w:id="1349"/>
      <w:bookmarkEnd w:id="1350"/>
      <w:bookmarkEnd w:id="1351"/>
    </w:p>
    <w:p w14:paraId="33A7E264" w14:textId="77777777" w:rsidR="00171381" w:rsidRDefault="00171381" w:rsidP="00171381">
      <w:r>
        <w:t>Void</w:t>
      </w:r>
    </w:p>
    <w:p w14:paraId="4AA4EC1F" w14:textId="77777777" w:rsidR="00171381" w:rsidRPr="00AB5FED" w:rsidRDefault="00171381" w:rsidP="00171381">
      <w:pPr>
        <w:pStyle w:val="Heading3"/>
      </w:pPr>
      <w:bookmarkStart w:id="1352" w:name="_Toc433209854"/>
      <w:bookmarkStart w:id="1353" w:name="_Toc460616201"/>
      <w:bookmarkStart w:id="1354" w:name="_Toc460617062"/>
      <w:bookmarkStart w:id="1355" w:name="_Toc218327783"/>
      <w:r w:rsidRPr="00AB5FED">
        <w:t>10.11.3</w:t>
      </w:r>
      <w:r w:rsidRPr="00AB5FED">
        <w:tab/>
        <w:t>Request for modification of unicast resources</w:t>
      </w:r>
      <w:bookmarkEnd w:id="1352"/>
      <w:bookmarkEnd w:id="1353"/>
      <w:bookmarkEnd w:id="1354"/>
      <w:bookmarkEnd w:id="1355"/>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56" w:name="_Toc433209855"/>
      <w:bookmarkStart w:id="1357" w:name="_Toc460616202"/>
      <w:bookmarkStart w:id="1358" w:name="_Toc460617063"/>
      <w:bookmarkStart w:id="1359" w:name="_Toc218327784"/>
      <w:r w:rsidRPr="00AB5FED">
        <w:t>10.11.4</w:t>
      </w:r>
      <w:r w:rsidRPr="00AB5FED">
        <w:tab/>
        <w:t>Management of multicast media bearers</w:t>
      </w:r>
      <w:bookmarkEnd w:id="1356"/>
      <w:bookmarkEnd w:id="1357"/>
      <w:bookmarkEnd w:id="1358"/>
      <w:bookmarkEnd w:id="1359"/>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0" w:name="_Toc460616203"/>
      <w:bookmarkStart w:id="1361" w:name="_Toc460617064"/>
      <w:bookmarkStart w:id="1362" w:name="_Toc433209856"/>
      <w:bookmarkStart w:id="1363" w:name="_Toc218327785"/>
      <w:r w:rsidRPr="00AB5FED">
        <w:t>10.11.5</w:t>
      </w:r>
      <w:r w:rsidRPr="00AB5FED">
        <w:tab/>
        <w:t>Request for resources with shared priority</w:t>
      </w:r>
      <w:bookmarkEnd w:id="1360"/>
      <w:bookmarkEnd w:id="1361"/>
      <w:bookmarkEnd w:id="1363"/>
    </w:p>
    <w:p w14:paraId="7B1B83AE" w14:textId="77777777" w:rsidR="00171381" w:rsidRPr="00AB5FED" w:rsidRDefault="00171381" w:rsidP="00171381">
      <w:pPr>
        <w:pStyle w:val="Heading4"/>
      </w:pPr>
      <w:bookmarkStart w:id="1364" w:name="_Toc460616204"/>
      <w:bookmarkStart w:id="1365" w:name="_Toc460617065"/>
      <w:bookmarkStart w:id="1366" w:name="_Toc218327786"/>
      <w:r w:rsidRPr="00AB5FED">
        <w:t>10.11.5.1</w:t>
      </w:r>
      <w:r w:rsidRPr="00AB5FED">
        <w:tab/>
        <w:t>General</w:t>
      </w:r>
      <w:bookmarkEnd w:id="1364"/>
      <w:bookmarkEnd w:id="1365"/>
      <w:bookmarkEnd w:id="1366"/>
    </w:p>
    <w:p w14:paraId="699797C1" w14:textId="77777777" w:rsidR="00171381" w:rsidRDefault="00171381" w:rsidP="00171381">
      <w:r>
        <w:t>Void</w:t>
      </w:r>
    </w:p>
    <w:p w14:paraId="77A5B687" w14:textId="77777777" w:rsidR="00171381" w:rsidRPr="00AB5FED" w:rsidRDefault="00171381" w:rsidP="00171381">
      <w:pPr>
        <w:pStyle w:val="Heading4"/>
      </w:pPr>
      <w:bookmarkStart w:id="1367" w:name="_Toc460616205"/>
      <w:bookmarkStart w:id="1368" w:name="_Toc460617066"/>
      <w:bookmarkStart w:id="1369" w:name="_Toc218327787"/>
      <w:r w:rsidRPr="00AB5FED">
        <w:t>10.11.5.2</w:t>
      </w:r>
      <w:r w:rsidRPr="00AB5FED">
        <w:tab/>
        <w:t>Procedure</w:t>
      </w:r>
      <w:bookmarkEnd w:id="1367"/>
      <w:bookmarkEnd w:id="1368"/>
      <w:bookmarkEnd w:id="1369"/>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0" w:name="_Toc460616206"/>
      <w:bookmarkStart w:id="1371" w:name="_Toc460617067"/>
      <w:bookmarkStart w:id="1372" w:name="_Toc218327788"/>
      <w:r w:rsidRPr="00AB5FED">
        <w:t>10.12</w:t>
      </w:r>
      <w:r w:rsidRPr="00AB5FED">
        <w:tab/>
        <w:t>MCPTT media plane transmissions with partner MCPTT systems</w:t>
      </w:r>
      <w:bookmarkEnd w:id="1105"/>
      <w:bookmarkEnd w:id="1282"/>
      <w:bookmarkEnd w:id="1362"/>
      <w:r w:rsidRPr="00AB5FED">
        <w:t xml:space="preserve"> (on-network)</w:t>
      </w:r>
      <w:bookmarkEnd w:id="1370"/>
      <w:bookmarkEnd w:id="1371"/>
      <w:bookmarkEnd w:id="1372"/>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0" type="#_x0000_t75" style="width:319.5pt;height:138.1pt" o:ole="">
            <v:imagedata r:id="rId216" o:title=""/>
          </v:shape>
          <o:OLEObject Type="Embed" ProgID="Visio.Drawing.15" ShapeID="_x0000_i1130" DrawAspect="Content" ObjectID="_1828940797" r:id="rId21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1" type="#_x0000_t75" style="width:332.45pt;height:146.75pt" o:ole="">
            <v:imagedata r:id="rId218" o:title=""/>
          </v:shape>
          <o:OLEObject Type="Embed" ProgID="Visio.Drawing.11" ShapeID="_x0000_i1131" DrawAspect="Content" ObjectID="_1828940798" r:id="rId21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2" type="#_x0000_t75" style="width:330.1pt;height:145.55pt" o:ole="">
            <v:imagedata r:id="rId220" o:title=""/>
          </v:shape>
          <o:OLEObject Type="Embed" ProgID="Visio.Drawing.15" ShapeID="_x0000_i1132" DrawAspect="Content" ObjectID="_1828940799" r:id="rId22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3" w:name="_Toc433379664"/>
      <w:bookmarkStart w:id="1374" w:name="_Toc460616207"/>
      <w:bookmarkStart w:id="1375" w:name="_Toc460617068"/>
      <w:bookmarkStart w:id="1376" w:name="_Toc218327789"/>
      <w:r w:rsidRPr="00AB5FED">
        <w:t>10.1</w:t>
      </w:r>
      <w:r>
        <w:t>3</w:t>
      </w:r>
      <w:r w:rsidRPr="00AB5FED">
        <w:tab/>
      </w:r>
      <w:bookmarkEnd w:id="1373"/>
      <w:r w:rsidRPr="00AB5FED">
        <w:t>Location information (on-network)</w:t>
      </w:r>
      <w:bookmarkEnd w:id="1374"/>
      <w:bookmarkEnd w:id="1375"/>
      <w:bookmarkEnd w:id="1376"/>
    </w:p>
    <w:p w14:paraId="28B59B04" w14:textId="77777777" w:rsidR="00171381" w:rsidRDefault="00171381" w:rsidP="00171381">
      <w:bookmarkStart w:id="1377" w:name="_Toc433379665"/>
      <w:bookmarkStart w:id="1378" w:name="_Toc460616208"/>
      <w:bookmarkStart w:id="1379"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77"/>
      <w:bookmarkEnd w:id="1378"/>
      <w:bookmarkEnd w:id="1379"/>
    </w:p>
    <w:p w14:paraId="7B770C03" w14:textId="77777777" w:rsidR="00171381" w:rsidRPr="00AB5FED" w:rsidRDefault="00171381" w:rsidP="00171381">
      <w:pPr>
        <w:pStyle w:val="Heading2"/>
      </w:pPr>
      <w:bookmarkStart w:id="1380" w:name="_Toc460616219"/>
      <w:bookmarkStart w:id="1381" w:name="_Toc460617080"/>
      <w:bookmarkStart w:id="1382" w:name="historyclause"/>
      <w:bookmarkStart w:id="1383" w:name="_Toc218327790"/>
      <w:r w:rsidRPr="00AB5FED">
        <w:t>10.1</w:t>
      </w:r>
      <w:r>
        <w:t>4</w:t>
      </w:r>
      <w:r w:rsidRPr="00AB5FED">
        <w:tab/>
      </w:r>
      <w:r>
        <w:t>Ambient listening call</w:t>
      </w:r>
      <w:bookmarkEnd w:id="1380"/>
      <w:bookmarkEnd w:id="1381"/>
      <w:bookmarkEnd w:id="1383"/>
    </w:p>
    <w:p w14:paraId="2114CAA6" w14:textId="77777777" w:rsidR="00171381" w:rsidRPr="00AB5FED" w:rsidRDefault="00171381" w:rsidP="00171381">
      <w:pPr>
        <w:pStyle w:val="Heading3"/>
      </w:pPr>
      <w:bookmarkStart w:id="1384" w:name="_Toc460616220"/>
      <w:bookmarkStart w:id="1385" w:name="_Toc460617081"/>
      <w:bookmarkStart w:id="1386" w:name="_Toc218327791"/>
      <w:r w:rsidRPr="00AB5FED">
        <w:t>10.</w:t>
      </w:r>
      <w:r>
        <w:t>14</w:t>
      </w:r>
      <w:r w:rsidRPr="00AB5FED">
        <w:t>.1</w:t>
      </w:r>
      <w:r w:rsidRPr="00AB5FED">
        <w:tab/>
        <w:t>General</w:t>
      </w:r>
      <w:bookmarkEnd w:id="1384"/>
      <w:bookmarkEnd w:id="1385"/>
      <w:bookmarkEnd w:id="1386"/>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87" w:name="_Toc460616221"/>
      <w:bookmarkStart w:id="1388" w:name="_Toc460617082"/>
      <w:bookmarkStart w:id="1389" w:name="_Toc218327792"/>
      <w:r w:rsidRPr="00AB5FED">
        <w:t>10.1</w:t>
      </w:r>
      <w:r>
        <w:t>4.2</w:t>
      </w:r>
      <w:r w:rsidRPr="00AB5FED">
        <w:tab/>
      </w:r>
      <w:r w:rsidRPr="00856C6A">
        <w:t>Information flows for ambient listening cal</w:t>
      </w:r>
      <w:r>
        <w:t>l</w:t>
      </w:r>
      <w:bookmarkEnd w:id="1387"/>
      <w:bookmarkEnd w:id="1388"/>
      <w:bookmarkEnd w:id="1389"/>
      <w:r w:rsidRPr="00AB5FED">
        <w:t xml:space="preserve"> </w:t>
      </w:r>
    </w:p>
    <w:p w14:paraId="5764AC3C" w14:textId="77777777" w:rsidR="00171381" w:rsidRPr="00C12F48" w:rsidRDefault="00171381" w:rsidP="00171381">
      <w:pPr>
        <w:pStyle w:val="Heading4"/>
        <w:rPr>
          <w:rFonts w:cs="Arial"/>
        </w:rPr>
      </w:pPr>
      <w:bookmarkStart w:id="1390" w:name="_Toc460616222"/>
      <w:bookmarkStart w:id="1391" w:name="_Toc460617083"/>
      <w:bookmarkStart w:id="1392" w:name="_Toc218327793"/>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0"/>
      <w:bookmarkEnd w:id="1391"/>
      <w:bookmarkEnd w:id="1392"/>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3" w:name="OLE_LINK40"/>
            <w:r>
              <w:rPr>
                <w:lang w:eastAsia="zh-CN"/>
              </w:rPr>
              <w:t>Ambient listening type</w:t>
            </w:r>
            <w:bookmarkEnd w:id="1393"/>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4" w:name="_Toc460616223"/>
      <w:bookmarkStart w:id="1395" w:name="_Toc460617084"/>
    </w:p>
    <w:p w14:paraId="2AAF92F0" w14:textId="77777777" w:rsidR="00171381" w:rsidRPr="00C12F48" w:rsidRDefault="00171381" w:rsidP="00171381">
      <w:pPr>
        <w:pStyle w:val="Heading4"/>
        <w:rPr>
          <w:rFonts w:cs="Arial"/>
        </w:rPr>
      </w:pPr>
      <w:bookmarkStart w:id="1396" w:name="_Toc218327794"/>
      <w:r w:rsidRPr="00C12F48">
        <w:rPr>
          <w:rFonts w:cs="Arial"/>
        </w:rPr>
        <w:t>10.14.2.2</w:t>
      </w:r>
      <w:r w:rsidRPr="00C12F48">
        <w:rPr>
          <w:rFonts w:cs="Arial"/>
        </w:rPr>
        <w:tab/>
        <w:t>Ambient listening call response</w:t>
      </w:r>
      <w:bookmarkEnd w:id="1394"/>
      <w:bookmarkEnd w:id="1395"/>
      <w:bookmarkEnd w:id="1396"/>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97" w:name="_Toc460616224"/>
      <w:bookmarkStart w:id="1398" w:name="_Toc460617085"/>
    </w:p>
    <w:p w14:paraId="130DDB28" w14:textId="77777777" w:rsidR="00171381" w:rsidRPr="00C12F48" w:rsidRDefault="00171381" w:rsidP="00171381">
      <w:pPr>
        <w:pStyle w:val="Heading4"/>
        <w:rPr>
          <w:rFonts w:cs="Arial"/>
        </w:rPr>
      </w:pPr>
      <w:bookmarkStart w:id="1399" w:name="_Toc218327795"/>
      <w:r w:rsidRPr="00C12F48">
        <w:rPr>
          <w:rFonts w:cs="Arial"/>
        </w:rPr>
        <w:t>10.14.2.3</w:t>
      </w:r>
      <w:r w:rsidRPr="00C12F48">
        <w:rPr>
          <w:rFonts w:cs="Arial"/>
        </w:rPr>
        <w:tab/>
        <w:t>Ambient listening call release request</w:t>
      </w:r>
      <w:bookmarkEnd w:id="1397"/>
      <w:bookmarkEnd w:id="1398"/>
      <w:bookmarkEnd w:id="1399"/>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0" w:name="_Toc460616225"/>
      <w:bookmarkStart w:id="1401" w:name="_Toc460617086"/>
    </w:p>
    <w:p w14:paraId="05CBB456" w14:textId="77777777" w:rsidR="00171381" w:rsidRPr="00C25A65" w:rsidRDefault="00171381" w:rsidP="00171381">
      <w:pPr>
        <w:pStyle w:val="Heading4"/>
        <w:rPr>
          <w:rFonts w:cs="Arial"/>
        </w:rPr>
      </w:pPr>
      <w:bookmarkStart w:id="1402" w:name="_Toc218327796"/>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0"/>
      <w:bookmarkEnd w:id="1401"/>
      <w:bookmarkEnd w:id="1402"/>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3" w:name="_Toc460616226"/>
      <w:bookmarkStart w:id="1404" w:name="_Toc460617087"/>
    </w:p>
    <w:p w14:paraId="57E89606" w14:textId="77777777" w:rsidR="00171381" w:rsidRPr="00C25A65" w:rsidRDefault="00171381" w:rsidP="00171381">
      <w:pPr>
        <w:pStyle w:val="Heading4"/>
        <w:rPr>
          <w:rFonts w:cs="Arial"/>
          <w:lang w:eastAsia="zh-CN"/>
        </w:rPr>
      </w:pPr>
      <w:bookmarkStart w:id="1405" w:name="_Toc218327797"/>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3"/>
      <w:bookmarkEnd w:id="1404"/>
      <w:bookmarkEnd w:id="1405"/>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06" w:name="_Toc460616227"/>
      <w:bookmarkStart w:id="1407" w:name="_Toc460617088"/>
    </w:p>
    <w:p w14:paraId="117A2ACE" w14:textId="77777777" w:rsidR="00171381" w:rsidRPr="003F628F" w:rsidRDefault="00171381" w:rsidP="00171381">
      <w:pPr>
        <w:pStyle w:val="Heading3"/>
      </w:pPr>
      <w:bookmarkStart w:id="1408" w:name="_Toc218327798"/>
      <w:r w:rsidRPr="00AB5FED">
        <w:t>10.1</w:t>
      </w:r>
      <w:r>
        <w:t>4.3</w:t>
      </w:r>
      <w:r w:rsidRPr="00AB5FED">
        <w:tab/>
      </w:r>
      <w:r>
        <w:t>A</w:t>
      </w:r>
      <w:r w:rsidRPr="00856C6A">
        <w:t>mbient listening cal</w:t>
      </w:r>
      <w:r>
        <w:t>l</w:t>
      </w:r>
      <w:r w:rsidRPr="00AB5FED">
        <w:t xml:space="preserve"> </w:t>
      </w:r>
      <w:r>
        <w:t>procedures</w:t>
      </w:r>
      <w:bookmarkEnd w:id="1408"/>
    </w:p>
    <w:p w14:paraId="16C8ED7E" w14:textId="77777777" w:rsidR="00171381" w:rsidRPr="00C25A65" w:rsidRDefault="00171381" w:rsidP="00171381">
      <w:pPr>
        <w:pStyle w:val="Heading4"/>
        <w:rPr>
          <w:lang w:eastAsia="zh-CN"/>
        </w:rPr>
      </w:pPr>
      <w:bookmarkStart w:id="1409" w:name="_Toc218327799"/>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06"/>
      <w:bookmarkEnd w:id="1407"/>
      <w:bookmarkEnd w:id="1409"/>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3" type="#_x0000_t75" style="width:417.05pt;height:256.15pt" o:ole="">
            <v:imagedata r:id="rId222" o:title=""/>
          </v:shape>
          <o:OLEObject Type="Embed" ProgID="Visio.Drawing.15" ShapeID="_x0000_i1133" DrawAspect="Content" ObjectID="_1828940800" r:id="rId22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0" w:name="_Toc460616228"/>
      <w:bookmarkStart w:id="1411" w:name="_Toc460617089"/>
      <w:bookmarkStart w:id="1412" w:name="_Toc218327800"/>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2"/>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4" type="#_x0000_t75" style="width:417.05pt;height:256.15pt" o:ole="">
            <v:imagedata r:id="rId224" o:title=""/>
          </v:shape>
          <o:OLEObject Type="Embed" ProgID="Visio.Drawing.15" ShapeID="_x0000_i1134" DrawAspect="Content" ObjectID="_1828940801" r:id="rId22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3" w:name="_Toc218327801"/>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0"/>
      <w:bookmarkEnd w:id="1411"/>
      <w:bookmarkEnd w:id="1413"/>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5" type="#_x0000_t75" style="width:417.05pt;height:203pt" o:ole="">
            <v:imagedata r:id="rId226" o:title=""/>
          </v:shape>
          <o:OLEObject Type="Embed" ProgID="Visio.Drawing.11" ShapeID="_x0000_i1135" DrawAspect="Content" ObjectID="_1828940802" r:id="rId22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4" w:name="_Toc460616229"/>
      <w:bookmarkStart w:id="1415" w:name="_Toc460617090"/>
      <w:bookmarkStart w:id="1416" w:name="_Toc218327802"/>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4"/>
      <w:bookmarkEnd w:id="1415"/>
      <w:bookmarkEnd w:id="1416"/>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6" type="#_x0000_t75" style="width:415.1pt;height:170.35pt" o:ole="">
            <v:imagedata r:id="rId228" o:title=""/>
          </v:shape>
          <o:OLEObject Type="Embed" ProgID="Visio.Drawing.15" ShapeID="_x0000_i1136" DrawAspect="Content" ObjectID="_1828940803" r:id="rId22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17" w:name="_Toc218327803"/>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17"/>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146AA5" w:rsidP="00171381">
      <w:pPr>
        <w:pStyle w:val="TH"/>
      </w:pPr>
      <w:r>
        <w:lastRenderedPageBreak/>
        <w:pict w14:anchorId="6827C4A8">
          <v:shape id="_x0000_i1137" type="#_x0000_t75" style="width:415.5pt;height:170.75pt">
            <v:imagedata r:id="rId23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8" w:name="_Toc460616230"/>
      <w:bookmarkStart w:id="1419" w:name="_Toc460617091"/>
      <w:bookmarkStart w:id="1420" w:name="_Toc218327804"/>
      <w:r w:rsidRPr="00AB5FED">
        <w:t>10.1</w:t>
      </w:r>
      <w:r>
        <w:t>5</w:t>
      </w:r>
      <w:r w:rsidRPr="00AB5FED">
        <w:tab/>
      </w:r>
      <w:r w:rsidRPr="00A249BF">
        <w:t>First-to-answer call setup</w:t>
      </w:r>
      <w:bookmarkEnd w:id="1418"/>
      <w:bookmarkEnd w:id="1419"/>
      <w:bookmarkEnd w:id="1420"/>
    </w:p>
    <w:p w14:paraId="4768198A" w14:textId="77777777" w:rsidR="00171381" w:rsidRPr="00A904C5" w:rsidRDefault="00171381" w:rsidP="00171381">
      <w:pPr>
        <w:pStyle w:val="Heading3"/>
      </w:pPr>
      <w:bookmarkStart w:id="1421" w:name="_Toc460616231"/>
      <w:bookmarkStart w:id="1422" w:name="_Toc460617092"/>
      <w:bookmarkStart w:id="1423" w:name="_Toc218327805"/>
      <w:r w:rsidRPr="00A904C5">
        <w:t>10.</w:t>
      </w:r>
      <w:r>
        <w:t>15</w:t>
      </w:r>
      <w:r w:rsidRPr="00A904C5">
        <w:t>.1</w:t>
      </w:r>
      <w:r w:rsidRPr="00A904C5">
        <w:tab/>
        <w:t>Description</w:t>
      </w:r>
      <w:bookmarkEnd w:id="1421"/>
      <w:bookmarkEnd w:id="1422"/>
      <w:bookmarkEnd w:id="1423"/>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4" w:name="_Toc454349178"/>
      <w:bookmarkStart w:id="1425" w:name="_Toc460616232"/>
      <w:bookmarkStart w:id="1426" w:name="_Toc460617093"/>
      <w:bookmarkStart w:id="1427" w:name="_Toc218327806"/>
      <w:r w:rsidRPr="00287882">
        <w:t>10.</w:t>
      </w:r>
      <w:r>
        <w:t>15</w:t>
      </w:r>
      <w:r w:rsidRPr="00287882">
        <w:t>.2</w:t>
      </w:r>
      <w:r w:rsidRPr="00287882">
        <w:tab/>
        <w:t xml:space="preserve">Information flows for </w:t>
      </w:r>
      <w:r>
        <w:t>first-to-answer</w:t>
      </w:r>
      <w:r w:rsidRPr="00287882">
        <w:t xml:space="preserve"> call</w:t>
      </w:r>
      <w:bookmarkEnd w:id="1424"/>
      <w:bookmarkEnd w:id="1425"/>
      <w:bookmarkEnd w:id="1426"/>
      <w:bookmarkEnd w:id="1427"/>
    </w:p>
    <w:p w14:paraId="343D3633" w14:textId="77777777" w:rsidR="00171381" w:rsidRDefault="00171381" w:rsidP="00171381">
      <w:pPr>
        <w:pStyle w:val="Heading4"/>
      </w:pPr>
      <w:bookmarkStart w:id="1428" w:name="_Toc460616233"/>
      <w:bookmarkStart w:id="1429" w:name="_Toc460617094"/>
      <w:bookmarkStart w:id="1430" w:name="_Toc218327807"/>
      <w:r>
        <w:t>10.15.2.1</w:t>
      </w:r>
      <w:r>
        <w:tab/>
        <w:t>MCPTT first-to-answer call request (</w:t>
      </w:r>
      <w:r>
        <w:rPr>
          <w:lang w:eastAsia="zh-CN"/>
        </w:rPr>
        <w:t>MCPTT client to MCPTT server</w:t>
      </w:r>
      <w:r>
        <w:t>)</w:t>
      </w:r>
      <w:bookmarkEnd w:id="1430"/>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490969C0" w:rsidR="00171381" w:rsidRDefault="00171381" w:rsidP="00643972">
            <w:pPr>
              <w:pStyle w:val="TAN"/>
            </w:pPr>
            <w:r>
              <w:t>NOTE:</w:t>
            </w:r>
            <w:r>
              <w:tab/>
              <w:t xml:space="preserve">At least one identity </w:t>
            </w:r>
            <w:r w:rsidR="00EE76F6">
              <w:t xml:space="preserve">shall </w:t>
            </w:r>
            <w:r>
              <w:t>be present.</w:t>
            </w:r>
            <w:r w:rsidR="00EE76F6">
              <w:t xml:space="preserve"> </w:t>
            </w:r>
            <w:r w:rsidR="00EE76F6" w:rsidRPr="00EE76F6">
              <w:t>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31" w:name="_Toc218327808"/>
      <w:r>
        <w:t>10.15.2.</w:t>
      </w:r>
      <w:r>
        <w:rPr>
          <w:lang w:eastAsia="zh-CN"/>
        </w:rPr>
        <w:t>2</w:t>
      </w:r>
      <w:r>
        <w:tab/>
        <w:t>MCPTT first-to-answer call request (MCPTT server to MCPTT client)</w:t>
      </w:r>
      <w:bookmarkEnd w:id="1431"/>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2" w:name="_Toc218327809"/>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2"/>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3" w:name="_Toc218327810"/>
      <w:r>
        <w:t>10.15.2.4</w:t>
      </w:r>
      <w:r>
        <w:tab/>
        <w:t>MCPTT first-to-answer call response (</w:t>
      </w:r>
      <w:r>
        <w:rPr>
          <w:lang w:eastAsia="zh-CN"/>
        </w:rPr>
        <w:t>MCPTT server to MCPTT client</w:t>
      </w:r>
      <w:r>
        <w:t>)</w:t>
      </w:r>
      <w:bookmarkEnd w:id="1433"/>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4" w:name="_Toc218327811"/>
      <w:r w:rsidRPr="00B07A13">
        <w:t>10.15.2.</w:t>
      </w:r>
      <w:r>
        <w:t>5</w:t>
      </w:r>
      <w:r w:rsidRPr="00B07A13">
        <w:tab/>
        <w:t xml:space="preserve">MCPTT </w:t>
      </w:r>
      <w:r>
        <w:t xml:space="preserve">first-to-answer call cancel </w:t>
      </w:r>
      <w:r w:rsidRPr="00B07A13">
        <w:t>request</w:t>
      </w:r>
      <w:r>
        <w:t xml:space="preserve"> (MCPTT server to MCPTT client)</w:t>
      </w:r>
      <w:bookmarkEnd w:id="1434"/>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35" w:name="_Toc218327812"/>
      <w:r>
        <w:t>10.15.2.6</w:t>
      </w:r>
      <w:r>
        <w:tab/>
        <w:t>MCPTT first-to-answer call cancel response (MCPTT client to MCPTT server)</w:t>
      </w:r>
      <w:bookmarkEnd w:id="1435"/>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36" w:name="_Toc218327813"/>
      <w:r w:rsidRPr="00AB5FED">
        <w:lastRenderedPageBreak/>
        <w:t>10.</w:t>
      </w:r>
      <w:r>
        <w:t>15</w:t>
      </w:r>
      <w:r w:rsidRPr="00AB5FED">
        <w:t>.</w:t>
      </w:r>
      <w:r>
        <w:t>3</w:t>
      </w:r>
      <w:r w:rsidRPr="00AB5FED">
        <w:tab/>
        <w:t>Procedure</w:t>
      </w:r>
      <w:bookmarkEnd w:id="1428"/>
      <w:bookmarkEnd w:id="1429"/>
      <w:bookmarkEnd w:id="1436"/>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8" type="#_x0000_t75" style="width:480.8pt;height:550.8pt" o:ole="">
            <v:imagedata r:id="rId231" o:title=""/>
          </v:shape>
          <o:OLEObject Type="Embed" ProgID="Visio.Drawing.11" ShapeID="_x0000_i1138" DrawAspect="Content" ObjectID="_1828940804" r:id="rId23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6D6EA33E"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384C6D" w:rsidRPr="00384C6D">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37" w:name="_Toc460616234"/>
      <w:bookmarkStart w:id="1438" w:name="_Toc460617095"/>
      <w:bookmarkStart w:id="1439" w:name="_Toc218327814"/>
      <w:r w:rsidRPr="00AB5FED">
        <w:t>10.1</w:t>
      </w:r>
      <w:r>
        <w:t>6</w:t>
      </w:r>
      <w:r w:rsidRPr="00AB5FED">
        <w:tab/>
      </w:r>
      <w:r>
        <w:rPr>
          <w:noProof/>
          <w:lang w:val="en-US"/>
        </w:rPr>
        <w:t>Remotely initiated MCPTT call</w:t>
      </w:r>
      <w:bookmarkEnd w:id="1439"/>
    </w:p>
    <w:p w14:paraId="70C3B3B9" w14:textId="77777777" w:rsidR="00171381" w:rsidRDefault="00171381" w:rsidP="00171381">
      <w:pPr>
        <w:pStyle w:val="Heading3"/>
      </w:pPr>
      <w:bookmarkStart w:id="1440" w:name="_Toc218327815"/>
      <w:r w:rsidRPr="00A904C5">
        <w:t>10.</w:t>
      </w:r>
      <w:r>
        <w:t>16.1</w:t>
      </w:r>
      <w:r>
        <w:tab/>
        <w:t>General</w:t>
      </w:r>
      <w:bookmarkEnd w:id="1440"/>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1" w:name="_Toc218327816"/>
      <w:r>
        <w:rPr>
          <w:noProof/>
          <w:lang w:val="en-US"/>
        </w:rPr>
        <w:t>10.16.2</w:t>
      </w:r>
      <w:r>
        <w:rPr>
          <w:noProof/>
          <w:lang w:val="en-US"/>
        </w:rPr>
        <w:tab/>
        <w:t>Information flows for remotely initiated MCPTT call</w:t>
      </w:r>
      <w:bookmarkEnd w:id="1441"/>
    </w:p>
    <w:p w14:paraId="373E9235" w14:textId="77777777" w:rsidR="00171381" w:rsidRDefault="00171381" w:rsidP="0006288D">
      <w:pPr>
        <w:pStyle w:val="Heading4"/>
      </w:pPr>
      <w:bookmarkStart w:id="1442" w:name="_Toc218327817"/>
      <w:r>
        <w:t>10.16.2.1</w:t>
      </w:r>
      <w:r>
        <w:tab/>
        <w:t>Remotely initiated MCPTT call request</w:t>
      </w:r>
      <w:bookmarkEnd w:id="1442"/>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3" w:name="_Toc218327818"/>
      <w:r>
        <w:t>10.16.2.2</w:t>
      </w:r>
      <w:r>
        <w:tab/>
        <w:t>Remotely initiated MCPTT call response</w:t>
      </w:r>
      <w:bookmarkEnd w:id="1443"/>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4" w:name="_Toc218327819"/>
      <w:r w:rsidRPr="00AB5FED">
        <w:lastRenderedPageBreak/>
        <w:t>10.</w:t>
      </w:r>
      <w:r>
        <w:t>16</w:t>
      </w:r>
      <w:r w:rsidRPr="00AB5FED">
        <w:t>.</w:t>
      </w:r>
      <w:r>
        <w:t>3</w:t>
      </w:r>
      <w:r w:rsidRPr="00AB5FED">
        <w:tab/>
        <w:t>Procedure</w:t>
      </w:r>
      <w:bookmarkEnd w:id="1444"/>
    </w:p>
    <w:p w14:paraId="21621D7E" w14:textId="77777777" w:rsidR="00171381" w:rsidRDefault="00171381" w:rsidP="00171381">
      <w:pPr>
        <w:pStyle w:val="Heading4"/>
        <w:rPr>
          <w:noProof/>
          <w:lang w:val="en-US"/>
        </w:rPr>
      </w:pPr>
      <w:bookmarkStart w:id="1445" w:name="_Toc218327820"/>
      <w:r>
        <w:rPr>
          <w:noProof/>
          <w:lang w:val="en-US"/>
        </w:rPr>
        <w:t>10.16.3.1</w:t>
      </w:r>
      <w:r>
        <w:rPr>
          <w:noProof/>
          <w:lang w:val="en-US"/>
        </w:rPr>
        <w:tab/>
        <w:t>Remotely initiated MCPTT call request</w:t>
      </w:r>
      <w:bookmarkEnd w:id="1445"/>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9" type="#_x0000_t75" style="width:373.75pt;height:342.3pt" o:ole="">
            <v:imagedata r:id="rId233" o:title=""/>
          </v:shape>
          <o:OLEObject Type="Embed" ProgID="Visio.Drawing.15" ShapeID="_x0000_i1139" DrawAspect="Content" ObjectID="_1828940805" r:id="rId23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46" w:name="_Toc218327821"/>
      <w:r w:rsidRPr="00AB5FED">
        <w:t>10.1</w:t>
      </w:r>
      <w:r>
        <w:t>7</w:t>
      </w:r>
      <w:r w:rsidRPr="00AB5FED">
        <w:tab/>
      </w:r>
      <w:r w:rsidRPr="00C756AA">
        <w:t>Support for multiple devices</w:t>
      </w:r>
      <w:bookmarkEnd w:id="1437"/>
      <w:bookmarkEnd w:id="1438"/>
      <w:bookmarkEnd w:id="1446"/>
    </w:p>
    <w:p w14:paraId="13978D72" w14:textId="77777777" w:rsidR="00171381" w:rsidRDefault="00171381" w:rsidP="00171381">
      <w:pPr>
        <w:pStyle w:val="Heading3"/>
      </w:pPr>
      <w:bookmarkStart w:id="1447" w:name="_Toc424758318"/>
      <w:bookmarkStart w:id="1448" w:name="_Toc460616235"/>
      <w:bookmarkStart w:id="1449" w:name="_Toc460617096"/>
      <w:bookmarkStart w:id="1450" w:name="_Toc218327822"/>
      <w:r>
        <w:t>10.</w:t>
      </w:r>
      <w:r>
        <w:rPr>
          <w:lang w:eastAsia="zh-CN"/>
        </w:rPr>
        <w:t>17</w:t>
      </w:r>
      <w:r>
        <w:t>.1</w:t>
      </w:r>
      <w:r>
        <w:tab/>
        <w:t>General</w:t>
      </w:r>
      <w:bookmarkEnd w:id="1447"/>
      <w:bookmarkEnd w:id="1448"/>
      <w:bookmarkEnd w:id="1449"/>
      <w:bookmarkEnd w:id="1450"/>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1" w:name="_Toc218327823"/>
      <w:r>
        <w:t>10.18</w:t>
      </w:r>
      <w:r>
        <w:tab/>
      </w:r>
      <w:r>
        <w:rPr>
          <w:noProof/>
          <w:lang w:val="en-US"/>
        </w:rPr>
        <w:t>Subscription and notification for functional alias</w:t>
      </w:r>
      <w:bookmarkEnd w:id="1451"/>
    </w:p>
    <w:p w14:paraId="51AE60FE" w14:textId="77777777" w:rsidR="00171381" w:rsidRDefault="00171381" w:rsidP="00171381">
      <w:pPr>
        <w:pStyle w:val="Heading3"/>
      </w:pPr>
      <w:bookmarkStart w:id="1452" w:name="_Toc218327824"/>
      <w:r>
        <w:t>10.18.1</w:t>
      </w:r>
      <w:r>
        <w:tab/>
        <w:t>General</w:t>
      </w:r>
      <w:bookmarkEnd w:id="1452"/>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3" w:name="_Toc218327825"/>
      <w:r>
        <w:rPr>
          <w:noProof/>
          <w:lang w:val="en-US"/>
        </w:rPr>
        <w:lastRenderedPageBreak/>
        <w:t>10.18.2</w:t>
      </w:r>
      <w:r>
        <w:rPr>
          <w:noProof/>
          <w:lang w:val="en-US"/>
        </w:rPr>
        <w:tab/>
        <w:t>Void</w:t>
      </w:r>
      <w:bookmarkEnd w:id="1453"/>
    </w:p>
    <w:p w14:paraId="21B3515E" w14:textId="040CD22A" w:rsidR="00171381" w:rsidRDefault="00171381" w:rsidP="00171381">
      <w:pPr>
        <w:pStyle w:val="Heading3"/>
      </w:pPr>
      <w:bookmarkStart w:id="1454" w:name="_Toc218327826"/>
      <w:r>
        <w:t>10.18.3</w:t>
      </w:r>
      <w:r>
        <w:tab/>
        <w:t>Void</w:t>
      </w:r>
      <w:bookmarkEnd w:id="1454"/>
    </w:p>
    <w:p w14:paraId="17DF94FA" w14:textId="77777777" w:rsidR="0061294C" w:rsidRPr="002C512E" w:rsidRDefault="0061294C" w:rsidP="0061294C">
      <w:pPr>
        <w:pStyle w:val="Heading2"/>
        <w:rPr>
          <w:rFonts w:eastAsia="SimSun"/>
        </w:rPr>
      </w:pPr>
      <w:bookmarkStart w:id="1455" w:name="_Toc96531258"/>
      <w:bookmarkStart w:id="1456" w:name="_Toc96606968"/>
      <w:bookmarkStart w:id="1457" w:name="_Toc113304236"/>
      <w:bookmarkStart w:id="1458" w:name="_Toc218327827"/>
      <w:r>
        <w:rPr>
          <w:rFonts w:eastAsia="SimSun"/>
        </w:rPr>
        <w:t>10.19</w:t>
      </w:r>
      <w:r w:rsidRPr="002C512E">
        <w:rPr>
          <w:rFonts w:eastAsia="SimSun"/>
        </w:rPr>
        <w:tab/>
      </w:r>
      <w:r>
        <w:t xml:space="preserve">Ad hoc group </w:t>
      </w:r>
      <w:bookmarkEnd w:id="1455"/>
      <w:bookmarkEnd w:id="1456"/>
      <w:bookmarkEnd w:id="1457"/>
      <w:r>
        <w:t>call</w:t>
      </w:r>
      <w:bookmarkEnd w:id="1458"/>
    </w:p>
    <w:p w14:paraId="7762FD34" w14:textId="77777777" w:rsidR="0061294C" w:rsidRPr="002C512E" w:rsidRDefault="0061294C" w:rsidP="0061294C">
      <w:pPr>
        <w:pStyle w:val="Heading3"/>
      </w:pPr>
      <w:bookmarkStart w:id="1459" w:name="_Toc81988291"/>
      <w:bookmarkStart w:id="1460" w:name="_Toc96531259"/>
      <w:bookmarkStart w:id="1461" w:name="_Toc96606969"/>
      <w:bookmarkStart w:id="1462" w:name="_Toc113304237"/>
      <w:bookmarkStart w:id="1463" w:name="_Toc218327828"/>
      <w:r>
        <w:t>10.19</w:t>
      </w:r>
      <w:r w:rsidRPr="002C512E">
        <w:t>.1</w:t>
      </w:r>
      <w:r w:rsidRPr="002C512E">
        <w:tab/>
        <w:t>General</w:t>
      </w:r>
      <w:bookmarkEnd w:id="1459"/>
      <w:bookmarkEnd w:id="1460"/>
      <w:bookmarkEnd w:id="1461"/>
      <w:bookmarkEnd w:id="1462"/>
      <w:bookmarkEnd w:id="1463"/>
    </w:p>
    <w:p w14:paraId="2B98B18C" w14:textId="6C01E238" w:rsidR="0061294C" w:rsidRDefault="0061294C" w:rsidP="0061294C">
      <w:pPr>
        <w:rPr>
          <w:lang w:val="nl-NL"/>
        </w:rPr>
      </w:pPr>
      <w:bookmarkStart w:id="1464" w:name="_Toc81988292"/>
      <w:bookmarkStart w:id="1465" w:name="_Toc96531260"/>
      <w:bookmarkStart w:id="1466" w:name="_Toc96606970"/>
      <w:bookmarkStart w:id="1467"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68" w:name="_Toc218327829"/>
      <w:r>
        <w:t>10.19</w:t>
      </w:r>
      <w:r w:rsidRPr="00AB5FED">
        <w:t>.2</w:t>
      </w:r>
      <w:r w:rsidRPr="00AB5FED">
        <w:tab/>
      </w:r>
      <w:r w:rsidRPr="002C512E">
        <w:rPr>
          <w:rFonts w:eastAsia="SimSun"/>
        </w:rPr>
        <w:t>Information flows</w:t>
      </w:r>
      <w:bookmarkEnd w:id="1464"/>
      <w:bookmarkEnd w:id="1465"/>
      <w:bookmarkEnd w:id="1466"/>
      <w:bookmarkEnd w:id="1467"/>
      <w:bookmarkEnd w:id="1468"/>
    </w:p>
    <w:p w14:paraId="77567458" w14:textId="77777777" w:rsidR="0061294C" w:rsidRPr="00AB5FED" w:rsidRDefault="0061294C" w:rsidP="0061294C">
      <w:pPr>
        <w:pStyle w:val="Heading4"/>
      </w:pPr>
      <w:bookmarkStart w:id="1469" w:name="_Toc75465962"/>
      <w:bookmarkStart w:id="1470" w:name="_Toc96531261"/>
      <w:bookmarkStart w:id="1471" w:name="_Toc96606971"/>
      <w:bookmarkStart w:id="1472" w:name="_Toc113304239"/>
      <w:bookmarkStart w:id="1473" w:name="_Toc218327830"/>
      <w:r>
        <w:t>10.19</w:t>
      </w:r>
      <w:r w:rsidRPr="00AB5FED">
        <w:t>.2.1</w:t>
      </w:r>
      <w:r w:rsidRPr="00AB5FED">
        <w:tab/>
      </w:r>
      <w:bookmarkEnd w:id="1469"/>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0"/>
      <w:bookmarkEnd w:id="1471"/>
      <w:bookmarkEnd w:id="1472"/>
      <w:bookmarkEnd w:id="1473"/>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4" w:name="_Toc96531262"/>
      <w:bookmarkStart w:id="1475" w:name="_Toc96606972"/>
      <w:bookmarkStart w:id="1476" w:name="_Toc113304240"/>
      <w:bookmarkStart w:id="1477" w:name="_Toc218327831"/>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4"/>
      <w:bookmarkEnd w:id="1475"/>
      <w:bookmarkEnd w:id="1476"/>
      <w:bookmarkEnd w:id="1477"/>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8" w:name="_Toc75465977"/>
      <w:bookmarkStart w:id="1479" w:name="_Toc96531264"/>
    </w:p>
    <w:p w14:paraId="54E33994" w14:textId="100C379B" w:rsidR="0061294C" w:rsidRPr="00AB5FED" w:rsidRDefault="0061294C" w:rsidP="0061294C">
      <w:pPr>
        <w:pStyle w:val="Heading4"/>
      </w:pPr>
      <w:bookmarkStart w:id="1480" w:name="_Toc96606974"/>
      <w:bookmarkStart w:id="1481" w:name="_Toc113304242"/>
      <w:bookmarkStart w:id="1482" w:name="_Toc218327832"/>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FE6D23" w:rsidRPr="00FE6D23">
        <w:t xml:space="preserve">group host </w:t>
      </w:r>
      <w:r>
        <w:t>MCPTT server</w:t>
      </w:r>
      <w:r w:rsidRPr="00AB5FED">
        <w:t>)</w:t>
      </w:r>
      <w:bookmarkEnd w:id="1482"/>
    </w:p>
    <w:p w14:paraId="2C24D362" w14:textId="1D75A37A"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 xml:space="preserve">group call request between the MCPTT </w:t>
      </w:r>
      <w:r w:rsidR="00B703A1" w:rsidRPr="00B703A1">
        <w:t xml:space="preserve">server and the group host MCPTT </w:t>
      </w:r>
      <w:r w:rsidRPr="00AB5FED">
        <w:t>server.</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703A1" w:rsidRPr="00AB5FED" w14:paraId="5900796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1534F" w14:textId="0B4465D1" w:rsidR="00B703A1" w:rsidRPr="00AB5FED" w:rsidRDefault="00B703A1" w:rsidP="00B703A1">
            <w:pPr>
              <w:pStyle w:val="TAL"/>
              <w:rPr>
                <w:lang w:eastAsia="zh-CN"/>
              </w:rPr>
            </w:pPr>
            <w:r w:rsidRPr="00495C23">
              <w:t>Implicit floor request (see</w:t>
            </w:r>
            <w:r>
              <w:t> </w:t>
            </w:r>
            <w:r w:rsidRPr="00495C23">
              <w:t>NOTE</w:t>
            </w:r>
            <w:r>
              <w:t> </w:t>
            </w:r>
            <w:r w:rsidRPr="00495C23">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5BF6A" w14:textId="7A7EE59C" w:rsidR="00B703A1" w:rsidRPr="00AB5FED" w:rsidRDefault="00B703A1" w:rsidP="00B703A1">
            <w:pPr>
              <w:pStyle w:val="TAL"/>
            </w:pPr>
            <w:r w:rsidRPr="00495C2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D0473" w14:textId="713B8116" w:rsidR="00B703A1" w:rsidRPr="00C070CF" w:rsidRDefault="00B703A1" w:rsidP="00B703A1">
            <w:pPr>
              <w:pStyle w:val="TAL"/>
            </w:pPr>
            <w:r w:rsidRPr="00495C23">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5A87E2B7" w14:textId="77777777" w:rsidR="0061294C" w:rsidRDefault="0061294C" w:rsidP="009743AE">
            <w:pPr>
              <w:pStyle w:val="TAN"/>
            </w:pPr>
            <w:r>
              <w:t>NOTE 3:</w:t>
            </w:r>
            <w:r>
              <w:tab/>
              <w:t>Only one of these information elements is present.</w:t>
            </w:r>
          </w:p>
          <w:p w14:paraId="32813F59" w14:textId="6E77DED5" w:rsidR="00B703A1" w:rsidRPr="00143F70" w:rsidRDefault="00B703A1" w:rsidP="009743AE">
            <w:pPr>
              <w:pStyle w:val="TAN"/>
            </w:pPr>
            <w:r w:rsidRPr="00B703A1">
              <w:t>NOTE</w:t>
            </w:r>
            <w:r>
              <w:t> </w:t>
            </w:r>
            <w:r w:rsidRPr="00B703A1">
              <w:t>4:</w:t>
            </w:r>
            <w:r w:rsidRPr="00B703A1">
              <w:tab/>
              <w:t>This information element shall be included only when the originating client requests the floor.</w:t>
            </w:r>
          </w:p>
        </w:tc>
      </w:tr>
    </w:tbl>
    <w:p w14:paraId="695B602C" w14:textId="77777777" w:rsidR="0061294C" w:rsidRPr="00AB5FED" w:rsidRDefault="0061294C" w:rsidP="0061294C"/>
    <w:p w14:paraId="349E5209" w14:textId="77777777" w:rsidR="00146AA5" w:rsidRDefault="00146AA5" w:rsidP="00146AA5">
      <w:pPr>
        <w:pStyle w:val="NO"/>
      </w:pPr>
      <w:bookmarkStart w:id="1483" w:name="_Hlk204784102"/>
      <w:r>
        <w:t>NOTE:</w:t>
      </w:r>
      <w:r>
        <w:tab/>
        <w:t xml:space="preserve">Whether the server-to-server message is needed in a call request </w:t>
      </w:r>
      <w:r w:rsidRPr="00CC1594">
        <w:t>is out of scope of the present document</w:t>
      </w:r>
      <w:r>
        <w:t>.</w:t>
      </w:r>
    </w:p>
    <w:p w14:paraId="7185738A" w14:textId="385A2261" w:rsidR="0061294C" w:rsidRPr="00AB5FED" w:rsidRDefault="0061294C" w:rsidP="0061294C">
      <w:pPr>
        <w:pStyle w:val="Heading4"/>
      </w:pPr>
      <w:bookmarkStart w:id="1484" w:name="_Toc218327833"/>
      <w:bookmarkEnd w:id="1483"/>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8"/>
      <w:bookmarkEnd w:id="1479"/>
      <w:bookmarkEnd w:id="1480"/>
      <w:bookmarkEnd w:id="1481"/>
      <w:bookmarkEnd w:id="1484"/>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5" w:name="_Toc75465978"/>
      <w:bookmarkStart w:id="1486" w:name="_Toc96531265"/>
      <w:bookmarkStart w:id="1487" w:name="_Toc96606975"/>
      <w:bookmarkStart w:id="1488" w:name="_Toc113304243"/>
      <w:bookmarkStart w:id="1489" w:name="_Toc218327834"/>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5"/>
      <w:bookmarkEnd w:id="1486"/>
      <w:bookmarkEnd w:id="1487"/>
      <w:bookmarkEnd w:id="1488"/>
      <w:bookmarkEnd w:id="1489"/>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90" w:name="_Toc75465980"/>
      <w:bookmarkStart w:id="1491" w:name="_Toc96531266"/>
      <w:bookmarkStart w:id="1492" w:name="_Toc96606976"/>
      <w:bookmarkStart w:id="1493" w:name="_Toc113304244"/>
      <w:bookmarkStart w:id="1494" w:name="_Toc218327835"/>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4"/>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16151985" w14:textId="77777777" w:rsidR="00146AA5" w:rsidRDefault="00146AA5" w:rsidP="00146AA5">
      <w:pPr>
        <w:pStyle w:val="NO"/>
      </w:pPr>
      <w:r>
        <w:t>NOTE:</w:t>
      </w:r>
      <w:r>
        <w:tab/>
        <w:t xml:space="preserve">Whether the server-to-server message is needed in a call response </w:t>
      </w:r>
      <w:r w:rsidRPr="00CC1594">
        <w:t>is out of scope of the present document</w:t>
      </w:r>
      <w:r>
        <w:t>.</w:t>
      </w:r>
    </w:p>
    <w:p w14:paraId="3BBAA047" w14:textId="05EFF925" w:rsidR="0061294C" w:rsidRPr="00AB5FED" w:rsidRDefault="0061294C" w:rsidP="0061294C">
      <w:pPr>
        <w:pStyle w:val="Heading4"/>
      </w:pPr>
      <w:bookmarkStart w:id="1495" w:name="_Toc218327836"/>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90"/>
      <w:bookmarkEnd w:id="1491"/>
      <w:bookmarkEnd w:id="1492"/>
      <w:bookmarkEnd w:id="1493"/>
      <w:bookmarkEnd w:id="1495"/>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96" w:name="_Toc96531267"/>
    </w:p>
    <w:p w14:paraId="30FEE1EE" w14:textId="77777777" w:rsidR="0061294C" w:rsidRPr="00AB5FED" w:rsidRDefault="0061294C" w:rsidP="0061294C">
      <w:pPr>
        <w:pStyle w:val="Heading4"/>
      </w:pPr>
      <w:bookmarkStart w:id="1497" w:name="_Toc96606977"/>
      <w:bookmarkStart w:id="1498" w:name="_Toc113304245"/>
      <w:bookmarkStart w:id="1499" w:name="_Toc218327837"/>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96"/>
      <w:bookmarkEnd w:id="1497"/>
      <w:bookmarkEnd w:id="1498"/>
      <w:bookmarkEnd w:id="1499"/>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500" w:name="_Toc96531268"/>
      <w:bookmarkStart w:id="1501" w:name="_Toc96606978"/>
      <w:bookmarkStart w:id="1502" w:name="_Toc113304246"/>
      <w:bookmarkStart w:id="1503" w:name="_Toc218327838"/>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00"/>
      <w:bookmarkEnd w:id="1501"/>
      <w:bookmarkEnd w:id="1502"/>
      <w:bookmarkEnd w:id="1503"/>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504" w:name="_Toc113304249"/>
      <w:bookmarkStart w:id="1505" w:name="_Toc218327839"/>
      <w:r>
        <w:t>10.19.2.10</w:t>
      </w:r>
      <w:r w:rsidRPr="00874DF3">
        <w:tab/>
      </w:r>
      <w:r>
        <w:t xml:space="preserve">Ad hoc group call notify </w:t>
      </w:r>
      <w:r w:rsidRPr="00874DF3">
        <w:t>(</w:t>
      </w:r>
      <w:r>
        <w:t>MCPTT server</w:t>
      </w:r>
      <w:r w:rsidRPr="00E153AF">
        <w:t xml:space="preserve"> – </w:t>
      </w:r>
      <w:r>
        <w:t>MCPTT client</w:t>
      </w:r>
      <w:r w:rsidRPr="00CD5705">
        <w:t>)</w:t>
      </w:r>
      <w:bookmarkEnd w:id="1504"/>
      <w:bookmarkEnd w:id="1505"/>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06" w:name="_Toc218327840"/>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06"/>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06A5BD2E"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AB1A55" w:rsidRPr="00AB1A55">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1F574097"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155A124"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07" w:name="_Toc113304282"/>
    </w:p>
    <w:p w14:paraId="1B8D0DAB" w14:textId="77777777" w:rsidR="00CB7F68" w:rsidRPr="00AB5FED" w:rsidRDefault="00CB7F68" w:rsidP="004E6663">
      <w:pPr>
        <w:pStyle w:val="Heading4"/>
      </w:pPr>
      <w:bookmarkStart w:id="1508" w:name="_Toc218327841"/>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7"/>
      <w:bookmarkEnd w:id="1508"/>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2299D466" w:rsidR="00CB7F68" w:rsidRPr="00AB5FED" w:rsidRDefault="00CB7F68" w:rsidP="00CB7F68">
      <w:pPr>
        <w:pStyle w:val="TH"/>
      </w:pPr>
      <w:r>
        <w:lastRenderedPageBreak/>
        <w:t>Table 10.19.2.12-1</w:t>
      </w:r>
      <w:r w:rsidR="00AB1A55">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D13DC6F"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AB1A55" w:rsidRPr="00AB1A55">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DFC7FFD"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5AC6FBE1"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9" w:name="_Toc113304283"/>
      <w:bookmarkStart w:id="1510" w:name="_Toc218327842"/>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9"/>
      <w:bookmarkEnd w:id="1510"/>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1" w:name="_Hlk131152947"/>
      <w:bookmarkStart w:id="1512" w:name="_Toc113304284"/>
      <w:bookmarkStart w:id="1513" w:name="_Toc218327843"/>
      <w:r>
        <w:t>10.19.2.14</w:t>
      </w:r>
      <w:bookmarkEnd w:id="1511"/>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2"/>
      <w:bookmarkEnd w:id="1513"/>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14" w:name="_Toc218327844"/>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4"/>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15" w:name="_Toc218327845"/>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5"/>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16" w:name="_Toc218327846"/>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6"/>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17" w:name="_Toc113304247"/>
      <w:bookmarkStart w:id="1518" w:name="_Toc114868498"/>
      <w:bookmarkStart w:id="1519" w:name="_Toc218327847"/>
      <w:r>
        <w:t>10.19.2.18</w:t>
      </w:r>
      <w:r>
        <w:tab/>
        <w:t>Ad hoc group call get userlist (MCPTT server – MCPTT server)</w:t>
      </w:r>
      <w:bookmarkEnd w:id="1517"/>
      <w:bookmarkEnd w:id="1519"/>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20" w:name="_Toc218327848"/>
      <w:r>
        <w:t>10.19.2.19</w:t>
      </w:r>
      <w:r>
        <w:tab/>
        <w:t>Ad hoc group call get userlist response (MCPTT server – MCPTT server)</w:t>
      </w:r>
      <w:bookmarkEnd w:id="1520"/>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18"/>
    </w:tbl>
    <w:p w14:paraId="76035CC4" w14:textId="77777777" w:rsidR="00D45090" w:rsidRDefault="00D45090" w:rsidP="00965EB0"/>
    <w:p w14:paraId="37F9C8AD" w14:textId="1E8F2ECE" w:rsidR="003B0879" w:rsidRDefault="003B0879" w:rsidP="003B0879">
      <w:pPr>
        <w:pStyle w:val="Heading3"/>
      </w:pPr>
      <w:bookmarkStart w:id="1521" w:name="_Toc218327849"/>
      <w:r w:rsidRPr="00287882">
        <w:t>10.</w:t>
      </w:r>
      <w:r>
        <w:t>19</w:t>
      </w:r>
      <w:r w:rsidRPr="00287882">
        <w:t>.</w:t>
      </w:r>
      <w:r>
        <w:t>3</w:t>
      </w:r>
      <w:r w:rsidRPr="00287882">
        <w:tab/>
      </w:r>
      <w:r>
        <w:t>Procedures</w:t>
      </w:r>
      <w:bookmarkEnd w:id="1521"/>
    </w:p>
    <w:p w14:paraId="31D2F73A" w14:textId="77777777" w:rsidR="0061294C" w:rsidRPr="002C512E" w:rsidRDefault="0061294C" w:rsidP="0061294C">
      <w:pPr>
        <w:pStyle w:val="Heading4"/>
        <w:rPr>
          <w:rFonts w:eastAsia="SimSun"/>
        </w:rPr>
      </w:pPr>
      <w:bookmarkStart w:id="1522" w:name="_Toc218327850"/>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22"/>
    </w:p>
    <w:p w14:paraId="056343AA" w14:textId="77777777" w:rsidR="0061294C" w:rsidRPr="00AB5FED" w:rsidRDefault="0061294C" w:rsidP="0061294C">
      <w:pPr>
        <w:pStyle w:val="Heading5"/>
      </w:pPr>
      <w:bookmarkStart w:id="1523" w:name="_Toc218327851"/>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23"/>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1EB9C107" w:rsidR="0061294C" w:rsidRDefault="008B1987" w:rsidP="0061294C">
      <w:pPr>
        <w:pStyle w:val="TH"/>
      </w:pPr>
      <w:r>
        <w:object w:dxaOrig="11310" w:dyaOrig="9405" w14:anchorId="35F25522">
          <v:shape id="_x0000_i1140" type="#_x0000_t75" style="width:480.8pt;height:401.3pt" o:ole="">
            <v:imagedata r:id="rId235" o:title=""/>
          </v:shape>
          <o:OLEObject Type="Embed" ProgID="Visio.Drawing.15" ShapeID="_x0000_i1140" DrawAspect="Content" ObjectID="_1828940806" r:id="rId23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24" w:name="_Toc113304248"/>
      <w:bookmarkStart w:id="1525" w:name="_Toc218327852"/>
      <w:r>
        <w:t>10.19</w:t>
      </w:r>
      <w:r w:rsidRPr="00AB5FED">
        <w:t>.</w:t>
      </w:r>
      <w:r>
        <w:t>3.1.2</w:t>
      </w:r>
      <w:r w:rsidRPr="00874DF3">
        <w:tab/>
      </w:r>
      <w:bookmarkEnd w:id="1524"/>
      <w:r>
        <w:rPr>
          <w:lang w:val="nl-NL"/>
        </w:rPr>
        <w:t>Release ad hoc group call</w:t>
      </w:r>
      <w:bookmarkEnd w:id="1525"/>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1" type="#_x0000_t75" style="width:398.95pt;height:387.95pt" o:ole="">
            <v:imagedata r:id="rId237" o:title=""/>
          </v:shape>
          <o:OLEObject Type="Embed" ProgID="Visio.Drawing.11" ShapeID="_x0000_i1141" DrawAspect="Content" ObjectID="_1828940807" r:id="rId238"/>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772FDF6B" w14:textId="77777777" w:rsidR="0061294C" w:rsidRPr="00AB5FED" w:rsidRDefault="0061294C" w:rsidP="0061294C">
      <w:pPr>
        <w:pStyle w:val="Heading5"/>
      </w:pPr>
      <w:bookmarkStart w:id="1526" w:name="_Toc218327853"/>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26"/>
    </w:p>
    <w:p w14:paraId="029B131F" w14:textId="7F914633"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78436E" w:rsidRPr="00495ED5">
        <w:t>criteria</w:t>
      </w:r>
      <w:r w:rsidR="0078436E">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033F0FBD"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78436E" w:rsidRPr="0078436E">
        <w:rPr>
          <w:noProof/>
        </w:rPr>
        <w:t>initiate</w:t>
      </w:r>
      <w:r w:rsidR="0078436E">
        <w:rPr>
          <w:noProof/>
        </w:rPr>
        <w:t xml:space="preserve"> </w:t>
      </w:r>
      <w:r>
        <w:rPr>
          <w:noProof/>
        </w:rPr>
        <w:t>ad hoc group call.</w:t>
      </w:r>
    </w:p>
    <w:p w14:paraId="009843EE" w14:textId="254B66DB"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78436E" w:rsidRPr="0078436E">
        <w:rPr>
          <w:noProof/>
        </w:rPr>
        <w:t>satisfying</w:t>
      </w:r>
      <w:r w:rsidR="0078436E">
        <w:rPr>
          <w:noProof/>
        </w:rPr>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2" type="#_x0000_t75" style="width:517.4pt;height:456.4pt" o:ole="">
            <v:imagedata r:id="rId239" o:title=""/>
          </v:shape>
          <o:OLEObject Type="Embed" ProgID="Visio.Drawing.15" ShapeID="_x0000_i1142" DrawAspect="Content" ObjectID="_1828940808" r:id="rId240"/>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58B5A4F1"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78436E" w:rsidRPr="0078436E">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w:t>
      </w:r>
      <w:r w:rsidRPr="00356591">
        <w:rPr>
          <w:lang w:eastAsia="zh-CN"/>
        </w:rPr>
        <w:lastRenderedPageBreak/>
        <w:t xml:space="preserve">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D4F881C" w14:textId="11D83B9B" w:rsidR="0078436E" w:rsidRPr="00AF25C7" w:rsidRDefault="0078436E" w:rsidP="0078436E">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in order to remove them from the ongoing ad hoc group call, according to clause 10.19.3.1.5.</w:t>
      </w:r>
    </w:p>
    <w:p w14:paraId="39422546" w14:textId="572EFEA9" w:rsidR="00CB7F68" w:rsidRPr="00AB5FED" w:rsidRDefault="00CB7F68" w:rsidP="00CB7F68">
      <w:pPr>
        <w:pStyle w:val="Heading5"/>
      </w:pPr>
      <w:bookmarkStart w:id="1527" w:name="_Toc218327854"/>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AB1A55" w:rsidRPr="00AB1A55">
        <w:rPr>
          <w:lang w:val="nl-NL"/>
        </w:rPr>
        <w:t>an authorized user</w:t>
      </w:r>
      <w:bookmarkEnd w:id="1527"/>
    </w:p>
    <w:p w14:paraId="399CB011" w14:textId="79B1C79B"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AB1A55" w:rsidRPr="00AB1A55">
        <w:rPr>
          <w:lang w:eastAsia="zh-CN"/>
        </w:rPr>
        <w:t>an authorized user</w:t>
      </w:r>
      <w:r w:rsidRPr="008F46AD">
        <w:t>.</w:t>
      </w:r>
    </w:p>
    <w:p w14:paraId="4B1B5A83" w14:textId="77777777" w:rsidR="00CB7F68" w:rsidRDefault="00CB7F68" w:rsidP="00CB7F68">
      <w:r>
        <w:t>Pre-conditions:</w:t>
      </w:r>
    </w:p>
    <w:p w14:paraId="736C215D" w14:textId="34438D4E" w:rsidR="00CB7F68" w:rsidRDefault="00CB7F68" w:rsidP="00CB7F68">
      <w:pPr>
        <w:pStyle w:val="B1"/>
      </w:pPr>
      <w:r>
        <w:t>1.</w:t>
      </w:r>
      <w:r>
        <w:tab/>
      </w:r>
      <w:r w:rsidR="00AB1A55" w:rsidRPr="00AB1A55">
        <w:t>An ad hoc group call is already in progress and the participants list is provided by the originating MCPTT user while initiating the MCPTT ad hoc group call</w:t>
      </w:r>
      <w:r>
        <w:t>.</w:t>
      </w:r>
    </w:p>
    <w:p w14:paraId="7EA8ABFA" w14:textId="77777777" w:rsidR="00AB1A55" w:rsidRPr="00AB5FED" w:rsidRDefault="00AB1A55" w:rsidP="00AB1A5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 to the </w:t>
      </w:r>
      <w:r>
        <w:t>single</w:t>
      </w:r>
      <w:r w:rsidRPr="00AB5FED">
        <w:t xml:space="preserve"> MCPTT system.</w:t>
      </w:r>
    </w:p>
    <w:p w14:paraId="1648DB75" w14:textId="1E90B6E4" w:rsidR="00CB7F68" w:rsidRDefault="00AB1A55"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AFD239" w:rsidR="00CB7F68" w:rsidRDefault="00AB1A55" w:rsidP="00CB7F68">
      <w:pPr>
        <w:pStyle w:val="B1"/>
      </w:pPr>
      <w:r>
        <w:t>4</w:t>
      </w:r>
      <w:r w:rsidR="00CB7F68">
        <w:t>.</w:t>
      </w:r>
      <w:r w:rsidR="00CB7F68">
        <w:tab/>
      </w:r>
      <w:r w:rsidR="00CB7F68" w:rsidRPr="00820C46">
        <w:t xml:space="preserve">The </w:t>
      </w:r>
      <w:r w:rsidR="00CB7F68">
        <w:t>MCPTT user</w:t>
      </w:r>
      <w:r w:rsidRPr="00AB1A55">
        <w:t xml:space="preserve"> at MCPTT client</w:t>
      </w:r>
      <w:r w:rsidR="00CB7F68">
        <w:t> </w:t>
      </w:r>
      <w:r w:rsidR="00CB7F68" w:rsidRPr="00820C46">
        <w:t xml:space="preserve">1 </w:t>
      </w:r>
      <w:r>
        <w:t xml:space="preserve">determines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4820C8EC" w:rsidR="00CB7F68" w:rsidRDefault="00AB1A55" w:rsidP="00CB7F68">
      <w:pPr>
        <w:pStyle w:val="TH"/>
      </w:pPr>
      <w:r>
        <w:object w:dxaOrig="11652" w:dyaOrig="11087" w14:anchorId="126B41EF">
          <v:shape id="_x0000_i1143" type="#_x0000_t75" style="width:513.45pt;height:489.05pt" o:ole="">
            <v:imagedata r:id="rId241" o:title=""/>
          </v:shape>
          <o:OLEObject Type="Embed" ProgID="Visio.Drawing.15" ShapeID="_x0000_i1143" DrawAspect="Content" ObjectID="_1828940809" r:id="rId242"/>
        </w:object>
      </w:r>
    </w:p>
    <w:p w14:paraId="739F081B" w14:textId="2CC8D503"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AB1A55" w:rsidRPr="00AB1A55">
        <w:t>an authorized user</w:t>
      </w:r>
    </w:p>
    <w:p w14:paraId="3706D67D" w14:textId="2479CEF4" w:rsidR="00CB7F68" w:rsidRDefault="00CB7F68" w:rsidP="00CB7F68">
      <w:pPr>
        <w:pStyle w:val="B1"/>
        <w:rPr>
          <w:lang w:eastAsia="zh-CN"/>
        </w:rPr>
      </w:pPr>
      <w:r>
        <w:t>1.</w:t>
      </w:r>
      <w:r>
        <w:tab/>
      </w:r>
      <w:r w:rsidR="00AB1A55" w:rsidRPr="00AB1A55">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50D36EC1" w14:textId="7DE544E1" w:rsidR="00CB7F68" w:rsidRDefault="00AB1A55" w:rsidP="00CB7F68">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01A0A70" w:rsidR="00CB7F68" w:rsidRPr="00AB5FED" w:rsidRDefault="00CB7F68" w:rsidP="00CB7F68">
      <w:pPr>
        <w:pStyle w:val="NO"/>
      </w:pPr>
      <w:r>
        <w:lastRenderedPageBreak/>
        <w:t>NOTE</w:t>
      </w:r>
      <w:r w:rsidRPr="00AB5FED">
        <w:t>:</w:t>
      </w:r>
      <w:r w:rsidRPr="00AB5FED">
        <w:tab/>
        <w:t>Step</w:t>
      </w:r>
      <w:r>
        <w:t>s </w:t>
      </w:r>
      <w:r w:rsidR="00AB1A55">
        <w:t>7</w:t>
      </w:r>
      <w:r>
        <w:t xml:space="preserve"> to </w:t>
      </w:r>
      <w:r w:rsidR="00AB1A55">
        <w:t>9</w:t>
      </w:r>
      <w:r w:rsidRPr="00AB5FED">
        <w:t xml:space="preserve"> can occur at any time following step</w:t>
      </w:r>
      <w:r>
        <w:t> 3</w:t>
      </w:r>
      <w:r w:rsidRPr="00AB5FED">
        <w:t>.</w:t>
      </w:r>
    </w:p>
    <w:p w14:paraId="4F687391" w14:textId="420F3790" w:rsidR="00CB7F68" w:rsidRDefault="00AB1A55" w:rsidP="00CB7F68">
      <w:pPr>
        <w:pStyle w:val="B1"/>
        <w:rPr>
          <w:lang w:eastAsia="zh-CN"/>
        </w:rPr>
      </w:pPr>
      <w:r>
        <w:t>8</w:t>
      </w:r>
      <w:r w:rsidR="00CB7F68">
        <w:t>.</w:t>
      </w:r>
      <w:r w:rsidR="00CB7F68">
        <w:tab/>
        <w:t>The receiving MCPTT client 2 notifies the user about the incoming ad hoc group call.</w:t>
      </w:r>
    </w:p>
    <w:p w14:paraId="7526664D" w14:textId="5CD37716" w:rsidR="00CB7F68" w:rsidRDefault="00AB1A55" w:rsidP="00CB7F68">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AB1A55">
        <w:t xml:space="preserve"> The MCPTT server considers the MCPTT user as implicitly affiliated to the ad hoc group.</w:t>
      </w:r>
    </w:p>
    <w:p w14:paraId="5D2F9600" w14:textId="378C76C9" w:rsidR="00CB7F68" w:rsidRDefault="00CB7F68" w:rsidP="00CB7F68">
      <w:pPr>
        <w:pStyle w:val="B1"/>
      </w:pPr>
      <w:r>
        <w:t>1</w:t>
      </w:r>
      <w:r w:rsidR="00AB1A55">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350C0714" w:rsidR="00CB7F68" w:rsidRDefault="00CB7F68" w:rsidP="00CB7F68">
      <w:pPr>
        <w:pStyle w:val="B1"/>
      </w:pPr>
      <w:r>
        <w:t>1</w:t>
      </w:r>
      <w:r w:rsidR="00AB1A55">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28" w:name="_Toc113304287"/>
      <w:bookmarkStart w:id="1529" w:name="_Toc218327855"/>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28"/>
      <w:bookmarkEnd w:id="1529"/>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4" type="#_x0000_t75" style="width:406.45pt;height:364.35pt" o:ole="">
            <v:imagedata r:id="rId243" o:title=""/>
          </v:shape>
          <o:OLEObject Type="Embed" ProgID="Visio.Drawing.15" ShapeID="_x0000_i1144" DrawAspect="Content" ObjectID="_1828940810" r:id="rId244"/>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30" w:name="_Toc218327856"/>
      <w:r>
        <w:lastRenderedPageBreak/>
        <w:t>10.19.3.2</w:t>
      </w:r>
      <w:r w:rsidRPr="00287882">
        <w:tab/>
      </w:r>
      <w:r>
        <w:t>Ad hoc group call involving multiple MC systems</w:t>
      </w:r>
      <w:bookmarkEnd w:id="1530"/>
    </w:p>
    <w:p w14:paraId="41C357B8" w14:textId="6F0B37C6" w:rsidR="003B0879" w:rsidRPr="0045613B" w:rsidRDefault="003B0879" w:rsidP="003B0879">
      <w:pPr>
        <w:pStyle w:val="Heading5"/>
      </w:pPr>
      <w:bookmarkStart w:id="1531" w:name="_Toc96531277"/>
      <w:bookmarkStart w:id="1532" w:name="_Toc96606987"/>
      <w:bookmarkStart w:id="1533" w:name="_Toc113304263"/>
      <w:bookmarkStart w:id="1534" w:name="_Toc218327857"/>
      <w:r>
        <w:t>10.19.3.2.1</w:t>
      </w:r>
      <w:r w:rsidRPr="0045613B">
        <w:tab/>
      </w:r>
      <w:r>
        <w:t>Procedure for a</w:t>
      </w:r>
      <w:r w:rsidRPr="0045613B">
        <w:t>d</w:t>
      </w:r>
      <w:r>
        <w:t> </w:t>
      </w:r>
      <w:r w:rsidRPr="0045613B">
        <w:t>hoc group call</w:t>
      </w:r>
      <w:r>
        <w:t xml:space="preserve"> setup</w:t>
      </w:r>
      <w:bookmarkEnd w:id="1531"/>
      <w:bookmarkEnd w:id="1532"/>
      <w:bookmarkEnd w:id="1533"/>
      <w:r>
        <w:t xml:space="preserve"> – Participants list provided by the Initiator</w:t>
      </w:r>
      <w:bookmarkEnd w:id="1534"/>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5" type="#_x0000_t75" style="width:466.6pt;height:216.4pt" o:ole="">
            <v:imagedata r:id="rId245" o:title=""/>
          </v:shape>
          <o:OLEObject Type="Embed" ProgID="Visio.Drawing.15" ShapeID="_x0000_i1145" DrawAspect="Content" ObjectID="_1828940811" r:id="rId246"/>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35" w:name="_Toc96531278"/>
      <w:bookmarkStart w:id="1536" w:name="_Toc96606988"/>
      <w:bookmarkStart w:id="1537" w:name="_Toc113304264"/>
      <w:bookmarkStart w:id="1538" w:name="_Toc218327858"/>
      <w:r>
        <w:t>10.19.3.2.2</w:t>
      </w:r>
      <w:r w:rsidRPr="0045613B">
        <w:tab/>
      </w:r>
      <w:r>
        <w:t>Procedure for a</w:t>
      </w:r>
      <w:r w:rsidRPr="0045613B">
        <w:t>d</w:t>
      </w:r>
      <w:r>
        <w:t> </w:t>
      </w:r>
      <w:r w:rsidRPr="0045613B">
        <w:t>hoc group call</w:t>
      </w:r>
      <w:r>
        <w:t xml:space="preserve"> release</w:t>
      </w:r>
      <w:bookmarkEnd w:id="1535"/>
      <w:bookmarkEnd w:id="1536"/>
      <w:bookmarkEnd w:id="1537"/>
      <w:r>
        <w:t xml:space="preserve"> by MCPTT server – Participants list provided by the Initiator</w:t>
      </w:r>
      <w:bookmarkEnd w:id="1538"/>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6" type="#_x0000_t75" style="width:398.95pt;height:341.1pt" o:ole="">
            <v:imagedata r:id="rId247" o:title=""/>
          </v:shape>
          <o:OLEObject Type="Embed" ProgID="Visio.Drawing.11" ShapeID="_x0000_i1146" DrawAspect="Content" ObjectID="_1828940812" r:id="rId248"/>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39" w:name="_Toc113304257"/>
      <w:bookmarkStart w:id="1540" w:name="_Toc218327859"/>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39"/>
      <w:bookmarkEnd w:id="1540"/>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7" type="#_x0000_t75" style="width:481.95pt;height:397.75pt" o:ole="">
            <v:imagedata r:id="rId249" o:title=""/>
          </v:shape>
          <o:OLEObject Type="Embed" ProgID="Visio.Drawing.15" ShapeID="_x0000_i1147" DrawAspect="Content" ObjectID="_1828940813" r:id="rId250"/>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6A563BAE" w14:textId="77777777" w:rsidR="008A4A8B" w:rsidRPr="00495ED5" w:rsidRDefault="008A4A8B" w:rsidP="008A4A8B">
      <w:r>
        <w:t xml:space="preserve">The MCPTT server at the primary MC system and MCPTT server at the partner MC system continuously check whether other MCPTT users in the primary MC system and MCPTT users in the partner MC system, respectively, meet the criteria in order to add them to the ongoing ad hoc group communication, or whether any of the participating </w:t>
      </w:r>
      <w:r>
        <w:lastRenderedPageBreak/>
        <w:t xml:space="preserve">MCPTT users in the primary MC system and MCPTT users in the partner MC system, respectively, no longer meet the criteria in order to remove them from the ongoing ad hoc group communication, according to clause 10.19.3.2.4. </w:t>
      </w:r>
    </w:p>
    <w:p w14:paraId="1C954EB1" w14:textId="67A01BF9" w:rsidR="00941CB2" w:rsidRPr="00AB5FED" w:rsidRDefault="00941CB2" w:rsidP="00941CB2">
      <w:pPr>
        <w:pStyle w:val="Heading5"/>
        <w:rPr>
          <w:lang w:val="nl-NL"/>
        </w:rPr>
      </w:pPr>
      <w:bookmarkStart w:id="1541" w:name="_Toc218327860"/>
      <w:r>
        <w:t>10.19.3.2.</w:t>
      </w:r>
      <w:r w:rsidR="008438EE">
        <w:t>4</w:t>
      </w:r>
      <w:r w:rsidRPr="00AB5FED">
        <w:rPr>
          <w:lang w:val="nl-NL"/>
        </w:rPr>
        <w:tab/>
      </w:r>
      <w:r w:rsidR="004A1C05" w:rsidRPr="004A1C05">
        <w:rPr>
          <w:lang w:val="nl-NL"/>
        </w:rPr>
        <w:t>Modification of ad hoc group call participants by the MCPTT server</w:t>
      </w:r>
      <w:bookmarkEnd w:id="1541"/>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0F88B7AA" w:rsidR="00941CB2" w:rsidRDefault="00941CB2" w:rsidP="00941CB2">
      <w:pPr>
        <w:pStyle w:val="B1"/>
      </w:pPr>
      <w:r>
        <w:t>1.</w:t>
      </w:r>
      <w:r>
        <w:tab/>
      </w:r>
      <w:r w:rsidRPr="008A2354">
        <w:t>The MCPTT user at MCPTT client</w:t>
      </w:r>
      <w:r>
        <w:t> </w:t>
      </w:r>
      <w:r w:rsidRPr="008A2354">
        <w:t>1 is authorized to init</w:t>
      </w:r>
      <w:r w:rsidR="00575AED">
        <w:t>i</w:t>
      </w:r>
      <w:r w:rsidRPr="008A2354">
        <w: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287132D6" w:rsidR="00941CB2" w:rsidRPr="00AB5FED" w:rsidRDefault="00941CB2" w:rsidP="00941CB2">
      <w:pPr>
        <w:pStyle w:val="TF"/>
      </w:pPr>
      <w:r>
        <w:object w:dxaOrig="11531" w:dyaOrig="10536" w14:anchorId="7606204B">
          <v:shape id="_x0000_i1148" type="#_x0000_t75" style="width:481.55pt;height:439.85pt" o:ole="">
            <v:imagedata r:id="rId251" o:title=""/>
          </v:shape>
          <o:OLEObject Type="Embed" ProgID="Visio.Drawing.15" ShapeID="_x0000_i1148" DrawAspect="Content" ObjectID="_1828940814" r:id="rId252"/>
        </w:object>
      </w:r>
      <w:r w:rsidRPr="00AB5FED">
        <w:t>Figure </w:t>
      </w:r>
      <w:r>
        <w:t>10.19.3.2.</w:t>
      </w:r>
      <w:r w:rsidR="008438EE">
        <w:t>4</w:t>
      </w:r>
      <w:r w:rsidRPr="00AB5FED">
        <w:t xml:space="preserve">-1: </w:t>
      </w:r>
      <w:r w:rsidR="004A1C05" w:rsidRPr="004A1C05">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42" w:name="_Toc218327861"/>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42"/>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9" type="#_x0000_t75" style="width:481.55pt;height:415.5pt" o:ole="">
            <v:imagedata r:id="rId253" o:title=""/>
          </v:shape>
          <o:OLEObject Type="Embed" ProgID="Visio.Drawing.15" ShapeID="_x0000_i1149" DrawAspect="Content" ObjectID="_1828940815" r:id="rId254"/>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B8CB5DB" w14:textId="77777777" w:rsidR="004A1C05" w:rsidRPr="00AB5FED" w:rsidRDefault="004A1C05" w:rsidP="004A1C05">
      <w:pPr>
        <w:pStyle w:val="Heading5"/>
        <w:rPr>
          <w:lang w:val="nl-NL"/>
        </w:rPr>
      </w:pPr>
      <w:bookmarkStart w:id="1543" w:name="_Toc218327862"/>
      <w:r>
        <w:lastRenderedPageBreak/>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43"/>
    </w:p>
    <w:p w14:paraId="00296309" w14:textId="77777777" w:rsidR="004A1C05" w:rsidRDefault="004A1C05" w:rsidP="004A1C05">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EC906E4" w14:textId="77777777" w:rsidR="004A1C05" w:rsidRDefault="004A1C05" w:rsidP="004A1C05">
      <w:r>
        <w:t>Pre-conditions:</w:t>
      </w:r>
    </w:p>
    <w:p w14:paraId="111A42A2" w14:textId="77777777" w:rsidR="004A1C05" w:rsidRDefault="004A1C05" w:rsidP="004A1C05">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377AEEA2" w14:textId="77777777" w:rsidR="004A1C05" w:rsidRPr="00AB5FED" w:rsidRDefault="004A1C05" w:rsidP="004A1C0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02219605" w14:textId="77777777" w:rsidR="004A1C05" w:rsidRDefault="004A1C05" w:rsidP="004A1C05">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5D84F723" w14:textId="77777777" w:rsidR="004A1C05" w:rsidRDefault="004A1C05" w:rsidP="004A1C05">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5109D1D5" w14:textId="77777777" w:rsidR="004A1C05" w:rsidRDefault="004A1C05" w:rsidP="004A1C05">
      <w:pPr>
        <w:pStyle w:val="B1"/>
      </w:pPr>
    </w:p>
    <w:p w14:paraId="00C3BA3D" w14:textId="77777777" w:rsidR="004A1C05" w:rsidRDefault="004A1C05" w:rsidP="004A1C05">
      <w:pPr>
        <w:pStyle w:val="TH"/>
      </w:pPr>
    </w:p>
    <w:p w14:paraId="206E2D3D" w14:textId="77777777" w:rsidR="004A1C05" w:rsidRDefault="004A1C05" w:rsidP="00FA2820">
      <w:pPr>
        <w:pStyle w:val="TH"/>
      </w:pPr>
      <w:r>
        <w:object w:dxaOrig="11531" w:dyaOrig="9864" w14:anchorId="5431F4E4">
          <v:shape id="_x0000_i1150" type="#_x0000_t75" style="width:481.55pt;height:411.95pt" o:ole="">
            <v:imagedata r:id="rId255" o:title=""/>
          </v:shape>
          <o:OLEObject Type="Embed" ProgID="Visio.Drawing.15" ShapeID="_x0000_i1150" DrawAspect="Content" ObjectID="_1828940816" r:id="rId256"/>
        </w:object>
      </w:r>
    </w:p>
    <w:p w14:paraId="6FCC722D" w14:textId="0161CFD1" w:rsidR="004A1C05" w:rsidRPr="00AB5FED" w:rsidRDefault="004A1C05" w:rsidP="004A1C05">
      <w:pPr>
        <w:pStyle w:val="TF"/>
      </w:pPr>
      <w:r w:rsidRPr="00AB5FED">
        <w:t>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w:t>
      </w:r>
      <w:r w:rsidRPr="00062631">
        <w:rPr>
          <w:lang w:val="nl-NL"/>
        </w:rPr>
        <w:t xml:space="preserve"> </w:t>
      </w:r>
      <w:r>
        <w:rPr>
          <w:lang w:val="nl-NL"/>
        </w:rPr>
        <w:t xml:space="preserve">an authorized user </w:t>
      </w:r>
    </w:p>
    <w:p w14:paraId="11451526" w14:textId="77777777" w:rsidR="004A1C05" w:rsidRDefault="004A1C05" w:rsidP="004A1C05">
      <w:pPr>
        <w:pStyle w:val="B1"/>
        <w:rPr>
          <w:lang w:eastAsia="zh-CN"/>
        </w:rPr>
      </w:pPr>
      <w:r>
        <w:lastRenderedPageBreak/>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224907EE" w14:textId="77777777" w:rsidR="004A1C05" w:rsidRDefault="004A1C05" w:rsidP="004A1C05">
      <w:pPr>
        <w:pStyle w:val="B1"/>
      </w:pPr>
      <w:r>
        <w:t>2.</w:t>
      </w:r>
      <w:r>
        <w:tab/>
        <w:t>The MCPTT server 1 verifies whether the MCPTT client 1 is authorized to add or remove (modify) the participants of the on-going ad hoc group call.</w:t>
      </w:r>
    </w:p>
    <w:p w14:paraId="66C206FB" w14:textId="77777777" w:rsidR="004A1C05" w:rsidRDefault="004A1C05" w:rsidP="004A1C05">
      <w:pPr>
        <w:pStyle w:val="B1"/>
        <w:rPr>
          <w:lang w:eastAsia="zh-CN"/>
        </w:rPr>
      </w:pPr>
      <w:r>
        <w:t>3.</w:t>
      </w:r>
      <w:r>
        <w:tab/>
        <w:t>The MCPTT server 1 sends modify ad hoc group call participants response to the MCPTT client 1.</w:t>
      </w:r>
    </w:p>
    <w:p w14:paraId="3C92BD00" w14:textId="77777777" w:rsidR="004A1C05" w:rsidRDefault="004A1C05" w:rsidP="004A1C05">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64697F77" w14:textId="77777777" w:rsidR="004A1C05" w:rsidRDefault="004A1C05" w:rsidP="004A1C05">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3E4BE999" w14:textId="77777777" w:rsidR="004A1C05" w:rsidRDefault="004A1C05" w:rsidP="004A1C05">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014D659B" w14:textId="77777777" w:rsidR="004A1C05" w:rsidRDefault="004A1C05" w:rsidP="004A1C05">
      <w:pPr>
        <w:pStyle w:val="B1"/>
        <w:rPr>
          <w:lang w:eastAsia="zh-CN"/>
        </w:rPr>
      </w:pPr>
      <w:r>
        <w:t>7.</w:t>
      </w:r>
      <w:r>
        <w:tab/>
        <w:t>The MCPTT client 5 notifies the user about the incoming ad hoc group call.</w:t>
      </w:r>
    </w:p>
    <w:p w14:paraId="113FA8AE" w14:textId="77777777" w:rsidR="004A1C05" w:rsidRDefault="004A1C05" w:rsidP="004A1C05">
      <w:pPr>
        <w:pStyle w:val="B1"/>
        <w:rPr>
          <w:lang w:eastAsia="zh-CN"/>
        </w:rPr>
      </w:pPr>
      <w:r>
        <w:t>8.</w:t>
      </w:r>
      <w:r>
        <w:tab/>
        <w:t>The MCPTT client 5 accepts the ad hoc group call request and sends the ad hoc group call response to the MCPTT server 1.</w:t>
      </w:r>
    </w:p>
    <w:p w14:paraId="5236C59F" w14:textId="77777777" w:rsidR="004A1C05" w:rsidRDefault="004A1C05" w:rsidP="004A1C05">
      <w:pPr>
        <w:pStyle w:val="B1"/>
      </w:pPr>
      <w:r>
        <w:t>9.</w:t>
      </w:r>
      <w:r>
        <w:tab/>
        <w:t>The on-going ad hoc group call is updated by adding MCPTT client 5 which is based on the modify participant list provided by the MCPTT client 1.</w:t>
      </w:r>
    </w:p>
    <w:p w14:paraId="1A4842C3" w14:textId="77777777" w:rsidR="004A1C05" w:rsidRDefault="004A1C05" w:rsidP="004A1C05">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6135F47A" w14:textId="77777777" w:rsidR="004A1C05" w:rsidRDefault="004A1C05" w:rsidP="004A1C05">
      <w:pPr>
        <w:pStyle w:val="B1"/>
        <w:rPr>
          <w:lang w:eastAsia="zh-CN"/>
        </w:rPr>
      </w:pPr>
      <w:r>
        <w:t>11.</w:t>
      </w:r>
      <w:r>
        <w:tab/>
        <w:t>The MCPTT client 4 notifies the user of the ad hoc group call leave request.</w:t>
      </w:r>
    </w:p>
    <w:p w14:paraId="6DF0CAA7" w14:textId="77777777" w:rsidR="004A1C05" w:rsidRDefault="004A1C05" w:rsidP="004A1C05">
      <w:pPr>
        <w:pStyle w:val="B1"/>
      </w:pPr>
      <w:r>
        <w:t>12.</w:t>
      </w:r>
      <w:r>
        <w:tab/>
        <w:t>The MCPTT client 4 sends the ad hoc group call leave response to the MCPTT server 1.</w:t>
      </w:r>
    </w:p>
    <w:p w14:paraId="499B5CCE" w14:textId="77777777" w:rsidR="004A1C05" w:rsidRDefault="004A1C05" w:rsidP="004A1C05">
      <w:pPr>
        <w:pStyle w:val="B1"/>
      </w:pPr>
      <w:r>
        <w:t>13.</w:t>
      </w:r>
      <w:r>
        <w:tab/>
        <w:t>The on-going ad hoc group call is updated by removing MCPTT client 4, which is based on the modify participant list provided by the MCPTT client 1.</w:t>
      </w:r>
      <w:r w:rsidRPr="00FE74E7">
        <w:t xml:space="preserve"> </w:t>
      </w:r>
    </w:p>
    <w:p w14:paraId="684439A7" w14:textId="77777777" w:rsidR="004A1C05" w:rsidRDefault="004A1C05" w:rsidP="004A1C05">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C64AE50" w14:textId="77777777" w:rsidR="004A1C05" w:rsidRDefault="004A1C05" w:rsidP="004A1C05">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5D7FE317" w14:textId="77777777" w:rsidR="004A1C05" w:rsidRDefault="004A1C05" w:rsidP="004A1C05">
      <w:pPr>
        <w:pStyle w:val="B1"/>
      </w:pPr>
      <w:r>
        <w:t>15.</w:t>
      </w:r>
      <w:r>
        <w:tab/>
        <w:t>The MCPTT server 1 may notify the authorized participants about the change in the participants list of on-going ad hoc group call.</w:t>
      </w:r>
    </w:p>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44" w:name="_Toc428365161"/>
      <w:bookmarkStart w:id="1545" w:name="_Toc433209860"/>
      <w:bookmarkStart w:id="1546" w:name="_Toc460616236"/>
      <w:bookmarkStart w:id="1547" w:name="_Toc460617097"/>
      <w:bookmarkStart w:id="1548" w:name="_Toc218327863"/>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44"/>
      <w:bookmarkEnd w:id="1545"/>
      <w:bookmarkEnd w:id="1546"/>
      <w:bookmarkEnd w:id="1547"/>
      <w:bookmarkEnd w:id="1548"/>
    </w:p>
    <w:p w14:paraId="37A34EE6" w14:textId="77777777" w:rsidR="00171381" w:rsidRPr="00AB5FED" w:rsidRDefault="00171381" w:rsidP="00171381">
      <w:pPr>
        <w:pStyle w:val="Heading1"/>
      </w:pPr>
      <w:bookmarkStart w:id="1549" w:name="_Toc428365162"/>
      <w:bookmarkStart w:id="1550" w:name="_Toc433209861"/>
      <w:bookmarkStart w:id="1551" w:name="_Toc460616237"/>
      <w:bookmarkStart w:id="1552" w:name="_Toc460617098"/>
      <w:bookmarkStart w:id="1553" w:name="_Toc218327864"/>
      <w:r>
        <w:t>A</w:t>
      </w:r>
      <w:r w:rsidRPr="00AB5FED">
        <w:t>.1</w:t>
      </w:r>
      <w:r w:rsidRPr="00AB5FED">
        <w:tab/>
      </w:r>
      <w:bookmarkEnd w:id="1549"/>
      <w:bookmarkEnd w:id="1550"/>
      <w:r w:rsidRPr="00AB5FED">
        <w:t>General</w:t>
      </w:r>
      <w:bookmarkEnd w:id="1551"/>
      <w:bookmarkEnd w:id="1552"/>
      <w:bookmarkEnd w:id="1553"/>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54" w:name="_Toc460616238"/>
      <w:bookmarkStart w:id="1555" w:name="_Toc460617099"/>
      <w:bookmarkStart w:id="1556" w:name="_Toc218327865"/>
      <w:r>
        <w:lastRenderedPageBreak/>
        <w:t>A</w:t>
      </w:r>
      <w:r w:rsidRPr="00AB5FED">
        <w:t>.2</w:t>
      </w:r>
      <w:r w:rsidRPr="00AB5FED">
        <w:tab/>
      </w:r>
      <w:r>
        <w:t xml:space="preserve">MCPTT </w:t>
      </w:r>
      <w:r w:rsidRPr="00AB5FED">
        <w:t>UE configuration data</w:t>
      </w:r>
      <w:bookmarkEnd w:id="1554"/>
      <w:bookmarkEnd w:id="1555"/>
      <w:bookmarkEnd w:id="1556"/>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57" w:name="_Toc460616239"/>
      <w:bookmarkStart w:id="1558" w:name="_Toc460617100"/>
      <w:bookmarkStart w:id="1559" w:name="_Toc428365163"/>
      <w:bookmarkStart w:id="1560" w:name="_Toc433209862"/>
      <w:bookmarkStart w:id="1561" w:name="_Toc218327866"/>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57"/>
      <w:bookmarkEnd w:id="1558"/>
      <w:bookmarkEnd w:id="1561"/>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6872EBD0" w:rsidR="00BF69B2" w:rsidRPr="004B4401" w:rsidRDefault="0012195E"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lastRenderedPageBreak/>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53569D" w:rsidRPr="00AB5FED" w14:paraId="10E641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EEBA15" w14:textId="77777777" w:rsidR="0053569D" w:rsidRDefault="0053569D" w:rsidP="0053569D">
            <w:pPr>
              <w:pStyle w:val="TAL"/>
            </w:pPr>
          </w:p>
        </w:tc>
        <w:tc>
          <w:tcPr>
            <w:tcW w:w="3235" w:type="dxa"/>
            <w:tcBorders>
              <w:top w:val="single" w:sz="4" w:space="0" w:color="auto"/>
              <w:left w:val="single" w:sz="4" w:space="0" w:color="auto"/>
              <w:bottom w:val="single" w:sz="4" w:space="0" w:color="auto"/>
              <w:right w:val="single" w:sz="4" w:space="0" w:color="auto"/>
            </w:tcBorders>
          </w:tcPr>
          <w:p w14:paraId="3B6580FC" w14:textId="59B98F54" w:rsidR="0053569D" w:rsidRDefault="0053569D" w:rsidP="0053569D">
            <w:pPr>
              <w:pStyle w:val="TAL"/>
            </w:pPr>
            <w:r>
              <w:t>&gt; Authorised to modify the list of participants for an ad hoc group call</w:t>
            </w:r>
          </w:p>
        </w:tc>
        <w:tc>
          <w:tcPr>
            <w:tcW w:w="900" w:type="dxa"/>
            <w:tcBorders>
              <w:top w:val="single" w:sz="4" w:space="0" w:color="auto"/>
              <w:left w:val="single" w:sz="4" w:space="0" w:color="auto"/>
              <w:bottom w:val="single" w:sz="4" w:space="0" w:color="auto"/>
              <w:right w:val="single" w:sz="4" w:space="0" w:color="auto"/>
            </w:tcBorders>
          </w:tcPr>
          <w:p w14:paraId="401216B8" w14:textId="3EBC6441" w:rsidR="0053569D" w:rsidRDefault="0053569D" w:rsidP="0053569D">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FE5C26" w14:textId="5C5EEA2D" w:rsidR="0053569D" w:rsidRDefault="0053569D" w:rsidP="005356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921E657" w14:textId="404AB503" w:rsidR="0053569D" w:rsidRDefault="0053569D" w:rsidP="005356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48E447C" w14:textId="0D0F06D0" w:rsidR="0053569D" w:rsidRDefault="0053569D" w:rsidP="005356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62" w:name="_Toc460616240"/>
      <w:bookmarkStart w:id="1563" w:name="_Toc460617101"/>
      <w:bookmarkStart w:id="1564" w:name="_Toc218327867"/>
      <w:r>
        <w:t>A</w:t>
      </w:r>
      <w:r w:rsidRPr="00AB5FED">
        <w:t>.4</w:t>
      </w:r>
      <w:r w:rsidRPr="00AB5FED">
        <w:tab/>
      </w:r>
      <w:r>
        <w:t>MCPTT related g</w:t>
      </w:r>
      <w:r w:rsidRPr="00AB5FED">
        <w:t>roup configuration data</w:t>
      </w:r>
      <w:bookmarkEnd w:id="1562"/>
      <w:bookmarkEnd w:id="1563"/>
      <w:bookmarkEnd w:id="1564"/>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65" w:name="_Toc460616241"/>
      <w:bookmarkStart w:id="1566" w:name="_Toc460617102"/>
      <w:bookmarkStart w:id="1567" w:name="_Toc218327868"/>
      <w:r>
        <w:t>A</w:t>
      </w:r>
      <w:r w:rsidRPr="00AB5FED">
        <w:t>.5</w:t>
      </w:r>
      <w:r w:rsidRPr="00AB5FED">
        <w:tab/>
      </w:r>
      <w:r>
        <w:t>MCPTT s</w:t>
      </w:r>
      <w:r w:rsidRPr="00AB5FED">
        <w:t>ervice configuration data</w:t>
      </w:r>
      <w:bookmarkEnd w:id="1565"/>
      <w:bookmarkEnd w:id="1566"/>
      <w:bookmarkEnd w:id="1567"/>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&gt; Maximum number of particpants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59"/>
    <w:bookmarkEnd w:id="1560"/>
    <w:p w14:paraId="39FBC0D7" w14:textId="77777777" w:rsidR="00171381" w:rsidRPr="00AB5FED" w:rsidRDefault="00171381" w:rsidP="00171381">
      <w:pPr>
        <w:pStyle w:val="Heading8"/>
      </w:pPr>
      <w:r w:rsidRPr="00AB5FED">
        <w:rPr>
          <w:lang w:eastAsia="en-GB"/>
        </w:rPr>
        <w:br w:type="page"/>
      </w:r>
      <w:bookmarkStart w:id="1568" w:name="_Toc433209866"/>
      <w:bookmarkStart w:id="1569" w:name="_Toc460616243"/>
      <w:bookmarkStart w:id="1570" w:name="_Toc460617104"/>
      <w:bookmarkStart w:id="1571" w:name="_Toc218327869"/>
      <w:r w:rsidRPr="00AB5FED">
        <w:lastRenderedPageBreak/>
        <w:t xml:space="preserve">Annex </w:t>
      </w:r>
      <w:r>
        <w:t>B</w:t>
      </w:r>
      <w:r w:rsidRPr="00AB5FED">
        <w:t xml:space="preserve"> (informative):</w:t>
      </w:r>
      <w:r w:rsidRPr="00AB5FED">
        <w:br/>
        <w:t>Local UE settings for MCPTT</w:t>
      </w:r>
      <w:bookmarkEnd w:id="1568"/>
      <w:bookmarkEnd w:id="1569"/>
      <w:bookmarkEnd w:id="1570"/>
      <w:bookmarkEnd w:id="1571"/>
    </w:p>
    <w:p w14:paraId="0A21D612" w14:textId="77777777" w:rsidR="00171381" w:rsidRPr="00AB5FED" w:rsidRDefault="00171381" w:rsidP="00171381">
      <w:pPr>
        <w:pStyle w:val="Heading1"/>
      </w:pPr>
      <w:bookmarkStart w:id="1572" w:name="_Toc433209867"/>
      <w:bookmarkStart w:id="1573" w:name="_Toc460616244"/>
      <w:bookmarkStart w:id="1574" w:name="_Toc460617105"/>
      <w:bookmarkStart w:id="1575" w:name="_Toc218327870"/>
      <w:r>
        <w:t>B</w:t>
      </w:r>
      <w:r w:rsidRPr="00AB5FED">
        <w:t>.1</w:t>
      </w:r>
      <w:r w:rsidRPr="00AB5FED">
        <w:tab/>
        <w:t>Local UE settings for MCPTT</w:t>
      </w:r>
      <w:bookmarkEnd w:id="1572"/>
      <w:bookmarkEnd w:id="1573"/>
      <w:bookmarkEnd w:id="1574"/>
      <w:bookmarkEnd w:id="1575"/>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76" w:name="_Toc460616245"/>
      <w:bookmarkStart w:id="1577" w:name="_Toc460617106"/>
      <w:bookmarkStart w:id="1578" w:name="_Toc218327871"/>
      <w:bookmarkEnd w:id="1382"/>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76"/>
      <w:bookmarkEnd w:id="1577"/>
      <w:bookmarkEnd w:id="1578"/>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79"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12195E" w14:paraId="3BAC47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28191D" w14:textId="078187BC"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583325" w14:textId="74CF1CB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EE278" w14:textId="3C6475C9" w:rsidR="0012195E" w:rsidRPr="002F13C9" w:rsidRDefault="0012195E" w:rsidP="0012195E">
            <w:pPr>
              <w:pStyle w:val="TAL"/>
              <w:rPr>
                <w:sz w:val="16"/>
                <w:szCs w:val="16"/>
              </w:rPr>
            </w:pPr>
            <w:r w:rsidRPr="0012195E">
              <w:rPr>
                <w:sz w:val="16"/>
                <w:szCs w:val="16"/>
              </w:rPr>
              <w:t>SP-231551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32C8C5" w14:textId="53C40DB8"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77</w:t>
            </w:r>
          </w:p>
        </w:tc>
        <w:tc>
          <w:tcPr>
            <w:tcW w:w="284" w:type="dxa"/>
            <w:tcBorders>
              <w:top w:val="single" w:sz="6" w:space="0" w:color="auto"/>
              <w:left w:val="single" w:sz="6" w:space="0" w:color="auto"/>
              <w:bottom w:val="single" w:sz="6" w:space="0" w:color="auto"/>
              <w:right w:val="single" w:sz="6" w:space="0" w:color="auto"/>
            </w:tcBorders>
          </w:tcPr>
          <w:p w14:paraId="304D09BB" w14:textId="2DF0B16A"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7B0E72" w14:textId="10C05071" w:rsidR="0012195E" w:rsidRDefault="0012195E" w:rsidP="0012195E">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E5F825" w14:textId="68717C01" w:rsidR="0012195E" w:rsidRPr="00C64A4A" w:rsidRDefault="0012195E" w:rsidP="0012195E">
            <w:pPr>
              <w:pStyle w:val="TAL"/>
              <w:rPr>
                <w:noProof/>
                <w:sz w:val="16"/>
                <w:szCs w:val="16"/>
              </w:rPr>
            </w:pPr>
            <w:r w:rsidRPr="0012195E">
              <w:rPr>
                <w:noProof/>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6D56EB" w14:textId="4FA9B505"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12195E" w14:paraId="2273B50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44EF78" w14:textId="26FB1906"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39E2C" w14:textId="09FBD00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F7ADB7" w14:textId="40699E7D" w:rsidR="0012195E" w:rsidRPr="0012195E" w:rsidRDefault="0012195E" w:rsidP="0012195E">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01402" w14:textId="0C2E4E9C"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89</w:t>
            </w:r>
          </w:p>
        </w:tc>
        <w:tc>
          <w:tcPr>
            <w:tcW w:w="284" w:type="dxa"/>
            <w:tcBorders>
              <w:top w:val="single" w:sz="6" w:space="0" w:color="auto"/>
              <w:left w:val="single" w:sz="6" w:space="0" w:color="auto"/>
              <w:bottom w:val="single" w:sz="6" w:space="0" w:color="auto"/>
              <w:right w:val="single" w:sz="6" w:space="0" w:color="auto"/>
            </w:tcBorders>
          </w:tcPr>
          <w:p w14:paraId="2F9C51FE" w14:textId="38AA4F1D"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238C5" w14:textId="722E02D6" w:rsidR="0012195E" w:rsidRDefault="0012195E" w:rsidP="0012195E">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489996" w14:textId="764CEF57" w:rsidR="0012195E" w:rsidRPr="0012195E" w:rsidRDefault="0012195E" w:rsidP="0012195E">
            <w:pPr>
              <w:pStyle w:val="TAL"/>
              <w:rPr>
                <w:noProof/>
                <w:sz w:val="16"/>
                <w:szCs w:val="16"/>
              </w:rPr>
            </w:pPr>
            <w:r w:rsidRPr="0012195E">
              <w:rPr>
                <w:noProof/>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38D5EC" w14:textId="33A99B76"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4A1C05" w14:paraId="3A8AF39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66238E" w14:textId="3CCBD743" w:rsidR="004A1C05" w:rsidRPr="00210AAF" w:rsidRDefault="004A1C05" w:rsidP="004A1C0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EAAF2" w14:textId="730E065F" w:rsidR="004A1C05" w:rsidRPr="00210AAF" w:rsidRDefault="004A1C05" w:rsidP="004A1C0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A0CDC6" w14:textId="7C174CF7" w:rsidR="004A1C05" w:rsidRPr="0012195E" w:rsidRDefault="004A1C05" w:rsidP="004A1C0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EB4A" w14:textId="5B884F12" w:rsidR="004A1C05" w:rsidRPr="00210AAF" w:rsidRDefault="004A1C05" w:rsidP="004A1C05">
            <w:pPr>
              <w:pStyle w:val="TAL"/>
              <w:rPr>
                <w:snapToGrid w:val="0"/>
                <w:sz w:val="16"/>
                <w:szCs w:val="16"/>
              </w:rPr>
            </w:pPr>
            <w:r w:rsidRPr="00210AAF">
              <w:rPr>
                <w:snapToGrid w:val="0"/>
                <w:sz w:val="16"/>
                <w:szCs w:val="16"/>
              </w:rPr>
              <w:t>03</w:t>
            </w:r>
            <w:r w:rsidR="008B1987">
              <w:rPr>
                <w:snapToGrid w:val="0"/>
                <w:sz w:val="16"/>
                <w:szCs w:val="16"/>
              </w:rPr>
              <w:t>92</w:t>
            </w:r>
          </w:p>
        </w:tc>
        <w:tc>
          <w:tcPr>
            <w:tcW w:w="284" w:type="dxa"/>
            <w:tcBorders>
              <w:top w:val="single" w:sz="6" w:space="0" w:color="auto"/>
              <w:left w:val="single" w:sz="6" w:space="0" w:color="auto"/>
              <w:bottom w:val="single" w:sz="6" w:space="0" w:color="auto"/>
              <w:right w:val="single" w:sz="6" w:space="0" w:color="auto"/>
            </w:tcBorders>
          </w:tcPr>
          <w:p w14:paraId="7D093EDC" w14:textId="3C5CFAC8" w:rsidR="004A1C05" w:rsidRDefault="004A1C05" w:rsidP="004A1C0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BD7AFA" w14:textId="560D9C54" w:rsidR="004A1C05" w:rsidRDefault="004A1C05" w:rsidP="004A1C0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23A8CF" w14:textId="766DC393" w:rsidR="004A1C05" w:rsidRPr="0012195E" w:rsidRDefault="004A1C05" w:rsidP="004A1C05">
            <w:pPr>
              <w:pStyle w:val="TAL"/>
              <w:rPr>
                <w:noProof/>
                <w:sz w:val="16"/>
                <w:szCs w:val="16"/>
              </w:rPr>
            </w:pPr>
            <w:r w:rsidRPr="004A1C05">
              <w:rPr>
                <w:noProof/>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0FB477" w14:textId="3AC26182" w:rsidR="004A1C05" w:rsidRPr="00210AAF" w:rsidRDefault="004A1C05" w:rsidP="004A1C0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8B1987" w14:paraId="6036CF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983AE7C" w14:textId="0809E49C" w:rsidR="008B1987" w:rsidRPr="00210AAF" w:rsidRDefault="008B1987" w:rsidP="008B1987">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C9A93B" w14:textId="7E93DFC1" w:rsidR="008B1987" w:rsidRPr="00210AAF" w:rsidRDefault="008B1987" w:rsidP="008B1987">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E39A5" w14:textId="09FBD9F7" w:rsidR="008B1987" w:rsidRPr="0012195E" w:rsidRDefault="008B1987" w:rsidP="008B1987">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61022" w14:textId="313AAE65" w:rsidR="008B1987" w:rsidRPr="00210AAF" w:rsidRDefault="008B1987" w:rsidP="008B1987">
            <w:pPr>
              <w:pStyle w:val="TAL"/>
              <w:rPr>
                <w:snapToGrid w:val="0"/>
                <w:sz w:val="16"/>
                <w:szCs w:val="16"/>
              </w:rPr>
            </w:pPr>
            <w:r w:rsidRPr="00210AAF">
              <w:rPr>
                <w:snapToGrid w:val="0"/>
                <w:sz w:val="16"/>
                <w:szCs w:val="16"/>
              </w:rPr>
              <w:t>03</w:t>
            </w:r>
            <w:r>
              <w:rPr>
                <w:snapToGrid w:val="0"/>
                <w:sz w:val="16"/>
                <w:szCs w:val="16"/>
              </w:rPr>
              <w:t>94</w:t>
            </w:r>
          </w:p>
        </w:tc>
        <w:tc>
          <w:tcPr>
            <w:tcW w:w="284" w:type="dxa"/>
            <w:tcBorders>
              <w:top w:val="single" w:sz="6" w:space="0" w:color="auto"/>
              <w:left w:val="single" w:sz="6" w:space="0" w:color="auto"/>
              <w:bottom w:val="single" w:sz="6" w:space="0" w:color="auto"/>
              <w:right w:val="single" w:sz="6" w:space="0" w:color="auto"/>
            </w:tcBorders>
          </w:tcPr>
          <w:p w14:paraId="52C5D41A" w14:textId="0A631D61" w:rsidR="008B1987" w:rsidRDefault="008B1987" w:rsidP="008B1987">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6BB92" w14:textId="176ABA2E" w:rsidR="008B1987" w:rsidRDefault="008B1987" w:rsidP="008B198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368684" w14:textId="298B0A16" w:rsidR="008B1987" w:rsidRPr="004A1C05" w:rsidRDefault="008B1987" w:rsidP="008B1987">
            <w:pPr>
              <w:pStyle w:val="TAL"/>
              <w:rPr>
                <w:noProof/>
                <w:sz w:val="16"/>
                <w:szCs w:val="16"/>
              </w:rPr>
            </w:pPr>
            <w:r w:rsidRPr="008B1987">
              <w:rPr>
                <w:noProof/>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D32B74" w14:textId="4CCF3165" w:rsidR="008B1987" w:rsidRPr="00210AAF" w:rsidRDefault="008B1987" w:rsidP="008B1987">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AB1A55" w14:paraId="76E6E0E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8BFB3AA" w14:textId="4475C385" w:rsidR="00AB1A55" w:rsidRPr="00210AAF" w:rsidRDefault="00AB1A55" w:rsidP="00AB1A5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C4F22" w14:textId="74DA98B5" w:rsidR="00AB1A55" w:rsidRPr="00210AAF" w:rsidRDefault="00AB1A55" w:rsidP="00AB1A5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54A50B" w14:textId="01215E54" w:rsidR="00AB1A55" w:rsidRPr="0012195E" w:rsidRDefault="00AB1A55" w:rsidP="00AB1A5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C5ABA" w14:textId="4350C91F" w:rsidR="00AB1A55" w:rsidRPr="00210AAF" w:rsidRDefault="00AB1A55" w:rsidP="00AB1A55">
            <w:pPr>
              <w:pStyle w:val="TAL"/>
              <w:rPr>
                <w:snapToGrid w:val="0"/>
                <w:sz w:val="16"/>
                <w:szCs w:val="16"/>
              </w:rPr>
            </w:pPr>
            <w:r w:rsidRPr="00210AAF">
              <w:rPr>
                <w:snapToGrid w:val="0"/>
                <w:sz w:val="16"/>
                <w:szCs w:val="16"/>
              </w:rPr>
              <w:t>03</w:t>
            </w:r>
            <w:r>
              <w:rPr>
                <w:snapToGrid w:val="0"/>
                <w:sz w:val="16"/>
                <w:szCs w:val="16"/>
              </w:rPr>
              <w:t>96</w:t>
            </w:r>
          </w:p>
        </w:tc>
        <w:tc>
          <w:tcPr>
            <w:tcW w:w="284" w:type="dxa"/>
            <w:tcBorders>
              <w:top w:val="single" w:sz="6" w:space="0" w:color="auto"/>
              <w:left w:val="single" w:sz="6" w:space="0" w:color="auto"/>
              <w:bottom w:val="single" w:sz="6" w:space="0" w:color="auto"/>
              <w:right w:val="single" w:sz="6" w:space="0" w:color="auto"/>
            </w:tcBorders>
          </w:tcPr>
          <w:p w14:paraId="2F419991" w14:textId="5D1EA5F1" w:rsidR="00AB1A55" w:rsidRDefault="00AB1A55" w:rsidP="00AB1A5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D1D3B" w14:textId="7BD10828" w:rsidR="00AB1A55" w:rsidRDefault="00AB1A55" w:rsidP="00AB1A5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4713D6" w14:textId="098A6D54" w:rsidR="00AB1A55" w:rsidRPr="008B1987" w:rsidRDefault="00AB1A55" w:rsidP="00AB1A55">
            <w:pPr>
              <w:pStyle w:val="TAL"/>
              <w:rPr>
                <w:noProof/>
                <w:sz w:val="16"/>
                <w:szCs w:val="16"/>
              </w:rPr>
            </w:pPr>
            <w:r w:rsidRPr="00AB1A55">
              <w:rPr>
                <w:noProof/>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D0C373" w14:textId="43A8392E" w:rsidR="00AB1A55" w:rsidRPr="00210AAF" w:rsidRDefault="00AB1A55" w:rsidP="00AB1A5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D24A30" w14:paraId="09191D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F26C42" w14:textId="3CB0E6D4" w:rsidR="00D24A30" w:rsidRPr="00210AAF" w:rsidRDefault="00D24A30" w:rsidP="00D24A30">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2FF95E" w14:textId="5C7754FD" w:rsidR="00D24A30" w:rsidRPr="00210AAF" w:rsidRDefault="00D24A30" w:rsidP="00D24A30">
            <w:pPr>
              <w:pStyle w:val="TAL"/>
              <w:rPr>
                <w:snapToGrid w:val="0"/>
                <w:sz w:val="16"/>
                <w:szCs w:val="16"/>
              </w:rPr>
            </w:pPr>
            <w:r w:rsidRPr="00210AAF">
              <w:rPr>
                <w:snapToGrid w:val="0"/>
                <w:sz w:val="16"/>
                <w:szCs w:val="16"/>
              </w:rPr>
              <w:t>SA#</w:t>
            </w:r>
            <w:r>
              <w:rPr>
                <w:snapToGrid w:val="0"/>
                <w:sz w:val="16"/>
                <w:szCs w:val="16"/>
              </w:rPr>
              <w:t>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7E5960" w14:textId="37099C5A" w:rsidR="00D24A30" w:rsidRPr="0012195E" w:rsidRDefault="00D24A30" w:rsidP="00D24A30">
            <w:pPr>
              <w:pStyle w:val="TAL"/>
              <w:rPr>
                <w:sz w:val="16"/>
                <w:szCs w:val="16"/>
              </w:rPr>
            </w:pPr>
            <w:r w:rsidRPr="00D24A30">
              <w:rPr>
                <w:sz w:val="16"/>
                <w:szCs w:val="16"/>
              </w:rPr>
              <w:t>SP-240303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3783A1" w14:textId="01E9A81C" w:rsidR="00D24A30" w:rsidRPr="00210AAF" w:rsidRDefault="00D24A30" w:rsidP="00D24A30">
            <w:pPr>
              <w:pStyle w:val="TAL"/>
              <w:rPr>
                <w:snapToGrid w:val="0"/>
                <w:sz w:val="16"/>
                <w:szCs w:val="16"/>
              </w:rPr>
            </w:pPr>
            <w:r>
              <w:rPr>
                <w:snapToGrid w:val="0"/>
                <w:sz w:val="16"/>
                <w:szCs w:val="16"/>
              </w:rPr>
              <w:t>0407</w:t>
            </w:r>
          </w:p>
        </w:tc>
        <w:tc>
          <w:tcPr>
            <w:tcW w:w="284" w:type="dxa"/>
            <w:tcBorders>
              <w:top w:val="single" w:sz="6" w:space="0" w:color="auto"/>
              <w:left w:val="single" w:sz="6" w:space="0" w:color="auto"/>
              <w:bottom w:val="single" w:sz="6" w:space="0" w:color="auto"/>
              <w:right w:val="single" w:sz="6" w:space="0" w:color="auto"/>
            </w:tcBorders>
          </w:tcPr>
          <w:p w14:paraId="4FC18377" w14:textId="3D3B3CA8" w:rsidR="00D24A30" w:rsidRDefault="00D24A30" w:rsidP="00D24A30">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D4D1D" w14:textId="2492D75E" w:rsidR="00D24A30" w:rsidRDefault="00D24A30" w:rsidP="00D24A3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E4260E" w14:textId="5BF172C4" w:rsidR="00D24A30" w:rsidRPr="00AB1A55" w:rsidRDefault="00D24A30" w:rsidP="00D24A30">
            <w:pPr>
              <w:pStyle w:val="TAL"/>
              <w:rPr>
                <w:noProof/>
                <w:sz w:val="16"/>
                <w:szCs w:val="16"/>
              </w:rPr>
            </w:pPr>
            <w:r w:rsidRPr="00D24A30">
              <w:rPr>
                <w:noProof/>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94BCBA" w14:textId="187552F4" w:rsidR="00D24A30" w:rsidRPr="00210AAF" w:rsidRDefault="00D24A30" w:rsidP="00D24A30">
            <w:pPr>
              <w:pStyle w:val="TAL"/>
              <w:rPr>
                <w:snapToGrid w:val="0"/>
                <w:sz w:val="16"/>
                <w:szCs w:val="16"/>
              </w:rPr>
            </w:pPr>
            <w:r w:rsidRPr="00210AAF">
              <w:rPr>
                <w:snapToGrid w:val="0"/>
                <w:sz w:val="16"/>
                <w:szCs w:val="16"/>
              </w:rPr>
              <w:t>18.</w:t>
            </w:r>
            <w:r>
              <w:rPr>
                <w:snapToGrid w:val="0"/>
                <w:sz w:val="16"/>
                <w:szCs w:val="16"/>
              </w:rPr>
              <w:t>9</w:t>
            </w:r>
            <w:r w:rsidRPr="00210AAF">
              <w:rPr>
                <w:snapToGrid w:val="0"/>
                <w:sz w:val="16"/>
                <w:szCs w:val="16"/>
              </w:rPr>
              <w:t>.0</w:t>
            </w:r>
          </w:p>
        </w:tc>
      </w:tr>
      <w:tr w:rsidR="00324BBF" w14:paraId="19E9CA6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AAB383" w14:textId="733428C3" w:rsidR="00324BBF" w:rsidRPr="00210AAF" w:rsidRDefault="00324BBF" w:rsidP="00324BBF">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79A9" w14:textId="590B94CE" w:rsidR="00324BBF" w:rsidRPr="00210AAF" w:rsidRDefault="00324BBF" w:rsidP="00324BBF">
            <w:pPr>
              <w:pStyle w:val="TAL"/>
              <w:rPr>
                <w:snapToGrid w:val="0"/>
                <w:sz w:val="16"/>
                <w:szCs w:val="16"/>
              </w:rPr>
            </w:pPr>
            <w:r w:rsidRPr="00210AAF">
              <w:rPr>
                <w:snapToGrid w:val="0"/>
                <w:sz w:val="16"/>
                <w:szCs w:val="16"/>
              </w:rPr>
              <w:t>SA#</w:t>
            </w:r>
            <w:r>
              <w:rPr>
                <w:snapToGrid w:val="0"/>
                <w:sz w:val="16"/>
                <w:szCs w:val="16"/>
              </w:rPr>
              <w:t>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0936C4" w14:textId="75709269" w:rsidR="00324BBF" w:rsidRPr="00D24A30" w:rsidRDefault="00324BBF" w:rsidP="00324BBF">
            <w:pPr>
              <w:pStyle w:val="TAL"/>
              <w:rPr>
                <w:sz w:val="16"/>
                <w:szCs w:val="16"/>
              </w:rPr>
            </w:pPr>
            <w:r w:rsidRPr="00D24A30">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6C608" w14:textId="7F304FBC" w:rsidR="00324BBF" w:rsidRDefault="00324BBF" w:rsidP="00324BBF">
            <w:pPr>
              <w:pStyle w:val="TAL"/>
              <w:rPr>
                <w:snapToGrid w:val="0"/>
                <w:sz w:val="16"/>
                <w:szCs w:val="16"/>
              </w:rPr>
            </w:pPr>
            <w:r>
              <w:rPr>
                <w:snapToGrid w:val="0"/>
                <w:sz w:val="16"/>
                <w:szCs w:val="16"/>
              </w:rPr>
              <w:t>0423</w:t>
            </w:r>
          </w:p>
        </w:tc>
        <w:tc>
          <w:tcPr>
            <w:tcW w:w="284" w:type="dxa"/>
            <w:tcBorders>
              <w:top w:val="single" w:sz="6" w:space="0" w:color="auto"/>
              <w:left w:val="single" w:sz="6" w:space="0" w:color="auto"/>
              <w:bottom w:val="single" w:sz="6" w:space="0" w:color="auto"/>
              <w:right w:val="single" w:sz="6" w:space="0" w:color="auto"/>
            </w:tcBorders>
          </w:tcPr>
          <w:p w14:paraId="45681006" w14:textId="1778632A" w:rsidR="00324BBF" w:rsidRDefault="00324BBF" w:rsidP="00324BBF">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3B9E55" w14:textId="0080FD15" w:rsidR="00324BBF" w:rsidRDefault="00324BBF" w:rsidP="00324BBF">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35E8CA" w14:textId="556B8D56" w:rsidR="00324BBF" w:rsidRPr="00D24A30" w:rsidRDefault="00324BBF" w:rsidP="00324BBF">
            <w:pPr>
              <w:pStyle w:val="TAL"/>
              <w:rPr>
                <w:noProof/>
                <w:sz w:val="16"/>
                <w:szCs w:val="16"/>
              </w:rPr>
            </w:pPr>
            <w:r w:rsidRPr="00324BBF">
              <w:rPr>
                <w:noProof/>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53052EB" w14:textId="31BD79FA" w:rsidR="00324BBF" w:rsidRPr="00210AAF" w:rsidRDefault="00324BBF" w:rsidP="00324BBF">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tr w:rsidR="00EE76F6" w14:paraId="0EEFF4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A3DD1B2" w14:textId="73E06FD2" w:rsidR="00EE76F6" w:rsidRPr="00210AAF" w:rsidRDefault="00EE76F6" w:rsidP="00EE76F6">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A266B1" w14:textId="042EC3DA" w:rsidR="00EE76F6" w:rsidRPr="00210AAF" w:rsidRDefault="00EE76F6" w:rsidP="00EE76F6">
            <w:pPr>
              <w:pStyle w:val="TAL"/>
              <w:rPr>
                <w:snapToGrid w:val="0"/>
                <w:sz w:val="16"/>
                <w:szCs w:val="16"/>
              </w:rPr>
            </w:pPr>
            <w:r w:rsidRPr="00210AAF">
              <w:rPr>
                <w:snapToGrid w:val="0"/>
                <w:sz w:val="16"/>
                <w:szCs w:val="16"/>
              </w:rPr>
              <w:t>SA#</w:t>
            </w:r>
            <w:r>
              <w:rPr>
                <w:snapToGrid w:val="0"/>
                <w:sz w:val="16"/>
                <w:szCs w:val="16"/>
              </w:rPr>
              <w:t>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4A63A7" w14:textId="1064AECC" w:rsidR="00EE76F6" w:rsidRPr="00D24A30" w:rsidRDefault="00EE76F6" w:rsidP="00EE76F6">
            <w:pPr>
              <w:pStyle w:val="TAL"/>
              <w:rPr>
                <w:sz w:val="16"/>
                <w:szCs w:val="16"/>
              </w:rPr>
            </w:pPr>
            <w:r w:rsidRPr="00D24A30">
              <w:rPr>
                <w:sz w:val="16"/>
                <w:szCs w:val="16"/>
              </w:rPr>
              <w:t>SP-240</w:t>
            </w:r>
            <w:r>
              <w:rPr>
                <w:sz w:val="16"/>
                <w:szCs w:val="16"/>
              </w:rP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DDBEDC" w14:textId="7B850374" w:rsidR="00EE76F6" w:rsidRDefault="00EE76F6" w:rsidP="00EE76F6">
            <w:pPr>
              <w:pStyle w:val="TAL"/>
              <w:rPr>
                <w:snapToGrid w:val="0"/>
                <w:sz w:val="16"/>
                <w:szCs w:val="16"/>
              </w:rPr>
            </w:pPr>
            <w:r>
              <w:rPr>
                <w:snapToGrid w:val="0"/>
                <w:sz w:val="16"/>
                <w:szCs w:val="16"/>
              </w:rPr>
              <w:t>0426</w:t>
            </w:r>
          </w:p>
        </w:tc>
        <w:tc>
          <w:tcPr>
            <w:tcW w:w="284" w:type="dxa"/>
            <w:tcBorders>
              <w:top w:val="single" w:sz="6" w:space="0" w:color="auto"/>
              <w:left w:val="single" w:sz="6" w:space="0" w:color="auto"/>
              <w:bottom w:val="single" w:sz="6" w:space="0" w:color="auto"/>
              <w:right w:val="single" w:sz="6" w:space="0" w:color="auto"/>
            </w:tcBorders>
          </w:tcPr>
          <w:p w14:paraId="0EEFB273" w14:textId="38CA1A45" w:rsidR="00EE76F6" w:rsidRDefault="00EE76F6" w:rsidP="00EE76F6">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9DA5EB" w14:textId="3C5EA321" w:rsidR="00EE76F6" w:rsidRDefault="00EE76F6" w:rsidP="00EE76F6">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2EE6D" w14:textId="69B74199" w:rsidR="00EE76F6" w:rsidRPr="00324BBF" w:rsidRDefault="00EE76F6" w:rsidP="00EE76F6">
            <w:pPr>
              <w:pStyle w:val="TAL"/>
              <w:rPr>
                <w:noProof/>
                <w:sz w:val="16"/>
                <w:szCs w:val="16"/>
              </w:rPr>
            </w:pPr>
            <w:r w:rsidRPr="00EE76F6">
              <w:rPr>
                <w:noProof/>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B1C56F" w14:textId="7852FAB3" w:rsidR="00EE76F6" w:rsidRPr="00210AAF" w:rsidRDefault="00EE76F6" w:rsidP="00EE76F6">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tr w:rsidR="00FE6D23" w14:paraId="6A98783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08657DC" w14:textId="32DF6F7A" w:rsidR="00FE6D23" w:rsidRPr="00210AAF" w:rsidRDefault="00FE6D23" w:rsidP="00FE6D23">
            <w:pPr>
              <w:pStyle w:val="TAL"/>
              <w:tabs>
                <w:tab w:val="left" w:pos="371"/>
              </w:tabs>
              <w:rPr>
                <w:snapToGrid w:val="0"/>
                <w:sz w:val="16"/>
                <w:szCs w:val="16"/>
              </w:rPr>
            </w:pPr>
            <w:r w:rsidRPr="00210AAF">
              <w:rPr>
                <w:snapToGrid w:val="0"/>
                <w:sz w:val="16"/>
                <w:szCs w:val="16"/>
              </w:rPr>
              <w:lastRenderedPageBreak/>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5603F" w14:textId="58F501E0" w:rsidR="00FE6D23" w:rsidRPr="00210AAF" w:rsidRDefault="00FE6D23" w:rsidP="00FE6D23">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A3C1B" w14:textId="463422B4" w:rsidR="00FE6D23" w:rsidRPr="00D24A30" w:rsidRDefault="00FE6D23" w:rsidP="00FE6D23">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D0D53D" w14:textId="26E77CFE" w:rsidR="00FE6D23" w:rsidRDefault="00FE6D23" w:rsidP="00FE6D23">
            <w:pPr>
              <w:pStyle w:val="TAL"/>
              <w:rPr>
                <w:snapToGrid w:val="0"/>
                <w:sz w:val="16"/>
                <w:szCs w:val="16"/>
              </w:rPr>
            </w:pPr>
            <w:r>
              <w:rPr>
                <w:snapToGrid w:val="0"/>
                <w:sz w:val="16"/>
                <w:szCs w:val="16"/>
              </w:rPr>
              <w:t>0441</w:t>
            </w:r>
          </w:p>
        </w:tc>
        <w:tc>
          <w:tcPr>
            <w:tcW w:w="284" w:type="dxa"/>
            <w:tcBorders>
              <w:top w:val="single" w:sz="6" w:space="0" w:color="auto"/>
              <w:left w:val="single" w:sz="6" w:space="0" w:color="auto"/>
              <w:bottom w:val="single" w:sz="6" w:space="0" w:color="auto"/>
              <w:right w:val="single" w:sz="6" w:space="0" w:color="auto"/>
            </w:tcBorders>
          </w:tcPr>
          <w:p w14:paraId="0591618D" w14:textId="42838D8F" w:rsidR="00FE6D23" w:rsidRDefault="00FE6D23" w:rsidP="00FE6D23">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581047" w14:textId="072B9AA1" w:rsidR="00FE6D23" w:rsidRDefault="00FE6D23" w:rsidP="00FE6D2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753429" w14:textId="05519957" w:rsidR="00FE6D23" w:rsidRPr="00EE76F6" w:rsidRDefault="00FE6D23" w:rsidP="00FE6D23">
            <w:pPr>
              <w:pStyle w:val="TAL"/>
              <w:rPr>
                <w:noProof/>
                <w:sz w:val="16"/>
                <w:szCs w:val="16"/>
              </w:rPr>
            </w:pPr>
            <w:r w:rsidRPr="00FE6D23">
              <w:rPr>
                <w:noProof/>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5EBD7F" w14:textId="5A411580" w:rsidR="00FE6D23" w:rsidRPr="00210AAF" w:rsidRDefault="00FE6D23" w:rsidP="00FE6D23">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551BB3" w14:paraId="5133BA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A71164" w14:textId="637F5B62" w:rsidR="00551BB3" w:rsidRPr="00210AAF" w:rsidRDefault="00551BB3" w:rsidP="00551BB3">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2E1C0" w14:textId="27E1AACD" w:rsidR="00551BB3" w:rsidRPr="00210AAF" w:rsidRDefault="00551BB3" w:rsidP="00551BB3">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B53F8" w14:textId="1762390A" w:rsidR="00551BB3" w:rsidRPr="00FE6D23" w:rsidRDefault="00551BB3" w:rsidP="00551BB3">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C14D66" w14:textId="555B648D" w:rsidR="00551BB3" w:rsidRDefault="00551BB3" w:rsidP="00551BB3">
            <w:pPr>
              <w:pStyle w:val="TAL"/>
              <w:rPr>
                <w:snapToGrid w:val="0"/>
                <w:sz w:val="16"/>
                <w:szCs w:val="16"/>
              </w:rPr>
            </w:pPr>
            <w:r>
              <w:rPr>
                <w:snapToGrid w:val="0"/>
                <w:sz w:val="16"/>
                <w:szCs w:val="16"/>
              </w:rPr>
              <w:t>0444</w:t>
            </w:r>
          </w:p>
        </w:tc>
        <w:tc>
          <w:tcPr>
            <w:tcW w:w="284" w:type="dxa"/>
            <w:tcBorders>
              <w:top w:val="single" w:sz="6" w:space="0" w:color="auto"/>
              <w:left w:val="single" w:sz="6" w:space="0" w:color="auto"/>
              <w:bottom w:val="single" w:sz="6" w:space="0" w:color="auto"/>
              <w:right w:val="single" w:sz="6" w:space="0" w:color="auto"/>
            </w:tcBorders>
          </w:tcPr>
          <w:p w14:paraId="74C32901" w14:textId="2E8694B8" w:rsidR="00551BB3" w:rsidRDefault="00551BB3" w:rsidP="00551BB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08FB3A" w14:textId="75D93F7B" w:rsidR="00551BB3" w:rsidRDefault="00551BB3" w:rsidP="00551BB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9AE79E" w14:textId="33317BDD" w:rsidR="00551BB3" w:rsidRPr="00FE6D23" w:rsidRDefault="00551BB3" w:rsidP="00551BB3">
            <w:pPr>
              <w:pStyle w:val="TAL"/>
              <w:rPr>
                <w:noProof/>
                <w:sz w:val="16"/>
                <w:szCs w:val="16"/>
              </w:rPr>
            </w:pPr>
            <w:r w:rsidRPr="00551BB3">
              <w:rPr>
                <w:noProof/>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B46282" w14:textId="0CD519B3" w:rsidR="00551BB3" w:rsidRPr="00210AAF" w:rsidRDefault="00551BB3" w:rsidP="00551BB3">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905309" w14:paraId="6FB78DD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F6B39F4" w14:textId="5A9FE23E" w:rsidR="00905309" w:rsidRPr="00210AAF" w:rsidRDefault="00905309" w:rsidP="00905309">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B3C8D" w14:textId="42B747BB" w:rsidR="00905309" w:rsidRPr="00210AAF" w:rsidRDefault="00905309" w:rsidP="00905309">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6ED141" w14:textId="0C47974B" w:rsidR="00905309" w:rsidRPr="00FE6D23" w:rsidRDefault="00905309" w:rsidP="00905309">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70E5" w14:textId="2F321535" w:rsidR="00905309" w:rsidRDefault="00905309" w:rsidP="00905309">
            <w:pPr>
              <w:pStyle w:val="TAL"/>
              <w:rPr>
                <w:snapToGrid w:val="0"/>
                <w:sz w:val="16"/>
                <w:szCs w:val="16"/>
              </w:rPr>
            </w:pPr>
            <w:r>
              <w:rPr>
                <w:snapToGrid w:val="0"/>
                <w:sz w:val="16"/>
                <w:szCs w:val="16"/>
              </w:rPr>
              <w:t>0449</w:t>
            </w:r>
          </w:p>
        </w:tc>
        <w:tc>
          <w:tcPr>
            <w:tcW w:w="284" w:type="dxa"/>
            <w:tcBorders>
              <w:top w:val="single" w:sz="6" w:space="0" w:color="auto"/>
              <w:left w:val="single" w:sz="6" w:space="0" w:color="auto"/>
              <w:bottom w:val="single" w:sz="6" w:space="0" w:color="auto"/>
              <w:right w:val="single" w:sz="6" w:space="0" w:color="auto"/>
            </w:tcBorders>
          </w:tcPr>
          <w:p w14:paraId="391DE991" w14:textId="2B6444C4" w:rsidR="00905309" w:rsidRDefault="00905309" w:rsidP="00905309">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63A7D" w14:textId="40AECCC0" w:rsidR="00905309" w:rsidRDefault="00905309" w:rsidP="00905309">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4EACF1" w14:textId="1025AD4D" w:rsidR="00905309" w:rsidRPr="00551BB3" w:rsidRDefault="00905309" w:rsidP="00905309">
            <w:pPr>
              <w:pStyle w:val="TAL"/>
              <w:rPr>
                <w:noProof/>
                <w:sz w:val="16"/>
                <w:szCs w:val="16"/>
              </w:rPr>
            </w:pPr>
            <w:r w:rsidRPr="00905309">
              <w:rPr>
                <w:noProof/>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4D8A18" w14:textId="2DD682A3" w:rsidR="00905309" w:rsidRPr="00210AAF" w:rsidRDefault="00905309" w:rsidP="00905309">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320157" w14:paraId="3476BC5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7E0CC8" w14:textId="25283AFB" w:rsidR="00320157" w:rsidRPr="00210AAF" w:rsidRDefault="00320157" w:rsidP="00320157">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BD0031" w14:textId="50AEDEBB" w:rsidR="00320157" w:rsidRPr="00210AAF" w:rsidRDefault="00320157" w:rsidP="00320157">
            <w:pPr>
              <w:pStyle w:val="TAL"/>
              <w:rPr>
                <w:snapToGrid w:val="0"/>
                <w:sz w:val="16"/>
                <w:szCs w:val="16"/>
              </w:rPr>
            </w:pPr>
            <w:r w:rsidRPr="00210AAF">
              <w:rPr>
                <w:snapToGrid w:val="0"/>
                <w:sz w:val="16"/>
                <w:szCs w:val="16"/>
              </w:rPr>
              <w:t>SA#</w:t>
            </w:r>
            <w:r>
              <w:rPr>
                <w:snapToGrid w:val="0"/>
                <w:sz w:val="16"/>
                <w:szCs w:val="16"/>
              </w:rPr>
              <w:t>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BD1FBC" w14:textId="32647381" w:rsidR="00320157" w:rsidRPr="00FE6D23" w:rsidRDefault="00320157" w:rsidP="00320157">
            <w:pPr>
              <w:pStyle w:val="TAL"/>
              <w:rPr>
                <w:sz w:val="16"/>
                <w:szCs w:val="16"/>
              </w:rPr>
            </w:pPr>
            <w:r w:rsidRPr="00320157">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773129" w14:textId="21522A79" w:rsidR="00320157" w:rsidRDefault="00320157" w:rsidP="00320157">
            <w:pPr>
              <w:pStyle w:val="TAL"/>
              <w:rPr>
                <w:snapToGrid w:val="0"/>
                <w:sz w:val="16"/>
                <w:szCs w:val="16"/>
              </w:rPr>
            </w:pPr>
            <w:r>
              <w:rPr>
                <w:snapToGrid w:val="0"/>
                <w:sz w:val="16"/>
                <w:szCs w:val="16"/>
              </w:rPr>
              <w:t>0452</w:t>
            </w:r>
          </w:p>
        </w:tc>
        <w:tc>
          <w:tcPr>
            <w:tcW w:w="284" w:type="dxa"/>
            <w:tcBorders>
              <w:top w:val="single" w:sz="6" w:space="0" w:color="auto"/>
              <w:left w:val="single" w:sz="6" w:space="0" w:color="auto"/>
              <w:bottom w:val="single" w:sz="6" w:space="0" w:color="auto"/>
              <w:right w:val="single" w:sz="6" w:space="0" w:color="auto"/>
            </w:tcBorders>
          </w:tcPr>
          <w:p w14:paraId="4DA5BEC5" w14:textId="717CD1AB" w:rsidR="00320157" w:rsidRDefault="00320157" w:rsidP="00320157">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947357" w14:textId="6279BA9E" w:rsidR="00320157" w:rsidRDefault="00320157" w:rsidP="0032015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19C066" w14:textId="5D363CAB" w:rsidR="00320157" w:rsidRPr="00905309" w:rsidRDefault="00320157" w:rsidP="00320157">
            <w:pPr>
              <w:pStyle w:val="TAL"/>
              <w:rPr>
                <w:noProof/>
                <w:sz w:val="16"/>
                <w:szCs w:val="16"/>
              </w:rPr>
            </w:pPr>
            <w:r w:rsidRPr="00320157">
              <w:rPr>
                <w:noProof/>
                <w:sz w:val="16"/>
                <w:szCs w:val="16"/>
              </w:rPr>
              <w:t>Correction in the Group regroup with preconfigured 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F6E331" w14:textId="1508C4D2" w:rsidR="00320157" w:rsidRPr="00210AAF" w:rsidRDefault="00320157" w:rsidP="00320157">
            <w:pPr>
              <w:pStyle w:val="TAL"/>
              <w:rPr>
                <w:snapToGrid w:val="0"/>
                <w:sz w:val="16"/>
                <w:szCs w:val="16"/>
              </w:rPr>
            </w:pPr>
            <w:r w:rsidRPr="00210AAF">
              <w:rPr>
                <w:snapToGrid w:val="0"/>
                <w:sz w:val="16"/>
                <w:szCs w:val="16"/>
              </w:rPr>
              <w:t>18.</w:t>
            </w:r>
            <w:r>
              <w:rPr>
                <w:snapToGrid w:val="0"/>
                <w:sz w:val="16"/>
                <w:szCs w:val="16"/>
              </w:rPr>
              <w:t>12</w:t>
            </w:r>
            <w:r w:rsidRPr="00210AAF">
              <w:rPr>
                <w:snapToGrid w:val="0"/>
                <w:sz w:val="16"/>
                <w:szCs w:val="16"/>
              </w:rPr>
              <w:t>.0</w:t>
            </w:r>
          </w:p>
        </w:tc>
      </w:tr>
      <w:tr w:rsidR="00FD3C78" w14:paraId="10C2445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A19D58C" w14:textId="031BA2C3" w:rsidR="00FD3C78" w:rsidRPr="00210AAF" w:rsidRDefault="00FD3C78" w:rsidP="00FD3C78">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21973" w14:textId="563FCE8F" w:rsidR="00FD3C78" w:rsidRPr="00210AAF" w:rsidRDefault="00FD3C78" w:rsidP="00FD3C78">
            <w:pPr>
              <w:pStyle w:val="TAL"/>
              <w:rPr>
                <w:snapToGrid w:val="0"/>
                <w:sz w:val="16"/>
                <w:szCs w:val="16"/>
              </w:rPr>
            </w:pPr>
            <w:r w:rsidRPr="00210AAF">
              <w:rPr>
                <w:snapToGrid w:val="0"/>
                <w:sz w:val="16"/>
                <w:szCs w:val="16"/>
              </w:rPr>
              <w:t>SA#</w:t>
            </w:r>
            <w:r>
              <w:rPr>
                <w:snapToGrid w:val="0"/>
                <w:sz w:val="16"/>
                <w:szCs w:val="16"/>
              </w:rPr>
              <w:t>107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373674" w14:textId="3F7DF996" w:rsidR="00FD3C78" w:rsidRPr="00320157" w:rsidRDefault="00FD3C78" w:rsidP="00FD3C78">
            <w:pPr>
              <w:pStyle w:val="TAL"/>
              <w:rPr>
                <w:sz w:val="16"/>
                <w:szCs w:val="16"/>
              </w:rPr>
            </w:pPr>
            <w:r w:rsidRPr="00320157">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0ECB7" w14:textId="6FD9B913" w:rsidR="00FD3C78" w:rsidRDefault="00FD3C78" w:rsidP="00FD3C78">
            <w:pPr>
              <w:pStyle w:val="TAL"/>
              <w:rPr>
                <w:snapToGrid w:val="0"/>
                <w:sz w:val="16"/>
                <w:szCs w:val="16"/>
              </w:rPr>
            </w:pPr>
            <w:r>
              <w:rPr>
                <w:snapToGrid w:val="0"/>
                <w:sz w:val="16"/>
                <w:szCs w:val="16"/>
              </w:rPr>
              <w:t>0453</w:t>
            </w:r>
          </w:p>
        </w:tc>
        <w:tc>
          <w:tcPr>
            <w:tcW w:w="284" w:type="dxa"/>
            <w:tcBorders>
              <w:top w:val="single" w:sz="6" w:space="0" w:color="auto"/>
              <w:left w:val="single" w:sz="6" w:space="0" w:color="auto"/>
              <w:bottom w:val="single" w:sz="6" w:space="0" w:color="auto"/>
              <w:right w:val="single" w:sz="6" w:space="0" w:color="auto"/>
            </w:tcBorders>
          </w:tcPr>
          <w:p w14:paraId="77F5E399" w14:textId="77777777" w:rsidR="00FD3C78" w:rsidRDefault="00FD3C78" w:rsidP="00FD3C78">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94A7C" w14:textId="075B51CA" w:rsidR="00FD3C78" w:rsidRDefault="00FD3C78" w:rsidP="00FD3C78">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B5215" w14:textId="25E8C6D6" w:rsidR="00FD3C78" w:rsidRPr="00320157" w:rsidRDefault="00FD3C78" w:rsidP="00FD3C78">
            <w:pPr>
              <w:pStyle w:val="TAL"/>
              <w:rPr>
                <w:noProof/>
                <w:sz w:val="16"/>
                <w:szCs w:val="16"/>
              </w:rPr>
            </w:pPr>
            <w:r w:rsidRPr="00FD3C78">
              <w:rPr>
                <w:noProof/>
                <w:sz w:val="16"/>
                <w:szCs w:val="16"/>
              </w:rPr>
              <w:t>Correction in the User regroup with preconfigured 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28E411" w14:textId="788CF7F3" w:rsidR="00FD3C78" w:rsidRPr="00210AAF" w:rsidRDefault="00FD3C78" w:rsidP="00FD3C78">
            <w:pPr>
              <w:pStyle w:val="TAL"/>
              <w:rPr>
                <w:snapToGrid w:val="0"/>
                <w:sz w:val="16"/>
                <w:szCs w:val="16"/>
              </w:rPr>
            </w:pPr>
            <w:r w:rsidRPr="00210AAF">
              <w:rPr>
                <w:snapToGrid w:val="0"/>
                <w:sz w:val="16"/>
                <w:szCs w:val="16"/>
              </w:rPr>
              <w:t>18.</w:t>
            </w:r>
            <w:r>
              <w:rPr>
                <w:snapToGrid w:val="0"/>
                <w:sz w:val="16"/>
                <w:szCs w:val="16"/>
              </w:rPr>
              <w:t>12</w:t>
            </w:r>
            <w:r w:rsidRPr="00210AAF">
              <w:rPr>
                <w:snapToGrid w:val="0"/>
                <w:sz w:val="16"/>
                <w:szCs w:val="16"/>
              </w:rPr>
              <w:t>.0</w:t>
            </w:r>
          </w:p>
        </w:tc>
      </w:tr>
      <w:tr w:rsidR="0078436E" w14:paraId="7718CB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E999FD" w14:textId="07535606" w:rsidR="0078436E" w:rsidRPr="00210AAF" w:rsidRDefault="0078436E" w:rsidP="0078436E">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C56424" w14:textId="26F24EFF" w:rsidR="0078436E" w:rsidRPr="00210AAF" w:rsidRDefault="0078436E" w:rsidP="0078436E">
            <w:pPr>
              <w:pStyle w:val="TAL"/>
              <w:rPr>
                <w:snapToGrid w:val="0"/>
                <w:sz w:val="16"/>
                <w:szCs w:val="16"/>
              </w:rPr>
            </w:pPr>
            <w:r w:rsidRPr="00210AAF">
              <w:rPr>
                <w:snapToGrid w:val="0"/>
                <w:sz w:val="16"/>
                <w:szCs w:val="16"/>
              </w:rPr>
              <w:t>SA#</w:t>
            </w:r>
            <w:r>
              <w:rPr>
                <w:snapToGrid w:val="0"/>
                <w:sz w:val="16"/>
                <w:szCs w:val="16"/>
              </w:rPr>
              <w:t>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9F7BC4" w14:textId="0F4AD3A3" w:rsidR="0078436E" w:rsidRPr="00320157" w:rsidRDefault="0078436E" w:rsidP="0078436E">
            <w:pPr>
              <w:pStyle w:val="TAL"/>
              <w:rPr>
                <w:sz w:val="16"/>
                <w:szCs w:val="16"/>
              </w:rPr>
            </w:pPr>
            <w:r w:rsidRPr="0078436E">
              <w:rPr>
                <w:sz w:val="16"/>
                <w:szCs w:val="16"/>
              </w:rPr>
              <w:t>SP-250608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5BDB01" w14:textId="4EA73E80" w:rsidR="0078436E" w:rsidRDefault="0078436E" w:rsidP="0078436E">
            <w:pPr>
              <w:pStyle w:val="TAL"/>
              <w:rPr>
                <w:snapToGrid w:val="0"/>
                <w:sz w:val="16"/>
                <w:szCs w:val="16"/>
              </w:rPr>
            </w:pPr>
            <w:r>
              <w:rPr>
                <w:snapToGrid w:val="0"/>
                <w:sz w:val="16"/>
                <w:szCs w:val="16"/>
              </w:rPr>
              <w:t>0457</w:t>
            </w:r>
          </w:p>
        </w:tc>
        <w:tc>
          <w:tcPr>
            <w:tcW w:w="284" w:type="dxa"/>
            <w:tcBorders>
              <w:top w:val="single" w:sz="6" w:space="0" w:color="auto"/>
              <w:left w:val="single" w:sz="6" w:space="0" w:color="auto"/>
              <w:bottom w:val="single" w:sz="6" w:space="0" w:color="auto"/>
              <w:right w:val="single" w:sz="6" w:space="0" w:color="auto"/>
            </w:tcBorders>
          </w:tcPr>
          <w:p w14:paraId="79ED962B" w14:textId="4FAA0647" w:rsidR="0078436E" w:rsidRDefault="0078436E" w:rsidP="0078436E">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6E389" w14:textId="6D7E1675" w:rsidR="0078436E" w:rsidRDefault="0078436E" w:rsidP="0078436E">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73D89B" w14:textId="01BE1CBF" w:rsidR="0078436E" w:rsidRPr="00FD3C78" w:rsidRDefault="0078436E" w:rsidP="0078436E">
            <w:pPr>
              <w:pStyle w:val="TAL"/>
              <w:rPr>
                <w:noProof/>
                <w:sz w:val="16"/>
                <w:szCs w:val="16"/>
              </w:rPr>
            </w:pPr>
            <w:r w:rsidRPr="0078436E">
              <w:rPr>
                <w:noProof/>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49AA57" w14:textId="43F2885C" w:rsidR="0078436E" w:rsidRPr="00210AAF" w:rsidRDefault="0078436E" w:rsidP="0078436E">
            <w:pPr>
              <w:pStyle w:val="TAL"/>
              <w:rPr>
                <w:snapToGrid w:val="0"/>
                <w:sz w:val="16"/>
                <w:szCs w:val="16"/>
              </w:rPr>
            </w:pPr>
            <w:r w:rsidRPr="00210AAF">
              <w:rPr>
                <w:snapToGrid w:val="0"/>
                <w:sz w:val="16"/>
                <w:szCs w:val="16"/>
              </w:rPr>
              <w:t>18.</w:t>
            </w:r>
            <w:r>
              <w:rPr>
                <w:snapToGrid w:val="0"/>
                <w:sz w:val="16"/>
                <w:szCs w:val="16"/>
              </w:rPr>
              <w:t>13</w:t>
            </w:r>
            <w:r w:rsidRPr="00210AAF">
              <w:rPr>
                <w:snapToGrid w:val="0"/>
                <w:sz w:val="16"/>
                <w:szCs w:val="16"/>
              </w:rPr>
              <w:t>.0</w:t>
            </w:r>
          </w:p>
        </w:tc>
      </w:tr>
      <w:tr w:rsidR="008A4A8B" w14:paraId="69AEF4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F4F755" w14:textId="356BF47C" w:rsidR="008A4A8B" w:rsidRPr="00210AAF" w:rsidRDefault="008A4A8B" w:rsidP="008A4A8B">
            <w:pPr>
              <w:pStyle w:val="TAL"/>
              <w:tabs>
                <w:tab w:val="left" w:pos="371"/>
              </w:tabs>
              <w:rPr>
                <w:snapToGrid w:val="0"/>
                <w:sz w:val="16"/>
                <w:szCs w:val="16"/>
              </w:rPr>
            </w:pPr>
            <w:r w:rsidRPr="00210AAF">
              <w:rPr>
                <w:snapToGrid w:val="0"/>
                <w:sz w:val="16"/>
                <w:szCs w:val="16"/>
              </w:rPr>
              <w:t>202</w:t>
            </w:r>
            <w:r>
              <w:rPr>
                <w:snapToGrid w:val="0"/>
                <w:sz w:val="16"/>
                <w:szCs w:val="16"/>
              </w:rPr>
              <w:t>5</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15CA9" w14:textId="098F0434" w:rsidR="008A4A8B" w:rsidRPr="00210AAF" w:rsidRDefault="008A4A8B" w:rsidP="008A4A8B">
            <w:pPr>
              <w:pStyle w:val="TAL"/>
              <w:rPr>
                <w:snapToGrid w:val="0"/>
                <w:sz w:val="16"/>
                <w:szCs w:val="16"/>
              </w:rPr>
            </w:pPr>
            <w:r w:rsidRPr="00210AAF">
              <w:rPr>
                <w:snapToGrid w:val="0"/>
                <w:sz w:val="16"/>
                <w:szCs w:val="16"/>
              </w:rPr>
              <w:t>SA#</w:t>
            </w:r>
            <w:r>
              <w:rPr>
                <w:snapToGrid w:val="0"/>
                <w:sz w:val="16"/>
                <w:szCs w:val="16"/>
              </w:rPr>
              <w:t>108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C7EA2" w14:textId="4EA0F97C" w:rsidR="008A4A8B" w:rsidRPr="0078436E" w:rsidRDefault="008A4A8B" w:rsidP="008A4A8B">
            <w:pPr>
              <w:pStyle w:val="TAL"/>
              <w:rPr>
                <w:sz w:val="16"/>
                <w:szCs w:val="16"/>
              </w:rPr>
            </w:pPr>
            <w:r w:rsidRPr="0078436E">
              <w:rPr>
                <w:sz w:val="16"/>
                <w:szCs w:val="16"/>
              </w:rPr>
              <w:t>SP-250608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2F261" w14:textId="64CBFB71" w:rsidR="008A4A8B" w:rsidRDefault="008A4A8B" w:rsidP="008A4A8B">
            <w:pPr>
              <w:pStyle w:val="TAL"/>
              <w:rPr>
                <w:snapToGrid w:val="0"/>
                <w:sz w:val="16"/>
                <w:szCs w:val="16"/>
              </w:rPr>
            </w:pPr>
            <w:r>
              <w:rPr>
                <w:snapToGrid w:val="0"/>
                <w:sz w:val="16"/>
                <w:szCs w:val="16"/>
              </w:rPr>
              <w:t>0468</w:t>
            </w:r>
          </w:p>
        </w:tc>
        <w:tc>
          <w:tcPr>
            <w:tcW w:w="284" w:type="dxa"/>
            <w:tcBorders>
              <w:top w:val="single" w:sz="6" w:space="0" w:color="auto"/>
              <w:left w:val="single" w:sz="6" w:space="0" w:color="auto"/>
              <w:bottom w:val="single" w:sz="6" w:space="0" w:color="auto"/>
              <w:right w:val="single" w:sz="6" w:space="0" w:color="auto"/>
            </w:tcBorders>
          </w:tcPr>
          <w:p w14:paraId="00F951CD" w14:textId="00829F2C" w:rsidR="008A4A8B" w:rsidRDefault="008A4A8B" w:rsidP="008A4A8B">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C3E1C9" w14:textId="01772AB4" w:rsidR="008A4A8B" w:rsidRDefault="008A4A8B" w:rsidP="008A4A8B">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B9E4B1" w14:textId="3D891D50" w:rsidR="008A4A8B" w:rsidRPr="0078436E" w:rsidRDefault="008A4A8B" w:rsidP="008A4A8B">
            <w:pPr>
              <w:pStyle w:val="TAL"/>
              <w:rPr>
                <w:noProof/>
                <w:sz w:val="16"/>
                <w:szCs w:val="16"/>
              </w:rPr>
            </w:pPr>
            <w:r w:rsidRPr="008A4A8B">
              <w:rPr>
                <w:noProof/>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87254D" w14:textId="52331203" w:rsidR="008A4A8B" w:rsidRPr="00210AAF" w:rsidRDefault="008A4A8B" w:rsidP="008A4A8B">
            <w:pPr>
              <w:pStyle w:val="TAL"/>
              <w:rPr>
                <w:snapToGrid w:val="0"/>
                <w:sz w:val="16"/>
                <w:szCs w:val="16"/>
              </w:rPr>
            </w:pPr>
            <w:r w:rsidRPr="00210AAF">
              <w:rPr>
                <w:snapToGrid w:val="0"/>
                <w:sz w:val="16"/>
                <w:szCs w:val="16"/>
              </w:rPr>
              <w:t>18.</w:t>
            </w:r>
            <w:r>
              <w:rPr>
                <w:snapToGrid w:val="0"/>
                <w:sz w:val="16"/>
                <w:szCs w:val="16"/>
              </w:rPr>
              <w:t>13</w:t>
            </w:r>
            <w:r w:rsidRPr="00210AAF">
              <w:rPr>
                <w:snapToGrid w:val="0"/>
                <w:sz w:val="16"/>
                <w:szCs w:val="16"/>
              </w:rPr>
              <w:t>.0</w:t>
            </w:r>
          </w:p>
        </w:tc>
      </w:tr>
      <w:tr w:rsidR="00146AA5" w14:paraId="32A4B1B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A61B27" w14:textId="1762658C" w:rsidR="00146AA5" w:rsidRPr="00210AAF" w:rsidRDefault="00146AA5" w:rsidP="00146AA5">
            <w:pPr>
              <w:pStyle w:val="TAL"/>
              <w:tabs>
                <w:tab w:val="left" w:pos="371"/>
              </w:tabs>
              <w:rPr>
                <w:snapToGrid w:val="0"/>
                <w:sz w:val="16"/>
                <w:szCs w:val="16"/>
              </w:rPr>
            </w:pPr>
            <w:r w:rsidRPr="00210AAF">
              <w:rPr>
                <w:snapToGrid w:val="0"/>
                <w:sz w:val="16"/>
                <w:szCs w:val="16"/>
              </w:rPr>
              <w:t>202</w:t>
            </w:r>
            <w:r>
              <w:rPr>
                <w:snapToGrid w:val="0"/>
                <w:sz w:val="16"/>
                <w:szCs w:val="16"/>
              </w:rPr>
              <w:t>6</w:t>
            </w:r>
            <w:r w:rsidRPr="00210AAF">
              <w:rPr>
                <w:snapToGrid w:val="0"/>
                <w:sz w:val="16"/>
                <w:szCs w:val="16"/>
              </w:rPr>
              <w:t>-</w:t>
            </w:r>
            <w:r>
              <w:rPr>
                <w:snapToGrid w:val="0"/>
                <w:sz w:val="16"/>
                <w:szCs w:val="16"/>
              </w:rPr>
              <w:t>0</w:t>
            </w:r>
            <w:r>
              <w:rPr>
                <w:snapToGrid w:val="0"/>
                <w:sz w:val="16"/>
                <w:szCs w:val="16"/>
              </w:rPr>
              <w:t>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6C954F" w14:textId="4A1D5FF0" w:rsidR="00146AA5" w:rsidRPr="00210AAF" w:rsidRDefault="00146AA5" w:rsidP="00146AA5">
            <w:pPr>
              <w:pStyle w:val="TAL"/>
              <w:rPr>
                <w:snapToGrid w:val="0"/>
                <w:sz w:val="16"/>
                <w:szCs w:val="16"/>
              </w:rPr>
            </w:pPr>
            <w:r w:rsidRPr="00210AAF">
              <w:rPr>
                <w:snapToGrid w:val="0"/>
                <w:sz w:val="16"/>
                <w:szCs w:val="16"/>
              </w:rPr>
              <w:t>SA#</w:t>
            </w:r>
            <w:r>
              <w:rPr>
                <w:snapToGrid w:val="0"/>
                <w:sz w:val="16"/>
                <w:szCs w:val="16"/>
              </w:rPr>
              <w:t>1</w:t>
            </w:r>
            <w:r>
              <w:rPr>
                <w:snapToGrid w:val="0"/>
                <w:sz w:val="16"/>
                <w:szCs w:val="16"/>
              </w:rPr>
              <w:t>1</w:t>
            </w:r>
            <w:r>
              <w:rPr>
                <w:snapToGrid w:val="0"/>
                <w:sz w:val="16"/>
                <w:szCs w:val="16"/>
              </w:rPr>
              <w:t>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8F85B" w14:textId="0C26A557" w:rsidR="00146AA5" w:rsidRPr="0078436E" w:rsidRDefault="00146AA5" w:rsidP="00146AA5">
            <w:pPr>
              <w:pStyle w:val="TAL"/>
              <w:rPr>
                <w:sz w:val="16"/>
                <w:szCs w:val="16"/>
              </w:rPr>
            </w:pPr>
            <w:r w:rsidRPr="0078436E">
              <w:rPr>
                <w:sz w:val="16"/>
                <w:szCs w:val="16"/>
              </w:rPr>
              <w:t>SP-25</w:t>
            </w:r>
            <w:r>
              <w:rPr>
                <w:sz w:val="16"/>
                <w:szCs w:val="16"/>
              </w:rPr>
              <w:t>1476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C69E4" w14:textId="60BD7AD9" w:rsidR="00146AA5" w:rsidRDefault="00146AA5" w:rsidP="00146AA5">
            <w:pPr>
              <w:pStyle w:val="TAL"/>
              <w:rPr>
                <w:snapToGrid w:val="0"/>
                <w:sz w:val="16"/>
                <w:szCs w:val="16"/>
              </w:rPr>
            </w:pPr>
            <w:r>
              <w:rPr>
                <w:snapToGrid w:val="0"/>
                <w:sz w:val="16"/>
                <w:szCs w:val="16"/>
              </w:rPr>
              <w:t>048</w:t>
            </w:r>
            <w:r>
              <w:rPr>
                <w:snapToGrid w:val="0"/>
                <w:sz w:val="16"/>
                <w:szCs w:val="16"/>
              </w:rPr>
              <w:t>5</w:t>
            </w:r>
          </w:p>
        </w:tc>
        <w:tc>
          <w:tcPr>
            <w:tcW w:w="284" w:type="dxa"/>
            <w:tcBorders>
              <w:top w:val="single" w:sz="6" w:space="0" w:color="auto"/>
              <w:left w:val="single" w:sz="6" w:space="0" w:color="auto"/>
              <w:bottom w:val="single" w:sz="6" w:space="0" w:color="auto"/>
              <w:right w:val="single" w:sz="6" w:space="0" w:color="auto"/>
            </w:tcBorders>
          </w:tcPr>
          <w:p w14:paraId="5A871775" w14:textId="74475F35" w:rsidR="00146AA5" w:rsidRDefault="00146AA5" w:rsidP="00146AA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9BD639" w14:textId="711C7461" w:rsidR="00146AA5" w:rsidRDefault="00146AA5" w:rsidP="00146AA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475FFB4" w14:textId="63AF1F94" w:rsidR="00146AA5" w:rsidRPr="008A4A8B" w:rsidRDefault="00146AA5" w:rsidP="00146AA5">
            <w:pPr>
              <w:pStyle w:val="TAL"/>
              <w:rPr>
                <w:noProof/>
                <w:sz w:val="16"/>
                <w:szCs w:val="16"/>
              </w:rPr>
            </w:pPr>
            <w:r w:rsidRPr="00146AA5">
              <w:rPr>
                <w:noProof/>
                <w:sz w:val="16"/>
                <w:szCs w:val="16"/>
              </w:rPr>
              <w:t>Resolving Editor’s Note on server-to-server messages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DF82AA" w14:textId="7217C720" w:rsidR="00146AA5" w:rsidRPr="00210AAF" w:rsidRDefault="00146AA5" w:rsidP="00146AA5">
            <w:pPr>
              <w:pStyle w:val="TAL"/>
              <w:rPr>
                <w:snapToGrid w:val="0"/>
                <w:sz w:val="16"/>
                <w:szCs w:val="16"/>
              </w:rPr>
            </w:pPr>
            <w:r w:rsidRPr="00210AAF">
              <w:rPr>
                <w:snapToGrid w:val="0"/>
                <w:sz w:val="16"/>
                <w:szCs w:val="16"/>
              </w:rPr>
              <w:t>18.</w:t>
            </w:r>
            <w:r>
              <w:rPr>
                <w:snapToGrid w:val="0"/>
                <w:sz w:val="16"/>
                <w:szCs w:val="16"/>
              </w:rPr>
              <w:t>1</w:t>
            </w:r>
            <w:r>
              <w:rPr>
                <w:snapToGrid w:val="0"/>
                <w:sz w:val="16"/>
                <w:szCs w:val="16"/>
              </w:rPr>
              <w:t>4</w:t>
            </w:r>
            <w:r w:rsidRPr="00210AAF">
              <w:rPr>
                <w:snapToGrid w:val="0"/>
                <w:sz w:val="16"/>
                <w:szCs w:val="16"/>
              </w:rPr>
              <w:t>.0</w:t>
            </w:r>
          </w:p>
        </w:tc>
      </w:tr>
      <w:tr w:rsidR="000B4441" w14:paraId="06062F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57F742C" w14:textId="47B6D154" w:rsidR="000B4441" w:rsidRPr="00210AAF" w:rsidRDefault="000B4441" w:rsidP="000B4441">
            <w:pPr>
              <w:pStyle w:val="TAL"/>
              <w:tabs>
                <w:tab w:val="left" w:pos="371"/>
              </w:tabs>
              <w:rPr>
                <w:snapToGrid w:val="0"/>
                <w:sz w:val="16"/>
                <w:szCs w:val="16"/>
              </w:rPr>
            </w:pPr>
            <w:r w:rsidRPr="00210AAF">
              <w:rPr>
                <w:snapToGrid w:val="0"/>
                <w:sz w:val="16"/>
                <w:szCs w:val="16"/>
              </w:rPr>
              <w:t>202</w:t>
            </w:r>
            <w:r>
              <w:rPr>
                <w:snapToGrid w:val="0"/>
                <w:sz w:val="16"/>
                <w:szCs w:val="16"/>
              </w:rPr>
              <w:t>6</w:t>
            </w:r>
            <w:r w:rsidRPr="00210AAF">
              <w:rPr>
                <w:snapToGrid w:val="0"/>
                <w:sz w:val="16"/>
                <w:szCs w:val="16"/>
              </w:rPr>
              <w:t>-</w:t>
            </w:r>
            <w:r>
              <w:rPr>
                <w:snapToGrid w:val="0"/>
                <w:sz w:val="16"/>
                <w:szCs w:val="16"/>
              </w:rPr>
              <w:t>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88C88" w14:textId="4B8965F9" w:rsidR="000B4441" w:rsidRPr="00210AAF" w:rsidRDefault="000B4441" w:rsidP="000B4441">
            <w:pPr>
              <w:pStyle w:val="TAL"/>
              <w:rPr>
                <w:snapToGrid w:val="0"/>
                <w:sz w:val="16"/>
                <w:szCs w:val="16"/>
              </w:rPr>
            </w:pPr>
            <w:r w:rsidRPr="00210AAF">
              <w:rPr>
                <w:snapToGrid w:val="0"/>
                <w:sz w:val="16"/>
                <w:szCs w:val="16"/>
              </w:rPr>
              <w:t>SA#</w:t>
            </w:r>
            <w:r>
              <w:rPr>
                <w:snapToGrid w:val="0"/>
                <w:sz w:val="16"/>
                <w:szCs w:val="16"/>
              </w:rPr>
              <w:t>110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54215C" w14:textId="7119CEDB" w:rsidR="000B4441" w:rsidRPr="0078436E" w:rsidRDefault="000B4441" w:rsidP="000B4441">
            <w:pPr>
              <w:pStyle w:val="TAL"/>
              <w:rPr>
                <w:sz w:val="16"/>
                <w:szCs w:val="16"/>
              </w:rPr>
            </w:pPr>
            <w:r w:rsidRPr="0078436E">
              <w:rPr>
                <w:sz w:val="16"/>
                <w:szCs w:val="16"/>
              </w:rPr>
              <w:t>SP-25</w:t>
            </w:r>
            <w:r>
              <w:rPr>
                <w:sz w:val="16"/>
                <w:szCs w:val="16"/>
              </w:rPr>
              <w:t>1476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90AC40" w14:textId="232DA460" w:rsidR="000B4441" w:rsidRDefault="000B4441" w:rsidP="000B4441">
            <w:pPr>
              <w:pStyle w:val="TAL"/>
              <w:rPr>
                <w:snapToGrid w:val="0"/>
                <w:sz w:val="16"/>
                <w:szCs w:val="16"/>
              </w:rPr>
            </w:pPr>
            <w:r>
              <w:rPr>
                <w:snapToGrid w:val="0"/>
                <w:sz w:val="16"/>
                <w:szCs w:val="16"/>
              </w:rPr>
              <w:t>04</w:t>
            </w:r>
            <w:r>
              <w:rPr>
                <w:snapToGrid w:val="0"/>
                <w:sz w:val="16"/>
                <w:szCs w:val="16"/>
              </w:rPr>
              <w:t>94</w:t>
            </w:r>
          </w:p>
        </w:tc>
        <w:tc>
          <w:tcPr>
            <w:tcW w:w="284" w:type="dxa"/>
            <w:tcBorders>
              <w:top w:val="single" w:sz="6" w:space="0" w:color="auto"/>
              <w:left w:val="single" w:sz="6" w:space="0" w:color="auto"/>
              <w:bottom w:val="single" w:sz="6" w:space="0" w:color="auto"/>
              <w:right w:val="single" w:sz="6" w:space="0" w:color="auto"/>
            </w:tcBorders>
          </w:tcPr>
          <w:p w14:paraId="1F2CE766" w14:textId="69F55C7A" w:rsidR="000B4441" w:rsidRDefault="000B4441" w:rsidP="000B4441">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5E6DC" w14:textId="6B29E26C" w:rsidR="000B4441" w:rsidRDefault="000B4441" w:rsidP="000B444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663F3F" w14:textId="7D53D625" w:rsidR="000B4441" w:rsidRPr="00146AA5" w:rsidRDefault="000B4441" w:rsidP="000B4441">
            <w:pPr>
              <w:pStyle w:val="TAL"/>
              <w:rPr>
                <w:noProof/>
                <w:sz w:val="16"/>
                <w:szCs w:val="16"/>
              </w:rPr>
            </w:pPr>
            <w:r w:rsidRPr="000B4441">
              <w:rPr>
                <w:noProof/>
                <w:sz w:val="16"/>
                <w:szCs w:val="16"/>
              </w:rPr>
              <w:t>Removal of Editor’s Notes in Rel-18 Version of TS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9505A4" w14:textId="76B067F7" w:rsidR="000B4441" w:rsidRPr="00210AAF" w:rsidRDefault="000B4441" w:rsidP="000B4441">
            <w:pPr>
              <w:pStyle w:val="TAL"/>
              <w:rPr>
                <w:snapToGrid w:val="0"/>
                <w:sz w:val="16"/>
                <w:szCs w:val="16"/>
              </w:rPr>
            </w:pPr>
            <w:r w:rsidRPr="00210AAF">
              <w:rPr>
                <w:snapToGrid w:val="0"/>
                <w:sz w:val="16"/>
                <w:szCs w:val="16"/>
              </w:rPr>
              <w:t>18.</w:t>
            </w:r>
            <w:r>
              <w:rPr>
                <w:snapToGrid w:val="0"/>
                <w:sz w:val="16"/>
                <w:szCs w:val="16"/>
              </w:rPr>
              <w:t>14</w:t>
            </w:r>
            <w:r w:rsidRPr="00210AAF">
              <w:rPr>
                <w:snapToGrid w:val="0"/>
                <w:sz w:val="16"/>
                <w:szCs w:val="16"/>
              </w:rPr>
              <w:t>.0</w:t>
            </w:r>
          </w:p>
        </w:tc>
      </w:tr>
      <w:tr w:rsidR="000B4441" w14:paraId="4FA5D2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A2A52C7" w14:textId="0557928B" w:rsidR="000B4441" w:rsidRPr="00210AAF" w:rsidRDefault="000B4441" w:rsidP="000B4441">
            <w:pPr>
              <w:pStyle w:val="TAL"/>
              <w:tabs>
                <w:tab w:val="left" w:pos="371"/>
              </w:tabs>
              <w:rPr>
                <w:snapToGrid w:val="0"/>
                <w:sz w:val="16"/>
                <w:szCs w:val="16"/>
              </w:rPr>
            </w:pPr>
            <w:r w:rsidRPr="00210AAF">
              <w:rPr>
                <w:snapToGrid w:val="0"/>
                <w:sz w:val="16"/>
                <w:szCs w:val="16"/>
              </w:rPr>
              <w:t>202</w:t>
            </w:r>
            <w:r>
              <w:rPr>
                <w:snapToGrid w:val="0"/>
                <w:sz w:val="16"/>
                <w:szCs w:val="16"/>
              </w:rPr>
              <w:t>6</w:t>
            </w:r>
            <w:r w:rsidRPr="00210AAF">
              <w:rPr>
                <w:snapToGrid w:val="0"/>
                <w:sz w:val="16"/>
                <w:szCs w:val="16"/>
              </w:rPr>
              <w:t>-</w:t>
            </w:r>
            <w:r>
              <w:rPr>
                <w:snapToGrid w:val="0"/>
                <w:sz w:val="16"/>
                <w:szCs w:val="16"/>
              </w:rPr>
              <w:t>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B68784" w14:textId="0B9D823E" w:rsidR="000B4441" w:rsidRPr="00210AAF" w:rsidRDefault="000B4441" w:rsidP="000B4441">
            <w:pPr>
              <w:pStyle w:val="TAL"/>
              <w:rPr>
                <w:snapToGrid w:val="0"/>
                <w:sz w:val="16"/>
                <w:szCs w:val="16"/>
              </w:rPr>
            </w:pPr>
            <w:r w:rsidRPr="00210AAF">
              <w:rPr>
                <w:snapToGrid w:val="0"/>
                <w:sz w:val="16"/>
                <w:szCs w:val="16"/>
              </w:rPr>
              <w:t>SA#</w:t>
            </w:r>
            <w:r>
              <w:rPr>
                <w:snapToGrid w:val="0"/>
                <w:sz w:val="16"/>
                <w:szCs w:val="16"/>
              </w:rPr>
              <w:t>110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9AA19" w14:textId="1F47D99C" w:rsidR="000B4441" w:rsidRPr="0078436E" w:rsidRDefault="000B4441" w:rsidP="000B4441">
            <w:pPr>
              <w:pStyle w:val="TAL"/>
              <w:rPr>
                <w:sz w:val="16"/>
                <w:szCs w:val="16"/>
              </w:rPr>
            </w:pPr>
            <w:r w:rsidRPr="0078436E">
              <w:rPr>
                <w:sz w:val="16"/>
                <w:szCs w:val="16"/>
              </w:rPr>
              <w:t>SP-25</w:t>
            </w:r>
            <w:r>
              <w:rPr>
                <w:sz w:val="16"/>
                <w:szCs w:val="16"/>
              </w:rPr>
              <w:t>14</w:t>
            </w:r>
            <w:r>
              <w:rPr>
                <w:sz w:val="16"/>
                <w:szCs w:val="16"/>
              </w:rPr>
              <w:t>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F3E13" w14:textId="301E3845" w:rsidR="000B4441" w:rsidRDefault="000B4441" w:rsidP="000B4441">
            <w:pPr>
              <w:pStyle w:val="TAL"/>
              <w:rPr>
                <w:snapToGrid w:val="0"/>
                <w:sz w:val="16"/>
                <w:szCs w:val="16"/>
              </w:rPr>
            </w:pPr>
            <w:r>
              <w:rPr>
                <w:snapToGrid w:val="0"/>
                <w:sz w:val="16"/>
                <w:szCs w:val="16"/>
              </w:rPr>
              <w:t>049</w:t>
            </w:r>
            <w:r>
              <w:rPr>
                <w:snapToGrid w:val="0"/>
                <w:sz w:val="16"/>
                <w:szCs w:val="16"/>
              </w:rPr>
              <w:t>5</w:t>
            </w:r>
          </w:p>
        </w:tc>
        <w:tc>
          <w:tcPr>
            <w:tcW w:w="284" w:type="dxa"/>
            <w:tcBorders>
              <w:top w:val="single" w:sz="6" w:space="0" w:color="auto"/>
              <w:left w:val="single" w:sz="6" w:space="0" w:color="auto"/>
              <w:bottom w:val="single" w:sz="6" w:space="0" w:color="auto"/>
              <w:right w:val="single" w:sz="6" w:space="0" w:color="auto"/>
            </w:tcBorders>
          </w:tcPr>
          <w:p w14:paraId="1B7D3333" w14:textId="6F386E4C" w:rsidR="000B4441" w:rsidRDefault="000B4441" w:rsidP="000B4441">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21EC44" w14:textId="2562FE7F" w:rsidR="000B4441" w:rsidRDefault="000B4441" w:rsidP="000B444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71C426" w14:textId="31A0B4E4" w:rsidR="000B4441" w:rsidRPr="000B4441" w:rsidRDefault="000B4441" w:rsidP="000B4441">
            <w:pPr>
              <w:pStyle w:val="TAL"/>
              <w:rPr>
                <w:noProof/>
                <w:sz w:val="16"/>
                <w:szCs w:val="16"/>
              </w:rPr>
            </w:pPr>
            <w:r w:rsidRPr="000B4441">
              <w:rPr>
                <w:noProof/>
                <w:sz w:val="16"/>
                <w:szCs w:val="16"/>
              </w:rPr>
              <w:t>Correction when MCPTT server releases an ad hoc group call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7E984E" w14:textId="202AD900" w:rsidR="000B4441" w:rsidRPr="00210AAF" w:rsidRDefault="000B4441" w:rsidP="000B4441">
            <w:pPr>
              <w:pStyle w:val="TAL"/>
              <w:rPr>
                <w:snapToGrid w:val="0"/>
                <w:sz w:val="16"/>
                <w:szCs w:val="16"/>
              </w:rPr>
            </w:pPr>
            <w:r w:rsidRPr="00210AAF">
              <w:rPr>
                <w:snapToGrid w:val="0"/>
                <w:sz w:val="16"/>
                <w:szCs w:val="16"/>
              </w:rPr>
              <w:t>18.</w:t>
            </w:r>
            <w:r>
              <w:rPr>
                <w:snapToGrid w:val="0"/>
                <w:sz w:val="16"/>
                <w:szCs w:val="16"/>
              </w:rPr>
              <w:t>14</w:t>
            </w:r>
            <w:r w:rsidRPr="00210AAF">
              <w:rPr>
                <w:snapToGrid w:val="0"/>
                <w:sz w:val="16"/>
                <w:szCs w:val="16"/>
              </w:rPr>
              <w:t>.0</w:t>
            </w:r>
          </w:p>
        </w:tc>
      </w:tr>
      <w:bookmarkEnd w:id="1579"/>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98F0AD" w14:textId="77777777" w:rsidR="00D51A2B" w:rsidRDefault="00D51A2B">
      <w:r>
        <w:separator/>
      </w:r>
    </w:p>
  </w:endnote>
  <w:endnote w:type="continuationSeparator" w:id="0">
    <w:p w14:paraId="0B16168B" w14:textId="77777777" w:rsidR="00D51A2B" w:rsidRDefault="00D51A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11911D" w14:textId="77777777" w:rsidR="00D51A2B" w:rsidRDefault="00D51A2B">
      <w:r>
        <w:separator/>
      </w:r>
    </w:p>
  </w:footnote>
  <w:footnote w:type="continuationSeparator" w:id="0">
    <w:p w14:paraId="16C18F8C" w14:textId="77777777" w:rsidR="00D51A2B" w:rsidRDefault="00D51A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EB187D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25A0">
      <w:rPr>
        <w:rFonts w:ascii="Arial" w:hAnsi="Arial" w:cs="Arial"/>
        <w:b/>
        <w:noProof/>
        <w:sz w:val="18"/>
        <w:szCs w:val="18"/>
      </w:rPr>
      <w:t>3GPP TS 23.379 V18.14.0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2DE1BB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70E"/>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B4441"/>
    <w:rsid w:val="000B461C"/>
    <w:rsid w:val="000C47C3"/>
    <w:rsid w:val="000D58AB"/>
    <w:rsid w:val="000D635A"/>
    <w:rsid w:val="000E57DE"/>
    <w:rsid w:val="000F49F6"/>
    <w:rsid w:val="000F712F"/>
    <w:rsid w:val="000F756C"/>
    <w:rsid w:val="0012195E"/>
    <w:rsid w:val="00123790"/>
    <w:rsid w:val="001319C3"/>
    <w:rsid w:val="00133525"/>
    <w:rsid w:val="00144048"/>
    <w:rsid w:val="00146AA5"/>
    <w:rsid w:val="00166742"/>
    <w:rsid w:val="00171381"/>
    <w:rsid w:val="001725A0"/>
    <w:rsid w:val="00180242"/>
    <w:rsid w:val="001A4C42"/>
    <w:rsid w:val="001A7420"/>
    <w:rsid w:val="001B6637"/>
    <w:rsid w:val="001C1D05"/>
    <w:rsid w:val="001C21C3"/>
    <w:rsid w:val="001D02C2"/>
    <w:rsid w:val="001D5B01"/>
    <w:rsid w:val="001D696F"/>
    <w:rsid w:val="001D6FD8"/>
    <w:rsid w:val="001F0C1D"/>
    <w:rsid w:val="001F1132"/>
    <w:rsid w:val="001F168B"/>
    <w:rsid w:val="001F72AE"/>
    <w:rsid w:val="00207F07"/>
    <w:rsid w:val="00210AAF"/>
    <w:rsid w:val="00216D86"/>
    <w:rsid w:val="002214F3"/>
    <w:rsid w:val="002241FE"/>
    <w:rsid w:val="00225800"/>
    <w:rsid w:val="002347A2"/>
    <w:rsid w:val="002417B3"/>
    <w:rsid w:val="00246936"/>
    <w:rsid w:val="00266326"/>
    <w:rsid w:val="002675F0"/>
    <w:rsid w:val="002760EE"/>
    <w:rsid w:val="00285E02"/>
    <w:rsid w:val="002B6339"/>
    <w:rsid w:val="002C648C"/>
    <w:rsid w:val="002D2B5D"/>
    <w:rsid w:val="002E00EE"/>
    <w:rsid w:val="002E2C91"/>
    <w:rsid w:val="002F13C9"/>
    <w:rsid w:val="002F40B4"/>
    <w:rsid w:val="00310BF6"/>
    <w:rsid w:val="003172DC"/>
    <w:rsid w:val="00320157"/>
    <w:rsid w:val="00324BBF"/>
    <w:rsid w:val="00346AC0"/>
    <w:rsid w:val="0035462D"/>
    <w:rsid w:val="00356555"/>
    <w:rsid w:val="00360334"/>
    <w:rsid w:val="003765B8"/>
    <w:rsid w:val="00384C6D"/>
    <w:rsid w:val="00393E4A"/>
    <w:rsid w:val="003B0879"/>
    <w:rsid w:val="003C3971"/>
    <w:rsid w:val="003D17DF"/>
    <w:rsid w:val="003E1CBE"/>
    <w:rsid w:val="003E7065"/>
    <w:rsid w:val="003F5DCE"/>
    <w:rsid w:val="003F7754"/>
    <w:rsid w:val="004020FF"/>
    <w:rsid w:val="00405695"/>
    <w:rsid w:val="0041650E"/>
    <w:rsid w:val="00420697"/>
    <w:rsid w:val="00423334"/>
    <w:rsid w:val="00423729"/>
    <w:rsid w:val="0042760E"/>
    <w:rsid w:val="004345EC"/>
    <w:rsid w:val="0046339D"/>
    <w:rsid w:val="00465515"/>
    <w:rsid w:val="00483E71"/>
    <w:rsid w:val="0049751D"/>
    <w:rsid w:val="004A0147"/>
    <w:rsid w:val="004A1C05"/>
    <w:rsid w:val="004A3F1A"/>
    <w:rsid w:val="004A5594"/>
    <w:rsid w:val="004B0C0A"/>
    <w:rsid w:val="004B3DEC"/>
    <w:rsid w:val="004B5A97"/>
    <w:rsid w:val="004C30AC"/>
    <w:rsid w:val="004D2714"/>
    <w:rsid w:val="004D3578"/>
    <w:rsid w:val="004D7AA2"/>
    <w:rsid w:val="004E213A"/>
    <w:rsid w:val="004E6663"/>
    <w:rsid w:val="004F0988"/>
    <w:rsid w:val="004F3340"/>
    <w:rsid w:val="0050085D"/>
    <w:rsid w:val="0053388B"/>
    <w:rsid w:val="0053569D"/>
    <w:rsid w:val="00535773"/>
    <w:rsid w:val="00536BD4"/>
    <w:rsid w:val="00543E6C"/>
    <w:rsid w:val="00551BB3"/>
    <w:rsid w:val="005541D0"/>
    <w:rsid w:val="00565087"/>
    <w:rsid w:val="00575AED"/>
    <w:rsid w:val="00597B11"/>
    <w:rsid w:val="005A0F5D"/>
    <w:rsid w:val="005C0136"/>
    <w:rsid w:val="005C2A2F"/>
    <w:rsid w:val="005C78EA"/>
    <w:rsid w:val="005D2E01"/>
    <w:rsid w:val="005D7526"/>
    <w:rsid w:val="005E1B10"/>
    <w:rsid w:val="005E4BB2"/>
    <w:rsid w:val="005F788A"/>
    <w:rsid w:val="005F78EB"/>
    <w:rsid w:val="00602AEA"/>
    <w:rsid w:val="00603774"/>
    <w:rsid w:val="006055A4"/>
    <w:rsid w:val="00607A16"/>
    <w:rsid w:val="0061294C"/>
    <w:rsid w:val="0061309F"/>
    <w:rsid w:val="00614FDF"/>
    <w:rsid w:val="00617D19"/>
    <w:rsid w:val="00631368"/>
    <w:rsid w:val="0063543D"/>
    <w:rsid w:val="0063594D"/>
    <w:rsid w:val="00647114"/>
    <w:rsid w:val="006522D0"/>
    <w:rsid w:val="00677256"/>
    <w:rsid w:val="006912E9"/>
    <w:rsid w:val="00697264"/>
    <w:rsid w:val="006A323F"/>
    <w:rsid w:val="006B30D0"/>
    <w:rsid w:val="006B5ED7"/>
    <w:rsid w:val="006C3D95"/>
    <w:rsid w:val="006E034A"/>
    <w:rsid w:val="006E50DB"/>
    <w:rsid w:val="006E5C86"/>
    <w:rsid w:val="00701116"/>
    <w:rsid w:val="0071174C"/>
    <w:rsid w:val="00713C44"/>
    <w:rsid w:val="00722979"/>
    <w:rsid w:val="00734A5B"/>
    <w:rsid w:val="00736824"/>
    <w:rsid w:val="0074004D"/>
    <w:rsid w:val="0074026F"/>
    <w:rsid w:val="007429F6"/>
    <w:rsid w:val="00744E76"/>
    <w:rsid w:val="00765EA3"/>
    <w:rsid w:val="00774DA4"/>
    <w:rsid w:val="00781F0F"/>
    <w:rsid w:val="0078253C"/>
    <w:rsid w:val="0078436E"/>
    <w:rsid w:val="007B600E"/>
    <w:rsid w:val="007C2C12"/>
    <w:rsid w:val="007F0F4A"/>
    <w:rsid w:val="00800736"/>
    <w:rsid w:val="0080097B"/>
    <w:rsid w:val="00800AFD"/>
    <w:rsid w:val="008028A4"/>
    <w:rsid w:val="008030E2"/>
    <w:rsid w:val="0080673C"/>
    <w:rsid w:val="00807F63"/>
    <w:rsid w:val="00825820"/>
    <w:rsid w:val="0082782C"/>
    <w:rsid w:val="00830747"/>
    <w:rsid w:val="008438EE"/>
    <w:rsid w:val="00856460"/>
    <w:rsid w:val="008768CA"/>
    <w:rsid w:val="00894B35"/>
    <w:rsid w:val="008A4A8B"/>
    <w:rsid w:val="008B1987"/>
    <w:rsid w:val="008C384C"/>
    <w:rsid w:val="008E2D68"/>
    <w:rsid w:val="008E6756"/>
    <w:rsid w:val="008F291F"/>
    <w:rsid w:val="009011FD"/>
    <w:rsid w:val="0090271F"/>
    <w:rsid w:val="00902E23"/>
    <w:rsid w:val="00905309"/>
    <w:rsid w:val="009114D7"/>
    <w:rsid w:val="0091348E"/>
    <w:rsid w:val="00917CCB"/>
    <w:rsid w:val="00933FB0"/>
    <w:rsid w:val="00936E24"/>
    <w:rsid w:val="00941CB2"/>
    <w:rsid w:val="00942797"/>
    <w:rsid w:val="00942EC2"/>
    <w:rsid w:val="00961D11"/>
    <w:rsid w:val="00965EB0"/>
    <w:rsid w:val="00972B98"/>
    <w:rsid w:val="00996148"/>
    <w:rsid w:val="00996C6C"/>
    <w:rsid w:val="009B0773"/>
    <w:rsid w:val="009B1433"/>
    <w:rsid w:val="009B363C"/>
    <w:rsid w:val="009B4B9F"/>
    <w:rsid w:val="009C3218"/>
    <w:rsid w:val="009D4F62"/>
    <w:rsid w:val="009F17C7"/>
    <w:rsid w:val="009F3727"/>
    <w:rsid w:val="009F37B7"/>
    <w:rsid w:val="009F458C"/>
    <w:rsid w:val="00A0751C"/>
    <w:rsid w:val="00A1007E"/>
    <w:rsid w:val="00A10F02"/>
    <w:rsid w:val="00A12F4B"/>
    <w:rsid w:val="00A164B4"/>
    <w:rsid w:val="00A16A2D"/>
    <w:rsid w:val="00A258DB"/>
    <w:rsid w:val="00A26928"/>
    <w:rsid w:val="00A26956"/>
    <w:rsid w:val="00A27486"/>
    <w:rsid w:val="00A46BB1"/>
    <w:rsid w:val="00A53724"/>
    <w:rsid w:val="00A56066"/>
    <w:rsid w:val="00A73129"/>
    <w:rsid w:val="00A82346"/>
    <w:rsid w:val="00A82721"/>
    <w:rsid w:val="00A865C0"/>
    <w:rsid w:val="00A92BA1"/>
    <w:rsid w:val="00A95A32"/>
    <w:rsid w:val="00AA4778"/>
    <w:rsid w:val="00AB1A55"/>
    <w:rsid w:val="00AB4A5D"/>
    <w:rsid w:val="00AB4FA1"/>
    <w:rsid w:val="00AC6BC6"/>
    <w:rsid w:val="00AD57EF"/>
    <w:rsid w:val="00AE1D1D"/>
    <w:rsid w:val="00AE65E2"/>
    <w:rsid w:val="00AF1460"/>
    <w:rsid w:val="00B11FEE"/>
    <w:rsid w:val="00B15449"/>
    <w:rsid w:val="00B635FC"/>
    <w:rsid w:val="00B6639D"/>
    <w:rsid w:val="00B703A1"/>
    <w:rsid w:val="00B93086"/>
    <w:rsid w:val="00B94A85"/>
    <w:rsid w:val="00BA19ED"/>
    <w:rsid w:val="00BA4B8D"/>
    <w:rsid w:val="00BA606E"/>
    <w:rsid w:val="00BB23E8"/>
    <w:rsid w:val="00BC0F7D"/>
    <w:rsid w:val="00BC5A5D"/>
    <w:rsid w:val="00BD7D31"/>
    <w:rsid w:val="00BE3255"/>
    <w:rsid w:val="00BE6EC4"/>
    <w:rsid w:val="00BF128E"/>
    <w:rsid w:val="00BF2042"/>
    <w:rsid w:val="00BF69B2"/>
    <w:rsid w:val="00C070CF"/>
    <w:rsid w:val="00C074DD"/>
    <w:rsid w:val="00C11C23"/>
    <w:rsid w:val="00C12BB5"/>
    <w:rsid w:val="00C1496A"/>
    <w:rsid w:val="00C33079"/>
    <w:rsid w:val="00C45231"/>
    <w:rsid w:val="00C463D7"/>
    <w:rsid w:val="00C551FF"/>
    <w:rsid w:val="00C64A4A"/>
    <w:rsid w:val="00C651B2"/>
    <w:rsid w:val="00C72833"/>
    <w:rsid w:val="00C80F1D"/>
    <w:rsid w:val="00C91962"/>
    <w:rsid w:val="00C93679"/>
    <w:rsid w:val="00C93F40"/>
    <w:rsid w:val="00CA3D0C"/>
    <w:rsid w:val="00CA44AB"/>
    <w:rsid w:val="00CA61B3"/>
    <w:rsid w:val="00CB7F68"/>
    <w:rsid w:val="00D01C88"/>
    <w:rsid w:val="00D12A22"/>
    <w:rsid w:val="00D24A30"/>
    <w:rsid w:val="00D45090"/>
    <w:rsid w:val="00D51A2B"/>
    <w:rsid w:val="00D57972"/>
    <w:rsid w:val="00D60811"/>
    <w:rsid w:val="00D62C13"/>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309B"/>
    <w:rsid w:val="00DC3D61"/>
    <w:rsid w:val="00DC4DA2"/>
    <w:rsid w:val="00DD4C17"/>
    <w:rsid w:val="00DD74A5"/>
    <w:rsid w:val="00DE6AA2"/>
    <w:rsid w:val="00DF0E6D"/>
    <w:rsid w:val="00DF1B7D"/>
    <w:rsid w:val="00DF2837"/>
    <w:rsid w:val="00DF2B1F"/>
    <w:rsid w:val="00DF62CD"/>
    <w:rsid w:val="00E028CC"/>
    <w:rsid w:val="00E132FA"/>
    <w:rsid w:val="00E16509"/>
    <w:rsid w:val="00E229EB"/>
    <w:rsid w:val="00E40BBD"/>
    <w:rsid w:val="00E44582"/>
    <w:rsid w:val="00E44850"/>
    <w:rsid w:val="00E44F37"/>
    <w:rsid w:val="00E74766"/>
    <w:rsid w:val="00E74AE0"/>
    <w:rsid w:val="00E75361"/>
    <w:rsid w:val="00E77645"/>
    <w:rsid w:val="00E8639B"/>
    <w:rsid w:val="00E86527"/>
    <w:rsid w:val="00EA15B0"/>
    <w:rsid w:val="00EA355E"/>
    <w:rsid w:val="00EA5EA7"/>
    <w:rsid w:val="00EC20B1"/>
    <w:rsid w:val="00EC4A25"/>
    <w:rsid w:val="00ED589D"/>
    <w:rsid w:val="00EE02A0"/>
    <w:rsid w:val="00EE752C"/>
    <w:rsid w:val="00EE76F6"/>
    <w:rsid w:val="00EF608C"/>
    <w:rsid w:val="00F00065"/>
    <w:rsid w:val="00F025A2"/>
    <w:rsid w:val="00F04712"/>
    <w:rsid w:val="00F054E0"/>
    <w:rsid w:val="00F12EEC"/>
    <w:rsid w:val="00F13360"/>
    <w:rsid w:val="00F17188"/>
    <w:rsid w:val="00F2127E"/>
    <w:rsid w:val="00F22EC7"/>
    <w:rsid w:val="00F23B32"/>
    <w:rsid w:val="00F254FE"/>
    <w:rsid w:val="00F325C8"/>
    <w:rsid w:val="00F4163C"/>
    <w:rsid w:val="00F572E9"/>
    <w:rsid w:val="00F600C2"/>
    <w:rsid w:val="00F62D55"/>
    <w:rsid w:val="00F64599"/>
    <w:rsid w:val="00F64AF6"/>
    <w:rsid w:val="00F653B8"/>
    <w:rsid w:val="00F70288"/>
    <w:rsid w:val="00F9008D"/>
    <w:rsid w:val="00F93A3B"/>
    <w:rsid w:val="00FA1266"/>
    <w:rsid w:val="00FA2820"/>
    <w:rsid w:val="00FB45AD"/>
    <w:rsid w:val="00FC1192"/>
    <w:rsid w:val="00FD3C78"/>
    <w:rsid w:val="00FD46FC"/>
    <w:rsid w:val="00FE6D23"/>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qFormat/>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5.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0.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5.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8.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70.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92.vsd"/><Relationship Id="rId248" Type="http://schemas.openxmlformats.org/officeDocument/2006/relationships/oleObject" Target="embeddings/Microsoft_Visio_2003-2010_Drawing95.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3.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6.vsd"/><Relationship Id="rId182" Type="http://schemas.openxmlformats.org/officeDocument/2006/relationships/image" Target="media/image89.emf"/><Relationship Id="rId217"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oleObject" Target="embeddings/Microsoft_Visio_2003-2010_Drawing94.vsd"/><Relationship Id="rId254" Type="http://schemas.openxmlformats.org/officeDocument/2006/relationships/package" Target="embeddings/Microsoft_Visio_Drawing23.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6.vsd"/><Relationship Id="rId151" Type="http://schemas.openxmlformats.org/officeDocument/2006/relationships/oleObject" Target="embeddings/Microsoft_Visio_2003-2010_Drawing61.vsd"/><Relationship Id="rId156" Type="http://schemas.openxmlformats.org/officeDocument/2006/relationships/image" Target="media/image76.emf"/><Relationship Id="rId177" Type="http://schemas.openxmlformats.org/officeDocument/2006/relationships/oleObject" Target="embeddings/Microsoft_Visio_2003-2010_Drawing73.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package" Target="embeddings/Microsoft_Visio_Drawing19.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1.vsd"/><Relationship Id="rId141" Type="http://schemas.openxmlformats.org/officeDocument/2006/relationships/oleObject" Target="embeddings/Microsoft_Visio_2003-2010_Drawing59.vsd"/><Relationship Id="rId146" Type="http://schemas.openxmlformats.org/officeDocument/2006/relationships/image" Target="media/image71.emf"/><Relationship Id="rId167" Type="http://schemas.openxmlformats.org/officeDocument/2006/relationships/package" Target="embeddings/Microsoft_Visio_Drawing8.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6.vsd"/><Relationship Id="rId213" Type="http://schemas.openxmlformats.org/officeDocument/2006/relationships/package" Target="embeddings/Microsoft_Visio_Drawing9.vsdx"/><Relationship Id="rId218" Type="http://schemas.openxmlformats.org/officeDocument/2006/relationships/image" Target="media/image107.emf"/><Relationship Id="rId234" Type="http://schemas.openxmlformats.org/officeDocument/2006/relationships/package" Target="embeddings/Microsoft_Visio_Drawing15.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1.vsdx"/><Relationship Id="rId255" Type="http://schemas.openxmlformats.org/officeDocument/2006/relationships/image" Target="media/image126.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oleObject" Target="embeddings/Microsoft_Visio_2003-2010_Drawing54.vsd"/><Relationship Id="rId136" Type="http://schemas.openxmlformats.org/officeDocument/2006/relationships/image" Target="media/image66.emf"/><Relationship Id="rId157" Type="http://schemas.openxmlformats.org/officeDocument/2006/relationships/oleObject" Target="embeddings/Microsoft_Visio_2003-2010_Drawing6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1.vsd"/><Relationship Id="rId194" Type="http://schemas.openxmlformats.org/officeDocument/2006/relationships/image" Target="media/image95.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208" Type="http://schemas.openxmlformats.org/officeDocument/2006/relationships/image" Target="media/image102.emf"/><Relationship Id="rId229" Type="http://schemas.openxmlformats.org/officeDocument/2006/relationships/package" Target="embeddings/Microsoft_Visio_Drawing14.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7.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package" Target="embeddings/Microsoft_Visio_Drawing7.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oleObject" Target="embeddings/Microsoft_Visio_2003-2010_Drawing91.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24.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7.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2.vsd"/><Relationship Id="rId174" Type="http://schemas.openxmlformats.org/officeDocument/2006/relationships/image" Target="media/image85.emf"/><Relationship Id="rId179" Type="http://schemas.openxmlformats.org/officeDocument/2006/relationships/oleObject" Target="embeddings/Microsoft_Visio_2003-2010_Drawing74.vsd"/><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3.vsdx"/><Relationship Id="rId241" Type="http://schemas.openxmlformats.org/officeDocument/2006/relationships/image" Target="media/image119.emf"/><Relationship Id="rId246" Type="http://schemas.openxmlformats.org/officeDocument/2006/relationships/package" Target="embeddings/Microsoft_Visio_Drawing20.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package" Target="embeddings/Microsoft_Visio_Drawing5.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9.vsd"/><Relationship Id="rId185"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90.vsd"/><Relationship Id="rId236" Type="http://schemas.openxmlformats.org/officeDocument/2006/relationships/package" Target="embeddings/Microsoft_Visio_Drawing16.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2.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5.vsd"/><Relationship Id="rId154" Type="http://schemas.openxmlformats.org/officeDocument/2006/relationships/image" Target="media/image75.emf"/><Relationship Id="rId175" Type="http://schemas.openxmlformats.org/officeDocument/2006/relationships/oleObject" Target="embeddings/Microsoft_Visio_2003-2010_Drawing72.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1.vsdx"/><Relationship Id="rId242" Type="http://schemas.openxmlformats.org/officeDocument/2006/relationships/package" Target="embeddings/Microsoft_Visio_Drawing18.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0.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oleObject" Target="embeddings/Microsoft_Visio_2003-2010_Drawing89.vsd"/><Relationship Id="rId232" Type="http://schemas.openxmlformats.org/officeDocument/2006/relationships/oleObject" Target="embeddings/Microsoft_Visio_2003-2010_Drawing93.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4.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package" Target="embeddings/Microsoft_Visio_Drawing4.vsdx"/><Relationship Id="rId145" Type="http://schemas.openxmlformats.org/officeDocument/2006/relationships/package" Target="embeddings/Microsoft_Visio_Drawing6.vsdx"/><Relationship Id="rId166" Type="http://schemas.openxmlformats.org/officeDocument/2006/relationships/image" Target="media/image81.emf"/><Relationship Id="rId187" Type="http://schemas.openxmlformats.org/officeDocument/2006/relationships/oleObject" Target="embeddings/Microsoft_Visio_2003-2010_Drawing7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292</Pages>
  <Words>97219</Words>
  <Characters>554152</Characters>
  <Application>Microsoft Office Word</Application>
  <DocSecurity>0</DocSecurity>
  <Lines>4617</Lines>
  <Paragraphs>1300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650071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CR0495</cp:lastModifiedBy>
  <cp:revision>3</cp:revision>
  <cp:lastPrinted>2023-06-20T09:04:00Z</cp:lastPrinted>
  <dcterms:created xsi:type="dcterms:W3CDTF">2026-01-03T09:09:00Z</dcterms:created>
  <dcterms:modified xsi:type="dcterms:W3CDTF">2026-01-03T09:10:00Z</dcterms:modified>
</cp:coreProperties>
</file>