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17DDE31"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FD15E6">
              <w:t>9</w:t>
            </w:r>
            <w:r w:rsidRPr="00171381">
              <w:t>.</w:t>
            </w:r>
            <w:r w:rsidR="0041650E">
              <w:t>0</w:t>
            </w:r>
            <w:bookmarkEnd w:id="3"/>
            <w:r w:rsidRPr="00171381">
              <w:t xml:space="preserve"> </w:t>
            </w:r>
            <w:r w:rsidRPr="00171381">
              <w:rPr>
                <w:sz w:val="32"/>
              </w:rPr>
              <w:t>(</w:t>
            </w:r>
            <w:bookmarkStart w:id="4" w:name="issueDate"/>
            <w:r w:rsidR="00171381">
              <w:rPr>
                <w:sz w:val="32"/>
              </w:rPr>
              <w:t>202</w:t>
            </w:r>
            <w:r w:rsidR="00FD15E6">
              <w:rPr>
                <w:sz w:val="32"/>
              </w:rPr>
              <w:t>6</w:t>
            </w:r>
            <w:r w:rsidRPr="00171381">
              <w:rPr>
                <w:sz w:val="32"/>
              </w:rPr>
              <w:t>-</w:t>
            </w:r>
            <w:r w:rsidR="00B21C15">
              <w:rPr>
                <w:sz w:val="32"/>
              </w:rPr>
              <w:t>0</w:t>
            </w:r>
            <w:r w:rsidR="00FD15E6">
              <w:rPr>
                <w:sz w:val="32"/>
              </w:rPr>
              <w:t>1</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FD15E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3pt;height:64.15pt;visibility:visible;mso-wrap-style:square">
                  <v:imagedata r:id="rId9" o:title=""/>
                </v:shape>
              </w:pict>
            </w:r>
          </w:p>
        </w:tc>
        <w:tc>
          <w:tcPr>
            <w:tcW w:w="5540" w:type="dxa"/>
          </w:tcPr>
          <w:p w14:paraId="0E63523F" w14:textId="13C998E9" w:rsidR="00D82E6F" w:rsidRDefault="00FD15E6" w:rsidP="00D82E6F">
            <w:pPr>
              <w:jc w:val="right"/>
            </w:pPr>
            <w:r>
              <w:pict w14:anchorId="6B8977E6">
                <v:shape id="_x0000_i1026" type="#_x0000_t75" style="width:126.3pt;height:73.55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0DE3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FD15E6">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03E2C806" w14:textId="72DF037E" w:rsidR="00066ACE" w:rsidRPr="00066ACE"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066ACE">
        <w:rPr>
          <w:noProof/>
        </w:rPr>
        <w:t>Foreword</w:t>
      </w:r>
      <w:r w:rsidR="00066ACE">
        <w:rPr>
          <w:noProof/>
        </w:rPr>
        <w:tab/>
      </w:r>
      <w:r w:rsidR="00066ACE">
        <w:rPr>
          <w:noProof/>
        </w:rPr>
        <w:fldChar w:fldCharType="begin"/>
      </w:r>
      <w:r w:rsidR="00066ACE">
        <w:rPr>
          <w:noProof/>
        </w:rPr>
        <w:instrText xml:space="preserve"> PAGEREF _Toc218329303 \h </w:instrText>
      </w:r>
      <w:r w:rsidR="00066ACE">
        <w:rPr>
          <w:noProof/>
        </w:rPr>
      </w:r>
      <w:r w:rsidR="00066ACE">
        <w:rPr>
          <w:noProof/>
        </w:rPr>
        <w:fldChar w:fldCharType="separate"/>
      </w:r>
      <w:r w:rsidR="00066ACE">
        <w:rPr>
          <w:noProof/>
        </w:rPr>
        <w:t>12</w:t>
      </w:r>
      <w:r w:rsidR="00066ACE">
        <w:rPr>
          <w:noProof/>
        </w:rPr>
        <w:fldChar w:fldCharType="end"/>
      </w:r>
    </w:p>
    <w:p w14:paraId="2E2037BB" w14:textId="44F62070" w:rsidR="00066ACE" w:rsidRPr="00066ACE" w:rsidRDefault="00066ACE">
      <w:pPr>
        <w:pStyle w:val="TOC1"/>
        <w:rPr>
          <w:rFonts w:ascii="Calibri" w:hAnsi="Calibri"/>
          <w:noProof/>
          <w:kern w:val="2"/>
          <w:sz w:val="24"/>
          <w:szCs w:val="24"/>
          <w:lang w:eastAsia="en-GB"/>
        </w:rPr>
      </w:pPr>
      <w:r>
        <w:rPr>
          <w:noProof/>
        </w:rPr>
        <w:t>1</w:t>
      </w:r>
      <w:r w:rsidRPr="00066ACE">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_Toc218329304 \h </w:instrText>
      </w:r>
      <w:r>
        <w:rPr>
          <w:noProof/>
        </w:rPr>
      </w:r>
      <w:r>
        <w:rPr>
          <w:noProof/>
        </w:rPr>
        <w:fldChar w:fldCharType="separate"/>
      </w:r>
      <w:r>
        <w:rPr>
          <w:noProof/>
        </w:rPr>
        <w:t>13</w:t>
      </w:r>
      <w:r>
        <w:rPr>
          <w:noProof/>
        </w:rPr>
        <w:fldChar w:fldCharType="end"/>
      </w:r>
    </w:p>
    <w:p w14:paraId="2506BCD7" w14:textId="11E56964" w:rsidR="00066ACE" w:rsidRPr="00066ACE" w:rsidRDefault="00066ACE">
      <w:pPr>
        <w:pStyle w:val="TOC1"/>
        <w:rPr>
          <w:rFonts w:ascii="Calibri" w:hAnsi="Calibri"/>
          <w:noProof/>
          <w:kern w:val="2"/>
          <w:sz w:val="24"/>
          <w:szCs w:val="24"/>
          <w:lang w:eastAsia="en-GB"/>
        </w:rPr>
      </w:pPr>
      <w:r>
        <w:rPr>
          <w:noProof/>
        </w:rPr>
        <w:t>2</w:t>
      </w:r>
      <w:r w:rsidRPr="00066ACE">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_Toc218329305 \h </w:instrText>
      </w:r>
      <w:r>
        <w:rPr>
          <w:noProof/>
        </w:rPr>
      </w:r>
      <w:r>
        <w:rPr>
          <w:noProof/>
        </w:rPr>
        <w:fldChar w:fldCharType="separate"/>
      </w:r>
      <w:r>
        <w:rPr>
          <w:noProof/>
        </w:rPr>
        <w:t>13</w:t>
      </w:r>
      <w:r>
        <w:rPr>
          <w:noProof/>
        </w:rPr>
        <w:fldChar w:fldCharType="end"/>
      </w:r>
    </w:p>
    <w:p w14:paraId="0E875345" w14:textId="68526726" w:rsidR="00066ACE" w:rsidRPr="00066ACE" w:rsidRDefault="00066ACE">
      <w:pPr>
        <w:pStyle w:val="TOC1"/>
        <w:rPr>
          <w:rFonts w:ascii="Calibri" w:hAnsi="Calibri"/>
          <w:noProof/>
          <w:kern w:val="2"/>
          <w:sz w:val="24"/>
          <w:szCs w:val="24"/>
          <w:lang w:eastAsia="en-GB"/>
        </w:rPr>
      </w:pPr>
      <w:r>
        <w:rPr>
          <w:noProof/>
        </w:rPr>
        <w:t>3</w:t>
      </w:r>
      <w:r w:rsidRPr="00066ACE">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_Toc218329306 \h </w:instrText>
      </w:r>
      <w:r>
        <w:rPr>
          <w:noProof/>
        </w:rPr>
      </w:r>
      <w:r>
        <w:rPr>
          <w:noProof/>
        </w:rPr>
        <w:fldChar w:fldCharType="separate"/>
      </w:r>
      <w:r>
        <w:rPr>
          <w:noProof/>
        </w:rPr>
        <w:t>14</w:t>
      </w:r>
      <w:r>
        <w:rPr>
          <w:noProof/>
        </w:rPr>
        <w:fldChar w:fldCharType="end"/>
      </w:r>
    </w:p>
    <w:p w14:paraId="78924103" w14:textId="6CCD5109" w:rsidR="00066ACE" w:rsidRPr="00066ACE" w:rsidRDefault="00066ACE">
      <w:pPr>
        <w:pStyle w:val="TOC2"/>
        <w:rPr>
          <w:rFonts w:ascii="Calibri" w:hAnsi="Calibri"/>
          <w:noProof/>
          <w:kern w:val="2"/>
          <w:sz w:val="24"/>
          <w:szCs w:val="24"/>
          <w:lang w:eastAsia="en-GB"/>
        </w:rPr>
      </w:pPr>
      <w:r>
        <w:rPr>
          <w:noProof/>
        </w:rPr>
        <w:t>3.1</w:t>
      </w:r>
      <w:r w:rsidRPr="00066ACE">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_Toc218329307 \h </w:instrText>
      </w:r>
      <w:r>
        <w:rPr>
          <w:noProof/>
        </w:rPr>
      </w:r>
      <w:r>
        <w:rPr>
          <w:noProof/>
        </w:rPr>
        <w:fldChar w:fldCharType="separate"/>
      </w:r>
      <w:r>
        <w:rPr>
          <w:noProof/>
        </w:rPr>
        <w:t>14</w:t>
      </w:r>
      <w:r>
        <w:rPr>
          <w:noProof/>
        </w:rPr>
        <w:fldChar w:fldCharType="end"/>
      </w:r>
    </w:p>
    <w:p w14:paraId="1DD50877" w14:textId="5FEC2BBD" w:rsidR="00066ACE" w:rsidRPr="00066ACE" w:rsidRDefault="00066ACE">
      <w:pPr>
        <w:pStyle w:val="TOC2"/>
        <w:rPr>
          <w:rFonts w:ascii="Calibri" w:hAnsi="Calibri"/>
          <w:noProof/>
          <w:kern w:val="2"/>
          <w:sz w:val="24"/>
          <w:szCs w:val="24"/>
          <w:lang w:eastAsia="en-GB"/>
        </w:rPr>
      </w:pPr>
      <w:r>
        <w:rPr>
          <w:noProof/>
        </w:rPr>
        <w:t>3.2</w:t>
      </w:r>
      <w:r w:rsidRPr="00066ACE">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_Toc218329308 \h </w:instrText>
      </w:r>
      <w:r>
        <w:rPr>
          <w:noProof/>
        </w:rPr>
      </w:r>
      <w:r>
        <w:rPr>
          <w:noProof/>
        </w:rPr>
        <w:fldChar w:fldCharType="separate"/>
      </w:r>
      <w:r>
        <w:rPr>
          <w:noProof/>
        </w:rPr>
        <w:t>15</w:t>
      </w:r>
      <w:r>
        <w:rPr>
          <w:noProof/>
        </w:rPr>
        <w:fldChar w:fldCharType="end"/>
      </w:r>
    </w:p>
    <w:p w14:paraId="10B27C8C" w14:textId="19F00C25" w:rsidR="00066ACE" w:rsidRPr="00066ACE" w:rsidRDefault="00066ACE">
      <w:pPr>
        <w:pStyle w:val="TOC2"/>
        <w:rPr>
          <w:rFonts w:ascii="Calibri" w:hAnsi="Calibri"/>
          <w:noProof/>
          <w:kern w:val="2"/>
          <w:sz w:val="24"/>
          <w:szCs w:val="24"/>
          <w:lang w:eastAsia="en-GB"/>
        </w:rPr>
      </w:pPr>
      <w:r>
        <w:rPr>
          <w:noProof/>
        </w:rPr>
        <w:t>3.3</w:t>
      </w:r>
      <w:r w:rsidRPr="00066ACE">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_Toc218329309 \h </w:instrText>
      </w:r>
      <w:r>
        <w:rPr>
          <w:noProof/>
        </w:rPr>
      </w:r>
      <w:r>
        <w:rPr>
          <w:noProof/>
        </w:rPr>
        <w:fldChar w:fldCharType="separate"/>
      </w:r>
      <w:r>
        <w:rPr>
          <w:noProof/>
        </w:rPr>
        <w:t>16</w:t>
      </w:r>
      <w:r>
        <w:rPr>
          <w:noProof/>
        </w:rPr>
        <w:fldChar w:fldCharType="end"/>
      </w:r>
    </w:p>
    <w:p w14:paraId="2A60CCFE" w14:textId="67998482" w:rsidR="00066ACE" w:rsidRPr="00066ACE" w:rsidRDefault="00066ACE">
      <w:pPr>
        <w:pStyle w:val="TOC1"/>
        <w:rPr>
          <w:rFonts w:ascii="Calibri" w:hAnsi="Calibri"/>
          <w:noProof/>
          <w:kern w:val="2"/>
          <w:sz w:val="24"/>
          <w:szCs w:val="24"/>
          <w:lang w:eastAsia="en-GB"/>
        </w:rPr>
      </w:pPr>
      <w:r>
        <w:rPr>
          <w:noProof/>
        </w:rPr>
        <w:t>4</w:t>
      </w:r>
      <w:r w:rsidRPr="00066ACE">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_Toc218329310 \h </w:instrText>
      </w:r>
      <w:r>
        <w:rPr>
          <w:noProof/>
        </w:rPr>
      </w:r>
      <w:r>
        <w:rPr>
          <w:noProof/>
        </w:rPr>
        <w:fldChar w:fldCharType="separate"/>
      </w:r>
      <w:r>
        <w:rPr>
          <w:noProof/>
        </w:rPr>
        <w:t>17</w:t>
      </w:r>
      <w:r>
        <w:rPr>
          <w:noProof/>
        </w:rPr>
        <w:fldChar w:fldCharType="end"/>
      </w:r>
    </w:p>
    <w:p w14:paraId="5EA506B6" w14:textId="3A0151CE" w:rsidR="00066ACE" w:rsidRPr="00066ACE" w:rsidRDefault="00066ACE">
      <w:pPr>
        <w:pStyle w:val="TOC1"/>
        <w:rPr>
          <w:rFonts w:ascii="Calibri" w:hAnsi="Calibri"/>
          <w:noProof/>
          <w:kern w:val="2"/>
          <w:sz w:val="24"/>
          <w:szCs w:val="24"/>
          <w:lang w:eastAsia="en-GB"/>
        </w:rPr>
      </w:pPr>
      <w:r>
        <w:rPr>
          <w:noProof/>
        </w:rPr>
        <w:t>5</w:t>
      </w:r>
      <w:r w:rsidRPr="00066ACE">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_Toc218329311 \h </w:instrText>
      </w:r>
      <w:r>
        <w:rPr>
          <w:noProof/>
        </w:rPr>
      </w:r>
      <w:r>
        <w:rPr>
          <w:noProof/>
        </w:rPr>
        <w:fldChar w:fldCharType="separate"/>
      </w:r>
      <w:r>
        <w:rPr>
          <w:noProof/>
        </w:rPr>
        <w:t>17</w:t>
      </w:r>
      <w:r>
        <w:rPr>
          <w:noProof/>
        </w:rPr>
        <w:fldChar w:fldCharType="end"/>
      </w:r>
    </w:p>
    <w:p w14:paraId="7BFF572B" w14:textId="6BDE0951" w:rsidR="00066ACE" w:rsidRPr="00066ACE" w:rsidRDefault="00066ACE">
      <w:pPr>
        <w:pStyle w:val="TOC2"/>
        <w:rPr>
          <w:rFonts w:ascii="Calibri" w:hAnsi="Calibri"/>
          <w:noProof/>
          <w:kern w:val="2"/>
          <w:sz w:val="24"/>
          <w:szCs w:val="24"/>
          <w:lang w:eastAsia="en-GB"/>
        </w:rPr>
      </w:pPr>
      <w:r>
        <w:rPr>
          <w:noProof/>
        </w:rPr>
        <w:t>5.1</w:t>
      </w:r>
      <w:r w:rsidRPr="00066ACE">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_Toc218329312 \h </w:instrText>
      </w:r>
      <w:r>
        <w:rPr>
          <w:noProof/>
        </w:rPr>
      </w:r>
      <w:r>
        <w:rPr>
          <w:noProof/>
        </w:rPr>
        <w:fldChar w:fldCharType="separate"/>
      </w:r>
      <w:r>
        <w:rPr>
          <w:noProof/>
        </w:rPr>
        <w:t>17</w:t>
      </w:r>
      <w:r>
        <w:rPr>
          <w:noProof/>
        </w:rPr>
        <w:fldChar w:fldCharType="end"/>
      </w:r>
    </w:p>
    <w:p w14:paraId="0DC011C6" w14:textId="3422B45D" w:rsidR="00066ACE" w:rsidRPr="00066ACE" w:rsidRDefault="00066ACE">
      <w:pPr>
        <w:pStyle w:val="TOC2"/>
        <w:rPr>
          <w:rFonts w:ascii="Calibri" w:hAnsi="Calibri"/>
          <w:noProof/>
          <w:kern w:val="2"/>
          <w:sz w:val="24"/>
          <w:szCs w:val="24"/>
          <w:lang w:eastAsia="en-GB"/>
        </w:rPr>
      </w:pPr>
      <w:r>
        <w:rPr>
          <w:noProof/>
        </w:rPr>
        <w:t>5.2</w:t>
      </w:r>
      <w:r w:rsidRPr="00066ACE">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_Toc218329313 \h </w:instrText>
      </w:r>
      <w:r>
        <w:rPr>
          <w:noProof/>
        </w:rPr>
      </w:r>
      <w:r>
        <w:rPr>
          <w:noProof/>
        </w:rPr>
        <w:fldChar w:fldCharType="separate"/>
      </w:r>
      <w:r>
        <w:rPr>
          <w:noProof/>
        </w:rPr>
        <w:t>17</w:t>
      </w:r>
      <w:r>
        <w:rPr>
          <w:noProof/>
        </w:rPr>
        <w:fldChar w:fldCharType="end"/>
      </w:r>
    </w:p>
    <w:p w14:paraId="1C7683DE" w14:textId="43148F21" w:rsidR="00066ACE" w:rsidRPr="00066ACE" w:rsidRDefault="00066ACE">
      <w:pPr>
        <w:pStyle w:val="TOC2"/>
        <w:rPr>
          <w:rFonts w:ascii="Calibri" w:hAnsi="Calibri"/>
          <w:noProof/>
          <w:kern w:val="2"/>
          <w:sz w:val="24"/>
          <w:szCs w:val="24"/>
          <w:lang w:eastAsia="en-GB"/>
        </w:rPr>
      </w:pPr>
      <w:r>
        <w:rPr>
          <w:noProof/>
        </w:rPr>
        <w:t>5.3</w:t>
      </w:r>
      <w:r w:rsidRPr="00066ACE">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_Toc218329314 \h </w:instrText>
      </w:r>
      <w:r>
        <w:rPr>
          <w:noProof/>
        </w:rPr>
      </w:r>
      <w:r>
        <w:rPr>
          <w:noProof/>
        </w:rPr>
        <w:fldChar w:fldCharType="separate"/>
      </w:r>
      <w:r>
        <w:rPr>
          <w:noProof/>
        </w:rPr>
        <w:t>18</w:t>
      </w:r>
      <w:r>
        <w:rPr>
          <w:noProof/>
        </w:rPr>
        <w:fldChar w:fldCharType="end"/>
      </w:r>
    </w:p>
    <w:p w14:paraId="09AD9233" w14:textId="58A2A1CD" w:rsidR="00066ACE" w:rsidRPr="00066ACE" w:rsidRDefault="00066ACE">
      <w:pPr>
        <w:pStyle w:val="TOC2"/>
        <w:rPr>
          <w:rFonts w:ascii="Calibri" w:hAnsi="Calibri"/>
          <w:noProof/>
          <w:kern w:val="2"/>
          <w:sz w:val="24"/>
          <w:szCs w:val="24"/>
          <w:lang w:eastAsia="en-GB"/>
        </w:rPr>
      </w:pPr>
      <w:r>
        <w:rPr>
          <w:noProof/>
        </w:rPr>
        <w:t>5.4</w:t>
      </w:r>
      <w:r w:rsidRPr="00066ACE">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_Toc218329315 \h </w:instrText>
      </w:r>
      <w:r>
        <w:rPr>
          <w:noProof/>
        </w:rPr>
      </w:r>
      <w:r>
        <w:rPr>
          <w:noProof/>
        </w:rPr>
        <w:fldChar w:fldCharType="separate"/>
      </w:r>
      <w:r>
        <w:rPr>
          <w:noProof/>
        </w:rPr>
        <w:t>18</w:t>
      </w:r>
      <w:r>
        <w:rPr>
          <w:noProof/>
        </w:rPr>
        <w:fldChar w:fldCharType="end"/>
      </w:r>
    </w:p>
    <w:p w14:paraId="62CE6AFE" w14:textId="11886C10" w:rsidR="00066ACE" w:rsidRPr="00066ACE" w:rsidRDefault="00066ACE">
      <w:pPr>
        <w:pStyle w:val="TOC3"/>
        <w:rPr>
          <w:rFonts w:ascii="Calibri" w:hAnsi="Calibri"/>
          <w:noProof/>
          <w:kern w:val="2"/>
          <w:sz w:val="24"/>
          <w:szCs w:val="24"/>
          <w:lang w:eastAsia="en-GB"/>
        </w:rPr>
      </w:pPr>
      <w:r>
        <w:rPr>
          <w:noProof/>
        </w:rPr>
        <w:t>5.4.1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_Toc218329316 \h </w:instrText>
      </w:r>
      <w:r>
        <w:rPr>
          <w:noProof/>
        </w:rPr>
      </w:r>
      <w:r>
        <w:rPr>
          <w:noProof/>
        </w:rPr>
        <w:fldChar w:fldCharType="separate"/>
      </w:r>
      <w:r>
        <w:rPr>
          <w:noProof/>
        </w:rPr>
        <w:t>18</w:t>
      </w:r>
      <w:r>
        <w:rPr>
          <w:noProof/>
        </w:rPr>
        <w:fldChar w:fldCharType="end"/>
      </w:r>
    </w:p>
    <w:p w14:paraId="23EB8285" w14:textId="62B06F3F" w:rsidR="00066ACE" w:rsidRPr="00066ACE" w:rsidRDefault="00066ACE">
      <w:pPr>
        <w:pStyle w:val="TOC3"/>
        <w:rPr>
          <w:rFonts w:ascii="Calibri" w:hAnsi="Calibri"/>
          <w:noProof/>
          <w:kern w:val="2"/>
          <w:sz w:val="24"/>
          <w:szCs w:val="24"/>
          <w:lang w:eastAsia="en-GB"/>
        </w:rPr>
      </w:pPr>
      <w:r>
        <w:rPr>
          <w:noProof/>
        </w:rPr>
        <w:t>5.4.2</w:t>
      </w:r>
      <w:r w:rsidRPr="00066ACE">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_Toc218329317 \h </w:instrText>
      </w:r>
      <w:r>
        <w:rPr>
          <w:noProof/>
        </w:rPr>
      </w:r>
      <w:r>
        <w:rPr>
          <w:noProof/>
        </w:rPr>
        <w:fldChar w:fldCharType="separate"/>
      </w:r>
      <w:r>
        <w:rPr>
          <w:noProof/>
        </w:rPr>
        <w:t>18</w:t>
      </w:r>
      <w:r>
        <w:rPr>
          <w:noProof/>
        </w:rPr>
        <w:fldChar w:fldCharType="end"/>
      </w:r>
    </w:p>
    <w:p w14:paraId="1CFADF8B" w14:textId="6A653F32" w:rsidR="00066ACE" w:rsidRPr="00066ACE" w:rsidRDefault="00066ACE">
      <w:pPr>
        <w:pStyle w:val="TOC2"/>
        <w:rPr>
          <w:rFonts w:ascii="Calibri" w:hAnsi="Calibri"/>
          <w:noProof/>
          <w:kern w:val="2"/>
          <w:sz w:val="24"/>
          <w:szCs w:val="24"/>
          <w:lang w:eastAsia="en-GB"/>
        </w:rPr>
      </w:pPr>
      <w:r>
        <w:rPr>
          <w:noProof/>
        </w:rPr>
        <w:t>5.5</w:t>
      </w:r>
      <w:r w:rsidRPr="00066ACE">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_Toc218329318 \h </w:instrText>
      </w:r>
      <w:r>
        <w:rPr>
          <w:noProof/>
        </w:rPr>
      </w:r>
      <w:r>
        <w:rPr>
          <w:noProof/>
        </w:rPr>
        <w:fldChar w:fldCharType="separate"/>
      </w:r>
      <w:r>
        <w:rPr>
          <w:noProof/>
        </w:rPr>
        <w:t>18</w:t>
      </w:r>
      <w:r>
        <w:rPr>
          <w:noProof/>
        </w:rPr>
        <w:fldChar w:fldCharType="end"/>
      </w:r>
    </w:p>
    <w:p w14:paraId="5F5E85F3" w14:textId="33DC2F08" w:rsidR="00066ACE" w:rsidRPr="00066ACE" w:rsidRDefault="00066ACE">
      <w:pPr>
        <w:pStyle w:val="TOC2"/>
        <w:rPr>
          <w:rFonts w:ascii="Calibri" w:hAnsi="Calibri"/>
          <w:noProof/>
          <w:kern w:val="2"/>
          <w:sz w:val="24"/>
          <w:szCs w:val="24"/>
          <w:lang w:eastAsia="en-GB"/>
        </w:rPr>
      </w:pPr>
      <w:r>
        <w:rPr>
          <w:noProof/>
        </w:rPr>
        <w:t>5.6</w:t>
      </w:r>
      <w:r w:rsidRPr="00066ACE">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_Toc218329319 \h </w:instrText>
      </w:r>
      <w:r>
        <w:rPr>
          <w:noProof/>
        </w:rPr>
      </w:r>
      <w:r>
        <w:rPr>
          <w:noProof/>
        </w:rPr>
        <w:fldChar w:fldCharType="separate"/>
      </w:r>
      <w:r>
        <w:rPr>
          <w:noProof/>
        </w:rPr>
        <w:t>18</w:t>
      </w:r>
      <w:r>
        <w:rPr>
          <w:noProof/>
        </w:rPr>
        <w:fldChar w:fldCharType="end"/>
      </w:r>
    </w:p>
    <w:p w14:paraId="4845ACCB" w14:textId="1164DE97" w:rsidR="00066ACE" w:rsidRPr="00066ACE" w:rsidRDefault="00066ACE">
      <w:pPr>
        <w:pStyle w:val="TOC2"/>
        <w:rPr>
          <w:rFonts w:ascii="Calibri" w:hAnsi="Calibri"/>
          <w:noProof/>
          <w:kern w:val="2"/>
          <w:sz w:val="24"/>
          <w:szCs w:val="24"/>
          <w:lang w:eastAsia="en-GB"/>
        </w:rPr>
      </w:pPr>
      <w:r>
        <w:rPr>
          <w:noProof/>
        </w:rPr>
        <w:t>5.7</w:t>
      </w:r>
      <w:r w:rsidRPr="00066ACE">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_Toc218329320 \h </w:instrText>
      </w:r>
      <w:r>
        <w:rPr>
          <w:noProof/>
        </w:rPr>
      </w:r>
      <w:r>
        <w:rPr>
          <w:noProof/>
        </w:rPr>
        <w:fldChar w:fldCharType="separate"/>
      </w:r>
      <w:r>
        <w:rPr>
          <w:noProof/>
        </w:rPr>
        <w:t>18</w:t>
      </w:r>
      <w:r>
        <w:rPr>
          <w:noProof/>
        </w:rPr>
        <w:fldChar w:fldCharType="end"/>
      </w:r>
    </w:p>
    <w:p w14:paraId="3402C8B4" w14:textId="3ED86E54" w:rsidR="00066ACE" w:rsidRPr="00066ACE" w:rsidRDefault="00066ACE">
      <w:pPr>
        <w:pStyle w:val="TOC3"/>
        <w:rPr>
          <w:rFonts w:ascii="Calibri" w:hAnsi="Calibri"/>
          <w:noProof/>
          <w:kern w:val="2"/>
          <w:sz w:val="24"/>
          <w:szCs w:val="24"/>
          <w:lang w:eastAsia="en-GB"/>
        </w:rPr>
      </w:pPr>
      <w:r>
        <w:rPr>
          <w:noProof/>
        </w:rPr>
        <w:t>5.7.1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_Toc218329321 \h </w:instrText>
      </w:r>
      <w:r>
        <w:rPr>
          <w:noProof/>
        </w:rPr>
      </w:r>
      <w:r>
        <w:rPr>
          <w:noProof/>
        </w:rPr>
        <w:fldChar w:fldCharType="separate"/>
      </w:r>
      <w:r>
        <w:rPr>
          <w:noProof/>
        </w:rPr>
        <w:t>18</w:t>
      </w:r>
      <w:r>
        <w:rPr>
          <w:noProof/>
        </w:rPr>
        <w:fldChar w:fldCharType="end"/>
      </w:r>
    </w:p>
    <w:p w14:paraId="69DA7CE0" w14:textId="06325A91" w:rsidR="00066ACE" w:rsidRPr="00066ACE" w:rsidRDefault="00066ACE">
      <w:pPr>
        <w:pStyle w:val="TOC3"/>
        <w:rPr>
          <w:rFonts w:ascii="Calibri" w:hAnsi="Calibri"/>
          <w:noProof/>
          <w:kern w:val="2"/>
          <w:sz w:val="24"/>
          <w:szCs w:val="24"/>
          <w:lang w:eastAsia="en-GB"/>
        </w:rPr>
      </w:pPr>
      <w:r>
        <w:rPr>
          <w:noProof/>
        </w:rPr>
        <w:t>5.7.2</w:t>
      </w:r>
      <w:r w:rsidRPr="00066ACE">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_Toc218329322 \h </w:instrText>
      </w:r>
      <w:r>
        <w:rPr>
          <w:noProof/>
        </w:rPr>
      </w:r>
      <w:r>
        <w:rPr>
          <w:noProof/>
        </w:rPr>
        <w:fldChar w:fldCharType="separate"/>
      </w:r>
      <w:r>
        <w:rPr>
          <w:noProof/>
        </w:rPr>
        <w:t>18</w:t>
      </w:r>
      <w:r>
        <w:rPr>
          <w:noProof/>
        </w:rPr>
        <w:fldChar w:fldCharType="end"/>
      </w:r>
    </w:p>
    <w:p w14:paraId="7DF59542" w14:textId="445917B1" w:rsidR="00066ACE" w:rsidRPr="00066ACE" w:rsidRDefault="00066ACE">
      <w:pPr>
        <w:pStyle w:val="TOC4"/>
        <w:rPr>
          <w:rFonts w:ascii="Calibri" w:hAnsi="Calibri"/>
          <w:noProof/>
          <w:kern w:val="2"/>
          <w:sz w:val="24"/>
          <w:szCs w:val="24"/>
          <w:lang w:eastAsia="en-GB"/>
        </w:rPr>
      </w:pPr>
      <w:r>
        <w:rPr>
          <w:noProof/>
        </w:rPr>
        <w:t>5.7.2.1</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_Toc218329323 \h </w:instrText>
      </w:r>
      <w:r>
        <w:rPr>
          <w:noProof/>
        </w:rPr>
      </w:r>
      <w:r>
        <w:rPr>
          <w:noProof/>
        </w:rPr>
        <w:fldChar w:fldCharType="separate"/>
      </w:r>
      <w:r>
        <w:rPr>
          <w:noProof/>
        </w:rPr>
        <w:t>18</w:t>
      </w:r>
      <w:r>
        <w:rPr>
          <w:noProof/>
        </w:rPr>
        <w:fldChar w:fldCharType="end"/>
      </w:r>
    </w:p>
    <w:p w14:paraId="516BF6CB" w14:textId="0127091E" w:rsidR="00066ACE" w:rsidRPr="00066ACE" w:rsidRDefault="00066ACE">
      <w:pPr>
        <w:pStyle w:val="TOC4"/>
        <w:rPr>
          <w:rFonts w:ascii="Calibri" w:hAnsi="Calibri"/>
          <w:noProof/>
          <w:kern w:val="2"/>
          <w:sz w:val="24"/>
          <w:szCs w:val="24"/>
          <w:lang w:eastAsia="en-GB"/>
        </w:rPr>
      </w:pPr>
      <w:r>
        <w:rPr>
          <w:noProof/>
        </w:rPr>
        <w:t>5.7.2.2</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_Toc218329324 \h </w:instrText>
      </w:r>
      <w:r>
        <w:rPr>
          <w:noProof/>
        </w:rPr>
      </w:r>
      <w:r>
        <w:rPr>
          <w:noProof/>
        </w:rPr>
        <w:fldChar w:fldCharType="separate"/>
      </w:r>
      <w:r>
        <w:rPr>
          <w:noProof/>
        </w:rPr>
        <w:t>18</w:t>
      </w:r>
      <w:r>
        <w:rPr>
          <w:noProof/>
        </w:rPr>
        <w:fldChar w:fldCharType="end"/>
      </w:r>
    </w:p>
    <w:p w14:paraId="35E7A04A" w14:textId="0E0D9469" w:rsidR="00066ACE" w:rsidRPr="00066ACE" w:rsidRDefault="00066ACE">
      <w:pPr>
        <w:pStyle w:val="TOC3"/>
        <w:rPr>
          <w:rFonts w:ascii="Calibri" w:hAnsi="Calibri"/>
          <w:noProof/>
          <w:kern w:val="2"/>
          <w:sz w:val="24"/>
          <w:szCs w:val="24"/>
          <w:lang w:eastAsia="en-GB"/>
        </w:rPr>
      </w:pPr>
      <w:r>
        <w:rPr>
          <w:noProof/>
        </w:rPr>
        <w:t>5.7.3</w:t>
      </w:r>
      <w:r w:rsidRPr="00066ACE">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_Toc218329325 \h </w:instrText>
      </w:r>
      <w:r>
        <w:rPr>
          <w:noProof/>
        </w:rPr>
      </w:r>
      <w:r>
        <w:rPr>
          <w:noProof/>
        </w:rPr>
        <w:fldChar w:fldCharType="separate"/>
      </w:r>
      <w:r>
        <w:rPr>
          <w:noProof/>
        </w:rPr>
        <w:t>18</w:t>
      </w:r>
      <w:r>
        <w:rPr>
          <w:noProof/>
        </w:rPr>
        <w:fldChar w:fldCharType="end"/>
      </w:r>
    </w:p>
    <w:p w14:paraId="11FD08DC" w14:textId="324C0C99" w:rsidR="00066ACE" w:rsidRPr="00066ACE" w:rsidRDefault="00066ACE">
      <w:pPr>
        <w:pStyle w:val="TOC3"/>
        <w:rPr>
          <w:rFonts w:ascii="Calibri" w:hAnsi="Calibri"/>
          <w:noProof/>
          <w:kern w:val="2"/>
          <w:sz w:val="24"/>
          <w:szCs w:val="24"/>
          <w:lang w:eastAsia="en-GB"/>
        </w:rPr>
      </w:pPr>
      <w:r>
        <w:rPr>
          <w:noProof/>
        </w:rPr>
        <w:t>5.7.4</w:t>
      </w:r>
      <w:r w:rsidRPr="00066ACE">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_Toc218329326 \h </w:instrText>
      </w:r>
      <w:r>
        <w:rPr>
          <w:noProof/>
        </w:rPr>
      </w:r>
      <w:r>
        <w:rPr>
          <w:noProof/>
        </w:rPr>
        <w:fldChar w:fldCharType="separate"/>
      </w:r>
      <w:r>
        <w:rPr>
          <w:noProof/>
        </w:rPr>
        <w:t>19</w:t>
      </w:r>
      <w:r>
        <w:rPr>
          <w:noProof/>
        </w:rPr>
        <w:fldChar w:fldCharType="end"/>
      </w:r>
    </w:p>
    <w:p w14:paraId="33498876" w14:textId="045E5401" w:rsidR="00066ACE" w:rsidRPr="00066ACE" w:rsidRDefault="00066ACE">
      <w:pPr>
        <w:pStyle w:val="TOC2"/>
        <w:rPr>
          <w:rFonts w:ascii="Calibri" w:hAnsi="Calibri"/>
          <w:noProof/>
          <w:kern w:val="2"/>
          <w:sz w:val="24"/>
          <w:szCs w:val="24"/>
          <w:lang w:eastAsia="en-GB"/>
        </w:rPr>
      </w:pPr>
      <w:r>
        <w:rPr>
          <w:noProof/>
        </w:rPr>
        <w:t>5.8</w:t>
      </w:r>
      <w:r w:rsidRPr="00066ACE">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_Toc218329327 \h </w:instrText>
      </w:r>
      <w:r>
        <w:rPr>
          <w:noProof/>
        </w:rPr>
      </w:r>
      <w:r>
        <w:rPr>
          <w:noProof/>
        </w:rPr>
        <w:fldChar w:fldCharType="separate"/>
      </w:r>
      <w:r>
        <w:rPr>
          <w:noProof/>
        </w:rPr>
        <w:t>19</w:t>
      </w:r>
      <w:r>
        <w:rPr>
          <w:noProof/>
        </w:rPr>
        <w:fldChar w:fldCharType="end"/>
      </w:r>
    </w:p>
    <w:p w14:paraId="2704D49C" w14:textId="6AE20148" w:rsidR="00066ACE" w:rsidRPr="00066ACE" w:rsidRDefault="00066ACE">
      <w:pPr>
        <w:pStyle w:val="TOC1"/>
        <w:rPr>
          <w:rFonts w:ascii="Calibri" w:hAnsi="Calibri"/>
          <w:noProof/>
          <w:kern w:val="2"/>
          <w:sz w:val="24"/>
          <w:szCs w:val="24"/>
          <w:lang w:eastAsia="en-GB"/>
        </w:rPr>
      </w:pPr>
      <w:r>
        <w:rPr>
          <w:noProof/>
        </w:rPr>
        <w:t>6</w:t>
      </w:r>
      <w:r w:rsidRPr="00066ACE">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_Toc218329328 \h </w:instrText>
      </w:r>
      <w:r>
        <w:rPr>
          <w:noProof/>
        </w:rPr>
      </w:r>
      <w:r>
        <w:rPr>
          <w:noProof/>
        </w:rPr>
        <w:fldChar w:fldCharType="separate"/>
      </w:r>
      <w:r>
        <w:rPr>
          <w:noProof/>
        </w:rPr>
        <w:t>19</w:t>
      </w:r>
      <w:r>
        <w:rPr>
          <w:noProof/>
        </w:rPr>
        <w:fldChar w:fldCharType="end"/>
      </w:r>
    </w:p>
    <w:p w14:paraId="7F5D31EB" w14:textId="20C4ACD5" w:rsidR="00066ACE" w:rsidRPr="00066ACE" w:rsidRDefault="00066ACE">
      <w:pPr>
        <w:pStyle w:val="TOC1"/>
        <w:rPr>
          <w:rFonts w:ascii="Calibri" w:hAnsi="Calibri"/>
          <w:noProof/>
          <w:kern w:val="2"/>
          <w:sz w:val="24"/>
          <w:szCs w:val="24"/>
          <w:lang w:eastAsia="en-GB"/>
        </w:rPr>
      </w:pPr>
      <w:r>
        <w:rPr>
          <w:noProof/>
        </w:rPr>
        <w:t>7</w:t>
      </w:r>
      <w:r w:rsidRPr="00066ACE">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_Toc218329329 \h </w:instrText>
      </w:r>
      <w:r>
        <w:rPr>
          <w:noProof/>
        </w:rPr>
      </w:r>
      <w:r>
        <w:rPr>
          <w:noProof/>
        </w:rPr>
        <w:fldChar w:fldCharType="separate"/>
      </w:r>
      <w:r>
        <w:rPr>
          <w:noProof/>
        </w:rPr>
        <w:t>19</w:t>
      </w:r>
      <w:r>
        <w:rPr>
          <w:noProof/>
        </w:rPr>
        <w:fldChar w:fldCharType="end"/>
      </w:r>
    </w:p>
    <w:p w14:paraId="35510EFD" w14:textId="12DE3F26" w:rsidR="00066ACE" w:rsidRPr="00066ACE" w:rsidRDefault="00066ACE">
      <w:pPr>
        <w:pStyle w:val="TOC2"/>
        <w:rPr>
          <w:rFonts w:ascii="Calibri" w:hAnsi="Calibri"/>
          <w:noProof/>
          <w:kern w:val="2"/>
          <w:sz w:val="24"/>
          <w:szCs w:val="24"/>
          <w:lang w:eastAsia="en-GB"/>
        </w:rPr>
      </w:pPr>
      <w:r>
        <w:rPr>
          <w:noProof/>
        </w:rPr>
        <w:t>7.1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_Toc218329330 \h </w:instrText>
      </w:r>
      <w:r>
        <w:rPr>
          <w:noProof/>
        </w:rPr>
      </w:r>
      <w:r>
        <w:rPr>
          <w:noProof/>
        </w:rPr>
        <w:fldChar w:fldCharType="separate"/>
      </w:r>
      <w:r>
        <w:rPr>
          <w:noProof/>
        </w:rPr>
        <w:t>19</w:t>
      </w:r>
      <w:r>
        <w:rPr>
          <w:noProof/>
        </w:rPr>
        <w:fldChar w:fldCharType="end"/>
      </w:r>
    </w:p>
    <w:p w14:paraId="01B8DB40" w14:textId="3A9A6AFF" w:rsidR="00066ACE" w:rsidRPr="00066ACE" w:rsidRDefault="00066ACE">
      <w:pPr>
        <w:pStyle w:val="TOC2"/>
        <w:rPr>
          <w:rFonts w:ascii="Calibri" w:hAnsi="Calibri"/>
          <w:noProof/>
          <w:kern w:val="2"/>
          <w:sz w:val="24"/>
          <w:szCs w:val="24"/>
          <w:lang w:eastAsia="en-GB"/>
        </w:rPr>
      </w:pPr>
      <w:r>
        <w:rPr>
          <w:noProof/>
        </w:rPr>
        <w:t>7.2</w:t>
      </w:r>
      <w:r w:rsidRPr="00066ACE">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_Toc218329331 \h </w:instrText>
      </w:r>
      <w:r>
        <w:rPr>
          <w:noProof/>
        </w:rPr>
      </w:r>
      <w:r>
        <w:rPr>
          <w:noProof/>
        </w:rPr>
        <w:fldChar w:fldCharType="separate"/>
      </w:r>
      <w:r>
        <w:rPr>
          <w:noProof/>
        </w:rPr>
        <w:t>20</w:t>
      </w:r>
      <w:r>
        <w:rPr>
          <w:noProof/>
        </w:rPr>
        <w:fldChar w:fldCharType="end"/>
      </w:r>
    </w:p>
    <w:p w14:paraId="2BBFE9D6" w14:textId="5045C707" w:rsidR="00066ACE" w:rsidRPr="00066ACE" w:rsidRDefault="00066ACE">
      <w:pPr>
        <w:pStyle w:val="TOC2"/>
        <w:rPr>
          <w:rFonts w:ascii="Calibri" w:hAnsi="Calibri"/>
          <w:noProof/>
          <w:kern w:val="2"/>
          <w:sz w:val="24"/>
          <w:szCs w:val="24"/>
          <w:lang w:eastAsia="en-GB"/>
        </w:rPr>
      </w:pPr>
      <w:r>
        <w:rPr>
          <w:noProof/>
        </w:rPr>
        <w:t>7.3</w:t>
      </w:r>
      <w:r w:rsidRPr="00066ACE">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_Toc218329332 \h </w:instrText>
      </w:r>
      <w:r>
        <w:rPr>
          <w:noProof/>
        </w:rPr>
      </w:r>
      <w:r>
        <w:rPr>
          <w:noProof/>
        </w:rPr>
        <w:fldChar w:fldCharType="separate"/>
      </w:r>
      <w:r>
        <w:rPr>
          <w:noProof/>
        </w:rPr>
        <w:t>20</w:t>
      </w:r>
      <w:r>
        <w:rPr>
          <w:noProof/>
        </w:rPr>
        <w:fldChar w:fldCharType="end"/>
      </w:r>
    </w:p>
    <w:p w14:paraId="7C7A8A70" w14:textId="6AFB8792" w:rsidR="00066ACE" w:rsidRPr="00066ACE" w:rsidRDefault="00066ACE">
      <w:pPr>
        <w:pStyle w:val="TOC3"/>
        <w:rPr>
          <w:rFonts w:ascii="Calibri" w:hAnsi="Calibri"/>
          <w:noProof/>
          <w:kern w:val="2"/>
          <w:sz w:val="24"/>
          <w:szCs w:val="24"/>
          <w:lang w:eastAsia="en-GB"/>
        </w:rPr>
      </w:pPr>
      <w:r>
        <w:rPr>
          <w:noProof/>
        </w:rPr>
        <w:t>7.3.1</w:t>
      </w:r>
      <w:r w:rsidRPr="00066ACE">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_Toc218329333 \h </w:instrText>
      </w:r>
      <w:r>
        <w:rPr>
          <w:noProof/>
        </w:rPr>
      </w:r>
      <w:r>
        <w:rPr>
          <w:noProof/>
        </w:rPr>
        <w:fldChar w:fldCharType="separate"/>
      </w:r>
      <w:r>
        <w:rPr>
          <w:noProof/>
        </w:rPr>
        <w:t>20</w:t>
      </w:r>
      <w:r>
        <w:rPr>
          <w:noProof/>
        </w:rPr>
        <w:fldChar w:fldCharType="end"/>
      </w:r>
    </w:p>
    <w:p w14:paraId="041DD76A" w14:textId="15B3303E" w:rsidR="00066ACE" w:rsidRPr="00066ACE" w:rsidRDefault="00066ACE">
      <w:pPr>
        <w:pStyle w:val="TOC3"/>
        <w:rPr>
          <w:rFonts w:ascii="Calibri" w:hAnsi="Calibri"/>
          <w:noProof/>
          <w:kern w:val="2"/>
          <w:sz w:val="24"/>
          <w:szCs w:val="24"/>
          <w:lang w:eastAsia="en-GB"/>
        </w:rPr>
      </w:pPr>
      <w:r>
        <w:rPr>
          <w:noProof/>
        </w:rPr>
        <w:t>7.3.2</w:t>
      </w:r>
      <w:r w:rsidRPr="00066ACE">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_Toc218329334 \h </w:instrText>
      </w:r>
      <w:r>
        <w:rPr>
          <w:noProof/>
        </w:rPr>
      </w:r>
      <w:r>
        <w:rPr>
          <w:noProof/>
        </w:rPr>
        <w:fldChar w:fldCharType="separate"/>
      </w:r>
      <w:r>
        <w:rPr>
          <w:noProof/>
        </w:rPr>
        <w:t>21</w:t>
      </w:r>
      <w:r>
        <w:rPr>
          <w:noProof/>
        </w:rPr>
        <w:fldChar w:fldCharType="end"/>
      </w:r>
    </w:p>
    <w:p w14:paraId="07DDA034" w14:textId="20E2995B" w:rsidR="00066ACE" w:rsidRPr="00066ACE" w:rsidRDefault="00066ACE">
      <w:pPr>
        <w:pStyle w:val="TOC2"/>
        <w:rPr>
          <w:rFonts w:ascii="Calibri" w:hAnsi="Calibri"/>
          <w:noProof/>
          <w:kern w:val="2"/>
          <w:sz w:val="24"/>
          <w:szCs w:val="24"/>
          <w:lang w:eastAsia="en-GB"/>
        </w:rPr>
      </w:pPr>
      <w:r>
        <w:rPr>
          <w:noProof/>
        </w:rPr>
        <w:t>7.4</w:t>
      </w:r>
      <w:r w:rsidRPr="00066ACE">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_Toc218329335 \h </w:instrText>
      </w:r>
      <w:r>
        <w:rPr>
          <w:noProof/>
        </w:rPr>
      </w:r>
      <w:r>
        <w:rPr>
          <w:noProof/>
        </w:rPr>
        <w:fldChar w:fldCharType="separate"/>
      </w:r>
      <w:r>
        <w:rPr>
          <w:noProof/>
        </w:rPr>
        <w:t>22</w:t>
      </w:r>
      <w:r>
        <w:rPr>
          <w:noProof/>
        </w:rPr>
        <w:fldChar w:fldCharType="end"/>
      </w:r>
    </w:p>
    <w:p w14:paraId="5C57A230" w14:textId="3C9A5BBF" w:rsidR="00066ACE" w:rsidRPr="00066ACE" w:rsidRDefault="00066ACE">
      <w:pPr>
        <w:pStyle w:val="TOC3"/>
        <w:rPr>
          <w:rFonts w:ascii="Calibri" w:hAnsi="Calibri"/>
          <w:noProof/>
          <w:kern w:val="2"/>
          <w:sz w:val="24"/>
          <w:szCs w:val="24"/>
          <w:lang w:eastAsia="en-GB"/>
        </w:rPr>
      </w:pPr>
      <w:r>
        <w:rPr>
          <w:noProof/>
        </w:rPr>
        <w:t>7.4.1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_Toc218329336 \h </w:instrText>
      </w:r>
      <w:r>
        <w:rPr>
          <w:noProof/>
        </w:rPr>
      </w:r>
      <w:r>
        <w:rPr>
          <w:noProof/>
        </w:rPr>
        <w:fldChar w:fldCharType="separate"/>
      </w:r>
      <w:r>
        <w:rPr>
          <w:noProof/>
        </w:rPr>
        <w:t>22</w:t>
      </w:r>
      <w:r>
        <w:rPr>
          <w:noProof/>
        </w:rPr>
        <w:fldChar w:fldCharType="end"/>
      </w:r>
    </w:p>
    <w:p w14:paraId="28F5E73A" w14:textId="12284FD7" w:rsidR="00066ACE" w:rsidRPr="00066ACE" w:rsidRDefault="00066ACE">
      <w:pPr>
        <w:pStyle w:val="TOC3"/>
        <w:rPr>
          <w:rFonts w:ascii="Calibri" w:hAnsi="Calibri"/>
          <w:noProof/>
          <w:kern w:val="2"/>
          <w:sz w:val="24"/>
          <w:szCs w:val="24"/>
          <w:lang w:eastAsia="en-GB"/>
        </w:rPr>
      </w:pPr>
      <w:r>
        <w:rPr>
          <w:noProof/>
        </w:rPr>
        <w:t>7.4.2</w:t>
      </w:r>
      <w:r w:rsidRPr="00066ACE">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_Toc218329337 \h </w:instrText>
      </w:r>
      <w:r>
        <w:rPr>
          <w:noProof/>
        </w:rPr>
      </w:r>
      <w:r>
        <w:rPr>
          <w:noProof/>
        </w:rPr>
        <w:fldChar w:fldCharType="separate"/>
      </w:r>
      <w:r>
        <w:rPr>
          <w:noProof/>
        </w:rPr>
        <w:t>22</w:t>
      </w:r>
      <w:r>
        <w:rPr>
          <w:noProof/>
        </w:rPr>
        <w:fldChar w:fldCharType="end"/>
      </w:r>
    </w:p>
    <w:p w14:paraId="7CB46319" w14:textId="11C9FD04" w:rsidR="00066ACE" w:rsidRPr="00066ACE" w:rsidRDefault="00066ACE">
      <w:pPr>
        <w:pStyle w:val="TOC4"/>
        <w:rPr>
          <w:rFonts w:ascii="Calibri" w:hAnsi="Calibri"/>
          <w:noProof/>
          <w:kern w:val="2"/>
          <w:sz w:val="24"/>
          <w:szCs w:val="24"/>
          <w:lang w:eastAsia="en-GB"/>
        </w:rPr>
      </w:pPr>
      <w:r>
        <w:rPr>
          <w:noProof/>
        </w:rPr>
        <w:t>7.4.2.1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_Toc218329338 \h </w:instrText>
      </w:r>
      <w:r>
        <w:rPr>
          <w:noProof/>
        </w:rPr>
      </w:r>
      <w:r>
        <w:rPr>
          <w:noProof/>
        </w:rPr>
        <w:fldChar w:fldCharType="separate"/>
      </w:r>
      <w:r>
        <w:rPr>
          <w:noProof/>
        </w:rPr>
        <w:t>22</w:t>
      </w:r>
      <w:r>
        <w:rPr>
          <w:noProof/>
        </w:rPr>
        <w:fldChar w:fldCharType="end"/>
      </w:r>
    </w:p>
    <w:p w14:paraId="2F4ABDC7" w14:textId="3D668A68" w:rsidR="00066ACE" w:rsidRPr="00066ACE" w:rsidRDefault="00066ACE">
      <w:pPr>
        <w:pStyle w:val="TOC4"/>
        <w:rPr>
          <w:rFonts w:ascii="Calibri" w:hAnsi="Calibri"/>
          <w:noProof/>
          <w:kern w:val="2"/>
          <w:sz w:val="24"/>
          <w:szCs w:val="24"/>
          <w:lang w:eastAsia="en-GB"/>
        </w:rPr>
      </w:pPr>
      <w:r>
        <w:rPr>
          <w:noProof/>
        </w:rPr>
        <w:t>7.4.2.2</w:t>
      </w:r>
      <w:r w:rsidRPr="00066ACE">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_Toc218329339 \h </w:instrText>
      </w:r>
      <w:r>
        <w:rPr>
          <w:noProof/>
        </w:rPr>
      </w:r>
      <w:r>
        <w:rPr>
          <w:noProof/>
        </w:rPr>
        <w:fldChar w:fldCharType="separate"/>
      </w:r>
      <w:r>
        <w:rPr>
          <w:noProof/>
        </w:rPr>
        <w:t>22</w:t>
      </w:r>
      <w:r>
        <w:rPr>
          <w:noProof/>
        </w:rPr>
        <w:fldChar w:fldCharType="end"/>
      </w:r>
    </w:p>
    <w:p w14:paraId="615F5355" w14:textId="4A8546F0" w:rsidR="00066ACE" w:rsidRPr="00066ACE" w:rsidRDefault="00066ACE">
      <w:pPr>
        <w:pStyle w:val="TOC4"/>
        <w:rPr>
          <w:rFonts w:ascii="Calibri" w:hAnsi="Calibri"/>
          <w:noProof/>
          <w:kern w:val="2"/>
          <w:sz w:val="24"/>
          <w:szCs w:val="24"/>
          <w:lang w:eastAsia="en-GB"/>
        </w:rPr>
      </w:pPr>
      <w:r>
        <w:rPr>
          <w:noProof/>
        </w:rPr>
        <w:t>7.4.2.3</w:t>
      </w:r>
      <w:r w:rsidRPr="00066ACE">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_Toc218329340 \h </w:instrText>
      </w:r>
      <w:r>
        <w:rPr>
          <w:noProof/>
        </w:rPr>
      </w:r>
      <w:r>
        <w:rPr>
          <w:noProof/>
        </w:rPr>
        <w:fldChar w:fldCharType="separate"/>
      </w:r>
      <w:r>
        <w:rPr>
          <w:noProof/>
        </w:rPr>
        <w:t>22</w:t>
      </w:r>
      <w:r>
        <w:rPr>
          <w:noProof/>
        </w:rPr>
        <w:fldChar w:fldCharType="end"/>
      </w:r>
    </w:p>
    <w:p w14:paraId="210CCE21" w14:textId="2B6675A7" w:rsidR="00066ACE" w:rsidRPr="00066ACE" w:rsidRDefault="00066ACE">
      <w:pPr>
        <w:pStyle w:val="TOC5"/>
        <w:rPr>
          <w:rFonts w:ascii="Calibri" w:hAnsi="Calibri"/>
          <w:noProof/>
          <w:kern w:val="2"/>
          <w:sz w:val="24"/>
          <w:szCs w:val="24"/>
          <w:lang w:eastAsia="en-GB"/>
        </w:rPr>
      </w:pPr>
      <w:r>
        <w:rPr>
          <w:noProof/>
        </w:rPr>
        <w:t>7.4.2.3.1</w:t>
      </w:r>
      <w:r w:rsidRPr="00066ACE">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_Toc218329341 \h </w:instrText>
      </w:r>
      <w:r>
        <w:rPr>
          <w:noProof/>
        </w:rPr>
      </w:r>
      <w:r>
        <w:rPr>
          <w:noProof/>
        </w:rPr>
        <w:fldChar w:fldCharType="separate"/>
      </w:r>
      <w:r>
        <w:rPr>
          <w:noProof/>
        </w:rPr>
        <w:t>22</w:t>
      </w:r>
      <w:r>
        <w:rPr>
          <w:noProof/>
        </w:rPr>
        <w:fldChar w:fldCharType="end"/>
      </w:r>
    </w:p>
    <w:p w14:paraId="034C9132" w14:textId="27A09E2B" w:rsidR="00066ACE" w:rsidRPr="00066ACE" w:rsidRDefault="00066ACE">
      <w:pPr>
        <w:pStyle w:val="TOC5"/>
        <w:rPr>
          <w:rFonts w:ascii="Calibri" w:hAnsi="Calibri"/>
          <w:noProof/>
          <w:kern w:val="2"/>
          <w:sz w:val="24"/>
          <w:szCs w:val="24"/>
          <w:lang w:eastAsia="en-GB"/>
        </w:rPr>
      </w:pPr>
      <w:r>
        <w:rPr>
          <w:noProof/>
        </w:rPr>
        <w:t>7.4.2.3.2</w:t>
      </w:r>
      <w:r w:rsidRPr="00066ACE">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_Toc218329342 \h </w:instrText>
      </w:r>
      <w:r>
        <w:rPr>
          <w:noProof/>
        </w:rPr>
      </w:r>
      <w:r>
        <w:rPr>
          <w:noProof/>
        </w:rPr>
        <w:fldChar w:fldCharType="separate"/>
      </w:r>
      <w:r>
        <w:rPr>
          <w:noProof/>
        </w:rPr>
        <w:t>22</w:t>
      </w:r>
      <w:r>
        <w:rPr>
          <w:noProof/>
        </w:rPr>
        <w:fldChar w:fldCharType="end"/>
      </w:r>
    </w:p>
    <w:p w14:paraId="2B6AF066" w14:textId="2AB1E4A4" w:rsidR="00066ACE" w:rsidRPr="00066ACE" w:rsidRDefault="00066ACE">
      <w:pPr>
        <w:pStyle w:val="TOC5"/>
        <w:rPr>
          <w:rFonts w:ascii="Calibri" w:hAnsi="Calibri"/>
          <w:noProof/>
          <w:kern w:val="2"/>
          <w:sz w:val="24"/>
          <w:szCs w:val="24"/>
          <w:lang w:eastAsia="en-GB"/>
        </w:rPr>
      </w:pPr>
      <w:r>
        <w:rPr>
          <w:noProof/>
        </w:rPr>
        <w:t>7.4.2.3.3</w:t>
      </w:r>
      <w:r w:rsidRPr="00066ACE">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_Toc218329343 \h </w:instrText>
      </w:r>
      <w:r>
        <w:rPr>
          <w:noProof/>
        </w:rPr>
      </w:r>
      <w:r>
        <w:rPr>
          <w:noProof/>
        </w:rPr>
        <w:fldChar w:fldCharType="separate"/>
      </w:r>
      <w:r>
        <w:rPr>
          <w:noProof/>
        </w:rPr>
        <w:t>24</w:t>
      </w:r>
      <w:r>
        <w:rPr>
          <w:noProof/>
        </w:rPr>
        <w:fldChar w:fldCharType="end"/>
      </w:r>
    </w:p>
    <w:p w14:paraId="40954C9A" w14:textId="4566D076" w:rsidR="00066ACE" w:rsidRPr="00066ACE" w:rsidRDefault="00066ACE">
      <w:pPr>
        <w:pStyle w:val="TOC5"/>
        <w:rPr>
          <w:rFonts w:ascii="Calibri" w:hAnsi="Calibri"/>
          <w:noProof/>
          <w:kern w:val="2"/>
          <w:sz w:val="24"/>
          <w:szCs w:val="24"/>
          <w:lang w:eastAsia="en-GB"/>
        </w:rPr>
      </w:pPr>
      <w:r>
        <w:rPr>
          <w:noProof/>
        </w:rPr>
        <w:t>7.4.2.3.4</w:t>
      </w:r>
      <w:r w:rsidRPr="00066ACE">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_Toc218329344 \h </w:instrText>
      </w:r>
      <w:r>
        <w:rPr>
          <w:noProof/>
        </w:rPr>
      </w:r>
      <w:r>
        <w:rPr>
          <w:noProof/>
        </w:rPr>
        <w:fldChar w:fldCharType="separate"/>
      </w:r>
      <w:r>
        <w:rPr>
          <w:noProof/>
        </w:rPr>
        <w:t>24</w:t>
      </w:r>
      <w:r>
        <w:rPr>
          <w:noProof/>
        </w:rPr>
        <w:fldChar w:fldCharType="end"/>
      </w:r>
    </w:p>
    <w:p w14:paraId="3AA88EBB" w14:textId="1DE3989E" w:rsidR="00066ACE" w:rsidRPr="00066ACE" w:rsidRDefault="00066ACE">
      <w:pPr>
        <w:pStyle w:val="TOC5"/>
        <w:rPr>
          <w:rFonts w:ascii="Calibri" w:hAnsi="Calibri"/>
          <w:noProof/>
          <w:kern w:val="2"/>
          <w:sz w:val="24"/>
          <w:szCs w:val="24"/>
          <w:lang w:eastAsia="en-GB"/>
        </w:rPr>
      </w:pPr>
      <w:r>
        <w:rPr>
          <w:noProof/>
        </w:rPr>
        <w:t>7.4.2.3.5</w:t>
      </w:r>
      <w:r w:rsidRPr="00066ACE">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_Toc218329345 \h </w:instrText>
      </w:r>
      <w:r>
        <w:rPr>
          <w:noProof/>
        </w:rPr>
      </w:r>
      <w:r>
        <w:rPr>
          <w:noProof/>
        </w:rPr>
        <w:fldChar w:fldCharType="separate"/>
      </w:r>
      <w:r>
        <w:rPr>
          <w:noProof/>
        </w:rPr>
        <w:t>24</w:t>
      </w:r>
      <w:r>
        <w:rPr>
          <w:noProof/>
        </w:rPr>
        <w:fldChar w:fldCharType="end"/>
      </w:r>
    </w:p>
    <w:p w14:paraId="6F786D27" w14:textId="0EA0EED8" w:rsidR="00066ACE" w:rsidRPr="00066ACE" w:rsidRDefault="00066ACE">
      <w:pPr>
        <w:pStyle w:val="TOC5"/>
        <w:rPr>
          <w:rFonts w:ascii="Calibri" w:hAnsi="Calibri"/>
          <w:noProof/>
          <w:kern w:val="2"/>
          <w:sz w:val="24"/>
          <w:szCs w:val="24"/>
          <w:lang w:eastAsia="en-GB"/>
        </w:rPr>
      </w:pPr>
      <w:r>
        <w:rPr>
          <w:noProof/>
        </w:rPr>
        <w:t>7.4.2.3.6</w:t>
      </w:r>
      <w:r w:rsidRPr="00066ACE">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_Toc218329346 \h </w:instrText>
      </w:r>
      <w:r>
        <w:rPr>
          <w:noProof/>
        </w:rPr>
      </w:r>
      <w:r>
        <w:rPr>
          <w:noProof/>
        </w:rPr>
        <w:fldChar w:fldCharType="separate"/>
      </w:r>
      <w:r>
        <w:rPr>
          <w:noProof/>
        </w:rPr>
        <w:t>25</w:t>
      </w:r>
      <w:r>
        <w:rPr>
          <w:noProof/>
        </w:rPr>
        <w:fldChar w:fldCharType="end"/>
      </w:r>
    </w:p>
    <w:p w14:paraId="7A006D79" w14:textId="75F5613A" w:rsidR="00066ACE" w:rsidRPr="00066ACE" w:rsidRDefault="00066ACE">
      <w:pPr>
        <w:pStyle w:val="TOC5"/>
        <w:rPr>
          <w:rFonts w:ascii="Calibri" w:hAnsi="Calibri"/>
          <w:noProof/>
          <w:kern w:val="2"/>
          <w:sz w:val="24"/>
          <w:szCs w:val="24"/>
          <w:lang w:eastAsia="en-GB"/>
        </w:rPr>
      </w:pPr>
      <w:r>
        <w:rPr>
          <w:noProof/>
        </w:rPr>
        <w:t>7.4.2.3.7</w:t>
      </w:r>
      <w:r w:rsidRPr="00066ACE">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_Toc218329347 \h </w:instrText>
      </w:r>
      <w:r>
        <w:rPr>
          <w:noProof/>
        </w:rPr>
      </w:r>
      <w:r>
        <w:rPr>
          <w:noProof/>
        </w:rPr>
        <w:fldChar w:fldCharType="separate"/>
      </w:r>
      <w:r>
        <w:rPr>
          <w:noProof/>
        </w:rPr>
        <w:t>25</w:t>
      </w:r>
      <w:r>
        <w:rPr>
          <w:noProof/>
        </w:rPr>
        <w:fldChar w:fldCharType="end"/>
      </w:r>
    </w:p>
    <w:p w14:paraId="7D74A1FB" w14:textId="7E634D3F" w:rsidR="00066ACE" w:rsidRPr="00066ACE" w:rsidRDefault="00066ACE">
      <w:pPr>
        <w:pStyle w:val="TOC5"/>
        <w:rPr>
          <w:rFonts w:ascii="Calibri" w:hAnsi="Calibri"/>
          <w:noProof/>
          <w:kern w:val="2"/>
          <w:sz w:val="24"/>
          <w:szCs w:val="24"/>
          <w:lang w:eastAsia="en-GB"/>
        </w:rPr>
      </w:pPr>
      <w:r>
        <w:rPr>
          <w:noProof/>
        </w:rPr>
        <w:t>7.4.2.3.8</w:t>
      </w:r>
      <w:r w:rsidRPr="00066ACE">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_Toc218329348 \h </w:instrText>
      </w:r>
      <w:r>
        <w:rPr>
          <w:noProof/>
        </w:rPr>
      </w:r>
      <w:r>
        <w:rPr>
          <w:noProof/>
        </w:rPr>
        <w:fldChar w:fldCharType="separate"/>
      </w:r>
      <w:r>
        <w:rPr>
          <w:noProof/>
        </w:rPr>
        <w:t>25</w:t>
      </w:r>
      <w:r>
        <w:rPr>
          <w:noProof/>
        </w:rPr>
        <w:fldChar w:fldCharType="end"/>
      </w:r>
    </w:p>
    <w:p w14:paraId="7E771117" w14:textId="51724B23" w:rsidR="00066ACE" w:rsidRPr="00066ACE" w:rsidRDefault="00066ACE">
      <w:pPr>
        <w:pStyle w:val="TOC3"/>
        <w:rPr>
          <w:rFonts w:ascii="Calibri" w:hAnsi="Calibri"/>
          <w:noProof/>
          <w:kern w:val="2"/>
          <w:sz w:val="24"/>
          <w:szCs w:val="24"/>
          <w:lang w:eastAsia="en-GB"/>
        </w:rPr>
      </w:pPr>
      <w:r>
        <w:rPr>
          <w:noProof/>
        </w:rPr>
        <w:t>7.4.3</w:t>
      </w:r>
      <w:r w:rsidRPr="00066ACE">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_Toc218329349 \h </w:instrText>
      </w:r>
      <w:r>
        <w:rPr>
          <w:noProof/>
        </w:rPr>
      </w:r>
      <w:r>
        <w:rPr>
          <w:noProof/>
        </w:rPr>
        <w:fldChar w:fldCharType="separate"/>
      </w:r>
      <w:r>
        <w:rPr>
          <w:noProof/>
        </w:rPr>
        <w:t>25</w:t>
      </w:r>
      <w:r>
        <w:rPr>
          <w:noProof/>
        </w:rPr>
        <w:fldChar w:fldCharType="end"/>
      </w:r>
    </w:p>
    <w:p w14:paraId="38D7A9C0" w14:textId="7AD7910E" w:rsidR="00066ACE" w:rsidRPr="00066ACE" w:rsidRDefault="00066ACE">
      <w:pPr>
        <w:pStyle w:val="TOC2"/>
        <w:rPr>
          <w:rFonts w:ascii="Calibri" w:hAnsi="Calibri"/>
          <w:noProof/>
          <w:kern w:val="2"/>
          <w:sz w:val="24"/>
          <w:szCs w:val="24"/>
          <w:lang w:eastAsia="en-GB"/>
        </w:rPr>
      </w:pPr>
      <w:r>
        <w:rPr>
          <w:noProof/>
        </w:rPr>
        <w:t>7.5</w:t>
      </w:r>
      <w:r w:rsidRPr="00066ACE">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_Toc218329350 \h </w:instrText>
      </w:r>
      <w:r>
        <w:rPr>
          <w:noProof/>
        </w:rPr>
      </w:r>
      <w:r>
        <w:rPr>
          <w:noProof/>
        </w:rPr>
        <w:fldChar w:fldCharType="separate"/>
      </w:r>
      <w:r>
        <w:rPr>
          <w:noProof/>
        </w:rPr>
        <w:t>25</w:t>
      </w:r>
      <w:r>
        <w:rPr>
          <w:noProof/>
        </w:rPr>
        <w:fldChar w:fldCharType="end"/>
      </w:r>
    </w:p>
    <w:p w14:paraId="4497F11C" w14:textId="3C1E285B" w:rsidR="00066ACE" w:rsidRPr="00066ACE" w:rsidRDefault="00066ACE">
      <w:pPr>
        <w:pStyle w:val="TOC3"/>
        <w:rPr>
          <w:rFonts w:ascii="Calibri" w:hAnsi="Calibri"/>
          <w:noProof/>
          <w:kern w:val="2"/>
          <w:sz w:val="24"/>
          <w:szCs w:val="24"/>
          <w:lang w:eastAsia="en-GB"/>
        </w:rPr>
      </w:pPr>
      <w:r>
        <w:rPr>
          <w:noProof/>
        </w:rPr>
        <w:t>7.5.1</w:t>
      </w:r>
      <w:r w:rsidRPr="00066ACE">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_Toc218329351 \h </w:instrText>
      </w:r>
      <w:r>
        <w:rPr>
          <w:noProof/>
        </w:rPr>
      </w:r>
      <w:r>
        <w:rPr>
          <w:noProof/>
        </w:rPr>
        <w:fldChar w:fldCharType="separate"/>
      </w:r>
      <w:r>
        <w:rPr>
          <w:noProof/>
        </w:rPr>
        <w:t>25</w:t>
      </w:r>
      <w:r>
        <w:rPr>
          <w:noProof/>
        </w:rPr>
        <w:fldChar w:fldCharType="end"/>
      </w:r>
    </w:p>
    <w:p w14:paraId="14098828" w14:textId="26F9B14C" w:rsidR="00066ACE" w:rsidRPr="00066ACE" w:rsidRDefault="00066ACE">
      <w:pPr>
        <w:pStyle w:val="TOC3"/>
        <w:rPr>
          <w:rFonts w:ascii="Calibri" w:hAnsi="Calibri"/>
          <w:noProof/>
          <w:kern w:val="2"/>
          <w:sz w:val="24"/>
          <w:szCs w:val="24"/>
          <w:lang w:eastAsia="en-GB"/>
        </w:rPr>
      </w:pPr>
      <w:r>
        <w:rPr>
          <w:noProof/>
        </w:rPr>
        <w:t>7.5.2</w:t>
      </w:r>
      <w:r w:rsidRPr="00066ACE">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_Toc218329352 \h </w:instrText>
      </w:r>
      <w:r>
        <w:rPr>
          <w:noProof/>
        </w:rPr>
      </w:r>
      <w:r>
        <w:rPr>
          <w:noProof/>
        </w:rPr>
        <w:fldChar w:fldCharType="separate"/>
      </w:r>
      <w:r>
        <w:rPr>
          <w:noProof/>
        </w:rPr>
        <w:t>25</w:t>
      </w:r>
      <w:r>
        <w:rPr>
          <w:noProof/>
        </w:rPr>
        <w:fldChar w:fldCharType="end"/>
      </w:r>
    </w:p>
    <w:p w14:paraId="4CB916DC" w14:textId="2C336F35" w:rsidR="00066ACE" w:rsidRPr="00066ACE" w:rsidRDefault="00066ACE">
      <w:pPr>
        <w:pStyle w:val="TOC4"/>
        <w:rPr>
          <w:rFonts w:ascii="Calibri" w:hAnsi="Calibri"/>
          <w:noProof/>
          <w:kern w:val="2"/>
          <w:sz w:val="24"/>
          <w:szCs w:val="24"/>
          <w:lang w:eastAsia="en-GB"/>
        </w:rPr>
      </w:pPr>
      <w:r>
        <w:rPr>
          <w:noProof/>
        </w:rPr>
        <w:t>7.5.2.1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_Toc218329353 \h </w:instrText>
      </w:r>
      <w:r>
        <w:rPr>
          <w:noProof/>
        </w:rPr>
      </w:r>
      <w:r>
        <w:rPr>
          <w:noProof/>
        </w:rPr>
        <w:fldChar w:fldCharType="separate"/>
      </w:r>
      <w:r>
        <w:rPr>
          <w:noProof/>
        </w:rPr>
        <w:t>25</w:t>
      </w:r>
      <w:r>
        <w:rPr>
          <w:noProof/>
        </w:rPr>
        <w:fldChar w:fldCharType="end"/>
      </w:r>
    </w:p>
    <w:p w14:paraId="73AED5D4" w14:textId="16CFBBE6" w:rsidR="00066ACE" w:rsidRPr="00066ACE" w:rsidRDefault="00066ACE">
      <w:pPr>
        <w:pStyle w:val="TOC4"/>
        <w:rPr>
          <w:rFonts w:ascii="Calibri" w:hAnsi="Calibri"/>
          <w:noProof/>
          <w:kern w:val="2"/>
          <w:sz w:val="24"/>
          <w:szCs w:val="24"/>
          <w:lang w:eastAsia="en-GB"/>
        </w:rPr>
      </w:pPr>
      <w:r>
        <w:rPr>
          <w:noProof/>
        </w:rPr>
        <w:t>7.5.2.2</w:t>
      </w:r>
      <w:r w:rsidRPr="00066ACE">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_Toc218329354 \h </w:instrText>
      </w:r>
      <w:r>
        <w:rPr>
          <w:noProof/>
        </w:rPr>
      </w:r>
      <w:r>
        <w:rPr>
          <w:noProof/>
        </w:rPr>
        <w:fldChar w:fldCharType="separate"/>
      </w:r>
      <w:r>
        <w:rPr>
          <w:noProof/>
        </w:rPr>
        <w:t>25</w:t>
      </w:r>
      <w:r>
        <w:rPr>
          <w:noProof/>
        </w:rPr>
        <w:fldChar w:fldCharType="end"/>
      </w:r>
    </w:p>
    <w:p w14:paraId="154E130A" w14:textId="1279C759" w:rsidR="00066ACE" w:rsidRPr="00066ACE" w:rsidRDefault="00066ACE">
      <w:pPr>
        <w:pStyle w:val="TOC4"/>
        <w:rPr>
          <w:rFonts w:ascii="Calibri" w:hAnsi="Calibri"/>
          <w:noProof/>
          <w:kern w:val="2"/>
          <w:sz w:val="24"/>
          <w:szCs w:val="24"/>
          <w:lang w:eastAsia="en-GB"/>
        </w:rPr>
      </w:pPr>
      <w:r>
        <w:rPr>
          <w:noProof/>
        </w:rPr>
        <w:t>7.5.2.3</w:t>
      </w:r>
      <w:r w:rsidRPr="00066ACE">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_Toc218329355 \h </w:instrText>
      </w:r>
      <w:r>
        <w:rPr>
          <w:noProof/>
        </w:rPr>
      </w:r>
      <w:r>
        <w:rPr>
          <w:noProof/>
        </w:rPr>
        <w:fldChar w:fldCharType="separate"/>
      </w:r>
      <w:r>
        <w:rPr>
          <w:noProof/>
        </w:rPr>
        <w:t>26</w:t>
      </w:r>
      <w:r>
        <w:rPr>
          <w:noProof/>
        </w:rPr>
        <w:fldChar w:fldCharType="end"/>
      </w:r>
    </w:p>
    <w:p w14:paraId="6F3D2532" w14:textId="57927799" w:rsidR="00066ACE" w:rsidRPr="00066ACE" w:rsidRDefault="00066ACE">
      <w:pPr>
        <w:pStyle w:val="TOC4"/>
        <w:rPr>
          <w:rFonts w:ascii="Calibri" w:hAnsi="Calibri"/>
          <w:noProof/>
          <w:kern w:val="2"/>
          <w:sz w:val="24"/>
          <w:szCs w:val="24"/>
          <w:lang w:eastAsia="en-GB"/>
        </w:rPr>
      </w:pPr>
      <w:r>
        <w:rPr>
          <w:noProof/>
        </w:rPr>
        <w:lastRenderedPageBreak/>
        <w:t>7.5.2.4</w:t>
      </w:r>
      <w:r w:rsidRPr="00066ACE">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_Toc218329356 \h </w:instrText>
      </w:r>
      <w:r>
        <w:rPr>
          <w:noProof/>
        </w:rPr>
      </w:r>
      <w:r>
        <w:rPr>
          <w:noProof/>
        </w:rPr>
        <w:fldChar w:fldCharType="separate"/>
      </w:r>
      <w:r>
        <w:rPr>
          <w:noProof/>
        </w:rPr>
        <w:t>26</w:t>
      </w:r>
      <w:r>
        <w:rPr>
          <w:noProof/>
        </w:rPr>
        <w:fldChar w:fldCharType="end"/>
      </w:r>
    </w:p>
    <w:p w14:paraId="17C8E2B5" w14:textId="206B28A6" w:rsidR="00066ACE" w:rsidRPr="00066ACE" w:rsidRDefault="00066ACE">
      <w:pPr>
        <w:pStyle w:val="TOC4"/>
        <w:rPr>
          <w:rFonts w:ascii="Calibri" w:hAnsi="Calibri"/>
          <w:noProof/>
          <w:kern w:val="2"/>
          <w:sz w:val="24"/>
          <w:szCs w:val="24"/>
          <w:lang w:eastAsia="en-GB"/>
        </w:rPr>
      </w:pPr>
      <w:r>
        <w:rPr>
          <w:noProof/>
        </w:rPr>
        <w:t>7.5.2.5</w:t>
      </w:r>
      <w:r w:rsidRPr="00066ACE">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_Toc218329357 \h </w:instrText>
      </w:r>
      <w:r>
        <w:rPr>
          <w:noProof/>
        </w:rPr>
      </w:r>
      <w:r>
        <w:rPr>
          <w:noProof/>
        </w:rPr>
        <w:fldChar w:fldCharType="separate"/>
      </w:r>
      <w:r>
        <w:rPr>
          <w:noProof/>
        </w:rPr>
        <w:t>26</w:t>
      </w:r>
      <w:r>
        <w:rPr>
          <w:noProof/>
        </w:rPr>
        <w:fldChar w:fldCharType="end"/>
      </w:r>
    </w:p>
    <w:p w14:paraId="10ADF0D4" w14:textId="401C669A" w:rsidR="00066ACE" w:rsidRPr="00066ACE" w:rsidRDefault="00066ACE">
      <w:pPr>
        <w:pStyle w:val="TOC4"/>
        <w:rPr>
          <w:rFonts w:ascii="Calibri" w:hAnsi="Calibri"/>
          <w:noProof/>
          <w:kern w:val="2"/>
          <w:sz w:val="24"/>
          <w:szCs w:val="24"/>
          <w:lang w:eastAsia="en-GB"/>
        </w:rPr>
      </w:pPr>
      <w:r>
        <w:rPr>
          <w:noProof/>
        </w:rPr>
        <w:t>7.5.2.6</w:t>
      </w:r>
      <w:r w:rsidRPr="00066ACE">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_Toc218329358 \h </w:instrText>
      </w:r>
      <w:r>
        <w:rPr>
          <w:noProof/>
        </w:rPr>
      </w:r>
      <w:r>
        <w:rPr>
          <w:noProof/>
        </w:rPr>
        <w:fldChar w:fldCharType="separate"/>
      </w:r>
      <w:r>
        <w:rPr>
          <w:noProof/>
        </w:rPr>
        <w:t>26</w:t>
      </w:r>
      <w:r>
        <w:rPr>
          <w:noProof/>
        </w:rPr>
        <w:fldChar w:fldCharType="end"/>
      </w:r>
    </w:p>
    <w:p w14:paraId="7BFCBBE5" w14:textId="745747F6" w:rsidR="00066ACE" w:rsidRPr="00066ACE" w:rsidRDefault="00066ACE">
      <w:pPr>
        <w:pStyle w:val="TOC4"/>
        <w:rPr>
          <w:rFonts w:ascii="Calibri" w:hAnsi="Calibri"/>
          <w:noProof/>
          <w:kern w:val="2"/>
          <w:sz w:val="24"/>
          <w:szCs w:val="24"/>
          <w:lang w:eastAsia="en-GB"/>
        </w:rPr>
      </w:pPr>
      <w:r>
        <w:rPr>
          <w:noProof/>
        </w:rPr>
        <w:t>7.5.2.7</w:t>
      </w:r>
      <w:r w:rsidRPr="00066ACE">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_Toc218329359 \h </w:instrText>
      </w:r>
      <w:r>
        <w:rPr>
          <w:noProof/>
        </w:rPr>
      </w:r>
      <w:r>
        <w:rPr>
          <w:noProof/>
        </w:rPr>
        <w:fldChar w:fldCharType="separate"/>
      </w:r>
      <w:r>
        <w:rPr>
          <w:noProof/>
        </w:rPr>
        <w:t>26</w:t>
      </w:r>
      <w:r>
        <w:rPr>
          <w:noProof/>
        </w:rPr>
        <w:fldChar w:fldCharType="end"/>
      </w:r>
    </w:p>
    <w:p w14:paraId="29C139F4" w14:textId="2C6B1E9D" w:rsidR="00066ACE" w:rsidRPr="00066ACE" w:rsidRDefault="00066ACE">
      <w:pPr>
        <w:pStyle w:val="TOC4"/>
        <w:rPr>
          <w:rFonts w:ascii="Calibri" w:hAnsi="Calibri"/>
          <w:noProof/>
          <w:kern w:val="2"/>
          <w:sz w:val="24"/>
          <w:szCs w:val="24"/>
          <w:lang w:eastAsia="en-GB"/>
        </w:rPr>
      </w:pPr>
      <w:r>
        <w:rPr>
          <w:noProof/>
        </w:rPr>
        <w:t>7.5.2.8</w:t>
      </w:r>
      <w:r w:rsidRPr="00066ACE">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_Toc218329360 \h </w:instrText>
      </w:r>
      <w:r>
        <w:rPr>
          <w:noProof/>
        </w:rPr>
      </w:r>
      <w:r>
        <w:rPr>
          <w:noProof/>
        </w:rPr>
        <w:fldChar w:fldCharType="separate"/>
      </w:r>
      <w:r>
        <w:rPr>
          <w:noProof/>
        </w:rPr>
        <w:t>27</w:t>
      </w:r>
      <w:r>
        <w:rPr>
          <w:noProof/>
        </w:rPr>
        <w:fldChar w:fldCharType="end"/>
      </w:r>
    </w:p>
    <w:p w14:paraId="74D8FF8F" w14:textId="627F9084" w:rsidR="00066ACE" w:rsidRPr="00066ACE" w:rsidRDefault="00066ACE">
      <w:pPr>
        <w:pStyle w:val="TOC4"/>
        <w:rPr>
          <w:rFonts w:ascii="Calibri" w:hAnsi="Calibri"/>
          <w:noProof/>
          <w:kern w:val="2"/>
          <w:sz w:val="24"/>
          <w:szCs w:val="24"/>
          <w:lang w:eastAsia="en-GB"/>
        </w:rPr>
      </w:pPr>
      <w:r>
        <w:rPr>
          <w:noProof/>
        </w:rPr>
        <w:t>7.5.2.9</w:t>
      </w:r>
      <w:r w:rsidRPr="00066ACE">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_Toc218329361 \h </w:instrText>
      </w:r>
      <w:r>
        <w:rPr>
          <w:noProof/>
        </w:rPr>
      </w:r>
      <w:r>
        <w:rPr>
          <w:noProof/>
        </w:rPr>
        <w:fldChar w:fldCharType="separate"/>
      </w:r>
      <w:r>
        <w:rPr>
          <w:noProof/>
        </w:rPr>
        <w:t>27</w:t>
      </w:r>
      <w:r>
        <w:rPr>
          <w:noProof/>
        </w:rPr>
        <w:fldChar w:fldCharType="end"/>
      </w:r>
    </w:p>
    <w:p w14:paraId="43D0FA73" w14:textId="59AC3C1E" w:rsidR="00066ACE" w:rsidRPr="00066ACE" w:rsidRDefault="00066ACE">
      <w:pPr>
        <w:pStyle w:val="TOC4"/>
        <w:rPr>
          <w:rFonts w:ascii="Calibri" w:hAnsi="Calibri"/>
          <w:noProof/>
          <w:kern w:val="2"/>
          <w:sz w:val="24"/>
          <w:szCs w:val="24"/>
          <w:lang w:eastAsia="en-GB"/>
        </w:rPr>
      </w:pPr>
      <w:r>
        <w:rPr>
          <w:noProof/>
        </w:rPr>
        <w:t>7.5.2.10</w:t>
      </w:r>
      <w:r w:rsidRPr="00066ACE">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_Toc218329362 \h </w:instrText>
      </w:r>
      <w:r>
        <w:rPr>
          <w:noProof/>
        </w:rPr>
      </w:r>
      <w:r>
        <w:rPr>
          <w:noProof/>
        </w:rPr>
        <w:fldChar w:fldCharType="separate"/>
      </w:r>
      <w:r>
        <w:rPr>
          <w:noProof/>
        </w:rPr>
        <w:t>27</w:t>
      </w:r>
      <w:r>
        <w:rPr>
          <w:noProof/>
        </w:rPr>
        <w:fldChar w:fldCharType="end"/>
      </w:r>
    </w:p>
    <w:p w14:paraId="4324DE07" w14:textId="39077088" w:rsidR="00066ACE" w:rsidRPr="00066ACE" w:rsidRDefault="00066ACE">
      <w:pPr>
        <w:pStyle w:val="TOC4"/>
        <w:rPr>
          <w:rFonts w:ascii="Calibri" w:hAnsi="Calibri"/>
          <w:noProof/>
          <w:kern w:val="2"/>
          <w:sz w:val="24"/>
          <w:szCs w:val="24"/>
          <w:lang w:eastAsia="en-GB"/>
        </w:rPr>
      </w:pPr>
      <w:r>
        <w:rPr>
          <w:noProof/>
        </w:rPr>
        <w:t>7.5.2.</w:t>
      </w:r>
      <w:r>
        <w:rPr>
          <w:noProof/>
          <w:lang w:eastAsia="zh-CN"/>
        </w:rPr>
        <w:t>11</w:t>
      </w:r>
      <w:r w:rsidRPr="00066ACE">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_Toc218329363 \h </w:instrText>
      </w:r>
      <w:r>
        <w:rPr>
          <w:noProof/>
        </w:rPr>
      </w:r>
      <w:r>
        <w:rPr>
          <w:noProof/>
        </w:rPr>
        <w:fldChar w:fldCharType="separate"/>
      </w:r>
      <w:r>
        <w:rPr>
          <w:noProof/>
        </w:rPr>
        <w:t>27</w:t>
      </w:r>
      <w:r>
        <w:rPr>
          <w:noProof/>
        </w:rPr>
        <w:fldChar w:fldCharType="end"/>
      </w:r>
    </w:p>
    <w:p w14:paraId="78667A9F" w14:textId="4244DA9B" w:rsidR="00066ACE" w:rsidRPr="00066ACE" w:rsidRDefault="00066ACE">
      <w:pPr>
        <w:pStyle w:val="TOC4"/>
        <w:rPr>
          <w:rFonts w:ascii="Calibri" w:hAnsi="Calibri"/>
          <w:noProof/>
          <w:kern w:val="2"/>
          <w:sz w:val="24"/>
          <w:szCs w:val="24"/>
          <w:lang w:eastAsia="en-GB"/>
        </w:rPr>
      </w:pPr>
      <w:r>
        <w:rPr>
          <w:noProof/>
        </w:rPr>
        <w:t>7.5.2.</w:t>
      </w:r>
      <w:r>
        <w:rPr>
          <w:noProof/>
          <w:lang w:eastAsia="zh-CN"/>
        </w:rPr>
        <w:t>12</w:t>
      </w:r>
      <w:r w:rsidRPr="00066ACE">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_Toc218329364 \h </w:instrText>
      </w:r>
      <w:r>
        <w:rPr>
          <w:noProof/>
        </w:rPr>
      </w:r>
      <w:r>
        <w:rPr>
          <w:noProof/>
        </w:rPr>
        <w:fldChar w:fldCharType="separate"/>
      </w:r>
      <w:r>
        <w:rPr>
          <w:noProof/>
        </w:rPr>
        <w:t>27</w:t>
      </w:r>
      <w:r>
        <w:rPr>
          <w:noProof/>
        </w:rPr>
        <w:fldChar w:fldCharType="end"/>
      </w:r>
    </w:p>
    <w:p w14:paraId="0E7B1BED" w14:textId="5A41D080" w:rsidR="00066ACE" w:rsidRPr="00066ACE" w:rsidRDefault="00066ACE">
      <w:pPr>
        <w:pStyle w:val="TOC4"/>
        <w:rPr>
          <w:rFonts w:ascii="Calibri" w:hAnsi="Calibri"/>
          <w:noProof/>
          <w:kern w:val="2"/>
          <w:sz w:val="24"/>
          <w:szCs w:val="24"/>
          <w:lang w:eastAsia="en-GB"/>
        </w:rPr>
      </w:pPr>
      <w:r>
        <w:rPr>
          <w:noProof/>
        </w:rPr>
        <w:t>7.5.2.13</w:t>
      </w:r>
      <w:r w:rsidRPr="00066ACE">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_Toc218329365 \h </w:instrText>
      </w:r>
      <w:r>
        <w:rPr>
          <w:noProof/>
        </w:rPr>
      </w:r>
      <w:r>
        <w:rPr>
          <w:noProof/>
        </w:rPr>
        <w:fldChar w:fldCharType="separate"/>
      </w:r>
      <w:r>
        <w:rPr>
          <w:noProof/>
        </w:rPr>
        <w:t>27</w:t>
      </w:r>
      <w:r>
        <w:rPr>
          <w:noProof/>
        </w:rPr>
        <w:fldChar w:fldCharType="end"/>
      </w:r>
    </w:p>
    <w:p w14:paraId="23EB17CF" w14:textId="4FEE801E" w:rsidR="00066ACE" w:rsidRPr="00066ACE" w:rsidRDefault="00066ACE">
      <w:pPr>
        <w:pStyle w:val="TOC1"/>
        <w:rPr>
          <w:rFonts w:ascii="Calibri" w:hAnsi="Calibri"/>
          <w:noProof/>
          <w:kern w:val="2"/>
          <w:sz w:val="24"/>
          <w:szCs w:val="24"/>
          <w:lang w:eastAsia="en-GB"/>
        </w:rPr>
      </w:pPr>
      <w:r>
        <w:rPr>
          <w:noProof/>
        </w:rPr>
        <w:t>8</w:t>
      </w:r>
      <w:r w:rsidRPr="00066ACE">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_Toc218329366 \h </w:instrText>
      </w:r>
      <w:r>
        <w:rPr>
          <w:noProof/>
        </w:rPr>
      </w:r>
      <w:r>
        <w:rPr>
          <w:noProof/>
        </w:rPr>
        <w:fldChar w:fldCharType="separate"/>
      </w:r>
      <w:r>
        <w:rPr>
          <w:noProof/>
        </w:rPr>
        <w:t>27</w:t>
      </w:r>
      <w:r>
        <w:rPr>
          <w:noProof/>
        </w:rPr>
        <w:fldChar w:fldCharType="end"/>
      </w:r>
    </w:p>
    <w:p w14:paraId="0CFD2955" w14:textId="6D5178EA" w:rsidR="00066ACE" w:rsidRPr="00066ACE" w:rsidRDefault="00066ACE">
      <w:pPr>
        <w:pStyle w:val="TOC1"/>
        <w:rPr>
          <w:rFonts w:ascii="Calibri" w:hAnsi="Calibri"/>
          <w:noProof/>
          <w:kern w:val="2"/>
          <w:sz w:val="24"/>
          <w:szCs w:val="24"/>
          <w:lang w:eastAsia="en-GB"/>
        </w:rPr>
      </w:pPr>
      <w:r>
        <w:rPr>
          <w:noProof/>
        </w:rPr>
        <w:t>9</w:t>
      </w:r>
      <w:r w:rsidRPr="00066ACE">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_Toc218329367 \h </w:instrText>
      </w:r>
      <w:r>
        <w:rPr>
          <w:noProof/>
        </w:rPr>
      </w:r>
      <w:r>
        <w:rPr>
          <w:noProof/>
        </w:rPr>
        <w:fldChar w:fldCharType="separate"/>
      </w:r>
      <w:r>
        <w:rPr>
          <w:noProof/>
        </w:rPr>
        <w:t>27</w:t>
      </w:r>
      <w:r>
        <w:rPr>
          <w:noProof/>
        </w:rPr>
        <w:fldChar w:fldCharType="end"/>
      </w:r>
    </w:p>
    <w:p w14:paraId="67276024" w14:textId="1C0D8A4A" w:rsidR="00066ACE" w:rsidRPr="00066ACE" w:rsidRDefault="00066ACE">
      <w:pPr>
        <w:pStyle w:val="TOC1"/>
        <w:rPr>
          <w:rFonts w:ascii="Calibri" w:hAnsi="Calibri"/>
          <w:noProof/>
          <w:kern w:val="2"/>
          <w:sz w:val="24"/>
          <w:szCs w:val="24"/>
          <w:lang w:eastAsia="en-GB"/>
        </w:rPr>
      </w:pPr>
      <w:r>
        <w:rPr>
          <w:noProof/>
        </w:rPr>
        <w:t>10</w:t>
      </w:r>
      <w:r w:rsidRPr="00066ACE">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_Toc218329368 \h </w:instrText>
      </w:r>
      <w:r>
        <w:rPr>
          <w:noProof/>
        </w:rPr>
      </w:r>
      <w:r>
        <w:rPr>
          <w:noProof/>
        </w:rPr>
        <w:fldChar w:fldCharType="separate"/>
      </w:r>
      <w:r>
        <w:rPr>
          <w:noProof/>
        </w:rPr>
        <w:t>28</w:t>
      </w:r>
      <w:r>
        <w:rPr>
          <w:noProof/>
        </w:rPr>
        <w:fldChar w:fldCharType="end"/>
      </w:r>
    </w:p>
    <w:p w14:paraId="6CA0431B" w14:textId="55D844DF" w:rsidR="00066ACE" w:rsidRPr="00066ACE" w:rsidRDefault="00066ACE">
      <w:pPr>
        <w:pStyle w:val="TOC2"/>
        <w:rPr>
          <w:rFonts w:ascii="Calibri" w:hAnsi="Calibri"/>
          <w:noProof/>
          <w:kern w:val="2"/>
          <w:sz w:val="24"/>
          <w:szCs w:val="24"/>
          <w:lang w:eastAsia="en-GB"/>
        </w:rPr>
      </w:pPr>
      <w:r w:rsidRPr="00565278">
        <w:rPr>
          <w:noProof/>
          <w:lang w:val="nl-NL"/>
        </w:rPr>
        <w:t>10.1</w:t>
      </w:r>
      <w:r w:rsidRPr="00066ACE">
        <w:rPr>
          <w:rFonts w:ascii="Calibri" w:hAnsi="Calibri"/>
          <w:noProof/>
          <w:kern w:val="2"/>
          <w:sz w:val="24"/>
          <w:szCs w:val="24"/>
          <w:lang w:eastAsia="en-GB"/>
        </w:rPr>
        <w:tab/>
      </w:r>
      <w:r w:rsidRPr="00565278">
        <w:rPr>
          <w:noProof/>
          <w:lang w:val="nl-NL" w:eastAsia="zh-CN"/>
        </w:rPr>
        <w:t>MCPTT service</w:t>
      </w:r>
      <w:r w:rsidRPr="00565278">
        <w:rPr>
          <w:noProof/>
          <w:lang w:val="nl-NL"/>
        </w:rPr>
        <w:t xml:space="preserve"> configuration</w:t>
      </w:r>
      <w:r>
        <w:rPr>
          <w:noProof/>
        </w:rPr>
        <w:tab/>
      </w:r>
      <w:r>
        <w:rPr>
          <w:noProof/>
        </w:rPr>
        <w:fldChar w:fldCharType="begin"/>
      </w:r>
      <w:r>
        <w:rPr>
          <w:noProof/>
        </w:rPr>
        <w:instrText xml:space="preserve"> PAGEREF _Toc218329369 \h </w:instrText>
      </w:r>
      <w:r>
        <w:rPr>
          <w:noProof/>
        </w:rPr>
      </w:r>
      <w:r>
        <w:rPr>
          <w:noProof/>
        </w:rPr>
        <w:fldChar w:fldCharType="separate"/>
      </w:r>
      <w:r>
        <w:rPr>
          <w:noProof/>
        </w:rPr>
        <w:t>28</w:t>
      </w:r>
      <w:r>
        <w:rPr>
          <w:noProof/>
        </w:rPr>
        <w:fldChar w:fldCharType="end"/>
      </w:r>
    </w:p>
    <w:p w14:paraId="5B3B5094" w14:textId="423EEDA3" w:rsidR="00066ACE" w:rsidRPr="00066ACE" w:rsidRDefault="00066ACE">
      <w:pPr>
        <w:pStyle w:val="TOC2"/>
        <w:rPr>
          <w:rFonts w:ascii="Calibri" w:hAnsi="Calibri"/>
          <w:noProof/>
          <w:kern w:val="2"/>
          <w:sz w:val="24"/>
          <w:szCs w:val="24"/>
          <w:lang w:eastAsia="en-GB"/>
        </w:rPr>
      </w:pPr>
      <w:r w:rsidRPr="00565278">
        <w:rPr>
          <w:noProof/>
          <w:lang w:val="nl-NL"/>
        </w:rPr>
        <w:t>10.2</w:t>
      </w:r>
      <w:r w:rsidRPr="00066ACE">
        <w:rPr>
          <w:rFonts w:ascii="Calibri" w:hAnsi="Calibri"/>
          <w:noProof/>
          <w:kern w:val="2"/>
          <w:sz w:val="24"/>
          <w:szCs w:val="24"/>
          <w:lang w:eastAsia="en-GB"/>
        </w:rPr>
        <w:tab/>
      </w:r>
      <w:r w:rsidRPr="00565278">
        <w:rPr>
          <w:noProof/>
          <w:lang w:val="nl-NL"/>
        </w:rPr>
        <w:t>User authentication and authorization for MCPTT service</w:t>
      </w:r>
      <w:r>
        <w:rPr>
          <w:noProof/>
        </w:rPr>
        <w:tab/>
      </w:r>
      <w:r>
        <w:rPr>
          <w:noProof/>
        </w:rPr>
        <w:fldChar w:fldCharType="begin"/>
      </w:r>
      <w:r>
        <w:rPr>
          <w:noProof/>
        </w:rPr>
        <w:instrText xml:space="preserve"> PAGEREF _Toc218329370 \h </w:instrText>
      </w:r>
      <w:r>
        <w:rPr>
          <w:noProof/>
        </w:rPr>
      </w:r>
      <w:r>
        <w:rPr>
          <w:noProof/>
        </w:rPr>
        <w:fldChar w:fldCharType="separate"/>
      </w:r>
      <w:r>
        <w:rPr>
          <w:noProof/>
        </w:rPr>
        <w:t>28</w:t>
      </w:r>
      <w:r>
        <w:rPr>
          <w:noProof/>
        </w:rPr>
        <w:fldChar w:fldCharType="end"/>
      </w:r>
    </w:p>
    <w:p w14:paraId="0D8F1BA7" w14:textId="0137A2CC" w:rsidR="00066ACE" w:rsidRPr="00066ACE" w:rsidRDefault="00066ACE">
      <w:pPr>
        <w:pStyle w:val="TOC2"/>
        <w:rPr>
          <w:rFonts w:ascii="Calibri" w:hAnsi="Calibri"/>
          <w:noProof/>
          <w:kern w:val="2"/>
          <w:sz w:val="24"/>
          <w:szCs w:val="24"/>
          <w:lang w:eastAsia="en-GB"/>
        </w:rPr>
      </w:pPr>
      <w:r>
        <w:rPr>
          <w:noProof/>
        </w:rPr>
        <w:t>10.3</w:t>
      </w:r>
      <w:r w:rsidRPr="00066ACE">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_Toc218329371 \h </w:instrText>
      </w:r>
      <w:r>
        <w:rPr>
          <w:noProof/>
        </w:rPr>
      </w:r>
      <w:r>
        <w:rPr>
          <w:noProof/>
        </w:rPr>
        <w:fldChar w:fldCharType="separate"/>
      </w:r>
      <w:r>
        <w:rPr>
          <w:noProof/>
        </w:rPr>
        <w:t>29</w:t>
      </w:r>
      <w:r>
        <w:rPr>
          <w:noProof/>
        </w:rPr>
        <w:fldChar w:fldCharType="end"/>
      </w:r>
    </w:p>
    <w:p w14:paraId="46249FFF" w14:textId="29DEE319" w:rsidR="00066ACE" w:rsidRPr="00066ACE" w:rsidRDefault="00066ACE">
      <w:pPr>
        <w:pStyle w:val="TOC2"/>
        <w:rPr>
          <w:rFonts w:ascii="Calibri" w:hAnsi="Calibri"/>
          <w:noProof/>
          <w:kern w:val="2"/>
          <w:sz w:val="24"/>
          <w:szCs w:val="24"/>
          <w:lang w:eastAsia="en-GB"/>
        </w:rPr>
      </w:pPr>
      <w:r>
        <w:rPr>
          <w:noProof/>
        </w:rPr>
        <w:t>10.3a</w:t>
      </w:r>
      <w:r w:rsidRPr="00066ACE">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_Toc218329372 \h </w:instrText>
      </w:r>
      <w:r>
        <w:rPr>
          <w:noProof/>
        </w:rPr>
      </w:r>
      <w:r>
        <w:rPr>
          <w:noProof/>
        </w:rPr>
        <w:fldChar w:fldCharType="separate"/>
      </w:r>
      <w:r>
        <w:rPr>
          <w:noProof/>
        </w:rPr>
        <w:t>29</w:t>
      </w:r>
      <w:r>
        <w:rPr>
          <w:noProof/>
        </w:rPr>
        <w:fldChar w:fldCharType="end"/>
      </w:r>
    </w:p>
    <w:p w14:paraId="061ADAAC" w14:textId="301CA9C0" w:rsidR="00066ACE" w:rsidRPr="00066ACE" w:rsidRDefault="00066ACE">
      <w:pPr>
        <w:pStyle w:val="TOC2"/>
        <w:rPr>
          <w:rFonts w:ascii="Calibri" w:hAnsi="Calibri"/>
          <w:noProof/>
          <w:kern w:val="2"/>
          <w:sz w:val="24"/>
          <w:szCs w:val="24"/>
          <w:lang w:eastAsia="en-GB"/>
        </w:rPr>
      </w:pPr>
      <w:r>
        <w:rPr>
          <w:noProof/>
        </w:rPr>
        <w:t>10.</w:t>
      </w:r>
      <w:r>
        <w:rPr>
          <w:noProof/>
          <w:lang w:eastAsia="zh-CN"/>
        </w:rPr>
        <w:t>4</w:t>
      </w:r>
      <w:r w:rsidRPr="00066ACE">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_Toc218329373 \h </w:instrText>
      </w:r>
      <w:r>
        <w:rPr>
          <w:noProof/>
        </w:rPr>
      </w:r>
      <w:r>
        <w:rPr>
          <w:noProof/>
        </w:rPr>
        <w:fldChar w:fldCharType="separate"/>
      </w:r>
      <w:r>
        <w:rPr>
          <w:noProof/>
        </w:rPr>
        <w:t>29</w:t>
      </w:r>
      <w:r>
        <w:rPr>
          <w:noProof/>
        </w:rPr>
        <w:fldChar w:fldCharType="end"/>
      </w:r>
    </w:p>
    <w:p w14:paraId="4F43B494" w14:textId="43D46846" w:rsidR="00066ACE" w:rsidRPr="00066ACE" w:rsidRDefault="00066ACE">
      <w:pPr>
        <w:pStyle w:val="TOC3"/>
        <w:rPr>
          <w:rFonts w:ascii="Calibri" w:hAnsi="Calibri"/>
          <w:noProof/>
          <w:kern w:val="2"/>
          <w:sz w:val="24"/>
          <w:szCs w:val="24"/>
          <w:lang w:eastAsia="en-GB"/>
        </w:rPr>
      </w:pPr>
      <w:r>
        <w:rPr>
          <w:noProof/>
        </w:rPr>
        <w:t>10.</w:t>
      </w:r>
      <w:r>
        <w:rPr>
          <w:noProof/>
          <w:lang w:eastAsia="zh-CN"/>
        </w:rPr>
        <w:t>4</w:t>
      </w:r>
      <w:r>
        <w:rPr>
          <w:noProof/>
        </w:rPr>
        <w:t>.1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_Toc218329374 \h </w:instrText>
      </w:r>
      <w:r>
        <w:rPr>
          <w:noProof/>
        </w:rPr>
      </w:r>
      <w:r>
        <w:rPr>
          <w:noProof/>
        </w:rPr>
        <w:fldChar w:fldCharType="separate"/>
      </w:r>
      <w:r>
        <w:rPr>
          <w:noProof/>
        </w:rPr>
        <w:t>29</w:t>
      </w:r>
      <w:r>
        <w:rPr>
          <w:noProof/>
        </w:rPr>
        <w:fldChar w:fldCharType="end"/>
      </w:r>
    </w:p>
    <w:p w14:paraId="73735F2A" w14:textId="38E29338" w:rsidR="00066ACE" w:rsidRPr="00066ACE" w:rsidRDefault="00066ACE">
      <w:pPr>
        <w:pStyle w:val="TOC3"/>
        <w:rPr>
          <w:rFonts w:ascii="Calibri" w:hAnsi="Calibri"/>
          <w:noProof/>
          <w:kern w:val="2"/>
          <w:sz w:val="24"/>
          <w:szCs w:val="24"/>
          <w:lang w:eastAsia="en-GB"/>
        </w:rPr>
      </w:pPr>
      <w:r>
        <w:rPr>
          <w:noProof/>
        </w:rPr>
        <w:t>10.</w:t>
      </w:r>
      <w:r>
        <w:rPr>
          <w:noProof/>
          <w:lang w:eastAsia="zh-CN"/>
        </w:rPr>
        <w:t>4</w:t>
      </w:r>
      <w:r>
        <w:rPr>
          <w:noProof/>
        </w:rPr>
        <w:t>.2</w:t>
      </w:r>
      <w:r w:rsidRPr="00066ACE">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_Toc218329375 \h </w:instrText>
      </w:r>
      <w:r>
        <w:rPr>
          <w:noProof/>
        </w:rPr>
      </w:r>
      <w:r>
        <w:rPr>
          <w:noProof/>
        </w:rPr>
        <w:fldChar w:fldCharType="separate"/>
      </w:r>
      <w:r>
        <w:rPr>
          <w:noProof/>
        </w:rPr>
        <w:t>29</w:t>
      </w:r>
      <w:r>
        <w:rPr>
          <w:noProof/>
        </w:rPr>
        <w:fldChar w:fldCharType="end"/>
      </w:r>
    </w:p>
    <w:p w14:paraId="2C16C073" w14:textId="5B0C4595" w:rsidR="00066ACE" w:rsidRPr="00066ACE" w:rsidRDefault="00066ACE">
      <w:pPr>
        <w:pStyle w:val="TOC4"/>
        <w:rPr>
          <w:rFonts w:ascii="Calibri" w:hAnsi="Calibri"/>
          <w:noProof/>
          <w:kern w:val="2"/>
          <w:sz w:val="24"/>
          <w:szCs w:val="24"/>
          <w:lang w:eastAsia="en-GB"/>
        </w:rPr>
      </w:pPr>
      <w:r>
        <w:rPr>
          <w:noProof/>
        </w:rPr>
        <w:t>10.</w:t>
      </w:r>
      <w:r>
        <w:rPr>
          <w:noProof/>
          <w:lang w:eastAsia="zh-CN"/>
        </w:rPr>
        <w:t>4</w:t>
      </w:r>
      <w:r>
        <w:rPr>
          <w:noProof/>
        </w:rPr>
        <w:t>.2.1</w:t>
      </w:r>
      <w:r w:rsidRPr="00066ACE">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_Toc218329376 \h </w:instrText>
      </w:r>
      <w:r>
        <w:rPr>
          <w:noProof/>
        </w:rPr>
      </w:r>
      <w:r>
        <w:rPr>
          <w:noProof/>
        </w:rPr>
        <w:fldChar w:fldCharType="separate"/>
      </w:r>
      <w:r>
        <w:rPr>
          <w:noProof/>
        </w:rPr>
        <w:t>29</w:t>
      </w:r>
      <w:r>
        <w:rPr>
          <w:noProof/>
        </w:rPr>
        <w:fldChar w:fldCharType="end"/>
      </w:r>
    </w:p>
    <w:p w14:paraId="7FE1CEB8" w14:textId="360F2B9F" w:rsidR="00066ACE" w:rsidRPr="00066ACE" w:rsidRDefault="00066ACE">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066ACE">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_Toc218329377 \h </w:instrText>
      </w:r>
      <w:r>
        <w:rPr>
          <w:noProof/>
        </w:rPr>
      </w:r>
      <w:r>
        <w:rPr>
          <w:noProof/>
        </w:rPr>
        <w:fldChar w:fldCharType="separate"/>
      </w:r>
      <w:r>
        <w:rPr>
          <w:noProof/>
        </w:rPr>
        <w:t>29</w:t>
      </w:r>
      <w:r>
        <w:rPr>
          <w:noProof/>
        </w:rPr>
        <w:fldChar w:fldCharType="end"/>
      </w:r>
    </w:p>
    <w:p w14:paraId="14C46BF9" w14:textId="3203A62A" w:rsidR="00066ACE" w:rsidRPr="00066ACE" w:rsidRDefault="00066ACE">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066ACE">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_Toc218329378 \h </w:instrText>
      </w:r>
      <w:r>
        <w:rPr>
          <w:noProof/>
        </w:rPr>
      </w:r>
      <w:r>
        <w:rPr>
          <w:noProof/>
        </w:rPr>
        <w:fldChar w:fldCharType="separate"/>
      </w:r>
      <w:r>
        <w:rPr>
          <w:noProof/>
        </w:rPr>
        <w:t>30</w:t>
      </w:r>
      <w:r>
        <w:rPr>
          <w:noProof/>
        </w:rPr>
        <w:fldChar w:fldCharType="end"/>
      </w:r>
    </w:p>
    <w:p w14:paraId="4E6EDE23" w14:textId="3DEF3EC4" w:rsidR="00066ACE" w:rsidRPr="00066ACE" w:rsidRDefault="00066ACE">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066ACE">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_Toc218329379 \h </w:instrText>
      </w:r>
      <w:r>
        <w:rPr>
          <w:noProof/>
        </w:rPr>
      </w:r>
      <w:r>
        <w:rPr>
          <w:noProof/>
        </w:rPr>
        <w:fldChar w:fldCharType="separate"/>
      </w:r>
      <w:r>
        <w:rPr>
          <w:noProof/>
        </w:rPr>
        <w:t>30</w:t>
      </w:r>
      <w:r>
        <w:rPr>
          <w:noProof/>
        </w:rPr>
        <w:fldChar w:fldCharType="end"/>
      </w:r>
    </w:p>
    <w:p w14:paraId="0E4CC4C7" w14:textId="1CF8ADCD" w:rsidR="00066ACE" w:rsidRPr="00066ACE" w:rsidRDefault="00066ACE">
      <w:pPr>
        <w:pStyle w:val="TOC2"/>
        <w:rPr>
          <w:rFonts w:ascii="Calibri" w:hAnsi="Calibri"/>
          <w:noProof/>
          <w:kern w:val="2"/>
          <w:sz w:val="24"/>
          <w:szCs w:val="24"/>
          <w:lang w:eastAsia="en-GB"/>
        </w:rPr>
      </w:pPr>
      <w:r>
        <w:rPr>
          <w:noProof/>
        </w:rPr>
        <w:t>10.5</w:t>
      </w:r>
      <w:r w:rsidRPr="00066ACE">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_Toc218329380 \h </w:instrText>
      </w:r>
      <w:r>
        <w:rPr>
          <w:noProof/>
        </w:rPr>
      </w:r>
      <w:r>
        <w:rPr>
          <w:noProof/>
        </w:rPr>
        <w:fldChar w:fldCharType="separate"/>
      </w:r>
      <w:r>
        <w:rPr>
          <w:noProof/>
        </w:rPr>
        <w:t>31</w:t>
      </w:r>
      <w:r>
        <w:rPr>
          <w:noProof/>
        </w:rPr>
        <w:fldChar w:fldCharType="end"/>
      </w:r>
    </w:p>
    <w:p w14:paraId="3225B486" w14:textId="0B443D09" w:rsidR="00066ACE" w:rsidRPr="00066ACE" w:rsidRDefault="00066ACE">
      <w:pPr>
        <w:pStyle w:val="TOC3"/>
        <w:rPr>
          <w:rFonts w:ascii="Calibri" w:hAnsi="Calibri"/>
          <w:noProof/>
          <w:kern w:val="2"/>
          <w:sz w:val="24"/>
          <w:szCs w:val="24"/>
          <w:lang w:eastAsia="en-GB"/>
        </w:rPr>
      </w:pPr>
      <w:r>
        <w:rPr>
          <w:noProof/>
        </w:rPr>
        <w:t>10.5.1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_Toc218329381 \h </w:instrText>
      </w:r>
      <w:r>
        <w:rPr>
          <w:noProof/>
        </w:rPr>
      </w:r>
      <w:r>
        <w:rPr>
          <w:noProof/>
        </w:rPr>
        <w:fldChar w:fldCharType="separate"/>
      </w:r>
      <w:r>
        <w:rPr>
          <w:noProof/>
        </w:rPr>
        <w:t>31</w:t>
      </w:r>
      <w:r>
        <w:rPr>
          <w:noProof/>
        </w:rPr>
        <w:fldChar w:fldCharType="end"/>
      </w:r>
    </w:p>
    <w:p w14:paraId="6B8B554A" w14:textId="2CF79D98" w:rsidR="00066ACE" w:rsidRPr="00066ACE" w:rsidRDefault="00066ACE">
      <w:pPr>
        <w:pStyle w:val="TOC3"/>
        <w:rPr>
          <w:rFonts w:ascii="Calibri" w:hAnsi="Calibri"/>
          <w:noProof/>
          <w:kern w:val="2"/>
          <w:sz w:val="24"/>
          <w:szCs w:val="24"/>
          <w:lang w:eastAsia="en-GB"/>
        </w:rPr>
      </w:pPr>
      <w:r>
        <w:rPr>
          <w:noProof/>
        </w:rPr>
        <w:t>10.5.2</w:t>
      </w:r>
      <w:r w:rsidRPr="00066ACE">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_Toc218329382 \h </w:instrText>
      </w:r>
      <w:r>
        <w:rPr>
          <w:noProof/>
        </w:rPr>
      </w:r>
      <w:r>
        <w:rPr>
          <w:noProof/>
        </w:rPr>
        <w:fldChar w:fldCharType="separate"/>
      </w:r>
      <w:r>
        <w:rPr>
          <w:noProof/>
        </w:rPr>
        <w:t>31</w:t>
      </w:r>
      <w:r>
        <w:rPr>
          <w:noProof/>
        </w:rPr>
        <w:fldChar w:fldCharType="end"/>
      </w:r>
    </w:p>
    <w:p w14:paraId="5B53E534" w14:textId="32F28657" w:rsidR="00066ACE" w:rsidRPr="00066ACE" w:rsidRDefault="00066ACE">
      <w:pPr>
        <w:pStyle w:val="TOC4"/>
        <w:rPr>
          <w:rFonts w:ascii="Calibri" w:hAnsi="Calibri"/>
          <w:noProof/>
          <w:kern w:val="2"/>
          <w:sz w:val="24"/>
          <w:szCs w:val="24"/>
          <w:lang w:eastAsia="en-GB"/>
        </w:rPr>
      </w:pPr>
      <w:r>
        <w:rPr>
          <w:noProof/>
        </w:rPr>
        <w:t>10.5.2.1</w:t>
      </w:r>
      <w:r w:rsidRPr="00066ACE">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_Toc218329383 \h </w:instrText>
      </w:r>
      <w:r>
        <w:rPr>
          <w:noProof/>
        </w:rPr>
      </w:r>
      <w:r>
        <w:rPr>
          <w:noProof/>
        </w:rPr>
        <w:fldChar w:fldCharType="separate"/>
      </w:r>
      <w:r>
        <w:rPr>
          <w:noProof/>
        </w:rPr>
        <w:t>31</w:t>
      </w:r>
      <w:r>
        <w:rPr>
          <w:noProof/>
        </w:rPr>
        <w:fldChar w:fldCharType="end"/>
      </w:r>
    </w:p>
    <w:p w14:paraId="3C8CD654" w14:textId="2D8AA3A0" w:rsidR="00066ACE" w:rsidRPr="00066ACE" w:rsidRDefault="00066ACE">
      <w:pPr>
        <w:pStyle w:val="TOC4"/>
        <w:rPr>
          <w:rFonts w:ascii="Calibri" w:hAnsi="Calibri"/>
          <w:noProof/>
          <w:kern w:val="2"/>
          <w:sz w:val="24"/>
          <w:szCs w:val="24"/>
          <w:lang w:eastAsia="en-GB"/>
        </w:rPr>
      </w:pPr>
      <w:r>
        <w:rPr>
          <w:noProof/>
        </w:rPr>
        <w:t>10.5.2.2</w:t>
      </w:r>
      <w:r w:rsidRPr="00066ACE">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_Toc218329384 \h </w:instrText>
      </w:r>
      <w:r>
        <w:rPr>
          <w:noProof/>
        </w:rPr>
      </w:r>
      <w:r>
        <w:rPr>
          <w:noProof/>
        </w:rPr>
        <w:fldChar w:fldCharType="separate"/>
      </w:r>
      <w:r>
        <w:rPr>
          <w:noProof/>
        </w:rPr>
        <w:t>32</w:t>
      </w:r>
      <w:r>
        <w:rPr>
          <w:noProof/>
        </w:rPr>
        <w:fldChar w:fldCharType="end"/>
      </w:r>
    </w:p>
    <w:p w14:paraId="02073793" w14:textId="458799FF" w:rsidR="00066ACE" w:rsidRPr="00066ACE" w:rsidRDefault="00066ACE">
      <w:pPr>
        <w:pStyle w:val="TOC4"/>
        <w:rPr>
          <w:rFonts w:ascii="Calibri" w:hAnsi="Calibri"/>
          <w:noProof/>
          <w:kern w:val="2"/>
          <w:sz w:val="24"/>
          <w:szCs w:val="24"/>
          <w:lang w:eastAsia="en-GB"/>
        </w:rPr>
      </w:pPr>
      <w:r>
        <w:rPr>
          <w:noProof/>
        </w:rPr>
        <w:t>10.5.2.3</w:t>
      </w:r>
      <w:r w:rsidRPr="00066ACE">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_Toc218329385 \h </w:instrText>
      </w:r>
      <w:r>
        <w:rPr>
          <w:noProof/>
        </w:rPr>
      </w:r>
      <w:r>
        <w:rPr>
          <w:noProof/>
        </w:rPr>
        <w:fldChar w:fldCharType="separate"/>
      </w:r>
      <w:r>
        <w:rPr>
          <w:noProof/>
        </w:rPr>
        <w:t>32</w:t>
      </w:r>
      <w:r>
        <w:rPr>
          <w:noProof/>
        </w:rPr>
        <w:fldChar w:fldCharType="end"/>
      </w:r>
    </w:p>
    <w:p w14:paraId="69EBBAD2" w14:textId="7CC0FDA3" w:rsidR="00066ACE" w:rsidRPr="00066ACE" w:rsidRDefault="00066ACE">
      <w:pPr>
        <w:pStyle w:val="TOC4"/>
        <w:rPr>
          <w:rFonts w:ascii="Calibri" w:hAnsi="Calibri"/>
          <w:noProof/>
          <w:kern w:val="2"/>
          <w:sz w:val="24"/>
          <w:szCs w:val="24"/>
          <w:lang w:eastAsia="en-GB"/>
        </w:rPr>
      </w:pPr>
      <w:r>
        <w:rPr>
          <w:noProof/>
        </w:rPr>
        <w:t>10.5.2.4</w:t>
      </w:r>
      <w:r w:rsidRPr="00066ACE">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_Toc218329386 \h </w:instrText>
      </w:r>
      <w:r>
        <w:rPr>
          <w:noProof/>
        </w:rPr>
      </w:r>
      <w:r>
        <w:rPr>
          <w:noProof/>
        </w:rPr>
        <w:fldChar w:fldCharType="separate"/>
      </w:r>
      <w:r>
        <w:rPr>
          <w:noProof/>
        </w:rPr>
        <w:t>33</w:t>
      </w:r>
      <w:r>
        <w:rPr>
          <w:noProof/>
        </w:rPr>
        <w:fldChar w:fldCharType="end"/>
      </w:r>
    </w:p>
    <w:p w14:paraId="136B01E1" w14:textId="69913C71" w:rsidR="00066ACE" w:rsidRPr="00066ACE" w:rsidRDefault="00066ACE">
      <w:pPr>
        <w:pStyle w:val="TOC4"/>
        <w:rPr>
          <w:rFonts w:ascii="Calibri" w:hAnsi="Calibri"/>
          <w:noProof/>
          <w:kern w:val="2"/>
          <w:sz w:val="24"/>
          <w:szCs w:val="24"/>
          <w:lang w:eastAsia="en-GB"/>
        </w:rPr>
      </w:pPr>
      <w:r>
        <w:rPr>
          <w:noProof/>
        </w:rPr>
        <w:t>10.5.2.5</w:t>
      </w:r>
      <w:r w:rsidRPr="00066ACE">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_Toc218329387 \h </w:instrText>
      </w:r>
      <w:r>
        <w:rPr>
          <w:noProof/>
        </w:rPr>
      </w:r>
      <w:r>
        <w:rPr>
          <w:noProof/>
        </w:rPr>
        <w:fldChar w:fldCharType="separate"/>
      </w:r>
      <w:r>
        <w:rPr>
          <w:noProof/>
        </w:rPr>
        <w:t>33</w:t>
      </w:r>
      <w:r>
        <w:rPr>
          <w:noProof/>
        </w:rPr>
        <w:fldChar w:fldCharType="end"/>
      </w:r>
    </w:p>
    <w:p w14:paraId="0B33DB53" w14:textId="5DEB844F" w:rsidR="00066ACE" w:rsidRPr="00066ACE" w:rsidRDefault="00066ACE">
      <w:pPr>
        <w:pStyle w:val="TOC4"/>
        <w:rPr>
          <w:rFonts w:ascii="Calibri" w:hAnsi="Calibri"/>
          <w:noProof/>
          <w:kern w:val="2"/>
          <w:sz w:val="24"/>
          <w:szCs w:val="24"/>
          <w:lang w:eastAsia="en-GB"/>
        </w:rPr>
      </w:pPr>
      <w:r>
        <w:rPr>
          <w:noProof/>
        </w:rPr>
        <w:t>10.5.2.6</w:t>
      </w:r>
      <w:r w:rsidRPr="00066ACE">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_Toc218329388 \h </w:instrText>
      </w:r>
      <w:r>
        <w:rPr>
          <w:noProof/>
        </w:rPr>
      </w:r>
      <w:r>
        <w:rPr>
          <w:noProof/>
        </w:rPr>
        <w:fldChar w:fldCharType="separate"/>
      </w:r>
      <w:r>
        <w:rPr>
          <w:noProof/>
        </w:rPr>
        <w:t>33</w:t>
      </w:r>
      <w:r>
        <w:rPr>
          <w:noProof/>
        </w:rPr>
        <w:fldChar w:fldCharType="end"/>
      </w:r>
    </w:p>
    <w:p w14:paraId="5F71B6AC" w14:textId="22F7D837" w:rsidR="00066ACE" w:rsidRPr="00066ACE" w:rsidRDefault="00066ACE">
      <w:pPr>
        <w:pStyle w:val="TOC3"/>
        <w:rPr>
          <w:rFonts w:ascii="Calibri" w:hAnsi="Calibri"/>
          <w:noProof/>
          <w:kern w:val="2"/>
          <w:sz w:val="24"/>
          <w:szCs w:val="24"/>
          <w:lang w:eastAsia="en-GB"/>
        </w:rPr>
      </w:pPr>
      <w:r>
        <w:rPr>
          <w:noProof/>
        </w:rPr>
        <w:t>10.5.3</w:t>
      </w:r>
      <w:r w:rsidRPr="00066ACE">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_Toc218329389 \h </w:instrText>
      </w:r>
      <w:r>
        <w:rPr>
          <w:noProof/>
        </w:rPr>
      </w:r>
      <w:r>
        <w:rPr>
          <w:noProof/>
        </w:rPr>
        <w:fldChar w:fldCharType="separate"/>
      </w:r>
      <w:r>
        <w:rPr>
          <w:noProof/>
        </w:rPr>
        <w:t>34</w:t>
      </w:r>
      <w:r>
        <w:rPr>
          <w:noProof/>
        </w:rPr>
        <w:fldChar w:fldCharType="end"/>
      </w:r>
    </w:p>
    <w:p w14:paraId="2879D52E" w14:textId="5F71BAA1" w:rsidR="00066ACE" w:rsidRPr="00066ACE" w:rsidRDefault="00066ACE">
      <w:pPr>
        <w:pStyle w:val="TOC4"/>
        <w:rPr>
          <w:rFonts w:ascii="Calibri" w:hAnsi="Calibri"/>
          <w:noProof/>
          <w:kern w:val="2"/>
          <w:sz w:val="24"/>
          <w:szCs w:val="24"/>
          <w:lang w:eastAsia="en-GB"/>
        </w:rPr>
      </w:pPr>
      <w:r>
        <w:rPr>
          <w:noProof/>
        </w:rPr>
        <w:t>10.5.3.1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_Toc218329390 \h </w:instrText>
      </w:r>
      <w:r>
        <w:rPr>
          <w:noProof/>
        </w:rPr>
      </w:r>
      <w:r>
        <w:rPr>
          <w:noProof/>
        </w:rPr>
        <w:fldChar w:fldCharType="separate"/>
      </w:r>
      <w:r>
        <w:rPr>
          <w:noProof/>
        </w:rPr>
        <w:t>34</w:t>
      </w:r>
      <w:r>
        <w:rPr>
          <w:noProof/>
        </w:rPr>
        <w:fldChar w:fldCharType="end"/>
      </w:r>
    </w:p>
    <w:p w14:paraId="64F40061" w14:textId="150E8128" w:rsidR="00066ACE" w:rsidRPr="00066ACE" w:rsidRDefault="00066ACE">
      <w:pPr>
        <w:pStyle w:val="TOC4"/>
        <w:rPr>
          <w:rFonts w:ascii="Calibri" w:hAnsi="Calibri"/>
          <w:noProof/>
          <w:kern w:val="2"/>
          <w:sz w:val="24"/>
          <w:szCs w:val="24"/>
          <w:lang w:eastAsia="en-GB"/>
        </w:rPr>
      </w:pPr>
      <w:r>
        <w:rPr>
          <w:noProof/>
        </w:rPr>
        <w:t>10.</w:t>
      </w:r>
      <w:r w:rsidRPr="00565278">
        <w:rPr>
          <w:rFonts w:eastAsia="Malgun Gothic"/>
          <w:noProof/>
          <w:lang w:eastAsia="ko-KR"/>
        </w:rPr>
        <w:t>5</w:t>
      </w:r>
      <w:r>
        <w:rPr>
          <w:noProof/>
        </w:rPr>
        <w:t>.</w:t>
      </w:r>
      <w:r w:rsidRPr="00565278">
        <w:rPr>
          <w:rFonts w:eastAsia="Malgun Gothic"/>
          <w:noProof/>
          <w:lang w:eastAsia="ko-KR"/>
        </w:rPr>
        <w:t>3.2</w:t>
      </w:r>
      <w:r w:rsidRPr="00066ACE">
        <w:rPr>
          <w:rFonts w:ascii="Calibri" w:hAnsi="Calibri"/>
          <w:noProof/>
          <w:kern w:val="2"/>
          <w:sz w:val="24"/>
          <w:szCs w:val="24"/>
          <w:lang w:eastAsia="en-GB"/>
        </w:rPr>
        <w:tab/>
      </w:r>
      <w:r w:rsidRPr="00565278">
        <w:rPr>
          <w:rFonts w:eastAsia="Malgun Gothic"/>
          <w:noProof/>
          <w:lang w:eastAsia="ko-KR"/>
        </w:rPr>
        <w:t>Call c</w:t>
      </w:r>
      <w:r>
        <w:rPr>
          <w:noProof/>
        </w:rPr>
        <w:t xml:space="preserve">onnect and disconnect </w:t>
      </w:r>
      <w:r w:rsidRPr="00565278">
        <w:rPr>
          <w:rFonts w:eastAsia="Malgun Gothic"/>
          <w:noProof/>
          <w:lang w:eastAsia="ko-KR"/>
        </w:rPr>
        <w:t>procedures</w:t>
      </w:r>
      <w:r>
        <w:rPr>
          <w:noProof/>
        </w:rPr>
        <w:t xml:space="preserve"> </w:t>
      </w:r>
      <w:r w:rsidRPr="00565278">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_Toc218329391 \h </w:instrText>
      </w:r>
      <w:r>
        <w:rPr>
          <w:noProof/>
        </w:rPr>
      </w:r>
      <w:r>
        <w:rPr>
          <w:noProof/>
        </w:rPr>
        <w:fldChar w:fldCharType="separate"/>
      </w:r>
      <w:r>
        <w:rPr>
          <w:noProof/>
        </w:rPr>
        <w:t>34</w:t>
      </w:r>
      <w:r>
        <w:rPr>
          <w:noProof/>
        </w:rPr>
        <w:fldChar w:fldCharType="end"/>
      </w:r>
    </w:p>
    <w:p w14:paraId="7FBF6BB1" w14:textId="218DC60E" w:rsidR="00066ACE" w:rsidRPr="00066ACE" w:rsidRDefault="00066ACE">
      <w:pPr>
        <w:pStyle w:val="TOC5"/>
        <w:rPr>
          <w:rFonts w:ascii="Calibri" w:hAnsi="Calibri"/>
          <w:noProof/>
          <w:kern w:val="2"/>
          <w:sz w:val="24"/>
          <w:szCs w:val="24"/>
          <w:lang w:eastAsia="en-GB"/>
        </w:rPr>
      </w:pPr>
      <w:r>
        <w:rPr>
          <w:noProof/>
        </w:rPr>
        <w:t>10.</w:t>
      </w:r>
      <w:r w:rsidRPr="00565278">
        <w:rPr>
          <w:rFonts w:eastAsia="Malgun Gothic"/>
          <w:noProof/>
          <w:lang w:eastAsia="ko-KR"/>
        </w:rPr>
        <w:t>5</w:t>
      </w:r>
      <w:r>
        <w:rPr>
          <w:noProof/>
        </w:rPr>
        <w:t>.</w:t>
      </w:r>
      <w:r w:rsidRPr="00565278">
        <w:rPr>
          <w:rFonts w:eastAsia="Malgun Gothic"/>
          <w:noProof/>
          <w:lang w:eastAsia="ko-KR"/>
        </w:rPr>
        <w:t>3.2.1</w:t>
      </w:r>
      <w:r w:rsidRPr="00066ACE">
        <w:rPr>
          <w:rFonts w:ascii="Calibri" w:hAnsi="Calibri"/>
          <w:noProof/>
          <w:kern w:val="2"/>
          <w:sz w:val="24"/>
          <w:szCs w:val="24"/>
          <w:lang w:eastAsia="en-GB"/>
        </w:rPr>
        <w:tab/>
      </w:r>
      <w:r w:rsidRPr="00565278">
        <w:rPr>
          <w:rFonts w:eastAsia="Malgun Gothic"/>
          <w:noProof/>
          <w:lang w:eastAsia="ko-KR"/>
        </w:rPr>
        <w:t>Call c</w:t>
      </w:r>
      <w:r>
        <w:rPr>
          <w:noProof/>
        </w:rPr>
        <w:t xml:space="preserve">onnect </w:t>
      </w:r>
      <w:r w:rsidRPr="00565278">
        <w:rPr>
          <w:rFonts w:eastAsia="Malgun Gothic"/>
          <w:noProof/>
          <w:lang w:eastAsia="ko-KR"/>
        </w:rPr>
        <w:t>over unicast</w:t>
      </w:r>
      <w:r>
        <w:rPr>
          <w:noProof/>
        </w:rPr>
        <w:tab/>
      </w:r>
      <w:r>
        <w:rPr>
          <w:noProof/>
        </w:rPr>
        <w:fldChar w:fldCharType="begin"/>
      </w:r>
      <w:r>
        <w:rPr>
          <w:noProof/>
        </w:rPr>
        <w:instrText xml:space="preserve"> PAGEREF _Toc218329392 \h </w:instrText>
      </w:r>
      <w:r>
        <w:rPr>
          <w:noProof/>
        </w:rPr>
      </w:r>
      <w:r>
        <w:rPr>
          <w:noProof/>
        </w:rPr>
        <w:fldChar w:fldCharType="separate"/>
      </w:r>
      <w:r>
        <w:rPr>
          <w:noProof/>
        </w:rPr>
        <w:t>34</w:t>
      </w:r>
      <w:r>
        <w:rPr>
          <w:noProof/>
        </w:rPr>
        <w:fldChar w:fldCharType="end"/>
      </w:r>
    </w:p>
    <w:p w14:paraId="6D935910" w14:textId="3C9833DC" w:rsidR="00066ACE" w:rsidRPr="00066ACE" w:rsidRDefault="00066ACE">
      <w:pPr>
        <w:pStyle w:val="TOC5"/>
        <w:rPr>
          <w:rFonts w:ascii="Calibri" w:hAnsi="Calibri"/>
          <w:noProof/>
          <w:kern w:val="2"/>
          <w:sz w:val="24"/>
          <w:szCs w:val="24"/>
          <w:lang w:eastAsia="en-GB"/>
        </w:rPr>
      </w:pPr>
      <w:r>
        <w:rPr>
          <w:noProof/>
        </w:rPr>
        <w:t>10.</w:t>
      </w:r>
      <w:r w:rsidRPr="00565278">
        <w:rPr>
          <w:rFonts w:eastAsia="Malgun Gothic"/>
          <w:noProof/>
          <w:lang w:eastAsia="ko-KR"/>
        </w:rPr>
        <w:t>5</w:t>
      </w:r>
      <w:r>
        <w:rPr>
          <w:noProof/>
        </w:rPr>
        <w:t>.</w:t>
      </w:r>
      <w:r w:rsidRPr="00565278">
        <w:rPr>
          <w:rFonts w:eastAsia="Malgun Gothic"/>
          <w:noProof/>
          <w:lang w:eastAsia="ko-KR"/>
        </w:rPr>
        <w:t>3.2.2</w:t>
      </w:r>
      <w:r w:rsidRPr="00066ACE">
        <w:rPr>
          <w:rFonts w:ascii="Calibri" w:hAnsi="Calibri"/>
          <w:noProof/>
          <w:kern w:val="2"/>
          <w:sz w:val="24"/>
          <w:szCs w:val="24"/>
          <w:lang w:eastAsia="en-GB"/>
        </w:rPr>
        <w:tab/>
      </w:r>
      <w:r w:rsidRPr="00565278">
        <w:rPr>
          <w:rFonts w:eastAsia="Malgun Gothic"/>
          <w:noProof/>
          <w:lang w:eastAsia="ko-KR"/>
        </w:rPr>
        <w:t xml:space="preserve">Call </w:t>
      </w:r>
      <w:r>
        <w:rPr>
          <w:noProof/>
        </w:rPr>
        <w:t xml:space="preserve">disconnect </w:t>
      </w:r>
      <w:r w:rsidRPr="00565278">
        <w:rPr>
          <w:rFonts w:eastAsia="Malgun Gothic"/>
          <w:noProof/>
          <w:lang w:eastAsia="ko-KR"/>
        </w:rPr>
        <w:t>over unicast</w:t>
      </w:r>
      <w:r>
        <w:rPr>
          <w:noProof/>
        </w:rPr>
        <w:tab/>
      </w:r>
      <w:r>
        <w:rPr>
          <w:noProof/>
        </w:rPr>
        <w:fldChar w:fldCharType="begin"/>
      </w:r>
      <w:r>
        <w:rPr>
          <w:noProof/>
        </w:rPr>
        <w:instrText xml:space="preserve"> PAGEREF _Toc218329393 \h </w:instrText>
      </w:r>
      <w:r>
        <w:rPr>
          <w:noProof/>
        </w:rPr>
      </w:r>
      <w:r>
        <w:rPr>
          <w:noProof/>
        </w:rPr>
        <w:fldChar w:fldCharType="separate"/>
      </w:r>
      <w:r>
        <w:rPr>
          <w:noProof/>
        </w:rPr>
        <w:t>35</w:t>
      </w:r>
      <w:r>
        <w:rPr>
          <w:noProof/>
        </w:rPr>
        <w:fldChar w:fldCharType="end"/>
      </w:r>
    </w:p>
    <w:p w14:paraId="48CCAD14" w14:textId="1778638B" w:rsidR="00066ACE" w:rsidRPr="00066ACE" w:rsidRDefault="00066ACE">
      <w:pPr>
        <w:pStyle w:val="TOC2"/>
        <w:rPr>
          <w:rFonts w:ascii="Calibri" w:hAnsi="Calibri"/>
          <w:noProof/>
          <w:kern w:val="2"/>
          <w:sz w:val="24"/>
          <w:szCs w:val="24"/>
          <w:lang w:eastAsia="en-GB"/>
        </w:rPr>
      </w:pPr>
      <w:r>
        <w:rPr>
          <w:noProof/>
        </w:rPr>
        <w:t>10.6</w:t>
      </w:r>
      <w:r w:rsidRPr="00066ACE">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_Toc218329394 \h </w:instrText>
      </w:r>
      <w:r>
        <w:rPr>
          <w:noProof/>
        </w:rPr>
      </w:r>
      <w:r>
        <w:rPr>
          <w:noProof/>
        </w:rPr>
        <w:fldChar w:fldCharType="separate"/>
      </w:r>
      <w:r>
        <w:rPr>
          <w:noProof/>
        </w:rPr>
        <w:t>35</w:t>
      </w:r>
      <w:r>
        <w:rPr>
          <w:noProof/>
        </w:rPr>
        <w:fldChar w:fldCharType="end"/>
      </w:r>
    </w:p>
    <w:p w14:paraId="6F18B241" w14:textId="5DB1A725" w:rsidR="00066ACE" w:rsidRPr="00066ACE" w:rsidRDefault="00066ACE">
      <w:pPr>
        <w:pStyle w:val="TOC3"/>
        <w:rPr>
          <w:rFonts w:ascii="Calibri" w:hAnsi="Calibri"/>
          <w:noProof/>
          <w:kern w:val="2"/>
          <w:sz w:val="24"/>
          <w:szCs w:val="24"/>
          <w:lang w:eastAsia="en-GB"/>
        </w:rPr>
      </w:pPr>
      <w:r w:rsidRPr="00565278">
        <w:rPr>
          <w:noProof/>
          <w:lang w:val="nl-NL"/>
        </w:rPr>
        <w:t>10.6.1</w:t>
      </w:r>
      <w:r w:rsidRPr="00066ACE">
        <w:rPr>
          <w:rFonts w:ascii="Calibri" w:hAnsi="Calibri"/>
          <w:noProof/>
          <w:kern w:val="2"/>
          <w:sz w:val="24"/>
          <w:szCs w:val="24"/>
          <w:lang w:eastAsia="en-GB"/>
        </w:rPr>
        <w:tab/>
      </w:r>
      <w:r w:rsidRPr="00565278">
        <w:rPr>
          <w:noProof/>
          <w:lang w:val="nl-NL"/>
        </w:rPr>
        <w:t>General</w:t>
      </w:r>
      <w:r>
        <w:rPr>
          <w:noProof/>
        </w:rPr>
        <w:tab/>
      </w:r>
      <w:r>
        <w:rPr>
          <w:noProof/>
        </w:rPr>
        <w:fldChar w:fldCharType="begin"/>
      </w:r>
      <w:r>
        <w:rPr>
          <w:noProof/>
        </w:rPr>
        <w:instrText xml:space="preserve"> PAGEREF _Toc218329395 \h </w:instrText>
      </w:r>
      <w:r>
        <w:rPr>
          <w:noProof/>
        </w:rPr>
      </w:r>
      <w:r>
        <w:rPr>
          <w:noProof/>
        </w:rPr>
        <w:fldChar w:fldCharType="separate"/>
      </w:r>
      <w:r>
        <w:rPr>
          <w:noProof/>
        </w:rPr>
        <w:t>35</w:t>
      </w:r>
      <w:r>
        <w:rPr>
          <w:noProof/>
        </w:rPr>
        <w:fldChar w:fldCharType="end"/>
      </w:r>
    </w:p>
    <w:p w14:paraId="217B4739" w14:textId="07B03159" w:rsidR="00066ACE" w:rsidRPr="00066ACE" w:rsidRDefault="00066ACE">
      <w:pPr>
        <w:pStyle w:val="TOC3"/>
        <w:rPr>
          <w:rFonts w:ascii="Calibri" w:hAnsi="Calibri"/>
          <w:noProof/>
          <w:kern w:val="2"/>
          <w:sz w:val="24"/>
          <w:szCs w:val="24"/>
          <w:lang w:eastAsia="en-GB"/>
        </w:rPr>
      </w:pPr>
      <w:r w:rsidRPr="00565278">
        <w:rPr>
          <w:noProof/>
          <w:lang w:val="nl-NL"/>
        </w:rPr>
        <w:t>10.6.2</w:t>
      </w:r>
      <w:r w:rsidRPr="00066ACE">
        <w:rPr>
          <w:rFonts w:ascii="Calibri" w:hAnsi="Calibri"/>
          <w:noProof/>
          <w:kern w:val="2"/>
          <w:sz w:val="24"/>
          <w:szCs w:val="24"/>
          <w:lang w:eastAsia="en-GB"/>
        </w:rPr>
        <w:tab/>
      </w:r>
      <w:r w:rsidRPr="00565278">
        <w:rPr>
          <w:noProof/>
          <w:lang w:val="nl-NL"/>
        </w:rPr>
        <w:t>On-network group call</w:t>
      </w:r>
      <w:r>
        <w:rPr>
          <w:noProof/>
        </w:rPr>
        <w:tab/>
      </w:r>
      <w:r>
        <w:rPr>
          <w:noProof/>
        </w:rPr>
        <w:fldChar w:fldCharType="begin"/>
      </w:r>
      <w:r>
        <w:rPr>
          <w:noProof/>
        </w:rPr>
        <w:instrText xml:space="preserve"> PAGEREF _Toc218329396 \h </w:instrText>
      </w:r>
      <w:r>
        <w:rPr>
          <w:noProof/>
        </w:rPr>
      </w:r>
      <w:r>
        <w:rPr>
          <w:noProof/>
        </w:rPr>
        <w:fldChar w:fldCharType="separate"/>
      </w:r>
      <w:r>
        <w:rPr>
          <w:noProof/>
        </w:rPr>
        <w:t>35</w:t>
      </w:r>
      <w:r>
        <w:rPr>
          <w:noProof/>
        </w:rPr>
        <w:fldChar w:fldCharType="end"/>
      </w:r>
    </w:p>
    <w:p w14:paraId="116826DC" w14:textId="0206A779" w:rsidR="00066ACE" w:rsidRPr="00066ACE" w:rsidRDefault="00066ACE">
      <w:pPr>
        <w:pStyle w:val="TOC4"/>
        <w:rPr>
          <w:rFonts w:ascii="Calibri" w:hAnsi="Calibri"/>
          <w:noProof/>
          <w:kern w:val="2"/>
          <w:sz w:val="24"/>
          <w:szCs w:val="24"/>
          <w:lang w:eastAsia="en-GB"/>
        </w:rPr>
      </w:pPr>
      <w:r w:rsidRPr="00565278">
        <w:rPr>
          <w:noProof/>
          <w:lang w:val="nl-NL"/>
        </w:rPr>
        <w:t>10.6.2.1</w:t>
      </w:r>
      <w:r w:rsidRPr="00066ACE">
        <w:rPr>
          <w:rFonts w:ascii="Calibri" w:hAnsi="Calibri"/>
          <w:noProof/>
          <w:kern w:val="2"/>
          <w:sz w:val="24"/>
          <w:szCs w:val="24"/>
          <w:lang w:eastAsia="en-GB"/>
        </w:rPr>
        <w:tab/>
      </w:r>
      <w:r w:rsidRPr="00565278">
        <w:rPr>
          <w:noProof/>
          <w:lang w:val="nl-NL"/>
        </w:rPr>
        <w:t>General</w:t>
      </w:r>
      <w:r>
        <w:rPr>
          <w:noProof/>
        </w:rPr>
        <w:tab/>
      </w:r>
      <w:r>
        <w:rPr>
          <w:noProof/>
        </w:rPr>
        <w:fldChar w:fldCharType="begin"/>
      </w:r>
      <w:r>
        <w:rPr>
          <w:noProof/>
        </w:rPr>
        <w:instrText xml:space="preserve"> PAGEREF _Toc218329397 \h </w:instrText>
      </w:r>
      <w:r>
        <w:rPr>
          <w:noProof/>
        </w:rPr>
      </w:r>
      <w:r>
        <w:rPr>
          <w:noProof/>
        </w:rPr>
        <w:fldChar w:fldCharType="separate"/>
      </w:r>
      <w:r>
        <w:rPr>
          <w:noProof/>
        </w:rPr>
        <w:t>35</w:t>
      </w:r>
      <w:r>
        <w:rPr>
          <w:noProof/>
        </w:rPr>
        <w:fldChar w:fldCharType="end"/>
      </w:r>
    </w:p>
    <w:p w14:paraId="63A76E88" w14:textId="20FC82F1" w:rsidR="00066ACE" w:rsidRPr="00066ACE" w:rsidRDefault="00066ACE">
      <w:pPr>
        <w:pStyle w:val="TOC4"/>
        <w:rPr>
          <w:rFonts w:ascii="Calibri" w:hAnsi="Calibri"/>
          <w:noProof/>
          <w:kern w:val="2"/>
          <w:sz w:val="24"/>
          <w:szCs w:val="24"/>
          <w:lang w:eastAsia="en-GB"/>
        </w:rPr>
      </w:pPr>
      <w:r>
        <w:rPr>
          <w:noProof/>
        </w:rPr>
        <w:t>10.6.2.2</w:t>
      </w:r>
      <w:r w:rsidRPr="00066ACE">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_Toc218329398 \h </w:instrText>
      </w:r>
      <w:r>
        <w:rPr>
          <w:noProof/>
        </w:rPr>
      </w:r>
      <w:r>
        <w:rPr>
          <w:noProof/>
        </w:rPr>
        <w:fldChar w:fldCharType="separate"/>
      </w:r>
      <w:r>
        <w:rPr>
          <w:noProof/>
        </w:rPr>
        <w:t>36</w:t>
      </w:r>
      <w:r>
        <w:rPr>
          <w:noProof/>
        </w:rPr>
        <w:fldChar w:fldCharType="end"/>
      </w:r>
    </w:p>
    <w:p w14:paraId="2948427B" w14:textId="37119F1B" w:rsidR="00066ACE" w:rsidRPr="00066ACE" w:rsidRDefault="00066ACE">
      <w:pPr>
        <w:pStyle w:val="TOC5"/>
        <w:rPr>
          <w:rFonts w:ascii="Calibri" w:hAnsi="Calibri"/>
          <w:noProof/>
          <w:kern w:val="2"/>
          <w:sz w:val="24"/>
          <w:szCs w:val="24"/>
          <w:lang w:eastAsia="en-GB"/>
        </w:rPr>
      </w:pPr>
      <w:r>
        <w:rPr>
          <w:noProof/>
        </w:rPr>
        <w:t>10.6.2.2.1</w:t>
      </w:r>
      <w:r w:rsidRPr="00066ACE">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_Toc218329399 \h </w:instrText>
      </w:r>
      <w:r>
        <w:rPr>
          <w:noProof/>
        </w:rPr>
      </w:r>
      <w:r>
        <w:rPr>
          <w:noProof/>
        </w:rPr>
        <w:fldChar w:fldCharType="separate"/>
      </w:r>
      <w:r>
        <w:rPr>
          <w:noProof/>
        </w:rPr>
        <w:t>36</w:t>
      </w:r>
      <w:r>
        <w:rPr>
          <w:noProof/>
        </w:rPr>
        <w:fldChar w:fldCharType="end"/>
      </w:r>
    </w:p>
    <w:p w14:paraId="542B31D0" w14:textId="3E7981C1" w:rsidR="00066ACE" w:rsidRPr="00066ACE" w:rsidRDefault="00066ACE">
      <w:pPr>
        <w:pStyle w:val="TOC5"/>
        <w:rPr>
          <w:rFonts w:ascii="Calibri" w:hAnsi="Calibri"/>
          <w:noProof/>
          <w:kern w:val="2"/>
          <w:sz w:val="24"/>
          <w:szCs w:val="24"/>
          <w:lang w:eastAsia="en-GB"/>
        </w:rPr>
      </w:pPr>
      <w:r>
        <w:rPr>
          <w:noProof/>
        </w:rPr>
        <w:t>10.6.2.2.1a</w:t>
      </w:r>
      <w:r w:rsidRPr="00066ACE">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_Toc218329400 \h </w:instrText>
      </w:r>
      <w:r>
        <w:rPr>
          <w:noProof/>
        </w:rPr>
      </w:r>
      <w:r>
        <w:rPr>
          <w:noProof/>
        </w:rPr>
        <w:fldChar w:fldCharType="separate"/>
      </w:r>
      <w:r>
        <w:rPr>
          <w:noProof/>
        </w:rPr>
        <w:t>36</w:t>
      </w:r>
      <w:r>
        <w:rPr>
          <w:noProof/>
        </w:rPr>
        <w:fldChar w:fldCharType="end"/>
      </w:r>
    </w:p>
    <w:p w14:paraId="1822DD32" w14:textId="41423C21" w:rsidR="00066ACE" w:rsidRPr="00066ACE" w:rsidRDefault="00066ACE">
      <w:pPr>
        <w:pStyle w:val="TOC5"/>
        <w:rPr>
          <w:rFonts w:ascii="Calibri" w:hAnsi="Calibri"/>
          <w:noProof/>
          <w:kern w:val="2"/>
          <w:sz w:val="24"/>
          <w:szCs w:val="24"/>
          <w:lang w:eastAsia="en-GB"/>
        </w:rPr>
      </w:pPr>
      <w:r>
        <w:rPr>
          <w:noProof/>
        </w:rPr>
        <w:t>10.6.2.2.2</w:t>
      </w:r>
      <w:r w:rsidRPr="00066ACE">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_Toc218329401 \h </w:instrText>
      </w:r>
      <w:r>
        <w:rPr>
          <w:noProof/>
        </w:rPr>
      </w:r>
      <w:r>
        <w:rPr>
          <w:noProof/>
        </w:rPr>
        <w:fldChar w:fldCharType="separate"/>
      </w:r>
      <w:r>
        <w:rPr>
          <w:noProof/>
        </w:rPr>
        <w:t>36</w:t>
      </w:r>
      <w:r>
        <w:rPr>
          <w:noProof/>
        </w:rPr>
        <w:fldChar w:fldCharType="end"/>
      </w:r>
    </w:p>
    <w:p w14:paraId="0C8C7878" w14:textId="6CE481B6" w:rsidR="00066ACE" w:rsidRPr="00066ACE" w:rsidRDefault="00066ACE">
      <w:pPr>
        <w:pStyle w:val="TOC5"/>
        <w:rPr>
          <w:rFonts w:ascii="Calibri" w:hAnsi="Calibri"/>
          <w:noProof/>
          <w:kern w:val="2"/>
          <w:sz w:val="24"/>
          <w:szCs w:val="24"/>
          <w:lang w:eastAsia="en-GB"/>
        </w:rPr>
      </w:pPr>
      <w:r>
        <w:rPr>
          <w:noProof/>
        </w:rPr>
        <w:t>10.6.2.2.2a</w:t>
      </w:r>
      <w:r w:rsidRPr="00066ACE">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_Toc218329402 \h </w:instrText>
      </w:r>
      <w:r>
        <w:rPr>
          <w:noProof/>
        </w:rPr>
      </w:r>
      <w:r>
        <w:rPr>
          <w:noProof/>
        </w:rPr>
        <w:fldChar w:fldCharType="separate"/>
      </w:r>
      <w:r>
        <w:rPr>
          <w:noProof/>
        </w:rPr>
        <w:t>37</w:t>
      </w:r>
      <w:r>
        <w:rPr>
          <w:noProof/>
        </w:rPr>
        <w:fldChar w:fldCharType="end"/>
      </w:r>
    </w:p>
    <w:p w14:paraId="03F65B01" w14:textId="1DE159CD" w:rsidR="00066ACE" w:rsidRPr="00066ACE" w:rsidRDefault="00066ACE">
      <w:pPr>
        <w:pStyle w:val="TOC5"/>
        <w:rPr>
          <w:rFonts w:ascii="Calibri" w:hAnsi="Calibri"/>
          <w:noProof/>
          <w:kern w:val="2"/>
          <w:sz w:val="24"/>
          <w:szCs w:val="24"/>
          <w:lang w:eastAsia="en-GB"/>
        </w:rPr>
      </w:pPr>
      <w:r>
        <w:rPr>
          <w:noProof/>
        </w:rPr>
        <w:t>10.6.2.2.3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_Toc218329403 \h </w:instrText>
      </w:r>
      <w:r>
        <w:rPr>
          <w:noProof/>
        </w:rPr>
      </w:r>
      <w:r>
        <w:rPr>
          <w:noProof/>
        </w:rPr>
        <w:fldChar w:fldCharType="separate"/>
      </w:r>
      <w:r>
        <w:rPr>
          <w:noProof/>
        </w:rPr>
        <w:t>37</w:t>
      </w:r>
      <w:r>
        <w:rPr>
          <w:noProof/>
        </w:rPr>
        <w:fldChar w:fldCharType="end"/>
      </w:r>
    </w:p>
    <w:p w14:paraId="1D0DECD0" w14:textId="3B9CC415" w:rsidR="00066ACE" w:rsidRPr="00066ACE" w:rsidRDefault="00066ACE">
      <w:pPr>
        <w:pStyle w:val="TOC5"/>
        <w:rPr>
          <w:rFonts w:ascii="Calibri" w:hAnsi="Calibri"/>
          <w:noProof/>
          <w:kern w:val="2"/>
          <w:sz w:val="24"/>
          <w:szCs w:val="24"/>
          <w:lang w:eastAsia="en-GB"/>
        </w:rPr>
      </w:pPr>
      <w:r>
        <w:rPr>
          <w:noProof/>
        </w:rPr>
        <w:t>10.6.2.2.3a</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_Toc218329404 \h </w:instrText>
      </w:r>
      <w:r>
        <w:rPr>
          <w:noProof/>
        </w:rPr>
      </w:r>
      <w:r>
        <w:rPr>
          <w:noProof/>
        </w:rPr>
        <w:fldChar w:fldCharType="separate"/>
      </w:r>
      <w:r>
        <w:rPr>
          <w:noProof/>
        </w:rPr>
        <w:t>37</w:t>
      </w:r>
      <w:r>
        <w:rPr>
          <w:noProof/>
        </w:rPr>
        <w:fldChar w:fldCharType="end"/>
      </w:r>
    </w:p>
    <w:p w14:paraId="3A42AAEC" w14:textId="4E397810" w:rsidR="00066ACE" w:rsidRPr="00066ACE" w:rsidRDefault="00066ACE">
      <w:pPr>
        <w:pStyle w:val="TOC5"/>
        <w:rPr>
          <w:rFonts w:ascii="Calibri" w:hAnsi="Calibri"/>
          <w:noProof/>
          <w:kern w:val="2"/>
          <w:sz w:val="24"/>
          <w:szCs w:val="24"/>
          <w:lang w:eastAsia="en-GB"/>
        </w:rPr>
      </w:pPr>
      <w:r>
        <w:rPr>
          <w:noProof/>
        </w:rPr>
        <w:t>10.6.2.2.3b</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_Toc218329405 \h </w:instrText>
      </w:r>
      <w:r>
        <w:rPr>
          <w:noProof/>
        </w:rPr>
      </w:r>
      <w:r>
        <w:rPr>
          <w:noProof/>
        </w:rPr>
        <w:fldChar w:fldCharType="separate"/>
      </w:r>
      <w:r>
        <w:rPr>
          <w:noProof/>
        </w:rPr>
        <w:t>37</w:t>
      </w:r>
      <w:r>
        <w:rPr>
          <w:noProof/>
        </w:rPr>
        <w:fldChar w:fldCharType="end"/>
      </w:r>
    </w:p>
    <w:p w14:paraId="2AA404E4" w14:textId="407ABEE1" w:rsidR="00066ACE" w:rsidRPr="00066ACE" w:rsidRDefault="00066ACE">
      <w:pPr>
        <w:pStyle w:val="TOC5"/>
        <w:rPr>
          <w:rFonts w:ascii="Calibri" w:hAnsi="Calibri"/>
          <w:noProof/>
          <w:kern w:val="2"/>
          <w:sz w:val="24"/>
          <w:szCs w:val="24"/>
          <w:lang w:eastAsia="en-GB"/>
        </w:rPr>
      </w:pPr>
      <w:r>
        <w:rPr>
          <w:noProof/>
        </w:rPr>
        <w:t>10.6.2.2.4</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_Toc218329406 \h </w:instrText>
      </w:r>
      <w:r>
        <w:rPr>
          <w:noProof/>
        </w:rPr>
      </w:r>
      <w:r>
        <w:rPr>
          <w:noProof/>
        </w:rPr>
        <w:fldChar w:fldCharType="separate"/>
      </w:r>
      <w:r>
        <w:rPr>
          <w:noProof/>
        </w:rPr>
        <w:t>37</w:t>
      </w:r>
      <w:r>
        <w:rPr>
          <w:noProof/>
        </w:rPr>
        <w:fldChar w:fldCharType="end"/>
      </w:r>
    </w:p>
    <w:p w14:paraId="715C5A8B" w14:textId="17E80F69" w:rsidR="00066ACE" w:rsidRPr="00066ACE" w:rsidRDefault="00066ACE">
      <w:pPr>
        <w:pStyle w:val="TOC5"/>
        <w:rPr>
          <w:rFonts w:ascii="Calibri" w:hAnsi="Calibri"/>
          <w:noProof/>
          <w:kern w:val="2"/>
          <w:sz w:val="24"/>
          <w:szCs w:val="24"/>
          <w:lang w:eastAsia="en-GB"/>
        </w:rPr>
      </w:pPr>
      <w:r>
        <w:rPr>
          <w:noProof/>
        </w:rPr>
        <w:t>10.6.2.2.4a</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_Toc218329407 \h </w:instrText>
      </w:r>
      <w:r>
        <w:rPr>
          <w:noProof/>
        </w:rPr>
      </w:r>
      <w:r>
        <w:rPr>
          <w:noProof/>
        </w:rPr>
        <w:fldChar w:fldCharType="separate"/>
      </w:r>
      <w:r>
        <w:rPr>
          <w:noProof/>
        </w:rPr>
        <w:t>37</w:t>
      </w:r>
      <w:r>
        <w:rPr>
          <w:noProof/>
        </w:rPr>
        <w:fldChar w:fldCharType="end"/>
      </w:r>
    </w:p>
    <w:p w14:paraId="7F0A7DC7" w14:textId="3DB3EA50" w:rsidR="00066ACE" w:rsidRPr="00066ACE" w:rsidRDefault="00066ACE">
      <w:pPr>
        <w:pStyle w:val="TOC5"/>
        <w:rPr>
          <w:rFonts w:ascii="Calibri" w:hAnsi="Calibri"/>
          <w:noProof/>
          <w:kern w:val="2"/>
          <w:sz w:val="24"/>
          <w:szCs w:val="24"/>
          <w:lang w:eastAsia="en-GB"/>
        </w:rPr>
      </w:pPr>
      <w:r>
        <w:rPr>
          <w:noProof/>
        </w:rPr>
        <w:t>10.6.2.2.5</w:t>
      </w:r>
      <w:r w:rsidRPr="00066ACE">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_Toc218329408 \h </w:instrText>
      </w:r>
      <w:r>
        <w:rPr>
          <w:noProof/>
        </w:rPr>
      </w:r>
      <w:r>
        <w:rPr>
          <w:noProof/>
        </w:rPr>
        <w:fldChar w:fldCharType="separate"/>
      </w:r>
      <w:r>
        <w:rPr>
          <w:noProof/>
        </w:rPr>
        <w:t>37</w:t>
      </w:r>
      <w:r>
        <w:rPr>
          <w:noProof/>
        </w:rPr>
        <w:fldChar w:fldCharType="end"/>
      </w:r>
    </w:p>
    <w:p w14:paraId="50884217" w14:textId="1CC52410" w:rsidR="00066ACE" w:rsidRPr="00066ACE" w:rsidRDefault="00066ACE">
      <w:pPr>
        <w:pStyle w:val="TOC5"/>
        <w:rPr>
          <w:rFonts w:ascii="Calibri" w:hAnsi="Calibri"/>
          <w:noProof/>
          <w:kern w:val="2"/>
          <w:sz w:val="24"/>
          <w:szCs w:val="24"/>
          <w:lang w:eastAsia="en-GB"/>
        </w:rPr>
      </w:pPr>
      <w:r>
        <w:rPr>
          <w:noProof/>
        </w:rPr>
        <w:t>10.6.2.2.5a</w:t>
      </w:r>
      <w:r w:rsidRPr="00066ACE">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_Toc218329409 \h </w:instrText>
      </w:r>
      <w:r>
        <w:rPr>
          <w:noProof/>
        </w:rPr>
      </w:r>
      <w:r>
        <w:rPr>
          <w:noProof/>
        </w:rPr>
        <w:fldChar w:fldCharType="separate"/>
      </w:r>
      <w:r>
        <w:rPr>
          <w:noProof/>
        </w:rPr>
        <w:t>38</w:t>
      </w:r>
      <w:r>
        <w:rPr>
          <w:noProof/>
        </w:rPr>
        <w:fldChar w:fldCharType="end"/>
      </w:r>
    </w:p>
    <w:p w14:paraId="165C3D81" w14:textId="5FB4C4E4" w:rsidR="00066ACE" w:rsidRPr="00066ACE" w:rsidRDefault="00066ACE">
      <w:pPr>
        <w:pStyle w:val="TOC5"/>
        <w:rPr>
          <w:rFonts w:ascii="Calibri" w:hAnsi="Calibri"/>
          <w:noProof/>
          <w:kern w:val="2"/>
          <w:sz w:val="24"/>
          <w:szCs w:val="24"/>
          <w:lang w:eastAsia="en-GB"/>
        </w:rPr>
      </w:pPr>
      <w:r>
        <w:rPr>
          <w:noProof/>
        </w:rPr>
        <w:t>10.6.2.2.6</w:t>
      </w:r>
      <w:r w:rsidRPr="00066ACE">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_Toc218329410 \h </w:instrText>
      </w:r>
      <w:r>
        <w:rPr>
          <w:noProof/>
        </w:rPr>
      </w:r>
      <w:r>
        <w:rPr>
          <w:noProof/>
        </w:rPr>
        <w:fldChar w:fldCharType="separate"/>
      </w:r>
      <w:r>
        <w:rPr>
          <w:noProof/>
        </w:rPr>
        <w:t>38</w:t>
      </w:r>
      <w:r>
        <w:rPr>
          <w:noProof/>
        </w:rPr>
        <w:fldChar w:fldCharType="end"/>
      </w:r>
    </w:p>
    <w:p w14:paraId="6BB04CD6" w14:textId="65F6BFA0" w:rsidR="00066ACE" w:rsidRPr="00066ACE" w:rsidRDefault="00066ACE">
      <w:pPr>
        <w:pStyle w:val="TOC5"/>
        <w:rPr>
          <w:rFonts w:ascii="Calibri" w:hAnsi="Calibri"/>
          <w:noProof/>
          <w:kern w:val="2"/>
          <w:sz w:val="24"/>
          <w:szCs w:val="24"/>
          <w:lang w:eastAsia="en-GB"/>
        </w:rPr>
      </w:pPr>
      <w:r>
        <w:rPr>
          <w:noProof/>
        </w:rPr>
        <w:lastRenderedPageBreak/>
        <w:t>10.6.2.2.6a</w:t>
      </w:r>
      <w:r w:rsidRPr="00066ACE">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_Toc218329411 \h </w:instrText>
      </w:r>
      <w:r>
        <w:rPr>
          <w:noProof/>
        </w:rPr>
      </w:r>
      <w:r>
        <w:rPr>
          <w:noProof/>
        </w:rPr>
        <w:fldChar w:fldCharType="separate"/>
      </w:r>
      <w:r>
        <w:rPr>
          <w:noProof/>
        </w:rPr>
        <w:t>38</w:t>
      </w:r>
      <w:r>
        <w:rPr>
          <w:noProof/>
        </w:rPr>
        <w:fldChar w:fldCharType="end"/>
      </w:r>
    </w:p>
    <w:p w14:paraId="658098D0" w14:textId="66C3762F" w:rsidR="00066ACE" w:rsidRPr="00066ACE" w:rsidRDefault="00066ACE">
      <w:pPr>
        <w:pStyle w:val="TOC5"/>
        <w:rPr>
          <w:rFonts w:ascii="Calibri" w:hAnsi="Calibri"/>
          <w:noProof/>
          <w:kern w:val="2"/>
          <w:sz w:val="24"/>
          <w:szCs w:val="24"/>
          <w:lang w:eastAsia="en-GB"/>
        </w:rPr>
      </w:pPr>
      <w:r>
        <w:rPr>
          <w:noProof/>
        </w:rPr>
        <w:t>10.6.2.2.7</w:t>
      </w:r>
      <w:r w:rsidRPr="00066ACE">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_Toc218329412 \h </w:instrText>
      </w:r>
      <w:r>
        <w:rPr>
          <w:noProof/>
        </w:rPr>
      </w:r>
      <w:r>
        <w:rPr>
          <w:noProof/>
        </w:rPr>
        <w:fldChar w:fldCharType="separate"/>
      </w:r>
      <w:r>
        <w:rPr>
          <w:noProof/>
        </w:rPr>
        <w:t>39</w:t>
      </w:r>
      <w:r>
        <w:rPr>
          <w:noProof/>
        </w:rPr>
        <w:fldChar w:fldCharType="end"/>
      </w:r>
    </w:p>
    <w:p w14:paraId="11735322" w14:textId="616F3B83" w:rsidR="00066ACE" w:rsidRPr="00066ACE" w:rsidRDefault="00066ACE">
      <w:pPr>
        <w:pStyle w:val="TOC5"/>
        <w:rPr>
          <w:rFonts w:ascii="Calibri" w:hAnsi="Calibri"/>
          <w:noProof/>
          <w:kern w:val="2"/>
          <w:sz w:val="24"/>
          <w:szCs w:val="24"/>
          <w:lang w:eastAsia="en-GB"/>
        </w:rPr>
      </w:pPr>
      <w:r>
        <w:rPr>
          <w:noProof/>
        </w:rPr>
        <w:t>10.6.2.2.</w:t>
      </w:r>
      <w:r>
        <w:rPr>
          <w:noProof/>
          <w:lang w:eastAsia="zh-CN"/>
        </w:rPr>
        <w:t>8</w:t>
      </w:r>
      <w:r w:rsidRPr="00066ACE">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_Toc218329413 \h </w:instrText>
      </w:r>
      <w:r>
        <w:rPr>
          <w:noProof/>
        </w:rPr>
      </w:r>
      <w:r>
        <w:rPr>
          <w:noProof/>
        </w:rPr>
        <w:fldChar w:fldCharType="separate"/>
      </w:r>
      <w:r>
        <w:rPr>
          <w:noProof/>
        </w:rPr>
        <w:t>39</w:t>
      </w:r>
      <w:r>
        <w:rPr>
          <w:noProof/>
        </w:rPr>
        <w:fldChar w:fldCharType="end"/>
      </w:r>
    </w:p>
    <w:p w14:paraId="10490497" w14:textId="3E507612" w:rsidR="00066ACE" w:rsidRPr="00066ACE" w:rsidRDefault="00066ACE">
      <w:pPr>
        <w:pStyle w:val="TOC5"/>
        <w:rPr>
          <w:rFonts w:ascii="Calibri" w:hAnsi="Calibri"/>
          <w:noProof/>
          <w:kern w:val="2"/>
          <w:sz w:val="24"/>
          <w:szCs w:val="24"/>
          <w:lang w:eastAsia="en-GB"/>
        </w:rPr>
      </w:pPr>
      <w:r>
        <w:rPr>
          <w:noProof/>
        </w:rPr>
        <w:t>10.6.2.2.</w:t>
      </w:r>
      <w:r>
        <w:rPr>
          <w:noProof/>
          <w:lang w:eastAsia="zh-CN"/>
        </w:rPr>
        <w:t>9</w:t>
      </w:r>
      <w:r w:rsidRPr="00066ACE">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_Toc218329414 \h </w:instrText>
      </w:r>
      <w:r>
        <w:rPr>
          <w:noProof/>
        </w:rPr>
      </w:r>
      <w:r>
        <w:rPr>
          <w:noProof/>
        </w:rPr>
        <w:fldChar w:fldCharType="separate"/>
      </w:r>
      <w:r>
        <w:rPr>
          <w:noProof/>
        </w:rPr>
        <w:t>40</w:t>
      </w:r>
      <w:r>
        <w:rPr>
          <w:noProof/>
        </w:rPr>
        <w:fldChar w:fldCharType="end"/>
      </w:r>
    </w:p>
    <w:p w14:paraId="5C41C209" w14:textId="18E59D77" w:rsidR="00066ACE" w:rsidRPr="00066ACE" w:rsidRDefault="00066ACE">
      <w:pPr>
        <w:pStyle w:val="TOC5"/>
        <w:rPr>
          <w:rFonts w:ascii="Calibri" w:hAnsi="Calibri"/>
          <w:noProof/>
          <w:kern w:val="2"/>
          <w:sz w:val="24"/>
          <w:szCs w:val="24"/>
          <w:lang w:eastAsia="en-GB"/>
        </w:rPr>
      </w:pPr>
      <w:r>
        <w:rPr>
          <w:noProof/>
        </w:rPr>
        <w:t>10.6.2.2.</w:t>
      </w:r>
      <w:r>
        <w:rPr>
          <w:noProof/>
          <w:lang w:eastAsia="zh-CN"/>
        </w:rPr>
        <w:t>10</w:t>
      </w:r>
      <w:r w:rsidRPr="00066ACE">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_Toc218329415 \h </w:instrText>
      </w:r>
      <w:r>
        <w:rPr>
          <w:noProof/>
        </w:rPr>
      </w:r>
      <w:r>
        <w:rPr>
          <w:noProof/>
        </w:rPr>
        <w:fldChar w:fldCharType="separate"/>
      </w:r>
      <w:r>
        <w:rPr>
          <w:noProof/>
        </w:rPr>
        <w:t>40</w:t>
      </w:r>
      <w:r>
        <w:rPr>
          <w:noProof/>
        </w:rPr>
        <w:fldChar w:fldCharType="end"/>
      </w:r>
    </w:p>
    <w:p w14:paraId="61BDC16A" w14:textId="36367325" w:rsidR="00066ACE" w:rsidRPr="00066ACE" w:rsidRDefault="00066ACE">
      <w:pPr>
        <w:pStyle w:val="TOC5"/>
        <w:rPr>
          <w:rFonts w:ascii="Calibri" w:hAnsi="Calibri"/>
          <w:noProof/>
          <w:kern w:val="2"/>
          <w:sz w:val="24"/>
          <w:szCs w:val="24"/>
          <w:lang w:eastAsia="en-GB"/>
        </w:rPr>
      </w:pPr>
      <w:r>
        <w:rPr>
          <w:noProof/>
        </w:rPr>
        <w:t>10.6.2.2.</w:t>
      </w:r>
      <w:r>
        <w:rPr>
          <w:noProof/>
          <w:lang w:eastAsia="zh-CN"/>
        </w:rPr>
        <w:t>11</w:t>
      </w:r>
      <w:r w:rsidRPr="00066ACE">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_Toc218329416 \h </w:instrText>
      </w:r>
      <w:r>
        <w:rPr>
          <w:noProof/>
        </w:rPr>
      </w:r>
      <w:r>
        <w:rPr>
          <w:noProof/>
        </w:rPr>
        <w:fldChar w:fldCharType="separate"/>
      </w:r>
      <w:r>
        <w:rPr>
          <w:noProof/>
        </w:rPr>
        <w:t>41</w:t>
      </w:r>
      <w:r>
        <w:rPr>
          <w:noProof/>
        </w:rPr>
        <w:fldChar w:fldCharType="end"/>
      </w:r>
    </w:p>
    <w:p w14:paraId="47B1D9CC" w14:textId="3C36930E" w:rsidR="00066ACE" w:rsidRPr="00066ACE" w:rsidRDefault="00066ACE">
      <w:pPr>
        <w:pStyle w:val="TOC5"/>
        <w:rPr>
          <w:rFonts w:ascii="Calibri" w:hAnsi="Calibri"/>
          <w:noProof/>
          <w:kern w:val="2"/>
          <w:sz w:val="24"/>
          <w:szCs w:val="24"/>
          <w:lang w:eastAsia="en-GB"/>
        </w:rPr>
      </w:pPr>
      <w:r>
        <w:rPr>
          <w:noProof/>
        </w:rPr>
        <w:t>10.6.2.2.1</w:t>
      </w:r>
      <w:r>
        <w:rPr>
          <w:noProof/>
          <w:lang w:eastAsia="zh-CN"/>
        </w:rPr>
        <w:t>2</w:t>
      </w:r>
      <w:r w:rsidRPr="00066ACE">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_Toc218329417 \h </w:instrText>
      </w:r>
      <w:r>
        <w:rPr>
          <w:noProof/>
        </w:rPr>
      </w:r>
      <w:r>
        <w:rPr>
          <w:noProof/>
        </w:rPr>
        <w:fldChar w:fldCharType="separate"/>
      </w:r>
      <w:r>
        <w:rPr>
          <w:noProof/>
        </w:rPr>
        <w:t>41</w:t>
      </w:r>
      <w:r>
        <w:rPr>
          <w:noProof/>
        </w:rPr>
        <w:fldChar w:fldCharType="end"/>
      </w:r>
    </w:p>
    <w:p w14:paraId="0CFD3C3B" w14:textId="575E142F" w:rsidR="00066ACE" w:rsidRPr="00066ACE" w:rsidRDefault="00066ACE">
      <w:pPr>
        <w:pStyle w:val="TOC5"/>
        <w:rPr>
          <w:rFonts w:ascii="Calibri" w:hAnsi="Calibri"/>
          <w:noProof/>
          <w:kern w:val="2"/>
          <w:sz w:val="24"/>
          <w:szCs w:val="24"/>
          <w:lang w:eastAsia="en-GB"/>
        </w:rPr>
      </w:pPr>
      <w:r>
        <w:rPr>
          <w:noProof/>
        </w:rPr>
        <w:t>10.6.2.2.</w:t>
      </w:r>
      <w:r>
        <w:rPr>
          <w:noProof/>
          <w:lang w:eastAsia="zh-CN"/>
        </w:rPr>
        <w:t>13</w:t>
      </w:r>
      <w:r w:rsidRPr="00066ACE">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_Toc218329418 \h </w:instrText>
      </w:r>
      <w:r>
        <w:rPr>
          <w:noProof/>
        </w:rPr>
      </w:r>
      <w:r>
        <w:rPr>
          <w:noProof/>
        </w:rPr>
        <w:fldChar w:fldCharType="separate"/>
      </w:r>
      <w:r>
        <w:rPr>
          <w:noProof/>
        </w:rPr>
        <w:t>41</w:t>
      </w:r>
      <w:r>
        <w:rPr>
          <w:noProof/>
        </w:rPr>
        <w:fldChar w:fldCharType="end"/>
      </w:r>
    </w:p>
    <w:p w14:paraId="69FC6418" w14:textId="0E1DA1BD" w:rsidR="00066ACE" w:rsidRPr="00066ACE" w:rsidRDefault="00066ACE">
      <w:pPr>
        <w:pStyle w:val="TOC5"/>
        <w:rPr>
          <w:rFonts w:ascii="Calibri" w:hAnsi="Calibri"/>
          <w:noProof/>
          <w:kern w:val="2"/>
          <w:sz w:val="24"/>
          <w:szCs w:val="24"/>
          <w:lang w:eastAsia="en-GB"/>
        </w:rPr>
      </w:pPr>
      <w:r>
        <w:rPr>
          <w:noProof/>
        </w:rPr>
        <w:t>10.6.2.2.1</w:t>
      </w:r>
      <w:r>
        <w:rPr>
          <w:noProof/>
          <w:lang w:eastAsia="zh-CN"/>
        </w:rPr>
        <w:t>4</w:t>
      </w:r>
      <w:r w:rsidRPr="00066ACE">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_Toc218329419 \h </w:instrText>
      </w:r>
      <w:r>
        <w:rPr>
          <w:noProof/>
        </w:rPr>
      </w:r>
      <w:r>
        <w:rPr>
          <w:noProof/>
        </w:rPr>
        <w:fldChar w:fldCharType="separate"/>
      </w:r>
      <w:r>
        <w:rPr>
          <w:noProof/>
        </w:rPr>
        <w:t>42</w:t>
      </w:r>
      <w:r>
        <w:rPr>
          <w:noProof/>
        </w:rPr>
        <w:fldChar w:fldCharType="end"/>
      </w:r>
    </w:p>
    <w:p w14:paraId="1298E38F" w14:textId="11D3ACF1" w:rsidR="00066ACE" w:rsidRPr="00066ACE" w:rsidRDefault="00066ACE">
      <w:pPr>
        <w:pStyle w:val="TOC5"/>
        <w:rPr>
          <w:rFonts w:ascii="Calibri" w:hAnsi="Calibri"/>
          <w:noProof/>
          <w:kern w:val="2"/>
          <w:sz w:val="24"/>
          <w:szCs w:val="24"/>
          <w:lang w:eastAsia="en-GB"/>
        </w:rPr>
      </w:pPr>
      <w:r>
        <w:rPr>
          <w:noProof/>
        </w:rPr>
        <w:t>10.6.2.2.1</w:t>
      </w:r>
      <w:r>
        <w:rPr>
          <w:noProof/>
          <w:lang w:eastAsia="zh-CN"/>
        </w:rPr>
        <w:t>4a</w:t>
      </w:r>
      <w:r w:rsidRPr="00066ACE">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_Toc218329420 \h </w:instrText>
      </w:r>
      <w:r>
        <w:rPr>
          <w:noProof/>
        </w:rPr>
      </w:r>
      <w:r>
        <w:rPr>
          <w:noProof/>
        </w:rPr>
        <w:fldChar w:fldCharType="separate"/>
      </w:r>
      <w:r>
        <w:rPr>
          <w:noProof/>
        </w:rPr>
        <w:t>42</w:t>
      </w:r>
      <w:r>
        <w:rPr>
          <w:noProof/>
        </w:rPr>
        <w:fldChar w:fldCharType="end"/>
      </w:r>
    </w:p>
    <w:p w14:paraId="0E5E9B93" w14:textId="2AA9EA38" w:rsidR="00066ACE" w:rsidRPr="00066ACE" w:rsidRDefault="00066ACE">
      <w:pPr>
        <w:pStyle w:val="TOC5"/>
        <w:rPr>
          <w:rFonts w:ascii="Calibri" w:hAnsi="Calibri"/>
          <w:noProof/>
          <w:kern w:val="2"/>
          <w:sz w:val="24"/>
          <w:szCs w:val="24"/>
          <w:lang w:eastAsia="en-GB"/>
        </w:rPr>
      </w:pPr>
      <w:r>
        <w:rPr>
          <w:noProof/>
        </w:rPr>
        <w:t>10.6.2.2.1</w:t>
      </w:r>
      <w:r>
        <w:rPr>
          <w:noProof/>
          <w:lang w:eastAsia="zh-CN"/>
        </w:rPr>
        <w:t>5</w:t>
      </w:r>
      <w:r w:rsidRPr="00066ACE">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_Toc218329421 \h </w:instrText>
      </w:r>
      <w:r>
        <w:rPr>
          <w:noProof/>
        </w:rPr>
      </w:r>
      <w:r>
        <w:rPr>
          <w:noProof/>
        </w:rPr>
        <w:fldChar w:fldCharType="separate"/>
      </w:r>
      <w:r>
        <w:rPr>
          <w:noProof/>
        </w:rPr>
        <w:t>42</w:t>
      </w:r>
      <w:r>
        <w:rPr>
          <w:noProof/>
        </w:rPr>
        <w:fldChar w:fldCharType="end"/>
      </w:r>
    </w:p>
    <w:p w14:paraId="5E8319D6" w14:textId="797FA033" w:rsidR="00066ACE" w:rsidRPr="00066ACE" w:rsidRDefault="00066ACE">
      <w:pPr>
        <w:pStyle w:val="TOC5"/>
        <w:rPr>
          <w:rFonts w:ascii="Calibri" w:hAnsi="Calibri"/>
          <w:noProof/>
          <w:kern w:val="2"/>
          <w:sz w:val="24"/>
          <w:szCs w:val="24"/>
          <w:lang w:eastAsia="en-GB"/>
        </w:rPr>
      </w:pPr>
      <w:r>
        <w:rPr>
          <w:noProof/>
        </w:rPr>
        <w:t>10.6.2.2.1</w:t>
      </w:r>
      <w:r>
        <w:rPr>
          <w:noProof/>
          <w:lang w:eastAsia="zh-CN"/>
        </w:rPr>
        <w:t>6</w:t>
      </w:r>
      <w:r w:rsidRPr="00066ACE">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_Toc218329422 \h </w:instrText>
      </w:r>
      <w:r>
        <w:rPr>
          <w:noProof/>
        </w:rPr>
      </w:r>
      <w:r>
        <w:rPr>
          <w:noProof/>
        </w:rPr>
        <w:fldChar w:fldCharType="separate"/>
      </w:r>
      <w:r>
        <w:rPr>
          <w:noProof/>
        </w:rPr>
        <w:t>43</w:t>
      </w:r>
      <w:r>
        <w:rPr>
          <w:noProof/>
        </w:rPr>
        <w:fldChar w:fldCharType="end"/>
      </w:r>
    </w:p>
    <w:p w14:paraId="668312DD" w14:textId="65EE36D4" w:rsidR="00066ACE" w:rsidRPr="00066ACE" w:rsidRDefault="00066ACE">
      <w:pPr>
        <w:pStyle w:val="TOC5"/>
        <w:rPr>
          <w:rFonts w:ascii="Calibri" w:hAnsi="Calibri"/>
          <w:noProof/>
          <w:kern w:val="2"/>
          <w:sz w:val="24"/>
          <w:szCs w:val="24"/>
          <w:lang w:eastAsia="en-GB"/>
        </w:rPr>
      </w:pPr>
      <w:r>
        <w:rPr>
          <w:noProof/>
        </w:rPr>
        <w:t>10.6.2.2.1</w:t>
      </w:r>
      <w:r>
        <w:rPr>
          <w:noProof/>
          <w:lang w:eastAsia="zh-CN"/>
        </w:rPr>
        <w:t>7</w:t>
      </w:r>
      <w:r w:rsidRPr="00066ACE">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_Toc218329423 \h </w:instrText>
      </w:r>
      <w:r>
        <w:rPr>
          <w:noProof/>
        </w:rPr>
      </w:r>
      <w:r>
        <w:rPr>
          <w:noProof/>
        </w:rPr>
        <w:fldChar w:fldCharType="separate"/>
      </w:r>
      <w:r>
        <w:rPr>
          <w:noProof/>
        </w:rPr>
        <w:t>43</w:t>
      </w:r>
      <w:r>
        <w:rPr>
          <w:noProof/>
        </w:rPr>
        <w:fldChar w:fldCharType="end"/>
      </w:r>
    </w:p>
    <w:p w14:paraId="4D77863F" w14:textId="7F16C76A" w:rsidR="00066ACE" w:rsidRPr="00066ACE" w:rsidRDefault="00066ACE">
      <w:pPr>
        <w:pStyle w:val="TOC5"/>
        <w:rPr>
          <w:rFonts w:ascii="Calibri" w:hAnsi="Calibri"/>
          <w:noProof/>
          <w:kern w:val="2"/>
          <w:sz w:val="24"/>
          <w:szCs w:val="24"/>
          <w:lang w:eastAsia="en-GB"/>
        </w:rPr>
      </w:pPr>
      <w:r>
        <w:rPr>
          <w:noProof/>
        </w:rPr>
        <w:t>10.6.2.2.1</w:t>
      </w:r>
      <w:r>
        <w:rPr>
          <w:noProof/>
          <w:lang w:eastAsia="zh-CN"/>
        </w:rPr>
        <w:t>8</w:t>
      </w:r>
      <w:r w:rsidRPr="00066ACE">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_Toc218329424 \h </w:instrText>
      </w:r>
      <w:r>
        <w:rPr>
          <w:noProof/>
        </w:rPr>
      </w:r>
      <w:r>
        <w:rPr>
          <w:noProof/>
        </w:rPr>
        <w:fldChar w:fldCharType="separate"/>
      </w:r>
      <w:r>
        <w:rPr>
          <w:noProof/>
        </w:rPr>
        <w:t>43</w:t>
      </w:r>
      <w:r>
        <w:rPr>
          <w:noProof/>
        </w:rPr>
        <w:fldChar w:fldCharType="end"/>
      </w:r>
    </w:p>
    <w:p w14:paraId="7D65F02E" w14:textId="1E08A250" w:rsidR="00066ACE" w:rsidRPr="00066ACE" w:rsidRDefault="00066ACE">
      <w:pPr>
        <w:pStyle w:val="TOC5"/>
        <w:rPr>
          <w:rFonts w:ascii="Calibri" w:hAnsi="Calibri"/>
          <w:noProof/>
          <w:kern w:val="2"/>
          <w:sz w:val="24"/>
          <w:szCs w:val="24"/>
          <w:lang w:eastAsia="en-GB"/>
        </w:rPr>
      </w:pPr>
      <w:r>
        <w:rPr>
          <w:noProof/>
        </w:rPr>
        <w:t>10.6.2.2.1</w:t>
      </w:r>
      <w:r>
        <w:rPr>
          <w:noProof/>
          <w:lang w:eastAsia="zh-CN"/>
        </w:rPr>
        <w:t>9</w:t>
      </w:r>
      <w:r w:rsidRPr="00066ACE">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_Toc218329425 \h </w:instrText>
      </w:r>
      <w:r>
        <w:rPr>
          <w:noProof/>
        </w:rPr>
      </w:r>
      <w:r>
        <w:rPr>
          <w:noProof/>
        </w:rPr>
        <w:fldChar w:fldCharType="separate"/>
      </w:r>
      <w:r>
        <w:rPr>
          <w:noProof/>
        </w:rPr>
        <w:t>44</w:t>
      </w:r>
      <w:r>
        <w:rPr>
          <w:noProof/>
        </w:rPr>
        <w:fldChar w:fldCharType="end"/>
      </w:r>
    </w:p>
    <w:p w14:paraId="4ABC17FC" w14:textId="594AC331" w:rsidR="00066ACE" w:rsidRPr="00066ACE" w:rsidRDefault="00066ACE">
      <w:pPr>
        <w:pStyle w:val="TOC5"/>
        <w:rPr>
          <w:rFonts w:ascii="Calibri" w:hAnsi="Calibri"/>
          <w:noProof/>
          <w:kern w:val="2"/>
          <w:sz w:val="24"/>
          <w:szCs w:val="24"/>
          <w:lang w:eastAsia="en-GB"/>
        </w:rPr>
      </w:pPr>
      <w:r>
        <w:rPr>
          <w:noProof/>
        </w:rPr>
        <w:t>10.6.2.2.</w:t>
      </w:r>
      <w:r>
        <w:rPr>
          <w:noProof/>
          <w:lang w:eastAsia="zh-CN"/>
        </w:rPr>
        <w:t>20</w:t>
      </w:r>
      <w:r w:rsidRPr="00066ACE">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_Toc218329426 \h </w:instrText>
      </w:r>
      <w:r>
        <w:rPr>
          <w:noProof/>
        </w:rPr>
      </w:r>
      <w:r>
        <w:rPr>
          <w:noProof/>
        </w:rPr>
        <w:fldChar w:fldCharType="separate"/>
      </w:r>
      <w:r>
        <w:rPr>
          <w:noProof/>
        </w:rPr>
        <w:t>44</w:t>
      </w:r>
      <w:r>
        <w:rPr>
          <w:noProof/>
        </w:rPr>
        <w:fldChar w:fldCharType="end"/>
      </w:r>
    </w:p>
    <w:p w14:paraId="2CF10161" w14:textId="10364457" w:rsidR="00066ACE" w:rsidRPr="00066ACE" w:rsidRDefault="00066ACE">
      <w:pPr>
        <w:pStyle w:val="TOC5"/>
        <w:rPr>
          <w:rFonts w:ascii="Calibri" w:hAnsi="Calibri"/>
          <w:noProof/>
          <w:kern w:val="2"/>
          <w:sz w:val="24"/>
          <w:szCs w:val="24"/>
          <w:lang w:eastAsia="en-GB"/>
        </w:rPr>
      </w:pPr>
      <w:r>
        <w:rPr>
          <w:noProof/>
        </w:rPr>
        <w:t>10.6.2.2.</w:t>
      </w:r>
      <w:r>
        <w:rPr>
          <w:noProof/>
          <w:lang w:eastAsia="zh-CN"/>
        </w:rPr>
        <w:t>21</w:t>
      </w:r>
      <w:r w:rsidRPr="00066ACE">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_Toc218329427 \h </w:instrText>
      </w:r>
      <w:r>
        <w:rPr>
          <w:noProof/>
        </w:rPr>
      </w:r>
      <w:r>
        <w:rPr>
          <w:noProof/>
        </w:rPr>
        <w:fldChar w:fldCharType="separate"/>
      </w:r>
      <w:r>
        <w:rPr>
          <w:noProof/>
        </w:rPr>
        <w:t>44</w:t>
      </w:r>
      <w:r>
        <w:rPr>
          <w:noProof/>
        </w:rPr>
        <w:fldChar w:fldCharType="end"/>
      </w:r>
    </w:p>
    <w:p w14:paraId="34CEB01E" w14:textId="35C56FC3" w:rsidR="00066ACE" w:rsidRPr="00066ACE" w:rsidRDefault="00066ACE">
      <w:pPr>
        <w:pStyle w:val="TOC5"/>
        <w:rPr>
          <w:rFonts w:ascii="Calibri" w:hAnsi="Calibri"/>
          <w:noProof/>
          <w:kern w:val="2"/>
          <w:sz w:val="24"/>
          <w:szCs w:val="24"/>
          <w:lang w:eastAsia="en-GB"/>
        </w:rPr>
      </w:pPr>
      <w:r>
        <w:rPr>
          <w:noProof/>
        </w:rPr>
        <w:t>10.6.2.2.2</w:t>
      </w:r>
      <w:r>
        <w:rPr>
          <w:noProof/>
          <w:lang w:eastAsia="zh-CN"/>
        </w:rPr>
        <w:t>2</w:t>
      </w:r>
      <w:r w:rsidRPr="00066ACE">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_Toc218329428 \h </w:instrText>
      </w:r>
      <w:r>
        <w:rPr>
          <w:noProof/>
        </w:rPr>
      </w:r>
      <w:r>
        <w:rPr>
          <w:noProof/>
        </w:rPr>
        <w:fldChar w:fldCharType="separate"/>
      </w:r>
      <w:r>
        <w:rPr>
          <w:noProof/>
        </w:rPr>
        <w:t>45</w:t>
      </w:r>
      <w:r>
        <w:rPr>
          <w:noProof/>
        </w:rPr>
        <w:fldChar w:fldCharType="end"/>
      </w:r>
    </w:p>
    <w:p w14:paraId="78474C7B" w14:textId="3D2E2562" w:rsidR="00066ACE" w:rsidRPr="00066ACE" w:rsidRDefault="00066ACE">
      <w:pPr>
        <w:pStyle w:val="TOC5"/>
        <w:rPr>
          <w:rFonts w:ascii="Calibri" w:hAnsi="Calibri"/>
          <w:noProof/>
          <w:kern w:val="2"/>
          <w:sz w:val="24"/>
          <w:szCs w:val="24"/>
          <w:lang w:eastAsia="en-GB"/>
        </w:rPr>
      </w:pPr>
      <w:r>
        <w:rPr>
          <w:noProof/>
        </w:rPr>
        <w:t>10.6.2.2.2</w:t>
      </w:r>
      <w:r>
        <w:rPr>
          <w:noProof/>
          <w:lang w:eastAsia="zh-CN"/>
        </w:rPr>
        <w:t>2a</w:t>
      </w:r>
      <w:r w:rsidRPr="00066ACE">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_Toc218329429 \h </w:instrText>
      </w:r>
      <w:r>
        <w:rPr>
          <w:noProof/>
        </w:rPr>
      </w:r>
      <w:r>
        <w:rPr>
          <w:noProof/>
        </w:rPr>
        <w:fldChar w:fldCharType="separate"/>
      </w:r>
      <w:r>
        <w:rPr>
          <w:noProof/>
        </w:rPr>
        <w:t>45</w:t>
      </w:r>
      <w:r>
        <w:rPr>
          <w:noProof/>
        </w:rPr>
        <w:fldChar w:fldCharType="end"/>
      </w:r>
    </w:p>
    <w:p w14:paraId="624E05DD" w14:textId="47A389F9" w:rsidR="00066ACE" w:rsidRPr="00066ACE" w:rsidRDefault="00066ACE">
      <w:pPr>
        <w:pStyle w:val="TOC5"/>
        <w:rPr>
          <w:rFonts w:ascii="Calibri" w:hAnsi="Calibri"/>
          <w:noProof/>
          <w:kern w:val="2"/>
          <w:sz w:val="24"/>
          <w:szCs w:val="24"/>
          <w:lang w:eastAsia="en-GB"/>
        </w:rPr>
      </w:pPr>
      <w:r>
        <w:rPr>
          <w:noProof/>
        </w:rPr>
        <w:t>10.6.2.2.2</w:t>
      </w:r>
      <w:r>
        <w:rPr>
          <w:noProof/>
          <w:lang w:eastAsia="zh-CN"/>
        </w:rPr>
        <w:t>3</w:t>
      </w:r>
      <w:r w:rsidRPr="00066ACE">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_Toc218329430 \h </w:instrText>
      </w:r>
      <w:r>
        <w:rPr>
          <w:noProof/>
        </w:rPr>
      </w:r>
      <w:r>
        <w:rPr>
          <w:noProof/>
        </w:rPr>
        <w:fldChar w:fldCharType="separate"/>
      </w:r>
      <w:r>
        <w:rPr>
          <w:noProof/>
        </w:rPr>
        <w:t>45</w:t>
      </w:r>
      <w:r>
        <w:rPr>
          <w:noProof/>
        </w:rPr>
        <w:fldChar w:fldCharType="end"/>
      </w:r>
    </w:p>
    <w:p w14:paraId="6643E0CD" w14:textId="44BF115F" w:rsidR="00066ACE" w:rsidRPr="00066ACE" w:rsidRDefault="00066ACE">
      <w:pPr>
        <w:pStyle w:val="TOC5"/>
        <w:rPr>
          <w:rFonts w:ascii="Calibri" w:hAnsi="Calibri"/>
          <w:noProof/>
          <w:kern w:val="2"/>
          <w:sz w:val="24"/>
          <w:szCs w:val="24"/>
          <w:lang w:eastAsia="en-GB"/>
        </w:rPr>
      </w:pPr>
      <w:r>
        <w:rPr>
          <w:noProof/>
        </w:rPr>
        <w:t>10.6.2.2.2</w:t>
      </w:r>
      <w:r>
        <w:rPr>
          <w:noProof/>
          <w:lang w:eastAsia="zh-CN"/>
        </w:rPr>
        <w:t>3a</w:t>
      </w:r>
      <w:r w:rsidRPr="00066ACE">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_Toc218329431 \h </w:instrText>
      </w:r>
      <w:r>
        <w:rPr>
          <w:noProof/>
        </w:rPr>
      </w:r>
      <w:r>
        <w:rPr>
          <w:noProof/>
        </w:rPr>
        <w:fldChar w:fldCharType="separate"/>
      </w:r>
      <w:r>
        <w:rPr>
          <w:noProof/>
        </w:rPr>
        <w:t>46</w:t>
      </w:r>
      <w:r>
        <w:rPr>
          <w:noProof/>
        </w:rPr>
        <w:fldChar w:fldCharType="end"/>
      </w:r>
    </w:p>
    <w:p w14:paraId="5513F96E" w14:textId="12D228A4" w:rsidR="00066ACE" w:rsidRPr="00066ACE" w:rsidRDefault="00066ACE">
      <w:pPr>
        <w:pStyle w:val="TOC5"/>
        <w:rPr>
          <w:rFonts w:ascii="Calibri" w:hAnsi="Calibri"/>
          <w:noProof/>
          <w:kern w:val="2"/>
          <w:sz w:val="24"/>
          <w:szCs w:val="24"/>
          <w:lang w:eastAsia="en-GB"/>
        </w:rPr>
      </w:pPr>
      <w:r>
        <w:rPr>
          <w:noProof/>
        </w:rPr>
        <w:t>10.6.2.2.2</w:t>
      </w:r>
      <w:r>
        <w:rPr>
          <w:noProof/>
          <w:lang w:eastAsia="zh-CN"/>
        </w:rPr>
        <w:t>4</w:t>
      </w:r>
      <w:r w:rsidRPr="00066ACE">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_Toc218329432 \h </w:instrText>
      </w:r>
      <w:r>
        <w:rPr>
          <w:noProof/>
        </w:rPr>
      </w:r>
      <w:r>
        <w:rPr>
          <w:noProof/>
        </w:rPr>
        <w:fldChar w:fldCharType="separate"/>
      </w:r>
      <w:r>
        <w:rPr>
          <w:noProof/>
        </w:rPr>
        <w:t>46</w:t>
      </w:r>
      <w:r>
        <w:rPr>
          <w:noProof/>
        </w:rPr>
        <w:fldChar w:fldCharType="end"/>
      </w:r>
    </w:p>
    <w:p w14:paraId="7A54CC72" w14:textId="2731F84D" w:rsidR="00066ACE" w:rsidRPr="00066ACE" w:rsidRDefault="00066ACE">
      <w:pPr>
        <w:pStyle w:val="TOC5"/>
        <w:rPr>
          <w:rFonts w:ascii="Calibri" w:hAnsi="Calibri"/>
          <w:noProof/>
          <w:kern w:val="2"/>
          <w:sz w:val="24"/>
          <w:szCs w:val="24"/>
          <w:lang w:eastAsia="en-GB"/>
        </w:rPr>
      </w:pPr>
      <w:r>
        <w:rPr>
          <w:noProof/>
        </w:rPr>
        <w:t>10.6.2.2.2</w:t>
      </w:r>
      <w:r>
        <w:rPr>
          <w:noProof/>
          <w:lang w:eastAsia="zh-CN"/>
        </w:rPr>
        <w:t>5</w:t>
      </w:r>
      <w:r w:rsidRPr="00066ACE">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_Toc218329433 \h </w:instrText>
      </w:r>
      <w:r>
        <w:rPr>
          <w:noProof/>
        </w:rPr>
      </w:r>
      <w:r>
        <w:rPr>
          <w:noProof/>
        </w:rPr>
        <w:fldChar w:fldCharType="separate"/>
      </w:r>
      <w:r>
        <w:rPr>
          <w:noProof/>
        </w:rPr>
        <w:t>46</w:t>
      </w:r>
      <w:r>
        <w:rPr>
          <w:noProof/>
        </w:rPr>
        <w:fldChar w:fldCharType="end"/>
      </w:r>
    </w:p>
    <w:p w14:paraId="2234294D" w14:textId="50A86F3B" w:rsidR="00066ACE" w:rsidRPr="00066ACE" w:rsidRDefault="00066ACE">
      <w:pPr>
        <w:pStyle w:val="TOC5"/>
        <w:rPr>
          <w:rFonts w:ascii="Calibri" w:hAnsi="Calibri"/>
          <w:noProof/>
          <w:kern w:val="2"/>
          <w:sz w:val="24"/>
          <w:szCs w:val="24"/>
          <w:lang w:eastAsia="en-GB"/>
        </w:rPr>
      </w:pPr>
      <w:r>
        <w:rPr>
          <w:noProof/>
        </w:rPr>
        <w:t>10.6.2.2.26</w:t>
      </w:r>
      <w:r w:rsidRPr="00066ACE">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_Toc218329434 \h </w:instrText>
      </w:r>
      <w:r>
        <w:rPr>
          <w:noProof/>
        </w:rPr>
      </w:r>
      <w:r>
        <w:rPr>
          <w:noProof/>
        </w:rPr>
        <w:fldChar w:fldCharType="separate"/>
      </w:r>
      <w:r>
        <w:rPr>
          <w:noProof/>
        </w:rPr>
        <w:t>46</w:t>
      </w:r>
      <w:r>
        <w:rPr>
          <w:noProof/>
        </w:rPr>
        <w:fldChar w:fldCharType="end"/>
      </w:r>
    </w:p>
    <w:p w14:paraId="46213A6D" w14:textId="2AD9ED1A" w:rsidR="00066ACE" w:rsidRPr="00066ACE" w:rsidRDefault="00066ACE">
      <w:pPr>
        <w:pStyle w:val="TOC5"/>
        <w:rPr>
          <w:rFonts w:ascii="Calibri" w:hAnsi="Calibri"/>
          <w:noProof/>
          <w:kern w:val="2"/>
          <w:sz w:val="24"/>
          <w:szCs w:val="24"/>
          <w:lang w:eastAsia="en-GB"/>
        </w:rPr>
      </w:pPr>
      <w:r>
        <w:rPr>
          <w:noProof/>
        </w:rPr>
        <w:t>10.6.2.2.27</w:t>
      </w:r>
      <w:r w:rsidRPr="00066ACE">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_Toc218329435 \h </w:instrText>
      </w:r>
      <w:r>
        <w:rPr>
          <w:noProof/>
        </w:rPr>
      </w:r>
      <w:r>
        <w:rPr>
          <w:noProof/>
        </w:rPr>
        <w:fldChar w:fldCharType="separate"/>
      </w:r>
      <w:r>
        <w:rPr>
          <w:noProof/>
        </w:rPr>
        <w:t>47</w:t>
      </w:r>
      <w:r>
        <w:rPr>
          <w:noProof/>
        </w:rPr>
        <w:fldChar w:fldCharType="end"/>
      </w:r>
    </w:p>
    <w:p w14:paraId="03CB3E12" w14:textId="19D3DA79" w:rsidR="00066ACE" w:rsidRPr="00066ACE" w:rsidRDefault="00066ACE">
      <w:pPr>
        <w:pStyle w:val="TOC5"/>
        <w:rPr>
          <w:rFonts w:ascii="Calibri" w:hAnsi="Calibri"/>
          <w:noProof/>
          <w:kern w:val="2"/>
          <w:sz w:val="24"/>
          <w:szCs w:val="24"/>
          <w:lang w:eastAsia="en-GB"/>
        </w:rPr>
      </w:pPr>
      <w:r>
        <w:rPr>
          <w:noProof/>
        </w:rPr>
        <w:t>10.6.2.2.28</w:t>
      </w:r>
      <w:r w:rsidRPr="00066ACE">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_Toc218329436 \h </w:instrText>
      </w:r>
      <w:r>
        <w:rPr>
          <w:noProof/>
        </w:rPr>
      </w:r>
      <w:r>
        <w:rPr>
          <w:noProof/>
        </w:rPr>
        <w:fldChar w:fldCharType="separate"/>
      </w:r>
      <w:r>
        <w:rPr>
          <w:noProof/>
        </w:rPr>
        <w:t>47</w:t>
      </w:r>
      <w:r>
        <w:rPr>
          <w:noProof/>
        </w:rPr>
        <w:fldChar w:fldCharType="end"/>
      </w:r>
    </w:p>
    <w:p w14:paraId="2718DD2E" w14:textId="29D0F578" w:rsidR="00066ACE" w:rsidRPr="00066ACE" w:rsidRDefault="00066ACE">
      <w:pPr>
        <w:pStyle w:val="TOC5"/>
        <w:rPr>
          <w:rFonts w:ascii="Calibri" w:hAnsi="Calibri"/>
          <w:noProof/>
          <w:kern w:val="2"/>
          <w:sz w:val="24"/>
          <w:szCs w:val="24"/>
          <w:lang w:eastAsia="en-GB"/>
        </w:rPr>
      </w:pPr>
      <w:r>
        <w:rPr>
          <w:noProof/>
        </w:rPr>
        <w:t>10.6.2.2.29</w:t>
      </w:r>
      <w:r w:rsidRPr="00066ACE">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_Toc218329437 \h </w:instrText>
      </w:r>
      <w:r>
        <w:rPr>
          <w:noProof/>
        </w:rPr>
      </w:r>
      <w:r>
        <w:rPr>
          <w:noProof/>
        </w:rPr>
        <w:fldChar w:fldCharType="separate"/>
      </w:r>
      <w:r>
        <w:rPr>
          <w:noProof/>
        </w:rPr>
        <w:t>48</w:t>
      </w:r>
      <w:r>
        <w:rPr>
          <w:noProof/>
        </w:rPr>
        <w:fldChar w:fldCharType="end"/>
      </w:r>
    </w:p>
    <w:p w14:paraId="7FEA00BA" w14:textId="54E3C49A" w:rsidR="00066ACE" w:rsidRPr="00066ACE" w:rsidRDefault="00066ACE">
      <w:pPr>
        <w:pStyle w:val="TOC5"/>
        <w:rPr>
          <w:rFonts w:ascii="Calibri" w:hAnsi="Calibri"/>
          <w:noProof/>
          <w:kern w:val="2"/>
          <w:sz w:val="24"/>
          <w:szCs w:val="24"/>
          <w:lang w:eastAsia="en-GB"/>
        </w:rPr>
      </w:pPr>
      <w:r>
        <w:rPr>
          <w:noProof/>
        </w:rPr>
        <w:t>10.6.2.2.30</w:t>
      </w:r>
      <w:r w:rsidRPr="00066ACE">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_Toc218329438 \h </w:instrText>
      </w:r>
      <w:r>
        <w:rPr>
          <w:noProof/>
        </w:rPr>
      </w:r>
      <w:r>
        <w:rPr>
          <w:noProof/>
        </w:rPr>
        <w:fldChar w:fldCharType="separate"/>
      </w:r>
      <w:r>
        <w:rPr>
          <w:noProof/>
        </w:rPr>
        <w:t>48</w:t>
      </w:r>
      <w:r>
        <w:rPr>
          <w:noProof/>
        </w:rPr>
        <w:fldChar w:fldCharType="end"/>
      </w:r>
    </w:p>
    <w:p w14:paraId="4F2AE9AA" w14:textId="73BC7D51" w:rsidR="00066ACE" w:rsidRPr="00066ACE" w:rsidRDefault="00066ACE">
      <w:pPr>
        <w:pStyle w:val="TOC5"/>
        <w:rPr>
          <w:rFonts w:ascii="Calibri" w:hAnsi="Calibri"/>
          <w:noProof/>
          <w:kern w:val="2"/>
          <w:sz w:val="24"/>
          <w:szCs w:val="24"/>
          <w:lang w:eastAsia="en-GB"/>
        </w:rPr>
      </w:pPr>
      <w:r>
        <w:rPr>
          <w:noProof/>
        </w:rPr>
        <w:t>10.6.2.2.31</w:t>
      </w:r>
      <w:r w:rsidRPr="00066ACE">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_Toc218329439 \h </w:instrText>
      </w:r>
      <w:r>
        <w:rPr>
          <w:noProof/>
        </w:rPr>
      </w:r>
      <w:r>
        <w:rPr>
          <w:noProof/>
        </w:rPr>
        <w:fldChar w:fldCharType="separate"/>
      </w:r>
      <w:r>
        <w:rPr>
          <w:noProof/>
        </w:rPr>
        <w:t>48</w:t>
      </w:r>
      <w:r>
        <w:rPr>
          <w:noProof/>
        </w:rPr>
        <w:fldChar w:fldCharType="end"/>
      </w:r>
    </w:p>
    <w:p w14:paraId="3C52EF9B" w14:textId="1EE6065C" w:rsidR="00066ACE" w:rsidRPr="00066ACE" w:rsidRDefault="00066ACE">
      <w:pPr>
        <w:pStyle w:val="TOC5"/>
        <w:rPr>
          <w:rFonts w:ascii="Calibri" w:hAnsi="Calibri"/>
          <w:noProof/>
          <w:kern w:val="2"/>
          <w:sz w:val="24"/>
          <w:szCs w:val="24"/>
          <w:lang w:eastAsia="en-GB"/>
        </w:rPr>
      </w:pPr>
      <w:r>
        <w:rPr>
          <w:noProof/>
        </w:rPr>
        <w:t>10.6.2.2.32</w:t>
      </w:r>
      <w:r w:rsidRPr="00066ACE">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_Toc218329440 \h </w:instrText>
      </w:r>
      <w:r>
        <w:rPr>
          <w:noProof/>
        </w:rPr>
      </w:r>
      <w:r>
        <w:rPr>
          <w:noProof/>
        </w:rPr>
        <w:fldChar w:fldCharType="separate"/>
      </w:r>
      <w:r>
        <w:rPr>
          <w:noProof/>
        </w:rPr>
        <w:t>49</w:t>
      </w:r>
      <w:r>
        <w:rPr>
          <w:noProof/>
        </w:rPr>
        <w:fldChar w:fldCharType="end"/>
      </w:r>
    </w:p>
    <w:p w14:paraId="54BEE6C6" w14:textId="3006CABE" w:rsidR="00066ACE" w:rsidRPr="00066ACE" w:rsidRDefault="00066ACE">
      <w:pPr>
        <w:pStyle w:val="TOC5"/>
        <w:rPr>
          <w:rFonts w:ascii="Calibri" w:hAnsi="Calibri"/>
          <w:noProof/>
          <w:kern w:val="2"/>
          <w:sz w:val="24"/>
          <w:szCs w:val="24"/>
          <w:lang w:eastAsia="en-GB"/>
        </w:rPr>
      </w:pPr>
      <w:r>
        <w:rPr>
          <w:noProof/>
        </w:rPr>
        <w:t>10.6.2.2.33</w:t>
      </w:r>
      <w:r w:rsidRPr="00066ACE">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_Toc218329441 \h </w:instrText>
      </w:r>
      <w:r>
        <w:rPr>
          <w:noProof/>
        </w:rPr>
      </w:r>
      <w:r>
        <w:rPr>
          <w:noProof/>
        </w:rPr>
        <w:fldChar w:fldCharType="separate"/>
      </w:r>
      <w:r>
        <w:rPr>
          <w:noProof/>
        </w:rPr>
        <w:t>49</w:t>
      </w:r>
      <w:r>
        <w:rPr>
          <w:noProof/>
        </w:rPr>
        <w:fldChar w:fldCharType="end"/>
      </w:r>
    </w:p>
    <w:p w14:paraId="3AA80F20" w14:textId="2577A982" w:rsidR="00066ACE" w:rsidRPr="00066ACE" w:rsidRDefault="00066ACE">
      <w:pPr>
        <w:pStyle w:val="TOC5"/>
        <w:rPr>
          <w:rFonts w:ascii="Calibri" w:hAnsi="Calibri"/>
          <w:noProof/>
          <w:kern w:val="2"/>
          <w:sz w:val="24"/>
          <w:szCs w:val="24"/>
          <w:lang w:eastAsia="en-GB"/>
        </w:rPr>
      </w:pPr>
      <w:r>
        <w:rPr>
          <w:noProof/>
        </w:rPr>
        <w:t>10.6.2.2.34</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_Toc218329442 \h </w:instrText>
      </w:r>
      <w:r>
        <w:rPr>
          <w:noProof/>
        </w:rPr>
      </w:r>
      <w:r>
        <w:rPr>
          <w:noProof/>
        </w:rPr>
        <w:fldChar w:fldCharType="separate"/>
      </w:r>
      <w:r>
        <w:rPr>
          <w:noProof/>
        </w:rPr>
        <w:t>50</w:t>
      </w:r>
      <w:r>
        <w:rPr>
          <w:noProof/>
        </w:rPr>
        <w:fldChar w:fldCharType="end"/>
      </w:r>
    </w:p>
    <w:p w14:paraId="5C590641" w14:textId="34D626DE" w:rsidR="00066ACE" w:rsidRPr="00066ACE" w:rsidRDefault="00066ACE">
      <w:pPr>
        <w:pStyle w:val="TOC5"/>
        <w:rPr>
          <w:rFonts w:ascii="Calibri" w:hAnsi="Calibri"/>
          <w:noProof/>
          <w:kern w:val="2"/>
          <w:sz w:val="24"/>
          <w:szCs w:val="24"/>
          <w:lang w:eastAsia="en-GB"/>
        </w:rPr>
      </w:pPr>
      <w:r>
        <w:rPr>
          <w:noProof/>
        </w:rPr>
        <w:t>10.6.2.2.35</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_Toc218329443 \h </w:instrText>
      </w:r>
      <w:r>
        <w:rPr>
          <w:noProof/>
        </w:rPr>
      </w:r>
      <w:r>
        <w:rPr>
          <w:noProof/>
        </w:rPr>
        <w:fldChar w:fldCharType="separate"/>
      </w:r>
      <w:r>
        <w:rPr>
          <w:noProof/>
        </w:rPr>
        <w:t>50</w:t>
      </w:r>
      <w:r>
        <w:rPr>
          <w:noProof/>
        </w:rPr>
        <w:fldChar w:fldCharType="end"/>
      </w:r>
    </w:p>
    <w:p w14:paraId="5E51DE54" w14:textId="6E1C3AB1" w:rsidR="00066ACE" w:rsidRPr="00066ACE" w:rsidRDefault="00066ACE">
      <w:pPr>
        <w:pStyle w:val="TOC5"/>
        <w:rPr>
          <w:rFonts w:ascii="Calibri" w:hAnsi="Calibri"/>
          <w:noProof/>
          <w:kern w:val="2"/>
          <w:sz w:val="24"/>
          <w:szCs w:val="24"/>
          <w:lang w:eastAsia="en-GB"/>
        </w:rPr>
      </w:pPr>
      <w:r>
        <w:rPr>
          <w:noProof/>
        </w:rPr>
        <w:t>10.6.2.2.36</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_Toc218329444 \h </w:instrText>
      </w:r>
      <w:r>
        <w:rPr>
          <w:noProof/>
        </w:rPr>
      </w:r>
      <w:r>
        <w:rPr>
          <w:noProof/>
        </w:rPr>
        <w:fldChar w:fldCharType="separate"/>
      </w:r>
      <w:r>
        <w:rPr>
          <w:noProof/>
        </w:rPr>
        <w:t>50</w:t>
      </w:r>
      <w:r>
        <w:rPr>
          <w:noProof/>
        </w:rPr>
        <w:fldChar w:fldCharType="end"/>
      </w:r>
    </w:p>
    <w:p w14:paraId="05CB19E1" w14:textId="33F81355" w:rsidR="00066ACE" w:rsidRPr="00066ACE" w:rsidRDefault="00066ACE">
      <w:pPr>
        <w:pStyle w:val="TOC5"/>
        <w:rPr>
          <w:rFonts w:ascii="Calibri" w:hAnsi="Calibri"/>
          <w:noProof/>
          <w:kern w:val="2"/>
          <w:sz w:val="24"/>
          <w:szCs w:val="24"/>
          <w:lang w:eastAsia="en-GB"/>
        </w:rPr>
      </w:pPr>
      <w:r>
        <w:rPr>
          <w:noProof/>
        </w:rPr>
        <w:t>10.6.2.2.37</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_Toc218329445 \h </w:instrText>
      </w:r>
      <w:r>
        <w:rPr>
          <w:noProof/>
        </w:rPr>
      </w:r>
      <w:r>
        <w:rPr>
          <w:noProof/>
        </w:rPr>
        <w:fldChar w:fldCharType="separate"/>
      </w:r>
      <w:r>
        <w:rPr>
          <w:noProof/>
        </w:rPr>
        <w:t>50</w:t>
      </w:r>
      <w:r>
        <w:rPr>
          <w:noProof/>
        </w:rPr>
        <w:fldChar w:fldCharType="end"/>
      </w:r>
    </w:p>
    <w:p w14:paraId="5BAC8CA7" w14:textId="284BF2DD" w:rsidR="00066ACE" w:rsidRPr="00066ACE" w:rsidRDefault="00066ACE">
      <w:pPr>
        <w:pStyle w:val="TOC5"/>
        <w:rPr>
          <w:rFonts w:ascii="Calibri" w:hAnsi="Calibri"/>
          <w:noProof/>
          <w:kern w:val="2"/>
          <w:sz w:val="24"/>
          <w:szCs w:val="24"/>
          <w:lang w:eastAsia="en-GB"/>
        </w:rPr>
      </w:pPr>
      <w:r>
        <w:rPr>
          <w:noProof/>
        </w:rPr>
        <w:t>10.6.2.2.38</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_Toc218329446 \h </w:instrText>
      </w:r>
      <w:r>
        <w:rPr>
          <w:noProof/>
        </w:rPr>
      </w:r>
      <w:r>
        <w:rPr>
          <w:noProof/>
        </w:rPr>
        <w:fldChar w:fldCharType="separate"/>
      </w:r>
      <w:r>
        <w:rPr>
          <w:noProof/>
        </w:rPr>
        <w:t>50</w:t>
      </w:r>
      <w:r>
        <w:rPr>
          <w:noProof/>
        </w:rPr>
        <w:fldChar w:fldCharType="end"/>
      </w:r>
    </w:p>
    <w:p w14:paraId="059CBA30" w14:textId="740A2D98" w:rsidR="00066ACE" w:rsidRPr="00066ACE" w:rsidRDefault="00066ACE">
      <w:pPr>
        <w:pStyle w:val="TOC5"/>
        <w:rPr>
          <w:rFonts w:ascii="Calibri" w:hAnsi="Calibri"/>
          <w:noProof/>
          <w:kern w:val="2"/>
          <w:sz w:val="24"/>
          <w:szCs w:val="24"/>
          <w:lang w:eastAsia="en-GB"/>
        </w:rPr>
      </w:pPr>
      <w:r>
        <w:rPr>
          <w:noProof/>
        </w:rPr>
        <w:t>10.6.2.2.39</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_Toc218329447 \h </w:instrText>
      </w:r>
      <w:r>
        <w:rPr>
          <w:noProof/>
        </w:rPr>
      </w:r>
      <w:r>
        <w:rPr>
          <w:noProof/>
        </w:rPr>
        <w:fldChar w:fldCharType="separate"/>
      </w:r>
      <w:r>
        <w:rPr>
          <w:noProof/>
        </w:rPr>
        <w:t>50</w:t>
      </w:r>
      <w:r>
        <w:rPr>
          <w:noProof/>
        </w:rPr>
        <w:fldChar w:fldCharType="end"/>
      </w:r>
    </w:p>
    <w:p w14:paraId="689F7CE8" w14:textId="317E248A" w:rsidR="00066ACE" w:rsidRPr="00066ACE" w:rsidRDefault="00066ACE">
      <w:pPr>
        <w:pStyle w:val="TOC5"/>
        <w:rPr>
          <w:rFonts w:ascii="Calibri" w:hAnsi="Calibri"/>
          <w:noProof/>
          <w:kern w:val="2"/>
          <w:sz w:val="24"/>
          <w:szCs w:val="24"/>
          <w:lang w:eastAsia="en-GB"/>
        </w:rPr>
      </w:pPr>
      <w:r>
        <w:rPr>
          <w:noProof/>
        </w:rPr>
        <w:t>10.6.2.2.40</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_Toc218329448 \h </w:instrText>
      </w:r>
      <w:r>
        <w:rPr>
          <w:noProof/>
        </w:rPr>
      </w:r>
      <w:r>
        <w:rPr>
          <w:noProof/>
        </w:rPr>
        <w:fldChar w:fldCharType="separate"/>
      </w:r>
      <w:r>
        <w:rPr>
          <w:noProof/>
        </w:rPr>
        <w:t>50</w:t>
      </w:r>
      <w:r>
        <w:rPr>
          <w:noProof/>
        </w:rPr>
        <w:fldChar w:fldCharType="end"/>
      </w:r>
    </w:p>
    <w:p w14:paraId="4987B655" w14:textId="7F823A20" w:rsidR="00066ACE" w:rsidRPr="00066ACE" w:rsidRDefault="00066ACE">
      <w:pPr>
        <w:pStyle w:val="TOC5"/>
        <w:rPr>
          <w:rFonts w:ascii="Calibri" w:hAnsi="Calibri"/>
          <w:noProof/>
          <w:kern w:val="2"/>
          <w:sz w:val="24"/>
          <w:szCs w:val="24"/>
          <w:lang w:eastAsia="en-GB"/>
        </w:rPr>
      </w:pPr>
      <w:r>
        <w:rPr>
          <w:noProof/>
        </w:rPr>
        <w:t>10.6.2.2.41</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_Toc218329449 \h </w:instrText>
      </w:r>
      <w:r>
        <w:rPr>
          <w:noProof/>
        </w:rPr>
      </w:r>
      <w:r>
        <w:rPr>
          <w:noProof/>
        </w:rPr>
        <w:fldChar w:fldCharType="separate"/>
      </w:r>
      <w:r>
        <w:rPr>
          <w:noProof/>
        </w:rPr>
        <w:t>50</w:t>
      </w:r>
      <w:r>
        <w:rPr>
          <w:noProof/>
        </w:rPr>
        <w:fldChar w:fldCharType="end"/>
      </w:r>
    </w:p>
    <w:p w14:paraId="766AC3DA" w14:textId="3FAD0805" w:rsidR="00066ACE" w:rsidRPr="00066ACE" w:rsidRDefault="00066ACE">
      <w:pPr>
        <w:pStyle w:val="TOC5"/>
        <w:rPr>
          <w:rFonts w:ascii="Calibri" w:hAnsi="Calibri"/>
          <w:noProof/>
          <w:kern w:val="2"/>
          <w:sz w:val="24"/>
          <w:szCs w:val="24"/>
          <w:lang w:eastAsia="en-GB"/>
        </w:rPr>
      </w:pPr>
      <w:r>
        <w:rPr>
          <w:noProof/>
        </w:rPr>
        <w:t>10.6.2.2.42</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_Toc218329450 \h </w:instrText>
      </w:r>
      <w:r>
        <w:rPr>
          <w:noProof/>
        </w:rPr>
      </w:r>
      <w:r>
        <w:rPr>
          <w:noProof/>
        </w:rPr>
        <w:fldChar w:fldCharType="separate"/>
      </w:r>
      <w:r>
        <w:rPr>
          <w:noProof/>
        </w:rPr>
        <w:t>50</w:t>
      </w:r>
      <w:r>
        <w:rPr>
          <w:noProof/>
        </w:rPr>
        <w:fldChar w:fldCharType="end"/>
      </w:r>
    </w:p>
    <w:p w14:paraId="78E86E63" w14:textId="4B959742" w:rsidR="00066ACE" w:rsidRPr="00066ACE" w:rsidRDefault="00066ACE">
      <w:pPr>
        <w:pStyle w:val="TOC5"/>
        <w:rPr>
          <w:rFonts w:ascii="Calibri" w:hAnsi="Calibri"/>
          <w:noProof/>
          <w:kern w:val="2"/>
          <w:sz w:val="24"/>
          <w:szCs w:val="24"/>
          <w:lang w:eastAsia="en-GB"/>
        </w:rPr>
      </w:pPr>
      <w:r>
        <w:rPr>
          <w:noProof/>
        </w:rPr>
        <w:t>10.6.2.2.43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_Toc218329451 \h </w:instrText>
      </w:r>
      <w:r>
        <w:rPr>
          <w:noProof/>
        </w:rPr>
      </w:r>
      <w:r>
        <w:rPr>
          <w:noProof/>
        </w:rPr>
        <w:fldChar w:fldCharType="separate"/>
      </w:r>
      <w:r>
        <w:rPr>
          <w:noProof/>
        </w:rPr>
        <w:t>50</w:t>
      </w:r>
      <w:r>
        <w:rPr>
          <w:noProof/>
        </w:rPr>
        <w:fldChar w:fldCharType="end"/>
      </w:r>
    </w:p>
    <w:p w14:paraId="07DFD743" w14:textId="36AA3443" w:rsidR="00066ACE" w:rsidRPr="00066ACE" w:rsidRDefault="00066ACE">
      <w:pPr>
        <w:pStyle w:val="TOC5"/>
        <w:rPr>
          <w:rFonts w:ascii="Calibri" w:hAnsi="Calibri"/>
          <w:noProof/>
          <w:kern w:val="2"/>
          <w:sz w:val="24"/>
          <w:szCs w:val="24"/>
          <w:lang w:eastAsia="en-GB"/>
        </w:rPr>
      </w:pPr>
      <w:r>
        <w:rPr>
          <w:noProof/>
        </w:rPr>
        <w:t>10.6.2.2.44</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_Toc218329452 \h </w:instrText>
      </w:r>
      <w:r>
        <w:rPr>
          <w:noProof/>
        </w:rPr>
      </w:r>
      <w:r>
        <w:rPr>
          <w:noProof/>
        </w:rPr>
        <w:fldChar w:fldCharType="separate"/>
      </w:r>
      <w:r>
        <w:rPr>
          <w:noProof/>
        </w:rPr>
        <w:t>50</w:t>
      </w:r>
      <w:r>
        <w:rPr>
          <w:noProof/>
        </w:rPr>
        <w:fldChar w:fldCharType="end"/>
      </w:r>
    </w:p>
    <w:p w14:paraId="3151CC3B" w14:textId="75A3F96E" w:rsidR="00066ACE" w:rsidRPr="00066ACE" w:rsidRDefault="00066ACE">
      <w:pPr>
        <w:pStyle w:val="TOC5"/>
        <w:rPr>
          <w:rFonts w:ascii="Calibri" w:hAnsi="Calibri"/>
          <w:noProof/>
          <w:kern w:val="2"/>
          <w:sz w:val="24"/>
          <w:szCs w:val="24"/>
          <w:lang w:eastAsia="en-GB"/>
        </w:rPr>
      </w:pPr>
      <w:r>
        <w:rPr>
          <w:noProof/>
        </w:rPr>
        <w:t>10.6.2.2.45</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_Toc218329453 \h </w:instrText>
      </w:r>
      <w:r>
        <w:rPr>
          <w:noProof/>
        </w:rPr>
      </w:r>
      <w:r>
        <w:rPr>
          <w:noProof/>
        </w:rPr>
        <w:fldChar w:fldCharType="separate"/>
      </w:r>
      <w:r>
        <w:rPr>
          <w:noProof/>
        </w:rPr>
        <w:t>50</w:t>
      </w:r>
      <w:r>
        <w:rPr>
          <w:noProof/>
        </w:rPr>
        <w:fldChar w:fldCharType="end"/>
      </w:r>
    </w:p>
    <w:p w14:paraId="2A14B153" w14:textId="3CCA77FD" w:rsidR="00066ACE" w:rsidRPr="00066ACE" w:rsidRDefault="00066ACE">
      <w:pPr>
        <w:pStyle w:val="TOC5"/>
        <w:rPr>
          <w:rFonts w:ascii="Calibri" w:hAnsi="Calibri"/>
          <w:noProof/>
          <w:kern w:val="2"/>
          <w:sz w:val="24"/>
          <w:szCs w:val="24"/>
          <w:lang w:eastAsia="en-GB"/>
        </w:rPr>
      </w:pPr>
      <w:r>
        <w:rPr>
          <w:noProof/>
        </w:rPr>
        <w:t>10.6.2.2.46</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_Toc218329454 \h </w:instrText>
      </w:r>
      <w:r>
        <w:rPr>
          <w:noProof/>
        </w:rPr>
      </w:r>
      <w:r>
        <w:rPr>
          <w:noProof/>
        </w:rPr>
        <w:fldChar w:fldCharType="separate"/>
      </w:r>
      <w:r>
        <w:rPr>
          <w:noProof/>
        </w:rPr>
        <w:t>50</w:t>
      </w:r>
      <w:r>
        <w:rPr>
          <w:noProof/>
        </w:rPr>
        <w:fldChar w:fldCharType="end"/>
      </w:r>
    </w:p>
    <w:p w14:paraId="76E39856" w14:textId="76EFC848" w:rsidR="00066ACE" w:rsidRPr="00066ACE" w:rsidRDefault="00066ACE">
      <w:pPr>
        <w:pStyle w:val="TOC5"/>
        <w:rPr>
          <w:rFonts w:ascii="Calibri" w:hAnsi="Calibri"/>
          <w:noProof/>
          <w:kern w:val="2"/>
          <w:sz w:val="24"/>
          <w:szCs w:val="24"/>
          <w:lang w:eastAsia="en-GB"/>
        </w:rPr>
      </w:pPr>
      <w:r>
        <w:rPr>
          <w:noProof/>
        </w:rPr>
        <w:t>10.6.2.2.47</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_Toc218329455 \h </w:instrText>
      </w:r>
      <w:r>
        <w:rPr>
          <w:noProof/>
        </w:rPr>
      </w:r>
      <w:r>
        <w:rPr>
          <w:noProof/>
        </w:rPr>
        <w:fldChar w:fldCharType="separate"/>
      </w:r>
      <w:r>
        <w:rPr>
          <w:noProof/>
        </w:rPr>
        <w:t>50</w:t>
      </w:r>
      <w:r>
        <w:rPr>
          <w:noProof/>
        </w:rPr>
        <w:fldChar w:fldCharType="end"/>
      </w:r>
    </w:p>
    <w:p w14:paraId="14581D9F" w14:textId="63D36F14" w:rsidR="00066ACE" w:rsidRPr="00066ACE" w:rsidRDefault="00066ACE">
      <w:pPr>
        <w:pStyle w:val="TOC5"/>
        <w:rPr>
          <w:rFonts w:ascii="Calibri" w:hAnsi="Calibri"/>
          <w:noProof/>
          <w:kern w:val="2"/>
          <w:sz w:val="24"/>
          <w:szCs w:val="24"/>
          <w:lang w:eastAsia="en-GB"/>
        </w:rPr>
      </w:pPr>
      <w:r>
        <w:rPr>
          <w:noProof/>
        </w:rPr>
        <w:t>10.6.2.2.48</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_Toc218329456 \h </w:instrText>
      </w:r>
      <w:r>
        <w:rPr>
          <w:noProof/>
        </w:rPr>
      </w:r>
      <w:r>
        <w:rPr>
          <w:noProof/>
        </w:rPr>
        <w:fldChar w:fldCharType="separate"/>
      </w:r>
      <w:r>
        <w:rPr>
          <w:noProof/>
        </w:rPr>
        <w:t>50</w:t>
      </w:r>
      <w:r>
        <w:rPr>
          <w:noProof/>
        </w:rPr>
        <w:fldChar w:fldCharType="end"/>
      </w:r>
    </w:p>
    <w:p w14:paraId="13751257" w14:textId="17ED2D40" w:rsidR="00066ACE" w:rsidRPr="00066ACE" w:rsidRDefault="00066ACE">
      <w:pPr>
        <w:pStyle w:val="TOC5"/>
        <w:rPr>
          <w:rFonts w:ascii="Calibri" w:hAnsi="Calibri"/>
          <w:noProof/>
          <w:kern w:val="2"/>
          <w:sz w:val="24"/>
          <w:szCs w:val="24"/>
          <w:lang w:eastAsia="en-GB"/>
        </w:rPr>
      </w:pPr>
      <w:r>
        <w:rPr>
          <w:noProof/>
        </w:rPr>
        <w:t>10.6.2.2.49</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_Toc218329457 \h </w:instrText>
      </w:r>
      <w:r>
        <w:rPr>
          <w:noProof/>
        </w:rPr>
      </w:r>
      <w:r>
        <w:rPr>
          <w:noProof/>
        </w:rPr>
        <w:fldChar w:fldCharType="separate"/>
      </w:r>
      <w:r>
        <w:rPr>
          <w:noProof/>
        </w:rPr>
        <w:t>50</w:t>
      </w:r>
      <w:r>
        <w:rPr>
          <w:noProof/>
        </w:rPr>
        <w:fldChar w:fldCharType="end"/>
      </w:r>
    </w:p>
    <w:p w14:paraId="0D4D4237" w14:textId="3BFF7FA8" w:rsidR="00066ACE" w:rsidRPr="00066ACE" w:rsidRDefault="00066ACE">
      <w:pPr>
        <w:pStyle w:val="TOC5"/>
        <w:rPr>
          <w:rFonts w:ascii="Calibri" w:hAnsi="Calibri"/>
          <w:noProof/>
          <w:kern w:val="2"/>
          <w:sz w:val="24"/>
          <w:szCs w:val="24"/>
          <w:lang w:eastAsia="en-GB"/>
        </w:rPr>
      </w:pPr>
      <w:r>
        <w:rPr>
          <w:noProof/>
        </w:rPr>
        <w:t>10.6.2.2.50</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_Toc218329458 \h </w:instrText>
      </w:r>
      <w:r>
        <w:rPr>
          <w:noProof/>
        </w:rPr>
      </w:r>
      <w:r>
        <w:rPr>
          <w:noProof/>
        </w:rPr>
        <w:fldChar w:fldCharType="separate"/>
      </w:r>
      <w:r>
        <w:rPr>
          <w:noProof/>
        </w:rPr>
        <w:t>50</w:t>
      </w:r>
      <w:r>
        <w:rPr>
          <w:noProof/>
        </w:rPr>
        <w:fldChar w:fldCharType="end"/>
      </w:r>
    </w:p>
    <w:p w14:paraId="67F1EAB4" w14:textId="62D00ED8" w:rsidR="00066ACE" w:rsidRPr="00066ACE" w:rsidRDefault="00066ACE">
      <w:pPr>
        <w:pStyle w:val="TOC5"/>
        <w:rPr>
          <w:rFonts w:ascii="Calibri" w:hAnsi="Calibri"/>
          <w:noProof/>
          <w:kern w:val="2"/>
          <w:sz w:val="24"/>
          <w:szCs w:val="24"/>
          <w:lang w:eastAsia="en-GB"/>
        </w:rPr>
      </w:pPr>
      <w:r>
        <w:rPr>
          <w:noProof/>
        </w:rPr>
        <w:t>10.6.2.2.51</w:t>
      </w:r>
      <w:r w:rsidRPr="00066ACE">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_Toc218329459 \h </w:instrText>
      </w:r>
      <w:r>
        <w:rPr>
          <w:noProof/>
        </w:rPr>
      </w:r>
      <w:r>
        <w:rPr>
          <w:noProof/>
        </w:rPr>
        <w:fldChar w:fldCharType="separate"/>
      </w:r>
      <w:r>
        <w:rPr>
          <w:noProof/>
        </w:rPr>
        <w:t>50</w:t>
      </w:r>
      <w:r>
        <w:rPr>
          <w:noProof/>
        </w:rPr>
        <w:fldChar w:fldCharType="end"/>
      </w:r>
    </w:p>
    <w:p w14:paraId="46C5FA78" w14:textId="21059153" w:rsidR="00066ACE" w:rsidRPr="00066ACE" w:rsidRDefault="00066ACE">
      <w:pPr>
        <w:pStyle w:val="TOC4"/>
        <w:rPr>
          <w:rFonts w:ascii="Calibri" w:hAnsi="Calibri"/>
          <w:noProof/>
          <w:kern w:val="2"/>
          <w:sz w:val="24"/>
          <w:szCs w:val="24"/>
          <w:lang w:eastAsia="en-GB"/>
        </w:rPr>
      </w:pPr>
      <w:r w:rsidRPr="00565278">
        <w:rPr>
          <w:noProof/>
          <w:lang w:val="nl-NL"/>
        </w:rPr>
        <w:t>10.6.2.3</w:t>
      </w:r>
      <w:r w:rsidRPr="00066ACE">
        <w:rPr>
          <w:rFonts w:ascii="Calibri" w:hAnsi="Calibri"/>
          <w:noProof/>
          <w:kern w:val="2"/>
          <w:sz w:val="24"/>
          <w:szCs w:val="24"/>
          <w:lang w:eastAsia="en-GB"/>
        </w:rPr>
        <w:tab/>
      </w:r>
      <w:r w:rsidRPr="00565278">
        <w:rPr>
          <w:noProof/>
          <w:lang w:val="nl-NL"/>
        </w:rPr>
        <w:t>Group call within one MCPTT system</w:t>
      </w:r>
      <w:r>
        <w:rPr>
          <w:noProof/>
        </w:rPr>
        <w:tab/>
      </w:r>
      <w:r>
        <w:rPr>
          <w:noProof/>
        </w:rPr>
        <w:fldChar w:fldCharType="begin"/>
      </w:r>
      <w:r>
        <w:rPr>
          <w:noProof/>
        </w:rPr>
        <w:instrText xml:space="preserve"> PAGEREF _Toc218329460 \h </w:instrText>
      </w:r>
      <w:r>
        <w:rPr>
          <w:noProof/>
        </w:rPr>
      </w:r>
      <w:r>
        <w:rPr>
          <w:noProof/>
        </w:rPr>
        <w:fldChar w:fldCharType="separate"/>
      </w:r>
      <w:r>
        <w:rPr>
          <w:noProof/>
        </w:rPr>
        <w:t>51</w:t>
      </w:r>
      <w:r>
        <w:rPr>
          <w:noProof/>
        </w:rPr>
        <w:fldChar w:fldCharType="end"/>
      </w:r>
    </w:p>
    <w:p w14:paraId="3426A9D5" w14:textId="0221CE5D" w:rsidR="00066ACE" w:rsidRPr="00066ACE" w:rsidRDefault="00066ACE">
      <w:pPr>
        <w:pStyle w:val="TOC5"/>
        <w:rPr>
          <w:rFonts w:ascii="Calibri" w:hAnsi="Calibri"/>
          <w:noProof/>
          <w:kern w:val="2"/>
          <w:sz w:val="24"/>
          <w:szCs w:val="24"/>
          <w:lang w:eastAsia="en-GB"/>
        </w:rPr>
      </w:pPr>
      <w:r w:rsidRPr="00565278">
        <w:rPr>
          <w:noProof/>
          <w:lang w:val="nl-NL"/>
        </w:rPr>
        <w:t>10.6.2.3.1</w:t>
      </w:r>
      <w:r w:rsidRPr="00066ACE">
        <w:rPr>
          <w:rFonts w:ascii="Calibri" w:hAnsi="Calibri"/>
          <w:noProof/>
          <w:kern w:val="2"/>
          <w:sz w:val="24"/>
          <w:szCs w:val="24"/>
          <w:lang w:eastAsia="en-GB"/>
        </w:rPr>
        <w:tab/>
      </w:r>
      <w:r w:rsidRPr="00565278">
        <w:rPr>
          <w:noProof/>
          <w:lang w:val="nl-NL"/>
        </w:rPr>
        <w:t>Group call models</w:t>
      </w:r>
      <w:r>
        <w:rPr>
          <w:noProof/>
        </w:rPr>
        <w:tab/>
      </w:r>
      <w:r>
        <w:rPr>
          <w:noProof/>
        </w:rPr>
        <w:fldChar w:fldCharType="begin"/>
      </w:r>
      <w:r>
        <w:rPr>
          <w:noProof/>
        </w:rPr>
        <w:instrText xml:space="preserve"> PAGEREF _Toc218329461 \h </w:instrText>
      </w:r>
      <w:r>
        <w:rPr>
          <w:noProof/>
        </w:rPr>
      </w:r>
      <w:r>
        <w:rPr>
          <w:noProof/>
        </w:rPr>
        <w:fldChar w:fldCharType="separate"/>
      </w:r>
      <w:r>
        <w:rPr>
          <w:noProof/>
        </w:rPr>
        <w:t>51</w:t>
      </w:r>
      <w:r>
        <w:rPr>
          <w:noProof/>
        </w:rPr>
        <w:fldChar w:fldCharType="end"/>
      </w:r>
    </w:p>
    <w:p w14:paraId="4A4E1ADB" w14:textId="2F84E315" w:rsidR="00066ACE" w:rsidRPr="00066ACE" w:rsidRDefault="00066ACE">
      <w:pPr>
        <w:pStyle w:val="TOC6"/>
        <w:rPr>
          <w:rFonts w:ascii="Calibri" w:hAnsi="Calibri"/>
          <w:noProof/>
          <w:kern w:val="2"/>
          <w:sz w:val="24"/>
          <w:szCs w:val="24"/>
          <w:lang w:eastAsia="en-GB"/>
        </w:rPr>
      </w:pPr>
      <w:r>
        <w:rPr>
          <w:noProof/>
        </w:rPr>
        <w:t>10.6.2.3.1.1</w:t>
      </w:r>
      <w:r w:rsidRPr="00066ACE">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_Toc218329462 \h </w:instrText>
      </w:r>
      <w:r>
        <w:rPr>
          <w:noProof/>
        </w:rPr>
      </w:r>
      <w:r>
        <w:rPr>
          <w:noProof/>
        </w:rPr>
        <w:fldChar w:fldCharType="separate"/>
      </w:r>
      <w:r>
        <w:rPr>
          <w:noProof/>
        </w:rPr>
        <w:t>51</w:t>
      </w:r>
      <w:r>
        <w:rPr>
          <w:noProof/>
        </w:rPr>
        <w:fldChar w:fldCharType="end"/>
      </w:r>
    </w:p>
    <w:p w14:paraId="31693287" w14:textId="7900143B" w:rsidR="00066ACE" w:rsidRPr="00066ACE" w:rsidRDefault="00066ACE">
      <w:pPr>
        <w:pStyle w:val="TOC6"/>
        <w:rPr>
          <w:rFonts w:ascii="Calibri" w:hAnsi="Calibri"/>
          <w:noProof/>
          <w:kern w:val="2"/>
          <w:sz w:val="24"/>
          <w:szCs w:val="24"/>
          <w:lang w:eastAsia="en-GB"/>
        </w:rPr>
      </w:pPr>
      <w:r>
        <w:rPr>
          <w:noProof/>
        </w:rPr>
        <w:t>10.6.2.3.1.2</w:t>
      </w:r>
      <w:r w:rsidRPr="00066ACE">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_Toc218329463 \h </w:instrText>
      </w:r>
      <w:r>
        <w:rPr>
          <w:noProof/>
        </w:rPr>
      </w:r>
      <w:r>
        <w:rPr>
          <w:noProof/>
        </w:rPr>
        <w:fldChar w:fldCharType="separate"/>
      </w:r>
      <w:r>
        <w:rPr>
          <w:noProof/>
        </w:rPr>
        <w:t>56</w:t>
      </w:r>
      <w:r>
        <w:rPr>
          <w:noProof/>
        </w:rPr>
        <w:fldChar w:fldCharType="end"/>
      </w:r>
    </w:p>
    <w:p w14:paraId="2BC43F42" w14:textId="12C5F156" w:rsidR="00066ACE" w:rsidRPr="00066ACE" w:rsidRDefault="00066ACE">
      <w:pPr>
        <w:pStyle w:val="TOC5"/>
        <w:rPr>
          <w:rFonts w:ascii="Calibri" w:hAnsi="Calibri"/>
          <w:noProof/>
          <w:kern w:val="2"/>
          <w:sz w:val="24"/>
          <w:szCs w:val="24"/>
          <w:lang w:eastAsia="en-GB"/>
        </w:rPr>
      </w:pPr>
      <w:r>
        <w:rPr>
          <w:noProof/>
        </w:rPr>
        <w:t>10.6.2.3.2</w:t>
      </w:r>
      <w:r w:rsidRPr="00066ACE">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_Toc218329464 \h </w:instrText>
      </w:r>
      <w:r>
        <w:rPr>
          <w:noProof/>
        </w:rPr>
      </w:r>
      <w:r>
        <w:rPr>
          <w:noProof/>
        </w:rPr>
        <w:fldChar w:fldCharType="separate"/>
      </w:r>
      <w:r>
        <w:rPr>
          <w:noProof/>
        </w:rPr>
        <w:t>63</w:t>
      </w:r>
      <w:r>
        <w:rPr>
          <w:noProof/>
        </w:rPr>
        <w:fldChar w:fldCharType="end"/>
      </w:r>
    </w:p>
    <w:p w14:paraId="22BB9521" w14:textId="6262D902" w:rsidR="00066ACE" w:rsidRPr="00066ACE" w:rsidRDefault="00066ACE">
      <w:pPr>
        <w:pStyle w:val="TOC5"/>
        <w:rPr>
          <w:rFonts w:ascii="Calibri" w:hAnsi="Calibri"/>
          <w:noProof/>
          <w:kern w:val="2"/>
          <w:sz w:val="24"/>
          <w:szCs w:val="24"/>
          <w:lang w:eastAsia="en-GB"/>
        </w:rPr>
      </w:pPr>
      <w:r>
        <w:rPr>
          <w:noProof/>
        </w:rPr>
        <w:t>10.6.2.3.3</w:t>
      </w:r>
      <w:r w:rsidRPr="00066ACE">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_Toc218329465 \h </w:instrText>
      </w:r>
      <w:r>
        <w:rPr>
          <w:noProof/>
        </w:rPr>
      </w:r>
      <w:r>
        <w:rPr>
          <w:noProof/>
        </w:rPr>
        <w:fldChar w:fldCharType="separate"/>
      </w:r>
      <w:r>
        <w:rPr>
          <w:noProof/>
        </w:rPr>
        <w:t>63</w:t>
      </w:r>
      <w:r>
        <w:rPr>
          <w:noProof/>
        </w:rPr>
        <w:fldChar w:fldCharType="end"/>
      </w:r>
    </w:p>
    <w:p w14:paraId="1154D7C7" w14:textId="6813E6D9" w:rsidR="00066ACE" w:rsidRPr="00066ACE" w:rsidRDefault="00066ACE">
      <w:pPr>
        <w:pStyle w:val="TOC4"/>
        <w:rPr>
          <w:rFonts w:ascii="Calibri" w:hAnsi="Calibri"/>
          <w:noProof/>
          <w:kern w:val="2"/>
          <w:sz w:val="24"/>
          <w:szCs w:val="24"/>
          <w:lang w:eastAsia="en-GB"/>
        </w:rPr>
      </w:pPr>
      <w:r>
        <w:rPr>
          <w:noProof/>
        </w:rPr>
        <w:t>10.6.2.4</w:t>
      </w:r>
      <w:r w:rsidRPr="00066ACE">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_Toc218329466 \h </w:instrText>
      </w:r>
      <w:r>
        <w:rPr>
          <w:noProof/>
        </w:rPr>
      </w:r>
      <w:r>
        <w:rPr>
          <w:noProof/>
        </w:rPr>
        <w:fldChar w:fldCharType="separate"/>
      </w:r>
      <w:r>
        <w:rPr>
          <w:noProof/>
        </w:rPr>
        <w:t>64</w:t>
      </w:r>
      <w:r>
        <w:rPr>
          <w:noProof/>
        </w:rPr>
        <w:fldChar w:fldCharType="end"/>
      </w:r>
    </w:p>
    <w:p w14:paraId="7EE69706" w14:textId="1E232782" w:rsidR="00066ACE" w:rsidRPr="00066ACE" w:rsidRDefault="00066ACE">
      <w:pPr>
        <w:pStyle w:val="TOC5"/>
        <w:rPr>
          <w:rFonts w:ascii="Calibri" w:hAnsi="Calibri"/>
          <w:noProof/>
          <w:kern w:val="2"/>
          <w:sz w:val="24"/>
          <w:szCs w:val="24"/>
          <w:lang w:eastAsia="en-GB"/>
        </w:rPr>
      </w:pPr>
      <w:r>
        <w:rPr>
          <w:noProof/>
        </w:rPr>
        <w:t>10.6.2.4.1</w:t>
      </w:r>
      <w:r w:rsidRPr="00066ACE">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_Toc218329467 \h </w:instrText>
      </w:r>
      <w:r>
        <w:rPr>
          <w:noProof/>
        </w:rPr>
      </w:r>
      <w:r>
        <w:rPr>
          <w:noProof/>
        </w:rPr>
        <w:fldChar w:fldCharType="separate"/>
      </w:r>
      <w:r>
        <w:rPr>
          <w:noProof/>
        </w:rPr>
        <w:t>64</w:t>
      </w:r>
      <w:r>
        <w:rPr>
          <w:noProof/>
        </w:rPr>
        <w:fldChar w:fldCharType="end"/>
      </w:r>
    </w:p>
    <w:p w14:paraId="6F3CC80C" w14:textId="297FF410" w:rsidR="00066ACE" w:rsidRPr="00066ACE" w:rsidRDefault="00066ACE">
      <w:pPr>
        <w:pStyle w:val="TOC6"/>
        <w:rPr>
          <w:rFonts w:ascii="Calibri" w:hAnsi="Calibri"/>
          <w:noProof/>
          <w:kern w:val="2"/>
          <w:sz w:val="24"/>
          <w:szCs w:val="24"/>
          <w:lang w:eastAsia="en-GB"/>
        </w:rPr>
      </w:pPr>
      <w:r>
        <w:rPr>
          <w:noProof/>
        </w:rPr>
        <w:t>10.6.2.</w:t>
      </w:r>
      <w:r>
        <w:rPr>
          <w:noProof/>
          <w:lang w:eastAsia="zh-CN"/>
        </w:rPr>
        <w:t>4</w:t>
      </w:r>
      <w:r>
        <w:rPr>
          <w:noProof/>
        </w:rPr>
        <w:t>.1.1</w:t>
      </w:r>
      <w:r w:rsidRPr="00066ACE">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_Toc218329468 \h </w:instrText>
      </w:r>
      <w:r>
        <w:rPr>
          <w:noProof/>
        </w:rPr>
      </w:r>
      <w:r>
        <w:rPr>
          <w:noProof/>
        </w:rPr>
        <w:fldChar w:fldCharType="separate"/>
      </w:r>
      <w:r>
        <w:rPr>
          <w:noProof/>
        </w:rPr>
        <w:t>64</w:t>
      </w:r>
      <w:r>
        <w:rPr>
          <w:noProof/>
        </w:rPr>
        <w:fldChar w:fldCharType="end"/>
      </w:r>
    </w:p>
    <w:p w14:paraId="09D372C4" w14:textId="00322B0C" w:rsidR="00066ACE" w:rsidRPr="00066ACE" w:rsidRDefault="00066ACE">
      <w:pPr>
        <w:pStyle w:val="TOC6"/>
        <w:rPr>
          <w:rFonts w:ascii="Calibri" w:hAnsi="Calibri"/>
          <w:noProof/>
          <w:kern w:val="2"/>
          <w:sz w:val="24"/>
          <w:szCs w:val="24"/>
          <w:lang w:eastAsia="en-GB"/>
        </w:rPr>
      </w:pPr>
      <w:r>
        <w:rPr>
          <w:noProof/>
        </w:rPr>
        <w:t>10.6.2.4.1.</w:t>
      </w:r>
      <w:r>
        <w:rPr>
          <w:noProof/>
          <w:lang w:eastAsia="zh-CN"/>
        </w:rPr>
        <w:t>2</w:t>
      </w:r>
      <w:r w:rsidRPr="00066ACE">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_Toc218329469 \h </w:instrText>
      </w:r>
      <w:r>
        <w:rPr>
          <w:noProof/>
        </w:rPr>
      </w:r>
      <w:r>
        <w:rPr>
          <w:noProof/>
        </w:rPr>
        <w:fldChar w:fldCharType="separate"/>
      </w:r>
      <w:r>
        <w:rPr>
          <w:noProof/>
        </w:rPr>
        <w:t>67</w:t>
      </w:r>
      <w:r>
        <w:rPr>
          <w:noProof/>
        </w:rPr>
        <w:fldChar w:fldCharType="end"/>
      </w:r>
    </w:p>
    <w:p w14:paraId="0FE68D2B" w14:textId="0AE5BB8C" w:rsidR="00066ACE" w:rsidRPr="00066ACE" w:rsidRDefault="00066ACE">
      <w:pPr>
        <w:pStyle w:val="TOC5"/>
        <w:rPr>
          <w:rFonts w:ascii="Calibri" w:hAnsi="Calibri"/>
          <w:noProof/>
          <w:kern w:val="2"/>
          <w:sz w:val="24"/>
          <w:szCs w:val="24"/>
          <w:lang w:eastAsia="en-GB"/>
        </w:rPr>
      </w:pPr>
      <w:r>
        <w:rPr>
          <w:noProof/>
        </w:rPr>
        <w:t>10.6.2.4.2</w:t>
      </w:r>
      <w:r w:rsidRPr="00066ACE">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_Toc218329470 \h </w:instrText>
      </w:r>
      <w:r>
        <w:rPr>
          <w:noProof/>
        </w:rPr>
      </w:r>
      <w:r>
        <w:rPr>
          <w:noProof/>
        </w:rPr>
        <w:fldChar w:fldCharType="separate"/>
      </w:r>
      <w:r>
        <w:rPr>
          <w:noProof/>
        </w:rPr>
        <w:t>68</w:t>
      </w:r>
      <w:r>
        <w:rPr>
          <w:noProof/>
        </w:rPr>
        <w:fldChar w:fldCharType="end"/>
      </w:r>
    </w:p>
    <w:p w14:paraId="1AC2546F" w14:textId="267A2AAE" w:rsidR="00066ACE" w:rsidRPr="00066ACE" w:rsidRDefault="00066ACE">
      <w:pPr>
        <w:pStyle w:val="TOC5"/>
        <w:rPr>
          <w:rFonts w:ascii="Calibri" w:hAnsi="Calibri"/>
          <w:noProof/>
          <w:kern w:val="2"/>
          <w:sz w:val="24"/>
          <w:szCs w:val="24"/>
          <w:lang w:eastAsia="en-GB"/>
        </w:rPr>
      </w:pPr>
      <w:r>
        <w:rPr>
          <w:noProof/>
        </w:rPr>
        <w:t>10.6.2.4.3</w:t>
      </w:r>
      <w:r w:rsidRPr="00066ACE">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_Toc218329471 \h </w:instrText>
      </w:r>
      <w:r>
        <w:rPr>
          <w:noProof/>
        </w:rPr>
      </w:r>
      <w:r>
        <w:rPr>
          <w:noProof/>
        </w:rPr>
        <w:fldChar w:fldCharType="separate"/>
      </w:r>
      <w:r>
        <w:rPr>
          <w:noProof/>
        </w:rPr>
        <w:t>70</w:t>
      </w:r>
      <w:r>
        <w:rPr>
          <w:noProof/>
        </w:rPr>
        <w:fldChar w:fldCharType="end"/>
      </w:r>
    </w:p>
    <w:p w14:paraId="2C2DE770" w14:textId="6F68EE6D" w:rsidR="00066ACE" w:rsidRPr="00066ACE" w:rsidRDefault="00066ACE">
      <w:pPr>
        <w:pStyle w:val="TOC6"/>
        <w:rPr>
          <w:rFonts w:ascii="Calibri" w:hAnsi="Calibri"/>
          <w:noProof/>
          <w:kern w:val="2"/>
          <w:sz w:val="24"/>
          <w:szCs w:val="24"/>
          <w:lang w:eastAsia="en-GB"/>
        </w:rPr>
      </w:pPr>
      <w:r>
        <w:rPr>
          <w:noProof/>
        </w:rPr>
        <w:lastRenderedPageBreak/>
        <w:t>10.6.2.4.3.1</w:t>
      </w:r>
      <w:r w:rsidRPr="00066ACE">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_Toc218329472 \h </w:instrText>
      </w:r>
      <w:r>
        <w:rPr>
          <w:noProof/>
        </w:rPr>
      </w:r>
      <w:r>
        <w:rPr>
          <w:noProof/>
        </w:rPr>
        <w:fldChar w:fldCharType="separate"/>
      </w:r>
      <w:r>
        <w:rPr>
          <w:noProof/>
        </w:rPr>
        <w:t>70</w:t>
      </w:r>
      <w:r>
        <w:rPr>
          <w:noProof/>
        </w:rPr>
        <w:fldChar w:fldCharType="end"/>
      </w:r>
    </w:p>
    <w:p w14:paraId="7814879B" w14:textId="168C3973" w:rsidR="00066ACE" w:rsidRPr="00066ACE" w:rsidRDefault="00066ACE">
      <w:pPr>
        <w:pStyle w:val="TOC6"/>
        <w:rPr>
          <w:rFonts w:ascii="Calibri" w:hAnsi="Calibri"/>
          <w:noProof/>
          <w:kern w:val="2"/>
          <w:sz w:val="24"/>
          <w:szCs w:val="24"/>
          <w:lang w:eastAsia="en-GB"/>
        </w:rPr>
      </w:pPr>
      <w:r>
        <w:rPr>
          <w:noProof/>
        </w:rPr>
        <w:t>10.6.2.</w:t>
      </w:r>
      <w:r>
        <w:rPr>
          <w:noProof/>
          <w:lang w:eastAsia="zh-CN"/>
        </w:rPr>
        <w:t>4.3</w:t>
      </w:r>
      <w:r>
        <w:rPr>
          <w:noProof/>
        </w:rPr>
        <w:t>.2</w:t>
      </w:r>
      <w:r w:rsidRPr="00066ACE">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_Toc218329473 \h </w:instrText>
      </w:r>
      <w:r>
        <w:rPr>
          <w:noProof/>
        </w:rPr>
      </w:r>
      <w:r>
        <w:rPr>
          <w:noProof/>
        </w:rPr>
        <w:fldChar w:fldCharType="separate"/>
      </w:r>
      <w:r>
        <w:rPr>
          <w:noProof/>
        </w:rPr>
        <w:t>71</w:t>
      </w:r>
      <w:r>
        <w:rPr>
          <w:noProof/>
        </w:rPr>
        <w:fldChar w:fldCharType="end"/>
      </w:r>
    </w:p>
    <w:p w14:paraId="46A32FEE" w14:textId="769762A1" w:rsidR="00066ACE" w:rsidRPr="00066ACE" w:rsidRDefault="00066ACE">
      <w:pPr>
        <w:pStyle w:val="TOC6"/>
        <w:rPr>
          <w:rFonts w:ascii="Calibri" w:hAnsi="Calibri"/>
          <w:noProof/>
          <w:kern w:val="2"/>
          <w:sz w:val="24"/>
          <w:szCs w:val="24"/>
          <w:lang w:eastAsia="en-GB"/>
        </w:rPr>
      </w:pPr>
      <w:r>
        <w:rPr>
          <w:noProof/>
        </w:rPr>
        <w:t>10.6.2.4.3.3</w:t>
      </w:r>
      <w:r w:rsidRPr="00066ACE">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_Toc218329474 \h </w:instrText>
      </w:r>
      <w:r>
        <w:rPr>
          <w:noProof/>
        </w:rPr>
      </w:r>
      <w:r>
        <w:rPr>
          <w:noProof/>
        </w:rPr>
        <w:fldChar w:fldCharType="separate"/>
      </w:r>
      <w:r>
        <w:rPr>
          <w:noProof/>
        </w:rPr>
        <w:t>71</w:t>
      </w:r>
      <w:r>
        <w:rPr>
          <w:noProof/>
        </w:rPr>
        <w:fldChar w:fldCharType="end"/>
      </w:r>
    </w:p>
    <w:p w14:paraId="7D72A994" w14:textId="67881220" w:rsidR="00066ACE" w:rsidRPr="00066ACE" w:rsidRDefault="00066ACE">
      <w:pPr>
        <w:pStyle w:val="TOC5"/>
        <w:rPr>
          <w:rFonts w:ascii="Calibri" w:hAnsi="Calibri"/>
          <w:noProof/>
          <w:kern w:val="2"/>
          <w:sz w:val="24"/>
          <w:szCs w:val="24"/>
          <w:lang w:eastAsia="en-GB"/>
        </w:rPr>
      </w:pPr>
      <w:r>
        <w:rPr>
          <w:noProof/>
        </w:rPr>
        <w:t>10.6.2.4.4</w:t>
      </w:r>
      <w:r w:rsidRPr="00066ACE">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_Toc218329475 \h </w:instrText>
      </w:r>
      <w:r>
        <w:rPr>
          <w:noProof/>
        </w:rPr>
      </w:r>
      <w:r>
        <w:rPr>
          <w:noProof/>
        </w:rPr>
        <w:fldChar w:fldCharType="separate"/>
      </w:r>
      <w:r>
        <w:rPr>
          <w:noProof/>
        </w:rPr>
        <w:t>73</w:t>
      </w:r>
      <w:r>
        <w:rPr>
          <w:noProof/>
        </w:rPr>
        <w:fldChar w:fldCharType="end"/>
      </w:r>
    </w:p>
    <w:p w14:paraId="32E09717" w14:textId="1D90CCD2" w:rsidR="00066ACE" w:rsidRPr="00066ACE" w:rsidRDefault="00066ACE">
      <w:pPr>
        <w:pStyle w:val="TOC4"/>
        <w:rPr>
          <w:rFonts w:ascii="Calibri" w:hAnsi="Calibri"/>
          <w:noProof/>
          <w:kern w:val="2"/>
          <w:sz w:val="24"/>
          <w:szCs w:val="24"/>
          <w:lang w:eastAsia="en-GB"/>
        </w:rPr>
      </w:pPr>
      <w:r>
        <w:rPr>
          <w:noProof/>
        </w:rPr>
        <w:t>10.6.2.5</w:t>
      </w:r>
      <w:r w:rsidRPr="00066ACE">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_Toc218329476 \h </w:instrText>
      </w:r>
      <w:r>
        <w:rPr>
          <w:noProof/>
        </w:rPr>
      </w:r>
      <w:r>
        <w:rPr>
          <w:noProof/>
        </w:rPr>
        <w:fldChar w:fldCharType="separate"/>
      </w:r>
      <w:r>
        <w:rPr>
          <w:noProof/>
        </w:rPr>
        <w:t>74</w:t>
      </w:r>
      <w:r>
        <w:rPr>
          <w:noProof/>
        </w:rPr>
        <w:fldChar w:fldCharType="end"/>
      </w:r>
    </w:p>
    <w:p w14:paraId="6D111ECD" w14:textId="080C8F3B" w:rsidR="00066ACE" w:rsidRPr="00066ACE" w:rsidRDefault="00066ACE">
      <w:pPr>
        <w:pStyle w:val="TOC5"/>
        <w:rPr>
          <w:rFonts w:ascii="Calibri" w:hAnsi="Calibri"/>
          <w:noProof/>
          <w:kern w:val="2"/>
          <w:sz w:val="24"/>
          <w:szCs w:val="24"/>
          <w:lang w:eastAsia="en-GB"/>
        </w:rPr>
      </w:pPr>
      <w:r>
        <w:rPr>
          <w:noProof/>
        </w:rPr>
        <w:t>10.6.2.5.1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_Toc218329477 \h </w:instrText>
      </w:r>
      <w:r>
        <w:rPr>
          <w:noProof/>
        </w:rPr>
      </w:r>
      <w:r>
        <w:rPr>
          <w:noProof/>
        </w:rPr>
        <w:fldChar w:fldCharType="separate"/>
      </w:r>
      <w:r>
        <w:rPr>
          <w:noProof/>
        </w:rPr>
        <w:t>74</w:t>
      </w:r>
      <w:r>
        <w:rPr>
          <w:noProof/>
        </w:rPr>
        <w:fldChar w:fldCharType="end"/>
      </w:r>
    </w:p>
    <w:p w14:paraId="44D78952" w14:textId="4DC28C0A" w:rsidR="00066ACE" w:rsidRPr="00066ACE" w:rsidRDefault="00066ACE">
      <w:pPr>
        <w:pStyle w:val="TOC5"/>
        <w:rPr>
          <w:rFonts w:ascii="Calibri" w:hAnsi="Calibri"/>
          <w:noProof/>
          <w:kern w:val="2"/>
          <w:sz w:val="24"/>
          <w:szCs w:val="24"/>
          <w:lang w:eastAsia="en-GB"/>
        </w:rPr>
      </w:pPr>
      <w:r>
        <w:rPr>
          <w:noProof/>
        </w:rPr>
        <w:t>10.6.2.5.2</w:t>
      </w:r>
      <w:r w:rsidRPr="00066ACE">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_Toc218329478 \h </w:instrText>
      </w:r>
      <w:r>
        <w:rPr>
          <w:noProof/>
        </w:rPr>
      </w:r>
      <w:r>
        <w:rPr>
          <w:noProof/>
        </w:rPr>
        <w:fldChar w:fldCharType="separate"/>
      </w:r>
      <w:r>
        <w:rPr>
          <w:noProof/>
        </w:rPr>
        <w:t>74</w:t>
      </w:r>
      <w:r>
        <w:rPr>
          <w:noProof/>
        </w:rPr>
        <w:fldChar w:fldCharType="end"/>
      </w:r>
    </w:p>
    <w:p w14:paraId="1BBBE988" w14:textId="2EB3F9D1" w:rsidR="00066ACE" w:rsidRPr="00066ACE" w:rsidRDefault="00066ACE">
      <w:pPr>
        <w:pStyle w:val="TOC6"/>
        <w:rPr>
          <w:rFonts w:ascii="Calibri" w:hAnsi="Calibri"/>
          <w:noProof/>
          <w:kern w:val="2"/>
          <w:sz w:val="24"/>
          <w:szCs w:val="24"/>
          <w:lang w:eastAsia="en-GB"/>
        </w:rPr>
      </w:pPr>
      <w:r>
        <w:rPr>
          <w:noProof/>
        </w:rPr>
        <w:t>10.6.2.5.2.1</w:t>
      </w:r>
      <w:r w:rsidRPr="00066ACE">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_Toc218329479 \h </w:instrText>
      </w:r>
      <w:r>
        <w:rPr>
          <w:noProof/>
        </w:rPr>
      </w:r>
      <w:r>
        <w:rPr>
          <w:noProof/>
        </w:rPr>
        <w:fldChar w:fldCharType="separate"/>
      </w:r>
      <w:r>
        <w:rPr>
          <w:noProof/>
        </w:rPr>
        <w:t>75</w:t>
      </w:r>
      <w:r>
        <w:rPr>
          <w:noProof/>
        </w:rPr>
        <w:fldChar w:fldCharType="end"/>
      </w:r>
    </w:p>
    <w:p w14:paraId="12FAB89C" w14:textId="33F5E965" w:rsidR="00066ACE" w:rsidRPr="00066ACE" w:rsidRDefault="00066ACE">
      <w:pPr>
        <w:pStyle w:val="TOC6"/>
        <w:rPr>
          <w:rFonts w:ascii="Calibri" w:hAnsi="Calibri"/>
          <w:noProof/>
          <w:kern w:val="2"/>
          <w:sz w:val="24"/>
          <w:szCs w:val="24"/>
          <w:lang w:eastAsia="en-GB"/>
        </w:rPr>
      </w:pPr>
      <w:r>
        <w:rPr>
          <w:noProof/>
        </w:rPr>
        <w:t>10.6.2.5.2.2</w:t>
      </w:r>
      <w:r w:rsidRPr="00066ACE">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_Toc218329480 \h </w:instrText>
      </w:r>
      <w:r>
        <w:rPr>
          <w:noProof/>
        </w:rPr>
      </w:r>
      <w:r>
        <w:rPr>
          <w:noProof/>
        </w:rPr>
        <w:fldChar w:fldCharType="separate"/>
      </w:r>
      <w:r>
        <w:rPr>
          <w:noProof/>
        </w:rPr>
        <w:t>77</w:t>
      </w:r>
      <w:r>
        <w:rPr>
          <w:noProof/>
        </w:rPr>
        <w:fldChar w:fldCharType="end"/>
      </w:r>
    </w:p>
    <w:p w14:paraId="378906F9" w14:textId="61AE2CCC" w:rsidR="00066ACE" w:rsidRPr="00066ACE" w:rsidRDefault="00066ACE">
      <w:pPr>
        <w:pStyle w:val="TOC6"/>
        <w:rPr>
          <w:rFonts w:ascii="Calibri" w:hAnsi="Calibri"/>
          <w:noProof/>
          <w:kern w:val="2"/>
          <w:sz w:val="24"/>
          <w:szCs w:val="24"/>
          <w:lang w:eastAsia="en-GB"/>
        </w:rPr>
      </w:pPr>
      <w:r>
        <w:rPr>
          <w:noProof/>
        </w:rPr>
        <w:t>10.6.2.5.2.3</w:t>
      </w:r>
      <w:r w:rsidRPr="00066ACE">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_Toc218329481 \h </w:instrText>
      </w:r>
      <w:r>
        <w:rPr>
          <w:noProof/>
        </w:rPr>
      </w:r>
      <w:r>
        <w:rPr>
          <w:noProof/>
        </w:rPr>
        <w:fldChar w:fldCharType="separate"/>
      </w:r>
      <w:r>
        <w:rPr>
          <w:noProof/>
        </w:rPr>
        <w:t>78</w:t>
      </w:r>
      <w:r>
        <w:rPr>
          <w:noProof/>
        </w:rPr>
        <w:fldChar w:fldCharType="end"/>
      </w:r>
    </w:p>
    <w:p w14:paraId="1EDD512E" w14:textId="780B897D" w:rsidR="00066ACE" w:rsidRPr="00066ACE" w:rsidRDefault="00066ACE">
      <w:pPr>
        <w:pStyle w:val="TOC6"/>
        <w:rPr>
          <w:rFonts w:ascii="Calibri" w:hAnsi="Calibri"/>
          <w:noProof/>
          <w:kern w:val="2"/>
          <w:sz w:val="24"/>
          <w:szCs w:val="24"/>
          <w:lang w:eastAsia="en-GB"/>
        </w:rPr>
      </w:pPr>
      <w:r>
        <w:rPr>
          <w:noProof/>
        </w:rPr>
        <w:t>10.6.2.5.2.4</w:t>
      </w:r>
      <w:r w:rsidRPr="00066ACE">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_Toc218329482 \h </w:instrText>
      </w:r>
      <w:r>
        <w:rPr>
          <w:noProof/>
        </w:rPr>
      </w:r>
      <w:r>
        <w:rPr>
          <w:noProof/>
        </w:rPr>
        <w:fldChar w:fldCharType="separate"/>
      </w:r>
      <w:r>
        <w:rPr>
          <w:noProof/>
        </w:rPr>
        <w:t>79</w:t>
      </w:r>
      <w:r>
        <w:rPr>
          <w:noProof/>
        </w:rPr>
        <w:fldChar w:fldCharType="end"/>
      </w:r>
    </w:p>
    <w:p w14:paraId="2B801992" w14:textId="080682AD" w:rsidR="00066ACE" w:rsidRPr="00066ACE" w:rsidRDefault="00066ACE">
      <w:pPr>
        <w:pStyle w:val="TOC5"/>
        <w:rPr>
          <w:rFonts w:ascii="Calibri" w:hAnsi="Calibri"/>
          <w:noProof/>
          <w:kern w:val="2"/>
          <w:sz w:val="24"/>
          <w:szCs w:val="24"/>
          <w:lang w:eastAsia="en-GB"/>
        </w:rPr>
      </w:pPr>
      <w:r>
        <w:rPr>
          <w:noProof/>
        </w:rPr>
        <w:t>10.6.2.5.3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_Toc218329483 \h </w:instrText>
      </w:r>
      <w:r>
        <w:rPr>
          <w:noProof/>
        </w:rPr>
      </w:r>
      <w:r>
        <w:rPr>
          <w:noProof/>
        </w:rPr>
        <w:fldChar w:fldCharType="separate"/>
      </w:r>
      <w:r>
        <w:rPr>
          <w:noProof/>
        </w:rPr>
        <w:t>80</w:t>
      </w:r>
      <w:r>
        <w:rPr>
          <w:noProof/>
        </w:rPr>
        <w:fldChar w:fldCharType="end"/>
      </w:r>
    </w:p>
    <w:p w14:paraId="6C61B0EE" w14:textId="5BF5F129" w:rsidR="00066ACE" w:rsidRPr="00066ACE" w:rsidRDefault="00066ACE">
      <w:pPr>
        <w:pStyle w:val="TOC5"/>
        <w:rPr>
          <w:rFonts w:ascii="Calibri" w:hAnsi="Calibri"/>
          <w:noProof/>
          <w:kern w:val="2"/>
          <w:sz w:val="24"/>
          <w:szCs w:val="24"/>
          <w:lang w:eastAsia="en-GB"/>
        </w:rPr>
      </w:pPr>
      <w:r>
        <w:rPr>
          <w:noProof/>
        </w:rPr>
        <w:t>10.6.2.5.4</w:t>
      </w:r>
      <w:r w:rsidRPr="00066ACE">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_Toc218329484 \h </w:instrText>
      </w:r>
      <w:r>
        <w:rPr>
          <w:noProof/>
        </w:rPr>
      </w:r>
      <w:r>
        <w:rPr>
          <w:noProof/>
        </w:rPr>
        <w:fldChar w:fldCharType="separate"/>
      </w:r>
      <w:r>
        <w:rPr>
          <w:noProof/>
        </w:rPr>
        <w:t>80</w:t>
      </w:r>
      <w:r>
        <w:rPr>
          <w:noProof/>
        </w:rPr>
        <w:fldChar w:fldCharType="end"/>
      </w:r>
    </w:p>
    <w:p w14:paraId="7ACD91D2" w14:textId="120CAC83" w:rsidR="00066ACE" w:rsidRPr="00066ACE" w:rsidRDefault="00066ACE">
      <w:pPr>
        <w:pStyle w:val="TOC4"/>
        <w:rPr>
          <w:rFonts w:ascii="Calibri" w:hAnsi="Calibri"/>
          <w:noProof/>
          <w:kern w:val="2"/>
          <w:sz w:val="24"/>
          <w:szCs w:val="24"/>
          <w:lang w:eastAsia="en-GB"/>
        </w:rPr>
      </w:pPr>
      <w:r>
        <w:rPr>
          <w:noProof/>
        </w:rPr>
        <w:t>10.6.2.6</w:t>
      </w:r>
      <w:r w:rsidRPr="00066ACE">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_Toc218329485 \h </w:instrText>
      </w:r>
      <w:r>
        <w:rPr>
          <w:noProof/>
        </w:rPr>
      </w:r>
      <w:r>
        <w:rPr>
          <w:noProof/>
        </w:rPr>
        <w:fldChar w:fldCharType="separate"/>
      </w:r>
      <w:r>
        <w:rPr>
          <w:noProof/>
        </w:rPr>
        <w:t>82</w:t>
      </w:r>
      <w:r>
        <w:rPr>
          <w:noProof/>
        </w:rPr>
        <w:fldChar w:fldCharType="end"/>
      </w:r>
    </w:p>
    <w:p w14:paraId="3B600CC4" w14:textId="367BA442" w:rsidR="00066ACE" w:rsidRPr="00066ACE" w:rsidRDefault="00066ACE">
      <w:pPr>
        <w:pStyle w:val="TOC5"/>
        <w:rPr>
          <w:rFonts w:ascii="Calibri" w:hAnsi="Calibri"/>
          <w:noProof/>
          <w:kern w:val="2"/>
          <w:sz w:val="24"/>
          <w:szCs w:val="24"/>
          <w:lang w:eastAsia="en-GB"/>
        </w:rPr>
      </w:pPr>
      <w:r>
        <w:rPr>
          <w:noProof/>
        </w:rPr>
        <w:t>10.6.2.6.1</w:t>
      </w:r>
      <w:r w:rsidRPr="00066ACE">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_Toc218329486 \h </w:instrText>
      </w:r>
      <w:r>
        <w:rPr>
          <w:noProof/>
        </w:rPr>
      </w:r>
      <w:r>
        <w:rPr>
          <w:noProof/>
        </w:rPr>
        <w:fldChar w:fldCharType="separate"/>
      </w:r>
      <w:r>
        <w:rPr>
          <w:noProof/>
        </w:rPr>
        <w:t>82</w:t>
      </w:r>
      <w:r>
        <w:rPr>
          <w:noProof/>
        </w:rPr>
        <w:fldChar w:fldCharType="end"/>
      </w:r>
    </w:p>
    <w:p w14:paraId="6ED68F32" w14:textId="10A02616" w:rsidR="00066ACE" w:rsidRPr="00066ACE" w:rsidRDefault="00066ACE">
      <w:pPr>
        <w:pStyle w:val="TOC6"/>
        <w:rPr>
          <w:rFonts w:ascii="Calibri" w:hAnsi="Calibri"/>
          <w:noProof/>
          <w:kern w:val="2"/>
          <w:sz w:val="24"/>
          <w:szCs w:val="24"/>
          <w:lang w:eastAsia="en-GB"/>
        </w:rPr>
      </w:pPr>
      <w:r>
        <w:rPr>
          <w:noProof/>
        </w:rPr>
        <w:t>10.6.2.6.1.1</w:t>
      </w:r>
      <w:r w:rsidRPr="00066ACE">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_Toc218329487 \h </w:instrText>
      </w:r>
      <w:r>
        <w:rPr>
          <w:noProof/>
        </w:rPr>
      </w:r>
      <w:r>
        <w:rPr>
          <w:noProof/>
        </w:rPr>
        <w:fldChar w:fldCharType="separate"/>
      </w:r>
      <w:r>
        <w:rPr>
          <w:noProof/>
        </w:rPr>
        <w:t>82</w:t>
      </w:r>
      <w:r>
        <w:rPr>
          <w:noProof/>
        </w:rPr>
        <w:fldChar w:fldCharType="end"/>
      </w:r>
    </w:p>
    <w:p w14:paraId="384062C2" w14:textId="065AA6C1" w:rsidR="00066ACE" w:rsidRPr="00066ACE" w:rsidRDefault="00066ACE">
      <w:pPr>
        <w:pStyle w:val="TOC6"/>
        <w:rPr>
          <w:rFonts w:ascii="Calibri" w:hAnsi="Calibri"/>
          <w:noProof/>
          <w:kern w:val="2"/>
          <w:sz w:val="24"/>
          <w:szCs w:val="24"/>
          <w:lang w:eastAsia="en-GB"/>
        </w:rPr>
      </w:pPr>
      <w:r>
        <w:rPr>
          <w:noProof/>
        </w:rPr>
        <w:t>10.6.2.6.1.2</w:t>
      </w:r>
      <w:r w:rsidRPr="00066ACE">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_Toc218329488 \h </w:instrText>
      </w:r>
      <w:r>
        <w:rPr>
          <w:noProof/>
        </w:rPr>
      </w:r>
      <w:r>
        <w:rPr>
          <w:noProof/>
        </w:rPr>
        <w:fldChar w:fldCharType="separate"/>
      </w:r>
      <w:r>
        <w:rPr>
          <w:noProof/>
        </w:rPr>
        <w:t>84</w:t>
      </w:r>
      <w:r>
        <w:rPr>
          <w:noProof/>
        </w:rPr>
        <w:fldChar w:fldCharType="end"/>
      </w:r>
    </w:p>
    <w:p w14:paraId="19196E0B" w14:textId="77A4286C" w:rsidR="00066ACE" w:rsidRPr="00066ACE" w:rsidRDefault="00066ACE">
      <w:pPr>
        <w:pStyle w:val="TOC6"/>
        <w:rPr>
          <w:rFonts w:ascii="Calibri" w:hAnsi="Calibri"/>
          <w:noProof/>
          <w:kern w:val="2"/>
          <w:sz w:val="24"/>
          <w:szCs w:val="24"/>
          <w:lang w:eastAsia="en-GB"/>
        </w:rPr>
      </w:pPr>
      <w:r>
        <w:rPr>
          <w:noProof/>
        </w:rPr>
        <w:t>10.6.2.6.1.3</w:t>
      </w:r>
      <w:r w:rsidRPr="00066ACE">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_Toc218329489 \h </w:instrText>
      </w:r>
      <w:r>
        <w:rPr>
          <w:noProof/>
        </w:rPr>
      </w:r>
      <w:r>
        <w:rPr>
          <w:noProof/>
        </w:rPr>
        <w:fldChar w:fldCharType="separate"/>
      </w:r>
      <w:r>
        <w:rPr>
          <w:noProof/>
        </w:rPr>
        <w:t>86</w:t>
      </w:r>
      <w:r>
        <w:rPr>
          <w:noProof/>
        </w:rPr>
        <w:fldChar w:fldCharType="end"/>
      </w:r>
    </w:p>
    <w:p w14:paraId="7F9F4CFF" w14:textId="1AC19FD7" w:rsidR="00066ACE" w:rsidRPr="00066ACE" w:rsidRDefault="00066ACE">
      <w:pPr>
        <w:pStyle w:val="TOC5"/>
        <w:rPr>
          <w:rFonts w:ascii="Calibri" w:hAnsi="Calibri"/>
          <w:noProof/>
          <w:kern w:val="2"/>
          <w:sz w:val="24"/>
          <w:szCs w:val="24"/>
          <w:lang w:eastAsia="en-GB"/>
        </w:rPr>
      </w:pPr>
      <w:r>
        <w:rPr>
          <w:noProof/>
        </w:rPr>
        <w:t>10.6.2.6.2</w:t>
      </w:r>
      <w:r w:rsidRPr="00066ACE">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_Toc218329490 \h </w:instrText>
      </w:r>
      <w:r>
        <w:rPr>
          <w:noProof/>
        </w:rPr>
      </w:r>
      <w:r>
        <w:rPr>
          <w:noProof/>
        </w:rPr>
        <w:fldChar w:fldCharType="separate"/>
      </w:r>
      <w:r>
        <w:rPr>
          <w:noProof/>
        </w:rPr>
        <w:t>88</w:t>
      </w:r>
      <w:r>
        <w:rPr>
          <w:noProof/>
        </w:rPr>
        <w:fldChar w:fldCharType="end"/>
      </w:r>
    </w:p>
    <w:p w14:paraId="1D59CAE6" w14:textId="32D18F69" w:rsidR="00066ACE" w:rsidRPr="00066ACE" w:rsidRDefault="00066ACE">
      <w:pPr>
        <w:pStyle w:val="TOC6"/>
        <w:rPr>
          <w:rFonts w:ascii="Calibri" w:hAnsi="Calibri"/>
          <w:noProof/>
          <w:kern w:val="2"/>
          <w:sz w:val="24"/>
          <w:szCs w:val="24"/>
          <w:lang w:eastAsia="en-GB"/>
        </w:rPr>
      </w:pPr>
      <w:r>
        <w:rPr>
          <w:noProof/>
        </w:rPr>
        <w:t>10.6.2.6.2.1</w:t>
      </w:r>
      <w:r w:rsidRPr="00066ACE">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_Toc218329491 \h </w:instrText>
      </w:r>
      <w:r>
        <w:rPr>
          <w:noProof/>
        </w:rPr>
      </w:r>
      <w:r>
        <w:rPr>
          <w:noProof/>
        </w:rPr>
        <w:fldChar w:fldCharType="separate"/>
      </w:r>
      <w:r>
        <w:rPr>
          <w:noProof/>
        </w:rPr>
        <w:t>88</w:t>
      </w:r>
      <w:r>
        <w:rPr>
          <w:noProof/>
        </w:rPr>
        <w:fldChar w:fldCharType="end"/>
      </w:r>
    </w:p>
    <w:p w14:paraId="18C9A190" w14:textId="1652B26B" w:rsidR="00066ACE" w:rsidRPr="00066ACE" w:rsidRDefault="00066ACE">
      <w:pPr>
        <w:pStyle w:val="TOC6"/>
        <w:rPr>
          <w:rFonts w:ascii="Calibri" w:hAnsi="Calibri"/>
          <w:noProof/>
          <w:kern w:val="2"/>
          <w:sz w:val="24"/>
          <w:szCs w:val="24"/>
          <w:lang w:eastAsia="en-GB"/>
        </w:rPr>
      </w:pPr>
      <w:r>
        <w:rPr>
          <w:noProof/>
        </w:rPr>
        <w:t>10.6.2.6.2.2</w:t>
      </w:r>
      <w:r w:rsidRPr="00066ACE">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_Toc218329492 \h </w:instrText>
      </w:r>
      <w:r>
        <w:rPr>
          <w:noProof/>
        </w:rPr>
      </w:r>
      <w:r>
        <w:rPr>
          <w:noProof/>
        </w:rPr>
        <w:fldChar w:fldCharType="separate"/>
      </w:r>
      <w:r>
        <w:rPr>
          <w:noProof/>
        </w:rPr>
        <w:t>90</w:t>
      </w:r>
      <w:r>
        <w:rPr>
          <w:noProof/>
        </w:rPr>
        <w:fldChar w:fldCharType="end"/>
      </w:r>
    </w:p>
    <w:p w14:paraId="0A47DA25" w14:textId="6E463508" w:rsidR="00066ACE" w:rsidRPr="00066ACE" w:rsidRDefault="00066ACE">
      <w:pPr>
        <w:pStyle w:val="TOC6"/>
        <w:rPr>
          <w:rFonts w:ascii="Calibri" w:hAnsi="Calibri"/>
          <w:noProof/>
          <w:kern w:val="2"/>
          <w:sz w:val="24"/>
          <w:szCs w:val="24"/>
          <w:lang w:eastAsia="en-GB"/>
        </w:rPr>
      </w:pPr>
      <w:r>
        <w:rPr>
          <w:noProof/>
        </w:rPr>
        <w:t>10.6.2.6.2.3</w:t>
      </w:r>
      <w:r w:rsidRPr="00066ACE">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_Toc218329493 \h </w:instrText>
      </w:r>
      <w:r>
        <w:rPr>
          <w:noProof/>
        </w:rPr>
      </w:r>
      <w:r>
        <w:rPr>
          <w:noProof/>
        </w:rPr>
        <w:fldChar w:fldCharType="separate"/>
      </w:r>
      <w:r>
        <w:rPr>
          <w:noProof/>
        </w:rPr>
        <w:t>92</w:t>
      </w:r>
      <w:r>
        <w:rPr>
          <w:noProof/>
        </w:rPr>
        <w:fldChar w:fldCharType="end"/>
      </w:r>
    </w:p>
    <w:p w14:paraId="01888633" w14:textId="0B82F9F3" w:rsidR="00066ACE" w:rsidRPr="00066ACE" w:rsidRDefault="00066ACE">
      <w:pPr>
        <w:pStyle w:val="TOC5"/>
        <w:rPr>
          <w:rFonts w:ascii="Calibri" w:hAnsi="Calibri"/>
          <w:noProof/>
          <w:kern w:val="2"/>
          <w:sz w:val="24"/>
          <w:szCs w:val="24"/>
          <w:lang w:eastAsia="en-GB"/>
        </w:rPr>
      </w:pPr>
      <w:r>
        <w:rPr>
          <w:noProof/>
        </w:rPr>
        <w:t>10.6.2.6.3</w:t>
      </w:r>
      <w:r w:rsidRPr="00066ACE">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_Toc218329494 \h </w:instrText>
      </w:r>
      <w:r>
        <w:rPr>
          <w:noProof/>
        </w:rPr>
      </w:r>
      <w:r>
        <w:rPr>
          <w:noProof/>
        </w:rPr>
        <w:fldChar w:fldCharType="separate"/>
      </w:r>
      <w:r>
        <w:rPr>
          <w:noProof/>
        </w:rPr>
        <w:t>93</w:t>
      </w:r>
      <w:r>
        <w:rPr>
          <w:noProof/>
        </w:rPr>
        <w:fldChar w:fldCharType="end"/>
      </w:r>
    </w:p>
    <w:p w14:paraId="6D911450" w14:textId="30F5CEFC" w:rsidR="00066ACE" w:rsidRPr="00066ACE" w:rsidRDefault="00066ACE">
      <w:pPr>
        <w:pStyle w:val="TOC5"/>
        <w:rPr>
          <w:rFonts w:ascii="Calibri" w:hAnsi="Calibri"/>
          <w:noProof/>
          <w:kern w:val="2"/>
          <w:sz w:val="24"/>
          <w:szCs w:val="24"/>
          <w:lang w:eastAsia="en-GB"/>
        </w:rPr>
      </w:pPr>
      <w:r>
        <w:rPr>
          <w:noProof/>
        </w:rPr>
        <w:t>10.6.2.6.4</w:t>
      </w:r>
      <w:r w:rsidRPr="00066ACE">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_Toc218329495 \h </w:instrText>
      </w:r>
      <w:r>
        <w:rPr>
          <w:noProof/>
        </w:rPr>
      </w:r>
      <w:r>
        <w:rPr>
          <w:noProof/>
        </w:rPr>
        <w:fldChar w:fldCharType="separate"/>
      </w:r>
      <w:r>
        <w:rPr>
          <w:noProof/>
        </w:rPr>
        <w:t>93</w:t>
      </w:r>
      <w:r>
        <w:rPr>
          <w:noProof/>
        </w:rPr>
        <w:fldChar w:fldCharType="end"/>
      </w:r>
    </w:p>
    <w:p w14:paraId="71C52D55" w14:textId="44D2815B"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w:t>
      </w:r>
      <w:r w:rsidRPr="00565278">
        <w:rPr>
          <w:rFonts w:cs="Arial"/>
          <w:noProof/>
        </w:rPr>
        <w:t>7</w:t>
      </w:r>
      <w:r w:rsidRPr="00066ACE">
        <w:rPr>
          <w:rFonts w:ascii="Calibri" w:hAnsi="Calibri"/>
          <w:noProof/>
          <w:kern w:val="2"/>
          <w:sz w:val="24"/>
          <w:szCs w:val="24"/>
          <w:lang w:eastAsia="en-GB"/>
        </w:rPr>
        <w:tab/>
      </w:r>
      <w:r w:rsidRPr="00565278">
        <w:rPr>
          <w:rFonts w:eastAsia="Calibri Light" w:cs="Arial"/>
          <w:noProof/>
          <w:lang w:eastAsia="zh-CN"/>
        </w:rPr>
        <w:t>Location of current talker</w:t>
      </w:r>
      <w:r>
        <w:rPr>
          <w:noProof/>
        </w:rPr>
        <w:tab/>
      </w:r>
      <w:r>
        <w:rPr>
          <w:noProof/>
        </w:rPr>
        <w:fldChar w:fldCharType="begin"/>
      </w:r>
      <w:r>
        <w:rPr>
          <w:noProof/>
        </w:rPr>
        <w:instrText xml:space="preserve"> PAGEREF _Toc218329496 \h </w:instrText>
      </w:r>
      <w:r>
        <w:rPr>
          <w:noProof/>
        </w:rPr>
      </w:r>
      <w:r>
        <w:rPr>
          <w:noProof/>
        </w:rPr>
        <w:fldChar w:fldCharType="separate"/>
      </w:r>
      <w:r>
        <w:rPr>
          <w:noProof/>
        </w:rPr>
        <w:t>94</w:t>
      </w:r>
      <w:r>
        <w:rPr>
          <w:noProof/>
        </w:rPr>
        <w:fldChar w:fldCharType="end"/>
      </w:r>
    </w:p>
    <w:p w14:paraId="34690D64" w14:textId="44474B3D"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w:t>
      </w:r>
      <w:r w:rsidRPr="00565278">
        <w:rPr>
          <w:rFonts w:cs="Arial"/>
          <w:noProof/>
        </w:rPr>
        <w:t>8</w:t>
      </w:r>
      <w:r w:rsidRPr="00066ACE">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_Toc218329497 \h </w:instrText>
      </w:r>
      <w:r>
        <w:rPr>
          <w:noProof/>
        </w:rPr>
      </w:r>
      <w:r>
        <w:rPr>
          <w:noProof/>
        </w:rPr>
        <w:fldChar w:fldCharType="separate"/>
      </w:r>
      <w:r>
        <w:rPr>
          <w:noProof/>
        </w:rPr>
        <w:t>96</w:t>
      </w:r>
      <w:r>
        <w:rPr>
          <w:noProof/>
        </w:rPr>
        <w:fldChar w:fldCharType="end"/>
      </w:r>
    </w:p>
    <w:p w14:paraId="3D338461" w14:textId="7088E2CF" w:rsidR="00066ACE" w:rsidRPr="00066ACE" w:rsidRDefault="00066ACE">
      <w:pPr>
        <w:pStyle w:val="TOC5"/>
        <w:rPr>
          <w:rFonts w:ascii="Calibri" w:hAnsi="Calibri"/>
          <w:noProof/>
          <w:kern w:val="2"/>
          <w:sz w:val="24"/>
          <w:szCs w:val="24"/>
          <w:lang w:eastAsia="en-GB"/>
        </w:rPr>
      </w:pPr>
      <w:r>
        <w:rPr>
          <w:noProof/>
          <w:lang w:eastAsia="ko-KR"/>
        </w:rPr>
        <w:t>10.6.2.8.1</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_Toc218329498 \h </w:instrText>
      </w:r>
      <w:r>
        <w:rPr>
          <w:noProof/>
        </w:rPr>
      </w:r>
      <w:r>
        <w:rPr>
          <w:noProof/>
        </w:rPr>
        <w:fldChar w:fldCharType="separate"/>
      </w:r>
      <w:r>
        <w:rPr>
          <w:noProof/>
        </w:rPr>
        <w:t>96</w:t>
      </w:r>
      <w:r>
        <w:rPr>
          <w:noProof/>
        </w:rPr>
        <w:fldChar w:fldCharType="end"/>
      </w:r>
    </w:p>
    <w:p w14:paraId="7C6A48EA" w14:textId="183906D0" w:rsidR="00066ACE" w:rsidRPr="00066ACE" w:rsidRDefault="00066ACE">
      <w:pPr>
        <w:pStyle w:val="TOC5"/>
        <w:rPr>
          <w:rFonts w:ascii="Calibri" w:hAnsi="Calibri"/>
          <w:noProof/>
          <w:kern w:val="2"/>
          <w:sz w:val="24"/>
          <w:szCs w:val="24"/>
          <w:lang w:eastAsia="en-GB"/>
        </w:rPr>
      </w:pPr>
      <w:r>
        <w:rPr>
          <w:noProof/>
        </w:rPr>
        <w:t>10.6.2.</w:t>
      </w:r>
      <w:r>
        <w:rPr>
          <w:noProof/>
          <w:lang w:eastAsia="zh-CN"/>
        </w:rPr>
        <w:t>8</w:t>
      </w:r>
      <w:r>
        <w:rPr>
          <w:noProof/>
        </w:rPr>
        <w:t>.2</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_Toc218329499 \h </w:instrText>
      </w:r>
      <w:r>
        <w:rPr>
          <w:noProof/>
        </w:rPr>
      </w:r>
      <w:r>
        <w:rPr>
          <w:noProof/>
        </w:rPr>
        <w:fldChar w:fldCharType="separate"/>
      </w:r>
      <w:r>
        <w:rPr>
          <w:noProof/>
        </w:rPr>
        <w:t>96</w:t>
      </w:r>
      <w:r>
        <w:rPr>
          <w:noProof/>
        </w:rPr>
        <w:fldChar w:fldCharType="end"/>
      </w:r>
    </w:p>
    <w:p w14:paraId="147C2462" w14:textId="6BAA1213" w:rsidR="00066ACE" w:rsidRPr="00066ACE" w:rsidRDefault="00066ACE">
      <w:pPr>
        <w:pStyle w:val="TOC5"/>
        <w:rPr>
          <w:rFonts w:ascii="Calibri" w:hAnsi="Calibri"/>
          <w:noProof/>
          <w:kern w:val="2"/>
          <w:sz w:val="24"/>
          <w:szCs w:val="24"/>
          <w:lang w:eastAsia="en-GB"/>
        </w:rPr>
      </w:pPr>
      <w:r>
        <w:rPr>
          <w:noProof/>
        </w:rPr>
        <w:t>10.6.2.</w:t>
      </w:r>
      <w:r>
        <w:rPr>
          <w:noProof/>
          <w:lang w:eastAsia="zh-CN"/>
        </w:rPr>
        <w:t>8</w:t>
      </w:r>
      <w:r>
        <w:rPr>
          <w:noProof/>
        </w:rPr>
        <w:t>.3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_Toc218329500 \h </w:instrText>
      </w:r>
      <w:r>
        <w:rPr>
          <w:noProof/>
        </w:rPr>
      </w:r>
      <w:r>
        <w:rPr>
          <w:noProof/>
        </w:rPr>
        <w:fldChar w:fldCharType="separate"/>
      </w:r>
      <w:r>
        <w:rPr>
          <w:noProof/>
        </w:rPr>
        <w:t>96</w:t>
      </w:r>
      <w:r>
        <w:rPr>
          <w:noProof/>
        </w:rPr>
        <w:fldChar w:fldCharType="end"/>
      </w:r>
    </w:p>
    <w:p w14:paraId="798C8250" w14:textId="2F1FDE8E"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6.2.9</w:t>
      </w:r>
      <w:r w:rsidRPr="00066ACE">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_Toc218329501 \h </w:instrText>
      </w:r>
      <w:r>
        <w:rPr>
          <w:noProof/>
        </w:rPr>
      </w:r>
      <w:r>
        <w:rPr>
          <w:noProof/>
        </w:rPr>
        <w:fldChar w:fldCharType="separate"/>
      </w:r>
      <w:r>
        <w:rPr>
          <w:noProof/>
        </w:rPr>
        <w:t>96</w:t>
      </w:r>
      <w:r>
        <w:rPr>
          <w:noProof/>
        </w:rPr>
        <w:fldChar w:fldCharType="end"/>
      </w:r>
    </w:p>
    <w:p w14:paraId="1E70388A" w14:textId="231C22B4" w:rsidR="00066ACE" w:rsidRPr="00066ACE" w:rsidRDefault="00066ACE">
      <w:pPr>
        <w:pStyle w:val="TOC5"/>
        <w:rPr>
          <w:rFonts w:ascii="Calibri" w:hAnsi="Calibri"/>
          <w:noProof/>
          <w:kern w:val="2"/>
          <w:sz w:val="24"/>
          <w:szCs w:val="24"/>
          <w:lang w:eastAsia="en-GB"/>
        </w:rPr>
      </w:pPr>
      <w:r>
        <w:rPr>
          <w:noProof/>
          <w:lang w:eastAsia="ko-KR"/>
        </w:rPr>
        <w:t>10.6.2.9.1</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_Toc218329502 \h </w:instrText>
      </w:r>
      <w:r>
        <w:rPr>
          <w:noProof/>
        </w:rPr>
      </w:r>
      <w:r>
        <w:rPr>
          <w:noProof/>
        </w:rPr>
        <w:fldChar w:fldCharType="separate"/>
      </w:r>
      <w:r>
        <w:rPr>
          <w:noProof/>
        </w:rPr>
        <w:t>96</w:t>
      </w:r>
      <w:r>
        <w:rPr>
          <w:noProof/>
        </w:rPr>
        <w:fldChar w:fldCharType="end"/>
      </w:r>
    </w:p>
    <w:p w14:paraId="5235DB2D" w14:textId="7C39A2D1" w:rsidR="00066ACE" w:rsidRPr="00066ACE" w:rsidRDefault="00066ACE">
      <w:pPr>
        <w:pStyle w:val="TOC5"/>
        <w:rPr>
          <w:rFonts w:ascii="Calibri" w:hAnsi="Calibri"/>
          <w:noProof/>
          <w:kern w:val="2"/>
          <w:sz w:val="24"/>
          <w:szCs w:val="24"/>
          <w:lang w:eastAsia="en-GB"/>
        </w:rPr>
      </w:pPr>
      <w:r>
        <w:rPr>
          <w:noProof/>
          <w:lang w:eastAsia="ko-KR"/>
        </w:rPr>
        <w:t>10.6.2.9.2</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_Toc218329503 \h </w:instrText>
      </w:r>
      <w:r>
        <w:rPr>
          <w:noProof/>
        </w:rPr>
      </w:r>
      <w:r>
        <w:rPr>
          <w:noProof/>
        </w:rPr>
        <w:fldChar w:fldCharType="separate"/>
      </w:r>
      <w:r>
        <w:rPr>
          <w:noProof/>
        </w:rPr>
        <w:t>96</w:t>
      </w:r>
      <w:r>
        <w:rPr>
          <w:noProof/>
        </w:rPr>
        <w:fldChar w:fldCharType="end"/>
      </w:r>
    </w:p>
    <w:p w14:paraId="77262D67" w14:textId="36524CCE" w:rsidR="00066ACE" w:rsidRPr="00066ACE" w:rsidRDefault="00066ACE">
      <w:pPr>
        <w:pStyle w:val="TOC6"/>
        <w:rPr>
          <w:rFonts w:ascii="Calibri" w:hAnsi="Calibri"/>
          <w:noProof/>
          <w:kern w:val="2"/>
          <w:sz w:val="24"/>
          <w:szCs w:val="24"/>
          <w:lang w:eastAsia="en-GB"/>
        </w:rPr>
      </w:pPr>
      <w:r>
        <w:rPr>
          <w:noProof/>
          <w:lang w:eastAsia="ko-KR"/>
        </w:rPr>
        <w:t>10.6.2.9.2.1</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_Toc218329504 \h </w:instrText>
      </w:r>
      <w:r>
        <w:rPr>
          <w:noProof/>
        </w:rPr>
      </w:r>
      <w:r>
        <w:rPr>
          <w:noProof/>
        </w:rPr>
        <w:fldChar w:fldCharType="separate"/>
      </w:r>
      <w:r>
        <w:rPr>
          <w:noProof/>
        </w:rPr>
        <w:t>96</w:t>
      </w:r>
      <w:r>
        <w:rPr>
          <w:noProof/>
        </w:rPr>
        <w:fldChar w:fldCharType="end"/>
      </w:r>
    </w:p>
    <w:p w14:paraId="0EA8C361" w14:textId="5F23C671" w:rsidR="00066ACE" w:rsidRPr="00066ACE" w:rsidRDefault="00066ACE">
      <w:pPr>
        <w:pStyle w:val="TOC6"/>
        <w:rPr>
          <w:rFonts w:ascii="Calibri" w:hAnsi="Calibri"/>
          <w:noProof/>
          <w:kern w:val="2"/>
          <w:sz w:val="24"/>
          <w:szCs w:val="24"/>
          <w:lang w:eastAsia="en-GB"/>
        </w:rPr>
      </w:pPr>
      <w:r>
        <w:rPr>
          <w:noProof/>
          <w:lang w:eastAsia="ko-KR"/>
        </w:rPr>
        <w:t>10.6.2.9.2.2</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_Toc218329505 \h </w:instrText>
      </w:r>
      <w:r>
        <w:rPr>
          <w:noProof/>
        </w:rPr>
      </w:r>
      <w:r>
        <w:rPr>
          <w:noProof/>
        </w:rPr>
        <w:fldChar w:fldCharType="separate"/>
      </w:r>
      <w:r>
        <w:rPr>
          <w:noProof/>
        </w:rPr>
        <w:t>96</w:t>
      </w:r>
      <w:r>
        <w:rPr>
          <w:noProof/>
        </w:rPr>
        <w:fldChar w:fldCharType="end"/>
      </w:r>
    </w:p>
    <w:p w14:paraId="7B5C168F" w14:textId="349C94AD" w:rsidR="00066ACE" w:rsidRPr="00066ACE" w:rsidRDefault="00066ACE">
      <w:pPr>
        <w:pStyle w:val="TOC5"/>
        <w:rPr>
          <w:rFonts w:ascii="Calibri" w:hAnsi="Calibri"/>
          <w:noProof/>
          <w:kern w:val="2"/>
          <w:sz w:val="24"/>
          <w:szCs w:val="24"/>
          <w:lang w:eastAsia="en-GB"/>
        </w:rPr>
      </w:pPr>
      <w:r>
        <w:rPr>
          <w:noProof/>
          <w:lang w:eastAsia="ko-KR"/>
        </w:rPr>
        <w:t>10.6.2.9.3</w:t>
      </w:r>
      <w:r w:rsidRPr="00066ACE">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_Toc218329506 \h </w:instrText>
      </w:r>
      <w:r>
        <w:rPr>
          <w:noProof/>
        </w:rPr>
      </w:r>
      <w:r>
        <w:rPr>
          <w:noProof/>
        </w:rPr>
        <w:fldChar w:fldCharType="separate"/>
      </w:r>
      <w:r>
        <w:rPr>
          <w:noProof/>
        </w:rPr>
        <w:t>96</w:t>
      </w:r>
      <w:r>
        <w:rPr>
          <w:noProof/>
        </w:rPr>
        <w:fldChar w:fldCharType="end"/>
      </w:r>
    </w:p>
    <w:p w14:paraId="16DA603E" w14:textId="402EB16F" w:rsidR="00066ACE" w:rsidRPr="00066ACE" w:rsidRDefault="00066ACE">
      <w:pPr>
        <w:pStyle w:val="TOC6"/>
        <w:rPr>
          <w:rFonts w:ascii="Calibri" w:hAnsi="Calibri"/>
          <w:noProof/>
          <w:kern w:val="2"/>
          <w:sz w:val="24"/>
          <w:szCs w:val="24"/>
          <w:lang w:eastAsia="en-GB"/>
        </w:rPr>
      </w:pPr>
      <w:r>
        <w:rPr>
          <w:noProof/>
          <w:lang w:eastAsia="ko-KR"/>
        </w:rPr>
        <w:t>10.6.2.9.3.1</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_Toc218329507 \h </w:instrText>
      </w:r>
      <w:r>
        <w:rPr>
          <w:noProof/>
        </w:rPr>
      </w:r>
      <w:r>
        <w:rPr>
          <w:noProof/>
        </w:rPr>
        <w:fldChar w:fldCharType="separate"/>
      </w:r>
      <w:r>
        <w:rPr>
          <w:noProof/>
        </w:rPr>
        <w:t>96</w:t>
      </w:r>
      <w:r>
        <w:rPr>
          <w:noProof/>
        </w:rPr>
        <w:fldChar w:fldCharType="end"/>
      </w:r>
    </w:p>
    <w:p w14:paraId="52AADA67" w14:textId="083E6D1D" w:rsidR="00066ACE" w:rsidRPr="00066ACE" w:rsidRDefault="00066ACE">
      <w:pPr>
        <w:pStyle w:val="TOC6"/>
        <w:rPr>
          <w:rFonts w:ascii="Calibri" w:hAnsi="Calibri"/>
          <w:noProof/>
          <w:kern w:val="2"/>
          <w:sz w:val="24"/>
          <w:szCs w:val="24"/>
          <w:lang w:eastAsia="en-GB"/>
        </w:rPr>
      </w:pPr>
      <w:r>
        <w:rPr>
          <w:noProof/>
          <w:lang w:eastAsia="ko-KR"/>
        </w:rPr>
        <w:t>10.6.2.9.3.2</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_Toc218329508 \h </w:instrText>
      </w:r>
      <w:r>
        <w:rPr>
          <w:noProof/>
        </w:rPr>
      </w:r>
      <w:r>
        <w:rPr>
          <w:noProof/>
        </w:rPr>
        <w:fldChar w:fldCharType="separate"/>
      </w:r>
      <w:r>
        <w:rPr>
          <w:noProof/>
        </w:rPr>
        <w:t>96</w:t>
      </w:r>
      <w:r>
        <w:rPr>
          <w:noProof/>
        </w:rPr>
        <w:fldChar w:fldCharType="end"/>
      </w:r>
    </w:p>
    <w:p w14:paraId="7F897DE0" w14:textId="1C0C6384" w:rsidR="00066ACE" w:rsidRPr="00066ACE" w:rsidRDefault="00066ACE">
      <w:pPr>
        <w:pStyle w:val="TOC6"/>
        <w:rPr>
          <w:rFonts w:ascii="Calibri" w:hAnsi="Calibri"/>
          <w:noProof/>
          <w:kern w:val="2"/>
          <w:sz w:val="24"/>
          <w:szCs w:val="24"/>
          <w:lang w:eastAsia="en-GB"/>
        </w:rPr>
      </w:pPr>
      <w:r>
        <w:rPr>
          <w:noProof/>
          <w:lang w:eastAsia="ko-KR"/>
        </w:rPr>
        <w:t>10.6.2.9.3.3</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_Toc218329509 \h </w:instrText>
      </w:r>
      <w:r>
        <w:rPr>
          <w:noProof/>
        </w:rPr>
      </w:r>
      <w:r>
        <w:rPr>
          <w:noProof/>
        </w:rPr>
        <w:fldChar w:fldCharType="separate"/>
      </w:r>
      <w:r>
        <w:rPr>
          <w:noProof/>
        </w:rPr>
        <w:t>96</w:t>
      </w:r>
      <w:r>
        <w:rPr>
          <w:noProof/>
        </w:rPr>
        <w:fldChar w:fldCharType="end"/>
      </w:r>
    </w:p>
    <w:p w14:paraId="58AF001F" w14:textId="233DCF9A" w:rsidR="00066ACE" w:rsidRPr="00066ACE" w:rsidRDefault="00066ACE">
      <w:pPr>
        <w:pStyle w:val="TOC5"/>
        <w:rPr>
          <w:rFonts w:ascii="Calibri" w:hAnsi="Calibri"/>
          <w:noProof/>
          <w:kern w:val="2"/>
          <w:sz w:val="24"/>
          <w:szCs w:val="24"/>
          <w:lang w:eastAsia="en-GB"/>
        </w:rPr>
      </w:pPr>
      <w:r>
        <w:rPr>
          <w:noProof/>
          <w:lang w:eastAsia="ko-KR"/>
        </w:rPr>
        <w:t>10.6.2.9.4</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_Toc218329510 \h </w:instrText>
      </w:r>
      <w:r>
        <w:rPr>
          <w:noProof/>
        </w:rPr>
      </w:r>
      <w:r>
        <w:rPr>
          <w:noProof/>
        </w:rPr>
        <w:fldChar w:fldCharType="separate"/>
      </w:r>
      <w:r>
        <w:rPr>
          <w:noProof/>
        </w:rPr>
        <w:t>96</w:t>
      </w:r>
      <w:r>
        <w:rPr>
          <w:noProof/>
        </w:rPr>
        <w:fldChar w:fldCharType="end"/>
      </w:r>
    </w:p>
    <w:p w14:paraId="4CA487F1" w14:textId="227A9870" w:rsidR="00066ACE" w:rsidRPr="00066ACE" w:rsidRDefault="00066ACE">
      <w:pPr>
        <w:pStyle w:val="TOC5"/>
        <w:rPr>
          <w:rFonts w:ascii="Calibri" w:hAnsi="Calibri"/>
          <w:noProof/>
          <w:kern w:val="2"/>
          <w:sz w:val="24"/>
          <w:szCs w:val="24"/>
          <w:lang w:eastAsia="en-GB"/>
        </w:rPr>
      </w:pPr>
      <w:r>
        <w:rPr>
          <w:noProof/>
          <w:lang w:eastAsia="ko-KR"/>
        </w:rPr>
        <w:t>10.6.2.9.5</w:t>
      </w:r>
      <w:r w:rsidRPr="00066ACE">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_Toc218329511 \h </w:instrText>
      </w:r>
      <w:r>
        <w:rPr>
          <w:noProof/>
        </w:rPr>
      </w:r>
      <w:r>
        <w:rPr>
          <w:noProof/>
        </w:rPr>
        <w:fldChar w:fldCharType="separate"/>
      </w:r>
      <w:r>
        <w:rPr>
          <w:noProof/>
        </w:rPr>
        <w:t>96</w:t>
      </w:r>
      <w:r>
        <w:rPr>
          <w:noProof/>
        </w:rPr>
        <w:fldChar w:fldCharType="end"/>
      </w:r>
    </w:p>
    <w:p w14:paraId="5F000ADB" w14:textId="1C210293" w:rsidR="00066ACE" w:rsidRPr="00066ACE" w:rsidRDefault="00066ACE">
      <w:pPr>
        <w:pStyle w:val="TOC6"/>
        <w:rPr>
          <w:rFonts w:ascii="Calibri" w:hAnsi="Calibri"/>
          <w:noProof/>
          <w:kern w:val="2"/>
          <w:sz w:val="24"/>
          <w:szCs w:val="24"/>
          <w:lang w:eastAsia="en-GB"/>
        </w:rPr>
      </w:pPr>
      <w:r>
        <w:rPr>
          <w:noProof/>
          <w:lang w:eastAsia="ko-KR"/>
        </w:rPr>
        <w:t>10.6.2.9.5.1</w:t>
      </w:r>
      <w:r w:rsidRPr="00066ACE">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_Toc218329512 \h </w:instrText>
      </w:r>
      <w:r>
        <w:rPr>
          <w:noProof/>
        </w:rPr>
      </w:r>
      <w:r>
        <w:rPr>
          <w:noProof/>
        </w:rPr>
        <w:fldChar w:fldCharType="separate"/>
      </w:r>
      <w:r>
        <w:rPr>
          <w:noProof/>
        </w:rPr>
        <w:t>96</w:t>
      </w:r>
      <w:r>
        <w:rPr>
          <w:noProof/>
        </w:rPr>
        <w:fldChar w:fldCharType="end"/>
      </w:r>
    </w:p>
    <w:p w14:paraId="1FAD5963" w14:textId="42342B02" w:rsidR="00066ACE" w:rsidRPr="00066ACE" w:rsidRDefault="00066ACE">
      <w:pPr>
        <w:pStyle w:val="TOC6"/>
        <w:rPr>
          <w:rFonts w:ascii="Calibri" w:hAnsi="Calibri"/>
          <w:noProof/>
          <w:kern w:val="2"/>
          <w:sz w:val="24"/>
          <w:szCs w:val="24"/>
          <w:lang w:eastAsia="en-GB"/>
        </w:rPr>
      </w:pPr>
      <w:r>
        <w:rPr>
          <w:noProof/>
          <w:lang w:eastAsia="ko-KR"/>
        </w:rPr>
        <w:t>10.6.2.9.5.2</w:t>
      </w:r>
      <w:r w:rsidRPr="00066ACE">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_Toc218329513 \h </w:instrText>
      </w:r>
      <w:r>
        <w:rPr>
          <w:noProof/>
        </w:rPr>
      </w:r>
      <w:r>
        <w:rPr>
          <w:noProof/>
        </w:rPr>
        <w:fldChar w:fldCharType="separate"/>
      </w:r>
      <w:r>
        <w:rPr>
          <w:noProof/>
        </w:rPr>
        <w:t>97</w:t>
      </w:r>
      <w:r>
        <w:rPr>
          <w:noProof/>
        </w:rPr>
        <w:fldChar w:fldCharType="end"/>
      </w:r>
    </w:p>
    <w:p w14:paraId="584AFF09" w14:textId="67408205"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6.2.10</w:t>
      </w:r>
      <w:r w:rsidRPr="00066ACE">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_Toc218329514 \h </w:instrText>
      </w:r>
      <w:r>
        <w:rPr>
          <w:noProof/>
        </w:rPr>
      </w:r>
      <w:r>
        <w:rPr>
          <w:noProof/>
        </w:rPr>
        <w:fldChar w:fldCharType="separate"/>
      </w:r>
      <w:r>
        <w:rPr>
          <w:noProof/>
        </w:rPr>
        <w:t>98</w:t>
      </w:r>
      <w:r>
        <w:rPr>
          <w:noProof/>
        </w:rPr>
        <w:fldChar w:fldCharType="end"/>
      </w:r>
    </w:p>
    <w:p w14:paraId="5026CE77" w14:textId="729E9538" w:rsidR="00066ACE" w:rsidRPr="00066ACE" w:rsidRDefault="00066ACE">
      <w:pPr>
        <w:pStyle w:val="TOC5"/>
        <w:rPr>
          <w:rFonts w:ascii="Calibri" w:hAnsi="Calibri"/>
          <w:noProof/>
          <w:kern w:val="2"/>
          <w:sz w:val="24"/>
          <w:szCs w:val="24"/>
          <w:lang w:eastAsia="en-GB"/>
        </w:rPr>
      </w:pPr>
      <w:r>
        <w:rPr>
          <w:noProof/>
          <w:lang w:eastAsia="ko-KR"/>
        </w:rPr>
        <w:t>10.6.2.10.1</w:t>
      </w:r>
      <w:r w:rsidRPr="00066ACE">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_Toc218329515 \h </w:instrText>
      </w:r>
      <w:r>
        <w:rPr>
          <w:noProof/>
        </w:rPr>
      </w:r>
      <w:r>
        <w:rPr>
          <w:noProof/>
        </w:rPr>
        <w:fldChar w:fldCharType="separate"/>
      </w:r>
      <w:r>
        <w:rPr>
          <w:noProof/>
        </w:rPr>
        <w:t>98</w:t>
      </w:r>
      <w:r>
        <w:rPr>
          <w:noProof/>
        </w:rPr>
        <w:fldChar w:fldCharType="end"/>
      </w:r>
    </w:p>
    <w:p w14:paraId="7BCB8F08" w14:textId="7EDEF5EB" w:rsidR="00066ACE" w:rsidRPr="00066ACE" w:rsidRDefault="00066ACE">
      <w:pPr>
        <w:pStyle w:val="TOC5"/>
        <w:rPr>
          <w:rFonts w:ascii="Calibri" w:hAnsi="Calibri"/>
          <w:noProof/>
          <w:kern w:val="2"/>
          <w:sz w:val="24"/>
          <w:szCs w:val="24"/>
          <w:lang w:eastAsia="en-GB"/>
        </w:rPr>
      </w:pPr>
      <w:r>
        <w:rPr>
          <w:noProof/>
        </w:rPr>
        <w:t>10.6.2.10.2</w:t>
      </w:r>
      <w:r w:rsidRPr="00066ACE">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_Toc218329516 \h </w:instrText>
      </w:r>
      <w:r>
        <w:rPr>
          <w:noProof/>
        </w:rPr>
      </w:r>
      <w:r>
        <w:rPr>
          <w:noProof/>
        </w:rPr>
        <w:fldChar w:fldCharType="separate"/>
      </w:r>
      <w:r>
        <w:rPr>
          <w:noProof/>
        </w:rPr>
        <w:t>98</w:t>
      </w:r>
      <w:r>
        <w:rPr>
          <w:noProof/>
        </w:rPr>
        <w:fldChar w:fldCharType="end"/>
      </w:r>
    </w:p>
    <w:p w14:paraId="4B3B2403" w14:textId="321E5CD2" w:rsidR="00066ACE" w:rsidRPr="00066ACE" w:rsidRDefault="00066ACE">
      <w:pPr>
        <w:pStyle w:val="TOC5"/>
        <w:rPr>
          <w:rFonts w:ascii="Calibri" w:hAnsi="Calibri"/>
          <w:noProof/>
          <w:kern w:val="2"/>
          <w:sz w:val="24"/>
          <w:szCs w:val="24"/>
          <w:lang w:eastAsia="en-GB"/>
        </w:rPr>
      </w:pPr>
      <w:r>
        <w:rPr>
          <w:noProof/>
        </w:rPr>
        <w:t>10.6.2.10.3</w:t>
      </w:r>
      <w:r w:rsidRPr="00066ACE">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_Toc218329517 \h </w:instrText>
      </w:r>
      <w:r>
        <w:rPr>
          <w:noProof/>
        </w:rPr>
      </w:r>
      <w:r>
        <w:rPr>
          <w:noProof/>
        </w:rPr>
        <w:fldChar w:fldCharType="separate"/>
      </w:r>
      <w:r>
        <w:rPr>
          <w:noProof/>
        </w:rPr>
        <w:t>99</w:t>
      </w:r>
      <w:r>
        <w:rPr>
          <w:noProof/>
        </w:rPr>
        <w:fldChar w:fldCharType="end"/>
      </w:r>
    </w:p>
    <w:p w14:paraId="36E1558A" w14:textId="4C5B4909"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6.2.11</w:t>
      </w:r>
      <w:r w:rsidRPr="00066ACE">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_Toc218329518 \h </w:instrText>
      </w:r>
      <w:r>
        <w:rPr>
          <w:noProof/>
        </w:rPr>
      </w:r>
      <w:r>
        <w:rPr>
          <w:noProof/>
        </w:rPr>
        <w:fldChar w:fldCharType="separate"/>
      </w:r>
      <w:r>
        <w:rPr>
          <w:noProof/>
        </w:rPr>
        <w:t>99</w:t>
      </w:r>
      <w:r>
        <w:rPr>
          <w:noProof/>
        </w:rPr>
        <w:fldChar w:fldCharType="end"/>
      </w:r>
    </w:p>
    <w:p w14:paraId="7D9B6FC9" w14:textId="2F1487F6" w:rsidR="00066ACE" w:rsidRPr="00066ACE" w:rsidRDefault="00066ACE">
      <w:pPr>
        <w:pStyle w:val="TOC5"/>
        <w:rPr>
          <w:rFonts w:ascii="Calibri" w:hAnsi="Calibri"/>
          <w:noProof/>
          <w:kern w:val="2"/>
          <w:sz w:val="24"/>
          <w:szCs w:val="24"/>
          <w:lang w:eastAsia="en-GB"/>
        </w:rPr>
      </w:pPr>
      <w:r>
        <w:rPr>
          <w:noProof/>
          <w:lang w:eastAsia="ko-KR"/>
        </w:rPr>
        <w:t>10.6.2.11.1</w:t>
      </w:r>
      <w:r w:rsidRPr="00066ACE">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_Toc218329519 \h </w:instrText>
      </w:r>
      <w:r>
        <w:rPr>
          <w:noProof/>
        </w:rPr>
      </w:r>
      <w:r>
        <w:rPr>
          <w:noProof/>
        </w:rPr>
        <w:fldChar w:fldCharType="separate"/>
      </w:r>
      <w:r>
        <w:rPr>
          <w:noProof/>
        </w:rPr>
        <w:t>99</w:t>
      </w:r>
      <w:r>
        <w:rPr>
          <w:noProof/>
        </w:rPr>
        <w:fldChar w:fldCharType="end"/>
      </w:r>
    </w:p>
    <w:p w14:paraId="4F1C7E5C" w14:textId="4F9041E9" w:rsidR="00066ACE" w:rsidRPr="00066ACE" w:rsidRDefault="00066ACE">
      <w:pPr>
        <w:pStyle w:val="TOC5"/>
        <w:rPr>
          <w:rFonts w:ascii="Calibri" w:hAnsi="Calibri"/>
          <w:noProof/>
          <w:kern w:val="2"/>
          <w:sz w:val="24"/>
          <w:szCs w:val="24"/>
          <w:lang w:eastAsia="en-GB"/>
        </w:rPr>
      </w:pPr>
      <w:r>
        <w:rPr>
          <w:noProof/>
          <w:lang w:eastAsia="ko-KR"/>
        </w:rPr>
        <w:t>10.6.2.11.2</w:t>
      </w:r>
      <w:r w:rsidRPr="00066ACE">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_Toc218329520 \h </w:instrText>
      </w:r>
      <w:r>
        <w:rPr>
          <w:noProof/>
        </w:rPr>
      </w:r>
      <w:r>
        <w:rPr>
          <w:noProof/>
        </w:rPr>
        <w:fldChar w:fldCharType="separate"/>
      </w:r>
      <w:r>
        <w:rPr>
          <w:noProof/>
        </w:rPr>
        <w:t>100</w:t>
      </w:r>
      <w:r>
        <w:rPr>
          <w:noProof/>
        </w:rPr>
        <w:fldChar w:fldCharType="end"/>
      </w:r>
    </w:p>
    <w:p w14:paraId="13287182" w14:textId="5E040073" w:rsidR="00066ACE" w:rsidRPr="00066ACE" w:rsidRDefault="00066ACE">
      <w:pPr>
        <w:pStyle w:val="TOC4"/>
        <w:rPr>
          <w:rFonts w:ascii="Calibri" w:hAnsi="Calibri"/>
          <w:noProof/>
          <w:kern w:val="2"/>
          <w:sz w:val="24"/>
          <w:szCs w:val="24"/>
          <w:lang w:eastAsia="en-GB"/>
        </w:rPr>
      </w:pPr>
      <w:r w:rsidRPr="00565278">
        <w:rPr>
          <w:rFonts w:cs="Arial"/>
          <w:noProof/>
        </w:rPr>
        <w:t>10.</w:t>
      </w:r>
      <w:r w:rsidRPr="00565278">
        <w:rPr>
          <w:rFonts w:eastAsia="Calibri Light" w:cs="Arial"/>
          <w:noProof/>
          <w:lang w:eastAsia="zh-CN"/>
        </w:rPr>
        <w:t>6.2.12</w:t>
      </w:r>
      <w:r w:rsidRPr="00066ACE">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_Toc218329521 \h </w:instrText>
      </w:r>
      <w:r>
        <w:rPr>
          <w:noProof/>
        </w:rPr>
      </w:r>
      <w:r>
        <w:rPr>
          <w:noProof/>
        </w:rPr>
        <w:fldChar w:fldCharType="separate"/>
      </w:r>
      <w:r>
        <w:rPr>
          <w:noProof/>
        </w:rPr>
        <w:t>101</w:t>
      </w:r>
      <w:r>
        <w:rPr>
          <w:noProof/>
        </w:rPr>
        <w:fldChar w:fldCharType="end"/>
      </w:r>
    </w:p>
    <w:p w14:paraId="119732CA" w14:textId="329907DA" w:rsidR="00066ACE" w:rsidRPr="00066ACE" w:rsidRDefault="00066ACE">
      <w:pPr>
        <w:pStyle w:val="TOC5"/>
        <w:rPr>
          <w:rFonts w:ascii="Calibri" w:hAnsi="Calibri"/>
          <w:noProof/>
          <w:kern w:val="2"/>
          <w:sz w:val="24"/>
          <w:szCs w:val="24"/>
          <w:lang w:eastAsia="en-GB"/>
        </w:rPr>
      </w:pPr>
      <w:r>
        <w:rPr>
          <w:noProof/>
          <w:lang w:eastAsia="ko-KR"/>
        </w:rPr>
        <w:t>10.6.2.12.1</w:t>
      </w:r>
      <w:r w:rsidRPr="00066ACE">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_Toc218329522 \h </w:instrText>
      </w:r>
      <w:r>
        <w:rPr>
          <w:noProof/>
        </w:rPr>
      </w:r>
      <w:r>
        <w:rPr>
          <w:noProof/>
        </w:rPr>
        <w:fldChar w:fldCharType="separate"/>
      </w:r>
      <w:r>
        <w:rPr>
          <w:noProof/>
        </w:rPr>
        <w:t>101</w:t>
      </w:r>
      <w:r>
        <w:rPr>
          <w:noProof/>
        </w:rPr>
        <w:fldChar w:fldCharType="end"/>
      </w:r>
    </w:p>
    <w:p w14:paraId="70842973" w14:textId="2D74F780" w:rsidR="00066ACE" w:rsidRPr="00066ACE" w:rsidRDefault="00066ACE">
      <w:pPr>
        <w:pStyle w:val="TOC5"/>
        <w:rPr>
          <w:rFonts w:ascii="Calibri" w:hAnsi="Calibri"/>
          <w:noProof/>
          <w:kern w:val="2"/>
          <w:sz w:val="24"/>
          <w:szCs w:val="24"/>
          <w:lang w:eastAsia="en-GB"/>
        </w:rPr>
      </w:pPr>
      <w:r>
        <w:rPr>
          <w:noProof/>
          <w:lang w:eastAsia="ko-KR"/>
        </w:rPr>
        <w:t>10.6.2.12.2</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_Toc218329523 \h </w:instrText>
      </w:r>
      <w:r>
        <w:rPr>
          <w:noProof/>
        </w:rPr>
      </w:r>
      <w:r>
        <w:rPr>
          <w:noProof/>
        </w:rPr>
        <w:fldChar w:fldCharType="separate"/>
      </w:r>
      <w:r>
        <w:rPr>
          <w:noProof/>
        </w:rPr>
        <w:t>101</w:t>
      </w:r>
      <w:r>
        <w:rPr>
          <w:noProof/>
        </w:rPr>
        <w:fldChar w:fldCharType="end"/>
      </w:r>
    </w:p>
    <w:p w14:paraId="19371837" w14:textId="1AFABB07" w:rsidR="00066ACE" w:rsidRPr="00066ACE" w:rsidRDefault="00066ACE">
      <w:pPr>
        <w:pStyle w:val="TOC6"/>
        <w:rPr>
          <w:rFonts w:ascii="Calibri" w:hAnsi="Calibri"/>
          <w:noProof/>
          <w:kern w:val="2"/>
          <w:sz w:val="24"/>
          <w:szCs w:val="24"/>
          <w:lang w:eastAsia="en-GB"/>
        </w:rPr>
      </w:pPr>
      <w:r>
        <w:rPr>
          <w:noProof/>
          <w:lang w:eastAsia="ko-KR"/>
        </w:rPr>
        <w:t>10.6.2.12.2.1</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_Toc218329524 \h </w:instrText>
      </w:r>
      <w:r>
        <w:rPr>
          <w:noProof/>
        </w:rPr>
      </w:r>
      <w:r>
        <w:rPr>
          <w:noProof/>
        </w:rPr>
        <w:fldChar w:fldCharType="separate"/>
      </w:r>
      <w:r>
        <w:rPr>
          <w:noProof/>
        </w:rPr>
        <w:t>101</w:t>
      </w:r>
      <w:r>
        <w:rPr>
          <w:noProof/>
        </w:rPr>
        <w:fldChar w:fldCharType="end"/>
      </w:r>
    </w:p>
    <w:p w14:paraId="71A8BE22" w14:textId="3072E66B" w:rsidR="00066ACE" w:rsidRPr="00066ACE" w:rsidRDefault="00066ACE">
      <w:pPr>
        <w:pStyle w:val="TOC6"/>
        <w:rPr>
          <w:rFonts w:ascii="Calibri" w:hAnsi="Calibri"/>
          <w:noProof/>
          <w:kern w:val="2"/>
          <w:sz w:val="24"/>
          <w:szCs w:val="24"/>
          <w:lang w:eastAsia="en-GB"/>
        </w:rPr>
      </w:pPr>
      <w:r>
        <w:rPr>
          <w:noProof/>
          <w:lang w:eastAsia="ko-KR"/>
        </w:rPr>
        <w:t>10.6.2.12.2.2</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_Toc218329525 \h </w:instrText>
      </w:r>
      <w:r>
        <w:rPr>
          <w:noProof/>
        </w:rPr>
      </w:r>
      <w:r>
        <w:rPr>
          <w:noProof/>
        </w:rPr>
        <w:fldChar w:fldCharType="separate"/>
      </w:r>
      <w:r>
        <w:rPr>
          <w:noProof/>
        </w:rPr>
        <w:t>101</w:t>
      </w:r>
      <w:r>
        <w:rPr>
          <w:noProof/>
        </w:rPr>
        <w:fldChar w:fldCharType="end"/>
      </w:r>
    </w:p>
    <w:p w14:paraId="71931B7B" w14:textId="5D00F0C5" w:rsidR="00066ACE" w:rsidRPr="00066ACE" w:rsidRDefault="00066ACE">
      <w:pPr>
        <w:pStyle w:val="TOC5"/>
        <w:rPr>
          <w:rFonts w:ascii="Calibri" w:hAnsi="Calibri"/>
          <w:noProof/>
          <w:kern w:val="2"/>
          <w:sz w:val="24"/>
          <w:szCs w:val="24"/>
          <w:lang w:eastAsia="en-GB"/>
        </w:rPr>
      </w:pPr>
      <w:r>
        <w:rPr>
          <w:noProof/>
        </w:rPr>
        <w:t>10.6.2.12.3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_Toc218329526 \h </w:instrText>
      </w:r>
      <w:r>
        <w:rPr>
          <w:noProof/>
        </w:rPr>
      </w:r>
      <w:r>
        <w:rPr>
          <w:noProof/>
        </w:rPr>
        <w:fldChar w:fldCharType="separate"/>
      </w:r>
      <w:r>
        <w:rPr>
          <w:noProof/>
        </w:rPr>
        <w:t>101</w:t>
      </w:r>
      <w:r>
        <w:rPr>
          <w:noProof/>
        </w:rPr>
        <w:fldChar w:fldCharType="end"/>
      </w:r>
    </w:p>
    <w:p w14:paraId="339224B6" w14:textId="75D33B7B" w:rsidR="00066ACE" w:rsidRPr="00066ACE" w:rsidRDefault="00066ACE">
      <w:pPr>
        <w:pStyle w:val="TOC3"/>
        <w:rPr>
          <w:rFonts w:ascii="Calibri" w:hAnsi="Calibri"/>
          <w:noProof/>
          <w:kern w:val="2"/>
          <w:sz w:val="24"/>
          <w:szCs w:val="24"/>
          <w:lang w:eastAsia="en-GB"/>
        </w:rPr>
      </w:pPr>
      <w:r>
        <w:rPr>
          <w:noProof/>
        </w:rPr>
        <w:t>10.6.3</w:t>
      </w:r>
      <w:r w:rsidRPr="00066ACE">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_Toc218329527 \h </w:instrText>
      </w:r>
      <w:r>
        <w:rPr>
          <w:noProof/>
        </w:rPr>
      </w:r>
      <w:r>
        <w:rPr>
          <w:noProof/>
        </w:rPr>
        <w:fldChar w:fldCharType="separate"/>
      </w:r>
      <w:r>
        <w:rPr>
          <w:noProof/>
        </w:rPr>
        <w:t>101</w:t>
      </w:r>
      <w:r>
        <w:rPr>
          <w:noProof/>
        </w:rPr>
        <w:fldChar w:fldCharType="end"/>
      </w:r>
    </w:p>
    <w:p w14:paraId="08972AAB" w14:textId="6138A3B1" w:rsidR="00066ACE" w:rsidRPr="00066ACE" w:rsidRDefault="00066ACE">
      <w:pPr>
        <w:pStyle w:val="TOC4"/>
        <w:rPr>
          <w:rFonts w:ascii="Calibri" w:hAnsi="Calibri"/>
          <w:noProof/>
          <w:kern w:val="2"/>
          <w:sz w:val="24"/>
          <w:szCs w:val="24"/>
          <w:lang w:eastAsia="en-GB"/>
        </w:rPr>
      </w:pPr>
      <w:r>
        <w:rPr>
          <w:noProof/>
        </w:rPr>
        <w:t>10.6.3.1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_Toc218329528 \h </w:instrText>
      </w:r>
      <w:r>
        <w:rPr>
          <w:noProof/>
        </w:rPr>
      </w:r>
      <w:r>
        <w:rPr>
          <w:noProof/>
        </w:rPr>
        <w:fldChar w:fldCharType="separate"/>
      </w:r>
      <w:r>
        <w:rPr>
          <w:noProof/>
        </w:rPr>
        <w:t>101</w:t>
      </w:r>
      <w:r>
        <w:rPr>
          <w:noProof/>
        </w:rPr>
        <w:fldChar w:fldCharType="end"/>
      </w:r>
    </w:p>
    <w:p w14:paraId="2A4C9FB7" w14:textId="5B5BC2B8" w:rsidR="00066ACE" w:rsidRPr="00066ACE" w:rsidRDefault="00066ACE">
      <w:pPr>
        <w:pStyle w:val="TOC4"/>
        <w:rPr>
          <w:rFonts w:ascii="Calibri" w:hAnsi="Calibri"/>
          <w:noProof/>
          <w:kern w:val="2"/>
          <w:sz w:val="24"/>
          <w:szCs w:val="24"/>
          <w:lang w:eastAsia="en-GB"/>
        </w:rPr>
      </w:pPr>
      <w:r>
        <w:rPr>
          <w:noProof/>
        </w:rPr>
        <w:t>10.6.3.2</w:t>
      </w:r>
      <w:r w:rsidRPr="00066ACE">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_Toc218329529 \h </w:instrText>
      </w:r>
      <w:r>
        <w:rPr>
          <w:noProof/>
        </w:rPr>
      </w:r>
      <w:r>
        <w:rPr>
          <w:noProof/>
        </w:rPr>
        <w:fldChar w:fldCharType="separate"/>
      </w:r>
      <w:r>
        <w:rPr>
          <w:noProof/>
        </w:rPr>
        <w:t>101</w:t>
      </w:r>
      <w:r>
        <w:rPr>
          <w:noProof/>
        </w:rPr>
        <w:fldChar w:fldCharType="end"/>
      </w:r>
    </w:p>
    <w:p w14:paraId="5897EECB" w14:textId="6E68730B" w:rsidR="00066ACE" w:rsidRPr="00066ACE" w:rsidRDefault="00066ACE">
      <w:pPr>
        <w:pStyle w:val="TOC5"/>
        <w:rPr>
          <w:rFonts w:ascii="Calibri" w:hAnsi="Calibri"/>
          <w:noProof/>
          <w:kern w:val="2"/>
          <w:sz w:val="24"/>
          <w:szCs w:val="24"/>
          <w:lang w:eastAsia="en-GB"/>
        </w:rPr>
      </w:pPr>
      <w:r>
        <w:rPr>
          <w:noProof/>
          <w:lang w:eastAsia="ko-KR"/>
        </w:rPr>
        <w:t>10.6.3.2.1</w:t>
      </w:r>
      <w:r w:rsidRPr="00066ACE">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_Toc218329530 \h </w:instrText>
      </w:r>
      <w:r>
        <w:rPr>
          <w:noProof/>
        </w:rPr>
      </w:r>
      <w:r>
        <w:rPr>
          <w:noProof/>
        </w:rPr>
        <w:fldChar w:fldCharType="separate"/>
      </w:r>
      <w:r>
        <w:rPr>
          <w:noProof/>
        </w:rPr>
        <w:t>101</w:t>
      </w:r>
      <w:r>
        <w:rPr>
          <w:noProof/>
        </w:rPr>
        <w:fldChar w:fldCharType="end"/>
      </w:r>
    </w:p>
    <w:p w14:paraId="57B0CE3E" w14:textId="61E8CE8D" w:rsidR="00066ACE" w:rsidRPr="00066ACE" w:rsidRDefault="00066ACE">
      <w:pPr>
        <w:pStyle w:val="TOC5"/>
        <w:rPr>
          <w:rFonts w:ascii="Calibri" w:hAnsi="Calibri"/>
          <w:noProof/>
          <w:kern w:val="2"/>
          <w:sz w:val="24"/>
          <w:szCs w:val="24"/>
          <w:lang w:eastAsia="en-GB"/>
        </w:rPr>
      </w:pPr>
      <w:r>
        <w:rPr>
          <w:noProof/>
          <w:lang w:eastAsia="ko-KR"/>
        </w:rPr>
        <w:t>10.6.3.2.2</w:t>
      </w:r>
      <w:r w:rsidRPr="00066ACE">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_Toc218329531 \h </w:instrText>
      </w:r>
      <w:r>
        <w:rPr>
          <w:noProof/>
        </w:rPr>
      </w:r>
      <w:r>
        <w:rPr>
          <w:noProof/>
        </w:rPr>
        <w:fldChar w:fldCharType="separate"/>
      </w:r>
      <w:r>
        <w:rPr>
          <w:noProof/>
        </w:rPr>
        <w:t>102</w:t>
      </w:r>
      <w:r>
        <w:rPr>
          <w:noProof/>
        </w:rPr>
        <w:fldChar w:fldCharType="end"/>
      </w:r>
    </w:p>
    <w:p w14:paraId="34E4FAF6" w14:textId="784F8253" w:rsidR="00066ACE" w:rsidRPr="00066ACE" w:rsidRDefault="00066ACE">
      <w:pPr>
        <w:pStyle w:val="TOC5"/>
        <w:rPr>
          <w:rFonts w:ascii="Calibri" w:hAnsi="Calibri"/>
          <w:noProof/>
          <w:kern w:val="2"/>
          <w:sz w:val="24"/>
          <w:szCs w:val="24"/>
          <w:lang w:eastAsia="en-GB"/>
        </w:rPr>
      </w:pPr>
      <w:r>
        <w:rPr>
          <w:noProof/>
          <w:lang w:eastAsia="ko-KR"/>
        </w:rPr>
        <w:lastRenderedPageBreak/>
        <w:t>10.6.3.2.3</w:t>
      </w:r>
      <w:r w:rsidRPr="00066ACE">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_Toc218329532 \h </w:instrText>
      </w:r>
      <w:r>
        <w:rPr>
          <w:noProof/>
        </w:rPr>
      </w:r>
      <w:r>
        <w:rPr>
          <w:noProof/>
        </w:rPr>
        <w:fldChar w:fldCharType="separate"/>
      </w:r>
      <w:r>
        <w:rPr>
          <w:noProof/>
        </w:rPr>
        <w:t>102</w:t>
      </w:r>
      <w:r>
        <w:rPr>
          <w:noProof/>
        </w:rPr>
        <w:fldChar w:fldCharType="end"/>
      </w:r>
    </w:p>
    <w:p w14:paraId="4F7C926C" w14:textId="4039896A" w:rsidR="00066ACE" w:rsidRPr="00066ACE" w:rsidRDefault="00066ACE">
      <w:pPr>
        <w:pStyle w:val="TOC5"/>
        <w:rPr>
          <w:rFonts w:ascii="Calibri" w:hAnsi="Calibri"/>
          <w:noProof/>
          <w:kern w:val="2"/>
          <w:sz w:val="24"/>
          <w:szCs w:val="24"/>
          <w:lang w:eastAsia="en-GB"/>
        </w:rPr>
      </w:pPr>
      <w:r>
        <w:rPr>
          <w:noProof/>
          <w:lang w:eastAsia="ko-KR"/>
        </w:rPr>
        <w:t>10.6.3.2.4</w:t>
      </w:r>
      <w:r w:rsidRPr="00066ACE">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_Toc218329533 \h </w:instrText>
      </w:r>
      <w:r>
        <w:rPr>
          <w:noProof/>
        </w:rPr>
      </w:r>
      <w:r>
        <w:rPr>
          <w:noProof/>
        </w:rPr>
        <w:fldChar w:fldCharType="separate"/>
      </w:r>
      <w:r>
        <w:rPr>
          <w:noProof/>
        </w:rPr>
        <w:t>102</w:t>
      </w:r>
      <w:r>
        <w:rPr>
          <w:noProof/>
        </w:rPr>
        <w:fldChar w:fldCharType="end"/>
      </w:r>
    </w:p>
    <w:p w14:paraId="790A1804" w14:textId="747DD0F4" w:rsidR="00066ACE" w:rsidRPr="00066ACE" w:rsidRDefault="00066ACE">
      <w:pPr>
        <w:pStyle w:val="TOC5"/>
        <w:rPr>
          <w:rFonts w:ascii="Calibri" w:hAnsi="Calibri"/>
          <w:noProof/>
          <w:kern w:val="2"/>
          <w:sz w:val="24"/>
          <w:szCs w:val="24"/>
          <w:lang w:eastAsia="en-GB"/>
        </w:rPr>
      </w:pPr>
      <w:r>
        <w:rPr>
          <w:noProof/>
          <w:lang w:eastAsia="ko-KR"/>
        </w:rPr>
        <w:t>10.6.3.2.5</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_Toc218329534 \h </w:instrText>
      </w:r>
      <w:r>
        <w:rPr>
          <w:noProof/>
        </w:rPr>
      </w:r>
      <w:r>
        <w:rPr>
          <w:noProof/>
        </w:rPr>
        <w:fldChar w:fldCharType="separate"/>
      </w:r>
      <w:r>
        <w:rPr>
          <w:noProof/>
        </w:rPr>
        <w:t>103</w:t>
      </w:r>
      <w:r>
        <w:rPr>
          <w:noProof/>
        </w:rPr>
        <w:fldChar w:fldCharType="end"/>
      </w:r>
    </w:p>
    <w:p w14:paraId="1348490B" w14:textId="2F70F121" w:rsidR="00066ACE" w:rsidRPr="00066ACE" w:rsidRDefault="00066ACE">
      <w:pPr>
        <w:pStyle w:val="TOC5"/>
        <w:rPr>
          <w:rFonts w:ascii="Calibri" w:hAnsi="Calibri"/>
          <w:noProof/>
          <w:kern w:val="2"/>
          <w:sz w:val="24"/>
          <w:szCs w:val="24"/>
          <w:lang w:eastAsia="en-GB"/>
        </w:rPr>
      </w:pPr>
      <w:r>
        <w:rPr>
          <w:noProof/>
          <w:lang w:eastAsia="ko-KR"/>
        </w:rPr>
        <w:t>10.6.3.2.6</w:t>
      </w:r>
      <w:r w:rsidRPr="00066ACE">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_Toc218329535 \h </w:instrText>
      </w:r>
      <w:r>
        <w:rPr>
          <w:noProof/>
        </w:rPr>
      </w:r>
      <w:r>
        <w:rPr>
          <w:noProof/>
        </w:rPr>
        <w:fldChar w:fldCharType="separate"/>
      </w:r>
      <w:r>
        <w:rPr>
          <w:noProof/>
        </w:rPr>
        <w:t>103</w:t>
      </w:r>
      <w:r>
        <w:rPr>
          <w:noProof/>
        </w:rPr>
        <w:fldChar w:fldCharType="end"/>
      </w:r>
    </w:p>
    <w:p w14:paraId="5726DA93" w14:textId="37FEE8EC" w:rsidR="00066ACE" w:rsidRPr="00066ACE" w:rsidRDefault="00066ACE">
      <w:pPr>
        <w:pStyle w:val="TOC5"/>
        <w:rPr>
          <w:rFonts w:ascii="Calibri" w:hAnsi="Calibri"/>
          <w:noProof/>
          <w:kern w:val="2"/>
          <w:sz w:val="24"/>
          <w:szCs w:val="24"/>
          <w:lang w:eastAsia="en-GB"/>
        </w:rPr>
      </w:pPr>
      <w:r>
        <w:rPr>
          <w:noProof/>
          <w:lang w:eastAsia="ko-KR"/>
        </w:rPr>
        <w:t>10.6.3.2.7</w:t>
      </w:r>
      <w:r w:rsidRPr="00066ACE">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_Toc218329536 \h </w:instrText>
      </w:r>
      <w:r>
        <w:rPr>
          <w:noProof/>
        </w:rPr>
      </w:r>
      <w:r>
        <w:rPr>
          <w:noProof/>
        </w:rPr>
        <w:fldChar w:fldCharType="separate"/>
      </w:r>
      <w:r>
        <w:rPr>
          <w:noProof/>
        </w:rPr>
        <w:t>103</w:t>
      </w:r>
      <w:r>
        <w:rPr>
          <w:noProof/>
        </w:rPr>
        <w:fldChar w:fldCharType="end"/>
      </w:r>
    </w:p>
    <w:p w14:paraId="089C205C" w14:textId="303EA137" w:rsidR="00066ACE" w:rsidRPr="00066ACE" w:rsidRDefault="00066ACE">
      <w:pPr>
        <w:pStyle w:val="TOC5"/>
        <w:rPr>
          <w:rFonts w:ascii="Calibri" w:hAnsi="Calibri"/>
          <w:noProof/>
          <w:kern w:val="2"/>
          <w:sz w:val="24"/>
          <w:szCs w:val="24"/>
          <w:lang w:eastAsia="en-GB"/>
        </w:rPr>
      </w:pPr>
      <w:r>
        <w:rPr>
          <w:noProof/>
        </w:rPr>
        <w:t>10.6.3.2.8</w:t>
      </w:r>
      <w:r w:rsidRPr="00066ACE">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_Toc218329537 \h </w:instrText>
      </w:r>
      <w:r>
        <w:rPr>
          <w:noProof/>
        </w:rPr>
      </w:r>
      <w:r>
        <w:rPr>
          <w:noProof/>
        </w:rPr>
        <w:fldChar w:fldCharType="separate"/>
      </w:r>
      <w:r>
        <w:rPr>
          <w:noProof/>
        </w:rPr>
        <w:t>103</w:t>
      </w:r>
      <w:r>
        <w:rPr>
          <w:noProof/>
        </w:rPr>
        <w:fldChar w:fldCharType="end"/>
      </w:r>
    </w:p>
    <w:p w14:paraId="68920C90" w14:textId="6D244174" w:rsidR="00066ACE" w:rsidRPr="00066ACE" w:rsidRDefault="00066ACE">
      <w:pPr>
        <w:pStyle w:val="TOC4"/>
        <w:rPr>
          <w:rFonts w:ascii="Calibri" w:hAnsi="Calibri"/>
          <w:noProof/>
          <w:kern w:val="2"/>
          <w:sz w:val="24"/>
          <w:szCs w:val="24"/>
          <w:lang w:eastAsia="en-GB"/>
        </w:rPr>
      </w:pPr>
      <w:r>
        <w:rPr>
          <w:noProof/>
        </w:rPr>
        <w:t>10.6.3.3</w:t>
      </w:r>
      <w:r w:rsidRPr="00066ACE">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_Toc218329538 \h </w:instrText>
      </w:r>
      <w:r>
        <w:rPr>
          <w:noProof/>
        </w:rPr>
      </w:r>
      <w:r>
        <w:rPr>
          <w:noProof/>
        </w:rPr>
        <w:fldChar w:fldCharType="separate"/>
      </w:r>
      <w:r>
        <w:rPr>
          <w:noProof/>
        </w:rPr>
        <w:t>103</w:t>
      </w:r>
      <w:r>
        <w:rPr>
          <w:noProof/>
        </w:rPr>
        <w:fldChar w:fldCharType="end"/>
      </w:r>
    </w:p>
    <w:p w14:paraId="45F8D16B" w14:textId="3CDE031E" w:rsidR="00066ACE" w:rsidRPr="00066ACE" w:rsidRDefault="00066ACE">
      <w:pPr>
        <w:pStyle w:val="TOC4"/>
        <w:rPr>
          <w:rFonts w:ascii="Calibri" w:hAnsi="Calibri"/>
          <w:noProof/>
          <w:kern w:val="2"/>
          <w:sz w:val="24"/>
          <w:szCs w:val="24"/>
          <w:lang w:eastAsia="en-GB"/>
        </w:rPr>
      </w:pPr>
      <w:r>
        <w:rPr>
          <w:noProof/>
        </w:rPr>
        <w:t>10.6.3.4</w:t>
      </w:r>
      <w:r w:rsidRPr="00066ACE">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_Toc218329539 \h </w:instrText>
      </w:r>
      <w:r>
        <w:rPr>
          <w:noProof/>
        </w:rPr>
      </w:r>
      <w:r>
        <w:rPr>
          <w:noProof/>
        </w:rPr>
        <w:fldChar w:fldCharType="separate"/>
      </w:r>
      <w:r>
        <w:rPr>
          <w:noProof/>
        </w:rPr>
        <w:t>104</w:t>
      </w:r>
      <w:r>
        <w:rPr>
          <w:noProof/>
        </w:rPr>
        <w:fldChar w:fldCharType="end"/>
      </w:r>
    </w:p>
    <w:p w14:paraId="7586DF4B" w14:textId="3B1CA05E" w:rsidR="00066ACE" w:rsidRPr="00066ACE" w:rsidRDefault="00066ACE">
      <w:pPr>
        <w:pStyle w:val="TOC4"/>
        <w:rPr>
          <w:rFonts w:ascii="Calibri" w:hAnsi="Calibri"/>
          <w:noProof/>
          <w:kern w:val="2"/>
          <w:sz w:val="24"/>
          <w:szCs w:val="24"/>
          <w:lang w:eastAsia="en-GB"/>
        </w:rPr>
      </w:pPr>
      <w:r>
        <w:rPr>
          <w:noProof/>
        </w:rPr>
        <w:t>10.6.3.5</w:t>
      </w:r>
      <w:r w:rsidRPr="00066ACE">
        <w:rPr>
          <w:rFonts w:ascii="Calibri" w:hAnsi="Calibri"/>
          <w:noProof/>
          <w:kern w:val="2"/>
          <w:sz w:val="24"/>
          <w:szCs w:val="24"/>
          <w:lang w:eastAsia="en-GB"/>
        </w:rPr>
        <w:tab/>
      </w:r>
      <w:r w:rsidRPr="00565278">
        <w:rPr>
          <w:rFonts w:eastAsia="Malgun Gothic"/>
          <w:noProof/>
          <w:lang w:eastAsia="ko-KR"/>
        </w:rPr>
        <w:t>J</w:t>
      </w:r>
      <w:r>
        <w:rPr>
          <w:noProof/>
        </w:rPr>
        <w:t xml:space="preserve">oin </w:t>
      </w:r>
      <w:r w:rsidRPr="00565278">
        <w:rPr>
          <w:rFonts w:eastAsia="Malgun Gothic"/>
          <w:noProof/>
          <w:lang w:eastAsia="ko-KR"/>
        </w:rPr>
        <w:t xml:space="preserve">to </w:t>
      </w:r>
      <w:r>
        <w:rPr>
          <w:noProof/>
        </w:rPr>
        <w:t>ongoing group call</w:t>
      </w:r>
      <w:r w:rsidRPr="00565278">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_Toc218329540 \h </w:instrText>
      </w:r>
      <w:r>
        <w:rPr>
          <w:noProof/>
        </w:rPr>
      </w:r>
      <w:r>
        <w:rPr>
          <w:noProof/>
        </w:rPr>
        <w:fldChar w:fldCharType="separate"/>
      </w:r>
      <w:r>
        <w:rPr>
          <w:noProof/>
        </w:rPr>
        <w:t>105</w:t>
      </w:r>
      <w:r>
        <w:rPr>
          <w:noProof/>
        </w:rPr>
        <w:fldChar w:fldCharType="end"/>
      </w:r>
    </w:p>
    <w:p w14:paraId="52312FE3" w14:textId="279373D4" w:rsidR="00066ACE" w:rsidRPr="00066ACE" w:rsidRDefault="00066ACE">
      <w:pPr>
        <w:pStyle w:val="TOC4"/>
        <w:rPr>
          <w:rFonts w:ascii="Calibri" w:hAnsi="Calibri"/>
          <w:noProof/>
          <w:kern w:val="2"/>
          <w:sz w:val="24"/>
          <w:szCs w:val="24"/>
          <w:lang w:eastAsia="en-GB"/>
        </w:rPr>
      </w:pPr>
      <w:r>
        <w:rPr>
          <w:noProof/>
        </w:rPr>
        <w:t>10.6.3.6</w:t>
      </w:r>
      <w:r w:rsidRPr="00066ACE">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_Toc218329541 \h </w:instrText>
      </w:r>
      <w:r>
        <w:rPr>
          <w:noProof/>
        </w:rPr>
      </w:r>
      <w:r>
        <w:rPr>
          <w:noProof/>
        </w:rPr>
        <w:fldChar w:fldCharType="separate"/>
      </w:r>
      <w:r>
        <w:rPr>
          <w:noProof/>
        </w:rPr>
        <w:t>106</w:t>
      </w:r>
      <w:r>
        <w:rPr>
          <w:noProof/>
        </w:rPr>
        <w:fldChar w:fldCharType="end"/>
      </w:r>
    </w:p>
    <w:p w14:paraId="44070A2E" w14:textId="41EFB157" w:rsidR="00066ACE" w:rsidRPr="00066ACE" w:rsidRDefault="00066ACE">
      <w:pPr>
        <w:pStyle w:val="TOC4"/>
        <w:rPr>
          <w:rFonts w:ascii="Calibri" w:hAnsi="Calibri"/>
          <w:noProof/>
          <w:kern w:val="2"/>
          <w:sz w:val="24"/>
          <w:szCs w:val="24"/>
          <w:lang w:eastAsia="en-GB"/>
        </w:rPr>
      </w:pPr>
      <w:r>
        <w:rPr>
          <w:noProof/>
        </w:rPr>
        <w:t>10.6.3.7</w:t>
      </w:r>
      <w:r w:rsidRPr="00066ACE">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_Toc218329542 \h </w:instrText>
      </w:r>
      <w:r>
        <w:rPr>
          <w:noProof/>
        </w:rPr>
      </w:r>
      <w:r>
        <w:rPr>
          <w:noProof/>
        </w:rPr>
        <w:fldChar w:fldCharType="separate"/>
      </w:r>
      <w:r>
        <w:rPr>
          <w:noProof/>
        </w:rPr>
        <w:t>107</w:t>
      </w:r>
      <w:r>
        <w:rPr>
          <w:noProof/>
        </w:rPr>
        <w:fldChar w:fldCharType="end"/>
      </w:r>
    </w:p>
    <w:p w14:paraId="5D1E6412" w14:textId="46D411E7" w:rsidR="00066ACE" w:rsidRPr="00066ACE" w:rsidRDefault="00066ACE">
      <w:pPr>
        <w:pStyle w:val="TOC4"/>
        <w:rPr>
          <w:rFonts w:ascii="Calibri" w:hAnsi="Calibri"/>
          <w:noProof/>
          <w:kern w:val="2"/>
          <w:sz w:val="24"/>
          <w:szCs w:val="24"/>
          <w:lang w:eastAsia="en-GB"/>
        </w:rPr>
      </w:pPr>
      <w:r>
        <w:rPr>
          <w:noProof/>
        </w:rPr>
        <w:t>10.6.3.8</w:t>
      </w:r>
      <w:r w:rsidRPr="00066ACE">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_Toc218329543 \h </w:instrText>
      </w:r>
      <w:r>
        <w:rPr>
          <w:noProof/>
        </w:rPr>
      </w:r>
      <w:r>
        <w:rPr>
          <w:noProof/>
        </w:rPr>
        <w:fldChar w:fldCharType="separate"/>
      </w:r>
      <w:r>
        <w:rPr>
          <w:noProof/>
        </w:rPr>
        <w:t>108</w:t>
      </w:r>
      <w:r>
        <w:rPr>
          <w:noProof/>
        </w:rPr>
        <w:fldChar w:fldCharType="end"/>
      </w:r>
    </w:p>
    <w:p w14:paraId="71F1ECD0" w14:textId="4A34F5CE" w:rsidR="00066ACE" w:rsidRPr="00066ACE" w:rsidRDefault="00066ACE">
      <w:pPr>
        <w:pStyle w:val="TOC4"/>
        <w:rPr>
          <w:rFonts w:ascii="Calibri" w:hAnsi="Calibri"/>
          <w:noProof/>
          <w:kern w:val="2"/>
          <w:sz w:val="24"/>
          <w:szCs w:val="24"/>
          <w:lang w:eastAsia="en-GB"/>
        </w:rPr>
      </w:pPr>
      <w:r>
        <w:rPr>
          <w:noProof/>
        </w:rPr>
        <w:t>10.6.3.9</w:t>
      </w:r>
      <w:r w:rsidRPr="00066ACE">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_Toc218329544 \h </w:instrText>
      </w:r>
      <w:r>
        <w:rPr>
          <w:noProof/>
        </w:rPr>
      </w:r>
      <w:r>
        <w:rPr>
          <w:noProof/>
        </w:rPr>
        <w:fldChar w:fldCharType="separate"/>
      </w:r>
      <w:r>
        <w:rPr>
          <w:noProof/>
        </w:rPr>
        <w:t>108</w:t>
      </w:r>
      <w:r>
        <w:rPr>
          <w:noProof/>
        </w:rPr>
        <w:fldChar w:fldCharType="end"/>
      </w:r>
    </w:p>
    <w:p w14:paraId="6916E571" w14:textId="5E040EDB" w:rsidR="00066ACE" w:rsidRPr="00066ACE" w:rsidRDefault="00066ACE">
      <w:pPr>
        <w:pStyle w:val="TOC5"/>
        <w:rPr>
          <w:rFonts w:ascii="Calibri" w:hAnsi="Calibri"/>
          <w:noProof/>
          <w:kern w:val="2"/>
          <w:sz w:val="24"/>
          <w:szCs w:val="24"/>
          <w:lang w:eastAsia="en-GB"/>
        </w:rPr>
      </w:pPr>
      <w:r>
        <w:rPr>
          <w:noProof/>
        </w:rPr>
        <w:t>10.6.3.9.1</w:t>
      </w:r>
      <w:r w:rsidRPr="00066ACE">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_Toc218329545 \h </w:instrText>
      </w:r>
      <w:r>
        <w:rPr>
          <w:noProof/>
        </w:rPr>
      </w:r>
      <w:r>
        <w:rPr>
          <w:noProof/>
        </w:rPr>
        <w:fldChar w:fldCharType="separate"/>
      </w:r>
      <w:r>
        <w:rPr>
          <w:noProof/>
        </w:rPr>
        <w:t>108</w:t>
      </w:r>
      <w:r>
        <w:rPr>
          <w:noProof/>
        </w:rPr>
        <w:fldChar w:fldCharType="end"/>
      </w:r>
    </w:p>
    <w:p w14:paraId="2E6CFFE3" w14:textId="28DF8692" w:rsidR="00066ACE" w:rsidRPr="00066ACE" w:rsidRDefault="00066ACE">
      <w:pPr>
        <w:pStyle w:val="TOC5"/>
        <w:rPr>
          <w:rFonts w:ascii="Calibri" w:hAnsi="Calibri"/>
          <w:noProof/>
          <w:kern w:val="2"/>
          <w:sz w:val="24"/>
          <w:szCs w:val="24"/>
          <w:lang w:eastAsia="en-GB"/>
        </w:rPr>
      </w:pPr>
      <w:r>
        <w:rPr>
          <w:noProof/>
        </w:rPr>
        <w:t>10.6.3.9.2</w:t>
      </w:r>
      <w:r w:rsidRPr="00066ACE">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_Toc218329546 \h </w:instrText>
      </w:r>
      <w:r>
        <w:rPr>
          <w:noProof/>
        </w:rPr>
      </w:r>
      <w:r>
        <w:rPr>
          <w:noProof/>
        </w:rPr>
        <w:fldChar w:fldCharType="separate"/>
      </w:r>
      <w:r>
        <w:rPr>
          <w:noProof/>
        </w:rPr>
        <w:t>109</w:t>
      </w:r>
      <w:r>
        <w:rPr>
          <w:noProof/>
        </w:rPr>
        <w:fldChar w:fldCharType="end"/>
      </w:r>
    </w:p>
    <w:p w14:paraId="26A16728" w14:textId="79FE0288" w:rsidR="00066ACE" w:rsidRPr="00066ACE" w:rsidRDefault="00066ACE">
      <w:pPr>
        <w:pStyle w:val="TOC5"/>
        <w:rPr>
          <w:rFonts w:ascii="Calibri" w:hAnsi="Calibri"/>
          <w:noProof/>
          <w:kern w:val="2"/>
          <w:sz w:val="24"/>
          <w:szCs w:val="24"/>
          <w:lang w:eastAsia="en-GB"/>
        </w:rPr>
      </w:pPr>
      <w:r>
        <w:rPr>
          <w:noProof/>
        </w:rPr>
        <w:t>10.6.3.9.3</w:t>
      </w:r>
      <w:r w:rsidRPr="00066ACE">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_Toc218329547 \h </w:instrText>
      </w:r>
      <w:r>
        <w:rPr>
          <w:noProof/>
        </w:rPr>
      </w:r>
      <w:r>
        <w:rPr>
          <w:noProof/>
        </w:rPr>
        <w:fldChar w:fldCharType="separate"/>
      </w:r>
      <w:r>
        <w:rPr>
          <w:noProof/>
        </w:rPr>
        <w:t>109</w:t>
      </w:r>
      <w:r>
        <w:rPr>
          <w:noProof/>
        </w:rPr>
        <w:fldChar w:fldCharType="end"/>
      </w:r>
    </w:p>
    <w:p w14:paraId="18FF2C25" w14:textId="5C62494E" w:rsidR="00066ACE" w:rsidRPr="00066ACE" w:rsidRDefault="00066ACE">
      <w:pPr>
        <w:pStyle w:val="TOC2"/>
        <w:rPr>
          <w:rFonts w:ascii="Calibri" w:hAnsi="Calibri"/>
          <w:noProof/>
          <w:kern w:val="2"/>
          <w:sz w:val="24"/>
          <w:szCs w:val="24"/>
          <w:lang w:eastAsia="en-GB"/>
        </w:rPr>
      </w:pPr>
      <w:r w:rsidRPr="00565278">
        <w:rPr>
          <w:noProof/>
          <w:lang w:val="en-US"/>
        </w:rPr>
        <w:t>10.7</w:t>
      </w:r>
      <w:r w:rsidRPr="00066ACE">
        <w:rPr>
          <w:rFonts w:ascii="Calibri" w:hAnsi="Calibri"/>
          <w:noProof/>
          <w:kern w:val="2"/>
          <w:sz w:val="24"/>
          <w:szCs w:val="24"/>
          <w:lang w:eastAsia="en-GB"/>
        </w:rPr>
        <w:tab/>
      </w:r>
      <w:r w:rsidRPr="00565278">
        <w:rPr>
          <w:noProof/>
          <w:lang w:val="en-US"/>
        </w:rPr>
        <w:t>Private call</w:t>
      </w:r>
      <w:r>
        <w:rPr>
          <w:noProof/>
        </w:rPr>
        <w:tab/>
      </w:r>
      <w:r>
        <w:rPr>
          <w:noProof/>
        </w:rPr>
        <w:fldChar w:fldCharType="begin"/>
      </w:r>
      <w:r>
        <w:rPr>
          <w:noProof/>
        </w:rPr>
        <w:instrText xml:space="preserve"> PAGEREF _Toc218329548 \h </w:instrText>
      </w:r>
      <w:r>
        <w:rPr>
          <w:noProof/>
        </w:rPr>
      </w:r>
      <w:r>
        <w:rPr>
          <w:noProof/>
        </w:rPr>
        <w:fldChar w:fldCharType="separate"/>
      </w:r>
      <w:r>
        <w:rPr>
          <w:noProof/>
        </w:rPr>
        <w:t>110</w:t>
      </w:r>
      <w:r>
        <w:rPr>
          <w:noProof/>
        </w:rPr>
        <w:fldChar w:fldCharType="end"/>
      </w:r>
    </w:p>
    <w:p w14:paraId="104D4D47" w14:textId="727D91ED" w:rsidR="00066ACE" w:rsidRPr="00066ACE" w:rsidRDefault="00066ACE">
      <w:pPr>
        <w:pStyle w:val="TOC3"/>
        <w:rPr>
          <w:rFonts w:ascii="Calibri" w:hAnsi="Calibri"/>
          <w:noProof/>
          <w:kern w:val="2"/>
          <w:sz w:val="24"/>
          <w:szCs w:val="24"/>
          <w:lang w:eastAsia="en-GB"/>
        </w:rPr>
      </w:pPr>
      <w:r>
        <w:rPr>
          <w:noProof/>
        </w:rPr>
        <w:t>10.7.1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_Toc218329549 \h </w:instrText>
      </w:r>
      <w:r>
        <w:rPr>
          <w:noProof/>
        </w:rPr>
      </w:r>
      <w:r>
        <w:rPr>
          <w:noProof/>
        </w:rPr>
        <w:fldChar w:fldCharType="separate"/>
      </w:r>
      <w:r>
        <w:rPr>
          <w:noProof/>
        </w:rPr>
        <w:t>110</w:t>
      </w:r>
      <w:r>
        <w:rPr>
          <w:noProof/>
        </w:rPr>
        <w:fldChar w:fldCharType="end"/>
      </w:r>
    </w:p>
    <w:p w14:paraId="009A5B5D" w14:textId="339E5E9D" w:rsidR="00066ACE" w:rsidRPr="00066ACE" w:rsidRDefault="00066ACE">
      <w:pPr>
        <w:pStyle w:val="TOC3"/>
        <w:rPr>
          <w:rFonts w:ascii="Calibri" w:hAnsi="Calibri"/>
          <w:noProof/>
          <w:kern w:val="2"/>
          <w:sz w:val="24"/>
          <w:szCs w:val="24"/>
          <w:lang w:eastAsia="en-GB"/>
        </w:rPr>
      </w:pPr>
      <w:r>
        <w:rPr>
          <w:noProof/>
        </w:rPr>
        <w:t>10.7.2</w:t>
      </w:r>
      <w:r w:rsidRPr="00066ACE">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_Toc218329550 \h </w:instrText>
      </w:r>
      <w:r>
        <w:rPr>
          <w:noProof/>
        </w:rPr>
      </w:r>
      <w:r>
        <w:rPr>
          <w:noProof/>
        </w:rPr>
        <w:fldChar w:fldCharType="separate"/>
      </w:r>
      <w:r>
        <w:rPr>
          <w:noProof/>
        </w:rPr>
        <w:t>110</w:t>
      </w:r>
      <w:r>
        <w:rPr>
          <w:noProof/>
        </w:rPr>
        <w:fldChar w:fldCharType="end"/>
      </w:r>
    </w:p>
    <w:p w14:paraId="3CAFA599" w14:textId="5FF52B3D" w:rsidR="00066ACE" w:rsidRPr="00066ACE" w:rsidRDefault="00066ACE">
      <w:pPr>
        <w:pStyle w:val="TOC4"/>
        <w:rPr>
          <w:rFonts w:ascii="Calibri" w:hAnsi="Calibri"/>
          <w:noProof/>
          <w:kern w:val="2"/>
          <w:sz w:val="24"/>
          <w:szCs w:val="24"/>
          <w:lang w:eastAsia="en-GB"/>
        </w:rPr>
      </w:pPr>
      <w:r>
        <w:rPr>
          <w:noProof/>
        </w:rPr>
        <w:t>10.7.2.1</w:t>
      </w:r>
      <w:r w:rsidRPr="00066ACE">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_Toc218329551 \h </w:instrText>
      </w:r>
      <w:r>
        <w:rPr>
          <w:noProof/>
        </w:rPr>
      </w:r>
      <w:r>
        <w:rPr>
          <w:noProof/>
        </w:rPr>
        <w:fldChar w:fldCharType="separate"/>
      </w:r>
      <w:r>
        <w:rPr>
          <w:noProof/>
        </w:rPr>
        <w:t>110</w:t>
      </w:r>
      <w:r>
        <w:rPr>
          <w:noProof/>
        </w:rPr>
        <w:fldChar w:fldCharType="end"/>
      </w:r>
    </w:p>
    <w:p w14:paraId="3970BBDF" w14:textId="0F11313B" w:rsidR="00066ACE" w:rsidRPr="00066ACE" w:rsidRDefault="00066ACE">
      <w:pPr>
        <w:pStyle w:val="TOC5"/>
        <w:rPr>
          <w:rFonts w:ascii="Calibri" w:hAnsi="Calibri"/>
          <w:noProof/>
          <w:kern w:val="2"/>
          <w:sz w:val="24"/>
          <w:szCs w:val="24"/>
          <w:lang w:eastAsia="en-GB"/>
        </w:rPr>
      </w:pPr>
      <w:r>
        <w:rPr>
          <w:noProof/>
        </w:rPr>
        <w:t>10.7.2.1.1</w:t>
      </w:r>
      <w:r w:rsidRPr="00066ACE">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_Toc218329552 \h </w:instrText>
      </w:r>
      <w:r>
        <w:rPr>
          <w:noProof/>
        </w:rPr>
      </w:r>
      <w:r>
        <w:rPr>
          <w:noProof/>
        </w:rPr>
        <w:fldChar w:fldCharType="separate"/>
      </w:r>
      <w:r>
        <w:rPr>
          <w:noProof/>
        </w:rPr>
        <w:t>110</w:t>
      </w:r>
      <w:r>
        <w:rPr>
          <w:noProof/>
        </w:rPr>
        <w:fldChar w:fldCharType="end"/>
      </w:r>
    </w:p>
    <w:p w14:paraId="34E41E6C" w14:textId="3CC9C77E" w:rsidR="00066ACE" w:rsidRPr="00066ACE" w:rsidRDefault="00066ACE">
      <w:pPr>
        <w:pStyle w:val="TOC5"/>
        <w:rPr>
          <w:rFonts w:ascii="Calibri" w:hAnsi="Calibri"/>
          <w:noProof/>
          <w:kern w:val="2"/>
          <w:sz w:val="24"/>
          <w:szCs w:val="24"/>
          <w:lang w:eastAsia="en-GB"/>
        </w:rPr>
      </w:pPr>
      <w:r>
        <w:rPr>
          <w:noProof/>
        </w:rPr>
        <w:t>10.7.2.1.2</w:t>
      </w:r>
      <w:r w:rsidRPr="00066ACE">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_Toc218329553 \h </w:instrText>
      </w:r>
      <w:r>
        <w:rPr>
          <w:noProof/>
        </w:rPr>
      </w:r>
      <w:r>
        <w:rPr>
          <w:noProof/>
        </w:rPr>
        <w:fldChar w:fldCharType="separate"/>
      </w:r>
      <w:r>
        <w:rPr>
          <w:noProof/>
        </w:rPr>
        <w:t>111</w:t>
      </w:r>
      <w:r>
        <w:rPr>
          <w:noProof/>
        </w:rPr>
        <w:fldChar w:fldCharType="end"/>
      </w:r>
    </w:p>
    <w:p w14:paraId="2E6FE8DB" w14:textId="4780B075" w:rsidR="00066ACE" w:rsidRPr="00066ACE" w:rsidRDefault="00066ACE">
      <w:pPr>
        <w:pStyle w:val="TOC5"/>
        <w:rPr>
          <w:rFonts w:ascii="Calibri" w:hAnsi="Calibri"/>
          <w:noProof/>
          <w:kern w:val="2"/>
          <w:sz w:val="24"/>
          <w:szCs w:val="24"/>
          <w:lang w:eastAsia="en-GB"/>
        </w:rPr>
      </w:pPr>
      <w:r>
        <w:rPr>
          <w:noProof/>
        </w:rPr>
        <w:t>10.7.2.1.</w:t>
      </w:r>
      <w:r>
        <w:rPr>
          <w:noProof/>
          <w:lang w:eastAsia="zh-CN"/>
        </w:rPr>
        <w:t>2a</w:t>
      </w:r>
      <w:r w:rsidRPr="00066ACE">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_Toc218329554 \h </w:instrText>
      </w:r>
      <w:r>
        <w:rPr>
          <w:noProof/>
        </w:rPr>
      </w:r>
      <w:r>
        <w:rPr>
          <w:noProof/>
        </w:rPr>
        <w:fldChar w:fldCharType="separate"/>
      </w:r>
      <w:r>
        <w:rPr>
          <w:noProof/>
        </w:rPr>
        <w:t>111</w:t>
      </w:r>
      <w:r>
        <w:rPr>
          <w:noProof/>
        </w:rPr>
        <w:fldChar w:fldCharType="end"/>
      </w:r>
    </w:p>
    <w:p w14:paraId="1644E850" w14:textId="08D33D7B" w:rsidR="00066ACE" w:rsidRPr="00066ACE" w:rsidRDefault="00066ACE">
      <w:pPr>
        <w:pStyle w:val="TOC5"/>
        <w:rPr>
          <w:rFonts w:ascii="Calibri" w:hAnsi="Calibri"/>
          <w:noProof/>
          <w:kern w:val="2"/>
          <w:sz w:val="24"/>
          <w:szCs w:val="24"/>
          <w:lang w:eastAsia="en-GB"/>
        </w:rPr>
      </w:pPr>
      <w:r>
        <w:rPr>
          <w:noProof/>
        </w:rPr>
        <w:t>10.7.2.1.3</w:t>
      </w:r>
      <w:r w:rsidRPr="00066ACE">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_Toc218329555 \h </w:instrText>
      </w:r>
      <w:r>
        <w:rPr>
          <w:noProof/>
        </w:rPr>
      </w:r>
      <w:r>
        <w:rPr>
          <w:noProof/>
        </w:rPr>
        <w:fldChar w:fldCharType="separate"/>
      </w:r>
      <w:r>
        <w:rPr>
          <w:noProof/>
        </w:rPr>
        <w:t>112</w:t>
      </w:r>
      <w:r>
        <w:rPr>
          <w:noProof/>
        </w:rPr>
        <w:fldChar w:fldCharType="end"/>
      </w:r>
    </w:p>
    <w:p w14:paraId="6C90F4DD" w14:textId="01C17360" w:rsidR="00066ACE" w:rsidRPr="00066ACE" w:rsidRDefault="00066ACE">
      <w:pPr>
        <w:pStyle w:val="TOC5"/>
        <w:rPr>
          <w:rFonts w:ascii="Calibri" w:hAnsi="Calibri"/>
          <w:noProof/>
          <w:kern w:val="2"/>
          <w:sz w:val="24"/>
          <w:szCs w:val="24"/>
          <w:lang w:eastAsia="en-GB"/>
        </w:rPr>
      </w:pPr>
      <w:r>
        <w:rPr>
          <w:noProof/>
        </w:rPr>
        <w:t>10.7.2.1.4</w:t>
      </w:r>
      <w:r w:rsidRPr="00066ACE">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_Toc218329556 \h </w:instrText>
      </w:r>
      <w:r>
        <w:rPr>
          <w:noProof/>
        </w:rPr>
      </w:r>
      <w:r>
        <w:rPr>
          <w:noProof/>
        </w:rPr>
        <w:fldChar w:fldCharType="separate"/>
      </w:r>
      <w:r>
        <w:rPr>
          <w:noProof/>
        </w:rPr>
        <w:t>112</w:t>
      </w:r>
      <w:r>
        <w:rPr>
          <w:noProof/>
        </w:rPr>
        <w:fldChar w:fldCharType="end"/>
      </w:r>
    </w:p>
    <w:p w14:paraId="100EBE25" w14:textId="631CD604" w:rsidR="00066ACE" w:rsidRPr="00066ACE" w:rsidRDefault="00066ACE">
      <w:pPr>
        <w:pStyle w:val="TOC5"/>
        <w:rPr>
          <w:rFonts w:ascii="Calibri" w:hAnsi="Calibri"/>
          <w:noProof/>
          <w:kern w:val="2"/>
          <w:sz w:val="24"/>
          <w:szCs w:val="24"/>
          <w:lang w:eastAsia="en-GB"/>
        </w:rPr>
      </w:pPr>
      <w:r>
        <w:rPr>
          <w:noProof/>
        </w:rPr>
        <w:t>10.7.2.1.</w:t>
      </w:r>
      <w:r>
        <w:rPr>
          <w:noProof/>
          <w:lang w:eastAsia="zh-CN"/>
        </w:rPr>
        <w:t>4a</w:t>
      </w:r>
      <w:r w:rsidRPr="00066ACE">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_Toc218329557 \h </w:instrText>
      </w:r>
      <w:r>
        <w:rPr>
          <w:noProof/>
        </w:rPr>
      </w:r>
      <w:r>
        <w:rPr>
          <w:noProof/>
        </w:rPr>
        <w:fldChar w:fldCharType="separate"/>
      </w:r>
      <w:r>
        <w:rPr>
          <w:noProof/>
        </w:rPr>
        <w:t>113</w:t>
      </w:r>
      <w:r>
        <w:rPr>
          <w:noProof/>
        </w:rPr>
        <w:fldChar w:fldCharType="end"/>
      </w:r>
    </w:p>
    <w:p w14:paraId="20A14EA9" w14:textId="7785ADB3" w:rsidR="00066ACE" w:rsidRPr="00066ACE" w:rsidRDefault="00066ACE">
      <w:pPr>
        <w:pStyle w:val="TOC5"/>
        <w:rPr>
          <w:rFonts w:ascii="Calibri" w:hAnsi="Calibri"/>
          <w:noProof/>
          <w:kern w:val="2"/>
          <w:sz w:val="24"/>
          <w:szCs w:val="24"/>
          <w:lang w:eastAsia="en-GB"/>
        </w:rPr>
      </w:pPr>
      <w:r>
        <w:rPr>
          <w:noProof/>
        </w:rPr>
        <w:t>10.7.2.1.4b</w:t>
      </w:r>
      <w:r w:rsidRPr="00066ACE">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_Toc218329558 \h </w:instrText>
      </w:r>
      <w:r>
        <w:rPr>
          <w:noProof/>
        </w:rPr>
      </w:r>
      <w:r>
        <w:rPr>
          <w:noProof/>
        </w:rPr>
        <w:fldChar w:fldCharType="separate"/>
      </w:r>
      <w:r>
        <w:rPr>
          <w:noProof/>
        </w:rPr>
        <w:t>113</w:t>
      </w:r>
      <w:r>
        <w:rPr>
          <w:noProof/>
        </w:rPr>
        <w:fldChar w:fldCharType="end"/>
      </w:r>
    </w:p>
    <w:p w14:paraId="67536C3A" w14:textId="7FE5B6D4" w:rsidR="00066ACE" w:rsidRPr="00066ACE" w:rsidRDefault="00066ACE">
      <w:pPr>
        <w:pStyle w:val="TOC5"/>
        <w:rPr>
          <w:rFonts w:ascii="Calibri" w:hAnsi="Calibri"/>
          <w:noProof/>
          <w:kern w:val="2"/>
          <w:sz w:val="24"/>
          <w:szCs w:val="24"/>
          <w:lang w:eastAsia="en-GB"/>
        </w:rPr>
      </w:pPr>
      <w:r>
        <w:rPr>
          <w:noProof/>
        </w:rPr>
        <w:t>10.7.2.1.5</w:t>
      </w:r>
      <w:r w:rsidRPr="00066ACE">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_Toc218329559 \h </w:instrText>
      </w:r>
      <w:r>
        <w:rPr>
          <w:noProof/>
        </w:rPr>
      </w:r>
      <w:r>
        <w:rPr>
          <w:noProof/>
        </w:rPr>
        <w:fldChar w:fldCharType="separate"/>
      </w:r>
      <w:r>
        <w:rPr>
          <w:noProof/>
        </w:rPr>
        <w:t>113</w:t>
      </w:r>
      <w:r>
        <w:rPr>
          <w:noProof/>
        </w:rPr>
        <w:fldChar w:fldCharType="end"/>
      </w:r>
    </w:p>
    <w:p w14:paraId="066BEE2D" w14:textId="48F155A5" w:rsidR="00066ACE" w:rsidRPr="00066ACE" w:rsidRDefault="00066ACE">
      <w:pPr>
        <w:pStyle w:val="TOC5"/>
        <w:rPr>
          <w:rFonts w:ascii="Calibri" w:hAnsi="Calibri"/>
          <w:noProof/>
          <w:kern w:val="2"/>
          <w:sz w:val="24"/>
          <w:szCs w:val="24"/>
          <w:lang w:eastAsia="en-GB"/>
        </w:rPr>
      </w:pPr>
      <w:r>
        <w:rPr>
          <w:noProof/>
        </w:rPr>
        <w:t>10.7.2.1.</w:t>
      </w:r>
      <w:r>
        <w:rPr>
          <w:noProof/>
          <w:lang w:eastAsia="zh-CN"/>
        </w:rPr>
        <w:t>5a</w:t>
      </w:r>
      <w:r w:rsidRPr="00066ACE">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_Toc218329560 \h </w:instrText>
      </w:r>
      <w:r>
        <w:rPr>
          <w:noProof/>
        </w:rPr>
      </w:r>
      <w:r>
        <w:rPr>
          <w:noProof/>
        </w:rPr>
        <w:fldChar w:fldCharType="separate"/>
      </w:r>
      <w:r>
        <w:rPr>
          <w:noProof/>
        </w:rPr>
        <w:t>114</w:t>
      </w:r>
      <w:r>
        <w:rPr>
          <w:noProof/>
        </w:rPr>
        <w:fldChar w:fldCharType="end"/>
      </w:r>
    </w:p>
    <w:p w14:paraId="759CE68C" w14:textId="7F206A8F" w:rsidR="00066ACE" w:rsidRPr="00066ACE" w:rsidRDefault="00066ACE">
      <w:pPr>
        <w:pStyle w:val="TOC5"/>
        <w:rPr>
          <w:rFonts w:ascii="Calibri" w:hAnsi="Calibri"/>
          <w:noProof/>
          <w:kern w:val="2"/>
          <w:sz w:val="24"/>
          <w:szCs w:val="24"/>
          <w:lang w:eastAsia="en-GB"/>
        </w:rPr>
      </w:pPr>
      <w:r>
        <w:rPr>
          <w:noProof/>
        </w:rPr>
        <w:t>10.7.2.1.6</w:t>
      </w:r>
      <w:r w:rsidRPr="00066ACE">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_Toc218329561 \h </w:instrText>
      </w:r>
      <w:r>
        <w:rPr>
          <w:noProof/>
        </w:rPr>
      </w:r>
      <w:r>
        <w:rPr>
          <w:noProof/>
        </w:rPr>
        <w:fldChar w:fldCharType="separate"/>
      </w:r>
      <w:r>
        <w:rPr>
          <w:noProof/>
        </w:rPr>
        <w:t>114</w:t>
      </w:r>
      <w:r>
        <w:rPr>
          <w:noProof/>
        </w:rPr>
        <w:fldChar w:fldCharType="end"/>
      </w:r>
    </w:p>
    <w:p w14:paraId="1F457D86" w14:textId="7CDE2076" w:rsidR="00066ACE" w:rsidRPr="00066ACE" w:rsidRDefault="00066ACE">
      <w:pPr>
        <w:pStyle w:val="TOC5"/>
        <w:rPr>
          <w:rFonts w:ascii="Calibri" w:hAnsi="Calibri"/>
          <w:noProof/>
          <w:kern w:val="2"/>
          <w:sz w:val="24"/>
          <w:szCs w:val="24"/>
          <w:lang w:eastAsia="en-GB"/>
        </w:rPr>
      </w:pPr>
      <w:r>
        <w:rPr>
          <w:noProof/>
        </w:rPr>
        <w:t>10.7.2.1.7</w:t>
      </w:r>
      <w:r w:rsidRPr="00066ACE">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_Toc218329562 \h </w:instrText>
      </w:r>
      <w:r>
        <w:rPr>
          <w:noProof/>
        </w:rPr>
      </w:r>
      <w:r>
        <w:rPr>
          <w:noProof/>
        </w:rPr>
        <w:fldChar w:fldCharType="separate"/>
      </w:r>
      <w:r>
        <w:rPr>
          <w:noProof/>
        </w:rPr>
        <w:t>115</w:t>
      </w:r>
      <w:r>
        <w:rPr>
          <w:noProof/>
        </w:rPr>
        <w:fldChar w:fldCharType="end"/>
      </w:r>
    </w:p>
    <w:p w14:paraId="47ED507A" w14:textId="184B221B" w:rsidR="00066ACE" w:rsidRPr="00066ACE" w:rsidRDefault="00066ACE">
      <w:pPr>
        <w:pStyle w:val="TOC5"/>
        <w:rPr>
          <w:rFonts w:ascii="Calibri" w:hAnsi="Calibri"/>
          <w:noProof/>
          <w:kern w:val="2"/>
          <w:sz w:val="24"/>
          <w:szCs w:val="24"/>
          <w:lang w:eastAsia="en-GB"/>
        </w:rPr>
      </w:pPr>
      <w:r>
        <w:rPr>
          <w:noProof/>
        </w:rPr>
        <w:t>10.7.2.1.8</w:t>
      </w:r>
      <w:r w:rsidRPr="00066ACE">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_Toc218329563 \h </w:instrText>
      </w:r>
      <w:r>
        <w:rPr>
          <w:noProof/>
        </w:rPr>
      </w:r>
      <w:r>
        <w:rPr>
          <w:noProof/>
        </w:rPr>
        <w:fldChar w:fldCharType="separate"/>
      </w:r>
      <w:r>
        <w:rPr>
          <w:noProof/>
        </w:rPr>
        <w:t>115</w:t>
      </w:r>
      <w:r>
        <w:rPr>
          <w:noProof/>
        </w:rPr>
        <w:fldChar w:fldCharType="end"/>
      </w:r>
    </w:p>
    <w:p w14:paraId="76352724" w14:textId="74E025C5" w:rsidR="00066ACE" w:rsidRPr="00066ACE" w:rsidRDefault="00066ACE">
      <w:pPr>
        <w:pStyle w:val="TOC5"/>
        <w:rPr>
          <w:rFonts w:ascii="Calibri" w:hAnsi="Calibri"/>
          <w:noProof/>
          <w:kern w:val="2"/>
          <w:sz w:val="24"/>
          <w:szCs w:val="24"/>
          <w:lang w:eastAsia="en-GB"/>
        </w:rPr>
      </w:pPr>
      <w:r>
        <w:rPr>
          <w:noProof/>
        </w:rPr>
        <w:t>10.7.2.1.9</w:t>
      </w:r>
      <w:r w:rsidRPr="00066ACE">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_Toc218329564 \h </w:instrText>
      </w:r>
      <w:r>
        <w:rPr>
          <w:noProof/>
        </w:rPr>
      </w:r>
      <w:r>
        <w:rPr>
          <w:noProof/>
        </w:rPr>
        <w:fldChar w:fldCharType="separate"/>
      </w:r>
      <w:r>
        <w:rPr>
          <w:noProof/>
        </w:rPr>
        <w:t>115</w:t>
      </w:r>
      <w:r>
        <w:rPr>
          <w:noProof/>
        </w:rPr>
        <w:fldChar w:fldCharType="end"/>
      </w:r>
    </w:p>
    <w:p w14:paraId="702B9393" w14:textId="20AFF941" w:rsidR="00066ACE" w:rsidRPr="00066ACE" w:rsidRDefault="00066ACE">
      <w:pPr>
        <w:pStyle w:val="TOC5"/>
        <w:rPr>
          <w:rFonts w:ascii="Calibri" w:hAnsi="Calibri"/>
          <w:noProof/>
          <w:kern w:val="2"/>
          <w:sz w:val="24"/>
          <w:szCs w:val="24"/>
          <w:lang w:eastAsia="en-GB"/>
        </w:rPr>
      </w:pPr>
      <w:r>
        <w:rPr>
          <w:noProof/>
        </w:rPr>
        <w:t>10.7.2.1.10</w:t>
      </w:r>
      <w:r w:rsidRPr="00066ACE">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_Toc218329565 \h </w:instrText>
      </w:r>
      <w:r>
        <w:rPr>
          <w:noProof/>
        </w:rPr>
      </w:r>
      <w:r>
        <w:rPr>
          <w:noProof/>
        </w:rPr>
        <w:fldChar w:fldCharType="separate"/>
      </w:r>
      <w:r>
        <w:rPr>
          <w:noProof/>
        </w:rPr>
        <w:t>115</w:t>
      </w:r>
      <w:r>
        <w:rPr>
          <w:noProof/>
        </w:rPr>
        <w:fldChar w:fldCharType="end"/>
      </w:r>
    </w:p>
    <w:p w14:paraId="52C96636" w14:textId="35CB3923" w:rsidR="00066ACE" w:rsidRPr="00066ACE" w:rsidRDefault="00066ACE">
      <w:pPr>
        <w:pStyle w:val="TOC5"/>
        <w:rPr>
          <w:rFonts w:ascii="Calibri" w:hAnsi="Calibri"/>
          <w:noProof/>
          <w:kern w:val="2"/>
          <w:sz w:val="24"/>
          <w:szCs w:val="24"/>
          <w:lang w:eastAsia="en-GB"/>
        </w:rPr>
      </w:pPr>
      <w:r>
        <w:rPr>
          <w:noProof/>
        </w:rPr>
        <w:t>10.7.2.1.11</w:t>
      </w:r>
      <w:r w:rsidRPr="00066ACE">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_Toc218329566 \h </w:instrText>
      </w:r>
      <w:r>
        <w:rPr>
          <w:noProof/>
        </w:rPr>
      </w:r>
      <w:r>
        <w:rPr>
          <w:noProof/>
        </w:rPr>
        <w:fldChar w:fldCharType="separate"/>
      </w:r>
      <w:r>
        <w:rPr>
          <w:noProof/>
        </w:rPr>
        <w:t>116</w:t>
      </w:r>
      <w:r>
        <w:rPr>
          <w:noProof/>
        </w:rPr>
        <w:fldChar w:fldCharType="end"/>
      </w:r>
    </w:p>
    <w:p w14:paraId="1363108B" w14:textId="3448B841" w:rsidR="00066ACE" w:rsidRPr="00066ACE" w:rsidRDefault="00066ACE">
      <w:pPr>
        <w:pStyle w:val="TOC5"/>
        <w:rPr>
          <w:rFonts w:ascii="Calibri" w:hAnsi="Calibri"/>
          <w:noProof/>
          <w:kern w:val="2"/>
          <w:sz w:val="24"/>
          <w:szCs w:val="24"/>
          <w:lang w:eastAsia="en-GB"/>
        </w:rPr>
      </w:pPr>
      <w:r>
        <w:rPr>
          <w:noProof/>
        </w:rPr>
        <w:t>10.7.2.1.12</w:t>
      </w:r>
      <w:r w:rsidRPr="00066ACE">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_Toc218329567 \h </w:instrText>
      </w:r>
      <w:r>
        <w:rPr>
          <w:noProof/>
        </w:rPr>
      </w:r>
      <w:r>
        <w:rPr>
          <w:noProof/>
        </w:rPr>
        <w:fldChar w:fldCharType="separate"/>
      </w:r>
      <w:r>
        <w:rPr>
          <w:noProof/>
        </w:rPr>
        <w:t>116</w:t>
      </w:r>
      <w:r>
        <w:rPr>
          <w:noProof/>
        </w:rPr>
        <w:fldChar w:fldCharType="end"/>
      </w:r>
    </w:p>
    <w:p w14:paraId="5A7E5FB0" w14:textId="7D33E623" w:rsidR="00066ACE" w:rsidRPr="00066ACE" w:rsidRDefault="00066ACE">
      <w:pPr>
        <w:pStyle w:val="TOC4"/>
        <w:rPr>
          <w:rFonts w:ascii="Calibri" w:hAnsi="Calibri"/>
          <w:noProof/>
          <w:kern w:val="2"/>
          <w:sz w:val="24"/>
          <w:szCs w:val="24"/>
          <w:lang w:eastAsia="en-GB"/>
        </w:rPr>
      </w:pPr>
      <w:r>
        <w:rPr>
          <w:noProof/>
        </w:rPr>
        <w:t>10.7.2.2</w:t>
      </w:r>
      <w:r w:rsidRPr="00066ACE">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_Toc218329568 \h </w:instrText>
      </w:r>
      <w:r>
        <w:rPr>
          <w:noProof/>
        </w:rPr>
      </w:r>
      <w:r>
        <w:rPr>
          <w:noProof/>
        </w:rPr>
        <w:fldChar w:fldCharType="separate"/>
      </w:r>
      <w:r>
        <w:rPr>
          <w:noProof/>
        </w:rPr>
        <w:t>116</w:t>
      </w:r>
      <w:r>
        <w:rPr>
          <w:noProof/>
        </w:rPr>
        <w:fldChar w:fldCharType="end"/>
      </w:r>
    </w:p>
    <w:p w14:paraId="3D29CFCF" w14:textId="2784D348" w:rsidR="00066ACE" w:rsidRPr="00066ACE" w:rsidRDefault="00066ACE">
      <w:pPr>
        <w:pStyle w:val="TOC5"/>
        <w:rPr>
          <w:rFonts w:ascii="Calibri" w:hAnsi="Calibri"/>
          <w:noProof/>
          <w:kern w:val="2"/>
          <w:sz w:val="24"/>
          <w:szCs w:val="24"/>
          <w:lang w:eastAsia="en-GB"/>
        </w:rPr>
      </w:pPr>
      <w:r w:rsidRPr="00565278">
        <w:rPr>
          <w:noProof/>
          <w:lang w:val="en-US"/>
        </w:rPr>
        <w:t>10.7.2.2.1</w:t>
      </w:r>
      <w:r w:rsidRPr="00066ACE">
        <w:rPr>
          <w:rFonts w:ascii="Calibri" w:hAnsi="Calibri"/>
          <w:noProof/>
          <w:kern w:val="2"/>
          <w:sz w:val="24"/>
          <w:szCs w:val="24"/>
          <w:lang w:eastAsia="en-GB"/>
        </w:rPr>
        <w:tab/>
      </w:r>
      <w:r w:rsidRPr="00565278">
        <w:rPr>
          <w:noProof/>
          <w:lang w:val="en-US"/>
        </w:rPr>
        <w:t>Private call setup in automatic commencement mode</w:t>
      </w:r>
      <w:r>
        <w:rPr>
          <w:noProof/>
        </w:rPr>
        <w:tab/>
      </w:r>
      <w:r>
        <w:rPr>
          <w:noProof/>
        </w:rPr>
        <w:fldChar w:fldCharType="begin"/>
      </w:r>
      <w:r>
        <w:rPr>
          <w:noProof/>
        </w:rPr>
        <w:instrText xml:space="preserve"> PAGEREF _Toc218329569 \h </w:instrText>
      </w:r>
      <w:r>
        <w:rPr>
          <w:noProof/>
        </w:rPr>
      </w:r>
      <w:r>
        <w:rPr>
          <w:noProof/>
        </w:rPr>
        <w:fldChar w:fldCharType="separate"/>
      </w:r>
      <w:r>
        <w:rPr>
          <w:noProof/>
        </w:rPr>
        <w:t>116</w:t>
      </w:r>
      <w:r>
        <w:rPr>
          <w:noProof/>
        </w:rPr>
        <w:fldChar w:fldCharType="end"/>
      </w:r>
    </w:p>
    <w:p w14:paraId="08160F1F" w14:textId="07173B7C" w:rsidR="00066ACE" w:rsidRPr="00066ACE" w:rsidRDefault="00066ACE">
      <w:pPr>
        <w:pStyle w:val="TOC5"/>
        <w:rPr>
          <w:rFonts w:ascii="Calibri" w:hAnsi="Calibri"/>
          <w:noProof/>
          <w:kern w:val="2"/>
          <w:sz w:val="24"/>
          <w:szCs w:val="24"/>
          <w:lang w:eastAsia="en-GB"/>
        </w:rPr>
      </w:pPr>
      <w:r>
        <w:rPr>
          <w:noProof/>
        </w:rPr>
        <w:t>10.7.2.2.2</w:t>
      </w:r>
      <w:r w:rsidRPr="00066ACE">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_Toc218329570 \h </w:instrText>
      </w:r>
      <w:r>
        <w:rPr>
          <w:noProof/>
        </w:rPr>
      </w:r>
      <w:r>
        <w:rPr>
          <w:noProof/>
        </w:rPr>
        <w:fldChar w:fldCharType="separate"/>
      </w:r>
      <w:r>
        <w:rPr>
          <w:noProof/>
        </w:rPr>
        <w:t>118</w:t>
      </w:r>
      <w:r>
        <w:rPr>
          <w:noProof/>
        </w:rPr>
        <w:fldChar w:fldCharType="end"/>
      </w:r>
    </w:p>
    <w:p w14:paraId="514EC059" w14:textId="2111AEF8" w:rsidR="00066ACE" w:rsidRPr="00066ACE" w:rsidRDefault="00066ACE">
      <w:pPr>
        <w:pStyle w:val="TOC6"/>
        <w:rPr>
          <w:rFonts w:ascii="Calibri" w:hAnsi="Calibri"/>
          <w:noProof/>
          <w:kern w:val="2"/>
          <w:sz w:val="24"/>
          <w:szCs w:val="24"/>
          <w:lang w:eastAsia="en-GB"/>
        </w:rPr>
      </w:pPr>
      <w:r>
        <w:rPr>
          <w:noProof/>
        </w:rPr>
        <w:t>10.7.2.2.2.1</w:t>
      </w:r>
      <w:r w:rsidRPr="00066ACE">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_Toc218329571 \h </w:instrText>
      </w:r>
      <w:r>
        <w:rPr>
          <w:noProof/>
        </w:rPr>
      </w:r>
      <w:r>
        <w:rPr>
          <w:noProof/>
        </w:rPr>
        <w:fldChar w:fldCharType="separate"/>
      </w:r>
      <w:r>
        <w:rPr>
          <w:noProof/>
        </w:rPr>
        <w:t>118</w:t>
      </w:r>
      <w:r>
        <w:rPr>
          <w:noProof/>
        </w:rPr>
        <w:fldChar w:fldCharType="end"/>
      </w:r>
    </w:p>
    <w:p w14:paraId="5535F6FD" w14:textId="055D5AD9" w:rsidR="00066ACE" w:rsidRPr="00066ACE" w:rsidRDefault="00066ACE">
      <w:pPr>
        <w:pStyle w:val="TOC6"/>
        <w:rPr>
          <w:rFonts w:ascii="Calibri" w:hAnsi="Calibri"/>
          <w:noProof/>
          <w:kern w:val="2"/>
          <w:sz w:val="24"/>
          <w:szCs w:val="24"/>
          <w:lang w:eastAsia="en-GB"/>
        </w:rPr>
      </w:pPr>
      <w:r>
        <w:rPr>
          <w:noProof/>
        </w:rPr>
        <w:t>10.7.2.2.2.2</w:t>
      </w:r>
      <w:r w:rsidRPr="00066AC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_Toc218329572 \h </w:instrText>
      </w:r>
      <w:r>
        <w:rPr>
          <w:noProof/>
        </w:rPr>
      </w:r>
      <w:r>
        <w:rPr>
          <w:noProof/>
        </w:rPr>
        <w:fldChar w:fldCharType="separate"/>
      </w:r>
      <w:r>
        <w:rPr>
          <w:noProof/>
        </w:rPr>
        <w:t>118</w:t>
      </w:r>
      <w:r>
        <w:rPr>
          <w:noProof/>
        </w:rPr>
        <w:fldChar w:fldCharType="end"/>
      </w:r>
    </w:p>
    <w:p w14:paraId="12512DE4" w14:textId="5FA36A7F" w:rsidR="00066ACE" w:rsidRPr="00066ACE" w:rsidRDefault="00066ACE">
      <w:pPr>
        <w:pStyle w:val="TOC5"/>
        <w:rPr>
          <w:rFonts w:ascii="Calibri" w:hAnsi="Calibri"/>
          <w:noProof/>
          <w:kern w:val="2"/>
          <w:sz w:val="24"/>
          <w:szCs w:val="24"/>
          <w:lang w:eastAsia="en-GB"/>
        </w:rPr>
      </w:pPr>
      <w:r>
        <w:rPr>
          <w:noProof/>
        </w:rPr>
        <w:t>10.7.2.2.3</w:t>
      </w:r>
      <w:r w:rsidRPr="00066ACE">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_Toc218329573 \h </w:instrText>
      </w:r>
      <w:r>
        <w:rPr>
          <w:noProof/>
        </w:rPr>
      </w:r>
      <w:r>
        <w:rPr>
          <w:noProof/>
        </w:rPr>
        <w:fldChar w:fldCharType="separate"/>
      </w:r>
      <w:r>
        <w:rPr>
          <w:noProof/>
        </w:rPr>
        <w:t>121</w:t>
      </w:r>
      <w:r>
        <w:rPr>
          <w:noProof/>
        </w:rPr>
        <w:fldChar w:fldCharType="end"/>
      </w:r>
    </w:p>
    <w:p w14:paraId="4F5A3F78" w14:textId="7223C7FC" w:rsidR="00066ACE" w:rsidRPr="00066ACE" w:rsidRDefault="00066ACE">
      <w:pPr>
        <w:pStyle w:val="TOC6"/>
        <w:rPr>
          <w:rFonts w:ascii="Calibri" w:hAnsi="Calibri"/>
          <w:noProof/>
          <w:kern w:val="2"/>
          <w:sz w:val="24"/>
          <w:szCs w:val="24"/>
          <w:lang w:eastAsia="en-GB"/>
        </w:rPr>
      </w:pPr>
      <w:r>
        <w:rPr>
          <w:noProof/>
        </w:rPr>
        <w:t>10.7.2.2.3.1</w:t>
      </w:r>
      <w:r w:rsidRPr="00066ACE">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_Toc218329574 \h </w:instrText>
      </w:r>
      <w:r>
        <w:rPr>
          <w:noProof/>
        </w:rPr>
      </w:r>
      <w:r>
        <w:rPr>
          <w:noProof/>
        </w:rPr>
        <w:fldChar w:fldCharType="separate"/>
      </w:r>
      <w:r>
        <w:rPr>
          <w:noProof/>
        </w:rPr>
        <w:t>121</w:t>
      </w:r>
      <w:r>
        <w:rPr>
          <w:noProof/>
        </w:rPr>
        <w:fldChar w:fldCharType="end"/>
      </w:r>
    </w:p>
    <w:p w14:paraId="5441CEE9" w14:textId="33153DA1" w:rsidR="00066ACE" w:rsidRPr="00066ACE" w:rsidRDefault="00066ACE">
      <w:pPr>
        <w:pStyle w:val="TOC6"/>
        <w:rPr>
          <w:rFonts w:ascii="Calibri" w:hAnsi="Calibri"/>
          <w:noProof/>
          <w:kern w:val="2"/>
          <w:sz w:val="24"/>
          <w:szCs w:val="24"/>
          <w:lang w:eastAsia="en-GB"/>
        </w:rPr>
      </w:pPr>
      <w:r w:rsidRPr="00565278">
        <w:rPr>
          <w:noProof/>
          <w:lang w:val="en-US"/>
        </w:rPr>
        <w:t>10.7.2.2.3.2</w:t>
      </w:r>
      <w:r w:rsidRPr="00066ACE">
        <w:rPr>
          <w:rFonts w:ascii="Calibri" w:hAnsi="Calibri"/>
          <w:noProof/>
          <w:kern w:val="2"/>
          <w:sz w:val="24"/>
          <w:szCs w:val="24"/>
          <w:lang w:eastAsia="en-GB"/>
        </w:rPr>
        <w:tab/>
      </w:r>
      <w:r w:rsidRPr="00565278">
        <w:rPr>
          <w:noProof/>
          <w:lang w:val="en-US"/>
        </w:rPr>
        <w:t>Server initiated</w:t>
      </w:r>
      <w:r>
        <w:rPr>
          <w:noProof/>
        </w:rPr>
        <w:tab/>
      </w:r>
      <w:r>
        <w:rPr>
          <w:noProof/>
        </w:rPr>
        <w:fldChar w:fldCharType="begin"/>
      </w:r>
      <w:r>
        <w:rPr>
          <w:noProof/>
        </w:rPr>
        <w:instrText xml:space="preserve"> PAGEREF _Toc218329575 \h </w:instrText>
      </w:r>
      <w:r>
        <w:rPr>
          <w:noProof/>
        </w:rPr>
      </w:r>
      <w:r>
        <w:rPr>
          <w:noProof/>
        </w:rPr>
        <w:fldChar w:fldCharType="separate"/>
      </w:r>
      <w:r>
        <w:rPr>
          <w:noProof/>
        </w:rPr>
        <w:t>122</w:t>
      </w:r>
      <w:r>
        <w:rPr>
          <w:noProof/>
        </w:rPr>
        <w:fldChar w:fldCharType="end"/>
      </w:r>
    </w:p>
    <w:p w14:paraId="7BABA532" w14:textId="4901CD26" w:rsidR="00066ACE" w:rsidRPr="00066ACE" w:rsidRDefault="00066ACE">
      <w:pPr>
        <w:pStyle w:val="TOC4"/>
        <w:rPr>
          <w:rFonts w:ascii="Calibri" w:hAnsi="Calibri"/>
          <w:noProof/>
          <w:kern w:val="2"/>
          <w:sz w:val="24"/>
          <w:szCs w:val="24"/>
          <w:lang w:eastAsia="en-GB"/>
        </w:rPr>
      </w:pPr>
      <w:r w:rsidRPr="00565278">
        <w:rPr>
          <w:noProof/>
          <w:lang w:val="en-US"/>
        </w:rPr>
        <w:t>10.7.2.3</w:t>
      </w:r>
      <w:r w:rsidRPr="00066ACE">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_Toc218329576 \h </w:instrText>
      </w:r>
      <w:r>
        <w:rPr>
          <w:noProof/>
        </w:rPr>
      </w:r>
      <w:r>
        <w:rPr>
          <w:noProof/>
        </w:rPr>
        <w:fldChar w:fldCharType="separate"/>
      </w:r>
      <w:r>
        <w:rPr>
          <w:noProof/>
        </w:rPr>
        <w:t>122</w:t>
      </w:r>
      <w:r>
        <w:rPr>
          <w:noProof/>
        </w:rPr>
        <w:fldChar w:fldCharType="end"/>
      </w:r>
    </w:p>
    <w:p w14:paraId="02ED663B" w14:textId="4C892655" w:rsidR="00066ACE" w:rsidRPr="00066ACE" w:rsidRDefault="00066ACE">
      <w:pPr>
        <w:pStyle w:val="TOC5"/>
        <w:rPr>
          <w:rFonts w:ascii="Calibri" w:hAnsi="Calibri"/>
          <w:noProof/>
          <w:kern w:val="2"/>
          <w:sz w:val="24"/>
          <w:szCs w:val="24"/>
          <w:lang w:eastAsia="en-GB"/>
        </w:rPr>
      </w:pPr>
      <w:r w:rsidRPr="00565278">
        <w:rPr>
          <w:noProof/>
          <w:lang w:val="en-US"/>
        </w:rPr>
        <w:t>10.7.2.3.1</w:t>
      </w:r>
      <w:r w:rsidRPr="00066ACE">
        <w:rPr>
          <w:rFonts w:ascii="Calibri" w:hAnsi="Calibri"/>
          <w:noProof/>
          <w:kern w:val="2"/>
          <w:sz w:val="24"/>
          <w:szCs w:val="24"/>
          <w:lang w:eastAsia="en-GB"/>
        </w:rPr>
        <w:tab/>
      </w:r>
      <w:r w:rsidRPr="00565278">
        <w:rPr>
          <w:noProof/>
          <w:lang w:val="en-US"/>
        </w:rPr>
        <w:t>Private call setup in automatic commencement mode – MCPTT users in multiple MCPTT systems</w:t>
      </w:r>
      <w:r>
        <w:rPr>
          <w:noProof/>
        </w:rPr>
        <w:tab/>
      </w:r>
      <w:r>
        <w:rPr>
          <w:noProof/>
        </w:rPr>
        <w:fldChar w:fldCharType="begin"/>
      </w:r>
      <w:r>
        <w:rPr>
          <w:noProof/>
        </w:rPr>
        <w:instrText xml:space="preserve"> PAGEREF _Toc218329577 \h </w:instrText>
      </w:r>
      <w:r>
        <w:rPr>
          <w:noProof/>
        </w:rPr>
      </w:r>
      <w:r>
        <w:rPr>
          <w:noProof/>
        </w:rPr>
        <w:fldChar w:fldCharType="separate"/>
      </w:r>
      <w:r>
        <w:rPr>
          <w:noProof/>
        </w:rPr>
        <w:t>122</w:t>
      </w:r>
      <w:r>
        <w:rPr>
          <w:noProof/>
        </w:rPr>
        <w:fldChar w:fldCharType="end"/>
      </w:r>
    </w:p>
    <w:p w14:paraId="68778AAC" w14:textId="47F60AD3" w:rsidR="00066ACE" w:rsidRPr="00066ACE" w:rsidRDefault="00066ACE">
      <w:pPr>
        <w:pStyle w:val="TOC5"/>
        <w:rPr>
          <w:rFonts w:ascii="Calibri" w:hAnsi="Calibri"/>
          <w:noProof/>
          <w:kern w:val="2"/>
          <w:sz w:val="24"/>
          <w:szCs w:val="24"/>
          <w:lang w:eastAsia="en-GB"/>
        </w:rPr>
      </w:pPr>
      <w:r>
        <w:rPr>
          <w:noProof/>
        </w:rPr>
        <w:t>10.7.2.3.2</w:t>
      </w:r>
      <w:r w:rsidRPr="00066ACE">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_Toc218329578 \h </w:instrText>
      </w:r>
      <w:r>
        <w:rPr>
          <w:noProof/>
        </w:rPr>
      </w:r>
      <w:r>
        <w:rPr>
          <w:noProof/>
        </w:rPr>
        <w:fldChar w:fldCharType="separate"/>
      </w:r>
      <w:r>
        <w:rPr>
          <w:noProof/>
        </w:rPr>
        <w:t>124</w:t>
      </w:r>
      <w:r>
        <w:rPr>
          <w:noProof/>
        </w:rPr>
        <w:fldChar w:fldCharType="end"/>
      </w:r>
    </w:p>
    <w:p w14:paraId="4D0FCCE4" w14:textId="5C1EE22C" w:rsidR="00066ACE" w:rsidRPr="00066ACE" w:rsidRDefault="00066ACE">
      <w:pPr>
        <w:pStyle w:val="TOC5"/>
        <w:rPr>
          <w:rFonts w:ascii="Calibri" w:hAnsi="Calibri"/>
          <w:noProof/>
          <w:kern w:val="2"/>
          <w:sz w:val="24"/>
          <w:szCs w:val="24"/>
          <w:lang w:eastAsia="en-GB"/>
        </w:rPr>
      </w:pPr>
      <w:r>
        <w:rPr>
          <w:noProof/>
        </w:rPr>
        <w:t>10.7.2.3.3</w:t>
      </w:r>
      <w:r w:rsidRPr="00066ACE">
        <w:rPr>
          <w:rFonts w:ascii="Calibri" w:hAnsi="Calibri"/>
          <w:noProof/>
          <w:kern w:val="2"/>
          <w:sz w:val="24"/>
          <w:szCs w:val="24"/>
          <w:lang w:eastAsia="en-GB"/>
        </w:rPr>
        <w:tab/>
      </w:r>
      <w:r>
        <w:rPr>
          <w:noProof/>
        </w:rPr>
        <w:t xml:space="preserve">Private call release </w:t>
      </w:r>
      <w:r w:rsidRPr="00565278">
        <w:rPr>
          <w:noProof/>
          <w:lang w:val="en-US"/>
        </w:rPr>
        <w:t>– MCPTT users in multiple MCPTT systems</w:t>
      </w:r>
      <w:r>
        <w:rPr>
          <w:noProof/>
        </w:rPr>
        <w:tab/>
      </w:r>
      <w:r>
        <w:rPr>
          <w:noProof/>
        </w:rPr>
        <w:fldChar w:fldCharType="begin"/>
      </w:r>
      <w:r>
        <w:rPr>
          <w:noProof/>
        </w:rPr>
        <w:instrText xml:space="preserve"> PAGEREF _Toc218329579 \h </w:instrText>
      </w:r>
      <w:r>
        <w:rPr>
          <w:noProof/>
        </w:rPr>
      </w:r>
      <w:r>
        <w:rPr>
          <w:noProof/>
        </w:rPr>
        <w:fldChar w:fldCharType="separate"/>
      </w:r>
      <w:r>
        <w:rPr>
          <w:noProof/>
        </w:rPr>
        <w:t>126</w:t>
      </w:r>
      <w:r>
        <w:rPr>
          <w:noProof/>
        </w:rPr>
        <w:fldChar w:fldCharType="end"/>
      </w:r>
    </w:p>
    <w:p w14:paraId="72342097" w14:textId="2FB31B5F" w:rsidR="00066ACE" w:rsidRPr="00066ACE" w:rsidRDefault="00066ACE">
      <w:pPr>
        <w:pStyle w:val="TOC4"/>
        <w:rPr>
          <w:rFonts w:ascii="Calibri" w:hAnsi="Calibri"/>
          <w:noProof/>
          <w:kern w:val="2"/>
          <w:sz w:val="24"/>
          <w:szCs w:val="24"/>
          <w:lang w:eastAsia="en-GB"/>
        </w:rPr>
      </w:pPr>
      <w:r w:rsidRPr="00565278">
        <w:rPr>
          <w:noProof/>
          <w:lang w:val="nl-NL"/>
        </w:rPr>
        <w:t>10.7.2.4</w:t>
      </w:r>
      <w:r w:rsidRPr="00066ACE">
        <w:rPr>
          <w:rFonts w:ascii="Calibri" w:hAnsi="Calibri"/>
          <w:noProof/>
          <w:kern w:val="2"/>
          <w:sz w:val="24"/>
          <w:szCs w:val="24"/>
          <w:lang w:eastAsia="en-GB"/>
        </w:rPr>
        <w:tab/>
      </w:r>
      <w:r w:rsidRPr="00565278">
        <w:rPr>
          <w:noProof/>
          <w:lang w:val="nl-NL"/>
        </w:rPr>
        <w:t>MCPTT emergency private call</w:t>
      </w:r>
      <w:r>
        <w:rPr>
          <w:noProof/>
        </w:rPr>
        <w:tab/>
      </w:r>
      <w:r>
        <w:rPr>
          <w:noProof/>
        </w:rPr>
        <w:fldChar w:fldCharType="begin"/>
      </w:r>
      <w:r>
        <w:rPr>
          <w:noProof/>
        </w:rPr>
        <w:instrText xml:space="preserve"> PAGEREF _Toc218329580 \h </w:instrText>
      </w:r>
      <w:r>
        <w:rPr>
          <w:noProof/>
        </w:rPr>
      </w:r>
      <w:r>
        <w:rPr>
          <w:noProof/>
        </w:rPr>
        <w:fldChar w:fldCharType="separate"/>
      </w:r>
      <w:r>
        <w:rPr>
          <w:noProof/>
        </w:rPr>
        <w:t>126</w:t>
      </w:r>
      <w:r>
        <w:rPr>
          <w:noProof/>
        </w:rPr>
        <w:fldChar w:fldCharType="end"/>
      </w:r>
    </w:p>
    <w:p w14:paraId="54D331EC" w14:textId="5A96EFA1" w:rsidR="00066ACE" w:rsidRPr="00066ACE" w:rsidRDefault="00066ACE">
      <w:pPr>
        <w:pStyle w:val="TOC5"/>
        <w:rPr>
          <w:rFonts w:ascii="Calibri" w:hAnsi="Calibri"/>
          <w:noProof/>
          <w:kern w:val="2"/>
          <w:sz w:val="24"/>
          <w:szCs w:val="24"/>
          <w:lang w:eastAsia="en-GB"/>
        </w:rPr>
      </w:pPr>
      <w:r>
        <w:rPr>
          <w:noProof/>
        </w:rPr>
        <w:t>10.7.2.4.1</w:t>
      </w:r>
      <w:r w:rsidRPr="00066ACE">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_Toc218329581 \h </w:instrText>
      </w:r>
      <w:r>
        <w:rPr>
          <w:noProof/>
        </w:rPr>
      </w:r>
      <w:r>
        <w:rPr>
          <w:noProof/>
        </w:rPr>
        <w:fldChar w:fldCharType="separate"/>
      </w:r>
      <w:r>
        <w:rPr>
          <w:noProof/>
        </w:rPr>
        <w:t>126</w:t>
      </w:r>
      <w:r>
        <w:rPr>
          <w:noProof/>
        </w:rPr>
        <w:fldChar w:fldCharType="end"/>
      </w:r>
    </w:p>
    <w:p w14:paraId="452F0852" w14:textId="4674C456" w:rsidR="00066ACE" w:rsidRPr="00066ACE" w:rsidRDefault="00066ACE">
      <w:pPr>
        <w:pStyle w:val="TOC5"/>
        <w:rPr>
          <w:rFonts w:ascii="Calibri" w:hAnsi="Calibri"/>
          <w:noProof/>
          <w:kern w:val="2"/>
          <w:sz w:val="24"/>
          <w:szCs w:val="24"/>
          <w:lang w:eastAsia="en-GB"/>
        </w:rPr>
      </w:pPr>
      <w:r>
        <w:rPr>
          <w:noProof/>
        </w:rPr>
        <w:t>10.7.2.4.2</w:t>
      </w:r>
      <w:r w:rsidRPr="00066ACE">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_Toc218329582 \h </w:instrText>
      </w:r>
      <w:r>
        <w:rPr>
          <w:noProof/>
        </w:rPr>
      </w:r>
      <w:r>
        <w:rPr>
          <w:noProof/>
        </w:rPr>
        <w:fldChar w:fldCharType="separate"/>
      </w:r>
      <w:r>
        <w:rPr>
          <w:noProof/>
        </w:rPr>
        <w:t>128</w:t>
      </w:r>
      <w:r>
        <w:rPr>
          <w:noProof/>
        </w:rPr>
        <w:fldChar w:fldCharType="end"/>
      </w:r>
    </w:p>
    <w:p w14:paraId="385F069C" w14:textId="1B614841" w:rsidR="00066ACE" w:rsidRPr="00066ACE" w:rsidRDefault="00066ACE">
      <w:pPr>
        <w:pStyle w:val="TOC5"/>
        <w:rPr>
          <w:rFonts w:ascii="Calibri" w:hAnsi="Calibri"/>
          <w:noProof/>
          <w:kern w:val="2"/>
          <w:sz w:val="24"/>
          <w:szCs w:val="24"/>
          <w:lang w:eastAsia="en-GB"/>
        </w:rPr>
      </w:pPr>
      <w:r>
        <w:rPr>
          <w:noProof/>
        </w:rPr>
        <w:t>10.7.2.4.3</w:t>
      </w:r>
      <w:r w:rsidRPr="00066ACE">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_Toc218329583 \h </w:instrText>
      </w:r>
      <w:r>
        <w:rPr>
          <w:noProof/>
        </w:rPr>
      </w:r>
      <w:r>
        <w:rPr>
          <w:noProof/>
        </w:rPr>
        <w:fldChar w:fldCharType="separate"/>
      </w:r>
      <w:r>
        <w:rPr>
          <w:noProof/>
        </w:rPr>
        <w:t>129</w:t>
      </w:r>
      <w:r>
        <w:rPr>
          <w:noProof/>
        </w:rPr>
        <w:fldChar w:fldCharType="end"/>
      </w:r>
    </w:p>
    <w:p w14:paraId="308D59D4" w14:textId="77CE1A56" w:rsidR="00066ACE" w:rsidRPr="00066ACE" w:rsidRDefault="00066ACE">
      <w:pPr>
        <w:pStyle w:val="TOC3"/>
        <w:rPr>
          <w:rFonts w:ascii="Calibri" w:hAnsi="Calibri"/>
          <w:noProof/>
          <w:kern w:val="2"/>
          <w:sz w:val="24"/>
          <w:szCs w:val="24"/>
          <w:lang w:eastAsia="en-GB"/>
        </w:rPr>
      </w:pPr>
      <w:r>
        <w:rPr>
          <w:noProof/>
        </w:rPr>
        <w:t>10.7.3</w:t>
      </w:r>
      <w:r w:rsidRPr="00066ACE">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_Toc218329584 \h </w:instrText>
      </w:r>
      <w:r>
        <w:rPr>
          <w:noProof/>
        </w:rPr>
      </w:r>
      <w:r>
        <w:rPr>
          <w:noProof/>
        </w:rPr>
        <w:fldChar w:fldCharType="separate"/>
      </w:r>
      <w:r>
        <w:rPr>
          <w:noProof/>
        </w:rPr>
        <w:t>130</w:t>
      </w:r>
      <w:r>
        <w:rPr>
          <w:noProof/>
        </w:rPr>
        <w:fldChar w:fldCharType="end"/>
      </w:r>
    </w:p>
    <w:p w14:paraId="39BBD49C" w14:textId="209E4D1D" w:rsidR="00066ACE" w:rsidRPr="00066ACE" w:rsidRDefault="00066ACE">
      <w:pPr>
        <w:pStyle w:val="TOC4"/>
        <w:rPr>
          <w:rFonts w:ascii="Calibri" w:hAnsi="Calibri"/>
          <w:noProof/>
          <w:kern w:val="2"/>
          <w:sz w:val="24"/>
          <w:szCs w:val="24"/>
          <w:lang w:eastAsia="en-GB"/>
        </w:rPr>
      </w:pPr>
      <w:r>
        <w:rPr>
          <w:noProof/>
        </w:rPr>
        <w:t>10.7.3.1</w:t>
      </w:r>
      <w:r w:rsidRPr="00066ACE">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_Toc218329585 \h </w:instrText>
      </w:r>
      <w:r>
        <w:rPr>
          <w:noProof/>
        </w:rPr>
      </w:r>
      <w:r>
        <w:rPr>
          <w:noProof/>
        </w:rPr>
        <w:fldChar w:fldCharType="separate"/>
      </w:r>
      <w:r>
        <w:rPr>
          <w:noProof/>
        </w:rPr>
        <w:t>130</w:t>
      </w:r>
      <w:r>
        <w:rPr>
          <w:noProof/>
        </w:rPr>
        <w:fldChar w:fldCharType="end"/>
      </w:r>
    </w:p>
    <w:p w14:paraId="75D84028" w14:textId="22DEAA12" w:rsidR="00066ACE" w:rsidRPr="00066ACE" w:rsidRDefault="00066ACE">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066ACE">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_Toc218329586 \h </w:instrText>
      </w:r>
      <w:r>
        <w:rPr>
          <w:noProof/>
        </w:rPr>
      </w:r>
      <w:r>
        <w:rPr>
          <w:noProof/>
        </w:rPr>
        <w:fldChar w:fldCharType="separate"/>
      </w:r>
      <w:r>
        <w:rPr>
          <w:noProof/>
        </w:rPr>
        <w:t>130</w:t>
      </w:r>
      <w:r>
        <w:rPr>
          <w:noProof/>
        </w:rPr>
        <w:fldChar w:fldCharType="end"/>
      </w:r>
    </w:p>
    <w:p w14:paraId="0422366C" w14:textId="18699011" w:rsidR="00066ACE" w:rsidRPr="00066ACE" w:rsidRDefault="00066ACE">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066ACE">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_Toc218329587 \h </w:instrText>
      </w:r>
      <w:r>
        <w:rPr>
          <w:noProof/>
        </w:rPr>
      </w:r>
      <w:r>
        <w:rPr>
          <w:noProof/>
        </w:rPr>
        <w:fldChar w:fldCharType="separate"/>
      </w:r>
      <w:r>
        <w:rPr>
          <w:noProof/>
        </w:rPr>
        <w:t>131</w:t>
      </w:r>
      <w:r>
        <w:rPr>
          <w:noProof/>
        </w:rPr>
        <w:fldChar w:fldCharType="end"/>
      </w:r>
    </w:p>
    <w:p w14:paraId="2F8E7253" w14:textId="7478B931" w:rsidR="00066ACE" w:rsidRPr="00066ACE" w:rsidRDefault="00066ACE">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066ACE">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_Toc218329588 \h </w:instrText>
      </w:r>
      <w:r>
        <w:rPr>
          <w:noProof/>
        </w:rPr>
      </w:r>
      <w:r>
        <w:rPr>
          <w:noProof/>
        </w:rPr>
        <w:fldChar w:fldCharType="separate"/>
      </w:r>
      <w:r>
        <w:rPr>
          <w:noProof/>
        </w:rPr>
        <w:t>131</w:t>
      </w:r>
      <w:r>
        <w:rPr>
          <w:noProof/>
        </w:rPr>
        <w:fldChar w:fldCharType="end"/>
      </w:r>
    </w:p>
    <w:p w14:paraId="06C4B0A0" w14:textId="16DFFE8C" w:rsidR="00066ACE" w:rsidRPr="00066ACE" w:rsidRDefault="00066ACE">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066ACE">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_Toc218329589 \h </w:instrText>
      </w:r>
      <w:r>
        <w:rPr>
          <w:noProof/>
        </w:rPr>
      </w:r>
      <w:r>
        <w:rPr>
          <w:noProof/>
        </w:rPr>
        <w:fldChar w:fldCharType="separate"/>
      </w:r>
      <w:r>
        <w:rPr>
          <w:noProof/>
        </w:rPr>
        <w:t>131</w:t>
      </w:r>
      <w:r>
        <w:rPr>
          <w:noProof/>
        </w:rPr>
        <w:fldChar w:fldCharType="end"/>
      </w:r>
    </w:p>
    <w:p w14:paraId="42B88EC4" w14:textId="004E4FCE" w:rsidR="00066ACE" w:rsidRPr="00066ACE" w:rsidRDefault="00066ACE">
      <w:pPr>
        <w:pStyle w:val="TOC4"/>
        <w:rPr>
          <w:rFonts w:ascii="Calibri" w:hAnsi="Calibri"/>
          <w:noProof/>
          <w:kern w:val="2"/>
          <w:sz w:val="24"/>
          <w:szCs w:val="24"/>
          <w:lang w:eastAsia="en-GB"/>
        </w:rPr>
      </w:pPr>
      <w:r>
        <w:rPr>
          <w:noProof/>
        </w:rPr>
        <w:t>10.7.3.2</w:t>
      </w:r>
      <w:r w:rsidRPr="00066ACE">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_Toc218329590 \h </w:instrText>
      </w:r>
      <w:r>
        <w:rPr>
          <w:noProof/>
        </w:rPr>
      </w:r>
      <w:r>
        <w:rPr>
          <w:noProof/>
        </w:rPr>
        <w:fldChar w:fldCharType="separate"/>
      </w:r>
      <w:r>
        <w:rPr>
          <w:noProof/>
        </w:rPr>
        <w:t>131</w:t>
      </w:r>
      <w:r>
        <w:rPr>
          <w:noProof/>
        </w:rPr>
        <w:fldChar w:fldCharType="end"/>
      </w:r>
    </w:p>
    <w:p w14:paraId="3D49C839" w14:textId="69EAE50D" w:rsidR="00066ACE" w:rsidRPr="00066ACE" w:rsidRDefault="00066ACE">
      <w:pPr>
        <w:pStyle w:val="TOC4"/>
        <w:rPr>
          <w:rFonts w:ascii="Calibri" w:hAnsi="Calibri"/>
          <w:noProof/>
          <w:kern w:val="2"/>
          <w:sz w:val="24"/>
          <w:szCs w:val="24"/>
          <w:lang w:eastAsia="en-GB"/>
        </w:rPr>
      </w:pPr>
      <w:r>
        <w:rPr>
          <w:noProof/>
        </w:rPr>
        <w:t>10.7.3.3</w:t>
      </w:r>
      <w:r w:rsidRPr="00066ACE">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_Toc218329591 \h </w:instrText>
      </w:r>
      <w:r>
        <w:rPr>
          <w:noProof/>
        </w:rPr>
      </w:r>
      <w:r>
        <w:rPr>
          <w:noProof/>
        </w:rPr>
        <w:fldChar w:fldCharType="separate"/>
      </w:r>
      <w:r>
        <w:rPr>
          <w:noProof/>
        </w:rPr>
        <w:t>132</w:t>
      </w:r>
      <w:r>
        <w:rPr>
          <w:noProof/>
        </w:rPr>
        <w:fldChar w:fldCharType="end"/>
      </w:r>
    </w:p>
    <w:p w14:paraId="52931670" w14:textId="4D6DF2FA" w:rsidR="00066ACE" w:rsidRPr="00066ACE" w:rsidRDefault="00066ACE">
      <w:pPr>
        <w:pStyle w:val="TOC4"/>
        <w:rPr>
          <w:rFonts w:ascii="Calibri" w:hAnsi="Calibri"/>
          <w:noProof/>
          <w:kern w:val="2"/>
          <w:sz w:val="24"/>
          <w:szCs w:val="24"/>
          <w:lang w:eastAsia="en-GB"/>
        </w:rPr>
      </w:pPr>
      <w:r>
        <w:rPr>
          <w:noProof/>
        </w:rPr>
        <w:lastRenderedPageBreak/>
        <w:t>10.7.3.4</w:t>
      </w:r>
      <w:r w:rsidRPr="00066ACE">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_Toc218329592 \h </w:instrText>
      </w:r>
      <w:r>
        <w:rPr>
          <w:noProof/>
        </w:rPr>
      </w:r>
      <w:r>
        <w:rPr>
          <w:noProof/>
        </w:rPr>
        <w:fldChar w:fldCharType="separate"/>
      </w:r>
      <w:r>
        <w:rPr>
          <w:noProof/>
        </w:rPr>
        <w:t>132</w:t>
      </w:r>
      <w:r>
        <w:rPr>
          <w:noProof/>
        </w:rPr>
        <w:fldChar w:fldCharType="end"/>
      </w:r>
    </w:p>
    <w:p w14:paraId="6FD09775" w14:textId="03851290" w:rsidR="00066ACE" w:rsidRPr="00066ACE" w:rsidRDefault="00066ACE">
      <w:pPr>
        <w:pStyle w:val="TOC4"/>
        <w:rPr>
          <w:rFonts w:ascii="Calibri" w:hAnsi="Calibri"/>
          <w:noProof/>
          <w:kern w:val="2"/>
          <w:sz w:val="24"/>
          <w:szCs w:val="24"/>
          <w:lang w:eastAsia="en-GB"/>
        </w:rPr>
      </w:pPr>
      <w:r>
        <w:rPr>
          <w:noProof/>
        </w:rPr>
        <w:t>10.7.3.5</w:t>
      </w:r>
      <w:r w:rsidRPr="00066ACE">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_Toc218329593 \h </w:instrText>
      </w:r>
      <w:r>
        <w:rPr>
          <w:noProof/>
        </w:rPr>
      </w:r>
      <w:r>
        <w:rPr>
          <w:noProof/>
        </w:rPr>
        <w:fldChar w:fldCharType="separate"/>
      </w:r>
      <w:r>
        <w:rPr>
          <w:noProof/>
        </w:rPr>
        <w:t>134</w:t>
      </w:r>
      <w:r>
        <w:rPr>
          <w:noProof/>
        </w:rPr>
        <w:fldChar w:fldCharType="end"/>
      </w:r>
    </w:p>
    <w:p w14:paraId="304F5C5D" w14:textId="19813358" w:rsidR="00066ACE" w:rsidRPr="00066ACE" w:rsidRDefault="00066ACE">
      <w:pPr>
        <w:pStyle w:val="TOC4"/>
        <w:rPr>
          <w:rFonts w:ascii="Calibri" w:hAnsi="Calibri"/>
          <w:noProof/>
          <w:kern w:val="2"/>
          <w:sz w:val="24"/>
          <w:szCs w:val="24"/>
          <w:lang w:eastAsia="en-GB"/>
        </w:rPr>
      </w:pPr>
      <w:r w:rsidRPr="00565278">
        <w:rPr>
          <w:noProof/>
          <w:lang w:val="nl-NL"/>
        </w:rPr>
        <w:t>10.7.3.6</w:t>
      </w:r>
      <w:r w:rsidRPr="00066ACE">
        <w:rPr>
          <w:rFonts w:ascii="Calibri" w:hAnsi="Calibri"/>
          <w:noProof/>
          <w:kern w:val="2"/>
          <w:sz w:val="24"/>
          <w:szCs w:val="24"/>
          <w:lang w:eastAsia="en-GB"/>
        </w:rPr>
        <w:tab/>
      </w:r>
      <w:r w:rsidRPr="00565278">
        <w:rPr>
          <w:noProof/>
          <w:lang w:val="nl-NL"/>
        </w:rPr>
        <w:t>MCPTT emergency private call</w:t>
      </w:r>
      <w:r>
        <w:rPr>
          <w:noProof/>
        </w:rPr>
        <w:tab/>
      </w:r>
      <w:r>
        <w:rPr>
          <w:noProof/>
        </w:rPr>
        <w:fldChar w:fldCharType="begin"/>
      </w:r>
      <w:r>
        <w:rPr>
          <w:noProof/>
        </w:rPr>
        <w:instrText xml:space="preserve"> PAGEREF _Toc218329594 \h </w:instrText>
      </w:r>
      <w:r>
        <w:rPr>
          <w:noProof/>
        </w:rPr>
      </w:r>
      <w:r>
        <w:rPr>
          <w:noProof/>
        </w:rPr>
        <w:fldChar w:fldCharType="separate"/>
      </w:r>
      <w:r>
        <w:rPr>
          <w:noProof/>
        </w:rPr>
        <w:t>134</w:t>
      </w:r>
      <w:r>
        <w:rPr>
          <w:noProof/>
        </w:rPr>
        <w:fldChar w:fldCharType="end"/>
      </w:r>
    </w:p>
    <w:p w14:paraId="6F97352C" w14:textId="538CEF9A" w:rsidR="00066ACE" w:rsidRPr="00066ACE" w:rsidRDefault="00066ACE">
      <w:pPr>
        <w:pStyle w:val="TOC3"/>
        <w:rPr>
          <w:rFonts w:ascii="Calibri" w:hAnsi="Calibri"/>
          <w:noProof/>
          <w:kern w:val="2"/>
          <w:sz w:val="24"/>
          <w:szCs w:val="24"/>
          <w:lang w:eastAsia="en-GB"/>
        </w:rPr>
      </w:pPr>
      <w:r>
        <w:rPr>
          <w:noProof/>
          <w:lang w:eastAsia="x-none"/>
        </w:rPr>
        <w:t>10.7.4</w:t>
      </w:r>
      <w:r w:rsidRPr="00066ACE">
        <w:rPr>
          <w:rFonts w:ascii="Calibri" w:hAnsi="Calibri"/>
          <w:noProof/>
          <w:kern w:val="2"/>
          <w:sz w:val="24"/>
          <w:szCs w:val="24"/>
          <w:lang w:eastAsia="en-GB"/>
        </w:rPr>
        <w:tab/>
      </w:r>
      <w:r w:rsidRPr="00565278">
        <w:rPr>
          <w:noProof/>
          <w:lang w:val="en-US"/>
        </w:rPr>
        <w:t>MCPTT private call call</w:t>
      </w:r>
      <w:r w:rsidRPr="00565278">
        <w:rPr>
          <w:noProof/>
          <w:lang w:val="en-US"/>
        </w:rPr>
        <w:noBreakHyphen/>
        <w:t>back request</w:t>
      </w:r>
      <w:r>
        <w:rPr>
          <w:noProof/>
        </w:rPr>
        <w:tab/>
      </w:r>
      <w:r>
        <w:rPr>
          <w:noProof/>
        </w:rPr>
        <w:fldChar w:fldCharType="begin"/>
      </w:r>
      <w:r>
        <w:rPr>
          <w:noProof/>
        </w:rPr>
        <w:instrText xml:space="preserve"> PAGEREF _Toc218329595 \h </w:instrText>
      </w:r>
      <w:r>
        <w:rPr>
          <w:noProof/>
        </w:rPr>
      </w:r>
      <w:r>
        <w:rPr>
          <w:noProof/>
        </w:rPr>
        <w:fldChar w:fldCharType="separate"/>
      </w:r>
      <w:r>
        <w:rPr>
          <w:noProof/>
        </w:rPr>
        <w:t>135</w:t>
      </w:r>
      <w:r>
        <w:rPr>
          <w:noProof/>
        </w:rPr>
        <w:fldChar w:fldCharType="end"/>
      </w:r>
    </w:p>
    <w:p w14:paraId="16DFCD93" w14:textId="7FA96CBD" w:rsidR="00066ACE" w:rsidRPr="00066ACE" w:rsidRDefault="00066ACE">
      <w:pPr>
        <w:pStyle w:val="TOC4"/>
        <w:rPr>
          <w:rFonts w:ascii="Calibri" w:hAnsi="Calibri"/>
          <w:noProof/>
          <w:kern w:val="2"/>
          <w:sz w:val="24"/>
          <w:szCs w:val="24"/>
          <w:lang w:eastAsia="en-GB"/>
        </w:rPr>
      </w:pPr>
      <w:r>
        <w:rPr>
          <w:noProof/>
        </w:rPr>
        <w:t>10.7.4.1</w:t>
      </w:r>
      <w:r w:rsidRPr="00066ACE">
        <w:rPr>
          <w:rFonts w:ascii="Calibri" w:hAnsi="Calibri"/>
          <w:noProof/>
          <w:kern w:val="2"/>
          <w:sz w:val="24"/>
          <w:szCs w:val="24"/>
          <w:lang w:eastAsia="en-GB"/>
        </w:rPr>
        <w:tab/>
      </w:r>
      <w:r w:rsidRPr="00565278">
        <w:rPr>
          <w:noProof/>
          <w:lang w:val="en-US"/>
        </w:rPr>
        <w:t>Information flows for MCPTT private call call</w:t>
      </w:r>
      <w:r w:rsidRPr="00565278">
        <w:rPr>
          <w:noProof/>
          <w:lang w:val="en-US"/>
        </w:rPr>
        <w:noBreakHyphen/>
        <w:t>back request</w:t>
      </w:r>
      <w:r>
        <w:rPr>
          <w:noProof/>
        </w:rPr>
        <w:tab/>
      </w:r>
      <w:r>
        <w:rPr>
          <w:noProof/>
        </w:rPr>
        <w:fldChar w:fldCharType="begin"/>
      </w:r>
      <w:r>
        <w:rPr>
          <w:noProof/>
        </w:rPr>
        <w:instrText xml:space="preserve"> PAGEREF _Toc218329596 \h </w:instrText>
      </w:r>
      <w:r>
        <w:rPr>
          <w:noProof/>
        </w:rPr>
      </w:r>
      <w:r>
        <w:rPr>
          <w:noProof/>
        </w:rPr>
        <w:fldChar w:fldCharType="separate"/>
      </w:r>
      <w:r>
        <w:rPr>
          <w:noProof/>
        </w:rPr>
        <w:t>135</w:t>
      </w:r>
      <w:r>
        <w:rPr>
          <w:noProof/>
        </w:rPr>
        <w:fldChar w:fldCharType="end"/>
      </w:r>
    </w:p>
    <w:p w14:paraId="22DE4C28" w14:textId="33BD6D75" w:rsidR="00066ACE" w:rsidRPr="00066ACE" w:rsidRDefault="00066ACE">
      <w:pPr>
        <w:pStyle w:val="TOC5"/>
        <w:rPr>
          <w:rFonts w:ascii="Calibri" w:hAnsi="Calibri"/>
          <w:noProof/>
          <w:kern w:val="2"/>
          <w:sz w:val="24"/>
          <w:szCs w:val="24"/>
          <w:lang w:eastAsia="en-GB"/>
        </w:rPr>
      </w:pPr>
      <w:r>
        <w:rPr>
          <w:noProof/>
        </w:rPr>
        <w:t>10.7.4.1.1</w:t>
      </w:r>
      <w:r w:rsidRPr="00066ACE">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_Toc218329597 \h </w:instrText>
      </w:r>
      <w:r>
        <w:rPr>
          <w:noProof/>
        </w:rPr>
      </w:r>
      <w:r>
        <w:rPr>
          <w:noProof/>
        </w:rPr>
        <w:fldChar w:fldCharType="separate"/>
      </w:r>
      <w:r>
        <w:rPr>
          <w:noProof/>
        </w:rPr>
        <w:t>135</w:t>
      </w:r>
      <w:r>
        <w:rPr>
          <w:noProof/>
        </w:rPr>
        <w:fldChar w:fldCharType="end"/>
      </w:r>
    </w:p>
    <w:p w14:paraId="451C6682" w14:textId="1977D105" w:rsidR="00066ACE" w:rsidRPr="00066ACE" w:rsidRDefault="00066ACE">
      <w:pPr>
        <w:pStyle w:val="TOC5"/>
        <w:rPr>
          <w:rFonts w:ascii="Calibri" w:hAnsi="Calibri"/>
          <w:noProof/>
          <w:kern w:val="2"/>
          <w:sz w:val="24"/>
          <w:szCs w:val="24"/>
          <w:lang w:eastAsia="en-GB"/>
        </w:rPr>
      </w:pPr>
      <w:r>
        <w:rPr>
          <w:noProof/>
        </w:rPr>
        <w:t>10.7.4.1.2</w:t>
      </w:r>
      <w:r w:rsidRPr="00066ACE">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_Toc218329598 \h </w:instrText>
      </w:r>
      <w:r>
        <w:rPr>
          <w:noProof/>
        </w:rPr>
      </w:r>
      <w:r>
        <w:rPr>
          <w:noProof/>
        </w:rPr>
        <w:fldChar w:fldCharType="separate"/>
      </w:r>
      <w:r>
        <w:rPr>
          <w:noProof/>
        </w:rPr>
        <w:t>135</w:t>
      </w:r>
      <w:r>
        <w:rPr>
          <w:noProof/>
        </w:rPr>
        <w:fldChar w:fldCharType="end"/>
      </w:r>
    </w:p>
    <w:p w14:paraId="6D956A1B" w14:textId="47760C96" w:rsidR="00066ACE" w:rsidRPr="00066ACE" w:rsidRDefault="00066ACE">
      <w:pPr>
        <w:pStyle w:val="TOC5"/>
        <w:rPr>
          <w:rFonts w:ascii="Calibri" w:hAnsi="Calibri"/>
          <w:noProof/>
          <w:kern w:val="2"/>
          <w:sz w:val="24"/>
          <w:szCs w:val="24"/>
          <w:lang w:eastAsia="en-GB"/>
        </w:rPr>
      </w:pPr>
      <w:r>
        <w:rPr>
          <w:noProof/>
        </w:rPr>
        <w:t>10.7.4.1.3</w:t>
      </w:r>
      <w:r w:rsidRPr="00066ACE">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_Toc218329599 \h </w:instrText>
      </w:r>
      <w:r>
        <w:rPr>
          <w:noProof/>
        </w:rPr>
      </w:r>
      <w:r>
        <w:rPr>
          <w:noProof/>
        </w:rPr>
        <w:fldChar w:fldCharType="separate"/>
      </w:r>
      <w:r>
        <w:rPr>
          <w:noProof/>
        </w:rPr>
        <w:t>135</w:t>
      </w:r>
      <w:r>
        <w:rPr>
          <w:noProof/>
        </w:rPr>
        <w:fldChar w:fldCharType="end"/>
      </w:r>
    </w:p>
    <w:p w14:paraId="181488B2" w14:textId="36FD08B7" w:rsidR="00066ACE" w:rsidRPr="00066ACE" w:rsidRDefault="00066ACE">
      <w:pPr>
        <w:pStyle w:val="TOC5"/>
        <w:rPr>
          <w:rFonts w:ascii="Calibri" w:hAnsi="Calibri"/>
          <w:noProof/>
          <w:kern w:val="2"/>
          <w:sz w:val="24"/>
          <w:szCs w:val="24"/>
          <w:lang w:eastAsia="en-GB"/>
        </w:rPr>
      </w:pPr>
      <w:r>
        <w:rPr>
          <w:noProof/>
        </w:rPr>
        <w:t>10.7.4.1.4</w:t>
      </w:r>
      <w:r w:rsidRPr="00066ACE">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_Toc218329600 \h </w:instrText>
      </w:r>
      <w:r>
        <w:rPr>
          <w:noProof/>
        </w:rPr>
      </w:r>
      <w:r>
        <w:rPr>
          <w:noProof/>
        </w:rPr>
        <w:fldChar w:fldCharType="separate"/>
      </w:r>
      <w:r>
        <w:rPr>
          <w:noProof/>
        </w:rPr>
        <w:t>136</w:t>
      </w:r>
      <w:r>
        <w:rPr>
          <w:noProof/>
        </w:rPr>
        <w:fldChar w:fldCharType="end"/>
      </w:r>
    </w:p>
    <w:p w14:paraId="66CCC3F1" w14:textId="5D069A8F" w:rsidR="00066ACE" w:rsidRPr="00066ACE" w:rsidRDefault="00066ACE">
      <w:pPr>
        <w:pStyle w:val="TOC4"/>
        <w:rPr>
          <w:rFonts w:ascii="Calibri" w:hAnsi="Calibri"/>
          <w:noProof/>
          <w:kern w:val="2"/>
          <w:sz w:val="24"/>
          <w:szCs w:val="24"/>
          <w:lang w:eastAsia="en-GB"/>
        </w:rPr>
      </w:pPr>
      <w:r w:rsidRPr="00565278">
        <w:rPr>
          <w:noProof/>
          <w:lang w:val="en-US"/>
        </w:rPr>
        <w:t>10.7.4.2</w:t>
      </w:r>
      <w:r w:rsidRPr="00066ACE">
        <w:rPr>
          <w:rFonts w:ascii="Calibri" w:hAnsi="Calibri"/>
          <w:noProof/>
          <w:kern w:val="2"/>
          <w:sz w:val="24"/>
          <w:szCs w:val="24"/>
          <w:lang w:eastAsia="en-GB"/>
        </w:rPr>
        <w:tab/>
      </w:r>
      <w:r w:rsidRPr="00565278">
        <w:rPr>
          <w:noProof/>
          <w:lang w:val="en-US"/>
        </w:rPr>
        <w:t>MCPTT private call call</w:t>
      </w:r>
      <w:r w:rsidRPr="00565278">
        <w:rPr>
          <w:noProof/>
          <w:lang w:val="en-US"/>
        </w:rPr>
        <w:noBreakHyphen/>
        <w:t>back request within one MCPTT system</w:t>
      </w:r>
      <w:r>
        <w:rPr>
          <w:noProof/>
        </w:rPr>
        <w:tab/>
      </w:r>
      <w:r>
        <w:rPr>
          <w:noProof/>
        </w:rPr>
        <w:fldChar w:fldCharType="begin"/>
      </w:r>
      <w:r>
        <w:rPr>
          <w:noProof/>
        </w:rPr>
        <w:instrText xml:space="preserve"> PAGEREF _Toc218329601 \h </w:instrText>
      </w:r>
      <w:r>
        <w:rPr>
          <w:noProof/>
        </w:rPr>
      </w:r>
      <w:r>
        <w:rPr>
          <w:noProof/>
        </w:rPr>
        <w:fldChar w:fldCharType="separate"/>
      </w:r>
      <w:r>
        <w:rPr>
          <w:noProof/>
        </w:rPr>
        <w:t>136</w:t>
      </w:r>
      <w:r>
        <w:rPr>
          <w:noProof/>
        </w:rPr>
        <w:fldChar w:fldCharType="end"/>
      </w:r>
    </w:p>
    <w:p w14:paraId="5885E5FE" w14:textId="052D03FF" w:rsidR="00066ACE" w:rsidRPr="00066ACE" w:rsidRDefault="00066ACE">
      <w:pPr>
        <w:pStyle w:val="TOC4"/>
        <w:rPr>
          <w:rFonts w:ascii="Calibri" w:hAnsi="Calibri"/>
          <w:noProof/>
          <w:kern w:val="2"/>
          <w:sz w:val="24"/>
          <w:szCs w:val="24"/>
          <w:lang w:eastAsia="en-GB"/>
        </w:rPr>
      </w:pPr>
      <w:r w:rsidRPr="00565278">
        <w:rPr>
          <w:noProof/>
          <w:lang w:val="en-US"/>
        </w:rPr>
        <w:t>10.7.4.3</w:t>
      </w:r>
      <w:r w:rsidRPr="00066ACE">
        <w:rPr>
          <w:rFonts w:ascii="Calibri" w:hAnsi="Calibri"/>
          <w:noProof/>
          <w:kern w:val="2"/>
          <w:sz w:val="24"/>
          <w:szCs w:val="24"/>
          <w:lang w:eastAsia="en-GB"/>
        </w:rPr>
        <w:tab/>
      </w:r>
      <w:r w:rsidRPr="00565278">
        <w:rPr>
          <w:noProof/>
          <w:lang w:val="en-US"/>
        </w:rPr>
        <w:t>MCPTT private call call</w:t>
      </w:r>
      <w:r w:rsidRPr="00565278">
        <w:rPr>
          <w:noProof/>
          <w:lang w:val="en-US"/>
        </w:rPr>
        <w:noBreakHyphen/>
        <w:t>back cancel request within one MCPTT system</w:t>
      </w:r>
      <w:r>
        <w:rPr>
          <w:noProof/>
        </w:rPr>
        <w:tab/>
      </w:r>
      <w:r>
        <w:rPr>
          <w:noProof/>
        </w:rPr>
        <w:fldChar w:fldCharType="begin"/>
      </w:r>
      <w:r>
        <w:rPr>
          <w:noProof/>
        </w:rPr>
        <w:instrText xml:space="preserve"> PAGEREF _Toc218329602 \h </w:instrText>
      </w:r>
      <w:r>
        <w:rPr>
          <w:noProof/>
        </w:rPr>
      </w:r>
      <w:r>
        <w:rPr>
          <w:noProof/>
        </w:rPr>
        <w:fldChar w:fldCharType="separate"/>
      </w:r>
      <w:r>
        <w:rPr>
          <w:noProof/>
        </w:rPr>
        <w:t>137</w:t>
      </w:r>
      <w:r>
        <w:rPr>
          <w:noProof/>
        </w:rPr>
        <w:fldChar w:fldCharType="end"/>
      </w:r>
    </w:p>
    <w:p w14:paraId="23D51B44" w14:textId="4B42842D" w:rsidR="00066ACE" w:rsidRPr="00066ACE" w:rsidRDefault="00066ACE">
      <w:pPr>
        <w:pStyle w:val="TOC4"/>
        <w:rPr>
          <w:rFonts w:ascii="Calibri" w:hAnsi="Calibri"/>
          <w:noProof/>
          <w:kern w:val="2"/>
          <w:sz w:val="24"/>
          <w:szCs w:val="24"/>
          <w:lang w:eastAsia="en-GB"/>
        </w:rPr>
      </w:pPr>
      <w:r w:rsidRPr="00565278">
        <w:rPr>
          <w:noProof/>
          <w:lang w:val="en-US"/>
        </w:rPr>
        <w:t>10.7.4.4</w:t>
      </w:r>
      <w:r w:rsidRPr="00066ACE">
        <w:rPr>
          <w:rFonts w:ascii="Calibri" w:hAnsi="Calibri"/>
          <w:noProof/>
          <w:kern w:val="2"/>
          <w:sz w:val="24"/>
          <w:szCs w:val="24"/>
          <w:lang w:eastAsia="en-GB"/>
        </w:rPr>
        <w:tab/>
      </w:r>
      <w:r w:rsidRPr="00565278">
        <w:rPr>
          <w:noProof/>
          <w:lang w:val="en-US"/>
        </w:rPr>
        <w:t>MCPTT private call call</w:t>
      </w:r>
      <w:r w:rsidRPr="00565278">
        <w:rPr>
          <w:noProof/>
          <w:lang w:val="en-US"/>
        </w:rPr>
        <w:noBreakHyphen/>
        <w:t>back request fulfillment within one MCPTT system</w:t>
      </w:r>
      <w:r>
        <w:rPr>
          <w:noProof/>
        </w:rPr>
        <w:tab/>
      </w:r>
      <w:r>
        <w:rPr>
          <w:noProof/>
        </w:rPr>
        <w:fldChar w:fldCharType="begin"/>
      </w:r>
      <w:r>
        <w:rPr>
          <w:noProof/>
        </w:rPr>
        <w:instrText xml:space="preserve"> PAGEREF _Toc218329603 \h </w:instrText>
      </w:r>
      <w:r>
        <w:rPr>
          <w:noProof/>
        </w:rPr>
      </w:r>
      <w:r>
        <w:rPr>
          <w:noProof/>
        </w:rPr>
        <w:fldChar w:fldCharType="separate"/>
      </w:r>
      <w:r>
        <w:rPr>
          <w:noProof/>
        </w:rPr>
        <w:t>138</w:t>
      </w:r>
      <w:r>
        <w:rPr>
          <w:noProof/>
        </w:rPr>
        <w:fldChar w:fldCharType="end"/>
      </w:r>
    </w:p>
    <w:p w14:paraId="4183B8F3" w14:textId="32F05A2D" w:rsidR="00066ACE" w:rsidRPr="00066ACE" w:rsidRDefault="00066ACE">
      <w:pPr>
        <w:pStyle w:val="TOC3"/>
        <w:rPr>
          <w:rFonts w:ascii="Calibri" w:hAnsi="Calibri"/>
          <w:noProof/>
          <w:kern w:val="2"/>
          <w:sz w:val="24"/>
          <w:szCs w:val="24"/>
          <w:lang w:eastAsia="en-GB"/>
        </w:rPr>
      </w:pPr>
      <w:r>
        <w:rPr>
          <w:noProof/>
          <w:lang w:eastAsia="x-none"/>
        </w:rPr>
        <w:t>10.7.5</w:t>
      </w:r>
      <w:r w:rsidRPr="00066ACE">
        <w:rPr>
          <w:rFonts w:ascii="Calibri" w:hAnsi="Calibri"/>
          <w:noProof/>
          <w:kern w:val="2"/>
          <w:sz w:val="24"/>
          <w:szCs w:val="24"/>
          <w:lang w:eastAsia="en-GB"/>
        </w:rPr>
        <w:tab/>
      </w:r>
      <w:r w:rsidRPr="00565278">
        <w:rPr>
          <w:noProof/>
          <w:lang w:val="en-US"/>
        </w:rPr>
        <w:t xml:space="preserve">MCPTT </w:t>
      </w:r>
      <w:r>
        <w:rPr>
          <w:noProof/>
        </w:rPr>
        <w:t>call forwarding for private calls</w:t>
      </w:r>
      <w:r>
        <w:rPr>
          <w:noProof/>
        </w:rPr>
        <w:tab/>
      </w:r>
      <w:r>
        <w:rPr>
          <w:noProof/>
        </w:rPr>
        <w:fldChar w:fldCharType="begin"/>
      </w:r>
      <w:r>
        <w:rPr>
          <w:noProof/>
        </w:rPr>
        <w:instrText xml:space="preserve"> PAGEREF _Toc218329604 \h </w:instrText>
      </w:r>
      <w:r>
        <w:rPr>
          <w:noProof/>
        </w:rPr>
      </w:r>
      <w:r>
        <w:rPr>
          <w:noProof/>
        </w:rPr>
        <w:fldChar w:fldCharType="separate"/>
      </w:r>
      <w:r>
        <w:rPr>
          <w:noProof/>
        </w:rPr>
        <w:t>139</w:t>
      </w:r>
      <w:r>
        <w:rPr>
          <w:noProof/>
        </w:rPr>
        <w:fldChar w:fldCharType="end"/>
      </w:r>
    </w:p>
    <w:p w14:paraId="755B136C" w14:textId="4994D18E" w:rsidR="00066ACE" w:rsidRPr="00066ACE" w:rsidRDefault="00066ACE">
      <w:pPr>
        <w:pStyle w:val="TOC4"/>
        <w:rPr>
          <w:rFonts w:ascii="Calibri" w:hAnsi="Calibri"/>
          <w:noProof/>
          <w:kern w:val="2"/>
          <w:sz w:val="24"/>
          <w:szCs w:val="24"/>
          <w:lang w:eastAsia="en-GB"/>
        </w:rPr>
      </w:pPr>
      <w:r>
        <w:rPr>
          <w:noProof/>
        </w:rPr>
        <w:t>10.7.5.1</w:t>
      </w:r>
      <w:r w:rsidRPr="00066ACE">
        <w:rPr>
          <w:rFonts w:ascii="Calibri" w:hAnsi="Calibri"/>
          <w:noProof/>
          <w:kern w:val="2"/>
          <w:sz w:val="24"/>
          <w:szCs w:val="24"/>
          <w:lang w:eastAsia="en-GB"/>
        </w:rPr>
        <w:tab/>
      </w:r>
      <w:r w:rsidRPr="00565278">
        <w:rPr>
          <w:noProof/>
          <w:lang w:val="en-US"/>
        </w:rPr>
        <w:t>General</w:t>
      </w:r>
      <w:r>
        <w:rPr>
          <w:noProof/>
        </w:rPr>
        <w:tab/>
      </w:r>
      <w:r>
        <w:rPr>
          <w:noProof/>
        </w:rPr>
        <w:fldChar w:fldCharType="begin"/>
      </w:r>
      <w:r>
        <w:rPr>
          <w:noProof/>
        </w:rPr>
        <w:instrText xml:space="preserve"> PAGEREF _Toc218329605 \h </w:instrText>
      </w:r>
      <w:r>
        <w:rPr>
          <w:noProof/>
        </w:rPr>
      </w:r>
      <w:r>
        <w:rPr>
          <w:noProof/>
        </w:rPr>
        <w:fldChar w:fldCharType="separate"/>
      </w:r>
      <w:r>
        <w:rPr>
          <w:noProof/>
        </w:rPr>
        <w:t>139</w:t>
      </w:r>
      <w:r>
        <w:rPr>
          <w:noProof/>
        </w:rPr>
        <w:fldChar w:fldCharType="end"/>
      </w:r>
    </w:p>
    <w:p w14:paraId="42050B93" w14:textId="19101F4D" w:rsidR="00066ACE" w:rsidRPr="00066ACE" w:rsidRDefault="00066ACE">
      <w:pPr>
        <w:pStyle w:val="TOC5"/>
        <w:rPr>
          <w:rFonts w:ascii="Calibri" w:hAnsi="Calibri"/>
          <w:noProof/>
          <w:kern w:val="2"/>
          <w:sz w:val="24"/>
          <w:szCs w:val="24"/>
          <w:lang w:eastAsia="en-GB"/>
        </w:rPr>
      </w:pPr>
      <w:r>
        <w:rPr>
          <w:noProof/>
        </w:rPr>
        <w:t>10.7.5.1.1</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_Toc218329606 \h </w:instrText>
      </w:r>
      <w:r>
        <w:rPr>
          <w:noProof/>
        </w:rPr>
      </w:r>
      <w:r>
        <w:rPr>
          <w:noProof/>
        </w:rPr>
        <w:fldChar w:fldCharType="separate"/>
      </w:r>
      <w:r>
        <w:rPr>
          <w:noProof/>
        </w:rPr>
        <w:t>139</w:t>
      </w:r>
      <w:r>
        <w:rPr>
          <w:noProof/>
        </w:rPr>
        <w:fldChar w:fldCharType="end"/>
      </w:r>
    </w:p>
    <w:p w14:paraId="5699CB43" w14:textId="2BFBD656" w:rsidR="00066ACE" w:rsidRPr="00066ACE" w:rsidRDefault="00066ACE">
      <w:pPr>
        <w:pStyle w:val="TOC5"/>
        <w:rPr>
          <w:rFonts w:ascii="Calibri" w:hAnsi="Calibri"/>
          <w:noProof/>
          <w:kern w:val="2"/>
          <w:sz w:val="24"/>
          <w:szCs w:val="24"/>
          <w:lang w:eastAsia="en-GB"/>
        </w:rPr>
      </w:pPr>
      <w:r>
        <w:rPr>
          <w:noProof/>
        </w:rPr>
        <w:t>10.7.5.1.2</w:t>
      </w:r>
      <w:r w:rsidRPr="00066ACE">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_Toc218329607 \h </w:instrText>
      </w:r>
      <w:r>
        <w:rPr>
          <w:noProof/>
        </w:rPr>
      </w:r>
      <w:r>
        <w:rPr>
          <w:noProof/>
        </w:rPr>
        <w:fldChar w:fldCharType="separate"/>
      </w:r>
      <w:r>
        <w:rPr>
          <w:noProof/>
        </w:rPr>
        <w:t>139</w:t>
      </w:r>
      <w:r>
        <w:rPr>
          <w:noProof/>
        </w:rPr>
        <w:fldChar w:fldCharType="end"/>
      </w:r>
    </w:p>
    <w:p w14:paraId="6517A068" w14:textId="10B40553" w:rsidR="00066ACE" w:rsidRPr="00066ACE" w:rsidRDefault="00066ACE">
      <w:pPr>
        <w:pStyle w:val="TOC5"/>
        <w:rPr>
          <w:rFonts w:ascii="Calibri" w:hAnsi="Calibri"/>
          <w:noProof/>
          <w:kern w:val="2"/>
          <w:sz w:val="24"/>
          <w:szCs w:val="24"/>
          <w:lang w:eastAsia="en-GB"/>
        </w:rPr>
      </w:pPr>
      <w:r>
        <w:rPr>
          <w:noProof/>
        </w:rPr>
        <w:t>10.7.5.1.3</w:t>
      </w:r>
      <w:r w:rsidRPr="00066ACE">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_Toc218329608 \h </w:instrText>
      </w:r>
      <w:r>
        <w:rPr>
          <w:noProof/>
        </w:rPr>
      </w:r>
      <w:r>
        <w:rPr>
          <w:noProof/>
        </w:rPr>
        <w:fldChar w:fldCharType="separate"/>
      </w:r>
      <w:r>
        <w:rPr>
          <w:noProof/>
        </w:rPr>
        <w:t>140</w:t>
      </w:r>
      <w:r>
        <w:rPr>
          <w:noProof/>
        </w:rPr>
        <w:fldChar w:fldCharType="end"/>
      </w:r>
    </w:p>
    <w:p w14:paraId="5671922B" w14:textId="473DB9F5" w:rsidR="00066ACE" w:rsidRPr="00066ACE" w:rsidRDefault="00066ACE">
      <w:pPr>
        <w:pStyle w:val="TOC5"/>
        <w:rPr>
          <w:rFonts w:ascii="Calibri" w:hAnsi="Calibri"/>
          <w:noProof/>
          <w:kern w:val="2"/>
          <w:sz w:val="24"/>
          <w:szCs w:val="24"/>
          <w:lang w:eastAsia="en-GB"/>
        </w:rPr>
      </w:pPr>
      <w:r>
        <w:rPr>
          <w:noProof/>
        </w:rPr>
        <w:t>10.7.5.1.4</w:t>
      </w:r>
      <w:r w:rsidRPr="00066ACE">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_Toc218329609 \h </w:instrText>
      </w:r>
      <w:r>
        <w:rPr>
          <w:noProof/>
        </w:rPr>
      </w:r>
      <w:r>
        <w:rPr>
          <w:noProof/>
        </w:rPr>
        <w:fldChar w:fldCharType="separate"/>
      </w:r>
      <w:r>
        <w:rPr>
          <w:noProof/>
        </w:rPr>
        <w:t>140</w:t>
      </w:r>
      <w:r>
        <w:rPr>
          <w:noProof/>
        </w:rPr>
        <w:fldChar w:fldCharType="end"/>
      </w:r>
    </w:p>
    <w:p w14:paraId="5E015409" w14:textId="5A1172C6" w:rsidR="00066ACE" w:rsidRPr="00066ACE" w:rsidRDefault="00066ACE">
      <w:pPr>
        <w:pStyle w:val="TOC5"/>
        <w:rPr>
          <w:rFonts w:ascii="Calibri" w:hAnsi="Calibri"/>
          <w:noProof/>
          <w:kern w:val="2"/>
          <w:sz w:val="24"/>
          <w:szCs w:val="24"/>
          <w:lang w:eastAsia="en-GB"/>
        </w:rPr>
      </w:pPr>
      <w:r>
        <w:rPr>
          <w:noProof/>
        </w:rPr>
        <w:t>10.7.5.1.5</w:t>
      </w:r>
      <w:r w:rsidRPr="00066ACE">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_Toc218329610 \h </w:instrText>
      </w:r>
      <w:r>
        <w:rPr>
          <w:noProof/>
        </w:rPr>
      </w:r>
      <w:r>
        <w:rPr>
          <w:noProof/>
        </w:rPr>
        <w:fldChar w:fldCharType="separate"/>
      </w:r>
      <w:r>
        <w:rPr>
          <w:noProof/>
        </w:rPr>
        <w:t>140</w:t>
      </w:r>
      <w:r>
        <w:rPr>
          <w:noProof/>
        </w:rPr>
        <w:fldChar w:fldCharType="end"/>
      </w:r>
    </w:p>
    <w:p w14:paraId="7401C3FE" w14:textId="5BD82712" w:rsidR="00066ACE" w:rsidRPr="00066ACE" w:rsidRDefault="00066ACE">
      <w:pPr>
        <w:pStyle w:val="TOC4"/>
        <w:rPr>
          <w:rFonts w:ascii="Calibri" w:hAnsi="Calibri"/>
          <w:noProof/>
          <w:kern w:val="2"/>
          <w:sz w:val="24"/>
          <w:szCs w:val="24"/>
          <w:lang w:eastAsia="en-GB"/>
        </w:rPr>
      </w:pPr>
      <w:r>
        <w:rPr>
          <w:noProof/>
        </w:rPr>
        <w:t>10.7.5.2</w:t>
      </w:r>
      <w:r w:rsidRPr="00066ACE">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_Toc218329611 \h </w:instrText>
      </w:r>
      <w:r>
        <w:rPr>
          <w:noProof/>
        </w:rPr>
      </w:r>
      <w:r>
        <w:rPr>
          <w:noProof/>
        </w:rPr>
        <w:fldChar w:fldCharType="separate"/>
      </w:r>
      <w:r>
        <w:rPr>
          <w:noProof/>
        </w:rPr>
        <w:t>141</w:t>
      </w:r>
      <w:r>
        <w:rPr>
          <w:noProof/>
        </w:rPr>
        <w:fldChar w:fldCharType="end"/>
      </w:r>
    </w:p>
    <w:p w14:paraId="02C8E89B" w14:textId="093F995B" w:rsidR="00066ACE" w:rsidRPr="00066ACE" w:rsidRDefault="00066ACE">
      <w:pPr>
        <w:pStyle w:val="TOC5"/>
        <w:rPr>
          <w:rFonts w:ascii="Calibri" w:hAnsi="Calibri"/>
          <w:noProof/>
          <w:kern w:val="2"/>
          <w:sz w:val="24"/>
          <w:szCs w:val="24"/>
          <w:lang w:eastAsia="en-GB"/>
        </w:rPr>
      </w:pPr>
      <w:r>
        <w:rPr>
          <w:noProof/>
        </w:rPr>
        <w:t>10.7.5.2.1</w:t>
      </w:r>
      <w:r w:rsidRPr="00066ACE">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_Toc218329612 \h </w:instrText>
      </w:r>
      <w:r>
        <w:rPr>
          <w:noProof/>
        </w:rPr>
      </w:r>
      <w:r>
        <w:rPr>
          <w:noProof/>
        </w:rPr>
        <w:fldChar w:fldCharType="separate"/>
      </w:r>
      <w:r>
        <w:rPr>
          <w:noProof/>
        </w:rPr>
        <w:t>141</w:t>
      </w:r>
      <w:r>
        <w:rPr>
          <w:noProof/>
        </w:rPr>
        <w:fldChar w:fldCharType="end"/>
      </w:r>
    </w:p>
    <w:p w14:paraId="70902333" w14:textId="237900F8" w:rsidR="00066ACE" w:rsidRPr="00066ACE" w:rsidRDefault="00066ACE">
      <w:pPr>
        <w:pStyle w:val="TOC5"/>
        <w:rPr>
          <w:rFonts w:ascii="Calibri" w:hAnsi="Calibri"/>
          <w:noProof/>
          <w:kern w:val="2"/>
          <w:sz w:val="24"/>
          <w:szCs w:val="24"/>
          <w:lang w:eastAsia="en-GB"/>
        </w:rPr>
      </w:pPr>
      <w:r>
        <w:rPr>
          <w:noProof/>
        </w:rPr>
        <w:t>10.7.5.2.2</w:t>
      </w:r>
      <w:r w:rsidRPr="00066ACE">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_Toc218329613 \h </w:instrText>
      </w:r>
      <w:r>
        <w:rPr>
          <w:noProof/>
        </w:rPr>
      </w:r>
      <w:r>
        <w:rPr>
          <w:noProof/>
        </w:rPr>
        <w:fldChar w:fldCharType="separate"/>
      </w:r>
      <w:r>
        <w:rPr>
          <w:noProof/>
        </w:rPr>
        <w:t>141</w:t>
      </w:r>
      <w:r>
        <w:rPr>
          <w:noProof/>
        </w:rPr>
        <w:fldChar w:fldCharType="end"/>
      </w:r>
    </w:p>
    <w:p w14:paraId="64A351C4" w14:textId="5C018409" w:rsidR="00066ACE" w:rsidRPr="00066ACE" w:rsidRDefault="00066ACE">
      <w:pPr>
        <w:pStyle w:val="TOC5"/>
        <w:rPr>
          <w:rFonts w:ascii="Calibri" w:hAnsi="Calibri"/>
          <w:noProof/>
          <w:kern w:val="2"/>
          <w:sz w:val="24"/>
          <w:szCs w:val="24"/>
          <w:lang w:eastAsia="en-GB"/>
        </w:rPr>
      </w:pPr>
      <w:r>
        <w:rPr>
          <w:noProof/>
        </w:rPr>
        <w:t>10.7.5.2.3</w:t>
      </w:r>
      <w:r w:rsidRPr="00066ACE">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_Toc218329614 \h </w:instrText>
      </w:r>
      <w:r>
        <w:rPr>
          <w:noProof/>
        </w:rPr>
      </w:r>
      <w:r>
        <w:rPr>
          <w:noProof/>
        </w:rPr>
        <w:fldChar w:fldCharType="separate"/>
      </w:r>
      <w:r>
        <w:rPr>
          <w:noProof/>
        </w:rPr>
        <w:t>143</w:t>
      </w:r>
      <w:r>
        <w:rPr>
          <w:noProof/>
        </w:rPr>
        <w:fldChar w:fldCharType="end"/>
      </w:r>
    </w:p>
    <w:p w14:paraId="6884AEE2" w14:textId="25B2A47B" w:rsidR="00066ACE" w:rsidRPr="00066ACE" w:rsidRDefault="00066ACE">
      <w:pPr>
        <w:pStyle w:val="TOC5"/>
        <w:rPr>
          <w:rFonts w:ascii="Calibri" w:hAnsi="Calibri"/>
          <w:noProof/>
          <w:kern w:val="2"/>
          <w:sz w:val="24"/>
          <w:szCs w:val="24"/>
          <w:lang w:eastAsia="en-GB"/>
        </w:rPr>
      </w:pPr>
      <w:r>
        <w:rPr>
          <w:noProof/>
        </w:rPr>
        <w:t>10.7.5.2.3a</w:t>
      </w:r>
      <w:r w:rsidRPr="00066ACE">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_Toc218329615 \h </w:instrText>
      </w:r>
      <w:r>
        <w:rPr>
          <w:noProof/>
        </w:rPr>
      </w:r>
      <w:r>
        <w:rPr>
          <w:noProof/>
        </w:rPr>
        <w:fldChar w:fldCharType="separate"/>
      </w:r>
      <w:r>
        <w:rPr>
          <w:noProof/>
        </w:rPr>
        <w:t>147</w:t>
      </w:r>
      <w:r>
        <w:rPr>
          <w:noProof/>
        </w:rPr>
        <w:fldChar w:fldCharType="end"/>
      </w:r>
    </w:p>
    <w:p w14:paraId="4535F668" w14:textId="261CBC14" w:rsidR="00066ACE" w:rsidRPr="00066ACE" w:rsidRDefault="00066ACE">
      <w:pPr>
        <w:pStyle w:val="TOC5"/>
        <w:rPr>
          <w:rFonts w:ascii="Calibri" w:hAnsi="Calibri"/>
          <w:noProof/>
          <w:kern w:val="2"/>
          <w:sz w:val="24"/>
          <w:szCs w:val="24"/>
          <w:lang w:eastAsia="en-GB"/>
        </w:rPr>
      </w:pPr>
      <w:r>
        <w:rPr>
          <w:noProof/>
        </w:rPr>
        <w:t>10.7.5.2.4</w:t>
      </w:r>
      <w:r w:rsidRPr="00066ACE">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_Toc218329616 \h </w:instrText>
      </w:r>
      <w:r>
        <w:rPr>
          <w:noProof/>
        </w:rPr>
      </w:r>
      <w:r>
        <w:rPr>
          <w:noProof/>
        </w:rPr>
        <w:fldChar w:fldCharType="separate"/>
      </w:r>
      <w:r>
        <w:rPr>
          <w:noProof/>
        </w:rPr>
        <w:t>150</w:t>
      </w:r>
      <w:r>
        <w:rPr>
          <w:noProof/>
        </w:rPr>
        <w:fldChar w:fldCharType="end"/>
      </w:r>
    </w:p>
    <w:p w14:paraId="423AD99C" w14:textId="535E06E6" w:rsidR="00066ACE" w:rsidRPr="00066ACE" w:rsidRDefault="00066ACE">
      <w:pPr>
        <w:pStyle w:val="TOC5"/>
        <w:rPr>
          <w:rFonts w:ascii="Calibri" w:hAnsi="Calibri"/>
          <w:noProof/>
          <w:kern w:val="2"/>
          <w:sz w:val="24"/>
          <w:szCs w:val="24"/>
          <w:lang w:eastAsia="en-GB"/>
        </w:rPr>
      </w:pPr>
      <w:r>
        <w:rPr>
          <w:noProof/>
        </w:rPr>
        <w:t>10.7.5.2.5</w:t>
      </w:r>
      <w:r w:rsidRPr="00066ACE">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_Toc218329617 \h </w:instrText>
      </w:r>
      <w:r>
        <w:rPr>
          <w:noProof/>
        </w:rPr>
      </w:r>
      <w:r>
        <w:rPr>
          <w:noProof/>
        </w:rPr>
        <w:fldChar w:fldCharType="separate"/>
      </w:r>
      <w:r>
        <w:rPr>
          <w:noProof/>
        </w:rPr>
        <w:t>150</w:t>
      </w:r>
      <w:r>
        <w:rPr>
          <w:noProof/>
        </w:rPr>
        <w:fldChar w:fldCharType="end"/>
      </w:r>
    </w:p>
    <w:p w14:paraId="66BB09BD" w14:textId="4398FB5C" w:rsidR="00066ACE" w:rsidRPr="00066ACE" w:rsidRDefault="00066ACE">
      <w:pPr>
        <w:pStyle w:val="TOC5"/>
        <w:rPr>
          <w:rFonts w:ascii="Calibri" w:hAnsi="Calibri"/>
          <w:noProof/>
          <w:kern w:val="2"/>
          <w:sz w:val="24"/>
          <w:szCs w:val="24"/>
          <w:lang w:eastAsia="en-GB"/>
        </w:rPr>
      </w:pPr>
      <w:r>
        <w:rPr>
          <w:noProof/>
        </w:rPr>
        <w:t>10.7.5.2.6</w:t>
      </w:r>
      <w:r w:rsidRPr="00066ACE">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_Toc218329618 \h </w:instrText>
      </w:r>
      <w:r>
        <w:rPr>
          <w:noProof/>
        </w:rPr>
      </w:r>
      <w:r>
        <w:rPr>
          <w:noProof/>
        </w:rPr>
        <w:fldChar w:fldCharType="separate"/>
      </w:r>
      <w:r>
        <w:rPr>
          <w:noProof/>
        </w:rPr>
        <w:t>152</w:t>
      </w:r>
      <w:r>
        <w:rPr>
          <w:noProof/>
        </w:rPr>
        <w:fldChar w:fldCharType="end"/>
      </w:r>
    </w:p>
    <w:p w14:paraId="30719039" w14:textId="4C73D94B" w:rsidR="00066ACE" w:rsidRPr="00066ACE" w:rsidRDefault="00066ACE">
      <w:pPr>
        <w:pStyle w:val="TOC3"/>
        <w:rPr>
          <w:rFonts w:ascii="Calibri" w:hAnsi="Calibri"/>
          <w:noProof/>
          <w:kern w:val="2"/>
          <w:sz w:val="24"/>
          <w:szCs w:val="24"/>
          <w:lang w:eastAsia="en-GB"/>
        </w:rPr>
      </w:pPr>
      <w:r>
        <w:rPr>
          <w:noProof/>
          <w:lang w:eastAsia="x-none"/>
        </w:rPr>
        <w:t>10.7.6</w:t>
      </w:r>
      <w:r w:rsidRPr="00066ACE">
        <w:rPr>
          <w:rFonts w:ascii="Calibri" w:hAnsi="Calibri"/>
          <w:noProof/>
          <w:kern w:val="2"/>
          <w:sz w:val="24"/>
          <w:szCs w:val="24"/>
          <w:lang w:eastAsia="en-GB"/>
        </w:rPr>
        <w:tab/>
      </w:r>
      <w:r w:rsidRPr="00565278">
        <w:rPr>
          <w:noProof/>
          <w:lang w:val="en-US"/>
        </w:rPr>
        <w:t>C</w:t>
      </w:r>
      <w:r>
        <w:rPr>
          <w:noProof/>
        </w:rPr>
        <w:t>all transfer for MCPTT private calls</w:t>
      </w:r>
      <w:r>
        <w:rPr>
          <w:noProof/>
        </w:rPr>
        <w:tab/>
      </w:r>
      <w:r>
        <w:rPr>
          <w:noProof/>
        </w:rPr>
        <w:fldChar w:fldCharType="begin"/>
      </w:r>
      <w:r>
        <w:rPr>
          <w:noProof/>
        </w:rPr>
        <w:instrText xml:space="preserve"> PAGEREF _Toc218329619 \h </w:instrText>
      </w:r>
      <w:r>
        <w:rPr>
          <w:noProof/>
        </w:rPr>
      </w:r>
      <w:r>
        <w:rPr>
          <w:noProof/>
        </w:rPr>
        <w:fldChar w:fldCharType="separate"/>
      </w:r>
      <w:r>
        <w:rPr>
          <w:noProof/>
        </w:rPr>
        <w:t>154</w:t>
      </w:r>
      <w:r>
        <w:rPr>
          <w:noProof/>
        </w:rPr>
        <w:fldChar w:fldCharType="end"/>
      </w:r>
    </w:p>
    <w:p w14:paraId="0FB69827" w14:textId="0DE2C52D" w:rsidR="00066ACE" w:rsidRPr="00066ACE" w:rsidRDefault="00066ACE">
      <w:pPr>
        <w:pStyle w:val="TOC4"/>
        <w:rPr>
          <w:rFonts w:ascii="Calibri" w:hAnsi="Calibri"/>
          <w:noProof/>
          <w:kern w:val="2"/>
          <w:sz w:val="24"/>
          <w:szCs w:val="24"/>
          <w:lang w:eastAsia="en-GB"/>
        </w:rPr>
      </w:pPr>
      <w:r>
        <w:rPr>
          <w:noProof/>
        </w:rPr>
        <w:t>10.7.6.1</w:t>
      </w:r>
      <w:r w:rsidRPr="00066ACE">
        <w:rPr>
          <w:rFonts w:ascii="Calibri" w:hAnsi="Calibri"/>
          <w:noProof/>
          <w:kern w:val="2"/>
          <w:sz w:val="24"/>
          <w:szCs w:val="24"/>
          <w:lang w:eastAsia="en-GB"/>
        </w:rPr>
        <w:tab/>
      </w:r>
      <w:r w:rsidRPr="00565278">
        <w:rPr>
          <w:noProof/>
          <w:lang w:val="en-US"/>
        </w:rPr>
        <w:t>General</w:t>
      </w:r>
      <w:r>
        <w:rPr>
          <w:noProof/>
        </w:rPr>
        <w:tab/>
      </w:r>
      <w:r>
        <w:rPr>
          <w:noProof/>
        </w:rPr>
        <w:fldChar w:fldCharType="begin"/>
      </w:r>
      <w:r>
        <w:rPr>
          <w:noProof/>
        </w:rPr>
        <w:instrText xml:space="preserve"> PAGEREF _Toc218329620 \h </w:instrText>
      </w:r>
      <w:r>
        <w:rPr>
          <w:noProof/>
        </w:rPr>
      </w:r>
      <w:r>
        <w:rPr>
          <w:noProof/>
        </w:rPr>
        <w:fldChar w:fldCharType="separate"/>
      </w:r>
      <w:r>
        <w:rPr>
          <w:noProof/>
        </w:rPr>
        <w:t>154</w:t>
      </w:r>
      <w:r>
        <w:rPr>
          <w:noProof/>
        </w:rPr>
        <w:fldChar w:fldCharType="end"/>
      </w:r>
    </w:p>
    <w:p w14:paraId="6AF7C18B" w14:textId="0D99C35D" w:rsidR="00066ACE" w:rsidRPr="00066ACE" w:rsidRDefault="00066ACE">
      <w:pPr>
        <w:pStyle w:val="TOC5"/>
        <w:rPr>
          <w:rFonts w:ascii="Calibri" w:hAnsi="Calibri"/>
          <w:noProof/>
          <w:kern w:val="2"/>
          <w:sz w:val="24"/>
          <w:szCs w:val="24"/>
          <w:lang w:eastAsia="en-GB"/>
        </w:rPr>
      </w:pPr>
      <w:r>
        <w:rPr>
          <w:noProof/>
        </w:rPr>
        <w:t>10.7.6.1.1</w:t>
      </w:r>
      <w:r w:rsidRPr="00066ACE">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_Toc218329621 \h </w:instrText>
      </w:r>
      <w:r>
        <w:rPr>
          <w:noProof/>
        </w:rPr>
      </w:r>
      <w:r>
        <w:rPr>
          <w:noProof/>
        </w:rPr>
        <w:fldChar w:fldCharType="separate"/>
      </w:r>
      <w:r>
        <w:rPr>
          <w:noProof/>
        </w:rPr>
        <w:t>154</w:t>
      </w:r>
      <w:r>
        <w:rPr>
          <w:noProof/>
        </w:rPr>
        <w:fldChar w:fldCharType="end"/>
      </w:r>
    </w:p>
    <w:p w14:paraId="3DC8E63C" w14:textId="75B1347F" w:rsidR="00066ACE" w:rsidRPr="00066ACE" w:rsidRDefault="00066ACE">
      <w:pPr>
        <w:pStyle w:val="TOC5"/>
        <w:rPr>
          <w:rFonts w:ascii="Calibri" w:hAnsi="Calibri"/>
          <w:noProof/>
          <w:kern w:val="2"/>
          <w:sz w:val="24"/>
          <w:szCs w:val="24"/>
          <w:lang w:eastAsia="en-GB"/>
        </w:rPr>
      </w:pPr>
      <w:r>
        <w:rPr>
          <w:noProof/>
        </w:rPr>
        <w:t>10.7.6.1.2</w:t>
      </w:r>
      <w:r w:rsidRPr="00066ACE">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_Toc218329622 \h </w:instrText>
      </w:r>
      <w:r>
        <w:rPr>
          <w:noProof/>
        </w:rPr>
      </w:r>
      <w:r>
        <w:rPr>
          <w:noProof/>
        </w:rPr>
        <w:fldChar w:fldCharType="separate"/>
      </w:r>
      <w:r>
        <w:rPr>
          <w:noProof/>
        </w:rPr>
        <w:t>154</w:t>
      </w:r>
      <w:r>
        <w:rPr>
          <w:noProof/>
        </w:rPr>
        <w:fldChar w:fldCharType="end"/>
      </w:r>
    </w:p>
    <w:p w14:paraId="5F3565A2" w14:textId="36144D13" w:rsidR="00066ACE" w:rsidRPr="00066ACE" w:rsidRDefault="00066ACE">
      <w:pPr>
        <w:pStyle w:val="TOC5"/>
        <w:rPr>
          <w:rFonts w:ascii="Calibri" w:hAnsi="Calibri"/>
          <w:noProof/>
          <w:kern w:val="2"/>
          <w:sz w:val="24"/>
          <w:szCs w:val="24"/>
          <w:lang w:eastAsia="en-GB"/>
        </w:rPr>
      </w:pPr>
      <w:r>
        <w:rPr>
          <w:noProof/>
        </w:rPr>
        <w:t>10.7.6.1.3</w:t>
      </w:r>
      <w:r w:rsidRPr="00066ACE">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_Toc218329623 \h </w:instrText>
      </w:r>
      <w:r>
        <w:rPr>
          <w:noProof/>
        </w:rPr>
      </w:r>
      <w:r>
        <w:rPr>
          <w:noProof/>
        </w:rPr>
        <w:fldChar w:fldCharType="separate"/>
      </w:r>
      <w:r>
        <w:rPr>
          <w:noProof/>
        </w:rPr>
        <w:t>155</w:t>
      </w:r>
      <w:r>
        <w:rPr>
          <w:noProof/>
        </w:rPr>
        <w:fldChar w:fldCharType="end"/>
      </w:r>
    </w:p>
    <w:p w14:paraId="1E88EFE4" w14:textId="5CD18F2C" w:rsidR="00066ACE" w:rsidRPr="00066ACE" w:rsidRDefault="00066ACE">
      <w:pPr>
        <w:pStyle w:val="TOC5"/>
        <w:rPr>
          <w:rFonts w:ascii="Calibri" w:hAnsi="Calibri"/>
          <w:noProof/>
          <w:kern w:val="2"/>
          <w:sz w:val="24"/>
          <w:szCs w:val="24"/>
          <w:lang w:eastAsia="en-GB"/>
        </w:rPr>
      </w:pPr>
      <w:r>
        <w:rPr>
          <w:noProof/>
        </w:rPr>
        <w:t>10.7.6.1.4</w:t>
      </w:r>
      <w:r w:rsidRPr="00066ACE">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_Toc218329624 \h </w:instrText>
      </w:r>
      <w:r>
        <w:rPr>
          <w:noProof/>
        </w:rPr>
      </w:r>
      <w:r>
        <w:rPr>
          <w:noProof/>
        </w:rPr>
        <w:fldChar w:fldCharType="separate"/>
      </w:r>
      <w:r>
        <w:rPr>
          <w:noProof/>
        </w:rPr>
        <w:t>155</w:t>
      </w:r>
      <w:r>
        <w:rPr>
          <w:noProof/>
        </w:rPr>
        <w:fldChar w:fldCharType="end"/>
      </w:r>
    </w:p>
    <w:p w14:paraId="0667B0DC" w14:textId="6B576531" w:rsidR="00066ACE" w:rsidRPr="00066ACE" w:rsidRDefault="00066ACE">
      <w:pPr>
        <w:pStyle w:val="TOC4"/>
        <w:rPr>
          <w:rFonts w:ascii="Calibri" w:hAnsi="Calibri"/>
          <w:noProof/>
          <w:kern w:val="2"/>
          <w:sz w:val="24"/>
          <w:szCs w:val="24"/>
          <w:lang w:eastAsia="en-GB"/>
        </w:rPr>
      </w:pPr>
      <w:r>
        <w:rPr>
          <w:noProof/>
        </w:rPr>
        <w:t>10.7.6.2</w:t>
      </w:r>
      <w:r w:rsidRPr="00066ACE">
        <w:rPr>
          <w:rFonts w:ascii="Calibri" w:hAnsi="Calibri"/>
          <w:noProof/>
          <w:kern w:val="2"/>
          <w:sz w:val="24"/>
          <w:szCs w:val="24"/>
          <w:lang w:eastAsia="en-GB"/>
        </w:rPr>
        <w:tab/>
      </w:r>
      <w:r w:rsidRPr="00565278">
        <w:rPr>
          <w:noProof/>
          <w:lang w:val="en-US"/>
        </w:rPr>
        <w:t>Procedures</w:t>
      </w:r>
      <w:r>
        <w:rPr>
          <w:noProof/>
        </w:rPr>
        <w:tab/>
      </w:r>
      <w:r>
        <w:rPr>
          <w:noProof/>
        </w:rPr>
        <w:fldChar w:fldCharType="begin"/>
      </w:r>
      <w:r>
        <w:rPr>
          <w:noProof/>
        </w:rPr>
        <w:instrText xml:space="preserve"> PAGEREF _Toc218329625 \h </w:instrText>
      </w:r>
      <w:r>
        <w:rPr>
          <w:noProof/>
        </w:rPr>
      </w:r>
      <w:r>
        <w:rPr>
          <w:noProof/>
        </w:rPr>
        <w:fldChar w:fldCharType="separate"/>
      </w:r>
      <w:r>
        <w:rPr>
          <w:noProof/>
        </w:rPr>
        <w:t>155</w:t>
      </w:r>
      <w:r>
        <w:rPr>
          <w:noProof/>
        </w:rPr>
        <w:fldChar w:fldCharType="end"/>
      </w:r>
    </w:p>
    <w:p w14:paraId="52F88FC8" w14:textId="5CF6FC0F" w:rsidR="00066ACE" w:rsidRPr="00066ACE" w:rsidRDefault="00066ACE">
      <w:pPr>
        <w:pStyle w:val="TOC5"/>
        <w:rPr>
          <w:rFonts w:ascii="Calibri" w:hAnsi="Calibri"/>
          <w:noProof/>
          <w:kern w:val="2"/>
          <w:sz w:val="24"/>
          <w:szCs w:val="24"/>
          <w:lang w:eastAsia="en-GB"/>
        </w:rPr>
      </w:pPr>
      <w:r>
        <w:rPr>
          <w:noProof/>
        </w:rPr>
        <w:t>10.7.6.2.1</w:t>
      </w:r>
      <w:r w:rsidRPr="00066ACE">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_Toc218329626 \h </w:instrText>
      </w:r>
      <w:r>
        <w:rPr>
          <w:noProof/>
        </w:rPr>
      </w:r>
      <w:r>
        <w:rPr>
          <w:noProof/>
        </w:rPr>
        <w:fldChar w:fldCharType="separate"/>
      </w:r>
      <w:r>
        <w:rPr>
          <w:noProof/>
        </w:rPr>
        <w:t>155</w:t>
      </w:r>
      <w:r>
        <w:rPr>
          <w:noProof/>
        </w:rPr>
        <w:fldChar w:fldCharType="end"/>
      </w:r>
    </w:p>
    <w:p w14:paraId="24B0DDC6" w14:textId="4EB9DC53" w:rsidR="00066ACE" w:rsidRPr="00066ACE" w:rsidRDefault="00066ACE">
      <w:pPr>
        <w:pStyle w:val="TOC5"/>
        <w:rPr>
          <w:rFonts w:ascii="Calibri" w:hAnsi="Calibri"/>
          <w:noProof/>
          <w:kern w:val="2"/>
          <w:sz w:val="24"/>
          <w:szCs w:val="24"/>
          <w:lang w:eastAsia="en-GB"/>
        </w:rPr>
      </w:pPr>
      <w:r>
        <w:rPr>
          <w:noProof/>
        </w:rPr>
        <w:t>10.7.6.2.2</w:t>
      </w:r>
      <w:r w:rsidRPr="00066ACE">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_Toc218329627 \h </w:instrText>
      </w:r>
      <w:r>
        <w:rPr>
          <w:noProof/>
        </w:rPr>
      </w:r>
      <w:r>
        <w:rPr>
          <w:noProof/>
        </w:rPr>
        <w:fldChar w:fldCharType="separate"/>
      </w:r>
      <w:r>
        <w:rPr>
          <w:noProof/>
        </w:rPr>
        <w:t>157</w:t>
      </w:r>
      <w:r>
        <w:rPr>
          <w:noProof/>
        </w:rPr>
        <w:fldChar w:fldCharType="end"/>
      </w:r>
    </w:p>
    <w:p w14:paraId="3038C0E9" w14:textId="272B11FD" w:rsidR="00066ACE" w:rsidRPr="00066ACE" w:rsidRDefault="00066ACE">
      <w:pPr>
        <w:pStyle w:val="TOC5"/>
        <w:rPr>
          <w:rFonts w:ascii="Calibri" w:hAnsi="Calibri"/>
          <w:noProof/>
          <w:kern w:val="2"/>
          <w:sz w:val="24"/>
          <w:szCs w:val="24"/>
          <w:lang w:eastAsia="en-GB"/>
        </w:rPr>
      </w:pPr>
      <w:r w:rsidRPr="00565278">
        <w:rPr>
          <w:noProof/>
          <w:lang w:val="en-US"/>
        </w:rPr>
        <w:t>10.7.6.2.3</w:t>
      </w:r>
      <w:r w:rsidRPr="00066ACE">
        <w:rPr>
          <w:rFonts w:ascii="Calibri" w:hAnsi="Calibri"/>
          <w:noProof/>
          <w:kern w:val="2"/>
          <w:sz w:val="24"/>
          <w:szCs w:val="24"/>
          <w:lang w:eastAsia="en-GB"/>
        </w:rPr>
        <w:tab/>
      </w:r>
      <w:r w:rsidRPr="00565278">
        <w:rPr>
          <w:noProof/>
          <w:lang w:val="en-US"/>
        </w:rPr>
        <w:t>MCPTT private call announced transfer with target in partner MCPTT system</w:t>
      </w:r>
      <w:r>
        <w:rPr>
          <w:noProof/>
        </w:rPr>
        <w:tab/>
      </w:r>
      <w:r>
        <w:rPr>
          <w:noProof/>
        </w:rPr>
        <w:fldChar w:fldCharType="begin"/>
      </w:r>
      <w:r>
        <w:rPr>
          <w:noProof/>
        </w:rPr>
        <w:instrText xml:space="preserve"> PAGEREF _Toc218329628 \h </w:instrText>
      </w:r>
      <w:r>
        <w:rPr>
          <w:noProof/>
        </w:rPr>
      </w:r>
      <w:r>
        <w:rPr>
          <w:noProof/>
        </w:rPr>
        <w:fldChar w:fldCharType="separate"/>
      </w:r>
      <w:r>
        <w:rPr>
          <w:noProof/>
        </w:rPr>
        <w:t>160</w:t>
      </w:r>
      <w:r>
        <w:rPr>
          <w:noProof/>
        </w:rPr>
        <w:fldChar w:fldCharType="end"/>
      </w:r>
    </w:p>
    <w:p w14:paraId="0C4D652B" w14:textId="26ACE3EF" w:rsidR="00066ACE" w:rsidRPr="00066ACE" w:rsidRDefault="00066ACE">
      <w:pPr>
        <w:pStyle w:val="TOC5"/>
        <w:rPr>
          <w:rFonts w:ascii="Calibri" w:hAnsi="Calibri"/>
          <w:noProof/>
          <w:kern w:val="2"/>
          <w:sz w:val="24"/>
          <w:szCs w:val="24"/>
          <w:lang w:eastAsia="en-GB"/>
        </w:rPr>
      </w:pPr>
      <w:r>
        <w:rPr>
          <w:noProof/>
        </w:rPr>
        <w:t>10.7.6.2.4</w:t>
      </w:r>
      <w:r w:rsidRPr="00066ACE">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_Toc218329629 \h </w:instrText>
      </w:r>
      <w:r>
        <w:rPr>
          <w:noProof/>
        </w:rPr>
      </w:r>
      <w:r>
        <w:rPr>
          <w:noProof/>
        </w:rPr>
        <w:fldChar w:fldCharType="separate"/>
      </w:r>
      <w:r>
        <w:rPr>
          <w:noProof/>
        </w:rPr>
        <w:t>163</w:t>
      </w:r>
      <w:r>
        <w:rPr>
          <w:noProof/>
        </w:rPr>
        <w:fldChar w:fldCharType="end"/>
      </w:r>
    </w:p>
    <w:p w14:paraId="102ED0C8" w14:textId="4744F9DD" w:rsidR="00066ACE" w:rsidRPr="00066ACE" w:rsidRDefault="00066ACE">
      <w:pPr>
        <w:pStyle w:val="TOC2"/>
        <w:rPr>
          <w:rFonts w:ascii="Calibri" w:hAnsi="Calibri"/>
          <w:noProof/>
          <w:kern w:val="2"/>
          <w:sz w:val="24"/>
          <w:szCs w:val="24"/>
          <w:lang w:eastAsia="en-GB"/>
        </w:rPr>
      </w:pPr>
      <w:r>
        <w:rPr>
          <w:noProof/>
        </w:rPr>
        <w:t>10.8</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_Toc218329630 \h </w:instrText>
      </w:r>
      <w:r>
        <w:rPr>
          <w:noProof/>
        </w:rPr>
      </w:r>
      <w:r>
        <w:rPr>
          <w:noProof/>
        </w:rPr>
        <w:fldChar w:fldCharType="separate"/>
      </w:r>
      <w:r>
        <w:rPr>
          <w:noProof/>
        </w:rPr>
        <w:t>166</w:t>
      </w:r>
      <w:r>
        <w:rPr>
          <w:noProof/>
        </w:rPr>
        <w:fldChar w:fldCharType="end"/>
      </w:r>
    </w:p>
    <w:p w14:paraId="6F0C37EF" w14:textId="1D6CF48B" w:rsidR="00066ACE" w:rsidRPr="00066ACE" w:rsidRDefault="00066ACE">
      <w:pPr>
        <w:pStyle w:val="TOC3"/>
        <w:rPr>
          <w:rFonts w:ascii="Calibri" w:hAnsi="Calibri"/>
          <w:noProof/>
          <w:kern w:val="2"/>
          <w:sz w:val="24"/>
          <w:szCs w:val="24"/>
          <w:lang w:eastAsia="en-GB"/>
        </w:rPr>
      </w:pPr>
      <w:r>
        <w:rPr>
          <w:noProof/>
          <w:lang w:eastAsia="x-none"/>
        </w:rPr>
        <w:t>10.8.1</w:t>
      </w:r>
      <w:r w:rsidRPr="00066ACE">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_Toc218329631 \h </w:instrText>
      </w:r>
      <w:r>
        <w:rPr>
          <w:noProof/>
        </w:rPr>
      </w:r>
      <w:r>
        <w:rPr>
          <w:noProof/>
        </w:rPr>
        <w:fldChar w:fldCharType="separate"/>
      </w:r>
      <w:r>
        <w:rPr>
          <w:noProof/>
        </w:rPr>
        <w:t>166</w:t>
      </w:r>
      <w:r>
        <w:rPr>
          <w:noProof/>
        </w:rPr>
        <w:fldChar w:fldCharType="end"/>
      </w:r>
    </w:p>
    <w:p w14:paraId="42CABD44" w14:textId="4AE02507" w:rsidR="00066ACE" w:rsidRPr="00066ACE" w:rsidRDefault="00066ACE">
      <w:pPr>
        <w:pStyle w:val="TOC2"/>
        <w:rPr>
          <w:rFonts w:ascii="Calibri" w:hAnsi="Calibri"/>
          <w:noProof/>
          <w:kern w:val="2"/>
          <w:sz w:val="24"/>
          <w:szCs w:val="24"/>
          <w:lang w:eastAsia="en-GB"/>
        </w:rPr>
      </w:pPr>
      <w:r>
        <w:rPr>
          <w:noProof/>
        </w:rPr>
        <w:t>10.9</w:t>
      </w:r>
      <w:r w:rsidRPr="00066ACE">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_Toc218329632 \h </w:instrText>
      </w:r>
      <w:r>
        <w:rPr>
          <w:noProof/>
        </w:rPr>
      </w:r>
      <w:r>
        <w:rPr>
          <w:noProof/>
        </w:rPr>
        <w:fldChar w:fldCharType="separate"/>
      </w:r>
      <w:r>
        <w:rPr>
          <w:noProof/>
        </w:rPr>
        <w:t>166</w:t>
      </w:r>
      <w:r>
        <w:rPr>
          <w:noProof/>
        </w:rPr>
        <w:fldChar w:fldCharType="end"/>
      </w:r>
    </w:p>
    <w:p w14:paraId="76CBB3D7" w14:textId="7CC483EF" w:rsidR="00066ACE" w:rsidRPr="00066ACE" w:rsidRDefault="00066ACE">
      <w:pPr>
        <w:pStyle w:val="TOC3"/>
        <w:rPr>
          <w:rFonts w:ascii="Calibri" w:hAnsi="Calibri"/>
          <w:noProof/>
          <w:kern w:val="2"/>
          <w:sz w:val="24"/>
          <w:szCs w:val="24"/>
          <w:lang w:eastAsia="en-GB"/>
        </w:rPr>
      </w:pPr>
      <w:r>
        <w:rPr>
          <w:noProof/>
        </w:rPr>
        <w:t>10.9.1</w:t>
      </w:r>
      <w:r w:rsidRPr="00066ACE">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_Toc218329633 \h </w:instrText>
      </w:r>
      <w:r>
        <w:rPr>
          <w:noProof/>
        </w:rPr>
      </w:r>
      <w:r>
        <w:rPr>
          <w:noProof/>
        </w:rPr>
        <w:fldChar w:fldCharType="separate"/>
      </w:r>
      <w:r>
        <w:rPr>
          <w:noProof/>
        </w:rPr>
        <w:t>166</w:t>
      </w:r>
      <w:r>
        <w:rPr>
          <w:noProof/>
        </w:rPr>
        <w:fldChar w:fldCharType="end"/>
      </w:r>
    </w:p>
    <w:p w14:paraId="7FBF2CA6" w14:textId="42489DBB" w:rsidR="00066ACE" w:rsidRPr="00066ACE" w:rsidRDefault="00066ACE">
      <w:pPr>
        <w:pStyle w:val="TOC4"/>
        <w:rPr>
          <w:rFonts w:ascii="Calibri" w:hAnsi="Calibri"/>
          <w:noProof/>
          <w:kern w:val="2"/>
          <w:sz w:val="24"/>
          <w:szCs w:val="24"/>
          <w:lang w:eastAsia="en-GB"/>
        </w:rPr>
      </w:pPr>
      <w:r>
        <w:rPr>
          <w:noProof/>
        </w:rPr>
        <w:t>10.9.1.1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_Toc218329634 \h </w:instrText>
      </w:r>
      <w:r>
        <w:rPr>
          <w:noProof/>
        </w:rPr>
      </w:r>
      <w:r>
        <w:rPr>
          <w:noProof/>
        </w:rPr>
        <w:fldChar w:fldCharType="separate"/>
      </w:r>
      <w:r>
        <w:rPr>
          <w:noProof/>
        </w:rPr>
        <w:t>166</w:t>
      </w:r>
      <w:r>
        <w:rPr>
          <w:noProof/>
        </w:rPr>
        <w:fldChar w:fldCharType="end"/>
      </w:r>
    </w:p>
    <w:p w14:paraId="6420CBB9" w14:textId="54BF9AFB" w:rsidR="00066ACE" w:rsidRPr="00066ACE" w:rsidRDefault="00066ACE">
      <w:pPr>
        <w:pStyle w:val="TOC4"/>
        <w:rPr>
          <w:rFonts w:ascii="Calibri" w:hAnsi="Calibri"/>
          <w:noProof/>
          <w:kern w:val="2"/>
          <w:sz w:val="24"/>
          <w:szCs w:val="24"/>
          <w:lang w:eastAsia="en-GB"/>
        </w:rPr>
      </w:pPr>
      <w:r>
        <w:rPr>
          <w:noProof/>
        </w:rPr>
        <w:t>10.9.1.2</w:t>
      </w:r>
      <w:r w:rsidRPr="00066ACE">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_Toc218329635 \h </w:instrText>
      </w:r>
      <w:r>
        <w:rPr>
          <w:noProof/>
        </w:rPr>
      </w:r>
      <w:r>
        <w:rPr>
          <w:noProof/>
        </w:rPr>
        <w:fldChar w:fldCharType="separate"/>
      </w:r>
      <w:r>
        <w:rPr>
          <w:noProof/>
        </w:rPr>
        <w:t>166</w:t>
      </w:r>
      <w:r>
        <w:rPr>
          <w:noProof/>
        </w:rPr>
        <w:fldChar w:fldCharType="end"/>
      </w:r>
    </w:p>
    <w:p w14:paraId="593455F1" w14:textId="29AF39E3" w:rsidR="00066ACE" w:rsidRPr="00066ACE" w:rsidRDefault="00066ACE">
      <w:pPr>
        <w:pStyle w:val="TOC5"/>
        <w:rPr>
          <w:rFonts w:ascii="Calibri" w:hAnsi="Calibri"/>
          <w:noProof/>
          <w:kern w:val="2"/>
          <w:sz w:val="24"/>
          <w:szCs w:val="24"/>
          <w:lang w:eastAsia="en-GB"/>
        </w:rPr>
      </w:pPr>
      <w:r>
        <w:rPr>
          <w:noProof/>
        </w:rPr>
        <w:t>10.9.1.2.1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_Toc218329636 \h </w:instrText>
      </w:r>
      <w:r>
        <w:rPr>
          <w:noProof/>
        </w:rPr>
      </w:r>
      <w:r>
        <w:rPr>
          <w:noProof/>
        </w:rPr>
        <w:fldChar w:fldCharType="separate"/>
      </w:r>
      <w:r>
        <w:rPr>
          <w:noProof/>
        </w:rPr>
        <w:t>166</w:t>
      </w:r>
      <w:r>
        <w:rPr>
          <w:noProof/>
        </w:rPr>
        <w:fldChar w:fldCharType="end"/>
      </w:r>
    </w:p>
    <w:p w14:paraId="47D1E14E" w14:textId="2593D48A" w:rsidR="00066ACE" w:rsidRPr="00066ACE" w:rsidRDefault="00066ACE">
      <w:pPr>
        <w:pStyle w:val="TOC5"/>
        <w:rPr>
          <w:rFonts w:ascii="Calibri" w:hAnsi="Calibri"/>
          <w:noProof/>
          <w:kern w:val="2"/>
          <w:sz w:val="24"/>
          <w:szCs w:val="24"/>
          <w:lang w:eastAsia="en-GB"/>
        </w:rPr>
      </w:pPr>
      <w:r>
        <w:rPr>
          <w:noProof/>
        </w:rPr>
        <w:t>10.9.1.2.2</w:t>
      </w:r>
      <w:r w:rsidRPr="00066ACE">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_Toc218329637 \h </w:instrText>
      </w:r>
      <w:r>
        <w:rPr>
          <w:noProof/>
        </w:rPr>
      </w:r>
      <w:r>
        <w:rPr>
          <w:noProof/>
        </w:rPr>
        <w:fldChar w:fldCharType="separate"/>
      </w:r>
      <w:r>
        <w:rPr>
          <w:noProof/>
        </w:rPr>
        <w:t>166</w:t>
      </w:r>
      <w:r>
        <w:rPr>
          <w:noProof/>
        </w:rPr>
        <w:fldChar w:fldCharType="end"/>
      </w:r>
    </w:p>
    <w:p w14:paraId="59BD569C" w14:textId="12E37A82" w:rsidR="00066ACE" w:rsidRPr="00066ACE" w:rsidRDefault="00066ACE">
      <w:pPr>
        <w:pStyle w:val="TOC5"/>
        <w:rPr>
          <w:rFonts w:ascii="Calibri" w:hAnsi="Calibri"/>
          <w:noProof/>
          <w:kern w:val="2"/>
          <w:sz w:val="24"/>
          <w:szCs w:val="24"/>
          <w:lang w:eastAsia="en-GB"/>
        </w:rPr>
      </w:pPr>
      <w:r>
        <w:rPr>
          <w:noProof/>
        </w:rPr>
        <w:t>10.9.1.2.3</w:t>
      </w:r>
      <w:r w:rsidRPr="00066ACE">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_Toc218329638 \h </w:instrText>
      </w:r>
      <w:r>
        <w:rPr>
          <w:noProof/>
        </w:rPr>
      </w:r>
      <w:r>
        <w:rPr>
          <w:noProof/>
        </w:rPr>
        <w:fldChar w:fldCharType="separate"/>
      </w:r>
      <w:r>
        <w:rPr>
          <w:noProof/>
        </w:rPr>
        <w:t>167</w:t>
      </w:r>
      <w:r>
        <w:rPr>
          <w:noProof/>
        </w:rPr>
        <w:fldChar w:fldCharType="end"/>
      </w:r>
    </w:p>
    <w:p w14:paraId="4FB08061" w14:textId="60957BDC" w:rsidR="00066ACE" w:rsidRPr="00066ACE" w:rsidRDefault="00066ACE">
      <w:pPr>
        <w:pStyle w:val="TOC5"/>
        <w:rPr>
          <w:rFonts w:ascii="Calibri" w:hAnsi="Calibri"/>
          <w:noProof/>
          <w:kern w:val="2"/>
          <w:sz w:val="24"/>
          <w:szCs w:val="24"/>
          <w:lang w:eastAsia="en-GB"/>
        </w:rPr>
      </w:pPr>
      <w:r>
        <w:rPr>
          <w:noProof/>
        </w:rPr>
        <w:t>10.9.1.2.4</w:t>
      </w:r>
      <w:r w:rsidRPr="00066ACE">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_Toc218329639 \h </w:instrText>
      </w:r>
      <w:r>
        <w:rPr>
          <w:noProof/>
        </w:rPr>
      </w:r>
      <w:r>
        <w:rPr>
          <w:noProof/>
        </w:rPr>
        <w:fldChar w:fldCharType="separate"/>
      </w:r>
      <w:r>
        <w:rPr>
          <w:noProof/>
        </w:rPr>
        <w:t>167</w:t>
      </w:r>
      <w:r>
        <w:rPr>
          <w:noProof/>
        </w:rPr>
        <w:fldChar w:fldCharType="end"/>
      </w:r>
    </w:p>
    <w:p w14:paraId="4139DDAF" w14:textId="034D7439" w:rsidR="00066ACE" w:rsidRPr="00066ACE" w:rsidRDefault="00066ACE">
      <w:pPr>
        <w:pStyle w:val="TOC5"/>
        <w:rPr>
          <w:rFonts w:ascii="Calibri" w:hAnsi="Calibri"/>
          <w:noProof/>
          <w:kern w:val="2"/>
          <w:sz w:val="24"/>
          <w:szCs w:val="24"/>
          <w:lang w:eastAsia="en-GB"/>
        </w:rPr>
      </w:pPr>
      <w:r>
        <w:rPr>
          <w:noProof/>
        </w:rPr>
        <w:t>10.9.1.2.5</w:t>
      </w:r>
      <w:r w:rsidRPr="00066ACE">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_Toc218329640 \h </w:instrText>
      </w:r>
      <w:r>
        <w:rPr>
          <w:noProof/>
        </w:rPr>
      </w:r>
      <w:r>
        <w:rPr>
          <w:noProof/>
        </w:rPr>
        <w:fldChar w:fldCharType="separate"/>
      </w:r>
      <w:r>
        <w:rPr>
          <w:noProof/>
        </w:rPr>
        <w:t>167</w:t>
      </w:r>
      <w:r>
        <w:rPr>
          <w:noProof/>
        </w:rPr>
        <w:fldChar w:fldCharType="end"/>
      </w:r>
    </w:p>
    <w:p w14:paraId="63FA513F" w14:textId="39D2BCE8" w:rsidR="00066ACE" w:rsidRPr="00066ACE" w:rsidRDefault="00066ACE">
      <w:pPr>
        <w:pStyle w:val="TOC5"/>
        <w:rPr>
          <w:rFonts w:ascii="Calibri" w:hAnsi="Calibri"/>
          <w:noProof/>
          <w:kern w:val="2"/>
          <w:sz w:val="24"/>
          <w:szCs w:val="24"/>
          <w:lang w:eastAsia="en-GB"/>
        </w:rPr>
      </w:pPr>
      <w:r>
        <w:rPr>
          <w:noProof/>
        </w:rPr>
        <w:t>10.9.1.2.6</w:t>
      </w:r>
      <w:r w:rsidRPr="00066ACE">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_Toc218329641 \h </w:instrText>
      </w:r>
      <w:r>
        <w:rPr>
          <w:noProof/>
        </w:rPr>
      </w:r>
      <w:r>
        <w:rPr>
          <w:noProof/>
        </w:rPr>
        <w:fldChar w:fldCharType="separate"/>
      </w:r>
      <w:r>
        <w:rPr>
          <w:noProof/>
        </w:rPr>
        <w:t>168</w:t>
      </w:r>
      <w:r>
        <w:rPr>
          <w:noProof/>
        </w:rPr>
        <w:fldChar w:fldCharType="end"/>
      </w:r>
    </w:p>
    <w:p w14:paraId="150BD374" w14:textId="7929A404" w:rsidR="00066ACE" w:rsidRPr="00066ACE" w:rsidRDefault="00066ACE">
      <w:pPr>
        <w:pStyle w:val="TOC5"/>
        <w:rPr>
          <w:rFonts w:ascii="Calibri" w:hAnsi="Calibri"/>
          <w:noProof/>
          <w:kern w:val="2"/>
          <w:sz w:val="24"/>
          <w:szCs w:val="24"/>
          <w:lang w:eastAsia="en-GB"/>
        </w:rPr>
      </w:pPr>
      <w:r>
        <w:rPr>
          <w:noProof/>
        </w:rPr>
        <w:t>10.9.1.2.7</w:t>
      </w:r>
      <w:r w:rsidRPr="00066ACE">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_Toc218329642 \h </w:instrText>
      </w:r>
      <w:r>
        <w:rPr>
          <w:noProof/>
        </w:rPr>
      </w:r>
      <w:r>
        <w:rPr>
          <w:noProof/>
        </w:rPr>
        <w:fldChar w:fldCharType="separate"/>
      </w:r>
      <w:r>
        <w:rPr>
          <w:noProof/>
        </w:rPr>
        <w:t>168</w:t>
      </w:r>
      <w:r>
        <w:rPr>
          <w:noProof/>
        </w:rPr>
        <w:fldChar w:fldCharType="end"/>
      </w:r>
    </w:p>
    <w:p w14:paraId="01BBBC65" w14:textId="24B0C9C9" w:rsidR="00066ACE" w:rsidRPr="00066ACE" w:rsidRDefault="00066ACE">
      <w:pPr>
        <w:pStyle w:val="TOC5"/>
        <w:rPr>
          <w:rFonts w:ascii="Calibri" w:hAnsi="Calibri"/>
          <w:noProof/>
          <w:kern w:val="2"/>
          <w:sz w:val="24"/>
          <w:szCs w:val="24"/>
          <w:lang w:eastAsia="en-GB"/>
        </w:rPr>
      </w:pPr>
      <w:r>
        <w:rPr>
          <w:noProof/>
        </w:rPr>
        <w:t>10.9.1.2.8</w:t>
      </w:r>
      <w:r w:rsidRPr="00066ACE">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_Toc218329643 \h </w:instrText>
      </w:r>
      <w:r>
        <w:rPr>
          <w:noProof/>
        </w:rPr>
      </w:r>
      <w:r>
        <w:rPr>
          <w:noProof/>
        </w:rPr>
        <w:fldChar w:fldCharType="separate"/>
      </w:r>
      <w:r>
        <w:rPr>
          <w:noProof/>
        </w:rPr>
        <w:t>168</w:t>
      </w:r>
      <w:r>
        <w:rPr>
          <w:noProof/>
        </w:rPr>
        <w:fldChar w:fldCharType="end"/>
      </w:r>
    </w:p>
    <w:p w14:paraId="1A372B76" w14:textId="681051A1" w:rsidR="00066ACE" w:rsidRPr="00066ACE" w:rsidRDefault="00066ACE">
      <w:pPr>
        <w:pStyle w:val="TOC5"/>
        <w:rPr>
          <w:rFonts w:ascii="Calibri" w:hAnsi="Calibri"/>
          <w:noProof/>
          <w:kern w:val="2"/>
          <w:sz w:val="24"/>
          <w:szCs w:val="24"/>
          <w:lang w:eastAsia="en-GB"/>
        </w:rPr>
      </w:pPr>
      <w:r>
        <w:rPr>
          <w:noProof/>
        </w:rPr>
        <w:t>10.9.1.2.9</w:t>
      </w:r>
      <w:r w:rsidRPr="00066ACE">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_Toc218329644 \h </w:instrText>
      </w:r>
      <w:r>
        <w:rPr>
          <w:noProof/>
        </w:rPr>
      </w:r>
      <w:r>
        <w:rPr>
          <w:noProof/>
        </w:rPr>
        <w:fldChar w:fldCharType="separate"/>
      </w:r>
      <w:r>
        <w:rPr>
          <w:noProof/>
        </w:rPr>
        <w:t>169</w:t>
      </w:r>
      <w:r>
        <w:rPr>
          <w:noProof/>
        </w:rPr>
        <w:fldChar w:fldCharType="end"/>
      </w:r>
    </w:p>
    <w:p w14:paraId="518B0D42" w14:textId="04800FF6" w:rsidR="00066ACE" w:rsidRPr="00066ACE" w:rsidRDefault="00066ACE">
      <w:pPr>
        <w:pStyle w:val="TOC5"/>
        <w:rPr>
          <w:rFonts w:ascii="Calibri" w:hAnsi="Calibri"/>
          <w:noProof/>
          <w:kern w:val="2"/>
          <w:sz w:val="24"/>
          <w:szCs w:val="24"/>
          <w:lang w:eastAsia="en-GB"/>
        </w:rPr>
      </w:pPr>
      <w:r>
        <w:rPr>
          <w:noProof/>
        </w:rPr>
        <w:t>10.9.1.2.9a</w:t>
      </w:r>
      <w:r w:rsidRPr="00066ACE">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_Toc218329645 \h </w:instrText>
      </w:r>
      <w:r>
        <w:rPr>
          <w:noProof/>
        </w:rPr>
      </w:r>
      <w:r>
        <w:rPr>
          <w:noProof/>
        </w:rPr>
        <w:fldChar w:fldCharType="separate"/>
      </w:r>
      <w:r>
        <w:rPr>
          <w:noProof/>
        </w:rPr>
        <w:t>169</w:t>
      </w:r>
      <w:r>
        <w:rPr>
          <w:noProof/>
        </w:rPr>
        <w:fldChar w:fldCharType="end"/>
      </w:r>
    </w:p>
    <w:p w14:paraId="5E888114" w14:textId="240CDAF7" w:rsidR="00066ACE" w:rsidRPr="00066ACE" w:rsidRDefault="00066ACE">
      <w:pPr>
        <w:pStyle w:val="TOC5"/>
        <w:rPr>
          <w:rFonts w:ascii="Calibri" w:hAnsi="Calibri"/>
          <w:noProof/>
          <w:kern w:val="2"/>
          <w:sz w:val="24"/>
          <w:szCs w:val="24"/>
          <w:lang w:eastAsia="en-GB"/>
        </w:rPr>
      </w:pPr>
      <w:r>
        <w:rPr>
          <w:noProof/>
        </w:rPr>
        <w:t>10.9.1.2.10</w:t>
      </w:r>
      <w:r w:rsidRPr="00066ACE">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_Toc218329646 \h </w:instrText>
      </w:r>
      <w:r>
        <w:rPr>
          <w:noProof/>
        </w:rPr>
      </w:r>
      <w:r>
        <w:rPr>
          <w:noProof/>
        </w:rPr>
        <w:fldChar w:fldCharType="separate"/>
      </w:r>
      <w:r>
        <w:rPr>
          <w:noProof/>
        </w:rPr>
        <w:t>169</w:t>
      </w:r>
      <w:r>
        <w:rPr>
          <w:noProof/>
        </w:rPr>
        <w:fldChar w:fldCharType="end"/>
      </w:r>
    </w:p>
    <w:p w14:paraId="35CCCFE2" w14:textId="433552F1" w:rsidR="00066ACE" w:rsidRPr="00066ACE" w:rsidRDefault="00066ACE">
      <w:pPr>
        <w:pStyle w:val="TOC5"/>
        <w:rPr>
          <w:rFonts w:ascii="Calibri" w:hAnsi="Calibri"/>
          <w:noProof/>
          <w:kern w:val="2"/>
          <w:sz w:val="24"/>
          <w:szCs w:val="24"/>
          <w:lang w:eastAsia="en-GB"/>
        </w:rPr>
      </w:pPr>
      <w:r>
        <w:rPr>
          <w:noProof/>
        </w:rPr>
        <w:lastRenderedPageBreak/>
        <w:t>10.9.1.2.10a</w:t>
      </w:r>
      <w:r w:rsidRPr="00066ACE">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_Toc218329647 \h </w:instrText>
      </w:r>
      <w:r>
        <w:rPr>
          <w:noProof/>
        </w:rPr>
      </w:r>
      <w:r>
        <w:rPr>
          <w:noProof/>
        </w:rPr>
        <w:fldChar w:fldCharType="separate"/>
      </w:r>
      <w:r>
        <w:rPr>
          <w:noProof/>
        </w:rPr>
        <w:t>170</w:t>
      </w:r>
      <w:r>
        <w:rPr>
          <w:noProof/>
        </w:rPr>
        <w:fldChar w:fldCharType="end"/>
      </w:r>
    </w:p>
    <w:p w14:paraId="0D4FCEFF" w14:textId="43E4CF9E" w:rsidR="00066ACE" w:rsidRPr="00066ACE" w:rsidRDefault="00066ACE">
      <w:pPr>
        <w:pStyle w:val="TOC5"/>
        <w:rPr>
          <w:rFonts w:ascii="Calibri" w:hAnsi="Calibri"/>
          <w:noProof/>
          <w:kern w:val="2"/>
          <w:sz w:val="24"/>
          <w:szCs w:val="24"/>
          <w:lang w:eastAsia="en-GB"/>
        </w:rPr>
      </w:pPr>
      <w:r>
        <w:rPr>
          <w:noProof/>
        </w:rPr>
        <w:t>10.9.1.2.11</w:t>
      </w:r>
      <w:r w:rsidRPr="00066ACE">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_Toc218329648 \h </w:instrText>
      </w:r>
      <w:r>
        <w:rPr>
          <w:noProof/>
        </w:rPr>
      </w:r>
      <w:r>
        <w:rPr>
          <w:noProof/>
        </w:rPr>
        <w:fldChar w:fldCharType="separate"/>
      </w:r>
      <w:r>
        <w:rPr>
          <w:noProof/>
        </w:rPr>
        <w:t>170</w:t>
      </w:r>
      <w:r>
        <w:rPr>
          <w:noProof/>
        </w:rPr>
        <w:fldChar w:fldCharType="end"/>
      </w:r>
    </w:p>
    <w:p w14:paraId="49C4C176" w14:textId="421116CF" w:rsidR="00066ACE" w:rsidRPr="00066ACE" w:rsidRDefault="00066ACE">
      <w:pPr>
        <w:pStyle w:val="TOC5"/>
        <w:rPr>
          <w:rFonts w:ascii="Calibri" w:hAnsi="Calibri"/>
          <w:noProof/>
          <w:kern w:val="2"/>
          <w:sz w:val="24"/>
          <w:szCs w:val="24"/>
          <w:lang w:eastAsia="en-GB"/>
        </w:rPr>
      </w:pPr>
      <w:r>
        <w:rPr>
          <w:noProof/>
        </w:rPr>
        <w:t>10.9.1.2.12</w:t>
      </w:r>
      <w:r w:rsidRPr="00066ACE">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_Toc218329649 \h </w:instrText>
      </w:r>
      <w:r>
        <w:rPr>
          <w:noProof/>
        </w:rPr>
      </w:r>
      <w:r>
        <w:rPr>
          <w:noProof/>
        </w:rPr>
        <w:fldChar w:fldCharType="separate"/>
      </w:r>
      <w:r>
        <w:rPr>
          <w:noProof/>
        </w:rPr>
        <w:t>170</w:t>
      </w:r>
      <w:r>
        <w:rPr>
          <w:noProof/>
        </w:rPr>
        <w:fldChar w:fldCharType="end"/>
      </w:r>
    </w:p>
    <w:p w14:paraId="1C3EA7E2" w14:textId="0B0251E8" w:rsidR="00066ACE" w:rsidRPr="00066ACE" w:rsidRDefault="00066ACE">
      <w:pPr>
        <w:pStyle w:val="TOC5"/>
        <w:rPr>
          <w:rFonts w:ascii="Calibri" w:hAnsi="Calibri"/>
          <w:noProof/>
          <w:kern w:val="2"/>
          <w:sz w:val="24"/>
          <w:szCs w:val="24"/>
          <w:lang w:eastAsia="en-GB"/>
        </w:rPr>
      </w:pPr>
      <w:r>
        <w:rPr>
          <w:noProof/>
        </w:rPr>
        <w:t>10.9.1.2.13</w:t>
      </w:r>
      <w:r w:rsidRPr="00066ACE">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_Toc218329650 \h </w:instrText>
      </w:r>
      <w:r>
        <w:rPr>
          <w:noProof/>
        </w:rPr>
      </w:r>
      <w:r>
        <w:rPr>
          <w:noProof/>
        </w:rPr>
        <w:fldChar w:fldCharType="separate"/>
      </w:r>
      <w:r>
        <w:rPr>
          <w:noProof/>
        </w:rPr>
        <w:t>170</w:t>
      </w:r>
      <w:r>
        <w:rPr>
          <w:noProof/>
        </w:rPr>
        <w:fldChar w:fldCharType="end"/>
      </w:r>
    </w:p>
    <w:p w14:paraId="2ABB3EAD" w14:textId="14DBCD2A" w:rsidR="00066ACE" w:rsidRPr="00066ACE" w:rsidRDefault="00066ACE">
      <w:pPr>
        <w:pStyle w:val="TOC5"/>
        <w:rPr>
          <w:rFonts w:ascii="Calibri" w:hAnsi="Calibri"/>
          <w:noProof/>
          <w:kern w:val="2"/>
          <w:sz w:val="24"/>
          <w:szCs w:val="24"/>
          <w:lang w:eastAsia="en-GB"/>
        </w:rPr>
      </w:pPr>
      <w:r>
        <w:rPr>
          <w:noProof/>
        </w:rPr>
        <w:t>10.9.1.2.14</w:t>
      </w:r>
      <w:r w:rsidRPr="00066ACE">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_Toc218329651 \h </w:instrText>
      </w:r>
      <w:r>
        <w:rPr>
          <w:noProof/>
        </w:rPr>
      </w:r>
      <w:r>
        <w:rPr>
          <w:noProof/>
        </w:rPr>
        <w:fldChar w:fldCharType="separate"/>
      </w:r>
      <w:r>
        <w:rPr>
          <w:noProof/>
        </w:rPr>
        <w:t>171</w:t>
      </w:r>
      <w:r>
        <w:rPr>
          <w:noProof/>
        </w:rPr>
        <w:fldChar w:fldCharType="end"/>
      </w:r>
    </w:p>
    <w:p w14:paraId="6C6047D0" w14:textId="61D8C7B7" w:rsidR="00066ACE" w:rsidRPr="00066ACE" w:rsidRDefault="00066ACE">
      <w:pPr>
        <w:pStyle w:val="TOC5"/>
        <w:rPr>
          <w:rFonts w:ascii="Calibri" w:hAnsi="Calibri"/>
          <w:noProof/>
          <w:kern w:val="2"/>
          <w:sz w:val="24"/>
          <w:szCs w:val="24"/>
          <w:lang w:eastAsia="en-GB"/>
        </w:rPr>
      </w:pPr>
      <w:r>
        <w:rPr>
          <w:noProof/>
          <w:lang w:eastAsia="zh-CN"/>
        </w:rPr>
        <w:t>10.9.1.2.15</w:t>
      </w:r>
      <w:r w:rsidRPr="00066ACE">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_Toc218329652 \h </w:instrText>
      </w:r>
      <w:r>
        <w:rPr>
          <w:noProof/>
        </w:rPr>
      </w:r>
      <w:r>
        <w:rPr>
          <w:noProof/>
        </w:rPr>
        <w:fldChar w:fldCharType="separate"/>
      </w:r>
      <w:r>
        <w:rPr>
          <w:noProof/>
        </w:rPr>
        <w:t>171</w:t>
      </w:r>
      <w:r>
        <w:rPr>
          <w:noProof/>
        </w:rPr>
        <w:fldChar w:fldCharType="end"/>
      </w:r>
    </w:p>
    <w:p w14:paraId="44AFF604" w14:textId="430DF862" w:rsidR="00066ACE" w:rsidRPr="00066ACE" w:rsidRDefault="00066ACE">
      <w:pPr>
        <w:pStyle w:val="TOC5"/>
        <w:rPr>
          <w:rFonts w:ascii="Calibri" w:hAnsi="Calibri"/>
          <w:noProof/>
          <w:kern w:val="2"/>
          <w:sz w:val="24"/>
          <w:szCs w:val="24"/>
          <w:lang w:eastAsia="en-GB"/>
        </w:rPr>
      </w:pPr>
      <w:r>
        <w:rPr>
          <w:noProof/>
        </w:rPr>
        <w:t>10.9.1.2.16</w:t>
      </w:r>
      <w:r w:rsidRPr="00066ACE">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_Toc218329653 \h </w:instrText>
      </w:r>
      <w:r>
        <w:rPr>
          <w:noProof/>
        </w:rPr>
      </w:r>
      <w:r>
        <w:rPr>
          <w:noProof/>
        </w:rPr>
        <w:fldChar w:fldCharType="separate"/>
      </w:r>
      <w:r>
        <w:rPr>
          <w:noProof/>
        </w:rPr>
        <w:t>171</w:t>
      </w:r>
      <w:r>
        <w:rPr>
          <w:noProof/>
        </w:rPr>
        <w:fldChar w:fldCharType="end"/>
      </w:r>
    </w:p>
    <w:p w14:paraId="2D7DD03F" w14:textId="22A3872F" w:rsidR="00066ACE" w:rsidRPr="00066ACE" w:rsidRDefault="00066ACE">
      <w:pPr>
        <w:pStyle w:val="TOC5"/>
        <w:rPr>
          <w:rFonts w:ascii="Calibri" w:hAnsi="Calibri"/>
          <w:noProof/>
          <w:kern w:val="2"/>
          <w:sz w:val="24"/>
          <w:szCs w:val="24"/>
          <w:lang w:eastAsia="en-GB"/>
        </w:rPr>
      </w:pPr>
      <w:r>
        <w:rPr>
          <w:noProof/>
        </w:rPr>
        <w:t>10.9.1.2.17</w:t>
      </w:r>
      <w:r w:rsidRPr="00066ACE">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_Toc218329654 \h </w:instrText>
      </w:r>
      <w:r>
        <w:rPr>
          <w:noProof/>
        </w:rPr>
      </w:r>
      <w:r>
        <w:rPr>
          <w:noProof/>
        </w:rPr>
        <w:fldChar w:fldCharType="separate"/>
      </w:r>
      <w:r>
        <w:rPr>
          <w:noProof/>
        </w:rPr>
        <w:t>172</w:t>
      </w:r>
      <w:r>
        <w:rPr>
          <w:noProof/>
        </w:rPr>
        <w:fldChar w:fldCharType="end"/>
      </w:r>
    </w:p>
    <w:p w14:paraId="4EAABDBA" w14:textId="0257FA71" w:rsidR="00066ACE" w:rsidRPr="00066ACE" w:rsidRDefault="00066ACE">
      <w:pPr>
        <w:pStyle w:val="TOC4"/>
        <w:rPr>
          <w:rFonts w:ascii="Calibri" w:hAnsi="Calibri"/>
          <w:noProof/>
          <w:kern w:val="2"/>
          <w:sz w:val="24"/>
          <w:szCs w:val="24"/>
          <w:lang w:eastAsia="en-GB"/>
        </w:rPr>
      </w:pPr>
      <w:r w:rsidRPr="00565278">
        <w:rPr>
          <w:noProof/>
          <w:lang w:val="en-US"/>
        </w:rPr>
        <w:t>10.9.1.3</w:t>
      </w:r>
      <w:r w:rsidRPr="00066ACE">
        <w:rPr>
          <w:rFonts w:ascii="Calibri" w:hAnsi="Calibri"/>
          <w:noProof/>
          <w:kern w:val="2"/>
          <w:sz w:val="24"/>
          <w:szCs w:val="24"/>
          <w:lang w:eastAsia="en-GB"/>
        </w:rPr>
        <w:tab/>
      </w:r>
      <w:r w:rsidRPr="00565278">
        <w:rPr>
          <w:noProof/>
          <w:lang w:val="en-US"/>
        </w:rPr>
        <w:t>Floor control with a single floor control server</w:t>
      </w:r>
      <w:r>
        <w:rPr>
          <w:noProof/>
        </w:rPr>
        <w:tab/>
      </w:r>
      <w:r>
        <w:rPr>
          <w:noProof/>
        </w:rPr>
        <w:fldChar w:fldCharType="begin"/>
      </w:r>
      <w:r>
        <w:rPr>
          <w:noProof/>
        </w:rPr>
        <w:instrText xml:space="preserve"> PAGEREF _Toc218329655 \h </w:instrText>
      </w:r>
      <w:r>
        <w:rPr>
          <w:noProof/>
        </w:rPr>
      </w:r>
      <w:r>
        <w:rPr>
          <w:noProof/>
        </w:rPr>
        <w:fldChar w:fldCharType="separate"/>
      </w:r>
      <w:r>
        <w:rPr>
          <w:noProof/>
        </w:rPr>
        <w:t>172</w:t>
      </w:r>
      <w:r>
        <w:rPr>
          <w:noProof/>
        </w:rPr>
        <w:fldChar w:fldCharType="end"/>
      </w:r>
    </w:p>
    <w:p w14:paraId="073D754C" w14:textId="6112C00A" w:rsidR="00066ACE" w:rsidRPr="00066ACE" w:rsidRDefault="00066ACE">
      <w:pPr>
        <w:pStyle w:val="TOC5"/>
        <w:rPr>
          <w:rFonts w:ascii="Calibri" w:hAnsi="Calibri"/>
          <w:noProof/>
          <w:kern w:val="2"/>
          <w:sz w:val="24"/>
          <w:szCs w:val="24"/>
          <w:lang w:eastAsia="en-GB"/>
        </w:rPr>
      </w:pPr>
      <w:r>
        <w:rPr>
          <w:noProof/>
        </w:rPr>
        <w:t>10.9.1.3.1</w:t>
      </w:r>
      <w:r w:rsidRPr="00066ACE">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_Toc218329656 \h </w:instrText>
      </w:r>
      <w:r>
        <w:rPr>
          <w:noProof/>
        </w:rPr>
      </w:r>
      <w:r>
        <w:rPr>
          <w:noProof/>
        </w:rPr>
        <w:fldChar w:fldCharType="separate"/>
      </w:r>
      <w:r>
        <w:rPr>
          <w:noProof/>
        </w:rPr>
        <w:t>172</w:t>
      </w:r>
      <w:r>
        <w:rPr>
          <w:noProof/>
        </w:rPr>
        <w:fldChar w:fldCharType="end"/>
      </w:r>
    </w:p>
    <w:p w14:paraId="5BC9873A" w14:textId="4310BB1E" w:rsidR="00066ACE" w:rsidRPr="00066ACE" w:rsidRDefault="00066ACE">
      <w:pPr>
        <w:pStyle w:val="TOC5"/>
        <w:rPr>
          <w:rFonts w:ascii="Calibri" w:hAnsi="Calibri"/>
          <w:noProof/>
          <w:kern w:val="2"/>
          <w:sz w:val="24"/>
          <w:szCs w:val="24"/>
          <w:lang w:eastAsia="en-GB"/>
        </w:rPr>
      </w:pPr>
      <w:r>
        <w:rPr>
          <w:noProof/>
        </w:rPr>
        <w:t>10.9.1.3.1a</w:t>
      </w:r>
      <w:r w:rsidRPr="00066ACE">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_Toc218329657 \h </w:instrText>
      </w:r>
      <w:r>
        <w:rPr>
          <w:noProof/>
        </w:rPr>
      </w:r>
      <w:r>
        <w:rPr>
          <w:noProof/>
        </w:rPr>
        <w:fldChar w:fldCharType="separate"/>
      </w:r>
      <w:r>
        <w:rPr>
          <w:noProof/>
        </w:rPr>
        <w:t>174</w:t>
      </w:r>
      <w:r>
        <w:rPr>
          <w:noProof/>
        </w:rPr>
        <w:fldChar w:fldCharType="end"/>
      </w:r>
    </w:p>
    <w:p w14:paraId="5D5592C3" w14:textId="58EDDED5" w:rsidR="00066ACE" w:rsidRPr="00066ACE" w:rsidRDefault="00066ACE">
      <w:pPr>
        <w:pStyle w:val="TOC5"/>
        <w:rPr>
          <w:rFonts w:ascii="Calibri" w:hAnsi="Calibri"/>
          <w:noProof/>
          <w:kern w:val="2"/>
          <w:sz w:val="24"/>
          <w:szCs w:val="24"/>
          <w:lang w:eastAsia="en-GB"/>
        </w:rPr>
      </w:pPr>
      <w:r>
        <w:rPr>
          <w:noProof/>
        </w:rPr>
        <w:t>10.9.1.3.2</w:t>
      </w:r>
      <w:r w:rsidRPr="00066ACE">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_Toc218329658 \h </w:instrText>
      </w:r>
      <w:r>
        <w:rPr>
          <w:noProof/>
        </w:rPr>
      </w:r>
      <w:r>
        <w:rPr>
          <w:noProof/>
        </w:rPr>
        <w:fldChar w:fldCharType="separate"/>
      </w:r>
      <w:r>
        <w:rPr>
          <w:noProof/>
        </w:rPr>
        <w:t>176</w:t>
      </w:r>
      <w:r>
        <w:rPr>
          <w:noProof/>
        </w:rPr>
        <w:fldChar w:fldCharType="end"/>
      </w:r>
    </w:p>
    <w:p w14:paraId="36EC22C0" w14:textId="7A3BF20D" w:rsidR="00066ACE" w:rsidRPr="00066ACE" w:rsidRDefault="00066ACE">
      <w:pPr>
        <w:pStyle w:val="TOC6"/>
        <w:rPr>
          <w:rFonts w:ascii="Calibri" w:hAnsi="Calibri"/>
          <w:noProof/>
          <w:kern w:val="2"/>
          <w:sz w:val="24"/>
          <w:szCs w:val="24"/>
          <w:lang w:eastAsia="en-GB"/>
        </w:rPr>
      </w:pPr>
      <w:r>
        <w:rPr>
          <w:noProof/>
          <w:lang w:eastAsia="en-GB"/>
        </w:rPr>
        <w:t>10.9.1.3.2.1</w:t>
      </w:r>
      <w:r w:rsidRPr="00066ACE">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_Toc218329659 \h </w:instrText>
      </w:r>
      <w:r>
        <w:rPr>
          <w:noProof/>
        </w:rPr>
      </w:r>
      <w:r>
        <w:rPr>
          <w:noProof/>
        </w:rPr>
        <w:fldChar w:fldCharType="separate"/>
      </w:r>
      <w:r>
        <w:rPr>
          <w:noProof/>
        </w:rPr>
        <w:t>176</w:t>
      </w:r>
      <w:r>
        <w:rPr>
          <w:noProof/>
        </w:rPr>
        <w:fldChar w:fldCharType="end"/>
      </w:r>
    </w:p>
    <w:p w14:paraId="1BFDE669" w14:textId="249E85C9" w:rsidR="00066ACE" w:rsidRPr="00066ACE" w:rsidRDefault="00066ACE">
      <w:pPr>
        <w:pStyle w:val="TOC6"/>
        <w:rPr>
          <w:rFonts w:ascii="Calibri" w:hAnsi="Calibri"/>
          <w:noProof/>
          <w:kern w:val="2"/>
          <w:sz w:val="24"/>
          <w:szCs w:val="24"/>
          <w:lang w:eastAsia="en-GB"/>
        </w:rPr>
      </w:pPr>
      <w:r>
        <w:rPr>
          <w:noProof/>
        </w:rPr>
        <w:t>10.9.1.3.2.2</w:t>
      </w:r>
      <w:r w:rsidRPr="00066ACE">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_Toc218329660 \h </w:instrText>
      </w:r>
      <w:r>
        <w:rPr>
          <w:noProof/>
        </w:rPr>
      </w:r>
      <w:r>
        <w:rPr>
          <w:noProof/>
        </w:rPr>
        <w:fldChar w:fldCharType="separate"/>
      </w:r>
      <w:r>
        <w:rPr>
          <w:noProof/>
        </w:rPr>
        <w:t>177</w:t>
      </w:r>
      <w:r>
        <w:rPr>
          <w:noProof/>
        </w:rPr>
        <w:fldChar w:fldCharType="end"/>
      </w:r>
    </w:p>
    <w:p w14:paraId="767D08A2" w14:textId="1656C392" w:rsidR="00066ACE" w:rsidRPr="00066ACE" w:rsidRDefault="00066ACE">
      <w:pPr>
        <w:pStyle w:val="TOC5"/>
        <w:rPr>
          <w:rFonts w:ascii="Calibri" w:hAnsi="Calibri"/>
          <w:noProof/>
          <w:kern w:val="2"/>
          <w:sz w:val="24"/>
          <w:szCs w:val="24"/>
          <w:lang w:eastAsia="en-GB"/>
        </w:rPr>
      </w:pPr>
      <w:r>
        <w:rPr>
          <w:noProof/>
        </w:rPr>
        <w:t>10.9.1.3.3</w:t>
      </w:r>
      <w:r w:rsidRPr="00066ACE">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_Toc218329661 \h </w:instrText>
      </w:r>
      <w:r>
        <w:rPr>
          <w:noProof/>
        </w:rPr>
      </w:r>
      <w:r>
        <w:rPr>
          <w:noProof/>
        </w:rPr>
        <w:fldChar w:fldCharType="separate"/>
      </w:r>
      <w:r>
        <w:rPr>
          <w:noProof/>
        </w:rPr>
        <w:t>181</w:t>
      </w:r>
      <w:r>
        <w:rPr>
          <w:noProof/>
        </w:rPr>
        <w:fldChar w:fldCharType="end"/>
      </w:r>
    </w:p>
    <w:p w14:paraId="35C11B6C" w14:textId="21FE0633" w:rsidR="00066ACE" w:rsidRPr="00066ACE" w:rsidRDefault="00066ACE">
      <w:pPr>
        <w:pStyle w:val="TOC5"/>
        <w:rPr>
          <w:rFonts w:ascii="Calibri" w:hAnsi="Calibri"/>
          <w:noProof/>
          <w:kern w:val="2"/>
          <w:sz w:val="24"/>
          <w:szCs w:val="24"/>
          <w:lang w:eastAsia="en-GB"/>
        </w:rPr>
      </w:pPr>
      <w:r>
        <w:rPr>
          <w:noProof/>
        </w:rPr>
        <w:t>10.</w:t>
      </w:r>
      <w:r>
        <w:rPr>
          <w:noProof/>
          <w:lang w:eastAsia="zh-CN"/>
        </w:rPr>
        <w:t>9</w:t>
      </w:r>
      <w:r>
        <w:rPr>
          <w:noProof/>
        </w:rPr>
        <w:t>.1.3.4</w:t>
      </w:r>
      <w:r w:rsidRPr="00066ACE">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_Toc218329662 \h </w:instrText>
      </w:r>
      <w:r>
        <w:rPr>
          <w:noProof/>
        </w:rPr>
      </w:r>
      <w:r>
        <w:rPr>
          <w:noProof/>
        </w:rPr>
        <w:fldChar w:fldCharType="separate"/>
      </w:r>
      <w:r>
        <w:rPr>
          <w:noProof/>
        </w:rPr>
        <w:t>182</w:t>
      </w:r>
      <w:r>
        <w:rPr>
          <w:noProof/>
        </w:rPr>
        <w:fldChar w:fldCharType="end"/>
      </w:r>
    </w:p>
    <w:p w14:paraId="4C45DFB7" w14:textId="2C17D8FD" w:rsidR="00066ACE" w:rsidRPr="00066ACE" w:rsidRDefault="00066ACE">
      <w:pPr>
        <w:pStyle w:val="TOC6"/>
        <w:rPr>
          <w:rFonts w:ascii="Calibri" w:hAnsi="Calibri"/>
          <w:noProof/>
          <w:kern w:val="2"/>
          <w:sz w:val="24"/>
          <w:szCs w:val="24"/>
          <w:lang w:eastAsia="en-GB"/>
        </w:rPr>
      </w:pPr>
      <w:r>
        <w:rPr>
          <w:noProof/>
        </w:rPr>
        <w:t>10.</w:t>
      </w:r>
      <w:r>
        <w:rPr>
          <w:noProof/>
          <w:lang w:eastAsia="zh-CN"/>
        </w:rPr>
        <w:t>9</w:t>
      </w:r>
      <w:r>
        <w:rPr>
          <w:noProof/>
        </w:rPr>
        <w:t>.1.3.4.1</w:t>
      </w:r>
      <w:r w:rsidRPr="00066ACE">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_Toc218329663 \h </w:instrText>
      </w:r>
      <w:r>
        <w:rPr>
          <w:noProof/>
        </w:rPr>
      </w:r>
      <w:r>
        <w:rPr>
          <w:noProof/>
        </w:rPr>
        <w:fldChar w:fldCharType="separate"/>
      </w:r>
      <w:r>
        <w:rPr>
          <w:noProof/>
        </w:rPr>
        <w:t>182</w:t>
      </w:r>
      <w:r>
        <w:rPr>
          <w:noProof/>
        </w:rPr>
        <w:fldChar w:fldCharType="end"/>
      </w:r>
    </w:p>
    <w:p w14:paraId="2FA45562" w14:textId="1458B324" w:rsidR="00066ACE" w:rsidRPr="00066ACE" w:rsidRDefault="00066ACE">
      <w:pPr>
        <w:pStyle w:val="TOC6"/>
        <w:rPr>
          <w:rFonts w:ascii="Calibri" w:hAnsi="Calibri"/>
          <w:noProof/>
          <w:kern w:val="2"/>
          <w:sz w:val="24"/>
          <w:szCs w:val="24"/>
          <w:lang w:eastAsia="en-GB"/>
        </w:rPr>
      </w:pPr>
      <w:r w:rsidRPr="00565278">
        <w:rPr>
          <w:noProof/>
          <w:lang w:val="en-US"/>
        </w:rPr>
        <w:t>10.</w:t>
      </w:r>
      <w:r w:rsidRPr="00565278">
        <w:rPr>
          <w:noProof/>
          <w:lang w:val="en-US" w:eastAsia="zh-CN"/>
        </w:rPr>
        <w:t>9</w:t>
      </w:r>
      <w:r w:rsidRPr="00565278">
        <w:rPr>
          <w:noProof/>
          <w:lang w:val="en-US"/>
        </w:rPr>
        <w:t>.1.3.4.2</w:t>
      </w:r>
      <w:r w:rsidRPr="00066ACE">
        <w:rPr>
          <w:rFonts w:ascii="Calibri" w:hAnsi="Calibri"/>
          <w:noProof/>
          <w:kern w:val="2"/>
          <w:sz w:val="24"/>
          <w:szCs w:val="24"/>
          <w:lang w:eastAsia="en-GB"/>
        </w:rPr>
        <w:tab/>
      </w:r>
      <w:r w:rsidRPr="00565278">
        <w:rPr>
          <w:noProof/>
          <w:lang w:val="en-US"/>
        </w:rPr>
        <w:t>Floor request cancellation from the queue - floor control server initiated</w:t>
      </w:r>
      <w:r>
        <w:rPr>
          <w:noProof/>
        </w:rPr>
        <w:tab/>
      </w:r>
      <w:r>
        <w:rPr>
          <w:noProof/>
        </w:rPr>
        <w:fldChar w:fldCharType="begin"/>
      </w:r>
      <w:r>
        <w:rPr>
          <w:noProof/>
        </w:rPr>
        <w:instrText xml:space="preserve"> PAGEREF _Toc218329664 \h </w:instrText>
      </w:r>
      <w:r>
        <w:rPr>
          <w:noProof/>
        </w:rPr>
      </w:r>
      <w:r>
        <w:rPr>
          <w:noProof/>
        </w:rPr>
        <w:fldChar w:fldCharType="separate"/>
      </w:r>
      <w:r>
        <w:rPr>
          <w:noProof/>
        </w:rPr>
        <w:t>183</w:t>
      </w:r>
      <w:r>
        <w:rPr>
          <w:noProof/>
        </w:rPr>
        <w:fldChar w:fldCharType="end"/>
      </w:r>
    </w:p>
    <w:p w14:paraId="4E6C6BA4" w14:textId="044042E9" w:rsidR="00066ACE" w:rsidRPr="00066ACE" w:rsidRDefault="00066ACE">
      <w:pPr>
        <w:pStyle w:val="TOC5"/>
        <w:rPr>
          <w:rFonts w:ascii="Calibri" w:hAnsi="Calibri"/>
          <w:noProof/>
          <w:kern w:val="2"/>
          <w:sz w:val="24"/>
          <w:szCs w:val="24"/>
          <w:lang w:eastAsia="en-GB"/>
        </w:rPr>
      </w:pPr>
      <w:r>
        <w:rPr>
          <w:noProof/>
        </w:rPr>
        <w:t>10.</w:t>
      </w:r>
      <w:r>
        <w:rPr>
          <w:noProof/>
          <w:lang w:eastAsia="zh-CN"/>
        </w:rPr>
        <w:t>9</w:t>
      </w:r>
      <w:r>
        <w:rPr>
          <w:noProof/>
        </w:rPr>
        <w:t>.1.3.5</w:t>
      </w:r>
      <w:r w:rsidRPr="00066ACE">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_Toc218329665 \h </w:instrText>
      </w:r>
      <w:r>
        <w:rPr>
          <w:noProof/>
        </w:rPr>
      </w:r>
      <w:r>
        <w:rPr>
          <w:noProof/>
        </w:rPr>
        <w:fldChar w:fldCharType="separate"/>
      </w:r>
      <w:r>
        <w:rPr>
          <w:noProof/>
        </w:rPr>
        <w:t>184</w:t>
      </w:r>
      <w:r>
        <w:rPr>
          <w:noProof/>
        </w:rPr>
        <w:fldChar w:fldCharType="end"/>
      </w:r>
    </w:p>
    <w:p w14:paraId="306A40A8" w14:textId="736DB2D2" w:rsidR="00066ACE" w:rsidRPr="00066ACE" w:rsidRDefault="00066ACE">
      <w:pPr>
        <w:pStyle w:val="TOC5"/>
        <w:rPr>
          <w:rFonts w:ascii="Calibri" w:hAnsi="Calibri"/>
          <w:noProof/>
          <w:kern w:val="2"/>
          <w:sz w:val="24"/>
          <w:szCs w:val="24"/>
          <w:lang w:eastAsia="en-GB"/>
        </w:rPr>
      </w:pPr>
      <w:r>
        <w:rPr>
          <w:noProof/>
        </w:rPr>
        <w:t>10.</w:t>
      </w:r>
      <w:r>
        <w:rPr>
          <w:noProof/>
          <w:lang w:eastAsia="zh-CN"/>
        </w:rPr>
        <w:t>9</w:t>
      </w:r>
      <w:r>
        <w:rPr>
          <w:noProof/>
        </w:rPr>
        <w:t>.1.3.6</w:t>
      </w:r>
      <w:r w:rsidRPr="00066ACE">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_Toc218329666 \h </w:instrText>
      </w:r>
      <w:r>
        <w:rPr>
          <w:noProof/>
        </w:rPr>
      </w:r>
      <w:r>
        <w:rPr>
          <w:noProof/>
        </w:rPr>
        <w:fldChar w:fldCharType="separate"/>
      </w:r>
      <w:r>
        <w:rPr>
          <w:noProof/>
        </w:rPr>
        <w:t>185</w:t>
      </w:r>
      <w:r>
        <w:rPr>
          <w:noProof/>
        </w:rPr>
        <w:fldChar w:fldCharType="end"/>
      </w:r>
    </w:p>
    <w:p w14:paraId="773F2AD8" w14:textId="06ED87AE" w:rsidR="00066ACE" w:rsidRPr="00066ACE" w:rsidRDefault="00066ACE">
      <w:pPr>
        <w:pStyle w:val="TOC4"/>
        <w:rPr>
          <w:rFonts w:ascii="Calibri" w:hAnsi="Calibri"/>
          <w:noProof/>
          <w:kern w:val="2"/>
          <w:sz w:val="24"/>
          <w:szCs w:val="24"/>
          <w:lang w:eastAsia="en-GB"/>
        </w:rPr>
      </w:pPr>
      <w:r w:rsidRPr="00565278">
        <w:rPr>
          <w:noProof/>
          <w:lang w:val="en-US"/>
        </w:rPr>
        <w:t>10.9.1.4</w:t>
      </w:r>
      <w:r w:rsidRPr="00066ACE">
        <w:rPr>
          <w:rFonts w:ascii="Calibri" w:hAnsi="Calibri"/>
          <w:noProof/>
          <w:kern w:val="2"/>
          <w:sz w:val="24"/>
          <w:szCs w:val="24"/>
          <w:lang w:eastAsia="en-GB"/>
        </w:rPr>
        <w:tab/>
      </w:r>
      <w:r w:rsidRPr="00565278">
        <w:rPr>
          <w:noProof/>
          <w:lang w:val="en-US"/>
        </w:rPr>
        <w:t>Floor control with multiple floor control servers</w:t>
      </w:r>
      <w:r>
        <w:rPr>
          <w:noProof/>
        </w:rPr>
        <w:tab/>
      </w:r>
      <w:r>
        <w:rPr>
          <w:noProof/>
        </w:rPr>
        <w:fldChar w:fldCharType="begin"/>
      </w:r>
      <w:r>
        <w:rPr>
          <w:noProof/>
        </w:rPr>
        <w:instrText xml:space="preserve"> PAGEREF _Toc218329667 \h </w:instrText>
      </w:r>
      <w:r>
        <w:rPr>
          <w:noProof/>
        </w:rPr>
      </w:r>
      <w:r>
        <w:rPr>
          <w:noProof/>
        </w:rPr>
        <w:fldChar w:fldCharType="separate"/>
      </w:r>
      <w:r>
        <w:rPr>
          <w:noProof/>
        </w:rPr>
        <w:t>186</w:t>
      </w:r>
      <w:r>
        <w:rPr>
          <w:noProof/>
        </w:rPr>
        <w:fldChar w:fldCharType="end"/>
      </w:r>
    </w:p>
    <w:p w14:paraId="4D5B9B0D" w14:textId="552C16CD" w:rsidR="00066ACE" w:rsidRPr="00066ACE" w:rsidRDefault="00066ACE">
      <w:pPr>
        <w:pStyle w:val="TOC5"/>
        <w:rPr>
          <w:rFonts w:ascii="Calibri" w:hAnsi="Calibri"/>
          <w:noProof/>
          <w:kern w:val="2"/>
          <w:sz w:val="24"/>
          <w:szCs w:val="24"/>
          <w:lang w:eastAsia="en-GB"/>
        </w:rPr>
      </w:pPr>
      <w:r w:rsidRPr="00565278">
        <w:rPr>
          <w:noProof/>
          <w:lang w:val="en-US"/>
        </w:rPr>
        <w:t>10.9.1.4.1</w:t>
      </w:r>
      <w:r w:rsidRPr="00066ACE">
        <w:rPr>
          <w:rFonts w:ascii="Calibri" w:hAnsi="Calibri"/>
          <w:noProof/>
          <w:kern w:val="2"/>
          <w:sz w:val="24"/>
          <w:szCs w:val="24"/>
          <w:lang w:eastAsia="en-GB"/>
        </w:rPr>
        <w:tab/>
      </w:r>
      <w:r w:rsidRPr="00565278">
        <w:rPr>
          <w:noProof/>
          <w:lang w:val="en-US"/>
        </w:rPr>
        <w:t>Partner MCPTT system routes all floor control messages to primary MCPTT system</w:t>
      </w:r>
      <w:r w:rsidRPr="00565278">
        <w:rPr>
          <w:rFonts w:cs="Arial"/>
          <w:noProof/>
          <w:lang w:val="en-US"/>
        </w:rPr>
        <w:t>'</w:t>
      </w:r>
      <w:r w:rsidRPr="00565278">
        <w:rPr>
          <w:noProof/>
          <w:lang w:val="en-US"/>
        </w:rPr>
        <w:t>s floor control server</w:t>
      </w:r>
      <w:r>
        <w:rPr>
          <w:noProof/>
        </w:rPr>
        <w:tab/>
      </w:r>
      <w:r>
        <w:rPr>
          <w:noProof/>
        </w:rPr>
        <w:fldChar w:fldCharType="begin"/>
      </w:r>
      <w:r>
        <w:rPr>
          <w:noProof/>
        </w:rPr>
        <w:instrText xml:space="preserve"> PAGEREF _Toc218329668 \h </w:instrText>
      </w:r>
      <w:r>
        <w:rPr>
          <w:noProof/>
        </w:rPr>
      </w:r>
      <w:r>
        <w:rPr>
          <w:noProof/>
        </w:rPr>
        <w:fldChar w:fldCharType="separate"/>
      </w:r>
      <w:r>
        <w:rPr>
          <w:noProof/>
        </w:rPr>
        <w:t>186</w:t>
      </w:r>
      <w:r>
        <w:rPr>
          <w:noProof/>
        </w:rPr>
        <w:fldChar w:fldCharType="end"/>
      </w:r>
    </w:p>
    <w:p w14:paraId="4E5821DB" w14:textId="3096F867" w:rsidR="00066ACE" w:rsidRPr="00066ACE" w:rsidRDefault="00066ACE">
      <w:pPr>
        <w:pStyle w:val="TOC5"/>
        <w:rPr>
          <w:rFonts w:ascii="Calibri" w:hAnsi="Calibri"/>
          <w:noProof/>
          <w:kern w:val="2"/>
          <w:sz w:val="24"/>
          <w:szCs w:val="24"/>
          <w:lang w:eastAsia="en-GB"/>
        </w:rPr>
      </w:pPr>
      <w:r w:rsidRPr="00565278">
        <w:rPr>
          <w:noProof/>
          <w:lang w:val="en-US"/>
        </w:rPr>
        <w:t>10.9.1.4.2</w:t>
      </w:r>
      <w:r w:rsidRPr="00066ACE">
        <w:rPr>
          <w:rFonts w:ascii="Calibri" w:hAnsi="Calibri"/>
          <w:noProof/>
          <w:kern w:val="2"/>
          <w:sz w:val="24"/>
          <w:szCs w:val="24"/>
          <w:lang w:eastAsia="en-GB"/>
        </w:rPr>
        <w:tab/>
      </w:r>
      <w:r w:rsidRPr="00565278">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_Toc218329669 \h </w:instrText>
      </w:r>
      <w:r>
        <w:rPr>
          <w:noProof/>
        </w:rPr>
      </w:r>
      <w:r>
        <w:rPr>
          <w:noProof/>
        </w:rPr>
        <w:fldChar w:fldCharType="separate"/>
      </w:r>
      <w:r>
        <w:rPr>
          <w:noProof/>
        </w:rPr>
        <w:t>189</w:t>
      </w:r>
      <w:r>
        <w:rPr>
          <w:noProof/>
        </w:rPr>
        <w:fldChar w:fldCharType="end"/>
      </w:r>
    </w:p>
    <w:p w14:paraId="2617AA1F" w14:textId="47EA6E2A" w:rsidR="00066ACE" w:rsidRPr="00066ACE" w:rsidRDefault="00066ACE">
      <w:pPr>
        <w:pStyle w:val="TOC4"/>
        <w:rPr>
          <w:rFonts w:ascii="Calibri" w:hAnsi="Calibri"/>
          <w:noProof/>
          <w:kern w:val="2"/>
          <w:sz w:val="24"/>
          <w:szCs w:val="24"/>
          <w:lang w:eastAsia="en-GB"/>
        </w:rPr>
      </w:pPr>
      <w:r w:rsidRPr="00565278">
        <w:rPr>
          <w:noProof/>
          <w:lang w:val="en-US"/>
        </w:rPr>
        <w:t>10.9.1.5</w:t>
      </w:r>
      <w:r w:rsidRPr="00066ACE">
        <w:rPr>
          <w:rFonts w:ascii="Calibri" w:hAnsi="Calibri"/>
          <w:noProof/>
          <w:kern w:val="2"/>
          <w:sz w:val="24"/>
          <w:szCs w:val="24"/>
          <w:lang w:eastAsia="en-GB"/>
        </w:rPr>
        <w:tab/>
      </w:r>
      <w:r w:rsidRPr="00565278">
        <w:rPr>
          <w:noProof/>
          <w:lang w:val="en-US"/>
        </w:rPr>
        <w:t>Floor control for audio cut-in enabled group</w:t>
      </w:r>
      <w:r>
        <w:rPr>
          <w:noProof/>
        </w:rPr>
        <w:tab/>
      </w:r>
      <w:r>
        <w:rPr>
          <w:noProof/>
        </w:rPr>
        <w:fldChar w:fldCharType="begin"/>
      </w:r>
      <w:r>
        <w:rPr>
          <w:noProof/>
        </w:rPr>
        <w:instrText xml:space="preserve"> PAGEREF _Toc218329670 \h </w:instrText>
      </w:r>
      <w:r>
        <w:rPr>
          <w:noProof/>
        </w:rPr>
      </w:r>
      <w:r>
        <w:rPr>
          <w:noProof/>
        </w:rPr>
        <w:fldChar w:fldCharType="separate"/>
      </w:r>
      <w:r>
        <w:rPr>
          <w:noProof/>
        </w:rPr>
        <w:t>192</w:t>
      </w:r>
      <w:r>
        <w:rPr>
          <w:noProof/>
        </w:rPr>
        <w:fldChar w:fldCharType="end"/>
      </w:r>
    </w:p>
    <w:p w14:paraId="74E63FC0" w14:textId="7F0A1FCB" w:rsidR="00066ACE" w:rsidRPr="00066ACE" w:rsidRDefault="00066ACE">
      <w:pPr>
        <w:pStyle w:val="TOC4"/>
        <w:rPr>
          <w:rFonts w:ascii="Calibri" w:hAnsi="Calibri"/>
          <w:noProof/>
          <w:kern w:val="2"/>
          <w:sz w:val="24"/>
          <w:szCs w:val="24"/>
          <w:lang w:eastAsia="en-GB"/>
        </w:rPr>
      </w:pPr>
      <w:r w:rsidRPr="00565278">
        <w:rPr>
          <w:noProof/>
          <w:lang w:val="en-US"/>
        </w:rPr>
        <w:t>10.9.1.6</w:t>
      </w:r>
      <w:r w:rsidRPr="00066ACE">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_Toc218329671 \h </w:instrText>
      </w:r>
      <w:r>
        <w:rPr>
          <w:noProof/>
        </w:rPr>
      </w:r>
      <w:r>
        <w:rPr>
          <w:noProof/>
        </w:rPr>
        <w:fldChar w:fldCharType="separate"/>
      </w:r>
      <w:r>
        <w:rPr>
          <w:noProof/>
        </w:rPr>
        <w:t>194</w:t>
      </w:r>
      <w:r>
        <w:rPr>
          <w:noProof/>
        </w:rPr>
        <w:fldChar w:fldCharType="end"/>
      </w:r>
    </w:p>
    <w:p w14:paraId="40289672" w14:textId="28A50FF9" w:rsidR="00066ACE" w:rsidRPr="00066ACE" w:rsidRDefault="00066ACE">
      <w:pPr>
        <w:pStyle w:val="TOC3"/>
        <w:rPr>
          <w:rFonts w:ascii="Calibri" w:hAnsi="Calibri"/>
          <w:noProof/>
          <w:kern w:val="2"/>
          <w:sz w:val="24"/>
          <w:szCs w:val="24"/>
          <w:lang w:eastAsia="en-GB"/>
        </w:rPr>
      </w:pPr>
      <w:r>
        <w:rPr>
          <w:noProof/>
        </w:rPr>
        <w:t>10.9.2</w:t>
      </w:r>
      <w:r w:rsidRPr="00066ACE">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_Toc218329672 \h </w:instrText>
      </w:r>
      <w:r>
        <w:rPr>
          <w:noProof/>
        </w:rPr>
      </w:r>
      <w:r>
        <w:rPr>
          <w:noProof/>
        </w:rPr>
        <w:fldChar w:fldCharType="separate"/>
      </w:r>
      <w:r>
        <w:rPr>
          <w:noProof/>
        </w:rPr>
        <w:t>196</w:t>
      </w:r>
      <w:r>
        <w:rPr>
          <w:noProof/>
        </w:rPr>
        <w:fldChar w:fldCharType="end"/>
      </w:r>
    </w:p>
    <w:p w14:paraId="70206A41" w14:textId="01A371B4" w:rsidR="00066ACE" w:rsidRPr="00066ACE" w:rsidRDefault="00066ACE">
      <w:pPr>
        <w:pStyle w:val="TOC4"/>
        <w:rPr>
          <w:rFonts w:ascii="Calibri" w:hAnsi="Calibri"/>
          <w:noProof/>
          <w:kern w:val="2"/>
          <w:sz w:val="24"/>
          <w:szCs w:val="24"/>
          <w:lang w:eastAsia="en-GB"/>
        </w:rPr>
      </w:pPr>
      <w:r>
        <w:rPr>
          <w:noProof/>
        </w:rPr>
        <w:t>10.9.2.1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_Toc218329673 \h </w:instrText>
      </w:r>
      <w:r>
        <w:rPr>
          <w:noProof/>
        </w:rPr>
      </w:r>
      <w:r>
        <w:rPr>
          <w:noProof/>
        </w:rPr>
        <w:fldChar w:fldCharType="separate"/>
      </w:r>
      <w:r>
        <w:rPr>
          <w:noProof/>
        </w:rPr>
        <w:t>196</w:t>
      </w:r>
      <w:r>
        <w:rPr>
          <w:noProof/>
        </w:rPr>
        <w:fldChar w:fldCharType="end"/>
      </w:r>
    </w:p>
    <w:p w14:paraId="26992D76" w14:textId="0DA58189" w:rsidR="00066ACE" w:rsidRPr="00066ACE" w:rsidRDefault="00066ACE">
      <w:pPr>
        <w:pStyle w:val="TOC4"/>
        <w:rPr>
          <w:rFonts w:ascii="Calibri" w:hAnsi="Calibri"/>
          <w:noProof/>
          <w:kern w:val="2"/>
          <w:sz w:val="24"/>
          <w:szCs w:val="24"/>
          <w:lang w:eastAsia="en-GB"/>
        </w:rPr>
      </w:pPr>
      <w:r>
        <w:rPr>
          <w:noProof/>
        </w:rPr>
        <w:t>10.9.2.2</w:t>
      </w:r>
      <w:r w:rsidRPr="00066ACE">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_Toc218329674 \h </w:instrText>
      </w:r>
      <w:r>
        <w:rPr>
          <w:noProof/>
        </w:rPr>
      </w:r>
      <w:r>
        <w:rPr>
          <w:noProof/>
        </w:rPr>
        <w:fldChar w:fldCharType="separate"/>
      </w:r>
      <w:r>
        <w:rPr>
          <w:noProof/>
        </w:rPr>
        <w:t>197</w:t>
      </w:r>
      <w:r>
        <w:rPr>
          <w:noProof/>
        </w:rPr>
        <w:fldChar w:fldCharType="end"/>
      </w:r>
    </w:p>
    <w:p w14:paraId="5D71C66E" w14:textId="649E4455" w:rsidR="00066ACE" w:rsidRPr="00066ACE" w:rsidRDefault="00066ACE">
      <w:pPr>
        <w:pStyle w:val="TOC5"/>
        <w:rPr>
          <w:rFonts w:ascii="Calibri" w:hAnsi="Calibri"/>
          <w:noProof/>
          <w:kern w:val="2"/>
          <w:sz w:val="24"/>
          <w:szCs w:val="24"/>
          <w:lang w:eastAsia="en-GB"/>
        </w:rPr>
      </w:pPr>
      <w:r w:rsidRPr="00565278">
        <w:rPr>
          <w:rFonts w:cs="Arial"/>
          <w:noProof/>
        </w:rPr>
        <w:t>10.9.2.2.1</w:t>
      </w:r>
      <w:r w:rsidRPr="00066ACE">
        <w:rPr>
          <w:rFonts w:ascii="Calibri" w:hAnsi="Calibri"/>
          <w:noProof/>
          <w:kern w:val="2"/>
          <w:sz w:val="24"/>
          <w:szCs w:val="24"/>
          <w:lang w:eastAsia="en-GB"/>
        </w:rPr>
        <w:tab/>
      </w:r>
      <w:r w:rsidRPr="00565278">
        <w:rPr>
          <w:rFonts w:cs="Arial"/>
          <w:noProof/>
        </w:rPr>
        <w:t>General</w:t>
      </w:r>
      <w:r>
        <w:rPr>
          <w:noProof/>
        </w:rPr>
        <w:tab/>
      </w:r>
      <w:r>
        <w:rPr>
          <w:noProof/>
        </w:rPr>
        <w:fldChar w:fldCharType="begin"/>
      </w:r>
      <w:r>
        <w:rPr>
          <w:noProof/>
        </w:rPr>
        <w:instrText xml:space="preserve"> PAGEREF _Toc218329675 \h </w:instrText>
      </w:r>
      <w:r>
        <w:rPr>
          <w:noProof/>
        </w:rPr>
      </w:r>
      <w:r>
        <w:rPr>
          <w:noProof/>
        </w:rPr>
        <w:fldChar w:fldCharType="separate"/>
      </w:r>
      <w:r>
        <w:rPr>
          <w:noProof/>
        </w:rPr>
        <w:t>197</w:t>
      </w:r>
      <w:r>
        <w:rPr>
          <w:noProof/>
        </w:rPr>
        <w:fldChar w:fldCharType="end"/>
      </w:r>
    </w:p>
    <w:p w14:paraId="70D65D7F" w14:textId="54183938" w:rsidR="00066ACE" w:rsidRPr="00066ACE" w:rsidRDefault="00066ACE">
      <w:pPr>
        <w:pStyle w:val="TOC5"/>
        <w:rPr>
          <w:rFonts w:ascii="Calibri" w:hAnsi="Calibri"/>
          <w:noProof/>
          <w:kern w:val="2"/>
          <w:sz w:val="24"/>
          <w:szCs w:val="24"/>
          <w:lang w:eastAsia="en-GB"/>
        </w:rPr>
      </w:pPr>
      <w:r>
        <w:rPr>
          <w:noProof/>
        </w:rPr>
        <w:t>10.9.2.2.2</w:t>
      </w:r>
      <w:r w:rsidRPr="00066ACE">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_Toc218329676 \h </w:instrText>
      </w:r>
      <w:r>
        <w:rPr>
          <w:noProof/>
        </w:rPr>
      </w:r>
      <w:r>
        <w:rPr>
          <w:noProof/>
        </w:rPr>
        <w:fldChar w:fldCharType="separate"/>
      </w:r>
      <w:r>
        <w:rPr>
          <w:noProof/>
        </w:rPr>
        <w:t>197</w:t>
      </w:r>
      <w:r>
        <w:rPr>
          <w:noProof/>
        </w:rPr>
        <w:fldChar w:fldCharType="end"/>
      </w:r>
    </w:p>
    <w:p w14:paraId="6ACDD4C9" w14:textId="7CDEE41B" w:rsidR="00066ACE" w:rsidRPr="00066ACE" w:rsidRDefault="00066ACE">
      <w:pPr>
        <w:pStyle w:val="TOC4"/>
        <w:rPr>
          <w:rFonts w:ascii="Calibri" w:hAnsi="Calibri"/>
          <w:noProof/>
          <w:kern w:val="2"/>
          <w:sz w:val="24"/>
          <w:szCs w:val="24"/>
          <w:lang w:eastAsia="en-GB"/>
        </w:rPr>
      </w:pPr>
      <w:r>
        <w:rPr>
          <w:noProof/>
        </w:rPr>
        <w:t>10.</w:t>
      </w:r>
      <w:r w:rsidRPr="00565278">
        <w:rPr>
          <w:rFonts w:eastAsia="Malgun Gothic"/>
          <w:noProof/>
          <w:lang w:eastAsia="ko-KR"/>
        </w:rPr>
        <w:t>9.2.3</w:t>
      </w:r>
      <w:r w:rsidRPr="00066ACE">
        <w:rPr>
          <w:rFonts w:ascii="Calibri" w:hAnsi="Calibri"/>
          <w:noProof/>
          <w:kern w:val="2"/>
          <w:sz w:val="24"/>
          <w:szCs w:val="24"/>
          <w:lang w:eastAsia="en-GB"/>
        </w:rPr>
        <w:tab/>
      </w:r>
      <w:r w:rsidRPr="00565278">
        <w:rPr>
          <w:rFonts w:eastAsia="Malgun Gothic"/>
          <w:noProof/>
          <w:lang w:eastAsia="ko-KR"/>
        </w:rPr>
        <w:t>Floor control during silence</w:t>
      </w:r>
      <w:r>
        <w:rPr>
          <w:noProof/>
        </w:rPr>
        <w:tab/>
      </w:r>
      <w:r>
        <w:rPr>
          <w:noProof/>
        </w:rPr>
        <w:fldChar w:fldCharType="begin"/>
      </w:r>
      <w:r>
        <w:rPr>
          <w:noProof/>
        </w:rPr>
        <w:instrText xml:space="preserve"> PAGEREF _Toc218329677 \h </w:instrText>
      </w:r>
      <w:r>
        <w:rPr>
          <w:noProof/>
        </w:rPr>
      </w:r>
      <w:r>
        <w:rPr>
          <w:noProof/>
        </w:rPr>
        <w:fldChar w:fldCharType="separate"/>
      </w:r>
      <w:r>
        <w:rPr>
          <w:noProof/>
        </w:rPr>
        <w:t>197</w:t>
      </w:r>
      <w:r>
        <w:rPr>
          <w:noProof/>
        </w:rPr>
        <w:fldChar w:fldCharType="end"/>
      </w:r>
    </w:p>
    <w:p w14:paraId="75690266" w14:textId="184226B2" w:rsidR="00066ACE" w:rsidRPr="00066ACE" w:rsidRDefault="00066ACE">
      <w:pPr>
        <w:pStyle w:val="TOC5"/>
        <w:rPr>
          <w:rFonts w:ascii="Calibri" w:hAnsi="Calibri"/>
          <w:noProof/>
          <w:kern w:val="2"/>
          <w:sz w:val="24"/>
          <w:szCs w:val="24"/>
          <w:lang w:eastAsia="en-GB"/>
        </w:rPr>
      </w:pPr>
      <w:r>
        <w:rPr>
          <w:noProof/>
        </w:rPr>
        <w:t>10.9.2.3.1</w:t>
      </w:r>
      <w:r w:rsidRPr="00066ACE">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_Toc218329678 \h </w:instrText>
      </w:r>
      <w:r>
        <w:rPr>
          <w:noProof/>
        </w:rPr>
      </w:r>
      <w:r>
        <w:rPr>
          <w:noProof/>
        </w:rPr>
        <w:fldChar w:fldCharType="separate"/>
      </w:r>
      <w:r>
        <w:rPr>
          <w:noProof/>
        </w:rPr>
        <w:t>197</w:t>
      </w:r>
      <w:r>
        <w:rPr>
          <w:noProof/>
        </w:rPr>
        <w:fldChar w:fldCharType="end"/>
      </w:r>
    </w:p>
    <w:p w14:paraId="588E0C19" w14:textId="42DE6915" w:rsidR="00066ACE" w:rsidRPr="00066ACE" w:rsidRDefault="00066ACE">
      <w:pPr>
        <w:pStyle w:val="TOC4"/>
        <w:rPr>
          <w:rFonts w:ascii="Calibri" w:hAnsi="Calibri"/>
          <w:noProof/>
          <w:kern w:val="2"/>
          <w:sz w:val="24"/>
          <w:szCs w:val="24"/>
          <w:lang w:eastAsia="en-GB"/>
        </w:rPr>
      </w:pPr>
      <w:r w:rsidRPr="00565278">
        <w:rPr>
          <w:rFonts w:eastAsia="Malgun Gothic"/>
          <w:noProof/>
          <w:lang w:eastAsia="ko-KR"/>
        </w:rPr>
        <w:t>10.9.2.4</w:t>
      </w:r>
      <w:r w:rsidRPr="00066ACE">
        <w:rPr>
          <w:rFonts w:ascii="Calibri" w:hAnsi="Calibri"/>
          <w:noProof/>
          <w:kern w:val="2"/>
          <w:sz w:val="24"/>
          <w:szCs w:val="24"/>
          <w:lang w:eastAsia="en-GB"/>
        </w:rPr>
        <w:tab/>
      </w:r>
      <w:r w:rsidRPr="00565278">
        <w:rPr>
          <w:rFonts w:eastAsia="Malgun Gothic"/>
          <w:noProof/>
          <w:lang w:eastAsia="ko-KR"/>
        </w:rPr>
        <w:t>Simultaneous floor requests</w:t>
      </w:r>
      <w:r>
        <w:rPr>
          <w:noProof/>
        </w:rPr>
        <w:tab/>
      </w:r>
      <w:r>
        <w:rPr>
          <w:noProof/>
        </w:rPr>
        <w:fldChar w:fldCharType="begin"/>
      </w:r>
      <w:r>
        <w:rPr>
          <w:noProof/>
        </w:rPr>
        <w:instrText xml:space="preserve"> PAGEREF _Toc218329679 \h </w:instrText>
      </w:r>
      <w:r>
        <w:rPr>
          <w:noProof/>
        </w:rPr>
      </w:r>
      <w:r>
        <w:rPr>
          <w:noProof/>
        </w:rPr>
        <w:fldChar w:fldCharType="separate"/>
      </w:r>
      <w:r>
        <w:rPr>
          <w:noProof/>
        </w:rPr>
        <w:t>198</w:t>
      </w:r>
      <w:r>
        <w:rPr>
          <w:noProof/>
        </w:rPr>
        <w:fldChar w:fldCharType="end"/>
      </w:r>
    </w:p>
    <w:p w14:paraId="5C72FD76" w14:textId="47F827BA" w:rsidR="00066ACE" w:rsidRPr="00066ACE" w:rsidRDefault="00066ACE">
      <w:pPr>
        <w:pStyle w:val="TOC4"/>
        <w:rPr>
          <w:rFonts w:ascii="Calibri" w:hAnsi="Calibri"/>
          <w:noProof/>
          <w:kern w:val="2"/>
          <w:sz w:val="24"/>
          <w:szCs w:val="24"/>
          <w:lang w:eastAsia="en-GB"/>
        </w:rPr>
      </w:pPr>
      <w:r w:rsidRPr="00565278">
        <w:rPr>
          <w:noProof/>
          <w:lang w:val="en-US"/>
        </w:rPr>
        <w:t>10.9.2.5</w:t>
      </w:r>
      <w:r w:rsidRPr="00066ACE">
        <w:rPr>
          <w:rFonts w:ascii="Calibri" w:hAnsi="Calibri"/>
          <w:noProof/>
          <w:kern w:val="2"/>
          <w:sz w:val="24"/>
          <w:szCs w:val="24"/>
          <w:lang w:eastAsia="en-GB"/>
        </w:rPr>
        <w:tab/>
      </w:r>
      <w:r w:rsidRPr="00565278">
        <w:rPr>
          <w:noProof/>
          <w:lang w:val="en-US"/>
        </w:rPr>
        <w:t>Floor request during speaking with queue</w:t>
      </w:r>
      <w:r>
        <w:rPr>
          <w:noProof/>
        </w:rPr>
        <w:tab/>
      </w:r>
      <w:r>
        <w:rPr>
          <w:noProof/>
        </w:rPr>
        <w:fldChar w:fldCharType="begin"/>
      </w:r>
      <w:r>
        <w:rPr>
          <w:noProof/>
        </w:rPr>
        <w:instrText xml:space="preserve"> PAGEREF _Toc218329680 \h </w:instrText>
      </w:r>
      <w:r>
        <w:rPr>
          <w:noProof/>
        </w:rPr>
      </w:r>
      <w:r>
        <w:rPr>
          <w:noProof/>
        </w:rPr>
        <w:fldChar w:fldCharType="separate"/>
      </w:r>
      <w:r>
        <w:rPr>
          <w:noProof/>
        </w:rPr>
        <w:t>199</w:t>
      </w:r>
      <w:r>
        <w:rPr>
          <w:noProof/>
        </w:rPr>
        <w:fldChar w:fldCharType="end"/>
      </w:r>
    </w:p>
    <w:p w14:paraId="427284AA" w14:textId="05AFBE78" w:rsidR="00066ACE" w:rsidRPr="00066ACE" w:rsidRDefault="00066ACE">
      <w:pPr>
        <w:pStyle w:val="TOC4"/>
        <w:rPr>
          <w:rFonts w:ascii="Calibri" w:hAnsi="Calibri"/>
          <w:noProof/>
          <w:kern w:val="2"/>
          <w:sz w:val="24"/>
          <w:szCs w:val="24"/>
          <w:lang w:eastAsia="en-GB"/>
        </w:rPr>
      </w:pPr>
      <w:r>
        <w:rPr>
          <w:noProof/>
        </w:rPr>
        <w:t>10.9.2.6</w:t>
      </w:r>
      <w:r w:rsidRPr="00066ACE">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_Toc218329681 \h </w:instrText>
      </w:r>
      <w:r>
        <w:rPr>
          <w:noProof/>
        </w:rPr>
      </w:r>
      <w:r>
        <w:rPr>
          <w:noProof/>
        </w:rPr>
        <w:fldChar w:fldCharType="separate"/>
      </w:r>
      <w:r>
        <w:rPr>
          <w:noProof/>
        </w:rPr>
        <w:t>200</w:t>
      </w:r>
      <w:r>
        <w:rPr>
          <w:noProof/>
        </w:rPr>
        <w:fldChar w:fldCharType="end"/>
      </w:r>
    </w:p>
    <w:p w14:paraId="3E583DB5" w14:textId="103323BF" w:rsidR="00066ACE" w:rsidRPr="00066ACE" w:rsidRDefault="00066ACE">
      <w:pPr>
        <w:pStyle w:val="TOC4"/>
        <w:rPr>
          <w:rFonts w:ascii="Calibri" w:hAnsi="Calibri"/>
          <w:noProof/>
          <w:kern w:val="2"/>
          <w:sz w:val="24"/>
          <w:szCs w:val="24"/>
          <w:lang w:eastAsia="en-GB"/>
        </w:rPr>
      </w:pPr>
      <w:r>
        <w:rPr>
          <w:noProof/>
        </w:rPr>
        <w:t>10.9.2.7</w:t>
      </w:r>
      <w:r w:rsidRPr="00066ACE">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_Toc218329682 \h </w:instrText>
      </w:r>
      <w:r>
        <w:rPr>
          <w:noProof/>
        </w:rPr>
      </w:r>
      <w:r>
        <w:rPr>
          <w:noProof/>
        </w:rPr>
        <w:fldChar w:fldCharType="separate"/>
      </w:r>
      <w:r>
        <w:rPr>
          <w:noProof/>
        </w:rPr>
        <w:t>201</w:t>
      </w:r>
      <w:r>
        <w:rPr>
          <w:noProof/>
        </w:rPr>
        <w:fldChar w:fldCharType="end"/>
      </w:r>
    </w:p>
    <w:p w14:paraId="5A441B53" w14:textId="27AF0006" w:rsidR="00066ACE" w:rsidRPr="00066ACE" w:rsidRDefault="00066ACE">
      <w:pPr>
        <w:pStyle w:val="TOC4"/>
        <w:rPr>
          <w:rFonts w:ascii="Calibri" w:hAnsi="Calibri"/>
          <w:noProof/>
          <w:kern w:val="2"/>
          <w:sz w:val="24"/>
          <w:szCs w:val="24"/>
          <w:lang w:eastAsia="en-GB"/>
        </w:rPr>
      </w:pPr>
      <w:r>
        <w:rPr>
          <w:noProof/>
        </w:rPr>
        <w:t>10.9.2.8</w:t>
      </w:r>
      <w:r w:rsidRPr="00066ACE">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_Toc218329683 \h </w:instrText>
      </w:r>
      <w:r>
        <w:rPr>
          <w:noProof/>
        </w:rPr>
      </w:r>
      <w:r>
        <w:rPr>
          <w:noProof/>
        </w:rPr>
        <w:fldChar w:fldCharType="separate"/>
      </w:r>
      <w:r>
        <w:rPr>
          <w:noProof/>
        </w:rPr>
        <w:t>202</w:t>
      </w:r>
      <w:r>
        <w:rPr>
          <w:noProof/>
        </w:rPr>
        <w:fldChar w:fldCharType="end"/>
      </w:r>
    </w:p>
    <w:p w14:paraId="01D91F70" w14:textId="6B16D6EF" w:rsidR="00066ACE" w:rsidRPr="00066ACE" w:rsidRDefault="00066ACE">
      <w:pPr>
        <w:pStyle w:val="TOC2"/>
        <w:rPr>
          <w:rFonts w:ascii="Calibri" w:hAnsi="Calibri"/>
          <w:noProof/>
          <w:kern w:val="2"/>
          <w:sz w:val="24"/>
          <w:szCs w:val="24"/>
          <w:lang w:eastAsia="en-GB"/>
        </w:rPr>
      </w:pPr>
      <w:r>
        <w:rPr>
          <w:noProof/>
        </w:rPr>
        <w:t>10.10</w:t>
      </w:r>
      <w:r w:rsidRPr="00066ACE">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_Toc218329684 \h </w:instrText>
      </w:r>
      <w:r>
        <w:rPr>
          <w:noProof/>
        </w:rPr>
      </w:r>
      <w:r>
        <w:rPr>
          <w:noProof/>
        </w:rPr>
        <w:fldChar w:fldCharType="separate"/>
      </w:r>
      <w:r>
        <w:rPr>
          <w:noProof/>
        </w:rPr>
        <w:t>203</w:t>
      </w:r>
      <w:r>
        <w:rPr>
          <w:noProof/>
        </w:rPr>
        <w:fldChar w:fldCharType="end"/>
      </w:r>
    </w:p>
    <w:p w14:paraId="0197CED4" w14:textId="4B5D6845" w:rsidR="00066ACE" w:rsidRPr="00066ACE" w:rsidRDefault="00066ACE">
      <w:pPr>
        <w:pStyle w:val="TOC3"/>
        <w:rPr>
          <w:rFonts w:ascii="Calibri" w:hAnsi="Calibri"/>
          <w:noProof/>
          <w:kern w:val="2"/>
          <w:sz w:val="24"/>
          <w:szCs w:val="24"/>
          <w:lang w:eastAsia="en-GB"/>
        </w:rPr>
      </w:pPr>
      <w:r>
        <w:rPr>
          <w:noProof/>
        </w:rPr>
        <w:t>10.10.1</w:t>
      </w:r>
      <w:r w:rsidRPr="00066ACE">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_Toc218329685 \h </w:instrText>
      </w:r>
      <w:r>
        <w:rPr>
          <w:noProof/>
        </w:rPr>
      </w:r>
      <w:r>
        <w:rPr>
          <w:noProof/>
        </w:rPr>
        <w:fldChar w:fldCharType="separate"/>
      </w:r>
      <w:r>
        <w:rPr>
          <w:noProof/>
        </w:rPr>
        <w:t>203</w:t>
      </w:r>
      <w:r>
        <w:rPr>
          <w:noProof/>
        </w:rPr>
        <w:fldChar w:fldCharType="end"/>
      </w:r>
    </w:p>
    <w:p w14:paraId="37E644E7" w14:textId="47C3FAE0" w:rsidR="00066ACE" w:rsidRPr="00066ACE" w:rsidRDefault="00066ACE">
      <w:pPr>
        <w:pStyle w:val="TOC4"/>
        <w:rPr>
          <w:rFonts w:ascii="Calibri" w:hAnsi="Calibri"/>
          <w:noProof/>
          <w:kern w:val="2"/>
          <w:sz w:val="24"/>
          <w:szCs w:val="24"/>
          <w:lang w:eastAsia="en-GB"/>
        </w:rPr>
      </w:pPr>
      <w:r>
        <w:rPr>
          <w:noProof/>
        </w:rPr>
        <w:t>10.10.1.1</w:t>
      </w:r>
      <w:r w:rsidRPr="00066ACE">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_Toc218329686 \h </w:instrText>
      </w:r>
      <w:r>
        <w:rPr>
          <w:noProof/>
        </w:rPr>
      </w:r>
      <w:r>
        <w:rPr>
          <w:noProof/>
        </w:rPr>
        <w:fldChar w:fldCharType="separate"/>
      </w:r>
      <w:r>
        <w:rPr>
          <w:noProof/>
        </w:rPr>
        <w:t>203</w:t>
      </w:r>
      <w:r>
        <w:rPr>
          <w:noProof/>
        </w:rPr>
        <w:fldChar w:fldCharType="end"/>
      </w:r>
    </w:p>
    <w:p w14:paraId="17EE3100" w14:textId="273BB23C" w:rsidR="00066ACE" w:rsidRPr="00066ACE" w:rsidRDefault="00066ACE">
      <w:pPr>
        <w:pStyle w:val="TOC4"/>
        <w:rPr>
          <w:rFonts w:ascii="Calibri" w:hAnsi="Calibri"/>
          <w:noProof/>
          <w:kern w:val="2"/>
          <w:sz w:val="24"/>
          <w:szCs w:val="24"/>
          <w:lang w:eastAsia="en-GB"/>
        </w:rPr>
      </w:pPr>
      <w:r>
        <w:rPr>
          <w:noProof/>
        </w:rPr>
        <w:t>10.10.1.2</w:t>
      </w:r>
      <w:r w:rsidRPr="00066ACE">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_Toc218329687 \h </w:instrText>
      </w:r>
      <w:r>
        <w:rPr>
          <w:noProof/>
        </w:rPr>
      </w:r>
      <w:r>
        <w:rPr>
          <w:noProof/>
        </w:rPr>
        <w:fldChar w:fldCharType="separate"/>
      </w:r>
      <w:r>
        <w:rPr>
          <w:noProof/>
        </w:rPr>
        <w:t>204</w:t>
      </w:r>
      <w:r>
        <w:rPr>
          <w:noProof/>
        </w:rPr>
        <w:fldChar w:fldCharType="end"/>
      </w:r>
    </w:p>
    <w:p w14:paraId="27DA80A1" w14:textId="79B22AA5" w:rsidR="00066ACE" w:rsidRPr="00066ACE" w:rsidRDefault="00066ACE">
      <w:pPr>
        <w:pStyle w:val="TOC4"/>
        <w:rPr>
          <w:rFonts w:ascii="Calibri" w:hAnsi="Calibri"/>
          <w:noProof/>
          <w:kern w:val="2"/>
          <w:sz w:val="24"/>
          <w:szCs w:val="24"/>
          <w:lang w:eastAsia="en-GB"/>
        </w:rPr>
      </w:pPr>
      <w:r>
        <w:rPr>
          <w:noProof/>
        </w:rPr>
        <w:t>10.10.1.3</w:t>
      </w:r>
      <w:r w:rsidRPr="00066ACE">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_Toc218329688 \h </w:instrText>
      </w:r>
      <w:r>
        <w:rPr>
          <w:noProof/>
        </w:rPr>
      </w:r>
      <w:r>
        <w:rPr>
          <w:noProof/>
        </w:rPr>
        <w:fldChar w:fldCharType="separate"/>
      </w:r>
      <w:r>
        <w:rPr>
          <w:noProof/>
        </w:rPr>
        <w:t>204</w:t>
      </w:r>
      <w:r>
        <w:rPr>
          <w:noProof/>
        </w:rPr>
        <w:fldChar w:fldCharType="end"/>
      </w:r>
    </w:p>
    <w:p w14:paraId="048559BD" w14:textId="19A616F1" w:rsidR="00066ACE" w:rsidRPr="00066ACE" w:rsidRDefault="00066ACE">
      <w:pPr>
        <w:pStyle w:val="TOC3"/>
        <w:rPr>
          <w:rFonts w:ascii="Calibri" w:hAnsi="Calibri"/>
          <w:noProof/>
          <w:kern w:val="2"/>
          <w:sz w:val="24"/>
          <w:szCs w:val="24"/>
          <w:lang w:eastAsia="en-GB"/>
        </w:rPr>
      </w:pPr>
      <w:r w:rsidRPr="00565278">
        <w:rPr>
          <w:noProof/>
          <w:lang w:val="nl-NL" w:eastAsia="zh-CN"/>
        </w:rPr>
        <w:t>10.10.2</w:t>
      </w:r>
      <w:r w:rsidRPr="00066ACE">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_Toc218329689 \h </w:instrText>
      </w:r>
      <w:r>
        <w:rPr>
          <w:noProof/>
        </w:rPr>
      </w:r>
      <w:r>
        <w:rPr>
          <w:noProof/>
        </w:rPr>
        <w:fldChar w:fldCharType="separate"/>
      </w:r>
      <w:r>
        <w:rPr>
          <w:noProof/>
        </w:rPr>
        <w:t>204</w:t>
      </w:r>
      <w:r>
        <w:rPr>
          <w:noProof/>
        </w:rPr>
        <w:fldChar w:fldCharType="end"/>
      </w:r>
    </w:p>
    <w:p w14:paraId="0AD05273" w14:textId="633D032F" w:rsidR="00066ACE" w:rsidRPr="00066ACE" w:rsidRDefault="00066ACE">
      <w:pPr>
        <w:pStyle w:val="TOC3"/>
        <w:rPr>
          <w:rFonts w:ascii="Calibri" w:hAnsi="Calibri"/>
          <w:noProof/>
          <w:kern w:val="2"/>
          <w:sz w:val="24"/>
          <w:szCs w:val="24"/>
          <w:lang w:eastAsia="en-GB"/>
        </w:rPr>
      </w:pPr>
      <w:r w:rsidRPr="00565278">
        <w:rPr>
          <w:noProof/>
          <w:lang w:val="nl-NL" w:eastAsia="zh-CN"/>
        </w:rPr>
        <w:t>10.10.3</w:t>
      </w:r>
      <w:r w:rsidRPr="00066ACE">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_Toc218329690 \h </w:instrText>
      </w:r>
      <w:r>
        <w:rPr>
          <w:noProof/>
        </w:rPr>
      </w:r>
      <w:r>
        <w:rPr>
          <w:noProof/>
        </w:rPr>
        <w:fldChar w:fldCharType="separate"/>
      </w:r>
      <w:r>
        <w:rPr>
          <w:noProof/>
        </w:rPr>
        <w:t>204</w:t>
      </w:r>
      <w:r>
        <w:rPr>
          <w:noProof/>
        </w:rPr>
        <w:fldChar w:fldCharType="end"/>
      </w:r>
    </w:p>
    <w:p w14:paraId="74F7AE63" w14:textId="5F76B6A0" w:rsidR="00066ACE" w:rsidRPr="00066ACE" w:rsidRDefault="00066ACE">
      <w:pPr>
        <w:pStyle w:val="TOC3"/>
        <w:rPr>
          <w:rFonts w:ascii="Calibri" w:hAnsi="Calibri"/>
          <w:noProof/>
          <w:kern w:val="2"/>
          <w:sz w:val="24"/>
          <w:szCs w:val="24"/>
          <w:lang w:eastAsia="en-GB"/>
        </w:rPr>
      </w:pPr>
      <w:r w:rsidRPr="00565278">
        <w:rPr>
          <w:noProof/>
          <w:lang w:val="en-US"/>
        </w:rPr>
        <w:t>10.10.4</w:t>
      </w:r>
      <w:r w:rsidRPr="00066ACE">
        <w:rPr>
          <w:rFonts w:ascii="Calibri" w:hAnsi="Calibri"/>
          <w:noProof/>
          <w:kern w:val="2"/>
          <w:sz w:val="24"/>
          <w:szCs w:val="24"/>
          <w:lang w:eastAsia="en-GB"/>
        </w:rPr>
        <w:tab/>
      </w:r>
      <w:r w:rsidRPr="00565278">
        <w:rPr>
          <w:noProof/>
          <w:lang w:val="en-US"/>
        </w:rPr>
        <w:t>Call connect and disconnect over MBMS</w:t>
      </w:r>
      <w:r>
        <w:rPr>
          <w:noProof/>
        </w:rPr>
        <w:tab/>
      </w:r>
      <w:r>
        <w:rPr>
          <w:noProof/>
        </w:rPr>
        <w:fldChar w:fldCharType="begin"/>
      </w:r>
      <w:r>
        <w:rPr>
          <w:noProof/>
        </w:rPr>
        <w:instrText xml:space="preserve"> PAGEREF _Toc218329691 \h </w:instrText>
      </w:r>
      <w:r>
        <w:rPr>
          <w:noProof/>
        </w:rPr>
      </w:r>
      <w:r>
        <w:rPr>
          <w:noProof/>
        </w:rPr>
        <w:fldChar w:fldCharType="separate"/>
      </w:r>
      <w:r>
        <w:rPr>
          <w:noProof/>
        </w:rPr>
        <w:t>205</w:t>
      </w:r>
      <w:r>
        <w:rPr>
          <w:noProof/>
        </w:rPr>
        <w:fldChar w:fldCharType="end"/>
      </w:r>
    </w:p>
    <w:p w14:paraId="5CE9F709" w14:textId="502F46D8" w:rsidR="00066ACE" w:rsidRPr="00066ACE" w:rsidRDefault="00066ACE">
      <w:pPr>
        <w:pStyle w:val="TOC4"/>
        <w:rPr>
          <w:rFonts w:ascii="Calibri" w:hAnsi="Calibri"/>
          <w:noProof/>
          <w:kern w:val="2"/>
          <w:sz w:val="24"/>
          <w:szCs w:val="24"/>
          <w:lang w:eastAsia="en-GB"/>
        </w:rPr>
      </w:pPr>
      <w:r w:rsidRPr="00565278">
        <w:rPr>
          <w:noProof/>
          <w:lang w:val="en-US"/>
        </w:rPr>
        <w:t>10.10.4.1</w:t>
      </w:r>
      <w:r w:rsidRPr="00066ACE">
        <w:rPr>
          <w:rFonts w:ascii="Calibri" w:hAnsi="Calibri"/>
          <w:noProof/>
          <w:kern w:val="2"/>
          <w:sz w:val="24"/>
          <w:szCs w:val="24"/>
          <w:lang w:eastAsia="en-GB"/>
        </w:rPr>
        <w:tab/>
      </w:r>
      <w:r w:rsidRPr="00565278">
        <w:rPr>
          <w:noProof/>
          <w:lang w:val="en-US"/>
        </w:rPr>
        <w:t>General</w:t>
      </w:r>
      <w:r>
        <w:rPr>
          <w:noProof/>
        </w:rPr>
        <w:tab/>
      </w:r>
      <w:r>
        <w:rPr>
          <w:noProof/>
        </w:rPr>
        <w:fldChar w:fldCharType="begin"/>
      </w:r>
      <w:r>
        <w:rPr>
          <w:noProof/>
        </w:rPr>
        <w:instrText xml:space="preserve"> PAGEREF _Toc218329692 \h </w:instrText>
      </w:r>
      <w:r>
        <w:rPr>
          <w:noProof/>
        </w:rPr>
      </w:r>
      <w:r>
        <w:rPr>
          <w:noProof/>
        </w:rPr>
        <w:fldChar w:fldCharType="separate"/>
      </w:r>
      <w:r>
        <w:rPr>
          <w:noProof/>
        </w:rPr>
        <w:t>205</w:t>
      </w:r>
      <w:r>
        <w:rPr>
          <w:noProof/>
        </w:rPr>
        <w:fldChar w:fldCharType="end"/>
      </w:r>
    </w:p>
    <w:p w14:paraId="16B703D7" w14:textId="71C98303" w:rsidR="00066ACE" w:rsidRPr="00066ACE" w:rsidRDefault="00066ACE">
      <w:pPr>
        <w:pStyle w:val="TOC4"/>
        <w:rPr>
          <w:rFonts w:ascii="Calibri" w:hAnsi="Calibri"/>
          <w:noProof/>
          <w:kern w:val="2"/>
          <w:sz w:val="24"/>
          <w:szCs w:val="24"/>
          <w:lang w:eastAsia="en-GB"/>
        </w:rPr>
      </w:pPr>
      <w:r w:rsidRPr="00565278">
        <w:rPr>
          <w:noProof/>
          <w:lang w:val="en-US"/>
        </w:rPr>
        <w:t>10.10.4.2</w:t>
      </w:r>
      <w:r w:rsidRPr="00066ACE">
        <w:rPr>
          <w:rFonts w:ascii="Calibri" w:hAnsi="Calibri"/>
          <w:noProof/>
          <w:kern w:val="2"/>
          <w:sz w:val="24"/>
          <w:szCs w:val="24"/>
          <w:lang w:eastAsia="en-GB"/>
        </w:rPr>
        <w:tab/>
      </w:r>
      <w:r w:rsidRPr="00565278">
        <w:rPr>
          <w:noProof/>
          <w:lang w:val="en-US"/>
        </w:rPr>
        <w:t>Procedure</w:t>
      </w:r>
      <w:r>
        <w:rPr>
          <w:noProof/>
        </w:rPr>
        <w:tab/>
      </w:r>
      <w:r>
        <w:rPr>
          <w:noProof/>
        </w:rPr>
        <w:fldChar w:fldCharType="begin"/>
      </w:r>
      <w:r>
        <w:rPr>
          <w:noProof/>
        </w:rPr>
        <w:instrText xml:space="preserve"> PAGEREF _Toc218329693 \h </w:instrText>
      </w:r>
      <w:r>
        <w:rPr>
          <w:noProof/>
        </w:rPr>
      </w:r>
      <w:r>
        <w:rPr>
          <w:noProof/>
        </w:rPr>
        <w:fldChar w:fldCharType="separate"/>
      </w:r>
      <w:r>
        <w:rPr>
          <w:noProof/>
        </w:rPr>
        <w:t>205</w:t>
      </w:r>
      <w:r>
        <w:rPr>
          <w:noProof/>
        </w:rPr>
        <w:fldChar w:fldCharType="end"/>
      </w:r>
    </w:p>
    <w:p w14:paraId="061B1458" w14:textId="7CF0471D" w:rsidR="00066ACE" w:rsidRPr="00066ACE" w:rsidRDefault="00066ACE">
      <w:pPr>
        <w:pStyle w:val="TOC5"/>
        <w:rPr>
          <w:rFonts w:ascii="Calibri" w:hAnsi="Calibri"/>
          <w:noProof/>
          <w:kern w:val="2"/>
          <w:sz w:val="24"/>
          <w:szCs w:val="24"/>
          <w:lang w:eastAsia="en-GB"/>
        </w:rPr>
      </w:pPr>
      <w:r w:rsidRPr="00565278">
        <w:rPr>
          <w:noProof/>
          <w:lang w:val="en-US"/>
        </w:rPr>
        <w:t>10.10.4.2.1</w:t>
      </w:r>
      <w:r w:rsidRPr="00066ACE">
        <w:rPr>
          <w:rFonts w:ascii="Calibri" w:hAnsi="Calibri"/>
          <w:noProof/>
          <w:kern w:val="2"/>
          <w:sz w:val="24"/>
          <w:szCs w:val="24"/>
          <w:lang w:eastAsia="en-GB"/>
        </w:rPr>
        <w:tab/>
      </w:r>
      <w:r w:rsidRPr="00565278">
        <w:rPr>
          <w:noProof/>
          <w:lang w:val="en-US"/>
        </w:rPr>
        <w:t>Call connect over MBMS</w:t>
      </w:r>
      <w:r>
        <w:rPr>
          <w:noProof/>
        </w:rPr>
        <w:tab/>
      </w:r>
      <w:r>
        <w:rPr>
          <w:noProof/>
        </w:rPr>
        <w:fldChar w:fldCharType="begin"/>
      </w:r>
      <w:r>
        <w:rPr>
          <w:noProof/>
        </w:rPr>
        <w:instrText xml:space="preserve"> PAGEREF _Toc218329694 \h </w:instrText>
      </w:r>
      <w:r>
        <w:rPr>
          <w:noProof/>
        </w:rPr>
      </w:r>
      <w:r>
        <w:rPr>
          <w:noProof/>
        </w:rPr>
        <w:fldChar w:fldCharType="separate"/>
      </w:r>
      <w:r>
        <w:rPr>
          <w:noProof/>
        </w:rPr>
        <w:t>205</w:t>
      </w:r>
      <w:r>
        <w:rPr>
          <w:noProof/>
        </w:rPr>
        <w:fldChar w:fldCharType="end"/>
      </w:r>
    </w:p>
    <w:p w14:paraId="57E82126" w14:textId="119A489D" w:rsidR="00066ACE" w:rsidRPr="00066ACE" w:rsidRDefault="00066ACE">
      <w:pPr>
        <w:pStyle w:val="TOC5"/>
        <w:rPr>
          <w:rFonts w:ascii="Calibri" w:hAnsi="Calibri"/>
          <w:noProof/>
          <w:kern w:val="2"/>
          <w:sz w:val="24"/>
          <w:szCs w:val="24"/>
          <w:lang w:eastAsia="en-GB"/>
        </w:rPr>
      </w:pPr>
      <w:r w:rsidRPr="00565278">
        <w:rPr>
          <w:noProof/>
          <w:lang w:val="en-US"/>
        </w:rPr>
        <w:t>10.10.4.2.2</w:t>
      </w:r>
      <w:r w:rsidRPr="00066ACE">
        <w:rPr>
          <w:rFonts w:ascii="Calibri" w:hAnsi="Calibri"/>
          <w:noProof/>
          <w:kern w:val="2"/>
          <w:sz w:val="24"/>
          <w:szCs w:val="24"/>
          <w:lang w:eastAsia="en-GB"/>
        </w:rPr>
        <w:tab/>
      </w:r>
      <w:r w:rsidRPr="00565278">
        <w:rPr>
          <w:noProof/>
          <w:lang w:val="en-US"/>
        </w:rPr>
        <w:t>Call disconnect over MBMS</w:t>
      </w:r>
      <w:r>
        <w:rPr>
          <w:noProof/>
        </w:rPr>
        <w:tab/>
      </w:r>
      <w:r>
        <w:rPr>
          <w:noProof/>
        </w:rPr>
        <w:fldChar w:fldCharType="begin"/>
      </w:r>
      <w:r>
        <w:rPr>
          <w:noProof/>
        </w:rPr>
        <w:instrText xml:space="preserve"> PAGEREF _Toc218329695 \h </w:instrText>
      </w:r>
      <w:r>
        <w:rPr>
          <w:noProof/>
        </w:rPr>
      </w:r>
      <w:r>
        <w:rPr>
          <w:noProof/>
        </w:rPr>
        <w:fldChar w:fldCharType="separate"/>
      </w:r>
      <w:r>
        <w:rPr>
          <w:noProof/>
        </w:rPr>
        <w:t>206</w:t>
      </w:r>
      <w:r>
        <w:rPr>
          <w:noProof/>
        </w:rPr>
        <w:fldChar w:fldCharType="end"/>
      </w:r>
    </w:p>
    <w:p w14:paraId="7F4C9CF2" w14:textId="5CFC110C" w:rsidR="00066ACE" w:rsidRPr="00066ACE" w:rsidRDefault="00066ACE">
      <w:pPr>
        <w:pStyle w:val="TOC3"/>
        <w:rPr>
          <w:rFonts w:ascii="Calibri" w:hAnsi="Calibri"/>
          <w:noProof/>
          <w:kern w:val="2"/>
          <w:sz w:val="24"/>
          <w:szCs w:val="24"/>
          <w:lang w:eastAsia="en-GB"/>
        </w:rPr>
      </w:pPr>
      <w:r w:rsidRPr="00565278">
        <w:rPr>
          <w:noProof/>
          <w:lang w:val="nl-NL" w:eastAsia="zh-CN"/>
        </w:rPr>
        <w:t>10.10.5</w:t>
      </w:r>
      <w:r w:rsidRPr="00066ACE">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_Toc218329696 \h </w:instrText>
      </w:r>
      <w:r>
        <w:rPr>
          <w:noProof/>
        </w:rPr>
      </w:r>
      <w:r>
        <w:rPr>
          <w:noProof/>
        </w:rPr>
        <w:fldChar w:fldCharType="separate"/>
      </w:r>
      <w:r>
        <w:rPr>
          <w:noProof/>
        </w:rPr>
        <w:t>207</w:t>
      </w:r>
      <w:r>
        <w:rPr>
          <w:noProof/>
        </w:rPr>
        <w:fldChar w:fldCharType="end"/>
      </w:r>
    </w:p>
    <w:p w14:paraId="392DF091" w14:textId="03606772" w:rsidR="00066ACE" w:rsidRPr="00066ACE" w:rsidRDefault="00066ACE">
      <w:pPr>
        <w:pStyle w:val="TOC3"/>
        <w:rPr>
          <w:rFonts w:ascii="Calibri" w:hAnsi="Calibri"/>
          <w:noProof/>
          <w:kern w:val="2"/>
          <w:sz w:val="24"/>
          <w:szCs w:val="24"/>
          <w:lang w:eastAsia="en-GB"/>
        </w:rPr>
      </w:pPr>
      <w:r>
        <w:rPr>
          <w:noProof/>
        </w:rPr>
        <w:t>10.10.6</w:t>
      </w:r>
      <w:r w:rsidRPr="00066ACE">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_Toc218329697 \h </w:instrText>
      </w:r>
      <w:r>
        <w:rPr>
          <w:noProof/>
        </w:rPr>
      </w:r>
      <w:r>
        <w:rPr>
          <w:noProof/>
        </w:rPr>
        <w:fldChar w:fldCharType="separate"/>
      </w:r>
      <w:r>
        <w:rPr>
          <w:noProof/>
        </w:rPr>
        <w:t>207</w:t>
      </w:r>
      <w:r>
        <w:rPr>
          <w:noProof/>
        </w:rPr>
        <w:fldChar w:fldCharType="end"/>
      </w:r>
    </w:p>
    <w:p w14:paraId="3272BFDF" w14:textId="3223D46C" w:rsidR="00066ACE" w:rsidRPr="00066ACE" w:rsidRDefault="00066ACE">
      <w:pPr>
        <w:pStyle w:val="TOC4"/>
        <w:rPr>
          <w:rFonts w:ascii="Calibri" w:hAnsi="Calibri"/>
          <w:noProof/>
          <w:kern w:val="2"/>
          <w:sz w:val="24"/>
          <w:szCs w:val="24"/>
          <w:lang w:eastAsia="en-GB"/>
        </w:rPr>
      </w:pPr>
      <w:r>
        <w:rPr>
          <w:noProof/>
        </w:rPr>
        <w:t>10.10.6.1</w:t>
      </w:r>
      <w:r w:rsidRPr="00066ACE">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_Toc218329698 \h </w:instrText>
      </w:r>
      <w:r>
        <w:rPr>
          <w:noProof/>
        </w:rPr>
      </w:r>
      <w:r>
        <w:rPr>
          <w:noProof/>
        </w:rPr>
        <w:fldChar w:fldCharType="separate"/>
      </w:r>
      <w:r>
        <w:rPr>
          <w:noProof/>
        </w:rPr>
        <w:t>207</w:t>
      </w:r>
      <w:r>
        <w:rPr>
          <w:noProof/>
        </w:rPr>
        <w:fldChar w:fldCharType="end"/>
      </w:r>
    </w:p>
    <w:p w14:paraId="773795A4" w14:textId="7BF0C664" w:rsidR="00066ACE" w:rsidRPr="00066ACE" w:rsidRDefault="00066ACE">
      <w:pPr>
        <w:pStyle w:val="TOC4"/>
        <w:rPr>
          <w:rFonts w:ascii="Calibri" w:hAnsi="Calibri"/>
          <w:noProof/>
          <w:kern w:val="2"/>
          <w:sz w:val="24"/>
          <w:szCs w:val="24"/>
          <w:lang w:eastAsia="en-GB"/>
        </w:rPr>
      </w:pPr>
      <w:r>
        <w:rPr>
          <w:noProof/>
        </w:rPr>
        <w:t>10.10.6.2</w:t>
      </w:r>
      <w:r w:rsidRPr="00066AC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_Toc218329699 \h </w:instrText>
      </w:r>
      <w:r>
        <w:rPr>
          <w:noProof/>
        </w:rPr>
      </w:r>
      <w:r>
        <w:rPr>
          <w:noProof/>
        </w:rPr>
        <w:fldChar w:fldCharType="separate"/>
      </w:r>
      <w:r>
        <w:rPr>
          <w:noProof/>
        </w:rPr>
        <w:t>208</w:t>
      </w:r>
      <w:r>
        <w:rPr>
          <w:noProof/>
        </w:rPr>
        <w:fldChar w:fldCharType="end"/>
      </w:r>
    </w:p>
    <w:p w14:paraId="2A74A74C" w14:textId="4BB31584" w:rsidR="00066ACE" w:rsidRPr="00066ACE" w:rsidRDefault="00066ACE">
      <w:pPr>
        <w:pStyle w:val="TOC2"/>
        <w:rPr>
          <w:rFonts w:ascii="Calibri" w:hAnsi="Calibri"/>
          <w:noProof/>
          <w:kern w:val="2"/>
          <w:sz w:val="24"/>
          <w:szCs w:val="24"/>
          <w:lang w:eastAsia="en-GB"/>
        </w:rPr>
      </w:pPr>
      <w:r>
        <w:rPr>
          <w:noProof/>
        </w:rPr>
        <w:t>10.11</w:t>
      </w:r>
      <w:r w:rsidRPr="00066ACE">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_Toc218329700 \h </w:instrText>
      </w:r>
      <w:r>
        <w:rPr>
          <w:noProof/>
        </w:rPr>
      </w:r>
      <w:r>
        <w:rPr>
          <w:noProof/>
        </w:rPr>
        <w:fldChar w:fldCharType="separate"/>
      </w:r>
      <w:r>
        <w:rPr>
          <w:noProof/>
        </w:rPr>
        <w:t>209</w:t>
      </w:r>
      <w:r>
        <w:rPr>
          <w:noProof/>
        </w:rPr>
        <w:fldChar w:fldCharType="end"/>
      </w:r>
    </w:p>
    <w:p w14:paraId="5842C5AE" w14:textId="69E9E43B" w:rsidR="00066ACE" w:rsidRPr="00066ACE" w:rsidRDefault="00066ACE">
      <w:pPr>
        <w:pStyle w:val="TOC3"/>
        <w:rPr>
          <w:rFonts w:ascii="Calibri" w:hAnsi="Calibri"/>
          <w:noProof/>
          <w:kern w:val="2"/>
          <w:sz w:val="24"/>
          <w:szCs w:val="24"/>
          <w:lang w:eastAsia="en-GB"/>
        </w:rPr>
      </w:pPr>
      <w:r>
        <w:rPr>
          <w:noProof/>
        </w:rPr>
        <w:t>10.11.1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_Toc218329701 \h </w:instrText>
      </w:r>
      <w:r>
        <w:rPr>
          <w:noProof/>
        </w:rPr>
      </w:r>
      <w:r>
        <w:rPr>
          <w:noProof/>
        </w:rPr>
        <w:fldChar w:fldCharType="separate"/>
      </w:r>
      <w:r>
        <w:rPr>
          <w:noProof/>
        </w:rPr>
        <w:t>209</w:t>
      </w:r>
      <w:r>
        <w:rPr>
          <w:noProof/>
        </w:rPr>
        <w:fldChar w:fldCharType="end"/>
      </w:r>
    </w:p>
    <w:p w14:paraId="14A69176" w14:textId="4549E4A2" w:rsidR="00066ACE" w:rsidRPr="00066ACE" w:rsidRDefault="00066ACE">
      <w:pPr>
        <w:pStyle w:val="TOC3"/>
        <w:rPr>
          <w:rFonts w:ascii="Calibri" w:hAnsi="Calibri"/>
          <w:noProof/>
          <w:kern w:val="2"/>
          <w:sz w:val="24"/>
          <w:szCs w:val="24"/>
          <w:lang w:eastAsia="en-GB"/>
        </w:rPr>
      </w:pPr>
      <w:r>
        <w:rPr>
          <w:noProof/>
        </w:rPr>
        <w:t>10.11.2</w:t>
      </w:r>
      <w:r w:rsidRPr="00066ACE">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_Toc218329702 \h </w:instrText>
      </w:r>
      <w:r>
        <w:rPr>
          <w:noProof/>
        </w:rPr>
      </w:r>
      <w:r>
        <w:rPr>
          <w:noProof/>
        </w:rPr>
        <w:fldChar w:fldCharType="separate"/>
      </w:r>
      <w:r>
        <w:rPr>
          <w:noProof/>
        </w:rPr>
        <w:t>209</w:t>
      </w:r>
      <w:r>
        <w:rPr>
          <w:noProof/>
        </w:rPr>
        <w:fldChar w:fldCharType="end"/>
      </w:r>
    </w:p>
    <w:p w14:paraId="552708E6" w14:textId="2D4158CB" w:rsidR="00066ACE" w:rsidRPr="00066ACE" w:rsidRDefault="00066ACE">
      <w:pPr>
        <w:pStyle w:val="TOC3"/>
        <w:rPr>
          <w:rFonts w:ascii="Calibri" w:hAnsi="Calibri"/>
          <w:noProof/>
          <w:kern w:val="2"/>
          <w:sz w:val="24"/>
          <w:szCs w:val="24"/>
          <w:lang w:eastAsia="en-GB"/>
        </w:rPr>
      </w:pPr>
      <w:r>
        <w:rPr>
          <w:noProof/>
        </w:rPr>
        <w:t>10.11.3</w:t>
      </w:r>
      <w:r w:rsidRPr="00066ACE">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_Toc218329703 \h </w:instrText>
      </w:r>
      <w:r>
        <w:rPr>
          <w:noProof/>
        </w:rPr>
      </w:r>
      <w:r>
        <w:rPr>
          <w:noProof/>
        </w:rPr>
        <w:fldChar w:fldCharType="separate"/>
      </w:r>
      <w:r>
        <w:rPr>
          <w:noProof/>
        </w:rPr>
        <w:t>209</w:t>
      </w:r>
      <w:r>
        <w:rPr>
          <w:noProof/>
        </w:rPr>
        <w:fldChar w:fldCharType="end"/>
      </w:r>
    </w:p>
    <w:p w14:paraId="558D3FC3" w14:textId="6563F848" w:rsidR="00066ACE" w:rsidRPr="00066ACE" w:rsidRDefault="00066ACE">
      <w:pPr>
        <w:pStyle w:val="TOC3"/>
        <w:rPr>
          <w:rFonts w:ascii="Calibri" w:hAnsi="Calibri"/>
          <w:noProof/>
          <w:kern w:val="2"/>
          <w:sz w:val="24"/>
          <w:szCs w:val="24"/>
          <w:lang w:eastAsia="en-GB"/>
        </w:rPr>
      </w:pPr>
      <w:r>
        <w:rPr>
          <w:noProof/>
        </w:rPr>
        <w:t>10.11.4</w:t>
      </w:r>
      <w:r w:rsidRPr="00066ACE">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_Toc218329704 \h </w:instrText>
      </w:r>
      <w:r>
        <w:rPr>
          <w:noProof/>
        </w:rPr>
      </w:r>
      <w:r>
        <w:rPr>
          <w:noProof/>
        </w:rPr>
        <w:fldChar w:fldCharType="separate"/>
      </w:r>
      <w:r>
        <w:rPr>
          <w:noProof/>
        </w:rPr>
        <w:t>209</w:t>
      </w:r>
      <w:r>
        <w:rPr>
          <w:noProof/>
        </w:rPr>
        <w:fldChar w:fldCharType="end"/>
      </w:r>
    </w:p>
    <w:p w14:paraId="26D3FE5F" w14:textId="10CC7B44" w:rsidR="00066ACE" w:rsidRPr="00066ACE" w:rsidRDefault="00066ACE">
      <w:pPr>
        <w:pStyle w:val="TOC3"/>
        <w:rPr>
          <w:rFonts w:ascii="Calibri" w:hAnsi="Calibri"/>
          <w:noProof/>
          <w:kern w:val="2"/>
          <w:sz w:val="24"/>
          <w:szCs w:val="24"/>
          <w:lang w:eastAsia="en-GB"/>
        </w:rPr>
      </w:pPr>
      <w:r>
        <w:rPr>
          <w:noProof/>
        </w:rPr>
        <w:t>10.11.5</w:t>
      </w:r>
      <w:r w:rsidRPr="00066ACE">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_Toc218329705 \h </w:instrText>
      </w:r>
      <w:r>
        <w:rPr>
          <w:noProof/>
        </w:rPr>
      </w:r>
      <w:r>
        <w:rPr>
          <w:noProof/>
        </w:rPr>
        <w:fldChar w:fldCharType="separate"/>
      </w:r>
      <w:r>
        <w:rPr>
          <w:noProof/>
        </w:rPr>
        <w:t>209</w:t>
      </w:r>
      <w:r>
        <w:rPr>
          <w:noProof/>
        </w:rPr>
        <w:fldChar w:fldCharType="end"/>
      </w:r>
    </w:p>
    <w:p w14:paraId="2DD256E2" w14:textId="78E18F9F" w:rsidR="00066ACE" w:rsidRPr="00066ACE" w:rsidRDefault="00066ACE">
      <w:pPr>
        <w:pStyle w:val="TOC4"/>
        <w:rPr>
          <w:rFonts w:ascii="Calibri" w:hAnsi="Calibri"/>
          <w:noProof/>
          <w:kern w:val="2"/>
          <w:sz w:val="24"/>
          <w:szCs w:val="24"/>
          <w:lang w:eastAsia="en-GB"/>
        </w:rPr>
      </w:pPr>
      <w:r>
        <w:rPr>
          <w:noProof/>
        </w:rPr>
        <w:lastRenderedPageBreak/>
        <w:t>10.11.5.1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_Toc218329706 \h </w:instrText>
      </w:r>
      <w:r>
        <w:rPr>
          <w:noProof/>
        </w:rPr>
      </w:r>
      <w:r>
        <w:rPr>
          <w:noProof/>
        </w:rPr>
        <w:fldChar w:fldCharType="separate"/>
      </w:r>
      <w:r>
        <w:rPr>
          <w:noProof/>
        </w:rPr>
        <w:t>209</w:t>
      </w:r>
      <w:r>
        <w:rPr>
          <w:noProof/>
        </w:rPr>
        <w:fldChar w:fldCharType="end"/>
      </w:r>
    </w:p>
    <w:p w14:paraId="795BE3CE" w14:textId="3866E6E0" w:rsidR="00066ACE" w:rsidRPr="00066ACE" w:rsidRDefault="00066ACE">
      <w:pPr>
        <w:pStyle w:val="TOC4"/>
        <w:rPr>
          <w:rFonts w:ascii="Calibri" w:hAnsi="Calibri"/>
          <w:noProof/>
          <w:kern w:val="2"/>
          <w:sz w:val="24"/>
          <w:szCs w:val="24"/>
          <w:lang w:eastAsia="en-GB"/>
        </w:rPr>
      </w:pPr>
      <w:r>
        <w:rPr>
          <w:noProof/>
        </w:rPr>
        <w:t>10.11.5.2</w:t>
      </w:r>
      <w:r w:rsidRPr="00066AC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_Toc218329707 \h </w:instrText>
      </w:r>
      <w:r>
        <w:rPr>
          <w:noProof/>
        </w:rPr>
      </w:r>
      <w:r>
        <w:rPr>
          <w:noProof/>
        </w:rPr>
        <w:fldChar w:fldCharType="separate"/>
      </w:r>
      <w:r>
        <w:rPr>
          <w:noProof/>
        </w:rPr>
        <w:t>209</w:t>
      </w:r>
      <w:r>
        <w:rPr>
          <w:noProof/>
        </w:rPr>
        <w:fldChar w:fldCharType="end"/>
      </w:r>
    </w:p>
    <w:p w14:paraId="553F4F85" w14:textId="77D17C35" w:rsidR="00066ACE" w:rsidRPr="00066ACE" w:rsidRDefault="00066ACE">
      <w:pPr>
        <w:pStyle w:val="TOC2"/>
        <w:rPr>
          <w:rFonts w:ascii="Calibri" w:hAnsi="Calibri"/>
          <w:noProof/>
          <w:kern w:val="2"/>
          <w:sz w:val="24"/>
          <w:szCs w:val="24"/>
          <w:lang w:eastAsia="en-GB"/>
        </w:rPr>
      </w:pPr>
      <w:r>
        <w:rPr>
          <w:noProof/>
        </w:rPr>
        <w:t>10.12</w:t>
      </w:r>
      <w:r w:rsidRPr="00066ACE">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_Toc218329708 \h </w:instrText>
      </w:r>
      <w:r>
        <w:rPr>
          <w:noProof/>
        </w:rPr>
      </w:r>
      <w:r>
        <w:rPr>
          <w:noProof/>
        </w:rPr>
        <w:fldChar w:fldCharType="separate"/>
      </w:r>
      <w:r>
        <w:rPr>
          <w:noProof/>
        </w:rPr>
        <w:t>209</w:t>
      </w:r>
      <w:r>
        <w:rPr>
          <w:noProof/>
        </w:rPr>
        <w:fldChar w:fldCharType="end"/>
      </w:r>
    </w:p>
    <w:p w14:paraId="78DA7A8E" w14:textId="4320D4F4" w:rsidR="00066ACE" w:rsidRPr="00066ACE" w:rsidRDefault="00066ACE">
      <w:pPr>
        <w:pStyle w:val="TOC2"/>
        <w:rPr>
          <w:rFonts w:ascii="Calibri" w:hAnsi="Calibri"/>
          <w:noProof/>
          <w:kern w:val="2"/>
          <w:sz w:val="24"/>
          <w:szCs w:val="24"/>
          <w:lang w:eastAsia="en-GB"/>
        </w:rPr>
      </w:pPr>
      <w:r>
        <w:rPr>
          <w:noProof/>
        </w:rPr>
        <w:t>10.13</w:t>
      </w:r>
      <w:r w:rsidRPr="00066ACE">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_Toc218329709 \h </w:instrText>
      </w:r>
      <w:r>
        <w:rPr>
          <w:noProof/>
        </w:rPr>
      </w:r>
      <w:r>
        <w:rPr>
          <w:noProof/>
        </w:rPr>
        <w:fldChar w:fldCharType="separate"/>
      </w:r>
      <w:r>
        <w:rPr>
          <w:noProof/>
        </w:rPr>
        <w:t>211</w:t>
      </w:r>
      <w:r>
        <w:rPr>
          <w:noProof/>
        </w:rPr>
        <w:fldChar w:fldCharType="end"/>
      </w:r>
    </w:p>
    <w:p w14:paraId="709C803C" w14:textId="066A95DA" w:rsidR="00066ACE" w:rsidRPr="00066ACE" w:rsidRDefault="00066ACE">
      <w:pPr>
        <w:pStyle w:val="TOC2"/>
        <w:rPr>
          <w:rFonts w:ascii="Calibri" w:hAnsi="Calibri"/>
          <w:noProof/>
          <w:kern w:val="2"/>
          <w:sz w:val="24"/>
          <w:szCs w:val="24"/>
          <w:lang w:eastAsia="en-GB"/>
        </w:rPr>
      </w:pPr>
      <w:r>
        <w:rPr>
          <w:noProof/>
        </w:rPr>
        <w:t>10.14</w:t>
      </w:r>
      <w:r w:rsidRPr="00066ACE">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_Toc218329710 \h </w:instrText>
      </w:r>
      <w:r>
        <w:rPr>
          <w:noProof/>
        </w:rPr>
      </w:r>
      <w:r>
        <w:rPr>
          <w:noProof/>
        </w:rPr>
        <w:fldChar w:fldCharType="separate"/>
      </w:r>
      <w:r>
        <w:rPr>
          <w:noProof/>
        </w:rPr>
        <w:t>211</w:t>
      </w:r>
      <w:r>
        <w:rPr>
          <w:noProof/>
        </w:rPr>
        <w:fldChar w:fldCharType="end"/>
      </w:r>
    </w:p>
    <w:p w14:paraId="3EF0784E" w14:textId="36270CCA" w:rsidR="00066ACE" w:rsidRPr="00066ACE" w:rsidRDefault="00066ACE">
      <w:pPr>
        <w:pStyle w:val="TOC3"/>
        <w:rPr>
          <w:rFonts w:ascii="Calibri" w:hAnsi="Calibri"/>
          <w:noProof/>
          <w:kern w:val="2"/>
          <w:sz w:val="24"/>
          <w:szCs w:val="24"/>
          <w:lang w:eastAsia="en-GB"/>
        </w:rPr>
      </w:pPr>
      <w:r>
        <w:rPr>
          <w:noProof/>
        </w:rPr>
        <w:t>10.14.1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_Toc218329711 \h </w:instrText>
      </w:r>
      <w:r>
        <w:rPr>
          <w:noProof/>
        </w:rPr>
      </w:r>
      <w:r>
        <w:rPr>
          <w:noProof/>
        </w:rPr>
        <w:fldChar w:fldCharType="separate"/>
      </w:r>
      <w:r>
        <w:rPr>
          <w:noProof/>
        </w:rPr>
        <w:t>211</w:t>
      </w:r>
      <w:r>
        <w:rPr>
          <w:noProof/>
        </w:rPr>
        <w:fldChar w:fldCharType="end"/>
      </w:r>
    </w:p>
    <w:p w14:paraId="2A442194" w14:textId="6F5F31F3" w:rsidR="00066ACE" w:rsidRPr="00066ACE" w:rsidRDefault="00066ACE">
      <w:pPr>
        <w:pStyle w:val="TOC3"/>
        <w:rPr>
          <w:rFonts w:ascii="Calibri" w:hAnsi="Calibri"/>
          <w:noProof/>
          <w:kern w:val="2"/>
          <w:sz w:val="24"/>
          <w:szCs w:val="24"/>
          <w:lang w:eastAsia="en-GB"/>
        </w:rPr>
      </w:pPr>
      <w:r>
        <w:rPr>
          <w:noProof/>
        </w:rPr>
        <w:t>10.14.2</w:t>
      </w:r>
      <w:r w:rsidRPr="00066ACE">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_Toc218329712 \h </w:instrText>
      </w:r>
      <w:r>
        <w:rPr>
          <w:noProof/>
        </w:rPr>
      </w:r>
      <w:r>
        <w:rPr>
          <w:noProof/>
        </w:rPr>
        <w:fldChar w:fldCharType="separate"/>
      </w:r>
      <w:r>
        <w:rPr>
          <w:noProof/>
        </w:rPr>
        <w:t>211</w:t>
      </w:r>
      <w:r>
        <w:rPr>
          <w:noProof/>
        </w:rPr>
        <w:fldChar w:fldCharType="end"/>
      </w:r>
    </w:p>
    <w:p w14:paraId="12C8EB0F" w14:textId="143287E7" w:rsidR="00066ACE" w:rsidRPr="00066ACE" w:rsidRDefault="00066ACE">
      <w:pPr>
        <w:pStyle w:val="TOC4"/>
        <w:rPr>
          <w:rFonts w:ascii="Calibri" w:hAnsi="Calibri"/>
          <w:noProof/>
          <w:kern w:val="2"/>
          <w:sz w:val="24"/>
          <w:szCs w:val="24"/>
          <w:lang w:eastAsia="en-GB"/>
        </w:rPr>
      </w:pPr>
      <w:r w:rsidRPr="00565278">
        <w:rPr>
          <w:rFonts w:cs="Arial"/>
          <w:noProof/>
        </w:rPr>
        <w:t>10.14.2.1</w:t>
      </w:r>
      <w:r w:rsidRPr="00066ACE">
        <w:rPr>
          <w:rFonts w:ascii="Calibri" w:hAnsi="Calibri"/>
          <w:noProof/>
          <w:kern w:val="2"/>
          <w:sz w:val="24"/>
          <w:szCs w:val="24"/>
          <w:lang w:eastAsia="en-GB"/>
        </w:rPr>
        <w:tab/>
      </w:r>
      <w:r w:rsidRPr="00565278">
        <w:rPr>
          <w:rFonts w:cs="Arial"/>
          <w:noProof/>
        </w:rPr>
        <w:t>Ambient listening call request</w:t>
      </w:r>
      <w:r>
        <w:rPr>
          <w:noProof/>
        </w:rPr>
        <w:tab/>
      </w:r>
      <w:r>
        <w:rPr>
          <w:noProof/>
        </w:rPr>
        <w:fldChar w:fldCharType="begin"/>
      </w:r>
      <w:r>
        <w:rPr>
          <w:noProof/>
        </w:rPr>
        <w:instrText xml:space="preserve"> PAGEREF _Toc218329713 \h </w:instrText>
      </w:r>
      <w:r>
        <w:rPr>
          <w:noProof/>
        </w:rPr>
      </w:r>
      <w:r>
        <w:rPr>
          <w:noProof/>
        </w:rPr>
        <w:fldChar w:fldCharType="separate"/>
      </w:r>
      <w:r>
        <w:rPr>
          <w:noProof/>
        </w:rPr>
        <w:t>211</w:t>
      </w:r>
      <w:r>
        <w:rPr>
          <w:noProof/>
        </w:rPr>
        <w:fldChar w:fldCharType="end"/>
      </w:r>
    </w:p>
    <w:p w14:paraId="40EE4C15" w14:textId="5B9A9B46" w:rsidR="00066ACE" w:rsidRPr="00066ACE" w:rsidRDefault="00066ACE">
      <w:pPr>
        <w:pStyle w:val="TOC4"/>
        <w:rPr>
          <w:rFonts w:ascii="Calibri" w:hAnsi="Calibri"/>
          <w:noProof/>
          <w:kern w:val="2"/>
          <w:sz w:val="24"/>
          <w:szCs w:val="24"/>
          <w:lang w:eastAsia="en-GB"/>
        </w:rPr>
      </w:pPr>
      <w:r w:rsidRPr="00565278">
        <w:rPr>
          <w:rFonts w:cs="Arial"/>
          <w:noProof/>
        </w:rPr>
        <w:t>10.14.2.2</w:t>
      </w:r>
      <w:r w:rsidRPr="00066ACE">
        <w:rPr>
          <w:rFonts w:ascii="Calibri" w:hAnsi="Calibri"/>
          <w:noProof/>
          <w:kern w:val="2"/>
          <w:sz w:val="24"/>
          <w:szCs w:val="24"/>
          <w:lang w:eastAsia="en-GB"/>
        </w:rPr>
        <w:tab/>
      </w:r>
      <w:r w:rsidRPr="00565278">
        <w:rPr>
          <w:rFonts w:cs="Arial"/>
          <w:noProof/>
        </w:rPr>
        <w:t>Ambient listening call response</w:t>
      </w:r>
      <w:r>
        <w:rPr>
          <w:noProof/>
        </w:rPr>
        <w:tab/>
      </w:r>
      <w:r>
        <w:rPr>
          <w:noProof/>
        </w:rPr>
        <w:fldChar w:fldCharType="begin"/>
      </w:r>
      <w:r>
        <w:rPr>
          <w:noProof/>
        </w:rPr>
        <w:instrText xml:space="preserve"> PAGEREF _Toc218329714 \h </w:instrText>
      </w:r>
      <w:r>
        <w:rPr>
          <w:noProof/>
        </w:rPr>
      </w:r>
      <w:r>
        <w:rPr>
          <w:noProof/>
        </w:rPr>
        <w:fldChar w:fldCharType="separate"/>
      </w:r>
      <w:r>
        <w:rPr>
          <w:noProof/>
        </w:rPr>
        <w:t>212</w:t>
      </w:r>
      <w:r>
        <w:rPr>
          <w:noProof/>
        </w:rPr>
        <w:fldChar w:fldCharType="end"/>
      </w:r>
    </w:p>
    <w:p w14:paraId="10E98CDC" w14:textId="5AD13E5B" w:rsidR="00066ACE" w:rsidRPr="00066ACE" w:rsidRDefault="00066ACE">
      <w:pPr>
        <w:pStyle w:val="TOC4"/>
        <w:rPr>
          <w:rFonts w:ascii="Calibri" w:hAnsi="Calibri"/>
          <w:noProof/>
          <w:kern w:val="2"/>
          <w:sz w:val="24"/>
          <w:szCs w:val="24"/>
          <w:lang w:eastAsia="en-GB"/>
        </w:rPr>
      </w:pPr>
      <w:r w:rsidRPr="00565278">
        <w:rPr>
          <w:rFonts w:cs="Arial"/>
          <w:noProof/>
        </w:rPr>
        <w:t>10.14.2.3</w:t>
      </w:r>
      <w:r w:rsidRPr="00066ACE">
        <w:rPr>
          <w:rFonts w:ascii="Calibri" w:hAnsi="Calibri"/>
          <w:noProof/>
          <w:kern w:val="2"/>
          <w:sz w:val="24"/>
          <w:szCs w:val="24"/>
          <w:lang w:eastAsia="en-GB"/>
        </w:rPr>
        <w:tab/>
      </w:r>
      <w:r w:rsidRPr="00565278">
        <w:rPr>
          <w:rFonts w:cs="Arial"/>
          <w:noProof/>
        </w:rPr>
        <w:t>Ambient listening call release request</w:t>
      </w:r>
      <w:r>
        <w:rPr>
          <w:noProof/>
        </w:rPr>
        <w:tab/>
      </w:r>
      <w:r>
        <w:rPr>
          <w:noProof/>
        </w:rPr>
        <w:fldChar w:fldCharType="begin"/>
      </w:r>
      <w:r>
        <w:rPr>
          <w:noProof/>
        </w:rPr>
        <w:instrText xml:space="preserve"> PAGEREF _Toc218329715 \h </w:instrText>
      </w:r>
      <w:r>
        <w:rPr>
          <w:noProof/>
        </w:rPr>
      </w:r>
      <w:r>
        <w:rPr>
          <w:noProof/>
        </w:rPr>
        <w:fldChar w:fldCharType="separate"/>
      </w:r>
      <w:r>
        <w:rPr>
          <w:noProof/>
        </w:rPr>
        <w:t>212</w:t>
      </w:r>
      <w:r>
        <w:rPr>
          <w:noProof/>
        </w:rPr>
        <w:fldChar w:fldCharType="end"/>
      </w:r>
    </w:p>
    <w:p w14:paraId="6ACD957B" w14:textId="78DCF9E5" w:rsidR="00066ACE" w:rsidRPr="00066ACE" w:rsidRDefault="00066ACE">
      <w:pPr>
        <w:pStyle w:val="TOC4"/>
        <w:rPr>
          <w:rFonts w:ascii="Calibri" w:hAnsi="Calibri"/>
          <w:noProof/>
          <w:kern w:val="2"/>
          <w:sz w:val="24"/>
          <w:szCs w:val="24"/>
          <w:lang w:eastAsia="en-GB"/>
        </w:rPr>
      </w:pPr>
      <w:r w:rsidRPr="00565278">
        <w:rPr>
          <w:rFonts w:cs="Arial"/>
          <w:noProof/>
        </w:rPr>
        <w:t>10.14.2.4</w:t>
      </w:r>
      <w:r w:rsidRPr="00066ACE">
        <w:rPr>
          <w:rFonts w:ascii="Calibri" w:hAnsi="Calibri"/>
          <w:noProof/>
          <w:kern w:val="2"/>
          <w:sz w:val="24"/>
          <w:szCs w:val="24"/>
          <w:lang w:eastAsia="en-GB"/>
        </w:rPr>
        <w:tab/>
      </w:r>
      <w:r w:rsidRPr="00565278">
        <w:rPr>
          <w:rFonts w:cs="Arial"/>
          <w:noProof/>
        </w:rPr>
        <w:t>Ambient listening call release response</w:t>
      </w:r>
      <w:r>
        <w:rPr>
          <w:noProof/>
        </w:rPr>
        <w:tab/>
      </w:r>
      <w:r>
        <w:rPr>
          <w:noProof/>
        </w:rPr>
        <w:fldChar w:fldCharType="begin"/>
      </w:r>
      <w:r>
        <w:rPr>
          <w:noProof/>
        </w:rPr>
        <w:instrText xml:space="preserve"> PAGEREF _Toc218329716 \h </w:instrText>
      </w:r>
      <w:r>
        <w:rPr>
          <w:noProof/>
        </w:rPr>
      </w:r>
      <w:r>
        <w:rPr>
          <w:noProof/>
        </w:rPr>
        <w:fldChar w:fldCharType="separate"/>
      </w:r>
      <w:r>
        <w:rPr>
          <w:noProof/>
        </w:rPr>
        <w:t>213</w:t>
      </w:r>
      <w:r>
        <w:rPr>
          <w:noProof/>
        </w:rPr>
        <w:fldChar w:fldCharType="end"/>
      </w:r>
    </w:p>
    <w:p w14:paraId="6BEC8D69" w14:textId="166DCA13" w:rsidR="00066ACE" w:rsidRPr="00066ACE" w:rsidRDefault="00066ACE">
      <w:pPr>
        <w:pStyle w:val="TOC4"/>
        <w:rPr>
          <w:rFonts w:ascii="Calibri" w:hAnsi="Calibri"/>
          <w:noProof/>
          <w:kern w:val="2"/>
          <w:sz w:val="24"/>
          <w:szCs w:val="24"/>
          <w:lang w:eastAsia="en-GB"/>
        </w:rPr>
      </w:pPr>
      <w:r w:rsidRPr="00565278">
        <w:rPr>
          <w:rFonts w:cs="Arial"/>
          <w:noProof/>
        </w:rPr>
        <w:t>10.14.2.</w:t>
      </w:r>
      <w:r w:rsidRPr="00565278">
        <w:rPr>
          <w:rFonts w:cs="Arial"/>
          <w:noProof/>
          <w:lang w:eastAsia="zh-CN"/>
        </w:rPr>
        <w:t>5</w:t>
      </w:r>
      <w:r w:rsidRPr="00066ACE">
        <w:rPr>
          <w:rFonts w:ascii="Calibri" w:hAnsi="Calibri"/>
          <w:noProof/>
          <w:kern w:val="2"/>
          <w:sz w:val="24"/>
          <w:szCs w:val="24"/>
          <w:lang w:eastAsia="en-GB"/>
        </w:rPr>
        <w:tab/>
      </w:r>
      <w:r w:rsidRPr="00565278">
        <w:rPr>
          <w:rFonts w:cs="Arial"/>
          <w:noProof/>
        </w:rPr>
        <w:t xml:space="preserve">Ambient listening call release </w:t>
      </w:r>
      <w:r w:rsidRPr="00565278">
        <w:rPr>
          <w:rFonts w:cs="Arial"/>
          <w:noProof/>
          <w:lang w:eastAsia="zh-CN"/>
        </w:rPr>
        <w:t>notification</w:t>
      </w:r>
      <w:r>
        <w:rPr>
          <w:noProof/>
        </w:rPr>
        <w:tab/>
      </w:r>
      <w:r>
        <w:rPr>
          <w:noProof/>
        </w:rPr>
        <w:fldChar w:fldCharType="begin"/>
      </w:r>
      <w:r>
        <w:rPr>
          <w:noProof/>
        </w:rPr>
        <w:instrText xml:space="preserve"> PAGEREF _Toc218329717 \h </w:instrText>
      </w:r>
      <w:r>
        <w:rPr>
          <w:noProof/>
        </w:rPr>
      </w:r>
      <w:r>
        <w:rPr>
          <w:noProof/>
        </w:rPr>
        <w:fldChar w:fldCharType="separate"/>
      </w:r>
      <w:r>
        <w:rPr>
          <w:noProof/>
        </w:rPr>
        <w:t>213</w:t>
      </w:r>
      <w:r>
        <w:rPr>
          <w:noProof/>
        </w:rPr>
        <w:fldChar w:fldCharType="end"/>
      </w:r>
    </w:p>
    <w:p w14:paraId="6CF9ED8D" w14:textId="459A2A28" w:rsidR="00066ACE" w:rsidRPr="00066ACE" w:rsidRDefault="00066ACE">
      <w:pPr>
        <w:pStyle w:val="TOC3"/>
        <w:rPr>
          <w:rFonts w:ascii="Calibri" w:hAnsi="Calibri"/>
          <w:noProof/>
          <w:kern w:val="2"/>
          <w:sz w:val="24"/>
          <w:szCs w:val="24"/>
          <w:lang w:eastAsia="en-GB"/>
        </w:rPr>
      </w:pPr>
      <w:r>
        <w:rPr>
          <w:noProof/>
        </w:rPr>
        <w:t>10.14.3</w:t>
      </w:r>
      <w:r w:rsidRPr="00066ACE">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_Toc218329718 \h </w:instrText>
      </w:r>
      <w:r>
        <w:rPr>
          <w:noProof/>
        </w:rPr>
      </w:r>
      <w:r>
        <w:rPr>
          <w:noProof/>
        </w:rPr>
        <w:fldChar w:fldCharType="separate"/>
      </w:r>
      <w:r>
        <w:rPr>
          <w:noProof/>
        </w:rPr>
        <w:t>213</w:t>
      </w:r>
      <w:r>
        <w:rPr>
          <w:noProof/>
        </w:rPr>
        <w:fldChar w:fldCharType="end"/>
      </w:r>
    </w:p>
    <w:p w14:paraId="4B1B3687" w14:textId="61403E0B" w:rsidR="00066ACE" w:rsidRPr="00066ACE" w:rsidRDefault="00066ACE">
      <w:pPr>
        <w:pStyle w:val="TOC4"/>
        <w:rPr>
          <w:rFonts w:ascii="Calibri" w:hAnsi="Calibri"/>
          <w:noProof/>
          <w:kern w:val="2"/>
          <w:sz w:val="24"/>
          <w:szCs w:val="24"/>
          <w:lang w:eastAsia="en-GB"/>
        </w:rPr>
      </w:pPr>
      <w:r>
        <w:rPr>
          <w:noProof/>
        </w:rPr>
        <w:t>10.</w:t>
      </w:r>
      <w:r>
        <w:rPr>
          <w:noProof/>
          <w:lang w:eastAsia="zh-CN"/>
        </w:rPr>
        <w:t>14.3.1</w:t>
      </w:r>
      <w:r w:rsidRPr="00066ACE">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_Toc218329719 \h </w:instrText>
      </w:r>
      <w:r>
        <w:rPr>
          <w:noProof/>
        </w:rPr>
      </w:r>
      <w:r>
        <w:rPr>
          <w:noProof/>
        </w:rPr>
        <w:fldChar w:fldCharType="separate"/>
      </w:r>
      <w:r>
        <w:rPr>
          <w:noProof/>
        </w:rPr>
        <w:t>213</w:t>
      </w:r>
      <w:r>
        <w:rPr>
          <w:noProof/>
        </w:rPr>
        <w:fldChar w:fldCharType="end"/>
      </w:r>
    </w:p>
    <w:p w14:paraId="6E07C011" w14:textId="1B3642C1" w:rsidR="00066ACE" w:rsidRPr="00066ACE" w:rsidRDefault="00066ACE">
      <w:pPr>
        <w:pStyle w:val="TOC4"/>
        <w:rPr>
          <w:rFonts w:ascii="Calibri" w:hAnsi="Calibri"/>
          <w:noProof/>
          <w:kern w:val="2"/>
          <w:sz w:val="24"/>
          <w:szCs w:val="24"/>
          <w:lang w:eastAsia="en-GB"/>
        </w:rPr>
      </w:pPr>
      <w:r>
        <w:rPr>
          <w:noProof/>
        </w:rPr>
        <w:t>10.</w:t>
      </w:r>
      <w:r>
        <w:rPr>
          <w:noProof/>
          <w:lang w:eastAsia="zh-CN"/>
        </w:rPr>
        <w:t>14.3.2</w:t>
      </w:r>
      <w:r w:rsidRPr="00066ACE">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_Toc218329720 \h </w:instrText>
      </w:r>
      <w:r>
        <w:rPr>
          <w:noProof/>
        </w:rPr>
      </w:r>
      <w:r>
        <w:rPr>
          <w:noProof/>
        </w:rPr>
        <w:fldChar w:fldCharType="separate"/>
      </w:r>
      <w:r>
        <w:rPr>
          <w:noProof/>
        </w:rPr>
        <w:t>214</w:t>
      </w:r>
      <w:r>
        <w:rPr>
          <w:noProof/>
        </w:rPr>
        <w:fldChar w:fldCharType="end"/>
      </w:r>
    </w:p>
    <w:p w14:paraId="3A604303" w14:textId="3CA3A09B" w:rsidR="00066ACE" w:rsidRPr="00066ACE" w:rsidRDefault="00066ACE">
      <w:pPr>
        <w:pStyle w:val="TOC4"/>
        <w:rPr>
          <w:rFonts w:ascii="Calibri" w:hAnsi="Calibri"/>
          <w:noProof/>
          <w:kern w:val="2"/>
          <w:sz w:val="24"/>
          <w:szCs w:val="24"/>
          <w:lang w:eastAsia="en-GB"/>
        </w:rPr>
      </w:pPr>
      <w:r>
        <w:rPr>
          <w:noProof/>
        </w:rPr>
        <w:t>10.</w:t>
      </w:r>
      <w:r>
        <w:rPr>
          <w:noProof/>
          <w:lang w:eastAsia="zh-CN"/>
        </w:rPr>
        <w:t>14</w:t>
      </w:r>
      <w:r>
        <w:rPr>
          <w:noProof/>
        </w:rPr>
        <w:t>.3.3</w:t>
      </w:r>
      <w:r w:rsidRPr="00066ACE">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_Toc218329721 \h </w:instrText>
      </w:r>
      <w:r>
        <w:rPr>
          <w:noProof/>
        </w:rPr>
      </w:r>
      <w:r>
        <w:rPr>
          <w:noProof/>
        </w:rPr>
        <w:fldChar w:fldCharType="separate"/>
      </w:r>
      <w:r>
        <w:rPr>
          <w:noProof/>
        </w:rPr>
        <w:t>215</w:t>
      </w:r>
      <w:r>
        <w:rPr>
          <w:noProof/>
        </w:rPr>
        <w:fldChar w:fldCharType="end"/>
      </w:r>
    </w:p>
    <w:p w14:paraId="19F7A73A" w14:textId="381075A9" w:rsidR="00066ACE" w:rsidRPr="00066ACE" w:rsidRDefault="00066ACE">
      <w:pPr>
        <w:pStyle w:val="TOC4"/>
        <w:rPr>
          <w:rFonts w:ascii="Calibri" w:hAnsi="Calibri"/>
          <w:noProof/>
          <w:kern w:val="2"/>
          <w:sz w:val="24"/>
          <w:szCs w:val="24"/>
          <w:lang w:eastAsia="en-GB"/>
        </w:rPr>
      </w:pPr>
      <w:r>
        <w:rPr>
          <w:noProof/>
        </w:rPr>
        <w:t>10.</w:t>
      </w:r>
      <w:r>
        <w:rPr>
          <w:noProof/>
          <w:lang w:eastAsia="zh-CN"/>
        </w:rPr>
        <w:t>14</w:t>
      </w:r>
      <w:r>
        <w:rPr>
          <w:noProof/>
        </w:rPr>
        <w:t>.3.4</w:t>
      </w:r>
      <w:r w:rsidRPr="00066ACE">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_Toc218329722 \h </w:instrText>
      </w:r>
      <w:r>
        <w:rPr>
          <w:noProof/>
        </w:rPr>
      </w:r>
      <w:r>
        <w:rPr>
          <w:noProof/>
        </w:rPr>
        <w:fldChar w:fldCharType="separate"/>
      </w:r>
      <w:r>
        <w:rPr>
          <w:noProof/>
        </w:rPr>
        <w:t>216</w:t>
      </w:r>
      <w:r>
        <w:rPr>
          <w:noProof/>
        </w:rPr>
        <w:fldChar w:fldCharType="end"/>
      </w:r>
    </w:p>
    <w:p w14:paraId="4CD72D71" w14:textId="011F5CA9" w:rsidR="00066ACE" w:rsidRPr="00066ACE" w:rsidRDefault="00066ACE">
      <w:pPr>
        <w:pStyle w:val="TOC4"/>
        <w:rPr>
          <w:rFonts w:ascii="Calibri" w:hAnsi="Calibri"/>
          <w:noProof/>
          <w:kern w:val="2"/>
          <w:sz w:val="24"/>
          <w:szCs w:val="24"/>
          <w:lang w:eastAsia="en-GB"/>
        </w:rPr>
      </w:pPr>
      <w:r>
        <w:rPr>
          <w:noProof/>
        </w:rPr>
        <w:t>10.</w:t>
      </w:r>
      <w:r>
        <w:rPr>
          <w:noProof/>
          <w:lang w:eastAsia="zh-CN"/>
        </w:rPr>
        <w:t>14</w:t>
      </w:r>
      <w:r>
        <w:rPr>
          <w:noProof/>
        </w:rPr>
        <w:t>.3.5</w:t>
      </w:r>
      <w:r w:rsidRPr="00066ACE">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_Toc218329723 \h </w:instrText>
      </w:r>
      <w:r>
        <w:rPr>
          <w:noProof/>
        </w:rPr>
      </w:r>
      <w:r>
        <w:rPr>
          <w:noProof/>
        </w:rPr>
        <w:fldChar w:fldCharType="separate"/>
      </w:r>
      <w:r>
        <w:rPr>
          <w:noProof/>
        </w:rPr>
        <w:t>217</w:t>
      </w:r>
      <w:r>
        <w:rPr>
          <w:noProof/>
        </w:rPr>
        <w:fldChar w:fldCharType="end"/>
      </w:r>
    </w:p>
    <w:p w14:paraId="75F72BED" w14:textId="1822E0CA" w:rsidR="00066ACE" w:rsidRPr="00066ACE" w:rsidRDefault="00066ACE">
      <w:pPr>
        <w:pStyle w:val="TOC2"/>
        <w:rPr>
          <w:rFonts w:ascii="Calibri" w:hAnsi="Calibri"/>
          <w:noProof/>
          <w:kern w:val="2"/>
          <w:sz w:val="24"/>
          <w:szCs w:val="24"/>
          <w:lang w:eastAsia="en-GB"/>
        </w:rPr>
      </w:pPr>
      <w:r>
        <w:rPr>
          <w:noProof/>
        </w:rPr>
        <w:t>10.15</w:t>
      </w:r>
      <w:r w:rsidRPr="00066ACE">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_Toc218329724 \h </w:instrText>
      </w:r>
      <w:r>
        <w:rPr>
          <w:noProof/>
        </w:rPr>
      </w:r>
      <w:r>
        <w:rPr>
          <w:noProof/>
        </w:rPr>
        <w:fldChar w:fldCharType="separate"/>
      </w:r>
      <w:r>
        <w:rPr>
          <w:noProof/>
        </w:rPr>
        <w:t>218</w:t>
      </w:r>
      <w:r>
        <w:rPr>
          <w:noProof/>
        </w:rPr>
        <w:fldChar w:fldCharType="end"/>
      </w:r>
    </w:p>
    <w:p w14:paraId="265D282C" w14:textId="734A68AE" w:rsidR="00066ACE" w:rsidRPr="00066ACE" w:rsidRDefault="00066ACE">
      <w:pPr>
        <w:pStyle w:val="TOC3"/>
        <w:rPr>
          <w:rFonts w:ascii="Calibri" w:hAnsi="Calibri"/>
          <w:noProof/>
          <w:kern w:val="2"/>
          <w:sz w:val="24"/>
          <w:szCs w:val="24"/>
          <w:lang w:eastAsia="en-GB"/>
        </w:rPr>
      </w:pPr>
      <w:r>
        <w:rPr>
          <w:noProof/>
        </w:rPr>
        <w:t>10.15.1</w:t>
      </w:r>
      <w:r w:rsidRPr="00066ACE">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_Toc218329725 \h </w:instrText>
      </w:r>
      <w:r>
        <w:rPr>
          <w:noProof/>
        </w:rPr>
      </w:r>
      <w:r>
        <w:rPr>
          <w:noProof/>
        </w:rPr>
        <w:fldChar w:fldCharType="separate"/>
      </w:r>
      <w:r>
        <w:rPr>
          <w:noProof/>
        </w:rPr>
        <w:t>218</w:t>
      </w:r>
      <w:r>
        <w:rPr>
          <w:noProof/>
        </w:rPr>
        <w:fldChar w:fldCharType="end"/>
      </w:r>
    </w:p>
    <w:p w14:paraId="5EDAEA3D" w14:textId="2CB0F750" w:rsidR="00066ACE" w:rsidRPr="00066ACE" w:rsidRDefault="00066ACE">
      <w:pPr>
        <w:pStyle w:val="TOC3"/>
        <w:rPr>
          <w:rFonts w:ascii="Calibri" w:hAnsi="Calibri"/>
          <w:noProof/>
          <w:kern w:val="2"/>
          <w:sz w:val="24"/>
          <w:szCs w:val="24"/>
          <w:lang w:eastAsia="en-GB"/>
        </w:rPr>
      </w:pPr>
      <w:r>
        <w:rPr>
          <w:noProof/>
        </w:rPr>
        <w:t>10.15.2</w:t>
      </w:r>
      <w:r w:rsidRPr="00066ACE">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_Toc218329726 \h </w:instrText>
      </w:r>
      <w:r>
        <w:rPr>
          <w:noProof/>
        </w:rPr>
      </w:r>
      <w:r>
        <w:rPr>
          <w:noProof/>
        </w:rPr>
        <w:fldChar w:fldCharType="separate"/>
      </w:r>
      <w:r>
        <w:rPr>
          <w:noProof/>
        </w:rPr>
        <w:t>218</w:t>
      </w:r>
      <w:r>
        <w:rPr>
          <w:noProof/>
        </w:rPr>
        <w:fldChar w:fldCharType="end"/>
      </w:r>
    </w:p>
    <w:p w14:paraId="0F59003A" w14:textId="2D109CEF" w:rsidR="00066ACE" w:rsidRPr="00066ACE" w:rsidRDefault="00066ACE">
      <w:pPr>
        <w:pStyle w:val="TOC4"/>
        <w:rPr>
          <w:rFonts w:ascii="Calibri" w:hAnsi="Calibri"/>
          <w:noProof/>
          <w:kern w:val="2"/>
          <w:sz w:val="24"/>
          <w:szCs w:val="24"/>
          <w:lang w:eastAsia="en-GB"/>
        </w:rPr>
      </w:pPr>
      <w:r>
        <w:rPr>
          <w:noProof/>
        </w:rPr>
        <w:t>10.15.2.1</w:t>
      </w:r>
      <w:r w:rsidRPr="00066ACE">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_Toc218329727 \h </w:instrText>
      </w:r>
      <w:r>
        <w:rPr>
          <w:noProof/>
        </w:rPr>
      </w:r>
      <w:r>
        <w:rPr>
          <w:noProof/>
        </w:rPr>
        <w:fldChar w:fldCharType="separate"/>
      </w:r>
      <w:r>
        <w:rPr>
          <w:noProof/>
        </w:rPr>
        <w:t>218</w:t>
      </w:r>
      <w:r>
        <w:rPr>
          <w:noProof/>
        </w:rPr>
        <w:fldChar w:fldCharType="end"/>
      </w:r>
    </w:p>
    <w:p w14:paraId="646A7148" w14:textId="46F1CED0" w:rsidR="00066ACE" w:rsidRPr="00066ACE" w:rsidRDefault="00066ACE">
      <w:pPr>
        <w:pStyle w:val="TOC4"/>
        <w:rPr>
          <w:rFonts w:ascii="Calibri" w:hAnsi="Calibri"/>
          <w:noProof/>
          <w:kern w:val="2"/>
          <w:sz w:val="24"/>
          <w:szCs w:val="24"/>
          <w:lang w:eastAsia="en-GB"/>
        </w:rPr>
      </w:pPr>
      <w:r>
        <w:rPr>
          <w:noProof/>
        </w:rPr>
        <w:t>10.15.2.</w:t>
      </w:r>
      <w:r>
        <w:rPr>
          <w:noProof/>
          <w:lang w:eastAsia="zh-CN"/>
        </w:rPr>
        <w:t>2</w:t>
      </w:r>
      <w:r w:rsidRPr="00066ACE">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_Toc218329728 \h </w:instrText>
      </w:r>
      <w:r>
        <w:rPr>
          <w:noProof/>
        </w:rPr>
      </w:r>
      <w:r>
        <w:rPr>
          <w:noProof/>
        </w:rPr>
        <w:fldChar w:fldCharType="separate"/>
      </w:r>
      <w:r>
        <w:rPr>
          <w:noProof/>
        </w:rPr>
        <w:t>219</w:t>
      </w:r>
      <w:r>
        <w:rPr>
          <w:noProof/>
        </w:rPr>
        <w:fldChar w:fldCharType="end"/>
      </w:r>
    </w:p>
    <w:p w14:paraId="6288CA8B" w14:textId="0703847B" w:rsidR="00066ACE" w:rsidRPr="00066ACE" w:rsidRDefault="00066ACE">
      <w:pPr>
        <w:pStyle w:val="TOC4"/>
        <w:rPr>
          <w:rFonts w:ascii="Calibri" w:hAnsi="Calibri"/>
          <w:noProof/>
          <w:kern w:val="2"/>
          <w:sz w:val="24"/>
          <w:szCs w:val="24"/>
          <w:lang w:eastAsia="en-GB"/>
        </w:rPr>
      </w:pPr>
      <w:r>
        <w:rPr>
          <w:noProof/>
        </w:rPr>
        <w:t>10.15.2.3</w:t>
      </w:r>
      <w:r w:rsidRPr="00066ACE">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_Toc218329729 \h </w:instrText>
      </w:r>
      <w:r>
        <w:rPr>
          <w:noProof/>
        </w:rPr>
      </w:r>
      <w:r>
        <w:rPr>
          <w:noProof/>
        </w:rPr>
        <w:fldChar w:fldCharType="separate"/>
      </w:r>
      <w:r>
        <w:rPr>
          <w:noProof/>
        </w:rPr>
        <w:t>219</w:t>
      </w:r>
      <w:r>
        <w:rPr>
          <w:noProof/>
        </w:rPr>
        <w:fldChar w:fldCharType="end"/>
      </w:r>
    </w:p>
    <w:p w14:paraId="34CF2C36" w14:textId="05172EB4" w:rsidR="00066ACE" w:rsidRPr="00066ACE" w:rsidRDefault="00066ACE">
      <w:pPr>
        <w:pStyle w:val="TOC4"/>
        <w:rPr>
          <w:rFonts w:ascii="Calibri" w:hAnsi="Calibri"/>
          <w:noProof/>
          <w:kern w:val="2"/>
          <w:sz w:val="24"/>
          <w:szCs w:val="24"/>
          <w:lang w:eastAsia="en-GB"/>
        </w:rPr>
      </w:pPr>
      <w:r>
        <w:rPr>
          <w:noProof/>
        </w:rPr>
        <w:t>10.15.2.4</w:t>
      </w:r>
      <w:r w:rsidRPr="00066ACE">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_Toc218329730 \h </w:instrText>
      </w:r>
      <w:r>
        <w:rPr>
          <w:noProof/>
        </w:rPr>
      </w:r>
      <w:r>
        <w:rPr>
          <w:noProof/>
        </w:rPr>
        <w:fldChar w:fldCharType="separate"/>
      </w:r>
      <w:r>
        <w:rPr>
          <w:noProof/>
        </w:rPr>
        <w:t>220</w:t>
      </w:r>
      <w:r>
        <w:rPr>
          <w:noProof/>
        </w:rPr>
        <w:fldChar w:fldCharType="end"/>
      </w:r>
    </w:p>
    <w:p w14:paraId="0ADFD4CF" w14:textId="32673742" w:rsidR="00066ACE" w:rsidRPr="00066ACE" w:rsidRDefault="00066ACE">
      <w:pPr>
        <w:pStyle w:val="TOC4"/>
        <w:rPr>
          <w:rFonts w:ascii="Calibri" w:hAnsi="Calibri"/>
          <w:noProof/>
          <w:kern w:val="2"/>
          <w:sz w:val="24"/>
          <w:szCs w:val="24"/>
          <w:lang w:eastAsia="en-GB"/>
        </w:rPr>
      </w:pPr>
      <w:r>
        <w:rPr>
          <w:noProof/>
        </w:rPr>
        <w:t>10.15.2.5</w:t>
      </w:r>
      <w:r w:rsidRPr="00066ACE">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_Toc218329731 \h </w:instrText>
      </w:r>
      <w:r>
        <w:rPr>
          <w:noProof/>
        </w:rPr>
      </w:r>
      <w:r>
        <w:rPr>
          <w:noProof/>
        </w:rPr>
        <w:fldChar w:fldCharType="separate"/>
      </w:r>
      <w:r>
        <w:rPr>
          <w:noProof/>
        </w:rPr>
        <w:t>220</w:t>
      </w:r>
      <w:r>
        <w:rPr>
          <w:noProof/>
        </w:rPr>
        <w:fldChar w:fldCharType="end"/>
      </w:r>
    </w:p>
    <w:p w14:paraId="47F3BDB9" w14:textId="5BFA8D4E" w:rsidR="00066ACE" w:rsidRPr="00066ACE" w:rsidRDefault="00066ACE">
      <w:pPr>
        <w:pStyle w:val="TOC4"/>
        <w:rPr>
          <w:rFonts w:ascii="Calibri" w:hAnsi="Calibri"/>
          <w:noProof/>
          <w:kern w:val="2"/>
          <w:sz w:val="24"/>
          <w:szCs w:val="24"/>
          <w:lang w:eastAsia="en-GB"/>
        </w:rPr>
      </w:pPr>
      <w:r>
        <w:rPr>
          <w:noProof/>
        </w:rPr>
        <w:t>10.15.2.6</w:t>
      </w:r>
      <w:r w:rsidRPr="00066ACE">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_Toc218329732 \h </w:instrText>
      </w:r>
      <w:r>
        <w:rPr>
          <w:noProof/>
        </w:rPr>
      </w:r>
      <w:r>
        <w:rPr>
          <w:noProof/>
        </w:rPr>
        <w:fldChar w:fldCharType="separate"/>
      </w:r>
      <w:r>
        <w:rPr>
          <w:noProof/>
        </w:rPr>
        <w:t>220</w:t>
      </w:r>
      <w:r>
        <w:rPr>
          <w:noProof/>
        </w:rPr>
        <w:fldChar w:fldCharType="end"/>
      </w:r>
    </w:p>
    <w:p w14:paraId="6CC248B5" w14:textId="61C433E2" w:rsidR="00066ACE" w:rsidRPr="00066ACE" w:rsidRDefault="00066ACE">
      <w:pPr>
        <w:pStyle w:val="TOC3"/>
        <w:rPr>
          <w:rFonts w:ascii="Calibri" w:hAnsi="Calibri"/>
          <w:noProof/>
          <w:kern w:val="2"/>
          <w:sz w:val="24"/>
          <w:szCs w:val="24"/>
          <w:lang w:eastAsia="en-GB"/>
        </w:rPr>
      </w:pPr>
      <w:r>
        <w:rPr>
          <w:noProof/>
        </w:rPr>
        <w:t>10.15.3</w:t>
      </w:r>
      <w:r w:rsidRPr="00066AC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_Toc218329733 \h </w:instrText>
      </w:r>
      <w:r>
        <w:rPr>
          <w:noProof/>
        </w:rPr>
      </w:r>
      <w:r>
        <w:rPr>
          <w:noProof/>
        </w:rPr>
        <w:fldChar w:fldCharType="separate"/>
      </w:r>
      <w:r>
        <w:rPr>
          <w:noProof/>
        </w:rPr>
        <w:t>221</w:t>
      </w:r>
      <w:r>
        <w:rPr>
          <w:noProof/>
        </w:rPr>
        <w:fldChar w:fldCharType="end"/>
      </w:r>
    </w:p>
    <w:p w14:paraId="746C342C" w14:textId="2B7EEE69" w:rsidR="00066ACE" w:rsidRPr="00066ACE" w:rsidRDefault="00066ACE">
      <w:pPr>
        <w:pStyle w:val="TOC2"/>
        <w:rPr>
          <w:rFonts w:ascii="Calibri" w:hAnsi="Calibri"/>
          <w:noProof/>
          <w:kern w:val="2"/>
          <w:sz w:val="24"/>
          <w:szCs w:val="24"/>
          <w:lang w:eastAsia="en-GB"/>
        </w:rPr>
      </w:pPr>
      <w:r>
        <w:rPr>
          <w:noProof/>
        </w:rPr>
        <w:t>10.16</w:t>
      </w:r>
      <w:r w:rsidRPr="00066ACE">
        <w:rPr>
          <w:rFonts w:ascii="Calibri" w:hAnsi="Calibri"/>
          <w:noProof/>
          <w:kern w:val="2"/>
          <w:sz w:val="24"/>
          <w:szCs w:val="24"/>
          <w:lang w:eastAsia="en-GB"/>
        </w:rPr>
        <w:tab/>
      </w:r>
      <w:r w:rsidRPr="00565278">
        <w:rPr>
          <w:noProof/>
          <w:lang w:val="en-US"/>
        </w:rPr>
        <w:t>Remotely initiated MCPTT call</w:t>
      </w:r>
      <w:r>
        <w:rPr>
          <w:noProof/>
        </w:rPr>
        <w:tab/>
      </w:r>
      <w:r>
        <w:rPr>
          <w:noProof/>
        </w:rPr>
        <w:fldChar w:fldCharType="begin"/>
      </w:r>
      <w:r>
        <w:rPr>
          <w:noProof/>
        </w:rPr>
        <w:instrText xml:space="preserve"> PAGEREF _Toc218329734 \h </w:instrText>
      </w:r>
      <w:r>
        <w:rPr>
          <w:noProof/>
        </w:rPr>
      </w:r>
      <w:r>
        <w:rPr>
          <w:noProof/>
        </w:rPr>
        <w:fldChar w:fldCharType="separate"/>
      </w:r>
      <w:r>
        <w:rPr>
          <w:noProof/>
        </w:rPr>
        <w:t>224</w:t>
      </w:r>
      <w:r>
        <w:rPr>
          <w:noProof/>
        </w:rPr>
        <w:fldChar w:fldCharType="end"/>
      </w:r>
    </w:p>
    <w:p w14:paraId="761A75E4" w14:textId="1D4D133E" w:rsidR="00066ACE" w:rsidRPr="00066ACE" w:rsidRDefault="00066ACE">
      <w:pPr>
        <w:pStyle w:val="TOC3"/>
        <w:rPr>
          <w:rFonts w:ascii="Calibri" w:hAnsi="Calibri"/>
          <w:noProof/>
          <w:kern w:val="2"/>
          <w:sz w:val="24"/>
          <w:szCs w:val="24"/>
          <w:lang w:eastAsia="en-GB"/>
        </w:rPr>
      </w:pPr>
      <w:r>
        <w:rPr>
          <w:noProof/>
        </w:rPr>
        <w:t>10.16.1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_Toc218329735 \h </w:instrText>
      </w:r>
      <w:r>
        <w:rPr>
          <w:noProof/>
        </w:rPr>
      </w:r>
      <w:r>
        <w:rPr>
          <w:noProof/>
        </w:rPr>
        <w:fldChar w:fldCharType="separate"/>
      </w:r>
      <w:r>
        <w:rPr>
          <w:noProof/>
        </w:rPr>
        <w:t>224</w:t>
      </w:r>
      <w:r>
        <w:rPr>
          <w:noProof/>
        </w:rPr>
        <w:fldChar w:fldCharType="end"/>
      </w:r>
    </w:p>
    <w:p w14:paraId="70299A0C" w14:textId="1B22EC6B" w:rsidR="00066ACE" w:rsidRPr="00066ACE" w:rsidRDefault="00066ACE">
      <w:pPr>
        <w:pStyle w:val="TOC3"/>
        <w:rPr>
          <w:rFonts w:ascii="Calibri" w:hAnsi="Calibri"/>
          <w:noProof/>
          <w:kern w:val="2"/>
          <w:sz w:val="24"/>
          <w:szCs w:val="24"/>
          <w:lang w:eastAsia="en-GB"/>
        </w:rPr>
      </w:pPr>
      <w:r w:rsidRPr="00565278">
        <w:rPr>
          <w:noProof/>
          <w:lang w:val="en-US"/>
        </w:rPr>
        <w:t>10.16.2</w:t>
      </w:r>
      <w:r w:rsidRPr="00066ACE">
        <w:rPr>
          <w:rFonts w:ascii="Calibri" w:hAnsi="Calibri"/>
          <w:noProof/>
          <w:kern w:val="2"/>
          <w:sz w:val="24"/>
          <w:szCs w:val="24"/>
          <w:lang w:eastAsia="en-GB"/>
        </w:rPr>
        <w:tab/>
      </w:r>
      <w:r w:rsidRPr="00565278">
        <w:rPr>
          <w:noProof/>
          <w:lang w:val="en-US"/>
        </w:rPr>
        <w:t>Information flows for remotely initiated MCPTT call</w:t>
      </w:r>
      <w:r>
        <w:rPr>
          <w:noProof/>
        </w:rPr>
        <w:tab/>
      </w:r>
      <w:r>
        <w:rPr>
          <w:noProof/>
        </w:rPr>
        <w:fldChar w:fldCharType="begin"/>
      </w:r>
      <w:r>
        <w:rPr>
          <w:noProof/>
        </w:rPr>
        <w:instrText xml:space="preserve"> PAGEREF _Toc218329736 \h </w:instrText>
      </w:r>
      <w:r>
        <w:rPr>
          <w:noProof/>
        </w:rPr>
      </w:r>
      <w:r>
        <w:rPr>
          <w:noProof/>
        </w:rPr>
        <w:fldChar w:fldCharType="separate"/>
      </w:r>
      <w:r>
        <w:rPr>
          <w:noProof/>
        </w:rPr>
        <w:t>224</w:t>
      </w:r>
      <w:r>
        <w:rPr>
          <w:noProof/>
        </w:rPr>
        <w:fldChar w:fldCharType="end"/>
      </w:r>
    </w:p>
    <w:p w14:paraId="07079FB2" w14:textId="2072EF61" w:rsidR="00066ACE" w:rsidRPr="00066ACE" w:rsidRDefault="00066ACE">
      <w:pPr>
        <w:pStyle w:val="TOC4"/>
        <w:rPr>
          <w:rFonts w:ascii="Calibri" w:hAnsi="Calibri"/>
          <w:noProof/>
          <w:kern w:val="2"/>
          <w:sz w:val="24"/>
          <w:szCs w:val="24"/>
          <w:lang w:eastAsia="en-GB"/>
        </w:rPr>
      </w:pPr>
      <w:r>
        <w:rPr>
          <w:noProof/>
        </w:rPr>
        <w:t>10.16.2.1</w:t>
      </w:r>
      <w:r w:rsidRPr="00066ACE">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_Toc218329737 \h </w:instrText>
      </w:r>
      <w:r>
        <w:rPr>
          <w:noProof/>
        </w:rPr>
      </w:r>
      <w:r>
        <w:rPr>
          <w:noProof/>
        </w:rPr>
        <w:fldChar w:fldCharType="separate"/>
      </w:r>
      <w:r>
        <w:rPr>
          <w:noProof/>
        </w:rPr>
        <w:t>224</w:t>
      </w:r>
      <w:r>
        <w:rPr>
          <w:noProof/>
        </w:rPr>
        <w:fldChar w:fldCharType="end"/>
      </w:r>
    </w:p>
    <w:p w14:paraId="4A862157" w14:textId="152477B6" w:rsidR="00066ACE" w:rsidRPr="00066ACE" w:rsidRDefault="00066ACE">
      <w:pPr>
        <w:pStyle w:val="TOC4"/>
        <w:rPr>
          <w:rFonts w:ascii="Calibri" w:hAnsi="Calibri"/>
          <w:noProof/>
          <w:kern w:val="2"/>
          <w:sz w:val="24"/>
          <w:szCs w:val="24"/>
          <w:lang w:eastAsia="en-GB"/>
        </w:rPr>
      </w:pPr>
      <w:r>
        <w:rPr>
          <w:noProof/>
        </w:rPr>
        <w:t>10.16.2.2</w:t>
      </w:r>
      <w:r w:rsidRPr="00066ACE">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_Toc218329738 \h </w:instrText>
      </w:r>
      <w:r>
        <w:rPr>
          <w:noProof/>
        </w:rPr>
      </w:r>
      <w:r>
        <w:rPr>
          <w:noProof/>
        </w:rPr>
        <w:fldChar w:fldCharType="separate"/>
      </w:r>
      <w:r>
        <w:rPr>
          <w:noProof/>
        </w:rPr>
        <w:t>224</w:t>
      </w:r>
      <w:r>
        <w:rPr>
          <w:noProof/>
        </w:rPr>
        <w:fldChar w:fldCharType="end"/>
      </w:r>
    </w:p>
    <w:p w14:paraId="16B9F0DB" w14:textId="0A1E3FD8" w:rsidR="00066ACE" w:rsidRPr="00066ACE" w:rsidRDefault="00066ACE">
      <w:pPr>
        <w:pStyle w:val="TOC3"/>
        <w:rPr>
          <w:rFonts w:ascii="Calibri" w:hAnsi="Calibri"/>
          <w:noProof/>
          <w:kern w:val="2"/>
          <w:sz w:val="24"/>
          <w:szCs w:val="24"/>
          <w:lang w:eastAsia="en-GB"/>
        </w:rPr>
      </w:pPr>
      <w:r>
        <w:rPr>
          <w:noProof/>
        </w:rPr>
        <w:t>10.16.3</w:t>
      </w:r>
      <w:r w:rsidRPr="00066AC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_Toc218329739 \h </w:instrText>
      </w:r>
      <w:r>
        <w:rPr>
          <w:noProof/>
        </w:rPr>
      </w:r>
      <w:r>
        <w:rPr>
          <w:noProof/>
        </w:rPr>
        <w:fldChar w:fldCharType="separate"/>
      </w:r>
      <w:r>
        <w:rPr>
          <w:noProof/>
        </w:rPr>
        <w:t>225</w:t>
      </w:r>
      <w:r>
        <w:rPr>
          <w:noProof/>
        </w:rPr>
        <w:fldChar w:fldCharType="end"/>
      </w:r>
    </w:p>
    <w:p w14:paraId="7659CAC3" w14:textId="626F01E2" w:rsidR="00066ACE" w:rsidRPr="00066ACE" w:rsidRDefault="00066ACE">
      <w:pPr>
        <w:pStyle w:val="TOC4"/>
        <w:rPr>
          <w:rFonts w:ascii="Calibri" w:hAnsi="Calibri"/>
          <w:noProof/>
          <w:kern w:val="2"/>
          <w:sz w:val="24"/>
          <w:szCs w:val="24"/>
          <w:lang w:eastAsia="en-GB"/>
        </w:rPr>
      </w:pPr>
      <w:r w:rsidRPr="00565278">
        <w:rPr>
          <w:noProof/>
          <w:lang w:val="en-US"/>
        </w:rPr>
        <w:t>10.16.3.1</w:t>
      </w:r>
      <w:r w:rsidRPr="00066ACE">
        <w:rPr>
          <w:rFonts w:ascii="Calibri" w:hAnsi="Calibri"/>
          <w:noProof/>
          <w:kern w:val="2"/>
          <w:sz w:val="24"/>
          <w:szCs w:val="24"/>
          <w:lang w:eastAsia="en-GB"/>
        </w:rPr>
        <w:tab/>
      </w:r>
      <w:r w:rsidRPr="00565278">
        <w:rPr>
          <w:noProof/>
          <w:lang w:val="en-US"/>
        </w:rPr>
        <w:t>Remotely initiated MCPTT call request</w:t>
      </w:r>
      <w:r>
        <w:rPr>
          <w:noProof/>
        </w:rPr>
        <w:tab/>
      </w:r>
      <w:r>
        <w:rPr>
          <w:noProof/>
        </w:rPr>
        <w:fldChar w:fldCharType="begin"/>
      </w:r>
      <w:r>
        <w:rPr>
          <w:noProof/>
        </w:rPr>
        <w:instrText xml:space="preserve"> PAGEREF _Toc218329740 \h </w:instrText>
      </w:r>
      <w:r>
        <w:rPr>
          <w:noProof/>
        </w:rPr>
      </w:r>
      <w:r>
        <w:rPr>
          <w:noProof/>
        </w:rPr>
        <w:fldChar w:fldCharType="separate"/>
      </w:r>
      <w:r>
        <w:rPr>
          <w:noProof/>
        </w:rPr>
        <w:t>225</w:t>
      </w:r>
      <w:r>
        <w:rPr>
          <w:noProof/>
        </w:rPr>
        <w:fldChar w:fldCharType="end"/>
      </w:r>
    </w:p>
    <w:p w14:paraId="6DC4866F" w14:textId="16BA94F3" w:rsidR="00066ACE" w:rsidRPr="00066ACE" w:rsidRDefault="00066ACE">
      <w:pPr>
        <w:pStyle w:val="TOC2"/>
        <w:rPr>
          <w:rFonts w:ascii="Calibri" w:hAnsi="Calibri"/>
          <w:noProof/>
          <w:kern w:val="2"/>
          <w:sz w:val="24"/>
          <w:szCs w:val="24"/>
          <w:lang w:eastAsia="en-GB"/>
        </w:rPr>
      </w:pPr>
      <w:r>
        <w:rPr>
          <w:noProof/>
        </w:rPr>
        <w:t>10.17</w:t>
      </w:r>
      <w:r w:rsidRPr="00066ACE">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_Toc218329741 \h </w:instrText>
      </w:r>
      <w:r>
        <w:rPr>
          <w:noProof/>
        </w:rPr>
      </w:r>
      <w:r>
        <w:rPr>
          <w:noProof/>
        </w:rPr>
        <w:fldChar w:fldCharType="separate"/>
      </w:r>
      <w:r>
        <w:rPr>
          <w:noProof/>
        </w:rPr>
        <w:t>226</w:t>
      </w:r>
      <w:r>
        <w:rPr>
          <w:noProof/>
        </w:rPr>
        <w:fldChar w:fldCharType="end"/>
      </w:r>
    </w:p>
    <w:p w14:paraId="27664A3C" w14:textId="5275B696" w:rsidR="00066ACE" w:rsidRPr="00066ACE" w:rsidRDefault="00066ACE">
      <w:pPr>
        <w:pStyle w:val="TOC3"/>
        <w:rPr>
          <w:rFonts w:ascii="Calibri" w:hAnsi="Calibri"/>
          <w:noProof/>
          <w:kern w:val="2"/>
          <w:sz w:val="24"/>
          <w:szCs w:val="24"/>
          <w:lang w:eastAsia="en-GB"/>
        </w:rPr>
      </w:pPr>
      <w:r>
        <w:rPr>
          <w:noProof/>
        </w:rPr>
        <w:t>10.</w:t>
      </w:r>
      <w:r>
        <w:rPr>
          <w:noProof/>
          <w:lang w:eastAsia="zh-CN"/>
        </w:rPr>
        <w:t>17</w:t>
      </w:r>
      <w:r>
        <w:rPr>
          <w:noProof/>
        </w:rPr>
        <w:t>.1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_Toc218329742 \h </w:instrText>
      </w:r>
      <w:r>
        <w:rPr>
          <w:noProof/>
        </w:rPr>
      </w:r>
      <w:r>
        <w:rPr>
          <w:noProof/>
        </w:rPr>
        <w:fldChar w:fldCharType="separate"/>
      </w:r>
      <w:r>
        <w:rPr>
          <w:noProof/>
        </w:rPr>
        <w:t>226</w:t>
      </w:r>
      <w:r>
        <w:rPr>
          <w:noProof/>
        </w:rPr>
        <w:fldChar w:fldCharType="end"/>
      </w:r>
    </w:p>
    <w:p w14:paraId="1A3AA7A8" w14:textId="23714A6F" w:rsidR="00066ACE" w:rsidRPr="00066ACE" w:rsidRDefault="00066ACE">
      <w:pPr>
        <w:pStyle w:val="TOC2"/>
        <w:rPr>
          <w:rFonts w:ascii="Calibri" w:hAnsi="Calibri"/>
          <w:noProof/>
          <w:kern w:val="2"/>
          <w:sz w:val="24"/>
          <w:szCs w:val="24"/>
          <w:lang w:eastAsia="en-GB"/>
        </w:rPr>
      </w:pPr>
      <w:r>
        <w:rPr>
          <w:noProof/>
        </w:rPr>
        <w:t>10.18</w:t>
      </w:r>
      <w:r w:rsidRPr="00066ACE">
        <w:rPr>
          <w:rFonts w:ascii="Calibri" w:hAnsi="Calibri"/>
          <w:noProof/>
          <w:kern w:val="2"/>
          <w:sz w:val="24"/>
          <w:szCs w:val="24"/>
          <w:lang w:eastAsia="en-GB"/>
        </w:rPr>
        <w:tab/>
      </w:r>
      <w:r w:rsidRPr="00565278">
        <w:rPr>
          <w:noProof/>
          <w:lang w:val="en-US"/>
        </w:rPr>
        <w:t>Subscription and notification for functional alias</w:t>
      </w:r>
      <w:r>
        <w:rPr>
          <w:noProof/>
        </w:rPr>
        <w:tab/>
      </w:r>
      <w:r>
        <w:rPr>
          <w:noProof/>
        </w:rPr>
        <w:fldChar w:fldCharType="begin"/>
      </w:r>
      <w:r>
        <w:rPr>
          <w:noProof/>
        </w:rPr>
        <w:instrText xml:space="preserve"> PAGEREF _Toc218329743 \h </w:instrText>
      </w:r>
      <w:r>
        <w:rPr>
          <w:noProof/>
        </w:rPr>
      </w:r>
      <w:r>
        <w:rPr>
          <w:noProof/>
        </w:rPr>
        <w:fldChar w:fldCharType="separate"/>
      </w:r>
      <w:r>
        <w:rPr>
          <w:noProof/>
        </w:rPr>
        <w:t>226</w:t>
      </w:r>
      <w:r>
        <w:rPr>
          <w:noProof/>
        </w:rPr>
        <w:fldChar w:fldCharType="end"/>
      </w:r>
    </w:p>
    <w:p w14:paraId="573E92EC" w14:textId="7042E7D9" w:rsidR="00066ACE" w:rsidRPr="00066ACE" w:rsidRDefault="00066ACE">
      <w:pPr>
        <w:pStyle w:val="TOC3"/>
        <w:rPr>
          <w:rFonts w:ascii="Calibri" w:hAnsi="Calibri"/>
          <w:noProof/>
          <w:kern w:val="2"/>
          <w:sz w:val="24"/>
          <w:szCs w:val="24"/>
          <w:lang w:eastAsia="en-GB"/>
        </w:rPr>
      </w:pPr>
      <w:r>
        <w:rPr>
          <w:noProof/>
        </w:rPr>
        <w:t>10.18.1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_Toc218329744 \h </w:instrText>
      </w:r>
      <w:r>
        <w:rPr>
          <w:noProof/>
        </w:rPr>
      </w:r>
      <w:r>
        <w:rPr>
          <w:noProof/>
        </w:rPr>
        <w:fldChar w:fldCharType="separate"/>
      </w:r>
      <w:r>
        <w:rPr>
          <w:noProof/>
        </w:rPr>
        <w:t>226</w:t>
      </w:r>
      <w:r>
        <w:rPr>
          <w:noProof/>
        </w:rPr>
        <w:fldChar w:fldCharType="end"/>
      </w:r>
    </w:p>
    <w:p w14:paraId="16975F19" w14:textId="56C5F19C" w:rsidR="00066ACE" w:rsidRPr="00066ACE" w:rsidRDefault="00066ACE">
      <w:pPr>
        <w:pStyle w:val="TOC3"/>
        <w:rPr>
          <w:rFonts w:ascii="Calibri" w:hAnsi="Calibri"/>
          <w:noProof/>
          <w:kern w:val="2"/>
          <w:sz w:val="24"/>
          <w:szCs w:val="24"/>
          <w:lang w:eastAsia="en-GB"/>
        </w:rPr>
      </w:pPr>
      <w:r w:rsidRPr="00565278">
        <w:rPr>
          <w:noProof/>
          <w:lang w:val="en-US"/>
        </w:rPr>
        <w:t>10.18.2</w:t>
      </w:r>
      <w:r w:rsidRPr="00066ACE">
        <w:rPr>
          <w:rFonts w:ascii="Calibri" w:hAnsi="Calibri"/>
          <w:noProof/>
          <w:kern w:val="2"/>
          <w:sz w:val="24"/>
          <w:szCs w:val="24"/>
          <w:lang w:eastAsia="en-GB"/>
        </w:rPr>
        <w:tab/>
      </w:r>
      <w:r w:rsidRPr="00565278">
        <w:rPr>
          <w:noProof/>
          <w:lang w:val="en-US"/>
        </w:rPr>
        <w:t>Void</w:t>
      </w:r>
      <w:r>
        <w:rPr>
          <w:noProof/>
        </w:rPr>
        <w:tab/>
      </w:r>
      <w:r>
        <w:rPr>
          <w:noProof/>
        </w:rPr>
        <w:fldChar w:fldCharType="begin"/>
      </w:r>
      <w:r>
        <w:rPr>
          <w:noProof/>
        </w:rPr>
        <w:instrText xml:space="preserve"> PAGEREF _Toc218329745 \h </w:instrText>
      </w:r>
      <w:r>
        <w:rPr>
          <w:noProof/>
        </w:rPr>
      </w:r>
      <w:r>
        <w:rPr>
          <w:noProof/>
        </w:rPr>
        <w:fldChar w:fldCharType="separate"/>
      </w:r>
      <w:r>
        <w:rPr>
          <w:noProof/>
        </w:rPr>
        <w:t>227</w:t>
      </w:r>
      <w:r>
        <w:rPr>
          <w:noProof/>
        </w:rPr>
        <w:fldChar w:fldCharType="end"/>
      </w:r>
    </w:p>
    <w:p w14:paraId="4828031F" w14:textId="2D53B8C7" w:rsidR="00066ACE" w:rsidRPr="00066ACE" w:rsidRDefault="00066ACE">
      <w:pPr>
        <w:pStyle w:val="TOC3"/>
        <w:rPr>
          <w:rFonts w:ascii="Calibri" w:hAnsi="Calibri"/>
          <w:noProof/>
          <w:kern w:val="2"/>
          <w:sz w:val="24"/>
          <w:szCs w:val="24"/>
          <w:lang w:eastAsia="en-GB"/>
        </w:rPr>
      </w:pPr>
      <w:r>
        <w:rPr>
          <w:noProof/>
        </w:rPr>
        <w:t>10.18.3</w:t>
      </w:r>
      <w:r w:rsidRPr="00066ACE">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_Toc218329746 \h </w:instrText>
      </w:r>
      <w:r>
        <w:rPr>
          <w:noProof/>
        </w:rPr>
      </w:r>
      <w:r>
        <w:rPr>
          <w:noProof/>
        </w:rPr>
        <w:fldChar w:fldCharType="separate"/>
      </w:r>
      <w:r>
        <w:rPr>
          <w:noProof/>
        </w:rPr>
        <w:t>227</w:t>
      </w:r>
      <w:r>
        <w:rPr>
          <w:noProof/>
        </w:rPr>
        <w:fldChar w:fldCharType="end"/>
      </w:r>
    </w:p>
    <w:p w14:paraId="420C8937" w14:textId="78823017" w:rsidR="00066ACE" w:rsidRPr="00066ACE" w:rsidRDefault="00066ACE">
      <w:pPr>
        <w:pStyle w:val="TOC2"/>
        <w:rPr>
          <w:rFonts w:ascii="Calibri" w:hAnsi="Calibri"/>
          <w:noProof/>
          <w:kern w:val="2"/>
          <w:sz w:val="24"/>
          <w:szCs w:val="24"/>
          <w:lang w:eastAsia="en-GB"/>
        </w:rPr>
      </w:pPr>
      <w:r w:rsidRPr="00565278">
        <w:rPr>
          <w:rFonts w:eastAsia="SimSun"/>
          <w:noProof/>
        </w:rPr>
        <w:t>10.19</w:t>
      </w:r>
      <w:r w:rsidRPr="00066ACE">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_Toc218329747 \h </w:instrText>
      </w:r>
      <w:r>
        <w:rPr>
          <w:noProof/>
        </w:rPr>
      </w:r>
      <w:r>
        <w:rPr>
          <w:noProof/>
        </w:rPr>
        <w:fldChar w:fldCharType="separate"/>
      </w:r>
      <w:r>
        <w:rPr>
          <w:noProof/>
        </w:rPr>
        <w:t>227</w:t>
      </w:r>
      <w:r>
        <w:rPr>
          <w:noProof/>
        </w:rPr>
        <w:fldChar w:fldCharType="end"/>
      </w:r>
    </w:p>
    <w:p w14:paraId="75F8CB5C" w14:textId="320EB384" w:rsidR="00066ACE" w:rsidRPr="00066ACE" w:rsidRDefault="00066ACE">
      <w:pPr>
        <w:pStyle w:val="TOC3"/>
        <w:rPr>
          <w:rFonts w:ascii="Calibri" w:hAnsi="Calibri"/>
          <w:noProof/>
          <w:kern w:val="2"/>
          <w:sz w:val="24"/>
          <w:szCs w:val="24"/>
          <w:lang w:eastAsia="en-GB"/>
        </w:rPr>
      </w:pPr>
      <w:r>
        <w:rPr>
          <w:noProof/>
        </w:rPr>
        <w:t>10.19.1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_Toc218329748 \h </w:instrText>
      </w:r>
      <w:r>
        <w:rPr>
          <w:noProof/>
        </w:rPr>
      </w:r>
      <w:r>
        <w:rPr>
          <w:noProof/>
        </w:rPr>
        <w:fldChar w:fldCharType="separate"/>
      </w:r>
      <w:r>
        <w:rPr>
          <w:noProof/>
        </w:rPr>
        <w:t>227</w:t>
      </w:r>
      <w:r>
        <w:rPr>
          <w:noProof/>
        </w:rPr>
        <w:fldChar w:fldCharType="end"/>
      </w:r>
    </w:p>
    <w:p w14:paraId="649E7418" w14:textId="4AE391A9" w:rsidR="00066ACE" w:rsidRPr="00066ACE" w:rsidRDefault="00066ACE">
      <w:pPr>
        <w:pStyle w:val="TOC3"/>
        <w:rPr>
          <w:rFonts w:ascii="Calibri" w:hAnsi="Calibri"/>
          <w:noProof/>
          <w:kern w:val="2"/>
          <w:sz w:val="24"/>
          <w:szCs w:val="24"/>
          <w:lang w:eastAsia="en-GB"/>
        </w:rPr>
      </w:pPr>
      <w:r>
        <w:rPr>
          <w:noProof/>
        </w:rPr>
        <w:t>10.19.2</w:t>
      </w:r>
      <w:r w:rsidRPr="00066ACE">
        <w:rPr>
          <w:rFonts w:ascii="Calibri" w:hAnsi="Calibri"/>
          <w:noProof/>
          <w:kern w:val="2"/>
          <w:sz w:val="24"/>
          <w:szCs w:val="24"/>
          <w:lang w:eastAsia="en-GB"/>
        </w:rPr>
        <w:tab/>
      </w:r>
      <w:r w:rsidRPr="00565278">
        <w:rPr>
          <w:rFonts w:eastAsia="SimSun"/>
          <w:noProof/>
        </w:rPr>
        <w:t>Information flows</w:t>
      </w:r>
      <w:r>
        <w:rPr>
          <w:noProof/>
        </w:rPr>
        <w:tab/>
      </w:r>
      <w:r>
        <w:rPr>
          <w:noProof/>
        </w:rPr>
        <w:fldChar w:fldCharType="begin"/>
      </w:r>
      <w:r>
        <w:rPr>
          <w:noProof/>
        </w:rPr>
        <w:instrText xml:space="preserve"> PAGEREF _Toc218329749 \h </w:instrText>
      </w:r>
      <w:r>
        <w:rPr>
          <w:noProof/>
        </w:rPr>
      </w:r>
      <w:r>
        <w:rPr>
          <w:noProof/>
        </w:rPr>
        <w:fldChar w:fldCharType="separate"/>
      </w:r>
      <w:r>
        <w:rPr>
          <w:noProof/>
        </w:rPr>
        <w:t>227</w:t>
      </w:r>
      <w:r>
        <w:rPr>
          <w:noProof/>
        </w:rPr>
        <w:fldChar w:fldCharType="end"/>
      </w:r>
    </w:p>
    <w:p w14:paraId="2DD8974F" w14:textId="58AB9425" w:rsidR="00066ACE" w:rsidRPr="00066ACE" w:rsidRDefault="00066ACE">
      <w:pPr>
        <w:pStyle w:val="TOC4"/>
        <w:rPr>
          <w:rFonts w:ascii="Calibri" w:hAnsi="Calibri"/>
          <w:noProof/>
          <w:kern w:val="2"/>
          <w:sz w:val="24"/>
          <w:szCs w:val="24"/>
          <w:lang w:eastAsia="en-GB"/>
        </w:rPr>
      </w:pPr>
      <w:r>
        <w:rPr>
          <w:noProof/>
        </w:rPr>
        <w:t>10.19.2.1</w:t>
      </w:r>
      <w:r w:rsidRPr="00066ACE">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_Toc218329750 \h </w:instrText>
      </w:r>
      <w:r>
        <w:rPr>
          <w:noProof/>
        </w:rPr>
      </w:r>
      <w:r>
        <w:rPr>
          <w:noProof/>
        </w:rPr>
        <w:fldChar w:fldCharType="separate"/>
      </w:r>
      <w:r>
        <w:rPr>
          <w:noProof/>
        </w:rPr>
        <w:t>227</w:t>
      </w:r>
      <w:r>
        <w:rPr>
          <w:noProof/>
        </w:rPr>
        <w:fldChar w:fldCharType="end"/>
      </w:r>
    </w:p>
    <w:p w14:paraId="69317C53" w14:textId="65F65772" w:rsidR="00066ACE" w:rsidRPr="00066ACE" w:rsidRDefault="00066ACE">
      <w:pPr>
        <w:pStyle w:val="TOC4"/>
        <w:rPr>
          <w:rFonts w:ascii="Calibri" w:hAnsi="Calibri"/>
          <w:noProof/>
          <w:kern w:val="2"/>
          <w:sz w:val="24"/>
          <w:szCs w:val="24"/>
          <w:lang w:eastAsia="en-GB"/>
        </w:rPr>
      </w:pPr>
      <w:r>
        <w:rPr>
          <w:noProof/>
        </w:rPr>
        <w:t>10.19.2.2</w:t>
      </w:r>
      <w:r w:rsidRPr="00066ACE">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_Toc218329751 \h </w:instrText>
      </w:r>
      <w:r>
        <w:rPr>
          <w:noProof/>
        </w:rPr>
      </w:r>
      <w:r>
        <w:rPr>
          <w:noProof/>
        </w:rPr>
        <w:fldChar w:fldCharType="separate"/>
      </w:r>
      <w:r>
        <w:rPr>
          <w:noProof/>
        </w:rPr>
        <w:t>229</w:t>
      </w:r>
      <w:r>
        <w:rPr>
          <w:noProof/>
        </w:rPr>
        <w:fldChar w:fldCharType="end"/>
      </w:r>
    </w:p>
    <w:p w14:paraId="2A7B790F" w14:textId="735DA71C" w:rsidR="00066ACE" w:rsidRPr="00066ACE" w:rsidRDefault="00066ACE">
      <w:pPr>
        <w:pStyle w:val="TOC4"/>
        <w:rPr>
          <w:rFonts w:ascii="Calibri" w:hAnsi="Calibri"/>
          <w:noProof/>
          <w:kern w:val="2"/>
          <w:sz w:val="24"/>
          <w:szCs w:val="24"/>
          <w:lang w:eastAsia="en-GB"/>
        </w:rPr>
      </w:pPr>
      <w:r>
        <w:rPr>
          <w:noProof/>
        </w:rPr>
        <w:t>10.19.2.3</w:t>
      </w:r>
      <w:r w:rsidRPr="00066ACE">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_Toc218329752 \h </w:instrText>
      </w:r>
      <w:r>
        <w:rPr>
          <w:noProof/>
        </w:rPr>
      </w:r>
      <w:r>
        <w:rPr>
          <w:noProof/>
        </w:rPr>
        <w:fldChar w:fldCharType="separate"/>
      </w:r>
      <w:r>
        <w:rPr>
          <w:noProof/>
        </w:rPr>
        <w:t>229</w:t>
      </w:r>
      <w:r>
        <w:rPr>
          <w:noProof/>
        </w:rPr>
        <w:fldChar w:fldCharType="end"/>
      </w:r>
    </w:p>
    <w:p w14:paraId="5DE0066B" w14:textId="5319D133" w:rsidR="00066ACE" w:rsidRPr="00066ACE" w:rsidRDefault="00066ACE">
      <w:pPr>
        <w:pStyle w:val="TOC4"/>
        <w:rPr>
          <w:rFonts w:ascii="Calibri" w:hAnsi="Calibri"/>
          <w:noProof/>
          <w:kern w:val="2"/>
          <w:sz w:val="24"/>
          <w:szCs w:val="24"/>
          <w:lang w:eastAsia="en-GB"/>
        </w:rPr>
      </w:pPr>
      <w:r>
        <w:rPr>
          <w:noProof/>
        </w:rPr>
        <w:t>10.19.2.4</w:t>
      </w:r>
      <w:r w:rsidRPr="00066ACE">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_Toc218329753 \h </w:instrText>
      </w:r>
      <w:r>
        <w:rPr>
          <w:noProof/>
        </w:rPr>
      </w:r>
      <w:r>
        <w:rPr>
          <w:noProof/>
        </w:rPr>
        <w:fldChar w:fldCharType="separate"/>
      </w:r>
      <w:r>
        <w:rPr>
          <w:noProof/>
        </w:rPr>
        <w:t>230</w:t>
      </w:r>
      <w:r>
        <w:rPr>
          <w:noProof/>
        </w:rPr>
        <w:fldChar w:fldCharType="end"/>
      </w:r>
    </w:p>
    <w:p w14:paraId="76632C22" w14:textId="7BA99DEA" w:rsidR="00066ACE" w:rsidRPr="00066ACE" w:rsidRDefault="00066ACE">
      <w:pPr>
        <w:pStyle w:val="TOC4"/>
        <w:rPr>
          <w:rFonts w:ascii="Calibri" w:hAnsi="Calibri"/>
          <w:noProof/>
          <w:kern w:val="2"/>
          <w:sz w:val="24"/>
          <w:szCs w:val="24"/>
          <w:lang w:eastAsia="en-GB"/>
        </w:rPr>
      </w:pPr>
      <w:r>
        <w:rPr>
          <w:noProof/>
        </w:rPr>
        <w:t>10.19.2.</w:t>
      </w:r>
      <w:r>
        <w:rPr>
          <w:noProof/>
          <w:lang w:eastAsia="zh-CN"/>
        </w:rPr>
        <w:t>5</w:t>
      </w:r>
      <w:r w:rsidRPr="00066ACE">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_Toc218329754 \h </w:instrText>
      </w:r>
      <w:r>
        <w:rPr>
          <w:noProof/>
        </w:rPr>
      </w:r>
      <w:r>
        <w:rPr>
          <w:noProof/>
        </w:rPr>
        <w:fldChar w:fldCharType="separate"/>
      </w:r>
      <w:r>
        <w:rPr>
          <w:noProof/>
        </w:rPr>
        <w:t>231</w:t>
      </w:r>
      <w:r>
        <w:rPr>
          <w:noProof/>
        </w:rPr>
        <w:fldChar w:fldCharType="end"/>
      </w:r>
    </w:p>
    <w:p w14:paraId="55A0F874" w14:textId="7EBAD141" w:rsidR="00066ACE" w:rsidRPr="00066ACE" w:rsidRDefault="00066ACE">
      <w:pPr>
        <w:pStyle w:val="TOC4"/>
        <w:rPr>
          <w:rFonts w:ascii="Calibri" w:hAnsi="Calibri"/>
          <w:noProof/>
          <w:kern w:val="2"/>
          <w:sz w:val="24"/>
          <w:szCs w:val="24"/>
          <w:lang w:eastAsia="en-GB"/>
        </w:rPr>
      </w:pPr>
      <w:r>
        <w:rPr>
          <w:noProof/>
        </w:rPr>
        <w:t>10.19.2.6</w:t>
      </w:r>
      <w:r w:rsidRPr="00066ACE">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_Toc218329755 \h </w:instrText>
      </w:r>
      <w:r>
        <w:rPr>
          <w:noProof/>
        </w:rPr>
      </w:r>
      <w:r>
        <w:rPr>
          <w:noProof/>
        </w:rPr>
        <w:fldChar w:fldCharType="separate"/>
      </w:r>
      <w:r>
        <w:rPr>
          <w:noProof/>
        </w:rPr>
        <w:t>232</w:t>
      </w:r>
      <w:r>
        <w:rPr>
          <w:noProof/>
        </w:rPr>
        <w:fldChar w:fldCharType="end"/>
      </w:r>
    </w:p>
    <w:p w14:paraId="1B686DC2" w14:textId="7C560D6C" w:rsidR="00066ACE" w:rsidRPr="00066ACE" w:rsidRDefault="00066ACE">
      <w:pPr>
        <w:pStyle w:val="TOC4"/>
        <w:rPr>
          <w:rFonts w:ascii="Calibri" w:hAnsi="Calibri"/>
          <w:noProof/>
          <w:kern w:val="2"/>
          <w:sz w:val="24"/>
          <w:szCs w:val="24"/>
          <w:lang w:eastAsia="en-GB"/>
        </w:rPr>
      </w:pPr>
      <w:r>
        <w:rPr>
          <w:noProof/>
        </w:rPr>
        <w:t>10.19.2.7</w:t>
      </w:r>
      <w:r w:rsidRPr="00066ACE">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_Toc218329756 \h </w:instrText>
      </w:r>
      <w:r>
        <w:rPr>
          <w:noProof/>
        </w:rPr>
      </w:r>
      <w:r>
        <w:rPr>
          <w:noProof/>
        </w:rPr>
        <w:fldChar w:fldCharType="separate"/>
      </w:r>
      <w:r>
        <w:rPr>
          <w:noProof/>
        </w:rPr>
        <w:t>232</w:t>
      </w:r>
      <w:r>
        <w:rPr>
          <w:noProof/>
        </w:rPr>
        <w:fldChar w:fldCharType="end"/>
      </w:r>
    </w:p>
    <w:p w14:paraId="1047695F" w14:textId="521623A0" w:rsidR="00066ACE" w:rsidRPr="00066ACE" w:rsidRDefault="00066ACE">
      <w:pPr>
        <w:pStyle w:val="TOC4"/>
        <w:rPr>
          <w:rFonts w:ascii="Calibri" w:hAnsi="Calibri"/>
          <w:noProof/>
          <w:kern w:val="2"/>
          <w:sz w:val="24"/>
          <w:szCs w:val="24"/>
          <w:lang w:eastAsia="en-GB"/>
        </w:rPr>
      </w:pPr>
      <w:r>
        <w:rPr>
          <w:noProof/>
        </w:rPr>
        <w:t>10.19.2.8</w:t>
      </w:r>
      <w:r w:rsidRPr="00066ACE">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_Toc218329757 \h </w:instrText>
      </w:r>
      <w:r>
        <w:rPr>
          <w:noProof/>
        </w:rPr>
      </w:r>
      <w:r>
        <w:rPr>
          <w:noProof/>
        </w:rPr>
        <w:fldChar w:fldCharType="separate"/>
      </w:r>
      <w:r>
        <w:rPr>
          <w:noProof/>
        </w:rPr>
        <w:t>233</w:t>
      </w:r>
      <w:r>
        <w:rPr>
          <w:noProof/>
        </w:rPr>
        <w:fldChar w:fldCharType="end"/>
      </w:r>
    </w:p>
    <w:p w14:paraId="1EA21657" w14:textId="09400178" w:rsidR="00066ACE" w:rsidRPr="00066ACE" w:rsidRDefault="00066ACE">
      <w:pPr>
        <w:pStyle w:val="TOC4"/>
        <w:rPr>
          <w:rFonts w:ascii="Calibri" w:hAnsi="Calibri"/>
          <w:noProof/>
          <w:kern w:val="2"/>
          <w:sz w:val="24"/>
          <w:szCs w:val="24"/>
          <w:lang w:eastAsia="en-GB"/>
        </w:rPr>
      </w:pPr>
      <w:r>
        <w:rPr>
          <w:noProof/>
        </w:rPr>
        <w:t>10.19.2.8a</w:t>
      </w:r>
      <w:r w:rsidRPr="00066ACE">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_Toc218329758 \h </w:instrText>
      </w:r>
      <w:r>
        <w:rPr>
          <w:noProof/>
        </w:rPr>
      </w:r>
      <w:r>
        <w:rPr>
          <w:noProof/>
        </w:rPr>
        <w:fldChar w:fldCharType="separate"/>
      </w:r>
      <w:r>
        <w:rPr>
          <w:noProof/>
        </w:rPr>
        <w:t>233</w:t>
      </w:r>
      <w:r>
        <w:rPr>
          <w:noProof/>
        </w:rPr>
        <w:fldChar w:fldCharType="end"/>
      </w:r>
    </w:p>
    <w:p w14:paraId="4B3FBD41" w14:textId="69C42852" w:rsidR="00066ACE" w:rsidRPr="00066ACE" w:rsidRDefault="00066ACE">
      <w:pPr>
        <w:pStyle w:val="TOC4"/>
        <w:rPr>
          <w:rFonts w:ascii="Calibri" w:hAnsi="Calibri"/>
          <w:noProof/>
          <w:kern w:val="2"/>
          <w:sz w:val="24"/>
          <w:szCs w:val="24"/>
          <w:lang w:eastAsia="en-GB"/>
        </w:rPr>
      </w:pPr>
      <w:r>
        <w:rPr>
          <w:noProof/>
        </w:rPr>
        <w:t>10.19.2.9</w:t>
      </w:r>
      <w:r w:rsidRPr="00066ACE">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_Toc218329759 \h </w:instrText>
      </w:r>
      <w:r>
        <w:rPr>
          <w:noProof/>
        </w:rPr>
      </w:r>
      <w:r>
        <w:rPr>
          <w:noProof/>
        </w:rPr>
        <w:fldChar w:fldCharType="separate"/>
      </w:r>
      <w:r>
        <w:rPr>
          <w:noProof/>
        </w:rPr>
        <w:t>233</w:t>
      </w:r>
      <w:r>
        <w:rPr>
          <w:noProof/>
        </w:rPr>
        <w:fldChar w:fldCharType="end"/>
      </w:r>
    </w:p>
    <w:p w14:paraId="674C428C" w14:textId="2FDAF23E" w:rsidR="00066ACE" w:rsidRPr="00066ACE" w:rsidRDefault="00066ACE">
      <w:pPr>
        <w:pStyle w:val="TOC4"/>
        <w:rPr>
          <w:rFonts w:ascii="Calibri" w:hAnsi="Calibri"/>
          <w:noProof/>
          <w:kern w:val="2"/>
          <w:sz w:val="24"/>
          <w:szCs w:val="24"/>
          <w:lang w:eastAsia="en-GB"/>
        </w:rPr>
      </w:pPr>
      <w:r>
        <w:rPr>
          <w:noProof/>
        </w:rPr>
        <w:t>10.19.2.9a</w:t>
      </w:r>
      <w:r w:rsidRPr="00066ACE">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_Toc218329760 \h </w:instrText>
      </w:r>
      <w:r>
        <w:rPr>
          <w:noProof/>
        </w:rPr>
      </w:r>
      <w:r>
        <w:rPr>
          <w:noProof/>
        </w:rPr>
        <w:fldChar w:fldCharType="separate"/>
      </w:r>
      <w:r>
        <w:rPr>
          <w:noProof/>
        </w:rPr>
        <w:t>234</w:t>
      </w:r>
      <w:r>
        <w:rPr>
          <w:noProof/>
        </w:rPr>
        <w:fldChar w:fldCharType="end"/>
      </w:r>
    </w:p>
    <w:p w14:paraId="73A1F030" w14:textId="0F3A7A9C" w:rsidR="00066ACE" w:rsidRPr="00066ACE" w:rsidRDefault="00066ACE">
      <w:pPr>
        <w:pStyle w:val="TOC4"/>
        <w:rPr>
          <w:rFonts w:ascii="Calibri" w:hAnsi="Calibri"/>
          <w:noProof/>
          <w:kern w:val="2"/>
          <w:sz w:val="24"/>
          <w:szCs w:val="24"/>
          <w:lang w:eastAsia="en-GB"/>
        </w:rPr>
      </w:pPr>
      <w:r>
        <w:rPr>
          <w:noProof/>
        </w:rPr>
        <w:t>10.19.2.10</w:t>
      </w:r>
      <w:r w:rsidRPr="00066ACE">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_Toc218329761 \h </w:instrText>
      </w:r>
      <w:r>
        <w:rPr>
          <w:noProof/>
        </w:rPr>
      </w:r>
      <w:r>
        <w:rPr>
          <w:noProof/>
        </w:rPr>
        <w:fldChar w:fldCharType="separate"/>
      </w:r>
      <w:r>
        <w:rPr>
          <w:noProof/>
        </w:rPr>
        <w:t>234</w:t>
      </w:r>
      <w:r>
        <w:rPr>
          <w:noProof/>
        </w:rPr>
        <w:fldChar w:fldCharType="end"/>
      </w:r>
    </w:p>
    <w:p w14:paraId="268860E4" w14:textId="7057A026" w:rsidR="00066ACE" w:rsidRPr="00066ACE" w:rsidRDefault="00066ACE">
      <w:pPr>
        <w:pStyle w:val="TOC4"/>
        <w:rPr>
          <w:rFonts w:ascii="Calibri" w:hAnsi="Calibri"/>
          <w:noProof/>
          <w:kern w:val="2"/>
          <w:sz w:val="24"/>
          <w:szCs w:val="24"/>
          <w:lang w:eastAsia="en-GB"/>
        </w:rPr>
      </w:pPr>
      <w:r>
        <w:rPr>
          <w:noProof/>
        </w:rPr>
        <w:t>10.19.2.11</w:t>
      </w:r>
      <w:r w:rsidRPr="00066ACE">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_Toc218329762 \h </w:instrText>
      </w:r>
      <w:r>
        <w:rPr>
          <w:noProof/>
        </w:rPr>
      </w:r>
      <w:r>
        <w:rPr>
          <w:noProof/>
        </w:rPr>
        <w:fldChar w:fldCharType="separate"/>
      </w:r>
      <w:r>
        <w:rPr>
          <w:noProof/>
        </w:rPr>
        <w:t>235</w:t>
      </w:r>
      <w:r>
        <w:rPr>
          <w:noProof/>
        </w:rPr>
        <w:fldChar w:fldCharType="end"/>
      </w:r>
    </w:p>
    <w:p w14:paraId="58F9E39E" w14:textId="1C796669" w:rsidR="00066ACE" w:rsidRPr="00066ACE" w:rsidRDefault="00066ACE">
      <w:pPr>
        <w:pStyle w:val="TOC4"/>
        <w:rPr>
          <w:rFonts w:ascii="Calibri" w:hAnsi="Calibri"/>
          <w:noProof/>
          <w:kern w:val="2"/>
          <w:sz w:val="24"/>
          <w:szCs w:val="24"/>
          <w:lang w:eastAsia="en-GB"/>
        </w:rPr>
      </w:pPr>
      <w:r>
        <w:rPr>
          <w:noProof/>
        </w:rPr>
        <w:t>10.19.2.12</w:t>
      </w:r>
      <w:r w:rsidRPr="00066ACE">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_Toc218329763 \h </w:instrText>
      </w:r>
      <w:r>
        <w:rPr>
          <w:noProof/>
        </w:rPr>
      </w:r>
      <w:r>
        <w:rPr>
          <w:noProof/>
        </w:rPr>
        <w:fldChar w:fldCharType="separate"/>
      </w:r>
      <w:r>
        <w:rPr>
          <w:noProof/>
        </w:rPr>
        <w:t>235</w:t>
      </w:r>
      <w:r>
        <w:rPr>
          <w:noProof/>
        </w:rPr>
        <w:fldChar w:fldCharType="end"/>
      </w:r>
    </w:p>
    <w:p w14:paraId="059E079B" w14:textId="684EC28F" w:rsidR="00066ACE" w:rsidRPr="00066ACE" w:rsidRDefault="00066ACE">
      <w:pPr>
        <w:pStyle w:val="TOC4"/>
        <w:rPr>
          <w:rFonts w:ascii="Calibri" w:hAnsi="Calibri"/>
          <w:noProof/>
          <w:kern w:val="2"/>
          <w:sz w:val="24"/>
          <w:szCs w:val="24"/>
          <w:lang w:eastAsia="en-GB"/>
        </w:rPr>
      </w:pPr>
      <w:r>
        <w:rPr>
          <w:noProof/>
        </w:rPr>
        <w:t>10.19.2.13</w:t>
      </w:r>
      <w:r w:rsidRPr="00066ACE">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_Toc218329764 \h </w:instrText>
      </w:r>
      <w:r>
        <w:rPr>
          <w:noProof/>
        </w:rPr>
      </w:r>
      <w:r>
        <w:rPr>
          <w:noProof/>
        </w:rPr>
        <w:fldChar w:fldCharType="separate"/>
      </w:r>
      <w:r>
        <w:rPr>
          <w:noProof/>
        </w:rPr>
        <w:t>235</w:t>
      </w:r>
      <w:r>
        <w:rPr>
          <w:noProof/>
        </w:rPr>
        <w:fldChar w:fldCharType="end"/>
      </w:r>
    </w:p>
    <w:p w14:paraId="1A968BAB" w14:textId="5733ADA9" w:rsidR="00066ACE" w:rsidRPr="00066ACE" w:rsidRDefault="00066ACE">
      <w:pPr>
        <w:pStyle w:val="TOC4"/>
        <w:rPr>
          <w:rFonts w:ascii="Calibri" w:hAnsi="Calibri"/>
          <w:noProof/>
          <w:kern w:val="2"/>
          <w:sz w:val="24"/>
          <w:szCs w:val="24"/>
          <w:lang w:eastAsia="en-GB"/>
        </w:rPr>
      </w:pPr>
      <w:r>
        <w:rPr>
          <w:noProof/>
        </w:rPr>
        <w:t>10.19.2.13a</w:t>
      </w:r>
      <w:r w:rsidRPr="00066ACE">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_Toc218329765 \h </w:instrText>
      </w:r>
      <w:r>
        <w:rPr>
          <w:noProof/>
        </w:rPr>
      </w:r>
      <w:r>
        <w:rPr>
          <w:noProof/>
        </w:rPr>
        <w:fldChar w:fldCharType="separate"/>
      </w:r>
      <w:r>
        <w:rPr>
          <w:noProof/>
        </w:rPr>
        <w:t>236</w:t>
      </w:r>
      <w:r>
        <w:rPr>
          <w:noProof/>
        </w:rPr>
        <w:fldChar w:fldCharType="end"/>
      </w:r>
    </w:p>
    <w:p w14:paraId="1C78E81B" w14:textId="1B3C7CF4" w:rsidR="00066ACE" w:rsidRPr="00066ACE" w:rsidRDefault="00066ACE">
      <w:pPr>
        <w:pStyle w:val="TOC4"/>
        <w:rPr>
          <w:rFonts w:ascii="Calibri" w:hAnsi="Calibri"/>
          <w:noProof/>
          <w:kern w:val="2"/>
          <w:sz w:val="24"/>
          <w:szCs w:val="24"/>
          <w:lang w:eastAsia="en-GB"/>
        </w:rPr>
      </w:pPr>
      <w:r>
        <w:rPr>
          <w:noProof/>
        </w:rPr>
        <w:t>10.19.2.14</w:t>
      </w:r>
      <w:r w:rsidRPr="00066ACE">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_Toc218329766 \h </w:instrText>
      </w:r>
      <w:r>
        <w:rPr>
          <w:noProof/>
        </w:rPr>
      </w:r>
      <w:r>
        <w:rPr>
          <w:noProof/>
        </w:rPr>
        <w:fldChar w:fldCharType="separate"/>
      </w:r>
      <w:r>
        <w:rPr>
          <w:noProof/>
        </w:rPr>
        <w:t>236</w:t>
      </w:r>
      <w:r>
        <w:rPr>
          <w:noProof/>
        </w:rPr>
        <w:fldChar w:fldCharType="end"/>
      </w:r>
    </w:p>
    <w:p w14:paraId="656D0423" w14:textId="2D765F2D" w:rsidR="00066ACE" w:rsidRPr="00066ACE" w:rsidRDefault="00066ACE">
      <w:pPr>
        <w:pStyle w:val="TOC4"/>
        <w:rPr>
          <w:rFonts w:ascii="Calibri" w:hAnsi="Calibri"/>
          <w:noProof/>
          <w:kern w:val="2"/>
          <w:sz w:val="24"/>
          <w:szCs w:val="24"/>
          <w:lang w:eastAsia="en-GB"/>
        </w:rPr>
      </w:pPr>
      <w:r>
        <w:rPr>
          <w:noProof/>
        </w:rPr>
        <w:t>10.19.2.14a</w:t>
      </w:r>
      <w:r w:rsidRPr="00066ACE">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_Toc218329767 \h </w:instrText>
      </w:r>
      <w:r>
        <w:rPr>
          <w:noProof/>
        </w:rPr>
      </w:r>
      <w:r>
        <w:rPr>
          <w:noProof/>
        </w:rPr>
        <w:fldChar w:fldCharType="separate"/>
      </w:r>
      <w:r>
        <w:rPr>
          <w:noProof/>
        </w:rPr>
        <w:t>236</w:t>
      </w:r>
      <w:r>
        <w:rPr>
          <w:noProof/>
        </w:rPr>
        <w:fldChar w:fldCharType="end"/>
      </w:r>
    </w:p>
    <w:p w14:paraId="224492A0" w14:textId="1EF887B1" w:rsidR="00066ACE" w:rsidRPr="00066ACE" w:rsidRDefault="00066ACE">
      <w:pPr>
        <w:pStyle w:val="TOC4"/>
        <w:rPr>
          <w:rFonts w:ascii="Calibri" w:hAnsi="Calibri"/>
          <w:noProof/>
          <w:kern w:val="2"/>
          <w:sz w:val="24"/>
          <w:szCs w:val="24"/>
          <w:lang w:eastAsia="en-GB"/>
        </w:rPr>
      </w:pPr>
      <w:r>
        <w:rPr>
          <w:noProof/>
        </w:rPr>
        <w:lastRenderedPageBreak/>
        <w:t>10.19.2.15</w:t>
      </w:r>
      <w:r w:rsidRPr="00066ACE">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_Toc218329768 \h </w:instrText>
      </w:r>
      <w:r>
        <w:rPr>
          <w:noProof/>
        </w:rPr>
      </w:r>
      <w:r>
        <w:rPr>
          <w:noProof/>
        </w:rPr>
        <w:fldChar w:fldCharType="separate"/>
      </w:r>
      <w:r>
        <w:rPr>
          <w:noProof/>
        </w:rPr>
        <w:t>237</w:t>
      </w:r>
      <w:r>
        <w:rPr>
          <w:noProof/>
        </w:rPr>
        <w:fldChar w:fldCharType="end"/>
      </w:r>
    </w:p>
    <w:p w14:paraId="3BB9CAC8" w14:textId="210875C8" w:rsidR="00066ACE" w:rsidRPr="00066ACE" w:rsidRDefault="00066ACE">
      <w:pPr>
        <w:pStyle w:val="TOC4"/>
        <w:rPr>
          <w:rFonts w:ascii="Calibri" w:hAnsi="Calibri"/>
          <w:noProof/>
          <w:kern w:val="2"/>
          <w:sz w:val="24"/>
          <w:szCs w:val="24"/>
          <w:lang w:eastAsia="en-GB"/>
        </w:rPr>
      </w:pPr>
      <w:r>
        <w:rPr>
          <w:noProof/>
        </w:rPr>
        <w:t>10.19.2.16</w:t>
      </w:r>
      <w:r w:rsidRPr="00066ACE">
        <w:rPr>
          <w:rFonts w:ascii="Calibri" w:hAnsi="Calibri"/>
          <w:noProof/>
          <w:kern w:val="2"/>
          <w:sz w:val="24"/>
          <w:szCs w:val="24"/>
          <w:lang w:eastAsia="en-GB"/>
        </w:rPr>
        <w:tab/>
      </w:r>
      <w:r>
        <w:rPr>
          <w:noProof/>
        </w:rPr>
        <w:t xml:space="preserve">Ad hoc group call </w:t>
      </w:r>
      <w:r w:rsidRPr="00565278">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_Toc218329769 \h </w:instrText>
      </w:r>
      <w:r>
        <w:rPr>
          <w:noProof/>
        </w:rPr>
      </w:r>
      <w:r>
        <w:rPr>
          <w:noProof/>
        </w:rPr>
        <w:fldChar w:fldCharType="separate"/>
      </w:r>
      <w:r>
        <w:rPr>
          <w:noProof/>
        </w:rPr>
        <w:t>237</w:t>
      </w:r>
      <w:r>
        <w:rPr>
          <w:noProof/>
        </w:rPr>
        <w:fldChar w:fldCharType="end"/>
      </w:r>
    </w:p>
    <w:p w14:paraId="61A53F82" w14:textId="197CEDD0" w:rsidR="00066ACE" w:rsidRPr="00066ACE" w:rsidRDefault="00066ACE">
      <w:pPr>
        <w:pStyle w:val="TOC4"/>
        <w:rPr>
          <w:rFonts w:ascii="Calibri" w:hAnsi="Calibri"/>
          <w:noProof/>
          <w:kern w:val="2"/>
          <w:sz w:val="24"/>
          <w:szCs w:val="24"/>
          <w:lang w:eastAsia="en-GB"/>
        </w:rPr>
      </w:pPr>
      <w:r>
        <w:rPr>
          <w:noProof/>
        </w:rPr>
        <w:t>10.19.2.17</w:t>
      </w:r>
      <w:r w:rsidRPr="00066ACE">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_Toc218329770 \h </w:instrText>
      </w:r>
      <w:r>
        <w:rPr>
          <w:noProof/>
        </w:rPr>
      </w:r>
      <w:r>
        <w:rPr>
          <w:noProof/>
        </w:rPr>
        <w:fldChar w:fldCharType="separate"/>
      </w:r>
      <w:r>
        <w:rPr>
          <w:noProof/>
        </w:rPr>
        <w:t>237</w:t>
      </w:r>
      <w:r>
        <w:rPr>
          <w:noProof/>
        </w:rPr>
        <w:fldChar w:fldCharType="end"/>
      </w:r>
    </w:p>
    <w:p w14:paraId="1B824ACD" w14:textId="0B32FDDB" w:rsidR="00066ACE" w:rsidRPr="00066ACE" w:rsidRDefault="00066ACE">
      <w:pPr>
        <w:pStyle w:val="TOC4"/>
        <w:rPr>
          <w:rFonts w:ascii="Calibri" w:hAnsi="Calibri"/>
          <w:noProof/>
          <w:kern w:val="2"/>
          <w:sz w:val="24"/>
          <w:szCs w:val="24"/>
          <w:lang w:eastAsia="en-GB"/>
        </w:rPr>
      </w:pPr>
      <w:r>
        <w:rPr>
          <w:noProof/>
        </w:rPr>
        <w:t>10.19.2.18</w:t>
      </w:r>
      <w:r w:rsidRPr="00066ACE">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_Toc218329771 \h </w:instrText>
      </w:r>
      <w:r>
        <w:rPr>
          <w:noProof/>
        </w:rPr>
      </w:r>
      <w:r>
        <w:rPr>
          <w:noProof/>
        </w:rPr>
        <w:fldChar w:fldCharType="separate"/>
      </w:r>
      <w:r>
        <w:rPr>
          <w:noProof/>
        </w:rPr>
        <w:t>238</w:t>
      </w:r>
      <w:r>
        <w:rPr>
          <w:noProof/>
        </w:rPr>
        <w:fldChar w:fldCharType="end"/>
      </w:r>
    </w:p>
    <w:p w14:paraId="707C5583" w14:textId="41860584" w:rsidR="00066ACE" w:rsidRPr="00066ACE" w:rsidRDefault="00066ACE">
      <w:pPr>
        <w:pStyle w:val="TOC4"/>
        <w:rPr>
          <w:rFonts w:ascii="Calibri" w:hAnsi="Calibri"/>
          <w:noProof/>
          <w:kern w:val="2"/>
          <w:sz w:val="24"/>
          <w:szCs w:val="24"/>
          <w:lang w:eastAsia="en-GB"/>
        </w:rPr>
      </w:pPr>
      <w:r>
        <w:rPr>
          <w:noProof/>
        </w:rPr>
        <w:t>10.19.2.19</w:t>
      </w:r>
      <w:r w:rsidRPr="00066ACE">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_Toc218329772 \h </w:instrText>
      </w:r>
      <w:r>
        <w:rPr>
          <w:noProof/>
        </w:rPr>
      </w:r>
      <w:r>
        <w:rPr>
          <w:noProof/>
        </w:rPr>
        <w:fldChar w:fldCharType="separate"/>
      </w:r>
      <w:r>
        <w:rPr>
          <w:noProof/>
        </w:rPr>
        <w:t>238</w:t>
      </w:r>
      <w:r>
        <w:rPr>
          <w:noProof/>
        </w:rPr>
        <w:fldChar w:fldCharType="end"/>
      </w:r>
    </w:p>
    <w:p w14:paraId="6CE987E3" w14:textId="767834E0" w:rsidR="00066ACE" w:rsidRPr="00066ACE" w:rsidRDefault="00066ACE">
      <w:pPr>
        <w:pStyle w:val="TOC4"/>
        <w:rPr>
          <w:rFonts w:ascii="Calibri" w:hAnsi="Calibri"/>
          <w:noProof/>
          <w:kern w:val="2"/>
          <w:sz w:val="24"/>
          <w:szCs w:val="24"/>
          <w:lang w:eastAsia="en-GB"/>
        </w:rPr>
      </w:pPr>
      <w:r>
        <w:rPr>
          <w:noProof/>
        </w:rPr>
        <w:t>10.19.2.20</w:t>
      </w:r>
      <w:r w:rsidRPr="00066ACE">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_Toc218329773 \h </w:instrText>
      </w:r>
      <w:r>
        <w:rPr>
          <w:noProof/>
        </w:rPr>
      </w:r>
      <w:r>
        <w:rPr>
          <w:noProof/>
        </w:rPr>
        <w:fldChar w:fldCharType="separate"/>
      </w:r>
      <w:r>
        <w:rPr>
          <w:noProof/>
        </w:rPr>
        <w:t>238</w:t>
      </w:r>
      <w:r>
        <w:rPr>
          <w:noProof/>
        </w:rPr>
        <w:fldChar w:fldCharType="end"/>
      </w:r>
    </w:p>
    <w:p w14:paraId="560EEEB3" w14:textId="413ADB39" w:rsidR="00066ACE" w:rsidRPr="00066ACE" w:rsidRDefault="00066ACE">
      <w:pPr>
        <w:pStyle w:val="TOC4"/>
        <w:rPr>
          <w:rFonts w:ascii="Calibri" w:hAnsi="Calibri"/>
          <w:noProof/>
          <w:kern w:val="2"/>
          <w:sz w:val="24"/>
          <w:szCs w:val="24"/>
          <w:lang w:eastAsia="en-GB"/>
        </w:rPr>
      </w:pPr>
      <w:r>
        <w:rPr>
          <w:noProof/>
        </w:rPr>
        <w:t>10.19.2.20a</w:t>
      </w:r>
      <w:r w:rsidRPr="00066ACE">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_Toc218329774 \h </w:instrText>
      </w:r>
      <w:r>
        <w:rPr>
          <w:noProof/>
        </w:rPr>
      </w:r>
      <w:r>
        <w:rPr>
          <w:noProof/>
        </w:rPr>
        <w:fldChar w:fldCharType="separate"/>
      </w:r>
      <w:r>
        <w:rPr>
          <w:noProof/>
        </w:rPr>
        <w:t>239</w:t>
      </w:r>
      <w:r>
        <w:rPr>
          <w:noProof/>
        </w:rPr>
        <w:fldChar w:fldCharType="end"/>
      </w:r>
    </w:p>
    <w:p w14:paraId="15E81DC6" w14:textId="464013DB" w:rsidR="00066ACE" w:rsidRPr="00066ACE" w:rsidRDefault="00066ACE">
      <w:pPr>
        <w:pStyle w:val="TOC4"/>
        <w:rPr>
          <w:rFonts w:ascii="Calibri" w:hAnsi="Calibri"/>
          <w:noProof/>
          <w:kern w:val="2"/>
          <w:sz w:val="24"/>
          <w:szCs w:val="24"/>
          <w:lang w:eastAsia="en-GB"/>
        </w:rPr>
      </w:pPr>
      <w:r>
        <w:rPr>
          <w:noProof/>
        </w:rPr>
        <w:t>10.19.2.21</w:t>
      </w:r>
      <w:r w:rsidRPr="00066ACE">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_Toc218329775 \h </w:instrText>
      </w:r>
      <w:r>
        <w:rPr>
          <w:noProof/>
        </w:rPr>
      </w:r>
      <w:r>
        <w:rPr>
          <w:noProof/>
        </w:rPr>
        <w:fldChar w:fldCharType="separate"/>
      </w:r>
      <w:r>
        <w:rPr>
          <w:noProof/>
        </w:rPr>
        <w:t>239</w:t>
      </w:r>
      <w:r>
        <w:rPr>
          <w:noProof/>
        </w:rPr>
        <w:fldChar w:fldCharType="end"/>
      </w:r>
    </w:p>
    <w:p w14:paraId="04CAF91E" w14:textId="7C183238" w:rsidR="00066ACE" w:rsidRPr="00066ACE" w:rsidRDefault="00066ACE">
      <w:pPr>
        <w:pStyle w:val="TOC4"/>
        <w:rPr>
          <w:rFonts w:ascii="Calibri" w:hAnsi="Calibri"/>
          <w:noProof/>
          <w:kern w:val="2"/>
          <w:sz w:val="24"/>
          <w:szCs w:val="24"/>
          <w:lang w:eastAsia="en-GB"/>
        </w:rPr>
      </w:pPr>
      <w:r>
        <w:rPr>
          <w:noProof/>
        </w:rPr>
        <w:t>10.19.2.21a</w:t>
      </w:r>
      <w:r w:rsidRPr="00066ACE">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_Toc218329776 \h </w:instrText>
      </w:r>
      <w:r>
        <w:rPr>
          <w:noProof/>
        </w:rPr>
      </w:r>
      <w:r>
        <w:rPr>
          <w:noProof/>
        </w:rPr>
        <w:fldChar w:fldCharType="separate"/>
      </w:r>
      <w:r>
        <w:rPr>
          <w:noProof/>
        </w:rPr>
        <w:t>239</w:t>
      </w:r>
      <w:r>
        <w:rPr>
          <w:noProof/>
        </w:rPr>
        <w:fldChar w:fldCharType="end"/>
      </w:r>
    </w:p>
    <w:p w14:paraId="79C3B29C" w14:textId="1F6659F2" w:rsidR="00066ACE" w:rsidRPr="00066ACE" w:rsidRDefault="00066ACE">
      <w:pPr>
        <w:pStyle w:val="TOC3"/>
        <w:rPr>
          <w:rFonts w:ascii="Calibri" w:hAnsi="Calibri"/>
          <w:noProof/>
          <w:kern w:val="2"/>
          <w:sz w:val="24"/>
          <w:szCs w:val="24"/>
          <w:lang w:eastAsia="en-GB"/>
        </w:rPr>
      </w:pPr>
      <w:r>
        <w:rPr>
          <w:noProof/>
        </w:rPr>
        <w:t>10.19.3</w:t>
      </w:r>
      <w:r w:rsidRPr="00066ACE">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_Toc218329777 \h </w:instrText>
      </w:r>
      <w:r>
        <w:rPr>
          <w:noProof/>
        </w:rPr>
      </w:r>
      <w:r>
        <w:rPr>
          <w:noProof/>
        </w:rPr>
        <w:fldChar w:fldCharType="separate"/>
      </w:r>
      <w:r>
        <w:rPr>
          <w:noProof/>
        </w:rPr>
        <w:t>240</w:t>
      </w:r>
      <w:r>
        <w:rPr>
          <w:noProof/>
        </w:rPr>
        <w:fldChar w:fldCharType="end"/>
      </w:r>
    </w:p>
    <w:p w14:paraId="63A80C25" w14:textId="21A948C4" w:rsidR="00066ACE" w:rsidRPr="00066ACE" w:rsidRDefault="00066ACE">
      <w:pPr>
        <w:pStyle w:val="TOC4"/>
        <w:rPr>
          <w:rFonts w:ascii="Calibri" w:hAnsi="Calibri"/>
          <w:noProof/>
          <w:kern w:val="2"/>
          <w:sz w:val="24"/>
          <w:szCs w:val="24"/>
          <w:lang w:eastAsia="en-GB"/>
        </w:rPr>
      </w:pPr>
      <w:r>
        <w:rPr>
          <w:noProof/>
        </w:rPr>
        <w:t>10.19.3.1</w:t>
      </w:r>
      <w:r w:rsidRPr="00066ACE">
        <w:rPr>
          <w:rFonts w:ascii="Calibri" w:hAnsi="Calibri"/>
          <w:noProof/>
          <w:kern w:val="2"/>
          <w:sz w:val="24"/>
          <w:szCs w:val="24"/>
          <w:lang w:eastAsia="en-GB"/>
        </w:rPr>
        <w:tab/>
      </w:r>
      <w:r w:rsidRPr="00565278">
        <w:rPr>
          <w:rFonts w:eastAsia="SimSun"/>
          <w:noProof/>
        </w:rPr>
        <w:t>Ad hoc group call procedures in single MCPTT system</w:t>
      </w:r>
      <w:r>
        <w:rPr>
          <w:noProof/>
        </w:rPr>
        <w:tab/>
      </w:r>
      <w:r>
        <w:rPr>
          <w:noProof/>
        </w:rPr>
        <w:fldChar w:fldCharType="begin"/>
      </w:r>
      <w:r>
        <w:rPr>
          <w:noProof/>
        </w:rPr>
        <w:instrText xml:space="preserve"> PAGEREF _Toc218329778 \h </w:instrText>
      </w:r>
      <w:r>
        <w:rPr>
          <w:noProof/>
        </w:rPr>
      </w:r>
      <w:r>
        <w:rPr>
          <w:noProof/>
        </w:rPr>
        <w:fldChar w:fldCharType="separate"/>
      </w:r>
      <w:r>
        <w:rPr>
          <w:noProof/>
        </w:rPr>
        <w:t>240</w:t>
      </w:r>
      <w:r>
        <w:rPr>
          <w:noProof/>
        </w:rPr>
        <w:fldChar w:fldCharType="end"/>
      </w:r>
    </w:p>
    <w:p w14:paraId="40E6E2D9" w14:textId="493B6369" w:rsidR="00066ACE" w:rsidRPr="00066ACE" w:rsidRDefault="00066ACE">
      <w:pPr>
        <w:pStyle w:val="TOC5"/>
        <w:rPr>
          <w:rFonts w:ascii="Calibri" w:hAnsi="Calibri"/>
          <w:noProof/>
          <w:kern w:val="2"/>
          <w:sz w:val="24"/>
          <w:szCs w:val="24"/>
          <w:lang w:eastAsia="en-GB"/>
        </w:rPr>
      </w:pPr>
      <w:r>
        <w:rPr>
          <w:noProof/>
        </w:rPr>
        <w:t>10.19.3.1.1</w:t>
      </w:r>
      <w:r w:rsidRPr="00066ACE">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_Toc218329779 \h </w:instrText>
      </w:r>
      <w:r>
        <w:rPr>
          <w:noProof/>
        </w:rPr>
      </w:r>
      <w:r>
        <w:rPr>
          <w:noProof/>
        </w:rPr>
        <w:fldChar w:fldCharType="separate"/>
      </w:r>
      <w:r>
        <w:rPr>
          <w:noProof/>
        </w:rPr>
        <w:t>240</w:t>
      </w:r>
      <w:r>
        <w:rPr>
          <w:noProof/>
        </w:rPr>
        <w:fldChar w:fldCharType="end"/>
      </w:r>
    </w:p>
    <w:p w14:paraId="74997EE3" w14:textId="6F2A0AAA" w:rsidR="00066ACE" w:rsidRPr="00066ACE" w:rsidRDefault="00066ACE">
      <w:pPr>
        <w:pStyle w:val="TOC5"/>
        <w:rPr>
          <w:rFonts w:ascii="Calibri" w:hAnsi="Calibri"/>
          <w:noProof/>
          <w:kern w:val="2"/>
          <w:sz w:val="24"/>
          <w:szCs w:val="24"/>
          <w:lang w:eastAsia="en-GB"/>
        </w:rPr>
      </w:pPr>
      <w:r>
        <w:rPr>
          <w:noProof/>
        </w:rPr>
        <w:t>10.19.3.1.2</w:t>
      </w:r>
      <w:r w:rsidRPr="00066ACE">
        <w:rPr>
          <w:rFonts w:ascii="Calibri" w:hAnsi="Calibri"/>
          <w:noProof/>
          <w:kern w:val="2"/>
          <w:sz w:val="24"/>
          <w:szCs w:val="24"/>
          <w:lang w:eastAsia="en-GB"/>
        </w:rPr>
        <w:tab/>
      </w:r>
      <w:r w:rsidRPr="00565278">
        <w:rPr>
          <w:noProof/>
          <w:lang w:val="nl-NL"/>
        </w:rPr>
        <w:t>Release ad hoc group call</w:t>
      </w:r>
      <w:r>
        <w:rPr>
          <w:noProof/>
        </w:rPr>
        <w:tab/>
      </w:r>
      <w:r>
        <w:rPr>
          <w:noProof/>
        </w:rPr>
        <w:fldChar w:fldCharType="begin"/>
      </w:r>
      <w:r>
        <w:rPr>
          <w:noProof/>
        </w:rPr>
        <w:instrText xml:space="preserve"> PAGEREF _Toc218329780 \h </w:instrText>
      </w:r>
      <w:r>
        <w:rPr>
          <w:noProof/>
        </w:rPr>
      </w:r>
      <w:r>
        <w:rPr>
          <w:noProof/>
        </w:rPr>
        <w:fldChar w:fldCharType="separate"/>
      </w:r>
      <w:r>
        <w:rPr>
          <w:noProof/>
        </w:rPr>
        <w:t>243</w:t>
      </w:r>
      <w:r>
        <w:rPr>
          <w:noProof/>
        </w:rPr>
        <w:fldChar w:fldCharType="end"/>
      </w:r>
    </w:p>
    <w:p w14:paraId="3FA5C56C" w14:textId="7E594971" w:rsidR="00066ACE" w:rsidRPr="00066ACE" w:rsidRDefault="00066ACE">
      <w:pPr>
        <w:pStyle w:val="TOC5"/>
        <w:rPr>
          <w:rFonts w:ascii="Calibri" w:hAnsi="Calibri"/>
          <w:noProof/>
          <w:kern w:val="2"/>
          <w:sz w:val="24"/>
          <w:szCs w:val="24"/>
          <w:lang w:eastAsia="en-GB"/>
        </w:rPr>
      </w:pPr>
      <w:r>
        <w:rPr>
          <w:noProof/>
        </w:rPr>
        <w:t>10.19.3.1.2a</w:t>
      </w:r>
      <w:r w:rsidRPr="00066ACE">
        <w:rPr>
          <w:rFonts w:ascii="Calibri" w:hAnsi="Calibri"/>
          <w:noProof/>
          <w:kern w:val="2"/>
          <w:sz w:val="24"/>
          <w:szCs w:val="24"/>
          <w:lang w:eastAsia="en-GB"/>
        </w:rPr>
        <w:tab/>
      </w:r>
      <w:r w:rsidRPr="00565278">
        <w:rPr>
          <w:noProof/>
          <w:lang w:val="nl-NL"/>
        </w:rPr>
        <w:t>Release ad hoc group call by an authorized user</w:t>
      </w:r>
      <w:r>
        <w:rPr>
          <w:noProof/>
        </w:rPr>
        <w:tab/>
      </w:r>
      <w:r>
        <w:rPr>
          <w:noProof/>
        </w:rPr>
        <w:fldChar w:fldCharType="begin"/>
      </w:r>
      <w:r>
        <w:rPr>
          <w:noProof/>
        </w:rPr>
        <w:instrText xml:space="preserve"> PAGEREF _Toc218329781 \h </w:instrText>
      </w:r>
      <w:r>
        <w:rPr>
          <w:noProof/>
        </w:rPr>
      </w:r>
      <w:r>
        <w:rPr>
          <w:noProof/>
        </w:rPr>
        <w:fldChar w:fldCharType="separate"/>
      </w:r>
      <w:r>
        <w:rPr>
          <w:noProof/>
        </w:rPr>
        <w:t>244</w:t>
      </w:r>
      <w:r>
        <w:rPr>
          <w:noProof/>
        </w:rPr>
        <w:fldChar w:fldCharType="end"/>
      </w:r>
    </w:p>
    <w:p w14:paraId="55939CEB" w14:textId="56F07455" w:rsidR="00066ACE" w:rsidRPr="00066ACE" w:rsidRDefault="00066ACE">
      <w:pPr>
        <w:pStyle w:val="TOC5"/>
        <w:rPr>
          <w:rFonts w:ascii="Calibri" w:hAnsi="Calibri"/>
          <w:noProof/>
          <w:kern w:val="2"/>
          <w:sz w:val="24"/>
          <w:szCs w:val="24"/>
          <w:lang w:eastAsia="en-GB"/>
        </w:rPr>
      </w:pPr>
      <w:r>
        <w:rPr>
          <w:noProof/>
        </w:rPr>
        <w:t>10.19.3.1.3</w:t>
      </w:r>
      <w:r w:rsidRPr="00066ACE">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_Toc218329782 \h </w:instrText>
      </w:r>
      <w:r>
        <w:rPr>
          <w:noProof/>
        </w:rPr>
      </w:r>
      <w:r>
        <w:rPr>
          <w:noProof/>
        </w:rPr>
        <w:fldChar w:fldCharType="separate"/>
      </w:r>
      <w:r>
        <w:rPr>
          <w:noProof/>
        </w:rPr>
        <w:t>246</w:t>
      </w:r>
      <w:r>
        <w:rPr>
          <w:noProof/>
        </w:rPr>
        <w:fldChar w:fldCharType="end"/>
      </w:r>
    </w:p>
    <w:p w14:paraId="1AF7D7AA" w14:textId="00801FE9" w:rsidR="00066ACE" w:rsidRPr="00066ACE" w:rsidRDefault="00066ACE">
      <w:pPr>
        <w:pStyle w:val="TOC5"/>
        <w:rPr>
          <w:rFonts w:ascii="Calibri" w:hAnsi="Calibri"/>
          <w:noProof/>
          <w:kern w:val="2"/>
          <w:sz w:val="24"/>
          <w:szCs w:val="24"/>
          <w:lang w:eastAsia="en-GB"/>
        </w:rPr>
      </w:pPr>
      <w:r>
        <w:rPr>
          <w:noProof/>
        </w:rPr>
        <w:t>10.19.3.1.4</w:t>
      </w:r>
      <w:r w:rsidRPr="00066ACE">
        <w:rPr>
          <w:rFonts w:ascii="Calibri" w:hAnsi="Calibri"/>
          <w:noProof/>
          <w:kern w:val="2"/>
          <w:sz w:val="24"/>
          <w:szCs w:val="24"/>
          <w:lang w:eastAsia="en-GB"/>
        </w:rPr>
        <w:tab/>
      </w:r>
      <w:r w:rsidRPr="00565278">
        <w:rPr>
          <w:noProof/>
          <w:lang w:val="nl-NL"/>
        </w:rPr>
        <w:t>Modification of ad hoc group call participants by an authorized user</w:t>
      </w:r>
      <w:r>
        <w:rPr>
          <w:noProof/>
        </w:rPr>
        <w:tab/>
      </w:r>
      <w:r>
        <w:rPr>
          <w:noProof/>
        </w:rPr>
        <w:fldChar w:fldCharType="begin"/>
      </w:r>
      <w:r>
        <w:rPr>
          <w:noProof/>
        </w:rPr>
        <w:instrText xml:space="preserve"> PAGEREF _Toc218329783 \h </w:instrText>
      </w:r>
      <w:r>
        <w:rPr>
          <w:noProof/>
        </w:rPr>
      </w:r>
      <w:r>
        <w:rPr>
          <w:noProof/>
        </w:rPr>
        <w:fldChar w:fldCharType="separate"/>
      </w:r>
      <w:r>
        <w:rPr>
          <w:noProof/>
        </w:rPr>
        <w:t>248</w:t>
      </w:r>
      <w:r>
        <w:rPr>
          <w:noProof/>
        </w:rPr>
        <w:fldChar w:fldCharType="end"/>
      </w:r>
    </w:p>
    <w:p w14:paraId="311944A3" w14:textId="42B0C273" w:rsidR="00066ACE" w:rsidRPr="00066ACE" w:rsidRDefault="00066ACE">
      <w:pPr>
        <w:pStyle w:val="TOC5"/>
        <w:rPr>
          <w:rFonts w:ascii="Calibri" w:hAnsi="Calibri"/>
          <w:noProof/>
          <w:kern w:val="2"/>
          <w:sz w:val="24"/>
          <w:szCs w:val="24"/>
          <w:lang w:eastAsia="en-GB"/>
        </w:rPr>
      </w:pPr>
      <w:r>
        <w:rPr>
          <w:noProof/>
        </w:rPr>
        <w:t>10.19.3.1.5</w:t>
      </w:r>
      <w:r w:rsidRPr="00066ACE">
        <w:rPr>
          <w:rFonts w:ascii="Calibri" w:hAnsi="Calibri"/>
          <w:noProof/>
          <w:kern w:val="2"/>
          <w:sz w:val="24"/>
          <w:szCs w:val="24"/>
          <w:lang w:eastAsia="en-GB"/>
        </w:rPr>
        <w:tab/>
      </w:r>
      <w:r w:rsidRPr="00565278">
        <w:rPr>
          <w:noProof/>
          <w:lang w:val="nl-NL"/>
        </w:rPr>
        <w:t>Modification of ad hoc group call participants by the MCPTT server</w:t>
      </w:r>
      <w:r>
        <w:rPr>
          <w:noProof/>
        </w:rPr>
        <w:tab/>
      </w:r>
      <w:r>
        <w:rPr>
          <w:noProof/>
        </w:rPr>
        <w:fldChar w:fldCharType="begin"/>
      </w:r>
      <w:r>
        <w:rPr>
          <w:noProof/>
        </w:rPr>
        <w:instrText xml:space="preserve"> PAGEREF _Toc218329784 \h </w:instrText>
      </w:r>
      <w:r>
        <w:rPr>
          <w:noProof/>
        </w:rPr>
      </w:r>
      <w:r>
        <w:rPr>
          <w:noProof/>
        </w:rPr>
        <w:fldChar w:fldCharType="separate"/>
      </w:r>
      <w:r>
        <w:rPr>
          <w:noProof/>
        </w:rPr>
        <w:t>250</w:t>
      </w:r>
      <w:r>
        <w:rPr>
          <w:noProof/>
        </w:rPr>
        <w:fldChar w:fldCharType="end"/>
      </w:r>
    </w:p>
    <w:p w14:paraId="316AFDAD" w14:textId="63D76B6B" w:rsidR="00066ACE" w:rsidRPr="00066ACE" w:rsidRDefault="00066ACE">
      <w:pPr>
        <w:pStyle w:val="TOC5"/>
        <w:rPr>
          <w:rFonts w:ascii="Calibri" w:hAnsi="Calibri"/>
          <w:noProof/>
          <w:kern w:val="2"/>
          <w:sz w:val="24"/>
          <w:szCs w:val="24"/>
          <w:lang w:eastAsia="en-GB"/>
        </w:rPr>
      </w:pPr>
      <w:r>
        <w:rPr>
          <w:noProof/>
        </w:rPr>
        <w:t>10.19.3.1.6</w:t>
      </w:r>
      <w:r w:rsidRPr="00066ACE">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_Toc218329785 \h </w:instrText>
      </w:r>
      <w:r>
        <w:rPr>
          <w:noProof/>
        </w:rPr>
      </w:r>
      <w:r>
        <w:rPr>
          <w:noProof/>
        </w:rPr>
        <w:fldChar w:fldCharType="separate"/>
      </w:r>
      <w:r>
        <w:rPr>
          <w:noProof/>
        </w:rPr>
        <w:t>252</w:t>
      </w:r>
      <w:r>
        <w:rPr>
          <w:noProof/>
        </w:rPr>
        <w:fldChar w:fldCharType="end"/>
      </w:r>
    </w:p>
    <w:p w14:paraId="7092B53B" w14:textId="7EAE6926" w:rsidR="00066ACE" w:rsidRPr="00066ACE" w:rsidRDefault="00066ACE">
      <w:pPr>
        <w:pStyle w:val="TOC5"/>
        <w:rPr>
          <w:rFonts w:ascii="Calibri" w:hAnsi="Calibri"/>
          <w:noProof/>
          <w:kern w:val="2"/>
          <w:sz w:val="24"/>
          <w:szCs w:val="24"/>
          <w:lang w:eastAsia="en-GB"/>
        </w:rPr>
      </w:pPr>
      <w:r>
        <w:rPr>
          <w:noProof/>
        </w:rPr>
        <w:t>10.19.3.1.7</w:t>
      </w:r>
      <w:r w:rsidRPr="00066ACE">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_Toc218329786 \h </w:instrText>
      </w:r>
      <w:r>
        <w:rPr>
          <w:noProof/>
        </w:rPr>
      </w:r>
      <w:r>
        <w:rPr>
          <w:noProof/>
        </w:rPr>
        <w:fldChar w:fldCharType="separate"/>
      </w:r>
      <w:r>
        <w:rPr>
          <w:noProof/>
        </w:rPr>
        <w:t>254</w:t>
      </w:r>
      <w:r>
        <w:rPr>
          <w:noProof/>
        </w:rPr>
        <w:fldChar w:fldCharType="end"/>
      </w:r>
    </w:p>
    <w:p w14:paraId="473F7B0A" w14:textId="3FE14A6E" w:rsidR="00066ACE" w:rsidRPr="00066ACE" w:rsidRDefault="00066ACE">
      <w:pPr>
        <w:pStyle w:val="TOC4"/>
        <w:rPr>
          <w:rFonts w:ascii="Calibri" w:hAnsi="Calibri"/>
          <w:noProof/>
          <w:kern w:val="2"/>
          <w:sz w:val="24"/>
          <w:szCs w:val="24"/>
          <w:lang w:eastAsia="en-GB"/>
        </w:rPr>
      </w:pPr>
      <w:r>
        <w:rPr>
          <w:noProof/>
        </w:rPr>
        <w:t>10.19.3.2</w:t>
      </w:r>
      <w:r w:rsidRPr="00066ACE">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_Toc218329787 \h </w:instrText>
      </w:r>
      <w:r>
        <w:rPr>
          <w:noProof/>
        </w:rPr>
      </w:r>
      <w:r>
        <w:rPr>
          <w:noProof/>
        </w:rPr>
        <w:fldChar w:fldCharType="separate"/>
      </w:r>
      <w:r>
        <w:rPr>
          <w:noProof/>
        </w:rPr>
        <w:t>256</w:t>
      </w:r>
      <w:r>
        <w:rPr>
          <w:noProof/>
        </w:rPr>
        <w:fldChar w:fldCharType="end"/>
      </w:r>
    </w:p>
    <w:p w14:paraId="696009F8" w14:textId="0FEE43C0" w:rsidR="00066ACE" w:rsidRPr="00066ACE" w:rsidRDefault="00066ACE">
      <w:pPr>
        <w:pStyle w:val="TOC5"/>
        <w:rPr>
          <w:rFonts w:ascii="Calibri" w:hAnsi="Calibri"/>
          <w:noProof/>
          <w:kern w:val="2"/>
          <w:sz w:val="24"/>
          <w:szCs w:val="24"/>
          <w:lang w:eastAsia="en-GB"/>
        </w:rPr>
      </w:pPr>
      <w:r>
        <w:rPr>
          <w:noProof/>
        </w:rPr>
        <w:t>10.19.3.2.1</w:t>
      </w:r>
      <w:r w:rsidRPr="00066ACE">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_Toc218329788 \h </w:instrText>
      </w:r>
      <w:r>
        <w:rPr>
          <w:noProof/>
        </w:rPr>
      </w:r>
      <w:r>
        <w:rPr>
          <w:noProof/>
        </w:rPr>
        <w:fldChar w:fldCharType="separate"/>
      </w:r>
      <w:r>
        <w:rPr>
          <w:noProof/>
        </w:rPr>
        <w:t>256</w:t>
      </w:r>
      <w:r>
        <w:rPr>
          <w:noProof/>
        </w:rPr>
        <w:fldChar w:fldCharType="end"/>
      </w:r>
    </w:p>
    <w:p w14:paraId="246B590B" w14:textId="40206D30" w:rsidR="00066ACE" w:rsidRPr="00066ACE" w:rsidRDefault="00066ACE">
      <w:pPr>
        <w:pStyle w:val="TOC5"/>
        <w:rPr>
          <w:rFonts w:ascii="Calibri" w:hAnsi="Calibri"/>
          <w:noProof/>
          <w:kern w:val="2"/>
          <w:sz w:val="24"/>
          <w:szCs w:val="24"/>
          <w:lang w:eastAsia="en-GB"/>
        </w:rPr>
      </w:pPr>
      <w:r>
        <w:rPr>
          <w:noProof/>
        </w:rPr>
        <w:t>10.19.3.2.2</w:t>
      </w:r>
      <w:r w:rsidRPr="00066ACE">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_Toc218329789 \h </w:instrText>
      </w:r>
      <w:r>
        <w:rPr>
          <w:noProof/>
        </w:rPr>
      </w:r>
      <w:r>
        <w:rPr>
          <w:noProof/>
        </w:rPr>
        <w:fldChar w:fldCharType="separate"/>
      </w:r>
      <w:r>
        <w:rPr>
          <w:noProof/>
        </w:rPr>
        <w:t>257</w:t>
      </w:r>
      <w:r>
        <w:rPr>
          <w:noProof/>
        </w:rPr>
        <w:fldChar w:fldCharType="end"/>
      </w:r>
    </w:p>
    <w:p w14:paraId="4543CEB1" w14:textId="32486DCB" w:rsidR="00066ACE" w:rsidRPr="00066ACE" w:rsidRDefault="00066ACE">
      <w:pPr>
        <w:pStyle w:val="TOC5"/>
        <w:rPr>
          <w:rFonts w:ascii="Calibri" w:hAnsi="Calibri"/>
          <w:noProof/>
          <w:kern w:val="2"/>
          <w:sz w:val="24"/>
          <w:szCs w:val="24"/>
          <w:lang w:eastAsia="en-GB"/>
        </w:rPr>
      </w:pPr>
      <w:r>
        <w:rPr>
          <w:noProof/>
        </w:rPr>
        <w:t>10.19.3.2.3</w:t>
      </w:r>
      <w:r w:rsidRPr="00066ACE">
        <w:rPr>
          <w:rFonts w:ascii="Calibri" w:hAnsi="Calibri"/>
          <w:noProof/>
          <w:kern w:val="2"/>
          <w:sz w:val="24"/>
          <w:szCs w:val="24"/>
          <w:lang w:eastAsia="en-GB"/>
        </w:rPr>
        <w:tab/>
      </w:r>
      <w:r w:rsidRPr="00565278">
        <w:rPr>
          <w:noProof/>
          <w:lang w:val="nl-NL"/>
        </w:rPr>
        <w:t>Ad hoc group call setup – Participants list determined by the MCPTT server</w:t>
      </w:r>
      <w:r>
        <w:rPr>
          <w:noProof/>
        </w:rPr>
        <w:tab/>
      </w:r>
      <w:r>
        <w:rPr>
          <w:noProof/>
        </w:rPr>
        <w:fldChar w:fldCharType="begin"/>
      </w:r>
      <w:r>
        <w:rPr>
          <w:noProof/>
        </w:rPr>
        <w:instrText xml:space="preserve"> PAGEREF _Toc218329790 \h </w:instrText>
      </w:r>
      <w:r>
        <w:rPr>
          <w:noProof/>
        </w:rPr>
      </w:r>
      <w:r>
        <w:rPr>
          <w:noProof/>
        </w:rPr>
        <w:fldChar w:fldCharType="separate"/>
      </w:r>
      <w:r>
        <w:rPr>
          <w:noProof/>
        </w:rPr>
        <w:t>259</w:t>
      </w:r>
      <w:r>
        <w:rPr>
          <w:noProof/>
        </w:rPr>
        <w:fldChar w:fldCharType="end"/>
      </w:r>
    </w:p>
    <w:p w14:paraId="555D3205" w14:textId="7B2A5475" w:rsidR="00066ACE" w:rsidRPr="00066ACE" w:rsidRDefault="00066ACE">
      <w:pPr>
        <w:pStyle w:val="TOC5"/>
        <w:rPr>
          <w:rFonts w:ascii="Calibri" w:hAnsi="Calibri"/>
          <w:noProof/>
          <w:kern w:val="2"/>
          <w:sz w:val="24"/>
          <w:szCs w:val="24"/>
          <w:lang w:eastAsia="en-GB"/>
        </w:rPr>
      </w:pPr>
      <w:r>
        <w:rPr>
          <w:noProof/>
        </w:rPr>
        <w:t>10.19.3.2.4</w:t>
      </w:r>
      <w:r w:rsidRPr="00066ACE">
        <w:rPr>
          <w:rFonts w:ascii="Calibri" w:hAnsi="Calibri"/>
          <w:noProof/>
          <w:kern w:val="2"/>
          <w:sz w:val="24"/>
          <w:szCs w:val="24"/>
          <w:lang w:eastAsia="en-GB"/>
        </w:rPr>
        <w:tab/>
      </w:r>
      <w:r w:rsidRPr="00565278">
        <w:rPr>
          <w:noProof/>
          <w:lang w:val="nl-NL"/>
        </w:rPr>
        <w:t>Modification of ad hoc group call participants by the MCPTT server</w:t>
      </w:r>
      <w:r>
        <w:rPr>
          <w:noProof/>
        </w:rPr>
        <w:tab/>
      </w:r>
      <w:r>
        <w:rPr>
          <w:noProof/>
        </w:rPr>
        <w:fldChar w:fldCharType="begin"/>
      </w:r>
      <w:r>
        <w:rPr>
          <w:noProof/>
        </w:rPr>
        <w:instrText xml:space="preserve"> PAGEREF _Toc218329791 \h </w:instrText>
      </w:r>
      <w:r>
        <w:rPr>
          <w:noProof/>
        </w:rPr>
      </w:r>
      <w:r>
        <w:rPr>
          <w:noProof/>
        </w:rPr>
        <w:fldChar w:fldCharType="separate"/>
      </w:r>
      <w:r>
        <w:rPr>
          <w:noProof/>
        </w:rPr>
        <w:t>261</w:t>
      </w:r>
      <w:r>
        <w:rPr>
          <w:noProof/>
        </w:rPr>
        <w:fldChar w:fldCharType="end"/>
      </w:r>
    </w:p>
    <w:p w14:paraId="7354BBDC" w14:textId="38196800" w:rsidR="00066ACE" w:rsidRPr="00066ACE" w:rsidRDefault="00066ACE">
      <w:pPr>
        <w:pStyle w:val="TOC5"/>
        <w:rPr>
          <w:rFonts w:ascii="Calibri" w:hAnsi="Calibri"/>
          <w:noProof/>
          <w:kern w:val="2"/>
          <w:sz w:val="24"/>
          <w:szCs w:val="24"/>
          <w:lang w:eastAsia="en-GB"/>
        </w:rPr>
      </w:pPr>
      <w:r>
        <w:rPr>
          <w:noProof/>
        </w:rPr>
        <w:t>10.19.3.2.5</w:t>
      </w:r>
      <w:r w:rsidRPr="00066ACE">
        <w:rPr>
          <w:rFonts w:ascii="Calibri" w:hAnsi="Calibri"/>
          <w:noProof/>
          <w:kern w:val="2"/>
          <w:sz w:val="24"/>
          <w:szCs w:val="24"/>
          <w:lang w:eastAsia="en-GB"/>
        </w:rPr>
        <w:tab/>
      </w:r>
      <w:r w:rsidRPr="00565278">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_Toc218329792 \h </w:instrText>
      </w:r>
      <w:r>
        <w:rPr>
          <w:noProof/>
        </w:rPr>
      </w:r>
      <w:r>
        <w:rPr>
          <w:noProof/>
        </w:rPr>
        <w:fldChar w:fldCharType="separate"/>
      </w:r>
      <w:r>
        <w:rPr>
          <w:noProof/>
        </w:rPr>
        <w:t>263</w:t>
      </w:r>
      <w:r>
        <w:rPr>
          <w:noProof/>
        </w:rPr>
        <w:fldChar w:fldCharType="end"/>
      </w:r>
    </w:p>
    <w:p w14:paraId="14B7E328" w14:textId="467544B7" w:rsidR="00066ACE" w:rsidRPr="00066ACE" w:rsidRDefault="00066ACE">
      <w:pPr>
        <w:pStyle w:val="TOC5"/>
        <w:rPr>
          <w:rFonts w:ascii="Calibri" w:hAnsi="Calibri"/>
          <w:noProof/>
          <w:kern w:val="2"/>
          <w:sz w:val="24"/>
          <w:szCs w:val="24"/>
          <w:lang w:eastAsia="en-GB"/>
        </w:rPr>
      </w:pPr>
      <w:r>
        <w:rPr>
          <w:noProof/>
        </w:rPr>
        <w:t>10.19.3.2.6</w:t>
      </w:r>
      <w:r w:rsidRPr="00066ACE">
        <w:rPr>
          <w:rFonts w:ascii="Calibri" w:hAnsi="Calibri"/>
          <w:noProof/>
          <w:kern w:val="2"/>
          <w:sz w:val="24"/>
          <w:szCs w:val="24"/>
          <w:lang w:eastAsia="en-GB"/>
        </w:rPr>
        <w:tab/>
      </w:r>
      <w:r w:rsidRPr="00565278">
        <w:rPr>
          <w:noProof/>
          <w:lang w:val="nl-NL"/>
        </w:rPr>
        <w:t>Modification of ad hoc group call participants by an authorized user</w:t>
      </w:r>
      <w:r>
        <w:rPr>
          <w:noProof/>
        </w:rPr>
        <w:tab/>
      </w:r>
      <w:r>
        <w:rPr>
          <w:noProof/>
        </w:rPr>
        <w:fldChar w:fldCharType="begin"/>
      </w:r>
      <w:r>
        <w:rPr>
          <w:noProof/>
        </w:rPr>
        <w:instrText xml:space="preserve"> PAGEREF _Toc218329793 \h </w:instrText>
      </w:r>
      <w:r>
        <w:rPr>
          <w:noProof/>
        </w:rPr>
      </w:r>
      <w:r>
        <w:rPr>
          <w:noProof/>
        </w:rPr>
        <w:fldChar w:fldCharType="separate"/>
      </w:r>
      <w:r>
        <w:rPr>
          <w:noProof/>
        </w:rPr>
        <w:t>265</w:t>
      </w:r>
      <w:r>
        <w:rPr>
          <w:noProof/>
        </w:rPr>
        <w:fldChar w:fldCharType="end"/>
      </w:r>
    </w:p>
    <w:p w14:paraId="6D922F4C" w14:textId="571A1B60" w:rsidR="00066ACE" w:rsidRPr="00066ACE" w:rsidRDefault="00066ACE">
      <w:pPr>
        <w:pStyle w:val="TOC5"/>
        <w:rPr>
          <w:rFonts w:ascii="Calibri" w:hAnsi="Calibri"/>
          <w:noProof/>
          <w:kern w:val="2"/>
          <w:sz w:val="24"/>
          <w:szCs w:val="24"/>
          <w:lang w:eastAsia="en-GB"/>
        </w:rPr>
      </w:pPr>
      <w:r>
        <w:rPr>
          <w:noProof/>
        </w:rPr>
        <w:t>10.19.3.2.7</w:t>
      </w:r>
      <w:r w:rsidRPr="00066ACE">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_Toc218329794 \h </w:instrText>
      </w:r>
      <w:r>
        <w:rPr>
          <w:noProof/>
        </w:rPr>
      </w:r>
      <w:r>
        <w:rPr>
          <w:noProof/>
        </w:rPr>
        <w:fldChar w:fldCharType="separate"/>
      </w:r>
      <w:r>
        <w:rPr>
          <w:noProof/>
        </w:rPr>
        <w:t>266</w:t>
      </w:r>
      <w:r>
        <w:rPr>
          <w:noProof/>
        </w:rPr>
        <w:fldChar w:fldCharType="end"/>
      </w:r>
    </w:p>
    <w:p w14:paraId="1C2D788A" w14:textId="4D959010" w:rsidR="00066ACE" w:rsidRPr="00066ACE" w:rsidRDefault="00066ACE">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_Toc218329795 \h </w:instrText>
      </w:r>
      <w:r>
        <w:rPr>
          <w:noProof/>
        </w:rPr>
      </w:r>
      <w:r>
        <w:rPr>
          <w:noProof/>
        </w:rPr>
        <w:fldChar w:fldCharType="separate"/>
      </w:r>
      <w:r>
        <w:rPr>
          <w:noProof/>
        </w:rPr>
        <w:t>269</w:t>
      </w:r>
      <w:r>
        <w:rPr>
          <w:noProof/>
        </w:rPr>
        <w:fldChar w:fldCharType="end"/>
      </w:r>
    </w:p>
    <w:p w14:paraId="1775F86A" w14:textId="16614885" w:rsidR="00066ACE" w:rsidRPr="00066ACE" w:rsidRDefault="00066ACE">
      <w:pPr>
        <w:pStyle w:val="TOC1"/>
        <w:rPr>
          <w:rFonts w:ascii="Calibri" w:hAnsi="Calibri"/>
          <w:noProof/>
          <w:kern w:val="2"/>
          <w:sz w:val="24"/>
          <w:szCs w:val="24"/>
          <w:lang w:eastAsia="en-GB"/>
        </w:rPr>
      </w:pPr>
      <w:r>
        <w:rPr>
          <w:noProof/>
        </w:rPr>
        <w:t>A.1</w:t>
      </w:r>
      <w:r w:rsidRPr="00066AC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_Toc218329796 \h </w:instrText>
      </w:r>
      <w:r>
        <w:rPr>
          <w:noProof/>
        </w:rPr>
      </w:r>
      <w:r>
        <w:rPr>
          <w:noProof/>
        </w:rPr>
        <w:fldChar w:fldCharType="separate"/>
      </w:r>
      <w:r>
        <w:rPr>
          <w:noProof/>
        </w:rPr>
        <w:t>269</w:t>
      </w:r>
      <w:r>
        <w:rPr>
          <w:noProof/>
        </w:rPr>
        <w:fldChar w:fldCharType="end"/>
      </w:r>
    </w:p>
    <w:p w14:paraId="23C7A96A" w14:textId="3F357133" w:rsidR="00066ACE" w:rsidRPr="00066ACE" w:rsidRDefault="00066ACE">
      <w:pPr>
        <w:pStyle w:val="TOC1"/>
        <w:rPr>
          <w:rFonts w:ascii="Calibri" w:hAnsi="Calibri"/>
          <w:noProof/>
          <w:kern w:val="2"/>
          <w:sz w:val="24"/>
          <w:szCs w:val="24"/>
          <w:lang w:eastAsia="en-GB"/>
        </w:rPr>
      </w:pPr>
      <w:r>
        <w:rPr>
          <w:noProof/>
        </w:rPr>
        <w:t>A.2</w:t>
      </w:r>
      <w:r w:rsidRPr="00066ACE">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_Toc218329797 \h </w:instrText>
      </w:r>
      <w:r>
        <w:rPr>
          <w:noProof/>
        </w:rPr>
      </w:r>
      <w:r>
        <w:rPr>
          <w:noProof/>
        </w:rPr>
        <w:fldChar w:fldCharType="separate"/>
      </w:r>
      <w:r>
        <w:rPr>
          <w:noProof/>
        </w:rPr>
        <w:t>270</w:t>
      </w:r>
      <w:r>
        <w:rPr>
          <w:noProof/>
        </w:rPr>
        <w:fldChar w:fldCharType="end"/>
      </w:r>
    </w:p>
    <w:p w14:paraId="3DBB161C" w14:textId="6FD29535" w:rsidR="00066ACE" w:rsidRPr="00066ACE" w:rsidRDefault="00066ACE">
      <w:pPr>
        <w:pStyle w:val="TOC1"/>
        <w:rPr>
          <w:rFonts w:ascii="Calibri" w:hAnsi="Calibri"/>
          <w:noProof/>
          <w:kern w:val="2"/>
          <w:sz w:val="24"/>
          <w:szCs w:val="24"/>
          <w:lang w:eastAsia="en-GB"/>
        </w:rPr>
      </w:pPr>
      <w:r>
        <w:rPr>
          <w:noProof/>
        </w:rPr>
        <w:t>A.3</w:t>
      </w:r>
      <w:r w:rsidRPr="00066ACE">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_Toc218329798 \h </w:instrText>
      </w:r>
      <w:r>
        <w:rPr>
          <w:noProof/>
        </w:rPr>
      </w:r>
      <w:r>
        <w:rPr>
          <w:noProof/>
        </w:rPr>
        <w:fldChar w:fldCharType="separate"/>
      </w:r>
      <w:r>
        <w:rPr>
          <w:noProof/>
        </w:rPr>
        <w:t>270</w:t>
      </w:r>
      <w:r>
        <w:rPr>
          <w:noProof/>
        </w:rPr>
        <w:fldChar w:fldCharType="end"/>
      </w:r>
    </w:p>
    <w:p w14:paraId="4D4BF867" w14:textId="4A4B8529" w:rsidR="00066ACE" w:rsidRPr="00066ACE" w:rsidRDefault="00066ACE">
      <w:pPr>
        <w:pStyle w:val="TOC1"/>
        <w:rPr>
          <w:rFonts w:ascii="Calibri" w:hAnsi="Calibri"/>
          <w:noProof/>
          <w:kern w:val="2"/>
          <w:sz w:val="24"/>
          <w:szCs w:val="24"/>
          <w:lang w:eastAsia="en-GB"/>
        </w:rPr>
      </w:pPr>
      <w:r>
        <w:rPr>
          <w:noProof/>
        </w:rPr>
        <w:t>A.4</w:t>
      </w:r>
      <w:r w:rsidRPr="00066ACE">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_Toc218329799 \h </w:instrText>
      </w:r>
      <w:r>
        <w:rPr>
          <w:noProof/>
        </w:rPr>
      </w:r>
      <w:r>
        <w:rPr>
          <w:noProof/>
        </w:rPr>
        <w:fldChar w:fldCharType="separate"/>
      </w:r>
      <w:r>
        <w:rPr>
          <w:noProof/>
        </w:rPr>
        <w:t>280</w:t>
      </w:r>
      <w:r>
        <w:rPr>
          <w:noProof/>
        </w:rPr>
        <w:fldChar w:fldCharType="end"/>
      </w:r>
    </w:p>
    <w:p w14:paraId="76856526" w14:textId="3ADDC03E" w:rsidR="00066ACE" w:rsidRPr="00066ACE" w:rsidRDefault="00066ACE">
      <w:pPr>
        <w:pStyle w:val="TOC1"/>
        <w:rPr>
          <w:rFonts w:ascii="Calibri" w:hAnsi="Calibri"/>
          <w:noProof/>
          <w:kern w:val="2"/>
          <w:sz w:val="24"/>
          <w:szCs w:val="24"/>
          <w:lang w:eastAsia="en-GB"/>
        </w:rPr>
      </w:pPr>
      <w:r>
        <w:rPr>
          <w:noProof/>
        </w:rPr>
        <w:t>A.5</w:t>
      </w:r>
      <w:r w:rsidRPr="00066ACE">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_Toc218329800 \h </w:instrText>
      </w:r>
      <w:r>
        <w:rPr>
          <w:noProof/>
        </w:rPr>
      </w:r>
      <w:r>
        <w:rPr>
          <w:noProof/>
        </w:rPr>
        <w:fldChar w:fldCharType="separate"/>
      </w:r>
      <w:r>
        <w:rPr>
          <w:noProof/>
        </w:rPr>
        <w:t>283</w:t>
      </w:r>
      <w:r>
        <w:rPr>
          <w:noProof/>
        </w:rPr>
        <w:fldChar w:fldCharType="end"/>
      </w:r>
    </w:p>
    <w:p w14:paraId="76866BEC" w14:textId="3D89D596" w:rsidR="00066ACE" w:rsidRPr="00066ACE" w:rsidRDefault="00066ACE">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_Toc218329801 \h </w:instrText>
      </w:r>
      <w:r>
        <w:rPr>
          <w:noProof/>
        </w:rPr>
      </w:r>
      <w:r>
        <w:rPr>
          <w:noProof/>
        </w:rPr>
        <w:fldChar w:fldCharType="separate"/>
      </w:r>
      <w:r>
        <w:rPr>
          <w:noProof/>
        </w:rPr>
        <w:t>287</w:t>
      </w:r>
      <w:r>
        <w:rPr>
          <w:noProof/>
        </w:rPr>
        <w:fldChar w:fldCharType="end"/>
      </w:r>
    </w:p>
    <w:p w14:paraId="1DE72629" w14:textId="23FD8614" w:rsidR="00066ACE" w:rsidRPr="00066ACE" w:rsidRDefault="00066ACE">
      <w:pPr>
        <w:pStyle w:val="TOC1"/>
        <w:rPr>
          <w:rFonts w:ascii="Calibri" w:hAnsi="Calibri"/>
          <w:noProof/>
          <w:kern w:val="2"/>
          <w:sz w:val="24"/>
          <w:szCs w:val="24"/>
          <w:lang w:eastAsia="en-GB"/>
        </w:rPr>
      </w:pPr>
      <w:r>
        <w:rPr>
          <w:noProof/>
        </w:rPr>
        <w:t>B.1</w:t>
      </w:r>
      <w:r w:rsidRPr="00066ACE">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_Toc218329802 \h </w:instrText>
      </w:r>
      <w:r>
        <w:rPr>
          <w:noProof/>
        </w:rPr>
      </w:r>
      <w:r>
        <w:rPr>
          <w:noProof/>
        </w:rPr>
        <w:fldChar w:fldCharType="separate"/>
      </w:r>
      <w:r>
        <w:rPr>
          <w:noProof/>
        </w:rPr>
        <w:t>287</w:t>
      </w:r>
      <w:r>
        <w:rPr>
          <w:noProof/>
        </w:rPr>
        <w:fldChar w:fldCharType="end"/>
      </w:r>
    </w:p>
    <w:p w14:paraId="47AFBC40" w14:textId="40C1755D" w:rsidR="00066ACE" w:rsidRPr="00066ACE" w:rsidRDefault="00066ACE">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_Toc218329803 \h </w:instrText>
      </w:r>
      <w:r>
        <w:rPr>
          <w:noProof/>
        </w:rPr>
      </w:r>
      <w:r>
        <w:rPr>
          <w:noProof/>
        </w:rPr>
        <w:fldChar w:fldCharType="separate"/>
      </w:r>
      <w:r>
        <w:rPr>
          <w:noProof/>
        </w:rPr>
        <w:t>288</w:t>
      </w:r>
      <w:r>
        <w:rPr>
          <w:noProof/>
        </w:rPr>
        <w:fldChar w:fldCharType="end"/>
      </w:r>
    </w:p>
    <w:p w14:paraId="17C3E7B6" w14:textId="3BD5B66C"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18329303"/>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18329304"/>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18329305"/>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18329306"/>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18329307"/>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066ACE" w:rsidRDefault="00171381" w:rsidP="00171381">
      <w:pPr>
        <w:pStyle w:val="EW"/>
        <w:rPr>
          <w:b/>
        </w:rPr>
      </w:pPr>
      <w:r w:rsidRPr="00066ACE">
        <w:rPr>
          <w:b/>
        </w:rPr>
        <w:t>MCPTT system</w:t>
      </w:r>
    </w:p>
    <w:p w14:paraId="19B2384E" w14:textId="77777777" w:rsidR="00171381" w:rsidRPr="00066ACE" w:rsidRDefault="00171381" w:rsidP="00171381">
      <w:pPr>
        <w:pStyle w:val="EW"/>
        <w:rPr>
          <w:b/>
        </w:rPr>
      </w:pPr>
      <w:r w:rsidRPr="00066ACE">
        <w:rPr>
          <w:b/>
        </w:rPr>
        <w:t>MCPTT UE</w:t>
      </w:r>
    </w:p>
    <w:p w14:paraId="6526D8A8" w14:textId="77777777" w:rsidR="00171381" w:rsidRPr="00066ACE" w:rsidRDefault="00171381" w:rsidP="00171381">
      <w:pPr>
        <w:pStyle w:val="EW"/>
        <w:rPr>
          <w:b/>
        </w:rPr>
      </w:pPr>
      <w:r w:rsidRPr="00066ACE">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18329308"/>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18329309"/>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18329310"/>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18329311"/>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18329312"/>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18329313"/>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18329314"/>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18329315"/>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18329316"/>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18329317"/>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18329318"/>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18329319"/>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18329320"/>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18329321"/>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18329322"/>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18329323"/>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18329324"/>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18329325"/>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18329326"/>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18329327"/>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18329328"/>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18329329"/>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18329330"/>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18329331"/>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18329332"/>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18329333"/>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65pt;height:252.2pt" o:ole="">
            <v:imagedata r:id="rId11" o:title=""/>
          </v:shape>
          <o:OLEObject Type="Embed" ProgID="Visio.Drawing.11" ShapeID="_x0000_i1027" DrawAspect="Content" ObjectID="_182894258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15pt" o:ole="">
            <v:imagedata r:id="rId13" o:title=""/>
          </v:shape>
          <o:OLEObject Type="Embed" ProgID="Visio.Drawing.11" ShapeID="_x0000_i1028" DrawAspect="Content" ObjectID="_182894258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18329334"/>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pt;height:294.7pt" o:ole="">
            <v:imagedata r:id="rId15" o:title=""/>
          </v:shape>
          <o:OLEObject Type="Embed" ProgID="Visio.Drawing.11" ShapeID="_x0000_i1029" DrawAspect="Content" ObjectID="_182894259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18329335"/>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18329336"/>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18329337"/>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18329338"/>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18329339"/>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18329340"/>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18329341"/>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18329342"/>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18329343"/>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18329344"/>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18329345"/>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18329346"/>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18329347"/>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18329348"/>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18329349"/>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18329350"/>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18329351"/>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18329352"/>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18329353"/>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18329354"/>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18329355"/>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18329356"/>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18329357"/>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18329358"/>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18329359"/>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18329360"/>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18329361"/>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18329362"/>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18329363"/>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18329364"/>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18329365"/>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18329366"/>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18329367"/>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18329368"/>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1832936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18329370"/>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pt;height:195.15pt" o:ole="">
            <v:imagedata r:id="rId17" o:title=""/>
          </v:shape>
          <o:OLEObject Type="Embed" ProgID="Visio.Drawing.11" ShapeID="_x0000_i1030" DrawAspect="Content" ObjectID="_182894259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18329371"/>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18329372"/>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18329373"/>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18329374"/>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18329375"/>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18329376"/>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18329377"/>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18329378"/>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18329379"/>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85pt;height:281.7pt" o:ole="">
            <v:imagedata r:id="rId19" o:title=""/>
          </v:shape>
          <o:OLEObject Type="Embed" ProgID="Visio.Drawing.11" ShapeID="_x0000_i1031" DrawAspect="Content" ObjectID="_182894259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18329380"/>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18329381"/>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18329382"/>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18329383"/>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18329384"/>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18329385"/>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18329386"/>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18329387"/>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18329388"/>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18329389"/>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18329390"/>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1832939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1832939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0.75pt" o:ole="">
            <v:imagedata r:id="rId21" o:title=""/>
          </v:shape>
          <o:OLEObject Type="Embed" ProgID="Visio.Drawing.11" ShapeID="_x0000_i1032" DrawAspect="Content" ObjectID="_182894259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1832939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4.3pt" o:ole="">
            <v:imagedata r:id="rId23" o:title=""/>
          </v:shape>
          <o:OLEObject Type="Embed" ProgID="Visio.Drawing.11" ShapeID="_x0000_i1033" DrawAspect="Content" ObjectID="_182894259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18329394"/>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18329395"/>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18329396"/>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18329397"/>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18329398"/>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18329399"/>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18329400"/>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18329401"/>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18329402"/>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18329403"/>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18329404"/>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18329405"/>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18329406"/>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18329407"/>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18329408"/>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18329409"/>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18329410"/>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18329411"/>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18329412"/>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18329413"/>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18329414"/>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18329415"/>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18329416"/>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18329417"/>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18329418"/>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18329419"/>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18329420"/>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18329421"/>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18329422"/>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18329423"/>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18329424"/>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18329425"/>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18329426"/>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18329427"/>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18329428"/>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18329429"/>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18329430"/>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18329431"/>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18329432"/>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18329433"/>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18329434"/>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18329435"/>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18329436"/>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18329437"/>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18329438"/>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18329439"/>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18329440"/>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18329441"/>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18329442"/>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18329443"/>
      <w:r>
        <w:t>10.6.2.2.35</w:t>
      </w:r>
      <w:r w:rsidRPr="00AB5FED">
        <w:tab/>
      </w:r>
      <w:r w:rsidR="008B37B6">
        <w:t>Void</w:t>
      </w:r>
      <w:bookmarkEnd w:id="547"/>
    </w:p>
    <w:p w14:paraId="52EC3A61" w14:textId="59F609EF" w:rsidR="00171381" w:rsidRPr="00AB5FED" w:rsidRDefault="00171381" w:rsidP="00171381">
      <w:pPr>
        <w:pStyle w:val="Heading5"/>
      </w:pPr>
      <w:bookmarkStart w:id="548" w:name="_Toc218329444"/>
      <w:r>
        <w:t>10.6.2.2.36</w:t>
      </w:r>
      <w:r w:rsidRPr="00AB5FED">
        <w:tab/>
      </w:r>
      <w:r w:rsidR="008B37B6">
        <w:t>Void</w:t>
      </w:r>
      <w:bookmarkEnd w:id="548"/>
    </w:p>
    <w:p w14:paraId="3BB8FC54" w14:textId="34487EC7" w:rsidR="00171381" w:rsidRPr="00AB5FED" w:rsidRDefault="00171381" w:rsidP="00171381">
      <w:pPr>
        <w:pStyle w:val="Heading5"/>
      </w:pPr>
      <w:bookmarkStart w:id="549" w:name="_Toc218329445"/>
      <w:r>
        <w:t>10.6.2.2.37</w:t>
      </w:r>
      <w:r w:rsidRPr="00AB5FED">
        <w:tab/>
      </w:r>
      <w:r w:rsidR="008B37B6">
        <w:t>Void</w:t>
      </w:r>
      <w:bookmarkEnd w:id="549"/>
    </w:p>
    <w:p w14:paraId="12CC9812" w14:textId="2B7FF2F5" w:rsidR="00171381" w:rsidRPr="00AB5FED" w:rsidRDefault="00171381" w:rsidP="00171381">
      <w:pPr>
        <w:pStyle w:val="Heading5"/>
      </w:pPr>
      <w:bookmarkStart w:id="550" w:name="_Toc218329446"/>
      <w:r>
        <w:t>10.6.2.2.38</w:t>
      </w:r>
      <w:r w:rsidRPr="00AB5FED">
        <w:tab/>
      </w:r>
      <w:r w:rsidR="008B37B6">
        <w:t>Void</w:t>
      </w:r>
      <w:bookmarkEnd w:id="550"/>
    </w:p>
    <w:p w14:paraId="5A73D536" w14:textId="02DEAF4D" w:rsidR="00171381" w:rsidRPr="00AB5FED" w:rsidRDefault="00171381" w:rsidP="00171381">
      <w:pPr>
        <w:pStyle w:val="Heading5"/>
      </w:pPr>
      <w:bookmarkStart w:id="551" w:name="_Toc218329447"/>
      <w:r>
        <w:t>10.6.2.2.39</w:t>
      </w:r>
      <w:r w:rsidRPr="00AB5FED">
        <w:tab/>
      </w:r>
      <w:r w:rsidR="008B37B6">
        <w:t>Void</w:t>
      </w:r>
      <w:bookmarkEnd w:id="551"/>
    </w:p>
    <w:p w14:paraId="5EDFFA53" w14:textId="4879668F" w:rsidR="00171381" w:rsidRPr="00AB5FED" w:rsidRDefault="00171381" w:rsidP="00171381">
      <w:pPr>
        <w:pStyle w:val="Heading5"/>
      </w:pPr>
      <w:bookmarkStart w:id="552" w:name="_Toc218329448"/>
      <w:r>
        <w:t>10.6.2.2.40</w:t>
      </w:r>
      <w:r w:rsidRPr="00AB5FED">
        <w:tab/>
      </w:r>
      <w:r w:rsidR="008B37B6">
        <w:t>Void</w:t>
      </w:r>
      <w:bookmarkEnd w:id="552"/>
    </w:p>
    <w:p w14:paraId="45AC85CE" w14:textId="6A0367BD" w:rsidR="00171381" w:rsidRPr="00AB5FED" w:rsidRDefault="00171381" w:rsidP="00171381">
      <w:pPr>
        <w:pStyle w:val="Heading5"/>
      </w:pPr>
      <w:bookmarkStart w:id="553" w:name="_Toc218329449"/>
      <w:r>
        <w:t>10.6.2.2.41</w:t>
      </w:r>
      <w:r w:rsidRPr="00AB5FED">
        <w:tab/>
      </w:r>
      <w:r w:rsidR="008B37B6">
        <w:t>Void</w:t>
      </w:r>
      <w:bookmarkEnd w:id="553"/>
    </w:p>
    <w:p w14:paraId="609F42D9" w14:textId="13E0545D" w:rsidR="00171381" w:rsidRPr="00AB5FED" w:rsidRDefault="00171381" w:rsidP="00171381">
      <w:pPr>
        <w:pStyle w:val="Heading5"/>
      </w:pPr>
      <w:bookmarkStart w:id="554" w:name="_Toc218329450"/>
      <w:r>
        <w:t>10.6.2.2.42</w:t>
      </w:r>
      <w:r w:rsidRPr="00AB5FED">
        <w:tab/>
      </w:r>
      <w:r w:rsidR="008B37B6">
        <w:t>Void</w:t>
      </w:r>
      <w:bookmarkEnd w:id="554"/>
    </w:p>
    <w:p w14:paraId="4BA4A97B" w14:textId="514E6B8E" w:rsidR="00171381" w:rsidRPr="00AB5FED" w:rsidRDefault="00171381" w:rsidP="00171381">
      <w:pPr>
        <w:pStyle w:val="Heading5"/>
      </w:pPr>
      <w:bookmarkStart w:id="555" w:name="_Toc218329451"/>
      <w:r>
        <w:t>10.6.2.2.43</w:t>
      </w:r>
      <w:r w:rsidRPr="00AB5FED">
        <w:tab/>
      </w:r>
      <w:r w:rsidR="008B37B6">
        <w:t>Void</w:t>
      </w:r>
      <w:bookmarkEnd w:id="555"/>
    </w:p>
    <w:p w14:paraId="45CB2291" w14:textId="5A847F24" w:rsidR="00171381" w:rsidRPr="00AB5FED" w:rsidRDefault="00171381" w:rsidP="00171381">
      <w:pPr>
        <w:pStyle w:val="Heading5"/>
      </w:pPr>
      <w:bookmarkStart w:id="556" w:name="_Toc218329452"/>
      <w:r>
        <w:t>10.6.2.2.44</w:t>
      </w:r>
      <w:r w:rsidRPr="00AB5FED">
        <w:tab/>
      </w:r>
      <w:r w:rsidR="008B37B6">
        <w:t>Void</w:t>
      </w:r>
      <w:bookmarkEnd w:id="556"/>
    </w:p>
    <w:p w14:paraId="2E0E1965" w14:textId="40999330" w:rsidR="00171381" w:rsidRPr="00AB5FED" w:rsidRDefault="00171381" w:rsidP="00171381">
      <w:pPr>
        <w:pStyle w:val="Heading5"/>
      </w:pPr>
      <w:bookmarkStart w:id="557" w:name="_Toc218329453"/>
      <w:r>
        <w:t>10.6.2.2.45</w:t>
      </w:r>
      <w:r w:rsidRPr="00AB5FED">
        <w:tab/>
      </w:r>
      <w:r w:rsidR="008B37B6">
        <w:t>Void</w:t>
      </w:r>
      <w:bookmarkEnd w:id="557"/>
    </w:p>
    <w:p w14:paraId="39A501A8" w14:textId="0A115C51" w:rsidR="00171381" w:rsidRPr="00AB5FED" w:rsidRDefault="00171381" w:rsidP="00171381">
      <w:pPr>
        <w:pStyle w:val="Heading5"/>
      </w:pPr>
      <w:bookmarkStart w:id="558" w:name="_Toc218329454"/>
      <w:r>
        <w:t>10.6.2.2.46</w:t>
      </w:r>
      <w:r w:rsidRPr="00AB5FED">
        <w:tab/>
      </w:r>
      <w:r w:rsidR="008B37B6">
        <w:t>Void</w:t>
      </w:r>
      <w:bookmarkEnd w:id="558"/>
    </w:p>
    <w:p w14:paraId="17433AF3" w14:textId="0F47AECA" w:rsidR="00171381" w:rsidRPr="00AB5FED" w:rsidRDefault="00171381" w:rsidP="00171381">
      <w:pPr>
        <w:pStyle w:val="Heading5"/>
      </w:pPr>
      <w:bookmarkStart w:id="559" w:name="_Toc218329455"/>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18329456"/>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18329457"/>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18329458"/>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18329459"/>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18329460"/>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18329461"/>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18329462"/>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5pt;height:349pt" o:ole="">
            <v:imagedata r:id="rId25" o:title=""/>
          </v:shape>
          <o:OLEObject Type="Embed" ProgID="Visio.Drawing.11" ShapeID="_x0000_i1034" DrawAspect="Content" ObjectID="_182894259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9pt" o:ole="">
            <v:imagedata r:id="rId27" o:title=""/>
          </v:shape>
          <o:OLEObject Type="Embed" ProgID="Visio.Drawing.11" ShapeID="_x0000_i1035" DrawAspect="Content" ObjectID="_182894259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65pt" o:ole="">
            <v:imagedata r:id="rId29" o:title=""/>
          </v:shape>
          <o:OLEObject Type="Embed" ProgID="Visio.Drawing.11" ShapeID="_x0000_i1036" DrawAspect="Content" ObjectID="_182894259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8pt;height:245.5pt" o:ole="">
            <v:imagedata r:id="rId31" o:title=""/>
          </v:shape>
          <o:OLEObject Type="Embed" ProgID="Visio.Drawing.11" ShapeID="_x0000_i1037" DrawAspect="Content" ObjectID="_182894259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18329463"/>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35pt" o:ole="">
            <v:imagedata r:id="rId33" o:title=""/>
          </v:shape>
          <o:OLEObject Type="Embed" ProgID="Visio.Drawing.11" ShapeID="_x0000_i1038" DrawAspect="Content" ObjectID="_182894259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9pt" o:ole="">
            <v:imagedata r:id="rId35" o:title=""/>
          </v:shape>
          <o:OLEObject Type="Embed" ProgID="Visio.Drawing.11" ShapeID="_x0000_i1039" DrawAspect="Content" ObjectID="_182894260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pt;height:293.1pt" o:ole="">
            <v:imagedata r:id="rId37" o:title=""/>
          </v:shape>
          <o:OLEObject Type="Embed" ProgID="Visio.Drawing.11" ShapeID="_x0000_i1040" DrawAspect="Content" ObjectID="_182894260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pt;height:252.6pt" o:ole="">
            <v:imagedata r:id="rId39" o:title=""/>
          </v:shape>
          <o:OLEObject Type="Embed" ProgID="Visio.Drawing.11" ShapeID="_x0000_i1041" DrawAspect="Content" ObjectID="_182894260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18329464"/>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pt" o:ole="">
            <v:imagedata r:id="rId41" o:title=""/>
          </v:shape>
          <o:OLEObject Type="Embed" ProgID="Visio.Drawing.11" ShapeID="_x0000_i1042" DrawAspect="Content" ObjectID="_182894260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18329465"/>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7pt" o:ole="">
            <v:imagedata r:id="rId43" o:title=""/>
          </v:shape>
          <o:OLEObject Type="Embed" ProgID="Visio.Drawing.15" ShapeID="_x0000_i1043" DrawAspect="Content" ObjectID="_182894260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18329466"/>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18329467"/>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18329468"/>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3pt;height:265.2pt" o:ole="">
            <v:imagedata r:id="rId45" o:title=""/>
          </v:shape>
          <o:OLEObject Type="Embed" ProgID="Visio.Drawing.11" ShapeID="_x0000_i1044" DrawAspect="Content" ObjectID="_182894260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1pt;height:275.8pt" o:ole="">
            <v:imagedata r:id="rId47" o:title=""/>
          </v:shape>
          <o:OLEObject Type="Embed" ProgID="Visio.Drawing.11" ShapeID="_x0000_i1045" DrawAspect="Content" ObjectID="_182894260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18329469"/>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65pt" o:ole="">
            <v:imagedata r:id="rId49" o:title=""/>
          </v:shape>
          <o:OLEObject Type="Embed" ProgID="Visio.Drawing.11" ShapeID="_x0000_i1046" DrawAspect="Content" ObjectID="_182894260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18329470"/>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65pt;height:315.15pt" o:ole="">
            <v:imagedata r:id="rId51" o:title=""/>
          </v:shape>
          <o:OLEObject Type="Embed" ProgID="Visio.Drawing.11" ShapeID="_x0000_i1047" DrawAspect="Content" ObjectID="_182894260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18329471"/>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18329472"/>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5pt;height:229.4pt" o:ole="">
            <v:imagedata r:id="rId53" o:title=""/>
          </v:shape>
          <o:OLEObject Type="Embed" ProgID="Visio.Drawing.11" ShapeID="_x0000_i1048" DrawAspect="Content" ObjectID="_182894260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18329473"/>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5pt;height:247.5pt" o:ole="">
            <v:imagedata r:id="rId55" o:title=""/>
          </v:shape>
          <o:OLEObject Type="Embed" ProgID="Visio.Drawing.11" ShapeID="_x0000_i1049" DrawAspect="Content" ObjectID="_182894261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18329474"/>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45pt;height:304.15pt" o:ole="">
            <v:imagedata r:id="rId57" o:title=""/>
          </v:shape>
          <o:OLEObject Type="Embed" ProgID="Visio.Drawing.11" ShapeID="_x0000_i1050" DrawAspect="Content" ObjectID="_182894261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18329475"/>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25pt;height:276.6pt" o:ole="">
            <v:imagedata r:id="rId59" o:title=""/>
          </v:shape>
          <o:OLEObject Type="Embed" ProgID="Visio.Drawing.11" ShapeID="_x0000_i1051" DrawAspect="Content" ObjectID="_182894261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18329476"/>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18329477"/>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18329478"/>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15pt" o:ole="">
            <v:imagedata r:id="rId61" o:title=""/>
          </v:shape>
          <o:OLEObject Type="Embed" ProgID="Visio.Drawing.11" ShapeID="_x0000_i1052" DrawAspect="Content" ObjectID="_182894261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18329479"/>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75pt;height:431.6pt" o:ole="">
            <v:imagedata r:id="rId63" o:title=""/>
          </v:shape>
          <o:OLEObject Type="Embed" ProgID="Visio.Drawing.15" ShapeID="_x0000_i1053" DrawAspect="Content" ObjectID="_182894261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18329480"/>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FD15E6" w:rsidP="00171381">
      <w:pPr>
        <w:pStyle w:val="TH"/>
      </w:pPr>
      <w:r>
        <w:lastRenderedPageBreak/>
        <w:pict w14:anchorId="7EB60E76">
          <v:shape id="_x0000_i1054" type="#_x0000_t75" style="width:378.1pt;height:272.6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18329481"/>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75pt;height:240.4pt" o:ole="">
            <v:imagedata r:id="rId66" o:title=""/>
          </v:shape>
          <o:OLEObject Type="Embed" ProgID="Visio.Drawing.15" ShapeID="_x0000_i1055" DrawAspect="Content" ObjectID="_182894261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18329482"/>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75pt;height:307.65pt" o:ole="">
            <v:imagedata r:id="rId68" o:title=""/>
          </v:shape>
          <o:OLEObject Type="Embed" ProgID="Visio.Drawing.15" ShapeID="_x0000_i1056" DrawAspect="Content" ObjectID="_182894261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18329483"/>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18329484"/>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1pt;height:302.95pt" o:ole="">
            <v:imagedata r:id="rId70" o:title=""/>
          </v:shape>
          <o:OLEObject Type="Embed" ProgID="Visio.Drawing.11" ShapeID="_x0000_i1057" DrawAspect="Content" ObjectID="_182894261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18329485"/>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18329486"/>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18329487"/>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6pt" o:ole="">
            <v:imagedata r:id="rId72" o:title=""/>
          </v:shape>
          <o:OLEObject Type="Embed" ProgID="Visio.Drawing.11" ShapeID="_x0000_i1058" DrawAspect="Content" ObjectID="_182894261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18329488"/>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05pt;height:379.65pt" o:ole="">
            <v:imagedata r:id="rId74" o:title=""/>
          </v:shape>
          <o:OLEObject Type="Embed" ProgID="Visio.Drawing.11" ShapeID="_x0000_i1059" DrawAspect="Content" ObjectID="_182894261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18329489"/>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6.9pt;height:457.2pt" o:ole="">
            <v:imagedata r:id="rId76" o:title=""/>
          </v:shape>
          <o:OLEObject Type="Embed" ProgID="Visio.Drawing.11" ShapeID="_x0000_i1060" DrawAspect="Content" ObjectID="_182894262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18329490"/>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18329491"/>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55pt;height:396.6pt" o:ole="">
            <v:imagedata r:id="rId78" o:title=""/>
          </v:shape>
          <o:OLEObject Type="Embed" ProgID="Visio.Drawing.11" ShapeID="_x0000_i1061" DrawAspect="Content" ObjectID="_182894262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18329492"/>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9pt;height:345.05pt" o:ole="">
            <v:imagedata r:id="rId80" o:title=""/>
          </v:shape>
          <o:OLEObject Type="Embed" ProgID="Visio.Drawing.11" ShapeID="_x0000_i1062" DrawAspect="Content" ObjectID="_182894262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18329493"/>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6pt;height:381.65pt" o:ole="">
            <v:imagedata r:id="rId82" o:title=""/>
          </v:shape>
          <o:OLEObject Type="Embed" ProgID="Visio.Drawing.11" ShapeID="_x0000_i1063" DrawAspect="Content" ObjectID="_182894262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18329494"/>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18329495"/>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65pt;height:267.15pt" o:ole="">
            <v:imagedata r:id="rId84" o:title=""/>
          </v:shape>
          <o:OLEObject Type="Embed" ProgID="Visio.Drawing.15" ShapeID="_x0000_i1064" DrawAspect="Content" ObjectID="_1828942624"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18329496"/>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15pt;height:220.35pt" o:ole="">
            <v:imagedata r:id="rId86" o:title=""/>
          </v:shape>
          <o:OLEObject Type="Embed" ProgID="Visio.Drawing.11" ShapeID="_x0000_i1065" DrawAspect="Content" ObjectID="_1828942625"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18329497"/>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18329498"/>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18329499"/>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18329500"/>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18329501"/>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18329502"/>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18329503"/>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18329504"/>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18329505"/>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18329506"/>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18329507"/>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18329508"/>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18329509"/>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18329510"/>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18329511"/>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18329512"/>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6pt;height:323pt" o:ole="">
            <v:imagedata r:id="rId88" o:title=""/>
          </v:shape>
          <o:OLEObject Type="Embed" ProgID="Visio.Drawing.11" ShapeID="_x0000_i1066" DrawAspect="Content" ObjectID="_1828942626"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18329513"/>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6pt;height:279.75pt" o:ole="">
            <v:imagedata r:id="rId90" o:title=""/>
          </v:shape>
          <o:OLEObject Type="Embed" ProgID="Visio.Drawing.11" ShapeID="_x0000_i1067" DrawAspect="Content" ObjectID="_1828942627"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18329514"/>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18329515"/>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18329516"/>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6pt;height:211.65pt" o:ole="">
            <v:imagedata r:id="rId92" o:title=""/>
          </v:shape>
          <o:OLEObject Type="Embed" ProgID="Visio.Drawing.11" ShapeID="_x0000_i1068" DrawAspect="Content" ObjectID="_1828942628"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18329517"/>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18329518"/>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18329519"/>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18329520"/>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5pt;height:244.35pt" o:ole="">
            <v:imagedata r:id="rId94" o:title=""/>
          </v:shape>
          <o:OLEObject Type="Embed" ProgID="Visio.Drawing.11" ShapeID="_x0000_i1069" DrawAspect="Content" ObjectID="_1828942629"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18329521"/>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18329522"/>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18329523"/>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18329524"/>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18329525"/>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18329526"/>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18329527"/>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18329528"/>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18329529"/>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18329530"/>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18329531"/>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18329532"/>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18329533"/>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18329534"/>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18329535"/>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18329536"/>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18329537"/>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18329538"/>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15pt;height:250.6pt" o:ole="">
            <v:imagedata r:id="rId96" o:title=""/>
          </v:shape>
          <o:OLEObject Type="Embed" ProgID="Visio.Drawing.11" ShapeID="_x0000_i1070" DrawAspect="Content" ObjectID="_1828942630"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18329539"/>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25pt;height:371.8pt" o:ole="">
            <v:imagedata r:id="rId98" o:title=""/>
          </v:shape>
          <o:OLEObject Type="Embed" ProgID="Visio.Drawing.11" ShapeID="_x0000_i1071" DrawAspect="Content" ObjectID="_1828942631"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18329540"/>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85pt;height:374.15pt" o:ole="">
            <v:imagedata r:id="rId100" o:title=""/>
          </v:shape>
          <o:OLEObject Type="Embed" ProgID="Visio.Drawing.11" ShapeID="_x0000_i1072" DrawAspect="Content" ObjectID="_1828942632"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18329541"/>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25pt;height:332.05pt" o:ole="">
            <v:imagedata r:id="rId102" o:title=""/>
          </v:shape>
          <o:OLEObject Type="Embed" ProgID="Visio.Drawing.11" ShapeID="_x0000_i1073" DrawAspect="Content" ObjectID="_1828942633"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18329542"/>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18329543"/>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5pt;height:217.2pt" o:ole="">
            <v:imagedata r:id="rId104" o:title=""/>
          </v:shape>
          <o:OLEObject Type="Embed" ProgID="Visio.Drawing.11" ShapeID="_x0000_i1074" DrawAspect="Content" ObjectID="_1828942634"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18329544"/>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18329545"/>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18329546"/>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18329547"/>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18329548"/>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18329549"/>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18329550"/>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18329551"/>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1832955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18329553"/>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18329554"/>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18329555"/>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18329556"/>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18329557"/>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18329558"/>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18329559"/>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18329560"/>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18329561"/>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18329562"/>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18329563"/>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18329564"/>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18329565"/>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18329566"/>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18329567"/>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18329568"/>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18329569"/>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pt;height:311.6pt" o:ole="">
            <v:imagedata r:id="rId106" o:title=""/>
          </v:shape>
          <o:OLEObject Type="Embed" ProgID="Visio.Drawing.11" ShapeID="_x0000_i1075" DrawAspect="Content" ObjectID="_1828942635"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18329570"/>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18329571"/>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18329572"/>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7pt;height:390.3pt" o:ole="">
            <v:imagedata r:id="rId108" o:title="" cropbottom="5868f"/>
          </v:shape>
          <o:OLEObject Type="Embed" ProgID="Visio.Drawing.11" ShapeID="_x0000_i1076" DrawAspect="Content" ObjectID="_1828942636"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18329573"/>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18329574"/>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4.95pt;height:277.75pt" o:ole="">
            <v:imagedata r:id="rId110" o:title=""/>
          </v:shape>
          <o:OLEObject Type="Embed" ProgID="Visio.Drawing.11" ShapeID="_x0000_i1077" DrawAspect="Content" ObjectID="_1828942637"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18329575"/>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0.8pt;height:247.1pt" o:ole="">
            <v:imagedata r:id="rId112" o:title=""/>
          </v:shape>
          <o:OLEObject Type="Embed" ProgID="Visio.Drawing.11" ShapeID="_x0000_i1078" DrawAspect="Content" ObjectID="_1828942638"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18329576"/>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18329577"/>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7pt;height:367.85pt" o:ole="">
            <v:imagedata r:id="rId114" o:title=""/>
          </v:shape>
          <o:OLEObject Type="Embed" ProgID="Visio.Drawing.11" ShapeID="_x0000_i1079" DrawAspect="Content" ObjectID="_1828942639"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18329578"/>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7pt;height:367.85pt" o:ole="">
            <v:imagedata r:id="rId116" o:title=""/>
          </v:shape>
          <o:OLEObject Type="Embed" ProgID="Visio.Drawing.11" ShapeID="_x0000_i1080" DrawAspect="Content" ObjectID="_1828942640"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18329579"/>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18329580"/>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18329581"/>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pt;height:306.9pt" o:ole="">
            <v:imagedata r:id="rId118" o:title=""/>
          </v:shape>
          <o:OLEObject Type="Embed" ProgID="Visio.Drawing.11" ShapeID="_x0000_i1081" DrawAspect="Content" ObjectID="_1828942641"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18329582"/>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45pt;height:309.25pt" o:ole="">
            <v:imagedata r:id="rId120" o:title=""/>
          </v:shape>
          <o:OLEObject Type="Embed" ProgID="Visio.Drawing.11" ShapeID="_x0000_i1082" DrawAspect="Content" ObjectID="_1828942642"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18329583"/>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15pt;height:314.35pt" o:ole="">
            <v:imagedata r:id="rId122" o:title=""/>
          </v:shape>
          <o:OLEObject Type="Embed" ProgID="Visio.Drawing.15" ShapeID="_x0000_i1083" DrawAspect="Content" ObjectID="_1828942643"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18329584"/>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18329585"/>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18329586"/>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18329587"/>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18329588"/>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18329589"/>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18329590"/>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18329591"/>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5pt;height:267pt" o:ole="">
            <v:imagedata r:id="rId124" o:title=""/>
          </v:shape>
          <o:OLEObject Type="Embed" ProgID="Visio.Drawing.11" ShapeID="_x0000_i1084" DrawAspect="Content" ObjectID="_1828942644"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18329592"/>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pt;height:348pt" o:ole="">
            <v:imagedata r:id="rId126" o:title=""/>
          </v:shape>
          <o:OLEObject Type="Embed" ProgID="Visio.Drawing.11" ShapeID="_x0000_i1085" DrawAspect="Content" ObjectID="_1828942645"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18329593"/>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462" type="#_x0000_t75" style="width:330.5pt;height:259.5pt" o:ole="">
            <v:imagedata r:id="rId128" o:title=""/>
          </v:shape>
          <o:OLEObject Type="Embed" ProgID="Visio.Drawing.11" ShapeID="_x0000_i1462" DrawAspect="Content" ObjectID="_1828942646"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18329594"/>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18329595"/>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18329596"/>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18329597"/>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18329598"/>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18329599"/>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18329600"/>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18329601"/>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463" type="#_x0000_t75" style="width:374pt;height:278pt" o:ole="">
            <v:imagedata r:id="rId130" o:title=""/>
          </v:shape>
          <o:OLEObject Type="Embed" ProgID="Visio.Drawing.15" ShapeID="_x0000_i1463" DrawAspect="Content" ObjectID="_1828942647"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18329602"/>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464" type="#_x0000_t75" style="width:371.5pt;height:278pt" o:ole="">
            <v:imagedata r:id="rId132" o:title=""/>
          </v:shape>
          <o:OLEObject Type="Embed" ProgID="Visio.Drawing.15" ShapeID="_x0000_i1464" DrawAspect="Content" ObjectID="_1828942648"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18329603"/>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465" type="#_x0000_t75" style="width:352.5pt;height:161.5pt" o:ole="">
            <v:imagedata r:id="rId134" o:title=""/>
          </v:shape>
          <o:OLEObject Type="Embed" ProgID="Visio.Drawing.15" ShapeID="_x0000_i1465" DrawAspect="Content" ObjectID="_1828942649"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18329604"/>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18329605"/>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18329606"/>
      <w:r>
        <w:t>10.7.5.1.1</w:t>
      </w:r>
      <w:r>
        <w:tab/>
        <w:t>Void</w:t>
      </w:r>
      <w:bookmarkEnd w:id="1054"/>
    </w:p>
    <w:p w14:paraId="0B4E646C" w14:textId="361D1EB0" w:rsidR="00171381" w:rsidRDefault="00171381" w:rsidP="00171381">
      <w:pPr>
        <w:pStyle w:val="Heading5"/>
      </w:pPr>
      <w:bookmarkStart w:id="1055" w:name="_Toc218329607"/>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18329608"/>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18329609"/>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18329610"/>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18329611"/>
      <w:r>
        <w:lastRenderedPageBreak/>
        <w:t>10.7.5.2</w:t>
      </w:r>
      <w:r>
        <w:tab/>
        <w:t>Procedures</w:t>
      </w:r>
      <w:bookmarkEnd w:id="1061"/>
    </w:p>
    <w:p w14:paraId="1A9E4F06" w14:textId="77777777" w:rsidR="00171381" w:rsidRDefault="00171381" w:rsidP="00171381">
      <w:pPr>
        <w:pStyle w:val="Heading5"/>
      </w:pPr>
      <w:bookmarkStart w:id="1062" w:name="_Toc218329612"/>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18329613"/>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466" type="#_x0000_t75" style="width:456.5pt;height:546pt" o:ole="">
            <v:imagedata r:id="rId136" o:title=""/>
          </v:shape>
          <o:OLEObject Type="Embed" ProgID="Visio.Drawing.11" ShapeID="_x0000_i1466" DrawAspect="Content" ObjectID="_1828942650"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18329614"/>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467" type="#_x0000_t75" style="width:432.5pt;height:687.5pt" o:ole="">
            <v:imagedata r:id="rId138" o:title=""/>
          </v:shape>
          <o:OLEObject Type="Embed" ProgID="Visio.Drawing.11" ShapeID="_x0000_i1467" DrawAspect="Content" ObjectID="_1828942651"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18329615"/>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468" type="#_x0000_t75" style="width:399pt;height:682pt" o:ole="">
            <v:imagedata r:id="rId140" o:title=""/>
          </v:shape>
          <o:OLEObject Type="Embed" ProgID="Visio.Drawing.11" ShapeID="_x0000_i1468" DrawAspect="Content" ObjectID="_1828942652"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18329616"/>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18329617"/>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469" type="#_x0000_t75" style="width:433.5pt;height:343.5pt" o:ole="">
            <v:imagedata r:id="rId142" o:title=""/>
          </v:shape>
          <o:OLEObject Type="Embed" ProgID="Visio.Drawing.11" ShapeID="_x0000_i1469" DrawAspect="Content" ObjectID="_1828942653"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18329618"/>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470" type="#_x0000_t75" style="width:409pt;height:363pt" o:ole="">
            <v:imagedata r:id="rId144" o:title=""/>
          </v:shape>
          <o:OLEObject Type="Embed" ProgID="Visio.Drawing.11" ShapeID="_x0000_i1470" DrawAspect="Content" ObjectID="_1828942654"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18329619"/>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18329620"/>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18329621"/>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18329622"/>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18329623"/>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18329624"/>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18329625"/>
      <w:r>
        <w:t>10.7.6.2</w:t>
      </w:r>
      <w:r w:rsidRPr="00AB5FED">
        <w:tab/>
      </w:r>
      <w:r>
        <w:rPr>
          <w:noProof/>
          <w:lang w:val="en-US"/>
        </w:rPr>
        <w:t>Procedures</w:t>
      </w:r>
      <w:bookmarkEnd w:id="1083"/>
    </w:p>
    <w:p w14:paraId="79C2F865" w14:textId="43581BE8" w:rsidR="00171381" w:rsidRDefault="00171381" w:rsidP="00171381">
      <w:pPr>
        <w:pStyle w:val="Heading5"/>
      </w:pPr>
      <w:bookmarkStart w:id="1084" w:name="_Toc218329626"/>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471" type="#_x0000_t75" style="width:374pt;height:456.5pt" o:ole="">
            <v:imagedata r:id="rId146" o:title=""/>
          </v:shape>
          <o:OLEObject Type="Embed" ProgID="Visio.Drawing.11" ShapeID="_x0000_i1471" DrawAspect="Content" ObjectID="_1828942655"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18329627"/>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2172C35F" w:rsidR="00171381" w:rsidRPr="00031B32" w:rsidRDefault="00E63CDA"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472" type="#_x0000_t75" style="width:367pt;height:499.5pt" o:ole="">
            <v:imagedata r:id="rId148" o:title=""/>
          </v:shape>
          <o:OLEObject Type="Embed" ProgID="Visio.Drawing.11" ShapeID="_x0000_i1472" DrawAspect="Content" ObjectID="_1828942656"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18329628"/>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7057FA04"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473" type="#_x0000_t75" style="width:475pt;height:460pt" o:ole="">
            <v:imagedata r:id="rId150" o:title=""/>
          </v:shape>
          <o:OLEObject Type="Embed" ProgID="Visio.Drawing.11" ShapeID="_x0000_i1473" DrawAspect="Content" ObjectID="_1828942657"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18329629"/>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6616C98B"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474" type="#_x0000_t75" style="width:466pt;height:494pt" o:ole="">
            <v:imagedata r:id="rId152" o:title=""/>
          </v:shape>
          <o:OLEObject Type="Embed" ProgID="Visio.Drawing.11" ShapeID="_x0000_i1474" DrawAspect="Content" ObjectID="_1828942658"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51D63CD" w:rsidR="00171381" w:rsidRPr="00542332" w:rsidRDefault="00171381" w:rsidP="00171381">
      <w:pPr>
        <w:pStyle w:val="Heading2"/>
      </w:pPr>
      <w:bookmarkStart w:id="1101" w:name="_Toc218329630"/>
      <w:r w:rsidRPr="00542332">
        <w:t>10.8</w:t>
      </w:r>
      <w:r w:rsidRPr="00542332">
        <w:tab/>
      </w:r>
      <w:r w:rsidR="00A339CD">
        <w:t>Void</w:t>
      </w:r>
      <w:bookmarkEnd w:id="1093"/>
      <w:bookmarkEnd w:id="1094"/>
      <w:bookmarkEnd w:id="1101"/>
    </w:p>
    <w:p w14:paraId="6FE5E150" w14:textId="438A76E1"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18329631"/>
      <w:r w:rsidRPr="00542332">
        <w:rPr>
          <w:lang w:eastAsia="x-none"/>
        </w:rPr>
        <w:t>10.8.1</w:t>
      </w:r>
      <w:r w:rsidRPr="00542332">
        <w:rPr>
          <w:lang w:eastAsia="x-none"/>
        </w:rPr>
        <w:tab/>
      </w:r>
      <w:r w:rsidR="00A339CD">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18329632"/>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18329633"/>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18329634"/>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18329635"/>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18329636"/>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18329637"/>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18329638"/>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18329639"/>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18329640"/>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18329641"/>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18329642"/>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18329643"/>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18329644"/>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18329645"/>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18329646"/>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18329647"/>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18329648"/>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18329649"/>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18329650"/>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18329651"/>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18329652"/>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18329653"/>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18329654"/>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18329655"/>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18329656"/>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475" type="#_x0000_t75" style="width:459pt;height:490.5pt" o:ole="">
            <v:imagedata r:id="rId154" o:title=""/>
          </v:shape>
          <o:OLEObject Type="Embed" ProgID="Visio.Drawing.15" ShapeID="_x0000_i1475" DrawAspect="Content" ObjectID="_1828942659"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18329657"/>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476" type="#_x0000_t75" style="width:481.5pt;height:284pt" o:ole="">
            <v:imagedata r:id="rId156" o:title=""/>
          </v:shape>
          <o:OLEObject Type="Embed" ProgID="Visio.Drawing.11" ShapeID="_x0000_i1476" DrawAspect="Content" ObjectID="_1828942660"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18329658"/>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18329659"/>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477" type="#_x0000_t75" style="width:386pt;height:401.5pt" o:ole="">
            <v:imagedata r:id="rId158" o:title=""/>
          </v:shape>
          <o:OLEObject Type="Embed" ProgID="Visio.Drawing.11" ShapeID="_x0000_i1477" DrawAspect="Content" ObjectID="_1828942661"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18329660"/>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478" type="#_x0000_t75" style="width:468pt;height:305.5pt" o:ole="">
            <v:imagedata r:id="rId160" o:title=""/>
          </v:shape>
          <o:OLEObject Type="Embed" ProgID="Visio.Drawing.11" ShapeID="_x0000_i1478" DrawAspect="Content" ObjectID="_1828942662"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479" type="#_x0000_t75" style="width:500.5pt;height:424.5pt" o:ole="">
            <v:imagedata r:id="rId162" o:title=""/>
          </v:shape>
          <o:OLEObject Type="Embed" ProgID="Visio.Drawing.11" ShapeID="_x0000_i1479" DrawAspect="Content" ObjectID="_1828942663"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480" type="#_x0000_t75" style="width:500.5pt;height:306.5pt" o:ole="">
            <v:imagedata r:id="rId164" o:title=""/>
          </v:shape>
          <o:OLEObject Type="Embed" ProgID="Visio.Drawing.11" ShapeID="_x0000_i1480" DrawAspect="Content" ObjectID="_1828942664"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18329661"/>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481" type="#_x0000_t75" style="width:454pt;height:276pt" o:ole="">
            <v:imagedata r:id="rId166" o:title=""/>
          </v:shape>
          <o:OLEObject Type="Embed" ProgID="Visio.Drawing.11" ShapeID="_x0000_i1481" DrawAspect="Content" ObjectID="_1828942665"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18329662"/>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18329663"/>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482" type="#_x0000_t75" style="width:428.5pt;height:294.5pt" o:ole="">
            <v:imagedata r:id="rId168" o:title=""/>
          </v:shape>
          <o:OLEObject Type="Embed" ProgID="Visio.Drawing.11" ShapeID="_x0000_i1482" DrawAspect="Content" ObjectID="_1828942666"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18329664"/>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483" type="#_x0000_t75" style="width:411pt;height:231pt" o:ole="">
            <v:imagedata r:id="rId170" o:title=""/>
          </v:shape>
          <o:OLEObject Type="Embed" ProgID="Visio.Drawing.11" ShapeID="_x0000_i1483" DrawAspect="Content" ObjectID="_1828942667"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18329665"/>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484" type="#_x0000_t75" style="width:452pt;height:237pt" o:ole="">
            <v:imagedata r:id="rId172" o:title=""/>
          </v:shape>
          <o:OLEObject Type="Embed" ProgID="Word.Document.12" ShapeID="_x0000_i1484" DrawAspect="Content" ObjectID="_1828942668"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18329666"/>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485" type="#_x0000_t75" style="width:466.5pt;height:279pt" o:ole="">
            <v:imagedata r:id="rId174" o:title=""/>
          </v:shape>
          <o:OLEObject Type="Embed" ProgID="Word.Document.8" ShapeID="_x0000_i1485" DrawAspect="Content" ObjectID="_1828942669"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18329667"/>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18329668"/>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486" type="#_x0000_t75" style="width:465pt;height:572.5pt" o:ole="">
            <v:imagedata r:id="rId176" o:title=""/>
          </v:shape>
          <o:OLEObject Type="Embed" ProgID="Visio.Drawing.11" ShapeID="_x0000_i1486" DrawAspect="Content" ObjectID="_1828942670"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18329669"/>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487" type="#_x0000_t75" style="width:464.5pt;height:494.5pt" o:ole="">
            <v:imagedata r:id="rId178" o:title=""/>
          </v:shape>
          <o:OLEObject Type="Embed" ProgID="Visio.Drawing.11" ShapeID="_x0000_i1487" DrawAspect="Content" ObjectID="_1828942671"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18329670"/>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1FC21908" w14:textId="77777777" w:rsidR="00C425D0" w:rsidRDefault="00C425D0" w:rsidP="00066ACE">
      <w:pPr>
        <w:pStyle w:val="NO"/>
      </w:pPr>
      <w:r w:rsidRPr="00A164A9">
        <w:t>NOTE:</w:t>
      </w:r>
      <w:r w:rsidRPr="00A164A9">
        <w:tab/>
        <w:t>The configuration parameter addressing the queue depth is out of scope of the present document.</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488" type="#_x0000_t75" style="width:379pt;height:509.5pt" o:ole="">
            <v:imagedata r:id="rId180" o:title=""/>
          </v:shape>
          <o:OLEObject Type="Embed" ProgID="Visio.Drawing.11" ShapeID="_x0000_i1488" DrawAspect="Content" ObjectID="_1828942672"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18329671"/>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489" type="#_x0000_t75" style="width:269pt;height:274.5pt" o:ole="" filled="t">
            <v:fill color2="black"/>
            <v:imagedata r:id="rId182" o:title=""/>
          </v:shape>
          <o:OLEObject Type="Embed" ProgID="Visio.Drawing.11" ShapeID="_x0000_i1489" DrawAspect="Content" ObjectID="_1828942673"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490" type="#_x0000_t75" style="width:259.5pt;height:221.5pt" o:ole="" filled="t">
            <v:fill color2="black"/>
            <v:imagedata r:id="rId184" o:title=""/>
          </v:shape>
          <o:OLEObject Type="Embed" ProgID="Visio.Drawing.11" ShapeID="_x0000_i1490" DrawAspect="Content" ObjectID="_1828942674"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18329672"/>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18329673"/>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18329674"/>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18329675"/>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18329676"/>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18329677"/>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18329678"/>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491" type="#_x0000_t75" style="width:414pt;height:286.5pt" o:ole="">
            <v:imagedata r:id="rId186" o:title=""/>
          </v:shape>
          <o:OLEObject Type="Embed" ProgID="Visio.Drawing.11" ShapeID="_x0000_i1491" DrawAspect="Content" ObjectID="_1828942675"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18329679"/>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492" type="#_x0000_t75" style="width:424pt;height:274.5pt" o:ole="">
            <v:imagedata r:id="rId188" o:title=""/>
          </v:shape>
          <o:OLEObject Type="Embed" ProgID="Visio.Drawing.11" ShapeID="_x0000_i1492" DrawAspect="Content" ObjectID="_1828942676"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18329680"/>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493" type="#_x0000_t75" style="width:377pt;height:237pt" o:ole="">
            <v:imagedata r:id="rId190" o:title=""/>
          </v:shape>
          <o:OLEObject Type="Embed" ProgID="Visio.Drawing.11" ShapeID="_x0000_i1493" DrawAspect="Content" ObjectID="_1828942677"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18329681"/>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494" type="#_x0000_t75" style="width:376.5pt;height:237pt" o:ole="">
            <v:imagedata r:id="rId192" o:title=""/>
          </v:shape>
          <o:OLEObject Type="Embed" ProgID="Visio.Drawing.11" ShapeID="_x0000_i1494" DrawAspect="Content" ObjectID="_1828942678"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18329682"/>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495" type="#_x0000_t75" style="width:377.5pt;height:237pt" o:ole="">
            <v:imagedata r:id="rId194" o:title=""/>
          </v:shape>
          <o:OLEObject Type="Embed" ProgID="Visio.Drawing.11" ShapeID="_x0000_i1495" DrawAspect="Content" ObjectID="_1828942679"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18329683"/>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496" type="#_x0000_t75" style="width:377pt;height:237pt" o:ole="">
            <v:imagedata r:id="rId196" o:title=""/>
          </v:shape>
          <o:OLEObject Type="Embed" ProgID="Visio.Drawing.11" ShapeID="_x0000_i1496" DrawAspect="Content" ObjectID="_1828942680"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18329684"/>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18329685"/>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18329686"/>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18329687"/>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18329688"/>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18329689"/>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18329690"/>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18329691"/>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18329692"/>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18329693"/>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18329694"/>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497" type="#_x0000_t75" style="width:353.5pt;height:258pt" o:ole="">
            <v:imagedata r:id="rId198" o:title=""/>
          </v:shape>
          <o:OLEObject Type="Embed" ProgID="Visio.Drawing.11" ShapeID="_x0000_i1497" DrawAspect="Content" ObjectID="_1828942681"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18329695"/>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498" type="#_x0000_t75" style="width:345pt;height:152pt" o:ole="">
            <v:imagedata r:id="rId200" o:title=""/>
          </v:shape>
          <o:OLEObject Type="Embed" ProgID="Visio.Drawing.11" ShapeID="_x0000_i1498" DrawAspect="Content" ObjectID="_1828942682"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1832969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18329697"/>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18329698"/>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499" type="#_x0000_t75" style="width:434pt;height:406pt" o:ole="">
            <v:imagedata r:id="rId202" o:title=""/>
          </v:shape>
          <o:OLEObject Type="Embed" ProgID="Visio.Drawing.15" ShapeID="_x0000_i1499" DrawAspect="Content" ObjectID="_1828942683"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18329699"/>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500" type="#_x0000_t75" style="width:313.5pt;height:259.5pt" o:ole="">
            <v:imagedata r:id="rId204" o:title=""/>
          </v:shape>
          <o:OLEObject Type="Embed" ProgID="Visio.Drawing.11" ShapeID="_x0000_i1500" DrawAspect="Content" ObjectID="_1828942684"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18329700"/>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18329701"/>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18329702"/>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18329703"/>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18329704"/>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18329705"/>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18329706"/>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18329707"/>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18329708"/>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pt;height:138pt" o:ole="">
            <v:imagedata r:id="rId206" o:title=""/>
          </v:shape>
          <o:OLEObject Type="Embed" ProgID="Visio.Drawing.15" ShapeID="_x0000_i1125" DrawAspect="Content" ObjectID="_1828942685"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5pt;height:146.5pt" o:ole="">
            <v:imagedata r:id="rId208" o:title=""/>
          </v:shape>
          <o:OLEObject Type="Embed" ProgID="Visio.Drawing.11" ShapeID="_x0000_i1126" DrawAspect="Content" ObjectID="_1828942686"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pt;height:145.5pt" o:ole="">
            <v:imagedata r:id="rId210" o:title=""/>
          </v:shape>
          <o:OLEObject Type="Embed" ProgID="Visio.Drawing.15" ShapeID="_x0000_i1127" DrawAspect="Content" ObjectID="_1828942687"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18329709"/>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18329710"/>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18329711"/>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218329712"/>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18329713"/>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18329714"/>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18329715"/>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18329716"/>
      <w:r>
        <w:rPr>
          <w:rFonts w:cs="Arial"/>
        </w:rPr>
        <w:lastRenderedPageBreak/>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18329717"/>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218329718"/>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218329719"/>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pt;height:257pt" o:ole="">
            <v:imagedata r:id="rId212" o:title=""/>
          </v:shape>
          <o:OLEObject Type="Embed" ProgID="Visio.Drawing.15" ShapeID="_x0000_i1128" DrawAspect="Content" ObjectID="_1828942688"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218329720"/>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pt;height:257pt" o:ole="">
            <v:imagedata r:id="rId214" o:title=""/>
          </v:shape>
          <o:OLEObject Type="Embed" ProgID="Visio.Drawing.15" ShapeID="_x0000_i1129" DrawAspect="Content" ObjectID="_1828942689"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218329721"/>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pt;height:202.5pt" o:ole="">
            <v:imagedata r:id="rId216" o:title=""/>
          </v:shape>
          <o:OLEObject Type="Embed" ProgID="Visio.Drawing.11" ShapeID="_x0000_i1130" DrawAspect="Content" ObjectID="_1828942690"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218329722"/>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5pt;height:169.5pt" o:ole="">
            <v:imagedata r:id="rId218" o:title=""/>
          </v:shape>
          <o:OLEObject Type="Embed" ProgID="Visio.Drawing.15" ShapeID="_x0000_i1131" DrawAspect="Content" ObjectID="_1828942691"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218329723"/>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FD15E6" w:rsidP="00171381">
      <w:pPr>
        <w:pStyle w:val="TH"/>
      </w:pPr>
      <w:r>
        <w:lastRenderedPageBreak/>
        <w:pict w14:anchorId="6827C4A8">
          <v:shape id="_x0000_i1132" type="#_x0000_t75" style="width:415.5pt;height:170.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218329724"/>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218329725"/>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218329726"/>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218329727"/>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218329728"/>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218329729"/>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218329730"/>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218329731"/>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218329732"/>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218329733"/>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1pt;height:551pt" o:ole="">
            <v:imagedata r:id="rId221" o:title=""/>
          </v:shape>
          <o:OLEObject Type="Embed" ProgID="Visio.Drawing.11" ShapeID="_x0000_i1133" DrawAspect="Content" ObjectID="_1828942692"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218329734"/>
      <w:r w:rsidRPr="00AB5FED">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218329735"/>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218329736"/>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218329737"/>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218329738"/>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218329739"/>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218329740"/>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4pt;height:342.5pt" o:ole="">
            <v:imagedata r:id="rId223" o:title=""/>
          </v:shape>
          <o:OLEObject Type="Embed" ProgID="Visio.Drawing.15" ShapeID="_x0000_i1134" DrawAspect="Content" ObjectID="_1828942693"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218329741"/>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218329742"/>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2" w:name="_Toc218329743"/>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218329744"/>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218329745"/>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218329746"/>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218329747"/>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218329748"/>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218329749"/>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218329750"/>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218329751"/>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6F4311EE" w:rsidR="0061294C" w:rsidRPr="00AB5FED" w:rsidRDefault="0061294C" w:rsidP="0061294C">
      <w:pPr>
        <w:pStyle w:val="Heading4"/>
      </w:pPr>
      <w:bookmarkStart w:id="1491" w:name="_Toc96606974"/>
      <w:bookmarkStart w:id="1492" w:name="_Toc113304242"/>
      <w:bookmarkStart w:id="1493" w:name="_Toc21832975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3"/>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6DBF40D2" w14:textId="77777777" w:rsidR="00705D8F" w:rsidRDefault="00705D8F" w:rsidP="00705D8F">
      <w:pPr>
        <w:pStyle w:val="NO"/>
      </w:pPr>
      <w:bookmarkStart w:id="1494" w:name="_Hlk204784102"/>
      <w:r>
        <w:t>NOTE:</w:t>
      </w:r>
      <w:r>
        <w:tab/>
        <w:t xml:space="preserve">Whether the server-to-server message is needed in a call request </w:t>
      </w:r>
      <w:r w:rsidRPr="00CC1594">
        <w:t>is out of scope of the present document</w:t>
      </w:r>
      <w:r>
        <w:t>.</w:t>
      </w:r>
    </w:p>
    <w:p w14:paraId="7185738A" w14:textId="385A2261" w:rsidR="0061294C" w:rsidRPr="00AB5FED" w:rsidRDefault="0061294C" w:rsidP="0061294C">
      <w:pPr>
        <w:pStyle w:val="Heading4"/>
      </w:pPr>
      <w:bookmarkStart w:id="1495" w:name="_Toc218329753"/>
      <w:bookmarkEnd w:id="1494"/>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5"/>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460C16" w:rsidRDefault="00460C16" w:rsidP="00460C16">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6" w:name="_Toc75465978"/>
      <w:bookmarkStart w:id="1497" w:name="_Toc96531265"/>
      <w:bookmarkStart w:id="1498" w:name="_Toc96606975"/>
      <w:bookmarkStart w:id="1499" w:name="_Toc113304243"/>
      <w:bookmarkStart w:id="1500" w:name="_Toc218329754"/>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6"/>
      <w:bookmarkEnd w:id="1497"/>
      <w:bookmarkEnd w:id="1498"/>
      <w:bookmarkEnd w:id="1499"/>
      <w:bookmarkEnd w:id="1500"/>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1" w:name="_Toc75465980"/>
      <w:bookmarkStart w:id="1502" w:name="_Toc96531266"/>
      <w:bookmarkStart w:id="1503" w:name="_Toc96606976"/>
      <w:bookmarkStart w:id="1504" w:name="_Toc113304244"/>
      <w:bookmarkStart w:id="1505" w:name="_Toc218329755"/>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5"/>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4D186A73" w14:textId="77777777" w:rsidR="00705D8F" w:rsidRDefault="00705D8F" w:rsidP="00705D8F">
      <w:pPr>
        <w:pStyle w:val="NO"/>
      </w:pPr>
      <w:r>
        <w:t>NOTE:</w:t>
      </w:r>
      <w:r>
        <w:tab/>
        <w:t xml:space="preserve">Whether the server-to-server message is needed in a call response </w:t>
      </w:r>
      <w:r w:rsidRPr="00CC1594">
        <w:t>is out of scope of the present document</w:t>
      </w:r>
      <w:r>
        <w:t>.</w:t>
      </w:r>
    </w:p>
    <w:p w14:paraId="3BBAA047" w14:textId="05EFF925" w:rsidR="0061294C" w:rsidRPr="00AB5FED" w:rsidRDefault="0061294C" w:rsidP="0061294C">
      <w:pPr>
        <w:pStyle w:val="Heading4"/>
      </w:pPr>
      <w:bookmarkStart w:id="1506" w:name="_Toc218329756"/>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1"/>
      <w:bookmarkEnd w:id="1502"/>
      <w:bookmarkEnd w:id="1503"/>
      <w:bookmarkEnd w:id="1504"/>
      <w:bookmarkEnd w:id="1506"/>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7" w:name="_Toc96531267"/>
    </w:p>
    <w:p w14:paraId="30FEE1EE" w14:textId="77777777" w:rsidR="0061294C" w:rsidRPr="00AB5FED" w:rsidRDefault="0061294C" w:rsidP="0061294C">
      <w:pPr>
        <w:pStyle w:val="Heading4"/>
      </w:pPr>
      <w:bookmarkStart w:id="1508" w:name="_Toc96606977"/>
      <w:bookmarkStart w:id="1509" w:name="_Toc113304245"/>
      <w:bookmarkStart w:id="1510" w:name="_Toc218329757"/>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7"/>
      <w:bookmarkEnd w:id="1508"/>
      <w:bookmarkEnd w:id="1509"/>
      <w:bookmarkEnd w:id="1510"/>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1" w:name="_Toc96531268"/>
      <w:bookmarkStart w:id="1512" w:name="_Toc96606978"/>
      <w:bookmarkStart w:id="1513" w:name="_Toc113304246"/>
      <w:bookmarkStart w:id="1514" w:name="_Toc218329758"/>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4"/>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5" w:name="_Toc218329759"/>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1"/>
      <w:bookmarkEnd w:id="1512"/>
      <w:bookmarkEnd w:id="1513"/>
      <w:bookmarkEnd w:id="1515"/>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6" w:name="_Toc113304249"/>
      <w:bookmarkStart w:id="1517" w:name="_Toc218329760"/>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7"/>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8" w:name="_Toc218329761"/>
      <w:r>
        <w:t>10.19.2.10</w:t>
      </w:r>
      <w:r w:rsidRPr="00874DF3">
        <w:tab/>
      </w:r>
      <w:r>
        <w:t xml:space="preserve">Ad hoc group call notify </w:t>
      </w:r>
      <w:r w:rsidRPr="00874DF3">
        <w:t>(</w:t>
      </w:r>
      <w:r>
        <w:t>MCPTT server</w:t>
      </w:r>
      <w:r w:rsidRPr="00E153AF">
        <w:t xml:space="preserve"> – </w:t>
      </w:r>
      <w:r>
        <w:t>MCPTT client</w:t>
      </w:r>
      <w:r w:rsidRPr="00CD5705">
        <w:t>)</w:t>
      </w:r>
      <w:bookmarkEnd w:id="1516"/>
      <w:bookmarkEnd w:id="1518"/>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19" w:name="_Toc218329762"/>
      <w:r>
        <w:lastRenderedPageBreak/>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9"/>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20" w:name="_Toc113304282"/>
    </w:p>
    <w:p w14:paraId="1B8D0DAB" w14:textId="77777777" w:rsidR="00CB7F68" w:rsidRPr="00AB5FED" w:rsidRDefault="00CB7F68" w:rsidP="004E6663">
      <w:pPr>
        <w:pStyle w:val="Heading4"/>
      </w:pPr>
      <w:bookmarkStart w:id="1521" w:name="_Toc218329763"/>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0"/>
      <w:bookmarkEnd w:id="1521"/>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2" w:name="_Toc113304283"/>
      <w:bookmarkStart w:id="1523" w:name="_Toc218329764"/>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2"/>
      <w:bookmarkEnd w:id="1523"/>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4" w:name="_Hlk131152947"/>
      <w:bookmarkStart w:id="1525" w:name="_Toc113304284"/>
      <w:bookmarkStart w:id="1526" w:name="_Toc218329765"/>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6"/>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7" w:name="_Toc218329766"/>
      <w:r>
        <w:t>10.19.2.14</w:t>
      </w:r>
      <w:bookmarkEnd w:id="1524"/>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5"/>
      <w:bookmarkEnd w:id="1527"/>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8" w:name="_Toc218329767"/>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8"/>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9" w:name="_Toc218329768"/>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30" w:name="_Toc218329769"/>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1" w:name="_Toc218329770"/>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1"/>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lastRenderedPageBreak/>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2" w:name="_Toc113304247"/>
      <w:bookmarkStart w:id="1533" w:name="_Toc114868498"/>
      <w:bookmarkStart w:id="1534" w:name="_Toc218329771"/>
      <w:r>
        <w:t>10.19.2.18</w:t>
      </w:r>
      <w:r>
        <w:tab/>
        <w:t>Ad hoc group call get userlist (MCPTT server – MCPTT server)</w:t>
      </w:r>
      <w:bookmarkEnd w:id="1532"/>
      <w:bookmarkEnd w:id="1534"/>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5" w:name="_Toc218329772"/>
      <w:r>
        <w:t>10.19.2.19</w:t>
      </w:r>
      <w:r>
        <w:tab/>
        <w:t>Ad hoc group call get userlist response (MCPTT server – MCPTT server)</w:t>
      </w:r>
      <w:bookmarkEnd w:id="1535"/>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33"/>
    </w:tbl>
    <w:p w14:paraId="76035CC4" w14:textId="77777777" w:rsidR="00D45090" w:rsidRDefault="00D45090" w:rsidP="00965EB0"/>
    <w:p w14:paraId="047A3C89" w14:textId="77777777" w:rsidR="00213828" w:rsidRPr="003F3620" w:rsidRDefault="00213828" w:rsidP="00213828">
      <w:pPr>
        <w:pStyle w:val="Heading4"/>
      </w:pPr>
      <w:bookmarkStart w:id="1536" w:name="_Toc138281823"/>
      <w:bookmarkStart w:id="1537" w:name="_Toc218329773"/>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6"/>
      <w:bookmarkEnd w:id="1537"/>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8" w:name="_Toc138281824"/>
      <w:bookmarkStart w:id="1539" w:name="_Toc218329774"/>
      <w:r w:rsidRPr="003F3620">
        <w:lastRenderedPageBreak/>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9"/>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2DDFB084"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D41E5">
              <w:t xml:space="preserve"> or the modified criteria by the primary MCPTT server.</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40" w:name="_Toc218329775"/>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8"/>
      <w:bookmarkEnd w:id="1540"/>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1" w:name="_Toc218329776"/>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1"/>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2" w:name="_Toc218329777"/>
      <w:r w:rsidRPr="00287882">
        <w:t>10.</w:t>
      </w:r>
      <w:r>
        <w:t>19</w:t>
      </w:r>
      <w:r w:rsidRPr="00287882">
        <w:t>.</w:t>
      </w:r>
      <w:r>
        <w:t>3</w:t>
      </w:r>
      <w:r w:rsidRPr="00287882">
        <w:tab/>
      </w:r>
      <w:r>
        <w:t>Procedures</w:t>
      </w:r>
      <w:bookmarkEnd w:id="1542"/>
    </w:p>
    <w:p w14:paraId="31D2F73A" w14:textId="77777777" w:rsidR="0061294C" w:rsidRPr="002C512E" w:rsidRDefault="0061294C" w:rsidP="0061294C">
      <w:pPr>
        <w:pStyle w:val="Heading4"/>
        <w:rPr>
          <w:rFonts w:eastAsia="SimSun"/>
        </w:rPr>
      </w:pPr>
      <w:bookmarkStart w:id="1543" w:name="_Toc218329778"/>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3"/>
    </w:p>
    <w:p w14:paraId="056343AA" w14:textId="77777777" w:rsidR="0061294C" w:rsidRPr="00AB5FED" w:rsidRDefault="0061294C" w:rsidP="0061294C">
      <w:pPr>
        <w:pStyle w:val="Heading5"/>
      </w:pPr>
      <w:bookmarkStart w:id="1544" w:name="_Toc218329779"/>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4"/>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5" type="#_x0000_t75" style="width:481.5pt;height:400.5pt" o:ole="">
            <v:imagedata r:id="rId225" o:title=""/>
          </v:shape>
          <o:OLEObject Type="Embed" ProgID="Visio.Drawing.15" ShapeID="_x0000_i1135" DrawAspect="Content" ObjectID="_1828942694"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77777777" w:rsidR="003E7D6E" w:rsidRDefault="003E7D6E" w:rsidP="003E7D6E">
      <w:pPr>
        <w:pStyle w:val="B1"/>
        <w:ind w:firstLine="0"/>
        <w:rPr>
          <w:lang w:eastAsia="zh-CN"/>
        </w:rPr>
      </w:pPr>
      <w:r w:rsidRPr="00DA3F1E">
        <w:rPr>
          <w:lang w:eastAsia="zh-CN"/>
        </w:rPr>
        <w:lastRenderedPageBreak/>
        <w:t xml:space="preserve">If the </w:t>
      </w:r>
      <w:r>
        <w:t>MCPTT</w:t>
      </w:r>
      <w:r w:rsidRPr="00092ACA">
        <w:t xml:space="preserve"> </w:t>
      </w:r>
      <w:r>
        <w:t xml:space="preserve">ad hoc group call </w:t>
      </w:r>
      <w:r w:rsidRPr="00092ACA">
        <w:t>request</w:t>
      </w:r>
      <w:r>
        <w:t xml:space="preserve"> </w:t>
      </w:r>
      <w:r w:rsidRPr="00DA3F1E">
        <w:rPr>
          <w:lang w:eastAsia="zh-CN"/>
        </w:rPr>
        <w:t xml:space="preserve">contains a </w:t>
      </w:r>
      <w:r>
        <w:rPr>
          <w:lang w:eastAsia="zh-CN"/>
        </w:rPr>
        <w:t xml:space="preserve">list of </w:t>
      </w:r>
      <w:r w:rsidRPr="00DA3F1E">
        <w:rPr>
          <w:lang w:eastAsia="zh-CN"/>
        </w:rPr>
        <w:t>functional alias</w:t>
      </w:r>
      <w:r>
        <w:rPr>
          <w:lang w:eastAsia="zh-CN"/>
        </w:rPr>
        <w:t>(es)</w:t>
      </w:r>
      <w:r w:rsidRPr="00DA3F1E">
        <w:rPr>
          <w:lang w:eastAsia="zh-CN"/>
        </w:rPr>
        <w:t xml:space="preserve"> instead of </w:t>
      </w:r>
      <w:r>
        <w:rPr>
          <w:lang w:eastAsia="zh-CN"/>
        </w:rPr>
        <w:t>a list of</w:t>
      </w:r>
      <w:r w:rsidRPr="00DA3F1E">
        <w:rPr>
          <w:lang w:eastAsia="zh-CN"/>
        </w:rPr>
        <w:t xml:space="preserve"> MCPTT ID</w:t>
      </w:r>
      <w:r>
        <w:rPr>
          <w:lang w:eastAsia="zh-CN"/>
        </w:rPr>
        <w:t>(s)</w:t>
      </w:r>
      <w:r w:rsidRPr="00DA3F1E">
        <w:rPr>
          <w:lang w:eastAsia="zh-CN"/>
        </w:rPr>
        <w:t xml:space="preserve"> as </w:t>
      </w:r>
      <w:r>
        <w:t>participants being invited for the ad hoc group call</w:t>
      </w:r>
      <w:r w:rsidRPr="00DA3F1E">
        <w:rPr>
          <w:lang w:eastAsia="zh-CN"/>
        </w:rPr>
        <w:t xml:space="preserve">, </w:t>
      </w:r>
      <w:r>
        <w:rPr>
          <w:lang w:eastAsia="zh-CN"/>
        </w:rPr>
        <w:t>t</w:t>
      </w:r>
      <w:r w:rsidRPr="00DA3F1E">
        <w:rPr>
          <w:lang w:eastAsia="zh-CN"/>
        </w:rPr>
        <w:t>he MCPTT server shall check whether MCPTT client 1 is allowed to use the functional alias of MCPTT client 2</w:t>
      </w:r>
      <w:r>
        <w:rPr>
          <w:lang w:eastAsia="zh-CN"/>
        </w:rPr>
        <w:t>, 3 and 4</w:t>
      </w:r>
      <w:r w:rsidRPr="00DA3F1E">
        <w:rPr>
          <w:lang w:eastAsia="zh-CN"/>
        </w:rPr>
        <w:t xml:space="preserve"> to setup </w:t>
      </w:r>
      <w:r>
        <w:rPr>
          <w:lang w:eastAsia="zh-CN"/>
        </w:rPr>
        <w:t xml:space="preserve">an </w:t>
      </w:r>
      <w:r>
        <w:t>MCPTT</w:t>
      </w:r>
      <w:r w:rsidRPr="00092ACA">
        <w:t xml:space="preserve"> </w:t>
      </w:r>
      <w:r>
        <w:t>ad hoc group call</w:t>
      </w:r>
      <w:r w:rsidRPr="00DA3F1E">
        <w:rPr>
          <w:lang w:eastAsia="zh-CN"/>
        </w:rPr>
        <w:t xml:space="preserve"> and whether MCPTT client 2</w:t>
      </w:r>
      <w:r>
        <w:rPr>
          <w:lang w:eastAsia="zh-CN"/>
        </w:rPr>
        <w:t>, 3 and 4</w:t>
      </w:r>
      <w:r w:rsidRPr="00DA3F1E">
        <w:rPr>
          <w:lang w:eastAsia="zh-CN"/>
        </w:rPr>
        <w:t xml:space="preserve"> </w:t>
      </w:r>
      <w:r>
        <w:rPr>
          <w:lang w:eastAsia="zh-CN"/>
        </w:rPr>
        <w:t>are</w:t>
      </w:r>
      <w:r w:rsidRPr="00DA3F1E">
        <w:rPr>
          <w:lang w:eastAsia="zh-CN"/>
        </w:rPr>
        <w:t xml:space="preserve"> allowed to receive </w:t>
      </w:r>
      <w:r>
        <w:rPr>
          <w:lang w:eastAsia="zh-CN"/>
        </w:rPr>
        <w:t xml:space="preserve">an </w:t>
      </w:r>
      <w:r>
        <w:t>MCPTT</w:t>
      </w:r>
      <w:r w:rsidRPr="00092ACA">
        <w:t xml:space="preserve"> </w:t>
      </w:r>
      <w:r>
        <w:t>ad hoc group call</w:t>
      </w:r>
      <w:r w:rsidRPr="00DA3F1E">
        <w:rPr>
          <w:lang w:eastAsia="zh-CN"/>
        </w:rPr>
        <w:t xml:space="preserve"> from MCPTT client 1 using the functional alias</w:t>
      </w:r>
      <w:r>
        <w:rPr>
          <w:lang w:eastAsia="zh-CN"/>
        </w:rPr>
        <w:t>. 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lastRenderedPageBreak/>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5" w:name="_Toc113304248"/>
      <w:bookmarkStart w:id="1546" w:name="_Toc218329780"/>
      <w:r>
        <w:t>10.19</w:t>
      </w:r>
      <w:r w:rsidRPr="00AB5FED">
        <w:t>.</w:t>
      </w:r>
      <w:r>
        <w:t>3.1.2</w:t>
      </w:r>
      <w:r w:rsidRPr="00874DF3">
        <w:tab/>
      </w:r>
      <w:bookmarkEnd w:id="1545"/>
      <w:r>
        <w:rPr>
          <w:lang w:val="nl-NL"/>
        </w:rPr>
        <w:t>Release ad hoc group call</w:t>
      </w:r>
      <w:bookmarkEnd w:id="1546"/>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6" type="#_x0000_t75" style="width:400pt;height:388pt" o:ole="">
            <v:imagedata r:id="rId227" o:title=""/>
          </v:shape>
          <o:OLEObject Type="Embed" ProgID="Visio.Drawing.11" ShapeID="_x0000_i1136" DrawAspect="Content" ObjectID="_1828942695"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lastRenderedPageBreak/>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7" w:name="_Toc218329781"/>
      <w:r w:rsidRPr="000B6B40">
        <w:t>10.19.3.1.2</w:t>
      </w:r>
      <w:r>
        <w:t>a</w:t>
      </w:r>
      <w:r w:rsidRPr="000B6B40">
        <w:tab/>
      </w:r>
      <w:r w:rsidRPr="000B6B40">
        <w:rPr>
          <w:lang w:val="nl-NL"/>
        </w:rPr>
        <w:t>Release ad hoc group call</w:t>
      </w:r>
      <w:r>
        <w:rPr>
          <w:lang w:val="nl-NL"/>
        </w:rPr>
        <w:t xml:space="preserve"> by an authorized user</w:t>
      </w:r>
      <w:bookmarkEnd w:id="1547"/>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7" type="#_x0000_t75" style="width:398.5pt;height:388pt" o:ole="">
            <v:imagedata r:id="rId229" o:title=""/>
          </v:shape>
          <o:OLEObject Type="Embed" ProgID="Visio.Drawing.11" ShapeID="_x0000_i1137" DrawAspect="Content" ObjectID="_1828942696"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8" w:name="_Toc218329782"/>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8"/>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8" type="#_x0000_t75" style="width:518pt;height:456.5pt" o:ole="">
            <v:imagedata r:id="rId231" o:title=""/>
          </v:shape>
          <o:OLEObject Type="Embed" ProgID="Visio.Drawing.15" ShapeID="_x0000_i1138" DrawAspect="Content" ObjectID="_1828942697"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49" w:name="_Toc218329783"/>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9"/>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9" type="#_x0000_t75" style="width:513.5pt;height:489pt" o:ole="">
            <v:imagedata r:id="rId233" o:title=""/>
          </v:shape>
          <o:OLEObject Type="Embed" ProgID="Visio.Drawing.15" ShapeID="_x0000_i1139" DrawAspect="Content" ObjectID="_1828942698"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50" w:name="_Hlk159938207"/>
      <w:r w:rsidR="0085097E" w:rsidRPr="0085097E">
        <w:t xml:space="preserve"> </w:t>
      </w:r>
      <w:r w:rsidR="0085097E">
        <w:t>regardless of the original group call setup parameters</w:t>
      </w:r>
      <w:bookmarkEnd w:id="1550"/>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1" w:name="_Toc113304287"/>
      <w:bookmarkStart w:id="1552" w:name="_Toc218329784"/>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1"/>
      <w:bookmarkEnd w:id="1552"/>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0" type="#_x0000_t75" style="width:406.5pt;height:364pt" o:ole="">
            <v:imagedata r:id="rId235" o:title=""/>
          </v:shape>
          <o:OLEObject Type="Embed" ProgID="Visio.Drawing.15" ShapeID="_x0000_i1140" DrawAspect="Content" ObjectID="_1828942699"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3" w:name="_Toc138281837"/>
      <w:bookmarkStart w:id="1554" w:name="_Toc218329785"/>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3"/>
      <w:bookmarkEnd w:id="1554"/>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1" type="#_x0000_t75" style="width:514pt;height:489pt" o:ole="">
            <v:imagedata r:id="rId237" o:title=""/>
          </v:shape>
          <o:OLEObject Type="Embed" ProgID="Visio.Drawing.15" ShapeID="_x0000_i1141" DrawAspect="Content" ObjectID="_1828942700"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5" w:name="_Hlk142290883"/>
      <w:bookmarkStart w:id="1556" w:name="_Hlk142291278"/>
      <w:r>
        <w:t>T</w:t>
      </w:r>
      <w:r w:rsidRPr="00391314">
        <w:t>he MCPTT server determines</w:t>
      </w:r>
      <w:r>
        <w:t xml:space="preserve"> </w:t>
      </w:r>
      <w:r w:rsidRPr="00391314">
        <w:t>the list of ad</w:t>
      </w:r>
      <w:r>
        <w:t> </w:t>
      </w:r>
      <w:r w:rsidRPr="00391314">
        <w:t>hoc group call participants based on the criteria provided</w:t>
      </w:r>
      <w:bookmarkEnd w:id="1555"/>
      <w:r>
        <w:t xml:space="preserve"> and </w:t>
      </w:r>
      <w:r w:rsidR="00B02812" w:rsidRPr="00B02812">
        <w:t>the added/removed participant by the authorized user as marked in clause 10.</w:t>
      </w:r>
      <w:r w:rsidR="00E21888">
        <w:t>1</w:t>
      </w:r>
      <w:r w:rsidR="00B02812" w:rsidRPr="00B02812">
        <w:t>9.3.1.4.</w:t>
      </w:r>
      <w:bookmarkEnd w:id="1556"/>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57" w:name="_Toc218329786"/>
      <w:r w:rsidRPr="00DB167E">
        <w:t>10.19.3.1.</w:t>
      </w:r>
      <w:r>
        <w:t>7</w:t>
      </w:r>
      <w:r w:rsidRPr="00DB167E">
        <w:tab/>
      </w:r>
      <w:r>
        <w:t>Leave</w:t>
      </w:r>
      <w:r w:rsidRPr="0091090B">
        <w:t xml:space="preserve"> ad hoc group call</w:t>
      </w:r>
      <w:bookmarkEnd w:id="1557"/>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2" type="#_x0000_t75" style="width:398.5pt;height:388.5pt" o:ole="">
            <v:imagedata r:id="rId239" o:title=""/>
          </v:shape>
          <o:OLEObject Type="Embed" ProgID="Visio.Drawing.11" ShapeID="_x0000_i1142" DrawAspect="Content" ObjectID="_1828942701" r:id="rId240"/>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20B9796" w14:textId="77777777" w:rsidR="003B0879" w:rsidRDefault="003B0879" w:rsidP="003B0879">
      <w:pPr>
        <w:pStyle w:val="Heading4"/>
      </w:pPr>
      <w:bookmarkStart w:id="1558" w:name="_Toc218329787"/>
      <w:r>
        <w:lastRenderedPageBreak/>
        <w:t>10.19.3.2</w:t>
      </w:r>
      <w:r w:rsidRPr="00287882">
        <w:tab/>
      </w:r>
      <w:r>
        <w:t>Ad hoc group call involving multiple MC systems</w:t>
      </w:r>
      <w:bookmarkEnd w:id="1558"/>
    </w:p>
    <w:p w14:paraId="41C357B8" w14:textId="6F0B37C6" w:rsidR="003B0879" w:rsidRPr="0045613B" w:rsidRDefault="003B0879" w:rsidP="003B0879">
      <w:pPr>
        <w:pStyle w:val="Heading5"/>
      </w:pPr>
      <w:bookmarkStart w:id="1559" w:name="_Toc96531277"/>
      <w:bookmarkStart w:id="1560" w:name="_Toc96606987"/>
      <w:bookmarkStart w:id="1561" w:name="_Toc113304263"/>
      <w:bookmarkStart w:id="1562" w:name="_Toc218329788"/>
      <w:r>
        <w:t>10.19.3.2.1</w:t>
      </w:r>
      <w:r w:rsidRPr="0045613B">
        <w:tab/>
      </w:r>
      <w:r>
        <w:t>Procedure for a</w:t>
      </w:r>
      <w:r w:rsidRPr="0045613B">
        <w:t>d</w:t>
      </w:r>
      <w:r>
        <w:t> </w:t>
      </w:r>
      <w:r w:rsidRPr="0045613B">
        <w:t>hoc group call</w:t>
      </w:r>
      <w:r>
        <w:t xml:space="preserve"> setup</w:t>
      </w:r>
      <w:bookmarkEnd w:id="1559"/>
      <w:bookmarkEnd w:id="1560"/>
      <w:bookmarkEnd w:id="1561"/>
      <w:r>
        <w:t xml:space="preserve"> – Participants list provided by the Initiator</w:t>
      </w:r>
      <w:bookmarkEnd w:id="1562"/>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3" type="#_x0000_t75" style="width:467pt;height:217pt" o:ole="">
            <v:imagedata r:id="rId241" o:title=""/>
          </v:shape>
          <o:OLEObject Type="Embed" ProgID="Visio.Drawing.15" ShapeID="_x0000_i1143" DrawAspect="Content" ObjectID="_1828942702" r:id="rId242"/>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3" w:name="_Toc96531278"/>
      <w:bookmarkStart w:id="1564" w:name="_Toc96606988"/>
      <w:bookmarkStart w:id="1565" w:name="_Toc113304264"/>
      <w:bookmarkStart w:id="1566" w:name="_Toc218329789"/>
      <w:r>
        <w:t>10.19.3.2.2</w:t>
      </w:r>
      <w:r w:rsidRPr="0045613B">
        <w:tab/>
      </w:r>
      <w:r>
        <w:t>Procedure for a</w:t>
      </w:r>
      <w:r w:rsidRPr="0045613B">
        <w:t>d</w:t>
      </w:r>
      <w:r>
        <w:t> </w:t>
      </w:r>
      <w:r w:rsidRPr="0045613B">
        <w:t>hoc group call</w:t>
      </w:r>
      <w:r>
        <w:t xml:space="preserve"> release</w:t>
      </w:r>
      <w:bookmarkEnd w:id="1563"/>
      <w:bookmarkEnd w:id="1564"/>
      <w:bookmarkEnd w:id="1565"/>
      <w:r>
        <w:t xml:space="preserve"> by MCPTT server – Participants list provided by the Initiator</w:t>
      </w:r>
      <w:bookmarkEnd w:id="1566"/>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4" type="#_x0000_t75" style="width:399.5pt;height:341pt" o:ole="">
            <v:imagedata r:id="rId243" o:title=""/>
          </v:shape>
          <o:OLEObject Type="Embed" ProgID="Visio.Drawing.11" ShapeID="_x0000_i1144" DrawAspect="Content" ObjectID="_1828942703" r:id="rId244"/>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7" w:name="_Toc113304257"/>
      <w:bookmarkStart w:id="1568" w:name="_Toc218329790"/>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7"/>
      <w:bookmarkEnd w:id="1568"/>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5" type="#_x0000_t75" style="width:482pt;height:397pt" o:ole="">
            <v:imagedata r:id="rId245" o:title=""/>
          </v:shape>
          <o:OLEObject Type="Embed" ProgID="Visio.Drawing.15" ShapeID="_x0000_i1145" DrawAspect="Content" ObjectID="_1828942704" r:id="rId246"/>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w:t>
      </w:r>
      <w:r w:rsidR="00BF69B2" w:rsidRPr="00BF69B2">
        <w:rPr>
          <w:lang w:eastAsia="zh-CN"/>
        </w:rPr>
        <w:lastRenderedPageBreak/>
        <w:t>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3DDAB3E7" w:rsidR="00941CB2" w:rsidRDefault="00941CB2" w:rsidP="00941CB2">
      <w:pPr>
        <w:pStyle w:val="NO"/>
      </w:pPr>
      <w:r>
        <w:t>NOTE </w:t>
      </w:r>
      <w:r w:rsidR="00BE273A">
        <w:t>3</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69" w:name="_Toc218329791"/>
      <w:r>
        <w:t>10.19.3.2.</w:t>
      </w:r>
      <w:r w:rsidR="008438EE">
        <w:t>4</w:t>
      </w:r>
      <w:r w:rsidRPr="00AB5FED">
        <w:rPr>
          <w:lang w:val="nl-NL"/>
        </w:rPr>
        <w:tab/>
      </w:r>
      <w:r w:rsidR="004F5DFA" w:rsidRPr="004F5DFA">
        <w:rPr>
          <w:lang w:val="nl-NL"/>
        </w:rPr>
        <w:t>Modification of ad hoc group call participants by the MCPTT server</w:t>
      </w:r>
      <w:bookmarkEnd w:id="1569"/>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6" type="#_x0000_t75" style="width:481.5pt;height:440.5pt" o:ole="">
            <v:imagedata r:id="rId247" o:title=""/>
          </v:shape>
          <o:OLEObject Type="Embed" ProgID="Visio.Drawing.15" ShapeID="_x0000_i1146" DrawAspect="Content" ObjectID="_1828942705" r:id="rId248"/>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70" w:name="_Toc218329792"/>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70"/>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7" type="#_x0000_t75" style="width:481.5pt;height:416.5pt" o:ole="">
            <v:imagedata r:id="rId249" o:title=""/>
          </v:shape>
          <o:OLEObject Type="Embed" ProgID="Visio.Drawing.15" ShapeID="_x0000_i1147" DrawAspect="Content" ObjectID="_1828942706" r:id="rId250"/>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71" w:name="_Toc138278118"/>
      <w:bookmarkStart w:id="1572" w:name="_Toc218329793"/>
      <w:r>
        <w:lastRenderedPageBreak/>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2"/>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8" type="#_x0000_t75" style="width:481.5pt;height:412pt" o:ole="">
            <v:imagedata r:id="rId251" o:title=""/>
          </v:shape>
          <o:OLEObject Type="Embed" ProgID="Visio.Drawing.15" ShapeID="_x0000_i1148" DrawAspect="Content" ObjectID="_1828942707" r:id="rId252"/>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lastRenderedPageBreak/>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3" w:name="_Toc218329794"/>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3"/>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9" type="#_x0000_t75" style="width:439.5pt;height:420pt" o:ole="">
            <v:imagedata r:id="rId253" o:title=""/>
          </v:shape>
          <o:OLEObject Type="Embed" ProgID="Visio.Drawing.15" ShapeID="_x0000_i1149" DrawAspect="Content" ObjectID="_1828942708" r:id="rId254"/>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74"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74"/>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75"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5"/>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71"/>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6" w:name="_Toc428365161"/>
      <w:bookmarkStart w:id="1577" w:name="_Toc433209860"/>
      <w:bookmarkStart w:id="1578" w:name="_Toc460616236"/>
      <w:bookmarkStart w:id="1579" w:name="_Toc460617097"/>
      <w:bookmarkStart w:id="1580" w:name="_Toc218329795"/>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6"/>
      <w:bookmarkEnd w:id="1577"/>
      <w:bookmarkEnd w:id="1578"/>
      <w:bookmarkEnd w:id="1579"/>
      <w:bookmarkEnd w:id="1580"/>
    </w:p>
    <w:p w14:paraId="37A34EE6" w14:textId="77777777" w:rsidR="00171381" w:rsidRPr="00AB5FED" w:rsidRDefault="00171381" w:rsidP="00171381">
      <w:pPr>
        <w:pStyle w:val="Heading1"/>
      </w:pPr>
      <w:bookmarkStart w:id="1581" w:name="_Toc428365162"/>
      <w:bookmarkStart w:id="1582" w:name="_Toc433209861"/>
      <w:bookmarkStart w:id="1583" w:name="_Toc460616237"/>
      <w:bookmarkStart w:id="1584" w:name="_Toc460617098"/>
      <w:bookmarkStart w:id="1585" w:name="_Toc218329796"/>
      <w:r>
        <w:t>A</w:t>
      </w:r>
      <w:r w:rsidRPr="00AB5FED">
        <w:t>.1</w:t>
      </w:r>
      <w:r w:rsidRPr="00AB5FED">
        <w:tab/>
      </w:r>
      <w:bookmarkEnd w:id="1581"/>
      <w:bookmarkEnd w:id="1582"/>
      <w:r w:rsidRPr="00AB5FED">
        <w:t>General</w:t>
      </w:r>
      <w:bookmarkEnd w:id="1583"/>
      <w:bookmarkEnd w:id="1584"/>
      <w:bookmarkEnd w:id="1585"/>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6" w:name="_Toc460616238"/>
      <w:bookmarkStart w:id="1587" w:name="_Toc460617099"/>
      <w:bookmarkStart w:id="1588" w:name="_Toc218329797"/>
      <w:r>
        <w:lastRenderedPageBreak/>
        <w:t>A</w:t>
      </w:r>
      <w:r w:rsidRPr="00AB5FED">
        <w:t>.2</w:t>
      </w:r>
      <w:r w:rsidRPr="00AB5FED">
        <w:tab/>
      </w:r>
      <w:r>
        <w:t xml:space="preserve">MCPTT </w:t>
      </w:r>
      <w:r w:rsidRPr="00AB5FED">
        <w:t>UE configuration data</w:t>
      </w:r>
      <w:bookmarkEnd w:id="1586"/>
      <w:bookmarkEnd w:id="1587"/>
      <w:bookmarkEnd w:id="1588"/>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9" w:name="_Toc460616239"/>
      <w:bookmarkStart w:id="1590" w:name="_Toc460617100"/>
      <w:bookmarkStart w:id="1591" w:name="_Toc428365163"/>
      <w:bookmarkStart w:id="1592" w:name="_Toc433209862"/>
      <w:bookmarkStart w:id="1593" w:name="_Toc218329798"/>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9"/>
      <w:bookmarkEnd w:id="1590"/>
      <w:bookmarkEnd w:id="1593"/>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4" w:name="_Toc460616240"/>
      <w:bookmarkStart w:id="1595" w:name="_Toc460617101"/>
      <w:bookmarkStart w:id="1596" w:name="_Toc218329799"/>
      <w:r>
        <w:t>A</w:t>
      </w:r>
      <w:r w:rsidRPr="00AB5FED">
        <w:t>.4</w:t>
      </w:r>
      <w:r w:rsidRPr="00AB5FED">
        <w:tab/>
      </w:r>
      <w:r>
        <w:t>MCPTT related g</w:t>
      </w:r>
      <w:r w:rsidRPr="00AB5FED">
        <w:t>roup configuration data</w:t>
      </w:r>
      <w:bookmarkEnd w:id="1594"/>
      <w:bookmarkEnd w:id="1595"/>
      <w:bookmarkEnd w:id="1596"/>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7" w:name="_Toc460616241"/>
      <w:bookmarkStart w:id="1598" w:name="_Toc460617102"/>
      <w:bookmarkStart w:id="1599" w:name="_Toc218329800"/>
      <w:r>
        <w:t>A</w:t>
      </w:r>
      <w:r w:rsidRPr="00AB5FED">
        <w:t>.5</w:t>
      </w:r>
      <w:r w:rsidRPr="00AB5FED">
        <w:tab/>
      </w:r>
      <w:r>
        <w:t>MCPTT s</w:t>
      </w:r>
      <w:r w:rsidRPr="00AB5FED">
        <w:t>ervice configuration data</w:t>
      </w:r>
      <w:bookmarkEnd w:id="1597"/>
      <w:bookmarkEnd w:id="1598"/>
      <w:bookmarkEnd w:id="1599"/>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591"/>
    <w:bookmarkEnd w:id="1592"/>
    <w:p w14:paraId="39FBC0D7" w14:textId="77777777" w:rsidR="00171381" w:rsidRPr="00AB5FED" w:rsidRDefault="00171381" w:rsidP="00171381">
      <w:pPr>
        <w:pStyle w:val="Heading8"/>
      </w:pPr>
      <w:r w:rsidRPr="00AB5FED">
        <w:rPr>
          <w:lang w:eastAsia="en-GB"/>
        </w:rPr>
        <w:br w:type="page"/>
      </w:r>
      <w:bookmarkStart w:id="1600" w:name="_Toc433209866"/>
      <w:bookmarkStart w:id="1601" w:name="_Toc460616243"/>
      <w:bookmarkStart w:id="1602" w:name="_Toc460617104"/>
      <w:bookmarkStart w:id="1603" w:name="_Toc218329801"/>
      <w:r w:rsidRPr="00AB5FED">
        <w:lastRenderedPageBreak/>
        <w:t xml:space="preserve">Annex </w:t>
      </w:r>
      <w:r>
        <w:t>B</w:t>
      </w:r>
      <w:r w:rsidRPr="00AB5FED">
        <w:t xml:space="preserve"> (informative):</w:t>
      </w:r>
      <w:r w:rsidRPr="00AB5FED">
        <w:br/>
        <w:t>Local UE settings for MCPTT</w:t>
      </w:r>
      <w:bookmarkEnd w:id="1600"/>
      <w:bookmarkEnd w:id="1601"/>
      <w:bookmarkEnd w:id="1602"/>
      <w:bookmarkEnd w:id="1603"/>
    </w:p>
    <w:p w14:paraId="0A21D612" w14:textId="77777777" w:rsidR="00171381" w:rsidRPr="00AB5FED" w:rsidRDefault="00171381" w:rsidP="00171381">
      <w:pPr>
        <w:pStyle w:val="Heading1"/>
      </w:pPr>
      <w:bookmarkStart w:id="1604" w:name="_Toc433209867"/>
      <w:bookmarkStart w:id="1605" w:name="_Toc460616244"/>
      <w:bookmarkStart w:id="1606" w:name="_Toc460617105"/>
      <w:bookmarkStart w:id="1607" w:name="_Toc218329802"/>
      <w:r>
        <w:t>B</w:t>
      </w:r>
      <w:r w:rsidRPr="00AB5FED">
        <w:t>.1</w:t>
      </w:r>
      <w:r w:rsidRPr="00AB5FED">
        <w:tab/>
        <w:t>Local UE settings for MCPTT</w:t>
      </w:r>
      <w:bookmarkEnd w:id="1604"/>
      <w:bookmarkEnd w:id="1605"/>
      <w:bookmarkEnd w:id="1606"/>
      <w:bookmarkEnd w:id="1607"/>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8" w:name="_Toc460616245"/>
      <w:bookmarkStart w:id="1609" w:name="_Toc460617106"/>
      <w:bookmarkStart w:id="1610" w:name="_Toc218329803"/>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8"/>
      <w:bookmarkEnd w:id="1609"/>
      <w:bookmarkEnd w:id="1610"/>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11"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55"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56"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FD15E6" w14:paraId="3471133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8ACA074" w14:textId="1FF96C6B" w:rsidR="00FD15E6" w:rsidRPr="00B41054" w:rsidRDefault="00FD15E6" w:rsidP="00FD15E6">
            <w:pPr>
              <w:pStyle w:val="TAL"/>
              <w:rPr>
                <w:sz w:val="16"/>
                <w:szCs w:val="16"/>
              </w:rPr>
            </w:pPr>
            <w:r w:rsidRPr="00B41054">
              <w:rPr>
                <w:sz w:val="16"/>
                <w:szCs w:val="16"/>
              </w:rPr>
              <w:t>202</w:t>
            </w:r>
            <w:r>
              <w:rPr>
                <w:sz w:val="16"/>
                <w:szCs w:val="16"/>
              </w:rPr>
              <w:t>6</w:t>
            </w:r>
            <w:r w:rsidRPr="00B41054">
              <w:rPr>
                <w:sz w:val="16"/>
                <w:szCs w:val="16"/>
              </w:rPr>
              <w:t>-</w:t>
            </w:r>
            <w:r>
              <w:rPr>
                <w:sz w:val="16"/>
                <w:szCs w:val="16"/>
              </w:rPr>
              <w:t>0</w:t>
            </w:r>
            <w:r>
              <w:rPr>
                <w:sz w:val="16"/>
                <w:szCs w:val="16"/>
              </w:rPr>
              <w:t>1</w:t>
            </w:r>
          </w:p>
        </w:tc>
        <w:tc>
          <w:tcPr>
            <w:tcW w:w="901" w:type="dxa"/>
            <w:tcBorders>
              <w:top w:val="single" w:sz="6" w:space="0" w:color="auto"/>
              <w:left w:val="single" w:sz="6" w:space="0" w:color="auto"/>
              <w:bottom w:val="single" w:sz="6" w:space="0" w:color="auto"/>
              <w:right w:val="single" w:sz="6" w:space="0" w:color="auto"/>
            </w:tcBorders>
          </w:tcPr>
          <w:p w14:paraId="019451F2" w14:textId="3312C7C3" w:rsidR="00FD15E6" w:rsidRPr="00B41054" w:rsidRDefault="00FD15E6" w:rsidP="00FD15E6">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2185D93" w14:textId="5CDF9CE6" w:rsidR="00FD15E6" w:rsidRPr="00E602A8" w:rsidRDefault="00FD15E6" w:rsidP="00FD15E6">
            <w:pPr>
              <w:pStyle w:val="TAL"/>
              <w:rPr>
                <w:sz w:val="16"/>
                <w:szCs w:val="16"/>
              </w:rPr>
            </w:pPr>
            <w:r w:rsidRPr="00E602A8">
              <w:rPr>
                <w:sz w:val="16"/>
                <w:szCs w:val="16"/>
              </w:rPr>
              <w:t>SP-251</w:t>
            </w:r>
            <w:r>
              <w:rPr>
                <w:sz w:val="16"/>
                <w:szCs w:val="16"/>
              </w:rPr>
              <w:t>476</w:t>
            </w:r>
          </w:p>
        </w:tc>
        <w:tc>
          <w:tcPr>
            <w:tcW w:w="567" w:type="dxa"/>
            <w:tcBorders>
              <w:top w:val="single" w:sz="6" w:space="0" w:color="auto"/>
              <w:left w:val="single" w:sz="6" w:space="0" w:color="auto"/>
              <w:bottom w:val="single" w:sz="6" w:space="0" w:color="auto"/>
              <w:right w:val="single" w:sz="6" w:space="0" w:color="auto"/>
            </w:tcBorders>
          </w:tcPr>
          <w:p w14:paraId="6BCA8DC4" w14:textId="05021BA9" w:rsidR="00FD15E6" w:rsidRPr="00B41054" w:rsidRDefault="00FD15E6" w:rsidP="00FD15E6">
            <w:pPr>
              <w:pStyle w:val="TAL"/>
              <w:rPr>
                <w:sz w:val="16"/>
                <w:szCs w:val="16"/>
              </w:rPr>
            </w:pPr>
            <w:r w:rsidRPr="00B41054">
              <w:rPr>
                <w:sz w:val="16"/>
                <w:szCs w:val="16"/>
              </w:rPr>
              <w:t>0</w:t>
            </w:r>
            <w:r>
              <w:rPr>
                <w:sz w:val="16"/>
                <w:szCs w:val="16"/>
              </w:rPr>
              <w:t>4</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4AD9AD7" w14:textId="3C80EF61" w:rsidR="00FD15E6" w:rsidRDefault="00FD15E6" w:rsidP="00FD15E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1A0B4A" w14:textId="11E3445A" w:rsidR="00FD15E6" w:rsidRDefault="00FD15E6" w:rsidP="00FD15E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92FDFEA" w14:textId="68A85ADE" w:rsidR="00FD15E6" w:rsidRPr="006E12AE" w:rsidRDefault="00FD15E6" w:rsidP="00FD15E6">
            <w:pPr>
              <w:pStyle w:val="TAL"/>
              <w:rPr>
                <w:sz w:val="16"/>
                <w:szCs w:val="16"/>
              </w:rPr>
            </w:pPr>
            <w:r w:rsidRPr="00FD15E6">
              <w:rPr>
                <w:sz w:val="16"/>
                <w:szCs w:val="16"/>
              </w:rPr>
              <w:t>Resolving Editor’s Note on server-to-server messages (MCPTT)</w:t>
            </w:r>
          </w:p>
        </w:tc>
        <w:tc>
          <w:tcPr>
            <w:tcW w:w="709" w:type="dxa"/>
            <w:tcBorders>
              <w:top w:val="single" w:sz="6" w:space="0" w:color="auto"/>
              <w:left w:val="single" w:sz="6" w:space="0" w:color="auto"/>
              <w:bottom w:val="single" w:sz="6" w:space="0" w:color="auto"/>
              <w:right w:val="single" w:sz="6" w:space="0" w:color="auto"/>
            </w:tcBorders>
          </w:tcPr>
          <w:p w14:paraId="7CADD92A" w14:textId="78625F8C" w:rsidR="00FD15E6" w:rsidRPr="00B41054" w:rsidRDefault="00FD15E6" w:rsidP="00FD15E6">
            <w:pPr>
              <w:pStyle w:val="TAL"/>
              <w:rPr>
                <w:sz w:val="16"/>
                <w:szCs w:val="16"/>
              </w:rPr>
            </w:pPr>
            <w:r w:rsidRPr="00B41054">
              <w:rPr>
                <w:sz w:val="16"/>
                <w:szCs w:val="16"/>
              </w:rPr>
              <w:t>19.</w:t>
            </w:r>
            <w:r>
              <w:rPr>
                <w:sz w:val="16"/>
                <w:szCs w:val="16"/>
              </w:rPr>
              <w:t>9</w:t>
            </w:r>
            <w:r w:rsidRPr="00B41054">
              <w:rPr>
                <w:sz w:val="16"/>
                <w:szCs w:val="16"/>
              </w:rPr>
              <w:t>.0</w:t>
            </w:r>
          </w:p>
        </w:tc>
      </w:tr>
      <w:tr w:rsidR="00407878" w14:paraId="1BC791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16A869D" w14:textId="7173533E" w:rsidR="00407878" w:rsidRPr="00B41054" w:rsidRDefault="00407878" w:rsidP="0040787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EBB19BC" w14:textId="704D6FDA" w:rsidR="00407878" w:rsidRPr="00B41054" w:rsidRDefault="00407878" w:rsidP="0040787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AD7464B" w14:textId="22A3E340" w:rsidR="00407878" w:rsidRPr="00E602A8" w:rsidRDefault="00407878" w:rsidP="00407878">
            <w:pPr>
              <w:pStyle w:val="TAL"/>
              <w:rPr>
                <w:sz w:val="16"/>
                <w:szCs w:val="16"/>
              </w:rPr>
            </w:pPr>
            <w:r w:rsidRPr="00E602A8">
              <w:rPr>
                <w:sz w:val="16"/>
                <w:szCs w:val="16"/>
              </w:rPr>
              <w:t>SP-251</w:t>
            </w:r>
            <w:r>
              <w:rPr>
                <w:sz w:val="16"/>
                <w:szCs w:val="16"/>
              </w:rPr>
              <w:t>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5FB094F8" w14:textId="1CD4A9D9" w:rsidR="00407878" w:rsidRPr="00B41054" w:rsidRDefault="00407878" w:rsidP="00407878">
            <w:pPr>
              <w:pStyle w:val="TAL"/>
              <w:rPr>
                <w:sz w:val="16"/>
                <w:szCs w:val="16"/>
              </w:rPr>
            </w:pPr>
            <w:r w:rsidRPr="00B41054">
              <w:rPr>
                <w:sz w:val="16"/>
                <w:szCs w:val="16"/>
              </w:rPr>
              <w:t>0</w:t>
            </w:r>
            <w:r>
              <w:rPr>
                <w:sz w:val="16"/>
                <w:szCs w:val="16"/>
              </w:rPr>
              <w:t>4</w:t>
            </w:r>
            <w:r>
              <w:rPr>
                <w:sz w:val="16"/>
                <w:szCs w:val="16"/>
              </w:rPr>
              <w:t>91</w:t>
            </w:r>
          </w:p>
        </w:tc>
        <w:tc>
          <w:tcPr>
            <w:tcW w:w="284" w:type="dxa"/>
            <w:tcBorders>
              <w:top w:val="single" w:sz="6" w:space="0" w:color="auto"/>
              <w:left w:val="single" w:sz="6" w:space="0" w:color="auto"/>
              <w:bottom w:val="single" w:sz="6" w:space="0" w:color="auto"/>
              <w:right w:val="single" w:sz="6" w:space="0" w:color="auto"/>
            </w:tcBorders>
          </w:tcPr>
          <w:p w14:paraId="144FD353" w14:textId="06133FC5" w:rsidR="00407878" w:rsidRDefault="00407878" w:rsidP="00407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6AD9D6" w14:textId="33C4661C" w:rsidR="00407878" w:rsidRDefault="00407878" w:rsidP="0040787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F33D9E7" w14:textId="24DCDE16" w:rsidR="00407878" w:rsidRPr="00FD15E6" w:rsidRDefault="00407878" w:rsidP="00407878">
            <w:pPr>
              <w:pStyle w:val="TAL"/>
              <w:rPr>
                <w:sz w:val="16"/>
                <w:szCs w:val="16"/>
              </w:rPr>
            </w:pPr>
            <w:r w:rsidRPr="00407878">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033B7A18" w14:textId="6FD2DCBA" w:rsidR="00407878" w:rsidRPr="00B41054" w:rsidRDefault="00407878" w:rsidP="00407878">
            <w:pPr>
              <w:pStyle w:val="TAL"/>
              <w:rPr>
                <w:sz w:val="16"/>
                <w:szCs w:val="16"/>
              </w:rPr>
            </w:pPr>
            <w:r w:rsidRPr="00B41054">
              <w:rPr>
                <w:sz w:val="16"/>
                <w:szCs w:val="16"/>
              </w:rPr>
              <w:t>19.</w:t>
            </w:r>
            <w:r>
              <w:rPr>
                <w:sz w:val="16"/>
                <w:szCs w:val="16"/>
              </w:rPr>
              <w:t>9</w:t>
            </w:r>
            <w:r w:rsidRPr="00B41054">
              <w:rPr>
                <w:sz w:val="16"/>
                <w:szCs w:val="16"/>
              </w:rPr>
              <w:t>.0</w:t>
            </w:r>
          </w:p>
        </w:tc>
      </w:tr>
      <w:tr w:rsidR="00C425D0" w14:paraId="6A989F1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4D2175" w14:textId="36CF29A6" w:rsidR="00C425D0" w:rsidRPr="00B41054" w:rsidRDefault="00C425D0" w:rsidP="00C425D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094BEF" w14:textId="447D9D6C" w:rsidR="00C425D0" w:rsidRPr="00B41054" w:rsidRDefault="00C425D0" w:rsidP="00C425D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B30622" w14:textId="220D0317" w:rsidR="00C425D0" w:rsidRPr="00E602A8" w:rsidRDefault="00C425D0" w:rsidP="00C425D0">
            <w:pPr>
              <w:pStyle w:val="TAL"/>
              <w:rPr>
                <w:sz w:val="16"/>
                <w:szCs w:val="16"/>
              </w:rPr>
            </w:pPr>
            <w:r w:rsidRPr="00E602A8">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6FFF3F5C" w14:textId="2B933347" w:rsidR="00C425D0" w:rsidRPr="00B41054" w:rsidRDefault="00C425D0" w:rsidP="00C425D0">
            <w:pPr>
              <w:pStyle w:val="TAL"/>
              <w:rPr>
                <w:sz w:val="16"/>
                <w:szCs w:val="16"/>
              </w:rPr>
            </w:pPr>
            <w:r w:rsidRPr="00B41054">
              <w:rPr>
                <w:sz w:val="16"/>
                <w:szCs w:val="16"/>
              </w:rPr>
              <w:t>0</w:t>
            </w:r>
            <w:r>
              <w:rPr>
                <w:sz w:val="16"/>
                <w:szCs w:val="16"/>
              </w:rPr>
              <w:t>49</w:t>
            </w:r>
            <w:r>
              <w:rPr>
                <w:sz w:val="16"/>
                <w:szCs w:val="16"/>
              </w:rPr>
              <w:t>3</w:t>
            </w:r>
          </w:p>
        </w:tc>
        <w:tc>
          <w:tcPr>
            <w:tcW w:w="284" w:type="dxa"/>
            <w:tcBorders>
              <w:top w:val="single" w:sz="6" w:space="0" w:color="auto"/>
              <w:left w:val="single" w:sz="6" w:space="0" w:color="auto"/>
              <w:bottom w:val="single" w:sz="6" w:space="0" w:color="auto"/>
              <w:right w:val="single" w:sz="6" w:space="0" w:color="auto"/>
            </w:tcBorders>
          </w:tcPr>
          <w:p w14:paraId="2E2E93C0" w14:textId="08C1ED53" w:rsidR="00C425D0" w:rsidRDefault="00C425D0" w:rsidP="00C425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E6F2CF" w14:textId="39B7EED0" w:rsidR="00C425D0" w:rsidRDefault="00C425D0" w:rsidP="00C425D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5FDC2AB" w14:textId="123F07FC" w:rsidR="00C425D0" w:rsidRPr="00407878" w:rsidRDefault="00C425D0" w:rsidP="00C425D0">
            <w:pPr>
              <w:pStyle w:val="TAL"/>
              <w:rPr>
                <w:sz w:val="16"/>
                <w:szCs w:val="16"/>
              </w:rPr>
            </w:pPr>
            <w:r w:rsidRPr="00C425D0">
              <w:rPr>
                <w:sz w:val="16"/>
                <w:szCs w:val="16"/>
              </w:rPr>
              <w:t>Removal of Editor’s Notes in Rel-19 version of TS 23.379</w:t>
            </w:r>
          </w:p>
        </w:tc>
        <w:tc>
          <w:tcPr>
            <w:tcW w:w="709" w:type="dxa"/>
            <w:tcBorders>
              <w:top w:val="single" w:sz="6" w:space="0" w:color="auto"/>
              <w:left w:val="single" w:sz="6" w:space="0" w:color="auto"/>
              <w:bottom w:val="single" w:sz="6" w:space="0" w:color="auto"/>
              <w:right w:val="single" w:sz="6" w:space="0" w:color="auto"/>
            </w:tcBorders>
          </w:tcPr>
          <w:p w14:paraId="2322014D" w14:textId="157D736A" w:rsidR="00C425D0" w:rsidRPr="00B41054" w:rsidRDefault="00C425D0" w:rsidP="00C425D0">
            <w:pPr>
              <w:pStyle w:val="TAL"/>
              <w:rPr>
                <w:sz w:val="16"/>
                <w:szCs w:val="16"/>
              </w:rPr>
            </w:pPr>
            <w:r w:rsidRPr="00B41054">
              <w:rPr>
                <w:sz w:val="16"/>
                <w:szCs w:val="16"/>
              </w:rPr>
              <w:t>19.</w:t>
            </w:r>
            <w:r>
              <w:rPr>
                <w:sz w:val="16"/>
                <w:szCs w:val="16"/>
              </w:rPr>
              <w:t>9</w:t>
            </w:r>
            <w:r w:rsidRPr="00B41054">
              <w:rPr>
                <w:sz w:val="16"/>
                <w:szCs w:val="16"/>
              </w:rPr>
              <w:t>.0</w:t>
            </w:r>
          </w:p>
        </w:tc>
      </w:tr>
      <w:tr w:rsidR="006400B2" w14:paraId="1446CD4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656DDD" w14:textId="4DC2FFB1" w:rsidR="006400B2" w:rsidRPr="00B41054" w:rsidRDefault="006400B2" w:rsidP="006400B2">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9347E8A" w14:textId="4CD80A2F" w:rsidR="006400B2" w:rsidRPr="00B41054" w:rsidRDefault="006400B2" w:rsidP="006400B2">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DE76A5E" w14:textId="760806B7" w:rsidR="006400B2" w:rsidRPr="00E602A8" w:rsidRDefault="006400B2" w:rsidP="006400B2">
            <w:pPr>
              <w:pStyle w:val="TAL"/>
              <w:rPr>
                <w:sz w:val="16"/>
                <w:szCs w:val="16"/>
              </w:rPr>
            </w:pPr>
            <w:r w:rsidRPr="00E602A8">
              <w:rPr>
                <w:sz w:val="16"/>
                <w:szCs w:val="16"/>
              </w:rPr>
              <w:t>SP-251</w:t>
            </w:r>
            <w:r>
              <w:rPr>
                <w:sz w:val="16"/>
                <w:szCs w:val="16"/>
              </w:rPr>
              <w:t>4</w:t>
            </w:r>
            <w:r>
              <w:rPr>
                <w:sz w:val="16"/>
                <w:szCs w:val="16"/>
              </w:rPr>
              <w:t>83</w:t>
            </w:r>
          </w:p>
        </w:tc>
        <w:tc>
          <w:tcPr>
            <w:tcW w:w="567" w:type="dxa"/>
            <w:tcBorders>
              <w:top w:val="single" w:sz="6" w:space="0" w:color="auto"/>
              <w:left w:val="single" w:sz="6" w:space="0" w:color="auto"/>
              <w:bottom w:val="single" w:sz="6" w:space="0" w:color="auto"/>
              <w:right w:val="single" w:sz="6" w:space="0" w:color="auto"/>
            </w:tcBorders>
          </w:tcPr>
          <w:p w14:paraId="61E88A43" w14:textId="342688C2" w:rsidR="006400B2" w:rsidRPr="00B41054" w:rsidRDefault="006400B2" w:rsidP="006400B2">
            <w:pPr>
              <w:pStyle w:val="TAL"/>
              <w:rPr>
                <w:sz w:val="16"/>
                <w:szCs w:val="16"/>
              </w:rPr>
            </w:pPr>
            <w:r w:rsidRPr="00B41054">
              <w:rPr>
                <w:sz w:val="16"/>
                <w:szCs w:val="16"/>
              </w:rPr>
              <w:t>0</w:t>
            </w:r>
            <w:r>
              <w:rPr>
                <w:sz w:val="16"/>
                <w:szCs w:val="16"/>
              </w:rPr>
              <w:t>49</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310D1EC2" w14:textId="66C3BFC5" w:rsidR="006400B2" w:rsidRDefault="006400B2" w:rsidP="006400B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61B9F6" w14:textId="0B816FC7" w:rsidR="006400B2" w:rsidRDefault="006400B2" w:rsidP="006400B2">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3280921" w14:textId="2536866D" w:rsidR="006400B2" w:rsidRPr="00C425D0" w:rsidRDefault="006400B2" w:rsidP="006400B2">
            <w:pPr>
              <w:pStyle w:val="TAL"/>
              <w:rPr>
                <w:sz w:val="16"/>
                <w:szCs w:val="16"/>
              </w:rPr>
            </w:pPr>
            <w:r w:rsidRPr="006400B2">
              <w:rPr>
                <w:sz w:val="16"/>
                <w:szCs w:val="16"/>
              </w:rPr>
              <w:t>Correction when MCPTT server releases an ad hoc group call (multiple MCPTT systems)</w:t>
            </w:r>
          </w:p>
        </w:tc>
        <w:tc>
          <w:tcPr>
            <w:tcW w:w="709" w:type="dxa"/>
            <w:tcBorders>
              <w:top w:val="single" w:sz="6" w:space="0" w:color="auto"/>
              <w:left w:val="single" w:sz="6" w:space="0" w:color="auto"/>
              <w:bottom w:val="single" w:sz="6" w:space="0" w:color="auto"/>
              <w:right w:val="single" w:sz="6" w:space="0" w:color="auto"/>
            </w:tcBorders>
          </w:tcPr>
          <w:p w14:paraId="71F30D01" w14:textId="32CB2548" w:rsidR="006400B2" w:rsidRPr="00B41054" w:rsidRDefault="006400B2" w:rsidP="006400B2">
            <w:pPr>
              <w:pStyle w:val="TAL"/>
              <w:rPr>
                <w:sz w:val="16"/>
                <w:szCs w:val="16"/>
              </w:rPr>
            </w:pPr>
            <w:r w:rsidRPr="00B41054">
              <w:rPr>
                <w:sz w:val="16"/>
                <w:szCs w:val="16"/>
              </w:rPr>
              <w:t>19.</w:t>
            </w:r>
            <w:r>
              <w:rPr>
                <w:sz w:val="16"/>
                <w:szCs w:val="16"/>
              </w:rPr>
              <w:t>9</w:t>
            </w:r>
            <w:r w:rsidRPr="00B41054">
              <w:rPr>
                <w:sz w:val="16"/>
                <w:szCs w:val="16"/>
              </w:rPr>
              <w:t>.0</w:t>
            </w:r>
          </w:p>
        </w:tc>
      </w:tr>
      <w:tr w:rsidR="00E63CDA" w14:paraId="64C99A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6B0951" w14:textId="470D7163" w:rsidR="00E63CDA" w:rsidRPr="00B41054" w:rsidRDefault="00E63CDA" w:rsidP="00E63CD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4513F7E" w14:textId="69C3BF80" w:rsidR="00E63CDA" w:rsidRPr="00B41054" w:rsidRDefault="00E63CDA" w:rsidP="00E63CD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BFDA129" w14:textId="159677DB" w:rsidR="00E63CDA" w:rsidRPr="00E602A8" w:rsidRDefault="00E63CDA" w:rsidP="00E63CDA">
            <w:pPr>
              <w:pStyle w:val="TAL"/>
              <w:rPr>
                <w:sz w:val="16"/>
                <w:szCs w:val="16"/>
              </w:rPr>
            </w:pPr>
            <w:r w:rsidRPr="00E602A8">
              <w:rPr>
                <w:sz w:val="16"/>
                <w:szCs w:val="16"/>
              </w:rPr>
              <w:t>SP-251</w:t>
            </w:r>
            <w:r>
              <w:rPr>
                <w:sz w:val="16"/>
                <w:szCs w:val="16"/>
              </w:rPr>
              <w:t>483</w:t>
            </w:r>
          </w:p>
        </w:tc>
        <w:tc>
          <w:tcPr>
            <w:tcW w:w="567" w:type="dxa"/>
            <w:tcBorders>
              <w:top w:val="single" w:sz="6" w:space="0" w:color="auto"/>
              <w:left w:val="single" w:sz="6" w:space="0" w:color="auto"/>
              <w:bottom w:val="single" w:sz="6" w:space="0" w:color="auto"/>
              <w:right w:val="single" w:sz="6" w:space="0" w:color="auto"/>
            </w:tcBorders>
          </w:tcPr>
          <w:p w14:paraId="3C1C7A4F" w14:textId="03620F1E" w:rsidR="00E63CDA" w:rsidRPr="00B41054" w:rsidRDefault="00E63CDA" w:rsidP="00E63CDA">
            <w:pPr>
              <w:pStyle w:val="TAL"/>
              <w:rPr>
                <w:sz w:val="16"/>
                <w:szCs w:val="16"/>
              </w:rPr>
            </w:pPr>
            <w:r w:rsidRPr="00B41054">
              <w:rPr>
                <w:sz w:val="16"/>
                <w:szCs w:val="16"/>
              </w:rPr>
              <w:t>0</w:t>
            </w:r>
            <w:r>
              <w:rPr>
                <w:sz w:val="16"/>
                <w:szCs w:val="16"/>
              </w:rPr>
              <w:t>501</w:t>
            </w:r>
          </w:p>
        </w:tc>
        <w:tc>
          <w:tcPr>
            <w:tcW w:w="284" w:type="dxa"/>
            <w:tcBorders>
              <w:top w:val="single" w:sz="6" w:space="0" w:color="auto"/>
              <w:left w:val="single" w:sz="6" w:space="0" w:color="auto"/>
              <w:bottom w:val="single" w:sz="6" w:space="0" w:color="auto"/>
              <w:right w:val="single" w:sz="6" w:space="0" w:color="auto"/>
            </w:tcBorders>
          </w:tcPr>
          <w:p w14:paraId="2B8D0F6D" w14:textId="77777777" w:rsidR="00E63CDA" w:rsidRDefault="00E63CDA" w:rsidP="00E63CD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95A38F" w14:textId="26EC1ADA" w:rsidR="00E63CDA" w:rsidRDefault="00E63CDA" w:rsidP="00E63CD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B0926B" w14:textId="01062BBA" w:rsidR="00E63CDA" w:rsidRPr="006400B2" w:rsidRDefault="00E63CDA" w:rsidP="00E63CDA">
            <w:pPr>
              <w:pStyle w:val="TAL"/>
              <w:rPr>
                <w:sz w:val="16"/>
                <w:szCs w:val="16"/>
              </w:rPr>
            </w:pPr>
            <w:r w:rsidRPr="00E63CDA">
              <w:rPr>
                <w:sz w:val="16"/>
                <w:szCs w:val="16"/>
              </w:rPr>
              <w:t>Remove simultaneous session</w:t>
            </w:r>
          </w:p>
        </w:tc>
        <w:tc>
          <w:tcPr>
            <w:tcW w:w="709" w:type="dxa"/>
            <w:tcBorders>
              <w:top w:val="single" w:sz="6" w:space="0" w:color="auto"/>
              <w:left w:val="single" w:sz="6" w:space="0" w:color="auto"/>
              <w:bottom w:val="single" w:sz="6" w:space="0" w:color="auto"/>
              <w:right w:val="single" w:sz="6" w:space="0" w:color="auto"/>
            </w:tcBorders>
          </w:tcPr>
          <w:p w14:paraId="20EDFB2C" w14:textId="569E7059" w:rsidR="00E63CDA" w:rsidRPr="00B41054" w:rsidRDefault="00E63CDA" w:rsidP="00E63CDA">
            <w:pPr>
              <w:pStyle w:val="TAL"/>
              <w:rPr>
                <w:sz w:val="16"/>
                <w:szCs w:val="16"/>
              </w:rPr>
            </w:pPr>
            <w:r w:rsidRPr="00B41054">
              <w:rPr>
                <w:sz w:val="16"/>
                <w:szCs w:val="16"/>
              </w:rPr>
              <w:t>19.</w:t>
            </w:r>
            <w:r>
              <w:rPr>
                <w:sz w:val="16"/>
                <w:szCs w:val="16"/>
              </w:rPr>
              <w:t>9</w:t>
            </w:r>
            <w:r w:rsidRPr="00B41054">
              <w:rPr>
                <w:sz w:val="16"/>
                <w:szCs w:val="16"/>
              </w:rPr>
              <w:t>.0</w:t>
            </w:r>
          </w:p>
        </w:tc>
      </w:tr>
      <w:bookmarkEnd w:id="1611"/>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AFE63" w14:textId="77777777" w:rsidR="00475E8B" w:rsidRDefault="00475E8B">
      <w:r>
        <w:separator/>
      </w:r>
    </w:p>
  </w:endnote>
  <w:endnote w:type="continuationSeparator" w:id="0">
    <w:p w14:paraId="134CEC7C" w14:textId="77777777" w:rsidR="00475E8B" w:rsidRDefault="00475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48D8E" w14:textId="77777777" w:rsidR="00475E8B" w:rsidRDefault="00475E8B">
      <w:r>
        <w:separator/>
      </w:r>
    </w:p>
  </w:footnote>
  <w:footnote w:type="continuationSeparator" w:id="0">
    <w:p w14:paraId="2E4D8970" w14:textId="77777777" w:rsidR="00475E8B" w:rsidRDefault="00475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5399E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6ACE">
      <w:rPr>
        <w:rFonts w:ascii="Arial" w:hAnsi="Arial" w:cs="Arial"/>
        <w:b/>
        <w:noProof/>
        <w:sz w:val="18"/>
        <w:szCs w:val="18"/>
      </w:rPr>
      <w:t>3GPP TS 23.379 V19.9.0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D0FE5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66ACE"/>
    <w:rsid w:val="00074B52"/>
    <w:rsid w:val="00075889"/>
    <w:rsid w:val="00077F26"/>
    <w:rsid w:val="00080512"/>
    <w:rsid w:val="00093202"/>
    <w:rsid w:val="00097C16"/>
    <w:rsid w:val="000C47C3"/>
    <w:rsid w:val="000D46C6"/>
    <w:rsid w:val="000D58AB"/>
    <w:rsid w:val="000D635A"/>
    <w:rsid w:val="000D724C"/>
    <w:rsid w:val="000E57DE"/>
    <w:rsid w:val="000F086C"/>
    <w:rsid w:val="000F49F6"/>
    <w:rsid w:val="000F712F"/>
    <w:rsid w:val="000F756C"/>
    <w:rsid w:val="000F775B"/>
    <w:rsid w:val="000F7C19"/>
    <w:rsid w:val="00101482"/>
    <w:rsid w:val="00123790"/>
    <w:rsid w:val="001319C3"/>
    <w:rsid w:val="00133525"/>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1FD3"/>
    <w:rsid w:val="003172DC"/>
    <w:rsid w:val="0035462D"/>
    <w:rsid w:val="00356555"/>
    <w:rsid w:val="003765B8"/>
    <w:rsid w:val="00393E4A"/>
    <w:rsid w:val="003B0879"/>
    <w:rsid w:val="003C3971"/>
    <w:rsid w:val="003E61EA"/>
    <w:rsid w:val="003E7D6E"/>
    <w:rsid w:val="003F5DCE"/>
    <w:rsid w:val="003F7754"/>
    <w:rsid w:val="004020FF"/>
    <w:rsid w:val="00407878"/>
    <w:rsid w:val="0041650E"/>
    <w:rsid w:val="00423334"/>
    <w:rsid w:val="00423729"/>
    <w:rsid w:val="0042760E"/>
    <w:rsid w:val="004345EC"/>
    <w:rsid w:val="00436F89"/>
    <w:rsid w:val="00450687"/>
    <w:rsid w:val="00460C16"/>
    <w:rsid w:val="0046339D"/>
    <w:rsid w:val="00465515"/>
    <w:rsid w:val="00472E93"/>
    <w:rsid w:val="0047342B"/>
    <w:rsid w:val="00475E8B"/>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543D"/>
    <w:rsid w:val="0063594D"/>
    <w:rsid w:val="006400B2"/>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D45D4"/>
    <w:rsid w:val="006E034A"/>
    <w:rsid w:val="006E12AE"/>
    <w:rsid w:val="006E5C86"/>
    <w:rsid w:val="006E7445"/>
    <w:rsid w:val="006F2800"/>
    <w:rsid w:val="00701116"/>
    <w:rsid w:val="007049CF"/>
    <w:rsid w:val="00705D8F"/>
    <w:rsid w:val="0071170B"/>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7F28C5"/>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83C4E"/>
    <w:rsid w:val="00894B35"/>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339CD"/>
    <w:rsid w:val="00A46BB1"/>
    <w:rsid w:val="00A51802"/>
    <w:rsid w:val="00A53724"/>
    <w:rsid w:val="00A56066"/>
    <w:rsid w:val="00A71AB4"/>
    <w:rsid w:val="00A73129"/>
    <w:rsid w:val="00A82346"/>
    <w:rsid w:val="00A82721"/>
    <w:rsid w:val="00A92BA1"/>
    <w:rsid w:val="00A95A32"/>
    <w:rsid w:val="00A97AE2"/>
    <w:rsid w:val="00AA4778"/>
    <w:rsid w:val="00AB4A5D"/>
    <w:rsid w:val="00AB4FA1"/>
    <w:rsid w:val="00AC55B5"/>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16A21"/>
    <w:rsid w:val="00C2151E"/>
    <w:rsid w:val="00C33079"/>
    <w:rsid w:val="00C425D0"/>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C38A0"/>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72B9"/>
    <w:rsid w:val="00E602A8"/>
    <w:rsid w:val="00E63CDA"/>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15E6"/>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package" Target="embeddings/Microsoft_Visio_Drawing27.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oleObject" Target="embeddings/Microsoft_Visio_2003-2010_Drawing90.vsd"/><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5.vsdx"/><Relationship Id="rId255"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hyperlink" Target="http://portal.3gpp.org/ngppapp/DownloadTDoc.aspx?contributionUid=SP-231556" TargetMode="Externa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3.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6.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294</Pages>
  <Words>97744</Words>
  <Characters>557145</Characters>
  <Application>Microsoft Office Word</Application>
  <DocSecurity>0</DocSecurity>
  <Lines>4642</Lines>
  <Paragraphs>1307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CR0501</cp:lastModifiedBy>
  <cp:revision>3</cp:revision>
  <cp:lastPrinted>2023-06-20T09:04:00Z</cp:lastPrinted>
  <dcterms:created xsi:type="dcterms:W3CDTF">2026-01-03T09:32:00Z</dcterms:created>
  <dcterms:modified xsi:type="dcterms:W3CDTF">2026-01-03T09:33:00Z</dcterms:modified>
</cp:coreProperties>
</file>