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EA29DE6"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w:t>
            </w:r>
            <w:r w:rsidR="0072625E">
              <w:t>9</w:t>
            </w:r>
            <w:r w:rsidRPr="00171381">
              <w:t>.</w:t>
            </w:r>
            <w:r w:rsidR="00BF06B2">
              <w:t>7</w:t>
            </w:r>
            <w:r w:rsidRPr="00171381">
              <w:t>.</w:t>
            </w:r>
            <w:r w:rsidR="0041650E">
              <w:t>0</w:t>
            </w:r>
            <w:bookmarkEnd w:id="3"/>
            <w:r w:rsidRPr="00171381">
              <w:t xml:space="preserve"> </w:t>
            </w:r>
            <w:r w:rsidRPr="00171381">
              <w:rPr>
                <w:sz w:val="32"/>
              </w:rPr>
              <w:t>(</w:t>
            </w:r>
            <w:bookmarkStart w:id="4" w:name="issueDate"/>
            <w:r w:rsidR="00171381">
              <w:rPr>
                <w:sz w:val="32"/>
              </w:rPr>
              <w:t>202</w:t>
            </w:r>
            <w:r w:rsidR="00B21C15">
              <w:rPr>
                <w:sz w:val="32"/>
              </w:rPr>
              <w:t>5</w:t>
            </w:r>
            <w:r w:rsidRPr="00171381">
              <w:rPr>
                <w:sz w:val="32"/>
              </w:rPr>
              <w:t>-</w:t>
            </w:r>
            <w:r w:rsidR="00B21C15">
              <w:rPr>
                <w:sz w:val="32"/>
              </w:rPr>
              <w:t>0</w:t>
            </w:r>
            <w:r w:rsidR="00BF06B2">
              <w:rPr>
                <w:sz w:val="32"/>
              </w:rPr>
              <w:t>6</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0A0755F" w:rsidR="004F0988" w:rsidRPr="00F64599" w:rsidRDefault="00171381" w:rsidP="00171381">
            <w:pPr>
              <w:pStyle w:val="ZT"/>
              <w:framePr w:wrap="auto" w:hAnchor="text" w:yAlign="inline"/>
              <w:rPr>
                <w:rStyle w:val="ZGSM"/>
              </w:rPr>
            </w:pPr>
            <w:r w:rsidRPr="00E74766">
              <w:t>(</w:t>
            </w:r>
            <w:r w:rsidRPr="00F64599">
              <w:rPr>
                <w:rStyle w:val="ZGSM"/>
              </w:rPr>
              <w:t>Release 1</w:t>
            </w:r>
            <w:r w:rsidR="00BC2DF4">
              <w:rPr>
                <w:rStyle w:val="ZGSM"/>
              </w:rPr>
              <w:t>9</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pt;height:64.1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6.4pt;height:73.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762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3C4AC17"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B21C15">
              <w:rPr>
                <w:noProof/>
                <w:sz w:val="18"/>
              </w:rPr>
              <w:t>5</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1DDB2B57" w14:textId="3C9B7832" w:rsidR="007049CF" w:rsidRPr="007049CF"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7049CF">
        <w:rPr>
          <w:noProof/>
        </w:rPr>
        <w:t>Foreword</w:t>
      </w:r>
      <w:r w:rsidR="007049CF">
        <w:rPr>
          <w:noProof/>
        </w:rPr>
        <w:tab/>
      </w:r>
      <w:r w:rsidR="007049CF">
        <w:rPr>
          <w:noProof/>
        </w:rPr>
        <w:fldChar w:fldCharType="begin"/>
      </w:r>
      <w:r w:rsidR="007049CF">
        <w:rPr>
          <w:noProof/>
        </w:rPr>
        <w:instrText xml:space="preserve"> PAGEREF _Toc200623731 \h </w:instrText>
      </w:r>
      <w:r w:rsidR="007049CF">
        <w:rPr>
          <w:noProof/>
        </w:rPr>
      </w:r>
      <w:r w:rsidR="007049CF">
        <w:rPr>
          <w:noProof/>
        </w:rPr>
        <w:fldChar w:fldCharType="separate"/>
      </w:r>
      <w:r w:rsidR="007049CF">
        <w:rPr>
          <w:noProof/>
        </w:rPr>
        <w:t>12</w:t>
      </w:r>
      <w:r w:rsidR="007049CF">
        <w:rPr>
          <w:noProof/>
        </w:rPr>
        <w:fldChar w:fldCharType="end"/>
      </w:r>
    </w:p>
    <w:p w14:paraId="7C1A6478" w14:textId="3F37CE82" w:rsidR="007049CF" w:rsidRPr="007049CF" w:rsidRDefault="007049CF">
      <w:pPr>
        <w:pStyle w:val="TOC1"/>
        <w:rPr>
          <w:rFonts w:ascii="Calibri" w:hAnsi="Calibri"/>
          <w:noProof/>
          <w:kern w:val="2"/>
          <w:sz w:val="24"/>
          <w:szCs w:val="24"/>
          <w:lang w:eastAsia="en-GB"/>
        </w:rPr>
      </w:pPr>
      <w:r>
        <w:rPr>
          <w:noProof/>
        </w:rPr>
        <w:t>1</w:t>
      </w:r>
      <w:r w:rsidRPr="007049CF">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_Toc200623732 \h </w:instrText>
      </w:r>
      <w:r>
        <w:rPr>
          <w:noProof/>
        </w:rPr>
      </w:r>
      <w:r>
        <w:rPr>
          <w:noProof/>
        </w:rPr>
        <w:fldChar w:fldCharType="separate"/>
      </w:r>
      <w:r>
        <w:rPr>
          <w:noProof/>
        </w:rPr>
        <w:t>13</w:t>
      </w:r>
      <w:r>
        <w:rPr>
          <w:noProof/>
        </w:rPr>
        <w:fldChar w:fldCharType="end"/>
      </w:r>
    </w:p>
    <w:p w14:paraId="1B8D54D2" w14:textId="51218879" w:rsidR="007049CF" w:rsidRPr="007049CF" w:rsidRDefault="007049CF">
      <w:pPr>
        <w:pStyle w:val="TOC1"/>
        <w:rPr>
          <w:rFonts w:ascii="Calibri" w:hAnsi="Calibri"/>
          <w:noProof/>
          <w:kern w:val="2"/>
          <w:sz w:val="24"/>
          <w:szCs w:val="24"/>
          <w:lang w:eastAsia="en-GB"/>
        </w:rPr>
      </w:pPr>
      <w:r>
        <w:rPr>
          <w:noProof/>
        </w:rPr>
        <w:t>2</w:t>
      </w:r>
      <w:r w:rsidRPr="007049CF">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_Toc200623733 \h </w:instrText>
      </w:r>
      <w:r>
        <w:rPr>
          <w:noProof/>
        </w:rPr>
      </w:r>
      <w:r>
        <w:rPr>
          <w:noProof/>
        </w:rPr>
        <w:fldChar w:fldCharType="separate"/>
      </w:r>
      <w:r>
        <w:rPr>
          <w:noProof/>
        </w:rPr>
        <w:t>13</w:t>
      </w:r>
      <w:r>
        <w:rPr>
          <w:noProof/>
        </w:rPr>
        <w:fldChar w:fldCharType="end"/>
      </w:r>
    </w:p>
    <w:p w14:paraId="17FBAE45" w14:textId="6B887E3E" w:rsidR="007049CF" w:rsidRPr="007049CF" w:rsidRDefault="007049CF">
      <w:pPr>
        <w:pStyle w:val="TOC1"/>
        <w:rPr>
          <w:rFonts w:ascii="Calibri" w:hAnsi="Calibri"/>
          <w:noProof/>
          <w:kern w:val="2"/>
          <w:sz w:val="24"/>
          <w:szCs w:val="24"/>
          <w:lang w:eastAsia="en-GB"/>
        </w:rPr>
      </w:pPr>
      <w:r>
        <w:rPr>
          <w:noProof/>
        </w:rPr>
        <w:t>3</w:t>
      </w:r>
      <w:r w:rsidRPr="007049CF">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_Toc200623734 \h </w:instrText>
      </w:r>
      <w:r>
        <w:rPr>
          <w:noProof/>
        </w:rPr>
      </w:r>
      <w:r>
        <w:rPr>
          <w:noProof/>
        </w:rPr>
        <w:fldChar w:fldCharType="separate"/>
      </w:r>
      <w:r>
        <w:rPr>
          <w:noProof/>
        </w:rPr>
        <w:t>14</w:t>
      </w:r>
      <w:r>
        <w:rPr>
          <w:noProof/>
        </w:rPr>
        <w:fldChar w:fldCharType="end"/>
      </w:r>
    </w:p>
    <w:p w14:paraId="2D594677" w14:textId="23FD429C" w:rsidR="007049CF" w:rsidRPr="007049CF" w:rsidRDefault="007049CF">
      <w:pPr>
        <w:pStyle w:val="TOC2"/>
        <w:rPr>
          <w:rFonts w:ascii="Calibri" w:hAnsi="Calibri"/>
          <w:noProof/>
          <w:kern w:val="2"/>
          <w:sz w:val="24"/>
          <w:szCs w:val="24"/>
          <w:lang w:eastAsia="en-GB"/>
        </w:rPr>
      </w:pPr>
      <w:r>
        <w:rPr>
          <w:noProof/>
        </w:rPr>
        <w:t>3.1</w:t>
      </w:r>
      <w:r w:rsidRPr="007049CF">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_Toc200623735 \h </w:instrText>
      </w:r>
      <w:r>
        <w:rPr>
          <w:noProof/>
        </w:rPr>
      </w:r>
      <w:r>
        <w:rPr>
          <w:noProof/>
        </w:rPr>
        <w:fldChar w:fldCharType="separate"/>
      </w:r>
      <w:r>
        <w:rPr>
          <w:noProof/>
        </w:rPr>
        <w:t>14</w:t>
      </w:r>
      <w:r>
        <w:rPr>
          <w:noProof/>
        </w:rPr>
        <w:fldChar w:fldCharType="end"/>
      </w:r>
    </w:p>
    <w:p w14:paraId="54F0FBF3" w14:textId="22CF6C29" w:rsidR="007049CF" w:rsidRPr="007049CF" w:rsidRDefault="007049CF">
      <w:pPr>
        <w:pStyle w:val="TOC2"/>
        <w:rPr>
          <w:rFonts w:ascii="Calibri" w:hAnsi="Calibri"/>
          <w:noProof/>
          <w:kern w:val="2"/>
          <w:sz w:val="24"/>
          <w:szCs w:val="24"/>
          <w:lang w:eastAsia="en-GB"/>
        </w:rPr>
      </w:pPr>
      <w:r>
        <w:rPr>
          <w:noProof/>
        </w:rPr>
        <w:t>3.2</w:t>
      </w:r>
      <w:r w:rsidRPr="007049CF">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_Toc200623736 \h </w:instrText>
      </w:r>
      <w:r>
        <w:rPr>
          <w:noProof/>
        </w:rPr>
      </w:r>
      <w:r>
        <w:rPr>
          <w:noProof/>
        </w:rPr>
        <w:fldChar w:fldCharType="separate"/>
      </w:r>
      <w:r>
        <w:rPr>
          <w:noProof/>
        </w:rPr>
        <w:t>15</w:t>
      </w:r>
      <w:r>
        <w:rPr>
          <w:noProof/>
        </w:rPr>
        <w:fldChar w:fldCharType="end"/>
      </w:r>
    </w:p>
    <w:p w14:paraId="3BFE8660" w14:textId="45F88C9F" w:rsidR="007049CF" w:rsidRPr="007049CF" w:rsidRDefault="007049CF">
      <w:pPr>
        <w:pStyle w:val="TOC2"/>
        <w:rPr>
          <w:rFonts w:ascii="Calibri" w:hAnsi="Calibri"/>
          <w:noProof/>
          <w:kern w:val="2"/>
          <w:sz w:val="24"/>
          <w:szCs w:val="24"/>
          <w:lang w:eastAsia="en-GB"/>
        </w:rPr>
      </w:pPr>
      <w:r>
        <w:rPr>
          <w:noProof/>
        </w:rPr>
        <w:t>3.3</w:t>
      </w:r>
      <w:r w:rsidRPr="007049CF">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_Toc200623737 \h </w:instrText>
      </w:r>
      <w:r>
        <w:rPr>
          <w:noProof/>
        </w:rPr>
      </w:r>
      <w:r>
        <w:rPr>
          <w:noProof/>
        </w:rPr>
        <w:fldChar w:fldCharType="separate"/>
      </w:r>
      <w:r>
        <w:rPr>
          <w:noProof/>
        </w:rPr>
        <w:t>16</w:t>
      </w:r>
      <w:r>
        <w:rPr>
          <w:noProof/>
        </w:rPr>
        <w:fldChar w:fldCharType="end"/>
      </w:r>
    </w:p>
    <w:p w14:paraId="2E75D656" w14:textId="6676626F" w:rsidR="007049CF" w:rsidRPr="007049CF" w:rsidRDefault="007049CF">
      <w:pPr>
        <w:pStyle w:val="TOC1"/>
        <w:rPr>
          <w:rFonts w:ascii="Calibri" w:hAnsi="Calibri"/>
          <w:noProof/>
          <w:kern w:val="2"/>
          <w:sz w:val="24"/>
          <w:szCs w:val="24"/>
          <w:lang w:eastAsia="en-GB"/>
        </w:rPr>
      </w:pPr>
      <w:r>
        <w:rPr>
          <w:noProof/>
        </w:rPr>
        <w:t>4</w:t>
      </w:r>
      <w:r w:rsidRPr="007049CF">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_Toc200623738 \h </w:instrText>
      </w:r>
      <w:r>
        <w:rPr>
          <w:noProof/>
        </w:rPr>
      </w:r>
      <w:r>
        <w:rPr>
          <w:noProof/>
        </w:rPr>
        <w:fldChar w:fldCharType="separate"/>
      </w:r>
      <w:r>
        <w:rPr>
          <w:noProof/>
        </w:rPr>
        <w:t>17</w:t>
      </w:r>
      <w:r>
        <w:rPr>
          <w:noProof/>
        </w:rPr>
        <w:fldChar w:fldCharType="end"/>
      </w:r>
    </w:p>
    <w:p w14:paraId="79AC6353" w14:textId="0A67B11A" w:rsidR="007049CF" w:rsidRPr="007049CF" w:rsidRDefault="007049CF">
      <w:pPr>
        <w:pStyle w:val="TOC1"/>
        <w:rPr>
          <w:rFonts w:ascii="Calibri" w:hAnsi="Calibri"/>
          <w:noProof/>
          <w:kern w:val="2"/>
          <w:sz w:val="24"/>
          <w:szCs w:val="24"/>
          <w:lang w:eastAsia="en-GB"/>
        </w:rPr>
      </w:pPr>
      <w:r>
        <w:rPr>
          <w:noProof/>
        </w:rPr>
        <w:t>5</w:t>
      </w:r>
      <w:r w:rsidRPr="007049CF">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_Toc200623739 \h </w:instrText>
      </w:r>
      <w:r>
        <w:rPr>
          <w:noProof/>
        </w:rPr>
      </w:r>
      <w:r>
        <w:rPr>
          <w:noProof/>
        </w:rPr>
        <w:fldChar w:fldCharType="separate"/>
      </w:r>
      <w:r>
        <w:rPr>
          <w:noProof/>
        </w:rPr>
        <w:t>17</w:t>
      </w:r>
      <w:r>
        <w:rPr>
          <w:noProof/>
        </w:rPr>
        <w:fldChar w:fldCharType="end"/>
      </w:r>
    </w:p>
    <w:p w14:paraId="656B6F4C" w14:textId="5CC2824E" w:rsidR="007049CF" w:rsidRPr="007049CF" w:rsidRDefault="007049CF">
      <w:pPr>
        <w:pStyle w:val="TOC2"/>
        <w:rPr>
          <w:rFonts w:ascii="Calibri" w:hAnsi="Calibri"/>
          <w:noProof/>
          <w:kern w:val="2"/>
          <w:sz w:val="24"/>
          <w:szCs w:val="24"/>
          <w:lang w:eastAsia="en-GB"/>
        </w:rPr>
      </w:pPr>
      <w:r>
        <w:rPr>
          <w:noProof/>
        </w:rPr>
        <w:t>5.1</w:t>
      </w:r>
      <w:r w:rsidRPr="007049CF">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_Toc200623740 \h </w:instrText>
      </w:r>
      <w:r>
        <w:rPr>
          <w:noProof/>
        </w:rPr>
      </w:r>
      <w:r>
        <w:rPr>
          <w:noProof/>
        </w:rPr>
        <w:fldChar w:fldCharType="separate"/>
      </w:r>
      <w:r>
        <w:rPr>
          <w:noProof/>
        </w:rPr>
        <w:t>17</w:t>
      </w:r>
      <w:r>
        <w:rPr>
          <w:noProof/>
        </w:rPr>
        <w:fldChar w:fldCharType="end"/>
      </w:r>
    </w:p>
    <w:p w14:paraId="65999218" w14:textId="5AD41FCA" w:rsidR="007049CF" w:rsidRPr="007049CF" w:rsidRDefault="007049CF">
      <w:pPr>
        <w:pStyle w:val="TOC2"/>
        <w:rPr>
          <w:rFonts w:ascii="Calibri" w:hAnsi="Calibri"/>
          <w:noProof/>
          <w:kern w:val="2"/>
          <w:sz w:val="24"/>
          <w:szCs w:val="24"/>
          <w:lang w:eastAsia="en-GB"/>
        </w:rPr>
      </w:pPr>
      <w:r>
        <w:rPr>
          <w:noProof/>
        </w:rPr>
        <w:t>5.2</w:t>
      </w:r>
      <w:r w:rsidRPr="007049CF">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_Toc200623741 \h </w:instrText>
      </w:r>
      <w:r>
        <w:rPr>
          <w:noProof/>
        </w:rPr>
      </w:r>
      <w:r>
        <w:rPr>
          <w:noProof/>
        </w:rPr>
        <w:fldChar w:fldCharType="separate"/>
      </w:r>
      <w:r>
        <w:rPr>
          <w:noProof/>
        </w:rPr>
        <w:t>17</w:t>
      </w:r>
      <w:r>
        <w:rPr>
          <w:noProof/>
        </w:rPr>
        <w:fldChar w:fldCharType="end"/>
      </w:r>
    </w:p>
    <w:p w14:paraId="4F869A9A" w14:textId="53147879" w:rsidR="007049CF" w:rsidRPr="007049CF" w:rsidRDefault="007049CF">
      <w:pPr>
        <w:pStyle w:val="TOC2"/>
        <w:rPr>
          <w:rFonts w:ascii="Calibri" w:hAnsi="Calibri"/>
          <w:noProof/>
          <w:kern w:val="2"/>
          <w:sz w:val="24"/>
          <w:szCs w:val="24"/>
          <w:lang w:eastAsia="en-GB"/>
        </w:rPr>
      </w:pPr>
      <w:r>
        <w:rPr>
          <w:noProof/>
        </w:rPr>
        <w:t>5.3</w:t>
      </w:r>
      <w:r w:rsidRPr="007049CF">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_Toc200623742 \h </w:instrText>
      </w:r>
      <w:r>
        <w:rPr>
          <w:noProof/>
        </w:rPr>
      </w:r>
      <w:r>
        <w:rPr>
          <w:noProof/>
        </w:rPr>
        <w:fldChar w:fldCharType="separate"/>
      </w:r>
      <w:r>
        <w:rPr>
          <w:noProof/>
        </w:rPr>
        <w:t>18</w:t>
      </w:r>
      <w:r>
        <w:rPr>
          <w:noProof/>
        </w:rPr>
        <w:fldChar w:fldCharType="end"/>
      </w:r>
    </w:p>
    <w:p w14:paraId="79E5F7C2" w14:textId="614F181C" w:rsidR="007049CF" w:rsidRPr="007049CF" w:rsidRDefault="007049CF">
      <w:pPr>
        <w:pStyle w:val="TOC2"/>
        <w:rPr>
          <w:rFonts w:ascii="Calibri" w:hAnsi="Calibri"/>
          <w:noProof/>
          <w:kern w:val="2"/>
          <w:sz w:val="24"/>
          <w:szCs w:val="24"/>
          <w:lang w:eastAsia="en-GB"/>
        </w:rPr>
      </w:pPr>
      <w:r>
        <w:rPr>
          <w:noProof/>
        </w:rPr>
        <w:t>5.4</w:t>
      </w:r>
      <w:r w:rsidRPr="007049CF">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_Toc200623743 \h </w:instrText>
      </w:r>
      <w:r>
        <w:rPr>
          <w:noProof/>
        </w:rPr>
      </w:r>
      <w:r>
        <w:rPr>
          <w:noProof/>
        </w:rPr>
        <w:fldChar w:fldCharType="separate"/>
      </w:r>
      <w:r>
        <w:rPr>
          <w:noProof/>
        </w:rPr>
        <w:t>18</w:t>
      </w:r>
      <w:r>
        <w:rPr>
          <w:noProof/>
        </w:rPr>
        <w:fldChar w:fldCharType="end"/>
      </w:r>
    </w:p>
    <w:p w14:paraId="065ECA50" w14:textId="5DC46B63" w:rsidR="007049CF" w:rsidRPr="007049CF" w:rsidRDefault="007049CF">
      <w:pPr>
        <w:pStyle w:val="TOC3"/>
        <w:rPr>
          <w:rFonts w:ascii="Calibri" w:hAnsi="Calibri"/>
          <w:noProof/>
          <w:kern w:val="2"/>
          <w:sz w:val="24"/>
          <w:szCs w:val="24"/>
          <w:lang w:eastAsia="en-GB"/>
        </w:rPr>
      </w:pPr>
      <w:r>
        <w:rPr>
          <w:noProof/>
        </w:rPr>
        <w:t>5.4.1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_Toc200623744 \h </w:instrText>
      </w:r>
      <w:r>
        <w:rPr>
          <w:noProof/>
        </w:rPr>
      </w:r>
      <w:r>
        <w:rPr>
          <w:noProof/>
        </w:rPr>
        <w:fldChar w:fldCharType="separate"/>
      </w:r>
      <w:r>
        <w:rPr>
          <w:noProof/>
        </w:rPr>
        <w:t>18</w:t>
      </w:r>
      <w:r>
        <w:rPr>
          <w:noProof/>
        </w:rPr>
        <w:fldChar w:fldCharType="end"/>
      </w:r>
    </w:p>
    <w:p w14:paraId="7D8403D9" w14:textId="749C6B59" w:rsidR="007049CF" w:rsidRPr="007049CF" w:rsidRDefault="007049CF">
      <w:pPr>
        <w:pStyle w:val="TOC3"/>
        <w:rPr>
          <w:rFonts w:ascii="Calibri" w:hAnsi="Calibri"/>
          <w:noProof/>
          <w:kern w:val="2"/>
          <w:sz w:val="24"/>
          <w:szCs w:val="24"/>
          <w:lang w:eastAsia="en-GB"/>
        </w:rPr>
      </w:pPr>
      <w:r>
        <w:rPr>
          <w:noProof/>
        </w:rPr>
        <w:t>5.4.2</w:t>
      </w:r>
      <w:r w:rsidRPr="007049CF">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_Toc200623745 \h </w:instrText>
      </w:r>
      <w:r>
        <w:rPr>
          <w:noProof/>
        </w:rPr>
      </w:r>
      <w:r>
        <w:rPr>
          <w:noProof/>
        </w:rPr>
        <w:fldChar w:fldCharType="separate"/>
      </w:r>
      <w:r>
        <w:rPr>
          <w:noProof/>
        </w:rPr>
        <w:t>18</w:t>
      </w:r>
      <w:r>
        <w:rPr>
          <w:noProof/>
        </w:rPr>
        <w:fldChar w:fldCharType="end"/>
      </w:r>
    </w:p>
    <w:p w14:paraId="4C94A327" w14:textId="5B41C8ED" w:rsidR="007049CF" w:rsidRPr="007049CF" w:rsidRDefault="007049CF">
      <w:pPr>
        <w:pStyle w:val="TOC2"/>
        <w:rPr>
          <w:rFonts w:ascii="Calibri" w:hAnsi="Calibri"/>
          <w:noProof/>
          <w:kern w:val="2"/>
          <w:sz w:val="24"/>
          <w:szCs w:val="24"/>
          <w:lang w:eastAsia="en-GB"/>
        </w:rPr>
      </w:pPr>
      <w:r>
        <w:rPr>
          <w:noProof/>
        </w:rPr>
        <w:t>5.5</w:t>
      </w:r>
      <w:r w:rsidRPr="007049CF">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_Toc200623746 \h </w:instrText>
      </w:r>
      <w:r>
        <w:rPr>
          <w:noProof/>
        </w:rPr>
      </w:r>
      <w:r>
        <w:rPr>
          <w:noProof/>
        </w:rPr>
        <w:fldChar w:fldCharType="separate"/>
      </w:r>
      <w:r>
        <w:rPr>
          <w:noProof/>
        </w:rPr>
        <w:t>18</w:t>
      </w:r>
      <w:r>
        <w:rPr>
          <w:noProof/>
        </w:rPr>
        <w:fldChar w:fldCharType="end"/>
      </w:r>
    </w:p>
    <w:p w14:paraId="7D43EACD" w14:textId="4E66CA67" w:rsidR="007049CF" w:rsidRPr="007049CF" w:rsidRDefault="007049CF">
      <w:pPr>
        <w:pStyle w:val="TOC2"/>
        <w:rPr>
          <w:rFonts w:ascii="Calibri" w:hAnsi="Calibri"/>
          <w:noProof/>
          <w:kern w:val="2"/>
          <w:sz w:val="24"/>
          <w:szCs w:val="24"/>
          <w:lang w:eastAsia="en-GB"/>
        </w:rPr>
      </w:pPr>
      <w:r>
        <w:rPr>
          <w:noProof/>
        </w:rPr>
        <w:t>5.6</w:t>
      </w:r>
      <w:r w:rsidRPr="007049CF">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_Toc200623747 \h </w:instrText>
      </w:r>
      <w:r>
        <w:rPr>
          <w:noProof/>
        </w:rPr>
      </w:r>
      <w:r>
        <w:rPr>
          <w:noProof/>
        </w:rPr>
        <w:fldChar w:fldCharType="separate"/>
      </w:r>
      <w:r>
        <w:rPr>
          <w:noProof/>
        </w:rPr>
        <w:t>18</w:t>
      </w:r>
      <w:r>
        <w:rPr>
          <w:noProof/>
        </w:rPr>
        <w:fldChar w:fldCharType="end"/>
      </w:r>
    </w:p>
    <w:p w14:paraId="3193C04C" w14:textId="2D9C5D1E" w:rsidR="007049CF" w:rsidRPr="007049CF" w:rsidRDefault="007049CF">
      <w:pPr>
        <w:pStyle w:val="TOC2"/>
        <w:rPr>
          <w:rFonts w:ascii="Calibri" w:hAnsi="Calibri"/>
          <w:noProof/>
          <w:kern w:val="2"/>
          <w:sz w:val="24"/>
          <w:szCs w:val="24"/>
          <w:lang w:eastAsia="en-GB"/>
        </w:rPr>
      </w:pPr>
      <w:r>
        <w:rPr>
          <w:noProof/>
        </w:rPr>
        <w:t>5.7</w:t>
      </w:r>
      <w:r w:rsidRPr="007049CF">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_Toc200623748 \h </w:instrText>
      </w:r>
      <w:r>
        <w:rPr>
          <w:noProof/>
        </w:rPr>
      </w:r>
      <w:r>
        <w:rPr>
          <w:noProof/>
        </w:rPr>
        <w:fldChar w:fldCharType="separate"/>
      </w:r>
      <w:r>
        <w:rPr>
          <w:noProof/>
        </w:rPr>
        <w:t>18</w:t>
      </w:r>
      <w:r>
        <w:rPr>
          <w:noProof/>
        </w:rPr>
        <w:fldChar w:fldCharType="end"/>
      </w:r>
    </w:p>
    <w:p w14:paraId="0C44E6F9" w14:textId="3A2C9353" w:rsidR="007049CF" w:rsidRPr="007049CF" w:rsidRDefault="007049CF">
      <w:pPr>
        <w:pStyle w:val="TOC3"/>
        <w:rPr>
          <w:rFonts w:ascii="Calibri" w:hAnsi="Calibri"/>
          <w:noProof/>
          <w:kern w:val="2"/>
          <w:sz w:val="24"/>
          <w:szCs w:val="24"/>
          <w:lang w:eastAsia="en-GB"/>
        </w:rPr>
      </w:pPr>
      <w:r>
        <w:rPr>
          <w:noProof/>
        </w:rPr>
        <w:t>5.7.1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_Toc200623749 \h </w:instrText>
      </w:r>
      <w:r>
        <w:rPr>
          <w:noProof/>
        </w:rPr>
      </w:r>
      <w:r>
        <w:rPr>
          <w:noProof/>
        </w:rPr>
        <w:fldChar w:fldCharType="separate"/>
      </w:r>
      <w:r>
        <w:rPr>
          <w:noProof/>
        </w:rPr>
        <w:t>18</w:t>
      </w:r>
      <w:r>
        <w:rPr>
          <w:noProof/>
        </w:rPr>
        <w:fldChar w:fldCharType="end"/>
      </w:r>
    </w:p>
    <w:p w14:paraId="4A5D9D3F" w14:textId="0FFF7D90" w:rsidR="007049CF" w:rsidRPr="007049CF" w:rsidRDefault="007049CF">
      <w:pPr>
        <w:pStyle w:val="TOC3"/>
        <w:rPr>
          <w:rFonts w:ascii="Calibri" w:hAnsi="Calibri"/>
          <w:noProof/>
          <w:kern w:val="2"/>
          <w:sz w:val="24"/>
          <w:szCs w:val="24"/>
          <w:lang w:eastAsia="en-GB"/>
        </w:rPr>
      </w:pPr>
      <w:r>
        <w:rPr>
          <w:noProof/>
        </w:rPr>
        <w:t>5.7.2</w:t>
      </w:r>
      <w:r w:rsidRPr="007049CF">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_Toc200623750 \h </w:instrText>
      </w:r>
      <w:r>
        <w:rPr>
          <w:noProof/>
        </w:rPr>
      </w:r>
      <w:r>
        <w:rPr>
          <w:noProof/>
        </w:rPr>
        <w:fldChar w:fldCharType="separate"/>
      </w:r>
      <w:r>
        <w:rPr>
          <w:noProof/>
        </w:rPr>
        <w:t>18</w:t>
      </w:r>
      <w:r>
        <w:rPr>
          <w:noProof/>
        </w:rPr>
        <w:fldChar w:fldCharType="end"/>
      </w:r>
    </w:p>
    <w:p w14:paraId="04665BF9" w14:textId="1BD0CC8D" w:rsidR="007049CF" w:rsidRPr="007049CF" w:rsidRDefault="007049CF">
      <w:pPr>
        <w:pStyle w:val="TOC4"/>
        <w:rPr>
          <w:rFonts w:ascii="Calibri" w:hAnsi="Calibri"/>
          <w:noProof/>
          <w:kern w:val="2"/>
          <w:sz w:val="24"/>
          <w:szCs w:val="24"/>
          <w:lang w:eastAsia="en-GB"/>
        </w:rPr>
      </w:pPr>
      <w:r>
        <w:rPr>
          <w:noProof/>
        </w:rPr>
        <w:t>5.7.2.1</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_Toc200623751 \h </w:instrText>
      </w:r>
      <w:r>
        <w:rPr>
          <w:noProof/>
        </w:rPr>
      </w:r>
      <w:r>
        <w:rPr>
          <w:noProof/>
        </w:rPr>
        <w:fldChar w:fldCharType="separate"/>
      </w:r>
      <w:r>
        <w:rPr>
          <w:noProof/>
        </w:rPr>
        <w:t>18</w:t>
      </w:r>
      <w:r>
        <w:rPr>
          <w:noProof/>
        </w:rPr>
        <w:fldChar w:fldCharType="end"/>
      </w:r>
    </w:p>
    <w:p w14:paraId="65E30A04" w14:textId="516CCAD4" w:rsidR="007049CF" w:rsidRPr="007049CF" w:rsidRDefault="007049CF">
      <w:pPr>
        <w:pStyle w:val="TOC4"/>
        <w:rPr>
          <w:rFonts w:ascii="Calibri" w:hAnsi="Calibri"/>
          <w:noProof/>
          <w:kern w:val="2"/>
          <w:sz w:val="24"/>
          <w:szCs w:val="24"/>
          <w:lang w:eastAsia="en-GB"/>
        </w:rPr>
      </w:pPr>
      <w:r>
        <w:rPr>
          <w:noProof/>
        </w:rPr>
        <w:t>5.7.2.2</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_Toc200623752 \h </w:instrText>
      </w:r>
      <w:r>
        <w:rPr>
          <w:noProof/>
        </w:rPr>
      </w:r>
      <w:r>
        <w:rPr>
          <w:noProof/>
        </w:rPr>
        <w:fldChar w:fldCharType="separate"/>
      </w:r>
      <w:r>
        <w:rPr>
          <w:noProof/>
        </w:rPr>
        <w:t>18</w:t>
      </w:r>
      <w:r>
        <w:rPr>
          <w:noProof/>
        </w:rPr>
        <w:fldChar w:fldCharType="end"/>
      </w:r>
    </w:p>
    <w:p w14:paraId="52041BE3" w14:textId="238DA072" w:rsidR="007049CF" w:rsidRPr="007049CF" w:rsidRDefault="007049CF">
      <w:pPr>
        <w:pStyle w:val="TOC3"/>
        <w:rPr>
          <w:rFonts w:ascii="Calibri" w:hAnsi="Calibri"/>
          <w:noProof/>
          <w:kern w:val="2"/>
          <w:sz w:val="24"/>
          <w:szCs w:val="24"/>
          <w:lang w:eastAsia="en-GB"/>
        </w:rPr>
      </w:pPr>
      <w:r>
        <w:rPr>
          <w:noProof/>
        </w:rPr>
        <w:t>5.7.3</w:t>
      </w:r>
      <w:r w:rsidRPr="007049CF">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_Toc200623753 \h </w:instrText>
      </w:r>
      <w:r>
        <w:rPr>
          <w:noProof/>
        </w:rPr>
      </w:r>
      <w:r>
        <w:rPr>
          <w:noProof/>
        </w:rPr>
        <w:fldChar w:fldCharType="separate"/>
      </w:r>
      <w:r>
        <w:rPr>
          <w:noProof/>
        </w:rPr>
        <w:t>18</w:t>
      </w:r>
      <w:r>
        <w:rPr>
          <w:noProof/>
        </w:rPr>
        <w:fldChar w:fldCharType="end"/>
      </w:r>
    </w:p>
    <w:p w14:paraId="02AEA48B" w14:textId="0A26C645" w:rsidR="007049CF" w:rsidRPr="007049CF" w:rsidRDefault="007049CF">
      <w:pPr>
        <w:pStyle w:val="TOC3"/>
        <w:rPr>
          <w:rFonts w:ascii="Calibri" w:hAnsi="Calibri"/>
          <w:noProof/>
          <w:kern w:val="2"/>
          <w:sz w:val="24"/>
          <w:szCs w:val="24"/>
          <w:lang w:eastAsia="en-GB"/>
        </w:rPr>
      </w:pPr>
      <w:r>
        <w:rPr>
          <w:noProof/>
        </w:rPr>
        <w:t>5.7.4</w:t>
      </w:r>
      <w:r w:rsidRPr="007049CF">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_Toc200623754 \h </w:instrText>
      </w:r>
      <w:r>
        <w:rPr>
          <w:noProof/>
        </w:rPr>
      </w:r>
      <w:r>
        <w:rPr>
          <w:noProof/>
        </w:rPr>
        <w:fldChar w:fldCharType="separate"/>
      </w:r>
      <w:r>
        <w:rPr>
          <w:noProof/>
        </w:rPr>
        <w:t>19</w:t>
      </w:r>
      <w:r>
        <w:rPr>
          <w:noProof/>
        </w:rPr>
        <w:fldChar w:fldCharType="end"/>
      </w:r>
    </w:p>
    <w:p w14:paraId="00EB0A25" w14:textId="48A547C1" w:rsidR="007049CF" w:rsidRPr="007049CF" w:rsidRDefault="007049CF">
      <w:pPr>
        <w:pStyle w:val="TOC2"/>
        <w:rPr>
          <w:rFonts w:ascii="Calibri" w:hAnsi="Calibri"/>
          <w:noProof/>
          <w:kern w:val="2"/>
          <w:sz w:val="24"/>
          <w:szCs w:val="24"/>
          <w:lang w:eastAsia="en-GB"/>
        </w:rPr>
      </w:pPr>
      <w:r>
        <w:rPr>
          <w:noProof/>
        </w:rPr>
        <w:t>5.8</w:t>
      </w:r>
      <w:r w:rsidRPr="007049CF">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_Toc200623755 \h </w:instrText>
      </w:r>
      <w:r>
        <w:rPr>
          <w:noProof/>
        </w:rPr>
      </w:r>
      <w:r>
        <w:rPr>
          <w:noProof/>
        </w:rPr>
        <w:fldChar w:fldCharType="separate"/>
      </w:r>
      <w:r>
        <w:rPr>
          <w:noProof/>
        </w:rPr>
        <w:t>19</w:t>
      </w:r>
      <w:r>
        <w:rPr>
          <w:noProof/>
        </w:rPr>
        <w:fldChar w:fldCharType="end"/>
      </w:r>
    </w:p>
    <w:p w14:paraId="53F0CFE9" w14:textId="5C7BC526" w:rsidR="007049CF" w:rsidRPr="007049CF" w:rsidRDefault="007049CF">
      <w:pPr>
        <w:pStyle w:val="TOC1"/>
        <w:rPr>
          <w:rFonts w:ascii="Calibri" w:hAnsi="Calibri"/>
          <w:noProof/>
          <w:kern w:val="2"/>
          <w:sz w:val="24"/>
          <w:szCs w:val="24"/>
          <w:lang w:eastAsia="en-GB"/>
        </w:rPr>
      </w:pPr>
      <w:r>
        <w:rPr>
          <w:noProof/>
        </w:rPr>
        <w:t>6</w:t>
      </w:r>
      <w:r w:rsidRPr="007049CF">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_Toc200623756 \h </w:instrText>
      </w:r>
      <w:r>
        <w:rPr>
          <w:noProof/>
        </w:rPr>
      </w:r>
      <w:r>
        <w:rPr>
          <w:noProof/>
        </w:rPr>
        <w:fldChar w:fldCharType="separate"/>
      </w:r>
      <w:r>
        <w:rPr>
          <w:noProof/>
        </w:rPr>
        <w:t>19</w:t>
      </w:r>
      <w:r>
        <w:rPr>
          <w:noProof/>
        </w:rPr>
        <w:fldChar w:fldCharType="end"/>
      </w:r>
    </w:p>
    <w:p w14:paraId="5864FD65" w14:textId="18C4A5E6" w:rsidR="007049CF" w:rsidRPr="007049CF" w:rsidRDefault="007049CF">
      <w:pPr>
        <w:pStyle w:val="TOC1"/>
        <w:rPr>
          <w:rFonts w:ascii="Calibri" w:hAnsi="Calibri"/>
          <w:noProof/>
          <w:kern w:val="2"/>
          <w:sz w:val="24"/>
          <w:szCs w:val="24"/>
          <w:lang w:eastAsia="en-GB"/>
        </w:rPr>
      </w:pPr>
      <w:r>
        <w:rPr>
          <w:noProof/>
        </w:rPr>
        <w:t>7</w:t>
      </w:r>
      <w:r w:rsidRPr="007049CF">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_Toc200623757 \h </w:instrText>
      </w:r>
      <w:r>
        <w:rPr>
          <w:noProof/>
        </w:rPr>
      </w:r>
      <w:r>
        <w:rPr>
          <w:noProof/>
        </w:rPr>
        <w:fldChar w:fldCharType="separate"/>
      </w:r>
      <w:r>
        <w:rPr>
          <w:noProof/>
        </w:rPr>
        <w:t>19</w:t>
      </w:r>
      <w:r>
        <w:rPr>
          <w:noProof/>
        </w:rPr>
        <w:fldChar w:fldCharType="end"/>
      </w:r>
    </w:p>
    <w:p w14:paraId="3559FE08" w14:textId="41F84E73" w:rsidR="007049CF" w:rsidRPr="007049CF" w:rsidRDefault="007049CF">
      <w:pPr>
        <w:pStyle w:val="TOC2"/>
        <w:rPr>
          <w:rFonts w:ascii="Calibri" w:hAnsi="Calibri"/>
          <w:noProof/>
          <w:kern w:val="2"/>
          <w:sz w:val="24"/>
          <w:szCs w:val="24"/>
          <w:lang w:eastAsia="en-GB"/>
        </w:rPr>
      </w:pPr>
      <w:r>
        <w:rPr>
          <w:noProof/>
        </w:rPr>
        <w:t>7.1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_Toc200623758 \h </w:instrText>
      </w:r>
      <w:r>
        <w:rPr>
          <w:noProof/>
        </w:rPr>
      </w:r>
      <w:r>
        <w:rPr>
          <w:noProof/>
        </w:rPr>
        <w:fldChar w:fldCharType="separate"/>
      </w:r>
      <w:r>
        <w:rPr>
          <w:noProof/>
        </w:rPr>
        <w:t>19</w:t>
      </w:r>
      <w:r>
        <w:rPr>
          <w:noProof/>
        </w:rPr>
        <w:fldChar w:fldCharType="end"/>
      </w:r>
    </w:p>
    <w:p w14:paraId="587359CA" w14:textId="53609183" w:rsidR="007049CF" w:rsidRPr="007049CF" w:rsidRDefault="007049CF">
      <w:pPr>
        <w:pStyle w:val="TOC2"/>
        <w:rPr>
          <w:rFonts w:ascii="Calibri" w:hAnsi="Calibri"/>
          <w:noProof/>
          <w:kern w:val="2"/>
          <w:sz w:val="24"/>
          <w:szCs w:val="24"/>
          <w:lang w:eastAsia="en-GB"/>
        </w:rPr>
      </w:pPr>
      <w:r>
        <w:rPr>
          <w:noProof/>
        </w:rPr>
        <w:t>7.2</w:t>
      </w:r>
      <w:r w:rsidRPr="007049CF">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_Toc200623759 \h </w:instrText>
      </w:r>
      <w:r>
        <w:rPr>
          <w:noProof/>
        </w:rPr>
      </w:r>
      <w:r>
        <w:rPr>
          <w:noProof/>
        </w:rPr>
        <w:fldChar w:fldCharType="separate"/>
      </w:r>
      <w:r>
        <w:rPr>
          <w:noProof/>
        </w:rPr>
        <w:t>20</w:t>
      </w:r>
      <w:r>
        <w:rPr>
          <w:noProof/>
        </w:rPr>
        <w:fldChar w:fldCharType="end"/>
      </w:r>
    </w:p>
    <w:p w14:paraId="5C486EE7" w14:textId="6188790B" w:rsidR="007049CF" w:rsidRPr="007049CF" w:rsidRDefault="007049CF">
      <w:pPr>
        <w:pStyle w:val="TOC2"/>
        <w:rPr>
          <w:rFonts w:ascii="Calibri" w:hAnsi="Calibri"/>
          <w:noProof/>
          <w:kern w:val="2"/>
          <w:sz w:val="24"/>
          <w:szCs w:val="24"/>
          <w:lang w:eastAsia="en-GB"/>
        </w:rPr>
      </w:pPr>
      <w:r>
        <w:rPr>
          <w:noProof/>
        </w:rPr>
        <w:t>7.3</w:t>
      </w:r>
      <w:r w:rsidRPr="007049CF">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_Toc200623760 \h </w:instrText>
      </w:r>
      <w:r>
        <w:rPr>
          <w:noProof/>
        </w:rPr>
      </w:r>
      <w:r>
        <w:rPr>
          <w:noProof/>
        </w:rPr>
        <w:fldChar w:fldCharType="separate"/>
      </w:r>
      <w:r>
        <w:rPr>
          <w:noProof/>
        </w:rPr>
        <w:t>20</w:t>
      </w:r>
      <w:r>
        <w:rPr>
          <w:noProof/>
        </w:rPr>
        <w:fldChar w:fldCharType="end"/>
      </w:r>
    </w:p>
    <w:p w14:paraId="61D3698F" w14:textId="002C38DA" w:rsidR="007049CF" w:rsidRPr="007049CF" w:rsidRDefault="007049CF">
      <w:pPr>
        <w:pStyle w:val="TOC3"/>
        <w:rPr>
          <w:rFonts w:ascii="Calibri" w:hAnsi="Calibri"/>
          <w:noProof/>
          <w:kern w:val="2"/>
          <w:sz w:val="24"/>
          <w:szCs w:val="24"/>
          <w:lang w:eastAsia="en-GB"/>
        </w:rPr>
      </w:pPr>
      <w:r>
        <w:rPr>
          <w:noProof/>
        </w:rPr>
        <w:t>7.3.1</w:t>
      </w:r>
      <w:r w:rsidRPr="007049CF">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_Toc200623761 \h </w:instrText>
      </w:r>
      <w:r>
        <w:rPr>
          <w:noProof/>
        </w:rPr>
      </w:r>
      <w:r>
        <w:rPr>
          <w:noProof/>
        </w:rPr>
        <w:fldChar w:fldCharType="separate"/>
      </w:r>
      <w:r>
        <w:rPr>
          <w:noProof/>
        </w:rPr>
        <w:t>20</w:t>
      </w:r>
      <w:r>
        <w:rPr>
          <w:noProof/>
        </w:rPr>
        <w:fldChar w:fldCharType="end"/>
      </w:r>
    </w:p>
    <w:p w14:paraId="06858465" w14:textId="79C448F2" w:rsidR="007049CF" w:rsidRPr="007049CF" w:rsidRDefault="007049CF">
      <w:pPr>
        <w:pStyle w:val="TOC3"/>
        <w:rPr>
          <w:rFonts w:ascii="Calibri" w:hAnsi="Calibri"/>
          <w:noProof/>
          <w:kern w:val="2"/>
          <w:sz w:val="24"/>
          <w:szCs w:val="24"/>
          <w:lang w:eastAsia="en-GB"/>
        </w:rPr>
      </w:pPr>
      <w:r>
        <w:rPr>
          <w:noProof/>
        </w:rPr>
        <w:t>7.3.2</w:t>
      </w:r>
      <w:r w:rsidRPr="007049CF">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_Toc200623762 \h </w:instrText>
      </w:r>
      <w:r>
        <w:rPr>
          <w:noProof/>
        </w:rPr>
      </w:r>
      <w:r>
        <w:rPr>
          <w:noProof/>
        </w:rPr>
        <w:fldChar w:fldCharType="separate"/>
      </w:r>
      <w:r>
        <w:rPr>
          <w:noProof/>
        </w:rPr>
        <w:t>21</w:t>
      </w:r>
      <w:r>
        <w:rPr>
          <w:noProof/>
        </w:rPr>
        <w:fldChar w:fldCharType="end"/>
      </w:r>
    </w:p>
    <w:p w14:paraId="4B34CA51" w14:textId="3B6E3788" w:rsidR="007049CF" w:rsidRPr="007049CF" w:rsidRDefault="007049CF">
      <w:pPr>
        <w:pStyle w:val="TOC2"/>
        <w:rPr>
          <w:rFonts w:ascii="Calibri" w:hAnsi="Calibri"/>
          <w:noProof/>
          <w:kern w:val="2"/>
          <w:sz w:val="24"/>
          <w:szCs w:val="24"/>
          <w:lang w:eastAsia="en-GB"/>
        </w:rPr>
      </w:pPr>
      <w:r>
        <w:rPr>
          <w:noProof/>
        </w:rPr>
        <w:t>7.4</w:t>
      </w:r>
      <w:r w:rsidRPr="007049CF">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_Toc200623763 \h </w:instrText>
      </w:r>
      <w:r>
        <w:rPr>
          <w:noProof/>
        </w:rPr>
      </w:r>
      <w:r>
        <w:rPr>
          <w:noProof/>
        </w:rPr>
        <w:fldChar w:fldCharType="separate"/>
      </w:r>
      <w:r>
        <w:rPr>
          <w:noProof/>
        </w:rPr>
        <w:t>22</w:t>
      </w:r>
      <w:r>
        <w:rPr>
          <w:noProof/>
        </w:rPr>
        <w:fldChar w:fldCharType="end"/>
      </w:r>
    </w:p>
    <w:p w14:paraId="43426509" w14:textId="4D5D07EB" w:rsidR="007049CF" w:rsidRPr="007049CF" w:rsidRDefault="007049CF">
      <w:pPr>
        <w:pStyle w:val="TOC3"/>
        <w:rPr>
          <w:rFonts w:ascii="Calibri" w:hAnsi="Calibri"/>
          <w:noProof/>
          <w:kern w:val="2"/>
          <w:sz w:val="24"/>
          <w:szCs w:val="24"/>
          <w:lang w:eastAsia="en-GB"/>
        </w:rPr>
      </w:pPr>
      <w:r>
        <w:rPr>
          <w:noProof/>
        </w:rPr>
        <w:t>7.4.1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_Toc200623764 \h </w:instrText>
      </w:r>
      <w:r>
        <w:rPr>
          <w:noProof/>
        </w:rPr>
      </w:r>
      <w:r>
        <w:rPr>
          <w:noProof/>
        </w:rPr>
        <w:fldChar w:fldCharType="separate"/>
      </w:r>
      <w:r>
        <w:rPr>
          <w:noProof/>
        </w:rPr>
        <w:t>22</w:t>
      </w:r>
      <w:r>
        <w:rPr>
          <w:noProof/>
        </w:rPr>
        <w:fldChar w:fldCharType="end"/>
      </w:r>
    </w:p>
    <w:p w14:paraId="652ADB6A" w14:textId="1DA5AAE5" w:rsidR="007049CF" w:rsidRPr="007049CF" w:rsidRDefault="007049CF">
      <w:pPr>
        <w:pStyle w:val="TOC3"/>
        <w:rPr>
          <w:rFonts w:ascii="Calibri" w:hAnsi="Calibri"/>
          <w:noProof/>
          <w:kern w:val="2"/>
          <w:sz w:val="24"/>
          <w:szCs w:val="24"/>
          <w:lang w:eastAsia="en-GB"/>
        </w:rPr>
      </w:pPr>
      <w:r>
        <w:rPr>
          <w:noProof/>
        </w:rPr>
        <w:t>7.4.2</w:t>
      </w:r>
      <w:r w:rsidRPr="007049CF">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_Toc200623765 \h </w:instrText>
      </w:r>
      <w:r>
        <w:rPr>
          <w:noProof/>
        </w:rPr>
      </w:r>
      <w:r>
        <w:rPr>
          <w:noProof/>
        </w:rPr>
        <w:fldChar w:fldCharType="separate"/>
      </w:r>
      <w:r>
        <w:rPr>
          <w:noProof/>
        </w:rPr>
        <w:t>22</w:t>
      </w:r>
      <w:r>
        <w:rPr>
          <w:noProof/>
        </w:rPr>
        <w:fldChar w:fldCharType="end"/>
      </w:r>
    </w:p>
    <w:p w14:paraId="383066D9" w14:textId="21D23B4F" w:rsidR="007049CF" w:rsidRPr="007049CF" w:rsidRDefault="007049CF">
      <w:pPr>
        <w:pStyle w:val="TOC4"/>
        <w:rPr>
          <w:rFonts w:ascii="Calibri" w:hAnsi="Calibri"/>
          <w:noProof/>
          <w:kern w:val="2"/>
          <w:sz w:val="24"/>
          <w:szCs w:val="24"/>
          <w:lang w:eastAsia="en-GB"/>
        </w:rPr>
      </w:pPr>
      <w:r>
        <w:rPr>
          <w:noProof/>
        </w:rPr>
        <w:t>7.4.2.1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_Toc200623766 \h </w:instrText>
      </w:r>
      <w:r>
        <w:rPr>
          <w:noProof/>
        </w:rPr>
      </w:r>
      <w:r>
        <w:rPr>
          <w:noProof/>
        </w:rPr>
        <w:fldChar w:fldCharType="separate"/>
      </w:r>
      <w:r>
        <w:rPr>
          <w:noProof/>
        </w:rPr>
        <w:t>22</w:t>
      </w:r>
      <w:r>
        <w:rPr>
          <w:noProof/>
        </w:rPr>
        <w:fldChar w:fldCharType="end"/>
      </w:r>
    </w:p>
    <w:p w14:paraId="33E6578B" w14:textId="4E82E461" w:rsidR="007049CF" w:rsidRPr="007049CF" w:rsidRDefault="007049CF">
      <w:pPr>
        <w:pStyle w:val="TOC4"/>
        <w:rPr>
          <w:rFonts w:ascii="Calibri" w:hAnsi="Calibri"/>
          <w:noProof/>
          <w:kern w:val="2"/>
          <w:sz w:val="24"/>
          <w:szCs w:val="24"/>
          <w:lang w:eastAsia="en-GB"/>
        </w:rPr>
      </w:pPr>
      <w:r>
        <w:rPr>
          <w:noProof/>
        </w:rPr>
        <w:t>7.4.2.2</w:t>
      </w:r>
      <w:r w:rsidRPr="007049CF">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_Toc200623767 \h </w:instrText>
      </w:r>
      <w:r>
        <w:rPr>
          <w:noProof/>
        </w:rPr>
      </w:r>
      <w:r>
        <w:rPr>
          <w:noProof/>
        </w:rPr>
        <w:fldChar w:fldCharType="separate"/>
      </w:r>
      <w:r>
        <w:rPr>
          <w:noProof/>
        </w:rPr>
        <w:t>22</w:t>
      </w:r>
      <w:r>
        <w:rPr>
          <w:noProof/>
        </w:rPr>
        <w:fldChar w:fldCharType="end"/>
      </w:r>
    </w:p>
    <w:p w14:paraId="26B938A1" w14:textId="7A95D563" w:rsidR="007049CF" w:rsidRPr="007049CF" w:rsidRDefault="007049CF">
      <w:pPr>
        <w:pStyle w:val="TOC4"/>
        <w:rPr>
          <w:rFonts w:ascii="Calibri" w:hAnsi="Calibri"/>
          <w:noProof/>
          <w:kern w:val="2"/>
          <w:sz w:val="24"/>
          <w:szCs w:val="24"/>
          <w:lang w:eastAsia="en-GB"/>
        </w:rPr>
      </w:pPr>
      <w:r>
        <w:rPr>
          <w:noProof/>
        </w:rPr>
        <w:t>7.4.2.3</w:t>
      </w:r>
      <w:r w:rsidRPr="007049CF">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_Toc200623768 \h </w:instrText>
      </w:r>
      <w:r>
        <w:rPr>
          <w:noProof/>
        </w:rPr>
      </w:r>
      <w:r>
        <w:rPr>
          <w:noProof/>
        </w:rPr>
        <w:fldChar w:fldCharType="separate"/>
      </w:r>
      <w:r>
        <w:rPr>
          <w:noProof/>
        </w:rPr>
        <w:t>22</w:t>
      </w:r>
      <w:r>
        <w:rPr>
          <w:noProof/>
        </w:rPr>
        <w:fldChar w:fldCharType="end"/>
      </w:r>
    </w:p>
    <w:p w14:paraId="2ABE36C1" w14:textId="1E16DCA7" w:rsidR="007049CF" w:rsidRPr="007049CF" w:rsidRDefault="007049CF">
      <w:pPr>
        <w:pStyle w:val="TOC5"/>
        <w:rPr>
          <w:rFonts w:ascii="Calibri" w:hAnsi="Calibri"/>
          <w:noProof/>
          <w:kern w:val="2"/>
          <w:sz w:val="24"/>
          <w:szCs w:val="24"/>
          <w:lang w:eastAsia="en-GB"/>
        </w:rPr>
      </w:pPr>
      <w:r>
        <w:rPr>
          <w:noProof/>
        </w:rPr>
        <w:t>7.4.2.3.1</w:t>
      </w:r>
      <w:r w:rsidRPr="007049CF">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_Toc200623769 \h </w:instrText>
      </w:r>
      <w:r>
        <w:rPr>
          <w:noProof/>
        </w:rPr>
      </w:r>
      <w:r>
        <w:rPr>
          <w:noProof/>
        </w:rPr>
        <w:fldChar w:fldCharType="separate"/>
      </w:r>
      <w:r>
        <w:rPr>
          <w:noProof/>
        </w:rPr>
        <w:t>22</w:t>
      </w:r>
      <w:r>
        <w:rPr>
          <w:noProof/>
        </w:rPr>
        <w:fldChar w:fldCharType="end"/>
      </w:r>
    </w:p>
    <w:p w14:paraId="5E4761C7" w14:textId="345C3BF6" w:rsidR="007049CF" w:rsidRPr="007049CF" w:rsidRDefault="007049CF">
      <w:pPr>
        <w:pStyle w:val="TOC5"/>
        <w:rPr>
          <w:rFonts w:ascii="Calibri" w:hAnsi="Calibri"/>
          <w:noProof/>
          <w:kern w:val="2"/>
          <w:sz w:val="24"/>
          <w:szCs w:val="24"/>
          <w:lang w:eastAsia="en-GB"/>
        </w:rPr>
      </w:pPr>
      <w:r>
        <w:rPr>
          <w:noProof/>
        </w:rPr>
        <w:t>7.4.2.3.2</w:t>
      </w:r>
      <w:r w:rsidRPr="007049CF">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_Toc200623770 \h </w:instrText>
      </w:r>
      <w:r>
        <w:rPr>
          <w:noProof/>
        </w:rPr>
      </w:r>
      <w:r>
        <w:rPr>
          <w:noProof/>
        </w:rPr>
        <w:fldChar w:fldCharType="separate"/>
      </w:r>
      <w:r>
        <w:rPr>
          <w:noProof/>
        </w:rPr>
        <w:t>22</w:t>
      </w:r>
      <w:r>
        <w:rPr>
          <w:noProof/>
        </w:rPr>
        <w:fldChar w:fldCharType="end"/>
      </w:r>
    </w:p>
    <w:p w14:paraId="737EFD0F" w14:textId="1DDF5F97" w:rsidR="007049CF" w:rsidRPr="007049CF" w:rsidRDefault="007049CF">
      <w:pPr>
        <w:pStyle w:val="TOC5"/>
        <w:rPr>
          <w:rFonts w:ascii="Calibri" w:hAnsi="Calibri"/>
          <w:noProof/>
          <w:kern w:val="2"/>
          <w:sz w:val="24"/>
          <w:szCs w:val="24"/>
          <w:lang w:eastAsia="en-GB"/>
        </w:rPr>
      </w:pPr>
      <w:r>
        <w:rPr>
          <w:noProof/>
        </w:rPr>
        <w:t>7.4.2.3.3</w:t>
      </w:r>
      <w:r w:rsidRPr="007049CF">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_Toc200623771 \h </w:instrText>
      </w:r>
      <w:r>
        <w:rPr>
          <w:noProof/>
        </w:rPr>
      </w:r>
      <w:r>
        <w:rPr>
          <w:noProof/>
        </w:rPr>
        <w:fldChar w:fldCharType="separate"/>
      </w:r>
      <w:r>
        <w:rPr>
          <w:noProof/>
        </w:rPr>
        <w:t>24</w:t>
      </w:r>
      <w:r>
        <w:rPr>
          <w:noProof/>
        </w:rPr>
        <w:fldChar w:fldCharType="end"/>
      </w:r>
    </w:p>
    <w:p w14:paraId="69BF2C9F" w14:textId="0D3C151F" w:rsidR="007049CF" w:rsidRPr="007049CF" w:rsidRDefault="007049CF">
      <w:pPr>
        <w:pStyle w:val="TOC5"/>
        <w:rPr>
          <w:rFonts w:ascii="Calibri" w:hAnsi="Calibri"/>
          <w:noProof/>
          <w:kern w:val="2"/>
          <w:sz w:val="24"/>
          <w:szCs w:val="24"/>
          <w:lang w:eastAsia="en-GB"/>
        </w:rPr>
      </w:pPr>
      <w:r>
        <w:rPr>
          <w:noProof/>
        </w:rPr>
        <w:t>7.4.2.3.4</w:t>
      </w:r>
      <w:r w:rsidRPr="007049CF">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_Toc200623772 \h </w:instrText>
      </w:r>
      <w:r>
        <w:rPr>
          <w:noProof/>
        </w:rPr>
      </w:r>
      <w:r>
        <w:rPr>
          <w:noProof/>
        </w:rPr>
        <w:fldChar w:fldCharType="separate"/>
      </w:r>
      <w:r>
        <w:rPr>
          <w:noProof/>
        </w:rPr>
        <w:t>24</w:t>
      </w:r>
      <w:r>
        <w:rPr>
          <w:noProof/>
        </w:rPr>
        <w:fldChar w:fldCharType="end"/>
      </w:r>
    </w:p>
    <w:p w14:paraId="661FB97C" w14:textId="2D653B9B" w:rsidR="007049CF" w:rsidRPr="007049CF" w:rsidRDefault="007049CF">
      <w:pPr>
        <w:pStyle w:val="TOC5"/>
        <w:rPr>
          <w:rFonts w:ascii="Calibri" w:hAnsi="Calibri"/>
          <w:noProof/>
          <w:kern w:val="2"/>
          <w:sz w:val="24"/>
          <w:szCs w:val="24"/>
          <w:lang w:eastAsia="en-GB"/>
        </w:rPr>
      </w:pPr>
      <w:r>
        <w:rPr>
          <w:noProof/>
        </w:rPr>
        <w:t>7.4.2.3.5</w:t>
      </w:r>
      <w:r w:rsidRPr="007049CF">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_Toc200623773 \h </w:instrText>
      </w:r>
      <w:r>
        <w:rPr>
          <w:noProof/>
        </w:rPr>
      </w:r>
      <w:r>
        <w:rPr>
          <w:noProof/>
        </w:rPr>
        <w:fldChar w:fldCharType="separate"/>
      </w:r>
      <w:r>
        <w:rPr>
          <w:noProof/>
        </w:rPr>
        <w:t>24</w:t>
      </w:r>
      <w:r>
        <w:rPr>
          <w:noProof/>
        </w:rPr>
        <w:fldChar w:fldCharType="end"/>
      </w:r>
    </w:p>
    <w:p w14:paraId="6A1BAF33" w14:textId="4FF3C245" w:rsidR="007049CF" w:rsidRPr="007049CF" w:rsidRDefault="007049CF">
      <w:pPr>
        <w:pStyle w:val="TOC5"/>
        <w:rPr>
          <w:rFonts w:ascii="Calibri" w:hAnsi="Calibri"/>
          <w:noProof/>
          <w:kern w:val="2"/>
          <w:sz w:val="24"/>
          <w:szCs w:val="24"/>
          <w:lang w:eastAsia="en-GB"/>
        </w:rPr>
      </w:pPr>
      <w:r>
        <w:rPr>
          <w:noProof/>
        </w:rPr>
        <w:t>7.4.2.3.6</w:t>
      </w:r>
      <w:r w:rsidRPr="007049CF">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_Toc200623774 \h </w:instrText>
      </w:r>
      <w:r>
        <w:rPr>
          <w:noProof/>
        </w:rPr>
      </w:r>
      <w:r>
        <w:rPr>
          <w:noProof/>
        </w:rPr>
        <w:fldChar w:fldCharType="separate"/>
      </w:r>
      <w:r>
        <w:rPr>
          <w:noProof/>
        </w:rPr>
        <w:t>25</w:t>
      </w:r>
      <w:r>
        <w:rPr>
          <w:noProof/>
        </w:rPr>
        <w:fldChar w:fldCharType="end"/>
      </w:r>
    </w:p>
    <w:p w14:paraId="431D199C" w14:textId="323D98CD" w:rsidR="007049CF" w:rsidRPr="007049CF" w:rsidRDefault="007049CF">
      <w:pPr>
        <w:pStyle w:val="TOC5"/>
        <w:rPr>
          <w:rFonts w:ascii="Calibri" w:hAnsi="Calibri"/>
          <w:noProof/>
          <w:kern w:val="2"/>
          <w:sz w:val="24"/>
          <w:szCs w:val="24"/>
          <w:lang w:eastAsia="en-GB"/>
        </w:rPr>
      </w:pPr>
      <w:r>
        <w:rPr>
          <w:noProof/>
        </w:rPr>
        <w:t>7.4.2.3.7</w:t>
      </w:r>
      <w:r w:rsidRPr="007049CF">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_Toc200623775 \h </w:instrText>
      </w:r>
      <w:r>
        <w:rPr>
          <w:noProof/>
        </w:rPr>
      </w:r>
      <w:r>
        <w:rPr>
          <w:noProof/>
        </w:rPr>
        <w:fldChar w:fldCharType="separate"/>
      </w:r>
      <w:r>
        <w:rPr>
          <w:noProof/>
        </w:rPr>
        <w:t>25</w:t>
      </w:r>
      <w:r>
        <w:rPr>
          <w:noProof/>
        </w:rPr>
        <w:fldChar w:fldCharType="end"/>
      </w:r>
    </w:p>
    <w:p w14:paraId="4E6C4698" w14:textId="64A17374" w:rsidR="007049CF" w:rsidRPr="007049CF" w:rsidRDefault="007049CF">
      <w:pPr>
        <w:pStyle w:val="TOC5"/>
        <w:rPr>
          <w:rFonts w:ascii="Calibri" w:hAnsi="Calibri"/>
          <w:noProof/>
          <w:kern w:val="2"/>
          <w:sz w:val="24"/>
          <w:szCs w:val="24"/>
          <w:lang w:eastAsia="en-GB"/>
        </w:rPr>
      </w:pPr>
      <w:r>
        <w:rPr>
          <w:noProof/>
        </w:rPr>
        <w:t>7.4.2.3.8</w:t>
      </w:r>
      <w:r w:rsidRPr="007049CF">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_Toc200623776 \h </w:instrText>
      </w:r>
      <w:r>
        <w:rPr>
          <w:noProof/>
        </w:rPr>
      </w:r>
      <w:r>
        <w:rPr>
          <w:noProof/>
        </w:rPr>
        <w:fldChar w:fldCharType="separate"/>
      </w:r>
      <w:r>
        <w:rPr>
          <w:noProof/>
        </w:rPr>
        <w:t>25</w:t>
      </w:r>
      <w:r>
        <w:rPr>
          <w:noProof/>
        </w:rPr>
        <w:fldChar w:fldCharType="end"/>
      </w:r>
    </w:p>
    <w:p w14:paraId="2ADD15A7" w14:textId="5E4095D0" w:rsidR="007049CF" w:rsidRPr="007049CF" w:rsidRDefault="007049CF">
      <w:pPr>
        <w:pStyle w:val="TOC3"/>
        <w:rPr>
          <w:rFonts w:ascii="Calibri" w:hAnsi="Calibri"/>
          <w:noProof/>
          <w:kern w:val="2"/>
          <w:sz w:val="24"/>
          <w:szCs w:val="24"/>
          <w:lang w:eastAsia="en-GB"/>
        </w:rPr>
      </w:pPr>
      <w:r>
        <w:rPr>
          <w:noProof/>
        </w:rPr>
        <w:t>7.4.3</w:t>
      </w:r>
      <w:r w:rsidRPr="007049CF">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_Toc200623777 \h </w:instrText>
      </w:r>
      <w:r>
        <w:rPr>
          <w:noProof/>
        </w:rPr>
      </w:r>
      <w:r>
        <w:rPr>
          <w:noProof/>
        </w:rPr>
        <w:fldChar w:fldCharType="separate"/>
      </w:r>
      <w:r>
        <w:rPr>
          <w:noProof/>
        </w:rPr>
        <w:t>25</w:t>
      </w:r>
      <w:r>
        <w:rPr>
          <w:noProof/>
        </w:rPr>
        <w:fldChar w:fldCharType="end"/>
      </w:r>
    </w:p>
    <w:p w14:paraId="7E9478BD" w14:textId="6A1BC827" w:rsidR="007049CF" w:rsidRPr="007049CF" w:rsidRDefault="007049CF">
      <w:pPr>
        <w:pStyle w:val="TOC2"/>
        <w:rPr>
          <w:rFonts w:ascii="Calibri" w:hAnsi="Calibri"/>
          <w:noProof/>
          <w:kern w:val="2"/>
          <w:sz w:val="24"/>
          <w:szCs w:val="24"/>
          <w:lang w:eastAsia="en-GB"/>
        </w:rPr>
      </w:pPr>
      <w:r>
        <w:rPr>
          <w:noProof/>
        </w:rPr>
        <w:t>7.5</w:t>
      </w:r>
      <w:r w:rsidRPr="007049CF">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_Toc200623778 \h </w:instrText>
      </w:r>
      <w:r>
        <w:rPr>
          <w:noProof/>
        </w:rPr>
      </w:r>
      <w:r>
        <w:rPr>
          <w:noProof/>
        </w:rPr>
        <w:fldChar w:fldCharType="separate"/>
      </w:r>
      <w:r>
        <w:rPr>
          <w:noProof/>
        </w:rPr>
        <w:t>25</w:t>
      </w:r>
      <w:r>
        <w:rPr>
          <w:noProof/>
        </w:rPr>
        <w:fldChar w:fldCharType="end"/>
      </w:r>
    </w:p>
    <w:p w14:paraId="20E8D908" w14:textId="1C24234F" w:rsidR="007049CF" w:rsidRPr="007049CF" w:rsidRDefault="007049CF">
      <w:pPr>
        <w:pStyle w:val="TOC3"/>
        <w:rPr>
          <w:rFonts w:ascii="Calibri" w:hAnsi="Calibri"/>
          <w:noProof/>
          <w:kern w:val="2"/>
          <w:sz w:val="24"/>
          <w:szCs w:val="24"/>
          <w:lang w:eastAsia="en-GB"/>
        </w:rPr>
      </w:pPr>
      <w:r>
        <w:rPr>
          <w:noProof/>
        </w:rPr>
        <w:t>7.5.1</w:t>
      </w:r>
      <w:r w:rsidRPr="007049CF">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_Toc200623779 \h </w:instrText>
      </w:r>
      <w:r>
        <w:rPr>
          <w:noProof/>
        </w:rPr>
      </w:r>
      <w:r>
        <w:rPr>
          <w:noProof/>
        </w:rPr>
        <w:fldChar w:fldCharType="separate"/>
      </w:r>
      <w:r>
        <w:rPr>
          <w:noProof/>
        </w:rPr>
        <w:t>25</w:t>
      </w:r>
      <w:r>
        <w:rPr>
          <w:noProof/>
        </w:rPr>
        <w:fldChar w:fldCharType="end"/>
      </w:r>
    </w:p>
    <w:p w14:paraId="1FDAD0D0" w14:textId="49BD0975" w:rsidR="007049CF" w:rsidRPr="007049CF" w:rsidRDefault="007049CF">
      <w:pPr>
        <w:pStyle w:val="TOC3"/>
        <w:rPr>
          <w:rFonts w:ascii="Calibri" w:hAnsi="Calibri"/>
          <w:noProof/>
          <w:kern w:val="2"/>
          <w:sz w:val="24"/>
          <w:szCs w:val="24"/>
          <w:lang w:eastAsia="en-GB"/>
        </w:rPr>
      </w:pPr>
      <w:r>
        <w:rPr>
          <w:noProof/>
        </w:rPr>
        <w:t>7.5.2</w:t>
      </w:r>
      <w:r w:rsidRPr="007049CF">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_Toc200623780 \h </w:instrText>
      </w:r>
      <w:r>
        <w:rPr>
          <w:noProof/>
        </w:rPr>
      </w:r>
      <w:r>
        <w:rPr>
          <w:noProof/>
        </w:rPr>
        <w:fldChar w:fldCharType="separate"/>
      </w:r>
      <w:r>
        <w:rPr>
          <w:noProof/>
        </w:rPr>
        <w:t>25</w:t>
      </w:r>
      <w:r>
        <w:rPr>
          <w:noProof/>
        </w:rPr>
        <w:fldChar w:fldCharType="end"/>
      </w:r>
    </w:p>
    <w:p w14:paraId="28898B4A" w14:textId="2955AA13" w:rsidR="007049CF" w:rsidRPr="007049CF" w:rsidRDefault="007049CF">
      <w:pPr>
        <w:pStyle w:val="TOC4"/>
        <w:rPr>
          <w:rFonts w:ascii="Calibri" w:hAnsi="Calibri"/>
          <w:noProof/>
          <w:kern w:val="2"/>
          <w:sz w:val="24"/>
          <w:szCs w:val="24"/>
          <w:lang w:eastAsia="en-GB"/>
        </w:rPr>
      </w:pPr>
      <w:r>
        <w:rPr>
          <w:noProof/>
        </w:rPr>
        <w:t>7.5.2.1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_Toc200623781 \h </w:instrText>
      </w:r>
      <w:r>
        <w:rPr>
          <w:noProof/>
        </w:rPr>
      </w:r>
      <w:r>
        <w:rPr>
          <w:noProof/>
        </w:rPr>
        <w:fldChar w:fldCharType="separate"/>
      </w:r>
      <w:r>
        <w:rPr>
          <w:noProof/>
        </w:rPr>
        <w:t>25</w:t>
      </w:r>
      <w:r>
        <w:rPr>
          <w:noProof/>
        </w:rPr>
        <w:fldChar w:fldCharType="end"/>
      </w:r>
    </w:p>
    <w:p w14:paraId="3FB1538D" w14:textId="028FCC76" w:rsidR="007049CF" w:rsidRPr="007049CF" w:rsidRDefault="007049CF">
      <w:pPr>
        <w:pStyle w:val="TOC4"/>
        <w:rPr>
          <w:rFonts w:ascii="Calibri" w:hAnsi="Calibri"/>
          <w:noProof/>
          <w:kern w:val="2"/>
          <w:sz w:val="24"/>
          <w:szCs w:val="24"/>
          <w:lang w:eastAsia="en-GB"/>
        </w:rPr>
      </w:pPr>
      <w:r>
        <w:rPr>
          <w:noProof/>
        </w:rPr>
        <w:t>7.5.2.2</w:t>
      </w:r>
      <w:r w:rsidRPr="007049CF">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_Toc200623782 \h </w:instrText>
      </w:r>
      <w:r>
        <w:rPr>
          <w:noProof/>
        </w:rPr>
      </w:r>
      <w:r>
        <w:rPr>
          <w:noProof/>
        </w:rPr>
        <w:fldChar w:fldCharType="separate"/>
      </w:r>
      <w:r>
        <w:rPr>
          <w:noProof/>
        </w:rPr>
        <w:t>25</w:t>
      </w:r>
      <w:r>
        <w:rPr>
          <w:noProof/>
        </w:rPr>
        <w:fldChar w:fldCharType="end"/>
      </w:r>
    </w:p>
    <w:p w14:paraId="10DF0E82" w14:textId="42A32C09" w:rsidR="007049CF" w:rsidRPr="007049CF" w:rsidRDefault="007049CF">
      <w:pPr>
        <w:pStyle w:val="TOC4"/>
        <w:rPr>
          <w:rFonts w:ascii="Calibri" w:hAnsi="Calibri"/>
          <w:noProof/>
          <w:kern w:val="2"/>
          <w:sz w:val="24"/>
          <w:szCs w:val="24"/>
          <w:lang w:eastAsia="en-GB"/>
        </w:rPr>
      </w:pPr>
      <w:r>
        <w:rPr>
          <w:noProof/>
        </w:rPr>
        <w:t>7.5.2.3</w:t>
      </w:r>
      <w:r w:rsidRPr="007049CF">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_Toc200623783 \h </w:instrText>
      </w:r>
      <w:r>
        <w:rPr>
          <w:noProof/>
        </w:rPr>
      </w:r>
      <w:r>
        <w:rPr>
          <w:noProof/>
        </w:rPr>
        <w:fldChar w:fldCharType="separate"/>
      </w:r>
      <w:r>
        <w:rPr>
          <w:noProof/>
        </w:rPr>
        <w:t>26</w:t>
      </w:r>
      <w:r>
        <w:rPr>
          <w:noProof/>
        </w:rPr>
        <w:fldChar w:fldCharType="end"/>
      </w:r>
    </w:p>
    <w:p w14:paraId="583C533D" w14:textId="46C6DD5E" w:rsidR="007049CF" w:rsidRPr="007049CF" w:rsidRDefault="007049CF">
      <w:pPr>
        <w:pStyle w:val="TOC4"/>
        <w:rPr>
          <w:rFonts w:ascii="Calibri" w:hAnsi="Calibri"/>
          <w:noProof/>
          <w:kern w:val="2"/>
          <w:sz w:val="24"/>
          <w:szCs w:val="24"/>
          <w:lang w:eastAsia="en-GB"/>
        </w:rPr>
      </w:pPr>
      <w:r>
        <w:rPr>
          <w:noProof/>
        </w:rPr>
        <w:lastRenderedPageBreak/>
        <w:t>7.5.2.4</w:t>
      </w:r>
      <w:r w:rsidRPr="007049CF">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_Toc200623784 \h </w:instrText>
      </w:r>
      <w:r>
        <w:rPr>
          <w:noProof/>
        </w:rPr>
      </w:r>
      <w:r>
        <w:rPr>
          <w:noProof/>
        </w:rPr>
        <w:fldChar w:fldCharType="separate"/>
      </w:r>
      <w:r>
        <w:rPr>
          <w:noProof/>
        </w:rPr>
        <w:t>26</w:t>
      </w:r>
      <w:r>
        <w:rPr>
          <w:noProof/>
        </w:rPr>
        <w:fldChar w:fldCharType="end"/>
      </w:r>
    </w:p>
    <w:p w14:paraId="1D5225FA" w14:textId="7B3BACF7" w:rsidR="007049CF" w:rsidRPr="007049CF" w:rsidRDefault="007049CF">
      <w:pPr>
        <w:pStyle w:val="TOC4"/>
        <w:rPr>
          <w:rFonts w:ascii="Calibri" w:hAnsi="Calibri"/>
          <w:noProof/>
          <w:kern w:val="2"/>
          <w:sz w:val="24"/>
          <w:szCs w:val="24"/>
          <w:lang w:eastAsia="en-GB"/>
        </w:rPr>
      </w:pPr>
      <w:r>
        <w:rPr>
          <w:noProof/>
        </w:rPr>
        <w:t>7.5.2.5</w:t>
      </w:r>
      <w:r w:rsidRPr="007049CF">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_Toc200623785 \h </w:instrText>
      </w:r>
      <w:r>
        <w:rPr>
          <w:noProof/>
        </w:rPr>
      </w:r>
      <w:r>
        <w:rPr>
          <w:noProof/>
        </w:rPr>
        <w:fldChar w:fldCharType="separate"/>
      </w:r>
      <w:r>
        <w:rPr>
          <w:noProof/>
        </w:rPr>
        <w:t>26</w:t>
      </w:r>
      <w:r>
        <w:rPr>
          <w:noProof/>
        </w:rPr>
        <w:fldChar w:fldCharType="end"/>
      </w:r>
    </w:p>
    <w:p w14:paraId="7387A0FD" w14:textId="36ECF79E" w:rsidR="007049CF" w:rsidRPr="007049CF" w:rsidRDefault="007049CF">
      <w:pPr>
        <w:pStyle w:val="TOC4"/>
        <w:rPr>
          <w:rFonts w:ascii="Calibri" w:hAnsi="Calibri"/>
          <w:noProof/>
          <w:kern w:val="2"/>
          <w:sz w:val="24"/>
          <w:szCs w:val="24"/>
          <w:lang w:eastAsia="en-GB"/>
        </w:rPr>
      </w:pPr>
      <w:r>
        <w:rPr>
          <w:noProof/>
        </w:rPr>
        <w:t>7.5.2.6</w:t>
      </w:r>
      <w:r w:rsidRPr="007049CF">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_Toc200623786 \h </w:instrText>
      </w:r>
      <w:r>
        <w:rPr>
          <w:noProof/>
        </w:rPr>
      </w:r>
      <w:r>
        <w:rPr>
          <w:noProof/>
        </w:rPr>
        <w:fldChar w:fldCharType="separate"/>
      </w:r>
      <w:r>
        <w:rPr>
          <w:noProof/>
        </w:rPr>
        <w:t>26</w:t>
      </w:r>
      <w:r>
        <w:rPr>
          <w:noProof/>
        </w:rPr>
        <w:fldChar w:fldCharType="end"/>
      </w:r>
    </w:p>
    <w:p w14:paraId="3537FA74" w14:textId="10F7F4D6" w:rsidR="007049CF" w:rsidRPr="007049CF" w:rsidRDefault="007049CF">
      <w:pPr>
        <w:pStyle w:val="TOC4"/>
        <w:rPr>
          <w:rFonts w:ascii="Calibri" w:hAnsi="Calibri"/>
          <w:noProof/>
          <w:kern w:val="2"/>
          <w:sz w:val="24"/>
          <w:szCs w:val="24"/>
          <w:lang w:eastAsia="en-GB"/>
        </w:rPr>
      </w:pPr>
      <w:r>
        <w:rPr>
          <w:noProof/>
        </w:rPr>
        <w:t>7.5.2.7</w:t>
      </w:r>
      <w:r w:rsidRPr="007049CF">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_Toc200623787 \h </w:instrText>
      </w:r>
      <w:r>
        <w:rPr>
          <w:noProof/>
        </w:rPr>
      </w:r>
      <w:r>
        <w:rPr>
          <w:noProof/>
        </w:rPr>
        <w:fldChar w:fldCharType="separate"/>
      </w:r>
      <w:r>
        <w:rPr>
          <w:noProof/>
        </w:rPr>
        <w:t>26</w:t>
      </w:r>
      <w:r>
        <w:rPr>
          <w:noProof/>
        </w:rPr>
        <w:fldChar w:fldCharType="end"/>
      </w:r>
    </w:p>
    <w:p w14:paraId="3F900763" w14:textId="3ABA361F" w:rsidR="007049CF" w:rsidRPr="007049CF" w:rsidRDefault="007049CF">
      <w:pPr>
        <w:pStyle w:val="TOC4"/>
        <w:rPr>
          <w:rFonts w:ascii="Calibri" w:hAnsi="Calibri"/>
          <w:noProof/>
          <w:kern w:val="2"/>
          <w:sz w:val="24"/>
          <w:szCs w:val="24"/>
          <w:lang w:eastAsia="en-GB"/>
        </w:rPr>
      </w:pPr>
      <w:r>
        <w:rPr>
          <w:noProof/>
        </w:rPr>
        <w:t>7.5.2.8</w:t>
      </w:r>
      <w:r w:rsidRPr="007049CF">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_Toc200623788 \h </w:instrText>
      </w:r>
      <w:r>
        <w:rPr>
          <w:noProof/>
        </w:rPr>
      </w:r>
      <w:r>
        <w:rPr>
          <w:noProof/>
        </w:rPr>
        <w:fldChar w:fldCharType="separate"/>
      </w:r>
      <w:r>
        <w:rPr>
          <w:noProof/>
        </w:rPr>
        <w:t>27</w:t>
      </w:r>
      <w:r>
        <w:rPr>
          <w:noProof/>
        </w:rPr>
        <w:fldChar w:fldCharType="end"/>
      </w:r>
    </w:p>
    <w:p w14:paraId="1378333D" w14:textId="1EFAA893" w:rsidR="007049CF" w:rsidRPr="007049CF" w:rsidRDefault="007049CF">
      <w:pPr>
        <w:pStyle w:val="TOC4"/>
        <w:rPr>
          <w:rFonts w:ascii="Calibri" w:hAnsi="Calibri"/>
          <w:noProof/>
          <w:kern w:val="2"/>
          <w:sz w:val="24"/>
          <w:szCs w:val="24"/>
          <w:lang w:eastAsia="en-GB"/>
        </w:rPr>
      </w:pPr>
      <w:r>
        <w:rPr>
          <w:noProof/>
        </w:rPr>
        <w:t>7.5.2.9</w:t>
      </w:r>
      <w:r w:rsidRPr="007049CF">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_Toc200623789 \h </w:instrText>
      </w:r>
      <w:r>
        <w:rPr>
          <w:noProof/>
        </w:rPr>
      </w:r>
      <w:r>
        <w:rPr>
          <w:noProof/>
        </w:rPr>
        <w:fldChar w:fldCharType="separate"/>
      </w:r>
      <w:r>
        <w:rPr>
          <w:noProof/>
        </w:rPr>
        <w:t>27</w:t>
      </w:r>
      <w:r>
        <w:rPr>
          <w:noProof/>
        </w:rPr>
        <w:fldChar w:fldCharType="end"/>
      </w:r>
    </w:p>
    <w:p w14:paraId="05526F93" w14:textId="7735E0E4" w:rsidR="007049CF" w:rsidRPr="007049CF" w:rsidRDefault="007049CF">
      <w:pPr>
        <w:pStyle w:val="TOC4"/>
        <w:rPr>
          <w:rFonts w:ascii="Calibri" w:hAnsi="Calibri"/>
          <w:noProof/>
          <w:kern w:val="2"/>
          <w:sz w:val="24"/>
          <w:szCs w:val="24"/>
          <w:lang w:eastAsia="en-GB"/>
        </w:rPr>
      </w:pPr>
      <w:r>
        <w:rPr>
          <w:noProof/>
        </w:rPr>
        <w:t>7.5.2.10</w:t>
      </w:r>
      <w:r w:rsidRPr="007049CF">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_Toc200623790 \h </w:instrText>
      </w:r>
      <w:r>
        <w:rPr>
          <w:noProof/>
        </w:rPr>
      </w:r>
      <w:r>
        <w:rPr>
          <w:noProof/>
        </w:rPr>
        <w:fldChar w:fldCharType="separate"/>
      </w:r>
      <w:r>
        <w:rPr>
          <w:noProof/>
        </w:rPr>
        <w:t>27</w:t>
      </w:r>
      <w:r>
        <w:rPr>
          <w:noProof/>
        </w:rPr>
        <w:fldChar w:fldCharType="end"/>
      </w:r>
    </w:p>
    <w:p w14:paraId="468F07A9" w14:textId="58A966C6" w:rsidR="007049CF" w:rsidRPr="007049CF" w:rsidRDefault="007049CF">
      <w:pPr>
        <w:pStyle w:val="TOC4"/>
        <w:rPr>
          <w:rFonts w:ascii="Calibri" w:hAnsi="Calibri"/>
          <w:noProof/>
          <w:kern w:val="2"/>
          <w:sz w:val="24"/>
          <w:szCs w:val="24"/>
          <w:lang w:eastAsia="en-GB"/>
        </w:rPr>
      </w:pPr>
      <w:r>
        <w:rPr>
          <w:noProof/>
        </w:rPr>
        <w:t>7.5.2.</w:t>
      </w:r>
      <w:r>
        <w:rPr>
          <w:noProof/>
          <w:lang w:eastAsia="zh-CN"/>
        </w:rPr>
        <w:t>11</w:t>
      </w:r>
      <w:r w:rsidRPr="007049CF">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_Toc200623791 \h </w:instrText>
      </w:r>
      <w:r>
        <w:rPr>
          <w:noProof/>
        </w:rPr>
      </w:r>
      <w:r>
        <w:rPr>
          <w:noProof/>
        </w:rPr>
        <w:fldChar w:fldCharType="separate"/>
      </w:r>
      <w:r>
        <w:rPr>
          <w:noProof/>
        </w:rPr>
        <w:t>27</w:t>
      </w:r>
      <w:r>
        <w:rPr>
          <w:noProof/>
        </w:rPr>
        <w:fldChar w:fldCharType="end"/>
      </w:r>
    </w:p>
    <w:p w14:paraId="7825AD24" w14:textId="008C4E33" w:rsidR="007049CF" w:rsidRPr="007049CF" w:rsidRDefault="007049CF">
      <w:pPr>
        <w:pStyle w:val="TOC4"/>
        <w:rPr>
          <w:rFonts w:ascii="Calibri" w:hAnsi="Calibri"/>
          <w:noProof/>
          <w:kern w:val="2"/>
          <w:sz w:val="24"/>
          <w:szCs w:val="24"/>
          <w:lang w:eastAsia="en-GB"/>
        </w:rPr>
      </w:pPr>
      <w:r>
        <w:rPr>
          <w:noProof/>
        </w:rPr>
        <w:t>7.5.2.</w:t>
      </w:r>
      <w:r>
        <w:rPr>
          <w:noProof/>
          <w:lang w:eastAsia="zh-CN"/>
        </w:rPr>
        <w:t>12</w:t>
      </w:r>
      <w:r w:rsidRPr="007049CF">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_Toc200623792 \h </w:instrText>
      </w:r>
      <w:r>
        <w:rPr>
          <w:noProof/>
        </w:rPr>
      </w:r>
      <w:r>
        <w:rPr>
          <w:noProof/>
        </w:rPr>
        <w:fldChar w:fldCharType="separate"/>
      </w:r>
      <w:r>
        <w:rPr>
          <w:noProof/>
        </w:rPr>
        <w:t>27</w:t>
      </w:r>
      <w:r>
        <w:rPr>
          <w:noProof/>
        </w:rPr>
        <w:fldChar w:fldCharType="end"/>
      </w:r>
    </w:p>
    <w:p w14:paraId="58703A9C" w14:textId="58870345" w:rsidR="007049CF" w:rsidRPr="007049CF" w:rsidRDefault="007049CF">
      <w:pPr>
        <w:pStyle w:val="TOC4"/>
        <w:rPr>
          <w:rFonts w:ascii="Calibri" w:hAnsi="Calibri"/>
          <w:noProof/>
          <w:kern w:val="2"/>
          <w:sz w:val="24"/>
          <w:szCs w:val="24"/>
          <w:lang w:eastAsia="en-GB"/>
        </w:rPr>
      </w:pPr>
      <w:r>
        <w:rPr>
          <w:noProof/>
        </w:rPr>
        <w:t>7.5.2.13</w:t>
      </w:r>
      <w:r w:rsidRPr="007049CF">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_Toc200623793 \h </w:instrText>
      </w:r>
      <w:r>
        <w:rPr>
          <w:noProof/>
        </w:rPr>
      </w:r>
      <w:r>
        <w:rPr>
          <w:noProof/>
        </w:rPr>
        <w:fldChar w:fldCharType="separate"/>
      </w:r>
      <w:r>
        <w:rPr>
          <w:noProof/>
        </w:rPr>
        <w:t>27</w:t>
      </w:r>
      <w:r>
        <w:rPr>
          <w:noProof/>
        </w:rPr>
        <w:fldChar w:fldCharType="end"/>
      </w:r>
    </w:p>
    <w:p w14:paraId="64854850" w14:textId="1001C619" w:rsidR="007049CF" w:rsidRPr="007049CF" w:rsidRDefault="007049CF">
      <w:pPr>
        <w:pStyle w:val="TOC1"/>
        <w:rPr>
          <w:rFonts w:ascii="Calibri" w:hAnsi="Calibri"/>
          <w:noProof/>
          <w:kern w:val="2"/>
          <w:sz w:val="24"/>
          <w:szCs w:val="24"/>
          <w:lang w:eastAsia="en-GB"/>
        </w:rPr>
      </w:pPr>
      <w:r>
        <w:rPr>
          <w:noProof/>
        </w:rPr>
        <w:t>8</w:t>
      </w:r>
      <w:r w:rsidRPr="007049CF">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_Toc200623794 \h </w:instrText>
      </w:r>
      <w:r>
        <w:rPr>
          <w:noProof/>
        </w:rPr>
      </w:r>
      <w:r>
        <w:rPr>
          <w:noProof/>
        </w:rPr>
        <w:fldChar w:fldCharType="separate"/>
      </w:r>
      <w:r>
        <w:rPr>
          <w:noProof/>
        </w:rPr>
        <w:t>27</w:t>
      </w:r>
      <w:r>
        <w:rPr>
          <w:noProof/>
        </w:rPr>
        <w:fldChar w:fldCharType="end"/>
      </w:r>
    </w:p>
    <w:p w14:paraId="68341680" w14:textId="13603BB7" w:rsidR="007049CF" w:rsidRPr="007049CF" w:rsidRDefault="007049CF">
      <w:pPr>
        <w:pStyle w:val="TOC1"/>
        <w:rPr>
          <w:rFonts w:ascii="Calibri" w:hAnsi="Calibri"/>
          <w:noProof/>
          <w:kern w:val="2"/>
          <w:sz w:val="24"/>
          <w:szCs w:val="24"/>
          <w:lang w:eastAsia="en-GB"/>
        </w:rPr>
      </w:pPr>
      <w:r>
        <w:rPr>
          <w:noProof/>
        </w:rPr>
        <w:t>9</w:t>
      </w:r>
      <w:r w:rsidRPr="007049CF">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_Toc200623795 \h </w:instrText>
      </w:r>
      <w:r>
        <w:rPr>
          <w:noProof/>
        </w:rPr>
      </w:r>
      <w:r>
        <w:rPr>
          <w:noProof/>
        </w:rPr>
        <w:fldChar w:fldCharType="separate"/>
      </w:r>
      <w:r>
        <w:rPr>
          <w:noProof/>
        </w:rPr>
        <w:t>27</w:t>
      </w:r>
      <w:r>
        <w:rPr>
          <w:noProof/>
        </w:rPr>
        <w:fldChar w:fldCharType="end"/>
      </w:r>
    </w:p>
    <w:p w14:paraId="31502CDA" w14:textId="20C9B113" w:rsidR="007049CF" w:rsidRPr="007049CF" w:rsidRDefault="007049CF">
      <w:pPr>
        <w:pStyle w:val="TOC1"/>
        <w:rPr>
          <w:rFonts w:ascii="Calibri" w:hAnsi="Calibri"/>
          <w:noProof/>
          <w:kern w:val="2"/>
          <w:sz w:val="24"/>
          <w:szCs w:val="24"/>
          <w:lang w:eastAsia="en-GB"/>
        </w:rPr>
      </w:pPr>
      <w:r>
        <w:rPr>
          <w:noProof/>
        </w:rPr>
        <w:t>10</w:t>
      </w:r>
      <w:r w:rsidRPr="007049CF">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_Toc200623796 \h </w:instrText>
      </w:r>
      <w:r>
        <w:rPr>
          <w:noProof/>
        </w:rPr>
      </w:r>
      <w:r>
        <w:rPr>
          <w:noProof/>
        </w:rPr>
        <w:fldChar w:fldCharType="separate"/>
      </w:r>
      <w:r>
        <w:rPr>
          <w:noProof/>
        </w:rPr>
        <w:t>28</w:t>
      </w:r>
      <w:r>
        <w:rPr>
          <w:noProof/>
        </w:rPr>
        <w:fldChar w:fldCharType="end"/>
      </w:r>
    </w:p>
    <w:p w14:paraId="6BD586CD" w14:textId="5A178927" w:rsidR="007049CF" w:rsidRPr="007049CF" w:rsidRDefault="007049CF">
      <w:pPr>
        <w:pStyle w:val="TOC2"/>
        <w:rPr>
          <w:rFonts w:ascii="Calibri" w:hAnsi="Calibri"/>
          <w:noProof/>
          <w:kern w:val="2"/>
          <w:sz w:val="24"/>
          <w:szCs w:val="24"/>
          <w:lang w:eastAsia="en-GB"/>
        </w:rPr>
      </w:pPr>
      <w:r w:rsidRPr="004F7CA0">
        <w:rPr>
          <w:noProof/>
          <w:lang w:val="nl-NL"/>
        </w:rPr>
        <w:t>10.1</w:t>
      </w:r>
      <w:r w:rsidRPr="007049CF">
        <w:rPr>
          <w:rFonts w:ascii="Calibri" w:hAnsi="Calibri"/>
          <w:noProof/>
          <w:kern w:val="2"/>
          <w:sz w:val="24"/>
          <w:szCs w:val="24"/>
          <w:lang w:eastAsia="en-GB"/>
        </w:rPr>
        <w:tab/>
      </w:r>
      <w:r w:rsidRPr="004F7CA0">
        <w:rPr>
          <w:noProof/>
          <w:lang w:val="nl-NL" w:eastAsia="zh-CN"/>
        </w:rPr>
        <w:t>MCPTT service</w:t>
      </w:r>
      <w:r w:rsidRPr="004F7CA0">
        <w:rPr>
          <w:noProof/>
          <w:lang w:val="nl-NL"/>
        </w:rPr>
        <w:t xml:space="preserve"> configuration</w:t>
      </w:r>
      <w:r>
        <w:rPr>
          <w:noProof/>
        </w:rPr>
        <w:tab/>
      </w:r>
      <w:r>
        <w:rPr>
          <w:noProof/>
        </w:rPr>
        <w:fldChar w:fldCharType="begin"/>
      </w:r>
      <w:r>
        <w:rPr>
          <w:noProof/>
        </w:rPr>
        <w:instrText xml:space="preserve"> PAGEREF _Toc200623797 \h </w:instrText>
      </w:r>
      <w:r>
        <w:rPr>
          <w:noProof/>
        </w:rPr>
      </w:r>
      <w:r>
        <w:rPr>
          <w:noProof/>
        </w:rPr>
        <w:fldChar w:fldCharType="separate"/>
      </w:r>
      <w:r>
        <w:rPr>
          <w:noProof/>
        </w:rPr>
        <w:t>28</w:t>
      </w:r>
      <w:r>
        <w:rPr>
          <w:noProof/>
        </w:rPr>
        <w:fldChar w:fldCharType="end"/>
      </w:r>
    </w:p>
    <w:p w14:paraId="79A15DFB" w14:textId="64137E5C" w:rsidR="007049CF" w:rsidRPr="007049CF" w:rsidRDefault="007049CF">
      <w:pPr>
        <w:pStyle w:val="TOC2"/>
        <w:rPr>
          <w:rFonts w:ascii="Calibri" w:hAnsi="Calibri"/>
          <w:noProof/>
          <w:kern w:val="2"/>
          <w:sz w:val="24"/>
          <w:szCs w:val="24"/>
          <w:lang w:eastAsia="en-GB"/>
        </w:rPr>
      </w:pPr>
      <w:r w:rsidRPr="004F7CA0">
        <w:rPr>
          <w:noProof/>
          <w:lang w:val="nl-NL"/>
        </w:rPr>
        <w:t>10.2</w:t>
      </w:r>
      <w:r w:rsidRPr="007049CF">
        <w:rPr>
          <w:rFonts w:ascii="Calibri" w:hAnsi="Calibri"/>
          <w:noProof/>
          <w:kern w:val="2"/>
          <w:sz w:val="24"/>
          <w:szCs w:val="24"/>
          <w:lang w:eastAsia="en-GB"/>
        </w:rPr>
        <w:tab/>
      </w:r>
      <w:r w:rsidRPr="004F7CA0">
        <w:rPr>
          <w:noProof/>
          <w:lang w:val="nl-NL"/>
        </w:rPr>
        <w:t>User authentication and authorization for MCPTT service</w:t>
      </w:r>
      <w:r>
        <w:rPr>
          <w:noProof/>
        </w:rPr>
        <w:tab/>
      </w:r>
      <w:r>
        <w:rPr>
          <w:noProof/>
        </w:rPr>
        <w:fldChar w:fldCharType="begin"/>
      </w:r>
      <w:r>
        <w:rPr>
          <w:noProof/>
        </w:rPr>
        <w:instrText xml:space="preserve"> PAGEREF _Toc200623798 \h </w:instrText>
      </w:r>
      <w:r>
        <w:rPr>
          <w:noProof/>
        </w:rPr>
      </w:r>
      <w:r>
        <w:rPr>
          <w:noProof/>
        </w:rPr>
        <w:fldChar w:fldCharType="separate"/>
      </w:r>
      <w:r>
        <w:rPr>
          <w:noProof/>
        </w:rPr>
        <w:t>28</w:t>
      </w:r>
      <w:r>
        <w:rPr>
          <w:noProof/>
        </w:rPr>
        <w:fldChar w:fldCharType="end"/>
      </w:r>
    </w:p>
    <w:p w14:paraId="3E9F5B99" w14:textId="7A9E1EF7" w:rsidR="007049CF" w:rsidRPr="007049CF" w:rsidRDefault="007049CF">
      <w:pPr>
        <w:pStyle w:val="TOC2"/>
        <w:rPr>
          <w:rFonts w:ascii="Calibri" w:hAnsi="Calibri"/>
          <w:noProof/>
          <w:kern w:val="2"/>
          <w:sz w:val="24"/>
          <w:szCs w:val="24"/>
          <w:lang w:eastAsia="en-GB"/>
        </w:rPr>
      </w:pPr>
      <w:r>
        <w:rPr>
          <w:noProof/>
        </w:rPr>
        <w:t>10.3</w:t>
      </w:r>
      <w:r w:rsidRPr="007049CF">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_Toc200623799 \h </w:instrText>
      </w:r>
      <w:r>
        <w:rPr>
          <w:noProof/>
        </w:rPr>
      </w:r>
      <w:r>
        <w:rPr>
          <w:noProof/>
        </w:rPr>
        <w:fldChar w:fldCharType="separate"/>
      </w:r>
      <w:r>
        <w:rPr>
          <w:noProof/>
        </w:rPr>
        <w:t>29</w:t>
      </w:r>
      <w:r>
        <w:rPr>
          <w:noProof/>
        </w:rPr>
        <w:fldChar w:fldCharType="end"/>
      </w:r>
    </w:p>
    <w:p w14:paraId="0289C857" w14:textId="460FF2C6" w:rsidR="007049CF" w:rsidRPr="007049CF" w:rsidRDefault="007049CF">
      <w:pPr>
        <w:pStyle w:val="TOC2"/>
        <w:rPr>
          <w:rFonts w:ascii="Calibri" w:hAnsi="Calibri"/>
          <w:noProof/>
          <w:kern w:val="2"/>
          <w:sz w:val="24"/>
          <w:szCs w:val="24"/>
          <w:lang w:eastAsia="en-GB"/>
        </w:rPr>
      </w:pPr>
      <w:r>
        <w:rPr>
          <w:noProof/>
        </w:rPr>
        <w:t>10.3a</w:t>
      </w:r>
      <w:r w:rsidRPr="007049CF">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_Toc200623800 \h </w:instrText>
      </w:r>
      <w:r>
        <w:rPr>
          <w:noProof/>
        </w:rPr>
      </w:r>
      <w:r>
        <w:rPr>
          <w:noProof/>
        </w:rPr>
        <w:fldChar w:fldCharType="separate"/>
      </w:r>
      <w:r>
        <w:rPr>
          <w:noProof/>
        </w:rPr>
        <w:t>29</w:t>
      </w:r>
      <w:r>
        <w:rPr>
          <w:noProof/>
        </w:rPr>
        <w:fldChar w:fldCharType="end"/>
      </w:r>
    </w:p>
    <w:p w14:paraId="7AD75737" w14:textId="1297E268" w:rsidR="007049CF" w:rsidRPr="007049CF" w:rsidRDefault="007049CF">
      <w:pPr>
        <w:pStyle w:val="TOC2"/>
        <w:rPr>
          <w:rFonts w:ascii="Calibri" w:hAnsi="Calibri"/>
          <w:noProof/>
          <w:kern w:val="2"/>
          <w:sz w:val="24"/>
          <w:szCs w:val="24"/>
          <w:lang w:eastAsia="en-GB"/>
        </w:rPr>
      </w:pPr>
      <w:r>
        <w:rPr>
          <w:noProof/>
        </w:rPr>
        <w:t>10.</w:t>
      </w:r>
      <w:r>
        <w:rPr>
          <w:noProof/>
          <w:lang w:eastAsia="zh-CN"/>
        </w:rPr>
        <w:t>4</w:t>
      </w:r>
      <w:r w:rsidRPr="007049CF">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_Toc200623801 \h </w:instrText>
      </w:r>
      <w:r>
        <w:rPr>
          <w:noProof/>
        </w:rPr>
      </w:r>
      <w:r>
        <w:rPr>
          <w:noProof/>
        </w:rPr>
        <w:fldChar w:fldCharType="separate"/>
      </w:r>
      <w:r>
        <w:rPr>
          <w:noProof/>
        </w:rPr>
        <w:t>29</w:t>
      </w:r>
      <w:r>
        <w:rPr>
          <w:noProof/>
        </w:rPr>
        <w:fldChar w:fldCharType="end"/>
      </w:r>
    </w:p>
    <w:p w14:paraId="3239E03B" w14:textId="40EB36DD" w:rsidR="007049CF" w:rsidRPr="007049CF" w:rsidRDefault="007049CF">
      <w:pPr>
        <w:pStyle w:val="TOC3"/>
        <w:rPr>
          <w:rFonts w:ascii="Calibri" w:hAnsi="Calibri"/>
          <w:noProof/>
          <w:kern w:val="2"/>
          <w:sz w:val="24"/>
          <w:szCs w:val="24"/>
          <w:lang w:eastAsia="en-GB"/>
        </w:rPr>
      </w:pPr>
      <w:r>
        <w:rPr>
          <w:noProof/>
        </w:rPr>
        <w:t>10.</w:t>
      </w:r>
      <w:r>
        <w:rPr>
          <w:noProof/>
          <w:lang w:eastAsia="zh-CN"/>
        </w:rPr>
        <w:t>4</w:t>
      </w:r>
      <w:r>
        <w:rPr>
          <w:noProof/>
        </w:rPr>
        <w:t>.1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_Toc200623802 \h </w:instrText>
      </w:r>
      <w:r>
        <w:rPr>
          <w:noProof/>
        </w:rPr>
      </w:r>
      <w:r>
        <w:rPr>
          <w:noProof/>
        </w:rPr>
        <w:fldChar w:fldCharType="separate"/>
      </w:r>
      <w:r>
        <w:rPr>
          <w:noProof/>
        </w:rPr>
        <w:t>29</w:t>
      </w:r>
      <w:r>
        <w:rPr>
          <w:noProof/>
        </w:rPr>
        <w:fldChar w:fldCharType="end"/>
      </w:r>
    </w:p>
    <w:p w14:paraId="715BFC97" w14:textId="3813BCD2" w:rsidR="007049CF" w:rsidRPr="007049CF" w:rsidRDefault="007049CF">
      <w:pPr>
        <w:pStyle w:val="TOC3"/>
        <w:rPr>
          <w:rFonts w:ascii="Calibri" w:hAnsi="Calibri"/>
          <w:noProof/>
          <w:kern w:val="2"/>
          <w:sz w:val="24"/>
          <w:szCs w:val="24"/>
          <w:lang w:eastAsia="en-GB"/>
        </w:rPr>
      </w:pPr>
      <w:r>
        <w:rPr>
          <w:noProof/>
        </w:rPr>
        <w:t>10.</w:t>
      </w:r>
      <w:r>
        <w:rPr>
          <w:noProof/>
          <w:lang w:eastAsia="zh-CN"/>
        </w:rPr>
        <w:t>4</w:t>
      </w:r>
      <w:r>
        <w:rPr>
          <w:noProof/>
        </w:rPr>
        <w:t>.2</w:t>
      </w:r>
      <w:r w:rsidRPr="007049CF">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_Toc200623803 \h </w:instrText>
      </w:r>
      <w:r>
        <w:rPr>
          <w:noProof/>
        </w:rPr>
      </w:r>
      <w:r>
        <w:rPr>
          <w:noProof/>
        </w:rPr>
        <w:fldChar w:fldCharType="separate"/>
      </w:r>
      <w:r>
        <w:rPr>
          <w:noProof/>
        </w:rPr>
        <w:t>29</w:t>
      </w:r>
      <w:r>
        <w:rPr>
          <w:noProof/>
        </w:rPr>
        <w:fldChar w:fldCharType="end"/>
      </w:r>
    </w:p>
    <w:p w14:paraId="70F61FCB" w14:textId="0469D8CD" w:rsidR="007049CF" w:rsidRPr="007049CF" w:rsidRDefault="007049CF">
      <w:pPr>
        <w:pStyle w:val="TOC4"/>
        <w:rPr>
          <w:rFonts w:ascii="Calibri" w:hAnsi="Calibri"/>
          <w:noProof/>
          <w:kern w:val="2"/>
          <w:sz w:val="24"/>
          <w:szCs w:val="24"/>
          <w:lang w:eastAsia="en-GB"/>
        </w:rPr>
      </w:pPr>
      <w:r>
        <w:rPr>
          <w:noProof/>
        </w:rPr>
        <w:t>10.</w:t>
      </w:r>
      <w:r>
        <w:rPr>
          <w:noProof/>
          <w:lang w:eastAsia="zh-CN"/>
        </w:rPr>
        <w:t>4</w:t>
      </w:r>
      <w:r>
        <w:rPr>
          <w:noProof/>
        </w:rPr>
        <w:t>.2.1</w:t>
      </w:r>
      <w:r w:rsidRPr="007049CF">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_Toc200623804 \h </w:instrText>
      </w:r>
      <w:r>
        <w:rPr>
          <w:noProof/>
        </w:rPr>
      </w:r>
      <w:r>
        <w:rPr>
          <w:noProof/>
        </w:rPr>
        <w:fldChar w:fldCharType="separate"/>
      </w:r>
      <w:r>
        <w:rPr>
          <w:noProof/>
        </w:rPr>
        <w:t>29</w:t>
      </w:r>
      <w:r>
        <w:rPr>
          <w:noProof/>
        </w:rPr>
        <w:fldChar w:fldCharType="end"/>
      </w:r>
    </w:p>
    <w:p w14:paraId="2D2EA12A" w14:textId="4C467BB0" w:rsidR="007049CF" w:rsidRPr="007049CF" w:rsidRDefault="007049CF">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7049CF">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_Toc200623805 \h </w:instrText>
      </w:r>
      <w:r>
        <w:rPr>
          <w:noProof/>
        </w:rPr>
      </w:r>
      <w:r>
        <w:rPr>
          <w:noProof/>
        </w:rPr>
        <w:fldChar w:fldCharType="separate"/>
      </w:r>
      <w:r>
        <w:rPr>
          <w:noProof/>
        </w:rPr>
        <w:t>29</w:t>
      </w:r>
      <w:r>
        <w:rPr>
          <w:noProof/>
        </w:rPr>
        <w:fldChar w:fldCharType="end"/>
      </w:r>
    </w:p>
    <w:p w14:paraId="70E989D1" w14:textId="50C33D3C" w:rsidR="007049CF" w:rsidRPr="007049CF" w:rsidRDefault="007049CF">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7049CF">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_Toc200623806 \h </w:instrText>
      </w:r>
      <w:r>
        <w:rPr>
          <w:noProof/>
        </w:rPr>
      </w:r>
      <w:r>
        <w:rPr>
          <w:noProof/>
        </w:rPr>
        <w:fldChar w:fldCharType="separate"/>
      </w:r>
      <w:r>
        <w:rPr>
          <w:noProof/>
        </w:rPr>
        <w:t>30</w:t>
      </w:r>
      <w:r>
        <w:rPr>
          <w:noProof/>
        </w:rPr>
        <w:fldChar w:fldCharType="end"/>
      </w:r>
    </w:p>
    <w:p w14:paraId="4A5914A8" w14:textId="3D7A8484" w:rsidR="007049CF" w:rsidRPr="007049CF" w:rsidRDefault="007049CF">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7049CF">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_Toc200623807 \h </w:instrText>
      </w:r>
      <w:r>
        <w:rPr>
          <w:noProof/>
        </w:rPr>
      </w:r>
      <w:r>
        <w:rPr>
          <w:noProof/>
        </w:rPr>
        <w:fldChar w:fldCharType="separate"/>
      </w:r>
      <w:r>
        <w:rPr>
          <w:noProof/>
        </w:rPr>
        <w:t>30</w:t>
      </w:r>
      <w:r>
        <w:rPr>
          <w:noProof/>
        </w:rPr>
        <w:fldChar w:fldCharType="end"/>
      </w:r>
    </w:p>
    <w:p w14:paraId="567A4314" w14:textId="1DFF255F" w:rsidR="007049CF" w:rsidRPr="007049CF" w:rsidRDefault="007049CF">
      <w:pPr>
        <w:pStyle w:val="TOC2"/>
        <w:rPr>
          <w:rFonts w:ascii="Calibri" w:hAnsi="Calibri"/>
          <w:noProof/>
          <w:kern w:val="2"/>
          <w:sz w:val="24"/>
          <w:szCs w:val="24"/>
          <w:lang w:eastAsia="en-GB"/>
        </w:rPr>
      </w:pPr>
      <w:r>
        <w:rPr>
          <w:noProof/>
        </w:rPr>
        <w:t>10.5</w:t>
      </w:r>
      <w:r w:rsidRPr="007049CF">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_Toc200623808 \h </w:instrText>
      </w:r>
      <w:r>
        <w:rPr>
          <w:noProof/>
        </w:rPr>
      </w:r>
      <w:r>
        <w:rPr>
          <w:noProof/>
        </w:rPr>
        <w:fldChar w:fldCharType="separate"/>
      </w:r>
      <w:r>
        <w:rPr>
          <w:noProof/>
        </w:rPr>
        <w:t>31</w:t>
      </w:r>
      <w:r>
        <w:rPr>
          <w:noProof/>
        </w:rPr>
        <w:fldChar w:fldCharType="end"/>
      </w:r>
    </w:p>
    <w:p w14:paraId="2B6C2C23" w14:textId="360F3151" w:rsidR="007049CF" w:rsidRPr="007049CF" w:rsidRDefault="007049CF">
      <w:pPr>
        <w:pStyle w:val="TOC3"/>
        <w:rPr>
          <w:rFonts w:ascii="Calibri" w:hAnsi="Calibri"/>
          <w:noProof/>
          <w:kern w:val="2"/>
          <w:sz w:val="24"/>
          <w:szCs w:val="24"/>
          <w:lang w:eastAsia="en-GB"/>
        </w:rPr>
      </w:pPr>
      <w:r>
        <w:rPr>
          <w:noProof/>
        </w:rPr>
        <w:t>10.5.1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_Toc200623809 \h </w:instrText>
      </w:r>
      <w:r>
        <w:rPr>
          <w:noProof/>
        </w:rPr>
      </w:r>
      <w:r>
        <w:rPr>
          <w:noProof/>
        </w:rPr>
        <w:fldChar w:fldCharType="separate"/>
      </w:r>
      <w:r>
        <w:rPr>
          <w:noProof/>
        </w:rPr>
        <w:t>31</w:t>
      </w:r>
      <w:r>
        <w:rPr>
          <w:noProof/>
        </w:rPr>
        <w:fldChar w:fldCharType="end"/>
      </w:r>
    </w:p>
    <w:p w14:paraId="6FE5F455" w14:textId="0D252EAB" w:rsidR="007049CF" w:rsidRPr="007049CF" w:rsidRDefault="007049CF">
      <w:pPr>
        <w:pStyle w:val="TOC3"/>
        <w:rPr>
          <w:rFonts w:ascii="Calibri" w:hAnsi="Calibri"/>
          <w:noProof/>
          <w:kern w:val="2"/>
          <w:sz w:val="24"/>
          <w:szCs w:val="24"/>
          <w:lang w:eastAsia="en-GB"/>
        </w:rPr>
      </w:pPr>
      <w:r>
        <w:rPr>
          <w:noProof/>
        </w:rPr>
        <w:t>10.5.2</w:t>
      </w:r>
      <w:r w:rsidRPr="007049CF">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_Toc200623810 \h </w:instrText>
      </w:r>
      <w:r>
        <w:rPr>
          <w:noProof/>
        </w:rPr>
      </w:r>
      <w:r>
        <w:rPr>
          <w:noProof/>
        </w:rPr>
        <w:fldChar w:fldCharType="separate"/>
      </w:r>
      <w:r>
        <w:rPr>
          <w:noProof/>
        </w:rPr>
        <w:t>31</w:t>
      </w:r>
      <w:r>
        <w:rPr>
          <w:noProof/>
        </w:rPr>
        <w:fldChar w:fldCharType="end"/>
      </w:r>
    </w:p>
    <w:p w14:paraId="63DB54DE" w14:textId="56FCF4DE" w:rsidR="007049CF" w:rsidRPr="007049CF" w:rsidRDefault="007049CF">
      <w:pPr>
        <w:pStyle w:val="TOC4"/>
        <w:rPr>
          <w:rFonts w:ascii="Calibri" w:hAnsi="Calibri"/>
          <w:noProof/>
          <w:kern w:val="2"/>
          <w:sz w:val="24"/>
          <w:szCs w:val="24"/>
          <w:lang w:eastAsia="en-GB"/>
        </w:rPr>
      </w:pPr>
      <w:r>
        <w:rPr>
          <w:noProof/>
        </w:rPr>
        <w:t>10.5.2.1</w:t>
      </w:r>
      <w:r w:rsidRPr="007049CF">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_Toc200623811 \h </w:instrText>
      </w:r>
      <w:r>
        <w:rPr>
          <w:noProof/>
        </w:rPr>
      </w:r>
      <w:r>
        <w:rPr>
          <w:noProof/>
        </w:rPr>
        <w:fldChar w:fldCharType="separate"/>
      </w:r>
      <w:r>
        <w:rPr>
          <w:noProof/>
        </w:rPr>
        <w:t>31</w:t>
      </w:r>
      <w:r>
        <w:rPr>
          <w:noProof/>
        </w:rPr>
        <w:fldChar w:fldCharType="end"/>
      </w:r>
    </w:p>
    <w:p w14:paraId="7053A961" w14:textId="18923644" w:rsidR="007049CF" w:rsidRPr="007049CF" w:rsidRDefault="007049CF">
      <w:pPr>
        <w:pStyle w:val="TOC4"/>
        <w:rPr>
          <w:rFonts w:ascii="Calibri" w:hAnsi="Calibri"/>
          <w:noProof/>
          <w:kern w:val="2"/>
          <w:sz w:val="24"/>
          <w:szCs w:val="24"/>
          <w:lang w:eastAsia="en-GB"/>
        </w:rPr>
      </w:pPr>
      <w:r>
        <w:rPr>
          <w:noProof/>
        </w:rPr>
        <w:t>10.5.2.2</w:t>
      </w:r>
      <w:r w:rsidRPr="007049CF">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_Toc200623812 \h </w:instrText>
      </w:r>
      <w:r>
        <w:rPr>
          <w:noProof/>
        </w:rPr>
      </w:r>
      <w:r>
        <w:rPr>
          <w:noProof/>
        </w:rPr>
        <w:fldChar w:fldCharType="separate"/>
      </w:r>
      <w:r>
        <w:rPr>
          <w:noProof/>
        </w:rPr>
        <w:t>32</w:t>
      </w:r>
      <w:r>
        <w:rPr>
          <w:noProof/>
        </w:rPr>
        <w:fldChar w:fldCharType="end"/>
      </w:r>
    </w:p>
    <w:p w14:paraId="5495DB2F" w14:textId="65E4F318" w:rsidR="007049CF" w:rsidRPr="007049CF" w:rsidRDefault="007049CF">
      <w:pPr>
        <w:pStyle w:val="TOC4"/>
        <w:rPr>
          <w:rFonts w:ascii="Calibri" w:hAnsi="Calibri"/>
          <w:noProof/>
          <w:kern w:val="2"/>
          <w:sz w:val="24"/>
          <w:szCs w:val="24"/>
          <w:lang w:eastAsia="en-GB"/>
        </w:rPr>
      </w:pPr>
      <w:r>
        <w:rPr>
          <w:noProof/>
        </w:rPr>
        <w:t>10.5.2.3</w:t>
      </w:r>
      <w:r w:rsidRPr="007049CF">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_Toc200623813 \h </w:instrText>
      </w:r>
      <w:r>
        <w:rPr>
          <w:noProof/>
        </w:rPr>
      </w:r>
      <w:r>
        <w:rPr>
          <w:noProof/>
        </w:rPr>
        <w:fldChar w:fldCharType="separate"/>
      </w:r>
      <w:r>
        <w:rPr>
          <w:noProof/>
        </w:rPr>
        <w:t>32</w:t>
      </w:r>
      <w:r>
        <w:rPr>
          <w:noProof/>
        </w:rPr>
        <w:fldChar w:fldCharType="end"/>
      </w:r>
    </w:p>
    <w:p w14:paraId="1406781D" w14:textId="725F4696" w:rsidR="007049CF" w:rsidRPr="007049CF" w:rsidRDefault="007049CF">
      <w:pPr>
        <w:pStyle w:val="TOC4"/>
        <w:rPr>
          <w:rFonts w:ascii="Calibri" w:hAnsi="Calibri"/>
          <w:noProof/>
          <w:kern w:val="2"/>
          <w:sz w:val="24"/>
          <w:szCs w:val="24"/>
          <w:lang w:eastAsia="en-GB"/>
        </w:rPr>
      </w:pPr>
      <w:r>
        <w:rPr>
          <w:noProof/>
        </w:rPr>
        <w:t>10.5.2.4</w:t>
      </w:r>
      <w:r w:rsidRPr="007049CF">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_Toc200623814 \h </w:instrText>
      </w:r>
      <w:r>
        <w:rPr>
          <w:noProof/>
        </w:rPr>
      </w:r>
      <w:r>
        <w:rPr>
          <w:noProof/>
        </w:rPr>
        <w:fldChar w:fldCharType="separate"/>
      </w:r>
      <w:r>
        <w:rPr>
          <w:noProof/>
        </w:rPr>
        <w:t>33</w:t>
      </w:r>
      <w:r>
        <w:rPr>
          <w:noProof/>
        </w:rPr>
        <w:fldChar w:fldCharType="end"/>
      </w:r>
    </w:p>
    <w:p w14:paraId="573AA270" w14:textId="4FEA988D" w:rsidR="007049CF" w:rsidRPr="007049CF" w:rsidRDefault="007049CF">
      <w:pPr>
        <w:pStyle w:val="TOC4"/>
        <w:rPr>
          <w:rFonts w:ascii="Calibri" w:hAnsi="Calibri"/>
          <w:noProof/>
          <w:kern w:val="2"/>
          <w:sz w:val="24"/>
          <w:szCs w:val="24"/>
          <w:lang w:eastAsia="en-GB"/>
        </w:rPr>
      </w:pPr>
      <w:r>
        <w:rPr>
          <w:noProof/>
        </w:rPr>
        <w:t>10.5.2.5</w:t>
      </w:r>
      <w:r w:rsidRPr="007049CF">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_Toc200623815 \h </w:instrText>
      </w:r>
      <w:r>
        <w:rPr>
          <w:noProof/>
        </w:rPr>
      </w:r>
      <w:r>
        <w:rPr>
          <w:noProof/>
        </w:rPr>
        <w:fldChar w:fldCharType="separate"/>
      </w:r>
      <w:r>
        <w:rPr>
          <w:noProof/>
        </w:rPr>
        <w:t>33</w:t>
      </w:r>
      <w:r>
        <w:rPr>
          <w:noProof/>
        </w:rPr>
        <w:fldChar w:fldCharType="end"/>
      </w:r>
    </w:p>
    <w:p w14:paraId="7F767B79" w14:textId="3016FDB9" w:rsidR="007049CF" w:rsidRPr="007049CF" w:rsidRDefault="007049CF">
      <w:pPr>
        <w:pStyle w:val="TOC4"/>
        <w:rPr>
          <w:rFonts w:ascii="Calibri" w:hAnsi="Calibri"/>
          <w:noProof/>
          <w:kern w:val="2"/>
          <w:sz w:val="24"/>
          <w:szCs w:val="24"/>
          <w:lang w:eastAsia="en-GB"/>
        </w:rPr>
      </w:pPr>
      <w:r>
        <w:rPr>
          <w:noProof/>
        </w:rPr>
        <w:t>10.5.2.6</w:t>
      </w:r>
      <w:r w:rsidRPr="007049CF">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_Toc200623816 \h </w:instrText>
      </w:r>
      <w:r>
        <w:rPr>
          <w:noProof/>
        </w:rPr>
      </w:r>
      <w:r>
        <w:rPr>
          <w:noProof/>
        </w:rPr>
        <w:fldChar w:fldCharType="separate"/>
      </w:r>
      <w:r>
        <w:rPr>
          <w:noProof/>
        </w:rPr>
        <w:t>33</w:t>
      </w:r>
      <w:r>
        <w:rPr>
          <w:noProof/>
        </w:rPr>
        <w:fldChar w:fldCharType="end"/>
      </w:r>
    </w:p>
    <w:p w14:paraId="7F6BDA86" w14:textId="3D9F97B9" w:rsidR="007049CF" w:rsidRPr="007049CF" w:rsidRDefault="007049CF">
      <w:pPr>
        <w:pStyle w:val="TOC3"/>
        <w:rPr>
          <w:rFonts w:ascii="Calibri" w:hAnsi="Calibri"/>
          <w:noProof/>
          <w:kern w:val="2"/>
          <w:sz w:val="24"/>
          <w:szCs w:val="24"/>
          <w:lang w:eastAsia="en-GB"/>
        </w:rPr>
      </w:pPr>
      <w:r>
        <w:rPr>
          <w:noProof/>
        </w:rPr>
        <w:t>10.5.3</w:t>
      </w:r>
      <w:r w:rsidRPr="007049CF">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_Toc200623817 \h </w:instrText>
      </w:r>
      <w:r>
        <w:rPr>
          <w:noProof/>
        </w:rPr>
      </w:r>
      <w:r>
        <w:rPr>
          <w:noProof/>
        </w:rPr>
        <w:fldChar w:fldCharType="separate"/>
      </w:r>
      <w:r>
        <w:rPr>
          <w:noProof/>
        </w:rPr>
        <w:t>34</w:t>
      </w:r>
      <w:r>
        <w:rPr>
          <w:noProof/>
        </w:rPr>
        <w:fldChar w:fldCharType="end"/>
      </w:r>
    </w:p>
    <w:p w14:paraId="67AB3366" w14:textId="7FBE13C4" w:rsidR="007049CF" w:rsidRPr="007049CF" w:rsidRDefault="007049CF">
      <w:pPr>
        <w:pStyle w:val="TOC4"/>
        <w:rPr>
          <w:rFonts w:ascii="Calibri" w:hAnsi="Calibri"/>
          <w:noProof/>
          <w:kern w:val="2"/>
          <w:sz w:val="24"/>
          <w:szCs w:val="24"/>
          <w:lang w:eastAsia="en-GB"/>
        </w:rPr>
      </w:pPr>
      <w:r>
        <w:rPr>
          <w:noProof/>
        </w:rPr>
        <w:t>10.5.3.1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_Toc200623818 \h </w:instrText>
      </w:r>
      <w:r>
        <w:rPr>
          <w:noProof/>
        </w:rPr>
      </w:r>
      <w:r>
        <w:rPr>
          <w:noProof/>
        </w:rPr>
        <w:fldChar w:fldCharType="separate"/>
      </w:r>
      <w:r>
        <w:rPr>
          <w:noProof/>
        </w:rPr>
        <w:t>34</w:t>
      </w:r>
      <w:r>
        <w:rPr>
          <w:noProof/>
        </w:rPr>
        <w:fldChar w:fldCharType="end"/>
      </w:r>
    </w:p>
    <w:p w14:paraId="2DDFBF79" w14:textId="7D84C88E" w:rsidR="007049CF" w:rsidRPr="007049CF" w:rsidRDefault="007049CF">
      <w:pPr>
        <w:pStyle w:val="TOC4"/>
        <w:rPr>
          <w:rFonts w:ascii="Calibri" w:hAnsi="Calibri"/>
          <w:noProof/>
          <w:kern w:val="2"/>
          <w:sz w:val="24"/>
          <w:szCs w:val="24"/>
          <w:lang w:eastAsia="en-GB"/>
        </w:rPr>
      </w:pPr>
      <w:r>
        <w:rPr>
          <w:noProof/>
        </w:rPr>
        <w:t>10.</w:t>
      </w:r>
      <w:r w:rsidRPr="004F7CA0">
        <w:rPr>
          <w:rFonts w:eastAsia="Malgun Gothic"/>
          <w:noProof/>
          <w:lang w:eastAsia="ko-KR"/>
        </w:rPr>
        <w:t>5</w:t>
      </w:r>
      <w:r>
        <w:rPr>
          <w:noProof/>
        </w:rPr>
        <w:t>.</w:t>
      </w:r>
      <w:r w:rsidRPr="004F7CA0">
        <w:rPr>
          <w:rFonts w:eastAsia="Malgun Gothic"/>
          <w:noProof/>
          <w:lang w:eastAsia="ko-KR"/>
        </w:rPr>
        <w:t>3.2</w:t>
      </w:r>
      <w:r w:rsidRPr="007049CF">
        <w:rPr>
          <w:rFonts w:ascii="Calibri" w:hAnsi="Calibri"/>
          <w:noProof/>
          <w:kern w:val="2"/>
          <w:sz w:val="24"/>
          <w:szCs w:val="24"/>
          <w:lang w:eastAsia="en-GB"/>
        </w:rPr>
        <w:tab/>
      </w:r>
      <w:r w:rsidRPr="004F7CA0">
        <w:rPr>
          <w:rFonts w:eastAsia="Malgun Gothic"/>
          <w:noProof/>
          <w:lang w:eastAsia="ko-KR"/>
        </w:rPr>
        <w:t>Call c</w:t>
      </w:r>
      <w:r>
        <w:rPr>
          <w:noProof/>
        </w:rPr>
        <w:t xml:space="preserve">onnect and disconnect </w:t>
      </w:r>
      <w:r w:rsidRPr="004F7CA0">
        <w:rPr>
          <w:rFonts w:eastAsia="Malgun Gothic"/>
          <w:noProof/>
          <w:lang w:eastAsia="ko-KR"/>
        </w:rPr>
        <w:t>procedures</w:t>
      </w:r>
      <w:r>
        <w:rPr>
          <w:noProof/>
        </w:rPr>
        <w:t xml:space="preserve"> </w:t>
      </w:r>
      <w:r w:rsidRPr="004F7CA0">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_Toc200623819 \h </w:instrText>
      </w:r>
      <w:r>
        <w:rPr>
          <w:noProof/>
        </w:rPr>
      </w:r>
      <w:r>
        <w:rPr>
          <w:noProof/>
        </w:rPr>
        <w:fldChar w:fldCharType="separate"/>
      </w:r>
      <w:r>
        <w:rPr>
          <w:noProof/>
        </w:rPr>
        <w:t>34</w:t>
      </w:r>
      <w:r>
        <w:rPr>
          <w:noProof/>
        </w:rPr>
        <w:fldChar w:fldCharType="end"/>
      </w:r>
    </w:p>
    <w:p w14:paraId="7BC1629D" w14:textId="60F4ACCF" w:rsidR="007049CF" w:rsidRPr="007049CF" w:rsidRDefault="007049CF">
      <w:pPr>
        <w:pStyle w:val="TOC5"/>
        <w:rPr>
          <w:rFonts w:ascii="Calibri" w:hAnsi="Calibri"/>
          <w:noProof/>
          <w:kern w:val="2"/>
          <w:sz w:val="24"/>
          <w:szCs w:val="24"/>
          <w:lang w:eastAsia="en-GB"/>
        </w:rPr>
      </w:pPr>
      <w:r>
        <w:rPr>
          <w:noProof/>
        </w:rPr>
        <w:t>10.</w:t>
      </w:r>
      <w:r w:rsidRPr="004F7CA0">
        <w:rPr>
          <w:rFonts w:eastAsia="Malgun Gothic"/>
          <w:noProof/>
          <w:lang w:eastAsia="ko-KR"/>
        </w:rPr>
        <w:t>5</w:t>
      </w:r>
      <w:r>
        <w:rPr>
          <w:noProof/>
        </w:rPr>
        <w:t>.</w:t>
      </w:r>
      <w:r w:rsidRPr="004F7CA0">
        <w:rPr>
          <w:rFonts w:eastAsia="Malgun Gothic"/>
          <w:noProof/>
          <w:lang w:eastAsia="ko-KR"/>
        </w:rPr>
        <w:t>3.2.1</w:t>
      </w:r>
      <w:r w:rsidRPr="007049CF">
        <w:rPr>
          <w:rFonts w:ascii="Calibri" w:hAnsi="Calibri"/>
          <w:noProof/>
          <w:kern w:val="2"/>
          <w:sz w:val="24"/>
          <w:szCs w:val="24"/>
          <w:lang w:eastAsia="en-GB"/>
        </w:rPr>
        <w:tab/>
      </w:r>
      <w:r w:rsidRPr="004F7CA0">
        <w:rPr>
          <w:rFonts w:eastAsia="Malgun Gothic"/>
          <w:noProof/>
          <w:lang w:eastAsia="ko-KR"/>
        </w:rPr>
        <w:t>Call c</w:t>
      </w:r>
      <w:r>
        <w:rPr>
          <w:noProof/>
        </w:rPr>
        <w:t xml:space="preserve">onnect </w:t>
      </w:r>
      <w:r w:rsidRPr="004F7CA0">
        <w:rPr>
          <w:rFonts w:eastAsia="Malgun Gothic"/>
          <w:noProof/>
          <w:lang w:eastAsia="ko-KR"/>
        </w:rPr>
        <w:t>over unicast</w:t>
      </w:r>
      <w:r>
        <w:rPr>
          <w:noProof/>
        </w:rPr>
        <w:tab/>
      </w:r>
      <w:r>
        <w:rPr>
          <w:noProof/>
        </w:rPr>
        <w:fldChar w:fldCharType="begin"/>
      </w:r>
      <w:r>
        <w:rPr>
          <w:noProof/>
        </w:rPr>
        <w:instrText xml:space="preserve"> PAGEREF _Toc200623820 \h </w:instrText>
      </w:r>
      <w:r>
        <w:rPr>
          <w:noProof/>
        </w:rPr>
      </w:r>
      <w:r>
        <w:rPr>
          <w:noProof/>
        </w:rPr>
        <w:fldChar w:fldCharType="separate"/>
      </w:r>
      <w:r>
        <w:rPr>
          <w:noProof/>
        </w:rPr>
        <w:t>34</w:t>
      </w:r>
      <w:r>
        <w:rPr>
          <w:noProof/>
        </w:rPr>
        <w:fldChar w:fldCharType="end"/>
      </w:r>
    </w:p>
    <w:p w14:paraId="44F12330" w14:textId="13AB570D" w:rsidR="007049CF" w:rsidRPr="007049CF" w:rsidRDefault="007049CF">
      <w:pPr>
        <w:pStyle w:val="TOC5"/>
        <w:rPr>
          <w:rFonts w:ascii="Calibri" w:hAnsi="Calibri"/>
          <w:noProof/>
          <w:kern w:val="2"/>
          <w:sz w:val="24"/>
          <w:szCs w:val="24"/>
          <w:lang w:eastAsia="en-GB"/>
        </w:rPr>
      </w:pPr>
      <w:r>
        <w:rPr>
          <w:noProof/>
        </w:rPr>
        <w:t>10.</w:t>
      </w:r>
      <w:r w:rsidRPr="004F7CA0">
        <w:rPr>
          <w:rFonts w:eastAsia="Malgun Gothic"/>
          <w:noProof/>
          <w:lang w:eastAsia="ko-KR"/>
        </w:rPr>
        <w:t>5</w:t>
      </w:r>
      <w:r>
        <w:rPr>
          <w:noProof/>
        </w:rPr>
        <w:t>.</w:t>
      </w:r>
      <w:r w:rsidRPr="004F7CA0">
        <w:rPr>
          <w:rFonts w:eastAsia="Malgun Gothic"/>
          <w:noProof/>
          <w:lang w:eastAsia="ko-KR"/>
        </w:rPr>
        <w:t>3.2.2</w:t>
      </w:r>
      <w:r w:rsidRPr="007049CF">
        <w:rPr>
          <w:rFonts w:ascii="Calibri" w:hAnsi="Calibri"/>
          <w:noProof/>
          <w:kern w:val="2"/>
          <w:sz w:val="24"/>
          <w:szCs w:val="24"/>
          <w:lang w:eastAsia="en-GB"/>
        </w:rPr>
        <w:tab/>
      </w:r>
      <w:r w:rsidRPr="004F7CA0">
        <w:rPr>
          <w:rFonts w:eastAsia="Malgun Gothic"/>
          <w:noProof/>
          <w:lang w:eastAsia="ko-KR"/>
        </w:rPr>
        <w:t xml:space="preserve">Call </w:t>
      </w:r>
      <w:r>
        <w:rPr>
          <w:noProof/>
        </w:rPr>
        <w:t xml:space="preserve">disconnect </w:t>
      </w:r>
      <w:r w:rsidRPr="004F7CA0">
        <w:rPr>
          <w:rFonts w:eastAsia="Malgun Gothic"/>
          <w:noProof/>
          <w:lang w:eastAsia="ko-KR"/>
        </w:rPr>
        <w:t>over unicast</w:t>
      </w:r>
      <w:r>
        <w:rPr>
          <w:noProof/>
        </w:rPr>
        <w:tab/>
      </w:r>
      <w:r>
        <w:rPr>
          <w:noProof/>
        </w:rPr>
        <w:fldChar w:fldCharType="begin"/>
      </w:r>
      <w:r>
        <w:rPr>
          <w:noProof/>
        </w:rPr>
        <w:instrText xml:space="preserve"> PAGEREF _Toc200623821 \h </w:instrText>
      </w:r>
      <w:r>
        <w:rPr>
          <w:noProof/>
        </w:rPr>
      </w:r>
      <w:r>
        <w:rPr>
          <w:noProof/>
        </w:rPr>
        <w:fldChar w:fldCharType="separate"/>
      </w:r>
      <w:r>
        <w:rPr>
          <w:noProof/>
        </w:rPr>
        <w:t>35</w:t>
      </w:r>
      <w:r>
        <w:rPr>
          <w:noProof/>
        </w:rPr>
        <w:fldChar w:fldCharType="end"/>
      </w:r>
    </w:p>
    <w:p w14:paraId="71DFAF8B" w14:textId="00AD5A70" w:rsidR="007049CF" w:rsidRPr="007049CF" w:rsidRDefault="007049CF">
      <w:pPr>
        <w:pStyle w:val="TOC2"/>
        <w:rPr>
          <w:rFonts w:ascii="Calibri" w:hAnsi="Calibri"/>
          <w:noProof/>
          <w:kern w:val="2"/>
          <w:sz w:val="24"/>
          <w:szCs w:val="24"/>
          <w:lang w:eastAsia="en-GB"/>
        </w:rPr>
      </w:pPr>
      <w:r>
        <w:rPr>
          <w:noProof/>
        </w:rPr>
        <w:t>10.6</w:t>
      </w:r>
      <w:r w:rsidRPr="007049CF">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_Toc200623822 \h </w:instrText>
      </w:r>
      <w:r>
        <w:rPr>
          <w:noProof/>
        </w:rPr>
      </w:r>
      <w:r>
        <w:rPr>
          <w:noProof/>
        </w:rPr>
        <w:fldChar w:fldCharType="separate"/>
      </w:r>
      <w:r>
        <w:rPr>
          <w:noProof/>
        </w:rPr>
        <w:t>35</w:t>
      </w:r>
      <w:r>
        <w:rPr>
          <w:noProof/>
        </w:rPr>
        <w:fldChar w:fldCharType="end"/>
      </w:r>
    </w:p>
    <w:p w14:paraId="2D5E4FCC" w14:textId="5FFC5BAA" w:rsidR="007049CF" w:rsidRPr="007049CF" w:rsidRDefault="007049CF">
      <w:pPr>
        <w:pStyle w:val="TOC3"/>
        <w:rPr>
          <w:rFonts w:ascii="Calibri" w:hAnsi="Calibri"/>
          <w:noProof/>
          <w:kern w:val="2"/>
          <w:sz w:val="24"/>
          <w:szCs w:val="24"/>
          <w:lang w:eastAsia="en-GB"/>
        </w:rPr>
      </w:pPr>
      <w:r w:rsidRPr="004F7CA0">
        <w:rPr>
          <w:noProof/>
          <w:lang w:val="nl-NL"/>
        </w:rPr>
        <w:t>10.6.1</w:t>
      </w:r>
      <w:r w:rsidRPr="007049CF">
        <w:rPr>
          <w:rFonts w:ascii="Calibri" w:hAnsi="Calibri"/>
          <w:noProof/>
          <w:kern w:val="2"/>
          <w:sz w:val="24"/>
          <w:szCs w:val="24"/>
          <w:lang w:eastAsia="en-GB"/>
        </w:rPr>
        <w:tab/>
      </w:r>
      <w:r w:rsidRPr="004F7CA0">
        <w:rPr>
          <w:noProof/>
          <w:lang w:val="nl-NL"/>
        </w:rPr>
        <w:t>General</w:t>
      </w:r>
      <w:r>
        <w:rPr>
          <w:noProof/>
        </w:rPr>
        <w:tab/>
      </w:r>
      <w:r>
        <w:rPr>
          <w:noProof/>
        </w:rPr>
        <w:fldChar w:fldCharType="begin"/>
      </w:r>
      <w:r>
        <w:rPr>
          <w:noProof/>
        </w:rPr>
        <w:instrText xml:space="preserve"> PAGEREF _Toc200623823 \h </w:instrText>
      </w:r>
      <w:r>
        <w:rPr>
          <w:noProof/>
        </w:rPr>
      </w:r>
      <w:r>
        <w:rPr>
          <w:noProof/>
        </w:rPr>
        <w:fldChar w:fldCharType="separate"/>
      </w:r>
      <w:r>
        <w:rPr>
          <w:noProof/>
        </w:rPr>
        <w:t>35</w:t>
      </w:r>
      <w:r>
        <w:rPr>
          <w:noProof/>
        </w:rPr>
        <w:fldChar w:fldCharType="end"/>
      </w:r>
    </w:p>
    <w:p w14:paraId="162818F5" w14:textId="6DE1D6FB" w:rsidR="007049CF" w:rsidRPr="007049CF" w:rsidRDefault="007049CF">
      <w:pPr>
        <w:pStyle w:val="TOC3"/>
        <w:rPr>
          <w:rFonts w:ascii="Calibri" w:hAnsi="Calibri"/>
          <w:noProof/>
          <w:kern w:val="2"/>
          <w:sz w:val="24"/>
          <w:szCs w:val="24"/>
          <w:lang w:eastAsia="en-GB"/>
        </w:rPr>
      </w:pPr>
      <w:r w:rsidRPr="004F7CA0">
        <w:rPr>
          <w:noProof/>
          <w:lang w:val="nl-NL"/>
        </w:rPr>
        <w:t>10.6.2</w:t>
      </w:r>
      <w:r w:rsidRPr="007049CF">
        <w:rPr>
          <w:rFonts w:ascii="Calibri" w:hAnsi="Calibri"/>
          <w:noProof/>
          <w:kern w:val="2"/>
          <w:sz w:val="24"/>
          <w:szCs w:val="24"/>
          <w:lang w:eastAsia="en-GB"/>
        </w:rPr>
        <w:tab/>
      </w:r>
      <w:r w:rsidRPr="004F7CA0">
        <w:rPr>
          <w:noProof/>
          <w:lang w:val="nl-NL"/>
        </w:rPr>
        <w:t>On-network group call</w:t>
      </w:r>
      <w:r>
        <w:rPr>
          <w:noProof/>
        </w:rPr>
        <w:tab/>
      </w:r>
      <w:r>
        <w:rPr>
          <w:noProof/>
        </w:rPr>
        <w:fldChar w:fldCharType="begin"/>
      </w:r>
      <w:r>
        <w:rPr>
          <w:noProof/>
        </w:rPr>
        <w:instrText xml:space="preserve"> PAGEREF _Toc200623824 \h </w:instrText>
      </w:r>
      <w:r>
        <w:rPr>
          <w:noProof/>
        </w:rPr>
      </w:r>
      <w:r>
        <w:rPr>
          <w:noProof/>
        </w:rPr>
        <w:fldChar w:fldCharType="separate"/>
      </w:r>
      <w:r>
        <w:rPr>
          <w:noProof/>
        </w:rPr>
        <w:t>35</w:t>
      </w:r>
      <w:r>
        <w:rPr>
          <w:noProof/>
        </w:rPr>
        <w:fldChar w:fldCharType="end"/>
      </w:r>
    </w:p>
    <w:p w14:paraId="1B522C4C" w14:textId="69774622" w:rsidR="007049CF" w:rsidRPr="007049CF" w:rsidRDefault="007049CF">
      <w:pPr>
        <w:pStyle w:val="TOC4"/>
        <w:rPr>
          <w:rFonts w:ascii="Calibri" w:hAnsi="Calibri"/>
          <w:noProof/>
          <w:kern w:val="2"/>
          <w:sz w:val="24"/>
          <w:szCs w:val="24"/>
          <w:lang w:eastAsia="en-GB"/>
        </w:rPr>
      </w:pPr>
      <w:r w:rsidRPr="004F7CA0">
        <w:rPr>
          <w:noProof/>
          <w:lang w:val="nl-NL"/>
        </w:rPr>
        <w:t>10.6.2.1</w:t>
      </w:r>
      <w:r w:rsidRPr="007049CF">
        <w:rPr>
          <w:rFonts w:ascii="Calibri" w:hAnsi="Calibri"/>
          <w:noProof/>
          <w:kern w:val="2"/>
          <w:sz w:val="24"/>
          <w:szCs w:val="24"/>
          <w:lang w:eastAsia="en-GB"/>
        </w:rPr>
        <w:tab/>
      </w:r>
      <w:r w:rsidRPr="004F7CA0">
        <w:rPr>
          <w:noProof/>
          <w:lang w:val="nl-NL"/>
        </w:rPr>
        <w:t>General</w:t>
      </w:r>
      <w:r>
        <w:rPr>
          <w:noProof/>
        </w:rPr>
        <w:tab/>
      </w:r>
      <w:r>
        <w:rPr>
          <w:noProof/>
        </w:rPr>
        <w:fldChar w:fldCharType="begin"/>
      </w:r>
      <w:r>
        <w:rPr>
          <w:noProof/>
        </w:rPr>
        <w:instrText xml:space="preserve"> PAGEREF _Toc200623825 \h </w:instrText>
      </w:r>
      <w:r>
        <w:rPr>
          <w:noProof/>
        </w:rPr>
      </w:r>
      <w:r>
        <w:rPr>
          <w:noProof/>
        </w:rPr>
        <w:fldChar w:fldCharType="separate"/>
      </w:r>
      <w:r>
        <w:rPr>
          <w:noProof/>
        </w:rPr>
        <w:t>35</w:t>
      </w:r>
      <w:r>
        <w:rPr>
          <w:noProof/>
        </w:rPr>
        <w:fldChar w:fldCharType="end"/>
      </w:r>
    </w:p>
    <w:p w14:paraId="3A7A296A" w14:textId="16F8A455" w:rsidR="007049CF" w:rsidRPr="007049CF" w:rsidRDefault="007049CF">
      <w:pPr>
        <w:pStyle w:val="TOC4"/>
        <w:rPr>
          <w:rFonts w:ascii="Calibri" w:hAnsi="Calibri"/>
          <w:noProof/>
          <w:kern w:val="2"/>
          <w:sz w:val="24"/>
          <w:szCs w:val="24"/>
          <w:lang w:eastAsia="en-GB"/>
        </w:rPr>
      </w:pPr>
      <w:r>
        <w:rPr>
          <w:noProof/>
        </w:rPr>
        <w:t>10.6.2.2</w:t>
      </w:r>
      <w:r w:rsidRPr="007049CF">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_Toc200623826 \h </w:instrText>
      </w:r>
      <w:r>
        <w:rPr>
          <w:noProof/>
        </w:rPr>
      </w:r>
      <w:r>
        <w:rPr>
          <w:noProof/>
        </w:rPr>
        <w:fldChar w:fldCharType="separate"/>
      </w:r>
      <w:r>
        <w:rPr>
          <w:noProof/>
        </w:rPr>
        <w:t>36</w:t>
      </w:r>
      <w:r>
        <w:rPr>
          <w:noProof/>
        </w:rPr>
        <w:fldChar w:fldCharType="end"/>
      </w:r>
    </w:p>
    <w:p w14:paraId="7B939E1F" w14:textId="3EDCA620" w:rsidR="007049CF" w:rsidRPr="007049CF" w:rsidRDefault="007049CF">
      <w:pPr>
        <w:pStyle w:val="TOC5"/>
        <w:rPr>
          <w:rFonts w:ascii="Calibri" w:hAnsi="Calibri"/>
          <w:noProof/>
          <w:kern w:val="2"/>
          <w:sz w:val="24"/>
          <w:szCs w:val="24"/>
          <w:lang w:eastAsia="en-GB"/>
        </w:rPr>
      </w:pPr>
      <w:r>
        <w:rPr>
          <w:noProof/>
        </w:rPr>
        <w:t>10.6.2.2.1</w:t>
      </w:r>
      <w:r w:rsidRPr="007049CF">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_Toc200623827 \h </w:instrText>
      </w:r>
      <w:r>
        <w:rPr>
          <w:noProof/>
        </w:rPr>
      </w:r>
      <w:r>
        <w:rPr>
          <w:noProof/>
        </w:rPr>
        <w:fldChar w:fldCharType="separate"/>
      </w:r>
      <w:r>
        <w:rPr>
          <w:noProof/>
        </w:rPr>
        <w:t>36</w:t>
      </w:r>
      <w:r>
        <w:rPr>
          <w:noProof/>
        </w:rPr>
        <w:fldChar w:fldCharType="end"/>
      </w:r>
    </w:p>
    <w:p w14:paraId="69260A90" w14:textId="6254253F" w:rsidR="007049CF" w:rsidRPr="007049CF" w:rsidRDefault="007049CF">
      <w:pPr>
        <w:pStyle w:val="TOC5"/>
        <w:rPr>
          <w:rFonts w:ascii="Calibri" w:hAnsi="Calibri"/>
          <w:noProof/>
          <w:kern w:val="2"/>
          <w:sz w:val="24"/>
          <w:szCs w:val="24"/>
          <w:lang w:eastAsia="en-GB"/>
        </w:rPr>
      </w:pPr>
      <w:r>
        <w:rPr>
          <w:noProof/>
        </w:rPr>
        <w:t>10.6.2.2.1a</w:t>
      </w:r>
      <w:r w:rsidRPr="007049CF">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_Toc200623828 \h </w:instrText>
      </w:r>
      <w:r>
        <w:rPr>
          <w:noProof/>
        </w:rPr>
      </w:r>
      <w:r>
        <w:rPr>
          <w:noProof/>
        </w:rPr>
        <w:fldChar w:fldCharType="separate"/>
      </w:r>
      <w:r>
        <w:rPr>
          <w:noProof/>
        </w:rPr>
        <w:t>36</w:t>
      </w:r>
      <w:r>
        <w:rPr>
          <w:noProof/>
        </w:rPr>
        <w:fldChar w:fldCharType="end"/>
      </w:r>
    </w:p>
    <w:p w14:paraId="73702787" w14:textId="23B30F8E" w:rsidR="007049CF" w:rsidRPr="007049CF" w:rsidRDefault="007049CF">
      <w:pPr>
        <w:pStyle w:val="TOC5"/>
        <w:rPr>
          <w:rFonts w:ascii="Calibri" w:hAnsi="Calibri"/>
          <w:noProof/>
          <w:kern w:val="2"/>
          <w:sz w:val="24"/>
          <w:szCs w:val="24"/>
          <w:lang w:eastAsia="en-GB"/>
        </w:rPr>
      </w:pPr>
      <w:r>
        <w:rPr>
          <w:noProof/>
        </w:rPr>
        <w:t>10.6.2.2.2</w:t>
      </w:r>
      <w:r w:rsidRPr="007049CF">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_Toc200623829 \h </w:instrText>
      </w:r>
      <w:r>
        <w:rPr>
          <w:noProof/>
        </w:rPr>
      </w:r>
      <w:r>
        <w:rPr>
          <w:noProof/>
        </w:rPr>
        <w:fldChar w:fldCharType="separate"/>
      </w:r>
      <w:r>
        <w:rPr>
          <w:noProof/>
        </w:rPr>
        <w:t>36</w:t>
      </w:r>
      <w:r>
        <w:rPr>
          <w:noProof/>
        </w:rPr>
        <w:fldChar w:fldCharType="end"/>
      </w:r>
    </w:p>
    <w:p w14:paraId="30A9517E" w14:textId="47956C9A" w:rsidR="007049CF" w:rsidRPr="007049CF" w:rsidRDefault="007049CF">
      <w:pPr>
        <w:pStyle w:val="TOC5"/>
        <w:rPr>
          <w:rFonts w:ascii="Calibri" w:hAnsi="Calibri"/>
          <w:noProof/>
          <w:kern w:val="2"/>
          <w:sz w:val="24"/>
          <w:szCs w:val="24"/>
          <w:lang w:eastAsia="en-GB"/>
        </w:rPr>
      </w:pPr>
      <w:r>
        <w:rPr>
          <w:noProof/>
        </w:rPr>
        <w:t>10.6.2.2.2a</w:t>
      </w:r>
      <w:r w:rsidRPr="007049CF">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_Toc200623830 \h </w:instrText>
      </w:r>
      <w:r>
        <w:rPr>
          <w:noProof/>
        </w:rPr>
      </w:r>
      <w:r>
        <w:rPr>
          <w:noProof/>
        </w:rPr>
        <w:fldChar w:fldCharType="separate"/>
      </w:r>
      <w:r>
        <w:rPr>
          <w:noProof/>
        </w:rPr>
        <w:t>37</w:t>
      </w:r>
      <w:r>
        <w:rPr>
          <w:noProof/>
        </w:rPr>
        <w:fldChar w:fldCharType="end"/>
      </w:r>
    </w:p>
    <w:p w14:paraId="6AA81488" w14:textId="17A9B754" w:rsidR="007049CF" w:rsidRPr="007049CF" w:rsidRDefault="007049CF">
      <w:pPr>
        <w:pStyle w:val="TOC5"/>
        <w:rPr>
          <w:rFonts w:ascii="Calibri" w:hAnsi="Calibri"/>
          <w:noProof/>
          <w:kern w:val="2"/>
          <w:sz w:val="24"/>
          <w:szCs w:val="24"/>
          <w:lang w:eastAsia="en-GB"/>
        </w:rPr>
      </w:pPr>
      <w:r>
        <w:rPr>
          <w:noProof/>
        </w:rPr>
        <w:t>10.6.2.2.3</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_Toc200623831 \h </w:instrText>
      </w:r>
      <w:r>
        <w:rPr>
          <w:noProof/>
        </w:rPr>
      </w:r>
      <w:r>
        <w:rPr>
          <w:noProof/>
        </w:rPr>
        <w:fldChar w:fldCharType="separate"/>
      </w:r>
      <w:r>
        <w:rPr>
          <w:noProof/>
        </w:rPr>
        <w:t>37</w:t>
      </w:r>
      <w:r>
        <w:rPr>
          <w:noProof/>
        </w:rPr>
        <w:fldChar w:fldCharType="end"/>
      </w:r>
    </w:p>
    <w:p w14:paraId="4D28835E" w14:textId="25E0E262" w:rsidR="007049CF" w:rsidRPr="007049CF" w:rsidRDefault="007049CF">
      <w:pPr>
        <w:pStyle w:val="TOC5"/>
        <w:rPr>
          <w:rFonts w:ascii="Calibri" w:hAnsi="Calibri"/>
          <w:noProof/>
          <w:kern w:val="2"/>
          <w:sz w:val="24"/>
          <w:szCs w:val="24"/>
          <w:lang w:eastAsia="en-GB"/>
        </w:rPr>
      </w:pPr>
      <w:r>
        <w:rPr>
          <w:noProof/>
        </w:rPr>
        <w:t>10.6.2.2.3a</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_Toc200623832 \h </w:instrText>
      </w:r>
      <w:r>
        <w:rPr>
          <w:noProof/>
        </w:rPr>
      </w:r>
      <w:r>
        <w:rPr>
          <w:noProof/>
        </w:rPr>
        <w:fldChar w:fldCharType="separate"/>
      </w:r>
      <w:r>
        <w:rPr>
          <w:noProof/>
        </w:rPr>
        <w:t>37</w:t>
      </w:r>
      <w:r>
        <w:rPr>
          <w:noProof/>
        </w:rPr>
        <w:fldChar w:fldCharType="end"/>
      </w:r>
    </w:p>
    <w:p w14:paraId="26447E73" w14:textId="366BE4EE" w:rsidR="007049CF" w:rsidRPr="007049CF" w:rsidRDefault="007049CF">
      <w:pPr>
        <w:pStyle w:val="TOC5"/>
        <w:rPr>
          <w:rFonts w:ascii="Calibri" w:hAnsi="Calibri"/>
          <w:noProof/>
          <w:kern w:val="2"/>
          <w:sz w:val="24"/>
          <w:szCs w:val="24"/>
          <w:lang w:eastAsia="en-GB"/>
        </w:rPr>
      </w:pPr>
      <w:r>
        <w:rPr>
          <w:noProof/>
        </w:rPr>
        <w:t>10.6.2.2.3b</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_Toc200623833 \h </w:instrText>
      </w:r>
      <w:r>
        <w:rPr>
          <w:noProof/>
        </w:rPr>
      </w:r>
      <w:r>
        <w:rPr>
          <w:noProof/>
        </w:rPr>
        <w:fldChar w:fldCharType="separate"/>
      </w:r>
      <w:r>
        <w:rPr>
          <w:noProof/>
        </w:rPr>
        <w:t>37</w:t>
      </w:r>
      <w:r>
        <w:rPr>
          <w:noProof/>
        </w:rPr>
        <w:fldChar w:fldCharType="end"/>
      </w:r>
    </w:p>
    <w:p w14:paraId="2CB3B854" w14:textId="6B4FEA01" w:rsidR="007049CF" w:rsidRPr="007049CF" w:rsidRDefault="007049CF">
      <w:pPr>
        <w:pStyle w:val="TOC5"/>
        <w:rPr>
          <w:rFonts w:ascii="Calibri" w:hAnsi="Calibri"/>
          <w:noProof/>
          <w:kern w:val="2"/>
          <w:sz w:val="24"/>
          <w:szCs w:val="24"/>
          <w:lang w:eastAsia="en-GB"/>
        </w:rPr>
      </w:pPr>
      <w:r>
        <w:rPr>
          <w:noProof/>
        </w:rPr>
        <w:t>10.6.2.2.4</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_Toc200623834 \h </w:instrText>
      </w:r>
      <w:r>
        <w:rPr>
          <w:noProof/>
        </w:rPr>
      </w:r>
      <w:r>
        <w:rPr>
          <w:noProof/>
        </w:rPr>
        <w:fldChar w:fldCharType="separate"/>
      </w:r>
      <w:r>
        <w:rPr>
          <w:noProof/>
        </w:rPr>
        <w:t>37</w:t>
      </w:r>
      <w:r>
        <w:rPr>
          <w:noProof/>
        </w:rPr>
        <w:fldChar w:fldCharType="end"/>
      </w:r>
    </w:p>
    <w:p w14:paraId="05B32AFD" w14:textId="1DE55CFB" w:rsidR="007049CF" w:rsidRPr="007049CF" w:rsidRDefault="007049CF">
      <w:pPr>
        <w:pStyle w:val="TOC5"/>
        <w:rPr>
          <w:rFonts w:ascii="Calibri" w:hAnsi="Calibri"/>
          <w:noProof/>
          <w:kern w:val="2"/>
          <w:sz w:val="24"/>
          <w:szCs w:val="24"/>
          <w:lang w:eastAsia="en-GB"/>
        </w:rPr>
      </w:pPr>
      <w:r>
        <w:rPr>
          <w:noProof/>
        </w:rPr>
        <w:t>10.6.2.2.4a</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_Toc200623835 \h </w:instrText>
      </w:r>
      <w:r>
        <w:rPr>
          <w:noProof/>
        </w:rPr>
      </w:r>
      <w:r>
        <w:rPr>
          <w:noProof/>
        </w:rPr>
        <w:fldChar w:fldCharType="separate"/>
      </w:r>
      <w:r>
        <w:rPr>
          <w:noProof/>
        </w:rPr>
        <w:t>37</w:t>
      </w:r>
      <w:r>
        <w:rPr>
          <w:noProof/>
        </w:rPr>
        <w:fldChar w:fldCharType="end"/>
      </w:r>
    </w:p>
    <w:p w14:paraId="4584CF6D" w14:textId="387903F1" w:rsidR="007049CF" w:rsidRPr="007049CF" w:rsidRDefault="007049CF">
      <w:pPr>
        <w:pStyle w:val="TOC5"/>
        <w:rPr>
          <w:rFonts w:ascii="Calibri" w:hAnsi="Calibri"/>
          <w:noProof/>
          <w:kern w:val="2"/>
          <w:sz w:val="24"/>
          <w:szCs w:val="24"/>
          <w:lang w:eastAsia="en-GB"/>
        </w:rPr>
      </w:pPr>
      <w:r>
        <w:rPr>
          <w:noProof/>
        </w:rPr>
        <w:t>10.6.2.2.5</w:t>
      </w:r>
      <w:r w:rsidRPr="007049CF">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_Toc200623836 \h </w:instrText>
      </w:r>
      <w:r>
        <w:rPr>
          <w:noProof/>
        </w:rPr>
      </w:r>
      <w:r>
        <w:rPr>
          <w:noProof/>
        </w:rPr>
        <w:fldChar w:fldCharType="separate"/>
      </w:r>
      <w:r>
        <w:rPr>
          <w:noProof/>
        </w:rPr>
        <w:t>37</w:t>
      </w:r>
      <w:r>
        <w:rPr>
          <w:noProof/>
        </w:rPr>
        <w:fldChar w:fldCharType="end"/>
      </w:r>
    </w:p>
    <w:p w14:paraId="13166630" w14:textId="4873438D" w:rsidR="007049CF" w:rsidRPr="007049CF" w:rsidRDefault="007049CF">
      <w:pPr>
        <w:pStyle w:val="TOC5"/>
        <w:rPr>
          <w:rFonts w:ascii="Calibri" w:hAnsi="Calibri"/>
          <w:noProof/>
          <w:kern w:val="2"/>
          <w:sz w:val="24"/>
          <w:szCs w:val="24"/>
          <w:lang w:eastAsia="en-GB"/>
        </w:rPr>
      </w:pPr>
      <w:r>
        <w:rPr>
          <w:noProof/>
        </w:rPr>
        <w:t>10.6.2.2.5a</w:t>
      </w:r>
      <w:r w:rsidRPr="007049CF">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_Toc200623837 \h </w:instrText>
      </w:r>
      <w:r>
        <w:rPr>
          <w:noProof/>
        </w:rPr>
      </w:r>
      <w:r>
        <w:rPr>
          <w:noProof/>
        </w:rPr>
        <w:fldChar w:fldCharType="separate"/>
      </w:r>
      <w:r>
        <w:rPr>
          <w:noProof/>
        </w:rPr>
        <w:t>38</w:t>
      </w:r>
      <w:r>
        <w:rPr>
          <w:noProof/>
        </w:rPr>
        <w:fldChar w:fldCharType="end"/>
      </w:r>
    </w:p>
    <w:p w14:paraId="5D5AEDE4" w14:textId="6E4FF542" w:rsidR="007049CF" w:rsidRPr="007049CF" w:rsidRDefault="007049CF">
      <w:pPr>
        <w:pStyle w:val="TOC5"/>
        <w:rPr>
          <w:rFonts w:ascii="Calibri" w:hAnsi="Calibri"/>
          <w:noProof/>
          <w:kern w:val="2"/>
          <w:sz w:val="24"/>
          <w:szCs w:val="24"/>
          <w:lang w:eastAsia="en-GB"/>
        </w:rPr>
      </w:pPr>
      <w:r>
        <w:rPr>
          <w:noProof/>
        </w:rPr>
        <w:t>10.6.2.2.6</w:t>
      </w:r>
      <w:r w:rsidRPr="007049CF">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_Toc200623838 \h </w:instrText>
      </w:r>
      <w:r>
        <w:rPr>
          <w:noProof/>
        </w:rPr>
      </w:r>
      <w:r>
        <w:rPr>
          <w:noProof/>
        </w:rPr>
        <w:fldChar w:fldCharType="separate"/>
      </w:r>
      <w:r>
        <w:rPr>
          <w:noProof/>
        </w:rPr>
        <w:t>38</w:t>
      </w:r>
      <w:r>
        <w:rPr>
          <w:noProof/>
        </w:rPr>
        <w:fldChar w:fldCharType="end"/>
      </w:r>
    </w:p>
    <w:p w14:paraId="04653559" w14:textId="2A4C19C2" w:rsidR="007049CF" w:rsidRPr="007049CF" w:rsidRDefault="007049CF">
      <w:pPr>
        <w:pStyle w:val="TOC5"/>
        <w:rPr>
          <w:rFonts w:ascii="Calibri" w:hAnsi="Calibri"/>
          <w:noProof/>
          <w:kern w:val="2"/>
          <w:sz w:val="24"/>
          <w:szCs w:val="24"/>
          <w:lang w:eastAsia="en-GB"/>
        </w:rPr>
      </w:pPr>
      <w:r>
        <w:rPr>
          <w:noProof/>
        </w:rPr>
        <w:lastRenderedPageBreak/>
        <w:t>10.6.2.2.6a</w:t>
      </w:r>
      <w:r w:rsidRPr="007049CF">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_Toc200623839 \h </w:instrText>
      </w:r>
      <w:r>
        <w:rPr>
          <w:noProof/>
        </w:rPr>
      </w:r>
      <w:r>
        <w:rPr>
          <w:noProof/>
        </w:rPr>
        <w:fldChar w:fldCharType="separate"/>
      </w:r>
      <w:r>
        <w:rPr>
          <w:noProof/>
        </w:rPr>
        <w:t>38</w:t>
      </w:r>
      <w:r>
        <w:rPr>
          <w:noProof/>
        </w:rPr>
        <w:fldChar w:fldCharType="end"/>
      </w:r>
    </w:p>
    <w:p w14:paraId="39BC51ED" w14:textId="670DBAF6" w:rsidR="007049CF" w:rsidRPr="007049CF" w:rsidRDefault="007049CF">
      <w:pPr>
        <w:pStyle w:val="TOC5"/>
        <w:rPr>
          <w:rFonts w:ascii="Calibri" w:hAnsi="Calibri"/>
          <w:noProof/>
          <w:kern w:val="2"/>
          <w:sz w:val="24"/>
          <w:szCs w:val="24"/>
          <w:lang w:eastAsia="en-GB"/>
        </w:rPr>
      </w:pPr>
      <w:r>
        <w:rPr>
          <w:noProof/>
        </w:rPr>
        <w:t>10.6.2.2.7</w:t>
      </w:r>
      <w:r w:rsidRPr="007049CF">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_Toc200623840 \h </w:instrText>
      </w:r>
      <w:r>
        <w:rPr>
          <w:noProof/>
        </w:rPr>
      </w:r>
      <w:r>
        <w:rPr>
          <w:noProof/>
        </w:rPr>
        <w:fldChar w:fldCharType="separate"/>
      </w:r>
      <w:r>
        <w:rPr>
          <w:noProof/>
        </w:rPr>
        <w:t>39</w:t>
      </w:r>
      <w:r>
        <w:rPr>
          <w:noProof/>
        </w:rPr>
        <w:fldChar w:fldCharType="end"/>
      </w:r>
    </w:p>
    <w:p w14:paraId="089FCC97" w14:textId="16091DF4" w:rsidR="007049CF" w:rsidRPr="007049CF" w:rsidRDefault="007049CF">
      <w:pPr>
        <w:pStyle w:val="TOC5"/>
        <w:rPr>
          <w:rFonts w:ascii="Calibri" w:hAnsi="Calibri"/>
          <w:noProof/>
          <w:kern w:val="2"/>
          <w:sz w:val="24"/>
          <w:szCs w:val="24"/>
          <w:lang w:eastAsia="en-GB"/>
        </w:rPr>
      </w:pPr>
      <w:r>
        <w:rPr>
          <w:noProof/>
        </w:rPr>
        <w:t>10.6.2.2.</w:t>
      </w:r>
      <w:r>
        <w:rPr>
          <w:noProof/>
          <w:lang w:eastAsia="zh-CN"/>
        </w:rPr>
        <w:t>8</w:t>
      </w:r>
      <w:r w:rsidRPr="007049CF">
        <w:rPr>
          <w:rFonts w:ascii="Calibri" w:hAnsi="Calibri"/>
          <w:noProof/>
          <w:kern w:val="2"/>
          <w:sz w:val="24"/>
          <w:szCs w:val="24"/>
          <w:lang w:eastAsia="en-GB"/>
        </w:rPr>
        <w:tab/>
      </w:r>
      <w:r>
        <w:rPr>
          <w:noProof/>
        </w:rPr>
        <w:t>Group call request</w:t>
      </w:r>
      <w:r>
        <w:rPr>
          <w:noProof/>
          <w:lang w:eastAsia="zh-CN"/>
        </w:rPr>
        <w:t xml:space="preserve"> </w:t>
      </w:r>
      <w:r>
        <w:rPr>
          <w:noProof/>
        </w:rPr>
        <w:t>(MCPTT server – group host MCPTT server</w:t>
      </w:r>
      <w:r>
        <w:rPr>
          <w:noProof/>
          <w:lang w:eastAsia="zh-CN"/>
        </w:rPr>
        <w:t>)</w:t>
      </w:r>
      <w:r>
        <w:rPr>
          <w:noProof/>
        </w:rPr>
        <w:tab/>
      </w:r>
      <w:r>
        <w:rPr>
          <w:noProof/>
        </w:rPr>
        <w:fldChar w:fldCharType="begin"/>
      </w:r>
      <w:r>
        <w:rPr>
          <w:noProof/>
        </w:rPr>
        <w:instrText xml:space="preserve"> PAGEREF _Toc200623841 \h </w:instrText>
      </w:r>
      <w:r>
        <w:rPr>
          <w:noProof/>
        </w:rPr>
      </w:r>
      <w:r>
        <w:rPr>
          <w:noProof/>
        </w:rPr>
        <w:fldChar w:fldCharType="separate"/>
      </w:r>
      <w:r>
        <w:rPr>
          <w:noProof/>
        </w:rPr>
        <w:t>39</w:t>
      </w:r>
      <w:r>
        <w:rPr>
          <w:noProof/>
        </w:rPr>
        <w:fldChar w:fldCharType="end"/>
      </w:r>
    </w:p>
    <w:p w14:paraId="75786803" w14:textId="31ACDDA7" w:rsidR="007049CF" w:rsidRPr="007049CF" w:rsidRDefault="007049CF">
      <w:pPr>
        <w:pStyle w:val="TOC5"/>
        <w:rPr>
          <w:rFonts w:ascii="Calibri" w:hAnsi="Calibri"/>
          <w:noProof/>
          <w:kern w:val="2"/>
          <w:sz w:val="24"/>
          <w:szCs w:val="24"/>
          <w:lang w:eastAsia="en-GB"/>
        </w:rPr>
      </w:pPr>
      <w:r>
        <w:rPr>
          <w:noProof/>
        </w:rPr>
        <w:t>10.6.2.2.</w:t>
      </w:r>
      <w:r>
        <w:rPr>
          <w:noProof/>
          <w:lang w:eastAsia="zh-CN"/>
        </w:rPr>
        <w:t>9</w:t>
      </w:r>
      <w:r w:rsidRPr="007049CF">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_Toc200623842 \h </w:instrText>
      </w:r>
      <w:r>
        <w:rPr>
          <w:noProof/>
        </w:rPr>
      </w:r>
      <w:r>
        <w:rPr>
          <w:noProof/>
        </w:rPr>
        <w:fldChar w:fldCharType="separate"/>
      </w:r>
      <w:r>
        <w:rPr>
          <w:noProof/>
        </w:rPr>
        <w:t>40</w:t>
      </w:r>
      <w:r>
        <w:rPr>
          <w:noProof/>
        </w:rPr>
        <w:fldChar w:fldCharType="end"/>
      </w:r>
    </w:p>
    <w:p w14:paraId="273B2CE8" w14:textId="527139E1" w:rsidR="007049CF" w:rsidRPr="007049CF" w:rsidRDefault="007049CF">
      <w:pPr>
        <w:pStyle w:val="TOC5"/>
        <w:rPr>
          <w:rFonts w:ascii="Calibri" w:hAnsi="Calibri"/>
          <w:noProof/>
          <w:kern w:val="2"/>
          <w:sz w:val="24"/>
          <w:szCs w:val="24"/>
          <w:lang w:eastAsia="en-GB"/>
        </w:rPr>
      </w:pPr>
      <w:r>
        <w:rPr>
          <w:noProof/>
        </w:rPr>
        <w:t>10.6.2.2.</w:t>
      </w:r>
      <w:r>
        <w:rPr>
          <w:noProof/>
          <w:lang w:eastAsia="zh-CN"/>
        </w:rPr>
        <w:t>10</w:t>
      </w:r>
      <w:r w:rsidRPr="007049CF">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_Toc200623843 \h </w:instrText>
      </w:r>
      <w:r>
        <w:rPr>
          <w:noProof/>
        </w:rPr>
      </w:r>
      <w:r>
        <w:rPr>
          <w:noProof/>
        </w:rPr>
        <w:fldChar w:fldCharType="separate"/>
      </w:r>
      <w:r>
        <w:rPr>
          <w:noProof/>
        </w:rPr>
        <w:t>40</w:t>
      </w:r>
      <w:r>
        <w:rPr>
          <w:noProof/>
        </w:rPr>
        <w:fldChar w:fldCharType="end"/>
      </w:r>
    </w:p>
    <w:p w14:paraId="243696D3" w14:textId="5AB871B9" w:rsidR="007049CF" w:rsidRPr="007049CF" w:rsidRDefault="007049CF">
      <w:pPr>
        <w:pStyle w:val="TOC5"/>
        <w:rPr>
          <w:rFonts w:ascii="Calibri" w:hAnsi="Calibri"/>
          <w:noProof/>
          <w:kern w:val="2"/>
          <w:sz w:val="24"/>
          <w:szCs w:val="24"/>
          <w:lang w:eastAsia="en-GB"/>
        </w:rPr>
      </w:pPr>
      <w:r>
        <w:rPr>
          <w:noProof/>
        </w:rPr>
        <w:t>10.6.2.2.</w:t>
      </w:r>
      <w:r>
        <w:rPr>
          <w:noProof/>
          <w:lang w:eastAsia="zh-CN"/>
        </w:rPr>
        <w:t>11</w:t>
      </w:r>
      <w:r w:rsidRPr="007049CF">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_Toc200623844 \h </w:instrText>
      </w:r>
      <w:r>
        <w:rPr>
          <w:noProof/>
        </w:rPr>
      </w:r>
      <w:r>
        <w:rPr>
          <w:noProof/>
        </w:rPr>
        <w:fldChar w:fldCharType="separate"/>
      </w:r>
      <w:r>
        <w:rPr>
          <w:noProof/>
        </w:rPr>
        <w:t>41</w:t>
      </w:r>
      <w:r>
        <w:rPr>
          <w:noProof/>
        </w:rPr>
        <w:fldChar w:fldCharType="end"/>
      </w:r>
    </w:p>
    <w:p w14:paraId="5D44EE9F" w14:textId="780C3E75" w:rsidR="007049CF" w:rsidRPr="007049CF" w:rsidRDefault="007049CF">
      <w:pPr>
        <w:pStyle w:val="TOC5"/>
        <w:rPr>
          <w:rFonts w:ascii="Calibri" w:hAnsi="Calibri"/>
          <w:noProof/>
          <w:kern w:val="2"/>
          <w:sz w:val="24"/>
          <w:szCs w:val="24"/>
          <w:lang w:eastAsia="en-GB"/>
        </w:rPr>
      </w:pPr>
      <w:r>
        <w:rPr>
          <w:noProof/>
        </w:rPr>
        <w:t>10.6.2.2.1</w:t>
      </w:r>
      <w:r>
        <w:rPr>
          <w:noProof/>
          <w:lang w:eastAsia="zh-CN"/>
        </w:rPr>
        <w:t>2</w:t>
      </w:r>
      <w:r w:rsidRPr="007049CF">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_Toc200623845 \h </w:instrText>
      </w:r>
      <w:r>
        <w:rPr>
          <w:noProof/>
        </w:rPr>
      </w:r>
      <w:r>
        <w:rPr>
          <w:noProof/>
        </w:rPr>
        <w:fldChar w:fldCharType="separate"/>
      </w:r>
      <w:r>
        <w:rPr>
          <w:noProof/>
        </w:rPr>
        <w:t>41</w:t>
      </w:r>
      <w:r>
        <w:rPr>
          <w:noProof/>
        </w:rPr>
        <w:fldChar w:fldCharType="end"/>
      </w:r>
    </w:p>
    <w:p w14:paraId="38833F06" w14:textId="5FFEA975" w:rsidR="007049CF" w:rsidRPr="007049CF" w:rsidRDefault="007049CF">
      <w:pPr>
        <w:pStyle w:val="TOC5"/>
        <w:rPr>
          <w:rFonts w:ascii="Calibri" w:hAnsi="Calibri"/>
          <w:noProof/>
          <w:kern w:val="2"/>
          <w:sz w:val="24"/>
          <w:szCs w:val="24"/>
          <w:lang w:eastAsia="en-GB"/>
        </w:rPr>
      </w:pPr>
      <w:r>
        <w:rPr>
          <w:noProof/>
        </w:rPr>
        <w:t>10.6.2.2.</w:t>
      </w:r>
      <w:r>
        <w:rPr>
          <w:noProof/>
          <w:lang w:eastAsia="zh-CN"/>
        </w:rPr>
        <w:t>13</w:t>
      </w:r>
      <w:r w:rsidRPr="007049CF">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_Toc200623846 \h </w:instrText>
      </w:r>
      <w:r>
        <w:rPr>
          <w:noProof/>
        </w:rPr>
      </w:r>
      <w:r>
        <w:rPr>
          <w:noProof/>
        </w:rPr>
        <w:fldChar w:fldCharType="separate"/>
      </w:r>
      <w:r>
        <w:rPr>
          <w:noProof/>
        </w:rPr>
        <w:t>41</w:t>
      </w:r>
      <w:r>
        <w:rPr>
          <w:noProof/>
        </w:rPr>
        <w:fldChar w:fldCharType="end"/>
      </w:r>
    </w:p>
    <w:p w14:paraId="1E15AD49" w14:textId="0851EAA4" w:rsidR="007049CF" w:rsidRPr="007049CF" w:rsidRDefault="007049CF">
      <w:pPr>
        <w:pStyle w:val="TOC5"/>
        <w:rPr>
          <w:rFonts w:ascii="Calibri" w:hAnsi="Calibri"/>
          <w:noProof/>
          <w:kern w:val="2"/>
          <w:sz w:val="24"/>
          <w:szCs w:val="24"/>
          <w:lang w:eastAsia="en-GB"/>
        </w:rPr>
      </w:pPr>
      <w:r>
        <w:rPr>
          <w:noProof/>
        </w:rPr>
        <w:t>10.6.2.2.1</w:t>
      </w:r>
      <w:r>
        <w:rPr>
          <w:noProof/>
          <w:lang w:eastAsia="zh-CN"/>
        </w:rPr>
        <w:t>4</w:t>
      </w:r>
      <w:r w:rsidRPr="007049CF">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_Toc200623847 \h </w:instrText>
      </w:r>
      <w:r>
        <w:rPr>
          <w:noProof/>
        </w:rPr>
      </w:r>
      <w:r>
        <w:rPr>
          <w:noProof/>
        </w:rPr>
        <w:fldChar w:fldCharType="separate"/>
      </w:r>
      <w:r>
        <w:rPr>
          <w:noProof/>
        </w:rPr>
        <w:t>42</w:t>
      </w:r>
      <w:r>
        <w:rPr>
          <w:noProof/>
        </w:rPr>
        <w:fldChar w:fldCharType="end"/>
      </w:r>
    </w:p>
    <w:p w14:paraId="40A596C5" w14:textId="4A689BFC" w:rsidR="007049CF" w:rsidRPr="007049CF" w:rsidRDefault="007049CF">
      <w:pPr>
        <w:pStyle w:val="TOC5"/>
        <w:rPr>
          <w:rFonts w:ascii="Calibri" w:hAnsi="Calibri"/>
          <w:noProof/>
          <w:kern w:val="2"/>
          <w:sz w:val="24"/>
          <w:szCs w:val="24"/>
          <w:lang w:eastAsia="en-GB"/>
        </w:rPr>
      </w:pPr>
      <w:r>
        <w:rPr>
          <w:noProof/>
        </w:rPr>
        <w:t>10.6.2.2.1</w:t>
      </w:r>
      <w:r>
        <w:rPr>
          <w:noProof/>
          <w:lang w:eastAsia="zh-CN"/>
        </w:rPr>
        <w:t>4a</w:t>
      </w:r>
      <w:r w:rsidRPr="007049CF">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_Toc200623848 \h </w:instrText>
      </w:r>
      <w:r>
        <w:rPr>
          <w:noProof/>
        </w:rPr>
      </w:r>
      <w:r>
        <w:rPr>
          <w:noProof/>
        </w:rPr>
        <w:fldChar w:fldCharType="separate"/>
      </w:r>
      <w:r>
        <w:rPr>
          <w:noProof/>
        </w:rPr>
        <w:t>42</w:t>
      </w:r>
      <w:r>
        <w:rPr>
          <w:noProof/>
        </w:rPr>
        <w:fldChar w:fldCharType="end"/>
      </w:r>
    </w:p>
    <w:p w14:paraId="2B95E7D2" w14:textId="38C18232" w:rsidR="007049CF" w:rsidRPr="007049CF" w:rsidRDefault="007049CF">
      <w:pPr>
        <w:pStyle w:val="TOC5"/>
        <w:rPr>
          <w:rFonts w:ascii="Calibri" w:hAnsi="Calibri"/>
          <w:noProof/>
          <w:kern w:val="2"/>
          <w:sz w:val="24"/>
          <w:szCs w:val="24"/>
          <w:lang w:eastAsia="en-GB"/>
        </w:rPr>
      </w:pPr>
      <w:r>
        <w:rPr>
          <w:noProof/>
        </w:rPr>
        <w:t>10.6.2.2.1</w:t>
      </w:r>
      <w:r>
        <w:rPr>
          <w:noProof/>
          <w:lang w:eastAsia="zh-CN"/>
        </w:rPr>
        <w:t>5</w:t>
      </w:r>
      <w:r w:rsidRPr="007049CF">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_Toc200623849 \h </w:instrText>
      </w:r>
      <w:r>
        <w:rPr>
          <w:noProof/>
        </w:rPr>
      </w:r>
      <w:r>
        <w:rPr>
          <w:noProof/>
        </w:rPr>
        <w:fldChar w:fldCharType="separate"/>
      </w:r>
      <w:r>
        <w:rPr>
          <w:noProof/>
        </w:rPr>
        <w:t>42</w:t>
      </w:r>
      <w:r>
        <w:rPr>
          <w:noProof/>
        </w:rPr>
        <w:fldChar w:fldCharType="end"/>
      </w:r>
    </w:p>
    <w:p w14:paraId="30EB3E7A" w14:textId="2FB1CE7E" w:rsidR="007049CF" w:rsidRPr="007049CF" w:rsidRDefault="007049CF">
      <w:pPr>
        <w:pStyle w:val="TOC5"/>
        <w:rPr>
          <w:rFonts w:ascii="Calibri" w:hAnsi="Calibri"/>
          <w:noProof/>
          <w:kern w:val="2"/>
          <w:sz w:val="24"/>
          <w:szCs w:val="24"/>
          <w:lang w:eastAsia="en-GB"/>
        </w:rPr>
      </w:pPr>
      <w:r>
        <w:rPr>
          <w:noProof/>
        </w:rPr>
        <w:t>10.6.2.2.1</w:t>
      </w:r>
      <w:r>
        <w:rPr>
          <w:noProof/>
          <w:lang w:eastAsia="zh-CN"/>
        </w:rPr>
        <w:t>6</w:t>
      </w:r>
      <w:r w:rsidRPr="007049CF">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_Toc200623850 \h </w:instrText>
      </w:r>
      <w:r>
        <w:rPr>
          <w:noProof/>
        </w:rPr>
      </w:r>
      <w:r>
        <w:rPr>
          <w:noProof/>
        </w:rPr>
        <w:fldChar w:fldCharType="separate"/>
      </w:r>
      <w:r>
        <w:rPr>
          <w:noProof/>
        </w:rPr>
        <w:t>43</w:t>
      </w:r>
      <w:r>
        <w:rPr>
          <w:noProof/>
        </w:rPr>
        <w:fldChar w:fldCharType="end"/>
      </w:r>
    </w:p>
    <w:p w14:paraId="4BC8AA55" w14:textId="65CF6E4D" w:rsidR="007049CF" w:rsidRPr="007049CF" w:rsidRDefault="007049CF">
      <w:pPr>
        <w:pStyle w:val="TOC5"/>
        <w:rPr>
          <w:rFonts w:ascii="Calibri" w:hAnsi="Calibri"/>
          <w:noProof/>
          <w:kern w:val="2"/>
          <w:sz w:val="24"/>
          <w:szCs w:val="24"/>
          <w:lang w:eastAsia="en-GB"/>
        </w:rPr>
      </w:pPr>
      <w:r>
        <w:rPr>
          <w:noProof/>
        </w:rPr>
        <w:t>10.6.2.2.1</w:t>
      </w:r>
      <w:r>
        <w:rPr>
          <w:noProof/>
          <w:lang w:eastAsia="zh-CN"/>
        </w:rPr>
        <w:t>7</w:t>
      </w:r>
      <w:r w:rsidRPr="007049CF">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_Toc200623851 \h </w:instrText>
      </w:r>
      <w:r>
        <w:rPr>
          <w:noProof/>
        </w:rPr>
      </w:r>
      <w:r>
        <w:rPr>
          <w:noProof/>
        </w:rPr>
        <w:fldChar w:fldCharType="separate"/>
      </w:r>
      <w:r>
        <w:rPr>
          <w:noProof/>
        </w:rPr>
        <w:t>43</w:t>
      </w:r>
      <w:r>
        <w:rPr>
          <w:noProof/>
        </w:rPr>
        <w:fldChar w:fldCharType="end"/>
      </w:r>
    </w:p>
    <w:p w14:paraId="6C3B5AD0" w14:textId="1B8DD902" w:rsidR="007049CF" w:rsidRPr="007049CF" w:rsidRDefault="007049CF">
      <w:pPr>
        <w:pStyle w:val="TOC5"/>
        <w:rPr>
          <w:rFonts w:ascii="Calibri" w:hAnsi="Calibri"/>
          <w:noProof/>
          <w:kern w:val="2"/>
          <w:sz w:val="24"/>
          <w:szCs w:val="24"/>
          <w:lang w:eastAsia="en-GB"/>
        </w:rPr>
      </w:pPr>
      <w:r>
        <w:rPr>
          <w:noProof/>
        </w:rPr>
        <w:t>10.6.2.2.1</w:t>
      </w:r>
      <w:r>
        <w:rPr>
          <w:noProof/>
          <w:lang w:eastAsia="zh-CN"/>
        </w:rPr>
        <w:t>8</w:t>
      </w:r>
      <w:r w:rsidRPr="007049CF">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_Toc200623852 \h </w:instrText>
      </w:r>
      <w:r>
        <w:rPr>
          <w:noProof/>
        </w:rPr>
      </w:r>
      <w:r>
        <w:rPr>
          <w:noProof/>
        </w:rPr>
        <w:fldChar w:fldCharType="separate"/>
      </w:r>
      <w:r>
        <w:rPr>
          <w:noProof/>
        </w:rPr>
        <w:t>43</w:t>
      </w:r>
      <w:r>
        <w:rPr>
          <w:noProof/>
        </w:rPr>
        <w:fldChar w:fldCharType="end"/>
      </w:r>
    </w:p>
    <w:p w14:paraId="3C17D8E5" w14:textId="7F5D88B8" w:rsidR="007049CF" w:rsidRPr="007049CF" w:rsidRDefault="007049CF">
      <w:pPr>
        <w:pStyle w:val="TOC5"/>
        <w:rPr>
          <w:rFonts w:ascii="Calibri" w:hAnsi="Calibri"/>
          <w:noProof/>
          <w:kern w:val="2"/>
          <w:sz w:val="24"/>
          <w:szCs w:val="24"/>
          <w:lang w:eastAsia="en-GB"/>
        </w:rPr>
      </w:pPr>
      <w:r>
        <w:rPr>
          <w:noProof/>
        </w:rPr>
        <w:t>10.6.2.2.1</w:t>
      </w:r>
      <w:r>
        <w:rPr>
          <w:noProof/>
          <w:lang w:eastAsia="zh-CN"/>
        </w:rPr>
        <w:t>9</w:t>
      </w:r>
      <w:r w:rsidRPr="007049CF">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_Toc200623853 \h </w:instrText>
      </w:r>
      <w:r>
        <w:rPr>
          <w:noProof/>
        </w:rPr>
      </w:r>
      <w:r>
        <w:rPr>
          <w:noProof/>
        </w:rPr>
        <w:fldChar w:fldCharType="separate"/>
      </w:r>
      <w:r>
        <w:rPr>
          <w:noProof/>
        </w:rPr>
        <w:t>44</w:t>
      </w:r>
      <w:r>
        <w:rPr>
          <w:noProof/>
        </w:rPr>
        <w:fldChar w:fldCharType="end"/>
      </w:r>
    </w:p>
    <w:p w14:paraId="79E8A26E" w14:textId="1F397A30" w:rsidR="007049CF" w:rsidRPr="007049CF" w:rsidRDefault="007049CF">
      <w:pPr>
        <w:pStyle w:val="TOC5"/>
        <w:rPr>
          <w:rFonts w:ascii="Calibri" w:hAnsi="Calibri"/>
          <w:noProof/>
          <w:kern w:val="2"/>
          <w:sz w:val="24"/>
          <w:szCs w:val="24"/>
          <w:lang w:eastAsia="en-GB"/>
        </w:rPr>
      </w:pPr>
      <w:r>
        <w:rPr>
          <w:noProof/>
        </w:rPr>
        <w:t>10.6.2.2.</w:t>
      </w:r>
      <w:r>
        <w:rPr>
          <w:noProof/>
          <w:lang w:eastAsia="zh-CN"/>
        </w:rPr>
        <w:t>20</w:t>
      </w:r>
      <w:r w:rsidRPr="007049CF">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_Toc200623854 \h </w:instrText>
      </w:r>
      <w:r>
        <w:rPr>
          <w:noProof/>
        </w:rPr>
      </w:r>
      <w:r>
        <w:rPr>
          <w:noProof/>
        </w:rPr>
        <w:fldChar w:fldCharType="separate"/>
      </w:r>
      <w:r>
        <w:rPr>
          <w:noProof/>
        </w:rPr>
        <w:t>44</w:t>
      </w:r>
      <w:r>
        <w:rPr>
          <w:noProof/>
        </w:rPr>
        <w:fldChar w:fldCharType="end"/>
      </w:r>
    </w:p>
    <w:p w14:paraId="6CAC3C9C" w14:textId="026A54EE" w:rsidR="007049CF" w:rsidRPr="007049CF" w:rsidRDefault="007049CF">
      <w:pPr>
        <w:pStyle w:val="TOC5"/>
        <w:rPr>
          <w:rFonts w:ascii="Calibri" w:hAnsi="Calibri"/>
          <w:noProof/>
          <w:kern w:val="2"/>
          <w:sz w:val="24"/>
          <w:szCs w:val="24"/>
          <w:lang w:eastAsia="en-GB"/>
        </w:rPr>
      </w:pPr>
      <w:r>
        <w:rPr>
          <w:noProof/>
        </w:rPr>
        <w:t>10.6.2.2.</w:t>
      </w:r>
      <w:r>
        <w:rPr>
          <w:noProof/>
          <w:lang w:eastAsia="zh-CN"/>
        </w:rPr>
        <w:t>21</w:t>
      </w:r>
      <w:r w:rsidRPr="007049CF">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_Toc200623855 \h </w:instrText>
      </w:r>
      <w:r>
        <w:rPr>
          <w:noProof/>
        </w:rPr>
      </w:r>
      <w:r>
        <w:rPr>
          <w:noProof/>
        </w:rPr>
        <w:fldChar w:fldCharType="separate"/>
      </w:r>
      <w:r>
        <w:rPr>
          <w:noProof/>
        </w:rPr>
        <w:t>44</w:t>
      </w:r>
      <w:r>
        <w:rPr>
          <w:noProof/>
        </w:rPr>
        <w:fldChar w:fldCharType="end"/>
      </w:r>
    </w:p>
    <w:p w14:paraId="269E272E" w14:textId="2BC8BF32" w:rsidR="007049CF" w:rsidRPr="007049CF" w:rsidRDefault="007049CF">
      <w:pPr>
        <w:pStyle w:val="TOC5"/>
        <w:rPr>
          <w:rFonts w:ascii="Calibri" w:hAnsi="Calibri"/>
          <w:noProof/>
          <w:kern w:val="2"/>
          <w:sz w:val="24"/>
          <w:szCs w:val="24"/>
          <w:lang w:eastAsia="en-GB"/>
        </w:rPr>
      </w:pPr>
      <w:r>
        <w:rPr>
          <w:noProof/>
        </w:rPr>
        <w:t>10.6.2.2.2</w:t>
      </w:r>
      <w:r>
        <w:rPr>
          <w:noProof/>
          <w:lang w:eastAsia="zh-CN"/>
        </w:rPr>
        <w:t>2</w:t>
      </w:r>
      <w:r w:rsidRPr="007049CF">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_Toc200623856 \h </w:instrText>
      </w:r>
      <w:r>
        <w:rPr>
          <w:noProof/>
        </w:rPr>
      </w:r>
      <w:r>
        <w:rPr>
          <w:noProof/>
        </w:rPr>
        <w:fldChar w:fldCharType="separate"/>
      </w:r>
      <w:r>
        <w:rPr>
          <w:noProof/>
        </w:rPr>
        <w:t>45</w:t>
      </w:r>
      <w:r>
        <w:rPr>
          <w:noProof/>
        </w:rPr>
        <w:fldChar w:fldCharType="end"/>
      </w:r>
    </w:p>
    <w:p w14:paraId="1C51E8F4" w14:textId="7288E94C" w:rsidR="007049CF" w:rsidRPr="007049CF" w:rsidRDefault="007049CF">
      <w:pPr>
        <w:pStyle w:val="TOC5"/>
        <w:rPr>
          <w:rFonts w:ascii="Calibri" w:hAnsi="Calibri"/>
          <w:noProof/>
          <w:kern w:val="2"/>
          <w:sz w:val="24"/>
          <w:szCs w:val="24"/>
          <w:lang w:eastAsia="en-GB"/>
        </w:rPr>
      </w:pPr>
      <w:r>
        <w:rPr>
          <w:noProof/>
        </w:rPr>
        <w:t>10.6.2.2.2</w:t>
      </w:r>
      <w:r>
        <w:rPr>
          <w:noProof/>
          <w:lang w:eastAsia="zh-CN"/>
        </w:rPr>
        <w:t>2a</w:t>
      </w:r>
      <w:r w:rsidRPr="007049CF">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_Toc200623857 \h </w:instrText>
      </w:r>
      <w:r>
        <w:rPr>
          <w:noProof/>
        </w:rPr>
      </w:r>
      <w:r>
        <w:rPr>
          <w:noProof/>
        </w:rPr>
        <w:fldChar w:fldCharType="separate"/>
      </w:r>
      <w:r>
        <w:rPr>
          <w:noProof/>
        </w:rPr>
        <w:t>45</w:t>
      </w:r>
      <w:r>
        <w:rPr>
          <w:noProof/>
        </w:rPr>
        <w:fldChar w:fldCharType="end"/>
      </w:r>
    </w:p>
    <w:p w14:paraId="0D6298EF" w14:textId="504FC534" w:rsidR="007049CF" w:rsidRPr="007049CF" w:rsidRDefault="007049CF">
      <w:pPr>
        <w:pStyle w:val="TOC5"/>
        <w:rPr>
          <w:rFonts w:ascii="Calibri" w:hAnsi="Calibri"/>
          <w:noProof/>
          <w:kern w:val="2"/>
          <w:sz w:val="24"/>
          <w:szCs w:val="24"/>
          <w:lang w:eastAsia="en-GB"/>
        </w:rPr>
      </w:pPr>
      <w:r>
        <w:rPr>
          <w:noProof/>
        </w:rPr>
        <w:t>10.6.2.2.2</w:t>
      </w:r>
      <w:r>
        <w:rPr>
          <w:noProof/>
          <w:lang w:eastAsia="zh-CN"/>
        </w:rPr>
        <w:t>3</w:t>
      </w:r>
      <w:r w:rsidRPr="007049CF">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_Toc200623858 \h </w:instrText>
      </w:r>
      <w:r>
        <w:rPr>
          <w:noProof/>
        </w:rPr>
      </w:r>
      <w:r>
        <w:rPr>
          <w:noProof/>
        </w:rPr>
        <w:fldChar w:fldCharType="separate"/>
      </w:r>
      <w:r>
        <w:rPr>
          <w:noProof/>
        </w:rPr>
        <w:t>45</w:t>
      </w:r>
      <w:r>
        <w:rPr>
          <w:noProof/>
        </w:rPr>
        <w:fldChar w:fldCharType="end"/>
      </w:r>
    </w:p>
    <w:p w14:paraId="1A91B675" w14:textId="780C9874" w:rsidR="007049CF" w:rsidRPr="007049CF" w:rsidRDefault="007049CF">
      <w:pPr>
        <w:pStyle w:val="TOC5"/>
        <w:rPr>
          <w:rFonts w:ascii="Calibri" w:hAnsi="Calibri"/>
          <w:noProof/>
          <w:kern w:val="2"/>
          <w:sz w:val="24"/>
          <w:szCs w:val="24"/>
          <w:lang w:eastAsia="en-GB"/>
        </w:rPr>
      </w:pPr>
      <w:r>
        <w:rPr>
          <w:noProof/>
        </w:rPr>
        <w:t>10.6.2.2.2</w:t>
      </w:r>
      <w:r>
        <w:rPr>
          <w:noProof/>
          <w:lang w:eastAsia="zh-CN"/>
        </w:rPr>
        <w:t>3a</w:t>
      </w:r>
      <w:r w:rsidRPr="007049CF">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_Toc200623859 \h </w:instrText>
      </w:r>
      <w:r>
        <w:rPr>
          <w:noProof/>
        </w:rPr>
      </w:r>
      <w:r>
        <w:rPr>
          <w:noProof/>
        </w:rPr>
        <w:fldChar w:fldCharType="separate"/>
      </w:r>
      <w:r>
        <w:rPr>
          <w:noProof/>
        </w:rPr>
        <w:t>46</w:t>
      </w:r>
      <w:r>
        <w:rPr>
          <w:noProof/>
        </w:rPr>
        <w:fldChar w:fldCharType="end"/>
      </w:r>
    </w:p>
    <w:p w14:paraId="631171BB" w14:textId="3FFD506C" w:rsidR="007049CF" w:rsidRPr="007049CF" w:rsidRDefault="007049CF">
      <w:pPr>
        <w:pStyle w:val="TOC5"/>
        <w:rPr>
          <w:rFonts w:ascii="Calibri" w:hAnsi="Calibri"/>
          <w:noProof/>
          <w:kern w:val="2"/>
          <w:sz w:val="24"/>
          <w:szCs w:val="24"/>
          <w:lang w:eastAsia="en-GB"/>
        </w:rPr>
      </w:pPr>
      <w:r>
        <w:rPr>
          <w:noProof/>
        </w:rPr>
        <w:t>10.6.2.2.2</w:t>
      </w:r>
      <w:r>
        <w:rPr>
          <w:noProof/>
          <w:lang w:eastAsia="zh-CN"/>
        </w:rPr>
        <w:t>4</w:t>
      </w:r>
      <w:r w:rsidRPr="007049CF">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_Toc200623860 \h </w:instrText>
      </w:r>
      <w:r>
        <w:rPr>
          <w:noProof/>
        </w:rPr>
      </w:r>
      <w:r>
        <w:rPr>
          <w:noProof/>
        </w:rPr>
        <w:fldChar w:fldCharType="separate"/>
      </w:r>
      <w:r>
        <w:rPr>
          <w:noProof/>
        </w:rPr>
        <w:t>46</w:t>
      </w:r>
      <w:r>
        <w:rPr>
          <w:noProof/>
        </w:rPr>
        <w:fldChar w:fldCharType="end"/>
      </w:r>
    </w:p>
    <w:p w14:paraId="2F44FADC" w14:textId="24D76DE0" w:rsidR="007049CF" w:rsidRPr="007049CF" w:rsidRDefault="007049CF">
      <w:pPr>
        <w:pStyle w:val="TOC5"/>
        <w:rPr>
          <w:rFonts w:ascii="Calibri" w:hAnsi="Calibri"/>
          <w:noProof/>
          <w:kern w:val="2"/>
          <w:sz w:val="24"/>
          <w:szCs w:val="24"/>
          <w:lang w:eastAsia="en-GB"/>
        </w:rPr>
      </w:pPr>
      <w:r>
        <w:rPr>
          <w:noProof/>
        </w:rPr>
        <w:t>10.6.2.2.2</w:t>
      </w:r>
      <w:r>
        <w:rPr>
          <w:noProof/>
          <w:lang w:eastAsia="zh-CN"/>
        </w:rPr>
        <w:t>5</w:t>
      </w:r>
      <w:r w:rsidRPr="007049CF">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_Toc200623861 \h </w:instrText>
      </w:r>
      <w:r>
        <w:rPr>
          <w:noProof/>
        </w:rPr>
      </w:r>
      <w:r>
        <w:rPr>
          <w:noProof/>
        </w:rPr>
        <w:fldChar w:fldCharType="separate"/>
      </w:r>
      <w:r>
        <w:rPr>
          <w:noProof/>
        </w:rPr>
        <w:t>46</w:t>
      </w:r>
      <w:r>
        <w:rPr>
          <w:noProof/>
        </w:rPr>
        <w:fldChar w:fldCharType="end"/>
      </w:r>
    </w:p>
    <w:p w14:paraId="0458A14B" w14:textId="0DA3E36C" w:rsidR="007049CF" w:rsidRPr="007049CF" w:rsidRDefault="007049CF">
      <w:pPr>
        <w:pStyle w:val="TOC5"/>
        <w:rPr>
          <w:rFonts w:ascii="Calibri" w:hAnsi="Calibri"/>
          <w:noProof/>
          <w:kern w:val="2"/>
          <w:sz w:val="24"/>
          <w:szCs w:val="24"/>
          <w:lang w:eastAsia="en-GB"/>
        </w:rPr>
      </w:pPr>
      <w:r>
        <w:rPr>
          <w:noProof/>
        </w:rPr>
        <w:t>10.6.2.2.26</w:t>
      </w:r>
      <w:r w:rsidRPr="007049CF">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_Toc200623862 \h </w:instrText>
      </w:r>
      <w:r>
        <w:rPr>
          <w:noProof/>
        </w:rPr>
      </w:r>
      <w:r>
        <w:rPr>
          <w:noProof/>
        </w:rPr>
        <w:fldChar w:fldCharType="separate"/>
      </w:r>
      <w:r>
        <w:rPr>
          <w:noProof/>
        </w:rPr>
        <w:t>46</w:t>
      </w:r>
      <w:r>
        <w:rPr>
          <w:noProof/>
        </w:rPr>
        <w:fldChar w:fldCharType="end"/>
      </w:r>
    </w:p>
    <w:p w14:paraId="573065C7" w14:textId="63B32B0A" w:rsidR="007049CF" w:rsidRPr="007049CF" w:rsidRDefault="007049CF">
      <w:pPr>
        <w:pStyle w:val="TOC5"/>
        <w:rPr>
          <w:rFonts w:ascii="Calibri" w:hAnsi="Calibri"/>
          <w:noProof/>
          <w:kern w:val="2"/>
          <w:sz w:val="24"/>
          <w:szCs w:val="24"/>
          <w:lang w:eastAsia="en-GB"/>
        </w:rPr>
      </w:pPr>
      <w:r>
        <w:rPr>
          <w:noProof/>
        </w:rPr>
        <w:t>10.6.2.2.27</w:t>
      </w:r>
      <w:r w:rsidRPr="007049CF">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_Toc200623863 \h </w:instrText>
      </w:r>
      <w:r>
        <w:rPr>
          <w:noProof/>
        </w:rPr>
      </w:r>
      <w:r>
        <w:rPr>
          <w:noProof/>
        </w:rPr>
        <w:fldChar w:fldCharType="separate"/>
      </w:r>
      <w:r>
        <w:rPr>
          <w:noProof/>
        </w:rPr>
        <w:t>47</w:t>
      </w:r>
      <w:r>
        <w:rPr>
          <w:noProof/>
        </w:rPr>
        <w:fldChar w:fldCharType="end"/>
      </w:r>
    </w:p>
    <w:p w14:paraId="76BD7196" w14:textId="1349ED2C" w:rsidR="007049CF" w:rsidRPr="007049CF" w:rsidRDefault="007049CF">
      <w:pPr>
        <w:pStyle w:val="TOC5"/>
        <w:rPr>
          <w:rFonts w:ascii="Calibri" w:hAnsi="Calibri"/>
          <w:noProof/>
          <w:kern w:val="2"/>
          <w:sz w:val="24"/>
          <w:szCs w:val="24"/>
          <w:lang w:eastAsia="en-GB"/>
        </w:rPr>
      </w:pPr>
      <w:r>
        <w:rPr>
          <w:noProof/>
        </w:rPr>
        <w:t>10.6.2.2.28</w:t>
      </w:r>
      <w:r w:rsidRPr="007049CF">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_Toc200623864 \h </w:instrText>
      </w:r>
      <w:r>
        <w:rPr>
          <w:noProof/>
        </w:rPr>
      </w:r>
      <w:r>
        <w:rPr>
          <w:noProof/>
        </w:rPr>
        <w:fldChar w:fldCharType="separate"/>
      </w:r>
      <w:r>
        <w:rPr>
          <w:noProof/>
        </w:rPr>
        <w:t>47</w:t>
      </w:r>
      <w:r>
        <w:rPr>
          <w:noProof/>
        </w:rPr>
        <w:fldChar w:fldCharType="end"/>
      </w:r>
    </w:p>
    <w:p w14:paraId="5CBB6FB7" w14:textId="26DEA3E5" w:rsidR="007049CF" w:rsidRPr="007049CF" w:rsidRDefault="007049CF">
      <w:pPr>
        <w:pStyle w:val="TOC5"/>
        <w:rPr>
          <w:rFonts w:ascii="Calibri" w:hAnsi="Calibri"/>
          <w:noProof/>
          <w:kern w:val="2"/>
          <w:sz w:val="24"/>
          <w:szCs w:val="24"/>
          <w:lang w:eastAsia="en-GB"/>
        </w:rPr>
      </w:pPr>
      <w:r>
        <w:rPr>
          <w:noProof/>
        </w:rPr>
        <w:t>10.6.2.2.29</w:t>
      </w:r>
      <w:r w:rsidRPr="007049CF">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_Toc200623865 \h </w:instrText>
      </w:r>
      <w:r>
        <w:rPr>
          <w:noProof/>
        </w:rPr>
      </w:r>
      <w:r>
        <w:rPr>
          <w:noProof/>
        </w:rPr>
        <w:fldChar w:fldCharType="separate"/>
      </w:r>
      <w:r>
        <w:rPr>
          <w:noProof/>
        </w:rPr>
        <w:t>48</w:t>
      </w:r>
      <w:r>
        <w:rPr>
          <w:noProof/>
        </w:rPr>
        <w:fldChar w:fldCharType="end"/>
      </w:r>
    </w:p>
    <w:p w14:paraId="1DB9B2CC" w14:textId="11E071E5" w:rsidR="007049CF" w:rsidRPr="007049CF" w:rsidRDefault="007049CF">
      <w:pPr>
        <w:pStyle w:val="TOC5"/>
        <w:rPr>
          <w:rFonts w:ascii="Calibri" w:hAnsi="Calibri"/>
          <w:noProof/>
          <w:kern w:val="2"/>
          <w:sz w:val="24"/>
          <w:szCs w:val="24"/>
          <w:lang w:eastAsia="en-GB"/>
        </w:rPr>
      </w:pPr>
      <w:r>
        <w:rPr>
          <w:noProof/>
        </w:rPr>
        <w:t>10.6.2.2.30</w:t>
      </w:r>
      <w:r w:rsidRPr="007049CF">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_Toc200623866 \h </w:instrText>
      </w:r>
      <w:r>
        <w:rPr>
          <w:noProof/>
        </w:rPr>
      </w:r>
      <w:r>
        <w:rPr>
          <w:noProof/>
        </w:rPr>
        <w:fldChar w:fldCharType="separate"/>
      </w:r>
      <w:r>
        <w:rPr>
          <w:noProof/>
        </w:rPr>
        <w:t>48</w:t>
      </w:r>
      <w:r>
        <w:rPr>
          <w:noProof/>
        </w:rPr>
        <w:fldChar w:fldCharType="end"/>
      </w:r>
    </w:p>
    <w:p w14:paraId="780D047D" w14:textId="3A4D2FBD" w:rsidR="007049CF" w:rsidRPr="007049CF" w:rsidRDefault="007049CF">
      <w:pPr>
        <w:pStyle w:val="TOC5"/>
        <w:rPr>
          <w:rFonts w:ascii="Calibri" w:hAnsi="Calibri"/>
          <w:noProof/>
          <w:kern w:val="2"/>
          <w:sz w:val="24"/>
          <w:szCs w:val="24"/>
          <w:lang w:eastAsia="en-GB"/>
        </w:rPr>
      </w:pPr>
      <w:r>
        <w:rPr>
          <w:noProof/>
        </w:rPr>
        <w:t>10.6.2.2.31</w:t>
      </w:r>
      <w:r w:rsidRPr="007049CF">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_Toc200623867 \h </w:instrText>
      </w:r>
      <w:r>
        <w:rPr>
          <w:noProof/>
        </w:rPr>
      </w:r>
      <w:r>
        <w:rPr>
          <w:noProof/>
        </w:rPr>
        <w:fldChar w:fldCharType="separate"/>
      </w:r>
      <w:r>
        <w:rPr>
          <w:noProof/>
        </w:rPr>
        <w:t>48</w:t>
      </w:r>
      <w:r>
        <w:rPr>
          <w:noProof/>
        </w:rPr>
        <w:fldChar w:fldCharType="end"/>
      </w:r>
    </w:p>
    <w:p w14:paraId="26721B16" w14:textId="7BC1D24A" w:rsidR="007049CF" w:rsidRPr="007049CF" w:rsidRDefault="007049CF">
      <w:pPr>
        <w:pStyle w:val="TOC5"/>
        <w:rPr>
          <w:rFonts w:ascii="Calibri" w:hAnsi="Calibri"/>
          <w:noProof/>
          <w:kern w:val="2"/>
          <w:sz w:val="24"/>
          <w:szCs w:val="24"/>
          <w:lang w:eastAsia="en-GB"/>
        </w:rPr>
      </w:pPr>
      <w:r>
        <w:rPr>
          <w:noProof/>
        </w:rPr>
        <w:t>10.6.2.2.32</w:t>
      </w:r>
      <w:r w:rsidRPr="007049CF">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_Toc200623868 \h </w:instrText>
      </w:r>
      <w:r>
        <w:rPr>
          <w:noProof/>
        </w:rPr>
      </w:r>
      <w:r>
        <w:rPr>
          <w:noProof/>
        </w:rPr>
        <w:fldChar w:fldCharType="separate"/>
      </w:r>
      <w:r>
        <w:rPr>
          <w:noProof/>
        </w:rPr>
        <w:t>49</w:t>
      </w:r>
      <w:r>
        <w:rPr>
          <w:noProof/>
        </w:rPr>
        <w:fldChar w:fldCharType="end"/>
      </w:r>
    </w:p>
    <w:p w14:paraId="0285CF39" w14:textId="7D5A2192" w:rsidR="007049CF" w:rsidRPr="007049CF" w:rsidRDefault="007049CF">
      <w:pPr>
        <w:pStyle w:val="TOC5"/>
        <w:rPr>
          <w:rFonts w:ascii="Calibri" w:hAnsi="Calibri"/>
          <w:noProof/>
          <w:kern w:val="2"/>
          <w:sz w:val="24"/>
          <w:szCs w:val="24"/>
          <w:lang w:eastAsia="en-GB"/>
        </w:rPr>
      </w:pPr>
      <w:r>
        <w:rPr>
          <w:noProof/>
        </w:rPr>
        <w:t>10.6.2.2.33</w:t>
      </w:r>
      <w:r w:rsidRPr="007049CF">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_Toc200623869 \h </w:instrText>
      </w:r>
      <w:r>
        <w:rPr>
          <w:noProof/>
        </w:rPr>
      </w:r>
      <w:r>
        <w:rPr>
          <w:noProof/>
        </w:rPr>
        <w:fldChar w:fldCharType="separate"/>
      </w:r>
      <w:r>
        <w:rPr>
          <w:noProof/>
        </w:rPr>
        <w:t>49</w:t>
      </w:r>
      <w:r>
        <w:rPr>
          <w:noProof/>
        </w:rPr>
        <w:fldChar w:fldCharType="end"/>
      </w:r>
    </w:p>
    <w:p w14:paraId="626B61F8" w14:textId="4D3666FB" w:rsidR="007049CF" w:rsidRPr="007049CF" w:rsidRDefault="007049CF">
      <w:pPr>
        <w:pStyle w:val="TOC5"/>
        <w:rPr>
          <w:rFonts w:ascii="Calibri" w:hAnsi="Calibri"/>
          <w:noProof/>
          <w:kern w:val="2"/>
          <w:sz w:val="24"/>
          <w:szCs w:val="24"/>
          <w:lang w:eastAsia="en-GB"/>
        </w:rPr>
      </w:pPr>
      <w:r>
        <w:rPr>
          <w:noProof/>
        </w:rPr>
        <w:t>10.6.2.2.34</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_Toc200623870 \h </w:instrText>
      </w:r>
      <w:r>
        <w:rPr>
          <w:noProof/>
        </w:rPr>
      </w:r>
      <w:r>
        <w:rPr>
          <w:noProof/>
        </w:rPr>
        <w:fldChar w:fldCharType="separate"/>
      </w:r>
      <w:r>
        <w:rPr>
          <w:noProof/>
        </w:rPr>
        <w:t>50</w:t>
      </w:r>
      <w:r>
        <w:rPr>
          <w:noProof/>
        </w:rPr>
        <w:fldChar w:fldCharType="end"/>
      </w:r>
    </w:p>
    <w:p w14:paraId="4C9A6400" w14:textId="02E9AB61" w:rsidR="007049CF" w:rsidRPr="007049CF" w:rsidRDefault="007049CF">
      <w:pPr>
        <w:pStyle w:val="TOC5"/>
        <w:rPr>
          <w:rFonts w:ascii="Calibri" w:hAnsi="Calibri"/>
          <w:noProof/>
          <w:kern w:val="2"/>
          <w:sz w:val="24"/>
          <w:szCs w:val="24"/>
          <w:lang w:eastAsia="en-GB"/>
        </w:rPr>
      </w:pPr>
      <w:r>
        <w:rPr>
          <w:noProof/>
        </w:rPr>
        <w:t>10.6.2.2.35</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_Toc200623871 \h </w:instrText>
      </w:r>
      <w:r>
        <w:rPr>
          <w:noProof/>
        </w:rPr>
      </w:r>
      <w:r>
        <w:rPr>
          <w:noProof/>
        </w:rPr>
        <w:fldChar w:fldCharType="separate"/>
      </w:r>
      <w:r>
        <w:rPr>
          <w:noProof/>
        </w:rPr>
        <w:t>50</w:t>
      </w:r>
      <w:r>
        <w:rPr>
          <w:noProof/>
        </w:rPr>
        <w:fldChar w:fldCharType="end"/>
      </w:r>
    </w:p>
    <w:p w14:paraId="59FB3CF9" w14:textId="1F3F4E6A" w:rsidR="007049CF" w:rsidRPr="007049CF" w:rsidRDefault="007049CF">
      <w:pPr>
        <w:pStyle w:val="TOC5"/>
        <w:rPr>
          <w:rFonts w:ascii="Calibri" w:hAnsi="Calibri"/>
          <w:noProof/>
          <w:kern w:val="2"/>
          <w:sz w:val="24"/>
          <w:szCs w:val="24"/>
          <w:lang w:eastAsia="en-GB"/>
        </w:rPr>
      </w:pPr>
      <w:r>
        <w:rPr>
          <w:noProof/>
        </w:rPr>
        <w:t>10.6.2.2.36</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_Toc200623872 \h </w:instrText>
      </w:r>
      <w:r>
        <w:rPr>
          <w:noProof/>
        </w:rPr>
      </w:r>
      <w:r>
        <w:rPr>
          <w:noProof/>
        </w:rPr>
        <w:fldChar w:fldCharType="separate"/>
      </w:r>
      <w:r>
        <w:rPr>
          <w:noProof/>
        </w:rPr>
        <w:t>50</w:t>
      </w:r>
      <w:r>
        <w:rPr>
          <w:noProof/>
        </w:rPr>
        <w:fldChar w:fldCharType="end"/>
      </w:r>
    </w:p>
    <w:p w14:paraId="165F08A8" w14:textId="0554D03B" w:rsidR="007049CF" w:rsidRPr="007049CF" w:rsidRDefault="007049CF">
      <w:pPr>
        <w:pStyle w:val="TOC5"/>
        <w:rPr>
          <w:rFonts w:ascii="Calibri" w:hAnsi="Calibri"/>
          <w:noProof/>
          <w:kern w:val="2"/>
          <w:sz w:val="24"/>
          <w:szCs w:val="24"/>
          <w:lang w:eastAsia="en-GB"/>
        </w:rPr>
      </w:pPr>
      <w:r>
        <w:rPr>
          <w:noProof/>
        </w:rPr>
        <w:t>10.6.2.2.37</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_Toc200623873 \h </w:instrText>
      </w:r>
      <w:r>
        <w:rPr>
          <w:noProof/>
        </w:rPr>
      </w:r>
      <w:r>
        <w:rPr>
          <w:noProof/>
        </w:rPr>
        <w:fldChar w:fldCharType="separate"/>
      </w:r>
      <w:r>
        <w:rPr>
          <w:noProof/>
        </w:rPr>
        <w:t>50</w:t>
      </w:r>
      <w:r>
        <w:rPr>
          <w:noProof/>
        </w:rPr>
        <w:fldChar w:fldCharType="end"/>
      </w:r>
    </w:p>
    <w:p w14:paraId="56DBD398" w14:textId="32B0AE30" w:rsidR="007049CF" w:rsidRPr="007049CF" w:rsidRDefault="007049CF">
      <w:pPr>
        <w:pStyle w:val="TOC5"/>
        <w:rPr>
          <w:rFonts w:ascii="Calibri" w:hAnsi="Calibri"/>
          <w:noProof/>
          <w:kern w:val="2"/>
          <w:sz w:val="24"/>
          <w:szCs w:val="24"/>
          <w:lang w:eastAsia="en-GB"/>
        </w:rPr>
      </w:pPr>
      <w:r>
        <w:rPr>
          <w:noProof/>
        </w:rPr>
        <w:t>10.6.2.2.38</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_Toc200623874 \h </w:instrText>
      </w:r>
      <w:r>
        <w:rPr>
          <w:noProof/>
        </w:rPr>
      </w:r>
      <w:r>
        <w:rPr>
          <w:noProof/>
        </w:rPr>
        <w:fldChar w:fldCharType="separate"/>
      </w:r>
      <w:r>
        <w:rPr>
          <w:noProof/>
        </w:rPr>
        <w:t>50</w:t>
      </w:r>
      <w:r>
        <w:rPr>
          <w:noProof/>
        </w:rPr>
        <w:fldChar w:fldCharType="end"/>
      </w:r>
    </w:p>
    <w:p w14:paraId="4A5161C2" w14:textId="6A6BCC71" w:rsidR="007049CF" w:rsidRPr="007049CF" w:rsidRDefault="007049CF">
      <w:pPr>
        <w:pStyle w:val="TOC5"/>
        <w:rPr>
          <w:rFonts w:ascii="Calibri" w:hAnsi="Calibri"/>
          <w:noProof/>
          <w:kern w:val="2"/>
          <w:sz w:val="24"/>
          <w:szCs w:val="24"/>
          <w:lang w:eastAsia="en-GB"/>
        </w:rPr>
      </w:pPr>
      <w:r>
        <w:rPr>
          <w:noProof/>
        </w:rPr>
        <w:t>10.6.2.2.39</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_Toc200623875 \h </w:instrText>
      </w:r>
      <w:r>
        <w:rPr>
          <w:noProof/>
        </w:rPr>
      </w:r>
      <w:r>
        <w:rPr>
          <w:noProof/>
        </w:rPr>
        <w:fldChar w:fldCharType="separate"/>
      </w:r>
      <w:r>
        <w:rPr>
          <w:noProof/>
        </w:rPr>
        <w:t>50</w:t>
      </w:r>
      <w:r>
        <w:rPr>
          <w:noProof/>
        </w:rPr>
        <w:fldChar w:fldCharType="end"/>
      </w:r>
    </w:p>
    <w:p w14:paraId="2F202CC3" w14:textId="0285C1C5" w:rsidR="007049CF" w:rsidRPr="007049CF" w:rsidRDefault="007049CF">
      <w:pPr>
        <w:pStyle w:val="TOC5"/>
        <w:rPr>
          <w:rFonts w:ascii="Calibri" w:hAnsi="Calibri"/>
          <w:noProof/>
          <w:kern w:val="2"/>
          <w:sz w:val="24"/>
          <w:szCs w:val="24"/>
          <w:lang w:eastAsia="en-GB"/>
        </w:rPr>
      </w:pPr>
      <w:r>
        <w:rPr>
          <w:noProof/>
        </w:rPr>
        <w:t>10.6.2.2.40</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_Toc200623876 \h </w:instrText>
      </w:r>
      <w:r>
        <w:rPr>
          <w:noProof/>
        </w:rPr>
      </w:r>
      <w:r>
        <w:rPr>
          <w:noProof/>
        </w:rPr>
        <w:fldChar w:fldCharType="separate"/>
      </w:r>
      <w:r>
        <w:rPr>
          <w:noProof/>
        </w:rPr>
        <w:t>50</w:t>
      </w:r>
      <w:r>
        <w:rPr>
          <w:noProof/>
        </w:rPr>
        <w:fldChar w:fldCharType="end"/>
      </w:r>
    </w:p>
    <w:p w14:paraId="00621427" w14:textId="131405D9" w:rsidR="007049CF" w:rsidRPr="007049CF" w:rsidRDefault="007049CF">
      <w:pPr>
        <w:pStyle w:val="TOC5"/>
        <w:rPr>
          <w:rFonts w:ascii="Calibri" w:hAnsi="Calibri"/>
          <w:noProof/>
          <w:kern w:val="2"/>
          <w:sz w:val="24"/>
          <w:szCs w:val="24"/>
          <w:lang w:eastAsia="en-GB"/>
        </w:rPr>
      </w:pPr>
      <w:r>
        <w:rPr>
          <w:noProof/>
        </w:rPr>
        <w:t>10.6.2.2.41</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_Toc200623877 \h </w:instrText>
      </w:r>
      <w:r>
        <w:rPr>
          <w:noProof/>
        </w:rPr>
      </w:r>
      <w:r>
        <w:rPr>
          <w:noProof/>
        </w:rPr>
        <w:fldChar w:fldCharType="separate"/>
      </w:r>
      <w:r>
        <w:rPr>
          <w:noProof/>
        </w:rPr>
        <w:t>50</w:t>
      </w:r>
      <w:r>
        <w:rPr>
          <w:noProof/>
        </w:rPr>
        <w:fldChar w:fldCharType="end"/>
      </w:r>
    </w:p>
    <w:p w14:paraId="4DABD171" w14:textId="0369F4A4" w:rsidR="007049CF" w:rsidRPr="007049CF" w:rsidRDefault="007049CF">
      <w:pPr>
        <w:pStyle w:val="TOC5"/>
        <w:rPr>
          <w:rFonts w:ascii="Calibri" w:hAnsi="Calibri"/>
          <w:noProof/>
          <w:kern w:val="2"/>
          <w:sz w:val="24"/>
          <w:szCs w:val="24"/>
          <w:lang w:eastAsia="en-GB"/>
        </w:rPr>
      </w:pPr>
      <w:r>
        <w:rPr>
          <w:noProof/>
        </w:rPr>
        <w:t>10.6.2.2.42</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_Toc200623878 \h </w:instrText>
      </w:r>
      <w:r>
        <w:rPr>
          <w:noProof/>
        </w:rPr>
      </w:r>
      <w:r>
        <w:rPr>
          <w:noProof/>
        </w:rPr>
        <w:fldChar w:fldCharType="separate"/>
      </w:r>
      <w:r>
        <w:rPr>
          <w:noProof/>
        </w:rPr>
        <w:t>50</w:t>
      </w:r>
      <w:r>
        <w:rPr>
          <w:noProof/>
        </w:rPr>
        <w:fldChar w:fldCharType="end"/>
      </w:r>
    </w:p>
    <w:p w14:paraId="538EBB83" w14:textId="048A0CD5" w:rsidR="007049CF" w:rsidRPr="007049CF" w:rsidRDefault="007049CF">
      <w:pPr>
        <w:pStyle w:val="TOC5"/>
        <w:rPr>
          <w:rFonts w:ascii="Calibri" w:hAnsi="Calibri"/>
          <w:noProof/>
          <w:kern w:val="2"/>
          <w:sz w:val="24"/>
          <w:szCs w:val="24"/>
          <w:lang w:eastAsia="en-GB"/>
        </w:rPr>
      </w:pPr>
      <w:r>
        <w:rPr>
          <w:noProof/>
        </w:rPr>
        <w:t>10.6.2.2.43</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_Toc200623879 \h </w:instrText>
      </w:r>
      <w:r>
        <w:rPr>
          <w:noProof/>
        </w:rPr>
      </w:r>
      <w:r>
        <w:rPr>
          <w:noProof/>
        </w:rPr>
        <w:fldChar w:fldCharType="separate"/>
      </w:r>
      <w:r>
        <w:rPr>
          <w:noProof/>
        </w:rPr>
        <w:t>50</w:t>
      </w:r>
      <w:r>
        <w:rPr>
          <w:noProof/>
        </w:rPr>
        <w:fldChar w:fldCharType="end"/>
      </w:r>
    </w:p>
    <w:p w14:paraId="25BC6230" w14:textId="0C1E1A85" w:rsidR="007049CF" w:rsidRPr="007049CF" w:rsidRDefault="007049CF">
      <w:pPr>
        <w:pStyle w:val="TOC5"/>
        <w:rPr>
          <w:rFonts w:ascii="Calibri" w:hAnsi="Calibri"/>
          <w:noProof/>
          <w:kern w:val="2"/>
          <w:sz w:val="24"/>
          <w:szCs w:val="24"/>
          <w:lang w:eastAsia="en-GB"/>
        </w:rPr>
      </w:pPr>
      <w:r>
        <w:rPr>
          <w:noProof/>
        </w:rPr>
        <w:t>10.6.2.2.44</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_Toc200623880 \h </w:instrText>
      </w:r>
      <w:r>
        <w:rPr>
          <w:noProof/>
        </w:rPr>
      </w:r>
      <w:r>
        <w:rPr>
          <w:noProof/>
        </w:rPr>
        <w:fldChar w:fldCharType="separate"/>
      </w:r>
      <w:r>
        <w:rPr>
          <w:noProof/>
        </w:rPr>
        <w:t>50</w:t>
      </w:r>
      <w:r>
        <w:rPr>
          <w:noProof/>
        </w:rPr>
        <w:fldChar w:fldCharType="end"/>
      </w:r>
    </w:p>
    <w:p w14:paraId="470F9DDC" w14:textId="4D559CBA" w:rsidR="007049CF" w:rsidRPr="007049CF" w:rsidRDefault="007049CF">
      <w:pPr>
        <w:pStyle w:val="TOC5"/>
        <w:rPr>
          <w:rFonts w:ascii="Calibri" w:hAnsi="Calibri"/>
          <w:noProof/>
          <w:kern w:val="2"/>
          <w:sz w:val="24"/>
          <w:szCs w:val="24"/>
          <w:lang w:eastAsia="en-GB"/>
        </w:rPr>
      </w:pPr>
      <w:r>
        <w:rPr>
          <w:noProof/>
        </w:rPr>
        <w:t>10.6.2.2.45</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_Toc200623881 \h </w:instrText>
      </w:r>
      <w:r>
        <w:rPr>
          <w:noProof/>
        </w:rPr>
      </w:r>
      <w:r>
        <w:rPr>
          <w:noProof/>
        </w:rPr>
        <w:fldChar w:fldCharType="separate"/>
      </w:r>
      <w:r>
        <w:rPr>
          <w:noProof/>
        </w:rPr>
        <w:t>50</w:t>
      </w:r>
      <w:r>
        <w:rPr>
          <w:noProof/>
        </w:rPr>
        <w:fldChar w:fldCharType="end"/>
      </w:r>
    </w:p>
    <w:p w14:paraId="3D27D345" w14:textId="612EB5F1" w:rsidR="007049CF" w:rsidRPr="007049CF" w:rsidRDefault="007049CF">
      <w:pPr>
        <w:pStyle w:val="TOC5"/>
        <w:rPr>
          <w:rFonts w:ascii="Calibri" w:hAnsi="Calibri"/>
          <w:noProof/>
          <w:kern w:val="2"/>
          <w:sz w:val="24"/>
          <w:szCs w:val="24"/>
          <w:lang w:eastAsia="en-GB"/>
        </w:rPr>
      </w:pPr>
      <w:r>
        <w:rPr>
          <w:noProof/>
        </w:rPr>
        <w:t>10.6.2.2.46</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_Toc200623882 \h </w:instrText>
      </w:r>
      <w:r>
        <w:rPr>
          <w:noProof/>
        </w:rPr>
      </w:r>
      <w:r>
        <w:rPr>
          <w:noProof/>
        </w:rPr>
        <w:fldChar w:fldCharType="separate"/>
      </w:r>
      <w:r>
        <w:rPr>
          <w:noProof/>
        </w:rPr>
        <w:t>50</w:t>
      </w:r>
      <w:r>
        <w:rPr>
          <w:noProof/>
        </w:rPr>
        <w:fldChar w:fldCharType="end"/>
      </w:r>
    </w:p>
    <w:p w14:paraId="3BE0C972" w14:textId="2A3E217C" w:rsidR="007049CF" w:rsidRPr="007049CF" w:rsidRDefault="007049CF">
      <w:pPr>
        <w:pStyle w:val="TOC5"/>
        <w:rPr>
          <w:rFonts w:ascii="Calibri" w:hAnsi="Calibri"/>
          <w:noProof/>
          <w:kern w:val="2"/>
          <w:sz w:val="24"/>
          <w:szCs w:val="24"/>
          <w:lang w:eastAsia="en-GB"/>
        </w:rPr>
      </w:pPr>
      <w:r>
        <w:rPr>
          <w:noProof/>
        </w:rPr>
        <w:t>10.6.2.2.47</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_Toc200623883 \h </w:instrText>
      </w:r>
      <w:r>
        <w:rPr>
          <w:noProof/>
        </w:rPr>
      </w:r>
      <w:r>
        <w:rPr>
          <w:noProof/>
        </w:rPr>
        <w:fldChar w:fldCharType="separate"/>
      </w:r>
      <w:r>
        <w:rPr>
          <w:noProof/>
        </w:rPr>
        <w:t>50</w:t>
      </w:r>
      <w:r>
        <w:rPr>
          <w:noProof/>
        </w:rPr>
        <w:fldChar w:fldCharType="end"/>
      </w:r>
    </w:p>
    <w:p w14:paraId="399CE9EA" w14:textId="3CC37E6F" w:rsidR="007049CF" w:rsidRPr="007049CF" w:rsidRDefault="007049CF">
      <w:pPr>
        <w:pStyle w:val="TOC5"/>
        <w:rPr>
          <w:rFonts w:ascii="Calibri" w:hAnsi="Calibri"/>
          <w:noProof/>
          <w:kern w:val="2"/>
          <w:sz w:val="24"/>
          <w:szCs w:val="24"/>
          <w:lang w:eastAsia="en-GB"/>
        </w:rPr>
      </w:pPr>
      <w:r>
        <w:rPr>
          <w:noProof/>
        </w:rPr>
        <w:t>10.6.2.2.48</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_Toc200623884 \h </w:instrText>
      </w:r>
      <w:r>
        <w:rPr>
          <w:noProof/>
        </w:rPr>
      </w:r>
      <w:r>
        <w:rPr>
          <w:noProof/>
        </w:rPr>
        <w:fldChar w:fldCharType="separate"/>
      </w:r>
      <w:r>
        <w:rPr>
          <w:noProof/>
        </w:rPr>
        <w:t>50</w:t>
      </w:r>
      <w:r>
        <w:rPr>
          <w:noProof/>
        </w:rPr>
        <w:fldChar w:fldCharType="end"/>
      </w:r>
    </w:p>
    <w:p w14:paraId="53C68522" w14:textId="6910BF85" w:rsidR="007049CF" w:rsidRPr="007049CF" w:rsidRDefault="007049CF">
      <w:pPr>
        <w:pStyle w:val="TOC5"/>
        <w:rPr>
          <w:rFonts w:ascii="Calibri" w:hAnsi="Calibri"/>
          <w:noProof/>
          <w:kern w:val="2"/>
          <w:sz w:val="24"/>
          <w:szCs w:val="24"/>
          <w:lang w:eastAsia="en-GB"/>
        </w:rPr>
      </w:pPr>
      <w:r>
        <w:rPr>
          <w:noProof/>
        </w:rPr>
        <w:t>10.6.2.2.49</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_Toc200623885 \h </w:instrText>
      </w:r>
      <w:r>
        <w:rPr>
          <w:noProof/>
        </w:rPr>
      </w:r>
      <w:r>
        <w:rPr>
          <w:noProof/>
        </w:rPr>
        <w:fldChar w:fldCharType="separate"/>
      </w:r>
      <w:r>
        <w:rPr>
          <w:noProof/>
        </w:rPr>
        <w:t>50</w:t>
      </w:r>
      <w:r>
        <w:rPr>
          <w:noProof/>
        </w:rPr>
        <w:fldChar w:fldCharType="end"/>
      </w:r>
    </w:p>
    <w:p w14:paraId="01EE3C00" w14:textId="420CD69B" w:rsidR="007049CF" w:rsidRPr="007049CF" w:rsidRDefault="007049CF">
      <w:pPr>
        <w:pStyle w:val="TOC5"/>
        <w:rPr>
          <w:rFonts w:ascii="Calibri" w:hAnsi="Calibri"/>
          <w:noProof/>
          <w:kern w:val="2"/>
          <w:sz w:val="24"/>
          <w:szCs w:val="24"/>
          <w:lang w:eastAsia="en-GB"/>
        </w:rPr>
      </w:pPr>
      <w:r>
        <w:rPr>
          <w:noProof/>
        </w:rPr>
        <w:t>10.6.2.2.50</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_Toc200623886 \h </w:instrText>
      </w:r>
      <w:r>
        <w:rPr>
          <w:noProof/>
        </w:rPr>
      </w:r>
      <w:r>
        <w:rPr>
          <w:noProof/>
        </w:rPr>
        <w:fldChar w:fldCharType="separate"/>
      </w:r>
      <w:r>
        <w:rPr>
          <w:noProof/>
        </w:rPr>
        <w:t>50</w:t>
      </w:r>
      <w:r>
        <w:rPr>
          <w:noProof/>
        </w:rPr>
        <w:fldChar w:fldCharType="end"/>
      </w:r>
    </w:p>
    <w:p w14:paraId="2B808CE4" w14:textId="0E4E823D" w:rsidR="007049CF" w:rsidRPr="007049CF" w:rsidRDefault="007049CF">
      <w:pPr>
        <w:pStyle w:val="TOC5"/>
        <w:rPr>
          <w:rFonts w:ascii="Calibri" w:hAnsi="Calibri"/>
          <w:noProof/>
          <w:kern w:val="2"/>
          <w:sz w:val="24"/>
          <w:szCs w:val="24"/>
          <w:lang w:eastAsia="en-GB"/>
        </w:rPr>
      </w:pPr>
      <w:r>
        <w:rPr>
          <w:noProof/>
        </w:rPr>
        <w:t>10.6.2.2.51</w:t>
      </w:r>
      <w:r w:rsidRPr="007049CF">
        <w:rPr>
          <w:rFonts w:ascii="Calibri" w:hAnsi="Calibri"/>
          <w:noProof/>
          <w:kern w:val="2"/>
          <w:sz w:val="24"/>
          <w:szCs w:val="24"/>
          <w:lang w:eastAsia="en-GB"/>
        </w:rPr>
        <w:tab/>
      </w:r>
      <w:r>
        <w:rPr>
          <w:noProof/>
        </w:rPr>
        <w:t>MCPTT emergency floor remote trigger</w:t>
      </w:r>
      <w:r>
        <w:rPr>
          <w:noProof/>
        </w:rPr>
        <w:tab/>
      </w:r>
      <w:r>
        <w:rPr>
          <w:noProof/>
        </w:rPr>
        <w:fldChar w:fldCharType="begin"/>
      </w:r>
      <w:r>
        <w:rPr>
          <w:noProof/>
        </w:rPr>
        <w:instrText xml:space="preserve"> PAGEREF _Toc200623887 \h </w:instrText>
      </w:r>
      <w:r>
        <w:rPr>
          <w:noProof/>
        </w:rPr>
      </w:r>
      <w:r>
        <w:rPr>
          <w:noProof/>
        </w:rPr>
        <w:fldChar w:fldCharType="separate"/>
      </w:r>
      <w:r>
        <w:rPr>
          <w:noProof/>
        </w:rPr>
        <w:t>50</w:t>
      </w:r>
      <w:r>
        <w:rPr>
          <w:noProof/>
        </w:rPr>
        <w:fldChar w:fldCharType="end"/>
      </w:r>
    </w:p>
    <w:p w14:paraId="7DA9C5D7" w14:textId="171ADEB9" w:rsidR="007049CF" w:rsidRPr="007049CF" w:rsidRDefault="007049CF">
      <w:pPr>
        <w:pStyle w:val="TOC4"/>
        <w:rPr>
          <w:rFonts w:ascii="Calibri" w:hAnsi="Calibri"/>
          <w:noProof/>
          <w:kern w:val="2"/>
          <w:sz w:val="24"/>
          <w:szCs w:val="24"/>
          <w:lang w:eastAsia="en-GB"/>
        </w:rPr>
      </w:pPr>
      <w:r w:rsidRPr="004F7CA0">
        <w:rPr>
          <w:noProof/>
          <w:lang w:val="nl-NL"/>
        </w:rPr>
        <w:t>10.6.2.3</w:t>
      </w:r>
      <w:r w:rsidRPr="007049CF">
        <w:rPr>
          <w:rFonts w:ascii="Calibri" w:hAnsi="Calibri"/>
          <w:noProof/>
          <w:kern w:val="2"/>
          <w:sz w:val="24"/>
          <w:szCs w:val="24"/>
          <w:lang w:eastAsia="en-GB"/>
        </w:rPr>
        <w:tab/>
      </w:r>
      <w:r w:rsidRPr="004F7CA0">
        <w:rPr>
          <w:noProof/>
          <w:lang w:val="nl-NL"/>
        </w:rPr>
        <w:t>Group call within one MCPTT system</w:t>
      </w:r>
      <w:r>
        <w:rPr>
          <w:noProof/>
        </w:rPr>
        <w:tab/>
      </w:r>
      <w:r>
        <w:rPr>
          <w:noProof/>
        </w:rPr>
        <w:fldChar w:fldCharType="begin"/>
      </w:r>
      <w:r>
        <w:rPr>
          <w:noProof/>
        </w:rPr>
        <w:instrText xml:space="preserve"> PAGEREF _Toc200623888 \h </w:instrText>
      </w:r>
      <w:r>
        <w:rPr>
          <w:noProof/>
        </w:rPr>
      </w:r>
      <w:r>
        <w:rPr>
          <w:noProof/>
        </w:rPr>
        <w:fldChar w:fldCharType="separate"/>
      </w:r>
      <w:r>
        <w:rPr>
          <w:noProof/>
        </w:rPr>
        <w:t>51</w:t>
      </w:r>
      <w:r>
        <w:rPr>
          <w:noProof/>
        </w:rPr>
        <w:fldChar w:fldCharType="end"/>
      </w:r>
    </w:p>
    <w:p w14:paraId="7517D717" w14:textId="7B03FF1E" w:rsidR="007049CF" w:rsidRPr="007049CF" w:rsidRDefault="007049CF">
      <w:pPr>
        <w:pStyle w:val="TOC5"/>
        <w:rPr>
          <w:rFonts w:ascii="Calibri" w:hAnsi="Calibri"/>
          <w:noProof/>
          <w:kern w:val="2"/>
          <w:sz w:val="24"/>
          <w:szCs w:val="24"/>
          <w:lang w:eastAsia="en-GB"/>
        </w:rPr>
      </w:pPr>
      <w:r w:rsidRPr="004F7CA0">
        <w:rPr>
          <w:noProof/>
          <w:lang w:val="nl-NL"/>
        </w:rPr>
        <w:t>10.6.2.3.1</w:t>
      </w:r>
      <w:r w:rsidRPr="007049CF">
        <w:rPr>
          <w:rFonts w:ascii="Calibri" w:hAnsi="Calibri"/>
          <w:noProof/>
          <w:kern w:val="2"/>
          <w:sz w:val="24"/>
          <w:szCs w:val="24"/>
          <w:lang w:eastAsia="en-GB"/>
        </w:rPr>
        <w:tab/>
      </w:r>
      <w:r w:rsidRPr="004F7CA0">
        <w:rPr>
          <w:noProof/>
          <w:lang w:val="nl-NL"/>
        </w:rPr>
        <w:t>Group call models</w:t>
      </w:r>
      <w:r>
        <w:rPr>
          <w:noProof/>
        </w:rPr>
        <w:tab/>
      </w:r>
      <w:r>
        <w:rPr>
          <w:noProof/>
        </w:rPr>
        <w:fldChar w:fldCharType="begin"/>
      </w:r>
      <w:r>
        <w:rPr>
          <w:noProof/>
        </w:rPr>
        <w:instrText xml:space="preserve"> PAGEREF _Toc200623889 \h </w:instrText>
      </w:r>
      <w:r>
        <w:rPr>
          <w:noProof/>
        </w:rPr>
      </w:r>
      <w:r>
        <w:rPr>
          <w:noProof/>
        </w:rPr>
        <w:fldChar w:fldCharType="separate"/>
      </w:r>
      <w:r>
        <w:rPr>
          <w:noProof/>
        </w:rPr>
        <w:t>51</w:t>
      </w:r>
      <w:r>
        <w:rPr>
          <w:noProof/>
        </w:rPr>
        <w:fldChar w:fldCharType="end"/>
      </w:r>
    </w:p>
    <w:p w14:paraId="2EA395A7" w14:textId="0DA1BAA2" w:rsidR="007049CF" w:rsidRPr="007049CF" w:rsidRDefault="007049CF">
      <w:pPr>
        <w:pStyle w:val="TOC6"/>
        <w:rPr>
          <w:rFonts w:ascii="Calibri" w:hAnsi="Calibri"/>
          <w:noProof/>
          <w:kern w:val="2"/>
          <w:sz w:val="24"/>
          <w:szCs w:val="24"/>
          <w:lang w:eastAsia="en-GB"/>
        </w:rPr>
      </w:pPr>
      <w:r>
        <w:rPr>
          <w:noProof/>
        </w:rPr>
        <w:t>10.6.2.3.1.1</w:t>
      </w:r>
      <w:r w:rsidRPr="007049CF">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_Toc200623890 \h </w:instrText>
      </w:r>
      <w:r>
        <w:rPr>
          <w:noProof/>
        </w:rPr>
      </w:r>
      <w:r>
        <w:rPr>
          <w:noProof/>
        </w:rPr>
        <w:fldChar w:fldCharType="separate"/>
      </w:r>
      <w:r>
        <w:rPr>
          <w:noProof/>
        </w:rPr>
        <w:t>51</w:t>
      </w:r>
      <w:r>
        <w:rPr>
          <w:noProof/>
        </w:rPr>
        <w:fldChar w:fldCharType="end"/>
      </w:r>
    </w:p>
    <w:p w14:paraId="54B0EABA" w14:textId="52F5C5DA" w:rsidR="007049CF" w:rsidRPr="007049CF" w:rsidRDefault="007049CF">
      <w:pPr>
        <w:pStyle w:val="TOC6"/>
        <w:rPr>
          <w:rFonts w:ascii="Calibri" w:hAnsi="Calibri"/>
          <w:noProof/>
          <w:kern w:val="2"/>
          <w:sz w:val="24"/>
          <w:szCs w:val="24"/>
          <w:lang w:eastAsia="en-GB"/>
        </w:rPr>
      </w:pPr>
      <w:r>
        <w:rPr>
          <w:noProof/>
        </w:rPr>
        <w:t>10.6.2.3.1.2</w:t>
      </w:r>
      <w:r w:rsidRPr="007049CF">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_Toc200623891 \h </w:instrText>
      </w:r>
      <w:r>
        <w:rPr>
          <w:noProof/>
        </w:rPr>
      </w:r>
      <w:r>
        <w:rPr>
          <w:noProof/>
        </w:rPr>
        <w:fldChar w:fldCharType="separate"/>
      </w:r>
      <w:r>
        <w:rPr>
          <w:noProof/>
        </w:rPr>
        <w:t>56</w:t>
      </w:r>
      <w:r>
        <w:rPr>
          <w:noProof/>
        </w:rPr>
        <w:fldChar w:fldCharType="end"/>
      </w:r>
    </w:p>
    <w:p w14:paraId="2229D137" w14:textId="47EF150D" w:rsidR="007049CF" w:rsidRPr="007049CF" w:rsidRDefault="007049CF">
      <w:pPr>
        <w:pStyle w:val="TOC5"/>
        <w:rPr>
          <w:rFonts w:ascii="Calibri" w:hAnsi="Calibri"/>
          <w:noProof/>
          <w:kern w:val="2"/>
          <w:sz w:val="24"/>
          <w:szCs w:val="24"/>
          <w:lang w:eastAsia="en-GB"/>
        </w:rPr>
      </w:pPr>
      <w:r>
        <w:rPr>
          <w:noProof/>
        </w:rPr>
        <w:t>10.6.2.3.2</w:t>
      </w:r>
      <w:r w:rsidRPr="007049CF">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_Toc200623892 \h </w:instrText>
      </w:r>
      <w:r>
        <w:rPr>
          <w:noProof/>
        </w:rPr>
      </w:r>
      <w:r>
        <w:rPr>
          <w:noProof/>
        </w:rPr>
        <w:fldChar w:fldCharType="separate"/>
      </w:r>
      <w:r>
        <w:rPr>
          <w:noProof/>
        </w:rPr>
        <w:t>63</w:t>
      </w:r>
      <w:r>
        <w:rPr>
          <w:noProof/>
        </w:rPr>
        <w:fldChar w:fldCharType="end"/>
      </w:r>
    </w:p>
    <w:p w14:paraId="394BF72F" w14:textId="03FAB46F" w:rsidR="007049CF" w:rsidRPr="007049CF" w:rsidRDefault="007049CF">
      <w:pPr>
        <w:pStyle w:val="TOC5"/>
        <w:rPr>
          <w:rFonts w:ascii="Calibri" w:hAnsi="Calibri"/>
          <w:noProof/>
          <w:kern w:val="2"/>
          <w:sz w:val="24"/>
          <w:szCs w:val="24"/>
          <w:lang w:eastAsia="en-GB"/>
        </w:rPr>
      </w:pPr>
      <w:r>
        <w:rPr>
          <w:noProof/>
        </w:rPr>
        <w:t>10.6.2.3.3</w:t>
      </w:r>
      <w:r w:rsidRPr="007049CF">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_Toc200623893 \h </w:instrText>
      </w:r>
      <w:r>
        <w:rPr>
          <w:noProof/>
        </w:rPr>
      </w:r>
      <w:r>
        <w:rPr>
          <w:noProof/>
        </w:rPr>
        <w:fldChar w:fldCharType="separate"/>
      </w:r>
      <w:r>
        <w:rPr>
          <w:noProof/>
        </w:rPr>
        <w:t>63</w:t>
      </w:r>
      <w:r>
        <w:rPr>
          <w:noProof/>
        </w:rPr>
        <w:fldChar w:fldCharType="end"/>
      </w:r>
    </w:p>
    <w:p w14:paraId="32569580" w14:textId="52A85249" w:rsidR="007049CF" w:rsidRPr="007049CF" w:rsidRDefault="007049CF">
      <w:pPr>
        <w:pStyle w:val="TOC4"/>
        <w:rPr>
          <w:rFonts w:ascii="Calibri" w:hAnsi="Calibri"/>
          <w:noProof/>
          <w:kern w:val="2"/>
          <w:sz w:val="24"/>
          <w:szCs w:val="24"/>
          <w:lang w:eastAsia="en-GB"/>
        </w:rPr>
      </w:pPr>
      <w:r>
        <w:rPr>
          <w:noProof/>
        </w:rPr>
        <w:t>10.6.2.4</w:t>
      </w:r>
      <w:r w:rsidRPr="007049CF">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_Toc200623894 \h </w:instrText>
      </w:r>
      <w:r>
        <w:rPr>
          <w:noProof/>
        </w:rPr>
      </w:r>
      <w:r>
        <w:rPr>
          <w:noProof/>
        </w:rPr>
        <w:fldChar w:fldCharType="separate"/>
      </w:r>
      <w:r>
        <w:rPr>
          <w:noProof/>
        </w:rPr>
        <w:t>64</w:t>
      </w:r>
      <w:r>
        <w:rPr>
          <w:noProof/>
        </w:rPr>
        <w:fldChar w:fldCharType="end"/>
      </w:r>
    </w:p>
    <w:p w14:paraId="3EB217A8" w14:textId="7E288C55" w:rsidR="007049CF" w:rsidRPr="007049CF" w:rsidRDefault="007049CF">
      <w:pPr>
        <w:pStyle w:val="TOC5"/>
        <w:rPr>
          <w:rFonts w:ascii="Calibri" w:hAnsi="Calibri"/>
          <w:noProof/>
          <w:kern w:val="2"/>
          <w:sz w:val="24"/>
          <w:szCs w:val="24"/>
          <w:lang w:eastAsia="en-GB"/>
        </w:rPr>
      </w:pPr>
      <w:r>
        <w:rPr>
          <w:noProof/>
        </w:rPr>
        <w:t>10.6.2.4.1</w:t>
      </w:r>
      <w:r w:rsidRPr="007049CF">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_Toc200623895 \h </w:instrText>
      </w:r>
      <w:r>
        <w:rPr>
          <w:noProof/>
        </w:rPr>
      </w:r>
      <w:r>
        <w:rPr>
          <w:noProof/>
        </w:rPr>
        <w:fldChar w:fldCharType="separate"/>
      </w:r>
      <w:r>
        <w:rPr>
          <w:noProof/>
        </w:rPr>
        <w:t>64</w:t>
      </w:r>
      <w:r>
        <w:rPr>
          <w:noProof/>
        </w:rPr>
        <w:fldChar w:fldCharType="end"/>
      </w:r>
    </w:p>
    <w:p w14:paraId="51425ECC" w14:textId="7C814637" w:rsidR="007049CF" w:rsidRPr="007049CF" w:rsidRDefault="007049CF">
      <w:pPr>
        <w:pStyle w:val="TOC6"/>
        <w:rPr>
          <w:rFonts w:ascii="Calibri" w:hAnsi="Calibri"/>
          <w:noProof/>
          <w:kern w:val="2"/>
          <w:sz w:val="24"/>
          <w:szCs w:val="24"/>
          <w:lang w:eastAsia="en-GB"/>
        </w:rPr>
      </w:pPr>
      <w:r>
        <w:rPr>
          <w:noProof/>
        </w:rPr>
        <w:t>10.6.2.</w:t>
      </w:r>
      <w:r>
        <w:rPr>
          <w:noProof/>
          <w:lang w:eastAsia="zh-CN"/>
        </w:rPr>
        <w:t>4</w:t>
      </w:r>
      <w:r>
        <w:rPr>
          <w:noProof/>
        </w:rPr>
        <w:t>.1.1</w:t>
      </w:r>
      <w:r w:rsidRPr="007049CF">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_Toc200623896 \h </w:instrText>
      </w:r>
      <w:r>
        <w:rPr>
          <w:noProof/>
        </w:rPr>
      </w:r>
      <w:r>
        <w:rPr>
          <w:noProof/>
        </w:rPr>
        <w:fldChar w:fldCharType="separate"/>
      </w:r>
      <w:r>
        <w:rPr>
          <w:noProof/>
        </w:rPr>
        <w:t>64</w:t>
      </w:r>
      <w:r>
        <w:rPr>
          <w:noProof/>
        </w:rPr>
        <w:fldChar w:fldCharType="end"/>
      </w:r>
    </w:p>
    <w:p w14:paraId="7A3B9EFC" w14:textId="0120FE8F" w:rsidR="007049CF" w:rsidRPr="007049CF" w:rsidRDefault="007049CF">
      <w:pPr>
        <w:pStyle w:val="TOC6"/>
        <w:rPr>
          <w:rFonts w:ascii="Calibri" w:hAnsi="Calibri"/>
          <w:noProof/>
          <w:kern w:val="2"/>
          <w:sz w:val="24"/>
          <w:szCs w:val="24"/>
          <w:lang w:eastAsia="en-GB"/>
        </w:rPr>
      </w:pPr>
      <w:r>
        <w:rPr>
          <w:noProof/>
        </w:rPr>
        <w:t>10.6.2.4.1.</w:t>
      </w:r>
      <w:r>
        <w:rPr>
          <w:noProof/>
          <w:lang w:eastAsia="zh-CN"/>
        </w:rPr>
        <w:t>2</w:t>
      </w:r>
      <w:r w:rsidRPr="007049CF">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_Toc200623897 \h </w:instrText>
      </w:r>
      <w:r>
        <w:rPr>
          <w:noProof/>
        </w:rPr>
      </w:r>
      <w:r>
        <w:rPr>
          <w:noProof/>
        </w:rPr>
        <w:fldChar w:fldCharType="separate"/>
      </w:r>
      <w:r>
        <w:rPr>
          <w:noProof/>
        </w:rPr>
        <w:t>67</w:t>
      </w:r>
      <w:r>
        <w:rPr>
          <w:noProof/>
        </w:rPr>
        <w:fldChar w:fldCharType="end"/>
      </w:r>
    </w:p>
    <w:p w14:paraId="5C4F1272" w14:textId="7FCC3A7E" w:rsidR="007049CF" w:rsidRPr="007049CF" w:rsidRDefault="007049CF">
      <w:pPr>
        <w:pStyle w:val="TOC5"/>
        <w:rPr>
          <w:rFonts w:ascii="Calibri" w:hAnsi="Calibri"/>
          <w:noProof/>
          <w:kern w:val="2"/>
          <w:sz w:val="24"/>
          <w:szCs w:val="24"/>
          <w:lang w:eastAsia="en-GB"/>
        </w:rPr>
      </w:pPr>
      <w:r>
        <w:rPr>
          <w:noProof/>
        </w:rPr>
        <w:t>10.6.2.4.2</w:t>
      </w:r>
      <w:r w:rsidRPr="007049CF">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_Toc200623898 \h </w:instrText>
      </w:r>
      <w:r>
        <w:rPr>
          <w:noProof/>
        </w:rPr>
      </w:r>
      <w:r>
        <w:rPr>
          <w:noProof/>
        </w:rPr>
        <w:fldChar w:fldCharType="separate"/>
      </w:r>
      <w:r>
        <w:rPr>
          <w:noProof/>
        </w:rPr>
        <w:t>68</w:t>
      </w:r>
      <w:r>
        <w:rPr>
          <w:noProof/>
        </w:rPr>
        <w:fldChar w:fldCharType="end"/>
      </w:r>
    </w:p>
    <w:p w14:paraId="608384A4" w14:textId="05F4C792" w:rsidR="007049CF" w:rsidRPr="007049CF" w:rsidRDefault="007049CF">
      <w:pPr>
        <w:pStyle w:val="TOC5"/>
        <w:rPr>
          <w:rFonts w:ascii="Calibri" w:hAnsi="Calibri"/>
          <w:noProof/>
          <w:kern w:val="2"/>
          <w:sz w:val="24"/>
          <w:szCs w:val="24"/>
          <w:lang w:eastAsia="en-GB"/>
        </w:rPr>
      </w:pPr>
      <w:r>
        <w:rPr>
          <w:noProof/>
        </w:rPr>
        <w:t>10.6.2.4.3</w:t>
      </w:r>
      <w:r w:rsidRPr="007049CF">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_Toc200623899 \h </w:instrText>
      </w:r>
      <w:r>
        <w:rPr>
          <w:noProof/>
        </w:rPr>
      </w:r>
      <w:r>
        <w:rPr>
          <w:noProof/>
        </w:rPr>
        <w:fldChar w:fldCharType="separate"/>
      </w:r>
      <w:r>
        <w:rPr>
          <w:noProof/>
        </w:rPr>
        <w:t>70</w:t>
      </w:r>
      <w:r>
        <w:rPr>
          <w:noProof/>
        </w:rPr>
        <w:fldChar w:fldCharType="end"/>
      </w:r>
    </w:p>
    <w:p w14:paraId="308470A1" w14:textId="0202FADD" w:rsidR="007049CF" w:rsidRPr="007049CF" w:rsidRDefault="007049CF">
      <w:pPr>
        <w:pStyle w:val="TOC6"/>
        <w:rPr>
          <w:rFonts w:ascii="Calibri" w:hAnsi="Calibri"/>
          <w:noProof/>
          <w:kern w:val="2"/>
          <w:sz w:val="24"/>
          <w:szCs w:val="24"/>
          <w:lang w:eastAsia="en-GB"/>
        </w:rPr>
      </w:pPr>
      <w:r>
        <w:rPr>
          <w:noProof/>
        </w:rPr>
        <w:lastRenderedPageBreak/>
        <w:t>10.6.2.4.3.1</w:t>
      </w:r>
      <w:r w:rsidRPr="007049CF">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_Toc200623900 \h </w:instrText>
      </w:r>
      <w:r>
        <w:rPr>
          <w:noProof/>
        </w:rPr>
      </w:r>
      <w:r>
        <w:rPr>
          <w:noProof/>
        </w:rPr>
        <w:fldChar w:fldCharType="separate"/>
      </w:r>
      <w:r>
        <w:rPr>
          <w:noProof/>
        </w:rPr>
        <w:t>70</w:t>
      </w:r>
      <w:r>
        <w:rPr>
          <w:noProof/>
        </w:rPr>
        <w:fldChar w:fldCharType="end"/>
      </w:r>
    </w:p>
    <w:p w14:paraId="63E19D4A" w14:textId="516BE48A" w:rsidR="007049CF" w:rsidRPr="007049CF" w:rsidRDefault="007049CF">
      <w:pPr>
        <w:pStyle w:val="TOC6"/>
        <w:rPr>
          <w:rFonts w:ascii="Calibri" w:hAnsi="Calibri"/>
          <w:noProof/>
          <w:kern w:val="2"/>
          <w:sz w:val="24"/>
          <w:szCs w:val="24"/>
          <w:lang w:eastAsia="en-GB"/>
        </w:rPr>
      </w:pPr>
      <w:r>
        <w:rPr>
          <w:noProof/>
        </w:rPr>
        <w:t>10.6.2.</w:t>
      </w:r>
      <w:r>
        <w:rPr>
          <w:noProof/>
          <w:lang w:eastAsia="zh-CN"/>
        </w:rPr>
        <w:t>4.3</w:t>
      </w:r>
      <w:r>
        <w:rPr>
          <w:noProof/>
        </w:rPr>
        <w:t>.2</w:t>
      </w:r>
      <w:r w:rsidRPr="007049CF">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_Toc200623901 \h </w:instrText>
      </w:r>
      <w:r>
        <w:rPr>
          <w:noProof/>
        </w:rPr>
      </w:r>
      <w:r>
        <w:rPr>
          <w:noProof/>
        </w:rPr>
        <w:fldChar w:fldCharType="separate"/>
      </w:r>
      <w:r>
        <w:rPr>
          <w:noProof/>
        </w:rPr>
        <w:t>71</w:t>
      </w:r>
      <w:r>
        <w:rPr>
          <w:noProof/>
        </w:rPr>
        <w:fldChar w:fldCharType="end"/>
      </w:r>
    </w:p>
    <w:p w14:paraId="615C00B0" w14:textId="24C28A62" w:rsidR="007049CF" w:rsidRPr="007049CF" w:rsidRDefault="007049CF">
      <w:pPr>
        <w:pStyle w:val="TOC6"/>
        <w:rPr>
          <w:rFonts w:ascii="Calibri" w:hAnsi="Calibri"/>
          <w:noProof/>
          <w:kern w:val="2"/>
          <w:sz w:val="24"/>
          <w:szCs w:val="24"/>
          <w:lang w:eastAsia="en-GB"/>
        </w:rPr>
      </w:pPr>
      <w:r>
        <w:rPr>
          <w:noProof/>
        </w:rPr>
        <w:t>10.6.2.4.3.3</w:t>
      </w:r>
      <w:r w:rsidRPr="007049CF">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_Toc200623902 \h </w:instrText>
      </w:r>
      <w:r>
        <w:rPr>
          <w:noProof/>
        </w:rPr>
      </w:r>
      <w:r>
        <w:rPr>
          <w:noProof/>
        </w:rPr>
        <w:fldChar w:fldCharType="separate"/>
      </w:r>
      <w:r>
        <w:rPr>
          <w:noProof/>
        </w:rPr>
        <w:t>71</w:t>
      </w:r>
      <w:r>
        <w:rPr>
          <w:noProof/>
        </w:rPr>
        <w:fldChar w:fldCharType="end"/>
      </w:r>
    </w:p>
    <w:p w14:paraId="219353DB" w14:textId="036A6A8D" w:rsidR="007049CF" w:rsidRPr="007049CF" w:rsidRDefault="007049CF">
      <w:pPr>
        <w:pStyle w:val="TOC5"/>
        <w:rPr>
          <w:rFonts w:ascii="Calibri" w:hAnsi="Calibri"/>
          <w:noProof/>
          <w:kern w:val="2"/>
          <w:sz w:val="24"/>
          <w:szCs w:val="24"/>
          <w:lang w:eastAsia="en-GB"/>
        </w:rPr>
      </w:pPr>
      <w:r>
        <w:rPr>
          <w:noProof/>
        </w:rPr>
        <w:t>10.6.2.4.4</w:t>
      </w:r>
      <w:r w:rsidRPr="007049CF">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_Toc200623903 \h </w:instrText>
      </w:r>
      <w:r>
        <w:rPr>
          <w:noProof/>
        </w:rPr>
      </w:r>
      <w:r>
        <w:rPr>
          <w:noProof/>
        </w:rPr>
        <w:fldChar w:fldCharType="separate"/>
      </w:r>
      <w:r>
        <w:rPr>
          <w:noProof/>
        </w:rPr>
        <w:t>73</w:t>
      </w:r>
      <w:r>
        <w:rPr>
          <w:noProof/>
        </w:rPr>
        <w:fldChar w:fldCharType="end"/>
      </w:r>
    </w:p>
    <w:p w14:paraId="2C04ABF6" w14:textId="5D7A6DED" w:rsidR="007049CF" w:rsidRPr="007049CF" w:rsidRDefault="007049CF">
      <w:pPr>
        <w:pStyle w:val="TOC4"/>
        <w:rPr>
          <w:rFonts w:ascii="Calibri" w:hAnsi="Calibri"/>
          <w:noProof/>
          <w:kern w:val="2"/>
          <w:sz w:val="24"/>
          <w:szCs w:val="24"/>
          <w:lang w:eastAsia="en-GB"/>
        </w:rPr>
      </w:pPr>
      <w:r>
        <w:rPr>
          <w:noProof/>
        </w:rPr>
        <w:t>10.6.2.5</w:t>
      </w:r>
      <w:r w:rsidRPr="007049CF">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_Toc200623904 \h </w:instrText>
      </w:r>
      <w:r>
        <w:rPr>
          <w:noProof/>
        </w:rPr>
      </w:r>
      <w:r>
        <w:rPr>
          <w:noProof/>
        </w:rPr>
        <w:fldChar w:fldCharType="separate"/>
      </w:r>
      <w:r>
        <w:rPr>
          <w:noProof/>
        </w:rPr>
        <w:t>74</w:t>
      </w:r>
      <w:r>
        <w:rPr>
          <w:noProof/>
        </w:rPr>
        <w:fldChar w:fldCharType="end"/>
      </w:r>
    </w:p>
    <w:p w14:paraId="4A45C712" w14:textId="0F8A37C4" w:rsidR="007049CF" w:rsidRPr="007049CF" w:rsidRDefault="007049CF">
      <w:pPr>
        <w:pStyle w:val="TOC5"/>
        <w:rPr>
          <w:rFonts w:ascii="Calibri" w:hAnsi="Calibri"/>
          <w:noProof/>
          <w:kern w:val="2"/>
          <w:sz w:val="24"/>
          <w:szCs w:val="24"/>
          <w:lang w:eastAsia="en-GB"/>
        </w:rPr>
      </w:pPr>
      <w:r>
        <w:rPr>
          <w:noProof/>
        </w:rPr>
        <w:t>10.6.2.5.1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_Toc200623905 \h </w:instrText>
      </w:r>
      <w:r>
        <w:rPr>
          <w:noProof/>
        </w:rPr>
      </w:r>
      <w:r>
        <w:rPr>
          <w:noProof/>
        </w:rPr>
        <w:fldChar w:fldCharType="separate"/>
      </w:r>
      <w:r>
        <w:rPr>
          <w:noProof/>
        </w:rPr>
        <w:t>74</w:t>
      </w:r>
      <w:r>
        <w:rPr>
          <w:noProof/>
        </w:rPr>
        <w:fldChar w:fldCharType="end"/>
      </w:r>
    </w:p>
    <w:p w14:paraId="71F2DB0C" w14:textId="623265B6" w:rsidR="007049CF" w:rsidRPr="007049CF" w:rsidRDefault="007049CF">
      <w:pPr>
        <w:pStyle w:val="TOC5"/>
        <w:rPr>
          <w:rFonts w:ascii="Calibri" w:hAnsi="Calibri"/>
          <w:noProof/>
          <w:kern w:val="2"/>
          <w:sz w:val="24"/>
          <w:szCs w:val="24"/>
          <w:lang w:eastAsia="en-GB"/>
        </w:rPr>
      </w:pPr>
      <w:r>
        <w:rPr>
          <w:noProof/>
        </w:rPr>
        <w:t>10.6.2.5.2</w:t>
      </w:r>
      <w:r w:rsidRPr="007049CF">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_Toc200623906 \h </w:instrText>
      </w:r>
      <w:r>
        <w:rPr>
          <w:noProof/>
        </w:rPr>
      </w:r>
      <w:r>
        <w:rPr>
          <w:noProof/>
        </w:rPr>
        <w:fldChar w:fldCharType="separate"/>
      </w:r>
      <w:r>
        <w:rPr>
          <w:noProof/>
        </w:rPr>
        <w:t>74</w:t>
      </w:r>
      <w:r>
        <w:rPr>
          <w:noProof/>
        </w:rPr>
        <w:fldChar w:fldCharType="end"/>
      </w:r>
    </w:p>
    <w:p w14:paraId="0CCA4F94" w14:textId="2485052F" w:rsidR="007049CF" w:rsidRPr="007049CF" w:rsidRDefault="007049CF">
      <w:pPr>
        <w:pStyle w:val="TOC6"/>
        <w:rPr>
          <w:rFonts w:ascii="Calibri" w:hAnsi="Calibri"/>
          <w:noProof/>
          <w:kern w:val="2"/>
          <w:sz w:val="24"/>
          <w:szCs w:val="24"/>
          <w:lang w:eastAsia="en-GB"/>
        </w:rPr>
      </w:pPr>
      <w:r>
        <w:rPr>
          <w:noProof/>
        </w:rPr>
        <w:t>10.6.2.5.2.1</w:t>
      </w:r>
      <w:r w:rsidRPr="007049CF">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_Toc200623907 \h </w:instrText>
      </w:r>
      <w:r>
        <w:rPr>
          <w:noProof/>
        </w:rPr>
      </w:r>
      <w:r>
        <w:rPr>
          <w:noProof/>
        </w:rPr>
        <w:fldChar w:fldCharType="separate"/>
      </w:r>
      <w:r>
        <w:rPr>
          <w:noProof/>
        </w:rPr>
        <w:t>75</w:t>
      </w:r>
      <w:r>
        <w:rPr>
          <w:noProof/>
        </w:rPr>
        <w:fldChar w:fldCharType="end"/>
      </w:r>
    </w:p>
    <w:p w14:paraId="485B89C0" w14:textId="06CC193B" w:rsidR="007049CF" w:rsidRPr="007049CF" w:rsidRDefault="007049CF">
      <w:pPr>
        <w:pStyle w:val="TOC6"/>
        <w:rPr>
          <w:rFonts w:ascii="Calibri" w:hAnsi="Calibri"/>
          <w:noProof/>
          <w:kern w:val="2"/>
          <w:sz w:val="24"/>
          <w:szCs w:val="24"/>
          <w:lang w:eastAsia="en-GB"/>
        </w:rPr>
      </w:pPr>
      <w:r>
        <w:rPr>
          <w:noProof/>
        </w:rPr>
        <w:t>10.6.2.5.2.2</w:t>
      </w:r>
      <w:r w:rsidRPr="007049CF">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_Toc200623908 \h </w:instrText>
      </w:r>
      <w:r>
        <w:rPr>
          <w:noProof/>
        </w:rPr>
      </w:r>
      <w:r>
        <w:rPr>
          <w:noProof/>
        </w:rPr>
        <w:fldChar w:fldCharType="separate"/>
      </w:r>
      <w:r>
        <w:rPr>
          <w:noProof/>
        </w:rPr>
        <w:t>77</w:t>
      </w:r>
      <w:r>
        <w:rPr>
          <w:noProof/>
        </w:rPr>
        <w:fldChar w:fldCharType="end"/>
      </w:r>
    </w:p>
    <w:p w14:paraId="7AC0724C" w14:textId="4F26C2C0" w:rsidR="007049CF" w:rsidRPr="007049CF" w:rsidRDefault="007049CF">
      <w:pPr>
        <w:pStyle w:val="TOC6"/>
        <w:rPr>
          <w:rFonts w:ascii="Calibri" w:hAnsi="Calibri"/>
          <w:noProof/>
          <w:kern w:val="2"/>
          <w:sz w:val="24"/>
          <w:szCs w:val="24"/>
          <w:lang w:eastAsia="en-GB"/>
        </w:rPr>
      </w:pPr>
      <w:r>
        <w:rPr>
          <w:noProof/>
        </w:rPr>
        <w:t>10.6.2.5.2.3</w:t>
      </w:r>
      <w:r w:rsidRPr="007049CF">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_Toc200623909 \h </w:instrText>
      </w:r>
      <w:r>
        <w:rPr>
          <w:noProof/>
        </w:rPr>
      </w:r>
      <w:r>
        <w:rPr>
          <w:noProof/>
        </w:rPr>
        <w:fldChar w:fldCharType="separate"/>
      </w:r>
      <w:r>
        <w:rPr>
          <w:noProof/>
        </w:rPr>
        <w:t>78</w:t>
      </w:r>
      <w:r>
        <w:rPr>
          <w:noProof/>
        </w:rPr>
        <w:fldChar w:fldCharType="end"/>
      </w:r>
    </w:p>
    <w:p w14:paraId="43EDCEDC" w14:textId="08FAF912" w:rsidR="007049CF" w:rsidRPr="007049CF" w:rsidRDefault="007049CF">
      <w:pPr>
        <w:pStyle w:val="TOC6"/>
        <w:rPr>
          <w:rFonts w:ascii="Calibri" w:hAnsi="Calibri"/>
          <w:noProof/>
          <w:kern w:val="2"/>
          <w:sz w:val="24"/>
          <w:szCs w:val="24"/>
          <w:lang w:eastAsia="en-GB"/>
        </w:rPr>
      </w:pPr>
      <w:r>
        <w:rPr>
          <w:noProof/>
        </w:rPr>
        <w:t>10.6.2.5.2.4</w:t>
      </w:r>
      <w:r w:rsidRPr="007049CF">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_Toc200623910 \h </w:instrText>
      </w:r>
      <w:r>
        <w:rPr>
          <w:noProof/>
        </w:rPr>
      </w:r>
      <w:r>
        <w:rPr>
          <w:noProof/>
        </w:rPr>
        <w:fldChar w:fldCharType="separate"/>
      </w:r>
      <w:r>
        <w:rPr>
          <w:noProof/>
        </w:rPr>
        <w:t>79</w:t>
      </w:r>
      <w:r>
        <w:rPr>
          <w:noProof/>
        </w:rPr>
        <w:fldChar w:fldCharType="end"/>
      </w:r>
    </w:p>
    <w:p w14:paraId="1525B480" w14:textId="75032A2C" w:rsidR="007049CF" w:rsidRPr="007049CF" w:rsidRDefault="007049CF">
      <w:pPr>
        <w:pStyle w:val="TOC5"/>
        <w:rPr>
          <w:rFonts w:ascii="Calibri" w:hAnsi="Calibri"/>
          <w:noProof/>
          <w:kern w:val="2"/>
          <w:sz w:val="24"/>
          <w:szCs w:val="24"/>
          <w:lang w:eastAsia="en-GB"/>
        </w:rPr>
      </w:pPr>
      <w:r>
        <w:rPr>
          <w:noProof/>
        </w:rPr>
        <w:t>10.6.2.5.3</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_Toc200623911 \h </w:instrText>
      </w:r>
      <w:r>
        <w:rPr>
          <w:noProof/>
        </w:rPr>
      </w:r>
      <w:r>
        <w:rPr>
          <w:noProof/>
        </w:rPr>
        <w:fldChar w:fldCharType="separate"/>
      </w:r>
      <w:r>
        <w:rPr>
          <w:noProof/>
        </w:rPr>
        <w:t>80</w:t>
      </w:r>
      <w:r>
        <w:rPr>
          <w:noProof/>
        </w:rPr>
        <w:fldChar w:fldCharType="end"/>
      </w:r>
    </w:p>
    <w:p w14:paraId="628A5F86" w14:textId="499CA70A" w:rsidR="007049CF" w:rsidRPr="007049CF" w:rsidRDefault="007049CF">
      <w:pPr>
        <w:pStyle w:val="TOC5"/>
        <w:rPr>
          <w:rFonts w:ascii="Calibri" w:hAnsi="Calibri"/>
          <w:noProof/>
          <w:kern w:val="2"/>
          <w:sz w:val="24"/>
          <w:szCs w:val="24"/>
          <w:lang w:eastAsia="en-GB"/>
        </w:rPr>
      </w:pPr>
      <w:r>
        <w:rPr>
          <w:noProof/>
        </w:rPr>
        <w:t>10.6.2.5.4</w:t>
      </w:r>
      <w:r w:rsidRPr="007049CF">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_Toc200623912 \h </w:instrText>
      </w:r>
      <w:r>
        <w:rPr>
          <w:noProof/>
        </w:rPr>
      </w:r>
      <w:r>
        <w:rPr>
          <w:noProof/>
        </w:rPr>
        <w:fldChar w:fldCharType="separate"/>
      </w:r>
      <w:r>
        <w:rPr>
          <w:noProof/>
        </w:rPr>
        <w:t>80</w:t>
      </w:r>
      <w:r>
        <w:rPr>
          <w:noProof/>
        </w:rPr>
        <w:fldChar w:fldCharType="end"/>
      </w:r>
    </w:p>
    <w:p w14:paraId="717F8D64" w14:textId="72B8CD8A" w:rsidR="007049CF" w:rsidRPr="007049CF" w:rsidRDefault="007049CF">
      <w:pPr>
        <w:pStyle w:val="TOC4"/>
        <w:rPr>
          <w:rFonts w:ascii="Calibri" w:hAnsi="Calibri"/>
          <w:noProof/>
          <w:kern w:val="2"/>
          <w:sz w:val="24"/>
          <w:szCs w:val="24"/>
          <w:lang w:eastAsia="en-GB"/>
        </w:rPr>
      </w:pPr>
      <w:r>
        <w:rPr>
          <w:noProof/>
        </w:rPr>
        <w:t>10.6.2.6</w:t>
      </w:r>
      <w:r w:rsidRPr="007049CF">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_Toc200623913 \h </w:instrText>
      </w:r>
      <w:r>
        <w:rPr>
          <w:noProof/>
        </w:rPr>
      </w:r>
      <w:r>
        <w:rPr>
          <w:noProof/>
        </w:rPr>
        <w:fldChar w:fldCharType="separate"/>
      </w:r>
      <w:r>
        <w:rPr>
          <w:noProof/>
        </w:rPr>
        <w:t>82</w:t>
      </w:r>
      <w:r>
        <w:rPr>
          <w:noProof/>
        </w:rPr>
        <w:fldChar w:fldCharType="end"/>
      </w:r>
    </w:p>
    <w:p w14:paraId="45601CE1" w14:textId="6B770B60" w:rsidR="007049CF" w:rsidRPr="007049CF" w:rsidRDefault="007049CF">
      <w:pPr>
        <w:pStyle w:val="TOC5"/>
        <w:rPr>
          <w:rFonts w:ascii="Calibri" w:hAnsi="Calibri"/>
          <w:noProof/>
          <w:kern w:val="2"/>
          <w:sz w:val="24"/>
          <w:szCs w:val="24"/>
          <w:lang w:eastAsia="en-GB"/>
        </w:rPr>
      </w:pPr>
      <w:r>
        <w:rPr>
          <w:noProof/>
        </w:rPr>
        <w:t>10.6.2.6.1</w:t>
      </w:r>
      <w:r w:rsidRPr="007049CF">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_Toc200623914 \h </w:instrText>
      </w:r>
      <w:r>
        <w:rPr>
          <w:noProof/>
        </w:rPr>
      </w:r>
      <w:r>
        <w:rPr>
          <w:noProof/>
        </w:rPr>
        <w:fldChar w:fldCharType="separate"/>
      </w:r>
      <w:r>
        <w:rPr>
          <w:noProof/>
        </w:rPr>
        <w:t>82</w:t>
      </w:r>
      <w:r>
        <w:rPr>
          <w:noProof/>
        </w:rPr>
        <w:fldChar w:fldCharType="end"/>
      </w:r>
    </w:p>
    <w:p w14:paraId="1340BEC7" w14:textId="65CF785E" w:rsidR="007049CF" w:rsidRPr="007049CF" w:rsidRDefault="007049CF">
      <w:pPr>
        <w:pStyle w:val="TOC6"/>
        <w:rPr>
          <w:rFonts w:ascii="Calibri" w:hAnsi="Calibri"/>
          <w:noProof/>
          <w:kern w:val="2"/>
          <w:sz w:val="24"/>
          <w:szCs w:val="24"/>
          <w:lang w:eastAsia="en-GB"/>
        </w:rPr>
      </w:pPr>
      <w:r>
        <w:rPr>
          <w:noProof/>
        </w:rPr>
        <w:t>10.6.2.6.1.1</w:t>
      </w:r>
      <w:r w:rsidRPr="007049CF">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_Toc200623915 \h </w:instrText>
      </w:r>
      <w:r>
        <w:rPr>
          <w:noProof/>
        </w:rPr>
      </w:r>
      <w:r>
        <w:rPr>
          <w:noProof/>
        </w:rPr>
        <w:fldChar w:fldCharType="separate"/>
      </w:r>
      <w:r>
        <w:rPr>
          <w:noProof/>
        </w:rPr>
        <w:t>82</w:t>
      </w:r>
      <w:r>
        <w:rPr>
          <w:noProof/>
        </w:rPr>
        <w:fldChar w:fldCharType="end"/>
      </w:r>
    </w:p>
    <w:p w14:paraId="35E3A65F" w14:textId="080957F8" w:rsidR="007049CF" w:rsidRPr="007049CF" w:rsidRDefault="007049CF">
      <w:pPr>
        <w:pStyle w:val="TOC6"/>
        <w:rPr>
          <w:rFonts w:ascii="Calibri" w:hAnsi="Calibri"/>
          <w:noProof/>
          <w:kern w:val="2"/>
          <w:sz w:val="24"/>
          <w:szCs w:val="24"/>
          <w:lang w:eastAsia="en-GB"/>
        </w:rPr>
      </w:pPr>
      <w:r>
        <w:rPr>
          <w:noProof/>
        </w:rPr>
        <w:t>10.6.2.6.1.2</w:t>
      </w:r>
      <w:r w:rsidRPr="007049CF">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_Toc200623916 \h </w:instrText>
      </w:r>
      <w:r>
        <w:rPr>
          <w:noProof/>
        </w:rPr>
      </w:r>
      <w:r>
        <w:rPr>
          <w:noProof/>
        </w:rPr>
        <w:fldChar w:fldCharType="separate"/>
      </w:r>
      <w:r>
        <w:rPr>
          <w:noProof/>
        </w:rPr>
        <w:t>84</w:t>
      </w:r>
      <w:r>
        <w:rPr>
          <w:noProof/>
        </w:rPr>
        <w:fldChar w:fldCharType="end"/>
      </w:r>
    </w:p>
    <w:p w14:paraId="79724853" w14:textId="37EC82A7" w:rsidR="007049CF" w:rsidRPr="007049CF" w:rsidRDefault="007049CF">
      <w:pPr>
        <w:pStyle w:val="TOC6"/>
        <w:rPr>
          <w:rFonts w:ascii="Calibri" w:hAnsi="Calibri"/>
          <w:noProof/>
          <w:kern w:val="2"/>
          <w:sz w:val="24"/>
          <w:szCs w:val="24"/>
          <w:lang w:eastAsia="en-GB"/>
        </w:rPr>
      </w:pPr>
      <w:r>
        <w:rPr>
          <w:noProof/>
        </w:rPr>
        <w:t>10.6.2.6.1.3</w:t>
      </w:r>
      <w:r w:rsidRPr="007049CF">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_Toc200623917 \h </w:instrText>
      </w:r>
      <w:r>
        <w:rPr>
          <w:noProof/>
        </w:rPr>
      </w:r>
      <w:r>
        <w:rPr>
          <w:noProof/>
        </w:rPr>
        <w:fldChar w:fldCharType="separate"/>
      </w:r>
      <w:r>
        <w:rPr>
          <w:noProof/>
        </w:rPr>
        <w:t>86</w:t>
      </w:r>
      <w:r>
        <w:rPr>
          <w:noProof/>
        </w:rPr>
        <w:fldChar w:fldCharType="end"/>
      </w:r>
    </w:p>
    <w:p w14:paraId="304D92BC" w14:textId="5125C3CE" w:rsidR="007049CF" w:rsidRPr="007049CF" w:rsidRDefault="007049CF">
      <w:pPr>
        <w:pStyle w:val="TOC5"/>
        <w:rPr>
          <w:rFonts w:ascii="Calibri" w:hAnsi="Calibri"/>
          <w:noProof/>
          <w:kern w:val="2"/>
          <w:sz w:val="24"/>
          <w:szCs w:val="24"/>
          <w:lang w:eastAsia="en-GB"/>
        </w:rPr>
      </w:pPr>
      <w:r>
        <w:rPr>
          <w:noProof/>
        </w:rPr>
        <w:t>10.6.2.6.2</w:t>
      </w:r>
      <w:r w:rsidRPr="007049CF">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_Toc200623918 \h </w:instrText>
      </w:r>
      <w:r>
        <w:rPr>
          <w:noProof/>
        </w:rPr>
      </w:r>
      <w:r>
        <w:rPr>
          <w:noProof/>
        </w:rPr>
        <w:fldChar w:fldCharType="separate"/>
      </w:r>
      <w:r>
        <w:rPr>
          <w:noProof/>
        </w:rPr>
        <w:t>88</w:t>
      </w:r>
      <w:r>
        <w:rPr>
          <w:noProof/>
        </w:rPr>
        <w:fldChar w:fldCharType="end"/>
      </w:r>
    </w:p>
    <w:p w14:paraId="2B03166E" w14:textId="71D93553" w:rsidR="007049CF" w:rsidRPr="007049CF" w:rsidRDefault="007049CF">
      <w:pPr>
        <w:pStyle w:val="TOC6"/>
        <w:rPr>
          <w:rFonts w:ascii="Calibri" w:hAnsi="Calibri"/>
          <w:noProof/>
          <w:kern w:val="2"/>
          <w:sz w:val="24"/>
          <w:szCs w:val="24"/>
          <w:lang w:eastAsia="en-GB"/>
        </w:rPr>
      </w:pPr>
      <w:r>
        <w:rPr>
          <w:noProof/>
        </w:rPr>
        <w:t>10.6.2.6.2.1</w:t>
      </w:r>
      <w:r w:rsidRPr="007049CF">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_Toc200623919 \h </w:instrText>
      </w:r>
      <w:r>
        <w:rPr>
          <w:noProof/>
        </w:rPr>
      </w:r>
      <w:r>
        <w:rPr>
          <w:noProof/>
        </w:rPr>
        <w:fldChar w:fldCharType="separate"/>
      </w:r>
      <w:r>
        <w:rPr>
          <w:noProof/>
        </w:rPr>
        <w:t>88</w:t>
      </w:r>
      <w:r>
        <w:rPr>
          <w:noProof/>
        </w:rPr>
        <w:fldChar w:fldCharType="end"/>
      </w:r>
    </w:p>
    <w:p w14:paraId="30805586" w14:textId="00734A64" w:rsidR="007049CF" w:rsidRPr="007049CF" w:rsidRDefault="007049CF">
      <w:pPr>
        <w:pStyle w:val="TOC6"/>
        <w:rPr>
          <w:rFonts w:ascii="Calibri" w:hAnsi="Calibri"/>
          <w:noProof/>
          <w:kern w:val="2"/>
          <w:sz w:val="24"/>
          <w:szCs w:val="24"/>
          <w:lang w:eastAsia="en-GB"/>
        </w:rPr>
      </w:pPr>
      <w:r>
        <w:rPr>
          <w:noProof/>
        </w:rPr>
        <w:t>10.6.2.6.2.2</w:t>
      </w:r>
      <w:r w:rsidRPr="007049CF">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_Toc200623920 \h </w:instrText>
      </w:r>
      <w:r>
        <w:rPr>
          <w:noProof/>
        </w:rPr>
      </w:r>
      <w:r>
        <w:rPr>
          <w:noProof/>
        </w:rPr>
        <w:fldChar w:fldCharType="separate"/>
      </w:r>
      <w:r>
        <w:rPr>
          <w:noProof/>
        </w:rPr>
        <w:t>90</w:t>
      </w:r>
      <w:r>
        <w:rPr>
          <w:noProof/>
        </w:rPr>
        <w:fldChar w:fldCharType="end"/>
      </w:r>
    </w:p>
    <w:p w14:paraId="465DCE2C" w14:textId="46B80FA5" w:rsidR="007049CF" w:rsidRPr="007049CF" w:rsidRDefault="007049CF">
      <w:pPr>
        <w:pStyle w:val="TOC6"/>
        <w:rPr>
          <w:rFonts w:ascii="Calibri" w:hAnsi="Calibri"/>
          <w:noProof/>
          <w:kern w:val="2"/>
          <w:sz w:val="24"/>
          <w:szCs w:val="24"/>
          <w:lang w:eastAsia="en-GB"/>
        </w:rPr>
      </w:pPr>
      <w:r>
        <w:rPr>
          <w:noProof/>
        </w:rPr>
        <w:t>10.6.2.6.2.3</w:t>
      </w:r>
      <w:r w:rsidRPr="007049CF">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_Toc200623921 \h </w:instrText>
      </w:r>
      <w:r>
        <w:rPr>
          <w:noProof/>
        </w:rPr>
      </w:r>
      <w:r>
        <w:rPr>
          <w:noProof/>
        </w:rPr>
        <w:fldChar w:fldCharType="separate"/>
      </w:r>
      <w:r>
        <w:rPr>
          <w:noProof/>
        </w:rPr>
        <w:t>92</w:t>
      </w:r>
      <w:r>
        <w:rPr>
          <w:noProof/>
        </w:rPr>
        <w:fldChar w:fldCharType="end"/>
      </w:r>
    </w:p>
    <w:p w14:paraId="17BB3552" w14:textId="793406B4" w:rsidR="007049CF" w:rsidRPr="007049CF" w:rsidRDefault="007049CF">
      <w:pPr>
        <w:pStyle w:val="TOC5"/>
        <w:rPr>
          <w:rFonts w:ascii="Calibri" w:hAnsi="Calibri"/>
          <w:noProof/>
          <w:kern w:val="2"/>
          <w:sz w:val="24"/>
          <w:szCs w:val="24"/>
          <w:lang w:eastAsia="en-GB"/>
        </w:rPr>
      </w:pPr>
      <w:r>
        <w:rPr>
          <w:noProof/>
        </w:rPr>
        <w:t>10.6.2.6.3</w:t>
      </w:r>
      <w:r w:rsidRPr="007049CF">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_Toc200623922 \h </w:instrText>
      </w:r>
      <w:r>
        <w:rPr>
          <w:noProof/>
        </w:rPr>
      </w:r>
      <w:r>
        <w:rPr>
          <w:noProof/>
        </w:rPr>
        <w:fldChar w:fldCharType="separate"/>
      </w:r>
      <w:r>
        <w:rPr>
          <w:noProof/>
        </w:rPr>
        <w:t>93</w:t>
      </w:r>
      <w:r>
        <w:rPr>
          <w:noProof/>
        </w:rPr>
        <w:fldChar w:fldCharType="end"/>
      </w:r>
    </w:p>
    <w:p w14:paraId="03F93B46" w14:textId="604F5006" w:rsidR="007049CF" w:rsidRPr="007049CF" w:rsidRDefault="007049CF">
      <w:pPr>
        <w:pStyle w:val="TOC5"/>
        <w:rPr>
          <w:rFonts w:ascii="Calibri" w:hAnsi="Calibri"/>
          <w:noProof/>
          <w:kern w:val="2"/>
          <w:sz w:val="24"/>
          <w:szCs w:val="24"/>
          <w:lang w:eastAsia="en-GB"/>
        </w:rPr>
      </w:pPr>
      <w:r>
        <w:rPr>
          <w:noProof/>
        </w:rPr>
        <w:t>10.6.2.6.4</w:t>
      </w:r>
      <w:r w:rsidRPr="007049CF">
        <w:rPr>
          <w:rFonts w:ascii="Calibri" w:hAnsi="Calibri"/>
          <w:noProof/>
          <w:kern w:val="2"/>
          <w:sz w:val="24"/>
          <w:szCs w:val="24"/>
          <w:lang w:eastAsia="en-GB"/>
        </w:rPr>
        <w:tab/>
      </w:r>
      <w:r>
        <w:rPr>
          <w:noProof/>
        </w:rPr>
        <w:t>MCPTT emergency floor remote trigger procedure</w:t>
      </w:r>
      <w:r>
        <w:rPr>
          <w:noProof/>
        </w:rPr>
        <w:tab/>
      </w:r>
      <w:r>
        <w:rPr>
          <w:noProof/>
        </w:rPr>
        <w:fldChar w:fldCharType="begin"/>
      </w:r>
      <w:r>
        <w:rPr>
          <w:noProof/>
        </w:rPr>
        <w:instrText xml:space="preserve"> PAGEREF _Toc200623923 \h </w:instrText>
      </w:r>
      <w:r>
        <w:rPr>
          <w:noProof/>
        </w:rPr>
      </w:r>
      <w:r>
        <w:rPr>
          <w:noProof/>
        </w:rPr>
        <w:fldChar w:fldCharType="separate"/>
      </w:r>
      <w:r>
        <w:rPr>
          <w:noProof/>
        </w:rPr>
        <w:t>93</w:t>
      </w:r>
      <w:r>
        <w:rPr>
          <w:noProof/>
        </w:rPr>
        <w:fldChar w:fldCharType="end"/>
      </w:r>
    </w:p>
    <w:p w14:paraId="0B638D8D" w14:textId="214B3942" w:rsidR="007049CF" w:rsidRPr="007049CF" w:rsidRDefault="007049CF">
      <w:pPr>
        <w:pStyle w:val="TOC4"/>
        <w:rPr>
          <w:rFonts w:ascii="Calibri" w:hAnsi="Calibri"/>
          <w:noProof/>
          <w:kern w:val="2"/>
          <w:sz w:val="24"/>
          <w:szCs w:val="24"/>
          <w:lang w:eastAsia="en-GB"/>
        </w:rPr>
      </w:pPr>
      <w:r w:rsidRPr="004F7CA0">
        <w:rPr>
          <w:rFonts w:cs="Arial"/>
          <w:noProof/>
        </w:rPr>
        <w:t>10.</w:t>
      </w:r>
      <w:r w:rsidRPr="004F7CA0">
        <w:rPr>
          <w:rFonts w:eastAsia="Calibri Light" w:cs="Arial"/>
          <w:noProof/>
          <w:lang w:eastAsia="zh-CN"/>
        </w:rPr>
        <w:t>6.2.</w:t>
      </w:r>
      <w:r w:rsidRPr="004F7CA0">
        <w:rPr>
          <w:rFonts w:cs="Arial"/>
          <w:noProof/>
        </w:rPr>
        <w:t>7</w:t>
      </w:r>
      <w:r w:rsidRPr="007049CF">
        <w:rPr>
          <w:rFonts w:ascii="Calibri" w:hAnsi="Calibri"/>
          <w:noProof/>
          <w:kern w:val="2"/>
          <w:sz w:val="24"/>
          <w:szCs w:val="24"/>
          <w:lang w:eastAsia="en-GB"/>
        </w:rPr>
        <w:tab/>
      </w:r>
      <w:r w:rsidRPr="004F7CA0">
        <w:rPr>
          <w:rFonts w:eastAsia="Calibri Light" w:cs="Arial"/>
          <w:noProof/>
          <w:lang w:eastAsia="zh-CN"/>
        </w:rPr>
        <w:t>Location of current talker</w:t>
      </w:r>
      <w:r>
        <w:rPr>
          <w:noProof/>
        </w:rPr>
        <w:tab/>
      </w:r>
      <w:r>
        <w:rPr>
          <w:noProof/>
        </w:rPr>
        <w:fldChar w:fldCharType="begin"/>
      </w:r>
      <w:r>
        <w:rPr>
          <w:noProof/>
        </w:rPr>
        <w:instrText xml:space="preserve"> PAGEREF _Toc200623924 \h </w:instrText>
      </w:r>
      <w:r>
        <w:rPr>
          <w:noProof/>
        </w:rPr>
      </w:r>
      <w:r>
        <w:rPr>
          <w:noProof/>
        </w:rPr>
        <w:fldChar w:fldCharType="separate"/>
      </w:r>
      <w:r>
        <w:rPr>
          <w:noProof/>
        </w:rPr>
        <w:t>94</w:t>
      </w:r>
      <w:r>
        <w:rPr>
          <w:noProof/>
        </w:rPr>
        <w:fldChar w:fldCharType="end"/>
      </w:r>
    </w:p>
    <w:p w14:paraId="053A18A4" w14:textId="449B4018" w:rsidR="007049CF" w:rsidRPr="007049CF" w:rsidRDefault="007049CF">
      <w:pPr>
        <w:pStyle w:val="TOC4"/>
        <w:rPr>
          <w:rFonts w:ascii="Calibri" w:hAnsi="Calibri"/>
          <w:noProof/>
          <w:kern w:val="2"/>
          <w:sz w:val="24"/>
          <w:szCs w:val="24"/>
          <w:lang w:eastAsia="en-GB"/>
        </w:rPr>
      </w:pPr>
      <w:r w:rsidRPr="004F7CA0">
        <w:rPr>
          <w:rFonts w:cs="Arial"/>
          <w:noProof/>
        </w:rPr>
        <w:t>10.</w:t>
      </w:r>
      <w:r w:rsidRPr="004F7CA0">
        <w:rPr>
          <w:rFonts w:eastAsia="Calibri Light" w:cs="Arial"/>
          <w:noProof/>
          <w:lang w:eastAsia="zh-CN"/>
        </w:rPr>
        <w:t>6.2.</w:t>
      </w:r>
      <w:r w:rsidRPr="004F7CA0">
        <w:rPr>
          <w:rFonts w:cs="Arial"/>
          <w:noProof/>
        </w:rPr>
        <w:t>8</w:t>
      </w:r>
      <w:r w:rsidRPr="007049CF">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_Toc200623925 \h </w:instrText>
      </w:r>
      <w:r>
        <w:rPr>
          <w:noProof/>
        </w:rPr>
      </w:r>
      <w:r>
        <w:rPr>
          <w:noProof/>
        </w:rPr>
        <w:fldChar w:fldCharType="separate"/>
      </w:r>
      <w:r>
        <w:rPr>
          <w:noProof/>
        </w:rPr>
        <w:t>96</w:t>
      </w:r>
      <w:r>
        <w:rPr>
          <w:noProof/>
        </w:rPr>
        <w:fldChar w:fldCharType="end"/>
      </w:r>
    </w:p>
    <w:p w14:paraId="20D00AD2" w14:textId="39822A05" w:rsidR="007049CF" w:rsidRPr="007049CF" w:rsidRDefault="007049CF">
      <w:pPr>
        <w:pStyle w:val="TOC5"/>
        <w:rPr>
          <w:rFonts w:ascii="Calibri" w:hAnsi="Calibri"/>
          <w:noProof/>
          <w:kern w:val="2"/>
          <w:sz w:val="24"/>
          <w:szCs w:val="24"/>
          <w:lang w:eastAsia="en-GB"/>
        </w:rPr>
      </w:pPr>
      <w:r>
        <w:rPr>
          <w:noProof/>
          <w:lang w:eastAsia="ko-KR"/>
        </w:rPr>
        <w:t>10.6.2.8.1</w:t>
      </w:r>
      <w:r w:rsidRPr="007049C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_Toc200623926 \h </w:instrText>
      </w:r>
      <w:r>
        <w:rPr>
          <w:noProof/>
        </w:rPr>
      </w:r>
      <w:r>
        <w:rPr>
          <w:noProof/>
        </w:rPr>
        <w:fldChar w:fldCharType="separate"/>
      </w:r>
      <w:r>
        <w:rPr>
          <w:noProof/>
        </w:rPr>
        <w:t>96</w:t>
      </w:r>
      <w:r>
        <w:rPr>
          <w:noProof/>
        </w:rPr>
        <w:fldChar w:fldCharType="end"/>
      </w:r>
    </w:p>
    <w:p w14:paraId="683BD974" w14:textId="6D3CB365" w:rsidR="007049CF" w:rsidRPr="007049CF" w:rsidRDefault="007049CF">
      <w:pPr>
        <w:pStyle w:val="TOC5"/>
        <w:rPr>
          <w:rFonts w:ascii="Calibri" w:hAnsi="Calibri"/>
          <w:noProof/>
          <w:kern w:val="2"/>
          <w:sz w:val="24"/>
          <w:szCs w:val="24"/>
          <w:lang w:eastAsia="en-GB"/>
        </w:rPr>
      </w:pPr>
      <w:r>
        <w:rPr>
          <w:noProof/>
        </w:rPr>
        <w:t>10.6.2.</w:t>
      </w:r>
      <w:r>
        <w:rPr>
          <w:noProof/>
          <w:lang w:eastAsia="zh-CN"/>
        </w:rPr>
        <w:t>8</w:t>
      </w:r>
      <w:r>
        <w:rPr>
          <w:noProof/>
        </w:rPr>
        <w:t>.2</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_Toc200623927 \h </w:instrText>
      </w:r>
      <w:r>
        <w:rPr>
          <w:noProof/>
        </w:rPr>
      </w:r>
      <w:r>
        <w:rPr>
          <w:noProof/>
        </w:rPr>
        <w:fldChar w:fldCharType="separate"/>
      </w:r>
      <w:r>
        <w:rPr>
          <w:noProof/>
        </w:rPr>
        <w:t>96</w:t>
      </w:r>
      <w:r>
        <w:rPr>
          <w:noProof/>
        </w:rPr>
        <w:fldChar w:fldCharType="end"/>
      </w:r>
    </w:p>
    <w:p w14:paraId="5B1215B3" w14:textId="19883BBF" w:rsidR="007049CF" w:rsidRPr="007049CF" w:rsidRDefault="007049CF">
      <w:pPr>
        <w:pStyle w:val="TOC5"/>
        <w:rPr>
          <w:rFonts w:ascii="Calibri" w:hAnsi="Calibri"/>
          <w:noProof/>
          <w:kern w:val="2"/>
          <w:sz w:val="24"/>
          <w:szCs w:val="24"/>
          <w:lang w:eastAsia="en-GB"/>
        </w:rPr>
      </w:pPr>
      <w:r>
        <w:rPr>
          <w:noProof/>
        </w:rPr>
        <w:t>10.6.2.</w:t>
      </w:r>
      <w:r>
        <w:rPr>
          <w:noProof/>
          <w:lang w:eastAsia="zh-CN"/>
        </w:rPr>
        <w:t>8</w:t>
      </w:r>
      <w:r>
        <w:rPr>
          <w:noProof/>
        </w:rPr>
        <w:t>.3</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_Toc200623928 \h </w:instrText>
      </w:r>
      <w:r>
        <w:rPr>
          <w:noProof/>
        </w:rPr>
      </w:r>
      <w:r>
        <w:rPr>
          <w:noProof/>
        </w:rPr>
        <w:fldChar w:fldCharType="separate"/>
      </w:r>
      <w:r>
        <w:rPr>
          <w:noProof/>
        </w:rPr>
        <w:t>96</w:t>
      </w:r>
      <w:r>
        <w:rPr>
          <w:noProof/>
        </w:rPr>
        <w:fldChar w:fldCharType="end"/>
      </w:r>
    </w:p>
    <w:p w14:paraId="5FD756B5" w14:textId="4BC2C4C0" w:rsidR="007049CF" w:rsidRPr="007049CF" w:rsidRDefault="007049CF">
      <w:pPr>
        <w:pStyle w:val="TOC4"/>
        <w:rPr>
          <w:rFonts w:ascii="Calibri" w:hAnsi="Calibri"/>
          <w:noProof/>
          <w:kern w:val="2"/>
          <w:sz w:val="24"/>
          <w:szCs w:val="24"/>
          <w:lang w:eastAsia="en-GB"/>
        </w:rPr>
      </w:pPr>
      <w:r w:rsidRPr="004F7CA0">
        <w:rPr>
          <w:rFonts w:cs="Arial"/>
          <w:noProof/>
        </w:rPr>
        <w:t>10.</w:t>
      </w:r>
      <w:r w:rsidRPr="004F7CA0">
        <w:rPr>
          <w:rFonts w:eastAsia="Calibri Light" w:cs="Arial"/>
          <w:noProof/>
          <w:lang w:eastAsia="zh-CN"/>
        </w:rPr>
        <w:t>6.2.9</w:t>
      </w:r>
      <w:r w:rsidRPr="007049CF">
        <w:rPr>
          <w:rFonts w:ascii="Calibri" w:hAnsi="Calibri"/>
          <w:noProof/>
          <w:kern w:val="2"/>
          <w:sz w:val="24"/>
          <w:szCs w:val="24"/>
          <w:lang w:eastAsia="en-GB"/>
        </w:rPr>
        <w:tab/>
      </w:r>
      <w:r>
        <w:rPr>
          <w:noProof/>
        </w:rPr>
        <w:t>Group call handling with preconfigured regroup update</w:t>
      </w:r>
      <w:r>
        <w:rPr>
          <w:noProof/>
        </w:rPr>
        <w:tab/>
      </w:r>
      <w:r>
        <w:rPr>
          <w:noProof/>
        </w:rPr>
        <w:fldChar w:fldCharType="begin"/>
      </w:r>
      <w:r>
        <w:rPr>
          <w:noProof/>
        </w:rPr>
        <w:instrText xml:space="preserve"> PAGEREF _Toc200623929 \h </w:instrText>
      </w:r>
      <w:r>
        <w:rPr>
          <w:noProof/>
        </w:rPr>
      </w:r>
      <w:r>
        <w:rPr>
          <w:noProof/>
        </w:rPr>
        <w:fldChar w:fldCharType="separate"/>
      </w:r>
      <w:r>
        <w:rPr>
          <w:noProof/>
        </w:rPr>
        <w:t>96</w:t>
      </w:r>
      <w:r>
        <w:rPr>
          <w:noProof/>
        </w:rPr>
        <w:fldChar w:fldCharType="end"/>
      </w:r>
    </w:p>
    <w:p w14:paraId="6326400F" w14:textId="5224EE1A" w:rsidR="007049CF" w:rsidRPr="007049CF" w:rsidRDefault="007049CF">
      <w:pPr>
        <w:pStyle w:val="TOC5"/>
        <w:rPr>
          <w:rFonts w:ascii="Calibri" w:hAnsi="Calibri"/>
          <w:noProof/>
          <w:kern w:val="2"/>
          <w:sz w:val="24"/>
          <w:szCs w:val="24"/>
          <w:lang w:eastAsia="en-GB"/>
        </w:rPr>
      </w:pPr>
      <w:r>
        <w:rPr>
          <w:noProof/>
          <w:lang w:eastAsia="ko-KR"/>
        </w:rPr>
        <w:t>10.6.2.9.1</w:t>
      </w:r>
      <w:r w:rsidRPr="007049C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_Toc200623930 \h </w:instrText>
      </w:r>
      <w:r>
        <w:rPr>
          <w:noProof/>
        </w:rPr>
      </w:r>
      <w:r>
        <w:rPr>
          <w:noProof/>
        </w:rPr>
        <w:fldChar w:fldCharType="separate"/>
      </w:r>
      <w:r>
        <w:rPr>
          <w:noProof/>
        </w:rPr>
        <w:t>96</w:t>
      </w:r>
      <w:r>
        <w:rPr>
          <w:noProof/>
        </w:rPr>
        <w:fldChar w:fldCharType="end"/>
      </w:r>
    </w:p>
    <w:p w14:paraId="4D746547" w14:textId="1CA0CAA8" w:rsidR="007049CF" w:rsidRPr="007049CF" w:rsidRDefault="007049CF">
      <w:pPr>
        <w:pStyle w:val="TOC5"/>
        <w:rPr>
          <w:rFonts w:ascii="Calibri" w:hAnsi="Calibri"/>
          <w:noProof/>
          <w:kern w:val="2"/>
          <w:sz w:val="24"/>
          <w:szCs w:val="24"/>
          <w:lang w:eastAsia="en-GB"/>
        </w:rPr>
      </w:pPr>
      <w:r>
        <w:rPr>
          <w:noProof/>
          <w:lang w:eastAsia="ko-KR"/>
        </w:rPr>
        <w:t>10.6.2.9.2</w:t>
      </w:r>
      <w:r w:rsidRPr="007049C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_Toc200623931 \h </w:instrText>
      </w:r>
      <w:r>
        <w:rPr>
          <w:noProof/>
        </w:rPr>
      </w:r>
      <w:r>
        <w:rPr>
          <w:noProof/>
        </w:rPr>
        <w:fldChar w:fldCharType="separate"/>
      </w:r>
      <w:r>
        <w:rPr>
          <w:noProof/>
        </w:rPr>
        <w:t>96</w:t>
      </w:r>
      <w:r>
        <w:rPr>
          <w:noProof/>
        </w:rPr>
        <w:fldChar w:fldCharType="end"/>
      </w:r>
    </w:p>
    <w:p w14:paraId="055E28DE" w14:textId="2D4E1D21" w:rsidR="007049CF" w:rsidRPr="007049CF" w:rsidRDefault="007049CF">
      <w:pPr>
        <w:pStyle w:val="TOC6"/>
        <w:rPr>
          <w:rFonts w:ascii="Calibri" w:hAnsi="Calibri"/>
          <w:noProof/>
          <w:kern w:val="2"/>
          <w:sz w:val="24"/>
          <w:szCs w:val="24"/>
          <w:lang w:eastAsia="en-GB"/>
        </w:rPr>
      </w:pPr>
      <w:r>
        <w:rPr>
          <w:noProof/>
          <w:lang w:eastAsia="ko-KR"/>
        </w:rPr>
        <w:t>10.6.2.9.2.1</w:t>
      </w:r>
      <w:r w:rsidRPr="007049C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_Toc200623932 \h </w:instrText>
      </w:r>
      <w:r>
        <w:rPr>
          <w:noProof/>
        </w:rPr>
      </w:r>
      <w:r>
        <w:rPr>
          <w:noProof/>
        </w:rPr>
        <w:fldChar w:fldCharType="separate"/>
      </w:r>
      <w:r>
        <w:rPr>
          <w:noProof/>
        </w:rPr>
        <w:t>96</w:t>
      </w:r>
      <w:r>
        <w:rPr>
          <w:noProof/>
        </w:rPr>
        <w:fldChar w:fldCharType="end"/>
      </w:r>
    </w:p>
    <w:p w14:paraId="0852787C" w14:textId="18BA0D22" w:rsidR="007049CF" w:rsidRPr="007049CF" w:rsidRDefault="007049CF">
      <w:pPr>
        <w:pStyle w:val="TOC6"/>
        <w:rPr>
          <w:rFonts w:ascii="Calibri" w:hAnsi="Calibri"/>
          <w:noProof/>
          <w:kern w:val="2"/>
          <w:sz w:val="24"/>
          <w:szCs w:val="24"/>
          <w:lang w:eastAsia="en-GB"/>
        </w:rPr>
      </w:pPr>
      <w:r>
        <w:rPr>
          <w:noProof/>
          <w:lang w:eastAsia="ko-KR"/>
        </w:rPr>
        <w:t>10.6.2.9.2.2</w:t>
      </w:r>
      <w:r w:rsidRPr="007049C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_Toc200623933 \h </w:instrText>
      </w:r>
      <w:r>
        <w:rPr>
          <w:noProof/>
        </w:rPr>
      </w:r>
      <w:r>
        <w:rPr>
          <w:noProof/>
        </w:rPr>
        <w:fldChar w:fldCharType="separate"/>
      </w:r>
      <w:r>
        <w:rPr>
          <w:noProof/>
        </w:rPr>
        <w:t>96</w:t>
      </w:r>
      <w:r>
        <w:rPr>
          <w:noProof/>
        </w:rPr>
        <w:fldChar w:fldCharType="end"/>
      </w:r>
    </w:p>
    <w:p w14:paraId="5EE4EA7D" w14:textId="01CEE93F" w:rsidR="007049CF" w:rsidRPr="007049CF" w:rsidRDefault="007049CF">
      <w:pPr>
        <w:pStyle w:val="TOC5"/>
        <w:rPr>
          <w:rFonts w:ascii="Calibri" w:hAnsi="Calibri"/>
          <w:noProof/>
          <w:kern w:val="2"/>
          <w:sz w:val="24"/>
          <w:szCs w:val="24"/>
          <w:lang w:eastAsia="en-GB"/>
        </w:rPr>
      </w:pPr>
      <w:r>
        <w:rPr>
          <w:noProof/>
          <w:lang w:eastAsia="ko-KR"/>
        </w:rPr>
        <w:t>10.6.2.9.3</w:t>
      </w:r>
      <w:r w:rsidRPr="007049CF">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_Toc200623934 \h </w:instrText>
      </w:r>
      <w:r>
        <w:rPr>
          <w:noProof/>
        </w:rPr>
      </w:r>
      <w:r>
        <w:rPr>
          <w:noProof/>
        </w:rPr>
        <w:fldChar w:fldCharType="separate"/>
      </w:r>
      <w:r>
        <w:rPr>
          <w:noProof/>
        </w:rPr>
        <w:t>96</w:t>
      </w:r>
      <w:r>
        <w:rPr>
          <w:noProof/>
        </w:rPr>
        <w:fldChar w:fldCharType="end"/>
      </w:r>
    </w:p>
    <w:p w14:paraId="0F049528" w14:textId="53097F60" w:rsidR="007049CF" w:rsidRPr="007049CF" w:rsidRDefault="007049CF">
      <w:pPr>
        <w:pStyle w:val="TOC6"/>
        <w:rPr>
          <w:rFonts w:ascii="Calibri" w:hAnsi="Calibri"/>
          <w:noProof/>
          <w:kern w:val="2"/>
          <w:sz w:val="24"/>
          <w:szCs w:val="24"/>
          <w:lang w:eastAsia="en-GB"/>
        </w:rPr>
      </w:pPr>
      <w:r>
        <w:rPr>
          <w:noProof/>
          <w:lang w:eastAsia="ko-KR"/>
        </w:rPr>
        <w:t>10.6.2.9.3.1</w:t>
      </w:r>
      <w:r w:rsidRPr="007049C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_Toc200623935 \h </w:instrText>
      </w:r>
      <w:r>
        <w:rPr>
          <w:noProof/>
        </w:rPr>
      </w:r>
      <w:r>
        <w:rPr>
          <w:noProof/>
        </w:rPr>
        <w:fldChar w:fldCharType="separate"/>
      </w:r>
      <w:r>
        <w:rPr>
          <w:noProof/>
        </w:rPr>
        <w:t>96</w:t>
      </w:r>
      <w:r>
        <w:rPr>
          <w:noProof/>
        </w:rPr>
        <w:fldChar w:fldCharType="end"/>
      </w:r>
    </w:p>
    <w:p w14:paraId="3DDAC78B" w14:textId="084CAF2B" w:rsidR="007049CF" w:rsidRPr="007049CF" w:rsidRDefault="007049CF">
      <w:pPr>
        <w:pStyle w:val="TOC6"/>
        <w:rPr>
          <w:rFonts w:ascii="Calibri" w:hAnsi="Calibri"/>
          <w:noProof/>
          <w:kern w:val="2"/>
          <w:sz w:val="24"/>
          <w:szCs w:val="24"/>
          <w:lang w:eastAsia="en-GB"/>
        </w:rPr>
      </w:pPr>
      <w:r>
        <w:rPr>
          <w:noProof/>
          <w:lang w:eastAsia="ko-KR"/>
        </w:rPr>
        <w:t>10.6.2.9.3.2</w:t>
      </w:r>
      <w:r w:rsidRPr="007049C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_Toc200623936 \h </w:instrText>
      </w:r>
      <w:r>
        <w:rPr>
          <w:noProof/>
        </w:rPr>
      </w:r>
      <w:r>
        <w:rPr>
          <w:noProof/>
        </w:rPr>
        <w:fldChar w:fldCharType="separate"/>
      </w:r>
      <w:r>
        <w:rPr>
          <w:noProof/>
        </w:rPr>
        <w:t>96</w:t>
      </w:r>
      <w:r>
        <w:rPr>
          <w:noProof/>
        </w:rPr>
        <w:fldChar w:fldCharType="end"/>
      </w:r>
    </w:p>
    <w:p w14:paraId="0D25F930" w14:textId="10E99B81" w:rsidR="007049CF" w:rsidRPr="007049CF" w:rsidRDefault="007049CF">
      <w:pPr>
        <w:pStyle w:val="TOC6"/>
        <w:rPr>
          <w:rFonts w:ascii="Calibri" w:hAnsi="Calibri"/>
          <w:noProof/>
          <w:kern w:val="2"/>
          <w:sz w:val="24"/>
          <w:szCs w:val="24"/>
          <w:lang w:eastAsia="en-GB"/>
        </w:rPr>
      </w:pPr>
      <w:r>
        <w:rPr>
          <w:noProof/>
          <w:lang w:eastAsia="ko-KR"/>
        </w:rPr>
        <w:t>10.6.2.9.3.3</w:t>
      </w:r>
      <w:r w:rsidRPr="007049C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_Toc200623937 \h </w:instrText>
      </w:r>
      <w:r>
        <w:rPr>
          <w:noProof/>
        </w:rPr>
      </w:r>
      <w:r>
        <w:rPr>
          <w:noProof/>
        </w:rPr>
        <w:fldChar w:fldCharType="separate"/>
      </w:r>
      <w:r>
        <w:rPr>
          <w:noProof/>
        </w:rPr>
        <w:t>96</w:t>
      </w:r>
      <w:r>
        <w:rPr>
          <w:noProof/>
        </w:rPr>
        <w:fldChar w:fldCharType="end"/>
      </w:r>
    </w:p>
    <w:p w14:paraId="04D56A2D" w14:textId="277F6954" w:rsidR="007049CF" w:rsidRPr="007049CF" w:rsidRDefault="007049CF">
      <w:pPr>
        <w:pStyle w:val="TOC5"/>
        <w:rPr>
          <w:rFonts w:ascii="Calibri" w:hAnsi="Calibri"/>
          <w:noProof/>
          <w:kern w:val="2"/>
          <w:sz w:val="24"/>
          <w:szCs w:val="24"/>
          <w:lang w:eastAsia="en-GB"/>
        </w:rPr>
      </w:pPr>
      <w:r>
        <w:rPr>
          <w:noProof/>
          <w:lang w:eastAsia="ko-KR"/>
        </w:rPr>
        <w:t>10.6.2.9.4</w:t>
      </w:r>
      <w:r w:rsidRPr="007049C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_Toc200623938 \h </w:instrText>
      </w:r>
      <w:r>
        <w:rPr>
          <w:noProof/>
        </w:rPr>
      </w:r>
      <w:r>
        <w:rPr>
          <w:noProof/>
        </w:rPr>
        <w:fldChar w:fldCharType="separate"/>
      </w:r>
      <w:r>
        <w:rPr>
          <w:noProof/>
        </w:rPr>
        <w:t>96</w:t>
      </w:r>
      <w:r>
        <w:rPr>
          <w:noProof/>
        </w:rPr>
        <w:fldChar w:fldCharType="end"/>
      </w:r>
    </w:p>
    <w:p w14:paraId="0A56FB9F" w14:textId="117CE0EF" w:rsidR="007049CF" w:rsidRPr="007049CF" w:rsidRDefault="007049CF">
      <w:pPr>
        <w:pStyle w:val="TOC5"/>
        <w:rPr>
          <w:rFonts w:ascii="Calibri" w:hAnsi="Calibri"/>
          <w:noProof/>
          <w:kern w:val="2"/>
          <w:sz w:val="24"/>
          <w:szCs w:val="24"/>
          <w:lang w:eastAsia="en-GB"/>
        </w:rPr>
      </w:pPr>
      <w:r>
        <w:rPr>
          <w:noProof/>
          <w:lang w:eastAsia="ko-KR"/>
        </w:rPr>
        <w:t>10.6.2.9.5</w:t>
      </w:r>
      <w:r w:rsidRPr="007049CF">
        <w:rPr>
          <w:rFonts w:ascii="Calibri" w:hAnsi="Calibri"/>
          <w:noProof/>
          <w:kern w:val="2"/>
          <w:sz w:val="24"/>
          <w:szCs w:val="24"/>
          <w:lang w:eastAsia="en-GB"/>
        </w:rPr>
        <w:tab/>
      </w:r>
      <w:r>
        <w:rPr>
          <w:noProof/>
          <w:lang w:eastAsia="ko-KR"/>
        </w:rPr>
        <w:t>Procedures</w:t>
      </w:r>
      <w:r>
        <w:rPr>
          <w:noProof/>
        </w:rPr>
        <w:tab/>
      </w:r>
      <w:r>
        <w:rPr>
          <w:noProof/>
        </w:rPr>
        <w:fldChar w:fldCharType="begin"/>
      </w:r>
      <w:r>
        <w:rPr>
          <w:noProof/>
        </w:rPr>
        <w:instrText xml:space="preserve"> PAGEREF _Toc200623939 \h </w:instrText>
      </w:r>
      <w:r>
        <w:rPr>
          <w:noProof/>
        </w:rPr>
      </w:r>
      <w:r>
        <w:rPr>
          <w:noProof/>
        </w:rPr>
        <w:fldChar w:fldCharType="separate"/>
      </w:r>
      <w:r>
        <w:rPr>
          <w:noProof/>
        </w:rPr>
        <w:t>96</w:t>
      </w:r>
      <w:r>
        <w:rPr>
          <w:noProof/>
        </w:rPr>
        <w:fldChar w:fldCharType="end"/>
      </w:r>
    </w:p>
    <w:p w14:paraId="45FFA9E0" w14:textId="1A47B47A" w:rsidR="007049CF" w:rsidRPr="007049CF" w:rsidRDefault="007049CF">
      <w:pPr>
        <w:pStyle w:val="TOC6"/>
        <w:rPr>
          <w:rFonts w:ascii="Calibri" w:hAnsi="Calibri"/>
          <w:noProof/>
          <w:kern w:val="2"/>
          <w:sz w:val="24"/>
          <w:szCs w:val="24"/>
          <w:lang w:eastAsia="en-GB"/>
        </w:rPr>
      </w:pPr>
      <w:r>
        <w:rPr>
          <w:noProof/>
          <w:lang w:eastAsia="ko-KR"/>
        </w:rPr>
        <w:t>10.6.2.9.5.1</w:t>
      </w:r>
      <w:r w:rsidRPr="007049CF">
        <w:rPr>
          <w:rFonts w:ascii="Calibri" w:hAnsi="Calibri"/>
          <w:noProof/>
          <w:kern w:val="2"/>
          <w:sz w:val="24"/>
          <w:szCs w:val="24"/>
          <w:lang w:eastAsia="en-GB"/>
        </w:rPr>
        <w:tab/>
      </w:r>
      <w:r>
        <w:rPr>
          <w:noProof/>
          <w:lang w:eastAsia="ko-KR"/>
        </w:rPr>
        <w:t>Call request to an MCPTT group during an in-progress preconfigured group regroup</w:t>
      </w:r>
      <w:r>
        <w:rPr>
          <w:noProof/>
        </w:rPr>
        <w:tab/>
      </w:r>
      <w:r>
        <w:rPr>
          <w:noProof/>
        </w:rPr>
        <w:fldChar w:fldCharType="begin"/>
      </w:r>
      <w:r>
        <w:rPr>
          <w:noProof/>
        </w:rPr>
        <w:instrText xml:space="preserve"> PAGEREF _Toc200623940 \h </w:instrText>
      </w:r>
      <w:r>
        <w:rPr>
          <w:noProof/>
        </w:rPr>
      </w:r>
      <w:r>
        <w:rPr>
          <w:noProof/>
        </w:rPr>
        <w:fldChar w:fldCharType="separate"/>
      </w:r>
      <w:r>
        <w:rPr>
          <w:noProof/>
        </w:rPr>
        <w:t>96</w:t>
      </w:r>
      <w:r>
        <w:rPr>
          <w:noProof/>
        </w:rPr>
        <w:fldChar w:fldCharType="end"/>
      </w:r>
    </w:p>
    <w:p w14:paraId="7C24C92B" w14:textId="026E08AD" w:rsidR="007049CF" w:rsidRPr="007049CF" w:rsidRDefault="007049CF">
      <w:pPr>
        <w:pStyle w:val="TOC6"/>
        <w:rPr>
          <w:rFonts w:ascii="Calibri" w:hAnsi="Calibri"/>
          <w:noProof/>
          <w:kern w:val="2"/>
          <w:sz w:val="24"/>
          <w:szCs w:val="24"/>
          <w:lang w:eastAsia="en-GB"/>
        </w:rPr>
      </w:pPr>
      <w:r>
        <w:rPr>
          <w:noProof/>
          <w:lang w:eastAsia="ko-KR"/>
        </w:rPr>
        <w:t>10.6.2.9.5.2</w:t>
      </w:r>
      <w:r w:rsidRPr="007049CF">
        <w:rPr>
          <w:rFonts w:ascii="Calibri" w:hAnsi="Calibri"/>
          <w:noProof/>
          <w:kern w:val="2"/>
          <w:sz w:val="24"/>
          <w:szCs w:val="24"/>
          <w:lang w:eastAsia="en-GB"/>
        </w:rPr>
        <w:tab/>
      </w:r>
      <w:r>
        <w:rPr>
          <w:noProof/>
          <w:lang w:eastAsia="ko-KR"/>
        </w:rPr>
        <w:t>Call request to a preconfigured regroup group after group regroup has been cancelled</w:t>
      </w:r>
      <w:r>
        <w:rPr>
          <w:noProof/>
        </w:rPr>
        <w:tab/>
      </w:r>
      <w:r>
        <w:rPr>
          <w:noProof/>
        </w:rPr>
        <w:fldChar w:fldCharType="begin"/>
      </w:r>
      <w:r>
        <w:rPr>
          <w:noProof/>
        </w:rPr>
        <w:instrText xml:space="preserve"> PAGEREF _Toc200623941 \h </w:instrText>
      </w:r>
      <w:r>
        <w:rPr>
          <w:noProof/>
        </w:rPr>
      </w:r>
      <w:r>
        <w:rPr>
          <w:noProof/>
        </w:rPr>
        <w:fldChar w:fldCharType="separate"/>
      </w:r>
      <w:r>
        <w:rPr>
          <w:noProof/>
        </w:rPr>
        <w:t>97</w:t>
      </w:r>
      <w:r>
        <w:rPr>
          <w:noProof/>
        </w:rPr>
        <w:fldChar w:fldCharType="end"/>
      </w:r>
    </w:p>
    <w:p w14:paraId="2A466BD0" w14:textId="5FA4020A" w:rsidR="007049CF" w:rsidRPr="007049CF" w:rsidRDefault="007049CF">
      <w:pPr>
        <w:pStyle w:val="TOC4"/>
        <w:rPr>
          <w:rFonts w:ascii="Calibri" w:hAnsi="Calibri"/>
          <w:noProof/>
          <w:kern w:val="2"/>
          <w:sz w:val="24"/>
          <w:szCs w:val="24"/>
          <w:lang w:eastAsia="en-GB"/>
        </w:rPr>
      </w:pPr>
      <w:r w:rsidRPr="004F7CA0">
        <w:rPr>
          <w:rFonts w:cs="Arial"/>
          <w:noProof/>
        </w:rPr>
        <w:t>10.</w:t>
      </w:r>
      <w:r w:rsidRPr="004F7CA0">
        <w:rPr>
          <w:rFonts w:eastAsia="Calibri Light" w:cs="Arial"/>
          <w:noProof/>
          <w:lang w:eastAsia="zh-CN"/>
        </w:rPr>
        <w:t>6.2.10</w:t>
      </w:r>
      <w:r w:rsidRPr="007049CF">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_Toc200623942 \h </w:instrText>
      </w:r>
      <w:r>
        <w:rPr>
          <w:noProof/>
        </w:rPr>
      </w:r>
      <w:r>
        <w:rPr>
          <w:noProof/>
        </w:rPr>
        <w:fldChar w:fldCharType="separate"/>
      </w:r>
      <w:r>
        <w:rPr>
          <w:noProof/>
        </w:rPr>
        <w:t>98</w:t>
      </w:r>
      <w:r>
        <w:rPr>
          <w:noProof/>
        </w:rPr>
        <w:fldChar w:fldCharType="end"/>
      </w:r>
    </w:p>
    <w:p w14:paraId="6AA2C155" w14:textId="75E6D811" w:rsidR="007049CF" w:rsidRPr="007049CF" w:rsidRDefault="007049CF">
      <w:pPr>
        <w:pStyle w:val="TOC5"/>
        <w:rPr>
          <w:rFonts w:ascii="Calibri" w:hAnsi="Calibri"/>
          <w:noProof/>
          <w:kern w:val="2"/>
          <w:sz w:val="24"/>
          <w:szCs w:val="24"/>
          <w:lang w:eastAsia="en-GB"/>
        </w:rPr>
      </w:pPr>
      <w:r>
        <w:rPr>
          <w:noProof/>
          <w:lang w:eastAsia="ko-KR"/>
        </w:rPr>
        <w:t>10.6.2.10.1</w:t>
      </w:r>
      <w:r w:rsidRPr="007049CF">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_Toc200623943 \h </w:instrText>
      </w:r>
      <w:r>
        <w:rPr>
          <w:noProof/>
        </w:rPr>
      </w:r>
      <w:r>
        <w:rPr>
          <w:noProof/>
        </w:rPr>
        <w:fldChar w:fldCharType="separate"/>
      </w:r>
      <w:r>
        <w:rPr>
          <w:noProof/>
        </w:rPr>
        <w:t>98</w:t>
      </w:r>
      <w:r>
        <w:rPr>
          <w:noProof/>
        </w:rPr>
        <w:fldChar w:fldCharType="end"/>
      </w:r>
    </w:p>
    <w:p w14:paraId="00DFD19E" w14:textId="2A6011EC" w:rsidR="007049CF" w:rsidRPr="007049CF" w:rsidRDefault="007049CF">
      <w:pPr>
        <w:pStyle w:val="TOC5"/>
        <w:rPr>
          <w:rFonts w:ascii="Calibri" w:hAnsi="Calibri"/>
          <w:noProof/>
          <w:kern w:val="2"/>
          <w:sz w:val="24"/>
          <w:szCs w:val="24"/>
          <w:lang w:eastAsia="en-GB"/>
        </w:rPr>
      </w:pPr>
      <w:r>
        <w:rPr>
          <w:noProof/>
        </w:rPr>
        <w:t>10.6.2.10.2</w:t>
      </w:r>
      <w:r w:rsidRPr="007049CF">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_Toc200623944 \h </w:instrText>
      </w:r>
      <w:r>
        <w:rPr>
          <w:noProof/>
        </w:rPr>
      </w:r>
      <w:r>
        <w:rPr>
          <w:noProof/>
        </w:rPr>
        <w:fldChar w:fldCharType="separate"/>
      </w:r>
      <w:r>
        <w:rPr>
          <w:noProof/>
        </w:rPr>
        <w:t>98</w:t>
      </w:r>
      <w:r>
        <w:rPr>
          <w:noProof/>
        </w:rPr>
        <w:fldChar w:fldCharType="end"/>
      </w:r>
    </w:p>
    <w:p w14:paraId="257957EB" w14:textId="41160DB0" w:rsidR="007049CF" w:rsidRPr="007049CF" w:rsidRDefault="007049CF">
      <w:pPr>
        <w:pStyle w:val="TOC5"/>
        <w:rPr>
          <w:rFonts w:ascii="Calibri" w:hAnsi="Calibri"/>
          <w:noProof/>
          <w:kern w:val="2"/>
          <w:sz w:val="24"/>
          <w:szCs w:val="24"/>
          <w:lang w:eastAsia="en-GB"/>
        </w:rPr>
      </w:pPr>
      <w:r>
        <w:rPr>
          <w:noProof/>
        </w:rPr>
        <w:t>10.6.2.10.3</w:t>
      </w:r>
      <w:r w:rsidRPr="007049CF">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_Toc200623945 \h </w:instrText>
      </w:r>
      <w:r>
        <w:rPr>
          <w:noProof/>
        </w:rPr>
      </w:r>
      <w:r>
        <w:rPr>
          <w:noProof/>
        </w:rPr>
        <w:fldChar w:fldCharType="separate"/>
      </w:r>
      <w:r>
        <w:rPr>
          <w:noProof/>
        </w:rPr>
        <w:t>99</w:t>
      </w:r>
      <w:r>
        <w:rPr>
          <w:noProof/>
        </w:rPr>
        <w:fldChar w:fldCharType="end"/>
      </w:r>
    </w:p>
    <w:p w14:paraId="3B2E8AB8" w14:textId="7550D566" w:rsidR="007049CF" w:rsidRPr="007049CF" w:rsidRDefault="007049CF">
      <w:pPr>
        <w:pStyle w:val="TOC4"/>
        <w:rPr>
          <w:rFonts w:ascii="Calibri" w:hAnsi="Calibri"/>
          <w:noProof/>
          <w:kern w:val="2"/>
          <w:sz w:val="24"/>
          <w:szCs w:val="24"/>
          <w:lang w:eastAsia="en-GB"/>
        </w:rPr>
      </w:pPr>
      <w:r w:rsidRPr="004F7CA0">
        <w:rPr>
          <w:rFonts w:cs="Arial"/>
          <w:noProof/>
        </w:rPr>
        <w:t>10.</w:t>
      </w:r>
      <w:r w:rsidRPr="004F7CA0">
        <w:rPr>
          <w:rFonts w:eastAsia="Calibri Light" w:cs="Arial"/>
          <w:noProof/>
          <w:lang w:eastAsia="zh-CN"/>
        </w:rPr>
        <w:t>6.2.11</w:t>
      </w:r>
      <w:r w:rsidRPr="007049CF">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_Toc200623946 \h </w:instrText>
      </w:r>
      <w:r>
        <w:rPr>
          <w:noProof/>
        </w:rPr>
      </w:r>
      <w:r>
        <w:rPr>
          <w:noProof/>
        </w:rPr>
        <w:fldChar w:fldCharType="separate"/>
      </w:r>
      <w:r>
        <w:rPr>
          <w:noProof/>
        </w:rPr>
        <w:t>99</w:t>
      </w:r>
      <w:r>
        <w:rPr>
          <w:noProof/>
        </w:rPr>
        <w:fldChar w:fldCharType="end"/>
      </w:r>
    </w:p>
    <w:p w14:paraId="038C8A9A" w14:textId="0963871B" w:rsidR="007049CF" w:rsidRPr="007049CF" w:rsidRDefault="007049CF">
      <w:pPr>
        <w:pStyle w:val="TOC5"/>
        <w:rPr>
          <w:rFonts w:ascii="Calibri" w:hAnsi="Calibri"/>
          <w:noProof/>
          <w:kern w:val="2"/>
          <w:sz w:val="24"/>
          <w:szCs w:val="24"/>
          <w:lang w:eastAsia="en-GB"/>
        </w:rPr>
      </w:pPr>
      <w:r>
        <w:rPr>
          <w:noProof/>
          <w:lang w:eastAsia="ko-KR"/>
        </w:rPr>
        <w:t>10.6.2.11.1</w:t>
      </w:r>
      <w:r w:rsidRPr="007049CF">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_Toc200623947 \h </w:instrText>
      </w:r>
      <w:r>
        <w:rPr>
          <w:noProof/>
        </w:rPr>
      </w:r>
      <w:r>
        <w:rPr>
          <w:noProof/>
        </w:rPr>
        <w:fldChar w:fldCharType="separate"/>
      </w:r>
      <w:r>
        <w:rPr>
          <w:noProof/>
        </w:rPr>
        <w:t>99</w:t>
      </w:r>
      <w:r>
        <w:rPr>
          <w:noProof/>
        </w:rPr>
        <w:fldChar w:fldCharType="end"/>
      </w:r>
    </w:p>
    <w:p w14:paraId="41ADF855" w14:textId="2DEB5587" w:rsidR="007049CF" w:rsidRPr="007049CF" w:rsidRDefault="007049CF">
      <w:pPr>
        <w:pStyle w:val="TOC5"/>
        <w:rPr>
          <w:rFonts w:ascii="Calibri" w:hAnsi="Calibri"/>
          <w:noProof/>
          <w:kern w:val="2"/>
          <w:sz w:val="24"/>
          <w:szCs w:val="24"/>
          <w:lang w:eastAsia="en-GB"/>
        </w:rPr>
      </w:pPr>
      <w:r>
        <w:rPr>
          <w:noProof/>
          <w:lang w:eastAsia="ko-KR"/>
        </w:rPr>
        <w:t>10.6.2.11.2</w:t>
      </w:r>
      <w:r w:rsidRPr="007049CF">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_Toc200623948 \h </w:instrText>
      </w:r>
      <w:r>
        <w:rPr>
          <w:noProof/>
        </w:rPr>
      </w:r>
      <w:r>
        <w:rPr>
          <w:noProof/>
        </w:rPr>
        <w:fldChar w:fldCharType="separate"/>
      </w:r>
      <w:r>
        <w:rPr>
          <w:noProof/>
        </w:rPr>
        <w:t>100</w:t>
      </w:r>
      <w:r>
        <w:rPr>
          <w:noProof/>
        </w:rPr>
        <w:fldChar w:fldCharType="end"/>
      </w:r>
    </w:p>
    <w:p w14:paraId="4A1CAC2C" w14:textId="0456A3E2" w:rsidR="007049CF" w:rsidRPr="007049CF" w:rsidRDefault="007049CF">
      <w:pPr>
        <w:pStyle w:val="TOC4"/>
        <w:rPr>
          <w:rFonts w:ascii="Calibri" w:hAnsi="Calibri"/>
          <w:noProof/>
          <w:kern w:val="2"/>
          <w:sz w:val="24"/>
          <w:szCs w:val="24"/>
          <w:lang w:eastAsia="en-GB"/>
        </w:rPr>
      </w:pPr>
      <w:r w:rsidRPr="004F7CA0">
        <w:rPr>
          <w:rFonts w:cs="Arial"/>
          <w:noProof/>
        </w:rPr>
        <w:t>10.</w:t>
      </w:r>
      <w:r w:rsidRPr="004F7CA0">
        <w:rPr>
          <w:rFonts w:eastAsia="Calibri Light" w:cs="Arial"/>
          <w:noProof/>
          <w:lang w:eastAsia="zh-CN"/>
        </w:rPr>
        <w:t>6.2.12</w:t>
      </w:r>
      <w:r w:rsidRPr="007049CF">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_Toc200623949 \h </w:instrText>
      </w:r>
      <w:r>
        <w:rPr>
          <w:noProof/>
        </w:rPr>
      </w:r>
      <w:r>
        <w:rPr>
          <w:noProof/>
        </w:rPr>
        <w:fldChar w:fldCharType="separate"/>
      </w:r>
      <w:r>
        <w:rPr>
          <w:noProof/>
        </w:rPr>
        <w:t>101</w:t>
      </w:r>
      <w:r>
        <w:rPr>
          <w:noProof/>
        </w:rPr>
        <w:fldChar w:fldCharType="end"/>
      </w:r>
    </w:p>
    <w:p w14:paraId="4905DEEA" w14:textId="3C01E0D8" w:rsidR="007049CF" w:rsidRPr="007049CF" w:rsidRDefault="007049CF">
      <w:pPr>
        <w:pStyle w:val="TOC5"/>
        <w:rPr>
          <w:rFonts w:ascii="Calibri" w:hAnsi="Calibri"/>
          <w:noProof/>
          <w:kern w:val="2"/>
          <w:sz w:val="24"/>
          <w:szCs w:val="24"/>
          <w:lang w:eastAsia="en-GB"/>
        </w:rPr>
      </w:pPr>
      <w:r>
        <w:rPr>
          <w:noProof/>
          <w:lang w:eastAsia="ko-KR"/>
        </w:rPr>
        <w:t>10.6.2.12.1</w:t>
      </w:r>
      <w:r w:rsidRPr="007049CF">
        <w:rPr>
          <w:rFonts w:ascii="Calibri" w:hAnsi="Calibri"/>
          <w:noProof/>
          <w:kern w:val="2"/>
          <w:sz w:val="24"/>
          <w:szCs w:val="24"/>
          <w:lang w:eastAsia="en-GB"/>
        </w:rPr>
        <w:tab/>
      </w:r>
      <w:r>
        <w:rPr>
          <w:noProof/>
          <w:lang w:eastAsia="ko-KR"/>
        </w:rPr>
        <w:t>Voidl</w:t>
      </w:r>
      <w:r>
        <w:rPr>
          <w:noProof/>
        </w:rPr>
        <w:tab/>
      </w:r>
      <w:r>
        <w:rPr>
          <w:noProof/>
        </w:rPr>
        <w:fldChar w:fldCharType="begin"/>
      </w:r>
      <w:r>
        <w:rPr>
          <w:noProof/>
        </w:rPr>
        <w:instrText xml:space="preserve"> PAGEREF _Toc200623950 \h </w:instrText>
      </w:r>
      <w:r>
        <w:rPr>
          <w:noProof/>
        </w:rPr>
      </w:r>
      <w:r>
        <w:rPr>
          <w:noProof/>
        </w:rPr>
        <w:fldChar w:fldCharType="separate"/>
      </w:r>
      <w:r>
        <w:rPr>
          <w:noProof/>
        </w:rPr>
        <w:t>101</w:t>
      </w:r>
      <w:r>
        <w:rPr>
          <w:noProof/>
        </w:rPr>
        <w:fldChar w:fldCharType="end"/>
      </w:r>
    </w:p>
    <w:p w14:paraId="01458310" w14:textId="5FA43BB0" w:rsidR="007049CF" w:rsidRPr="007049CF" w:rsidRDefault="007049CF">
      <w:pPr>
        <w:pStyle w:val="TOC5"/>
        <w:rPr>
          <w:rFonts w:ascii="Calibri" w:hAnsi="Calibri"/>
          <w:noProof/>
          <w:kern w:val="2"/>
          <w:sz w:val="24"/>
          <w:szCs w:val="24"/>
          <w:lang w:eastAsia="en-GB"/>
        </w:rPr>
      </w:pPr>
      <w:r>
        <w:rPr>
          <w:noProof/>
          <w:lang w:eastAsia="ko-KR"/>
        </w:rPr>
        <w:t>10.6.2.12.2</w:t>
      </w:r>
      <w:r w:rsidRPr="007049C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_Toc200623951 \h </w:instrText>
      </w:r>
      <w:r>
        <w:rPr>
          <w:noProof/>
        </w:rPr>
      </w:r>
      <w:r>
        <w:rPr>
          <w:noProof/>
        </w:rPr>
        <w:fldChar w:fldCharType="separate"/>
      </w:r>
      <w:r>
        <w:rPr>
          <w:noProof/>
        </w:rPr>
        <w:t>101</w:t>
      </w:r>
      <w:r>
        <w:rPr>
          <w:noProof/>
        </w:rPr>
        <w:fldChar w:fldCharType="end"/>
      </w:r>
    </w:p>
    <w:p w14:paraId="62C1BE4C" w14:textId="1661F3FB" w:rsidR="007049CF" w:rsidRPr="007049CF" w:rsidRDefault="007049CF">
      <w:pPr>
        <w:pStyle w:val="TOC6"/>
        <w:rPr>
          <w:rFonts w:ascii="Calibri" w:hAnsi="Calibri"/>
          <w:noProof/>
          <w:kern w:val="2"/>
          <w:sz w:val="24"/>
          <w:szCs w:val="24"/>
          <w:lang w:eastAsia="en-GB"/>
        </w:rPr>
      </w:pPr>
      <w:r>
        <w:rPr>
          <w:noProof/>
          <w:lang w:eastAsia="ko-KR"/>
        </w:rPr>
        <w:t>10.6.2.12.2.1</w:t>
      </w:r>
      <w:r w:rsidRPr="007049C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_Toc200623952 \h </w:instrText>
      </w:r>
      <w:r>
        <w:rPr>
          <w:noProof/>
        </w:rPr>
      </w:r>
      <w:r>
        <w:rPr>
          <w:noProof/>
        </w:rPr>
        <w:fldChar w:fldCharType="separate"/>
      </w:r>
      <w:r>
        <w:rPr>
          <w:noProof/>
        </w:rPr>
        <w:t>101</w:t>
      </w:r>
      <w:r>
        <w:rPr>
          <w:noProof/>
        </w:rPr>
        <w:fldChar w:fldCharType="end"/>
      </w:r>
    </w:p>
    <w:p w14:paraId="3DAE605F" w14:textId="3A8BE7D4" w:rsidR="007049CF" w:rsidRPr="007049CF" w:rsidRDefault="007049CF">
      <w:pPr>
        <w:pStyle w:val="TOC6"/>
        <w:rPr>
          <w:rFonts w:ascii="Calibri" w:hAnsi="Calibri"/>
          <w:noProof/>
          <w:kern w:val="2"/>
          <w:sz w:val="24"/>
          <w:szCs w:val="24"/>
          <w:lang w:eastAsia="en-GB"/>
        </w:rPr>
      </w:pPr>
      <w:r>
        <w:rPr>
          <w:noProof/>
          <w:lang w:eastAsia="ko-KR"/>
        </w:rPr>
        <w:t>10.6.2.12.2.2</w:t>
      </w:r>
      <w:r w:rsidRPr="007049C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_Toc200623953 \h </w:instrText>
      </w:r>
      <w:r>
        <w:rPr>
          <w:noProof/>
        </w:rPr>
      </w:r>
      <w:r>
        <w:rPr>
          <w:noProof/>
        </w:rPr>
        <w:fldChar w:fldCharType="separate"/>
      </w:r>
      <w:r>
        <w:rPr>
          <w:noProof/>
        </w:rPr>
        <w:t>101</w:t>
      </w:r>
      <w:r>
        <w:rPr>
          <w:noProof/>
        </w:rPr>
        <w:fldChar w:fldCharType="end"/>
      </w:r>
    </w:p>
    <w:p w14:paraId="65B3FDFE" w14:textId="2AB28F04" w:rsidR="007049CF" w:rsidRPr="007049CF" w:rsidRDefault="007049CF">
      <w:pPr>
        <w:pStyle w:val="TOC5"/>
        <w:rPr>
          <w:rFonts w:ascii="Calibri" w:hAnsi="Calibri"/>
          <w:noProof/>
          <w:kern w:val="2"/>
          <w:sz w:val="24"/>
          <w:szCs w:val="24"/>
          <w:lang w:eastAsia="en-GB"/>
        </w:rPr>
      </w:pPr>
      <w:r>
        <w:rPr>
          <w:noProof/>
        </w:rPr>
        <w:t>10.6.2.12.3</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_Toc200623954 \h </w:instrText>
      </w:r>
      <w:r>
        <w:rPr>
          <w:noProof/>
        </w:rPr>
      </w:r>
      <w:r>
        <w:rPr>
          <w:noProof/>
        </w:rPr>
        <w:fldChar w:fldCharType="separate"/>
      </w:r>
      <w:r>
        <w:rPr>
          <w:noProof/>
        </w:rPr>
        <w:t>101</w:t>
      </w:r>
      <w:r>
        <w:rPr>
          <w:noProof/>
        </w:rPr>
        <w:fldChar w:fldCharType="end"/>
      </w:r>
    </w:p>
    <w:p w14:paraId="4523DF2D" w14:textId="284EE6B8" w:rsidR="007049CF" w:rsidRPr="007049CF" w:rsidRDefault="007049CF">
      <w:pPr>
        <w:pStyle w:val="TOC3"/>
        <w:rPr>
          <w:rFonts w:ascii="Calibri" w:hAnsi="Calibri"/>
          <w:noProof/>
          <w:kern w:val="2"/>
          <w:sz w:val="24"/>
          <w:szCs w:val="24"/>
          <w:lang w:eastAsia="en-GB"/>
        </w:rPr>
      </w:pPr>
      <w:r>
        <w:rPr>
          <w:noProof/>
        </w:rPr>
        <w:t>10.6.3</w:t>
      </w:r>
      <w:r w:rsidRPr="007049CF">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_Toc200623955 \h </w:instrText>
      </w:r>
      <w:r>
        <w:rPr>
          <w:noProof/>
        </w:rPr>
      </w:r>
      <w:r>
        <w:rPr>
          <w:noProof/>
        </w:rPr>
        <w:fldChar w:fldCharType="separate"/>
      </w:r>
      <w:r>
        <w:rPr>
          <w:noProof/>
        </w:rPr>
        <w:t>101</w:t>
      </w:r>
      <w:r>
        <w:rPr>
          <w:noProof/>
        </w:rPr>
        <w:fldChar w:fldCharType="end"/>
      </w:r>
    </w:p>
    <w:p w14:paraId="0C359C64" w14:textId="2CE78A1E" w:rsidR="007049CF" w:rsidRPr="007049CF" w:rsidRDefault="007049CF">
      <w:pPr>
        <w:pStyle w:val="TOC4"/>
        <w:rPr>
          <w:rFonts w:ascii="Calibri" w:hAnsi="Calibri"/>
          <w:noProof/>
          <w:kern w:val="2"/>
          <w:sz w:val="24"/>
          <w:szCs w:val="24"/>
          <w:lang w:eastAsia="en-GB"/>
        </w:rPr>
      </w:pPr>
      <w:r>
        <w:rPr>
          <w:noProof/>
        </w:rPr>
        <w:t>10.6.3.1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_Toc200623956 \h </w:instrText>
      </w:r>
      <w:r>
        <w:rPr>
          <w:noProof/>
        </w:rPr>
      </w:r>
      <w:r>
        <w:rPr>
          <w:noProof/>
        </w:rPr>
        <w:fldChar w:fldCharType="separate"/>
      </w:r>
      <w:r>
        <w:rPr>
          <w:noProof/>
        </w:rPr>
        <w:t>101</w:t>
      </w:r>
      <w:r>
        <w:rPr>
          <w:noProof/>
        </w:rPr>
        <w:fldChar w:fldCharType="end"/>
      </w:r>
    </w:p>
    <w:p w14:paraId="7FBD5009" w14:textId="61C9BA30" w:rsidR="007049CF" w:rsidRPr="007049CF" w:rsidRDefault="007049CF">
      <w:pPr>
        <w:pStyle w:val="TOC4"/>
        <w:rPr>
          <w:rFonts w:ascii="Calibri" w:hAnsi="Calibri"/>
          <w:noProof/>
          <w:kern w:val="2"/>
          <w:sz w:val="24"/>
          <w:szCs w:val="24"/>
          <w:lang w:eastAsia="en-GB"/>
        </w:rPr>
      </w:pPr>
      <w:r>
        <w:rPr>
          <w:noProof/>
        </w:rPr>
        <w:t>10.6.3.2</w:t>
      </w:r>
      <w:r w:rsidRPr="007049CF">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_Toc200623957 \h </w:instrText>
      </w:r>
      <w:r>
        <w:rPr>
          <w:noProof/>
        </w:rPr>
      </w:r>
      <w:r>
        <w:rPr>
          <w:noProof/>
        </w:rPr>
        <w:fldChar w:fldCharType="separate"/>
      </w:r>
      <w:r>
        <w:rPr>
          <w:noProof/>
        </w:rPr>
        <w:t>101</w:t>
      </w:r>
      <w:r>
        <w:rPr>
          <w:noProof/>
        </w:rPr>
        <w:fldChar w:fldCharType="end"/>
      </w:r>
    </w:p>
    <w:p w14:paraId="1CB473D0" w14:textId="64029D45" w:rsidR="007049CF" w:rsidRPr="007049CF" w:rsidRDefault="007049CF">
      <w:pPr>
        <w:pStyle w:val="TOC5"/>
        <w:rPr>
          <w:rFonts w:ascii="Calibri" w:hAnsi="Calibri"/>
          <w:noProof/>
          <w:kern w:val="2"/>
          <w:sz w:val="24"/>
          <w:szCs w:val="24"/>
          <w:lang w:eastAsia="en-GB"/>
        </w:rPr>
      </w:pPr>
      <w:r>
        <w:rPr>
          <w:noProof/>
          <w:lang w:eastAsia="ko-KR"/>
        </w:rPr>
        <w:t>10.6.3.2.1</w:t>
      </w:r>
      <w:r w:rsidRPr="007049CF">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_Toc200623958 \h </w:instrText>
      </w:r>
      <w:r>
        <w:rPr>
          <w:noProof/>
        </w:rPr>
      </w:r>
      <w:r>
        <w:rPr>
          <w:noProof/>
        </w:rPr>
        <w:fldChar w:fldCharType="separate"/>
      </w:r>
      <w:r>
        <w:rPr>
          <w:noProof/>
        </w:rPr>
        <w:t>101</w:t>
      </w:r>
      <w:r>
        <w:rPr>
          <w:noProof/>
        </w:rPr>
        <w:fldChar w:fldCharType="end"/>
      </w:r>
    </w:p>
    <w:p w14:paraId="51CBC6DB" w14:textId="301D6A33" w:rsidR="007049CF" w:rsidRPr="007049CF" w:rsidRDefault="007049CF">
      <w:pPr>
        <w:pStyle w:val="TOC5"/>
        <w:rPr>
          <w:rFonts w:ascii="Calibri" w:hAnsi="Calibri"/>
          <w:noProof/>
          <w:kern w:val="2"/>
          <w:sz w:val="24"/>
          <w:szCs w:val="24"/>
          <w:lang w:eastAsia="en-GB"/>
        </w:rPr>
      </w:pPr>
      <w:r>
        <w:rPr>
          <w:noProof/>
          <w:lang w:eastAsia="ko-KR"/>
        </w:rPr>
        <w:t>10.6.3.2.2</w:t>
      </w:r>
      <w:r w:rsidRPr="007049CF">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_Toc200623959 \h </w:instrText>
      </w:r>
      <w:r>
        <w:rPr>
          <w:noProof/>
        </w:rPr>
      </w:r>
      <w:r>
        <w:rPr>
          <w:noProof/>
        </w:rPr>
        <w:fldChar w:fldCharType="separate"/>
      </w:r>
      <w:r>
        <w:rPr>
          <w:noProof/>
        </w:rPr>
        <w:t>102</w:t>
      </w:r>
      <w:r>
        <w:rPr>
          <w:noProof/>
        </w:rPr>
        <w:fldChar w:fldCharType="end"/>
      </w:r>
    </w:p>
    <w:p w14:paraId="1198A6AA" w14:textId="5CBCC874" w:rsidR="007049CF" w:rsidRPr="007049CF" w:rsidRDefault="007049CF">
      <w:pPr>
        <w:pStyle w:val="TOC5"/>
        <w:rPr>
          <w:rFonts w:ascii="Calibri" w:hAnsi="Calibri"/>
          <w:noProof/>
          <w:kern w:val="2"/>
          <w:sz w:val="24"/>
          <w:szCs w:val="24"/>
          <w:lang w:eastAsia="en-GB"/>
        </w:rPr>
      </w:pPr>
      <w:r>
        <w:rPr>
          <w:noProof/>
          <w:lang w:eastAsia="ko-KR"/>
        </w:rPr>
        <w:lastRenderedPageBreak/>
        <w:t>10.6.3.2.3</w:t>
      </w:r>
      <w:r w:rsidRPr="007049CF">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_Toc200623960 \h </w:instrText>
      </w:r>
      <w:r>
        <w:rPr>
          <w:noProof/>
        </w:rPr>
      </w:r>
      <w:r>
        <w:rPr>
          <w:noProof/>
        </w:rPr>
        <w:fldChar w:fldCharType="separate"/>
      </w:r>
      <w:r>
        <w:rPr>
          <w:noProof/>
        </w:rPr>
        <w:t>102</w:t>
      </w:r>
      <w:r>
        <w:rPr>
          <w:noProof/>
        </w:rPr>
        <w:fldChar w:fldCharType="end"/>
      </w:r>
    </w:p>
    <w:p w14:paraId="283E78D6" w14:textId="3F9868B1" w:rsidR="007049CF" w:rsidRPr="007049CF" w:rsidRDefault="007049CF">
      <w:pPr>
        <w:pStyle w:val="TOC5"/>
        <w:rPr>
          <w:rFonts w:ascii="Calibri" w:hAnsi="Calibri"/>
          <w:noProof/>
          <w:kern w:val="2"/>
          <w:sz w:val="24"/>
          <w:szCs w:val="24"/>
          <w:lang w:eastAsia="en-GB"/>
        </w:rPr>
      </w:pPr>
      <w:r>
        <w:rPr>
          <w:noProof/>
          <w:lang w:eastAsia="ko-KR"/>
        </w:rPr>
        <w:t>10.6.3.2.4</w:t>
      </w:r>
      <w:r w:rsidRPr="007049CF">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_Toc200623961 \h </w:instrText>
      </w:r>
      <w:r>
        <w:rPr>
          <w:noProof/>
        </w:rPr>
      </w:r>
      <w:r>
        <w:rPr>
          <w:noProof/>
        </w:rPr>
        <w:fldChar w:fldCharType="separate"/>
      </w:r>
      <w:r>
        <w:rPr>
          <w:noProof/>
        </w:rPr>
        <w:t>102</w:t>
      </w:r>
      <w:r>
        <w:rPr>
          <w:noProof/>
        </w:rPr>
        <w:fldChar w:fldCharType="end"/>
      </w:r>
    </w:p>
    <w:p w14:paraId="7FAE829B" w14:textId="5935B7C3" w:rsidR="007049CF" w:rsidRPr="007049CF" w:rsidRDefault="007049CF">
      <w:pPr>
        <w:pStyle w:val="TOC5"/>
        <w:rPr>
          <w:rFonts w:ascii="Calibri" w:hAnsi="Calibri"/>
          <w:noProof/>
          <w:kern w:val="2"/>
          <w:sz w:val="24"/>
          <w:szCs w:val="24"/>
          <w:lang w:eastAsia="en-GB"/>
        </w:rPr>
      </w:pPr>
      <w:r>
        <w:rPr>
          <w:noProof/>
          <w:lang w:eastAsia="ko-KR"/>
        </w:rPr>
        <w:t>10.6.3.2.5</w:t>
      </w:r>
      <w:r w:rsidRPr="007049C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_Toc200623962 \h </w:instrText>
      </w:r>
      <w:r>
        <w:rPr>
          <w:noProof/>
        </w:rPr>
      </w:r>
      <w:r>
        <w:rPr>
          <w:noProof/>
        </w:rPr>
        <w:fldChar w:fldCharType="separate"/>
      </w:r>
      <w:r>
        <w:rPr>
          <w:noProof/>
        </w:rPr>
        <w:t>103</w:t>
      </w:r>
      <w:r>
        <w:rPr>
          <w:noProof/>
        </w:rPr>
        <w:fldChar w:fldCharType="end"/>
      </w:r>
    </w:p>
    <w:p w14:paraId="64D55E7B" w14:textId="30AE48A8" w:rsidR="007049CF" w:rsidRPr="007049CF" w:rsidRDefault="007049CF">
      <w:pPr>
        <w:pStyle w:val="TOC5"/>
        <w:rPr>
          <w:rFonts w:ascii="Calibri" w:hAnsi="Calibri"/>
          <w:noProof/>
          <w:kern w:val="2"/>
          <w:sz w:val="24"/>
          <w:szCs w:val="24"/>
          <w:lang w:eastAsia="en-GB"/>
        </w:rPr>
      </w:pPr>
      <w:r>
        <w:rPr>
          <w:noProof/>
          <w:lang w:eastAsia="ko-KR"/>
        </w:rPr>
        <w:t>10.6.3.2.6</w:t>
      </w:r>
      <w:r w:rsidRPr="007049C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_Toc200623963 \h </w:instrText>
      </w:r>
      <w:r>
        <w:rPr>
          <w:noProof/>
        </w:rPr>
      </w:r>
      <w:r>
        <w:rPr>
          <w:noProof/>
        </w:rPr>
        <w:fldChar w:fldCharType="separate"/>
      </w:r>
      <w:r>
        <w:rPr>
          <w:noProof/>
        </w:rPr>
        <w:t>103</w:t>
      </w:r>
      <w:r>
        <w:rPr>
          <w:noProof/>
        </w:rPr>
        <w:fldChar w:fldCharType="end"/>
      </w:r>
    </w:p>
    <w:p w14:paraId="68967D5B" w14:textId="2F789203" w:rsidR="007049CF" w:rsidRPr="007049CF" w:rsidRDefault="007049CF">
      <w:pPr>
        <w:pStyle w:val="TOC5"/>
        <w:rPr>
          <w:rFonts w:ascii="Calibri" w:hAnsi="Calibri"/>
          <w:noProof/>
          <w:kern w:val="2"/>
          <w:sz w:val="24"/>
          <w:szCs w:val="24"/>
          <w:lang w:eastAsia="en-GB"/>
        </w:rPr>
      </w:pPr>
      <w:r>
        <w:rPr>
          <w:noProof/>
          <w:lang w:eastAsia="ko-KR"/>
        </w:rPr>
        <w:t>10.6.3.2.7</w:t>
      </w:r>
      <w:r w:rsidRPr="007049CF">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_Toc200623964 \h </w:instrText>
      </w:r>
      <w:r>
        <w:rPr>
          <w:noProof/>
        </w:rPr>
      </w:r>
      <w:r>
        <w:rPr>
          <w:noProof/>
        </w:rPr>
        <w:fldChar w:fldCharType="separate"/>
      </w:r>
      <w:r>
        <w:rPr>
          <w:noProof/>
        </w:rPr>
        <w:t>103</w:t>
      </w:r>
      <w:r>
        <w:rPr>
          <w:noProof/>
        </w:rPr>
        <w:fldChar w:fldCharType="end"/>
      </w:r>
    </w:p>
    <w:p w14:paraId="705402BE" w14:textId="761F6FFF" w:rsidR="007049CF" w:rsidRPr="007049CF" w:rsidRDefault="007049CF">
      <w:pPr>
        <w:pStyle w:val="TOC5"/>
        <w:rPr>
          <w:rFonts w:ascii="Calibri" w:hAnsi="Calibri"/>
          <w:noProof/>
          <w:kern w:val="2"/>
          <w:sz w:val="24"/>
          <w:szCs w:val="24"/>
          <w:lang w:eastAsia="en-GB"/>
        </w:rPr>
      </w:pPr>
      <w:r>
        <w:rPr>
          <w:noProof/>
        </w:rPr>
        <w:t>10.6.3.2.8</w:t>
      </w:r>
      <w:r w:rsidRPr="007049CF">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_Toc200623965 \h </w:instrText>
      </w:r>
      <w:r>
        <w:rPr>
          <w:noProof/>
        </w:rPr>
      </w:r>
      <w:r>
        <w:rPr>
          <w:noProof/>
        </w:rPr>
        <w:fldChar w:fldCharType="separate"/>
      </w:r>
      <w:r>
        <w:rPr>
          <w:noProof/>
        </w:rPr>
        <w:t>103</w:t>
      </w:r>
      <w:r>
        <w:rPr>
          <w:noProof/>
        </w:rPr>
        <w:fldChar w:fldCharType="end"/>
      </w:r>
    </w:p>
    <w:p w14:paraId="61FA286F" w14:textId="1DA271D7" w:rsidR="007049CF" w:rsidRPr="007049CF" w:rsidRDefault="007049CF">
      <w:pPr>
        <w:pStyle w:val="TOC4"/>
        <w:rPr>
          <w:rFonts w:ascii="Calibri" w:hAnsi="Calibri"/>
          <w:noProof/>
          <w:kern w:val="2"/>
          <w:sz w:val="24"/>
          <w:szCs w:val="24"/>
          <w:lang w:eastAsia="en-GB"/>
        </w:rPr>
      </w:pPr>
      <w:r>
        <w:rPr>
          <w:noProof/>
        </w:rPr>
        <w:t>10.6.3.3</w:t>
      </w:r>
      <w:r w:rsidRPr="007049CF">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_Toc200623966 \h </w:instrText>
      </w:r>
      <w:r>
        <w:rPr>
          <w:noProof/>
        </w:rPr>
      </w:r>
      <w:r>
        <w:rPr>
          <w:noProof/>
        </w:rPr>
        <w:fldChar w:fldCharType="separate"/>
      </w:r>
      <w:r>
        <w:rPr>
          <w:noProof/>
        </w:rPr>
        <w:t>103</w:t>
      </w:r>
      <w:r>
        <w:rPr>
          <w:noProof/>
        </w:rPr>
        <w:fldChar w:fldCharType="end"/>
      </w:r>
    </w:p>
    <w:p w14:paraId="54EE1C70" w14:textId="67A52F62" w:rsidR="007049CF" w:rsidRPr="007049CF" w:rsidRDefault="007049CF">
      <w:pPr>
        <w:pStyle w:val="TOC4"/>
        <w:rPr>
          <w:rFonts w:ascii="Calibri" w:hAnsi="Calibri"/>
          <w:noProof/>
          <w:kern w:val="2"/>
          <w:sz w:val="24"/>
          <w:szCs w:val="24"/>
          <w:lang w:eastAsia="en-GB"/>
        </w:rPr>
      </w:pPr>
      <w:r>
        <w:rPr>
          <w:noProof/>
        </w:rPr>
        <w:t>10.6.3.4</w:t>
      </w:r>
      <w:r w:rsidRPr="007049CF">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_Toc200623967 \h </w:instrText>
      </w:r>
      <w:r>
        <w:rPr>
          <w:noProof/>
        </w:rPr>
      </w:r>
      <w:r>
        <w:rPr>
          <w:noProof/>
        </w:rPr>
        <w:fldChar w:fldCharType="separate"/>
      </w:r>
      <w:r>
        <w:rPr>
          <w:noProof/>
        </w:rPr>
        <w:t>104</w:t>
      </w:r>
      <w:r>
        <w:rPr>
          <w:noProof/>
        </w:rPr>
        <w:fldChar w:fldCharType="end"/>
      </w:r>
    </w:p>
    <w:p w14:paraId="4DC5E707" w14:textId="4384AF18" w:rsidR="007049CF" w:rsidRPr="007049CF" w:rsidRDefault="007049CF">
      <w:pPr>
        <w:pStyle w:val="TOC4"/>
        <w:rPr>
          <w:rFonts w:ascii="Calibri" w:hAnsi="Calibri"/>
          <w:noProof/>
          <w:kern w:val="2"/>
          <w:sz w:val="24"/>
          <w:szCs w:val="24"/>
          <w:lang w:eastAsia="en-GB"/>
        </w:rPr>
      </w:pPr>
      <w:r>
        <w:rPr>
          <w:noProof/>
        </w:rPr>
        <w:t>10.6.3.5</w:t>
      </w:r>
      <w:r w:rsidRPr="007049CF">
        <w:rPr>
          <w:rFonts w:ascii="Calibri" w:hAnsi="Calibri"/>
          <w:noProof/>
          <w:kern w:val="2"/>
          <w:sz w:val="24"/>
          <w:szCs w:val="24"/>
          <w:lang w:eastAsia="en-GB"/>
        </w:rPr>
        <w:tab/>
      </w:r>
      <w:r w:rsidRPr="004F7CA0">
        <w:rPr>
          <w:rFonts w:eastAsia="Malgun Gothic"/>
          <w:noProof/>
          <w:lang w:eastAsia="ko-KR"/>
        </w:rPr>
        <w:t>J</w:t>
      </w:r>
      <w:r>
        <w:rPr>
          <w:noProof/>
        </w:rPr>
        <w:t xml:space="preserve">oin </w:t>
      </w:r>
      <w:r w:rsidRPr="004F7CA0">
        <w:rPr>
          <w:rFonts w:eastAsia="Malgun Gothic"/>
          <w:noProof/>
          <w:lang w:eastAsia="ko-KR"/>
        </w:rPr>
        <w:t xml:space="preserve">to </w:t>
      </w:r>
      <w:r>
        <w:rPr>
          <w:noProof/>
        </w:rPr>
        <w:t>ongoing group call</w:t>
      </w:r>
      <w:r w:rsidRPr="004F7CA0">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_Toc200623968 \h </w:instrText>
      </w:r>
      <w:r>
        <w:rPr>
          <w:noProof/>
        </w:rPr>
      </w:r>
      <w:r>
        <w:rPr>
          <w:noProof/>
        </w:rPr>
        <w:fldChar w:fldCharType="separate"/>
      </w:r>
      <w:r>
        <w:rPr>
          <w:noProof/>
        </w:rPr>
        <w:t>105</w:t>
      </w:r>
      <w:r>
        <w:rPr>
          <w:noProof/>
        </w:rPr>
        <w:fldChar w:fldCharType="end"/>
      </w:r>
    </w:p>
    <w:p w14:paraId="3C3CD86D" w14:textId="0BEC6A88" w:rsidR="007049CF" w:rsidRPr="007049CF" w:rsidRDefault="007049CF">
      <w:pPr>
        <w:pStyle w:val="TOC4"/>
        <w:rPr>
          <w:rFonts w:ascii="Calibri" w:hAnsi="Calibri"/>
          <w:noProof/>
          <w:kern w:val="2"/>
          <w:sz w:val="24"/>
          <w:szCs w:val="24"/>
          <w:lang w:eastAsia="en-GB"/>
        </w:rPr>
      </w:pPr>
      <w:r>
        <w:rPr>
          <w:noProof/>
        </w:rPr>
        <w:t>10.6.3.6</w:t>
      </w:r>
      <w:r w:rsidRPr="007049CF">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_Toc200623969 \h </w:instrText>
      </w:r>
      <w:r>
        <w:rPr>
          <w:noProof/>
        </w:rPr>
      </w:r>
      <w:r>
        <w:rPr>
          <w:noProof/>
        </w:rPr>
        <w:fldChar w:fldCharType="separate"/>
      </w:r>
      <w:r>
        <w:rPr>
          <w:noProof/>
        </w:rPr>
        <w:t>106</w:t>
      </w:r>
      <w:r>
        <w:rPr>
          <w:noProof/>
        </w:rPr>
        <w:fldChar w:fldCharType="end"/>
      </w:r>
    </w:p>
    <w:p w14:paraId="0547A21F" w14:textId="46A46425" w:rsidR="007049CF" w:rsidRPr="007049CF" w:rsidRDefault="007049CF">
      <w:pPr>
        <w:pStyle w:val="TOC4"/>
        <w:rPr>
          <w:rFonts w:ascii="Calibri" w:hAnsi="Calibri"/>
          <w:noProof/>
          <w:kern w:val="2"/>
          <w:sz w:val="24"/>
          <w:szCs w:val="24"/>
          <w:lang w:eastAsia="en-GB"/>
        </w:rPr>
      </w:pPr>
      <w:r>
        <w:rPr>
          <w:noProof/>
        </w:rPr>
        <w:t>10.6.3.7</w:t>
      </w:r>
      <w:r w:rsidRPr="007049CF">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_Toc200623970 \h </w:instrText>
      </w:r>
      <w:r>
        <w:rPr>
          <w:noProof/>
        </w:rPr>
      </w:r>
      <w:r>
        <w:rPr>
          <w:noProof/>
        </w:rPr>
        <w:fldChar w:fldCharType="separate"/>
      </w:r>
      <w:r>
        <w:rPr>
          <w:noProof/>
        </w:rPr>
        <w:t>107</w:t>
      </w:r>
      <w:r>
        <w:rPr>
          <w:noProof/>
        </w:rPr>
        <w:fldChar w:fldCharType="end"/>
      </w:r>
    </w:p>
    <w:p w14:paraId="28232E8B" w14:textId="46297681" w:rsidR="007049CF" w:rsidRPr="007049CF" w:rsidRDefault="007049CF">
      <w:pPr>
        <w:pStyle w:val="TOC4"/>
        <w:rPr>
          <w:rFonts w:ascii="Calibri" w:hAnsi="Calibri"/>
          <w:noProof/>
          <w:kern w:val="2"/>
          <w:sz w:val="24"/>
          <w:szCs w:val="24"/>
          <w:lang w:eastAsia="en-GB"/>
        </w:rPr>
      </w:pPr>
      <w:r>
        <w:rPr>
          <w:noProof/>
        </w:rPr>
        <w:t>10.6.3.8</w:t>
      </w:r>
      <w:r w:rsidRPr="007049CF">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_Toc200623971 \h </w:instrText>
      </w:r>
      <w:r>
        <w:rPr>
          <w:noProof/>
        </w:rPr>
      </w:r>
      <w:r>
        <w:rPr>
          <w:noProof/>
        </w:rPr>
        <w:fldChar w:fldCharType="separate"/>
      </w:r>
      <w:r>
        <w:rPr>
          <w:noProof/>
        </w:rPr>
        <w:t>108</w:t>
      </w:r>
      <w:r>
        <w:rPr>
          <w:noProof/>
        </w:rPr>
        <w:fldChar w:fldCharType="end"/>
      </w:r>
    </w:p>
    <w:p w14:paraId="68BD5592" w14:textId="72B5EDA1" w:rsidR="007049CF" w:rsidRPr="007049CF" w:rsidRDefault="007049CF">
      <w:pPr>
        <w:pStyle w:val="TOC4"/>
        <w:rPr>
          <w:rFonts w:ascii="Calibri" w:hAnsi="Calibri"/>
          <w:noProof/>
          <w:kern w:val="2"/>
          <w:sz w:val="24"/>
          <w:szCs w:val="24"/>
          <w:lang w:eastAsia="en-GB"/>
        </w:rPr>
      </w:pPr>
      <w:r>
        <w:rPr>
          <w:noProof/>
        </w:rPr>
        <w:t>10.6.3.9</w:t>
      </w:r>
      <w:r w:rsidRPr="007049CF">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_Toc200623972 \h </w:instrText>
      </w:r>
      <w:r>
        <w:rPr>
          <w:noProof/>
        </w:rPr>
      </w:r>
      <w:r>
        <w:rPr>
          <w:noProof/>
        </w:rPr>
        <w:fldChar w:fldCharType="separate"/>
      </w:r>
      <w:r>
        <w:rPr>
          <w:noProof/>
        </w:rPr>
        <w:t>108</w:t>
      </w:r>
      <w:r>
        <w:rPr>
          <w:noProof/>
        </w:rPr>
        <w:fldChar w:fldCharType="end"/>
      </w:r>
    </w:p>
    <w:p w14:paraId="4288C264" w14:textId="1FCC49C9" w:rsidR="007049CF" w:rsidRPr="007049CF" w:rsidRDefault="007049CF">
      <w:pPr>
        <w:pStyle w:val="TOC5"/>
        <w:rPr>
          <w:rFonts w:ascii="Calibri" w:hAnsi="Calibri"/>
          <w:noProof/>
          <w:kern w:val="2"/>
          <w:sz w:val="24"/>
          <w:szCs w:val="24"/>
          <w:lang w:eastAsia="en-GB"/>
        </w:rPr>
      </w:pPr>
      <w:r>
        <w:rPr>
          <w:noProof/>
        </w:rPr>
        <w:t>10.6.3.9.1</w:t>
      </w:r>
      <w:r w:rsidRPr="007049CF">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_Toc200623973 \h </w:instrText>
      </w:r>
      <w:r>
        <w:rPr>
          <w:noProof/>
        </w:rPr>
      </w:r>
      <w:r>
        <w:rPr>
          <w:noProof/>
        </w:rPr>
        <w:fldChar w:fldCharType="separate"/>
      </w:r>
      <w:r>
        <w:rPr>
          <w:noProof/>
        </w:rPr>
        <w:t>108</w:t>
      </w:r>
      <w:r>
        <w:rPr>
          <w:noProof/>
        </w:rPr>
        <w:fldChar w:fldCharType="end"/>
      </w:r>
    </w:p>
    <w:p w14:paraId="139655F1" w14:textId="466199DE" w:rsidR="007049CF" w:rsidRPr="007049CF" w:rsidRDefault="007049CF">
      <w:pPr>
        <w:pStyle w:val="TOC5"/>
        <w:rPr>
          <w:rFonts w:ascii="Calibri" w:hAnsi="Calibri"/>
          <w:noProof/>
          <w:kern w:val="2"/>
          <w:sz w:val="24"/>
          <w:szCs w:val="24"/>
          <w:lang w:eastAsia="en-GB"/>
        </w:rPr>
      </w:pPr>
      <w:r>
        <w:rPr>
          <w:noProof/>
        </w:rPr>
        <w:t>10.6.3.9.2</w:t>
      </w:r>
      <w:r w:rsidRPr="007049CF">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_Toc200623974 \h </w:instrText>
      </w:r>
      <w:r>
        <w:rPr>
          <w:noProof/>
        </w:rPr>
      </w:r>
      <w:r>
        <w:rPr>
          <w:noProof/>
        </w:rPr>
        <w:fldChar w:fldCharType="separate"/>
      </w:r>
      <w:r>
        <w:rPr>
          <w:noProof/>
        </w:rPr>
        <w:t>109</w:t>
      </w:r>
      <w:r>
        <w:rPr>
          <w:noProof/>
        </w:rPr>
        <w:fldChar w:fldCharType="end"/>
      </w:r>
    </w:p>
    <w:p w14:paraId="096BA957" w14:textId="4F2F6263" w:rsidR="007049CF" w:rsidRPr="007049CF" w:rsidRDefault="007049CF">
      <w:pPr>
        <w:pStyle w:val="TOC5"/>
        <w:rPr>
          <w:rFonts w:ascii="Calibri" w:hAnsi="Calibri"/>
          <w:noProof/>
          <w:kern w:val="2"/>
          <w:sz w:val="24"/>
          <w:szCs w:val="24"/>
          <w:lang w:eastAsia="en-GB"/>
        </w:rPr>
      </w:pPr>
      <w:r>
        <w:rPr>
          <w:noProof/>
        </w:rPr>
        <w:t>10.6.3.9.3</w:t>
      </w:r>
      <w:r w:rsidRPr="007049CF">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_Toc200623975 \h </w:instrText>
      </w:r>
      <w:r>
        <w:rPr>
          <w:noProof/>
        </w:rPr>
      </w:r>
      <w:r>
        <w:rPr>
          <w:noProof/>
        </w:rPr>
        <w:fldChar w:fldCharType="separate"/>
      </w:r>
      <w:r>
        <w:rPr>
          <w:noProof/>
        </w:rPr>
        <w:t>109</w:t>
      </w:r>
      <w:r>
        <w:rPr>
          <w:noProof/>
        </w:rPr>
        <w:fldChar w:fldCharType="end"/>
      </w:r>
    </w:p>
    <w:p w14:paraId="024C1738" w14:textId="0EF0055D" w:rsidR="007049CF" w:rsidRPr="007049CF" w:rsidRDefault="007049CF">
      <w:pPr>
        <w:pStyle w:val="TOC2"/>
        <w:rPr>
          <w:rFonts w:ascii="Calibri" w:hAnsi="Calibri"/>
          <w:noProof/>
          <w:kern w:val="2"/>
          <w:sz w:val="24"/>
          <w:szCs w:val="24"/>
          <w:lang w:eastAsia="en-GB"/>
        </w:rPr>
      </w:pPr>
      <w:r w:rsidRPr="004F7CA0">
        <w:rPr>
          <w:noProof/>
          <w:lang w:val="en-US"/>
        </w:rPr>
        <w:t>10.7</w:t>
      </w:r>
      <w:r w:rsidRPr="007049CF">
        <w:rPr>
          <w:rFonts w:ascii="Calibri" w:hAnsi="Calibri"/>
          <w:noProof/>
          <w:kern w:val="2"/>
          <w:sz w:val="24"/>
          <w:szCs w:val="24"/>
          <w:lang w:eastAsia="en-GB"/>
        </w:rPr>
        <w:tab/>
      </w:r>
      <w:r w:rsidRPr="004F7CA0">
        <w:rPr>
          <w:noProof/>
          <w:lang w:val="en-US"/>
        </w:rPr>
        <w:t>Private call</w:t>
      </w:r>
      <w:r>
        <w:rPr>
          <w:noProof/>
        </w:rPr>
        <w:tab/>
      </w:r>
      <w:r>
        <w:rPr>
          <w:noProof/>
        </w:rPr>
        <w:fldChar w:fldCharType="begin"/>
      </w:r>
      <w:r>
        <w:rPr>
          <w:noProof/>
        </w:rPr>
        <w:instrText xml:space="preserve"> PAGEREF _Toc200623976 \h </w:instrText>
      </w:r>
      <w:r>
        <w:rPr>
          <w:noProof/>
        </w:rPr>
      </w:r>
      <w:r>
        <w:rPr>
          <w:noProof/>
        </w:rPr>
        <w:fldChar w:fldCharType="separate"/>
      </w:r>
      <w:r>
        <w:rPr>
          <w:noProof/>
        </w:rPr>
        <w:t>110</w:t>
      </w:r>
      <w:r>
        <w:rPr>
          <w:noProof/>
        </w:rPr>
        <w:fldChar w:fldCharType="end"/>
      </w:r>
    </w:p>
    <w:p w14:paraId="3C23840E" w14:textId="02D7EE31" w:rsidR="007049CF" w:rsidRPr="007049CF" w:rsidRDefault="007049CF">
      <w:pPr>
        <w:pStyle w:val="TOC3"/>
        <w:rPr>
          <w:rFonts w:ascii="Calibri" w:hAnsi="Calibri"/>
          <w:noProof/>
          <w:kern w:val="2"/>
          <w:sz w:val="24"/>
          <w:szCs w:val="24"/>
          <w:lang w:eastAsia="en-GB"/>
        </w:rPr>
      </w:pPr>
      <w:r>
        <w:rPr>
          <w:noProof/>
        </w:rPr>
        <w:t>10.7.1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_Toc200623977 \h </w:instrText>
      </w:r>
      <w:r>
        <w:rPr>
          <w:noProof/>
        </w:rPr>
      </w:r>
      <w:r>
        <w:rPr>
          <w:noProof/>
        </w:rPr>
        <w:fldChar w:fldCharType="separate"/>
      </w:r>
      <w:r>
        <w:rPr>
          <w:noProof/>
        </w:rPr>
        <w:t>110</w:t>
      </w:r>
      <w:r>
        <w:rPr>
          <w:noProof/>
        </w:rPr>
        <w:fldChar w:fldCharType="end"/>
      </w:r>
    </w:p>
    <w:p w14:paraId="398DD638" w14:textId="3579D318" w:rsidR="007049CF" w:rsidRPr="007049CF" w:rsidRDefault="007049CF">
      <w:pPr>
        <w:pStyle w:val="TOC3"/>
        <w:rPr>
          <w:rFonts w:ascii="Calibri" w:hAnsi="Calibri"/>
          <w:noProof/>
          <w:kern w:val="2"/>
          <w:sz w:val="24"/>
          <w:szCs w:val="24"/>
          <w:lang w:eastAsia="en-GB"/>
        </w:rPr>
      </w:pPr>
      <w:r>
        <w:rPr>
          <w:noProof/>
        </w:rPr>
        <w:t>10.7.2</w:t>
      </w:r>
      <w:r w:rsidRPr="007049CF">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_Toc200623978 \h </w:instrText>
      </w:r>
      <w:r>
        <w:rPr>
          <w:noProof/>
        </w:rPr>
      </w:r>
      <w:r>
        <w:rPr>
          <w:noProof/>
        </w:rPr>
        <w:fldChar w:fldCharType="separate"/>
      </w:r>
      <w:r>
        <w:rPr>
          <w:noProof/>
        </w:rPr>
        <w:t>110</w:t>
      </w:r>
      <w:r>
        <w:rPr>
          <w:noProof/>
        </w:rPr>
        <w:fldChar w:fldCharType="end"/>
      </w:r>
    </w:p>
    <w:p w14:paraId="115FF79E" w14:textId="3A9758B0" w:rsidR="007049CF" w:rsidRPr="007049CF" w:rsidRDefault="007049CF">
      <w:pPr>
        <w:pStyle w:val="TOC4"/>
        <w:rPr>
          <w:rFonts w:ascii="Calibri" w:hAnsi="Calibri"/>
          <w:noProof/>
          <w:kern w:val="2"/>
          <w:sz w:val="24"/>
          <w:szCs w:val="24"/>
          <w:lang w:eastAsia="en-GB"/>
        </w:rPr>
      </w:pPr>
      <w:r>
        <w:rPr>
          <w:noProof/>
        </w:rPr>
        <w:t>10.7.2.1</w:t>
      </w:r>
      <w:r w:rsidRPr="007049CF">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_Toc200623979 \h </w:instrText>
      </w:r>
      <w:r>
        <w:rPr>
          <w:noProof/>
        </w:rPr>
      </w:r>
      <w:r>
        <w:rPr>
          <w:noProof/>
        </w:rPr>
        <w:fldChar w:fldCharType="separate"/>
      </w:r>
      <w:r>
        <w:rPr>
          <w:noProof/>
        </w:rPr>
        <w:t>110</w:t>
      </w:r>
      <w:r>
        <w:rPr>
          <w:noProof/>
        </w:rPr>
        <w:fldChar w:fldCharType="end"/>
      </w:r>
    </w:p>
    <w:p w14:paraId="29AB10A3" w14:textId="3CC86DBA" w:rsidR="007049CF" w:rsidRPr="007049CF" w:rsidRDefault="007049CF">
      <w:pPr>
        <w:pStyle w:val="TOC5"/>
        <w:rPr>
          <w:rFonts w:ascii="Calibri" w:hAnsi="Calibri"/>
          <w:noProof/>
          <w:kern w:val="2"/>
          <w:sz w:val="24"/>
          <w:szCs w:val="24"/>
          <w:lang w:eastAsia="en-GB"/>
        </w:rPr>
      </w:pPr>
      <w:r>
        <w:rPr>
          <w:noProof/>
        </w:rPr>
        <w:t>10.7.2.1.1</w:t>
      </w:r>
      <w:r w:rsidRPr="007049CF">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_Toc200623980 \h </w:instrText>
      </w:r>
      <w:r>
        <w:rPr>
          <w:noProof/>
        </w:rPr>
      </w:r>
      <w:r>
        <w:rPr>
          <w:noProof/>
        </w:rPr>
        <w:fldChar w:fldCharType="separate"/>
      </w:r>
      <w:r>
        <w:rPr>
          <w:noProof/>
        </w:rPr>
        <w:t>110</w:t>
      </w:r>
      <w:r>
        <w:rPr>
          <w:noProof/>
        </w:rPr>
        <w:fldChar w:fldCharType="end"/>
      </w:r>
    </w:p>
    <w:p w14:paraId="22AA0573" w14:textId="14E4D477" w:rsidR="007049CF" w:rsidRPr="007049CF" w:rsidRDefault="007049CF">
      <w:pPr>
        <w:pStyle w:val="TOC5"/>
        <w:rPr>
          <w:rFonts w:ascii="Calibri" w:hAnsi="Calibri"/>
          <w:noProof/>
          <w:kern w:val="2"/>
          <w:sz w:val="24"/>
          <w:szCs w:val="24"/>
          <w:lang w:eastAsia="en-GB"/>
        </w:rPr>
      </w:pPr>
      <w:r>
        <w:rPr>
          <w:noProof/>
        </w:rPr>
        <w:t>10.7.2.1.2</w:t>
      </w:r>
      <w:r w:rsidRPr="007049CF">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_Toc200623981 \h </w:instrText>
      </w:r>
      <w:r>
        <w:rPr>
          <w:noProof/>
        </w:rPr>
      </w:r>
      <w:r>
        <w:rPr>
          <w:noProof/>
        </w:rPr>
        <w:fldChar w:fldCharType="separate"/>
      </w:r>
      <w:r>
        <w:rPr>
          <w:noProof/>
        </w:rPr>
        <w:t>111</w:t>
      </w:r>
      <w:r>
        <w:rPr>
          <w:noProof/>
        </w:rPr>
        <w:fldChar w:fldCharType="end"/>
      </w:r>
    </w:p>
    <w:p w14:paraId="6F9FC426" w14:textId="55308898" w:rsidR="007049CF" w:rsidRPr="007049CF" w:rsidRDefault="007049CF">
      <w:pPr>
        <w:pStyle w:val="TOC5"/>
        <w:rPr>
          <w:rFonts w:ascii="Calibri" w:hAnsi="Calibri"/>
          <w:noProof/>
          <w:kern w:val="2"/>
          <w:sz w:val="24"/>
          <w:szCs w:val="24"/>
          <w:lang w:eastAsia="en-GB"/>
        </w:rPr>
      </w:pPr>
      <w:r>
        <w:rPr>
          <w:noProof/>
        </w:rPr>
        <w:t>10.7.2.1.</w:t>
      </w:r>
      <w:r>
        <w:rPr>
          <w:noProof/>
          <w:lang w:eastAsia="zh-CN"/>
        </w:rPr>
        <w:t>2a</w:t>
      </w:r>
      <w:r w:rsidRPr="007049CF">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_Toc200623982 \h </w:instrText>
      </w:r>
      <w:r>
        <w:rPr>
          <w:noProof/>
        </w:rPr>
      </w:r>
      <w:r>
        <w:rPr>
          <w:noProof/>
        </w:rPr>
        <w:fldChar w:fldCharType="separate"/>
      </w:r>
      <w:r>
        <w:rPr>
          <w:noProof/>
        </w:rPr>
        <w:t>111</w:t>
      </w:r>
      <w:r>
        <w:rPr>
          <w:noProof/>
        </w:rPr>
        <w:fldChar w:fldCharType="end"/>
      </w:r>
    </w:p>
    <w:p w14:paraId="5F34C88F" w14:textId="729C96DB" w:rsidR="007049CF" w:rsidRPr="007049CF" w:rsidRDefault="007049CF">
      <w:pPr>
        <w:pStyle w:val="TOC5"/>
        <w:rPr>
          <w:rFonts w:ascii="Calibri" w:hAnsi="Calibri"/>
          <w:noProof/>
          <w:kern w:val="2"/>
          <w:sz w:val="24"/>
          <w:szCs w:val="24"/>
          <w:lang w:eastAsia="en-GB"/>
        </w:rPr>
      </w:pPr>
      <w:r>
        <w:rPr>
          <w:noProof/>
        </w:rPr>
        <w:t>10.7.2.1.3</w:t>
      </w:r>
      <w:r w:rsidRPr="007049CF">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_Toc200623983 \h </w:instrText>
      </w:r>
      <w:r>
        <w:rPr>
          <w:noProof/>
        </w:rPr>
      </w:r>
      <w:r>
        <w:rPr>
          <w:noProof/>
        </w:rPr>
        <w:fldChar w:fldCharType="separate"/>
      </w:r>
      <w:r>
        <w:rPr>
          <w:noProof/>
        </w:rPr>
        <w:t>112</w:t>
      </w:r>
      <w:r>
        <w:rPr>
          <w:noProof/>
        </w:rPr>
        <w:fldChar w:fldCharType="end"/>
      </w:r>
    </w:p>
    <w:p w14:paraId="06FEFF61" w14:textId="769D530C" w:rsidR="007049CF" w:rsidRPr="007049CF" w:rsidRDefault="007049CF">
      <w:pPr>
        <w:pStyle w:val="TOC5"/>
        <w:rPr>
          <w:rFonts w:ascii="Calibri" w:hAnsi="Calibri"/>
          <w:noProof/>
          <w:kern w:val="2"/>
          <w:sz w:val="24"/>
          <w:szCs w:val="24"/>
          <w:lang w:eastAsia="en-GB"/>
        </w:rPr>
      </w:pPr>
      <w:r>
        <w:rPr>
          <w:noProof/>
        </w:rPr>
        <w:t>10.7.2.1.4</w:t>
      </w:r>
      <w:r w:rsidRPr="007049CF">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_Toc200623984 \h </w:instrText>
      </w:r>
      <w:r>
        <w:rPr>
          <w:noProof/>
        </w:rPr>
      </w:r>
      <w:r>
        <w:rPr>
          <w:noProof/>
        </w:rPr>
        <w:fldChar w:fldCharType="separate"/>
      </w:r>
      <w:r>
        <w:rPr>
          <w:noProof/>
        </w:rPr>
        <w:t>112</w:t>
      </w:r>
      <w:r>
        <w:rPr>
          <w:noProof/>
        </w:rPr>
        <w:fldChar w:fldCharType="end"/>
      </w:r>
    </w:p>
    <w:p w14:paraId="7F97CF27" w14:textId="68ABFF18" w:rsidR="007049CF" w:rsidRPr="007049CF" w:rsidRDefault="007049CF">
      <w:pPr>
        <w:pStyle w:val="TOC5"/>
        <w:rPr>
          <w:rFonts w:ascii="Calibri" w:hAnsi="Calibri"/>
          <w:noProof/>
          <w:kern w:val="2"/>
          <w:sz w:val="24"/>
          <w:szCs w:val="24"/>
          <w:lang w:eastAsia="en-GB"/>
        </w:rPr>
      </w:pPr>
      <w:r>
        <w:rPr>
          <w:noProof/>
        </w:rPr>
        <w:t>10.7.2.1.</w:t>
      </w:r>
      <w:r>
        <w:rPr>
          <w:noProof/>
          <w:lang w:eastAsia="zh-CN"/>
        </w:rPr>
        <w:t>4a</w:t>
      </w:r>
      <w:r w:rsidRPr="007049CF">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_Toc200623985 \h </w:instrText>
      </w:r>
      <w:r>
        <w:rPr>
          <w:noProof/>
        </w:rPr>
      </w:r>
      <w:r>
        <w:rPr>
          <w:noProof/>
        </w:rPr>
        <w:fldChar w:fldCharType="separate"/>
      </w:r>
      <w:r>
        <w:rPr>
          <w:noProof/>
        </w:rPr>
        <w:t>113</w:t>
      </w:r>
      <w:r>
        <w:rPr>
          <w:noProof/>
        </w:rPr>
        <w:fldChar w:fldCharType="end"/>
      </w:r>
    </w:p>
    <w:p w14:paraId="7DF2FDBB" w14:textId="3075C043" w:rsidR="007049CF" w:rsidRPr="007049CF" w:rsidRDefault="007049CF">
      <w:pPr>
        <w:pStyle w:val="TOC5"/>
        <w:rPr>
          <w:rFonts w:ascii="Calibri" w:hAnsi="Calibri"/>
          <w:noProof/>
          <w:kern w:val="2"/>
          <w:sz w:val="24"/>
          <w:szCs w:val="24"/>
          <w:lang w:eastAsia="en-GB"/>
        </w:rPr>
      </w:pPr>
      <w:r>
        <w:rPr>
          <w:noProof/>
        </w:rPr>
        <w:t>10.7.2.1.4b</w:t>
      </w:r>
      <w:r w:rsidRPr="007049CF">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_Toc200623986 \h </w:instrText>
      </w:r>
      <w:r>
        <w:rPr>
          <w:noProof/>
        </w:rPr>
      </w:r>
      <w:r>
        <w:rPr>
          <w:noProof/>
        </w:rPr>
        <w:fldChar w:fldCharType="separate"/>
      </w:r>
      <w:r>
        <w:rPr>
          <w:noProof/>
        </w:rPr>
        <w:t>113</w:t>
      </w:r>
      <w:r>
        <w:rPr>
          <w:noProof/>
        </w:rPr>
        <w:fldChar w:fldCharType="end"/>
      </w:r>
    </w:p>
    <w:p w14:paraId="6DFCE4CB" w14:textId="644AAD66" w:rsidR="007049CF" w:rsidRPr="007049CF" w:rsidRDefault="007049CF">
      <w:pPr>
        <w:pStyle w:val="TOC5"/>
        <w:rPr>
          <w:rFonts w:ascii="Calibri" w:hAnsi="Calibri"/>
          <w:noProof/>
          <w:kern w:val="2"/>
          <w:sz w:val="24"/>
          <w:szCs w:val="24"/>
          <w:lang w:eastAsia="en-GB"/>
        </w:rPr>
      </w:pPr>
      <w:r>
        <w:rPr>
          <w:noProof/>
        </w:rPr>
        <w:t>10.7.2.1.5</w:t>
      </w:r>
      <w:r w:rsidRPr="007049CF">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_Toc200623987 \h </w:instrText>
      </w:r>
      <w:r>
        <w:rPr>
          <w:noProof/>
        </w:rPr>
      </w:r>
      <w:r>
        <w:rPr>
          <w:noProof/>
        </w:rPr>
        <w:fldChar w:fldCharType="separate"/>
      </w:r>
      <w:r>
        <w:rPr>
          <w:noProof/>
        </w:rPr>
        <w:t>113</w:t>
      </w:r>
      <w:r>
        <w:rPr>
          <w:noProof/>
        </w:rPr>
        <w:fldChar w:fldCharType="end"/>
      </w:r>
    </w:p>
    <w:p w14:paraId="19E23550" w14:textId="00DDB3C0" w:rsidR="007049CF" w:rsidRPr="007049CF" w:rsidRDefault="007049CF">
      <w:pPr>
        <w:pStyle w:val="TOC5"/>
        <w:rPr>
          <w:rFonts w:ascii="Calibri" w:hAnsi="Calibri"/>
          <w:noProof/>
          <w:kern w:val="2"/>
          <w:sz w:val="24"/>
          <w:szCs w:val="24"/>
          <w:lang w:eastAsia="en-GB"/>
        </w:rPr>
      </w:pPr>
      <w:r>
        <w:rPr>
          <w:noProof/>
        </w:rPr>
        <w:t>10.7.2.1.</w:t>
      </w:r>
      <w:r>
        <w:rPr>
          <w:noProof/>
          <w:lang w:eastAsia="zh-CN"/>
        </w:rPr>
        <w:t>5a</w:t>
      </w:r>
      <w:r w:rsidRPr="007049CF">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_Toc200623988 \h </w:instrText>
      </w:r>
      <w:r>
        <w:rPr>
          <w:noProof/>
        </w:rPr>
      </w:r>
      <w:r>
        <w:rPr>
          <w:noProof/>
        </w:rPr>
        <w:fldChar w:fldCharType="separate"/>
      </w:r>
      <w:r>
        <w:rPr>
          <w:noProof/>
        </w:rPr>
        <w:t>114</w:t>
      </w:r>
      <w:r>
        <w:rPr>
          <w:noProof/>
        </w:rPr>
        <w:fldChar w:fldCharType="end"/>
      </w:r>
    </w:p>
    <w:p w14:paraId="1623F164" w14:textId="509CF624" w:rsidR="007049CF" w:rsidRPr="007049CF" w:rsidRDefault="007049CF">
      <w:pPr>
        <w:pStyle w:val="TOC5"/>
        <w:rPr>
          <w:rFonts w:ascii="Calibri" w:hAnsi="Calibri"/>
          <w:noProof/>
          <w:kern w:val="2"/>
          <w:sz w:val="24"/>
          <w:szCs w:val="24"/>
          <w:lang w:eastAsia="en-GB"/>
        </w:rPr>
      </w:pPr>
      <w:r>
        <w:rPr>
          <w:noProof/>
        </w:rPr>
        <w:t>10.7.2.1.6</w:t>
      </w:r>
      <w:r w:rsidRPr="007049CF">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_Toc200623989 \h </w:instrText>
      </w:r>
      <w:r>
        <w:rPr>
          <w:noProof/>
        </w:rPr>
      </w:r>
      <w:r>
        <w:rPr>
          <w:noProof/>
        </w:rPr>
        <w:fldChar w:fldCharType="separate"/>
      </w:r>
      <w:r>
        <w:rPr>
          <w:noProof/>
        </w:rPr>
        <w:t>114</w:t>
      </w:r>
      <w:r>
        <w:rPr>
          <w:noProof/>
        </w:rPr>
        <w:fldChar w:fldCharType="end"/>
      </w:r>
    </w:p>
    <w:p w14:paraId="7BF04D0F" w14:textId="3E52005F" w:rsidR="007049CF" w:rsidRPr="007049CF" w:rsidRDefault="007049CF">
      <w:pPr>
        <w:pStyle w:val="TOC5"/>
        <w:rPr>
          <w:rFonts w:ascii="Calibri" w:hAnsi="Calibri"/>
          <w:noProof/>
          <w:kern w:val="2"/>
          <w:sz w:val="24"/>
          <w:szCs w:val="24"/>
          <w:lang w:eastAsia="en-GB"/>
        </w:rPr>
      </w:pPr>
      <w:r>
        <w:rPr>
          <w:noProof/>
        </w:rPr>
        <w:t>10.7.2.1.7</w:t>
      </w:r>
      <w:r w:rsidRPr="007049CF">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_Toc200623990 \h </w:instrText>
      </w:r>
      <w:r>
        <w:rPr>
          <w:noProof/>
        </w:rPr>
      </w:r>
      <w:r>
        <w:rPr>
          <w:noProof/>
        </w:rPr>
        <w:fldChar w:fldCharType="separate"/>
      </w:r>
      <w:r>
        <w:rPr>
          <w:noProof/>
        </w:rPr>
        <w:t>115</w:t>
      </w:r>
      <w:r>
        <w:rPr>
          <w:noProof/>
        </w:rPr>
        <w:fldChar w:fldCharType="end"/>
      </w:r>
    </w:p>
    <w:p w14:paraId="4CC94072" w14:textId="055B2E92" w:rsidR="007049CF" w:rsidRPr="007049CF" w:rsidRDefault="007049CF">
      <w:pPr>
        <w:pStyle w:val="TOC5"/>
        <w:rPr>
          <w:rFonts w:ascii="Calibri" w:hAnsi="Calibri"/>
          <w:noProof/>
          <w:kern w:val="2"/>
          <w:sz w:val="24"/>
          <w:szCs w:val="24"/>
          <w:lang w:eastAsia="en-GB"/>
        </w:rPr>
      </w:pPr>
      <w:r>
        <w:rPr>
          <w:noProof/>
        </w:rPr>
        <w:t>10.7.2.1.8</w:t>
      </w:r>
      <w:r w:rsidRPr="007049CF">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_Toc200623991 \h </w:instrText>
      </w:r>
      <w:r>
        <w:rPr>
          <w:noProof/>
        </w:rPr>
      </w:r>
      <w:r>
        <w:rPr>
          <w:noProof/>
        </w:rPr>
        <w:fldChar w:fldCharType="separate"/>
      </w:r>
      <w:r>
        <w:rPr>
          <w:noProof/>
        </w:rPr>
        <w:t>115</w:t>
      </w:r>
      <w:r>
        <w:rPr>
          <w:noProof/>
        </w:rPr>
        <w:fldChar w:fldCharType="end"/>
      </w:r>
    </w:p>
    <w:p w14:paraId="5FBA22F7" w14:textId="7FD62564" w:rsidR="007049CF" w:rsidRPr="007049CF" w:rsidRDefault="007049CF">
      <w:pPr>
        <w:pStyle w:val="TOC5"/>
        <w:rPr>
          <w:rFonts w:ascii="Calibri" w:hAnsi="Calibri"/>
          <w:noProof/>
          <w:kern w:val="2"/>
          <w:sz w:val="24"/>
          <w:szCs w:val="24"/>
          <w:lang w:eastAsia="en-GB"/>
        </w:rPr>
      </w:pPr>
      <w:r>
        <w:rPr>
          <w:noProof/>
        </w:rPr>
        <w:t>10.7.2.1.9</w:t>
      </w:r>
      <w:r w:rsidRPr="007049CF">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_Toc200623992 \h </w:instrText>
      </w:r>
      <w:r>
        <w:rPr>
          <w:noProof/>
        </w:rPr>
      </w:r>
      <w:r>
        <w:rPr>
          <w:noProof/>
        </w:rPr>
        <w:fldChar w:fldCharType="separate"/>
      </w:r>
      <w:r>
        <w:rPr>
          <w:noProof/>
        </w:rPr>
        <w:t>115</w:t>
      </w:r>
      <w:r>
        <w:rPr>
          <w:noProof/>
        </w:rPr>
        <w:fldChar w:fldCharType="end"/>
      </w:r>
    </w:p>
    <w:p w14:paraId="02DC3780" w14:textId="36A887BE" w:rsidR="007049CF" w:rsidRPr="007049CF" w:rsidRDefault="007049CF">
      <w:pPr>
        <w:pStyle w:val="TOC5"/>
        <w:rPr>
          <w:rFonts w:ascii="Calibri" w:hAnsi="Calibri"/>
          <w:noProof/>
          <w:kern w:val="2"/>
          <w:sz w:val="24"/>
          <w:szCs w:val="24"/>
          <w:lang w:eastAsia="en-GB"/>
        </w:rPr>
      </w:pPr>
      <w:r>
        <w:rPr>
          <w:noProof/>
        </w:rPr>
        <w:t>10.7.2.1.10</w:t>
      </w:r>
      <w:r w:rsidRPr="007049CF">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_Toc200623993 \h </w:instrText>
      </w:r>
      <w:r>
        <w:rPr>
          <w:noProof/>
        </w:rPr>
      </w:r>
      <w:r>
        <w:rPr>
          <w:noProof/>
        </w:rPr>
        <w:fldChar w:fldCharType="separate"/>
      </w:r>
      <w:r>
        <w:rPr>
          <w:noProof/>
        </w:rPr>
        <w:t>115</w:t>
      </w:r>
      <w:r>
        <w:rPr>
          <w:noProof/>
        </w:rPr>
        <w:fldChar w:fldCharType="end"/>
      </w:r>
    </w:p>
    <w:p w14:paraId="5549CDD7" w14:textId="3F65D39B" w:rsidR="007049CF" w:rsidRPr="007049CF" w:rsidRDefault="007049CF">
      <w:pPr>
        <w:pStyle w:val="TOC5"/>
        <w:rPr>
          <w:rFonts w:ascii="Calibri" w:hAnsi="Calibri"/>
          <w:noProof/>
          <w:kern w:val="2"/>
          <w:sz w:val="24"/>
          <w:szCs w:val="24"/>
          <w:lang w:eastAsia="en-GB"/>
        </w:rPr>
      </w:pPr>
      <w:r>
        <w:rPr>
          <w:noProof/>
        </w:rPr>
        <w:t>10.7.2.1.11</w:t>
      </w:r>
      <w:r w:rsidRPr="007049CF">
        <w:rPr>
          <w:rFonts w:ascii="Calibri" w:hAnsi="Calibri"/>
          <w:noProof/>
          <w:kern w:val="2"/>
          <w:sz w:val="24"/>
          <w:szCs w:val="24"/>
          <w:lang w:eastAsia="en-GB"/>
        </w:rPr>
        <w:tab/>
      </w:r>
      <w:r>
        <w:rPr>
          <w:noProof/>
        </w:rPr>
        <w:t>MCPTT emergency private call floor remote trigger (MCPTT client to MCPTT server)</w:t>
      </w:r>
      <w:r>
        <w:rPr>
          <w:noProof/>
        </w:rPr>
        <w:tab/>
      </w:r>
      <w:r>
        <w:rPr>
          <w:noProof/>
        </w:rPr>
        <w:fldChar w:fldCharType="begin"/>
      </w:r>
      <w:r>
        <w:rPr>
          <w:noProof/>
        </w:rPr>
        <w:instrText xml:space="preserve"> PAGEREF _Toc200623994 \h </w:instrText>
      </w:r>
      <w:r>
        <w:rPr>
          <w:noProof/>
        </w:rPr>
      </w:r>
      <w:r>
        <w:rPr>
          <w:noProof/>
        </w:rPr>
        <w:fldChar w:fldCharType="separate"/>
      </w:r>
      <w:r>
        <w:rPr>
          <w:noProof/>
        </w:rPr>
        <w:t>116</w:t>
      </w:r>
      <w:r>
        <w:rPr>
          <w:noProof/>
        </w:rPr>
        <w:fldChar w:fldCharType="end"/>
      </w:r>
    </w:p>
    <w:p w14:paraId="0B6A8E9F" w14:textId="4D3C75A1" w:rsidR="007049CF" w:rsidRPr="007049CF" w:rsidRDefault="007049CF">
      <w:pPr>
        <w:pStyle w:val="TOC5"/>
        <w:rPr>
          <w:rFonts w:ascii="Calibri" w:hAnsi="Calibri"/>
          <w:noProof/>
          <w:kern w:val="2"/>
          <w:sz w:val="24"/>
          <w:szCs w:val="24"/>
          <w:lang w:eastAsia="en-GB"/>
        </w:rPr>
      </w:pPr>
      <w:r>
        <w:rPr>
          <w:noProof/>
        </w:rPr>
        <w:t>10.7.2.1.12</w:t>
      </w:r>
      <w:r w:rsidRPr="007049CF">
        <w:rPr>
          <w:rFonts w:ascii="Calibri" w:hAnsi="Calibri"/>
          <w:noProof/>
          <w:kern w:val="2"/>
          <w:sz w:val="24"/>
          <w:szCs w:val="24"/>
          <w:lang w:eastAsia="en-GB"/>
        </w:rPr>
        <w:tab/>
      </w:r>
      <w:r>
        <w:rPr>
          <w:noProof/>
        </w:rPr>
        <w:t>MCPTT emergency private call floor remote trigger (MCPTT server to MCPTT client)</w:t>
      </w:r>
      <w:r>
        <w:rPr>
          <w:noProof/>
        </w:rPr>
        <w:tab/>
      </w:r>
      <w:r>
        <w:rPr>
          <w:noProof/>
        </w:rPr>
        <w:fldChar w:fldCharType="begin"/>
      </w:r>
      <w:r>
        <w:rPr>
          <w:noProof/>
        </w:rPr>
        <w:instrText xml:space="preserve"> PAGEREF _Toc200623995 \h </w:instrText>
      </w:r>
      <w:r>
        <w:rPr>
          <w:noProof/>
        </w:rPr>
      </w:r>
      <w:r>
        <w:rPr>
          <w:noProof/>
        </w:rPr>
        <w:fldChar w:fldCharType="separate"/>
      </w:r>
      <w:r>
        <w:rPr>
          <w:noProof/>
        </w:rPr>
        <w:t>116</w:t>
      </w:r>
      <w:r>
        <w:rPr>
          <w:noProof/>
        </w:rPr>
        <w:fldChar w:fldCharType="end"/>
      </w:r>
    </w:p>
    <w:p w14:paraId="11EE2841" w14:textId="0C39A263" w:rsidR="007049CF" w:rsidRPr="007049CF" w:rsidRDefault="007049CF">
      <w:pPr>
        <w:pStyle w:val="TOC4"/>
        <w:rPr>
          <w:rFonts w:ascii="Calibri" w:hAnsi="Calibri"/>
          <w:noProof/>
          <w:kern w:val="2"/>
          <w:sz w:val="24"/>
          <w:szCs w:val="24"/>
          <w:lang w:eastAsia="en-GB"/>
        </w:rPr>
      </w:pPr>
      <w:r>
        <w:rPr>
          <w:noProof/>
        </w:rPr>
        <w:t>10.7.2.2</w:t>
      </w:r>
      <w:r w:rsidRPr="007049CF">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_Toc200623996 \h </w:instrText>
      </w:r>
      <w:r>
        <w:rPr>
          <w:noProof/>
        </w:rPr>
      </w:r>
      <w:r>
        <w:rPr>
          <w:noProof/>
        </w:rPr>
        <w:fldChar w:fldCharType="separate"/>
      </w:r>
      <w:r>
        <w:rPr>
          <w:noProof/>
        </w:rPr>
        <w:t>116</w:t>
      </w:r>
      <w:r>
        <w:rPr>
          <w:noProof/>
        </w:rPr>
        <w:fldChar w:fldCharType="end"/>
      </w:r>
    </w:p>
    <w:p w14:paraId="788B0BD1" w14:textId="6763AF5B" w:rsidR="007049CF" w:rsidRPr="007049CF" w:rsidRDefault="007049CF">
      <w:pPr>
        <w:pStyle w:val="TOC5"/>
        <w:rPr>
          <w:rFonts w:ascii="Calibri" w:hAnsi="Calibri"/>
          <w:noProof/>
          <w:kern w:val="2"/>
          <w:sz w:val="24"/>
          <w:szCs w:val="24"/>
          <w:lang w:eastAsia="en-GB"/>
        </w:rPr>
      </w:pPr>
      <w:r w:rsidRPr="004F7CA0">
        <w:rPr>
          <w:noProof/>
          <w:lang w:val="en-US"/>
        </w:rPr>
        <w:t>10.7.2.2.1</w:t>
      </w:r>
      <w:r w:rsidRPr="007049CF">
        <w:rPr>
          <w:rFonts w:ascii="Calibri" w:hAnsi="Calibri"/>
          <w:noProof/>
          <w:kern w:val="2"/>
          <w:sz w:val="24"/>
          <w:szCs w:val="24"/>
          <w:lang w:eastAsia="en-GB"/>
        </w:rPr>
        <w:tab/>
      </w:r>
      <w:r w:rsidRPr="004F7CA0">
        <w:rPr>
          <w:noProof/>
          <w:lang w:val="en-US"/>
        </w:rPr>
        <w:t>Private call setup in automatic commencement mode</w:t>
      </w:r>
      <w:r>
        <w:rPr>
          <w:noProof/>
        </w:rPr>
        <w:tab/>
      </w:r>
      <w:r>
        <w:rPr>
          <w:noProof/>
        </w:rPr>
        <w:fldChar w:fldCharType="begin"/>
      </w:r>
      <w:r>
        <w:rPr>
          <w:noProof/>
        </w:rPr>
        <w:instrText xml:space="preserve"> PAGEREF _Toc200623997 \h </w:instrText>
      </w:r>
      <w:r>
        <w:rPr>
          <w:noProof/>
        </w:rPr>
      </w:r>
      <w:r>
        <w:rPr>
          <w:noProof/>
        </w:rPr>
        <w:fldChar w:fldCharType="separate"/>
      </w:r>
      <w:r>
        <w:rPr>
          <w:noProof/>
        </w:rPr>
        <w:t>116</w:t>
      </w:r>
      <w:r>
        <w:rPr>
          <w:noProof/>
        </w:rPr>
        <w:fldChar w:fldCharType="end"/>
      </w:r>
    </w:p>
    <w:p w14:paraId="095158B3" w14:textId="657B7242" w:rsidR="007049CF" w:rsidRPr="007049CF" w:rsidRDefault="007049CF">
      <w:pPr>
        <w:pStyle w:val="TOC5"/>
        <w:rPr>
          <w:rFonts w:ascii="Calibri" w:hAnsi="Calibri"/>
          <w:noProof/>
          <w:kern w:val="2"/>
          <w:sz w:val="24"/>
          <w:szCs w:val="24"/>
          <w:lang w:eastAsia="en-GB"/>
        </w:rPr>
      </w:pPr>
      <w:r>
        <w:rPr>
          <w:noProof/>
        </w:rPr>
        <w:t>10.7.2.2.2</w:t>
      </w:r>
      <w:r w:rsidRPr="007049CF">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_Toc200623998 \h </w:instrText>
      </w:r>
      <w:r>
        <w:rPr>
          <w:noProof/>
        </w:rPr>
      </w:r>
      <w:r>
        <w:rPr>
          <w:noProof/>
        </w:rPr>
        <w:fldChar w:fldCharType="separate"/>
      </w:r>
      <w:r>
        <w:rPr>
          <w:noProof/>
        </w:rPr>
        <w:t>118</w:t>
      </w:r>
      <w:r>
        <w:rPr>
          <w:noProof/>
        </w:rPr>
        <w:fldChar w:fldCharType="end"/>
      </w:r>
    </w:p>
    <w:p w14:paraId="10C4839A" w14:textId="122CEAD9" w:rsidR="007049CF" w:rsidRPr="007049CF" w:rsidRDefault="007049CF">
      <w:pPr>
        <w:pStyle w:val="TOC6"/>
        <w:rPr>
          <w:rFonts w:ascii="Calibri" w:hAnsi="Calibri"/>
          <w:noProof/>
          <w:kern w:val="2"/>
          <w:sz w:val="24"/>
          <w:szCs w:val="24"/>
          <w:lang w:eastAsia="en-GB"/>
        </w:rPr>
      </w:pPr>
      <w:r>
        <w:rPr>
          <w:noProof/>
        </w:rPr>
        <w:t>10.7.2.2.2.1</w:t>
      </w:r>
      <w:r w:rsidRPr="007049CF">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_Toc200623999 \h </w:instrText>
      </w:r>
      <w:r>
        <w:rPr>
          <w:noProof/>
        </w:rPr>
      </w:r>
      <w:r>
        <w:rPr>
          <w:noProof/>
        </w:rPr>
        <w:fldChar w:fldCharType="separate"/>
      </w:r>
      <w:r>
        <w:rPr>
          <w:noProof/>
        </w:rPr>
        <w:t>118</w:t>
      </w:r>
      <w:r>
        <w:rPr>
          <w:noProof/>
        </w:rPr>
        <w:fldChar w:fldCharType="end"/>
      </w:r>
    </w:p>
    <w:p w14:paraId="5DF963BD" w14:textId="74253827" w:rsidR="007049CF" w:rsidRPr="007049CF" w:rsidRDefault="007049CF">
      <w:pPr>
        <w:pStyle w:val="TOC6"/>
        <w:rPr>
          <w:rFonts w:ascii="Calibri" w:hAnsi="Calibri"/>
          <w:noProof/>
          <w:kern w:val="2"/>
          <w:sz w:val="24"/>
          <w:szCs w:val="24"/>
          <w:lang w:eastAsia="en-GB"/>
        </w:rPr>
      </w:pPr>
      <w:r>
        <w:rPr>
          <w:noProof/>
        </w:rPr>
        <w:t>10.7.2.2.2.2</w:t>
      </w:r>
      <w:r w:rsidRPr="007049C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_Toc200624000 \h </w:instrText>
      </w:r>
      <w:r>
        <w:rPr>
          <w:noProof/>
        </w:rPr>
      </w:r>
      <w:r>
        <w:rPr>
          <w:noProof/>
        </w:rPr>
        <w:fldChar w:fldCharType="separate"/>
      </w:r>
      <w:r>
        <w:rPr>
          <w:noProof/>
        </w:rPr>
        <w:t>118</w:t>
      </w:r>
      <w:r>
        <w:rPr>
          <w:noProof/>
        </w:rPr>
        <w:fldChar w:fldCharType="end"/>
      </w:r>
    </w:p>
    <w:p w14:paraId="43743DB9" w14:textId="204D96AC" w:rsidR="007049CF" w:rsidRPr="007049CF" w:rsidRDefault="007049CF">
      <w:pPr>
        <w:pStyle w:val="TOC5"/>
        <w:rPr>
          <w:rFonts w:ascii="Calibri" w:hAnsi="Calibri"/>
          <w:noProof/>
          <w:kern w:val="2"/>
          <w:sz w:val="24"/>
          <w:szCs w:val="24"/>
          <w:lang w:eastAsia="en-GB"/>
        </w:rPr>
      </w:pPr>
      <w:r>
        <w:rPr>
          <w:noProof/>
        </w:rPr>
        <w:t>10.7.2.2.3</w:t>
      </w:r>
      <w:r w:rsidRPr="007049CF">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_Toc200624001 \h </w:instrText>
      </w:r>
      <w:r>
        <w:rPr>
          <w:noProof/>
        </w:rPr>
      </w:r>
      <w:r>
        <w:rPr>
          <w:noProof/>
        </w:rPr>
        <w:fldChar w:fldCharType="separate"/>
      </w:r>
      <w:r>
        <w:rPr>
          <w:noProof/>
        </w:rPr>
        <w:t>121</w:t>
      </w:r>
      <w:r>
        <w:rPr>
          <w:noProof/>
        </w:rPr>
        <w:fldChar w:fldCharType="end"/>
      </w:r>
    </w:p>
    <w:p w14:paraId="5D70C9E8" w14:textId="1E945AFF" w:rsidR="007049CF" w:rsidRPr="007049CF" w:rsidRDefault="007049CF">
      <w:pPr>
        <w:pStyle w:val="TOC6"/>
        <w:rPr>
          <w:rFonts w:ascii="Calibri" w:hAnsi="Calibri"/>
          <w:noProof/>
          <w:kern w:val="2"/>
          <w:sz w:val="24"/>
          <w:szCs w:val="24"/>
          <w:lang w:eastAsia="en-GB"/>
        </w:rPr>
      </w:pPr>
      <w:r>
        <w:rPr>
          <w:noProof/>
        </w:rPr>
        <w:t>10.7.2.2.3.1</w:t>
      </w:r>
      <w:r w:rsidRPr="007049CF">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_Toc200624002 \h </w:instrText>
      </w:r>
      <w:r>
        <w:rPr>
          <w:noProof/>
        </w:rPr>
      </w:r>
      <w:r>
        <w:rPr>
          <w:noProof/>
        </w:rPr>
        <w:fldChar w:fldCharType="separate"/>
      </w:r>
      <w:r>
        <w:rPr>
          <w:noProof/>
        </w:rPr>
        <w:t>121</w:t>
      </w:r>
      <w:r>
        <w:rPr>
          <w:noProof/>
        </w:rPr>
        <w:fldChar w:fldCharType="end"/>
      </w:r>
    </w:p>
    <w:p w14:paraId="4AFEB21B" w14:textId="5823EB74" w:rsidR="007049CF" w:rsidRPr="007049CF" w:rsidRDefault="007049CF">
      <w:pPr>
        <w:pStyle w:val="TOC6"/>
        <w:rPr>
          <w:rFonts w:ascii="Calibri" w:hAnsi="Calibri"/>
          <w:noProof/>
          <w:kern w:val="2"/>
          <w:sz w:val="24"/>
          <w:szCs w:val="24"/>
          <w:lang w:eastAsia="en-GB"/>
        </w:rPr>
      </w:pPr>
      <w:r w:rsidRPr="004F7CA0">
        <w:rPr>
          <w:noProof/>
          <w:lang w:val="en-US"/>
        </w:rPr>
        <w:t>10.7.2.2.3.2</w:t>
      </w:r>
      <w:r w:rsidRPr="007049CF">
        <w:rPr>
          <w:rFonts w:ascii="Calibri" w:hAnsi="Calibri"/>
          <w:noProof/>
          <w:kern w:val="2"/>
          <w:sz w:val="24"/>
          <w:szCs w:val="24"/>
          <w:lang w:eastAsia="en-GB"/>
        </w:rPr>
        <w:tab/>
      </w:r>
      <w:r w:rsidRPr="004F7CA0">
        <w:rPr>
          <w:noProof/>
          <w:lang w:val="en-US"/>
        </w:rPr>
        <w:t>Server initiated</w:t>
      </w:r>
      <w:r>
        <w:rPr>
          <w:noProof/>
        </w:rPr>
        <w:tab/>
      </w:r>
      <w:r>
        <w:rPr>
          <w:noProof/>
        </w:rPr>
        <w:fldChar w:fldCharType="begin"/>
      </w:r>
      <w:r>
        <w:rPr>
          <w:noProof/>
        </w:rPr>
        <w:instrText xml:space="preserve"> PAGEREF _Toc200624003 \h </w:instrText>
      </w:r>
      <w:r>
        <w:rPr>
          <w:noProof/>
        </w:rPr>
      </w:r>
      <w:r>
        <w:rPr>
          <w:noProof/>
        </w:rPr>
        <w:fldChar w:fldCharType="separate"/>
      </w:r>
      <w:r>
        <w:rPr>
          <w:noProof/>
        </w:rPr>
        <w:t>122</w:t>
      </w:r>
      <w:r>
        <w:rPr>
          <w:noProof/>
        </w:rPr>
        <w:fldChar w:fldCharType="end"/>
      </w:r>
    </w:p>
    <w:p w14:paraId="28039412" w14:textId="6988040B" w:rsidR="007049CF" w:rsidRPr="007049CF" w:rsidRDefault="007049CF">
      <w:pPr>
        <w:pStyle w:val="TOC4"/>
        <w:rPr>
          <w:rFonts w:ascii="Calibri" w:hAnsi="Calibri"/>
          <w:noProof/>
          <w:kern w:val="2"/>
          <w:sz w:val="24"/>
          <w:szCs w:val="24"/>
          <w:lang w:eastAsia="en-GB"/>
        </w:rPr>
      </w:pPr>
      <w:r w:rsidRPr="004F7CA0">
        <w:rPr>
          <w:noProof/>
          <w:lang w:val="en-US"/>
        </w:rPr>
        <w:t>10.7.2.3</w:t>
      </w:r>
      <w:r w:rsidRPr="007049CF">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_Toc200624004 \h </w:instrText>
      </w:r>
      <w:r>
        <w:rPr>
          <w:noProof/>
        </w:rPr>
      </w:r>
      <w:r>
        <w:rPr>
          <w:noProof/>
        </w:rPr>
        <w:fldChar w:fldCharType="separate"/>
      </w:r>
      <w:r>
        <w:rPr>
          <w:noProof/>
        </w:rPr>
        <w:t>122</w:t>
      </w:r>
      <w:r>
        <w:rPr>
          <w:noProof/>
        </w:rPr>
        <w:fldChar w:fldCharType="end"/>
      </w:r>
    </w:p>
    <w:p w14:paraId="2C543D59" w14:textId="68EF1581" w:rsidR="007049CF" w:rsidRPr="007049CF" w:rsidRDefault="007049CF">
      <w:pPr>
        <w:pStyle w:val="TOC5"/>
        <w:rPr>
          <w:rFonts w:ascii="Calibri" w:hAnsi="Calibri"/>
          <w:noProof/>
          <w:kern w:val="2"/>
          <w:sz w:val="24"/>
          <w:szCs w:val="24"/>
          <w:lang w:eastAsia="en-GB"/>
        </w:rPr>
      </w:pPr>
      <w:r w:rsidRPr="004F7CA0">
        <w:rPr>
          <w:noProof/>
          <w:lang w:val="en-US"/>
        </w:rPr>
        <w:t>10.7.2.3.1</w:t>
      </w:r>
      <w:r w:rsidRPr="007049CF">
        <w:rPr>
          <w:rFonts w:ascii="Calibri" w:hAnsi="Calibri"/>
          <w:noProof/>
          <w:kern w:val="2"/>
          <w:sz w:val="24"/>
          <w:szCs w:val="24"/>
          <w:lang w:eastAsia="en-GB"/>
        </w:rPr>
        <w:tab/>
      </w:r>
      <w:r w:rsidRPr="004F7CA0">
        <w:rPr>
          <w:noProof/>
          <w:lang w:val="en-US"/>
        </w:rPr>
        <w:t>Private call setup in automatic commencement mode – MCPTT users in multiple MCPTT systems</w:t>
      </w:r>
      <w:r>
        <w:rPr>
          <w:noProof/>
        </w:rPr>
        <w:tab/>
      </w:r>
      <w:r>
        <w:rPr>
          <w:noProof/>
        </w:rPr>
        <w:fldChar w:fldCharType="begin"/>
      </w:r>
      <w:r>
        <w:rPr>
          <w:noProof/>
        </w:rPr>
        <w:instrText xml:space="preserve"> PAGEREF _Toc200624005 \h </w:instrText>
      </w:r>
      <w:r>
        <w:rPr>
          <w:noProof/>
        </w:rPr>
      </w:r>
      <w:r>
        <w:rPr>
          <w:noProof/>
        </w:rPr>
        <w:fldChar w:fldCharType="separate"/>
      </w:r>
      <w:r>
        <w:rPr>
          <w:noProof/>
        </w:rPr>
        <w:t>122</w:t>
      </w:r>
      <w:r>
        <w:rPr>
          <w:noProof/>
        </w:rPr>
        <w:fldChar w:fldCharType="end"/>
      </w:r>
    </w:p>
    <w:p w14:paraId="36C24BC3" w14:textId="6419B974" w:rsidR="007049CF" w:rsidRPr="007049CF" w:rsidRDefault="007049CF">
      <w:pPr>
        <w:pStyle w:val="TOC5"/>
        <w:rPr>
          <w:rFonts w:ascii="Calibri" w:hAnsi="Calibri"/>
          <w:noProof/>
          <w:kern w:val="2"/>
          <w:sz w:val="24"/>
          <w:szCs w:val="24"/>
          <w:lang w:eastAsia="en-GB"/>
        </w:rPr>
      </w:pPr>
      <w:r>
        <w:rPr>
          <w:noProof/>
        </w:rPr>
        <w:t>10.7.2.3.2</w:t>
      </w:r>
      <w:r w:rsidRPr="007049CF">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_Toc200624006 \h </w:instrText>
      </w:r>
      <w:r>
        <w:rPr>
          <w:noProof/>
        </w:rPr>
      </w:r>
      <w:r>
        <w:rPr>
          <w:noProof/>
        </w:rPr>
        <w:fldChar w:fldCharType="separate"/>
      </w:r>
      <w:r>
        <w:rPr>
          <w:noProof/>
        </w:rPr>
        <w:t>124</w:t>
      </w:r>
      <w:r>
        <w:rPr>
          <w:noProof/>
        </w:rPr>
        <w:fldChar w:fldCharType="end"/>
      </w:r>
    </w:p>
    <w:p w14:paraId="56E135CE" w14:textId="25F55914" w:rsidR="007049CF" w:rsidRPr="007049CF" w:rsidRDefault="007049CF">
      <w:pPr>
        <w:pStyle w:val="TOC5"/>
        <w:rPr>
          <w:rFonts w:ascii="Calibri" w:hAnsi="Calibri"/>
          <w:noProof/>
          <w:kern w:val="2"/>
          <w:sz w:val="24"/>
          <w:szCs w:val="24"/>
          <w:lang w:eastAsia="en-GB"/>
        </w:rPr>
      </w:pPr>
      <w:r>
        <w:rPr>
          <w:noProof/>
        </w:rPr>
        <w:t>10.7.2.3.3</w:t>
      </w:r>
      <w:r w:rsidRPr="007049CF">
        <w:rPr>
          <w:rFonts w:ascii="Calibri" w:hAnsi="Calibri"/>
          <w:noProof/>
          <w:kern w:val="2"/>
          <w:sz w:val="24"/>
          <w:szCs w:val="24"/>
          <w:lang w:eastAsia="en-GB"/>
        </w:rPr>
        <w:tab/>
      </w:r>
      <w:r>
        <w:rPr>
          <w:noProof/>
        </w:rPr>
        <w:t xml:space="preserve">Private call release </w:t>
      </w:r>
      <w:r w:rsidRPr="004F7CA0">
        <w:rPr>
          <w:noProof/>
          <w:lang w:val="en-US"/>
        </w:rPr>
        <w:t>– MCPTT users in multiple MCPTT systems</w:t>
      </w:r>
      <w:r>
        <w:rPr>
          <w:noProof/>
        </w:rPr>
        <w:tab/>
      </w:r>
      <w:r>
        <w:rPr>
          <w:noProof/>
        </w:rPr>
        <w:fldChar w:fldCharType="begin"/>
      </w:r>
      <w:r>
        <w:rPr>
          <w:noProof/>
        </w:rPr>
        <w:instrText xml:space="preserve"> PAGEREF _Toc200624007 \h </w:instrText>
      </w:r>
      <w:r>
        <w:rPr>
          <w:noProof/>
        </w:rPr>
      </w:r>
      <w:r>
        <w:rPr>
          <w:noProof/>
        </w:rPr>
        <w:fldChar w:fldCharType="separate"/>
      </w:r>
      <w:r>
        <w:rPr>
          <w:noProof/>
        </w:rPr>
        <w:t>126</w:t>
      </w:r>
      <w:r>
        <w:rPr>
          <w:noProof/>
        </w:rPr>
        <w:fldChar w:fldCharType="end"/>
      </w:r>
    </w:p>
    <w:p w14:paraId="18DA01FF" w14:textId="5295B2A3" w:rsidR="007049CF" w:rsidRPr="007049CF" w:rsidRDefault="007049CF">
      <w:pPr>
        <w:pStyle w:val="TOC4"/>
        <w:rPr>
          <w:rFonts w:ascii="Calibri" w:hAnsi="Calibri"/>
          <w:noProof/>
          <w:kern w:val="2"/>
          <w:sz w:val="24"/>
          <w:szCs w:val="24"/>
          <w:lang w:eastAsia="en-GB"/>
        </w:rPr>
      </w:pPr>
      <w:r w:rsidRPr="004F7CA0">
        <w:rPr>
          <w:noProof/>
          <w:lang w:val="nl-NL"/>
        </w:rPr>
        <w:t>10.7.2.4</w:t>
      </w:r>
      <w:r w:rsidRPr="007049CF">
        <w:rPr>
          <w:rFonts w:ascii="Calibri" w:hAnsi="Calibri"/>
          <w:noProof/>
          <w:kern w:val="2"/>
          <w:sz w:val="24"/>
          <w:szCs w:val="24"/>
          <w:lang w:eastAsia="en-GB"/>
        </w:rPr>
        <w:tab/>
      </w:r>
      <w:r w:rsidRPr="004F7CA0">
        <w:rPr>
          <w:noProof/>
          <w:lang w:val="nl-NL"/>
        </w:rPr>
        <w:t>MCPTT emergency private call</w:t>
      </w:r>
      <w:r>
        <w:rPr>
          <w:noProof/>
        </w:rPr>
        <w:tab/>
      </w:r>
      <w:r>
        <w:rPr>
          <w:noProof/>
        </w:rPr>
        <w:fldChar w:fldCharType="begin"/>
      </w:r>
      <w:r>
        <w:rPr>
          <w:noProof/>
        </w:rPr>
        <w:instrText xml:space="preserve"> PAGEREF _Toc200624008 \h </w:instrText>
      </w:r>
      <w:r>
        <w:rPr>
          <w:noProof/>
        </w:rPr>
      </w:r>
      <w:r>
        <w:rPr>
          <w:noProof/>
        </w:rPr>
        <w:fldChar w:fldCharType="separate"/>
      </w:r>
      <w:r>
        <w:rPr>
          <w:noProof/>
        </w:rPr>
        <w:t>126</w:t>
      </w:r>
      <w:r>
        <w:rPr>
          <w:noProof/>
        </w:rPr>
        <w:fldChar w:fldCharType="end"/>
      </w:r>
    </w:p>
    <w:p w14:paraId="7E8B4529" w14:textId="71753BB9" w:rsidR="007049CF" w:rsidRPr="007049CF" w:rsidRDefault="007049CF">
      <w:pPr>
        <w:pStyle w:val="TOC5"/>
        <w:rPr>
          <w:rFonts w:ascii="Calibri" w:hAnsi="Calibri"/>
          <w:noProof/>
          <w:kern w:val="2"/>
          <w:sz w:val="24"/>
          <w:szCs w:val="24"/>
          <w:lang w:eastAsia="en-GB"/>
        </w:rPr>
      </w:pPr>
      <w:r>
        <w:rPr>
          <w:noProof/>
        </w:rPr>
        <w:t>10.7.2.4.1</w:t>
      </w:r>
      <w:r w:rsidRPr="007049CF">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_Toc200624009 \h </w:instrText>
      </w:r>
      <w:r>
        <w:rPr>
          <w:noProof/>
        </w:rPr>
      </w:r>
      <w:r>
        <w:rPr>
          <w:noProof/>
        </w:rPr>
        <w:fldChar w:fldCharType="separate"/>
      </w:r>
      <w:r>
        <w:rPr>
          <w:noProof/>
        </w:rPr>
        <w:t>126</w:t>
      </w:r>
      <w:r>
        <w:rPr>
          <w:noProof/>
        </w:rPr>
        <w:fldChar w:fldCharType="end"/>
      </w:r>
    </w:p>
    <w:p w14:paraId="3FE93892" w14:textId="22D6B737" w:rsidR="007049CF" w:rsidRPr="007049CF" w:rsidRDefault="007049CF">
      <w:pPr>
        <w:pStyle w:val="TOC5"/>
        <w:rPr>
          <w:rFonts w:ascii="Calibri" w:hAnsi="Calibri"/>
          <w:noProof/>
          <w:kern w:val="2"/>
          <w:sz w:val="24"/>
          <w:szCs w:val="24"/>
          <w:lang w:eastAsia="en-GB"/>
        </w:rPr>
      </w:pPr>
      <w:r>
        <w:rPr>
          <w:noProof/>
        </w:rPr>
        <w:t>10.7.2.4.2</w:t>
      </w:r>
      <w:r w:rsidRPr="007049CF">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_Toc200624010 \h </w:instrText>
      </w:r>
      <w:r>
        <w:rPr>
          <w:noProof/>
        </w:rPr>
      </w:r>
      <w:r>
        <w:rPr>
          <w:noProof/>
        </w:rPr>
        <w:fldChar w:fldCharType="separate"/>
      </w:r>
      <w:r>
        <w:rPr>
          <w:noProof/>
        </w:rPr>
        <w:t>128</w:t>
      </w:r>
      <w:r>
        <w:rPr>
          <w:noProof/>
        </w:rPr>
        <w:fldChar w:fldCharType="end"/>
      </w:r>
    </w:p>
    <w:p w14:paraId="712C0A7C" w14:textId="54413897" w:rsidR="007049CF" w:rsidRPr="007049CF" w:rsidRDefault="007049CF">
      <w:pPr>
        <w:pStyle w:val="TOC5"/>
        <w:rPr>
          <w:rFonts w:ascii="Calibri" w:hAnsi="Calibri"/>
          <w:noProof/>
          <w:kern w:val="2"/>
          <w:sz w:val="24"/>
          <w:szCs w:val="24"/>
          <w:lang w:eastAsia="en-GB"/>
        </w:rPr>
      </w:pPr>
      <w:r>
        <w:rPr>
          <w:noProof/>
        </w:rPr>
        <w:t>10.7.2.4.3</w:t>
      </w:r>
      <w:r w:rsidRPr="007049CF">
        <w:rPr>
          <w:rFonts w:ascii="Calibri" w:hAnsi="Calibri"/>
          <w:noProof/>
          <w:kern w:val="2"/>
          <w:sz w:val="24"/>
          <w:szCs w:val="24"/>
          <w:lang w:eastAsia="en-GB"/>
        </w:rPr>
        <w:tab/>
      </w:r>
      <w:r>
        <w:rPr>
          <w:noProof/>
        </w:rPr>
        <w:t>MCPTT emergency private call floor remote trigger procedure</w:t>
      </w:r>
      <w:r>
        <w:rPr>
          <w:noProof/>
        </w:rPr>
        <w:tab/>
      </w:r>
      <w:r>
        <w:rPr>
          <w:noProof/>
        </w:rPr>
        <w:fldChar w:fldCharType="begin"/>
      </w:r>
      <w:r>
        <w:rPr>
          <w:noProof/>
        </w:rPr>
        <w:instrText xml:space="preserve"> PAGEREF _Toc200624011 \h </w:instrText>
      </w:r>
      <w:r>
        <w:rPr>
          <w:noProof/>
        </w:rPr>
      </w:r>
      <w:r>
        <w:rPr>
          <w:noProof/>
        </w:rPr>
        <w:fldChar w:fldCharType="separate"/>
      </w:r>
      <w:r>
        <w:rPr>
          <w:noProof/>
        </w:rPr>
        <w:t>129</w:t>
      </w:r>
      <w:r>
        <w:rPr>
          <w:noProof/>
        </w:rPr>
        <w:fldChar w:fldCharType="end"/>
      </w:r>
    </w:p>
    <w:p w14:paraId="419B21E5" w14:textId="0C65CFB2" w:rsidR="007049CF" w:rsidRPr="007049CF" w:rsidRDefault="007049CF">
      <w:pPr>
        <w:pStyle w:val="TOC3"/>
        <w:rPr>
          <w:rFonts w:ascii="Calibri" w:hAnsi="Calibri"/>
          <w:noProof/>
          <w:kern w:val="2"/>
          <w:sz w:val="24"/>
          <w:szCs w:val="24"/>
          <w:lang w:eastAsia="en-GB"/>
        </w:rPr>
      </w:pPr>
      <w:r>
        <w:rPr>
          <w:noProof/>
        </w:rPr>
        <w:t>10.7.3</w:t>
      </w:r>
      <w:r w:rsidRPr="007049CF">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_Toc200624012 \h </w:instrText>
      </w:r>
      <w:r>
        <w:rPr>
          <w:noProof/>
        </w:rPr>
      </w:r>
      <w:r>
        <w:rPr>
          <w:noProof/>
        </w:rPr>
        <w:fldChar w:fldCharType="separate"/>
      </w:r>
      <w:r>
        <w:rPr>
          <w:noProof/>
        </w:rPr>
        <w:t>130</w:t>
      </w:r>
      <w:r>
        <w:rPr>
          <w:noProof/>
        </w:rPr>
        <w:fldChar w:fldCharType="end"/>
      </w:r>
    </w:p>
    <w:p w14:paraId="777028ED" w14:textId="06FA6A6B" w:rsidR="007049CF" w:rsidRPr="007049CF" w:rsidRDefault="007049CF">
      <w:pPr>
        <w:pStyle w:val="TOC4"/>
        <w:rPr>
          <w:rFonts w:ascii="Calibri" w:hAnsi="Calibri"/>
          <w:noProof/>
          <w:kern w:val="2"/>
          <w:sz w:val="24"/>
          <w:szCs w:val="24"/>
          <w:lang w:eastAsia="en-GB"/>
        </w:rPr>
      </w:pPr>
      <w:r>
        <w:rPr>
          <w:noProof/>
        </w:rPr>
        <w:t>10.7.3.1</w:t>
      </w:r>
      <w:r w:rsidRPr="007049CF">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_Toc200624013 \h </w:instrText>
      </w:r>
      <w:r>
        <w:rPr>
          <w:noProof/>
        </w:rPr>
      </w:r>
      <w:r>
        <w:rPr>
          <w:noProof/>
        </w:rPr>
        <w:fldChar w:fldCharType="separate"/>
      </w:r>
      <w:r>
        <w:rPr>
          <w:noProof/>
        </w:rPr>
        <w:t>130</w:t>
      </w:r>
      <w:r>
        <w:rPr>
          <w:noProof/>
        </w:rPr>
        <w:fldChar w:fldCharType="end"/>
      </w:r>
    </w:p>
    <w:p w14:paraId="24DF0B07" w14:textId="3FB25408" w:rsidR="007049CF" w:rsidRPr="007049CF" w:rsidRDefault="007049CF">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7049CF">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_Toc200624014 \h </w:instrText>
      </w:r>
      <w:r>
        <w:rPr>
          <w:noProof/>
        </w:rPr>
      </w:r>
      <w:r>
        <w:rPr>
          <w:noProof/>
        </w:rPr>
        <w:fldChar w:fldCharType="separate"/>
      </w:r>
      <w:r>
        <w:rPr>
          <w:noProof/>
        </w:rPr>
        <w:t>130</w:t>
      </w:r>
      <w:r>
        <w:rPr>
          <w:noProof/>
        </w:rPr>
        <w:fldChar w:fldCharType="end"/>
      </w:r>
    </w:p>
    <w:p w14:paraId="1BB6D9FF" w14:textId="4FCD7831" w:rsidR="007049CF" w:rsidRPr="007049CF" w:rsidRDefault="007049CF">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7049CF">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_Toc200624015 \h </w:instrText>
      </w:r>
      <w:r>
        <w:rPr>
          <w:noProof/>
        </w:rPr>
      </w:r>
      <w:r>
        <w:rPr>
          <w:noProof/>
        </w:rPr>
        <w:fldChar w:fldCharType="separate"/>
      </w:r>
      <w:r>
        <w:rPr>
          <w:noProof/>
        </w:rPr>
        <w:t>131</w:t>
      </w:r>
      <w:r>
        <w:rPr>
          <w:noProof/>
        </w:rPr>
        <w:fldChar w:fldCharType="end"/>
      </w:r>
    </w:p>
    <w:p w14:paraId="50D5C5EE" w14:textId="2F12B167" w:rsidR="007049CF" w:rsidRPr="007049CF" w:rsidRDefault="007049CF">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7049CF">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_Toc200624016 \h </w:instrText>
      </w:r>
      <w:r>
        <w:rPr>
          <w:noProof/>
        </w:rPr>
      </w:r>
      <w:r>
        <w:rPr>
          <w:noProof/>
        </w:rPr>
        <w:fldChar w:fldCharType="separate"/>
      </w:r>
      <w:r>
        <w:rPr>
          <w:noProof/>
        </w:rPr>
        <w:t>131</w:t>
      </w:r>
      <w:r>
        <w:rPr>
          <w:noProof/>
        </w:rPr>
        <w:fldChar w:fldCharType="end"/>
      </w:r>
    </w:p>
    <w:p w14:paraId="34172170" w14:textId="32FA8578" w:rsidR="007049CF" w:rsidRPr="007049CF" w:rsidRDefault="007049CF">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7049CF">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_Toc200624017 \h </w:instrText>
      </w:r>
      <w:r>
        <w:rPr>
          <w:noProof/>
        </w:rPr>
      </w:r>
      <w:r>
        <w:rPr>
          <w:noProof/>
        </w:rPr>
        <w:fldChar w:fldCharType="separate"/>
      </w:r>
      <w:r>
        <w:rPr>
          <w:noProof/>
        </w:rPr>
        <w:t>131</w:t>
      </w:r>
      <w:r>
        <w:rPr>
          <w:noProof/>
        </w:rPr>
        <w:fldChar w:fldCharType="end"/>
      </w:r>
    </w:p>
    <w:p w14:paraId="766AA7B1" w14:textId="1C1B9133" w:rsidR="007049CF" w:rsidRPr="007049CF" w:rsidRDefault="007049CF">
      <w:pPr>
        <w:pStyle w:val="TOC4"/>
        <w:rPr>
          <w:rFonts w:ascii="Calibri" w:hAnsi="Calibri"/>
          <w:noProof/>
          <w:kern w:val="2"/>
          <w:sz w:val="24"/>
          <w:szCs w:val="24"/>
          <w:lang w:eastAsia="en-GB"/>
        </w:rPr>
      </w:pPr>
      <w:r>
        <w:rPr>
          <w:noProof/>
        </w:rPr>
        <w:t>10.7.3.2</w:t>
      </w:r>
      <w:r w:rsidRPr="007049CF">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_Toc200624018 \h </w:instrText>
      </w:r>
      <w:r>
        <w:rPr>
          <w:noProof/>
        </w:rPr>
      </w:r>
      <w:r>
        <w:rPr>
          <w:noProof/>
        </w:rPr>
        <w:fldChar w:fldCharType="separate"/>
      </w:r>
      <w:r>
        <w:rPr>
          <w:noProof/>
        </w:rPr>
        <w:t>131</w:t>
      </w:r>
      <w:r>
        <w:rPr>
          <w:noProof/>
        </w:rPr>
        <w:fldChar w:fldCharType="end"/>
      </w:r>
    </w:p>
    <w:p w14:paraId="74B0219E" w14:textId="3C3C7791" w:rsidR="007049CF" w:rsidRPr="007049CF" w:rsidRDefault="007049CF">
      <w:pPr>
        <w:pStyle w:val="TOC4"/>
        <w:rPr>
          <w:rFonts w:ascii="Calibri" w:hAnsi="Calibri"/>
          <w:noProof/>
          <w:kern w:val="2"/>
          <w:sz w:val="24"/>
          <w:szCs w:val="24"/>
          <w:lang w:eastAsia="en-GB"/>
        </w:rPr>
      </w:pPr>
      <w:r>
        <w:rPr>
          <w:noProof/>
        </w:rPr>
        <w:t>10.7.3.3</w:t>
      </w:r>
      <w:r w:rsidRPr="007049CF">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_Toc200624019 \h </w:instrText>
      </w:r>
      <w:r>
        <w:rPr>
          <w:noProof/>
        </w:rPr>
      </w:r>
      <w:r>
        <w:rPr>
          <w:noProof/>
        </w:rPr>
        <w:fldChar w:fldCharType="separate"/>
      </w:r>
      <w:r>
        <w:rPr>
          <w:noProof/>
        </w:rPr>
        <w:t>132</w:t>
      </w:r>
      <w:r>
        <w:rPr>
          <w:noProof/>
        </w:rPr>
        <w:fldChar w:fldCharType="end"/>
      </w:r>
    </w:p>
    <w:p w14:paraId="24068F07" w14:textId="4CCBF1E9" w:rsidR="007049CF" w:rsidRPr="007049CF" w:rsidRDefault="007049CF">
      <w:pPr>
        <w:pStyle w:val="TOC4"/>
        <w:rPr>
          <w:rFonts w:ascii="Calibri" w:hAnsi="Calibri"/>
          <w:noProof/>
          <w:kern w:val="2"/>
          <w:sz w:val="24"/>
          <w:szCs w:val="24"/>
          <w:lang w:eastAsia="en-GB"/>
        </w:rPr>
      </w:pPr>
      <w:r>
        <w:rPr>
          <w:noProof/>
        </w:rPr>
        <w:lastRenderedPageBreak/>
        <w:t>10.7.3.4</w:t>
      </w:r>
      <w:r w:rsidRPr="007049CF">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_Toc200624020 \h </w:instrText>
      </w:r>
      <w:r>
        <w:rPr>
          <w:noProof/>
        </w:rPr>
      </w:r>
      <w:r>
        <w:rPr>
          <w:noProof/>
        </w:rPr>
        <w:fldChar w:fldCharType="separate"/>
      </w:r>
      <w:r>
        <w:rPr>
          <w:noProof/>
        </w:rPr>
        <w:t>132</w:t>
      </w:r>
      <w:r>
        <w:rPr>
          <w:noProof/>
        </w:rPr>
        <w:fldChar w:fldCharType="end"/>
      </w:r>
    </w:p>
    <w:p w14:paraId="2AA9D749" w14:textId="0DB35A38" w:rsidR="007049CF" w:rsidRPr="007049CF" w:rsidRDefault="007049CF">
      <w:pPr>
        <w:pStyle w:val="TOC4"/>
        <w:rPr>
          <w:rFonts w:ascii="Calibri" w:hAnsi="Calibri"/>
          <w:noProof/>
          <w:kern w:val="2"/>
          <w:sz w:val="24"/>
          <w:szCs w:val="24"/>
          <w:lang w:eastAsia="en-GB"/>
        </w:rPr>
      </w:pPr>
      <w:r>
        <w:rPr>
          <w:noProof/>
        </w:rPr>
        <w:t>10.7.3.5</w:t>
      </w:r>
      <w:r w:rsidRPr="007049CF">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_Toc200624021 \h </w:instrText>
      </w:r>
      <w:r>
        <w:rPr>
          <w:noProof/>
        </w:rPr>
      </w:r>
      <w:r>
        <w:rPr>
          <w:noProof/>
        </w:rPr>
        <w:fldChar w:fldCharType="separate"/>
      </w:r>
      <w:r>
        <w:rPr>
          <w:noProof/>
        </w:rPr>
        <w:t>134</w:t>
      </w:r>
      <w:r>
        <w:rPr>
          <w:noProof/>
        </w:rPr>
        <w:fldChar w:fldCharType="end"/>
      </w:r>
    </w:p>
    <w:p w14:paraId="50B4D9E5" w14:textId="024A1AA6" w:rsidR="007049CF" w:rsidRPr="007049CF" w:rsidRDefault="007049CF">
      <w:pPr>
        <w:pStyle w:val="TOC4"/>
        <w:rPr>
          <w:rFonts w:ascii="Calibri" w:hAnsi="Calibri"/>
          <w:noProof/>
          <w:kern w:val="2"/>
          <w:sz w:val="24"/>
          <w:szCs w:val="24"/>
          <w:lang w:eastAsia="en-GB"/>
        </w:rPr>
      </w:pPr>
      <w:r w:rsidRPr="004F7CA0">
        <w:rPr>
          <w:noProof/>
          <w:lang w:val="nl-NL"/>
        </w:rPr>
        <w:t>10.7.3.6</w:t>
      </w:r>
      <w:r w:rsidRPr="007049CF">
        <w:rPr>
          <w:rFonts w:ascii="Calibri" w:hAnsi="Calibri"/>
          <w:noProof/>
          <w:kern w:val="2"/>
          <w:sz w:val="24"/>
          <w:szCs w:val="24"/>
          <w:lang w:eastAsia="en-GB"/>
        </w:rPr>
        <w:tab/>
      </w:r>
      <w:r w:rsidRPr="004F7CA0">
        <w:rPr>
          <w:noProof/>
          <w:lang w:val="nl-NL"/>
        </w:rPr>
        <w:t>MCPTT emergency private call</w:t>
      </w:r>
      <w:r>
        <w:rPr>
          <w:noProof/>
        </w:rPr>
        <w:tab/>
      </w:r>
      <w:r>
        <w:rPr>
          <w:noProof/>
        </w:rPr>
        <w:fldChar w:fldCharType="begin"/>
      </w:r>
      <w:r>
        <w:rPr>
          <w:noProof/>
        </w:rPr>
        <w:instrText xml:space="preserve"> PAGEREF _Toc200624022 \h </w:instrText>
      </w:r>
      <w:r>
        <w:rPr>
          <w:noProof/>
        </w:rPr>
      </w:r>
      <w:r>
        <w:rPr>
          <w:noProof/>
        </w:rPr>
        <w:fldChar w:fldCharType="separate"/>
      </w:r>
      <w:r>
        <w:rPr>
          <w:noProof/>
        </w:rPr>
        <w:t>134</w:t>
      </w:r>
      <w:r>
        <w:rPr>
          <w:noProof/>
        </w:rPr>
        <w:fldChar w:fldCharType="end"/>
      </w:r>
    </w:p>
    <w:p w14:paraId="4517FFE1" w14:textId="7E62A63A" w:rsidR="007049CF" w:rsidRPr="007049CF" w:rsidRDefault="007049CF">
      <w:pPr>
        <w:pStyle w:val="TOC3"/>
        <w:rPr>
          <w:rFonts w:ascii="Calibri" w:hAnsi="Calibri"/>
          <w:noProof/>
          <w:kern w:val="2"/>
          <w:sz w:val="24"/>
          <w:szCs w:val="24"/>
          <w:lang w:eastAsia="en-GB"/>
        </w:rPr>
      </w:pPr>
      <w:r>
        <w:rPr>
          <w:noProof/>
          <w:lang w:eastAsia="x-none"/>
        </w:rPr>
        <w:t>10.7.4</w:t>
      </w:r>
      <w:r w:rsidRPr="007049CF">
        <w:rPr>
          <w:rFonts w:ascii="Calibri" w:hAnsi="Calibri"/>
          <w:noProof/>
          <w:kern w:val="2"/>
          <w:sz w:val="24"/>
          <w:szCs w:val="24"/>
          <w:lang w:eastAsia="en-GB"/>
        </w:rPr>
        <w:tab/>
      </w:r>
      <w:r w:rsidRPr="004F7CA0">
        <w:rPr>
          <w:noProof/>
          <w:lang w:val="en-US"/>
        </w:rPr>
        <w:t>MCPTT private call call</w:t>
      </w:r>
      <w:r w:rsidRPr="004F7CA0">
        <w:rPr>
          <w:noProof/>
          <w:lang w:val="en-US"/>
        </w:rPr>
        <w:noBreakHyphen/>
        <w:t>back request</w:t>
      </w:r>
      <w:r>
        <w:rPr>
          <w:noProof/>
        </w:rPr>
        <w:tab/>
      </w:r>
      <w:r>
        <w:rPr>
          <w:noProof/>
        </w:rPr>
        <w:fldChar w:fldCharType="begin"/>
      </w:r>
      <w:r>
        <w:rPr>
          <w:noProof/>
        </w:rPr>
        <w:instrText xml:space="preserve"> PAGEREF _Toc200624023 \h </w:instrText>
      </w:r>
      <w:r>
        <w:rPr>
          <w:noProof/>
        </w:rPr>
      </w:r>
      <w:r>
        <w:rPr>
          <w:noProof/>
        </w:rPr>
        <w:fldChar w:fldCharType="separate"/>
      </w:r>
      <w:r>
        <w:rPr>
          <w:noProof/>
        </w:rPr>
        <w:t>135</w:t>
      </w:r>
      <w:r>
        <w:rPr>
          <w:noProof/>
        </w:rPr>
        <w:fldChar w:fldCharType="end"/>
      </w:r>
    </w:p>
    <w:p w14:paraId="44C044D6" w14:textId="18726A6E" w:rsidR="007049CF" w:rsidRPr="007049CF" w:rsidRDefault="007049CF">
      <w:pPr>
        <w:pStyle w:val="TOC4"/>
        <w:rPr>
          <w:rFonts w:ascii="Calibri" w:hAnsi="Calibri"/>
          <w:noProof/>
          <w:kern w:val="2"/>
          <w:sz w:val="24"/>
          <w:szCs w:val="24"/>
          <w:lang w:eastAsia="en-GB"/>
        </w:rPr>
      </w:pPr>
      <w:r>
        <w:rPr>
          <w:noProof/>
        </w:rPr>
        <w:t>10.7.4.1</w:t>
      </w:r>
      <w:r w:rsidRPr="007049CF">
        <w:rPr>
          <w:rFonts w:ascii="Calibri" w:hAnsi="Calibri"/>
          <w:noProof/>
          <w:kern w:val="2"/>
          <w:sz w:val="24"/>
          <w:szCs w:val="24"/>
          <w:lang w:eastAsia="en-GB"/>
        </w:rPr>
        <w:tab/>
      </w:r>
      <w:r w:rsidRPr="004F7CA0">
        <w:rPr>
          <w:noProof/>
          <w:lang w:val="en-US"/>
        </w:rPr>
        <w:t>Information flows for MCPTT private call call</w:t>
      </w:r>
      <w:r w:rsidRPr="004F7CA0">
        <w:rPr>
          <w:noProof/>
          <w:lang w:val="en-US"/>
        </w:rPr>
        <w:noBreakHyphen/>
        <w:t>back request</w:t>
      </w:r>
      <w:r>
        <w:rPr>
          <w:noProof/>
        </w:rPr>
        <w:tab/>
      </w:r>
      <w:r>
        <w:rPr>
          <w:noProof/>
        </w:rPr>
        <w:fldChar w:fldCharType="begin"/>
      </w:r>
      <w:r>
        <w:rPr>
          <w:noProof/>
        </w:rPr>
        <w:instrText xml:space="preserve"> PAGEREF _Toc200624024 \h </w:instrText>
      </w:r>
      <w:r>
        <w:rPr>
          <w:noProof/>
        </w:rPr>
      </w:r>
      <w:r>
        <w:rPr>
          <w:noProof/>
        </w:rPr>
        <w:fldChar w:fldCharType="separate"/>
      </w:r>
      <w:r>
        <w:rPr>
          <w:noProof/>
        </w:rPr>
        <w:t>135</w:t>
      </w:r>
      <w:r>
        <w:rPr>
          <w:noProof/>
        </w:rPr>
        <w:fldChar w:fldCharType="end"/>
      </w:r>
    </w:p>
    <w:p w14:paraId="1F1DA760" w14:textId="7AE41988" w:rsidR="007049CF" w:rsidRPr="007049CF" w:rsidRDefault="007049CF">
      <w:pPr>
        <w:pStyle w:val="TOC5"/>
        <w:rPr>
          <w:rFonts w:ascii="Calibri" w:hAnsi="Calibri"/>
          <w:noProof/>
          <w:kern w:val="2"/>
          <w:sz w:val="24"/>
          <w:szCs w:val="24"/>
          <w:lang w:eastAsia="en-GB"/>
        </w:rPr>
      </w:pPr>
      <w:r>
        <w:rPr>
          <w:noProof/>
        </w:rPr>
        <w:t>10.7.4.1.1</w:t>
      </w:r>
      <w:r w:rsidRPr="007049CF">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_Toc200624025 \h </w:instrText>
      </w:r>
      <w:r>
        <w:rPr>
          <w:noProof/>
        </w:rPr>
      </w:r>
      <w:r>
        <w:rPr>
          <w:noProof/>
        </w:rPr>
        <w:fldChar w:fldCharType="separate"/>
      </w:r>
      <w:r>
        <w:rPr>
          <w:noProof/>
        </w:rPr>
        <w:t>135</w:t>
      </w:r>
      <w:r>
        <w:rPr>
          <w:noProof/>
        </w:rPr>
        <w:fldChar w:fldCharType="end"/>
      </w:r>
    </w:p>
    <w:p w14:paraId="4FAADB5A" w14:textId="0E1DCD84" w:rsidR="007049CF" w:rsidRPr="007049CF" w:rsidRDefault="007049CF">
      <w:pPr>
        <w:pStyle w:val="TOC5"/>
        <w:rPr>
          <w:rFonts w:ascii="Calibri" w:hAnsi="Calibri"/>
          <w:noProof/>
          <w:kern w:val="2"/>
          <w:sz w:val="24"/>
          <w:szCs w:val="24"/>
          <w:lang w:eastAsia="en-GB"/>
        </w:rPr>
      </w:pPr>
      <w:r>
        <w:rPr>
          <w:noProof/>
        </w:rPr>
        <w:t>10.7.4.1.2</w:t>
      </w:r>
      <w:r w:rsidRPr="007049CF">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_Toc200624026 \h </w:instrText>
      </w:r>
      <w:r>
        <w:rPr>
          <w:noProof/>
        </w:rPr>
      </w:r>
      <w:r>
        <w:rPr>
          <w:noProof/>
        </w:rPr>
        <w:fldChar w:fldCharType="separate"/>
      </w:r>
      <w:r>
        <w:rPr>
          <w:noProof/>
        </w:rPr>
        <w:t>135</w:t>
      </w:r>
      <w:r>
        <w:rPr>
          <w:noProof/>
        </w:rPr>
        <w:fldChar w:fldCharType="end"/>
      </w:r>
    </w:p>
    <w:p w14:paraId="68ADDE7D" w14:textId="347B4220" w:rsidR="007049CF" w:rsidRPr="007049CF" w:rsidRDefault="007049CF">
      <w:pPr>
        <w:pStyle w:val="TOC5"/>
        <w:rPr>
          <w:rFonts w:ascii="Calibri" w:hAnsi="Calibri"/>
          <w:noProof/>
          <w:kern w:val="2"/>
          <w:sz w:val="24"/>
          <w:szCs w:val="24"/>
          <w:lang w:eastAsia="en-GB"/>
        </w:rPr>
      </w:pPr>
      <w:r>
        <w:rPr>
          <w:noProof/>
        </w:rPr>
        <w:t>10.7.4.1.3</w:t>
      </w:r>
      <w:r w:rsidRPr="007049CF">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_Toc200624027 \h </w:instrText>
      </w:r>
      <w:r>
        <w:rPr>
          <w:noProof/>
        </w:rPr>
      </w:r>
      <w:r>
        <w:rPr>
          <w:noProof/>
        </w:rPr>
        <w:fldChar w:fldCharType="separate"/>
      </w:r>
      <w:r>
        <w:rPr>
          <w:noProof/>
        </w:rPr>
        <w:t>135</w:t>
      </w:r>
      <w:r>
        <w:rPr>
          <w:noProof/>
        </w:rPr>
        <w:fldChar w:fldCharType="end"/>
      </w:r>
    </w:p>
    <w:p w14:paraId="713D5698" w14:textId="6360D7B6" w:rsidR="007049CF" w:rsidRPr="007049CF" w:rsidRDefault="007049CF">
      <w:pPr>
        <w:pStyle w:val="TOC5"/>
        <w:rPr>
          <w:rFonts w:ascii="Calibri" w:hAnsi="Calibri"/>
          <w:noProof/>
          <w:kern w:val="2"/>
          <w:sz w:val="24"/>
          <w:szCs w:val="24"/>
          <w:lang w:eastAsia="en-GB"/>
        </w:rPr>
      </w:pPr>
      <w:r>
        <w:rPr>
          <w:noProof/>
        </w:rPr>
        <w:t>10.7.4.1.4</w:t>
      </w:r>
      <w:r w:rsidRPr="007049CF">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_Toc200624028 \h </w:instrText>
      </w:r>
      <w:r>
        <w:rPr>
          <w:noProof/>
        </w:rPr>
      </w:r>
      <w:r>
        <w:rPr>
          <w:noProof/>
        </w:rPr>
        <w:fldChar w:fldCharType="separate"/>
      </w:r>
      <w:r>
        <w:rPr>
          <w:noProof/>
        </w:rPr>
        <w:t>136</w:t>
      </w:r>
      <w:r>
        <w:rPr>
          <w:noProof/>
        </w:rPr>
        <w:fldChar w:fldCharType="end"/>
      </w:r>
    </w:p>
    <w:p w14:paraId="593008B7" w14:textId="66DDB3F7" w:rsidR="007049CF" w:rsidRPr="007049CF" w:rsidRDefault="007049CF">
      <w:pPr>
        <w:pStyle w:val="TOC4"/>
        <w:rPr>
          <w:rFonts w:ascii="Calibri" w:hAnsi="Calibri"/>
          <w:noProof/>
          <w:kern w:val="2"/>
          <w:sz w:val="24"/>
          <w:szCs w:val="24"/>
          <w:lang w:eastAsia="en-GB"/>
        </w:rPr>
      </w:pPr>
      <w:r w:rsidRPr="004F7CA0">
        <w:rPr>
          <w:noProof/>
          <w:lang w:val="en-US"/>
        </w:rPr>
        <w:t>10.7.4.2</w:t>
      </w:r>
      <w:r w:rsidRPr="007049CF">
        <w:rPr>
          <w:rFonts w:ascii="Calibri" w:hAnsi="Calibri"/>
          <w:noProof/>
          <w:kern w:val="2"/>
          <w:sz w:val="24"/>
          <w:szCs w:val="24"/>
          <w:lang w:eastAsia="en-GB"/>
        </w:rPr>
        <w:tab/>
      </w:r>
      <w:r w:rsidRPr="004F7CA0">
        <w:rPr>
          <w:noProof/>
          <w:lang w:val="en-US"/>
        </w:rPr>
        <w:t>MCPTT private call call</w:t>
      </w:r>
      <w:r w:rsidRPr="004F7CA0">
        <w:rPr>
          <w:noProof/>
          <w:lang w:val="en-US"/>
        </w:rPr>
        <w:noBreakHyphen/>
        <w:t>back request within one MCPTT system</w:t>
      </w:r>
      <w:r>
        <w:rPr>
          <w:noProof/>
        </w:rPr>
        <w:tab/>
      </w:r>
      <w:r>
        <w:rPr>
          <w:noProof/>
        </w:rPr>
        <w:fldChar w:fldCharType="begin"/>
      </w:r>
      <w:r>
        <w:rPr>
          <w:noProof/>
        </w:rPr>
        <w:instrText xml:space="preserve"> PAGEREF _Toc200624029 \h </w:instrText>
      </w:r>
      <w:r>
        <w:rPr>
          <w:noProof/>
        </w:rPr>
      </w:r>
      <w:r>
        <w:rPr>
          <w:noProof/>
        </w:rPr>
        <w:fldChar w:fldCharType="separate"/>
      </w:r>
      <w:r>
        <w:rPr>
          <w:noProof/>
        </w:rPr>
        <w:t>136</w:t>
      </w:r>
      <w:r>
        <w:rPr>
          <w:noProof/>
        </w:rPr>
        <w:fldChar w:fldCharType="end"/>
      </w:r>
    </w:p>
    <w:p w14:paraId="22CB4C4B" w14:textId="28983E5F" w:rsidR="007049CF" w:rsidRPr="007049CF" w:rsidRDefault="007049CF">
      <w:pPr>
        <w:pStyle w:val="TOC4"/>
        <w:rPr>
          <w:rFonts w:ascii="Calibri" w:hAnsi="Calibri"/>
          <w:noProof/>
          <w:kern w:val="2"/>
          <w:sz w:val="24"/>
          <w:szCs w:val="24"/>
          <w:lang w:eastAsia="en-GB"/>
        </w:rPr>
      </w:pPr>
      <w:r w:rsidRPr="004F7CA0">
        <w:rPr>
          <w:noProof/>
          <w:lang w:val="en-US"/>
        </w:rPr>
        <w:t>10.7.4.3</w:t>
      </w:r>
      <w:r w:rsidRPr="007049CF">
        <w:rPr>
          <w:rFonts w:ascii="Calibri" w:hAnsi="Calibri"/>
          <w:noProof/>
          <w:kern w:val="2"/>
          <w:sz w:val="24"/>
          <w:szCs w:val="24"/>
          <w:lang w:eastAsia="en-GB"/>
        </w:rPr>
        <w:tab/>
      </w:r>
      <w:r w:rsidRPr="004F7CA0">
        <w:rPr>
          <w:noProof/>
          <w:lang w:val="en-US"/>
        </w:rPr>
        <w:t>MCPTT private call call</w:t>
      </w:r>
      <w:r w:rsidRPr="004F7CA0">
        <w:rPr>
          <w:noProof/>
          <w:lang w:val="en-US"/>
        </w:rPr>
        <w:noBreakHyphen/>
        <w:t>back cancel request within one MCPTT system</w:t>
      </w:r>
      <w:r>
        <w:rPr>
          <w:noProof/>
        </w:rPr>
        <w:tab/>
      </w:r>
      <w:r>
        <w:rPr>
          <w:noProof/>
        </w:rPr>
        <w:fldChar w:fldCharType="begin"/>
      </w:r>
      <w:r>
        <w:rPr>
          <w:noProof/>
        </w:rPr>
        <w:instrText xml:space="preserve"> PAGEREF _Toc200624030 \h </w:instrText>
      </w:r>
      <w:r>
        <w:rPr>
          <w:noProof/>
        </w:rPr>
      </w:r>
      <w:r>
        <w:rPr>
          <w:noProof/>
        </w:rPr>
        <w:fldChar w:fldCharType="separate"/>
      </w:r>
      <w:r>
        <w:rPr>
          <w:noProof/>
        </w:rPr>
        <w:t>137</w:t>
      </w:r>
      <w:r>
        <w:rPr>
          <w:noProof/>
        </w:rPr>
        <w:fldChar w:fldCharType="end"/>
      </w:r>
    </w:p>
    <w:p w14:paraId="6C3A9DBA" w14:textId="4B5610EC" w:rsidR="007049CF" w:rsidRPr="007049CF" w:rsidRDefault="007049CF">
      <w:pPr>
        <w:pStyle w:val="TOC4"/>
        <w:rPr>
          <w:rFonts w:ascii="Calibri" w:hAnsi="Calibri"/>
          <w:noProof/>
          <w:kern w:val="2"/>
          <w:sz w:val="24"/>
          <w:szCs w:val="24"/>
          <w:lang w:eastAsia="en-GB"/>
        </w:rPr>
      </w:pPr>
      <w:r w:rsidRPr="004F7CA0">
        <w:rPr>
          <w:noProof/>
          <w:lang w:val="en-US"/>
        </w:rPr>
        <w:t>10.7.4.4</w:t>
      </w:r>
      <w:r w:rsidRPr="007049CF">
        <w:rPr>
          <w:rFonts w:ascii="Calibri" w:hAnsi="Calibri"/>
          <w:noProof/>
          <w:kern w:val="2"/>
          <w:sz w:val="24"/>
          <w:szCs w:val="24"/>
          <w:lang w:eastAsia="en-GB"/>
        </w:rPr>
        <w:tab/>
      </w:r>
      <w:r w:rsidRPr="004F7CA0">
        <w:rPr>
          <w:noProof/>
          <w:lang w:val="en-US"/>
        </w:rPr>
        <w:t>MCPTT private call call</w:t>
      </w:r>
      <w:r w:rsidRPr="004F7CA0">
        <w:rPr>
          <w:noProof/>
          <w:lang w:val="en-US"/>
        </w:rPr>
        <w:noBreakHyphen/>
        <w:t>back request fulfillment within one MCPTT system</w:t>
      </w:r>
      <w:r>
        <w:rPr>
          <w:noProof/>
        </w:rPr>
        <w:tab/>
      </w:r>
      <w:r>
        <w:rPr>
          <w:noProof/>
        </w:rPr>
        <w:fldChar w:fldCharType="begin"/>
      </w:r>
      <w:r>
        <w:rPr>
          <w:noProof/>
        </w:rPr>
        <w:instrText xml:space="preserve"> PAGEREF _Toc200624031 \h </w:instrText>
      </w:r>
      <w:r>
        <w:rPr>
          <w:noProof/>
        </w:rPr>
      </w:r>
      <w:r>
        <w:rPr>
          <w:noProof/>
        </w:rPr>
        <w:fldChar w:fldCharType="separate"/>
      </w:r>
      <w:r>
        <w:rPr>
          <w:noProof/>
        </w:rPr>
        <w:t>138</w:t>
      </w:r>
      <w:r>
        <w:rPr>
          <w:noProof/>
        </w:rPr>
        <w:fldChar w:fldCharType="end"/>
      </w:r>
    </w:p>
    <w:p w14:paraId="1FC1E986" w14:textId="0C91EF0B" w:rsidR="007049CF" w:rsidRPr="007049CF" w:rsidRDefault="007049CF">
      <w:pPr>
        <w:pStyle w:val="TOC3"/>
        <w:rPr>
          <w:rFonts w:ascii="Calibri" w:hAnsi="Calibri"/>
          <w:noProof/>
          <w:kern w:val="2"/>
          <w:sz w:val="24"/>
          <w:szCs w:val="24"/>
          <w:lang w:eastAsia="en-GB"/>
        </w:rPr>
      </w:pPr>
      <w:r>
        <w:rPr>
          <w:noProof/>
          <w:lang w:eastAsia="x-none"/>
        </w:rPr>
        <w:t>10.7.5</w:t>
      </w:r>
      <w:r w:rsidRPr="007049CF">
        <w:rPr>
          <w:rFonts w:ascii="Calibri" w:hAnsi="Calibri"/>
          <w:noProof/>
          <w:kern w:val="2"/>
          <w:sz w:val="24"/>
          <w:szCs w:val="24"/>
          <w:lang w:eastAsia="en-GB"/>
        </w:rPr>
        <w:tab/>
      </w:r>
      <w:r w:rsidRPr="004F7CA0">
        <w:rPr>
          <w:noProof/>
          <w:lang w:val="en-US"/>
        </w:rPr>
        <w:t xml:space="preserve">MCPTT </w:t>
      </w:r>
      <w:r>
        <w:rPr>
          <w:noProof/>
        </w:rPr>
        <w:t>call forwarding for private calls</w:t>
      </w:r>
      <w:r>
        <w:rPr>
          <w:noProof/>
        </w:rPr>
        <w:tab/>
      </w:r>
      <w:r>
        <w:rPr>
          <w:noProof/>
        </w:rPr>
        <w:fldChar w:fldCharType="begin"/>
      </w:r>
      <w:r>
        <w:rPr>
          <w:noProof/>
        </w:rPr>
        <w:instrText xml:space="preserve"> PAGEREF _Toc200624032 \h </w:instrText>
      </w:r>
      <w:r>
        <w:rPr>
          <w:noProof/>
        </w:rPr>
      </w:r>
      <w:r>
        <w:rPr>
          <w:noProof/>
        </w:rPr>
        <w:fldChar w:fldCharType="separate"/>
      </w:r>
      <w:r>
        <w:rPr>
          <w:noProof/>
        </w:rPr>
        <w:t>139</w:t>
      </w:r>
      <w:r>
        <w:rPr>
          <w:noProof/>
        </w:rPr>
        <w:fldChar w:fldCharType="end"/>
      </w:r>
    </w:p>
    <w:p w14:paraId="6D288461" w14:textId="032C0395" w:rsidR="007049CF" w:rsidRPr="007049CF" w:rsidRDefault="007049CF">
      <w:pPr>
        <w:pStyle w:val="TOC4"/>
        <w:rPr>
          <w:rFonts w:ascii="Calibri" w:hAnsi="Calibri"/>
          <w:noProof/>
          <w:kern w:val="2"/>
          <w:sz w:val="24"/>
          <w:szCs w:val="24"/>
          <w:lang w:eastAsia="en-GB"/>
        </w:rPr>
      </w:pPr>
      <w:r>
        <w:rPr>
          <w:noProof/>
        </w:rPr>
        <w:t>10.7.5.1</w:t>
      </w:r>
      <w:r w:rsidRPr="007049CF">
        <w:rPr>
          <w:rFonts w:ascii="Calibri" w:hAnsi="Calibri"/>
          <w:noProof/>
          <w:kern w:val="2"/>
          <w:sz w:val="24"/>
          <w:szCs w:val="24"/>
          <w:lang w:eastAsia="en-GB"/>
        </w:rPr>
        <w:tab/>
      </w:r>
      <w:r w:rsidRPr="004F7CA0">
        <w:rPr>
          <w:noProof/>
          <w:lang w:val="en-US"/>
        </w:rPr>
        <w:t>General</w:t>
      </w:r>
      <w:r>
        <w:rPr>
          <w:noProof/>
        </w:rPr>
        <w:tab/>
      </w:r>
      <w:r>
        <w:rPr>
          <w:noProof/>
        </w:rPr>
        <w:fldChar w:fldCharType="begin"/>
      </w:r>
      <w:r>
        <w:rPr>
          <w:noProof/>
        </w:rPr>
        <w:instrText xml:space="preserve"> PAGEREF _Toc200624033 \h </w:instrText>
      </w:r>
      <w:r>
        <w:rPr>
          <w:noProof/>
        </w:rPr>
      </w:r>
      <w:r>
        <w:rPr>
          <w:noProof/>
        </w:rPr>
        <w:fldChar w:fldCharType="separate"/>
      </w:r>
      <w:r>
        <w:rPr>
          <w:noProof/>
        </w:rPr>
        <w:t>139</w:t>
      </w:r>
      <w:r>
        <w:rPr>
          <w:noProof/>
        </w:rPr>
        <w:fldChar w:fldCharType="end"/>
      </w:r>
    </w:p>
    <w:p w14:paraId="466B811D" w14:textId="2767AAD5" w:rsidR="007049CF" w:rsidRPr="007049CF" w:rsidRDefault="007049CF">
      <w:pPr>
        <w:pStyle w:val="TOC5"/>
        <w:rPr>
          <w:rFonts w:ascii="Calibri" w:hAnsi="Calibri"/>
          <w:noProof/>
          <w:kern w:val="2"/>
          <w:sz w:val="24"/>
          <w:szCs w:val="24"/>
          <w:lang w:eastAsia="en-GB"/>
        </w:rPr>
      </w:pPr>
      <w:r>
        <w:rPr>
          <w:noProof/>
        </w:rPr>
        <w:t>10.7.5.1.1</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_Toc200624034 \h </w:instrText>
      </w:r>
      <w:r>
        <w:rPr>
          <w:noProof/>
        </w:rPr>
      </w:r>
      <w:r>
        <w:rPr>
          <w:noProof/>
        </w:rPr>
        <w:fldChar w:fldCharType="separate"/>
      </w:r>
      <w:r>
        <w:rPr>
          <w:noProof/>
        </w:rPr>
        <w:t>139</w:t>
      </w:r>
      <w:r>
        <w:rPr>
          <w:noProof/>
        </w:rPr>
        <w:fldChar w:fldCharType="end"/>
      </w:r>
    </w:p>
    <w:p w14:paraId="25450363" w14:textId="0B7FEF48" w:rsidR="007049CF" w:rsidRPr="007049CF" w:rsidRDefault="007049CF">
      <w:pPr>
        <w:pStyle w:val="TOC5"/>
        <w:rPr>
          <w:rFonts w:ascii="Calibri" w:hAnsi="Calibri"/>
          <w:noProof/>
          <w:kern w:val="2"/>
          <w:sz w:val="24"/>
          <w:szCs w:val="24"/>
          <w:lang w:eastAsia="en-GB"/>
        </w:rPr>
      </w:pPr>
      <w:r>
        <w:rPr>
          <w:noProof/>
        </w:rPr>
        <w:t>10.7.5.1.2</w:t>
      </w:r>
      <w:r w:rsidRPr="007049CF">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_Toc200624035 \h </w:instrText>
      </w:r>
      <w:r>
        <w:rPr>
          <w:noProof/>
        </w:rPr>
      </w:r>
      <w:r>
        <w:rPr>
          <w:noProof/>
        </w:rPr>
        <w:fldChar w:fldCharType="separate"/>
      </w:r>
      <w:r>
        <w:rPr>
          <w:noProof/>
        </w:rPr>
        <w:t>139</w:t>
      </w:r>
      <w:r>
        <w:rPr>
          <w:noProof/>
        </w:rPr>
        <w:fldChar w:fldCharType="end"/>
      </w:r>
    </w:p>
    <w:p w14:paraId="639FBC3D" w14:textId="430FE81A" w:rsidR="007049CF" w:rsidRPr="007049CF" w:rsidRDefault="007049CF">
      <w:pPr>
        <w:pStyle w:val="TOC5"/>
        <w:rPr>
          <w:rFonts w:ascii="Calibri" w:hAnsi="Calibri"/>
          <w:noProof/>
          <w:kern w:val="2"/>
          <w:sz w:val="24"/>
          <w:szCs w:val="24"/>
          <w:lang w:eastAsia="en-GB"/>
        </w:rPr>
      </w:pPr>
      <w:r>
        <w:rPr>
          <w:noProof/>
        </w:rPr>
        <w:t>10.7.5.1.3</w:t>
      </w:r>
      <w:r w:rsidRPr="007049CF">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_Toc200624036 \h </w:instrText>
      </w:r>
      <w:r>
        <w:rPr>
          <w:noProof/>
        </w:rPr>
      </w:r>
      <w:r>
        <w:rPr>
          <w:noProof/>
        </w:rPr>
        <w:fldChar w:fldCharType="separate"/>
      </w:r>
      <w:r>
        <w:rPr>
          <w:noProof/>
        </w:rPr>
        <w:t>140</w:t>
      </w:r>
      <w:r>
        <w:rPr>
          <w:noProof/>
        </w:rPr>
        <w:fldChar w:fldCharType="end"/>
      </w:r>
    </w:p>
    <w:p w14:paraId="020550BF" w14:textId="0C59474D" w:rsidR="007049CF" w:rsidRPr="007049CF" w:rsidRDefault="007049CF">
      <w:pPr>
        <w:pStyle w:val="TOC5"/>
        <w:rPr>
          <w:rFonts w:ascii="Calibri" w:hAnsi="Calibri"/>
          <w:noProof/>
          <w:kern w:val="2"/>
          <w:sz w:val="24"/>
          <w:szCs w:val="24"/>
          <w:lang w:eastAsia="en-GB"/>
        </w:rPr>
      </w:pPr>
      <w:r>
        <w:rPr>
          <w:noProof/>
        </w:rPr>
        <w:t>10.7.5.1.4</w:t>
      </w:r>
      <w:r w:rsidRPr="007049CF">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_Toc200624037 \h </w:instrText>
      </w:r>
      <w:r>
        <w:rPr>
          <w:noProof/>
        </w:rPr>
      </w:r>
      <w:r>
        <w:rPr>
          <w:noProof/>
        </w:rPr>
        <w:fldChar w:fldCharType="separate"/>
      </w:r>
      <w:r>
        <w:rPr>
          <w:noProof/>
        </w:rPr>
        <w:t>140</w:t>
      </w:r>
      <w:r>
        <w:rPr>
          <w:noProof/>
        </w:rPr>
        <w:fldChar w:fldCharType="end"/>
      </w:r>
    </w:p>
    <w:p w14:paraId="20F76809" w14:textId="640B52AB" w:rsidR="007049CF" w:rsidRPr="007049CF" w:rsidRDefault="007049CF">
      <w:pPr>
        <w:pStyle w:val="TOC5"/>
        <w:rPr>
          <w:rFonts w:ascii="Calibri" w:hAnsi="Calibri"/>
          <w:noProof/>
          <w:kern w:val="2"/>
          <w:sz w:val="24"/>
          <w:szCs w:val="24"/>
          <w:lang w:eastAsia="en-GB"/>
        </w:rPr>
      </w:pPr>
      <w:r>
        <w:rPr>
          <w:noProof/>
        </w:rPr>
        <w:t>10.7.5.1.5</w:t>
      </w:r>
      <w:r w:rsidRPr="007049CF">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_Toc200624038 \h </w:instrText>
      </w:r>
      <w:r>
        <w:rPr>
          <w:noProof/>
        </w:rPr>
      </w:r>
      <w:r>
        <w:rPr>
          <w:noProof/>
        </w:rPr>
        <w:fldChar w:fldCharType="separate"/>
      </w:r>
      <w:r>
        <w:rPr>
          <w:noProof/>
        </w:rPr>
        <w:t>140</w:t>
      </w:r>
      <w:r>
        <w:rPr>
          <w:noProof/>
        </w:rPr>
        <w:fldChar w:fldCharType="end"/>
      </w:r>
    </w:p>
    <w:p w14:paraId="4E5EE109" w14:textId="65479879" w:rsidR="007049CF" w:rsidRPr="007049CF" w:rsidRDefault="007049CF">
      <w:pPr>
        <w:pStyle w:val="TOC4"/>
        <w:rPr>
          <w:rFonts w:ascii="Calibri" w:hAnsi="Calibri"/>
          <w:noProof/>
          <w:kern w:val="2"/>
          <w:sz w:val="24"/>
          <w:szCs w:val="24"/>
          <w:lang w:eastAsia="en-GB"/>
        </w:rPr>
      </w:pPr>
      <w:r>
        <w:rPr>
          <w:noProof/>
        </w:rPr>
        <w:t>10.7.5.2</w:t>
      </w:r>
      <w:r w:rsidRPr="007049CF">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_Toc200624039 \h </w:instrText>
      </w:r>
      <w:r>
        <w:rPr>
          <w:noProof/>
        </w:rPr>
      </w:r>
      <w:r>
        <w:rPr>
          <w:noProof/>
        </w:rPr>
        <w:fldChar w:fldCharType="separate"/>
      </w:r>
      <w:r>
        <w:rPr>
          <w:noProof/>
        </w:rPr>
        <w:t>141</w:t>
      </w:r>
      <w:r>
        <w:rPr>
          <w:noProof/>
        </w:rPr>
        <w:fldChar w:fldCharType="end"/>
      </w:r>
    </w:p>
    <w:p w14:paraId="28EBF6DB" w14:textId="1879D648" w:rsidR="007049CF" w:rsidRPr="007049CF" w:rsidRDefault="007049CF">
      <w:pPr>
        <w:pStyle w:val="TOC5"/>
        <w:rPr>
          <w:rFonts w:ascii="Calibri" w:hAnsi="Calibri"/>
          <w:noProof/>
          <w:kern w:val="2"/>
          <w:sz w:val="24"/>
          <w:szCs w:val="24"/>
          <w:lang w:eastAsia="en-GB"/>
        </w:rPr>
      </w:pPr>
      <w:r>
        <w:rPr>
          <w:noProof/>
        </w:rPr>
        <w:t>10.7.5.2.1</w:t>
      </w:r>
      <w:r w:rsidRPr="007049CF">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_Toc200624040 \h </w:instrText>
      </w:r>
      <w:r>
        <w:rPr>
          <w:noProof/>
        </w:rPr>
      </w:r>
      <w:r>
        <w:rPr>
          <w:noProof/>
        </w:rPr>
        <w:fldChar w:fldCharType="separate"/>
      </w:r>
      <w:r>
        <w:rPr>
          <w:noProof/>
        </w:rPr>
        <w:t>141</w:t>
      </w:r>
      <w:r>
        <w:rPr>
          <w:noProof/>
        </w:rPr>
        <w:fldChar w:fldCharType="end"/>
      </w:r>
    </w:p>
    <w:p w14:paraId="7F69E833" w14:textId="3AB28F20" w:rsidR="007049CF" w:rsidRPr="007049CF" w:rsidRDefault="007049CF">
      <w:pPr>
        <w:pStyle w:val="TOC5"/>
        <w:rPr>
          <w:rFonts w:ascii="Calibri" w:hAnsi="Calibri"/>
          <w:noProof/>
          <w:kern w:val="2"/>
          <w:sz w:val="24"/>
          <w:szCs w:val="24"/>
          <w:lang w:eastAsia="en-GB"/>
        </w:rPr>
      </w:pPr>
      <w:r>
        <w:rPr>
          <w:noProof/>
        </w:rPr>
        <w:t>10.7.5.2.2</w:t>
      </w:r>
      <w:r w:rsidRPr="007049CF">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_Toc200624041 \h </w:instrText>
      </w:r>
      <w:r>
        <w:rPr>
          <w:noProof/>
        </w:rPr>
      </w:r>
      <w:r>
        <w:rPr>
          <w:noProof/>
        </w:rPr>
        <w:fldChar w:fldCharType="separate"/>
      </w:r>
      <w:r>
        <w:rPr>
          <w:noProof/>
        </w:rPr>
        <w:t>141</w:t>
      </w:r>
      <w:r>
        <w:rPr>
          <w:noProof/>
        </w:rPr>
        <w:fldChar w:fldCharType="end"/>
      </w:r>
    </w:p>
    <w:p w14:paraId="1CFDF905" w14:textId="37BB5EA4" w:rsidR="007049CF" w:rsidRPr="007049CF" w:rsidRDefault="007049CF">
      <w:pPr>
        <w:pStyle w:val="TOC5"/>
        <w:rPr>
          <w:rFonts w:ascii="Calibri" w:hAnsi="Calibri"/>
          <w:noProof/>
          <w:kern w:val="2"/>
          <w:sz w:val="24"/>
          <w:szCs w:val="24"/>
          <w:lang w:eastAsia="en-GB"/>
        </w:rPr>
      </w:pPr>
      <w:r>
        <w:rPr>
          <w:noProof/>
        </w:rPr>
        <w:t>10.7.5.2.3</w:t>
      </w:r>
      <w:r w:rsidRPr="007049CF">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_Toc200624042 \h </w:instrText>
      </w:r>
      <w:r>
        <w:rPr>
          <w:noProof/>
        </w:rPr>
      </w:r>
      <w:r>
        <w:rPr>
          <w:noProof/>
        </w:rPr>
        <w:fldChar w:fldCharType="separate"/>
      </w:r>
      <w:r>
        <w:rPr>
          <w:noProof/>
        </w:rPr>
        <w:t>143</w:t>
      </w:r>
      <w:r>
        <w:rPr>
          <w:noProof/>
        </w:rPr>
        <w:fldChar w:fldCharType="end"/>
      </w:r>
    </w:p>
    <w:p w14:paraId="5646FE78" w14:textId="6FC22B6F" w:rsidR="007049CF" w:rsidRPr="007049CF" w:rsidRDefault="007049CF">
      <w:pPr>
        <w:pStyle w:val="TOC5"/>
        <w:rPr>
          <w:rFonts w:ascii="Calibri" w:hAnsi="Calibri"/>
          <w:noProof/>
          <w:kern w:val="2"/>
          <w:sz w:val="24"/>
          <w:szCs w:val="24"/>
          <w:lang w:eastAsia="en-GB"/>
        </w:rPr>
      </w:pPr>
      <w:r>
        <w:rPr>
          <w:noProof/>
        </w:rPr>
        <w:t>10.7.5.2.3a</w:t>
      </w:r>
      <w:r w:rsidRPr="007049CF">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_Toc200624043 \h </w:instrText>
      </w:r>
      <w:r>
        <w:rPr>
          <w:noProof/>
        </w:rPr>
      </w:r>
      <w:r>
        <w:rPr>
          <w:noProof/>
        </w:rPr>
        <w:fldChar w:fldCharType="separate"/>
      </w:r>
      <w:r>
        <w:rPr>
          <w:noProof/>
        </w:rPr>
        <w:t>147</w:t>
      </w:r>
      <w:r>
        <w:rPr>
          <w:noProof/>
        </w:rPr>
        <w:fldChar w:fldCharType="end"/>
      </w:r>
    </w:p>
    <w:p w14:paraId="7C9D30A2" w14:textId="51E8086D" w:rsidR="007049CF" w:rsidRPr="007049CF" w:rsidRDefault="007049CF">
      <w:pPr>
        <w:pStyle w:val="TOC5"/>
        <w:rPr>
          <w:rFonts w:ascii="Calibri" w:hAnsi="Calibri"/>
          <w:noProof/>
          <w:kern w:val="2"/>
          <w:sz w:val="24"/>
          <w:szCs w:val="24"/>
          <w:lang w:eastAsia="en-GB"/>
        </w:rPr>
      </w:pPr>
      <w:r>
        <w:rPr>
          <w:noProof/>
        </w:rPr>
        <w:t>10.7.5.2.4</w:t>
      </w:r>
      <w:r w:rsidRPr="007049CF">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_Toc200624044 \h </w:instrText>
      </w:r>
      <w:r>
        <w:rPr>
          <w:noProof/>
        </w:rPr>
      </w:r>
      <w:r>
        <w:rPr>
          <w:noProof/>
        </w:rPr>
        <w:fldChar w:fldCharType="separate"/>
      </w:r>
      <w:r>
        <w:rPr>
          <w:noProof/>
        </w:rPr>
        <w:t>150</w:t>
      </w:r>
      <w:r>
        <w:rPr>
          <w:noProof/>
        </w:rPr>
        <w:fldChar w:fldCharType="end"/>
      </w:r>
    </w:p>
    <w:p w14:paraId="355FBE66" w14:textId="4FAA0338" w:rsidR="007049CF" w:rsidRPr="007049CF" w:rsidRDefault="007049CF">
      <w:pPr>
        <w:pStyle w:val="TOC5"/>
        <w:rPr>
          <w:rFonts w:ascii="Calibri" w:hAnsi="Calibri"/>
          <w:noProof/>
          <w:kern w:val="2"/>
          <w:sz w:val="24"/>
          <w:szCs w:val="24"/>
          <w:lang w:eastAsia="en-GB"/>
        </w:rPr>
      </w:pPr>
      <w:r>
        <w:rPr>
          <w:noProof/>
        </w:rPr>
        <w:t>10.7.5.2.5</w:t>
      </w:r>
      <w:r w:rsidRPr="007049CF">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_Toc200624045 \h </w:instrText>
      </w:r>
      <w:r>
        <w:rPr>
          <w:noProof/>
        </w:rPr>
      </w:r>
      <w:r>
        <w:rPr>
          <w:noProof/>
        </w:rPr>
        <w:fldChar w:fldCharType="separate"/>
      </w:r>
      <w:r>
        <w:rPr>
          <w:noProof/>
        </w:rPr>
        <w:t>150</w:t>
      </w:r>
      <w:r>
        <w:rPr>
          <w:noProof/>
        </w:rPr>
        <w:fldChar w:fldCharType="end"/>
      </w:r>
    </w:p>
    <w:p w14:paraId="35181929" w14:textId="2346E1C4" w:rsidR="007049CF" w:rsidRPr="007049CF" w:rsidRDefault="007049CF">
      <w:pPr>
        <w:pStyle w:val="TOC5"/>
        <w:rPr>
          <w:rFonts w:ascii="Calibri" w:hAnsi="Calibri"/>
          <w:noProof/>
          <w:kern w:val="2"/>
          <w:sz w:val="24"/>
          <w:szCs w:val="24"/>
          <w:lang w:eastAsia="en-GB"/>
        </w:rPr>
      </w:pPr>
      <w:r>
        <w:rPr>
          <w:noProof/>
        </w:rPr>
        <w:t>10.7.5.2.6</w:t>
      </w:r>
      <w:r w:rsidRPr="007049CF">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_Toc200624046 \h </w:instrText>
      </w:r>
      <w:r>
        <w:rPr>
          <w:noProof/>
        </w:rPr>
      </w:r>
      <w:r>
        <w:rPr>
          <w:noProof/>
        </w:rPr>
        <w:fldChar w:fldCharType="separate"/>
      </w:r>
      <w:r>
        <w:rPr>
          <w:noProof/>
        </w:rPr>
        <w:t>152</w:t>
      </w:r>
      <w:r>
        <w:rPr>
          <w:noProof/>
        </w:rPr>
        <w:fldChar w:fldCharType="end"/>
      </w:r>
    </w:p>
    <w:p w14:paraId="788A0605" w14:textId="43A5B585" w:rsidR="007049CF" w:rsidRPr="007049CF" w:rsidRDefault="007049CF">
      <w:pPr>
        <w:pStyle w:val="TOC3"/>
        <w:rPr>
          <w:rFonts w:ascii="Calibri" w:hAnsi="Calibri"/>
          <w:noProof/>
          <w:kern w:val="2"/>
          <w:sz w:val="24"/>
          <w:szCs w:val="24"/>
          <w:lang w:eastAsia="en-GB"/>
        </w:rPr>
      </w:pPr>
      <w:r>
        <w:rPr>
          <w:noProof/>
          <w:lang w:eastAsia="x-none"/>
        </w:rPr>
        <w:t>10.7.6</w:t>
      </w:r>
      <w:r w:rsidRPr="007049CF">
        <w:rPr>
          <w:rFonts w:ascii="Calibri" w:hAnsi="Calibri"/>
          <w:noProof/>
          <w:kern w:val="2"/>
          <w:sz w:val="24"/>
          <w:szCs w:val="24"/>
          <w:lang w:eastAsia="en-GB"/>
        </w:rPr>
        <w:tab/>
      </w:r>
      <w:r w:rsidRPr="004F7CA0">
        <w:rPr>
          <w:noProof/>
          <w:lang w:val="en-US"/>
        </w:rPr>
        <w:t>C</w:t>
      </w:r>
      <w:r>
        <w:rPr>
          <w:noProof/>
        </w:rPr>
        <w:t>all transfer for MCPTT private calls</w:t>
      </w:r>
      <w:r>
        <w:rPr>
          <w:noProof/>
        </w:rPr>
        <w:tab/>
      </w:r>
      <w:r>
        <w:rPr>
          <w:noProof/>
        </w:rPr>
        <w:fldChar w:fldCharType="begin"/>
      </w:r>
      <w:r>
        <w:rPr>
          <w:noProof/>
        </w:rPr>
        <w:instrText xml:space="preserve"> PAGEREF _Toc200624047 \h </w:instrText>
      </w:r>
      <w:r>
        <w:rPr>
          <w:noProof/>
        </w:rPr>
      </w:r>
      <w:r>
        <w:rPr>
          <w:noProof/>
        </w:rPr>
        <w:fldChar w:fldCharType="separate"/>
      </w:r>
      <w:r>
        <w:rPr>
          <w:noProof/>
        </w:rPr>
        <w:t>154</w:t>
      </w:r>
      <w:r>
        <w:rPr>
          <w:noProof/>
        </w:rPr>
        <w:fldChar w:fldCharType="end"/>
      </w:r>
    </w:p>
    <w:p w14:paraId="6215DCA2" w14:textId="2D8EFE45" w:rsidR="007049CF" w:rsidRPr="007049CF" w:rsidRDefault="007049CF">
      <w:pPr>
        <w:pStyle w:val="TOC4"/>
        <w:rPr>
          <w:rFonts w:ascii="Calibri" w:hAnsi="Calibri"/>
          <w:noProof/>
          <w:kern w:val="2"/>
          <w:sz w:val="24"/>
          <w:szCs w:val="24"/>
          <w:lang w:eastAsia="en-GB"/>
        </w:rPr>
      </w:pPr>
      <w:r>
        <w:rPr>
          <w:noProof/>
        </w:rPr>
        <w:t>10.7.6.1</w:t>
      </w:r>
      <w:r w:rsidRPr="007049CF">
        <w:rPr>
          <w:rFonts w:ascii="Calibri" w:hAnsi="Calibri"/>
          <w:noProof/>
          <w:kern w:val="2"/>
          <w:sz w:val="24"/>
          <w:szCs w:val="24"/>
          <w:lang w:eastAsia="en-GB"/>
        </w:rPr>
        <w:tab/>
      </w:r>
      <w:r w:rsidRPr="004F7CA0">
        <w:rPr>
          <w:noProof/>
          <w:lang w:val="en-US"/>
        </w:rPr>
        <w:t>General</w:t>
      </w:r>
      <w:r>
        <w:rPr>
          <w:noProof/>
        </w:rPr>
        <w:tab/>
      </w:r>
      <w:r>
        <w:rPr>
          <w:noProof/>
        </w:rPr>
        <w:fldChar w:fldCharType="begin"/>
      </w:r>
      <w:r>
        <w:rPr>
          <w:noProof/>
        </w:rPr>
        <w:instrText xml:space="preserve"> PAGEREF _Toc200624048 \h </w:instrText>
      </w:r>
      <w:r>
        <w:rPr>
          <w:noProof/>
        </w:rPr>
      </w:r>
      <w:r>
        <w:rPr>
          <w:noProof/>
        </w:rPr>
        <w:fldChar w:fldCharType="separate"/>
      </w:r>
      <w:r>
        <w:rPr>
          <w:noProof/>
        </w:rPr>
        <w:t>154</w:t>
      </w:r>
      <w:r>
        <w:rPr>
          <w:noProof/>
        </w:rPr>
        <w:fldChar w:fldCharType="end"/>
      </w:r>
    </w:p>
    <w:p w14:paraId="7BBE2590" w14:textId="2FAA68E7" w:rsidR="007049CF" w:rsidRPr="007049CF" w:rsidRDefault="007049CF">
      <w:pPr>
        <w:pStyle w:val="TOC5"/>
        <w:rPr>
          <w:rFonts w:ascii="Calibri" w:hAnsi="Calibri"/>
          <w:noProof/>
          <w:kern w:val="2"/>
          <w:sz w:val="24"/>
          <w:szCs w:val="24"/>
          <w:lang w:eastAsia="en-GB"/>
        </w:rPr>
      </w:pPr>
      <w:r>
        <w:rPr>
          <w:noProof/>
        </w:rPr>
        <w:t>10.7.6.1.1</w:t>
      </w:r>
      <w:r w:rsidRPr="007049CF">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_Toc200624049 \h </w:instrText>
      </w:r>
      <w:r>
        <w:rPr>
          <w:noProof/>
        </w:rPr>
      </w:r>
      <w:r>
        <w:rPr>
          <w:noProof/>
        </w:rPr>
        <w:fldChar w:fldCharType="separate"/>
      </w:r>
      <w:r>
        <w:rPr>
          <w:noProof/>
        </w:rPr>
        <w:t>154</w:t>
      </w:r>
      <w:r>
        <w:rPr>
          <w:noProof/>
        </w:rPr>
        <w:fldChar w:fldCharType="end"/>
      </w:r>
    </w:p>
    <w:p w14:paraId="48B40909" w14:textId="5A029885" w:rsidR="007049CF" w:rsidRPr="007049CF" w:rsidRDefault="007049CF">
      <w:pPr>
        <w:pStyle w:val="TOC5"/>
        <w:rPr>
          <w:rFonts w:ascii="Calibri" w:hAnsi="Calibri"/>
          <w:noProof/>
          <w:kern w:val="2"/>
          <w:sz w:val="24"/>
          <w:szCs w:val="24"/>
          <w:lang w:eastAsia="en-GB"/>
        </w:rPr>
      </w:pPr>
      <w:r>
        <w:rPr>
          <w:noProof/>
        </w:rPr>
        <w:t>10.7.6.1.2</w:t>
      </w:r>
      <w:r w:rsidRPr="007049CF">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_Toc200624050 \h </w:instrText>
      </w:r>
      <w:r>
        <w:rPr>
          <w:noProof/>
        </w:rPr>
      </w:r>
      <w:r>
        <w:rPr>
          <w:noProof/>
        </w:rPr>
        <w:fldChar w:fldCharType="separate"/>
      </w:r>
      <w:r>
        <w:rPr>
          <w:noProof/>
        </w:rPr>
        <w:t>154</w:t>
      </w:r>
      <w:r>
        <w:rPr>
          <w:noProof/>
        </w:rPr>
        <w:fldChar w:fldCharType="end"/>
      </w:r>
    </w:p>
    <w:p w14:paraId="3DCB84B2" w14:textId="570DAAE3" w:rsidR="007049CF" w:rsidRPr="007049CF" w:rsidRDefault="007049CF">
      <w:pPr>
        <w:pStyle w:val="TOC5"/>
        <w:rPr>
          <w:rFonts w:ascii="Calibri" w:hAnsi="Calibri"/>
          <w:noProof/>
          <w:kern w:val="2"/>
          <w:sz w:val="24"/>
          <w:szCs w:val="24"/>
          <w:lang w:eastAsia="en-GB"/>
        </w:rPr>
      </w:pPr>
      <w:r>
        <w:rPr>
          <w:noProof/>
        </w:rPr>
        <w:t>10.7.6.1.3</w:t>
      </w:r>
      <w:r w:rsidRPr="007049CF">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_Toc200624051 \h </w:instrText>
      </w:r>
      <w:r>
        <w:rPr>
          <w:noProof/>
        </w:rPr>
      </w:r>
      <w:r>
        <w:rPr>
          <w:noProof/>
        </w:rPr>
        <w:fldChar w:fldCharType="separate"/>
      </w:r>
      <w:r>
        <w:rPr>
          <w:noProof/>
        </w:rPr>
        <w:t>155</w:t>
      </w:r>
      <w:r>
        <w:rPr>
          <w:noProof/>
        </w:rPr>
        <w:fldChar w:fldCharType="end"/>
      </w:r>
    </w:p>
    <w:p w14:paraId="43AE861E" w14:textId="5740DC0A" w:rsidR="007049CF" w:rsidRPr="007049CF" w:rsidRDefault="007049CF">
      <w:pPr>
        <w:pStyle w:val="TOC5"/>
        <w:rPr>
          <w:rFonts w:ascii="Calibri" w:hAnsi="Calibri"/>
          <w:noProof/>
          <w:kern w:val="2"/>
          <w:sz w:val="24"/>
          <w:szCs w:val="24"/>
          <w:lang w:eastAsia="en-GB"/>
        </w:rPr>
      </w:pPr>
      <w:r>
        <w:rPr>
          <w:noProof/>
        </w:rPr>
        <w:t>10.7.6.1.4</w:t>
      </w:r>
      <w:r w:rsidRPr="007049CF">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_Toc200624052 \h </w:instrText>
      </w:r>
      <w:r>
        <w:rPr>
          <w:noProof/>
        </w:rPr>
      </w:r>
      <w:r>
        <w:rPr>
          <w:noProof/>
        </w:rPr>
        <w:fldChar w:fldCharType="separate"/>
      </w:r>
      <w:r>
        <w:rPr>
          <w:noProof/>
        </w:rPr>
        <w:t>155</w:t>
      </w:r>
      <w:r>
        <w:rPr>
          <w:noProof/>
        </w:rPr>
        <w:fldChar w:fldCharType="end"/>
      </w:r>
    </w:p>
    <w:p w14:paraId="195C047E" w14:textId="26119C97" w:rsidR="007049CF" w:rsidRPr="007049CF" w:rsidRDefault="007049CF">
      <w:pPr>
        <w:pStyle w:val="TOC4"/>
        <w:rPr>
          <w:rFonts w:ascii="Calibri" w:hAnsi="Calibri"/>
          <w:noProof/>
          <w:kern w:val="2"/>
          <w:sz w:val="24"/>
          <w:szCs w:val="24"/>
          <w:lang w:eastAsia="en-GB"/>
        </w:rPr>
      </w:pPr>
      <w:r>
        <w:rPr>
          <w:noProof/>
        </w:rPr>
        <w:t>10.7.6.2</w:t>
      </w:r>
      <w:r w:rsidRPr="007049CF">
        <w:rPr>
          <w:rFonts w:ascii="Calibri" w:hAnsi="Calibri"/>
          <w:noProof/>
          <w:kern w:val="2"/>
          <w:sz w:val="24"/>
          <w:szCs w:val="24"/>
          <w:lang w:eastAsia="en-GB"/>
        </w:rPr>
        <w:tab/>
      </w:r>
      <w:r w:rsidRPr="004F7CA0">
        <w:rPr>
          <w:noProof/>
          <w:lang w:val="en-US"/>
        </w:rPr>
        <w:t>Procedures</w:t>
      </w:r>
      <w:r>
        <w:rPr>
          <w:noProof/>
        </w:rPr>
        <w:tab/>
      </w:r>
      <w:r>
        <w:rPr>
          <w:noProof/>
        </w:rPr>
        <w:fldChar w:fldCharType="begin"/>
      </w:r>
      <w:r>
        <w:rPr>
          <w:noProof/>
        </w:rPr>
        <w:instrText xml:space="preserve"> PAGEREF _Toc200624053 \h </w:instrText>
      </w:r>
      <w:r>
        <w:rPr>
          <w:noProof/>
        </w:rPr>
      </w:r>
      <w:r>
        <w:rPr>
          <w:noProof/>
        </w:rPr>
        <w:fldChar w:fldCharType="separate"/>
      </w:r>
      <w:r>
        <w:rPr>
          <w:noProof/>
        </w:rPr>
        <w:t>155</w:t>
      </w:r>
      <w:r>
        <w:rPr>
          <w:noProof/>
        </w:rPr>
        <w:fldChar w:fldCharType="end"/>
      </w:r>
    </w:p>
    <w:p w14:paraId="7A251635" w14:textId="0F4E140C" w:rsidR="007049CF" w:rsidRPr="007049CF" w:rsidRDefault="007049CF">
      <w:pPr>
        <w:pStyle w:val="TOC5"/>
        <w:rPr>
          <w:rFonts w:ascii="Calibri" w:hAnsi="Calibri"/>
          <w:noProof/>
          <w:kern w:val="2"/>
          <w:sz w:val="24"/>
          <w:szCs w:val="24"/>
          <w:lang w:eastAsia="en-GB"/>
        </w:rPr>
      </w:pPr>
      <w:r>
        <w:rPr>
          <w:noProof/>
        </w:rPr>
        <w:t>10.7.6.2.1</w:t>
      </w:r>
      <w:r w:rsidRPr="007049CF">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_Toc200624054 \h </w:instrText>
      </w:r>
      <w:r>
        <w:rPr>
          <w:noProof/>
        </w:rPr>
      </w:r>
      <w:r>
        <w:rPr>
          <w:noProof/>
        </w:rPr>
        <w:fldChar w:fldCharType="separate"/>
      </w:r>
      <w:r>
        <w:rPr>
          <w:noProof/>
        </w:rPr>
        <w:t>155</w:t>
      </w:r>
      <w:r>
        <w:rPr>
          <w:noProof/>
        </w:rPr>
        <w:fldChar w:fldCharType="end"/>
      </w:r>
    </w:p>
    <w:p w14:paraId="7BD1F78C" w14:textId="2376612F" w:rsidR="007049CF" w:rsidRPr="007049CF" w:rsidRDefault="007049CF">
      <w:pPr>
        <w:pStyle w:val="TOC5"/>
        <w:rPr>
          <w:rFonts w:ascii="Calibri" w:hAnsi="Calibri"/>
          <w:noProof/>
          <w:kern w:val="2"/>
          <w:sz w:val="24"/>
          <w:szCs w:val="24"/>
          <w:lang w:eastAsia="en-GB"/>
        </w:rPr>
      </w:pPr>
      <w:r>
        <w:rPr>
          <w:noProof/>
        </w:rPr>
        <w:t>10.7.6.2.2</w:t>
      </w:r>
      <w:r w:rsidRPr="007049CF">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_Toc200624055 \h </w:instrText>
      </w:r>
      <w:r>
        <w:rPr>
          <w:noProof/>
        </w:rPr>
      </w:r>
      <w:r>
        <w:rPr>
          <w:noProof/>
        </w:rPr>
        <w:fldChar w:fldCharType="separate"/>
      </w:r>
      <w:r>
        <w:rPr>
          <w:noProof/>
        </w:rPr>
        <w:t>157</w:t>
      </w:r>
      <w:r>
        <w:rPr>
          <w:noProof/>
        </w:rPr>
        <w:fldChar w:fldCharType="end"/>
      </w:r>
    </w:p>
    <w:p w14:paraId="41129F49" w14:textId="222B37D0" w:rsidR="007049CF" w:rsidRPr="007049CF" w:rsidRDefault="007049CF">
      <w:pPr>
        <w:pStyle w:val="TOC5"/>
        <w:rPr>
          <w:rFonts w:ascii="Calibri" w:hAnsi="Calibri"/>
          <w:noProof/>
          <w:kern w:val="2"/>
          <w:sz w:val="24"/>
          <w:szCs w:val="24"/>
          <w:lang w:eastAsia="en-GB"/>
        </w:rPr>
      </w:pPr>
      <w:r w:rsidRPr="004F7CA0">
        <w:rPr>
          <w:noProof/>
          <w:lang w:val="en-US"/>
        </w:rPr>
        <w:t>10.7.6.2.3</w:t>
      </w:r>
      <w:r w:rsidRPr="007049CF">
        <w:rPr>
          <w:rFonts w:ascii="Calibri" w:hAnsi="Calibri"/>
          <w:noProof/>
          <w:kern w:val="2"/>
          <w:sz w:val="24"/>
          <w:szCs w:val="24"/>
          <w:lang w:eastAsia="en-GB"/>
        </w:rPr>
        <w:tab/>
      </w:r>
      <w:r w:rsidRPr="004F7CA0">
        <w:rPr>
          <w:noProof/>
          <w:lang w:val="en-US"/>
        </w:rPr>
        <w:t>MCPTT private call announced transfer with target in partner MCPTT system</w:t>
      </w:r>
      <w:r>
        <w:rPr>
          <w:noProof/>
        </w:rPr>
        <w:tab/>
      </w:r>
      <w:r>
        <w:rPr>
          <w:noProof/>
        </w:rPr>
        <w:fldChar w:fldCharType="begin"/>
      </w:r>
      <w:r>
        <w:rPr>
          <w:noProof/>
        </w:rPr>
        <w:instrText xml:space="preserve"> PAGEREF _Toc200624056 \h </w:instrText>
      </w:r>
      <w:r>
        <w:rPr>
          <w:noProof/>
        </w:rPr>
      </w:r>
      <w:r>
        <w:rPr>
          <w:noProof/>
        </w:rPr>
        <w:fldChar w:fldCharType="separate"/>
      </w:r>
      <w:r>
        <w:rPr>
          <w:noProof/>
        </w:rPr>
        <w:t>160</w:t>
      </w:r>
      <w:r>
        <w:rPr>
          <w:noProof/>
        </w:rPr>
        <w:fldChar w:fldCharType="end"/>
      </w:r>
    </w:p>
    <w:p w14:paraId="02757CE1" w14:textId="0D852ED2" w:rsidR="007049CF" w:rsidRPr="007049CF" w:rsidRDefault="007049CF">
      <w:pPr>
        <w:pStyle w:val="TOC5"/>
        <w:rPr>
          <w:rFonts w:ascii="Calibri" w:hAnsi="Calibri"/>
          <w:noProof/>
          <w:kern w:val="2"/>
          <w:sz w:val="24"/>
          <w:szCs w:val="24"/>
          <w:lang w:eastAsia="en-GB"/>
        </w:rPr>
      </w:pPr>
      <w:r>
        <w:rPr>
          <w:noProof/>
        </w:rPr>
        <w:t>10.7.6.2.4</w:t>
      </w:r>
      <w:r w:rsidRPr="007049CF">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_Toc200624057 \h </w:instrText>
      </w:r>
      <w:r>
        <w:rPr>
          <w:noProof/>
        </w:rPr>
      </w:r>
      <w:r>
        <w:rPr>
          <w:noProof/>
        </w:rPr>
        <w:fldChar w:fldCharType="separate"/>
      </w:r>
      <w:r>
        <w:rPr>
          <w:noProof/>
        </w:rPr>
        <w:t>163</w:t>
      </w:r>
      <w:r>
        <w:rPr>
          <w:noProof/>
        </w:rPr>
        <w:fldChar w:fldCharType="end"/>
      </w:r>
    </w:p>
    <w:p w14:paraId="7044708B" w14:textId="70D1D40F" w:rsidR="007049CF" w:rsidRPr="007049CF" w:rsidRDefault="007049CF">
      <w:pPr>
        <w:pStyle w:val="TOC2"/>
        <w:rPr>
          <w:rFonts w:ascii="Calibri" w:hAnsi="Calibri"/>
          <w:noProof/>
          <w:kern w:val="2"/>
          <w:sz w:val="24"/>
          <w:szCs w:val="24"/>
          <w:lang w:eastAsia="en-GB"/>
        </w:rPr>
      </w:pPr>
      <w:r>
        <w:rPr>
          <w:noProof/>
        </w:rPr>
        <w:t>10.8</w:t>
      </w:r>
      <w:r w:rsidRPr="007049CF">
        <w:rPr>
          <w:rFonts w:ascii="Calibri" w:hAnsi="Calibri"/>
          <w:noProof/>
          <w:kern w:val="2"/>
          <w:sz w:val="24"/>
          <w:szCs w:val="24"/>
          <w:lang w:eastAsia="en-GB"/>
        </w:rPr>
        <w:tab/>
      </w:r>
      <w:r>
        <w:rPr>
          <w:noProof/>
        </w:rPr>
        <w:t>Simultaneous session for MCPTT calls (on-network)</w:t>
      </w:r>
      <w:r>
        <w:rPr>
          <w:noProof/>
        </w:rPr>
        <w:tab/>
      </w:r>
      <w:r>
        <w:rPr>
          <w:noProof/>
        </w:rPr>
        <w:fldChar w:fldCharType="begin"/>
      </w:r>
      <w:r>
        <w:rPr>
          <w:noProof/>
        </w:rPr>
        <w:instrText xml:space="preserve"> PAGEREF _Toc200624058 \h </w:instrText>
      </w:r>
      <w:r>
        <w:rPr>
          <w:noProof/>
        </w:rPr>
      </w:r>
      <w:r>
        <w:rPr>
          <w:noProof/>
        </w:rPr>
        <w:fldChar w:fldCharType="separate"/>
      </w:r>
      <w:r>
        <w:rPr>
          <w:noProof/>
        </w:rPr>
        <w:t>166</w:t>
      </w:r>
      <w:r>
        <w:rPr>
          <w:noProof/>
        </w:rPr>
        <w:fldChar w:fldCharType="end"/>
      </w:r>
    </w:p>
    <w:p w14:paraId="0C9E762B" w14:textId="759D4A4A" w:rsidR="007049CF" w:rsidRPr="007049CF" w:rsidRDefault="007049CF">
      <w:pPr>
        <w:pStyle w:val="TOC3"/>
        <w:rPr>
          <w:rFonts w:ascii="Calibri" w:hAnsi="Calibri"/>
          <w:noProof/>
          <w:kern w:val="2"/>
          <w:sz w:val="24"/>
          <w:szCs w:val="24"/>
          <w:lang w:eastAsia="en-GB"/>
        </w:rPr>
      </w:pPr>
      <w:r>
        <w:rPr>
          <w:noProof/>
          <w:lang w:eastAsia="x-none"/>
        </w:rPr>
        <w:t>10.8.1</w:t>
      </w:r>
      <w:r w:rsidRPr="007049CF">
        <w:rPr>
          <w:rFonts w:ascii="Calibri" w:hAnsi="Calibri"/>
          <w:noProof/>
          <w:kern w:val="2"/>
          <w:sz w:val="24"/>
          <w:szCs w:val="24"/>
          <w:lang w:eastAsia="en-GB"/>
        </w:rPr>
        <w:tab/>
      </w:r>
      <w:r>
        <w:rPr>
          <w:noProof/>
          <w:lang w:eastAsia="x-none"/>
        </w:rPr>
        <w:t>General</w:t>
      </w:r>
      <w:r>
        <w:rPr>
          <w:noProof/>
        </w:rPr>
        <w:tab/>
      </w:r>
      <w:r>
        <w:rPr>
          <w:noProof/>
        </w:rPr>
        <w:fldChar w:fldCharType="begin"/>
      </w:r>
      <w:r>
        <w:rPr>
          <w:noProof/>
        </w:rPr>
        <w:instrText xml:space="preserve"> PAGEREF _Toc200624059 \h </w:instrText>
      </w:r>
      <w:r>
        <w:rPr>
          <w:noProof/>
        </w:rPr>
      </w:r>
      <w:r>
        <w:rPr>
          <w:noProof/>
        </w:rPr>
        <w:fldChar w:fldCharType="separate"/>
      </w:r>
      <w:r>
        <w:rPr>
          <w:noProof/>
        </w:rPr>
        <w:t>166</w:t>
      </w:r>
      <w:r>
        <w:rPr>
          <w:noProof/>
        </w:rPr>
        <w:fldChar w:fldCharType="end"/>
      </w:r>
    </w:p>
    <w:p w14:paraId="362808CB" w14:textId="6B3FFE2C" w:rsidR="007049CF" w:rsidRPr="007049CF" w:rsidRDefault="007049CF">
      <w:pPr>
        <w:pStyle w:val="TOC2"/>
        <w:rPr>
          <w:rFonts w:ascii="Calibri" w:hAnsi="Calibri"/>
          <w:noProof/>
          <w:kern w:val="2"/>
          <w:sz w:val="24"/>
          <w:szCs w:val="24"/>
          <w:lang w:eastAsia="en-GB"/>
        </w:rPr>
      </w:pPr>
      <w:r>
        <w:rPr>
          <w:noProof/>
        </w:rPr>
        <w:t>10.9</w:t>
      </w:r>
      <w:r w:rsidRPr="007049CF">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_Toc200624060 \h </w:instrText>
      </w:r>
      <w:r>
        <w:rPr>
          <w:noProof/>
        </w:rPr>
      </w:r>
      <w:r>
        <w:rPr>
          <w:noProof/>
        </w:rPr>
        <w:fldChar w:fldCharType="separate"/>
      </w:r>
      <w:r>
        <w:rPr>
          <w:noProof/>
        </w:rPr>
        <w:t>166</w:t>
      </w:r>
      <w:r>
        <w:rPr>
          <w:noProof/>
        </w:rPr>
        <w:fldChar w:fldCharType="end"/>
      </w:r>
    </w:p>
    <w:p w14:paraId="38E61DED" w14:textId="0614392F" w:rsidR="007049CF" w:rsidRPr="007049CF" w:rsidRDefault="007049CF">
      <w:pPr>
        <w:pStyle w:val="TOC3"/>
        <w:rPr>
          <w:rFonts w:ascii="Calibri" w:hAnsi="Calibri"/>
          <w:noProof/>
          <w:kern w:val="2"/>
          <w:sz w:val="24"/>
          <w:szCs w:val="24"/>
          <w:lang w:eastAsia="en-GB"/>
        </w:rPr>
      </w:pPr>
      <w:r>
        <w:rPr>
          <w:noProof/>
        </w:rPr>
        <w:t>10.9.1</w:t>
      </w:r>
      <w:r w:rsidRPr="007049CF">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_Toc200624061 \h </w:instrText>
      </w:r>
      <w:r>
        <w:rPr>
          <w:noProof/>
        </w:rPr>
      </w:r>
      <w:r>
        <w:rPr>
          <w:noProof/>
        </w:rPr>
        <w:fldChar w:fldCharType="separate"/>
      </w:r>
      <w:r>
        <w:rPr>
          <w:noProof/>
        </w:rPr>
        <w:t>166</w:t>
      </w:r>
      <w:r>
        <w:rPr>
          <w:noProof/>
        </w:rPr>
        <w:fldChar w:fldCharType="end"/>
      </w:r>
    </w:p>
    <w:p w14:paraId="6F16E031" w14:textId="472ED64C" w:rsidR="007049CF" w:rsidRPr="007049CF" w:rsidRDefault="007049CF">
      <w:pPr>
        <w:pStyle w:val="TOC4"/>
        <w:rPr>
          <w:rFonts w:ascii="Calibri" w:hAnsi="Calibri"/>
          <w:noProof/>
          <w:kern w:val="2"/>
          <w:sz w:val="24"/>
          <w:szCs w:val="24"/>
          <w:lang w:eastAsia="en-GB"/>
        </w:rPr>
      </w:pPr>
      <w:r>
        <w:rPr>
          <w:noProof/>
        </w:rPr>
        <w:t>10.9.1.1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_Toc200624062 \h </w:instrText>
      </w:r>
      <w:r>
        <w:rPr>
          <w:noProof/>
        </w:rPr>
      </w:r>
      <w:r>
        <w:rPr>
          <w:noProof/>
        </w:rPr>
        <w:fldChar w:fldCharType="separate"/>
      </w:r>
      <w:r>
        <w:rPr>
          <w:noProof/>
        </w:rPr>
        <w:t>166</w:t>
      </w:r>
      <w:r>
        <w:rPr>
          <w:noProof/>
        </w:rPr>
        <w:fldChar w:fldCharType="end"/>
      </w:r>
    </w:p>
    <w:p w14:paraId="5BA3A27F" w14:textId="2B8CDDC9" w:rsidR="007049CF" w:rsidRPr="007049CF" w:rsidRDefault="007049CF">
      <w:pPr>
        <w:pStyle w:val="TOC4"/>
        <w:rPr>
          <w:rFonts w:ascii="Calibri" w:hAnsi="Calibri"/>
          <w:noProof/>
          <w:kern w:val="2"/>
          <w:sz w:val="24"/>
          <w:szCs w:val="24"/>
          <w:lang w:eastAsia="en-GB"/>
        </w:rPr>
      </w:pPr>
      <w:r>
        <w:rPr>
          <w:noProof/>
        </w:rPr>
        <w:t>10.9.1.2</w:t>
      </w:r>
      <w:r w:rsidRPr="007049CF">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_Toc200624063 \h </w:instrText>
      </w:r>
      <w:r>
        <w:rPr>
          <w:noProof/>
        </w:rPr>
      </w:r>
      <w:r>
        <w:rPr>
          <w:noProof/>
        </w:rPr>
        <w:fldChar w:fldCharType="separate"/>
      </w:r>
      <w:r>
        <w:rPr>
          <w:noProof/>
        </w:rPr>
        <w:t>166</w:t>
      </w:r>
      <w:r>
        <w:rPr>
          <w:noProof/>
        </w:rPr>
        <w:fldChar w:fldCharType="end"/>
      </w:r>
    </w:p>
    <w:p w14:paraId="2F9DD527" w14:textId="4CB5C01D" w:rsidR="007049CF" w:rsidRPr="007049CF" w:rsidRDefault="007049CF">
      <w:pPr>
        <w:pStyle w:val="TOC5"/>
        <w:rPr>
          <w:rFonts w:ascii="Calibri" w:hAnsi="Calibri"/>
          <w:noProof/>
          <w:kern w:val="2"/>
          <w:sz w:val="24"/>
          <w:szCs w:val="24"/>
          <w:lang w:eastAsia="en-GB"/>
        </w:rPr>
      </w:pPr>
      <w:r>
        <w:rPr>
          <w:noProof/>
        </w:rPr>
        <w:t>10.9.1.2.1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_Toc200624064 \h </w:instrText>
      </w:r>
      <w:r>
        <w:rPr>
          <w:noProof/>
        </w:rPr>
      </w:r>
      <w:r>
        <w:rPr>
          <w:noProof/>
        </w:rPr>
        <w:fldChar w:fldCharType="separate"/>
      </w:r>
      <w:r>
        <w:rPr>
          <w:noProof/>
        </w:rPr>
        <w:t>166</w:t>
      </w:r>
      <w:r>
        <w:rPr>
          <w:noProof/>
        </w:rPr>
        <w:fldChar w:fldCharType="end"/>
      </w:r>
    </w:p>
    <w:p w14:paraId="55070C0A" w14:textId="286A20BA" w:rsidR="007049CF" w:rsidRPr="007049CF" w:rsidRDefault="007049CF">
      <w:pPr>
        <w:pStyle w:val="TOC5"/>
        <w:rPr>
          <w:rFonts w:ascii="Calibri" w:hAnsi="Calibri"/>
          <w:noProof/>
          <w:kern w:val="2"/>
          <w:sz w:val="24"/>
          <w:szCs w:val="24"/>
          <w:lang w:eastAsia="en-GB"/>
        </w:rPr>
      </w:pPr>
      <w:r>
        <w:rPr>
          <w:noProof/>
        </w:rPr>
        <w:t>10.9.1.2.2</w:t>
      </w:r>
      <w:r w:rsidRPr="007049CF">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_Toc200624065 \h </w:instrText>
      </w:r>
      <w:r>
        <w:rPr>
          <w:noProof/>
        </w:rPr>
      </w:r>
      <w:r>
        <w:rPr>
          <w:noProof/>
        </w:rPr>
        <w:fldChar w:fldCharType="separate"/>
      </w:r>
      <w:r>
        <w:rPr>
          <w:noProof/>
        </w:rPr>
        <w:t>167</w:t>
      </w:r>
      <w:r>
        <w:rPr>
          <w:noProof/>
        </w:rPr>
        <w:fldChar w:fldCharType="end"/>
      </w:r>
    </w:p>
    <w:p w14:paraId="0A65B16E" w14:textId="35E6F778" w:rsidR="007049CF" w:rsidRPr="007049CF" w:rsidRDefault="007049CF">
      <w:pPr>
        <w:pStyle w:val="TOC5"/>
        <w:rPr>
          <w:rFonts w:ascii="Calibri" w:hAnsi="Calibri"/>
          <w:noProof/>
          <w:kern w:val="2"/>
          <w:sz w:val="24"/>
          <w:szCs w:val="24"/>
          <w:lang w:eastAsia="en-GB"/>
        </w:rPr>
      </w:pPr>
      <w:r>
        <w:rPr>
          <w:noProof/>
        </w:rPr>
        <w:t>10.9.1.2.3</w:t>
      </w:r>
      <w:r w:rsidRPr="007049CF">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_Toc200624066 \h </w:instrText>
      </w:r>
      <w:r>
        <w:rPr>
          <w:noProof/>
        </w:rPr>
      </w:r>
      <w:r>
        <w:rPr>
          <w:noProof/>
        </w:rPr>
        <w:fldChar w:fldCharType="separate"/>
      </w:r>
      <w:r>
        <w:rPr>
          <w:noProof/>
        </w:rPr>
        <w:t>167</w:t>
      </w:r>
      <w:r>
        <w:rPr>
          <w:noProof/>
        </w:rPr>
        <w:fldChar w:fldCharType="end"/>
      </w:r>
    </w:p>
    <w:p w14:paraId="7A547B9C" w14:textId="7E692CFC" w:rsidR="007049CF" w:rsidRPr="007049CF" w:rsidRDefault="007049CF">
      <w:pPr>
        <w:pStyle w:val="TOC5"/>
        <w:rPr>
          <w:rFonts w:ascii="Calibri" w:hAnsi="Calibri"/>
          <w:noProof/>
          <w:kern w:val="2"/>
          <w:sz w:val="24"/>
          <w:szCs w:val="24"/>
          <w:lang w:eastAsia="en-GB"/>
        </w:rPr>
      </w:pPr>
      <w:r>
        <w:rPr>
          <w:noProof/>
        </w:rPr>
        <w:t>10.9.1.2.4</w:t>
      </w:r>
      <w:r w:rsidRPr="007049CF">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_Toc200624067 \h </w:instrText>
      </w:r>
      <w:r>
        <w:rPr>
          <w:noProof/>
        </w:rPr>
      </w:r>
      <w:r>
        <w:rPr>
          <w:noProof/>
        </w:rPr>
        <w:fldChar w:fldCharType="separate"/>
      </w:r>
      <w:r>
        <w:rPr>
          <w:noProof/>
        </w:rPr>
        <w:t>167</w:t>
      </w:r>
      <w:r>
        <w:rPr>
          <w:noProof/>
        </w:rPr>
        <w:fldChar w:fldCharType="end"/>
      </w:r>
    </w:p>
    <w:p w14:paraId="161707C9" w14:textId="4BF0CA0B" w:rsidR="007049CF" w:rsidRPr="007049CF" w:rsidRDefault="007049CF">
      <w:pPr>
        <w:pStyle w:val="TOC5"/>
        <w:rPr>
          <w:rFonts w:ascii="Calibri" w:hAnsi="Calibri"/>
          <w:noProof/>
          <w:kern w:val="2"/>
          <w:sz w:val="24"/>
          <w:szCs w:val="24"/>
          <w:lang w:eastAsia="en-GB"/>
        </w:rPr>
      </w:pPr>
      <w:r>
        <w:rPr>
          <w:noProof/>
        </w:rPr>
        <w:t>10.9.1.2.5</w:t>
      </w:r>
      <w:r w:rsidRPr="007049CF">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_Toc200624068 \h </w:instrText>
      </w:r>
      <w:r>
        <w:rPr>
          <w:noProof/>
        </w:rPr>
      </w:r>
      <w:r>
        <w:rPr>
          <w:noProof/>
        </w:rPr>
        <w:fldChar w:fldCharType="separate"/>
      </w:r>
      <w:r>
        <w:rPr>
          <w:noProof/>
        </w:rPr>
        <w:t>168</w:t>
      </w:r>
      <w:r>
        <w:rPr>
          <w:noProof/>
        </w:rPr>
        <w:fldChar w:fldCharType="end"/>
      </w:r>
    </w:p>
    <w:p w14:paraId="0C926418" w14:textId="6137653C" w:rsidR="007049CF" w:rsidRPr="007049CF" w:rsidRDefault="007049CF">
      <w:pPr>
        <w:pStyle w:val="TOC5"/>
        <w:rPr>
          <w:rFonts w:ascii="Calibri" w:hAnsi="Calibri"/>
          <w:noProof/>
          <w:kern w:val="2"/>
          <w:sz w:val="24"/>
          <w:szCs w:val="24"/>
          <w:lang w:eastAsia="en-GB"/>
        </w:rPr>
      </w:pPr>
      <w:r>
        <w:rPr>
          <w:noProof/>
        </w:rPr>
        <w:t>10.9.1.2.6</w:t>
      </w:r>
      <w:r w:rsidRPr="007049CF">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_Toc200624069 \h </w:instrText>
      </w:r>
      <w:r>
        <w:rPr>
          <w:noProof/>
        </w:rPr>
      </w:r>
      <w:r>
        <w:rPr>
          <w:noProof/>
        </w:rPr>
        <w:fldChar w:fldCharType="separate"/>
      </w:r>
      <w:r>
        <w:rPr>
          <w:noProof/>
        </w:rPr>
        <w:t>168</w:t>
      </w:r>
      <w:r>
        <w:rPr>
          <w:noProof/>
        </w:rPr>
        <w:fldChar w:fldCharType="end"/>
      </w:r>
    </w:p>
    <w:p w14:paraId="6716976D" w14:textId="49054D89" w:rsidR="007049CF" w:rsidRPr="007049CF" w:rsidRDefault="007049CF">
      <w:pPr>
        <w:pStyle w:val="TOC5"/>
        <w:rPr>
          <w:rFonts w:ascii="Calibri" w:hAnsi="Calibri"/>
          <w:noProof/>
          <w:kern w:val="2"/>
          <w:sz w:val="24"/>
          <w:szCs w:val="24"/>
          <w:lang w:eastAsia="en-GB"/>
        </w:rPr>
      </w:pPr>
      <w:r>
        <w:rPr>
          <w:noProof/>
        </w:rPr>
        <w:t>10.9.1.2.7</w:t>
      </w:r>
      <w:r w:rsidRPr="007049CF">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_Toc200624070 \h </w:instrText>
      </w:r>
      <w:r>
        <w:rPr>
          <w:noProof/>
        </w:rPr>
      </w:r>
      <w:r>
        <w:rPr>
          <w:noProof/>
        </w:rPr>
        <w:fldChar w:fldCharType="separate"/>
      </w:r>
      <w:r>
        <w:rPr>
          <w:noProof/>
        </w:rPr>
        <w:t>168</w:t>
      </w:r>
      <w:r>
        <w:rPr>
          <w:noProof/>
        </w:rPr>
        <w:fldChar w:fldCharType="end"/>
      </w:r>
    </w:p>
    <w:p w14:paraId="68BC1EF7" w14:textId="27A8D8D4" w:rsidR="007049CF" w:rsidRPr="007049CF" w:rsidRDefault="007049CF">
      <w:pPr>
        <w:pStyle w:val="TOC5"/>
        <w:rPr>
          <w:rFonts w:ascii="Calibri" w:hAnsi="Calibri"/>
          <w:noProof/>
          <w:kern w:val="2"/>
          <w:sz w:val="24"/>
          <w:szCs w:val="24"/>
          <w:lang w:eastAsia="en-GB"/>
        </w:rPr>
      </w:pPr>
      <w:r>
        <w:rPr>
          <w:noProof/>
        </w:rPr>
        <w:t>10.9.1.2.8</w:t>
      </w:r>
      <w:r w:rsidRPr="007049CF">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_Toc200624071 \h </w:instrText>
      </w:r>
      <w:r>
        <w:rPr>
          <w:noProof/>
        </w:rPr>
      </w:r>
      <w:r>
        <w:rPr>
          <w:noProof/>
        </w:rPr>
        <w:fldChar w:fldCharType="separate"/>
      </w:r>
      <w:r>
        <w:rPr>
          <w:noProof/>
        </w:rPr>
        <w:t>168</w:t>
      </w:r>
      <w:r>
        <w:rPr>
          <w:noProof/>
        </w:rPr>
        <w:fldChar w:fldCharType="end"/>
      </w:r>
    </w:p>
    <w:p w14:paraId="13FCD8ED" w14:textId="38FD58FB" w:rsidR="007049CF" w:rsidRPr="007049CF" w:rsidRDefault="007049CF">
      <w:pPr>
        <w:pStyle w:val="TOC5"/>
        <w:rPr>
          <w:rFonts w:ascii="Calibri" w:hAnsi="Calibri"/>
          <w:noProof/>
          <w:kern w:val="2"/>
          <w:sz w:val="24"/>
          <w:szCs w:val="24"/>
          <w:lang w:eastAsia="en-GB"/>
        </w:rPr>
      </w:pPr>
      <w:r>
        <w:rPr>
          <w:noProof/>
        </w:rPr>
        <w:t>10.9.1.2.9</w:t>
      </w:r>
      <w:r w:rsidRPr="007049CF">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_Toc200624072 \h </w:instrText>
      </w:r>
      <w:r>
        <w:rPr>
          <w:noProof/>
        </w:rPr>
      </w:r>
      <w:r>
        <w:rPr>
          <w:noProof/>
        </w:rPr>
        <w:fldChar w:fldCharType="separate"/>
      </w:r>
      <w:r>
        <w:rPr>
          <w:noProof/>
        </w:rPr>
        <w:t>169</w:t>
      </w:r>
      <w:r>
        <w:rPr>
          <w:noProof/>
        </w:rPr>
        <w:fldChar w:fldCharType="end"/>
      </w:r>
    </w:p>
    <w:p w14:paraId="661AC4DA" w14:textId="58310164" w:rsidR="007049CF" w:rsidRPr="007049CF" w:rsidRDefault="007049CF">
      <w:pPr>
        <w:pStyle w:val="TOC5"/>
        <w:rPr>
          <w:rFonts w:ascii="Calibri" w:hAnsi="Calibri"/>
          <w:noProof/>
          <w:kern w:val="2"/>
          <w:sz w:val="24"/>
          <w:szCs w:val="24"/>
          <w:lang w:eastAsia="en-GB"/>
        </w:rPr>
      </w:pPr>
      <w:r>
        <w:rPr>
          <w:noProof/>
        </w:rPr>
        <w:t>10.9.1.2.9a</w:t>
      </w:r>
      <w:r w:rsidRPr="007049CF">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_Toc200624073 \h </w:instrText>
      </w:r>
      <w:r>
        <w:rPr>
          <w:noProof/>
        </w:rPr>
      </w:r>
      <w:r>
        <w:rPr>
          <w:noProof/>
        </w:rPr>
        <w:fldChar w:fldCharType="separate"/>
      </w:r>
      <w:r>
        <w:rPr>
          <w:noProof/>
        </w:rPr>
        <w:t>169</w:t>
      </w:r>
      <w:r>
        <w:rPr>
          <w:noProof/>
        </w:rPr>
        <w:fldChar w:fldCharType="end"/>
      </w:r>
    </w:p>
    <w:p w14:paraId="2BFEC759" w14:textId="021931BB" w:rsidR="007049CF" w:rsidRPr="007049CF" w:rsidRDefault="007049CF">
      <w:pPr>
        <w:pStyle w:val="TOC5"/>
        <w:rPr>
          <w:rFonts w:ascii="Calibri" w:hAnsi="Calibri"/>
          <w:noProof/>
          <w:kern w:val="2"/>
          <w:sz w:val="24"/>
          <w:szCs w:val="24"/>
          <w:lang w:eastAsia="en-GB"/>
        </w:rPr>
      </w:pPr>
      <w:r>
        <w:rPr>
          <w:noProof/>
        </w:rPr>
        <w:t>10.9.1.2.10</w:t>
      </w:r>
      <w:r w:rsidRPr="007049CF">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_Toc200624074 \h </w:instrText>
      </w:r>
      <w:r>
        <w:rPr>
          <w:noProof/>
        </w:rPr>
      </w:r>
      <w:r>
        <w:rPr>
          <w:noProof/>
        </w:rPr>
        <w:fldChar w:fldCharType="separate"/>
      </w:r>
      <w:r>
        <w:rPr>
          <w:noProof/>
        </w:rPr>
        <w:t>169</w:t>
      </w:r>
      <w:r>
        <w:rPr>
          <w:noProof/>
        </w:rPr>
        <w:fldChar w:fldCharType="end"/>
      </w:r>
    </w:p>
    <w:p w14:paraId="6832673D" w14:textId="6520A92D" w:rsidR="007049CF" w:rsidRPr="007049CF" w:rsidRDefault="007049CF">
      <w:pPr>
        <w:pStyle w:val="TOC5"/>
        <w:rPr>
          <w:rFonts w:ascii="Calibri" w:hAnsi="Calibri"/>
          <w:noProof/>
          <w:kern w:val="2"/>
          <w:sz w:val="24"/>
          <w:szCs w:val="24"/>
          <w:lang w:eastAsia="en-GB"/>
        </w:rPr>
      </w:pPr>
      <w:r>
        <w:rPr>
          <w:noProof/>
        </w:rPr>
        <w:lastRenderedPageBreak/>
        <w:t>10.9.1.2.10a</w:t>
      </w:r>
      <w:r w:rsidRPr="007049CF">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_Toc200624075 \h </w:instrText>
      </w:r>
      <w:r>
        <w:rPr>
          <w:noProof/>
        </w:rPr>
      </w:r>
      <w:r>
        <w:rPr>
          <w:noProof/>
        </w:rPr>
        <w:fldChar w:fldCharType="separate"/>
      </w:r>
      <w:r>
        <w:rPr>
          <w:noProof/>
        </w:rPr>
        <w:t>170</w:t>
      </w:r>
      <w:r>
        <w:rPr>
          <w:noProof/>
        </w:rPr>
        <w:fldChar w:fldCharType="end"/>
      </w:r>
    </w:p>
    <w:p w14:paraId="70AF7B0E" w14:textId="5F963D0D" w:rsidR="007049CF" w:rsidRPr="007049CF" w:rsidRDefault="007049CF">
      <w:pPr>
        <w:pStyle w:val="TOC5"/>
        <w:rPr>
          <w:rFonts w:ascii="Calibri" w:hAnsi="Calibri"/>
          <w:noProof/>
          <w:kern w:val="2"/>
          <w:sz w:val="24"/>
          <w:szCs w:val="24"/>
          <w:lang w:eastAsia="en-GB"/>
        </w:rPr>
      </w:pPr>
      <w:r>
        <w:rPr>
          <w:noProof/>
        </w:rPr>
        <w:t>10.9.1.2.11</w:t>
      </w:r>
      <w:r w:rsidRPr="007049CF">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_Toc200624076 \h </w:instrText>
      </w:r>
      <w:r>
        <w:rPr>
          <w:noProof/>
        </w:rPr>
      </w:r>
      <w:r>
        <w:rPr>
          <w:noProof/>
        </w:rPr>
        <w:fldChar w:fldCharType="separate"/>
      </w:r>
      <w:r>
        <w:rPr>
          <w:noProof/>
        </w:rPr>
        <w:t>170</w:t>
      </w:r>
      <w:r>
        <w:rPr>
          <w:noProof/>
        </w:rPr>
        <w:fldChar w:fldCharType="end"/>
      </w:r>
    </w:p>
    <w:p w14:paraId="1710B782" w14:textId="5DB51150" w:rsidR="007049CF" w:rsidRPr="007049CF" w:rsidRDefault="007049CF">
      <w:pPr>
        <w:pStyle w:val="TOC5"/>
        <w:rPr>
          <w:rFonts w:ascii="Calibri" w:hAnsi="Calibri"/>
          <w:noProof/>
          <w:kern w:val="2"/>
          <w:sz w:val="24"/>
          <w:szCs w:val="24"/>
          <w:lang w:eastAsia="en-GB"/>
        </w:rPr>
      </w:pPr>
      <w:r>
        <w:rPr>
          <w:noProof/>
        </w:rPr>
        <w:t>10.9.1.2.12</w:t>
      </w:r>
      <w:r w:rsidRPr="007049CF">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_Toc200624077 \h </w:instrText>
      </w:r>
      <w:r>
        <w:rPr>
          <w:noProof/>
        </w:rPr>
      </w:r>
      <w:r>
        <w:rPr>
          <w:noProof/>
        </w:rPr>
        <w:fldChar w:fldCharType="separate"/>
      </w:r>
      <w:r>
        <w:rPr>
          <w:noProof/>
        </w:rPr>
        <w:t>170</w:t>
      </w:r>
      <w:r>
        <w:rPr>
          <w:noProof/>
        </w:rPr>
        <w:fldChar w:fldCharType="end"/>
      </w:r>
    </w:p>
    <w:p w14:paraId="775CAD98" w14:textId="5D8C0B15" w:rsidR="007049CF" w:rsidRPr="007049CF" w:rsidRDefault="007049CF">
      <w:pPr>
        <w:pStyle w:val="TOC5"/>
        <w:rPr>
          <w:rFonts w:ascii="Calibri" w:hAnsi="Calibri"/>
          <w:noProof/>
          <w:kern w:val="2"/>
          <w:sz w:val="24"/>
          <w:szCs w:val="24"/>
          <w:lang w:eastAsia="en-GB"/>
        </w:rPr>
      </w:pPr>
      <w:r>
        <w:rPr>
          <w:noProof/>
        </w:rPr>
        <w:t>10.9.1.2.13</w:t>
      </w:r>
      <w:r w:rsidRPr="007049CF">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_Toc200624078 \h </w:instrText>
      </w:r>
      <w:r>
        <w:rPr>
          <w:noProof/>
        </w:rPr>
      </w:r>
      <w:r>
        <w:rPr>
          <w:noProof/>
        </w:rPr>
        <w:fldChar w:fldCharType="separate"/>
      </w:r>
      <w:r>
        <w:rPr>
          <w:noProof/>
        </w:rPr>
        <w:t>170</w:t>
      </w:r>
      <w:r>
        <w:rPr>
          <w:noProof/>
        </w:rPr>
        <w:fldChar w:fldCharType="end"/>
      </w:r>
    </w:p>
    <w:p w14:paraId="397CA957" w14:textId="1C85B233" w:rsidR="007049CF" w:rsidRPr="007049CF" w:rsidRDefault="007049CF">
      <w:pPr>
        <w:pStyle w:val="TOC5"/>
        <w:rPr>
          <w:rFonts w:ascii="Calibri" w:hAnsi="Calibri"/>
          <w:noProof/>
          <w:kern w:val="2"/>
          <w:sz w:val="24"/>
          <w:szCs w:val="24"/>
          <w:lang w:eastAsia="en-GB"/>
        </w:rPr>
      </w:pPr>
      <w:r>
        <w:rPr>
          <w:noProof/>
        </w:rPr>
        <w:t>10.9.1.2.14</w:t>
      </w:r>
      <w:r w:rsidRPr="007049CF">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_Toc200624079 \h </w:instrText>
      </w:r>
      <w:r>
        <w:rPr>
          <w:noProof/>
        </w:rPr>
      </w:r>
      <w:r>
        <w:rPr>
          <w:noProof/>
        </w:rPr>
        <w:fldChar w:fldCharType="separate"/>
      </w:r>
      <w:r>
        <w:rPr>
          <w:noProof/>
        </w:rPr>
        <w:t>171</w:t>
      </w:r>
      <w:r>
        <w:rPr>
          <w:noProof/>
        </w:rPr>
        <w:fldChar w:fldCharType="end"/>
      </w:r>
    </w:p>
    <w:p w14:paraId="7E7931AA" w14:textId="7B38F514" w:rsidR="007049CF" w:rsidRPr="007049CF" w:rsidRDefault="007049CF">
      <w:pPr>
        <w:pStyle w:val="TOC5"/>
        <w:rPr>
          <w:rFonts w:ascii="Calibri" w:hAnsi="Calibri"/>
          <w:noProof/>
          <w:kern w:val="2"/>
          <w:sz w:val="24"/>
          <w:szCs w:val="24"/>
          <w:lang w:eastAsia="en-GB"/>
        </w:rPr>
      </w:pPr>
      <w:r>
        <w:rPr>
          <w:noProof/>
          <w:lang w:eastAsia="zh-CN"/>
        </w:rPr>
        <w:t>10.9.1.2.15</w:t>
      </w:r>
      <w:r w:rsidRPr="007049CF">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_Toc200624080 \h </w:instrText>
      </w:r>
      <w:r>
        <w:rPr>
          <w:noProof/>
        </w:rPr>
      </w:r>
      <w:r>
        <w:rPr>
          <w:noProof/>
        </w:rPr>
        <w:fldChar w:fldCharType="separate"/>
      </w:r>
      <w:r>
        <w:rPr>
          <w:noProof/>
        </w:rPr>
        <w:t>171</w:t>
      </w:r>
      <w:r>
        <w:rPr>
          <w:noProof/>
        </w:rPr>
        <w:fldChar w:fldCharType="end"/>
      </w:r>
    </w:p>
    <w:p w14:paraId="0A733668" w14:textId="4190C008" w:rsidR="007049CF" w:rsidRPr="007049CF" w:rsidRDefault="007049CF">
      <w:pPr>
        <w:pStyle w:val="TOC5"/>
        <w:rPr>
          <w:rFonts w:ascii="Calibri" w:hAnsi="Calibri"/>
          <w:noProof/>
          <w:kern w:val="2"/>
          <w:sz w:val="24"/>
          <w:szCs w:val="24"/>
          <w:lang w:eastAsia="en-GB"/>
        </w:rPr>
      </w:pPr>
      <w:r>
        <w:rPr>
          <w:noProof/>
        </w:rPr>
        <w:t>10.9.1.2.16</w:t>
      </w:r>
      <w:r w:rsidRPr="007049CF">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_Toc200624081 \h </w:instrText>
      </w:r>
      <w:r>
        <w:rPr>
          <w:noProof/>
        </w:rPr>
      </w:r>
      <w:r>
        <w:rPr>
          <w:noProof/>
        </w:rPr>
        <w:fldChar w:fldCharType="separate"/>
      </w:r>
      <w:r>
        <w:rPr>
          <w:noProof/>
        </w:rPr>
        <w:t>171</w:t>
      </w:r>
      <w:r>
        <w:rPr>
          <w:noProof/>
        </w:rPr>
        <w:fldChar w:fldCharType="end"/>
      </w:r>
    </w:p>
    <w:p w14:paraId="00FAD9C6" w14:textId="2D8A7E1D" w:rsidR="007049CF" w:rsidRPr="007049CF" w:rsidRDefault="007049CF">
      <w:pPr>
        <w:pStyle w:val="TOC5"/>
        <w:rPr>
          <w:rFonts w:ascii="Calibri" w:hAnsi="Calibri"/>
          <w:noProof/>
          <w:kern w:val="2"/>
          <w:sz w:val="24"/>
          <w:szCs w:val="24"/>
          <w:lang w:eastAsia="en-GB"/>
        </w:rPr>
      </w:pPr>
      <w:r>
        <w:rPr>
          <w:noProof/>
        </w:rPr>
        <w:t>10.9.1.2.17</w:t>
      </w:r>
      <w:r w:rsidRPr="007049CF">
        <w:rPr>
          <w:rFonts w:ascii="Calibri" w:hAnsi="Calibri"/>
          <w:noProof/>
          <w:kern w:val="2"/>
          <w:sz w:val="24"/>
          <w:szCs w:val="24"/>
          <w:lang w:eastAsia="en-GB"/>
        </w:rPr>
        <w:tab/>
      </w:r>
      <w:r>
        <w:rPr>
          <w:noProof/>
        </w:rPr>
        <w:t>floor revoke request</w:t>
      </w:r>
      <w:r>
        <w:rPr>
          <w:noProof/>
        </w:rPr>
        <w:tab/>
      </w:r>
      <w:r>
        <w:rPr>
          <w:noProof/>
        </w:rPr>
        <w:fldChar w:fldCharType="begin"/>
      </w:r>
      <w:r>
        <w:rPr>
          <w:noProof/>
        </w:rPr>
        <w:instrText xml:space="preserve"> PAGEREF _Toc200624082 \h </w:instrText>
      </w:r>
      <w:r>
        <w:rPr>
          <w:noProof/>
        </w:rPr>
      </w:r>
      <w:r>
        <w:rPr>
          <w:noProof/>
        </w:rPr>
        <w:fldChar w:fldCharType="separate"/>
      </w:r>
      <w:r>
        <w:rPr>
          <w:noProof/>
        </w:rPr>
        <w:t>172</w:t>
      </w:r>
      <w:r>
        <w:rPr>
          <w:noProof/>
        </w:rPr>
        <w:fldChar w:fldCharType="end"/>
      </w:r>
    </w:p>
    <w:p w14:paraId="328137EE" w14:textId="5E00C099" w:rsidR="007049CF" w:rsidRPr="007049CF" w:rsidRDefault="007049CF">
      <w:pPr>
        <w:pStyle w:val="TOC4"/>
        <w:rPr>
          <w:rFonts w:ascii="Calibri" w:hAnsi="Calibri"/>
          <w:noProof/>
          <w:kern w:val="2"/>
          <w:sz w:val="24"/>
          <w:szCs w:val="24"/>
          <w:lang w:eastAsia="en-GB"/>
        </w:rPr>
      </w:pPr>
      <w:r w:rsidRPr="004F7CA0">
        <w:rPr>
          <w:noProof/>
          <w:lang w:val="en-US"/>
        </w:rPr>
        <w:t>10.9.1.3</w:t>
      </w:r>
      <w:r w:rsidRPr="007049CF">
        <w:rPr>
          <w:rFonts w:ascii="Calibri" w:hAnsi="Calibri"/>
          <w:noProof/>
          <w:kern w:val="2"/>
          <w:sz w:val="24"/>
          <w:szCs w:val="24"/>
          <w:lang w:eastAsia="en-GB"/>
        </w:rPr>
        <w:tab/>
      </w:r>
      <w:r w:rsidRPr="004F7CA0">
        <w:rPr>
          <w:noProof/>
          <w:lang w:val="en-US"/>
        </w:rPr>
        <w:t>Floor control with a single floor control server</w:t>
      </w:r>
      <w:r>
        <w:rPr>
          <w:noProof/>
        </w:rPr>
        <w:tab/>
      </w:r>
      <w:r>
        <w:rPr>
          <w:noProof/>
        </w:rPr>
        <w:fldChar w:fldCharType="begin"/>
      </w:r>
      <w:r>
        <w:rPr>
          <w:noProof/>
        </w:rPr>
        <w:instrText xml:space="preserve"> PAGEREF _Toc200624083 \h </w:instrText>
      </w:r>
      <w:r>
        <w:rPr>
          <w:noProof/>
        </w:rPr>
      </w:r>
      <w:r>
        <w:rPr>
          <w:noProof/>
        </w:rPr>
        <w:fldChar w:fldCharType="separate"/>
      </w:r>
      <w:r>
        <w:rPr>
          <w:noProof/>
        </w:rPr>
        <w:t>172</w:t>
      </w:r>
      <w:r>
        <w:rPr>
          <w:noProof/>
        </w:rPr>
        <w:fldChar w:fldCharType="end"/>
      </w:r>
    </w:p>
    <w:p w14:paraId="224B6561" w14:textId="7127696D" w:rsidR="007049CF" w:rsidRPr="007049CF" w:rsidRDefault="007049CF">
      <w:pPr>
        <w:pStyle w:val="TOC5"/>
        <w:rPr>
          <w:rFonts w:ascii="Calibri" w:hAnsi="Calibri"/>
          <w:noProof/>
          <w:kern w:val="2"/>
          <w:sz w:val="24"/>
          <w:szCs w:val="24"/>
          <w:lang w:eastAsia="en-GB"/>
        </w:rPr>
      </w:pPr>
      <w:r>
        <w:rPr>
          <w:noProof/>
        </w:rPr>
        <w:t>10.9.1.3.1</w:t>
      </w:r>
      <w:r w:rsidRPr="007049CF">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_Toc200624084 \h </w:instrText>
      </w:r>
      <w:r>
        <w:rPr>
          <w:noProof/>
        </w:rPr>
      </w:r>
      <w:r>
        <w:rPr>
          <w:noProof/>
        </w:rPr>
        <w:fldChar w:fldCharType="separate"/>
      </w:r>
      <w:r>
        <w:rPr>
          <w:noProof/>
        </w:rPr>
        <w:t>172</w:t>
      </w:r>
      <w:r>
        <w:rPr>
          <w:noProof/>
        </w:rPr>
        <w:fldChar w:fldCharType="end"/>
      </w:r>
    </w:p>
    <w:p w14:paraId="417CF6E5" w14:textId="0BB7A387" w:rsidR="007049CF" w:rsidRPr="007049CF" w:rsidRDefault="007049CF">
      <w:pPr>
        <w:pStyle w:val="TOC5"/>
        <w:rPr>
          <w:rFonts w:ascii="Calibri" w:hAnsi="Calibri"/>
          <w:noProof/>
          <w:kern w:val="2"/>
          <w:sz w:val="24"/>
          <w:szCs w:val="24"/>
          <w:lang w:eastAsia="en-GB"/>
        </w:rPr>
      </w:pPr>
      <w:r>
        <w:rPr>
          <w:noProof/>
        </w:rPr>
        <w:t>10.9.1.3.1a</w:t>
      </w:r>
      <w:r w:rsidRPr="007049CF">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_Toc200624085 \h </w:instrText>
      </w:r>
      <w:r>
        <w:rPr>
          <w:noProof/>
        </w:rPr>
      </w:r>
      <w:r>
        <w:rPr>
          <w:noProof/>
        </w:rPr>
        <w:fldChar w:fldCharType="separate"/>
      </w:r>
      <w:r>
        <w:rPr>
          <w:noProof/>
        </w:rPr>
        <w:t>174</w:t>
      </w:r>
      <w:r>
        <w:rPr>
          <w:noProof/>
        </w:rPr>
        <w:fldChar w:fldCharType="end"/>
      </w:r>
    </w:p>
    <w:p w14:paraId="7218774F" w14:textId="70960BC3" w:rsidR="007049CF" w:rsidRPr="007049CF" w:rsidRDefault="007049CF">
      <w:pPr>
        <w:pStyle w:val="TOC5"/>
        <w:rPr>
          <w:rFonts w:ascii="Calibri" w:hAnsi="Calibri"/>
          <w:noProof/>
          <w:kern w:val="2"/>
          <w:sz w:val="24"/>
          <w:szCs w:val="24"/>
          <w:lang w:eastAsia="en-GB"/>
        </w:rPr>
      </w:pPr>
      <w:r>
        <w:rPr>
          <w:noProof/>
        </w:rPr>
        <w:t>10.9.1.3.2</w:t>
      </w:r>
      <w:r w:rsidRPr="007049CF">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_Toc200624086 \h </w:instrText>
      </w:r>
      <w:r>
        <w:rPr>
          <w:noProof/>
        </w:rPr>
      </w:r>
      <w:r>
        <w:rPr>
          <w:noProof/>
        </w:rPr>
        <w:fldChar w:fldCharType="separate"/>
      </w:r>
      <w:r>
        <w:rPr>
          <w:noProof/>
        </w:rPr>
        <w:t>176</w:t>
      </w:r>
      <w:r>
        <w:rPr>
          <w:noProof/>
        </w:rPr>
        <w:fldChar w:fldCharType="end"/>
      </w:r>
    </w:p>
    <w:p w14:paraId="2FA5F834" w14:textId="5843518A" w:rsidR="007049CF" w:rsidRPr="007049CF" w:rsidRDefault="007049CF">
      <w:pPr>
        <w:pStyle w:val="TOC6"/>
        <w:rPr>
          <w:rFonts w:ascii="Calibri" w:hAnsi="Calibri"/>
          <w:noProof/>
          <w:kern w:val="2"/>
          <w:sz w:val="24"/>
          <w:szCs w:val="24"/>
          <w:lang w:eastAsia="en-GB"/>
        </w:rPr>
      </w:pPr>
      <w:r>
        <w:rPr>
          <w:noProof/>
          <w:lang w:eastAsia="en-GB"/>
        </w:rPr>
        <w:t>10.9.1.3.2.1</w:t>
      </w:r>
      <w:r w:rsidRPr="007049CF">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_Toc200624087 \h </w:instrText>
      </w:r>
      <w:r>
        <w:rPr>
          <w:noProof/>
        </w:rPr>
      </w:r>
      <w:r>
        <w:rPr>
          <w:noProof/>
        </w:rPr>
        <w:fldChar w:fldCharType="separate"/>
      </w:r>
      <w:r>
        <w:rPr>
          <w:noProof/>
        </w:rPr>
        <w:t>176</w:t>
      </w:r>
      <w:r>
        <w:rPr>
          <w:noProof/>
        </w:rPr>
        <w:fldChar w:fldCharType="end"/>
      </w:r>
    </w:p>
    <w:p w14:paraId="0D2FA8F4" w14:textId="0493EEDC" w:rsidR="007049CF" w:rsidRPr="007049CF" w:rsidRDefault="007049CF">
      <w:pPr>
        <w:pStyle w:val="TOC6"/>
        <w:rPr>
          <w:rFonts w:ascii="Calibri" w:hAnsi="Calibri"/>
          <w:noProof/>
          <w:kern w:val="2"/>
          <w:sz w:val="24"/>
          <w:szCs w:val="24"/>
          <w:lang w:eastAsia="en-GB"/>
        </w:rPr>
      </w:pPr>
      <w:r>
        <w:rPr>
          <w:noProof/>
        </w:rPr>
        <w:t>10.9.1.3.2.2</w:t>
      </w:r>
      <w:r w:rsidRPr="007049CF">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_Toc200624088 \h </w:instrText>
      </w:r>
      <w:r>
        <w:rPr>
          <w:noProof/>
        </w:rPr>
      </w:r>
      <w:r>
        <w:rPr>
          <w:noProof/>
        </w:rPr>
        <w:fldChar w:fldCharType="separate"/>
      </w:r>
      <w:r>
        <w:rPr>
          <w:noProof/>
        </w:rPr>
        <w:t>177</w:t>
      </w:r>
      <w:r>
        <w:rPr>
          <w:noProof/>
        </w:rPr>
        <w:fldChar w:fldCharType="end"/>
      </w:r>
    </w:p>
    <w:p w14:paraId="787145BF" w14:textId="672C7240" w:rsidR="007049CF" w:rsidRPr="007049CF" w:rsidRDefault="007049CF">
      <w:pPr>
        <w:pStyle w:val="TOC5"/>
        <w:rPr>
          <w:rFonts w:ascii="Calibri" w:hAnsi="Calibri"/>
          <w:noProof/>
          <w:kern w:val="2"/>
          <w:sz w:val="24"/>
          <w:szCs w:val="24"/>
          <w:lang w:eastAsia="en-GB"/>
        </w:rPr>
      </w:pPr>
      <w:r>
        <w:rPr>
          <w:noProof/>
        </w:rPr>
        <w:t>10.9.1.3.3</w:t>
      </w:r>
      <w:r w:rsidRPr="007049CF">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_Toc200624089 \h </w:instrText>
      </w:r>
      <w:r>
        <w:rPr>
          <w:noProof/>
        </w:rPr>
      </w:r>
      <w:r>
        <w:rPr>
          <w:noProof/>
        </w:rPr>
        <w:fldChar w:fldCharType="separate"/>
      </w:r>
      <w:r>
        <w:rPr>
          <w:noProof/>
        </w:rPr>
        <w:t>181</w:t>
      </w:r>
      <w:r>
        <w:rPr>
          <w:noProof/>
        </w:rPr>
        <w:fldChar w:fldCharType="end"/>
      </w:r>
    </w:p>
    <w:p w14:paraId="2C8D9791" w14:textId="1C23D761" w:rsidR="007049CF" w:rsidRPr="007049CF" w:rsidRDefault="007049CF">
      <w:pPr>
        <w:pStyle w:val="TOC5"/>
        <w:rPr>
          <w:rFonts w:ascii="Calibri" w:hAnsi="Calibri"/>
          <w:noProof/>
          <w:kern w:val="2"/>
          <w:sz w:val="24"/>
          <w:szCs w:val="24"/>
          <w:lang w:eastAsia="en-GB"/>
        </w:rPr>
      </w:pPr>
      <w:r>
        <w:rPr>
          <w:noProof/>
        </w:rPr>
        <w:t>10.</w:t>
      </w:r>
      <w:r>
        <w:rPr>
          <w:noProof/>
          <w:lang w:eastAsia="zh-CN"/>
        </w:rPr>
        <w:t>9</w:t>
      </w:r>
      <w:r>
        <w:rPr>
          <w:noProof/>
        </w:rPr>
        <w:t>.1.3.4</w:t>
      </w:r>
      <w:r w:rsidRPr="007049CF">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_Toc200624090 \h </w:instrText>
      </w:r>
      <w:r>
        <w:rPr>
          <w:noProof/>
        </w:rPr>
      </w:r>
      <w:r>
        <w:rPr>
          <w:noProof/>
        </w:rPr>
        <w:fldChar w:fldCharType="separate"/>
      </w:r>
      <w:r>
        <w:rPr>
          <w:noProof/>
        </w:rPr>
        <w:t>182</w:t>
      </w:r>
      <w:r>
        <w:rPr>
          <w:noProof/>
        </w:rPr>
        <w:fldChar w:fldCharType="end"/>
      </w:r>
    </w:p>
    <w:p w14:paraId="4EFC4DCC" w14:textId="1C5115B3" w:rsidR="007049CF" w:rsidRPr="007049CF" w:rsidRDefault="007049CF">
      <w:pPr>
        <w:pStyle w:val="TOC6"/>
        <w:rPr>
          <w:rFonts w:ascii="Calibri" w:hAnsi="Calibri"/>
          <w:noProof/>
          <w:kern w:val="2"/>
          <w:sz w:val="24"/>
          <w:szCs w:val="24"/>
          <w:lang w:eastAsia="en-GB"/>
        </w:rPr>
      </w:pPr>
      <w:r>
        <w:rPr>
          <w:noProof/>
        </w:rPr>
        <w:t>10.</w:t>
      </w:r>
      <w:r>
        <w:rPr>
          <w:noProof/>
          <w:lang w:eastAsia="zh-CN"/>
        </w:rPr>
        <w:t>9</w:t>
      </w:r>
      <w:r>
        <w:rPr>
          <w:noProof/>
        </w:rPr>
        <w:t>.1.3.4.1</w:t>
      </w:r>
      <w:r w:rsidRPr="007049CF">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_Toc200624091 \h </w:instrText>
      </w:r>
      <w:r>
        <w:rPr>
          <w:noProof/>
        </w:rPr>
      </w:r>
      <w:r>
        <w:rPr>
          <w:noProof/>
        </w:rPr>
        <w:fldChar w:fldCharType="separate"/>
      </w:r>
      <w:r>
        <w:rPr>
          <w:noProof/>
        </w:rPr>
        <w:t>182</w:t>
      </w:r>
      <w:r>
        <w:rPr>
          <w:noProof/>
        </w:rPr>
        <w:fldChar w:fldCharType="end"/>
      </w:r>
    </w:p>
    <w:p w14:paraId="404166D2" w14:textId="548218C0" w:rsidR="007049CF" w:rsidRPr="007049CF" w:rsidRDefault="007049CF">
      <w:pPr>
        <w:pStyle w:val="TOC6"/>
        <w:rPr>
          <w:rFonts w:ascii="Calibri" w:hAnsi="Calibri"/>
          <w:noProof/>
          <w:kern w:val="2"/>
          <w:sz w:val="24"/>
          <w:szCs w:val="24"/>
          <w:lang w:eastAsia="en-GB"/>
        </w:rPr>
      </w:pPr>
      <w:r w:rsidRPr="004F7CA0">
        <w:rPr>
          <w:noProof/>
          <w:lang w:val="en-US"/>
        </w:rPr>
        <w:t>10.</w:t>
      </w:r>
      <w:r w:rsidRPr="004F7CA0">
        <w:rPr>
          <w:noProof/>
          <w:lang w:val="en-US" w:eastAsia="zh-CN"/>
        </w:rPr>
        <w:t>9</w:t>
      </w:r>
      <w:r w:rsidRPr="004F7CA0">
        <w:rPr>
          <w:noProof/>
          <w:lang w:val="en-US"/>
        </w:rPr>
        <w:t>.1.3.4.2</w:t>
      </w:r>
      <w:r w:rsidRPr="007049CF">
        <w:rPr>
          <w:rFonts w:ascii="Calibri" w:hAnsi="Calibri"/>
          <w:noProof/>
          <w:kern w:val="2"/>
          <w:sz w:val="24"/>
          <w:szCs w:val="24"/>
          <w:lang w:eastAsia="en-GB"/>
        </w:rPr>
        <w:tab/>
      </w:r>
      <w:r w:rsidRPr="004F7CA0">
        <w:rPr>
          <w:noProof/>
          <w:lang w:val="en-US"/>
        </w:rPr>
        <w:t>Floor request cancellation from the queue - floor control server initiated</w:t>
      </w:r>
      <w:r>
        <w:rPr>
          <w:noProof/>
        </w:rPr>
        <w:tab/>
      </w:r>
      <w:r>
        <w:rPr>
          <w:noProof/>
        </w:rPr>
        <w:fldChar w:fldCharType="begin"/>
      </w:r>
      <w:r>
        <w:rPr>
          <w:noProof/>
        </w:rPr>
        <w:instrText xml:space="preserve"> PAGEREF _Toc200624092 \h </w:instrText>
      </w:r>
      <w:r>
        <w:rPr>
          <w:noProof/>
        </w:rPr>
      </w:r>
      <w:r>
        <w:rPr>
          <w:noProof/>
        </w:rPr>
        <w:fldChar w:fldCharType="separate"/>
      </w:r>
      <w:r>
        <w:rPr>
          <w:noProof/>
        </w:rPr>
        <w:t>183</w:t>
      </w:r>
      <w:r>
        <w:rPr>
          <w:noProof/>
        </w:rPr>
        <w:fldChar w:fldCharType="end"/>
      </w:r>
    </w:p>
    <w:p w14:paraId="28126CB8" w14:textId="5A844C3C" w:rsidR="007049CF" w:rsidRPr="007049CF" w:rsidRDefault="007049CF">
      <w:pPr>
        <w:pStyle w:val="TOC5"/>
        <w:rPr>
          <w:rFonts w:ascii="Calibri" w:hAnsi="Calibri"/>
          <w:noProof/>
          <w:kern w:val="2"/>
          <w:sz w:val="24"/>
          <w:szCs w:val="24"/>
          <w:lang w:eastAsia="en-GB"/>
        </w:rPr>
      </w:pPr>
      <w:r>
        <w:rPr>
          <w:noProof/>
        </w:rPr>
        <w:t>10.</w:t>
      </w:r>
      <w:r>
        <w:rPr>
          <w:noProof/>
          <w:lang w:eastAsia="zh-CN"/>
        </w:rPr>
        <w:t>9</w:t>
      </w:r>
      <w:r>
        <w:rPr>
          <w:noProof/>
        </w:rPr>
        <w:t>.1.3.5</w:t>
      </w:r>
      <w:r w:rsidRPr="007049CF">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_Toc200624093 \h </w:instrText>
      </w:r>
      <w:r>
        <w:rPr>
          <w:noProof/>
        </w:rPr>
      </w:r>
      <w:r>
        <w:rPr>
          <w:noProof/>
        </w:rPr>
        <w:fldChar w:fldCharType="separate"/>
      </w:r>
      <w:r>
        <w:rPr>
          <w:noProof/>
        </w:rPr>
        <w:t>184</w:t>
      </w:r>
      <w:r>
        <w:rPr>
          <w:noProof/>
        </w:rPr>
        <w:fldChar w:fldCharType="end"/>
      </w:r>
    </w:p>
    <w:p w14:paraId="65E18DEE" w14:textId="1F7443CC" w:rsidR="007049CF" w:rsidRPr="007049CF" w:rsidRDefault="007049CF">
      <w:pPr>
        <w:pStyle w:val="TOC5"/>
        <w:rPr>
          <w:rFonts w:ascii="Calibri" w:hAnsi="Calibri"/>
          <w:noProof/>
          <w:kern w:val="2"/>
          <w:sz w:val="24"/>
          <w:szCs w:val="24"/>
          <w:lang w:eastAsia="en-GB"/>
        </w:rPr>
      </w:pPr>
      <w:r>
        <w:rPr>
          <w:noProof/>
        </w:rPr>
        <w:t>10.</w:t>
      </w:r>
      <w:r>
        <w:rPr>
          <w:noProof/>
          <w:lang w:eastAsia="zh-CN"/>
        </w:rPr>
        <w:t>9</w:t>
      </w:r>
      <w:r>
        <w:rPr>
          <w:noProof/>
        </w:rPr>
        <w:t>.1.3.6</w:t>
      </w:r>
      <w:r w:rsidRPr="007049CF">
        <w:rPr>
          <w:rFonts w:ascii="Calibri" w:hAnsi="Calibri"/>
          <w:noProof/>
          <w:kern w:val="2"/>
          <w:sz w:val="24"/>
          <w:szCs w:val="24"/>
          <w:lang w:eastAsia="en-GB"/>
        </w:rPr>
        <w:tab/>
      </w:r>
      <w:r>
        <w:rPr>
          <w:noProof/>
        </w:rPr>
        <w:t>Floor revoke by the authorized user</w:t>
      </w:r>
      <w:r>
        <w:rPr>
          <w:noProof/>
        </w:rPr>
        <w:tab/>
      </w:r>
      <w:r>
        <w:rPr>
          <w:noProof/>
        </w:rPr>
        <w:fldChar w:fldCharType="begin"/>
      </w:r>
      <w:r>
        <w:rPr>
          <w:noProof/>
        </w:rPr>
        <w:instrText xml:space="preserve"> PAGEREF _Toc200624094 \h </w:instrText>
      </w:r>
      <w:r>
        <w:rPr>
          <w:noProof/>
        </w:rPr>
      </w:r>
      <w:r>
        <w:rPr>
          <w:noProof/>
        </w:rPr>
        <w:fldChar w:fldCharType="separate"/>
      </w:r>
      <w:r>
        <w:rPr>
          <w:noProof/>
        </w:rPr>
        <w:t>185</w:t>
      </w:r>
      <w:r>
        <w:rPr>
          <w:noProof/>
        </w:rPr>
        <w:fldChar w:fldCharType="end"/>
      </w:r>
    </w:p>
    <w:p w14:paraId="190EE16B" w14:textId="2A95084A" w:rsidR="007049CF" w:rsidRPr="007049CF" w:rsidRDefault="007049CF">
      <w:pPr>
        <w:pStyle w:val="TOC4"/>
        <w:rPr>
          <w:rFonts w:ascii="Calibri" w:hAnsi="Calibri"/>
          <w:noProof/>
          <w:kern w:val="2"/>
          <w:sz w:val="24"/>
          <w:szCs w:val="24"/>
          <w:lang w:eastAsia="en-GB"/>
        </w:rPr>
      </w:pPr>
      <w:r w:rsidRPr="004F7CA0">
        <w:rPr>
          <w:noProof/>
          <w:lang w:val="en-US"/>
        </w:rPr>
        <w:t>10.9.1.4</w:t>
      </w:r>
      <w:r w:rsidRPr="007049CF">
        <w:rPr>
          <w:rFonts w:ascii="Calibri" w:hAnsi="Calibri"/>
          <w:noProof/>
          <w:kern w:val="2"/>
          <w:sz w:val="24"/>
          <w:szCs w:val="24"/>
          <w:lang w:eastAsia="en-GB"/>
        </w:rPr>
        <w:tab/>
      </w:r>
      <w:r w:rsidRPr="004F7CA0">
        <w:rPr>
          <w:noProof/>
          <w:lang w:val="en-US"/>
        </w:rPr>
        <w:t>Floor control with multiple floor control servers</w:t>
      </w:r>
      <w:r>
        <w:rPr>
          <w:noProof/>
        </w:rPr>
        <w:tab/>
      </w:r>
      <w:r>
        <w:rPr>
          <w:noProof/>
        </w:rPr>
        <w:fldChar w:fldCharType="begin"/>
      </w:r>
      <w:r>
        <w:rPr>
          <w:noProof/>
        </w:rPr>
        <w:instrText xml:space="preserve"> PAGEREF _Toc200624095 \h </w:instrText>
      </w:r>
      <w:r>
        <w:rPr>
          <w:noProof/>
        </w:rPr>
      </w:r>
      <w:r>
        <w:rPr>
          <w:noProof/>
        </w:rPr>
        <w:fldChar w:fldCharType="separate"/>
      </w:r>
      <w:r>
        <w:rPr>
          <w:noProof/>
        </w:rPr>
        <w:t>186</w:t>
      </w:r>
      <w:r>
        <w:rPr>
          <w:noProof/>
        </w:rPr>
        <w:fldChar w:fldCharType="end"/>
      </w:r>
    </w:p>
    <w:p w14:paraId="6AEA864F" w14:textId="47462846" w:rsidR="007049CF" w:rsidRPr="007049CF" w:rsidRDefault="007049CF">
      <w:pPr>
        <w:pStyle w:val="TOC5"/>
        <w:rPr>
          <w:rFonts w:ascii="Calibri" w:hAnsi="Calibri"/>
          <w:noProof/>
          <w:kern w:val="2"/>
          <w:sz w:val="24"/>
          <w:szCs w:val="24"/>
          <w:lang w:eastAsia="en-GB"/>
        </w:rPr>
      </w:pPr>
      <w:r w:rsidRPr="004F7CA0">
        <w:rPr>
          <w:noProof/>
          <w:lang w:val="en-US"/>
        </w:rPr>
        <w:t>10.9.1.4.1</w:t>
      </w:r>
      <w:r w:rsidRPr="007049CF">
        <w:rPr>
          <w:rFonts w:ascii="Calibri" w:hAnsi="Calibri"/>
          <w:noProof/>
          <w:kern w:val="2"/>
          <w:sz w:val="24"/>
          <w:szCs w:val="24"/>
          <w:lang w:eastAsia="en-GB"/>
        </w:rPr>
        <w:tab/>
      </w:r>
      <w:r w:rsidRPr="004F7CA0">
        <w:rPr>
          <w:noProof/>
          <w:lang w:val="en-US"/>
        </w:rPr>
        <w:t>Partner MCPTT system routes all floor control messages to primary MCPTT system</w:t>
      </w:r>
      <w:r w:rsidRPr="004F7CA0">
        <w:rPr>
          <w:rFonts w:cs="Arial"/>
          <w:noProof/>
          <w:lang w:val="en-US"/>
        </w:rPr>
        <w:t>'</w:t>
      </w:r>
      <w:r w:rsidRPr="004F7CA0">
        <w:rPr>
          <w:noProof/>
          <w:lang w:val="en-US"/>
        </w:rPr>
        <w:t>s floor control server</w:t>
      </w:r>
      <w:r>
        <w:rPr>
          <w:noProof/>
        </w:rPr>
        <w:tab/>
      </w:r>
      <w:r>
        <w:rPr>
          <w:noProof/>
        </w:rPr>
        <w:fldChar w:fldCharType="begin"/>
      </w:r>
      <w:r>
        <w:rPr>
          <w:noProof/>
        </w:rPr>
        <w:instrText xml:space="preserve"> PAGEREF _Toc200624096 \h </w:instrText>
      </w:r>
      <w:r>
        <w:rPr>
          <w:noProof/>
        </w:rPr>
      </w:r>
      <w:r>
        <w:rPr>
          <w:noProof/>
        </w:rPr>
        <w:fldChar w:fldCharType="separate"/>
      </w:r>
      <w:r>
        <w:rPr>
          <w:noProof/>
        </w:rPr>
        <w:t>186</w:t>
      </w:r>
      <w:r>
        <w:rPr>
          <w:noProof/>
        </w:rPr>
        <w:fldChar w:fldCharType="end"/>
      </w:r>
    </w:p>
    <w:p w14:paraId="422F66A1" w14:textId="677FC1AE" w:rsidR="007049CF" w:rsidRPr="007049CF" w:rsidRDefault="007049CF">
      <w:pPr>
        <w:pStyle w:val="TOC5"/>
        <w:rPr>
          <w:rFonts w:ascii="Calibri" w:hAnsi="Calibri"/>
          <w:noProof/>
          <w:kern w:val="2"/>
          <w:sz w:val="24"/>
          <w:szCs w:val="24"/>
          <w:lang w:eastAsia="en-GB"/>
        </w:rPr>
      </w:pPr>
      <w:r w:rsidRPr="004F7CA0">
        <w:rPr>
          <w:noProof/>
          <w:lang w:val="en-US"/>
        </w:rPr>
        <w:t>10.9.1.4.2</w:t>
      </w:r>
      <w:r w:rsidRPr="007049CF">
        <w:rPr>
          <w:rFonts w:ascii="Calibri" w:hAnsi="Calibri"/>
          <w:noProof/>
          <w:kern w:val="2"/>
          <w:sz w:val="24"/>
          <w:szCs w:val="24"/>
          <w:lang w:eastAsia="en-GB"/>
        </w:rPr>
        <w:tab/>
      </w:r>
      <w:r w:rsidRPr="004F7CA0">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_Toc200624097 \h </w:instrText>
      </w:r>
      <w:r>
        <w:rPr>
          <w:noProof/>
        </w:rPr>
      </w:r>
      <w:r>
        <w:rPr>
          <w:noProof/>
        </w:rPr>
        <w:fldChar w:fldCharType="separate"/>
      </w:r>
      <w:r>
        <w:rPr>
          <w:noProof/>
        </w:rPr>
        <w:t>189</w:t>
      </w:r>
      <w:r>
        <w:rPr>
          <w:noProof/>
        </w:rPr>
        <w:fldChar w:fldCharType="end"/>
      </w:r>
    </w:p>
    <w:p w14:paraId="2F8117EA" w14:textId="46FAF62D" w:rsidR="007049CF" w:rsidRPr="007049CF" w:rsidRDefault="007049CF">
      <w:pPr>
        <w:pStyle w:val="TOC4"/>
        <w:rPr>
          <w:rFonts w:ascii="Calibri" w:hAnsi="Calibri"/>
          <w:noProof/>
          <w:kern w:val="2"/>
          <w:sz w:val="24"/>
          <w:szCs w:val="24"/>
          <w:lang w:eastAsia="en-GB"/>
        </w:rPr>
      </w:pPr>
      <w:r w:rsidRPr="004F7CA0">
        <w:rPr>
          <w:noProof/>
          <w:lang w:val="en-US"/>
        </w:rPr>
        <w:t>10.9.1.5</w:t>
      </w:r>
      <w:r w:rsidRPr="007049CF">
        <w:rPr>
          <w:rFonts w:ascii="Calibri" w:hAnsi="Calibri"/>
          <w:noProof/>
          <w:kern w:val="2"/>
          <w:sz w:val="24"/>
          <w:szCs w:val="24"/>
          <w:lang w:eastAsia="en-GB"/>
        </w:rPr>
        <w:tab/>
      </w:r>
      <w:r w:rsidRPr="004F7CA0">
        <w:rPr>
          <w:noProof/>
          <w:lang w:val="en-US"/>
        </w:rPr>
        <w:t>Floor control for audio cut-in enabled group</w:t>
      </w:r>
      <w:r>
        <w:rPr>
          <w:noProof/>
        </w:rPr>
        <w:tab/>
      </w:r>
      <w:r>
        <w:rPr>
          <w:noProof/>
        </w:rPr>
        <w:fldChar w:fldCharType="begin"/>
      </w:r>
      <w:r>
        <w:rPr>
          <w:noProof/>
        </w:rPr>
        <w:instrText xml:space="preserve"> PAGEREF _Toc200624098 \h </w:instrText>
      </w:r>
      <w:r>
        <w:rPr>
          <w:noProof/>
        </w:rPr>
      </w:r>
      <w:r>
        <w:rPr>
          <w:noProof/>
        </w:rPr>
        <w:fldChar w:fldCharType="separate"/>
      </w:r>
      <w:r>
        <w:rPr>
          <w:noProof/>
        </w:rPr>
        <w:t>192</w:t>
      </w:r>
      <w:r>
        <w:rPr>
          <w:noProof/>
        </w:rPr>
        <w:fldChar w:fldCharType="end"/>
      </w:r>
    </w:p>
    <w:p w14:paraId="067F354B" w14:textId="1C89A7EB" w:rsidR="007049CF" w:rsidRPr="007049CF" w:rsidRDefault="007049CF">
      <w:pPr>
        <w:pStyle w:val="TOC4"/>
        <w:rPr>
          <w:rFonts w:ascii="Calibri" w:hAnsi="Calibri"/>
          <w:noProof/>
          <w:kern w:val="2"/>
          <w:sz w:val="24"/>
          <w:szCs w:val="24"/>
          <w:lang w:eastAsia="en-GB"/>
        </w:rPr>
      </w:pPr>
      <w:r w:rsidRPr="004F7CA0">
        <w:rPr>
          <w:noProof/>
          <w:lang w:val="en-US"/>
        </w:rPr>
        <w:t>10.9.1.6</w:t>
      </w:r>
      <w:r w:rsidRPr="007049CF">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_Toc200624099 \h </w:instrText>
      </w:r>
      <w:r>
        <w:rPr>
          <w:noProof/>
        </w:rPr>
      </w:r>
      <w:r>
        <w:rPr>
          <w:noProof/>
        </w:rPr>
        <w:fldChar w:fldCharType="separate"/>
      </w:r>
      <w:r>
        <w:rPr>
          <w:noProof/>
        </w:rPr>
        <w:t>194</w:t>
      </w:r>
      <w:r>
        <w:rPr>
          <w:noProof/>
        </w:rPr>
        <w:fldChar w:fldCharType="end"/>
      </w:r>
    </w:p>
    <w:p w14:paraId="592C2415" w14:textId="2FED98EE" w:rsidR="007049CF" w:rsidRPr="007049CF" w:rsidRDefault="007049CF">
      <w:pPr>
        <w:pStyle w:val="TOC3"/>
        <w:rPr>
          <w:rFonts w:ascii="Calibri" w:hAnsi="Calibri"/>
          <w:noProof/>
          <w:kern w:val="2"/>
          <w:sz w:val="24"/>
          <w:szCs w:val="24"/>
          <w:lang w:eastAsia="en-GB"/>
        </w:rPr>
      </w:pPr>
      <w:r>
        <w:rPr>
          <w:noProof/>
        </w:rPr>
        <w:t>10.9.2</w:t>
      </w:r>
      <w:r w:rsidRPr="007049CF">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_Toc200624100 \h </w:instrText>
      </w:r>
      <w:r>
        <w:rPr>
          <w:noProof/>
        </w:rPr>
      </w:r>
      <w:r>
        <w:rPr>
          <w:noProof/>
        </w:rPr>
        <w:fldChar w:fldCharType="separate"/>
      </w:r>
      <w:r>
        <w:rPr>
          <w:noProof/>
        </w:rPr>
        <w:t>196</w:t>
      </w:r>
      <w:r>
        <w:rPr>
          <w:noProof/>
        </w:rPr>
        <w:fldChar w:fldCharType="end"/>
      </w:r>
    </w:p>
    <w:p w14:paraId="0D712F6B" w14:textId="622347A4" w:rsidR="007049CF" w:rsidRPr="007049CF" w:rsidRDefault="007049CF">
      <w:pPr>
        <w:pStyle w:val="TOC4"/>
        <w:rPr>
          <w:rFonts w:ascii="Calibri" w:hAnsi="Calibri"/>
          <w:noProof/>
          <w:kern w:val="2"/>
          <w:sz w:val="24"/>
          <w:szCs w:val="24"/>
          <w:lang w:eastAsia="en-GB"/>
        </w:rPr>
      </w:pPr>
      <w:r>
        <w:rPr>
          <w:noProof/>
        </w:rPr>
        <w:t>10.9.2.1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_Toc200624101 \h </w:instrText>
      </w:r>
      <w:r>
        <w:rPr>
          <w:noProof/>
        </w:rPr>
      </w:r>
      <w:r>
        <w:rPr>
          <w:noProof/>
        </w:rPr>
        <w:fldChar w:fldCharType="separate"/>
      </w:r>
      <w:r>
        <w:rPr>
          <w:noProof/>
        </w:rPr>
        <w:t>196</w:t>
      </w:r>
      <w:r>
        <w:rPr>
          <w:noProof/>
        </w:rPr>
        <w:fldChar w:fldCharType="end"/>
      </w:r>
    </w:p>
    <w:p w14:paraId="4A34E407" w14:textId="70ADB17C" w:rsidR="007049CF" w:rsidRPr="007049CF" w:rsidRDefault="007049CF">
      <w:pPr>
        <w:pStyle w:val="TOC4"/>
        <w:rPr>
          <w:rFonts w:ascii="Calibri" w:hAnsi="Calibri"/>
          <w:noProof/>
          <w:kern w:val="2"/>
          <w:sz w:val="24"/>
          <w:szCs w:val="24"/>
          <w:lang w:eastAsia="en-GB"/>
        </w:rPr>
      </w:pPr>
      <w:r>
        <w:rPr>
          <w:noProof/>
        </w:rPr>
        <w:t>10.9.2.2</w:t>
      </w:r>
      <w:r w:rsidRPr="007049CF">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_Toc200624102 \h </w:instrText>
      </w:r>
      <w:r>
        <w:rPr>
          <w:noProof/>
        </w:rPr>
      </w:r>
      <w:r>
        <w:rPr>
          <w:noProof/>
        </w:rPr>
        <w:fldChar w:fldCharType="separate"/>
      </w:r>
      <w:r>
        <w:rPr>
          <w:noProof/>
        </w:rPr>
        <w:t>197</w:t>
      </w:r>
      <w:r>
        <w:rPr>
          <w:noProof/>
        </w:rPr>
        <w:fldChar w:fldCharType="end"/>
      </w:r>
    </w:p>
    <w:p w14:paraId="6A1CB74F" w14:textId="292E7339" w:rsidR="007049CF" w:rsidRPr="007049CF" w:rsidRDefault="007049CF">
      <w:pPr>
        <w:pStyle w:val="TOC5"/>
        <w:rPr>
          <w:rFonts w:ascii="Calibri" w:hAnsi="Calibri"/>
          <w:noProof/>
          <w:kern w:val="2"/>
          <w:sz w:val="24"/>
          <w:szCs w:val="24"/>
          <w:lang w:eastAsia="en-GB"/>
        </w:rPr>
      </w:pPr>
      <w:r w:rsidRPr="004F7CA0">
        <w:rPr>
          <w:rFonts w:cs="Arial"/>
          <w:noProof/>
        </w:rPr>
        <w:t>10.9.2.2.1</w:t>
      </w:r>
      <w:r w:rsidRPr="007049CF">
        <w:rPr>
          <w:rFonts w:ascii="Calibri" w:hAnsi="Calibri"/>
          <w:noProof/>
          <w:kern w:val="2"/>
          <w:sz w:val="24"/>
          <w:szCs w:val="24"/>
          <w:lang w:eastAsia="en-GB"/>
        </w:rPr>
        <w:tab/>
      </w:r>
      <w:r w:rsidRPr="004F7CA0">
        <w:rPr>
          <w:rFonts w:cs="Arial"/>
          <w:noProof/>
        </w:rPr>
        <w:t>General</w:t>
      </w:r>
      <w:r>
        <w:rPr>
          <w:noProof/>
        </w:rPr>
        <w:tab/>
      </w:r>
      <w:r>
        <w:rPr>
          <w:noProof/>
        </w:rPr>
        <w:fldChar w:fldCharType="begin"/>
      </w:r>
      <w:r>
        <w:rPr>
          <w:noProof/>
        </w:rPr>
        <w:instrText xml:space="preserve"> PAGEREF _Toc200624103 \h </w:instrText>
      </w:r>
      <w:r>
        <w:rPr>
          <w:noProof/>
        </w:rPr>
      </w:r>
      <w:r>
        <w:rPr>
          <w:noProof/>
        </w:rPr>
        <w:fldChar w:fldCharType="separate"/>
      </w:r>
      <w:r>
        <w:rPr>
          <w:noProof/>
        </w:rPr>
        <w:t>197</w:t>
      </w:r>
      <w:r>
        <w:rPr>
          <w:noProof/>
        </w:rPr>
        <w:fldChar w:fldCharType="end"/>
      </w:r>
    </w:p>
    <w:p w14:paraId="6AB13893" w14:textId="0A989092" w:rsidR="007049CF" w:rsidRPr="007049CF" w:rsidRDefault="007049CF">
      <w:pPr>
        <w:pStyle w:val="TOC5"/>
        <w:rPr>
          <w:rFonts w:ascii="Calibri" w:hAnsi="Calibri"/>
          <w:noProof/>
          <w:kern w:val="2"/>
          <w:sz w:val="24"/>
          <w:szCs w:val="24"/>
          <w:lang w:eastAsia="en-GB"/>
        </w:rPr>
      </w:pPr>
      <w:r>
        <w:rPr>
          <w:noProof/>
        </w:rPr>
        <w:t>10.9.2.2.2</w:t>
      </w:r>
      <w:r w:rsidRPr="007049CF">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_Toc200624104 \h </w:instrText>
      </w:r>
      <w:r>
        <w:rPr>
          <w:noProof/>
        </w:rPr>
      </w:r>
      <w:r>
        <w:rPr>
          <w:noProof/>
        </w:rPr>
        <w:fldChar w:fldCharType="separate"/>
      </w:r>
      <w:r>
        <w:rPr>
          <w:noProof/>
        </w:rPr>
        <w:t>197</w:t>
      </w:r>
      <w:r>
        <w:rPr>
          <w:noProof/>
        </w:rPr>
        <w:fldChar w:fldCharType="end"/>
      </w:r>
    </w:p>
    <w:p w14:paraId="2BD4484E" w14:textId="1C1AF95E" w:rsidR="007049CF" w:rsidRPr="007049CF" w:rsidRDefault="007049CF">
      <w:pPr>
        <w:pStyle w:val="TOC4"/>
        <w:rPr>
          <w:rFonts w:ascii="Calibri" w:hAnsi="Calibri"/>
          <w:noProof/>
          <w:kern w:val="2"/>
          <w:sz w:val="24"/>
          <w:szCs w:val="24"/>
          <w:lang w:eastAsia="en-GB"/>
        </w:rPr>
      </w:pPr>
      <w:r>
        <w:rPr>
          <w:noProof/>
        </w:rPr>
        <w:t>10.</w:t>
      </w:r>
      <w:r w:rsidRPr="004F7CA0">
        <w:rPr>
          <w:rFonts w:eastAsia="Malgun Gothic"/>
          <w:noProof/>
          <w:lang w:eastAsia="ko-KR"/>
        </w:rPr>
        <w:t>9.2.3</w:t>
      </w:r>
      <w:r w:rsidRPr="007049CF">
        <w:rPr>
          <w:rFonts w:ascii="Calibri" w:hAnsi="Calibri"/>
          <w:noProof/>
          <w:kern w:val="2"/>
          <w:sz w:val="24"/>
          <w:szCs w:val="24"/>
          <w:lang w:eastAsia="en-GB"/>
        </w:rPr>
        <w:tab/>
      </w:r>
      <w:r w:rsidRPr="004F7CA0">
        <w:rPr>
          <w:rFonts w:eastAsia="Malgun Gothic"/>
          <w:noProof/>
          <w:lang w:eastAsia="ko-KR"/>
        </w:rPr>
        <w:t>Floor control during silence</w:t>
      </w:r>
      <w:r>
        <w:rPr>
          <w:noProof/>
        </w:rPr>
        <w:tab/>
      </w:r>
      <w:r>
        <w:rPr>
          <w:noProof/>
        </w:rPr>
        <w:fldChar w:fldCharType="begin"/>
      </w:r>
      <w:r>
        <w:rPr>
          <w:noProof/>
        </w:rPr>
        <w:instrText xml:space="preserve"> PAGEREF _Toc200624105 \h </w:instrText>
      </w:r>
      <w:r>
        <w:rPr>
          <w:noProof/>
        </w:rPr>
      </w:r>
      <w:r>
        <w:rPr>
          <w:noProof/>
        </w:rPr>
        <w:fldChar w:fldCharType="separate"/>
      </w:r>
      <w:r>
        <w:rPr>
          <w:noProof/>
        </w:rPr>
        <w:t>197</w:t>
      </w:r>
      <w:r>
        <w:rPr>
          <w:noProof/>
        </w:rPr>
        <w:fldChar w:fldCharType="end"/>
      </w:r>
    </w:p>
    <w:p w14:paraId="09E69734" w14:textId="0991D3C4" w:rsidR="007049CF" w:rsidRPr="007049CF" w:rsidRDefault="007049CF">
      <w:pPr>
        <w:pStyle w:val="TOC5"/>
        <w:rPr>
          <w:rFonts w:ascii="Calibri" w:hAnsi="Calibri"/>
          <w:noProof/>
          <w:kern w:val="2"/>
          <w:sz w:val="24"/>
          <w:szCs w:val="24"/>
          <w:lang w:eastAsia="en-GB"/>
        </w:rPr>
      </w:pPr>
      <w:r>
        <w:rPr>
          <w:noProof/>
        </w:rPr>
        <w:t>10.9.2.3.1</w:t>
      </w:r>
      <w:r w:rsidRPr="007049CF">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_Toc200624106 \h </w:instrText>
      </w:r>
      <w:r>
        <w:rPr>
          <w:noProof/>
        </w:rPr>
      </w:r>
      <w:r>
        <w:rPr>
          <w:noProof/>
        </w:rPr>
        <w:fldChar w:fldCharType="separate"/>
      </w:r>
      <w:r>
        <w:rPr>
          <w:noProof/>
        </w:rPr>
        <w:t>197</w:t>
      </w:r>
      <w:r>
        <w:rPr>
          <w:noProof/>
        </w:rPr>
        <w:fldChar w:fldCharType="end"/>
      </w:r>
    </w:p>
    <w:p w14:paraId="6E436893" w14:textId="58243FB1" w:rsidR="007049CF" w:rsidRPr="007049CF" w:rsidRDefault="007049CF">
      <w:pPr>
        <w:pStyle w:val="TOC4"/>
        <w:rPr>
          <w:rFonts w:ascii="Calibri" w:hAnsi="Calibri"/>
          <w:noProof/>
          <w:kern w:val="2"/>
          <w:sz w:val="24"/>
          <w:szCs w:val="24"/>
          <w:lang w:eastAsia="en-GB"/>
        </w:rPr>
      </w:pPr>
      <w:r w:rsidRPr="004F7CA0">
        <w:rPr>
          <w:rFonts w:eastAsia="Malgun Gothic"/>
          <w:noProof/>
          <w:lang w:eastAsia="ko-KR"/>
        </w:rPr>
        <w:t>10.9.2.4</w:t>
      </w:r>
      <w:r w:rsidRPr="007049CF">
        <w:rPr>
          <w:rFonts w:ascii="Calibri" w:hAnsi="Calibri"/>
          <w:noProof/>
          <w:kern w:val="2"/>
          <w:sz w:val="24"/>
          <w:szCs w:val="24"/>
          <w:lang w:eastAsia="en-GB"/>
        </w:rPr>
        <w:tab/>
      </w:r>
      <w:r w:rsidRPr="004F7CA0">
        <w:rPr>
          <w:rFonts w:eastAsia="Malgun Gothic"/>
          <w:noProof/>
          <w:lang w:eastAsia="ko-KR"/>
        </w:rPr>
        <w:t>Simultaneous floor requests</w:t>
      </w:r>
      <w:r>
        <w:rPr>
          <w:noProof/>
        </w:rPr>
        <w:tab/>
      </w:r>
      <w:r>
        <w:rPr>
          <w:noProof/>
        </w:rPr>
        <w:fldChar w:fldCharType="begin"/>
      </w:r>
      <w:r>
        <w:rPr>
          <w:noProof/>
        </w:rPr>
        <w:instrText xml:space="preserve"> PAGEREF _Toc200624107 \h </w:instrText>
      </w:r>
      <w:r>
        <w:rPr>
          <w:noProof/>
        </w:rPr>
      </w:r>
      <w:r>
        <w:rPr>
          <w:noProof/>
        </w:rPr>
        <w:fldChar w:fldCharType="separate"/>
      </w:r>
      <w:r>
        <w:rPr>
          <w:noProof/>
        </w:rPr>
        <w:t>198</w:t>
      </w:r>
      <w:r>
        <w:rPr>
          <w:noProof/>
        </w:rPr>
        <w:fldChar w:fldCharType="end"/>
      </w:r>
    </w:p>
    <w:p w14:paraId="2B0FC292" w14:textId="3693C31F" w:rsidR="007049CF" w:rsidRPr="007049CF" w:rsidRDefault="007049CF">
      <w:pPr>
        <w:pStyle w:val="TOC4"/>
        <w:rPr>
          <w:rFonts w:ascii="Calibri" w:hAnsi="Calibri"/>
          <w:noProof/>
          <w:kern w:val="2"/>
          <w:sz w:val="24"/>
          <w:szCs w:val="24"/>
          <w:lang w:eastAsia="en-GB"/>
        </w:rPr>
      </w:pPr>
      <w:r w:rsidRPr="004F7CA0">
        <w:rPr>
          <w:noProof/>
          <w:lang w:val="en-US"/>
        </w:rPr>
        <w:t>10.9.2.5</w:t>
      </w:r>
      <w:r w:rsidRPr="007049CF">
        <w:rPr>
          <w:rFonts w:ascii="Calibri" w:hAnsi="Calibri"/>
          <w:noProof/>
          <w:kern w:val="2"/>
          <w:sz w:val="24"/>
          <w:szCs w:val="24"/>
          <w:lang w:eastAsia="en-GB"/>
        </w:rPr>
        <w:tab/>
      </w:r>
      <w:r w:rsidRPr="004F7CA0">
        <w:rPr>
          <w:noProof/>
          <w:lang w:val="en-US"/>
        </w:rPr>
        <w:t>Floor request during speaking with queue</w:t>
      </w:r>
      <w:r>
        <w:rPr>
          <w:noProof/>
        </w:rPr>
        <w:tab/>
      </w:r>
      <w:r>
        <w:rPr>
          <w:noProof/>
        </w:rPr>
        <w:fldChar w:fldCharType="begin"/>
      </w:r>
      <w:r>
        <w:rPr>
          <w:noProof/>
        </w:rPr>
        <w:instrText xml:space="preserve"> PAGEREF _Toc200624108 \h </w:instrText>
      </w:r>
      <w:r>
        <w:rPr>
          <w:noProof/>
        </w:rPr>
      </w:r>
      <w:r>
        <w:rPr>
          <w:noProof/>
        </w:rPr>
        <w:fldChar w:fldCharType="separate"/>
      </w:r>
      <w:r>
        <w:rPr>
          <w:noProof/>
        </w:rPr>
        <w:t>199</w:t>
      </w:r>
      <w:r>
        <w:rPr>
          <w:noProof/>
        </w:rPr>
        <w:fldChar w:fldCharType="end"/>
      </w:r>
    </w:p>
    <w:p w14:paraId="16A81590" w14:textId="58B07783" w:rsidR="007049CF" w:rsidRPr="007049CF" w:rsidRDefault="007049CF">
      <w:pPr>
        <w:pStyle w:val="TOC4"/>
        <w:rPr>
          <w:rFonts w:ascii="Calibri" w:hAnsi="Calibri"/>
          <w:noProof/>
          <w:kern w:val="2"/>
          <w:sz w:val="24"/>
          <w:szCs w:val="24"/>
          <w:lang w:eastAsia="en-GB"/>
        </w:rPr>
      </w:pPr>
      <w:r>
        <w:rPr>
          <w:noProof/>
        </w:rPr>
        <w:t>10.9.2.6</w:t>
      </w:r>
      <w:r w:rsidRPr="007049CF">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_Toc200624109 \h </w:instrText>
      </w:r>
      <w:r>
        <w:rPr>
          <w:noProof/>
        </w:rPr>
      </w:r>
      <w:r>
        <w:rPr>
          <w:noProof/>
        </w:rPr>
        <w:fldChar w:fldCharType="separate"/>
      </w:r>
      <w:r>
        <w:rPr>
          <w:noProof/>
        </w:rPr>
        <w:t>200</w:t>
      </w:r>
      <w:r>
        <w:rPr>
          <w:noProof/>
        </w:rPr>
        <w:fldChar w:fldCharType="end"/>
      </w:r>
    </w:p>
    <w:p w14:paraId="494FE378" w14:textId="060B1B2E" w:rsidR="007049CF" w:rsidRPr="007049CF" w:rsidRDefault="007049CF">
      <w:pPr>
        <w:pStyle w:val="TOC4"/>
        <w:rPr>
          <w:rFonts w:ascii="Calibri" w:hAnsi="Calibri"/>
          <w:noProof/>
          <w:kern w:val="2"/>
          <w:sz w:val="24"/>
          <w:szCs w:val="24"/>
          <w:lang w:eastAsia="en-GB"/>
        </w:rPr>
      </w:pPr>
      <w:r>
        <w:rPr>
          <w:noProof/>
        </w:rPr>
        <w:t>10.9.2.7</w:t>
      </w:r>
      <w:r w:rsidRPr="007049CF">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_Toc200624110 \h </w:instrText>
      </w:r>
      <w:r>
        <w:rPr>
          <w:noProof/>
        </w:rPr>
      </w:r>
      <w:r>
        <w:rPr>
          <w:noProof/>
        </w:rPr>
        <w:fldChar w:fldCharType="separate"/>
      </w:r>
      <w:r>
        <w:rPr>
          <w:noProof/>
        </w:rPr>
        <w:t>201</w:t>
      </w:r>
      <w:r>
        <w:rPr>
          <w:noProof/>
        </w:rPr>
        <w:fldChar w:fldCharType="end"/>
      </w:r>
    </w:p>
    <w:p w14:paraId="18D6483D" w14:textId="44A7A219" w:rsidR="007049CF" w:rsidRPr="007049CF" w:rsidRDefault="007049CF">
      <w:pPr>
        <w:pStyle w:val="TOC4"/>
        <w:rPr>
          <w:rFonts w:ascii="Calibri" w:hAnsi="Calibri"/>
          <w:noProof/>
          <w:kern w:val="2"/>
          <w:sz w:val="24"/>
          <w:szCs w:val="24"/>
          <w:lang w:eastAsia="en-GB"/>
        </w:rPr>
      </w:pPr>
      <w:r>
        <w:rPr>
          <w:noProof/>
        </w:rPr>
        <w:t>10.9.2.8</w:t>
      </w:r>
      <w:r w:rsidRPr="007049CF">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_Toc200624111 \h </w:instrText>
      </w:r>
      <w:r>
        <w:rPr>
          <w:noProof/>
        </w:rPr>
      </w:r>
      <w:r>
        <w:rPr>
          <w:noProof/>
        </w:rPr>
        <w:fldChar w:fldCharType="separate"/>
      </w:r>
      <w:r>
        <w:rPr>
          <w:noProof/>
        </w:rPr>
        <w:t>202</w:t>
      </w:r>
      <w:r>
        <w:rPr>
          <w:noProof/>
        </w:rPr>
        <w:fldChar w:fldCharType="end"/>
      </w:r>
    </w:p>
    <w:p w14:paraId="6F9E173C" w14:textId="5C49ABD4" w:rsidR="007049CF" w:rsidRPr="007049CF" w:rsidRDefault="007049CF">
      <w:pPr>
        <w:pStyle w:val="TOC2"/>
        <w:rPr>
          <w:rFonts w:ascii="Calibri" w:hAnsi="Calibri"/>
          <w:noProof/>
          <w:kern w:val="2"/>
          <w:sz w:val="24"/>
          <w:szCs w:val="24"/>
          <w:lang w:eastAsia="en-GB"/>
        </w:rPr>
      </w:pPr>
      <w:r>
        <w:rPr>
          <w:noProof/>
        </w:rPr>
        <w:t>10.10</w:t>
      </w:r>
      <w:r w:rsidRPr="007049CF">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_Toc200624112 \h </w:instrText>
      </w:r>
      <w:r>
        <w:rPr>
          <w:noProof/>
        </w:rPr>
      </w:r>
      <w:r>
        <w:rPr>
          <w:noProof/>
        </w:rPr>
        <w:fldChar w:fldCharType="separate"/>
      </w:r>
      <w:r>
        <w:rPr>
          <w:noProof/>
        </w:rPr>
        <w:t>203</w:t>
      </w:r>
      <w:r>
        <w:rPr>
          <w:noProof/>
        </w:rPr>
        <w:fldChar w:fldCharType="end"/>
      </w:r>
    </w:p>
    <w:p w14:paraId="1EEE5927" w14:textId="58C73ED4" w:rsidR="007049CF" w:rsidRPr="007049CF" w:rsidRDefault="007049CF">
      <w:pPr>
        <w:pStyle w:val="TOC3"/>
        <w:rPr>
          <w:rFonts w:ascii="Calibri" w:hAnsi="Calibri"/>
          <w:noProof/>
          <w:kern w:val="2"/>
          <w:sz w:val="24"/>
          <w:szCs w:val="24"/>
          <w:lang w:eastAsia="en-GB"/>
        </w:rPr>
      </w:pPr>
      <w:r>
        <w:rPr>
          <w:noProof/>
        </w:rPr>
        <w:t>10.10.1</w:t>
      </w:r>
      <w:r w:rsidRPr="007049CF">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_Toc200624113 \h </w:instrText>
      </w:r>
      <w:r>
        <w:rPr>
          <w:noProof/>
        </w:rPr>
      </w:r>
      <w:r>
        <w:rPr>
          <w:noProof/>
        </w:rPr>
        <w:fldChar w:fldCharType="separate"/>
      </w:r>
      <w:r>
        <w:rPr>
          <w:noProof/>
        </w:rPr>
        <w:t>203</w:t>
      </w:r>
      <w:r>
        <w:rPr>
          <w:noProof/>
        </w:rPr>
        <w:fldChar w:fldCharType="end"/>
      </w:r>
    </w:p>
    <w:p w14:paraId="38DEE67D" w14:textId="467100DA" w:rsidR="007049CF" w:rsidRPr="007049CF" w:rsidRDefault="007049CF">
      <w:pPr>
        <w:pStyle w:val="TOC4"/>
        <w:rPr>
          <w:rFonts w:ascii="Calibri" w:hAnsi="Calibri"/>
          <w:noProof/>
          <w:kern w:val="2"/>
          <w:sz w:val="24"/>
          <w:szCs w:val="24"/>
          <w:lang w:eastAsia="en-GB"/>
        </w:rPr>
      </w:pPr>
      <w:r>
        <w:rPr>
          <w:noProof/>
        </w:rPr>
        <w:t>10.10.1.1</w:t>
      </w:r>
      <w:r w:rsidRPr="007049CF">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_Toc200624114 \h </w:instrText>
      </w:r>
      <w:r>
        <w:rPr>
          <w:noProof/>
        </w:rPr>
      </w:r>
      <w:r>
        <w:rPr>
          <w:noProof/>
        </w:rPr>
        <w:fldChar w:fldCharType="separate"/>
      </w:r>
      <w:r>
        <w:rPr>
          <w:noProof/>
        </w:rPr>
        <w:t>203</w:t>
      </w:r>
      <w:r>
        <w:rPr>
          <w:noProof/>
        </w:rPr>
        <w:fldChar w:fldCharType="end"/>
      </w:r>
    </w:p>
    <w:p w14:paraId="5A3D2186" w14:textId="0286298F" w:rsidR="007049CF" w:rsidRPr="007049CF" w:rsidRDefault="007049CF">
      <w:pPr>
        <w:pStyle w:val="TOC4"/>
        <w:rPr>
          <w:rFonts w:ascii="Calibri" w:hAnsi="Calibri"/>
          <w:noProof/>
          <w:kern w:val="2"/>
          <w:sz w:val="24"/>
          <w:szCs w:val="24"/>
          <w:lang w:eastAsia="en-GB"/>
        </w:rPr>
      </w:pPr>
      <w:r>
        <w:rPr>
          <w:noProof/>
        </w:rPr>
        <w:t>10.10.1.2</w:t>
      </w:r>
      <w:r w:rsidRPr="007049CF">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_Toc200624115 \h </w:instrText>
      </w:r>
      <w:r>
        <w:rPr>
          <w:noProof/>
        </w:rPr>
      </w:r>
      <w:r>
        <w:rPr>
          <w:noProof/>
        </w:rPr>
        <w:fldChar w:fldCharType="separate"/>
      </w:r>
      <w:r>
        <w:rPr>
          <w:noProof/>
        </w:rPr>
        <w:t>204</w:t>
      </w:r>
      <w:r>
        <w:rPr>
          <w:noProof/>
        </w:rPr>
        <w:fldChar w:fldCharType="end"/>
      </w:r>
    </w:p>
    <w:p w14:paraId="763C02E5" w14:textId="153B0EF1" w:rsidR="007049CF" w:rsidRPr="007049CF" w:rsidRDefault="007049CF">
      <w:pPr>
        <w:pStyle w:val="TOC4"/>
        <w:rPr>
          <w:rFonts w:ascii="Calibri" w:hAnsi="Calibri"/>
          <w:noProof/>
          <w:kern w:val="2"/>
          <w:sz w:val="24"/>
          <w:szCs w:val="24"/>
          <w:lang w:eastAsia="en-GB"/>
        </w:rPr>
      </w:pPr>
      <w:r>
        <w:rPr>
          <w:noProof/>
        </w:rPr>
        <w:t>10.10.1.3</w:t>
      </w:r>
      <w:r w:rsidRPr="007049CF">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_Toc200624116 \h </w:instrText>
      </w:r>
      <w:r>
        <w:rPr>
          <w:noProof/>
        </w:rPr>
      </w:r>
      <w:r>
        <w:rPr>
          <w:noProof/>
        </w:rPr>
        <w:fldChar w:fldCharType="separate"/>
      </w:r>
      <w:r>
        <w:rPr>
          <w:noProof/>
        </w:rPr>
        <w:t>204</w:t>
      </w:r>
      <w:r>
        <w:rPr>
          <w:noProof/>
        </w:rPr>
        <w:fldChar w:fldCharType="end"/>
      </w:r>
    </w:p>
    <w:p w14:paraId="7747F6A3" w14:textId="3E07B26D" w:rsidR="007049CF" w:rsidRPr="007049CF" w:rsidRDefault="007049CF">
      <w:pPr>
        <w:pStyle w:val="TOC3"/>
        <w:rPr>
          <w:rFonts w:ascii="Calibri" w:hAnsi="Calibri"/>
          <w:noProof/>
          <w:kern w:val="2"/>
          <w:sz w:val="24"/>
          <w:szCs w:val="24"/>
          <w:lang w:eastAsia="en-GB"/>
        </w:rPr>
      </w:pPr>
      <w:r w:rsidRPr="004F7CA0">
        <w:rPr>
          <w:noProof/>
          <w:lang w:val="nl-NL" w:eastAsia="zh-CN"/>
        </w:rPr>
        <w:t>10.10.2</w:t>
      </w:r>
      <w:r w:rsidRPr="007049CF">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_Toc200624117 \h </w:instrText>
      </w:r>
      <w:r>
        <w:rPr>
          <w:noProof/>
        </w:rPr>
      </w:r>
      <w:r>
        <w:rPr>
          <w:noProof/>
        </w:rPr>
        <w:fldChar w:fldCharType="separate"/>
      </w:r>
      <w:r>
        <w:rPr>
          <w:noProof/>
        </w:rPr>
        <w:t>204</w:t>
      </w:r>
      <w:r>
        <w:rPr>
          <w:noProof/>
        </w:rPr>
        <w:fldChar w:fldCharType="end"/>
      </w:r>
    </w:p>
    <w:p w14:paraId="1ECDB757" w14:textId="00703700" w:rsidR="007049CF" w:rsidRPr="007049CF" w:rsidRDefault="007049CF">
      <w:pPr>
        <w:pStyle w:val="TOC3"/>
        <w:rPr>
          <w:rFonts w:ascii="Calibri" w:hAnsi="Calibri"/>
          <w:noProof/>
          <w:kern w:val="2"/>
          <w:sz w:val="24"/>
          <w:szCs w:val="24"/>
          <w:lang w:eastAsia="en-GB"/>
        </w:rPr>
      </w:pPr>
      <w:r w:rsidRPr="004F7CA0">
        <w:rPr>
          <w:noProof/>
          <w:lang w:val="nl-NL" w:eastAsia="zh-CN"/>
        </w:rPr>
        <w:t>10.10.3</w:t>
      </w:r>
      <w:r w:rsidRPr="007049CF">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_Toc200624118 \h </w:instrText>
      </w:r>
      <w:r>
        <w:rPr>
          <w:noProof/>
        </w:rPr>
      </w:r>
      <w:r>
        <w:rPr>
          <w:noProof/>
        </w:rPr>
        <w:fldChar w:fldCharType="separate"/>
      </w:r>
      <w:r>
        <w:rPr>
          <w:noProof/>
        </w:rPr>
        <w:t>204</w:t>
      </w:r>
      <w:r>
        <w:rPr>
          <w:noProof/>
        </w:rPr>
        <w:fldChar w:fldCharType="end"/>
      </w:r>
    </w:p>
    <w:p w14:paraId="54FF3C47" w14:textId="0A7002FC" w:rsidR="007049CF" w:rsidRPr="007049CF" w:rsidRDefault="007049CF">
      <w:pPr>
        <w:pStyle w:val="TOC3"/>
        <w:rPr>
          <w:rFonts w:ascii="Calibri" w:hAnsi="Calibri"/>
          <w:noProof/>
          <w:kern w:val="2"/>
          <w:sz w:val="24"/>
          <w:szCs w:val="24"/>
          <w:lang w:eastAsia="en-GB"/>
        </w:rPr>
      </w:pPr>
      <w:r w:rsidRPr="004F7CA0">
        <w:rPr>
          <w:noProof/>
          <w:lang w:val="en-US"/>
        </w:rPr>
        <w:t>10.10.4</w:t>
      </w:r>
      <w:r w:rsidRPr="007049CF">
        <w:rPr>
          <w:rFonts w:ascii="Calibri" w:hAnsi="Calibri"/>
          <w:noProof/>
          <w:kern w:val="2"/>
          <w:sz w:val="24"/>
          <w:szCs w:val="24"/>
          <w:lang w:eastAsia="en-GB"/>
        </w:rPr>
        <w:tab/>
      </w:r>
      <w:r w:rsidRPr="004F7CA0">
        <w:rPr>
          <w:noProof/>
          <w:lang w:val="en-US"/>
        </w:rPr>
        <w:t>Call connect and disconnect over MBMS</w:t>
      </w:r>
      <w:r>
        <w:rPr>
          <w:noProof/>
        </w:rPr>
        <w:tab/>
      </w:r>
      <w:r>
        <w:rPr>
          <w:noProof/>
        </w:rPr>
        <w:fldChar w:fldCharType="begin"/>
      </w:r>
      <w:r>
        <w:rPr>
          <w:noProof/>
        </w:rPr>
        <w:instrText xml:space="preserve"> PAGEREF _Toc200624119 \h </w:instrText>
      </w:r>
      <w:r>
        <w:rPr>
          <w:noProof/>
        </w:rPr>
      </w:r>
      <w:r>
        <w:rPr>
          <w:noProof/>
        </w:rPr>
        <w:fldChar w:fldCharType="separate"/>
      </w:r>
      <w:r>
        <w:rPr>
          <w:noProof/>
        </w:rPr>
        <w:t>205</w:t>
      </w:r>
      <w:r>
        <w:rPr>
          <w:noProof/>
        </w:rPr>
        <w:fldChar w:fldCharType="end"/>
      </w:r>
    </w:p>
    <w:p w14:paraId="5EB8480F" w14:textId="70A11EF9" w:rsidR="007049CF" w:rsidRPr="007049CF" w:rsidRDefault="007049CF">
      <w:pPr>
        <w:pStyle w:val="TOC4"/>
        <w:rPr>
          <w:rFonts w:ascii="Calibri" w:hAnsi="Calibri"/>
          <w:noProof/>
          <w:kern w:val="2"/>
          <w:sz w:val="24"/>
          <w:szCs w:val="24"/>
          <w:lang w:eastAsia="en-GB"/>
        </w:rPr>
      </w:pPr>
      <w:r w:rsidRPr="004F7CA0">
        <w:rPr>
          <w:noProof/>
          <w:lang w:val="en-US"/>
        </w:rPr>
        <w:t>10.10.4.1</w:t>
      </w:r>
      <w:r w:rsidRPr="007049CF">
        <w:rPr>
          <w:rFonts w:ascii="Calibri" w:hAnsi="Calibri"/>
          <w:noProof/>
          <w:kern w:val="2"/>
          <w:sz w:val="24"/>
          <w:szCs w:val="24"/>
          <w:lang w:eastAsia="en-GB"/>
        </w:rPr>
        <w:tab/>
      </w:r>
      <w:r w:rsidRPr="004F7CA0">
        <w:rPr>
          <w:noProof/>
          <w:lang w:val="en-US"/>
        </w:rPr>
        <w:t>General</w:t>
      </w:r>
      <w:r>
        <w:rPr>
          <w:noProof/>
        </w:rPr>
        <w:tab/>
      </w:r>
      <w:r>
        <w:rPr>
          <w:noProof/>
        </w:rPr>
        <w:fldChar w:fldCharType="begin"/>
      </w:r>
      <w:r>
        <w:rPr>
          <w:noProof/>
        </w:rPr>
        <w:instrText xml:space="preserve"> PAGEREF _Toc200624120 \h </w:instrText>
      </w:r>
      <w:r>
        <w:rPr>
          <w:noProof/>
        </w:rPr>
      </w:r>
      <w:r>
        <w:rPr>
          <w:noProof/>
        </w:rPr>
        <w:fldChar w:fldCharType="separate"/>
      </w:r>
      <w:r>
        <w:rPr>
          <w:noProof/>
        </w:rPr>
        <w:t>205</w:t>
      </w:r>
      <w:r>
        <w:rPr>
          <w:noProof/>
        </w:rPr>
        <w:fldChar w:fldCharType="end"/>
      </w:r>
    </w:p>
    <w:p w14:paraId="5EB1403D" w14:textId="6C523F6A" w:rsidR="007049CF" w:rsidRPr="007049CF" w:rsidRDefault="007049CF">
      <w:pPr>
        <w:pStyle w:val="TOC4"/>
        <w:rPr>
          <w:rFonts w:ascii="Calibri" w:hAnsi="Calibri"/>
          <w:noProof/>
          <w:kern w:val="2"/>
          <w:sz w:val="24"/>
          <w:szCs w:val="24"/>
          <w:lang w:eastAsia="en-GB"/>
        </w:rPr>
      </w:pPr>
      <w:r w:rsidRPr="004F7CA0">
        <w:rPr>
          <w:noProof/>
          <w:lang w:val="en-US"/>
        </w:rPr>
        <w:t>10.10.4.2</w:t>
      </w:r>
      <w:r w:rsidRPr="007049CF">
        <w:rPr>
          <w:rFonts w:ascii="Calibri" w:hAnsi="Calibri"/>
          <w:noProof/>
          <w:kern w:val="2"/>
          <w:sz w:val="24"/>
          <w:szCs w:val="24"/>
          <w:lang w:eastAsia="en-GB"/>
        </w:rPr>
        <w:tab/>
      </w:r>
      <w:r w:rsidRPr="004F7CA0">
        <w:rPr>
          <w:noProof/>
          <w:lang w:val="en-US"/>
        </w:rPr>
        <w:t>Procedure</w:t>
      </w:r>
      <w:r>
        <w:rPr>
          <w:noProof/>
        </w:rPr>
        <w:tab/>
      </w:r>
      <w:r>
        <w:rPr>
          <w:noProof/>
        </w:rPr>
        <w:fldChar w:fldCharType="begin"/>
      </w:r>
      <w:r>
        <w:rPr>
          <w:noProof/>
        </w:rPr>
        <w:instrText xml:space="preserve"> PAGEREF _Toc200624121 \h </w:instrText>
      </w:r>
      <w:r>
        <w:rPr>
          <w:noProof/>
        </w:rPr>
      </w:r>
      <w:r>
        <w:rPr>
          <w:noProof/>
        </w:rPr>
        <w:fldChar w:fldCharType="separate"/>
      </w:r>
      <w:r>
        <w:rPr>
          <w:noProof/>
        </w:rPr>
        <w:t>205</w:t>
      </w:r>
      <w:r>
        <w:rPr>
          <w:noProof/>
        </w:rPr>
        <w:fldChar w:fldCharType="end"/>
      </w:r>
    </w:p>
    <w:p w14:paraId="50FA475D" w14:textId="1612701A" w:rsidR="007049CF" w:rsidRPr="007049CF" w:rsidRDefault="007049CF">
      <w:pPr>
        <w:pStyle w:val="TOC5"/>
        <w:rPr>
          <w:rFonts w:ascii="Calibri" w:hAnsi="Calibri"/>
          <w:noProof/>
          <w:kern w:val="2"/>
          <w:sz w:val="24"/>
          <w:szCs w:val="24"/>
          <w:lang w:eastAsia="en-GB"/>
        </w:rPr>
      </w:pPr>
      <w:r w:rsidRPr="004F7CA0">
        <w:rPr>
          <w:noProof/>
          <w:lang w:val="en-US"/>
        </w:rPr>
        <w:t>10.10.4.2.1</w:t>
      </w:r>
      <w:r w:rsidRPr="007049CF">
        <w:rPr>
          <w:rFonts w:ascii="Calibri" w:hAnsi="Calibri"/>
          <w:noProof/>
          <w:kern w:val="2"/>
          <w:sz w:val="24"/>
          <w:szCs w:val="24"/>
          <w:lang w:eastAsia="en-GB"/>
        </w:rPr>
        <w:tab/>
      </w:r>
      <w:r w:rsidRPr="004F7CA0">
        <w:rPr>
          <w:noProof/>
          <w:lang w:val="en-US"/>
        </w:rPr>
        <w:t>Call connect over MBMS</w:t>
      </w:r>
      <w:r>
        <w:rPr>
          <w:noProof/>
        </w:rPr>
        <w:tab/>
      </w:r>
      <w:r>
        <w:rPr>
          <w:noProof/>
        </w:rPr>
        <w:fldChar w:fldCharType="begin"/>
      </w:r>
      <w:r>
        <w:rPr>
          <w:noProof/>
        </w:rPr>
        <w:instrText xml:space="preserve"> PAGEREF _Toc200624122 \h </w:instrText>
      </w:r>
      <w:r>
        <w:rPr>
          <w:noProof/>
        </w:rPr>
      </w:r>
      <w:r>
        <w:rPr>
          <w:noProof/>
        </w:rPr>
        <w:fldChar w:fldCharType="separate"/>
      </w:r>
      <w:r>
        <w:rPr>
          <w:noProof/>
        </w:rPr>
        <w:t>205</w:t>
      </w:r>
      <w:r>
        <w:rPr>
          <w:noProof/>
        </w:rPr>
        <w:fldChar w:fldCharType="end"/>
      </w:r>
    </w:p>
    <w:p w14:paraId="2C90A782" w14:textId="2AC023C4" w:rsidR="007049CF" w:rsidRPr="007049CF" w:rsidRDefault="007049CF">
      <w:pPr>
        <w:pStyle w:val="TOC5"/>
        <w:rPr>
          <w:rFonts w:ascii="Calibri" w:hAnsi="Calibri"/>
          <w:noProof/>
          <w:kern w:val="2"/>
          <w:sz w:val="24"/>
          <w:szCs w:val="24"/>
          <w:lang w:eastAsia="en-GB"/>
        </w:rPr>
      </w:pPr>
      <w:r w:rsidRPr="004F7CA0">
        <w:rPr>
          <w:noProof/>
          <w:lang w:val="en-US"/>
        </w:rPr>
        <w:t>10.10.4.2.2</w:t>
      </w:r>
      <w:r w:rsidRPr="007049CF">
        <w:rPr>
          <w:rFonts w:ascii="Calibri" w:hAnsi="Calibri"/>
          <w:noProof/>
          <w:kern w:val="2"/>
          <w:sz w:val="24"/>
          <w:szCs w:val="24"/>
          <w:lang w:eastAsia="en-GB"/>
        </w:rPr>
        <w:tab/>
      </w:r>
      <w:r w:rsidRPr="004F7CA0">
        <w:rPr>
          <w:noProof/>
          <w:lang w:val="en-US"/>
        </w:rPr>
        <w:t>Call disconnect over MBMS</w:t>
      </w:r>
      <w:r>
        <w:rPr>
          <w:noProof/>
        </w:rPr>
        <w:tab/>
      </w:r>
      <w:r>
        <w:rPr>
          <w:noProof/>
        </w:rPr>
        <w:fldChar w:fldCharType="begin"/>
      </w:r>
      <w:r>
        <w:rPr>
          <w:noProof/>
        </w:rPr>
        <w:instrText xml:space="preserve"> PAGEREF _Toc200624123 \h </w:instrText>
      </w:r>
      <w:r>
        <w:rPr>
          <w:noProof/>
        </w:rPr>
      </w:r>
      <w:r>
        <w:rPr>
          <w:noProof/>
        </w:rPr>
        <w:fldChar w:fldCharType="separate"/>
      </w:r>
      <w:r>
        <w:rPr>
          <w:noProof/>
        </w:rPr>
        <w:t>206</w:t>
      </w:r>
      <w:r>
        <w:rPr>
          <w:noProof/>
        </w:rPr>
        <w:fldChar w:fldCharType="end"/>
      </w:r>
    </w:p>
    <w:p w14:paraId="4476EF35" w14:textId="0405876F" w:rsidR="007049CF" w:rsidRPr="007049CF" w:rsidRDefault="007049CF">
      <w:pPr>
        <w:pStyle w:val="TOC3"/>
        <w:rPr>
          <w:rFonts w:ascii="Calibri" w:hAnsi="Calibri"/>
          <w:noProof/>
          <w:kern w:val="2"/>
          <w:sz w:val="24"/>
          <w:szCs w:val="24"/>
          <w:lang w:eastAsia="en-GB"/>
        </w:rPr>
      </w:pPr>
      <w:r w:rsidRPr="004F7CA0">
        <w:rPr>
          <w:noProof/>
          <w:lang w:val="nl-NL" w:eastAsia="zh-CN"/>
        </w:rPr>
        <w:t>10.10.5</w:t>
      </w:r>
      <w:r w:rsidRPr="007049CF">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_Toc200624124 \h </w:instrText>
      </w:r>
      <w:r>
        <w:rPr>
          <w:noProof/>
        </w:rPr>
      </w:r>
      <w:r>
        <w:rPr>
          <w:noProof/>
        </w:rPr>
        <w:fldChar w:fldCharType="separate"/>
      </w:r>
      <w:r>
        <w:rPr>
          <w:noProof/>
        </w:rPr>
        <w:t>207</w:t>
      </w:r>
      <w:r>
        <w:rPr>
          <w:noProof/>
        </w:rPr>
        <w:fldChar w:fldCharType="end"/>
      </w:r>
    </w:p>
    <w:p w14:paraId="21C39AF3" w14:textId="540A8066" w:rsidR="007049CF" w:rsidRPr="007049CF" w:rsidRDefault="007049CF">
      <w:pPr>
        <w:pStyle w:val="TOC3"/>
        <w:rPr>
          <w:rFonts w:ascii="Calibri" w:hAnsi="Calibri"/>
          <w:noProof/>
          <w:kern w:val="2"/>
          <w:sz w:val="24"/>
          <w:szCs w:val="24"/>
          <w:lang w:eastAsia="en-GB"/>
        </w:rPr>
      </w:pPr>
      <w:r>
        <w:rPr>
          <w:noProof/>
        </w:rPr>
        <w:t>10.10.6</w:t>
      </w:r>
      <w:r w:rsidRPr="007049CF">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_Toc200624125 \h </w:instrText>
      </w:r>
      <w:r>
        <w:rPr>
          <w:noProof/>
        </w:rPr>
      </w:r>
      <w:r>
        <w:rPr>
          <w:noProof/>
        </w:rPr>
        <w:fldChar w:fldCharType="separate"/>
      </w:r>
      <w:r>
        <w:rPr>
          <w:noProof/>
        </w:rPr>
        <w:t>207</w:t>
      </w:r>
      <w:r>
        <w:rPr>
          <w:noProof/>
        </w:rPr>
        <w:fldChar w:fldCharType="end"/>
      </w:r>
    </w:p>
    <w:p w14:paraId="681C15D2" w14:textId="3AD19E71" w:rsidR="007049CF" w:rsidRPr="007049CF" w:rsidRDefault="007049CF">
      <w:pPr>
        <w:pStyle w:val="TOC4"/>
        <w:rPr>
          <w:rFonts w:ascii="Calibri" w:hAnsi="Calibri"/>
          <w:noProof/>
          <w:kern w:val="2"/>
          <w:sz w:val="24"/>
          <w:szCs w:val="24"/>
          <w:lang w:eastAsia="en-GB"/>
        </w:rPr>
      </w:pPr>
      <w:r>
        <w:rPr>
          <w:noProof/>
        </w:rPr>
        <w:t>10.10.6.1</w:t>
      </w:r>
      <w:r w:rsidRPr="007049CF">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_Toc200624126 \h </w:instrText>
      </w:r>
      <w:r>
        <w:rPr>
          <w:noProof/>
        </w:rPr>
      </w:r>
      <w:r>
        <w:rPr>
          <w:noProof/>
        </w:rPr>
        <w:fldChar w:fldCharType="separate"/>
      </w:r>
      <w:r>
        <w:rPr>
          <w:noProof/>
        </w:rPr>
        <w:t>207</w:t>
      </w:r>
      <w:r>
        <w:rPr>
          <w:noProof/>
        </w:rPr>
        <w:fldChar w:fldCharType="end"/>
      </w:r>
    </w:p>
    <w:p w14:paraId="187E0650" w14:textId="3EE91AAA" w:rsidR="007049CF" w:rsidRPr="007049CF" w:rsidRDefault="007049CF">
      <w:pPr>
        <w:pStyle w:val="TOC4"/>
        <w:rPr>
          <w:rFonts w:ascii="Calibri" w:hAnsi="Calibri"/>
          <w:noProof/>
          <w:kern w:val="2"/>
          <w:sz w:val="24"/>
          <w:szCs w:val="24"/>
          <w:lang w:eastAsia="en-GB"/>
        </w:rPr>
      </w:pPr>
      <w:r>
        <w:rPr>
          <w:noProof/>
        </w:rPr>
        <w:t>10.10.6.2</w:t>
      </w:r>
      <w:r w:rsidRPr="007049C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_Toc200624127 \h </w:instrText>
      </w:r>
      <w:r>
        <w:rPr>
          <w:noProof/>
        </w:rPr>
      </w:r>
      <w:r>
        <w:rPr>
          <w:noProof/>
        </w:rPr>
        <w:fldChar w:fldCharType="separate"/>
      </w:r>
      <w:r>
        <w:rPr>
          <w:noProof/>
        </w:rPr>
        <w:t>208</w:t>
      </w:r>
      <w:r>
        <w:rPr>
          <w:noProof/>
        </w:rPr>
        <w:fldChar w:fldCharType="end"/>
      </w:r>
    </w:p>
    <w:p w14:paraId="35C4E98E" w14:textId="2F6125DC" w:rsidR="007049CF" w:rsidRPr="007049CF" w:rsidRDefault="007049CF">
      <w:pPr>
        <w:pStyle w:val="TOC2"/>
        <w:rPr>
          <w:rFonts w:ascii="Calibri" w:hAnsi="Calibri"/>
          <w:noProof/>
          <w:kern w:val="2"/>
          <w:sz w:val="24"/>
          <w:szCs w:val="24"/>
          <w:lang w:eastAsia="en-GB"/>
        </w:rPr>
      </w:pPr>
      <w:r>
        <w:rPr>
          <w:noProof/>
        </w:rPr>
        <w:t>10.11</w:t>
      </w:r>
      <w:r w:rsidRPr="007049CF">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_Toc200624128 \h </w:instrText>
      </w:r>
      <w:r>
        <w:rPr>
          <w:noProof/>
        </w:rPr>
      </w:r>
      <w:r>
        <w:rPr>
          <w:noProof/>
        </w:rPr>
        <w:fldChar w:fldCharType="separate"/>
      </w:r>
      <w:r>
        <w:rPr>
          <w:noProof/>
        </w:rPr>
        <w:t>209</w:t>
      </w:r>
      <w:r>
        <w:rPr>
          <w:noProof/>
        </w:rPr>
        <w:fldChar w:fldCharType="end"/>
      </w:r>
    </w:p>
    <w:p w14:paraId="5E40B2CB" w14:textId="73C2143A" w:rsidR="007049CF" w:rsidRPr="007049CF" w:rsidRDefault="007049CF">
      <w:pPr>
        <w:pStyle w:val="TOC3"/>
        <w:rPr>
          <w:rFonts w:ascii="Calibri" w:hAnsi="Calibri"/>
          <w:noProof/>
          <w:kern w:val="2"/>
          <w:sz w:val="24"/>
          <w:szCs w:val="24"/>
          <w:lang w:eastAsia="en-GB"/>
        </w:rPr>
      </w:pPr>
      <w:r>
        <w:rPr>
          <w:noProof/>
        </w:rPr>
        <w:t>10.11.1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_Toc200624129 \h </w:instrText>
      </w:r>
      <w:r>
        <w:rPr>
          <w:noProof/>
        </w:rPr>
      </w:r>
      <w:r>
        <w:rPr>
          <w:noProof/>
        </w:rPr>
        <w:fldChar w:fldCharType="separate"/>
      </w:r>
      <w:r>
        <w:rPr>
          <w:noProof/>
        </w:rPr>
        <w:t>209</w:t>
      </w:r>
      <w:r>
        <w:rPr>
          <w:noProof/>
        </w:rPr>
        <w:fldChar w:fldCharType="end"/>
      </w:r>
    </w:p>
    <w:p w14:paraId="7317F726" w14:textId="76BC6C18" w:rsidR="007049CF" w:rsidRPr="007049CF" w:rsidRDefault="007049CF">
      <w:pPr>
        <w:pStyle w:val="TOC3"/>
        <w:rPr>
          <w:rFonts w:ascii="Calibri" w:hAnsi="Calibri"/>
          <w:noProof/>
          <w:kern w:val="2"/>
          <w:sz w:val="24"/>
          <w:szCs w:val="24"/>
          <w:lang w:eastAsia="en-GB"/>
        </w:rPr>
      </w:pPr>
      <w:r>
        <w:rPr>
          <w:noProof/>
        </w:rPr>
        <w:t>10.11.2</w:t>
      </w:r>
      <w:r w:rsidRPr="007049CF">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_Toc200624130 \h </w:instrText>
      </w:r>
      <w:r>
        <w:rPr>
          <w:noProof/>
        </w:rPr>
      </w:r>
      <w:r>
        <w:rPr>
          <w:noProof/>
        </w:rPr>
        <w:fldChar w:fldCharType="separate"/>
      </w:r>
      <w:r>
        <w:rPr>
          <w:noProof/>
        </w:rPr>
        <w:t>209</w:t>
      </w:r>
      <w:r>
        <w:rPr>
          <w:noProof/>
        </w:rPr>
        <w:fldChar w:fldCharType="end"/>
      </w:r>
    </w:p>
    <w:p w14:paraId="79717219" w14:textId="51F142B5" w:rsidR="007049CF" w:rsidRPr="007049CF" w:rsidRDefault="007049CF">
      <w:pPr>
        <w:pStyle w:val="TOC3"/>
        <w:rPr>
          <w:rFonts w:ascii="Calibri" w:hAnsi="Calibri"/>
          <w:noProof/>
          <w:kern w:val="2"/>
          <w:sz w:val="24"/>
          <w:szCs w:val="24"/>
          <w:lang w:eastAsia="en-GB"/>
        </w:rPr>
      </w:pPr>
      <w:r>
        <w:rPr>
          <w:noProof/>
        </w:rPr>
        <w:t>10.11.3</w:t>
      </w:r>
      <w:r w:rsidRPr="007049CF">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_Toc200624131 \h </w:instrText>
      </w:r>
      <w:r>
        <w:rPr>
          <w:noProof/>
        </w:rPr>
      </w:r>
      <w:r>
        <w:rPr>
          <w:noProof/>
        </w:rPr>
        <w:fldChar w:fldCharType="separate"/>
      </w:r>
      <w:r>
        <w:rPr>
          <w:noProof/>
        </w:rPr>
        <w:t>209</w:t>
      </w:r>
      <w:r>
        <w:rPr>
          <w:noProof/>
        </w:rPr>
        <w:fldChar w:fldCharType="end"/>
      </w:r>
    </w:p>
    <w:p w14:paraId="10332EAF" w14:textId="6E3BF232" w:rsidR="007049CF" w:rsidRPr="007049CF" w:rsidRDefault="007049CF">
      <w:pPr>
        <w:pStyle w:val="TOC3"/>
        <w:rPr>
          <w:rFonts w:ascii="Calibri" w:hAnsi="Calibri"/>
          <w:noProof/>
          <w:kern w:val="2"/>
          <w:sz w:val="24"/>
          <w:szCs w:val="24"/>
          <w:lang w:eastAsia="en-GB"/>
        </w:rPr>
      </w:pPr>
      <w:r>
        <w:rPr>
          <w:noProof/>
        </w:rPr>
        <w:t>10.11.4</w:t>
      </w:r>
      <w:r w:rsidRPr="007049CF">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_Toc200624132 \h </w:instrText>
      </w:r>
      <w:r>
        <w:rPr>
          <w:noProof/>
        </w:rPr>
      </w:r>
      <w:r>
        <w:rPr>
          <w:noProof/>
        </w:rPr>
        <w:fldChar w:fldCharType="separate"/>
      </w:r>
      <w:r>
        <w:rPr>
          <w:noProof/>
        </w:rPr>
        <w:t>209</w:t>
      </w:r>
      <w:r>
        <w:rPr>
          <w:noProof/>
        </w:rPr>
        <w:fldChar w:fldCharType="end"/>
      </w:r>
    </w:p>
    <w:p w14:paraId="16929DF5" w14:textId="52D1C636" w:rsidR="007049CF" w:rsidRPr="007049CF" w:rsidRDefault="007049CF">
      <w:pPr>
        <w:pStyle w:val="TOC3"/>
        <w:rPr>
          <w:rFonts w:ascii="Calibri" w:hAnsi="Calibri"/>
          <w:noProof/>
          <w:kern w:val="2"/>
          <w:sz w:val="24"/>
          <w:szCs w:val="24"/>
          <w:lang w:eastAsia="en-GB"/>
        </w:rPr>
      </w:pPr>
      <w:r>
        <w:rPr>
          <w:noProof/>
        </w:rPr>
        <w:t>10.11.5</w:t>
      </w:r>
      <w:r w:rsidRPr="007049CF">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_Toc200624133 \h </w:instrText>
      </w:r>
      <w:r>
        <w:rPr>
          <w:noProof/>
        </w:rPr>
      </w:r>
      <w:r>
        <w:rPr>
          <w:noProof/>
        </w:rPr>
        <w:fldChar w:fldCharType="separate"/>
      </w:r>
      <w:r>
        <w:rPr>
          <w:noProof/>
        </w:rPr>
        <w:t>209</w:t>
      </w:r>
      <w:r>
        <w:rPr>
          <w:noProof/>
        </w:rPr>
        <w:fldChar w:fldCharType="end"/>
      </w:r>
    </w:p>
    <w:p w14:paraId="11C28431" w14:textId="4D74FCB3" w:rsidR="007049CF" w:rsidRPr="007049CF" w:rsidRDefault="007049CF">
      <w:pPr>
        <w:pStyle w:val="TOC4"/>
        <w:rPr>
          <w:rFonts w:ascii="Calibri" w:hAnsi="Calibri"/>
          <w:noProof/>
          <w:kern w:val="2"/>
          <w:sz w:val="24"/>
          <w:szCs w:val="24"/>
          <w:lang w:eastAsia="en-GB"/>
        </w:rPr>
      </w:pPr>
      <w:r>
        <w:rPr>
          <w:noProof/>
        </w:rPr>
        <w:lastRenderedPageBreak/>
        <w:t>10.11.5.1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_Toc200624134 \h </w:instrText>
      </w:r>
      <w:r>
        <w:rPr>
          <w:noProof/>
        </w:rPr>
      </w:r>
      <w:r>
        <w:rPr>
          <w:noProof/>
        </w:rPr>
        <w:fldChar w:fldCharType="separate"/>
      </w:r>
      <w:r>
        <w:rPr>
          <w:noProof/>
        </w:rPr>
        <w:t>209</w:t>
      </w:r>
      <w:r>
        <w:rPr>
          <w:noProof/>
        </w:rPr>
        <w:fldChar w:fldCharType="end"/>
      </w:r>
    </w:p>
    <w:p w14:paraId="6E560A83" w14:textId="3EA197FB" w:rsidR="007049CF" w:rsidRPr="007049CF" w:rsidRDefault="007049CF">
      <w:pPr>
        <w:pStyle w:val="TOC4"/>
        <w:rPr>
          <w:rFonts w:ascii="Calibri" w:hAnsi="Calibri"/>
          <w:noProof/>
          <w:kern w:val="2"/>
          <w:sz w:val="24"/>
          <w:szCs w:val="24"/>
          <w:lang w:eastAsia="en-GB"/>
        </w:rPr>
      </w:pPr>
      <w:r>
        <w:rPr>
          <w:noProof/>
        </w:rPr>
        <w:t>10.11.5.2</w:t>
      </w:r>
      <w:r w:rsidRPr="007049C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_Toc200624135 \h </w:instrText>
      </w:r>
      <w:r>
        <w:rPr>
          <w:noProof/>
        </w:rPr>
      </w:r>
      <w:r>
        <w:rPr>
          <w:noProof/>
        </w:rPr>
        <w:fldChar w:fldCharType="separate"/>
      </w:r>
      <w:r>
        <w:rPr>
          <w:noProof/>
        </w:rPr>
        <w:t>209</w:t>
      </w:r>
      <w:r>
        <w:rPr>
          <w:noProof/>
        </w:rPr>
        <w:fldChar w:fldCharType="end"/>
      </w:r>
    </w:p>
    <w:p w14:paraId="75DE4510" w14:textId="59A0F686" w:rsidR="007049CF" w:rsidRPr="007049CF" w:rsidRDefault="007049CF">
      <w:pPr>
        <w:pStyle w:val="TOC2"/>
        <w:rPr>
          <w:rFonts w:ascii="Calibri" w:hAnsi="Calibri"/>
          <w:noProof/>
          <w:kern w:val="2"/>
          <w:sz w:val="24"/>
          <w:szCs w:val="24"/>
          <w:lang w:eastAsia="en-GB"/>
        </w:rPr>
      </w:pPr>
      <w:r>
        <w:rPr>
          <w:noProof/>
        </w:rPr>
        <w:t>10.12</w:t>
      </w:r>
      <w:r w:rsidRPr="007049CF">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_Toc200624136 \h </w:instrText>
      </w:r>
      <w:r>
        <w:rPr>
          <w:noProof/>
        </w:rPr>
      </w:r>
      <w:r>
        <w:rPr>
          <w:noProof/>
        </w:rPr>
        <w:fldChar w:fldCharType="separate"/>
      </w:r>
      <w:r>
        <w:rPr>
          <w:noProof/>
        </w:rPr>
        <w:t>209</w:t>
      </w:r>
      <w:r>
        <w:rPr>
          <w:noProof/>
        </w:rPr>
        <w:fldChar w:fldCharType="end"/>
      </w:r>
    </w:p>
    <w:p w14:paraId="6B0C7238" w14:textId="4D379DF0" w:rsidR="007049CF" w:rsidRPr="007049CF" w:rsidRDefault="007049CF">
      <w:pPr>
        <w:pStyle w:val="TOC2"/>
        <w:rPr>
          <w:rFonts w:ascii="Calibri" w:hAnsi="Calibri"/>
          <w:noProof/>
          <w:kern w:val="2"/>
          <w:sz w:val="24"/>
          <w:szCs w:val="24"/>
          <w:lang w:eastAsia="en-GB"/>
        </w:rPr>
      </w:pPr>
      <w:r>
        <w:rPr>
          <w:noProof/>
        </w:rPr>
        <w:t>10.13</w:t>
      </w:r>
      <w:r w:rsidRPr="007049CF">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_Toc200624137 \h </w:instrText>
      </w:r>
      <w:r>
        <w:rPr>
          <w:noProof/>
        </w:rPr>
      </w:r>
      <w:r>
        <w:rPr>
          <w:noProof/>
        </w:rPr>
        <w:fldChar w:fldCharType="separate"/>
      </w:r>
      <w:r>
        <w:rPr>
          <w:noProof/>
        </w:rPr>
        <w:t>211</w:t>
      </w:r>
      <w:r>
        <w:rPr>
          <w:noProof/>
        </w:rPr>
        <w:fldChar w:fldCharType="end"/>
      </w:r>
    </w:p>
    <w:p w14:paraId="5786AE7A" w14:textId="26028C8A" w:rsidR="007049CF" w:rsidRPr="007049CF" w:rsidRDefault="007049CF">
      <w:pPr>
        <w:pStyle w:val="TOC2"/>
        <w:rPr>
          <w:rFonts w:ascii="Calibri" w:hAnsi="Calibri"/>
          <w:noProof/>
          <w:kern w:val="2"/>
          <w:sz w:val="24"/>
          <w:szCs w:val="24"/>
          <w:lang w:eastAsia="en-GB"/>
        </w:rPr>
      </w:pPr>
      <w:r>
        <w:rPr>
          <w:noProof/>
        </w:rPr>
        <w:t>10.14</w:t>
      </w:r>
      <w:r w:rsidRPr="007049CF">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_Toc200624138 \h </w:instrText>
      </w:r>
      <w:r>
        <w:rPr>
          <w:noProof/>
        </w:rPr>
      </w:r>
      <w:r>
        <w:rPr>
          <w:noProof/>
        </w:rPr>
        <w:fldChar w:fldCharType="separate"/>
      </w:r>
      <w:r>
        <w:rPr>
          <w:noProof/>
        </w:rPr>
        <w:t>211</w:t>
      </w:r>
      <w:r>
        <w:rPr>
          <w:noProof/>
        </w:rPr>
        <w:fldChar w:fldCharType="end"/>
      </w:r>
    </w:p>
    <w:p w14:paraId="64E059F5" w14:textId="4874A51A" w:rsidR="007049CF" w:rsidRPr="007049CF" w:rsidRDefault="007049CF">
      <w:pPr>
        <w:pStyle w:val="TOC3"/>
        <w:rPr>
          <w:rFonts w:ascii="Calibri" w:hAnsi="Calibri"/>
          <w:noProof/>
          <w:kern w:val="2"/>
          <w:sz w:val="24"/>
          <w:szCs w:val="24"/>
          <w:lang w:eastAsia="en-GB"/>
        </w:rPr>
      </w:pPr>
      <w:r>
        <w:rPr>
          <w:noProof/>
        </w:rPr>
        <w:t>10.14.1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_Toc200624139 \h </w:instrText>
      </w:r>
      <w:r>
        <w:rPr>
          <w:noProof/>
        </w:rPr>
      </w:r>
      <w:r>
        <w:rPr>
          <w:noProof/>
        </w:rPr>
        <w:fldChar w:fldCharType="separate"/>
      </w:r>
      <w:r>
        <w:rPr>
          <w:noProof/>
        </w:rPr>
        <w:t>211</w:t>
      </w:r>
      <w:r>
        <w:rPr>
          <w:noProof/>
        </w:rPr>
        <w:fldChar w:fldCharType="end"/>
      </w:r>
    </w:p>
    <w:p w14:paraId="0DE7EB77" w14:textId="4B3FEDD0" w:rsidR="007049CF" w:rsidRPr="007049CF" w:rsidRDefault="007049CF">
      <w:pPr>
        <w:pStyle w:val="TOC3"/>
        <w:rPr>
          <w:rFonts w:ascii="Calibri" w:hAnsi="Calibri"/>
          <w:noProof/>
          <w:kern w:val="2"/>
          <w:sz w:val="24"/>
          <w:szCs w:val="24"/>
          <w:lang w:eastAsia="en-GB"/>
        </w:rPr>
      </w:pPr>
      <w:r>
        <w:rPr>
          <w:noProof/>
        </w:rPr>
        <w:t>10.14.2</w:t>
      </w:r>
      <w:r w:rsidRPr="007049CF">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_Toc200624140 \h </w:instrText>
      </w:r>
      <w:r>
        <w:rPr>
          <w:noProof/>
        </w:rPr>
      </w:r>
      <w:r>
        <w:rPr>
          <w:noProof/>
        </w:rPr>
        <w:fldChar w:fldCharType="separate"/>
      </w:r>
      <w:r>
        <w:rPr>
          <w:noProof/>
        </w:rPr>
        <w:t>211</w:t>
      </w:r>
      <w:r>
        <w:rPr>
          <w:noProof/>
        </w:rPr>
        <w:fldChar w:fldCharType="end"/>
      </w:r>
    </w:p>
    <w:p w14:paraId="1540F772" w14:textId="0DD27EE9" w:rsidR="007049CF" w:rsidRPr="007049CF" w:rsidRDefault="007049CF">
      <w:pPr>
        <w:pStyle w:val="TOC4"/>
        <w:rPr>
          <w:rFonts w:ascii="Calibri" w:hAnsi="Calibri"/>
          <w:noProof/>
          <w:kern w:val="2"/>
          <w:sz w:val="24"/>
          <w:szCs w:val="24"/>
          <w:lang w:eastAsia="en-GB"/>
        </w:rPr>
      </w:pPr>
      <w:r w:rsidRPr="004F7CA0">
        <w:rPr>
          <w:rFonts w:cs="Arial"/>
          <w:noProof/>
        </w:rPr>
        <w:t>10.14.2.1</w:t>
      </w:r>
      <w:r w:rsidRPr="007049CF">
        <w:rPr>
          <w:rFonts w:ascii="Calibri" w:hAnsi="Calibri"/>
          <w:noProof/>
          <w:kern w:val="2"/>
          <w:sz w:val="24"/>
          <w:szCs w:val="24"/>
          <w:lang w:eastAsia="en-GB"/>
        </w:rPr>
        <w:tab/>
      </w:r>
      <w:r w:rsidRPr="004F7CA0">
        <w:rPr>
          <w:rFonts w:cs="Arial"/>
          <w:noProof/>
        </w:rPr>
        <w:t>Ambient listening call request</w:t>
      </w:r>
      <w:r>
        <w:rPr>
          <w:noProof/>
        </w:rPr>
        <w:tab/>
      </w:r>
      <w:r>
        <w:rPr>
          <w:noProof/>
        </w:rPr>
        <w:fldChar w:fldCharType="begin"/>
      </w:r>
      <w:r>
        <w:rPr>
          <w:noProof/>
        </w:rPr>
        <w:instrText xml:space="preserve"> PAGEREF _Toc200624141 \h </w:instrText>
      </w:r>
      <w:r>
        <w:rPr>
          <w:noProof/>
        </w:rPr>
      </w:r>
      <w:r>
        <w:rPr>
          <w:noProof/>
        </w:rPr>
        <w:fldChar w:fldCharType="separate"/>
      </w:r>
      <w:r>
        <w:rPr>
          <w:noProof/>
        </w:rPr>
        <w:t>211</w:t>
      </w:r>
      <w:r>
        <w:rPr>
          <w:noProof/>
        </w:rPr>
        <w:fldChar w:fldCharType="end"/>
      </w:r>
    </w:p>
    <w:p w14:paraId="78618144" w14:textId="20DCFF64" w:rsidR="007049CF" w:rsidRPr="007049CF" w:rsidRDefault="007049CF">
      <w:pPr>
        <w:pStyle w:val="TOC4"/>
        <w:rPr>
          <w:rFonts w:ascii="Calibri" w:hAnsi="Calibri"/>
          <w:noProof/>
          <w:kern w:val="2"/>
          <w:sz w:val="24"/>
          <w:szCs w:val="24"/>
          <w:lang w:eastAsia="en-GB"/>
        </w:rPr>
      </w:pPr>
      <w:r w:rsidRPr="004F7CA0">
        <w:rPr>
          <w:rFonts w:cs="Arial"/>
          <w:noProof/>
        </w:rPr>
        <w:t>10.14.2.2</w:t>
      </w:r>
      <w:r w:rsidRPr="007049CF">
        <w:rPr>
          <w:rFonts w:ascii="Calibri" w:hAnsi="Calibri"/>
          <w:noProof/>
          <w:kern w:val="2"/>
          <w:sz w:val="24"/>
          <w:szCs w:val="24"/>
          <w:lang w:eastAsia="en-GB"/>
        </w:rPr>
        <w:tab/>
      </w:r>
      <w:r w:rsidRPr="004F7CA0">
        <w:rPr>
          <w:rFonts w:cs="Arial"/>
          <w:noProof/>
        </w:rPr>
        <w:t>Ambient listening call response</w:t>
      </w:r>
      <w:r>
        <w:rPr>
          <w:noProof/>
        </w:rPr>
        <w:tab/>
      </w:r>
      <w:r>
        <w:rPr>
          <w:noProof/>
        </w:rPr>
        <w:fldChar w:fldCharType="begin"/>
      </w:r>
      <w:r>
        <w:rPr>
          <w:noProof/>
        </w:rPr>
        <w:instrText xml:space="preserve"> PAGEREF _Toc200624142 \h </w:instrText>
      </w:r>
      <w:r>
        <w:rPr>
          <w:noProof/>
        </w:rPr>
      </w:r>
      <w:r>
        <w:rPr>
          <w:noProof/>
        </w:rPr>
        <w:fldChar w:fldCharType="separate"/>
      </w:r>
      <w:r>
        <w:rPr>
          <w:noProof/>
        </w:rPr>
        <w:t>212</w:t>
      </w:r>
      <w:r>
        <w:rPr>
          <w:noProof/>
        </w:rPr>
        <w:fldChar w:fldCharType="end"/>
      </w:r>
    </w:p>
    <w:p w14:paraId="4FA8F807" w14:textId="2E1C4971" w:rsidR="007049CF" w:rsidRPr="007049CF" w:rsidRDefault="007049CF">
      <w:pPr>
        <w:pStyle w:val="TOC4"/>
        <w:rPr>
          <w:rFonts w:ascii="Calibri" w:hAnsi="Calibri"/>
          <w:noProof/>
          <w:kern w:val="2"/>
          <w:sz w:val="24"/>
          <w:szCs w:val="24"/>
          <w:lang w:eastAsia="en-GB"/>
        </w:rPr>
      </w:pPr>
      <w:r w:rsidRPr="004F7CA0">
        <w:rPr>
          <w:rFonts w:cs="Arial"/>
          <w:noProof/>
        </w:rPr>
        <w:t>10.14.2.3</w:t>
      </w:r>
      <w:r w:rsidRPr="007049CF">
        <w:rPr>
          <w:rFonts w:ascii="Calibri" w:hAnsi="Calibri"/>
          <w:noProof/>
          <w:kern w:val="2"/>
          <w:sz w:val="24"/>
          <w:szCs w:val="24"/>
          <w:lang w:eastAsia="en-GB"/>
        </w:rPr>
        <w:tab/>
      </w:r>
      <w:r w:rsidRPr="004F7CA0">
        <w:rPr>
          <w:rFonts w:cs="Arial"/>
          <w:noProof/>
        </w:rPr>
        <w:t>Ambient listening call release request</w:t>
      </w:r>
      <w:r>
        <w:rPr>
          <w:noProof/>
        </w:rPr>
        <w:tab/>
      </w:r>
      <w:r>
        <w:rPr>
          <w:noProof/>
        </w:rPr>
        <w:fldChar w:fldCharType="begin"/>
      </w:r>
      <w:r>
        <w:rPr>
          <w:noProof/>
        </w:rPr>
        <w:instrText xml:space="preserve"> PAGEREF _Toc200624143 \h </w:instrText>
      </w:r>
      <w:r>
        <w:rPr>
          <w:noProof/>
        </w:rPr>
      </w:r>
      <w:r>
        <w:rPr>
          <w:noProof/>
        </w:rPr>
        <w:fldChar w:fldCharType="separate"/>
      </w:r>
      <w:r>
        <w:rPr>
          <w:noProof/>
        </w:rPr>
        <w:t>212</w:t>
      </w:r>
      <w:r>
        <w:rPr>
          <w:noProof/>
        </w:rPr>
        <w:fldChar w:fldCharType="end"/>
      </w:r>
    </w:p>
    <w:p w14:paraId="203FF4CB" w14:textId="7EB2C1E7" w:rsidR="007049CF" w:rsidRPr="007049CF" w:rsidRDefault="007049CF">
      <w:pPr>
        <w:pStyle w:val="TOC4"/>
        <w:rPr>
          <w:rFonts w:ascii="Calibri" w:hAnsi="Calibri"/>
          <w:noProof/>
          <w:kern w:val="2"/>
          <w:sz w:val="24"/>
          <w:szCs w:val="24"/>
          <w:lang w:eastAsia="en-GB"/>
        </w:rPr>
      </w:pPr>
      <w:r w:rsidRPr="004F7CA0">
        <w:rPr>
          <w:rFonts w:cs="Arial"/>
          <w:noProof/>
        </w:rPr>
        <w:t>10.14.2.4</w:t>
      </w:r>
      <w:r w:rsidRPr="007049CF">
        <w:rPr>
          <w:rFonts w:ascii="Calibri" w:hAnsi="Calibri"/>
          <w:noProof/>
          <w:kern w:val="2"/>
          <w:sz w:val="24"/>
          <w:szCs w:val="24"/>
          <w:lang w:eastAsia="en-GB"/>
        </w:rPr>
        <w:tab/>
      </w:r>
      <w:r w:rsidRPr="004F7CA0">
        <w:rPr>
          <w:rFonts w:cs="Arial"/>
          <w:noProof/>
        </w:rPr>
        <w:t>Ambient listening call release response</w:t>
      </w:r>
      <w:r>
        <w:rPr>
          <w:noProof/>
        </w:rPr>
        <w:tab/>
      </w:r>
      <w:r>
        <w:rPr>
          <w:noProof/>
        </w:rPr>
        <w:fldChar w:fldCharType="begin"/>
      </w:r>
      <w:r>
        <w:rPr>
          <w:noProof/>
        </w:rPr>
        <w:instrText xml:space="preserve"> PAGEREF _Toc200624144 \h </w:instrText>
      </w:r>
      <w:r>
        <w:rPr>
          <w:noProof/>
        </w:rPr>
      </w:r>
      <w:r>
        <w:rPr>
          <w:noProof/>
        </w:rPr>
        <w:fldChar w:fldCharType="separate"/>
      </w:r>
      <w:r>
        <w:rPr>
          <w:noProof/>
        </w:rPr>
        <w:t>212</w:t>
      </w:r>
      <w:r>
        <w:rPr>
          <w:noProof/>
        </w:rPr>
        <w:fldChar w:fldCharType="end"/>
      </w:r>
    </w:p>
    <w:p w14:paraId="509ED7D4" w14:textId="17A98EE5" w:rsidR="007049CF" w:rsidRPr="007049CF" w:rsidRDefault="007049CF">
      <w:pPr>
        <w:pStyle w:val="TOC4"/>
        <w:rPr>
          <w:rFonts w:ascii="Calibri" w:hAnsi="Calibri"/>
          <w:noProof/>
          <w:kern w:val="2"/>
          <w:sz w:val="24"/>
          <w:szCs w:val="24"/>
          <w:lang w:eastAsia="en-GB"/>
        </w:rPr>
      </w:pPr>
      <w:r w:rsidRPr="004F7CA0">
        <w:rPr>
          <w:rFonts w:cs="Arial"/>
          <w:noProof/>
        </w:rPr>
        <w:t>10.14.2.</w:t>
      </w:r>
      <w:r w:rsidRPr="004F7CA0">
        <w:rPr>
          <w:rFonts w:cs="Arial"/>
          <w:noProof/>
          <w:lang w:eastAsia="zh-CN"/>
        </w:rPr>
        <w:t>5</w:t>
      </w:r>
      <w:r w:rsidRPr="007049CF">
        <w:rPr>
          <w:rFonts w:ascii="Calibri" w:hAnsi="Calibri"/>
          <w:noProof/>
          <w:kern w:val="2"/>
          <w:sz w:val="24"/>
          <w:szCs w:val="24"/>
          <w:lang w:eastAsia="en-GB"/>
        </w:rPr>
        <w:tab/>
      </w:r>
      <w:r w:rsidRPr="004F7CA0">
        <w:rPr>
          <w:rFonts w:cs="Arial"/>
          <w:noProof/>
        </w:rPr>
        <w:t xml:space="preserve">Ambient listening call release </w:t>
      </w:r>
      <w:r w:rsidRPr="004F7CA0">
        <w:rPr>
          <w:rFonts w:cs="Arial"/>
          <w:noProof/>
          <w:lang w:eastAsia="zh-CN"/>
        </w:rPr>
        <w:t>notification</w:t>
      </w:r>
      <w:r>
        <w:rPr>
          <w:noProof/>
        </w:rPr>
        <w:tab/>
      </w:r>
      <w:r>
        <w:rPr>
          <w:noProof/>
        </w:rPr>
        <w:fldChar w:fldCharType="begin"/>
      </w:r>
      <w:r>
        <w:rPr>
          <w:noProof/>
        </w:rPr>
        <w:instrText xml:space="preserve"> PAGEREF _Toc200624145 \h </w:instrText>
      </w:r>
      <w:r>
        <w:rPr>
          <w:noProof/>
        </w:rPr>
      </w:r>
      <w:r>
        <w:rPr>
          <w:noProof/>
        </w:rPr>
        <w:fldChar w:fldCharType="separate"/>
      </w:r>
      <w:r>
        <w:rPr>
          <w:noProof/>
        </w:rPr>
        <w:t>213</w:t>
      </w:r>
      <w:r>
        <w:rPr>
          <w:noProof/>
        </w:rPr>
        <w:fldChar w:fldCharType="end"/>
      </w:r>
    </w:p>
    <w:p w14:paraId="78CAAFD0" w14:textId="11F065F6" w:rsidR="007049CF" w:rsidRPr="007049CF" w:rsidRDefault="007049CF">
      <w:pPr>
        <w:pStyle w:val="TOC3"/>
        <w:rPr>
          <w:rFonts w:ascii="Calibri" w:hAnsi="Calibri"/>
          <w:noProof/>
          <w:kern w:val="2"/>
          <w:sz w:val="24"/>
          <w:szCs w:val="24"/>
          <w:lang w:eastAsia="en-GB"/>
        </w:rPr>
      </w:pPr>
      <w:r>
        <w:rPr>
          <w:noProof/>
        </w:rPr>
        <w:t>10.14.3</w:t>
      </w:r>
      <w:r w:rsidRPr="007049CF">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_Toc200624146 \h </w:instrText>
      </w:r>
      <w:r>
        <w:rPr>
          <w:noProof/>
        </w:rPr>
      </w:r>
      <w:r>
        <w:rPr>
          <w:noProof/>
        </w:rPr>
        <w:fldChar w:fldCharType="separate"/>
      </w:r>
      <w:r>
        <w:rPr>
          <w:noProof/>
        </w:rPr>
        <w:t>213</w:t>
      </w:r>
      <w:r>
        <w:rPr>
          <w:noProof/>
        </w:rPr>
        <w:fldChar w:fldCharType="end"/>
      </w:r>
    </w:p>
    <w:p w14:paraId="12C7A990" w14:textId="0DB9DB7F" w:rsidR="007049CF" w:rsidRPr="007049CF" w:rsidRDefault="007049CF">
      <w:pPr>
        <w:pStyle w:val="TOC4"/>
        <w:rPr>
          <w:rFonts w:ascii="Calibri" w:hAnsi="Calibri"/>
          <w:noProof/>
          <w:kern w:val="2"/>
          <w:sz w:val="24"/>
          <w:szCs w:val="24"/>
          <w:lang w:eastAsia="en-GB"/>
        </w:rPr>
      </w:pPr>
      <w:r>
        <w:rPr>
          <w:noProof/>
        </w:rPr>
        <w:t>10.</w:t>
      </w:r>
      <w:r>
        <w:rPr>
          <w:noProof/>
          <w:lang w:eastAsia="zh-CN"/>
        </w:rPr>
        <w:t>14.3.1</w:t>
      </w:r>
      <w:r w:rsidRPr="007049CF">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_Toc200624147 \h </w:instrText>
      </w:r>
      <w:r>
        <w:rPr>
          <w:noProof/>
        </w:rPr>
      </w:r>
      <w:r>
        <w:rPr>
          <w:noProof/>
        </w:rPr>
        <w:fldChar w:fldCharType="separate"/>
      </w:r>
      <w:r>
        <w:rPr>
          <w:noProof/>
        </w:rPr>
        <w:t>213</w:t>
      </w:r>
      <w:r>
        <w:rPr>
          <w:noProof/>
        </w:rPr>
        <w:fldChar w:fldCharType="end"/>
      </w:r>
    </w:p>
    <w:p w14:paraId="10C0BB7A" w14:textId="1F42122C" w:rsidR="007049CF" w:rsidRPr="007049CF" w:rsidRDefault="007049CF">
      <w:pPr>
        <w:pStyle w:val="TOC4"/>
        <w:rPr>
          <w:rFonts w:ascii="Calibri" w:hAnsi="Calibri"/>
          <w:noProof/>
          <w:kern w:val="2"/>
          <w:sz w:val="24"/>
          <w:szCs w:val="24"/>
          <w:lang w:eastAsia="en-GB"/>
        </w:rPr>
      </w:pPr>
      <w:r>
        <w:rPr>
          <w:noProof/>
        </w:rPr>
        <w:t>10.</w:t>
      </w:r>
      <w:r>
        <w:rPr>
          <w:noProof/>
          <w:lang w:eastAsia="zh-CN"/>
        </w:rPr>
        <w:t>14.3.2</w:t>
      </w:r>
      <w:r w:rsidRPr="007049CF">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_Toc200624148 \h </w:instrText>
      </w:r>
      <w:r>
        <w:rPr>
          <w:noProof/>
        </w:rPr>
      </w:r>
      <w:r>
        <w:rPr>
          <w:noProof/>
        </w:rPr>
        <w:fldChar w:fldCharType="separate"/>
      </w:r>
      <w:r>
        <w:rPr>
          <w:noProof/>
        </w:rPr>
        <w:t>214</w:t>
      </w:r>
      <w:r>
        <w:rPr>
          <w:noProof/>
        </w:rPr>
        <w:fldChar w:fldCharType="end"/>
      </w:r>
    </w:p>
    <w:p w14:paraId="4CE4F9B5" w14:textId="13CEDAA2" w:rsidR="007049CF" w:rsidRPr="007049CF" w:rsidRDefault="007049CF">
      <w:pPr>
        <w:pStyle w:val="TOC4"/>
        <w:rPr>
          <w:rFonts w:ascii="Calibri" w:hAnsi="Calibri"/>
          <w:noProof/>
          <w:kern w:val="2"/>
          <w:sz w:val="24"/>
          <w:szCs w:val="24"/>
          <w:lang w:eastAsia="en-GB"/>
        </w:rPr>
      </w:pPr>
      <w:r>
        <w:rPr>
          <w:noProof/>
        </w:rPr>
        <w:t>10.</w:t>
      </w:r>
      <w:r>
        <w:rPr>
          <w:noProof/>
          <w:lang w:eastAsia="zh-CN"/>
        </w:rPr>
        <w:t>14</w:t>
      </w:r>
      <w:r>
        <w:rPr>
          <w:noProof/>
        </w:rPr>
        <w:t>.3.3</w:t>
      </w:r>
      <w:r w:rsidRPr="007049CF">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_Toc200624149 \h </w:instrText>
      </w:r>
      <w:r>
        <w:rPr>
          <w:noProof/>
        </w:rPr>
      </w:r>
      <w:r>
        <w:rPr>
          <w:noProof/>
        </w:rPr>
        <w:fldChar w:fldCharType="separate"/>
      </w:r>
      <w:r>
        <w:rPr>
          <w:noProof/>
        </w:rPr>
        <w:t>215</w:t>
      </w:r>
      <w:r>
        <w:rPr>
          <w:noProof/>
        </w:rPr>
        <w:fldChar w:fldCharType="end"/>
      </w:r>
    </w:p>
    <w:p w14:paraId="074C6C0D" w14:textId="2784F858" w:rsidR="007049CF" w:rsidRPr="007049CF" w:rsidRDefault="007049CF">
      <w:pPr>
        <w:pStyle w:val="TOC4"/>
        <w:rPr>
          <w:rFonts w:ascii="Calibri" w:hAnsi="Calibri"/>
          <w:noProof/>
          <w:kern w:val="2"/>
          <w:sz w:val="24"/>
          <w:szCs w:val="24"/>
          <w:lang w:eastAsia="en-GB"/>
        </w:rPr>
      </w:pPr>
      <w:r>
        <w:rPr>
          <w:noProof/>
        </w:rPr>
        <w:t>10.</w:t>
      </w:r>
      <w:r>
        <w:rPr>
          <w:noProof/>
          <w:lang w:eastAsia="zh-CN"/>
        </w:rPr>
        <w:t>14</w:t>
      </w:r>
      <w:r>
        <w:rPr>
          <w:noProof/>
        </w:rPr>
        <w:t>.3.4</w:t>
      </w:r>
      <w:r w:rsidRPr="007049CF">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_Toc200624150 \h </w:instrText>
      </w:r>
      <w:r>
        <w:rPr>
          <w:noProof/>
        </w:rPr>
      </w:r>
      <w:r>
        <w:rPr>
          <w:noProof/>
        </w:rPr>
        <w:fldChar w:fldCharType="separate"/>
      </w:r>
      <w:r>
        <w:rPr>
          <w:noProof/>
        </w:rPr>
        <w:t>216</w:t>
      </w:r>
      <w:r>
        <w:rPr>
          <w:noProof/>
        </w:rPr>
        <w:fldChar w:fldCharType="end"/>
      </w:r>
    </w:p>
    <w:p w14:paraId="19D9D34A" w14:textId="5689F71C" w:rsidR="007049CF" w:rsidRPr="007049CF" w:rsidRDefault="007049CF">
      <w:pPr>
        <w:pStyle w:val="TOC4"/>
        <w:rPr>
          <w:rFonts w:ascii="Calibri" w:hAnsi="Calibri"/>
          <w:noProof/>
          <w:kern w:val="2"/>
          <w:sz w:val="24"/>
          <w:szCs w:val="24"/>
          <w:lang w:eastAsia="en-GB"/>
        </w:rPr>
      </w:pPr>
      <w:r>
        <w:rPr>
          <w:noProof/>
        </w:rPr>
        <w:t>10.</w:t>
      </w:r>
      <w:r>
        <w:rPr>
          <w:noProof/>
          <w:lang w:eastAsia="zh-CN"/>
        </w:rPr>
        <w:t>14</w:t>
      </w:r>
      <w:r>
        <w:rPr>
          <w:noProof/>
        </w:rPr>
        <w:t>.3.5</w:t>
      </w:r>
      <w:r w:rsidRPr="007049CF">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_Toc200624151 \h </w:instrText>
      </w:r>
      <w:r>
        <w:rPr>
          <w:noProof/>
        </w:rPr>
      </w:r>
      <w:r>
        <w:rPr>
          <w:noProof/>
        </w:rPr>
        <w:fldChar w:fldCharType="separate"/>
      </w:r>
      <w:r>
        <w:rPr>
          <w:noProof/>
        </w:rPr>
        <w:t>217</w:t>
      </w:r>
      <w:r>
        <w:rPr>
          <w:noProof/>
        </w:rPr>
        <w:fldChar w:fldCharType="end"/>
      </w:r>
    </w:p>
    <w:p w14:paraId="548B89EF" w14:textId="07017AC7" w:rsidR="007049CF" w:rsidRPr="007049CF" w:rsidRDefault="007049CF">
      <w:pPr>
        <w:pStyle w:val="TOC2"/>
        <w:rPr>
          <w:rFonts w:ascii="Calibri" w:hAnsi="Calibri"/>
          <w:noProof/>
          <w:kern w:val="2"/>
          <w:sz w:val="24"/>
          <w:szCs w:val="24"/>
          <w:lang w:eastAsia="en-GB"/>
        </w:rPr>
      </w:pPr>
      <w:r>
        <w:rPr>
          <w:noProof/>
        </w:rPr>
        <w:t>10.15</w:t>
      </w:r>
      <w:r w:rsidRPr="007049CF">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_Toc200624152 \h </w:instrText>
      </w:r>
      <w:r>
        <w:rPr>
          <w:noProof/>
        </w:rPr>
      </w:r>
      <w:r>
        <w:rPr>
          <w:noProof/>
        </w:rPr>
        <w:fldChar w:fldCharType="separate"/>
      </w:r>
      <w:r>
        <w:rPr>
          <w:noProof/>
        </w:rPr>
        <w:t>218</w:t>
      </w:r>
      <w:r>
        <w:rPr>
          <w:noProof/>
        </w:rPr>
        <w:fldChar w:fldCharType="end"/>
      </w:r>
    </w:p>
    <w:p w14:paraId="08377DAE" w14:textId="39995E3D" w:rsidR="007049CF" w:rsidRPr="007049CF" w:rsidRDefault="007049CF">
      <w:pPr>
        <w:pStyle w:val="TOC3"/>
        <w:rPr>
          <w:rFonts w:ascii="Calibri" w:hAnsi="Calibri"/>
          <w:noProof/>
          <w:kern w:val="2"/>
          <w:sz w:val="24"/>
          <w:szCs w:val="24"/>
          <w:lang w:eastAsia="en-GB"/>
        </w:rPr>
      </w:pPr>
      <w:r>
        <w:rPr>
          <w:noProof/>
        </w:rPr>
        <w:t>10.15.1</w:t>
      </w:r>
      <w:r w:rsidRPr="007049CF">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_Toc200624153 \h </w:instrText>
      </w:r>
      <w:r>
        <w:rPr>
          <w:noProof/>
        </w:rPr>
      </w:r>
      <w:r>
        <w:rPr>
          <w:noProof/>
        </w:rPr>
        <w:fldChar w:fldCharType="separate"/>
      </w:r>
      <w:r>
        <w:rPr>
          <w:noProof/>
        </w:rPr>
        <w:t>218</w:t>
      </w:r>
      <w:r>
        <w:rPr>
          <w:noProof/>
        </w:rPr>
        <w:fldChar w:fldCharType="end"/>
      </w:r>
    </w:p>
    <w:p w14:paraId="53DD263F" w14:textId="57EC8542" w:rsidR="007049CF" w:rsidRPr="007049CF" w:rsidRDefault="007049CF">
      <w:pPr>
        <w:pStyle w:val="TOC3"/>
        <w:rPr>
          <w:rFonts w:ascii="Calibri" w:hAnsi="Calibri"/>
          <w:noProof/>
          <w:kern w:val="2"/>
          <w:sz w:val="24"/>
          <w:szCs w:val="24"/>
          <w:lang w:eastAsia="en-GB"/>
        </w:rPr>
      </w:pPr>
      <w:r>
        <w:rPr>
          <w:noProof/>
        </w:rPr>
        <w:t>10.15.2</w:t>
      </w:r>
      <w:r w:rsidRPr="007049CF">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_Toc200624154 \h </w:instrText>
      </w:r>
      <w:r>
        <w:rPr>
          <w:noProof/>
        </w:rPr>
      </w:r>
      <w:r>
        <w:rPr>
          <w:noProof/>
        </w:rPr>
        <w:fldChar w:fldCharType="separate"/>
      </w:r>
      <w:r>
        <w:rPr>
          <w:noProof/>
        </w:rPr>
        <w:t>218</w:t>
      </w:r>
      <w:r>
        <w:rPr>
          <w:noProof/>
        </w:rPr>
        <w:fldChar w:fldCharType="end"/>
      </w:r>
    </w:p>
    <w:p w14:paraId="661114E7" w14:textId="6FA774E4" w:rsidR="007049CF" w:rsidRPr="007049CF" w:rsidRDefault="007049CF">
      <w:pPr>
        <w:pStyle w:val="TOC4"/>
        <w:rPr>
          <w:rFonts w:ascii="Calibri" w:hAnsi="Calibri"/>
          <w:noProof/>
          <w:kern w:val="2"/>
          <w:sz w:val="24"/>
          <w:szCs w:val="24"/>
          <w:lang w:eastAsia="en-GB"/>
        </w:rPr>
      </w:pPr>
      <w:r>
        <w:rPr>
          <w:noProof/>
        </w:rPr>
        <w:t>10.15.2.1</w:t>
      </w:r>
      <w:r w:rsidRPr="007049CF">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_Toc200624155 \h </w:instrText>
      </w:r>
      <w:r>
        <w:rPr>
          <w:noProof/>
        </w:rPr>
      </w:r>
      <w:r>
        <w:rPr>
          <w:noProof/>
        </w:rPr>
        <w:fldChar w:fldCharType="separate"/>
      </w:r>
      <w:r>
        <w:rPr>
          <w:noProof/>
        </w:rPr>
        <w:t>218</w:t>
      </w:r>
      <w:r>
        <w:rPr>
          <w:noProof/>
        </w:rPr>
        <w:fldChar w:fldCharType="end"/>
      </w:r>
    </w:p>
    <w:p w14:paraId="385BCFD7" w14:textId="026EE160" w:rsidR="007049CF" w:rsidRPr="007049CF" w:rsidRDefault="007049CF">
      <w:pPr>
        <w:pStyle w:val="TOC4"/>
        <w:rPr>
          <w:rFonts w:ascii="Calibri" w:hAnsi="Calibri"/>
          <w:noProof/>
          <w:kern w:val="2"/>
          <w:sz w:val="24"/>
          <w:szCs w:val="24"/>
          <w:lang w:eastAsia="en-GB"/>
        </w:rPr>
      </w:pPr>
      <w:r>
        <w:rPr>
          <w:noProof/>
        </w:rPr>
        <w:t>10.15.2.</w:t>
      </w:r>
      <w:r>
        <w:rPr>
          <w:noProof/>
          <w:lang w:eastAsia="zh-CN"/>
        </w:rPr>
        <w:t>2</w:t>
      </w:r>
      <w:r w:rsidRPr="007049CF">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_Toc200624156 \h </w:instrText>
      </w:r>
      <w:r>
        <w:rPr>
          <w:noProof/>
        </w:rPr>
      </w:r>
      <w:r>
        <w:rPr>
          <w:noProof/>
        </w:rPr>
        <w:fldChar w:fldCharType="separate"/>
      </w:r>
      <w:r>
        <w:rPr>
          <w:noProof/>
        </w:rPr>
        <w:t>219</w:t>
      </w:r>
      <w:r>
        <w:rPr>
          <w:noProof/>
        </w:rPr>
        <w:fldChar w:fldCharType="end"/>
      </w:r>
    </w:p>
    <w:p w14:paraId="3541307D" w14:textId="54D9E006" w:rsidR="007049CF" w:rsidRPr="007049CF" w:rsidRDefault="007049CF">
      <w:pPr>
        <w:pStyle w:val="TOC4"/>
        <w:rPr>
          <w:rFonts w:ascii="Calibri" w:hAnsi="Calibri"/>
          <w:noProof/>
          <w:kern w:val="2"/>
          <w:sz w:val="24"/>
          <w:szCs w:val="24"/>
          <w:lang w:eastAsia="en-GB"/>
        </w:rPr>
      </w:pPr>
      <w:r>
        <w:rPr>
          <w:noProof/>
        </w:rPr>
        <w:t>10.15.2.3</w:t>
      </w:r>
      <w:r w:rsidRPr="007049CF">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_Toc200624157 \h </w:instrText>
      </w:r>
      <w:r>
        <w:rPr>
          <w:noProof/>
        </w:rPr>
      </w:r>
      <w:r>
        <w:rPr>
          <w:noProof/>
        </w:rPr>
        <w:fldChar w:fldCharType="separate"/>
      </w:r>
      <w:r>
        <w:rPr>
          <w:noProof/>
        </w:rPr>
        <w:t>219</w:t>
      </w:r>
      <w:r>
        <w:rPr>
          <w:noProof/>
        </w:rPr>
        <w:fldChar w:fldCharType="end"/>
      </w:r>
    </w:p>
    <w:p w14:paraId="20EE0CE5" w14:textId="0FD1E9DD" w:rsidR="007049CF" w:rsidRPr="007049CF" w:rsidRDefault="007049CF">
      <w:pPr>
        <w:pStyle w:val="TOC4"/>
        <w:rPr>
          <w:rFonts w:ascii="Calibri" w:hAnsi="Calibri"/>
          <w:noProof/>
          <w:kern w:val="2"/>
          <w:sz w:val="24"/>
          <w:szCs w:val="24"/>
          <w:lang w:eastAsia="en-GB"/>
        </w:rPr>
      </w:pPr>
      <w:r>
        <w:rPr>
          <w:noProof/>
        </w:rPr>
        <w:t>10.15.2.4</w:t>
      </w:r>
      <w:r w:rsidRPr="007049CF">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_Toc200624158 \h </w:instrText>
      </w:r>
      <w:r>
        <w:rPr>
          <w:noProof/>
        </w:rPr>
      </w:r>
      <w:r>
        <w:rPr>
          <w:noProof/>
        </w:rPr>
        <w:fldChar w:fldCharType="separate"/>
      </w:r>
      <w:r>
        <w:rPr>
          <w:noProof/>
        </w:rPr>
        <w:t>220</w:t>
      </w:r>
      <w:r>
        <w:rPr>
          <w:noProof/>
        </w:rPr>
        <w:fldChar w:fldCharType="end"/>
      </w:r>
    </w:p>
    <w:p w14:paraId="67716CBB" w14:textId="1C63F62C" w:rsidR="007049CF" w:rsidRPr="007049CF" w:rsidRDefault="007049CF">
      <w:pPr>
        <w:pStyle w:val="TOC4"/>
        <w:rPr>
          <w:rFonts w:ascii="Calibri" w:hAnsi="Calibri"/>
          <w:noProof/>
          <w:kern w:val="2"/>
          <w:sz w:val="24"/>
          <w:szCs w:val="24"/>
          <w:lang w:eastAsia="en-GB"/>
        </w:rPr>
      </w:pPr>
      <w:r>
        <w:rPr>
          <w:noProof/>
        </w:rPr>
        <w:t>10.15.2.5</w:t>
      </w:r>
      <w:r w:rsidRPr="007049CF">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_Toc200624159 \h </w:instrText>
      </w:r>
      <w:r>
        <w:rPr>
          <w:noProof/>
        </w:rPr>
      </w:r>
      <w:r>
        <w:rPr>
          <w:noProof/>
        </w:rPr>
        <w:fldChar w:fldCharType="separate"/>
      </w:r>
      <w:r>
        <w:rPr>
          <w:noProof/>
        </w:rPr>
        <w:t>220</w:t>
      </w:r>
      <w:r>
        <w:rPr>
          <w:noProof/>
        </w:rPr>
        <w:fldChar w:fldCharType="end"/>
      </w:r>
    </w:p>
    <w:p w14:paraId="05651CFA" w14:textId="0A6826A3" w:rsidR="007049CF" w:rsidRPr="007049CF" w:rsidRDefault="007049CF">
      <w:pPr>
        <w:pStyle w:val="TOC4"/>
        <w:rPr>
          <w:rFonts w:ascii="Calibri" w:hAnsi="Calibri"/>
          <w:noProof/>
          <w:kern w:val="2"/>
          <w:sz w:val="24"/>
          <w:szCs w:val="24"/>
          <w:lang w:eastAsia="en-GB"/>
        </w:rPr>
      </w:pPr>
      <w:r>
        <w:rPr>
          <w:noProof/>
        </w:rPr>
        <w:t>10.15.2.6</w:t>
      </w:r>
      <w:r w:rsidRPr="007049CF">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_Toc200624160 \h </w:instrText>
      </w:r>
      <w:r>
        <w:rPr>
          <w:noProof/>
        </w:rPr>
      </w:r>
      <w:r>
        <w:rPr>
          <w:noProof/>
        </w:rPr>
        <w:fldChar w:fldCharType="separate"/>
      </w:r>
      <w:r>
        <w:rPr>
          <w:noProof/>
        </w:rPr>
        <w:t>220</w:t>
      </w:r>
      <w:r>
        <w:rPr>
          <w:noProof/>
        </w:rPr>
        <w:fldChar w:fldCharType="end"/>
      </w:r>
    </w:p>
    <w:p w14:paraId="13154A89" w14:textId="5381331A" w:rsidR="007049CF" w:rsidRPr="007049CF" w:rsidRDefault="007049CF">
      <w:pPr>
        <w:pStyle w:val="TOC3"/>
        <w:rPr>
          <w:rFonts w:ascii="Calibri" w:hAnsi="Calibri"/>
          <w:noProof/>
          <w:kern w:val="2"/>
          <w:sz w:val="24"/>
          <w:szCs w:val="24"/>
          <w:lang w:eastAsia="en-GB"/>
        </w:rPr>
      </w:pPr>
      <w:r>
        <w:rPr>
          <w:noProof/>
        </w:rPr>
        <w:t>10.15.3</w:t>
      </w:r>
      <w:r w:rsidRPr="007049C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_Toc200624161 \h </w:instrText>
      </w:r>
      <w:r>
        <w:rPr>
          <w:noProof/>
        </w:rPr>
      </w:r>
      <w:r>
        <w:rPr>
          <w:noProof/>
        </w:rPr>
        <w:fldChar w:fldCharType="separate"/>
      </w:r>
      <w:r>
        <w:rPr>
          <w:noProof/>
        </w:rPr>
        <w:t>221</w:t>
      </w:r>
      <w:r>
        <w:rPr>
          <w:noProof/>
        </w:rPr>
        <w:fldChar w:fldCharType="end"/>
      </w:r>
    </w:p>
    <w:p w14:paraId="32D92796" w14:textId="069C8D66" w:rsidR="007049CF" w:rsidRPr="007049CF" w:rsidRDefault="007049CF">
      <w:pPr>
        <w:pStyle w:val="TOC2"/>
        <w:rPr>
          <w:rFonts w:ascii="Calibri" w:hAnsi="Calibri"/>
          <w:noProof/>
          <w:kern w:val="2"/>
          <w:sz w:val="24"/>
          <w:szCs w:val="24"/>
          <w:lang w:eastAsia="en-GB"/>
        </w:rPr>
      </w:pPr>
      <w:r>
        <w:rPr>
          <w:noProof/>
        </w:rPr>
        <w:t>10.16</w:t>
      </w:r>
      <w:r w:rsidRPr="007049CF">
        <w:rPr>
          <w:rFonts w:ascii="Calibri" w:hAnsi="Calibri"/>
          <w:noProof/>
          <w:kern w:val="2"/>
          <w:sz w:val="24"/>
          <w:szCs w:val="24"/>
          <w:lang w:eastAsia="en-GB"/>
        </w:rPr>
        <w:tab/>
      </w:r>
      <w:r w:rsidRPr="004F7CA0">
        <w:rPr>
          <w:noProof/>
          <w:lang w:val="en-US"/>
        </w:rPr>
        <w:t>Remotely initiated MCPTT call</w:t>
      </w:r>
      <w:r>
        <w:rPr>
          <w:noProof/>
        </w:rPr>
        <w:tab/>
      </w:r>
      <w:r>
        <w:rPr>
          <w:noProof/>
        </w:rPr>
        <w:fldChar w:fldCharType="begin"/>
      </w:r>
      <w:r>
        <w:rPr>
          <w:noProof/>
        </w:rPr>
        <w:instrText xml:space="preserve"> PAGEREF _Toc200624162 \h </w:instrText>
      </w:r>
      <w:r>
        <w:rPr>
          <w:noProof/>
        </w:rPr>
      </w:r>
      <w:r>
        <w:rPr>
          <w:noProof/>
        </w:rPr>
        <w:fldChar w:fldCharType="separate"/>
      </w:r>
      <w:r>
        <w:rPr>
          <w:noProof/>
        </w:rPr>
        <w:t>224</w:t>
      </w:r>
      <w:r>
        <w:rPr>
          <w:noProof/>
        </w:rPr>
        <w:fldChar w:fldCharType="end"/>
      </w:r>
    </w:p>
    <w:p w14:paraId="4FD079B6" w14:textId="3EBB5069" w:rsidR="007049CF" w:rsidRPr="007049CF" w:rsidRDefault="007049CF">
      <w:pPr>
        <w:pStyle w:val="TOC3"/>
        <w:rPr>
          <w:rFonts w:ascii="Calibri" w:hAnsi="Calibri"/>
          <w:noProof/>
          <w:kern w:val="2"/>
          <w:sz w:val="24"/>
          <w:szCs w:val="24"/>
          <w:lang w:eastAsia="en-GB"/>
        </w:rPr>
      </w:pPr>
      <w:r>
        <w:rPr>
          <w:noProof/>
        </w:rPr>
        <w:t>10.16.1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_Toc200624163 \h </w:instrText>
      </w:r>
      <w:r>
        <w:rPr>
          <w:noProof/>
        </w:rPr>
      </w:r>
      <w:r>
        <w:rPr>
          <w:noProof/>
        </w:rPr>
        <w:fldChar w:fldCharType="separate"/>
      </w:r>
      <w:r>
        <w:rPr>
          <w:noProof/>
        </w:rPr>
        <w:t>224</w:t>
      </w:r>
      <w:r>
        <w:rPr>
          <w:noProof/>
        </w:rPr>
        <w:fldChar w:fldCharType="end"/>
      </w:r>
    </w:p>
    <w:p w14:paraId="0BDA1B41" w14:textId="75BFA96E" w:rsidR="007049CF" w:rsidRPr="007049CF" w:rsidRDefault="007049CF">
      <w:pPr>
        <w:pStyle w:val="TOC3"/>
        <w:rPr>
          <w:rFonts w:ascii="Calibri" w:hAnsi="Calibri"/>
          <w:noProof/>
          <w:kern w:val="2"/>
          <w:sz w:val="24"/>
          <w:szCs w:val="24"/>
          <w:lang w:eastAsia="en-GB"/>
        </w:rPr>
      </w:pPr>
      <w:r w:rsidRPr="004F7CA0">
        <w:rPr>
          <w:noProof/>
          <w:lang w:val="en-US"/>
        </w:rPr>
        <w:t>10.16.2</w:t>
      </w:r>
      <w:r w:rsidRPr="007049CF">
        <w:rPr>
          <w:rFonts w:ascii="Calibri" w:hAnsi="Calibri"/>
          <w:noProof/>
          <w:kern w:val="2"/>
          <w:sz w:val="24"/>
          <w:szCs w:val="24"/>
          <w:lang w:eastAsia="en-GB"/>
        </w:rPr>
        <w:tab/>
      </w:r>
      <w:r w:rsidRPr="004F7CA0">
        <w:rPr>
          <w:noProof/>
          <w:lang w:val="en-US"/>
        </w:rPr>
        <w:t>Information flows for remotely initiated MCPTT call</w:t>
      </w:r>
      <w:r>
        <w:rPr>
          <w:noProof/>
        </w:rPr>
        <w:tab/>
      </w:r>
      <w:r>
        <w:rPr>
          <w:noProof/>
        </w:rPr>
        <w:fldChar w:fldCharType="begin"/>
      </w:r>
      <w:r>
        <w:rPr>
          <w:noProof/>
        </w:rPr>
        <w:instrText xml:space="preserve"> PAGEREF _Toc200624164 \h </w:instrText>
      </w:r>
      <w:r>
        <w:rPr>
          <w:noProof/>
        </w:rPr>
      </w:r>
      <w:r>
        <w:rPr>
          <w:noProof/>
        </w:rPr>
        <w:fldChar w:fldCharType="separate"/>
      </w:r>
      <w:r>
        <w:rPr>
          <w:noProof/>
        </w:rPr>
        <w:t>224</w:t>
      </w:r>
      <w:r>
        <w:rPr>
          <w:noProof/>
        </w:rPr>
        <w:fldChar w:fldCharType="end"/>
      </w:r>
    </w:p>
    <w:p w14:paraId="495441D0" w14:textId="5D5C6BF6" w:rsidR="007049CF" w:rsidRPr="007049CF" w:rsidRDefault="007049CF">
      <w:pPr>
        <w:pStyle w:val="TOC4"/>
        <w:rPr>
          <w:rFonts w:ascii="Calibri" w:hAnsi="Calibri"/>
          <w:noProof/>
          <w:kern w:val="2"/>
          <w:sz w:val="24"/>
          <w:szCs w:val="24"/>
          <w:lang w:eastAsia="en-GB"/>
        </w:rPr>
      </w:pPr>
      <w:r>
        <w:rPr>
          <w:noProof/>
        </w:rPr>
        <w:t>10.16.2.1</w:t>
      </w:r>
      <w:r w:rsidRPr="007049CF">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_Toc200624165 \h </w:instrText>
      </w:r>
      <w:r>
        <w:rPr>
          <w:noProof/>
        </w:rPr>
      </w:r>
      <w:r>
        <w:rPr>
          <w:noProof/>
        </w:rPr>
        <w:fldChar w:fldCharType="separate"/>
      </w:r>
      <w:r>
        <w:rPr>
          <w:noProof/>
        </w:rPr>
        <w:t>224</w:t>
      </w:r>
      <w:r>
        <w:rPr>
          <w:noProof/>
        </w:rPr>
        <w:fldChar w:fldCharType="end"/>
      </w:r>
    </w:p>
    <w:p w14:paraId="406DA10E" w14:textId="73BD18B8" w:rsidR="007049CF" w:rsidRPr="007049CF" w:rsidRDefault="007049CF">
      <w:pPr>
        <w:pStyle w:val="TOC4"/>
        <w:rPr>
          <w:rFonts w:ascii="Calibri" w:hAnsi="Calibri"/>
          <w:noProof/>
          <w:kern w:val="2"/>
          <w:sz w:val="24"/>
          <w:szCs w:val="24"/>
          <w:lang w:eastAsia="en-GB"/>
        </w:rPr>
      </w:pPr>
      <w:r>
        <w:rPr>
          <w:noProof/>
        </w:rPr>
        <w:t>10.16.2.2</w:t>
      </w:r>
      <w:r w:rsidRPr="007049CF">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_Toc200624166 \h </w:instrText>
      </w:r>
      <w:r>
        <w:rPr>
          <w:noProof/>
        </w:rPr>
      </w:r>
      <w:r>
        <w:rPr>
          <w:noProof/>
        </w:rPr>
        <w:fldChar w:fldCharType="separate"/>
      </w:r>
      <w:r>
        <w:rPr>
          <w:noProof/>
        </w:rPr>
        <w:t>224</w:t>
      </w:r>
      <w:r>
        <w:rPr>
          <w:noProof/>
        </w:rPr>
        <w:fldChar w:fldCharType="end"/>
      </w:r>
    </w:p>
    <w:p w14:paraId="48C85D6B" w14:textId="76184015" w:rsidR="007049CF" w:rsidRPr="007049CF" w:rsidRDefault="007049CF">
      <w:pPr>
        <w:pStyle w:val="TOC3"/>
        <w:rPr>
          <w:rFonts w:ascii="Calibri" w:hAnsi="Calibri"/>
          <w:noProof/>
          <w:kern w:val="2"/>
          <w:sz w:val="24"/>
          <w:szCs w:val="24"/>
          <w:lang w:eastAsia="en-GB"/>
        </w:rPr>
      </w:pPr>
      <w:r>
        <w:rPr>
          <w:noProof/>
        </w:rPr>
        <w:t>10.16.3</w:t>
      </w:r>
      <w:r w:rsidRPr="007049C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_Toc200624167 \h </w:instrText>
      </w:r>
      <w:r>
        <w:rPr>
          <w:noProof/>
        </w:rPr>
      </w:r>
      <w:r>
        <w:rPr>
          <w:noProof/>
        </w:rPr>
        <w:fldChar w:fldCharType="separate"/>
      </w:r>
      <w:r>
        <w:rPr>
          <w:noProof/>
        </w:rPr>
        <w:t>225</w:t>
      </w:r>
      <w:r>
        <w:rPr>
          <w:noProof/>
        </w:rPr>
        <w:fldChar w:fldCharType="end"/>
      </w:r>
    </w:p>
    <w:p w14:paraId="49B4A8B6" w14:textId="6515DC32" w:rsidR="007049CF" w:rsidRPr="007049CF" w:rsidRDefault="007049CF">
      <w:pPr>
        <w:pStyle w:val="TOC4"/>
        <w:rPr>
          <w:rFonts w:ascii="Calibri" w:hAnsi="Calibri"/>
          <w:noProof/>
          <w:kern w:val="2"/>
          <w:sz w:val="24"/>
          <w:szCs w:val="24"/>
          <w:lang w:eastAsia="en-GB"/>
        </w:rPr>
      </w:pPr>
      <w:r w:rsidRPr="004F7CA0">
        <w:rPr>
          <w:noProof/>
          <w:lang w:val="en-US"/>
        </w:rPr>
        <w:t>10.16.3.1</w:t>
      </w:r>
      <w:r w:rsidRPr="007049CF">
        <w:rPr>
          <w:rFonts w:ascii="Calibri" w:hAnsi="Calibri"/>
          <w:noProof/>
          <w:kern w:val="2"/>
          <w:sz w:val="24"/>
          <w:szCs w:val="24"/>
          <w:lang w:eastAsia="en-GB"/>
        </w:rPr>
        <w:tab/>
      </w:r>
      <w:r w:rsidRPr="004F7CA0">
        <w:rPr>
          <w:noProof/>
          <w:lang w:val="en-US"/>
        </w:rPr>
        <w:t>Remotely initiated MCPTT call request</w:t>
      </w:r>
      <w:r>
        <w:rPr>
          <w:noProof/>
        </w:rPr>
        <w:tab/>
      </w:r>
      <w:r>
        <w:rPr>
          <w:noProof/>
        </w:rPr>
        <w:fldChar w:fldCharType="begin"/>
      </w:r>
      <w:r>
        <w:rPr>
          <w:noProof/>
        </w:rPr>
        <w:instrText xml:space="preserve"> PAGEREF _Toc200624168 \h </w:instrText>
      </w:r>
      <w:r>
        <w:rPr>
          <w:noProof/>
        </w:rPr>
      </w:r>
      <w:r>
        <w:rPr>
          <w:noProof/>
        </w:rPr>
        <w:fldChar w:fldCharType="separate"/>
      </w:r>
      <w:r>
        <w:rPr>
          <w:noProof/>
        </w:rPr>
        <w:t>225</w:t>
      </w:r>
      <w:r>
        <w:rPr>
          <w:noProof/>
        </w:rPr>
        <w:fldChar w:fldCharType="end"/>
      </w:r>
    </w:p>
    <w:p w14:paraId="32B93BF7" w14:textId="51EE84BA" w:rsidR="007049CF" w:rsidRPr="007049CF" w:rsidRDefault="007049CF">
      <w:pPr>
        <w:pStyle w:val="TOC2"/>
        <w:rPr>
          <w:rFonts w:ascii="Calibri" w:hAnsi="Calibri"/>
          <w:noProof/>
          <w:kern w:val="2"/>
          <w:sz w:val="24"/>
          <w:szCs w:val="24"/>
          <w:lang w:eastAsia="en-GB"/>
        </w:rPr>
      </w:pPr>
      <w:r>
        <w:rPr>
          <w:noProof/>
        </w:rPr>
        <w:t>10.17</w:t>
      </w:r>
      <w:r w:rsidRPr="007049CF">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_Toc200624169 \h </w:instrText>
      </w:r>
      <w:r>
        <w:rPr>
          <w:noProof/>
        </w:rPr>
      </w:r>
      <w:r>
        <w:rPr>
          <w:noProof/>
        </w:rPr>
        <w:fldChar w:fldCharType="separate"/>
      </w:r>
      <w:r>
        <w:rPr>
          <w:noProof/>
        </w:rPr>
        <w:t>226</w:t>
      </w:r>
      <w:r>
        <w:rPr>
          <w:noProof/>
        </w:rPr>
        <w:fldChar w:fldCharType="end"/>
      </w:r>
    </w:p>
    <w:p w14:paraId="073E3126" w14:textId="40E58296" w:rsidR="007049CF" w:rsidRPr="007049CF" w:rsidRDefault="007049CF">
      <w:pPr>
        <w:pStyle w:val="TOC3"/>
        <w:rPr>
          <w:rFonts w:ascii="Calibri" w:hAnsi="Calibri"/>
          <w:noProof/>
          <w:kern w:val="2"/>
          <w:sz w:val="24"/>
          <w:szCs w:val="24"/>
          <w:lang w:eastAsia="en-GB"/>
        </w:rPr>
      </w:pPr>
      <w:r>
        <w:rPr>
          <w:noProof/>
        </w:rPr>
        <w:t>10.</w:t>
      </w:r>
      <w:r>
        <w:rPr>
          <w:noProof/>
          <w:lang w:eastAsia="zh-CN"/>
        </w:rPr>
        <w:t>17</w:t>
      </w:r>
      <w:r>
        <w:rPr>
          <w:noProof/>
        </w:rPr>
        <w:t>.1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_Toc200624170 \h </w:instrText>
      </w:r>
      <w:r>
        <w:rPr>
          <w:noProof/>
        </w:rPr>
      </w:r>
      <w:r>
        <w:rPr>
          <w:noProof/>
        </w:rPr>
        <w:fldChar w:fldCharType="separate"/>
      </w:r>
      <w:r>
        <w:rPr>
          <w:noProof/>
        </w:rPr>
        <w:t>226</w:t>
      </w:r>
      <w:r>
        <w:rPr>
          <w:noProof/>
        </w:rPr>
        <w:fldChar w:fldCharType="end"/>
      </w:r>
    </w:p>
    <w:p w14:paraId="77F03E0B" w14:textId="19CC6BAE" w:rsidR="007049CF" w:rsidRPr="007049CF" w:rsidRDefault="007049CF">
      <w:pPr>
        <w:pStyle w:val="TOC2"/>
        <w:rPr>
          <w:rFonts w:ascii="Calibri" w:hAnsi="Calibri"/>
          <w:noProof/>
          <w:kern w:val="2"/>
          <w:sz w:val="24"/>
          <w:szCs w:val="24"/>
          <w:lang w:eastAsia="en-GB"/>
        </w:rPr>
      </w:pPr>
      <w:r>
        <w:rPr>
          <w:noProof/>
        </w:rPr>
        <w:t>10.18</w:t>
      </w:r>
      <w:r w:rsidRPr="007049CF">
        <w:rPr>
          <w:rFonts w:ascii="Calibri" w:hAnsi="Calibri"/>
          <w:noProof/>
          <w:kern w:val="2"/>
          <w:sz w:val="24"/>
          <w:szCs w:val="24"/>
          <w:lang w:eastAsia="en-GB"/>
        </w:rPr>
        <w:tab/>
      </w:r>
      <w:r w:rsidRPr="004F7CA0">
        <w:rPr>
          <w:noProof/>
          <w:lang w:val="en-US"/>
        </w:rPr>
        <w:t>Subscription and notification for functional alias</w:t>
      </w:r>
      <w:r>
        <w:rPr>
          <w:noProof/>
        </w:rPr>
        <w:tab/>
      </w:r>
      <w:r>
        <w:rPr>
          <w:noProof/>
        </w:rPr>
        <w:fldChar w:fldCharType="begin"/>
      </w:r>
      <w:r>
        <w:rPr>
          <w:noProof/>
        </w:rPr>
        <w:instrText xml:space="preserve"> PAGEREF _Toc200624171 \h </w:instrText>
      </w:r>
      <w:r>
        <w:rPr>
          <w:noProof/>
        </w:rPr>
      </w:r>
      <w:r>
        <w:rPr>
          <w:noProof/>
        </w:rPr>
        <w:fldChar w:fldCharType="separate"/>
      </w:r>
      <w:r>
        <w:rPr>
          <w:noProof/>
        </w:rPr>
        <w:t>226</w:t>
      </w:r>
      <w:r>
        <w:rPr>
          <w:noProof/>
        </w:rPr>
        <w:fldChar w:fldCharType="end"/>
      </w:r>
    </w:p>
    <w:p w14:paraId="56891186" w14:textId="77C14856" w:rsidR="007049CF" w:rsidRPr="007049CF" w:rsidRDefault="007049CF">
      <w:pPr>
        <w:pStyle w:val="TOC3"/>
        <w:rPr>
          <w:rFonts w:ascii="Calibri" w:hAnsi="Calibri"/>
          <w:noProof/>
          <w:kern w:val="2"/>
          <w:sz w:val="24"/>
          <w:szCs w:val="24"/>
          <w:lang w:eastAsia="en-GB"/>
        </w:rPr>
      </w:pPr>
      <w:r>
        <w:rPr>
          <w:noProof/>
        </w:rPr>
        <w:t>10.18.1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_Toc200624172 \h </w:instrText>
      </w:r>
      <w:r>
        <w:rPr>
          <w:noProof/>
        </w:rPr>
      </w:r>
      <w:r>
        <w:rPr>
          <w:noProof/>
        </w:rPr>
        <w:fldChar w:fldCharType="separate"/>
      </w:r>
      <w:r>
        <w:rPr>
          <w:noProof/>
        </w:rPr>
        <w:t>226</w:t>
      </w:r>
      <w:r>
        <w:rPr>
          <w:noProof/>
        </w:rPr>
        <w:fldChar w:fldCharType="end"/>
      </w:r>
    </w:p>
    <w:p w14:paraId="63722050" w14:textId="7A84A388" w:rsidR="007049CF" w:rsidRPr="007049CF" w:rsidRDefault="007049CF">
      <w:pPr>
        <w:pStyle w:val="TOC3"/>
        <w:rPr>
          <w:rFonts w:ascii="Calibri" w:hAnsi="Calibri"/>
          <w:noProof/>
          <w:kern w:val="2"/>
          <w:sz w:val="24"/>
          <w:szCs w:val="24"/>
          <w:lang w:eastAsia="en-GB"/>
        </w:rPr>
      </w:pPr>
      <w:r w:rsidRPr="004F7CA0">
        <w:rPr>
          <w:noProof/>
          <w:lang w:val="en-US"/>
        </w:rPr>
        <w:t>10.18.2</w:t>
      </w:r>
      <w:r w:rsidRPr="007049CF">
        <w:rPr>
          <w:rFonts w:ascii="Calibri" w:hAnsi="Calibri"/>
          <w:noProof/>
          <w:kern w:val="2"/>
          <w:sz w:val="24"/>
          <w:szCs w:val="24"/>
          <w:lang w:eastAsia="en-GB"/>
        </w:rPr>
        <w:tab/>
      </w:r>
      <w:r w:rsidRPr="004F7CA0">
        <w:rPr>
          <w:noProof/>
          <w:lang w:val="en-US"/>
        </w:rPr>
        <w:t>Void</w:t>
      </w:r>
      <w:r>
        <w:rPr>
          <w:noProof/>
        </w:rPr>
        <w:tab/>
      </w:r>
      <w:r>
        <w:rPr>
          <w:noProof/>
        </w:rPr>
        <w:fldChar w:fldCharType="begin"/>
      </w:r>
      <w:r>
        <w:rPr>
          <w:noProof/>
        </w:rPr>
        <w:instrText xml:space="preserve"> PAGEREF _Toc200624173 \h </w:instrText>
      </w:r>
      <w:r>
        <w:rPr>
          <w:noProof/>
        </w:rPr>
      </w:r>
      <w:r>
        <w:rPr>
          <w:noProof/>
        </w:rPr>
        <w:fldChar w:fldCharType="separate"/>
      </w:r>
      <w:r>
        <w:rPr>
          <w:noProof/>
        </w:rPr>
        <w:t>227</w:t>
      </w:r>
      <w:r>
        <w:rPr>
          <w:noProof/>
        </w:rPr>
        <w:fldChar w:fldCharType="end"/>
      </w:r>
    </w:p>
    <w:p w14:paraId="2C4E86B7" w14:textId="496FDF9A" w:rsidR="007049CF" w:rsidRPr="007049CF" w:rsidRDefault="007049CF">
      <w:pPr>
        <w:pStyle w:val="TOC3"/>
        <w:rPr>
          <w:rFonts w:ascii="Calibri" w:hAnsi="Calibri"/>
          <w:noProof/>
          <w:kern w:val="2"/>
          <w:sz w:val="24"/>
          <w:szCs w:val="24"/>
          <w:lang w:eastAsia="en-GB"/>
        </w:rPr>
      </w:pPr>
      <w:r>
        <w:rPr>
          <w:noProof/>
        </w:rPr>
        <w:t>10.18.3</w:t>
      </w:r>
      <w:r w:rsidRPr="007049C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_Toc200624174 \h </w:instrText>
      </w:r>
      <w:r>
        <w:rPr>
          <w:noProof/>
        </w:rPr>
      </w:r>
      <w:r>
        <w:rPr>
          <w:noProof/>
        </w:rPr>
        <w:fldChar w:fldCharType="separate"/>
      </w:r>
      <w:r>
        <w:rPr>
          <w:noProof/>
        </w:rPr>
        <w:t>227</w:t>
      </w:r>
      <w:r>
        <w:rPr>
          <w:noProof/>
        </w:rPr>
        <w:fldChar w:fldCharType="end"/>
      </w:r>
    </w:p>
    <w:p w14:paraId="5B92D24D" w14:textId="1404308A" w:rsidR="007049CF" w:rsidRPr="007049CF" w:rsidRDefault="007049CF">
      <w:pPr>
        <w:pStyle w:val="TOC2"/>
        <w:rPr>
          <w:rFonts w:ascii="Calibri" w:hAnsi="Calibri"/>
          <w:noProof/>
          <w:kern w:val="2"/>
          <w:sz w:val="24"/>
          <w:szCs w:val="24"/>
          <w:lang w:eastAsia="en-GB"/>
        </w:rPr>
      </w:pPr>
      <w:r w:rsidRPr="004F7CA0">
        <w:rPr>
          <w:rFonts w:eastAsia="SimSun"/>
          <w:noProof/>
        </w:rPr>
        <w:t>10.19</w:t>
      </w:r>
      <w:r w:rsidRPr="007049CF">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_Toc200624175 \h </w:instrText>
      </w:r>
      <w:r>
        <w:rPr>
          <w:noProof/>
        </w:rPr>
      </w:r>
      <w:r>
        <w:rPr>
          <w:noProof/>
        </w:rPr>
        <w:fldChar w:fldCharType="separate"/>
      </w:r>
      <w:r>
        <w:rPr>
          <w:noProof/>
        </w:rPr>
        <w:t>227</w:t>
      </w:r>
      <w:r>
        <w:rPr>
          <w:noProof/>
        </w:rPr>
        <w:fldChar w:fldCharType="end"/>
      </w:r>
    </w:p>
    <w:p w14:paraId="2A9ABA2D" w14:textId="3AFE8D96" w:rsidR="007049CF" w:rsidRPr="007049CF" w:rsidRDefault="007049CF">
      <w:pPr>
        <w:pStyle w:val="TOC3"/>
        <w:rPr>
          <w:rFonts w:ascii="Calibri" w:hAnsi="Calibri"/>
          <w:noProof/>
          <w:kern w:val="2"/>
          <w:sz w:val="24"/>
          <w:szCs w:val="24"/>
          <w:lang w:eastAsia="en-GB"/>
        </w:rPr>
      </w:pPr>
      <w:r>
        <w:rPr>
          <w:noProof/>
        </w:rPr>
        <w:t>10.19.1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_Toc200624176 \h </w:instrText>
      </w:r>
      <w:r>
        <w:rPr>
          <w:noProof/>
        </w:rPr>
      </w:r>
      <w:r>
        <w:rPr>
          <w:noProof/>
        </w:rPr>
        <w:fldChar w:fldCharType="separate"/>
      </w:r>
      <w:r>
        <w:rPr>
          <w:noProof/>
        </w:rPr>
        <w:t>227</w:t>
      </w:r>
      <w:r>
        <w:rPr>
          <w:noProof/>
        </w:rPr>
        <w:fldChar w:fldCharType="end"/>
      </w:r>
    </w:p>
    <w:p w14:paraId="0CE520E6" w14:textId="73303D86" w:rsidR="007049CF" w:rsidRPr="007049CF" w:rsidRDefault="007049CF">
      <w:pPr>
        <w:pStyle w:val="TOC3"/>
        <w:rPr>
          <w:rFonts w:ascii="Calibri" w:hAnsi="Calibri"/>
          <w:noProof/>
          <w:kern w:val="2"/>
          <w:sz w:val="24"/>
          <w:szCs w:val="24"/>
          <w:lang w:eastAsia="en-GB"/>
        </w:rPr>
      </w:pPr>
      <w:r>
        <w:rPr>
          <w:noProof/>
        </w:rPr>
        <w:t>10.19.2</w:t>
      </w:r>
      <w:r w:rsidRPr="007049CF">
        <w:rPr>
          <w:rFonts w:ascii="Calibri" w:hAnsi="Calibri"/>
          <w:noProof/>
          <w:kern w:val="2"/>
          <w:sz w:val="24"/>
          <w:szCs w:val="24"/>
          <w:lang w:eastAsia="en-GB"/>
        </w:rPr>
        <w:tab/>
      </w:r>
      <w:r w:rsidRPr="004F7CA0">
        <w:rPr>
          <w:rFonts w:eastAsia="SimSun"/>
          <w:noProof/>
        </w:rPr>
        <w:t>Information flows</w:t>
      </w:r>
      <w:r>
        <w:rPr>
          <w:noProof/>
        </w:rPr>
        <w:tab/>
      </w:r>
      <w:r>
        <w:rPr>
          <w:noProof/>
        </w:rPr>
        <w:fldChar w:fldCharType="begin"/>
      </w:r>
      <w:r>
        <w:rPr>
          <w:noProof/>
        </w:rPr>
        <w:instrText xml:space="preserve"> PAGEREF _Toc200624177 \h </w:instrText>
      </w:r>
      <w:r>
        <w:rPr>
          <w:noProof/>
        </w:rPr>
      </w:r>
      <w:r>
        <w:rPr>
          <w:noProof/>
        </w:rPr>
        <w:fldChar w:fldCharType="separate"/>
      </w:r>
      <w:r>
        <w:rPr>
          <w:noProof/>
        </w:rPr>
        <w:t>227</w:t>
      </w:r>
      <w:r>
        <w:rPr>
          <w:noProof/>
        </w:rPr>
        <w:fldChar w:fldCharType="end"/>
      </w:r>
    </w:p>
    <w:p w14:paraId="4D2BD525" w14:textId="258827BE" w:rsidR="007049CF" w:rsidRPr="007049CF" w:rsidRDefault="007049CF">
      <w:pPr>
        <w:pStyle w:val="TOC4"/>
        <w:rPr>
          <w:rFonts w:ascii="Calibri" w:hAnsi="Calibri"/>
          <w:noProof/>
          <w:kern w:val="2"/>
          <w:sz w:val="24"/>
          <w:szCs w:val="24"/>
          <w:lang w:eastAsia="en-GB"/>
        </w:rPr>
      </w:pPr>
      <w:r>
        <w:rPr>
          <w:noProof/>
        </w:rPr>
        <w:t>10.19.2.1</w:t>
      </w:r>
      <w:r w:rsidRPr="007049CF">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_Toc200624178 \h </w:instrText>
      </w:r>
      <w:r>
        <w:rPr>
          <w:noProof/>
        </w:rPr>
      </w:r>
      <w:r>
        <w:rPr>
          <w:noProof/>
        </w:rPr>
        <w:fldChar w:fldCharType="separate"/>
      </w:r>
      <w:r>
        <w:rPr>
          <w:noProof/>
        </w:rPr>
        <w:t>227</w:t>
      </w:r>
      <w:r>
        <w:rPr>
          <w:noProof/>
        </w:rPr>
        <w:fldChar w:fldCharType="end"/>
      </w:r>
    </w:p>
    <w:p w14:paraId="259CD21F" w14:textId="01274C1A" w:rsidR="007049CF" w:rsidRPr="007049CF" w:rsidRDefault="007049CF">
      <w:pPr>
        <w:pStyle w:val="TOC4"/>
        <w:rPr>
          <w:rFonts w:ascii="Calibri" w:hAnsi="Calibri"/>
          <w:noProof/>
          <w:kern w:val="2"/>
          <w:sz w:val="24"/>
          <w:szCs w:val="24"/>
          <w:lang w:eastAsia="en-GB"/>
        </w:rPr>
      </w:pPr>
      <w:r>
        <w:rPr>
          <w:noProof/>
        </w:rPr>
        <w:t>10.19.2.2</w:t>
      </w:r>
      <w:r w:rsidRPr="007049CF">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_Toc200624179 \h </w:instrText>
      </w:r>
      <w:r>
        <w:rPr>
          <w:noProof/>
        </w:rPr>
      </w:r>
      <w:r>
        <w:rPr>
          <w:noProof/>
        </w:rPr>
        <w:fldChar w:fldCharType="separate"/>
      </w:r>
      <w:r>
        <w:rPr>
          <w:noProof/>
        </w:rPr>
        <w:t>229</w:t>
      </w:r>
      <w:r>
        <w:rPr>
          <w:noProof/>
        </w:rPr>
        <w:fldChar w:fldCharType="end"/>
      </w:r>
    </w:p>
    <w:p w14:paraId="0C35B566" w14:textId="1998960D" w:rsidR="007049CF" w:rsidRPr="007049CF" w:rsidRDefault="007049CF">
      <w:pPr>
        <w:pStyle w:val="TOC4"/>
        <w:rPr>
          <w:rFonts w:ascii="Calibri" w:hAnsi="Calibri"/>
          <w:noProof/>
          <w:kern w:val="2"/>
          <w:sz w:val="24"/>
          <w:szCs w:val="24"/>
          <w:lang w:eastAsia="en-GB"/>
        </w:rPr>
      </w:pPr>
      <w:r>
        <w:rPr>
          <w:noProof/>
        </w:rPr>
        <w:t>10.19.2.3</w:t>
      </w:r>
      <w:r w:rsidRPr="007049CF">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group host MCPTT server)</w:t>
      </w:r>
      <w:r>
        <w:rPr>
          <w:noProof/>
        </w:rPr>
        <w:tab/>
      </w:r>
      <w:r>
        <w:rPr>
          <w:noProof/>
        </w:rPr>
        <w:fldChar w:fldCharType="begin"/>
      </w:r>
      <w:r>
        <w:rPr>
          <w:noProof/>
        </w:rPr>
        <w:instrText xml:space="preserve"> PAGEREF _Toc200624180 \h </w:instrText>
      </w:r>
      <w:r>
        <w:rPr>
          <w:noProof/>
        </w:rPr>
      </w:r>
      <w:r>
        <w:rPr>
          <w:noProof/>
        </w:rPr>
        <w:fldChar w:fldCharType="separate"/>
      </w:r>
      <w:r>
        <w:rPr>
          <w:noProof/>
        </w:rPr>
        <w:t>229</w:t>
      </w:r>
      <w:r>
        <w:rPr>
          <w:noProof/>
        </w:rPr>
        <w:fldChar w:fldCharType="end"/>
      </w:r>
    </w:p>
    <w:p w14:paraId="037CBE22" w14:textId="7DBD9EB0" w:rsidR="007049CF" w:rsidRPr="007049CF" w:rsidRDefault="007049CF">
      <w:pPr>
        <w:pStyle w:val="TOC4"/>
        <w:rPr>
          <w:rFonts w:ascii="Calibri" w:hAnsi="Calibri"/>
          <w:noProof/>
          <w:kern w:val="2"/>
          <w:sz w:val="24"/>
          <w:szCs w:val="24"/>
          <w:lang w:eastAsia="en-GB"/>
        </w:rPr>
      </w:pPr>
      <w:r>
        <w:rPr>
          <w:noProof/>
        </w:rPr>
        <w:t>10.19.2.4</w:t>
      </w:r>
      <w:r w:rsidRPr="007049CF">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_Toc200624181 \h </w:instrText>
      </w:r>
      <w:r>
        <w:rPr>
          <w:noProof/>
        </w:rPr>
      </w:r>
      <w:r>
        <w:rPr>
          <w:noProof/>
        </w:rPr>
        <w:fldChar w:fldCharType="separate"/>
      </w:r>
      <w:r>
        <w:rPr>
          <w:noProof/>
        </w:rPr>
        <w:t>230</w:t>
      </w:r>
      <w:r>
        <w:rPr>
          <w:noProof/>
        </w:rPr>
        <w:fldChar w:fldCharType="end"/>
      </w:r>
    </w:p>
    <w:p w14:paraId="6396DB0B" w14:textId="68E3DFDE" w:rsidR="007049CF" w:rsidRPr="007049CF" w:rsidRDefault="007049CF">
      <w:pPr>
        <w:pStyle w:val="TOC4"/>
        <w:rPr>
          <w:rFonts w:ascii="Calibri" w:hAnsi="Calibri"/>
          <w:noProof/>
          <w:kern w:val="2"/>
          <w:sz w:val="24"/>
          <w:szCs w:val="24"/>
          <w:lang w:eastAsia="en-GB"/>
        </w:rPr>
      </w:pPr>
      <w:r>
        <w:rPr>
          <w:noProof/>
        </w:rPr>
        <w:t>10.19.2.</w:t>
      </w:r>
      <w:r>
        <w:rPr>
          <w:noProof/>
          <w:lang w:eastAsia="zh-CN"/>
        </w:rPr>
        <w:t>5</w:t>
      </w:r>
      <w:r w:rsidRPr="007049CF">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_Toc200624182 \h </w:instrText>
      </w:r>
      <w:r>
        <w:rPr>
          <w:noProof/>
        </w:rPr>
      </w:r>
      <w:r>
        <w:rPr>
          <w:noProof/>
        </w:rPr>
        <w:fldChar w:fldCharType="separate"/>
      </w:r>
      <w:r>
        <w:rPr>
          <w:noProof/>
        </w:rPr>
        <w:t>231</w:t>
      </w:r>
      <w:r>
        <w:rPr>
          <w:noProof/>
        </w:rPr>
        <w:fldChar w:fldCharType="end"/>
      </w:r>
    </w:p>
    <w:p w14:paraId="2D5E13C8" w14:textId="7857A59E" w:rsidR="007049CF" w:rsidRPr="007049CF" w:rsidRDefault="007049CF">
      <w:pPr>
        <w:pStyle w:val="TOC4"/>
        <w:rPr>
          <w:rFonts w:ascii="Calibri" w:hAnsi="Calibri"/>
          <w:noProof/>
          <w:kern w:val="2"/>
          <w:sz w:val="24"/>
          <w:szCs w:val="24"/>
          <w:lang w:eastAsia="en-GB"/>
        </w:rPr>
      </w:pPr>
      <w:r>
        <w:rPr>
          <w:noProof/>
        </w:rPr>
        <w:t>10.19.2.6</w:t>
      </w:r>
      <w:r w:rsidRPr="007049CF">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_Toc200624183 \h </w:instrText>
      </w:r>
      <w:r>
        <w:rPr>
          <w:noProof/>
        </w:rPr>
      </w:r>
      <w:r>
        <w:rPr>
          <w:noProof/>
        </w:rPr>
        <w:fldChar w:fldCharType="separate"/>
      </w:r>
      <w:r>
        <w:rPr>
          <w:noProof/>
        </w:rPr>
        <w:t>232</w:t>
      </w:r>
      <w:r>
        <w:rPr>
          <w:noProof/>
        </w:rPr>
        <w:fldChar w:fldCharType="end"/>
      </w:r>
    </w:p>
    <w:p w14:paraId="0D29B0E2" w14:textId="1F5A6F73" w:rsidR="007049CF" w:rsidRPr="007049CF" w:rsidRDefault="007049CF">
      <w:pPr>
        <w:pStyle w:val="TOC4"/>
        <w:rPr>
          <w:rFonts w:ascii="Calibri" w:hAnsi="Calibri"/>
          <w:noProof/>
          <w:kern w:val="2"/>
          <w:sz w:val="24"/>
          <w:szCs w:val="24"/>
          <w:lang w:eastAsia="en-GB"/>
        </w:rPr>
      </w:pPr>
      <w:r>
        <w:rPr>
          <w:noProof/>
        </w:rPr>
        <w:t>10.19.2.7</w:t>
      </w:r>
      <w:r w:rsidRPr="007049CF">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_Toc200624184 \h </w:instrText>
      </w:r>
      <w:r>
        <w:rPr>
          <w:noProof/>
        </w:rPr>
      </w:r>
      <w:r>
        <w:rPr>
          <w:noProof/>
        </w:rPr>
        <w:fldChar w:fldCharType="separate"/>
      </w:r>
      <w:r>
        <w:rPr>
          <w:noProof/>
        </w:rPr>
        <w:t>232</w:t>
      </w:r>
      <w:r>
        <w:rPr>
          <w:noProof/>
        </w:rPr>
        <w:fldChar w:fldCharType="end"/>
      </w:r>
    </w:p>
    <w:p w14:paraId="13737DAF" w14:textId="6FD01382" w:rsidR="007049CF" w:rsidRPr="007049CF" w:rsidRDefault="007049CF">
      <w:pPr>
        <w:pStyle w:val="TOC4"/>
        <w:rPr>
          <w:rFonts w:ascii="Calibri" w:hAnsi="Calibri"/>
          <w:noProof/>
          <w:kern w:val="2"/>
          <w:sz w:val="24"/>
          <w:szCs w:val="24"/>
          <w:lang w:eastAsia="en-GB"/>
        </w:rPr>
      </w:pPr>
      <w:r>
        <w:rPr>
          <w:noProof/>
        </w:rPr>
        <w:t>10.19.2.8</w:t>
      </w:r>
      <w:r w:rsidRPr="007049CF">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_Toc200624185 \h </w:instrText>
      </w:r>
      <w:r>
        <w:rPr>
          <w:noProof/>
        </w:rPr>
      </w:r>
      <w:r>
        <w:rPr>
          <w:noProof/>
        </w:rPr>
        <w:fldChar w:fldCharType="separate"/>
      </w:r>
      <w:r>
        <w:rPr>
          <w:noProof/>
        </w:rPr>
        <w:t>233</w:t>
      </w:r>
      <w:r>
        <w:rPr>
          <w:noProof/>
        </w:rPr>
        <w:fldChar w:fldCharType="end"/>
      </w:r>
    </w:p>
    <w:p w14:paraId="50A96329" w14:textId="4D7AB4E6" w:rsidR="007049CF" w:rsidRPr="007049CF" w:rsidRDefault="007049CF">
      <w:pPr>
        <w:pStyle w:val="TOC4"/>
        <w:rPr>
          <w:rFonts w:ascii="Calibri" w:hAnsi="Calibri"/>
          <w:noProof/>
          <w:kern w:val="2"/>
          <w:sz w:val="24"/>
          <w:szCs w:val="24"/>
          <w:lang w:eastAsia="en-GB"/>
        </w:rPr>
      </w:pPr>
      <w:r>
        <w:rPr>
          <w:noProof/>
        </w:rPr>
        <w:t>10.19.2.8a</w:t>
      </w:r>
      <w:r w:rsidRPr="007049CF">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_Toc200624186 \h </w:instrText>
      </w:r>
      <w:r>
        <w:rPr>
          <w:noProof/>
        </w:rPr>
      </w:r>
      <w:r>
        <w:rPr>
          <w:noProof/>
        </w:rPr>
        <w:fldChar w:fldCharType="separate"/>
      </w:r>
      <w:r>
        <w:rPr>
          <w:noProof/>
        </w:rPr>
        <w:t>233</w:t>
      </w:r>
      <w:r>
        <w:rPr>
          <w:noProof/>
        </w:rPr>
        <w:fldChar w:fldCharType="end"/>
      </w:r>
    </w:p>
    <w:p w14:paraId="0D4E0BC4" w14:textId="3B500EC7" w:rsidR="007049CF" w:rsidRPr="007049CF" w:rsidRDefault="007049CF">
      <w:pPr>
        <w:pStyle w:val="TOC4"/>
        <w:rPr>
          <w:rFonts w:ascii="Calibri" w:hAnsi="Calibri"/>
          <w:noProof/>
          <w:kern w:val="2"/>
          <w:sz w:val="24"/>
          <w:szCs w:val="24"/>
          <w:lang w:eastAsia="en-GB"/>
        </w:rPr>
      </w:pPr>
      <w:r>
        <w:rPr>
          <w:noProof/>
        </w:rPr>
        <w:t>10.19.2.9</w:t>
      </w:r>
      <w:r w:rsidRPr="007049CF">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_Toc200624187 \h </w:instrText>
      </w:r>
      <w:r>
        <w:rPr>
          <w:noProof/>
        </w:rPr>
      </w:r>
      <w:r>
        <w:rPr>
          <w:noProof/>
        </w:rPr>
        <w:fldChar w:fldCharType="separate"/>
      </w:r>
      <w:r>
        <w:rPr>
          <w:noProof/>
        </w:rPr>
        <w:t>233</w:t>
      </w:r>
      <w:r>
        <w:rPr>
          <w:noProof/>
        </w:rPr>
        <w:fldChar w:fldCharType="end"/>
      </w:r>
    </w:p>
    <w:p w14:paraId="062618F3" w14:textId="0C4DFD7E" w:rsidR="007049CF" w:rsidRPr="007049CF" w:rsidRDefault="007049CF">
      <w:pPr>
        <w:pStyle w:val="TOC4"/>
        <w:rPr>
          <w:rFonts w:ascii="Calibri" w:hAnsi="Calibri"/>
          <w:noProof/>
          <w:kern w:val="2"/>
          <w:sz w:val="24"/>
          <w:szCs w:val="24"/>
          <w:lang w:eastAsia="en-GB"/>
        </w:rPr>
      </w:pPr>
      <w:r>
        <w:rPr>
          <w:noProof/>
        </w:rPr>
        <w:t>10.19.2.9a</w:t>
      </w:r>
      <w:r w:rsidRPr="007049CF">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_Toc200624188 \h </w:instrText>
      </w:r>
      <w:r>
        <w:rPr>
          <w:noProof/>
        </w:rPr>
      </w:r>
      <w:r>
        <w:rPr>
          <w:noProof/>
        </w:rPr>
        <w:fldChar w:fldCharType="separate"/>
      </w:r>
      <w:r>
        <w:rPr>
          <w:noProof/>
        </w:rPr>
        <w:t>234</w:t>
      </w:r>
      <w:r>
        <w:rPr>
          <w:noProof/>
        </w:rPr>
        <w:fldChar w:fldCharType="end"/>
      </w:r>
    </w:p>
    <w:p w14:paraId="7E97E556" w14:textId="440929AE" w:rsidR="007049CF" w:rsidRPr="007049CF" w:rsidRDefault="007049CF">
      <w:pPr>
        <w:pStyle w:val="TOC4"/>
        <w:rPr>
          <w:rFonts w:ascii="Calibri" w:hAnsi="Calibri"/>
          <w:noProof/>
          <w:kern w:val="2"/>
          <w:sz w:val="24"/>
          <w:szCs w:val="24"/>
          <w:lang w:eastAsia="en-GB"/>
        </w:rPr>
      </w:pPr>
      <w:r>
        <w:rPr>
          <w:noProof/>
        </w:rPr>
        <w:t>10.19.2.10</w:t>
      </w:r>
      <w:r w:rsidRPr="007049CF">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_Toc200624189 \h </w:instrText>
      </w:r>
      <w:r>
        <w:rPr>
          <w:noProof/>
        </w:rPr>
      </w:r>
      <w:r>
        <w:rPr>
          <w:noProof/>
        </w:rPr>
        <w:fldChar w:fldCharType="separate"/>
      </w:r>
      <w:r>
        <w:rPr>
          <w:noProof/>
        </w:rPr>
        <w:t>234</w:t>
      </w:r>
      <w:r>
        <w:rPr>
          <w:noProof/>
        </w:rPr>
        <w:fldChar w:fldCharType="end"/>
      </w:r>
    </w:p>
    <w:p w14:paraId="244603E3" w14:textId="33C8B3D8" w:rsidR="007049CF" w:rsidRPr="007049CF" w:rsidRDefault="007049CF">
      <w:pPr>
        <w:pStyle w:val="TOC4"/>
        <w:rPr>
          <w:rFonts w:ascii="Calibri" w:hAnsi="Calibri"/>
          <w:noProof/>
          <w:kern w:val="2"/>
          <w:sz w:val="24"/>
          <w:szCs w:val="24"/>
          <w:lang w:eastAsia="en-GB"/>
        </w:rPr>
      </w:pPr>
      <w:r>
        <w:rPr>
          <w:noProof/>
        </w:rPr>
        <w:t>10.19.2.11</w:t>
      </w:r>
      <w:r w:rsidRPr="007049CF">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_Toc200624190 \h </w:instrText>
      </w:r>
      <w:r>
        <w:rPr>
          <w:noProof/>
        </w:rPr>
      </w:r>
      <w:r>
        <w:rPr>
          <w:noProof/>
        </w:rPr>
        <w:fldChar w:fldCharType="separate"/>
      </w:r>
      <w:r>
        <w:rPr>
          <w:noProof/>
        </w:rPr>
        <w:t>234</w:t>
      </w:r>
      <w:r>
        <w:rPr>
          <w:noProof/>
        </w:rPr>
        <w:fldChar w:fldCharType="end"/>
      </w:r>
    </w:p>
    <w:p w14:paraId="2D0FE7D1" w14:textId="512968AF" w:rsidR="007049CF" w:rsidRPr="007049CF" w:rsidRDefault="007049CF">
      <w:pPr>
        <w:pStyle w:val="TOC4"/>
        <w:rPr>
          <w:rFonts w:ascii="Calibri" w:hAnsi="Calibri"/>
          <w:noProof/>
          <w:kern w:val="2"/>
          <w:sz w:val="24"/>
          <w:szCs w:val="24"/>
          <w:lang w:eastAsia="en-GB"/>
        </w:rPr>
      </w:pPr>
      <w:r>
        <w:rPr>
          <w:noProof/>
        </w:rPr>
        <w:t>10.19.2.12</w:t>
      </w:r>
      <w:r w:rsidRPr="007049CF">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_Toc200624191 \h </w:instrText>
      </w:r>
      <w:r>
        <w:rPr>
          <w:noProof/>
        </w:rPr>
      </w:r>
      <w:r>
        <w:rPr>
          <w:noProof/>
        </w:rPr>
        <w:fldChar w:fldCharType="separate"/>
      </w:r>
      <w:r>
        <w:rPr>
          <w:noProof/>
        </w:rPr>
        <w:t>235</w:t>
      </w:r>
      <w:r>
        <w:rPr>
          <w:noProof/>
        </w:rPr>
        <w:fldChar w:fldCharType="end"/>
      </w:r>
    </w:p>
    <w:p w14:paraId="563D1A49" w14:textId="401B1AF4" w:rsidR="007049CF" w:rsidRPr="007049CF" w:rsidRDefault="007049CF">
      <w:pPr>
        <w:pStyle w:val="TOC4"/>
        <w:rPr>
          <w:rFonts w:ascii="Calibri" w:hAnsi="Calibri"/>
          <w:noProof/>
          <w:kern w:val="2"/>
          <w:sz w:val="24"/>
          <w:szCs w:val="24"/>
          <w:lang w:eastAsia="en-GB"/>
        </w:rPr>
      </w:pPr>
      <w:r>
        <w:rPr>
          <w:noProof/>
        </w:rPr>
        <w:t>10.19.2.13</w:t>
      </w:r>
      <w:r w:rsidRPr="007049CF">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_Toc200624192 \h </w:instrText>
      </w:r>
      <w:r>
        <w:rPr>
          <w:noProof/>
        </w:rPr>
      </w:r>
      <w:r>
        <w:rPr>
          <w:noProof/>
        </w:rPr>
        <w:fldChar w:fldCharType="separate"/>
      </w:r>
      <w:r>
        <w:rPr>
          <w:noProof/>
        </w:rPr>
        <w:t>235</w:t>
      </w:r>
      <w:r>
        <w:rPr>
          <w:noProof/>
        </w:rPr>
        <w:fldChar w:fldCharType="end"/>
      </w:r>
    </w:p>
    <w:p w14:paraId="012648CD" w14:textId="667608DA" w:rsidR="007049CF" w:rsidRPr="007049CF" w:rsidRDefault="007049CF">
      <w:pPr>
        <w:pStyle w:val="TOC4"/>
        <w:rPr>
          <w:rFonts w:ascii="Calibri" w:hAnsi="Calibri"/>
          <w:noProof/>
          <w:kern w:val="2"/>
          <w:sz w:val="24"/>
          <w:szCs w:val="24"/>
          <w:lang w:eastAsia="en-GB"/>
        </w:rPr>
      </w:pPr>
      <w:r>
        <w:rPr>
          <w:noProof/>
        </w:rPr>
        <w:t>10.19.2.13a</w:t>
      </w:r>
      <w:r w:rsidRPr="007049CF">
        <w:rPr>
          <w:rFonts w:ascii="Calibri" w:hAnsi="Calibri"/>
          <w:noProof/>
          <w:kern w:val="2"/>
          <w:sz w:val="24"/>
          <w:szCs w:val="24"/>
          <w:lang w:eastAsia="en-GB"/>
        </w:rPr>
        <w:tab/>
      </w:r>
      <w:r>
        <w:rPr>
          <w:noProof/>
        </w:rPr>
        <w:t>Ad hoc group call leave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_Toc200624193 \h </w:instrText>
      </w:r>
      <w:r>
        <w:rPr>
          <w:noProof/>
        </w:rPr>
      </w:r>
      <w:r>
        <w:rPr>
          <w:noProof/>
        </w:rPr>
        <w:fldChar w:fldCharType="separate"/>
      </w:r>
      <w:r>
        <w:rPr>
          <w:noProof/>
        </w:rPr>
        <w:t>236</w:t>
      </w:r>
      <w:r>
        <w:rPr>
          <w:noProof/>
        </w:rPr>
        <w:fldChar w:fldCharType="end"/>
      </w:r>
    </w:p>
    <w:p w14:paraId="34C391A0" w14:textId="78CBA9CE" w:rsidR="007049CF" w:rsidRPr="007049CF" w:rsidRDefault="007049CF">
      <w:pPr>
        <w:pStyle w:val="TOC4"/>
        <w:rPr>
          <w:rFonts w:ascii="Calibri" w:hAnsi="Calibri"/>
          <w:noProof/>
          <w:kern w:val="2"/>
          <w:sz w:val="24"/>
          <w:szCs w:val="24"/>
          <w:lang w:eastAsia="en-GB"/>
        </w:rPr>
      </w:pPr>
      <w:r>
        <w:rPr>
          <w:noProof/>
        </w:rPr>
        <w:t>10.19.2.14</w:t>
      </w:r>
      <w:r w:rsidRPr="007049CF">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_Toc200624194 \h </w:instrText>
      </w:r>
      <w:r>
        <w:rPr>
          <w:noProof/>
        </w:rPr>
      </w:r>
      <w:r>
        <w:rPr>
          <w:noProof/>
        </w:rPr>
        <w:fldChar w:fldCharType="separate"/>
      </w:r>
      <w:r>
        <w:rPr>
          <w:noProof/>
        </w:rPr>
        <w:t>236</w:t>
      </w:r>
      <w:r>
        <w:rPr>
          <w:noProof/>
        </w:rPr>
        <w:fldChar w:fldCharType="end"/>
      </w:r>
    </w:p>
    <w:p w14:paraId="4DB686F5" w14:textId="50D2D8D9" w:rsidR="007049CF" w:rsidRPr="007049CF" w:rsidRDefault="007049CF">
      <w:pPr>
        <w:pStyle w:val="TOC4"/>
        <w:rPr>
          <w:rFonts w:ascii="Calibri" w:hAnsi="Calibri"/>
          <w:noProof/>
          <w:kern w:val="2"/>
          <w:sz w:val="24"/>
          <w:szCs w:val="24"/>
          <w:lang w:eastAsia="en-GB"/>
        </w:rPr>
      </w:pPr>
      <w:r>
        <w:rPr>
          <w:noProof/>
        </w:rPr>
        <w:t>10.19.2.14a</w:t>
      </w:r>
      <w:r w:rsidRPr="007049CF">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_Toc200624195 \h </w:instrText>
      </w:r>
      <w:r>
        <w:rPr>
          <w:noProof/>
        </w:rPr>
      </w:r>
      <w:r>
        <w:rPr>
          <w:noProof/>
        </w:rPr>
        <w:fldChar w:fldCharType="separate"/>
      </w:r>
      <w:r>
        <w:rPr>
          <w:noProof/>
        </w:rPr>
        <w:t>236</w:t>
      </w:r>
      <w:r>
        <w:rPr>
          <w:noProof/>
        </w:rPr>
        <w:fldChar w:fldCharType="end"/>
      </w:r>
    </w:p>
    <w:p w14:paraId="6E64568E" w14:textId="7EC95022" w:rsidR="007049CF" w:rsidRPr="007049CF" w:rsidRDefault="007049CF">
      <w:pPr>
        <w:pStyle w:val="TOC4"/>
        <w:rPr>
          <w:rFonts w:ascii="Calibri" w:hAnsi="Calibri"/>
          <w:noProof/>
          <w:kern w:val="2"/>
          <w:sz w:val="24"/>
          <w:szCs w:val="24"/>
          <w:lang w:eastAsia="en-GB"/>
        </w:rPr>
      </w:pPr>
      <w:r>
        <w:rPr>
          <w:noProof/>
        </w:rPr>
        <w:lastRenderedPageBreak/>
        <w:t>10.19.2.15</w:t>
      </w:r>
      <w:r w:rsidRPr="007049CF">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_Toc200624196 \h </w:instrText>
      </w:r>
      <w:r>
        <w:rPr>
          <w:noProof/>
        </w:rPr>
      </w:r>
      <w:r>
        <w:rPr>
          <w:noProof/>
        </w:rPr>
        <w:fldChar w:fldCharType="separate"/>
      </w:r>
      <w:r>
        <w:rPr>
          <w:noProof/>
        </w:rPr>
        <w:t>237</w:t>
      </w:r>
      <w:r>
        <w:rPr>
          <w:noProof/>
        </w:rPr>
        <w:fldChar w:fldCharType="end"/>
      </w:r>
    </w:p>
    <w:p w14:paraId="1A597D2D" w14:textId="733D5229" w:rsidR="007049CF" w:rsidRPr="007049CF" w:rsidRDefault="007049CF">
      <w:pPr>
        <w:pStyle w:val="TOC4"/>
        <w:rPr>
          <w:rFonts w:ascii="Calibri" w:hAnsi="Calibri"/>
          <w:noProof/>
          <w:kern w:val="2"/>
          <w:sz w:val="24"/>
          <w:szCs w:val="24"/>
          <w:lang w:eastAsia="en-GB"/>
        </w:rPr>
      </w:pPr>
      <w:r>
        <w:rPr>
          <w:noProof/>
        </w:rPr>
        <w:t>10.19.2.16</w:t>
      </w:r>
      <w:r w:rsidRPr="007049CF">
        <w:rPr>
          <w:rFonts w:ascii="Calibri" w:hAnsi="Calibri"/>
          <w:noProof/>
          <w:kern w:val="2"/>
          <w:sz w:val="24"/>
          <w:szCs w:val="24"/>
          <w:lang w:eastAsia="en-GB"/>
        </w:rPr>
        <w:tab/>
      </w:r>
      <w:r>
        <w:rPr>
          <w:noProof/>
        </w:rPr>
        <w:t xml:space="preserve">Ad hoc group call </w:t>
      </w:r>
      <w:r w:rsidRPr="004F7CA0">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_Toc200624197 \h </w:instrText>
      </w:r>
      <w:r>
        <w:rPr>
          <w:noProof/>
        </w:rPr>
      </w:r>
      <w:r>
        <w:rPr>
          <w:noProof/>
        </w:rPr>
        <w:fldChar w:fldCharType="separate"/>
      </w:r>
      <w:r>
        <w:rPr>
          <w:noProof/>
        </w:rPr>
        <w:t>237</w:t>
      </w:r>
      <w:r>
        <w:rPr>
          <w:noProof/>
        </w:rPr>
        <w:fldChar w:fldCharType="end"/>
      </w:r>
    </w:p>
    <w:p w14:paraId="7623D6ED" w14:textId="46DE02CE" w:rsidR="007049CF" w:rsidRPr="007049CF" w:rsidRDefault="007049CF">
      <w:pPr>
        <w:pStyle w:val="TOC4"/>
        <w:rPr>
          <w:rFonts w:ascii="Calibri" w:hAnsi="Calibri"/>
          <w:noProof/>
          <w:kern w:val="2"/>
          <w:sz w:val="24"/>
          <w:szCs w:val="24"/>
          <w:lang w:eastAsia="en-GB"/>
        </w:rPr>
      </w:pPr>
      <w:r>
        <w:rPr>
          <w:noProof/>
        </w:rPr>
        <w:t>10.19.2.17</w:t>
      </w:r>
      <w:r w:rsidRPr="007049CF">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_Toc200624198 \h </w:instrText>
      </w:r>
      <w:r>
        <w:rPr>
          <w:noProof/>
        </w:rPr>
      </w:r>
      <w:r>
        <w:rPr>
          <w:noProof/>
        </w:rPr>
        <w:fldChar w:fldCharType="separate"/>
      </w:r>
      <w:r>
        <w:rPr>
          <w:noProof/>
        </w:rPr>
        <w:t>237</w:t>
      </w:r>
      <w:r>
        <w:rPr>
          <w:noProof/>
        </w:rPr>
        <w:fldChar w:fldCharType="end"/>
      </w:r>
    </w:p>
    <w:p w14:paraId="57F9290C" w14:textId="6CD502DE" w:rsidR="007049CF" w:rsidRPr="007049CF" w:rsidRDefault="007049CF">
      <w:pPr>
        <w:pStyle w:val="TOC4"/>
        <w:rPr>
          <w:rFonts w:ascii="Calibri" w:hAnsi="Calibri"/>
          <w:noProof/>
          <w:kern w:val="2"/>
          <w:sz w:val="24"/>
          <w:szCs w:val="24"/>
          <w:lang w:eastAsia="en-GB"/>
        </w:rPr>
      </w:pPr>
      <w:r>
        <w:rPr>
          <w:noProof/>
        </w:rPr>
        <w:t>10.19.2.18</w:t>
      </w:r>
      <w:r w:rsidRPr="007049CF">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_Toc200624199 \h </w:instrText>
      </w:r>
      <w:r>
        <w:rPr>
          <w:noProof/>
        </w:rPr>
      </w:r>
      <w:r>
        <w:rPr>
          <w:noProof/>
        </w:rPr>
        <w:fldChar w:fldCharType="separate"/>
      </w:r>
      <w:r>
        <w:rPr>
          <w:noProof/>
        </w:rPr>
        <w:t>238</w:t>
      </w:r>
      <w:r>
        <w:rPr>
          <w:noProof/>
        </w:rPr>
        <w:fldChar w:fldCharType="end"/>
      </w:r>
    </w:p>
    <w:p w14:paraId="0CA8A161" w14:textId="7B52C2EC" w:rsidR="007049CF" w:rsidRPr="007049CF" w:rsidRDefault="007049CF">
      <w:pPr>
        <w:pStyle w:val="TOC4"/>
        <w:rPr>
          <w:rFonts w:ascii="Calibri" w:hAnsi="Calibri"/>
          <w:noProof/>
          <w:kern w:val="2"/>
          <w:sz w:val="24"/>
          <w:szCs w:val="24"/>
          <w:lang w:eastAsia="en-GB"/>
        </w:rPr>
      </w:pPr>
      <w:r>
        <w:rPr>
          <w:noProof/>
        </w:rPr>
        <w:t>10.19.2.19</w:t>
      </w:r>
      <w:r w:rsidRPr="007049CF">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_Toc200624200 \h </w:instrText>
      </w:r>
      <w:r>
        <w:rPr>
          <w:noProof/>
        </w:rPr>
      </w:r>
      <w:r>
        <w:rPr>
          <w:noProof/>
        </w:rPr>
        <w:fldChar w:fldCharType="separate"/>
      </w:r>
      <w:r>
        <w:rPr>
          <w:noProof/>
        </w:rPr>
        <w:t>238</w:t>
      </w:r>
      <w:r>
        <w:rPr>
          <w:noProof/>
        </w:rPr>
        <w:fldChar w:fldCharType="end"/>
      </w:r>
    </w:p>
    <w:p w14:paraId="3C43CEEB" w14:textId="3280159D" w:rsidR="007049CF" w:rsidRPr="007049CF" w:rsidRDefault="007049CF">
      <w:pPr>
        <w:pStyle w:val="TOC4"/>
        <w:rPr>
          <w:rFonts w:ascii="Calibri" w:hAnsi="Calibri"/>
          <w:noProof/>
          <w:kern w:val="2"/>
          <w:sz w:val="24"/>
          <w:szCs w:val="24"/>
          <w:lang w:eastAsia="en-GB"/>
        </w:rPr>
      </w:pPr>
      <w:r>
        <w:rPr>
          <w:noProof/>
        </w:rPr>
        <w:t>10.19.2.20</w:t>
      </w:r>
      <w:r w:rsidRPr="007049CF">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_Toc200624201 \h </w:instrText>
      </w:r>
      <w:r>
        <w:rPr>
          <w:noProof/>
        </w:rPr>
      </w:r>
      <w:r>
        <w:rPr>
          <w:noProof/>
        </w:rPr>
        <w:fldChar w:fldCharType="separate"/>
      </w:r>
      <w:r>
        <w:rPr>
          <w:noProof/>
        </w:rPr>
        <w:t>238</w:t>
      </w:r>
      <w:r>
        <w:rPr>
          <w:noProof/>
        </w:rPr>
        <w:fldChar w:fldCharType="end"/>
      </w:r>
    </w:p>
    <w:p w14:paraId="1065EE8E" w14:textId="0249BBE7" w:rsidR="007049CF" w:rsidRPr="007049CF" w:rsidRDefault="007049CF">
      <w:pPr>
        <w:pStyle w:val="TOC4"/>
        <w:rPr>
          <w:rFonts w:ascii="Calibri" w:hAnsi="Calibri"/>
          <w:noProof/>
          <w:kern w:val="2"/>
          <w:sz w:val="24"/>
          <w:szCs w:val="24"/>
          <w:lang w:eastAsia="en-GB"/>
        </w:rPr>
      </w:pPr>
      <w:r>
        <w:rPr>
          <w:noProof/>
        </w:rPr>
        <w:t>10.19.2.20a</w:t>
      </w:r>
      <w:r w:rsidRPr="007049CF">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_Toc200624202 \h </w:instrText>
      </w:r>
      <w:r>
        <w:rPr>
          <w:noProof/>
        </w:rPr>
      </w:r>
      <w:r>
        <w:rPr>
          <w:noProof/>
        </w:rPr>
        <w:fldChar w:fldCharType="separate"/>
      </w:r>
      <w:r>
        <w:rPr>
          <w:noProof/>
        </w:rPr>
        <w:t>238</w:t>
      </w:r>
      <w:r>
        <w:rPr>
          <w:noProof/>
        </w:rPr>
        <w:fldChar w:fldCharType="end"/>
      </w:r>
    </w:p>
    <w:p w14:paraId="317D879E" w14:textId="63B0E5E9" w:rsidR="007049CF" w:rsidRPr="007049CF" w:rsidRDefault="007049CF">
      <w:pPr>
        <w:pStyle w:val="TOC4"/>
        <w:rPr>
          <w:rFonts w:ascii="Calibri" w:hAnsi="Calibri"/>
          <w:noProof/>
          <w:kern w:val="2"/>
          <w:sz w:val="24"/>
          <w:szCs w:val="24"/>
          <w:lang w:eastAsia="en-GB"/>
        </w:rPr>
      </w:pPr>
      <w:r>
        <w:rPr>
          <w:noProof/>
        </w:rPr>
        <w:t>10.19.2.21</w:t>
      </w:r>
      <w:r w:rsidRPr="007049CF">
        <w:rPr>
          <w:rFonts w:ascii="Calibri" w:hAnsi="Calibri"/>
          <w:noProof/>
          <w:kern w:val="2"/>
          <w:sz w:val="24"/>
          <w:szCs w:val="24"/>
          <w:lang w:eastAsia="en-GB"/>
        </w:rPr>
        <w:tab/>
      </w:r>
      <w:r>
        <w:rPr>
          <w:noProof/>
        </w:rPr>
        <w:t>Modify ad hoc group call criteria response (MCPTT server – MCPTT client)</w:t>
      </w:r>
      <w:r>
        <w:rPr>
          <w:noProof/>
        </w:rPr>
        <w:tab/>
      </w:r>
      <w:r>
        <w:rPr>
          <w:noProof/>
        </w:rPr>
        <w:fldChar w:fldCharType="begin"/>
      </w:r>
      <w:r>
        <w:rPr>
          <w:noProof/>
        </w:rPr>
        <w:instrText xml:space="preserve"> PAGEREF _Toc200624203 \h </w:instrText>
      </w:r>
      <w:r>
        <w:rPr>
          <w:noProof/>
        </w:rPr>
      </w:r>
      <w:r>
        <w:rPr>
          <w:noProof/>
        </w:rPr>
        <w:fldChar w:fldCharType="separate"/>
      </w:r>
      <w:r>
        <w:rPr>
          <w:noProof/>
        </w:rPr>
        <w:t>239</w:t>
      </w:r>
      <w:r>
        <w:rPr>
          <w:noProof/>
        </w:rPr>
        <w:fldChar w:fldCharType="end"/>
      </w:r>
    </w:p>
    <w:p w14:paraId="37C87D8F" w14:textId="03D21E1D" w:rsidR="007049CF" w:rsidRPr="007049CF" w:rsidRDefault="007049CF">
      <w:pPr>
        <w:pStyle w:val="TOC4"/>
        <w:rPr>
          <w:rFonts w:ascii="Calibri" w:hAnsi="Calibri"/>
          <w:noProof/>
          <w:kern w:val="2"/>
          <w:sz w:val="24"/>
          <w:szCs w:val="24"/>
          <w:lang w:eastAsia="en-GB"/>
        </w:rPr>
      </w:pPr>
      <w:r>
        <w:rPr>
          <w:noProof/>
        </w:rPr>
        <w:t>10.19.2.21a</w:t>
      </w:r>
      <w:r w:rsidRPr="007049CF">
        <w:rPr>
          <w:rFonts w:ascii="Calibri" w:hAnsi="Calibri"/>
          <w:noProof/>
          <w:kern w:val="2"/>
          <w:sz w:val="24"/>
          <w:szCs w:val="24"/>
          <w:lang w:eastAsia="en-GB"/>
        </w:rPr>
        <w:tab/>
      </w:r>
      <w:r>
        <w:rPr>
          <w:noProof/>
        </w:rPr>
        <w:t>Modify ad hoc group call criteria response (MCPTT server – MCPTT server)</w:t>
      </w:r>
      <w:r>
        <w:rPr>
          <w:noProof/>
        </w:rPr>
        <w:tab/>
      </w:r>
      <w:r>
        <w:rPr>
          <w:noProof/>
        </w:rPr>
        <w:fldChar w:fldCharType="begin"/>
      </w:r>
      <w:r>
        <w:rPr>
          <w:noProof/>
        </w:rPr>
        <w:instrText xml:space="preserve"> PAGEREF _Toc200624204 \h </w:instrText>
      </w:r>
      <w:r>
        <w:rPr>
          <w:noProof/>
        </w:rPr>
      </w:r>
      <w:r>
        <w:rPr>
          <w:noProof/>
        </w:rPr>
        <w:fldChar w:fldCharType="separate"/>
      </w:r>
      <w:r>
        <w:rPr>
          <w:noProof/>
        </w:rPr>
        <w:t>239</w:t>
      </w:r>
      <w:r>
        <w:rPr>
          <w:noProof/>
        </w:rPr>
        <w:fldChar w:fldCharType="end"/>
      </w:r>
    </w:p>
    <w:p w14:paraId="2185A387" w14:textId="78A8ED79" w:rsidR="007049CF" w:rsidRPr="007049CF" w:rsidRDefault="007049CF">
      <w:pPr>
        <w:pStyle w:val="TOC3"/>
        <w:rPr>
          <w:rFonts w:ascii="Calibri" w:hAnsi="Calibri"/>
          <w:noProof/>
          <w:kern w:val="2"/>
          <w:sz w:val="24"/>
          <w:szCs w:val="24"/>
          <w:lang w:eastAsia="en-GB"/>
        </w:rPr>
      </w:pPr>
      <w:r>
        <w:rPr>
          <w:noProof/>
        </w:rPr>
        <w:t>10.19.3</w:t>
      </w:r>
      <w:r w:rsidRPr="007049CF">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_Toc200624205 \h </w:instrText>
      </w:r>
      <w:r>
        <w:rPr>
          <w:noProof/>
        </w:rPr>
      </w:r>
      <w:r>
        <w:rPr>
          <w:noProof/>
        </w:rPr>
        <w:fldChar w:fldCharType="separate"/>
      </w:r>
      <w:r>
        <w:rPr>
          <w:noProof/>
        </w:rPr>
        <w:t>240</w:t>
      </w:r>
      <w:r>
        <w:rPr>
          <w:noProof/>
        </w:rPr>
        <w:fldChar w:fldCharType="end"/>
      </w:r>
    </w:p>
    <w:p w14:paraId="1EDF3DF3" w14:textId="6701F408" w:rsidR="007049CF" w:rsidRPr="007049CF" w:rsidRDefault="007049CF">
      <w:pPr>
        <w:pStyle w:val="TOC4"/>
        <w:rPr>
          <w:rFonts w:ascii="Calibri" w:hAnsi="Calibri"/>
          <w:noProof/>
          <w:kern w:val="2"/>
          <w:sz w:val="24"/>
          <w:szCs w:val="24"/>
          <w:lang w:eastAsia="en-GB"/>
        </w:rPr>
      </w:pPr>
      <w:r>
        <w:rPr>
          <w:noProof/>
        </w:rPr>
        <w:t>10.19.3.1</w:t>
      </w:r>
      <w:r w:rsidRPr="007049CF">
        <w:rPr>
          <w:rFonts w:ascii="Calibri" w:hAnsi="Calibri"/>
          <w:noProof/>
          <w:kern w:val="2"/>
          <w:sz w:val="24"/>
          <w:szCs w:val="24"/>
          <w:lang w:eastAsia="en-GB"/>
        </w:rPr>
        <w:tab/>
      </w:r>
      <w:r w:rsidRPr="004F7CA0">
        <w:rPr>
          <w:rFonts w:eastAsia="SimSun"/>
          <w:noProof/>
        </w:rPr>
        <w:t>Ad hoc group call procedures in single MCPTT system</w:t>
      </w:r>
      <w:r>
        <w:rPr>
          <w:noProof/>
        </w:rPr>
        <w:tab/>
      </w:r>
      <w:r>
        <w:rPr>
          <w:noProof/>
        </w:rPr>
        <w:fldChar w:fldCharType="begin"/>
      </w:r>
      <w:r>
        <w:rPr>
          <w:noProof/>
        </w:rPr>
        <w:instrText xml:space="preserve"> PAGEREF _Toc200624206 \h </w:instrText>
      </w:r>
      <w:r>
        <w:rPr>
          <w:noProof/>
        </w:rPr>
      </w:r>
      <w:r>
        <w:rPr>
          <w:noProof/>
        </w:rPr>
        <w:fldChar w:fldCharType="separate"/>
      </w:r>
      <w:r>
        <w:rPr>
          <w:noProof/>
        </w:rPr>
        <w:t>240</w:t>
      </w:r>
      <w:r>
        <w:rPr>
          <w:noProof/>
        </w:rPr>
        <w:fldChar w:fldCharType="end"/>
      </w:r>
    </w:p>
    <w:p w14:paraId="755846D3" w14:textId="06F5844B" w:rsidR="007049CF" w:rsidRPr="007049CF" w:rsidRDefault="007049CF">
      <w:pPr>
        <w:pStyle w:val="TOC5"/>
        <w:rPr>
          <w:rFonts w:ascii="Calibri" w:hAnsi="Calibri"/>
          <w:noProof/>
          <w:kern w:val="2"/>
          <w:sz w:val="24"/>
          <w:szCs w:val="24"/>
          <w:lang w:eastAsia="en-GB"/>
        </w:rPr>
      </w:pPr>
      <w:r>
        <w:rPr>
          <w:noProof/>
        </w:rPr>
        <w:t>10.19.3.1.1</w:t>
      </w:r>
      <w:r w:rsidRPr="007049CF">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_Toc200624207 \h </w:instrText>
      </w:r>
      <w:r>
        <w:rPr>
          <w:noProof/>
        </w:rPr>
      </w:r>
      <w:r>
        <w:rPr>
          <w:noProof/>
        </w:rPr>
        <w:fldChar w:fldCharType="separate"/>
      </w:r>
      <w:r>
        <w:rPr>
          <w:noProof/>
        </w:rPr>
        <w:t>240</w:t>
      </w:r>
      <w:r>
        <w:rPr>
          <w:noProof/>
        </w:rPr>
        <w:fldChar w:fldCharType="end"/>
      </w:r>
    </w:p>
    <w:p w14:paraId="56A20BA8" w14:textId="44C82A47" w:rsidR="007049CF" w:rsidRPr="007049CF" w:rsidRDefault="007049CF">
      <w:pPr>
        <w:pStyle w:val="TOC5"/>
        <w:rPr>
          <w:rFonts w:ascii="Calibri" w:hAnsi="Calibri"/>
          <w:noProof/>
          <w:kern w:val="2"/>
          <w:sz w:val="24"/>
          <w:szCs w:val="24"/>
          <w:lang w:eastAsia="en-GB"/>
        </w:rPr>
      </w:pPr>
      <w:r>
        <w:rPr>
          <w:noProof/>
        </w:rPr>
        <w:t>10.19.3.1.2</w:t>
      </w:r>
      <w:r w:rsidRPr="007049CF">
        <w:rPr>
          <w:rFonts w:ascii="Calibri" w:hAnsi="Calibri"/>
          <w:noProof/>
          <w:kern w:val="2"/>
          <w:sz w:val="24"/>
          <w:szCs w:val="24"/>
          <w:lang w:eastAsia="en-GB"/>
        </w:rPr>
        <w:tab/>
      </w:r>
      <w:r w:rsidRPr="004F7CA0">
        <w:rPr>
          <w:noProof/>
          <w:lang w:val="nl-NL"/>
        </w:rPr>
        <w:t>Release ad hoc group call</w:t>
      </w:r>
      <w:r>
        <w:rPr>
          <w:noProof/>
        </w:rPr>
        <w:tab/>
      </w:r>
      <w:r>
        <w:rPr>
          <w:noProof/>
        </w:rPr>
        <w:fldChar w:fldCharType="begin"/>
      </w:r>
      <w:r>
        <w:rPr>
          <w:noProof/>
        </w:rPr>
        <w:instrText xml:space="preserve"> PAGEREF _Toc200624208 \h </w:instrText>
      </w:r>
      <w:r>
        <w:rPr>
          <w:noProof/>
        </w:rPr>
      </w:r>
      <w:r>
        <w:rPr>
          <w:noProof/>
        </w:rPr>
        <w:fldChar w:fldCharType="separate"/>
      </w:r>
      <w:r>
        <w:rPr>
          <w:noProof/>
        </w:rPr>
        <w:t>243</w:t>
      </w:r>
      <w:r>
        <w:rPr>
          <w:noProof/>
        </w:rPr>
        <w:fldChar w:fldCharType="end"/>
      </w:r>
    </w:p>
    <w:p w14:paraId="21A60160" w14:textId="76C22FB8" w:rsidR="007049CF" w:rsidRPr="007049CF" w:rsidRDefault="007049CF">
      <w:pPr>
        <w:pStyle w:val="TOC5"/>
        <w:rPr>
          <w:rFonts w:ascii="Calibri" w:hAnsi="Calibri"/>
          <w:noProof/>
          <w:kern w:val="2"/>
          <w:sz w:val="24"/>
          <w:szCs w:val="24"/>
          <w:lang w:eastAsia="en-GB"/>
        </w:rPr>
      </w:pPr>
      <w:r>
        <w:rPr>
          <w:noProof/>
        </w:rPr>
        <w:t>10.19.3.1.2a</w:t>
      </w:r>
      <w:r w:rsidRPr="007049CF">
        <w:rPr>
          <w:rFonts w:ascii="Calibri" w:hAnsi="Calibri"/>
          <w:noProof/>
          <w:kern w:val="2"/>
          <w:sz w:val="24"/>
          <w:szCs w:val="24"/>
          <w:lang w:eastAsia="en-GB"/>
        </w:rPr>
        <w:tab/>
      </w:r>
      <w:r w:rsidRPr="004F7CA0">
        <w:rPr>
          <w:noProof/>
          <w:lang w:val="nl-NL"/>
        </w:rPr>
        <w:t>Release ad hoc group call by an authorized user</w:t>
      </w:r>
      <w:r>
        <w:rPr>
          <w:noProof/>
        </w:rPr>
        <w:tab/>
      </w:r>
      <w:r>
        <w:rPr>
          <w:noProof/>
        </w:rPr>
        <w:fldChar w:fldCharType="begin"/>
      </w:r>
      <w:r>
        <w:rPr>
          <w:noProof/>
        </w:rPr>
        <w:instrText xml:space="preserve"> PAGEREF _Toc200624209 \h </w:instrText>
      </w:r>
      <w:r>
        <w:rPr>
          <w:noProof/>
        </w:rPr>
      </w:r>
      <w:r>
        <w:rPr>
          <w:noProof/>
        </w:rPr>
        <w:fldChar w:fldCharType="separate"/>
      </w:r>
      <w:r>
        <w:rPr>
          <w:noProof/>
        </w:rPr>
        <w:t>244</w:t>
      </w:r>
      <w:r>
        <w:rPr>
          <w:noProof/>
        </w:rPr>
        <w:fldChar w:fldCharType="end"/>
      </w:r>
    </w:p>
    <w:p w14:paraId="788F9571" w14:textId="7EA51042" w:rsidR="007049CF" w:rsidRPr="007049CF" w:rsidRDefault="007049CF">
      <w:pPr>
        <w:pStyle w:val="TOC5"/>
        <w:rPr>
          <w:rFonts w:ascii="Calibri" w:hAnsi="Calibri"/>
          <w:noProof/>
          <w:kern w:val="2"/>
          <w:sz w:val="24"/>
          <w:szCs w:val="24"/>
          <w:lang w:eastAsia="en-GB"/>
        </w:rPr>
      </w:pPr>
      <w:r>
        <w:rPr>
          <w:noProof/>
        </w:rPr>
        <w:t>10.19.3.1.3</w:t>
      </w:r>
      <w:r w:rsidRPr="007049CF">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_Toc200624210 \h </w:instrText>
      </w:r>
      <w:r>
        <w:rPr>
          <w:noProof/>
        </w:rPr>
      </w:r>
      <w:r>
        <w:rPr>
          <w:noProof/>
        </w:rPr>
        <w:fldChar w:fldCharType="separate"/>
      </w:r>
      <w:r>
        <w:rPr>
          <w:noProof/>
        </w:rPr>
        <w:t>246</w:t>
      </w:r>
      <w:r>
        <w:rPr>
          <w:noProof/>
        </w:rPr>
        <w:fldChar w:fldCharType="end"/>
      </w:r>
    </w:p>
    <w:p w14:paraId="3764FA86" w14:textId="1E743F02" w:rsidR="007049CF" w:rsidRPr="007049CF" w:rsidRDefault="007049CF">
      <w:pPr>
        <w:pStyle w:val="TOC5"/>
        <w:rPr>
          <w:rFonts w:ascii="Calibri" w:hAnsi="Calibri"/>
          <w:noProof/>
          <w:kern w:val="2"/>
          <w:sz w:val="24"/>
          <w:szCs w:val="24"/>
          <w:lang w:eastAsia="en-GB"/>
        </w:rPr>
      </w:pPr>
      <w:r>
        <w:rPr>
          <w:noProof/>
        </w:rPr>
        <w:t>10.19.3.1.4</w:t>
      </w:r>
      <w:r w:rsidRPr="007049CF">
        <w:rPr>
          <w:rFonts w:ascii="Calibri" w:hAnsi="Calibri"/>
          <w:noProof/>
          <w:kern w:val="2"/>
          <w:sz w:val="24"/>
          <w:szCs w:val="24"/>
          <w:lang w:eastAsia="en-GB"/>
        </w:rPr>
        <w:tab/>
      </w:r>
      <w:r w:rsidRPr="004F7CA0">
        <w:rPr>
          <w:noProof/>
          <w:lang w:val="nl-NL"/>
        </w:rPr>
        <w:t>Modification of ad hoc group call participants by an authorized user</w:t>
      </w:r>
      <w:r>
        <w:rPr>
          <w:noProof/>
        </w:rPr>
        <w:tab/>
      </w:r>
      <w:r>
        <w:rPr>
          <w:noProof/>
        </w:rPr>
        <w:fldChar w:fldCharType="begin"/>
      </w:r>
      <w:r>
        <w:rPr>
          <w:noProof/>
        </w:rPr>
        <w:instrText xml:space="preserve"> PAGEREF _Toc200624211 \h </w:instrText>
      </w:r>
      <w:r>
        <w:rPr>
          <w:noProof/>
        </w:rPr>
      </w:r>
      <w:r>
        <w:rPr>
          <w:noProof/>
        </w:rPr>
        <w:fldChar w:fldCharType="separate"/>
      </w:r>
      <w:r>
        <w:rPr>
          <w:noProof/>
        </w:rPr>
        <w:t>248</w:t>
      </w:r>
      <w:r>
        <w:rPr>
          <w:noProof/>
        </w:rPr>
        <w:fldChar w:fldCharType="end"/>
      </w:r>
    </w:p>
    <w:p w14:paraId="37EBC4DE" w14:textId="32B18C9E" w:rsidR="007049CF" w:rsidRPr="007049CF" w:rsidRDefault="007049CF">
      <w:pPr>
        <w:pStyle w:val="TOC5"/>
        <w:rPr>
          <w:rFonts w:ascii="Calibri" w:hAnsi="Calibri"/>
          <w:noProof/>
          <w:kern w:val="2"/>
          <w:sz w:val="24"/>
          <w:szCs w:val="24"/>
          <w:lang w:eastAsia="en-GB"/>
        </w:rPr>
      </w:pPr>
      <w:r>
        <w:rPr>
          <w:noProof/>
        </w:rPr>
        <w:t>10.19.3.1.5</w:t>
      </w:r>
      <w:r w:rsidRPr="007049CF">
        <w:rPr>
          <w:rFonts w:ascii="Calibri" w:hAnsi="Calibri"/>
          <w:noProof/>
          <w:kern w:val="2"/>
          <w:sz w:val="24"/>
          <w:szCs w:val="24"/>
          <w:lang w:eastAsia="en-GB"/>
        </w:rPr>
        <w:tab/>
      </w:r>
      <w:r w:rsidRPr="004F7CA0">
        <w:rPr>
          <w:noProof/>
          <w:lang w:val="nl-NL"/>
        </w:rPr>
        <w:t>Modification of ad hoc group call participants by the MCPTT server</w:t>
      </w:r>
      <w:r>
        <w:rPr>
          <w:noProof/>
        </w:rPr>
        <w:tab/>
      </w:r>
      <w:r>
        <w:rPr>
          <w:noProof/>
        </w:rPr>
        <w:fldChar w:fldCharType="begin"/>
      </w:r>
      <w:r>
        <w:rPr>
          <w:noProof/>
        </w:rPr>
        <w:instrText xml:space="preserve"> PAGEREF _Toc200624212 \h </w:instrText>
      </w:r>
      <w:r>
        <w:rPr>
          <w:noProof/>
        </w:rPr>
      </w:r>
      <w:r>
        <w:rPr>
          <w:noProof/>
        </w:rPr>
        <w:fldChar w:fldCharType="separate"/>
      </w:r>
      <w:r>
        <w:rPr>
          <w:noProof/>
        </w:rPr>
        <w:t>250</w:t>
      </w:r>
      <w:r>
        <w:rPr>
          <w:noProof/>
        </w:rPr>
        <w:fldChar w:fldCharType="end"/>
      </w:r>
    </w:p>
    <w:p w14:paraId="6AEC387C" w14:textId="0D064A20" w:rsidR="007049CF" w:rsidRPr="007049CF" w:rsidRDefault="007049CF">
      <w:pPr>
        <w:pStyle w:val="TOC5"/>
        <w:rPr>
          <w:rFonts w:ascii="Calibri" w:hAnsi="Calibri"/>
          <w:noProof/>
          <w:kern w:val="2"/>
          <w:sz w:val="24"/>
          <w:szCs w:val="24"/>
          <w:lang w:eastAsia="en-GB"/>
        </w:rPr>
      </w:pPr>
      <w:r>
        <w:rPr>
          <w:noProof/>
        </w:rPr>
        <w:t>10.19.3.1.6</w:t>
      </w:r>
      <w:r w:rsidRPr="007049CF">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_Toc200624213 \h </w:instrText>
      </w:r>
      <w:r>
        <w:rPr>
          <w:noProof/>
        </w:rPr>
      </w:r>
      <w:r>
        <w:rPr>
          <w:noProof/>
        </w:rPr>
        <w:fldChar w:fldCharType="separate"/>
      </w:r>
      <w:r>
        <w:rPr>
          <w:noProof/>
        </w:rPr>
        <w:t>252</w:t>
      </w:r>
      <w:r>
        <w:rPr>
          <w:noProof/>
        </w:rPr>
        <w:fldChar w:fldCharType="end"/>
      </w:r>
    </w:p>
    <w:p w14:paraId="033FE3F6" w14:textId="1C565E0A" w:rsidR="007049CF" w:rsidRPr="007049CF" w:rsidRDefault="007049CF">
      <w:pPr>
        <w:pStyle w:val="TOC4"/>
        <w:rPr>
          <w:rFonts w:ascii="Calibri" w:hAnsi="Calibri"/>
          <w:noProof/>
          <w:kern w:val="2"/>
          <w:sz w:val="24"/>
          <w:szCs w:val="24"/>
          <w:lang w:eastAsia="en-GB"/>
        </w:rPr>
      </w:pPr>
      <w:r>
        <w:rPr>
          <w:noProof/>
        </w:rPr>
        <w:t>10.19.3.2</w:t>
      </w:r>
      <w:r w:rsidRPr="007049CF">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_Toc200624214 \h </w:instrText>
      </w:r>
      <w:r>
        <w:rPr>
          <w:noProof/>
        </w:rPr>
      </w:r>
      <w:r>
        <w:rPr>
          <w:noProof/>
        </w:rPr>
        <w:fldChar w:fldCharType="separate"/>
      </w:r>
      <w:r>
        <w:rPr>
          <w:noProof/>
        </w:rPr>
        <w:t>254</w:t>
      </w:r>
      <w:r>
        <w:rPr>
          <w:noProof/>
        </w:rPr>
        <w:fldChar w:fldCharType="end"/>
      </w:r>
    </w:p>
    <w:p w14:paraId="45191208" w14:textId="10EAC393" w:rsidR="007049CF" w:rsidRPr="007049CF" w:rsidRDefault="007049CF">
      <w:pPr>
        <w:pStyle w:val="TOC5"/>
        <w:rPr>
          <w:rFonts w:ascii="Calibri" w:hAnsi="Calibri"/>
          <w:noProof/>
          <w:kern w:val="2"/>
          <w:sz w:val="24"/>
          <w:szCs w:val="24"/>
          <w:lang w:eastAsia="en-GB"/>
        </w:rPr>
      </w:pPr>
      <w:r>
        <w:rPr>
          <w:noProof/>
        </w:rPr>
        <w:t>10.19.3.2.1</w:t>
      </w:r>
      <w:r w:rsidRPr="007049CF">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_Toc200624215 \h </w:instrText>
      </w:r>
      <w:r>
        <w:rPr>
          <w:noProof/>
        </w:rPr>
      </w:r>
      <w:r>
        <w:rPr>
          <w:noProof/>
        </w:rPr>
        <w:fldChar w:fldCharType="separate"/>
      </w:r>
      <w:r>
        <w:rPr>
          <w:noProof/>
        </w:rPr>
        <w:t>254</w:t>
      </w:r>
      <w:r>
        <w:rPr>
          <w:noProof/>
        </w:rPr>
        <w:fldChar w:fldCharType="end"/>
      </w:r>
    </w:p>
    <w:p w14:paraId="6DD5A98D" w14:textId="4D876903" w:rsidR="007049CF" w:rsidRPr="007049CF" w:rsidRDefault="007049CF">
      <w:pPr>
        <w:pStyle w:val="TOC5"/>
        <w:rPr>
          <w:rFonts w:ascii="Calibri" w:hAnsi="Calibri"/>
          <w:noProof/>
          <w:kern w:val="2"/>
          <w:sz w:val="24"/>
          <w:szCs w:val="24"/>
          <w:lang w:eastAsia="en-GB"/>
        </w:rPr>
      </w:pPr>
      <w:r>
        <w:rPr>
          <w:noProof/>
        </w:rPr>
        <w:t>10.19.3.2.2</w:t>
      </w:r>
      <w:r w:rsidRPr="007049CF">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_Toc200624216 \h </w:instrText>
      </w:r>
      <w:r>
        <w:rPr>
          <w:noProof/>
        </w:rPr>
      </w:r>
      <w:r>
        <w:rPr>
          <w:noProof/>
        </w:rPr>
        <w:fldChar w:fldCharType="separate"/>
      </w:r>
      <w:r>
        <w:rPr>
          <w:noProof/>
        </w:rPr>
        <w:t>256</w:t>
      </w:r>
      <w:r>
        <w:rPr>
          <w:noProof/>
        </w:rPr>
        <w:fldChar w:fldCharType="end"/>
      </w:r>
    </w:p>
    <w:p w14:paraId="38D6859A" w14:textId="1A551509" w:rsidR="007049CF" w:rsidRPr="007049CF" w:rsidRDefault="007049CF">
      <w:pPr>
        <w:pStyle w:val="TOC5"/>
        <w:rPr>
          <w:rFonts w:ascii="Calibri" w:hAnsi="Calibri"/>
          <w:noProof/>
          <w:kern w:val="2"/>
          <w:sz w:val="24"/>
          <w:szCs w:val="24"/>
          <w:lang w:eastAsia="en-GB"/>
        </w:rPr>
      </w:pPr>
      <w:r>
        <w:rPr>
          <w:noProof/>
        </w:rPr>
        <w:t>10.19.3.2.3</w:t>
      </w:r>
      <w:r w:rsidRPr="007049CF">
        <w:rPr>
          <w:rFonts w:ascii="Calibri" w:hAnsi="Calibri"/>
          <w:noProof/>
          <w:kern w:val="2"/>
          <w:sz w:val="24"/>
          <w:szCs w:val="24"/>
          <w:lang w:eastAsia="en-GB"/>
        </w:rPr>
        <w:tab/>
      </w:r>
      <w:r w:rsidRPr="004F7CA0">
        <w:rPr>
          <w:noProof/>
          <w:lang w:val="nl-NL"/>
        </w:rPr>
        <w:t>Ad hoc group call setup – Participants list determined by the MCPTT server</w:t>
      </w:r>
      <w:r>
        <w:rPr>
          <w:noProof/>
        </w:rPr>
        <w:tab/>
      </w:r>
      <w:r>
        <w:rPr>
          <w:noProof/>
        </w:rPr>
        <w:fldChar w:fldCharType="begin"/>
      </w:r>
      <w:r>
        <w:rPr>
          <w:noProof/>
        </w:rPr>
        <w:instrText xml:space="preserve"> PAGEREF _Toc200624217 \h </w:instrText>
      </w:r>
      <w:r>
        <w:rPr>
          <w:noProof/>
        </w:rPr>
      </w:r>
      <w:r>
        <w:rPr>
          <w:noProof/>
        </w:rPr>
        <w:fldChar w:fldCharType="separate"/>
      </w:r>
      <w:r>
        <w:rPr>
          <w:noProof/>
        </w:rPr>
        <w:t>257</w:t>
      </w:r>
      <w:r>
        <w:rPr>
          <w:noProof/>
        </w:rPr>
        <w:fldChar w:fldCharType="end"/>
      </w:r>
    </w:p>
    <w:p w14:paraId="18D036B2" w14:textId="65F34547" w:rsidR="007049CF" w:rsidRPr="007049CF" w:rsidRDefault="007049CF">
      <w:pPr>
        <w:pStyle w:val="TOC5"/>
        <w:rPr>
          <w:rFonts w:ascii="Calibri" w:hAnsi="Calibri"/>
          <w:noProof/>
          <w:kern w:val="2"/>
          <w:sz w:val="24"/>
          <w:szCs w:val="24"/>
          <w:lang w:eastAsia="en-GB"/>
        </w:rPr>
      </w:pPr>
      <w:r>
        <w:rPr>
          <w:noProof/>
        </w:rPr>
        <w:t>10.19.3.2.4</w:t>
      </w:r>
      <w:r w:rsidRPr="007049CF">
        <w:rPr>
          <w:rFonts w:ascii="Calibri" w:hAnsi="Calibri"/>
          <w:noProof/>
          <w:kern w:val="2"/>
          <w:sz w:val="24"/>
          <w:szCs w:val="24"/>
          <w:lang w:eastAsia="en-GB"/>
        </w:rPr>
        <w:tab/>
      </w:r>
      <w:r w:rsidRPr="004F7CA0">
        <w:rPr>
          <w:noProof/>
          <w:lang w:val="nl-NL"/>
        </w:rPr>
        <w:t>Modification of ad hoc group call participants by the MCPTT server</w:t>
      </w:r>
      <w:r>
        <w:rPr>
          <w:noProof/>
        </w:rPr>
        <w:tab/>
      </w:r>
      <w:r>
        <w:rPr>
          <w:noProof/>
        </w:rPr>
        <w:fldChar w:fldCharType="begin"/>
      </w:r>
      <w:r>
        <w:rPr>
          <w:noProof/>
        </w:rPr>
        <w:instrText xml:space="preserve"> PAGEREF _Toc200624218 \h </w:instrText>
      </w:r>
      <w:r>
        <w:rPr>
          <w:noProof/>
        </w:rPr>
      </w:r>
      <w:r>
        <w:rPr>
          <w:noProof/>
        </w:rPr>
        <w:fldChar w:fldCharType="separate"/>
      </w:r>
      <w:r>
        <w:rPr>
          <w:noProof/>
        </w:rPr>
        <w:t>260</w:t>
      </w:r>
      <w:r>
        <w:rPr>
          <w:noProof/>
        </w:rPr>
        <w:fldChar w:fldCharType="end"/>
      </w:r>
    </w:p>
    <w:p w14:paraId="06CF04AA" w14:textId="11737B3B" w:rsidR="007049CF" w:rsidRPr="007049CF" w:rsidRDefault="007049CF">
      <w:pPr>
        <w:pStyle w:val="TOC5"/>
        <w:rPr>
          <w:rFonts w:ascii="Calibri" w:hAnsi="Calibri"/>
          <w:noProof/>
          <w:kern w:val="2"/>
          <w:sz w:val="24"/>
          <w:szCs w:val="24"/>
          <w:lang w:eastAsia="en-GB"/>
        </w:rPr>
      </w:pPr>
      <w:r>
        <w:rPr>
          <w:noProof/>
        </w:rPr>
        <w:t>10.19.3.2.5</w:t>
      </w:r>
      <w:r w:rsidRPr="007049CF">
        <w:rPr>
          <w:rFonts w:ascii="Calibri" w:hAnsi="Calibri"/>
          <w:noProof/>
          <w:kern w:val="2"/>
          <w:sz w:val="24"/>
          <w:szCs w:val="24"/>
          <w:lang w:eastAsia="en-GB"/>
        </w:rPr>
        <w:tab/>
      </w:r>
      <w:r w:rsidRPr="004F7CA0">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_Toc200624219 \h </w:instrText>
      </w:r>
      <w:r>
        <w:rPr>
          <w:noProof/>
        </w:rPr>
      </w:r>
      <w:r>
        <w:rPr>
          <w:noProof/>
        </w:rPr>
        <w:fldChar w:fldCharType="separate"/>
      </w:r>
      <w:r>
        <w:rPr>
          <w:noProof/>
        </w:rPr>
        <w:t>262</w:t>
      </w:r>
      <w:r>
        <w:rPr>
          <w:noProof/>
        </w:rPr>
        <w:fldChar w:fldCharType="end"/>
      </w:r>
    </w:p>
    <w:p w14:paraId="4EF2917F" w14:textId="300B807A" w:rsidR="007049CF" w:rsidRPr="007049CF" w:rsidRDefault="007049CF">
      <w:pPr>
        <w:pStyle w:val="TOC5"/>
        <w:rPr>
          <w:rFonts w:ascii="Calibri" w:hAnsi="Calibri"/>
          <w:noProof/>
          <w:kern w:val="2"/>
          <w:sz w:val="24"/>
          <w:szCs w:val="24"/>
          <w:lang w:eastAsia="en-GB"/>
        </w:rPr>
      </w:pPr>
      <w:r>
        <w:rPr>
          <w:noProof/>
        </w:rPr>
        <w:t>10.19.3.2.6</w:t>
      </w:r>
      <w:r w:rsidRPr="007049CF">
        <w:rPr>
          <w:rFonts w:ascii="Calibri" w:hAnsi="Calibri"/>
          <w:noProof/>
          <w:kern w:val="2"/>
          <w:sz w:val="24"/>
          <w:szCs w:val="24"/>
          <w:lang w:eastAsia="en-GB"/>
        </w:rPr>
        <w:tab/>
      </w:r>
      <w:r w:rsidRPr="004F7CA0">
        <w:rPr>
          <w:noProof/>
          <w:lang w:val="nl-NL"/>
        </w:rPr>
        <w:t>Modification of ad hoc group call participants by an authorized user</w:t>
      </w:r>
      <w:r>
        <w:rPr>
          <w:noProof/>
        </w:rPr>
        <w:tab/>
      </w:r>
      <w:r>
        <w:rPr>
          <w:noProof/>
        </w:rPr>
        <w:fldChar w:fldCharType="begin"/>
      </w:r>
      <w:r>
        <w:rPr>
          <w:noProof/>
        </w:rPr>
        <w:instrText xml:space="preserve"> PAGEREF _Toc200624220 \h </w:instrText>
      </w:r>
      <w:r>
        <w:rPr>
          <w:noProof/>
        </w:rPr>
      </w:r>
      <w:r>
        <w:rPr>
          <w:noProof/>
        </w:rPr>
        <w:fldChar w:fldCharType="separate"/>
      </w:r>
      <w:r>
        <w:rPr>
          <w:noProof/>
        </w:rPr>
        <w:t>264</w:t>
      </w:r>
      <w:r>
        <w:rPr>
          <w:noProof/>
        </w:rPr>
        <w:fldChar w:fldCharType="end"/>
      </w:r>
    </w:p>
    <w:p w14:paraId="4AC4A7A0" w14:textId="45A1904C" w:rsidR="007049CF" w:rsidRPr="007049CF" w:rsidRDefault="007049CF">
      <w:pPr>
        <w:pStyle w:val="TOC5"/>
        <w:rPr>
          <w:rFonts w:ascii="Calibri" w:hAnsi="Calibri"/>
          <w:noProof/>
          <w:kern w:val="2"/>
          <w:sz w:val="24"/>
          <w:szCs w:val="24"/>
          <w:lang w:eastAsia="en-GB"/>
        </w:rPr>
      </w:pPr>
      <w:r>
        <w:rPr>
          <w:noProof/>
        </w:rPr>
        <w:t>10.19.3.2.7</w:t>
      </w:r>
      <w:r w:rsidRPr="007049CF">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_Toc200624221 \h </w:instrText>
      </w:r>
      <w:r>
        <w:rPr>
          <w:noProof/>
        </w:rPr>
      </w:r>
      <w:r>
        <w:rPr>
          <w:noProof/>
        </w:rPr>
        <w:fldChar w:fldCharType="separate"/>
      </w:r>
      <w:r>
        <w:rPr>
          <w:noProof/>
        </w:rPr>
        <w:t>266</w:t>
      </w:r>
      <w:r>
        <w:rPr>
          <w:noProof/>
        </w:rPr>
        <w:fldChar w:fldCharType="end"/>
      </w:r>
    </w:p>
    <w:p w14:paraId="755F93F1" w14:textId="617D4B4B" w:rsidR="007049CF" w:rsidRPr="007049CF" w:rsidRDefault="007049CF">
      <w:pPr>
        <w:pStyle w:val="TOC8"/>
        <w:rPr>
          <w:rFonts w:ascii="Calibri" w:hAnsi="Calibri"/>
          <w:b w:val="0"/>
          <w:noProof/>
          <w:kern w:val="2"/>
          <w:sz w:val="24"/>
          <w:szCs w:val="24"/>
          <w:lang w:eastAsia="en-GB"/>
        </w:rPr>
      </w:pPr>
      <w:r>
        <w:rPr>
          <w:noProof/>
        </w:rPr>
        <w:t>Annex A (normative): MCPTT related configuration data</w:t>
      </w:r>
      <w:r>
        <w:rPr>
          <w:noProof/>
        </w:rPr>
        <w:tab/>
      </w:r>
      <w:r>
        <w:rPr>
          <w:noProof/>
        </w:rPr>
        <w:fldChar w:fldCharType="begin"/>
      </w:r>
      <w:r>
        <w:rPr>
          <w:noProof/>
        </w:rPr>
        <w:instrText xml:space="preserve"> PAGEREF _Toc200624222 \h </w:instrText>
      </w:r>
      <w:r>
        <w:rPr>
          <w:noProof/>
        </w:rPr>
      </w:r>
      <w:r>
        <w:rPr>
          <w:noProof/>
        </w:rPr>
        <w:fldChar w:fldCharType="separate"/>
      </w:r>
      <w:r>
        <w:rPr>
          <w:noProof/>
        </w:rPr>
        <w:t>269</w:t>
      </w:r>
      <w:r>
        <w:rPr>
          <w:noProof/>
        </w:rPr>
        <w:fldChar w:fldCharType="end"/>
      </w:r>
    </w:p>
    <w:p w14:paraId="6EBB7730" w14:textId="63E7979F" w:rsidR="007049CF" w:rsidRPr="007049CF" w:rsidRDefault="007049CF">
      <w:pPr>
        <w:pStyle w:val="TOC1"/>
        <w:rPr>
          <w:rFonts w:ascii="Calibri" w:hAnsi="Calibri"/>
          <w:noProof/>
          <w:kern w:val="2"/>
          <w:sz w:val="24"/>
          <w:szCs w:val="24"/>
          <w:lang w:eastAsia="en-GB"/>
        </w:rPr>
      </w:pPr>
      <w:r>
        <w:rPr>
          <w:noProof/>
        </w:rPr>
        <w:t>A.1</w:t>
      </w:r>
      <w:r w:rsidRPr="007049C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_Toc200624223 \h </w:instrText>
      </w:r>
      <w:r>
        <w:rPr>
          <w:noProof/>
        </w:rPr>
      </w:r>
      <w:r>
        <w:rPr>
          <w:noProof/>
        </w:rPr>
        <w:fldChar w:fldCharType="separate"/>
      </w:r>
      <w:r>
        <w:rPr>
          <w:noProof/>
        </w:rPr>
        <w:t>269</w:t>
      </w:r>
      <w:r>
        <w:rPr>
          <w:noProof/>
        </w:rPr>
        <w:fldChar w:fldCharType="end"/>
      </w:r>
    </w:p>
    <w:p w14:paraId="28D86958" w14:textId="7607A618" w:rsidR="007049CF" w:rsidRPr="007049CF" w:rsidRDefault="007049CF">
      <w:pPr>
        <w:pStyle w:val="TOC1"/>
        <w:rPr>
          <w:rFonts w:ascii="Calibri" w:hAnsi="Calibri"/>
          <w:noProof/>
          <w:kern w:val="2"/>
          <w:sz w:val="24"/>
          <w:szCs w:val="24"/>
          <w:lang w:eastAsia="en-GB"/>
        </w:rPr>
      </w:pPr>
      <w:r>
        <w:rPr>
          <w:noProof/>
        </w:rPr>
        <w:t>A.2</w:t>
      </w:r>
      <w:r w:rsidRPr="007049CF">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_Toc200624224 \h </w:instrText>
      </w:r>
      <w:r>
        <w:rPr>
          <w:noProof/>
        </w:rPr>
      </w:r>
      <w:r>
        <w:rPr>
          <w:noProof/>
        </w:rPr>
        <w:fldChar w:fldCharType="separate"/>
      </w:r>
      <w:r>
        <w:rPr>
          <w:noProof/>
        </w:rPr>
        <w:t>270</w:t>
      </w:r>
      <w:r>
        <w:rPr>
          <w:noProof/>
        </w:rPr>
        <w:fldChar w:fldCharType="end"/>
      </w:r>
    </w:p>
    <w:p w14:paraId="114E2705" w14:textId="1085EE92" w:rsidR="007049CF" w:rsidRPr="007049CF" w:rsidRDefault="007049CF">
      <w:pPr>
        <w:pStyle w:val="TOC1"/>
        <w:rPr>
          <w:rFonts w:ascii="Calibri" w:hAnsi="Calibri"/>
          <w:noProof/>
          <w:kern w:val="2"/>
          <w:sz w:val="24"/>
          <w:szCs w:val="24"/>
          <w:lang w:eastAsia="en-GB"/>
        </w:rPr>
      </w:pPr>
      <w:r>
        <w:rPr>
          <w:noProof/>
        </w:rPr>
        <w:t>A.3</w:t>
      </w:r>
      <w:r w:rsidRPr="007049CF">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_Toc200624225 \h </w:instrText>
      </w:r>
      <w:r>
        <w:rPr>
          <w:noProof/>
        </w:rPr>
      </w:r>
      <w:r>
        <w:rPr>
          <w:noProof/>
        </w:rPr>
        <w:fldChar w:fldCharType="separate"/>
      </w:r>
      <w:r>
        <w:rPr>
          <w:noProof/>
        </w:rPr>
        <w:t>270</w:t>
      </w:r>
      <w:r>
        <w:rPr>
          <w:noProof/>
        </w:rPr>
        <w:fldChar w:fldCharType="end"/>
      </w:r>
    </w:p>
    <w:p w14:paraId="7E3B9A51" w14:textId="08F8DC3C" w:rsidR="007049CF" w:rsidRPr="007049CF" w:rsidRDefault="007049CF">
      <w:pPr>
        <w:pStyle w:val="TOC1"/>
        <w:rPr>
          <w:rFonts w:ascii="Calibri" w:hAnsi="Calibri"/>
          <w:noProof/>
          <w:kern w:val="2"/>
          <w:sz w:val="24"/>
          <w:szCs w:val="24"/>
          <w:lang w:eastAsia="en-GB"/>
        </w:rPr>
      </w:pPr>
      <w:r>
        <w:rPr>
          <w:noProof/>
        </w:rPr>
        <w:t>A.4</w:t>
      </w:r>
      <w:r w:rsidRPr="007049CF">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_Toc200624226 \h </w:instrText>
      </w:r>
      <w:r>
        <w:rPr>
          <w:noProof/>
        </w:rPr>
      </w:r>
      <w:r>
        <w:rPr>
          <w:noProof/>
        </w:rPr>
        <w:fldChar w:fldCharType="separate"/>
      </w:r>
      <w:r>
        <w:rPr>
          <w:noProof/>
        </w:rPr>
        <w:t>280</w:t>
      </w:r>
      <w:r>
        <w:rPr>
          <w:noProof/>
        </w:rPr>
        <w:fldChar w:fldCharType="end"/>
      </w:r>
    </w:p>
    <w:p w14:paraId="4F9C1BC6" w14:textId="46EFC143" w:rsidR="007049CF" w:rsidRPr="007049CF" w:rsidRDefault="007049CF">
      <w:pPr>
        <w:pStyle w:val="TOC1"/>
        <w:rPr>
          <w:rFonts w:ascii="Calibri" w:hAnsi="Calibri"/>
          <w:noProof/>
          <w:kern w:val="2"/>
          <w:sz w:val="24"/>
          <w:szCs w:val="24"/>
          <w:lang w:eastAsia="en-GB"/>
        </w:rPr>
      </w:pPr>
      <w:r>
        <w:rPr>
          <w:noProof/>
        </w:rPr>
        <w:t>A.5</w:t>
      </w:r>
      <w:r w:rsidRPr="007049CF">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_Toc200624227 \h </w:instrText>
      </w:r>
      <w:r>
        <w:rPr>
          <w:noProof/>
        </w:rPr>
      </w:r>
      <w:r>
        <w:rPr>
          <w:noProof/>
        </w:rPr>
        <w:fldChar w:fldCharType="separate"/>
      </w:r>
      <w:r>
        <w:rPr>
          <w:noProof/>
        </w:rPr>
        <w:t>283</w:t>
      </w:r>
      <w:r>
        <w:rPr>
          <w:noProof/>
        </w:rPr>
        <w:fldChar w:fldCharType="end"/>
      </w:r>
    </w:p>
    <w:p w14:paraId="32E248A2" w14:textId="20C2BF37" w:rsidR="007049CF" w:rsidRPr="007049CF" w:rsidRDefault="007049CF">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_Toc200624228 \h </w:instrText>
      </w:r>
      <w:r>
        <w:rPr>
          <w:noProof/>
        </w:rPr>
      </w:r>
      <w:r>
        <w:rPr>
          <w:noProof/>
        </w:rPr>
        <w:fldChar w:fldCharType="separate"/>
      </w:r>
      <w:r>
        <w:rPr>
          <w:noProof/>
        </w:rPr>
        <w:t>287</w:t>
      </w:r>
      <w:r>
        <w:rPr>
          <w:noProof/>
        </w:rPr>
        <w:fldChar w:fldCharType="end"/>
      </w:r>
    </w:p>
    <w:p w14:paraId="2E093031" w14:textId="07490BAB" w:rsidR="007049CF" w:rsidRPr="007049CF" w:rsidRDefault="007049CF">
      <w:pPr>
        <w:pStyle w:val="TOC1"/>
        <w:rPr>
          <w:rFonts w:ascii="Calibri" w:hAnsi="Calibri"/>
          <w:noProof/>
          <w:kern w:val="2"/>
          <w:sz w:val="24"/>
          <w:szCs w:val="24"/>
          <w:lang w:eastAsia="en-GB"/>
        </w:rPr>
      </w:pPr>
      <w:r>
        <w:rPr>
          <w:noProof/>
        </w:rPr>
        <w:t>B.1</w:t>
      </w:r>
      <w:r w:rsidRPr="007049CF">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_Toc200624229 \h </w:instrText>
      </w:r>
      <w:r>
        <w:rPr>
          <w:noProof/>
        </w:rPr>
      </w:r>
      <w:r>
        <w:rPr>
          <w:noProof/>
        </w:rPr>
        <w:fldChar w:fldCharType="separate"/>
      </w:r>
      <w:r>
        <w:rPr>
          <w:noProof/>
        </w:rPr>
        <w:t>287</w:t>
      </w:r>
      <w:r>
        <w:rPr>
          <w:noProof/>
        </w:rPr>
        <w:fldChar w:fldCharType="end"/>
      </w:r>
    </w:p>
    <w:p w14:paraId="318A8A43" w14:textId="5F847C91" w:rsidR="007049CF" w:rsidRPr="007049CF" w:rsidRDefault="007049CF">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_Toc200624230 \h </w:instrText>
      </w:r>
      <w:r>
        <w:rPr>
          <w:noProof/>
        </w:rPr>
      </w:r>
      <w:r>
        <w:rPr>
          <w:noProof/>
        </w:rPr>
        <w:fldChar w:fldCharType="separate"/>
      </w:r>
      <w:r>
        <w:rPr>
          <w:noProof/>
        </w:rPr>
        <w:t>288</w:t>
      </w:r>
      <w:r>
        <w:rPr>
          <w:noProof/>
        </w:rPr>
        <w:fldChar w:fldCharType="end"/>
      </w:r>
    </w:p>
    <w:p w14:paraId="17C3E7B6" w14:textId="2AE70A9A"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200623731"/>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200623732"/>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200623733"/>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200623734"/>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200623735"/>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200623736"/>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200623737"/>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200623738"/>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200623739"/>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200623740"/>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200623741"/>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200623742"/>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200623743"/>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200623744"/>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200623745"/>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200623746"/>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200623747"/>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200623748"/>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200623749"/>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200623750"/>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200623751"/>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200623752"/>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200623753"/>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200623754"/>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200623755"/>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200623756"/>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200623757"/>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200623758"/>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200623759"/>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200623760"/>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200623761"/>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2pt" o:ole="">
            <v:imagedata r:id="rId11" o:title=""/>
          </v:shape>
          <o:OLEObject Type="Embed" ProgID="Visio.Drawing.11" ShapeID="_x0000_i1027" DrawAspect="Content" ObjectID="_1811238415"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25pt" o:ole="">
            <v:imagedata r:id="rId13" o:title=""/>
          </v:shape>
          <o:OLEObject Type="Embed" ProgID="Visio.Drawing.11" ShapeID="_x0000_i1028" DrawAspect="Content" ObjectID="_1811238416"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200623762"/>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15pt;height:294.4pt" o:ole="">
            <v:imagedata r:id="rId15" o:title=""/>
          </v:shape>
          <o:OLEObject Type="Embed" ProgID="Visio.Drawing.11" ShapeID="_x0000_i1029" DrawAspect="Content" ObjectID="_1811238417"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200623763"/>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200623764"/>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200623765"/>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200623766"/>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200623767"/>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200623768"/>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200623769"/>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200623770"/>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601E921F" w:rsidR="00171381" w:rsidRPr="00600B96" w:rsidRDefault="00171381" w:rsidP="00171381">
      <w:pPr>
        <w:pStyle w:val="B1"/>
      </w:pPr>
      <w:r w:rsidRPr="00600B96">
        <w:t>-</w:t>
      </w:r>
      <w:r w:rsidRPr="00600B96">
        <w:tab/>
        <w:t>managing floor control entity in a group call and private call;</w:t>
      </w:r>
    </w:p>
    <w:p w14:paraId="3946848A" w14:textId="0FD8861B" w:rsidR="00074B52" w:rsidRDefault="00171381" w:rsidP="00074B52">
      <w:pPr>
        <w:pStyle w:val="B1"/>
      </w:pPr>
      <w:r w:rsidRPr="00600B96">
        <w:t>-</w:t>
      </w:r>
      <w:r w:rsidRPr="00600B96">
        <w:tab/>
        <w:t>managing media handling entity in call i.e. conferencing, transcoding</w:t>
      </w:r>
      <w:r w:rsidR="00074B52" w:rsidRPr="00074B52">
        <w:t xml:space="preserve"> </w:t>
      </w:r>
      <w:r w:rsidR="00074B52">
        <w:t>; and</w:t>
      </w:r>
    </w:p>
    <w:p w14:paraId="447146FE" w14:textId="34303F74" w:rsidR="00171381" w:rsidRDefault="00074B52" w:rsidP="00074B52">
      <w:pPr>
        <w:pStyle w:val="B1"/>
      </w:pPr>
      <w:r>
        <w:t>-</w:t>
      </w:r>
      <w:r>
        <w:tab/>
        <w:t>interfacing with the recording server for the management of the recording processes.</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lastRenderedPageBreak/>
        <w:t>-</w:t>
      </w:r>
      <w:r w:rsidRPr="00600B96">
        <w:tab/>
        <w:t>relaying the call control and floor control messages between the MCPTT client and the MCPTT server performing the controlling role; and</w:t>
      </w:r>
    </w:p>
    <w:p w14:paraId="1EFC8F2F" w14:textId="009D814B" w:rsidR="00171381" w:rsidRDefault="00171381" w:rsidP="00171381">
      <w:pPr>
        <w:pStyle w:val="B1"/>
      </w:pPr>
      <w:r w:rsidRPr="00600B96">
        <w:t>-</w:t>
      </w:r>
      <w:r w:rsidRPr="00600B96">
        <w:tab/>
        <w:t>media handling in call for its MCPTT users, i.e. transcoding,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200623771"/>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200623772"/>
      <w:r w:rsidRPr="00600B96">
        <w:t>7.4.2.3.4</w:t>
      </w:r>
      <w:r w:rsidRPr="00600B96">
        <w:tab/>
        <w:t>Floor control server</w:t>
      </w:r>
      <w:bookmarkEnd w:id="210"/>
      <w:bookmarkEnd w:id="211"/>
      <w:bookmarkEnd w:id="212"/>
    </w:p>
    <w:p w14:paraId="2AD8115E" w14:textId="227A19B8"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w:t>
      </w:r>
      <w:r w:rsidR="00A03712" w:rsidRPr="00A03712">
        <w:t>, however, the floor control server may use different IP addresses</w:t>
      </w:r>
      <w:r w:rsidRPr="00600B96">
        <w:t>.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200623773"/>
      <w:r w:rsidRPr="00600B96">
        <w:t>7.4.2.3.5</w:t>
      </w:r>
      <w:r w:rsidRPr="00600B96">
        <w:tab/>
        <w:t>Media distribution function</w:t>
      </w:r>
      <w:bookmarkEnd w:id="213"/>
      <w:bookmarkEnd w:id="214"/>
      <w:bookmarkEnd w:id="215"/>
      <w:r w:rsidRPr="00600B96">
        <w:t xml:space="preserve"> </w:t>
      </w:r>
    </w:p>
    <w:p w14:paraId="45A02185" w14:textId="4D17DE5C" w:rsidR="00171381" w:rsidRPr="00600B96" w:rsidRDefault="00171381" w:rsidP="00171381">
      <w:r w:rsidRPr="00600B96">
        <w:t xml:space="preserve">The media distribution function is responsible for the distribution of media to call participants. </w:t>
      </w:r>
      <w:r w:rsidR="00A03712" w:rsidRPr="00A03712">
        <w:t>The media distribution function may use different IP addresses than the MCPTT server.</w:t>
      </w:r>
      <w:r w:rsidR="00A03712">
        <w:t xml:space="preserve"> </w:t>
      </w:r>
      <w:r w:rsidRPr="00600B96">
        <w:t>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200623774"/>
      <w:r w:rsidRPr="00600B96">
        <w:lastRenderedPageBreak/>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200623775"/>
      <w:r w:rsidRPr="00600B96">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200623776"/>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200623777"/>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200623778"/>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200623779"/>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200623780"/>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200623781"/>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200623782"/>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200623783"/>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200623784"/>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200623785"/>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200623786"/>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200623787"/>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200623788"/>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200623789"/>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200623790"/>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200623791"/>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200623792"/>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200623793"/>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200623794"/>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200623795"/>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200623796"/>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200623797"/>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200623798"/>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4.9pt;height:195pt" o:ole="">
            <v:imagedata r:id="rId17" o:title=""/>
          </v:shape>
          <o:OLEObject Type="Embed" ProgID="Visio.Drawing.11" ShapeID="_x0000_i1030" DrawAspect="Content" ObjectID="_1811238418"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200623799"/>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200623800"/>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200623801"/>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200623802"/>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200623803"/>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200623804"/>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200623805"/>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200623806"/>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200623807"/>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9pt;height:281.25pt" o:ole="">
            <v:imagedata r:id="rId19" o:title=""/>
          </v:shape>
          <o:OLEObject Type="Embed" ProgID="Visio.Drawing.11" ShapeID="_x0000_i1031" DrawAspect="Content" ObjectID="_1811238419"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200623808"/>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200623809"/>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200623810"/>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200623811"/>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200623812"/>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200623813"/>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200623814"/>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200623815"/>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200623816"/>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200623817"/>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200623818"/>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200623819"/>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200623820"/>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1pt" o:ole="">
            <v:imagedata r:id="rId21" o:title=""/>
          </v:shape>
          <o:OLEObject Type="Embed" ProgID="Visio.Drawing.11" ShapeID="_x0000_i1032" DrawAspect="Content" ObjectID="_1811238420"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200623821"/>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4pt" o:ole="">
            <v:imagedata r:id="rId23" o:title=""/>
          </v:shape>
          <o:OLEObject Type="Embed" ProgID="Visio.Drawing.11" ShapeID="_x0000_i1033" DrawAspect="Content" ObjectID="_1811238421"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200623822"/>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200623823"/>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200623824"/>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200623825"/>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200623826"/>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200623827"/>
      <w:r w:rsidRPr="00AB5FED">
        <w:t>10.6.2.2.1</w:t>
      </w:r>
      <w:r w:rsidRPr="00AB5FED">
        <w:tab/>
        <w:t>MCPTT emergency group call request</w:t>
      </w:r>
      <w:bookmarkEnd w:id="432"/>
      <w:bookmarkEnd w:id="433"/>
      <w:bookmarkEnd w:id="434"/>
      <w:bookmarkEnd w:id="435"/>
    </w:p>
    <w:p w14:paraId="76B3E15B" w14:textId="26047328"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w:t>
      </w:r>
      <w:r w:rsidR="00936D21" w:rsidRPr="00936D21">
        <w:t xml:space="preserve"> group host</w:t>
      </w:r>
      <w:r>
        <w:t xml:space="preserve"> MCPTT server,</w:t>
      </w:r>
      <w:r w:rsidRPr="00AB5FED">
        <w:t xml:space="preserve"> and from the MCPTT server to the MCPTT client.</w:t>
      </w:r>
    </w:p>
    <w:p w14:paraId="6DD9655B" w14:textId="5436FFFD" w:rsidR="00171381" w:rsidRPr="00AB5FED" w:rsidRDefault="00171381" w:rsidP="00171381">
      <w:pPr>
        <w:pStyle w:val="TH"/>
      </w:pPr>
      <w:r w:rsidRPr="00AB5FED">
        <w:t>Table 10.6.2.2.1-1</w:t>
      </w:r>
      <w:r w:rsidR="004D29C3">
        <w:t>:</w:t>
      </w:r>
      <w:r w:rsidRPr="00AB5FED">
        <w:t xml:space="preserve">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67A4E069"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server or from the</w:t>
            </w:r>
            <w:r w:rsidR="00936D21">
              <w:t xml:space="preserve"> </w:t>
            </w:r>
            <w:r w:rsidR="00936D21" w:rsidRPr="00936D21">
              <w:t>MCPTT</w:t>
            </w:r>
            <w:r>
              <w:t xml:space="preserve"> server to the </w:t>
            </w:r>
            <w:r w:rsidR="00936D21" w:rsidRPr="00936D21">
              <w:t xml:space="preserve">group host MCPTT </w:t>
            </w:r>
            <w:r>
              <w:t xml:space="preserve">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200623828"/>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26469962" w:rsidR="00171381" w:rsidRPr="00AB5FED" w:rsidRDefault="00171381" w:rsidP="00171381">
      <w:pPr>
        <w:pStyle w:val="TH"/>
      </w:pPr>
      <w:r w:rsidRPr="00AB5FED">
        <w:t>Table 10.6.2.2.1a-1</w:t>
      </w:r>
      <w:r w:rsidR="004D29C3">
        <w:t>:</w:t>
      </w:r>
      <w:r w:rsidRPr="00AB5FED">
        <w:t xml:space="preserve">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200623829"/>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200623830"/>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200623831"/>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200623832"/>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200623833"/>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200623834"/>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200623835"/>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200623836"/>
      <w:r w:rsidRPr="00AB5FED">
        <w:t>10.6.2.2.5</w:t>
      </w:r>
      <w:r w:rsidRPr="00AB5FED">
        <w:tab/>
        <w:t>MCPTT imminent peril group call request</w:t>
      </w:r>
      <w:bookmarkEnd w:id="462"/>
      <w:bookmarkEnd w:id="463"/>
      <w:bookmarkEnd w:id="464"/>
      <w:bookmarkEnd w:id="465"/>
    </w:p>
    <w:p w14:paraId="4F285611" w14:textId="48E1664A" w:rsidR="00171381" w:rsidRPr="00AB5FED" w:rsidRDefault="00171381" w:rsidP="00171381">
      <w:r w:rsidRPr="00AB5FED">
        <w:t>Table 10.6.2.2.5-1 describes the information flow MCPTT imminent peril group call request from the MCPTT client to the MCPTT server</w:t>
      </w:r>
      <w:r>
        <w:t xml:space="preserve">, from the MCPTT server to the </w:t>
      </w:r>
      <w:r w:rsidR="00936D21" w:rsidRPr="00936D21">
        <w:t xml:space="preserve">group host </w:t>
      </w:r>
      <w:r>
        <w:t>MCPTT server,</w:t>
      </w:r>
      <w:r w:rsidRPr="00AB5FED">
        <w:t xml:space="preserve"> and from the MCPTT server to the MCPTT client.</w:t>
      </w:r>
    </w:p>
    <w:p w14:paraId="597ABA31" w14:textId="5161E7DD" w:rsidR="00171381" w:rsidRPr="00AB5FED" w:rsidRDefault="00171381" w:rsidP="00171381">
      <w:pPr>
        <w:pStyle w:val="TH"/>
      </w:pPr>
      <w:r w:rsidRPr="00AB5FED">
        <w:lastRenderedPageBreak/>
        <w:t>Table 10.6.2.2.5-1</w:t>
      </w:r>
      <w:r w:rsidR="004D29C3">
        <w:t>:</w:t>
      </w:r>
      <w:r w:rsidRPr="00AB5FED">
        <w:t xml:space="preserve">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471E2CD1"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 xml:space="preserve">server or from the </w:t>
            </w:r>
            <w:r w:rsidR="00936D21" w:rsidRPr="00936D21">
              <w:t xml:space="preserve">MCPTT </w:t>
            </w:r>
            <w:r>
              <w:t xml:space="preserve">server to the </w:t>
            </w:r>
            <w:r w:rsidR="00936D21" w:rsidRPr="00936D21">
              <w:t xml:space="preserve">group host MCPTT </w:t>
            </w:r>
            <w:r>
              <w:t xml:space="preserve">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200623837"/>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329FB8A6" w:rsidR="00171381" w:rsidRPr="00AB5FED" w:rsidRDefault="00171381" w:rsidP="00171381">
      <w:pPr>
        <w:pStyle w:val="TH"/>
      </w:pPr>
      <w:r w:rsidRPr="00AB5FED">
        <w:t>Table 10.6.2.2.5a-1</w:t>
      </w:r>
      <w:r w:rsidR="004D29C3">
        <w:t>:</w:t>
      </w:r>
      <w:r w:rsidRPr="00AB5FED">
        <w:t xml:space="preserve">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200623838"/>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47697893" w:rsidR="00171381" w:rsidRPr="00AB5FED" w:rsidRDefault="00171381" w:rsidP="00171381">
      <w:pPr>
        <w:pStyle w:val="TH"/>
      </w:pPr>
      <w:r w:rsidRPr="00AB5FED">
        <w:t>Table 10.6.2.2.6-1</w:t>
      </w:r>
      <w:r w:rsidR="004D29C3">
        <w:t>:</w:t>
      </w:r>
      <w:r w:rsidRPr="00AB5FED">
        <w:t xml:space="preserve">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200623839"/>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4AD570A9" w:rsidR="00171381" w:rsidRPr="00AB5FED" w:rsidRDefault="00171381" w:rsidP="00171381">
      <w:pPr>
        <w:pStyle w:val="TH"/>
      </w:pPr>
      <w:r w:rsidRPr="00AB5FED">
        <w:t>Table 10.6.2.2.6a-1</w:t>
      </w:r>
      <w:r w:rsidR="004D29C3">
        <w:t>:</w:t>
      </w:r>
      <w:r w:rsidRPr="00AB5FED">
        <w:t xml:space="preserve">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200623840"/>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0FC54EA1" w:rsidR="00171381" w:rsidRPr="00AB5FED" w:rsidRDefault="00171381" w:rsidP="00171381">
      <w:pPr>
        <w:pStyle w:val="Heading5"/>
        <w:rPr>
          <w:lang w:eastAsia="zh-CN"/>
        </w:rPr>
      </w:pPr>
      <w:bookmarkStart w:id="479" w:name="_Toc460616025"/>
      <w:bookmarkStart w:id="480" w:name="_Toc460616886"/>
      <w:bookmarkStart w:id="481" w:name="_Toc200623841"/>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 xml:space="preserve">(MCPTT server – </w:t>
      </w:r>
      <w:r w:rsidR="00BD53EB" w:rsidRPr="00BD53EB">
        <w:t xml:space="preserve">group host </w:t>
      </w:r>
      <w:r w:rsidRPr="00AB5FED">
        <w:t>MCPTT server</w:t>
      </w:r>
      <w:r w:rsidRPr="00AB5FED">
        <w:rPr>
          <w:rFonts w:hint="eastAsia"/>
          <w:lang w:eastAsia="zh-CN"/>
        </w:rPr>
        <w:t>)</w:t>
      </w:r>
      <w:bookmarkEnd w:id="479"/>
      <w:bookmarkEnd w:id="480"/>
      <w:bookmarkEnd w:id="481"/>
    </w:p>
    <w:p w14:paraId="0A52F260" w14:textId="0D10484A" w:rsidR="00171381" w:rsidRPr="00AB5FED" w:rsidRDefault="00171381" w:rsidP="00171381">
      <w:r w:rsidRPr="00AB5FED">
        <w:t>Table 10.6.2.2.</w:t>
      </w:r>
      <w:r w:rsidRPr="00AB5FED">
        <w:rPr>
          <w:rFonts w:hint="eastAsia"/>
          <w:lang w:eastAsia="zh-CN"/>
        </w:rPr>
        <w:t>8</w:t>
      </w:r>
      <w:r w:rsidRPr="00AB5FED">
        <w:t xml:space="preserve">-1 describes the information flow group call request between the MCPTT </w:t>
      </w:r>
      <w:r w:rsidR="00BD53EB" w:rsidRPr="00BD53EB">
        <w:t xml:space="preserve">server and the group host MCPTT </w:t>
      </w:r>
      <w:r w:rsidRPr="00AB5FED">
        <w:t>server.</w:t>
      </w:r>
    </w:p>
    <w:p w14:paraId="2B28FC88" w14:textId="19FAC7EC" w:rsidR="00171381" w:rsidRPr="00AB5FED" w:rsidRDefault="00171381" w:rsidP="00171381">
      <w:pPr>
        <w:pStyle w:val="TH"/>
      </w:pPr>
      <w:r w:rsidRPr="00AB5FED">
        <w:lastRenderedPageBreak/>
        <w:t>Table 10.6.2.2.</w:t>
      </w:r>
      <w:r w:rsidRPr="00AB5FED">
        <w:rPr>
          <w:rFonts w:hint="eastAsia"/>
          <w:lang w:eastAsia="zh-CN"/>
        </w:rPr>
        <w:t>8</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1944A620"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200623842"/>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63919C30" w:rsidR="00171381" w:rsidRPr="00AB5FED" w:rsidRDefault="00171381" w:rsidP="00171381">
      <w:pPr>
        <w:pStyle w:val="TH"/>
      </w:pPr>
      <w:r w:rsidRPr="00AB5FED">
        <w:t>Table 10.6.2.2.</w:t>
      </w:r>
      <w:r w:rsidRPr="00AB5FED">
        <w:rPr>
          <w:rFonts w:hint="eastAsia"/>
          <w:lang w:eastAsia="zh-CN"/>
        </w:rPr>
        <w:t>9</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200623843"/>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50088A43" w:rsidR="00171381" w:rsidRPr="00AB5FED" w:rsidRDefault="00171381" w:rsidP="00171381">
      <w:pPr>
        <w:pStyle w:val="TH"/>
      </w:pPr>
      <w:r w:rsidRPr="00AB5FED">
        <w:lastRenderedPageBreak/>
        <w:t>Table 10.6.2.2.</w:t>
      </w:r>
      <w:r w:rsidRPr="00AB5FED">
        <w:rPr>
          <w:rFonts w:hint="eastAsia"/>
          <w:lang w:eastAsia="zh-CN"/>
        </w:rPr>
        <w:t>10</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200623844"/>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6DEC65E3" w:rsidR="00171381" w:rsidRPr="00AB5FED" w:rsidRDefault="00171381" w:rsidP="00171381">
      <w:pPr>
        <w:pStyle w:val="TH"/>
      </w:pPr>
      <w:r w:rsidRPr="00AB5FED">
        <w:t>Table 10.6.2.2.</w:t>
      </w:r>
      <w:r w:rsidRPr="00AB5FED">
        <w:rPr>
          <w:rFonts w:hint="eastAsia"/>
          <w:lang w:eastAsia="zh-CN"/>
        </w:rPr>
        <w:t>11</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200623845"/>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3E041AD6" w:rsidR="00171381" w:rsidRPr="00AB5FED" w:rsidRDefault="00171381" w:rsidP="00171381">
      <w:pPr>
        <w:pStyle w:val="TH"/>
      </w:pPr>
      <w:r w:rsidRPr="00AB5FED">
        <w:t>Table 10.6.2.2.1</w:t>
      </w:r>
      <w:r w:rsidRPr="00AB5FED">
        <w:rPr>
          <w:rFonts w:hint="eastAsia"/>
          <w:lang w:eastAsia="zh-CN"/>
        </w:rPr>
        <w:t>2</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200623846"/>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0B276E4E" w:rsidR="00171381" w:rsidRPr="00AB5FED" w:rsidRDefault="00171381" w:rsidP="00171381">
      <w:pPr>
        <w:pStyle w:val="TH"/>
      </w:pPr>
      <w:r w:rsidRPr="00AB5FED">
        <w:lastRenderedPageBreak/>
        <w:t>Table 10.6.2.2.</w:t>
      </w:r>
      <w:r w:rsidRPr="00AB5FED">
        <w:rPr>
          <w:rFonts w:hint="eastAsia"/>
          <w:lang w:eastAsia="zh-CN"/>
        </w:rPr>
        <w:t>13</w:t>
      </w:r>
      <w:r w:rsidRPr="00AB5FED">
        <w:t>-1</w:t>
      </w:r>
      <w:r w:rsidR="004D29C3">
        <w:t>:</w:t>
      </w:r>
      <w:r w:rsidRPr="00AB5FED">
        <w:t xml:space="preserve">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200623847"/>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59E1AE8F" w:rsidR="00171381" w:rsidRPr="00AB5FED" w:rsidRDefault="00171381" w:rsidP="00171381">
      <w:pPr>
        <w:pStyle w:val="TH"/>
      </w:pPr>
      <w:r w:rsidRPr="00AB5FED">
        <w:t>Table 10.6.2.2.1</w:t>
      </w:r>
      <w:r w:rsidRPr="00AB5FED">
        <w:rPr>
          <w:rFonts w:hint="eastAsia"/>
          <w:lang w:eastAsia="zh-CN"/>
        </w:rPr>
        <w:t>4</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200623848"/>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60053CC3"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200623849"/>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1DE13D26" w:rsidR="00171381" w:rsidRPr="00AB5FED" w:rsidRDefault="00171381" w:rsidP="00171381">
      <w:pPr>
        <w:pStyle w:val="TH"/>
      </w:pPr>
      <w:r w:rsidRPr="00AB5FED">
        <w:lastRenderedPageBreak/>
        <w:t>Table 10.6.2.2.1</w:t>
      </w:r>
      <w:r w:rsidRPr="00AB5FED">
        <w:rPr>
          <w:rFonts w:hint="eastAsia"/>
          <w:lang w:eastAsia="zh-CN"/>
        </w:rPr>
        <w:t>5</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200623850"/>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570804C0" w:rsidR="00171381" w:rsidRPr="00AB5FED" w:rsidRDefault="00171381" w:rsidP="00171381">
      <w:pPr>
        <w:pStyle w:val="TH"/>
      </w:pPr>
      <w:r w:rsidRPr="00AB5FED">
        <w:t>Table 10.6.2.2.1</w:t>
      </w:r>
      <w:r w:rsidRPr="00AB5FED">
        <w:rPr>
          <w:rFonts w:hint="eastAsia"/>
          <w:lang w:eastAsia="zh-CN"/>
        </w:rPr>
        <w:t>6</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200623851"/>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55264400" w:rsidR="00171381" w:rsidRPr="00AB5FED" w:rsidRDefault="00171381" w:rsidP="00171381">
      <w:pPr>
        <w:pStyle w:val="TH"/>
      </w:pPr>
      <w:r w:rsidRPr="00AB5FED">
        <w:t>Table 10.6.2.2.1</w:t>
      </w:r>
      <w:r w:rsidRPr="00AB5FED">
        <w:rPr>
          <w:rFonts w:hint="eastAsia"/>
          <w:lang w:eastAsia="zh-CN"/>
        </w:rPr>
        <w:t>7</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200623852"/>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2594A89" w:rsidR="00171381" w:rsidRPr="00AB5FED" w:rsidRDefault="00171381" w:rsidP="00171381">
      <w:pPr>
        <w:pStyle w:val="TH"/>
      </w:pPr>
      <w:r w:rsidRPr="00AB5FED">
        <w:t>Table 10.6.2.2.1</w:t>
      </w:r>
      <w:r w:rsidRPr="00AB5FED">
        <w:rPr>
          <w:rFonts w:hint="eastAsia"/>
          <w:lang w:eastAsia="zh-CN"/>
        </w:rPr>
        <w:t>8</w:t>
      </w:r>
      <w:r w:rsidRPr="00AB5FED">
        <w:t>-1</w:t>
      </w:r>
      <w:r w:rsidR="004D29C3">
        <w:t>:</w:t>
      </w:r>
      <w:r w:rsidRPr="00AB5FED">
        <w:t xml:space="preserve">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200623853"/>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4EDF7E6F" w:rsidR="00171381" w:rsidRPr="00AB5FED" w:rsidRDefault="00171381" w:rsidP="00171381">
      <w:pPr>
        <w:pStyle w:val="TH"/>
      </w:pPr>
      <w:r w:rsidRPr="00AB5FED">
        <w:t>Table 10.6.2.2.1</w:t>
      </w:r>
      <w:r w:rsidRPr="00AB5FED">
        <w:rPr>
          <w:rFonts w:hint="eastAsia"/>
          <w:lang w:eastAsia="zh-CN"/>
        </w:rPr>
        <w:t>9</w:t>
      </w:r>
      <w:r w:rsidRPr="00AB5FED">
        <w:t>-1</w:t>
      </w:r>
      <w:r w:rsidR="004D29C3">
        <w:t>:</w:t>
      </w:r>
      <w:r w:rsidRPr="00AB5FED">
        <w:t xml:space="preserve">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200623854"/>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23CEC18B" w:rsidR="00171381" w:rsidRPr="00AB5FED" w:rsidRDefault="00171381" w:rsidP="00171381">
      <w:pPr>
        <w:pStyle w:val="TH"/>
      </w:pPr>
      <w:r w:rsidRPr="00AB5FED">
        <w:t>Table 10.6.2.2.</w:t>
      </w:r>
      <w:r w:rsidRPr="00AB5FED">
        <w:rPr>
          <w:rFonts w:hint="eastAsia"/>
          <w:lang w:eastAsia="zh-CN"/>
        </w:rPr>
        <w:t>20</w:t>
      </w:r>
      <w:r w:rsidRPr="00AB5FED">
        <w:t>-1</w:t>
      </w:r>
      <w:r w:rsidR="004D29C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C2994D4"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200623855"/>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3CBE8A17" w:rsidR="00171381" w:rsidRPr="00AB5FED" w:rsidRDefault="00171381" w:rsidP="00171381">
      <w:pPr>
        <w:pStyle w:val="TH"/>
      </w:pPr>
      <w:r w:rsidRPr="00AB5FED">
        <w:lastRenderedPageBreak/>
        <w:t>Table 10.6.2.2.</w:t>
      </w:r>
      <w:r w:rsidRPr="00AB5FED">
        <w:rPr>
          <w:rFonts w:hint="eastAsia"/>
          <w:lang w:eastAsia="zh-CN"/>
        </w:rPr>
        <w:t>21</w:t>
      </w:r>
      <w:r w:rsidRPr="00AB5FED">
        <w:t>-1</w:t>
      </w:r>
      <w:r w:rsidR="004D29C3">
        <w:t>:</w:t>
      </w:r>
      <w:r w:rsidRPr="00AB5FED">
        <w:t xml:space="preserve">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200623856"/>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60EBAB0C" w:rsidR="00171381" w:rsidRPr="00AB5FED" w:rsidRDefault="00171381" w:rsidP="00171381">
      <w:pPr>
        <w:pStyle w:val="TH"/>
      </w:pPr>
      <w:r w:rsidRPr="00AB5FED">
        <w:t>Table 10.6.2.2.2</w:t>
      </w:r>
      <w:r w:rsidRPr="00AB5FED">
        <w:rPr>
          <w:rFonts w:hint="eastAsia"/>
          <w:lang w:eastAsia="zh-CN"/>
        </w:rPr>
        <w:t>2</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200623857"/>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575D4535"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200623858"/>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5564E2E0" w:rsidR="00171381" w:rsidRPr="00AB5FED" w:rsidRDefault="00171381" w:rsidP="00171381">
      <w:pPr>
        <w:pStyle w:val="TH"/>
      </w:pPr>
      <w:r w:rsidRPr="00AB5FED">
        <w:lastRenderedPageBreak/>
        <w:t>Table 10.6.2.2.2</w:t>
      </w:r>
      <w:r w:rsidRPr="00AB5FED">
        <w:rPr>
          <w:rFonts w:hint="eastAsia"/>
          <w:lang w:eastAsia="zh-CN"/>
        </w:rPr>
        <w:t>3</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200623859"/>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1CEA6293"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200623860"/>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43425B4B" w:rsidR="00171381" w:rsidRPr="00AB5FED" w:rsidRDefault="00171381" w:rsidP="00171381">
      <w:pPr>
        <w:pStyle w:val="TH"/>
      </w:pPr>
      <w:r w:rsidRPr="00AB5FED">
        <w:t>Table 10.6.2.2.2</w:t>
      </w:r>
      <w:r w:rsidRPr="00AB5FED">
        <w:rPr>
          <w:lang w:eastAsia="zh-CN"/>
        </w:rPr>
        <w:t>4</w:t>
      </w:r>
      <w:r w:rsidRPr="00AB5FED">
        <w:t>-1</w:t>
      </w:r>
      <w:r w:rsidR="004D29C3">
        <w:t>:</w:t>
      </w:r>
      <w:r w:rsidRPr="00AB5FED">
        <w:t xml:space="preserve">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200623861"/>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44726B75" w:rsidR="00171381" w:rsidRPr="00AB5FED" w:rsidRDefault="00171381" w:rsidP="00171381">
      <w:pPr>
        <w:pStyle w:val="TH"/>
      </w:pPr>
      <w:r w:rsidRPr="00AB5FED">
        <w:t>Table 10.6.2.2.2</w:t>
      </w:r>
      <w:r w:rsidRPr="00AB5FED">
        <w:rPr>
          <w:lang w:eastAsia="zh-CN"/>
        </w:rPr>
        <w:t>5</w:t>
      </w:r>
      <w:r w:rsidRPr="00AB5FED">
        <w:t>-1</w:t>
      </w:r>
      <w:r w:rsidR="004D29C3">
        <w:t>:</w:t>
      </w:r>
      <w:r w:rsidRPr="00AB5FED">
        <w:t xml:space="preserve">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200623862"/>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A23A368" w:rsidR="00171381" w:rsidRPr="00AB5FED" w:rsidRDefault="00171381" w:rsidP="00171381">
      <w:pPr>
        <w:pStyle w:val="TH"/>
      </w:pPr>
      <w:r w:rsidRPr="00AB5FED">
        <w:lastRenderedPageBreak/>
        <w:t>Table 10.6.2.2.</w:t>
      </w:r>
      <w:r>
        <w:t>26</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200623863"/>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19EBD689" w:rsidR="00171381" w:rsidRPr="00AB5FED" w:rsidRDefault="00171381" w:rsidP="00171381">
      <w:pPr>
        <w:pStyle w:val="TH"/>
      </w:pPr>
      <w:r w:rsidRPr="00AB5FED">
        <w:t>Table 10.6.2.2.</w:t>
      </w:r>
      <w:r>
        <w:t>27</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200623864"/>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11DA2946" w:rsidR="00171381" w:rsidRPr="00AB5FED" w:rsidRDefault="00171381" w:rsidP="00171381">
      <w:pPr>
        <w:pStyle w:val="TH"/>
      </w:pPr>
      <w:r w:rsidRPr="00AB5FED">
        <w:lastRenderedPageBreak/>
        <w:t>Table 10.6.2.2.</w:t>
      </w:r>
      <w:r>
        <w:t>28</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200623865"/>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0A73D5DD" w:rsidR="00171381" w:rsidRPr="00AB5FED" w:rsidRDefault="00171381" w:rsidP="00171381">
      <w:pPr>
        <w:pStyle w:val="TH"/>
      </w:pPr>
      <w:r w:rsidRPr="00AB5FED">
        <w:t>Table 10.6.2.2.</w:t>
      </w:r>
      <w:r>
        <w:t>29</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200623866"/>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43248734" w:rsidR="00171381" w:rsidRPr="00AB5FED" w:rsidRDefault="00171381" w:rsidP="00171381">
      <w:pPr>
        <w:pStyle w:val="TH"/>
      </w:pPr>
      <w:r>
        <w:t>Table 10.6.2.2.30</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200623867"/>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64EA2BA2" w:rsidR="00171381" w:rsidRPr="00AB5FED" w:rsidRDefault="00171381" w:rsidP="00171381">
      <w:pPr>
        <w:pStyle w:val="TH"/>
      </w:pPr>
      <w:r>
        <w:lastRenderedPageBreak/>
        <w:t>Table 10.6.2.2.31</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200623868"/>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15A8A0D0" w:rsidR="00171381" w:rsidRPr="00AB5FED" w:rsidRDefault="00171381" w:rsidP="00171381">
      <w:pPr>
        <w:pStyle w:val="TH"/>
      </w:pPr>
      <w:r w:rsidRPr="00AB5FED">
        <w:t>Table 10.6.2.2.</w:t>
      </w:r>
      <w:r>
        <w:t>32</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200623869"/>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4E0330DC" w:rsidR="00171381" w:rsidRPr="00AB5FED" w:rsidRDefault="00171381" w:rsidP="00171381">
      <w:pPr>
        <w:pStyle w:val="TH"/>
      </w:pPr>
      <w:r w:rsidRPr="00AB5FED">
        <w:t>Table 10.6.2.2.</w:t>
      </w:r>
      <w:r>
        <w:t>33</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2E85CC73" w:rsidR="00171381" w:rsidRPr="00AB5FED" w:rsidRDefault="00171381" w:rsidP="00171381">
      <w:pPr>
        <w:pStyle w:val="Heading5"/>
      </w:pPr>
      <w:bookmarkStart w:id="546" w:name="_Toc200623870"/>
      <w:r>
        <w:lastRenderedPageBreak/>
        <w:t>10.6.2.2.34</w:t>
      </w:r>
      <w:r w:rsidRPr="00AB5FED">
        <w:tab/>
      </w:r>
      <w:r w:rsidR="008B37B6">
        <w:t>Void</w:t>
      </w:r>
      <w:bookmarkEnd w:id="546"/>
    </w:p>
    <w:p w14:paraId="37BBFB0C" w14:textId="55784EE8" w:rsidR="00171381" w:rsidRPr="00AB5FED" w:rsidRDefault="00171381" w:rsidP="00171381">
      <w:pPr>
        <w:pStyle w:val="Heading5"/>
      </w:pPr>
      <w:bookmarkStart w:id="547" w:name="_Toc200623871"/>
      <w:r>
        <w:t>10.6.2.2.35</w:t>
      </w:r>
      <w:r w:rsidRPr="00AB5FED">
        <w:tab/>
      </w:r>
      <w:r w:rsidR="008B37B6">
        <w:t>Void</w:t>
      </w:r>
      <w:bookmarkEnd w:id="547"/>
    </w:p>
    <w:p w14:paraId="52EC3A61" w14:textId="59F609EF" w:rsidR="00171381" w:rsidRPr="00AB5FED" w:rsidRDefault="00171381" w:rsidP="00171381">
      <w:pPr>
        <w:pStyle w:val="Heading5"/>
      </w:pPr>
      <w:bookmarkStart w:id="548" w:name="_Toc200623872"/>
      <w:r>
        <w:t>10.6.2.2.36</w:t>
      </w:r>
      <w:r w:rsidRPr="00AB5FED">
        <w:tab/>
      </w:r>
      <w:r w:rsidR="008B37B6">
        <w:t>Void</w:t>
      </w:r>
      <w:bookmarkEnd w:id="548"/>
    </w:p>
    <w:p w14:paraId="3BB8FC54" w14:textId="34487EC7" w:rsidR="00171381" w:rsidRPr="00AB5FED" w:rsidRDefault="00171381" w:rsidP="00171381">
      <w:pPr>
        <w:pStyle w:val="Heading5"/>
      </w:pPr>
      <w:bookmarkStart w:id="549" w:name="_Toc200623873"/>
      <w:r>
        <w:t>10.6.2.2.37</w:t>
      </w:r>
      <w:r w:rsidRPr="00AB5FED">
        <w:tab/>
      </w:r>
      <w:r w:rsidR="008B37B6">
        <w:t>Void</w:t>
      </w:r>
      <w:bookmarkEnd w:id="549"/>
    </w:p>
    <w:p w14:paraId="12CC9812" w14:textId="2B7FF2F5" w:rsidR="00171381" w:rsidRPr="00AB5FED" w:rsidRDefault="00171381" w:rsidP="00171381">
      <w:pPr>
        <w:pStyle w:val="Heading5"/>
      </w:pPr>
      <w:bookmarkStart w:id="550" w:name="_Toc200623874"/>
      <w:r>
        <w:t>10.6.2.2.38</w:t>
      </w:r>
      <w:r w:rsidRPr="00AB5FED">
        <w:tab/>
      </w:r>
      <w:r w:rsidR="008B37B6">
        <w:t>Void</w:t>
      </w:r>
      <w:bookmarkEnd w:id="550"/>
    </w:p>
    <w:p w14:paraId="5A73D536" w14:textId="02DEAF4D" w:rsidR="00171381" w:rsidRPr="00AB5FED" w:rsidRDefault="00171381" w:rsidP="00171381">
      <w:pPr>
        <w:pStyle w:val="Heading5"/>
      </w:pPr>
      <w:bookmarkStart w:id="551" w:name="_Toc200623875"/>
      <w:r>
        <w:t>10.6.2.2.39</w:t>
      </w:r>
      <w:r w:rsidRPr="00AB5FED">
        <w:tab/>
      </w:r>
      <w:r w:rsidR="008B37B6">
        <w:t>Void</w:t>
      </w:r>
      <w:bookmarkEnd w:id="551"/>
    </w:p>
    <w:p w14:paraId="5EDFFA53" w14:textId="4879668F" w:rsidR="00171381" w:rsidRPr="00AB5FED" w:rsidRDefault="00171381" w:rsidP="00171381">
      <w:pPr>
        <w:pStyle w:val="Heading5"/>
      </w:pPr>
      <w:bookmarkStart w:id="552" w:name="_Toc200623876"/>
      <w:r>
        <w:t>10.6.2.2.40</w:t>
      </w:r>
      <w:r w:rsidRPr="00AB5FED">
        <w:tab/>
      </w:r>
      <w:r w:rsidR="008B37B6">
        <w:t>Void</w:t>
      </w:r>
      <w:bookmarkEnd w:id="552"/>
    </w:p>
    <w:p w14:paraId="45AC85CE" w14:textId="6A0367BD" w:rsidR="00171381" w:rsidRPr="00AB5FED" w:rsidRDefault="00171381" w:rsidP="00171381">
      <w:pPr>
        <w:pStyle w:val="Heading5"/>
      </w:pPr>
      <w:bookmarkStart w:id="553" w:name="_Toc200623877"/>
      <w:r>
        <w:t>10.6.2.2.41</w:t>
      </w:r>
      <w:r w:rsidRPr="00AB5FED">
        <w:tab/>
      </w:r>
      <w:r w:rsidR="008B37B6">
        <w:t>Void</w:t>
      </w:r>
      <w:bookmarkEnd w:id="553"/>
    </w:p>
    <w:p w14:paraId="609F42D9" w14:textId="13E0545D" w:rsidR="00171381" w:rsidRPr="00AB5FED" w:rsidRDefault="00171381" w:rsidP="00171381">
      <w:pPr>
        <w:pStyle w:val="Heading5"/>
      </w:pPr>
      <w:bookmarkStart w:id="554" w:name="_Toc200623878"/>
      <w:r>
        <w:t>10.6.2.2.42</w:t>
      </w:r>
      <w:r w:rsidRPr="00AB5FED">
        <w:tab/>
      </w:r>
      <w:r w:rsidR="008B37B6">
        <w:t>Void</w:t>
      </w:r>
      <w:bookmarkEnd w:id="554"/>
    </w:p>
    <w:p w14:paraId="4BA4A97B" w14:textId="514E6B8E" w:rsidR="00171381" w:rsidRPr="00AB5FED" w:rsidRDefault="00171381" w:rsidP="00171381">
      <w:pPr>
        <w:pStyle w:val="Heading5"/>
      </w:pPr>
      <w:bookmarkStart w:id="555" w:name="_Toc200623879"/>
      <w:r>
        <w:t>10.6.2.2.43</w:t>
      </w:r>
      <w:r w:rsidRPr="00AB5FED">
        <w:tab/>
      </w:r>
      <w:r w:rsidR="008B37B6">
        <w:t>Void</w:t>
      </w:r>
      <w:bookmarkEnd w:id="555"/>
    </w:p>
    <w:p w14:paraId="45CB2291" w14:textId="5A847F24" w:rsidR="00171381" w:rsidRPr="00AB5FED" w:rsidRDefault="00171381" w:rsidP="00171381">
      <w:pPr>
        <w:pStyle w:val="Heading5"/>
      </w:pPr>
      <w:bookmarkStart w:id="556" w:name="_Toc200623880"/>
      <w:r>
        <w:t>10.6.2.2.44</w:t>
      </w:r>
      <w:r w:rsidRPr="00AB5FED">
        <w:tab/>
      </w:r>
      <w:r w:rsidR="008B37B6">
        <w:t>Void</w:t>
      </w:r>
      <w:bookmarkEnd w:id="556"/>
    </w:p>
    <w:p w14:paraId="2E0E1965" w14:textId="40999330" w:rsidR="00171381" w:rsidRPr="00AB5FED" w:rsidRDefault="00171381" w:rsidP="00171381">
      <w:pPr>
        <w:pStyle w:val="Heading5"/>
      </w:pPr>
      <w:bookmarkStart w:id="557" w:name="_Toc200623881"/>
      <w:r>
        <w:t>10.6.2.2.45</w:t>
      </w:r>
      <w:r w:rsidRPr="00AB5FED">
        <w:tab/>
      </w:r>
      <w:r w:rsidR="008B37B6">
        <w:t>Void</w:t>
      </w:r>
      <w:bookmarkEnd w:id="557"/>
    </w:p>
    <w:p w14:paraId="39A501A8" w14:textId="0A115C51" w:rsidR="00171381" w:rsidRPr="00AB5FED" w:rsidRDefault="00171381" w:rsidP="00171381">
      <w:pPr>
        <w:pStyle w:val="Heading5"/>
      </w:pPr>
      <w:bookmarkStart w:id="558" w:name="_Toc200623882"/>
      <w:r>
        <w:t>10.6.2.2.46</w:t>
      </w:r>
      <w:r w:rsidRPr="00AB5FED">
        <w:tab/>
      </w:r>
      <w:r w:rsidR="008B37B6">
        <w:t>Void</w:t>
      </w:r>
      <w:bookmarkEnd w:id="558"/>
    </w:p>
    <w:p w14:paraId="17433AF3" w14:textId="0F47AECA" w:rsidR="00171381" w:rsidRPr="00AB5FED" w:rsidRDefault="00171381" w:rsidP="00171381">
      <w:pPr>
        <w:pStyle w:val="Heading5"/>
      </w:pPr>
      <w:bookmarkStart w:id="559" w:name="_Toc200623883"/>
      <w:r>
        <w:t>10.6.2.2.47</w:t>
      </w:r>
      <w:r w:rsidRPr="00AB5FED">
        <w:tab/>
      </w:r>
      <w:r w:rsidR="008B37B6">
        <w:t>Void</w:t>
      </w:r>
      <w:bookmarkEnd w:id="559"/>
    </w:p>
    <w:p w14:paraId="02EB7633" w14:textId="411A9E2D" w:rsidR="00972B98" w:rsidRPr="00AB5FED" w:rsidRDefault="00972B98" w:rsidP="00210AAF">
      <w:pPr>
        <w:pStyle w:val="Heading5"/>
      </w:pPr>
      <w:bookmarkStart w:id="560" w:name="_Toc122563385"/>
      <w:bookmarkStart w:id="561" w:name="_Toc460616043"/>
      <w:bookmarkStart w:id="562" w:name="_Toc460616904"/>
      <w:bookmarkStart w:id="563" w:name="_Toc200623884"/>
      <w:r>
        <w:t>10.6</w:t>
      </w:r>
      <w:r w:rsidRPr="00AB5FED">
        <w:t>.2.</w:t>
      </w:r>
      <w:r>
        <w:t>2.48</w:t>
      </w:r>
      <w:r w:rsidRPr="00AB5FED">
        <w:tab/>
      </w:r>
      <w:r w:rsidR="008B37B6">
        <w:t>Void</w:t>
      </w:r>
      <w:bookmarkEnd w:id="560"/>
      <w:bookmarkEnd w:id="563"/>
    </w:p>
    <w:p w14:paraId="1B97EC15" w14:textId="55DC6C0E" w:rsidR="00FF2A97" w:rsidRPr="009F7F40" w:rsidRDefault="00FF2A97" w:rsidP="00A26928">
      <w:pPr>
        <w:pStyle w:val="Heading5"/>
      </w:pPr>
      <w:bookmarkStart w:id="564" w:name="_Toc200623885"/>
      <w:r w:rsidRPr="009F7F40">
        <w:t>10.</w:t>
      </w:r>
      <w:r>
        <w:t>6</w:t>
      </w:r>
      <w:r w:rsidRPr="009F7F40">
        <w:t>.2</w:t>
      </w:r>
      <w:r>
        <w:t>.2</w:t>
      </w:r>
      <w:r w:rsidRPr="009F7F40">
        <w:t>.</w:t>
      </w:r>
      <w:r>
        <w:t>49</w:t>
      </w:r>
      <w:r w:rsidRPr="009F7F40">
        <w:tab/>
      </w:r>
      <w:r w:rsidR="008B37B6">
        <w:t>Void</w:t>
      </w:r>
      <w:bookmarkEnd w:id="564"/>
    </w:p>
    <w:p w14:paraId="45A42D20" w14:textId="27432511" w:rsidR="00FF2A97" w:rsidRPr="009F7F40" w:rsidRDefault="00FF2A97" w:rsidP="00A26928">
      <w:pPr>
        <w:pStyle w:val="Heading5"/>
      </w:pPr>
      <w:bookmarkStart w:id="565" w:name="_Toc200623886"/>
      <w:r w:rsidRPr="009F7F40">
        <w:t>10.</w:t>
      </w:r>
      <w:r>
        <w:t>6.2.2</w:t>
      </w:r>
      <w:r w:rsidRPr="009F7F40">
        <w:t>.</w:t>
      </w:r>
      <w:r>
        <w:t>50</w:t>
      </w:r>
      <w:r w:rsidRPr="009F7F40">
        <w:tab/>
      </w:r>
      <w:r w:rsidR="008B37B6">
        <w:t>Void</w:t>
      </w:r>
      <w:bookmarkEnd w:id="565"/>
    </w:p>
    <w:p w14:paraId="13541C96" w14:textId="54CF33CD" w:rsidR="004F31CE" w:rsidRDefault="004F31CE" w:rsidP="004F31CE">
      <w:pPr>
        <w:pStyle w:val="Heading5"/>
        <w:rPr>
          <w:noProof/>
        </w:rPr>
      </w:pPr>
      <w:bookmarkStart w:id="566" w:name="_Toc200623887"/>
      <w:r w:rsidRPr="009F7F40">
        <w:t>10.</w:t>
      </w:r>
      <w:r>
        <w:t>6.2.2</w:t>
      </w:r>
      <w:r w:rsidRPr="009F7F40">
        <w:t>.</w:t>
      </w:r>
      <w:r>
        <w:t>51</w:t>
      </w:r>
      <w:r>
        <w:tab/>
      </w:r>
      <w:r w:rsidRPr="00AB5FED">
        <w:t xml:space="preserve">MCPTT emergency </w:t>
      </w:r>
      <w:r>
        <w:t>floor</w:t>
      </w:r>
      <w:r w:rsidRPr="00AB5FED">
        <w:t xml:space="preserve"> </w:t>
      </w:r>
      <w:r>
        <w:t>remote trigger</w:t>
      </w:r>
      <w:bookmarkEnd w:id="566"/>
    </w:p>
    <w:p w14:paraId="1CD97086" w14:textId="5C0D8BED"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-1</w:t>
      </w:r>
      <w:r w:rsidRPr="00AB5FED">
        <w:t xml:space="preserve"> describes the information </w:t>
      </w:r>
      <w:r>
        <w:t>flow MCPTT emergency floor remote trigger</w:t>
      </w:r>
      <w:r w:rsidRPr="00AB5FED">
        <w:t>, from the MCPTT client to the MCPTT server</w:t>
      </w:r>
      <w:r>
        <w:t>, to trigger the target MCPTT client, who has initiated the emergency communication, to send a floor request.</w:t>
      </w:r>
    </w:p>
    <w:p w14:paraId="5CBE89D6" w14:textId="3ED15993" w:rsidR="004F31CE" w:rsidRPr="00AB5FED" w:rsidRDefault="004F31CE" w:rsidP="004F31CE">
      <w:pPr>
        <w:pStyle w:val="TH"/>
        <w:rPr>
          <w:lang w:val="en-US"/>
        </w:rPr>
      </w:pPr>
      <w:r w:rsidRPr="00AB5FED">
        <w:t>Table 10.</w:t>
      </w:r>
      <w:r>
        <w:t>6.2.2.51</w:t>
      </w:r>
      <w:r>
        <w:rPr>
          <w:lang w:val="en-US"/>
        </w:rPr>
        <w:t>-</w:t>
      </w:r>
      <w:r w:rsidRPr="00AB5FED">
        <w:t xml:space="preserve">1: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6F730A6F"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14BAC9AF"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D80A7A"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6C43B" w14:textId="77777777" w:rsidR="004F31CE" w:rsidRPr="00AB5FED" w:rsidRDefault="004F31CE" w:rsidP="00634FDA">
            <w:pPr>
              <w:pStyle w:val="TAH"/>
            </w:pPr>
            <w:r w:rsidRPr="00AB5FED">
              <w:t>Description</w:t>
            </w:r>
          </w:p>
        </w:tc>
      </w:tr>
      <w:tr w:rsidR="004F31CE" w:rsidRPr="00E27868" w14:paraId="674EC1A6"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2B643FF5"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3FF668C1"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D8A47"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538911AE"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5367E0E2"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32B274D"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F8FB6" w14:textId="77777777" w:rsidR="004F31CE" w:rsidRPr="00AB5FED" w:rsidRDefault="004F31CE" w:rsidP="00634FDA">
            <w:pPr>
              <w:pStyle w:val="TAL"/>
            </w:pPr>
            <w:r>
              <w:t>Functional alias of the requester</w:t>
            </w:r>
          </w:p>
        </w:tc>
      </w:tr>
      <w:tr w:rsidR="004F31CE" w:rsidRPr="00AB5FED" w14:paraId="5A4F0E71"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4C7834E0"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3A91481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7AEEF" w14:textId="77777777" w:rsidR="004F31CE" w:rsidRDefault="004F31CE" w:rsidP="00634FDA">
            <w:pPr>
              <w:pStyle w:val="TAL"/>
            </w:pPr>
            <w:r>
              <w:t>The identity of the target, who is triggered to send a floor request and automatically open the microphone</w:t>
            </w:r>
          </w:p>
        </w:tc>
      </w:tr>
      <w:tr w:rsidR="004F31CE" w:rsidRPr="00AB5FED" w14:paraId="49D8C659"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25E9FC90" w14:textId="77777777" w:rsidR="004F31CE"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C8AEF4A" w14:textId="77777777" w:rsidR="004F31CE"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AAE98" w14:textId="77777777" w:rsidR="004F31CE" w:rsidRDefault="004F31CE" w:rsidP="00634FDA">
            <w:pPr>
              <w:pStyle w:val="TAL"/>
            </w:pPr>
            <w:r>
              <w:t>Functional alias of the target</w:t>
            </w:r>
          </w:p>
        </w:tc>
      </w:tr>
    </w:tbl>
    <w:p w14:paraId="17B63D09" w14:textId="61458B3A"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w:t>
      </w:r>
      <w:r>
        <w:rPr>
          <w:lang w:eastAsia="zh-CN"/>
        </w:rPr>
        <w:t>2</w:t>
      </w:r>
      <w:r w:rsidRPr="00AB5FED">
        <w:t xml:space="preserve"> describes the information </w:t>
      </w:r>
      <w:r>
        <w:t>flow MCPTT emergency floor remote trigger</w:t>
      </w:r>
      <w:r w:rsidRPr="00AB5FED">
        <w:t xml:space="preserve">, from </w:t>
      </w:r>
      <w:r>
        <w:t>f</w:t>
      </w:r>
      <w:r w:rsidRPr="00AB5FED">
        <w:t xml:space="preserve">rom the MCPTT server to the </w:t>
      </w:r>
      <w:r>
        <w:t xml:space="preserve">target </w:t>
      </w:r>
      <w:r w:rsidRPr="00AB5FED">
        <w:t>MCPTT client</w:t>
      </w:r>
      <w:r>
        <w:t>, who has initiated the emergency communication, to send a floor request.</w:t>
      </w:r>
    </w:p>
    <w:p w14:paraId="455049AD" w14:textId="703CBEEC" w:rsidR="004F31CE" w:rsidRPr="00AB5FED" w:rsidRDefault="004F31CE" w:rsidP="004F31CE">
      <w:pPr>
        <w:pStyle w:val="TH"/>
        <w:rPr>
          <w:lang w:val="en-US"/>
        </w:rPr>
      </w:pPr>
      <w:r w:rsidRPr="00AB5FED">
        <w:lastRenderedPageBreak/>
        <w:t>Table 10.</w:t>
      </w:r>
      <w:r>
        <w:t>6.2.2.51</w:t>
      </w:r>
      <w:r>
        <w:rPr>
          <w:lang w:val="en-US"/>
        </w:rPr>
        <w:t>-2</w:t>
      </w:r>
      <w:r w:rsidRPr="00AB5FED">
        <w:t xml:space="preserve">: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5EEFD0C8"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34274FA9"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327C9C1"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3D645" w14:textId="77777777" w:rsidR="004F31CE" w:rsidRPr="00AB5FED" w:rsidRDefault="004F31CE" w:rsidP="00634FDA">
            <w:pPr>
              <w:pStyle w:val="TAH"/>
            </w:pPr>
            <w:r w:rsidRPr="00AB5FED">
              <w:t>Description</w:t>
            </w:r>
          </w:p>
        </w:tc>
      </w:tr>
      <w:tr w:rsidR="004F31CE" w:rsidRPr="00E27868" w14:paraId="53C37FC4"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31297FF1"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201E20FC"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4349F"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794AE99A"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0E097166"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B501ED0"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D359" w14:textId="77777777" w:rsidR="004F31CE" w:rsidRPr="00AB5FED" w:rsidRDefault="004F31CE" w:rsidP="00634FDA">
            <w:pPr>
              <w:pStyle w:val="TAL"/>
            </w:pPr>
            <w:r>
              <w:t>Functional alias of the requester</w:t>
            </w:r>
          </w:p>
        </w:tc>
      </w:tr>
      <w:tr w:rsidR="004F31CE" w:rsidRPr="00AB5FED" w14:paraId="2EA25C7D" w14:textId="77777777" w:rsidTr="00634FDA">
        <w:trPr>
          <w:jc w:val="center"/>
        </w:trPr>
        <w:tc>
          <w:tcPr>
            <w:tcW w:w="2880" w:type="dxa"/>
            <w:tcBorders>
              <w:top w:val="single" w:sz="4" w:space="0" w:color="000000"/>
              <w:left w:val="single" w:sz="4" w:space="0" w:color="000000"/>
              <w:bottom w:val="single" w:sz="4" w:space="0" w:color="000000"/>
            </w:tcBorders>
            <w:shd w:val="clear" w:color="auto" w:fill="auto"/>
          </w:tcPr>
          <w:p w14:paraId="49F0A4EB"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2FF39B7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02B1A" w14:textId="77777777" w:rsidR="004F31CE" w:rsidRDefault="004F31CE" w:rsidP="00634FDA">
            <w:pPr>
              <w:pStyle w:val="TAL"/>
            </w:pPr>
            <w:r>
              <w:t>The identity of the target, who is triggered to send a floor request and automatically open the microphone</w:t>
            </w:r>
          </w:p>
        </w:tc>
      </w:tr>
    </w:tbl>
    <w:p w14:paraId="25C2EB4C" w14:textId="77777777" w:rsidR="004F31CE" w:rsidRPr="00BC2DF4" w:rsidRDefault="004F31CE" w:rsidP="004F31CE"/>
    <w:p w14:paraId="259D8873" w14:textId="66454B16" w:rsidR="00171381" w:rsidRPr="00AB5FED" w:rsidRDefault="00171381" w:rsidP="00171381">
      <w:pPr>
        <w:pStyle w:val="Heading4"/>
      </w:pPr>
      <w:bookmarkStart w:id="567" w:name="_Toc200623888"/>
      <w:r w:rsidRPr="00AB5FED">
        <w:rPr>
          <w:lang w:val="nl-NL"/>
        </w:rPr>
        <w:t>10.6.2.3</w:t>
      </w:r>
      <w:r w:rsidRPr="00AB5FED">
        <w:rPr>
          <w:lang w:val="nl-NL"/>
        </w:rPr>
        <w:tab/>
        <w:t>Group call within one MCPTT system</w:t>
      </w:r>
      <w:bookmarkEnd w:id="425"/>
      <w:bookmarkEnd w:id="426"/>
      <w:bookmarkEnd w:id="533"/>
      <w:bookmarkEnd w:id="561"/>
      <w:bookmarkEnd w:id="562"/>
      <w:bookmarkEnd w:id="567"/>
    </w:p>
    <w:p w14:paraId="278877EC" w14:textId="77777777" w:rsidR="00171381" w:rsidRPr="00AB5FED" w:rsidRDefault="00171381" w:rsidP="00171381">
      <w:pPr>
        <w:pStyle w:val="Heading5"/>
        <w:rPr>
          <w:lang w:val="nl-NL"/>
        </w:rPr>
      </w:pPr>
      <w:bookmarkStart w:id="568" w:name="_Toc433209748"/>
      <w:bookmarkStart w:id="569" w:name="_Toc460616044"/>
      <w:bookmarkStart w:id="570" w:name="_Toc460616905"/>
      <w:bookmarkStart w:id="571" w:name="_Toc424654491"/>
      <w:bookmarkStart w:id="572" w:name="_Toc428365078"/>
      <w:bookmarkStart w:id="573" w:name="_Toc200623889"/>
      <w:r w:rsidRPr="00AB5FED">
        <w:rPr>
          <w:lang w:val="nl-NL"/>
        </w:rPr>
        <w:t>10.6.2.3.1</w:t>
      </w:r>
      <w:r w:rsidRPr="00AB5FED">
        <w:rPr>
          <w:lang w:val="nl-NL"/>
        </w:rPr>
        <w:tab/>
        <w:t>Group call models</w:t>
      </w:r>
      <w:bookmarkEnd w:id="568"/>
      <w:bookmarkEnd w:id="569"/>
      <w:bookmarkEnd w:id="570"/>
      <w:bookmarkEnd w:id="573"/>
    </w:p>
    <w:p w14:paraId="396D71E6" w14:textId="77777777" w:rsidR="00171381" w:rsidRPr="00AB5FED" w:rsidRDefault="00171381" w:rsidP="00171381">
      <w:pPr>
        <w:pStyle w:val="Heading6"/>
      </w:pPr>
      <w:bookmarkStart w:id="574" w:name="_Toc433209749"/>
      <w:bookmarkStart w:id="575" w:name="_Toc460616045"/>
      <w:bookmarkStart w:id="576" w:name="_Toc460616906"/>
      <w:bookmarkStart w:id="577" w:name="_Toc200623890"/>
      <w:r w:rsidRPr="00AB5FED">
        <w:t>10.6.2.3.1.1</w:t>
      </w:r>
      <w:r w:rsidRPr="00AB5FED">
        <w:tab/>
        <w:t>Pre-arranged group call</w:t>
      </w:r>
      <w:bookmarkEnd w:id="571"/>
      <w:bookmarkEnd w:id="572"/>
      <w:bookmarkEnd w:id="574"/>
      <w:bookmarkEnd w:id="575"/>
      <w:bookmarkEnd w:id="576"/>
      <w:bookmarkEnd w:id="577"/>
    </w:p>
    <w:p w14:paraId="36B7643D" w14:textId="77777777" w:rsidR="00171381" w:rsidRPr="00AB5FED" w:rsidRDefault="00171381" w:rsidP="00171381">
      <w:pPr>
        <w:pStyle w:val="H6"/>
        <w:rPr>
          <w:lang w:eastAsia="zh-CN"/>
        </w:rPr>
      </w:pPr>
      <w:bookmarkStart w:id="578" w:name="_Toc428365079"/>
      <w:bookmarkStart w:id="579" w:name="_Toc424654492"/>
      <w:r w:rsidRPr="00AB5FED">
        <w:t>10.6.2.3.1.</w:t>
      </w:r>
      <w:r w:rsidRPr="00AB5FED">
        <w:rPr>
          <w:lang w:eastAsia="zh-CN"/>
        </w:rPr>
        <w:t>1.1</w:t>
      </w:r>
      <w:r w:rsidRPr="00AB5FED">
        <w:tab/>
      </w:r>
      <w:r w:rsidRPr="00AB5FED">
        <w:rPr>
          <w:rFonts w:hint="eastAsia"/>
          <w:lang w:eastAsia="zh-CN"/>
        </w:rPr>
        <w:t>General</w:t>
      </w:r>
      <w:bookmarkEnd w:id="578"/>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9"/>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5pt;height:349.15pt" o:ole="">
            <v:imagedata r:id="rId25" o:title=""/>
          </v:shape>
          <o:OLEObject Type="Embed" ProgID="Visio.Drawing.11" ShapeID="_x0000_i1034" DrawAspect="Content" ObjectID="_1811238422"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80" w:name="_Toc424654493"/>
      <w:r w:rsidRPr="00AB5FED">
        <w:t>10.6.2.3.1.1.3</w:t>
      </w:r>
      <w:r w:rsidRPr="00AB5FED">
        <w:tab/>
        <w:t>Release pre-arranged group call</w:t>
      </w:r>
      <w:bookmarkEnd w:id="580"/>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25pt;height:390pt" o:ole="">
            <v:imagedata r:id="rId27" o:title=""/>
          </v:shape>
          <o:OLEObject Type="Embed" ProgID="Visio.Drawing.11" ShapeID="_x0000_i1035" DrawAspect="Content" ObjectID="_1811238423"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1" w:name="_Toc424654494"/>
      <w:bookmarkStart w:id="582"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3"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3"/>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25pt;height:259.5pt" o:ole="">
            <v:imagedata r:id="rId29" o:title=""/>
          </v:shape>
          <o:OLEObject Type="Embed" ProgID="Visio.Drawing.11" ShapeID="_x0000_i1036" DrawAspect="Content" ObjectID="_1811238424"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6.9pt;height:245.25pt" o:ole="">
            <v:imagedata r:id="rId31" o:title=""/>
          </v:shape>
          <o:OLEObject Type="Embed" ProgID="Visio.Drawing.11" ShapeID="_x0000_i1037" DrawAspect="Content" ObjectID="_1811238425"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4" w:name="_Hlk494448986"/>
      <w:r w:rsidRPr="00023DBA">
        <w:t xml:space="preserve"> </w:t>
      </w:r>
      <w:r w:rsidRPr="00B72105">
        <w:t xml:space="preserve">and the functional alias </w:t>
      </w:r>
      <w:r>
        <w:t xml:space="preserve">of MCPTT client 1 </w:t>
      </w:r>
      <w:r w:rsidRPr="00B72105">
        <w:t>may be displayed</w:t>
      </w:r>
      <w:bookmarkEnd w:id="584"/>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5" w:name="_Toc433209750"/>
      <w:bookmarkStart w:id="586" w:name="_Toc460616046"/>
      <w:bookmarkStart w:id="587" w:name="_Toc460616907"/>
      <w:bookmarkStart w:id="588" w:name="_Toc200623891"/>
      <w:r w:rsidRPr="00AB5FED">
        <w:t>10.6.2.3.1.2</w:t>
      </w:r>
      <w:r w:rsidRPr="00AB5FED">
        <w:tab/>
        <w:t>Chat group call</w:t>
      </w:r>
      <w:bookmarkEnd w:id="585"/>
      <w:bookmarkEnd w:id="586"/>
      <w:bookmarkEnd w:id="587"/>
      <w:bookmarkEnd w:id="588"/>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4pt;height:292.15pt" o:ole="">
            <v:imagedata r:id="rId33" o:title=""/>
          </v:shape>
          <o:OLEObject Type="Embed" ProgID="Visio.Drawing.11" ShapeID="_x0000_i1038" DrawAspect="Content" ObjectID="_1811238426"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9"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9"/>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90"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90"/>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25pt;height:390pt" o:ole="">
            <v:imagedata r:id="rId35" o:title=""/>
          </v:shape>
          <o:OLEObject Type="Embed" ProgID="Visio.Drawing.11" ShapeID="_x0000_i1039" DrawAspect="Content" ObjectID="_1811238427"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5pt;height:293.25pt" o:ole="">
            <v:imagedata r:id="rId37" o:title=""/>
          </v:shape>
          <o:OLEObject Type="Embed" ProgID="Visio.Drawing.11" ShapeID="_x0000_i1040" DrawAspect="Content" ObjectID="_1811238428"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9.25pt;height:252.75pt" o:ole="">
            <v:imagedata r:id="rId39" o:title=""/>
          </v:shape>
          <o:OLEObject Type="Embed" ProgID="Visio.Drawing.11" ShapeID="_x0000_i1041" DrawAspect="Content" ObjectID="_1811238429"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1" w:name="_Toc433209751"/>
      <w:bookmarkStart w:id="592" w:name="_Toc460616047"/>
      <w:bookmarkStart w:id="593" w:name="_Toc460616908"/>
      <w:bookmarkStart w:id="594" w:name="_Toc200623892"/>
      <w:r w:rsidRPr="00AB5FED">
        <w:lastRenderedPageBreak/>
        <w:t>10.6.2.3.2</w:t>
      </w:r>
      <w:r w:rsidRPr="00AB5FED">
        <w:tab/>
        <w:t>Exiting group call due to de-affiliation</w:t>
      </w:r>
      <w:bookmarkEnd w:id="591"/>
      <w:bookmarkEnd w:id="592"/>
      <w:bookmarkEnd w:id="593"/>
      <w:bookmarkEnd w:id="594"/>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25pt;height:301.5pt" o:ole="">
            <v:imagedata r:id="rId41" o:title=""/>
          </v:shape>
          <o:OLEObject Type="Embed" ProgID="Visio.Drawing.11" ShapeID="_x0000_i1042" DrawAspect="Content" ObjectID="_1811238430"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5" w:name="_Toc433209752"/>
      <w:bookmarkStart w:id="596" w:name="_Toc460616048"/>
      <w:bookmarkStart w:id="597" w:name="_Toc460616909"/>
      <w:bookmarkStart w:id="598" w:name="_Toc200623893"/>
      <w:r w:rsidRPr="00AB5FED">
        <w:t>10.6.2.3.</w:t>
      </w:r>
      <w:r>
        <w:t>3</w:t>
      </w:r>
      <w:r w:rsidRPr="00AB5FED">
        <w:tab/>
      </w:r>
      <w:r>
        <w:t>MCPTT user leaving a group call</w:t>
      </w:r>
      <w:bookmarkEnd w:id="598"/>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9pt;height:233.65pt" o:ole="">
            <v:imagedata r:id="rId43" o:title=""/>
          </v:shape>
          <o:OLEObject Type="Embed" ProgID="Visio.Drawing.15" ShapeID="_x0000_i1043" DrawAspect="Content" ObjectID="_1811238431"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9" w:name="_Toc200623894"/>
      <w:r w:rsidRPr="00AB5FED">
        <w:t>10.6.2.4</w:t>
      </w:r>
      <w:r w:rsidRPr="00AB5FED">
        <w:tab/>
        <w:t>Group call involving groups from multiple MCPTT systems</w:t>
      </w:r>
      <w:bookmarkEnd w:id="581"/>
      <w:bookmarkEnd w:id="582"/>
      <w:bookmarkEnd w:id="595"/>
      <w:bookmarkEnd w:id="596"/>
      <w:bookmarkEnd w:id="597"/>
      <w:bookmarkEnd w:id="599"/>
    </w:p>
    <w:p w14:paraId="090A489E" w14:textId="77777777" w:rsidR="00171381" w:rsidRPr="00AB5FED" w:rsidRDefault="00171381" w:rsidP="00171381">
      <w:pPr>
        <w:pStyle w:val="Heading5"/>
      </w:pPr>
      <w:bookmarkStart w:id="600" w:name="_Toc433209753"/>
      <w:bookmarkStart w:id="601" w:name="_Toc460616049"/>
      <w:bookmarkStart w:id="602" w:name="_Toc460616910"/>
      <w:bookmarkStart w:id="603" w:name="_Toc200623895"/>
      <w:r w:rsidRPr="00AB5FED">
        <w:t>10.6.2.4.1</w:t>
      </w:r>
      <w:r w:rsidRPr="00AB5FED">
        <w:tab/>
        <w:t xml:space="preserve">Group call for </w:t>
      </w:r>
      <w:r>
        <w:t xml:space="preserve">non-broadcast </w:t>
      </w:r>
      <w:r w:rsidRPr="00AB5FED">
        <w:t>temporary groups across multiple MCPTT systems</w:t>
      </w:r>
      <w:bookmarkEnd w:id="600"/>
      <w:bookmarkEnd w:id="601"/>
      <w:bookmarkEnd w:id="602"/>
      <w:bookmarkEnd w:id="603"/>
    </w:p>
    <w:p w14:paraId="6A9086C6" w14:textId="77777777" w:rsidR="00171381" w:rsidRPr="00AB5FED" w:rsidRDefault="00171381" w:rsidP="00171381">
      <w:pPr>
        <w:pStyle w:val="Heading6"/>
      </w:pPr>
      <w:bookmarkStart w:id="604" w:name="_Toc433209754"/>
      <w:bookmarkStart w:id="605" w:name="_Toc460616050"/>
      <w:bookmarkStart w:id="606" w:name="_Toc460616911"/>
      <w:bookmarkStart w:id="607" w:name="_Toc200623896"/>
      <w:r w:rsidRPr="00AB5FED">
        <w:t>10.6.2.</w:t>
      </w:r>
      <w:r w:rsidRPr="00AB5FED">
        <w:rPr>
          <w:lang w:eastAsia="zh-CN"/>
        </w:rPr>
        <w:t>4</w:t>
      </w:r>
      <w:r w:rsidRPr="00AB5FED">
        <w:t>.1.1</w:t>
      </w:r>
      <w:r w:rsidRPr="00AB5FED">
        <w:tab/>
        <w:t>Group call setup</w:t>
      </w:r>
      <w:bookmarkEnd w:id="604"/>
      <w:bookmarkEnd w:id="605"/>
      <w:bookmarkEnd w:id="606"/>
      <w:bookmarkEnd w:id="607"/>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6.4pt;height:265.5pt" o:ole="">
            <v:imagedata r:id="rId45" o:title=""/>
          </v:shape>
          <o:OLEObject Type="Embed" ProgID="Visio.Drawing.11" ShapeID="_x0000_i1044" DrawAspect="Content" ObjectID="_1811238432"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8" w:name="_Toc424654495"/>
      <w:bookmarkStart w:id="609"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65pt;height:275.65pt" o:ole="">
            <v:imagedata r:id="rId47" o:title=""/>
          </v:shape>
          <o:OLEObject Type="Embed" ProgID="Visio.Drawing.11" ShapeID="_x0000_i1045" DrawAspect="Content" ObjectID="_1811238433"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10" w:name="_Toc433209755"/>
      <w:bookmarkStart w:id="611" w:name="_Toc460616051"/>
      <w:bookmarkStart w:id="612" w:name="_Toc460616912"/>
      <w:bookmarkStart w:id="613" w:name="_Toc200623897"/>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10"/>
      <w:bookmarkEnd w:id="611"/>
      <w:bookmarkEnd w:id="612"/>
      <w:bookmarkEnd w:id="613"/>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6pt;height:283.9pt" o:ole="">
            <v:imagedata r:id="rId49" o:title=""/>
          </v:shape>
          <o:OLEObject Type="Embed" ProgID="Visio.Drawing.11" ShapeID="_x0000_i1046" DrawAspect="Content" ObjectID="_1811238434"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4" w:name="_Toc433209756"/>
      <w:bookmarkStart w:id="615" w:name="_Toc460616052"/>
      <w:bookmarkStart w:id="616" w:name="_Toc460616913"/>
      <w:bookmarkStart w:id="617" w:name="_Toc200623898"/>
      <w:r w:rsidRPr="00AB5FED">
        <w:t>10.6.2.4.2</w:t>
      </w:r>
      <w:r w:rsidRPr="00AB5FED">
        <w:tab/>
        <w:t xml:space="preserve">Group call for </w:t>
      </w:r>
      <w:r>
        <w:t xml:space="preserve">non-broadcast </w:t>
      </w:r>
      <w:r w:rsidRPr="00AB5FED">
        <w:t>temporary group formed by group regroup procedure involving multiple MCPTT systems</w:t>
      </w:r>
      <w:bookmarkEnd w:id="614"/>
      <w:r w:rsidRPr="00AB5FED">
        <w:rPr>
          <w:rFonts w:hint="eastAsia"/>
          <w:lang w:eastAsia="zh-CN"/>
        </w:rPr>
        <w:t xml:space="preserve"> via trusted mode</w:t>
      </w:r>
      <w:bookmarkEnd w:id="615"/>
      <w:bookmarkEnd w:id="616"/>
      <w:bookmarkEnd w:id="617"/>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5.4pt" o:ole="">
            <v:imagedata r:id="rId51" o:title=""/>
          </v:shape>
          <o:OLEObject Type="Embed" ProgID="Visio.Drawing.11" ShapeID="_x0000_i1047" DrawAspect="Content" ObjectID="_1811238435"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8" w:name="_Toc433209757"/>
      <w:bookmarkStart w:id="619" w:name="_Toc460616053"/>
      <w:bookmarkStart w:id="620" w:name="_Toc460616914"/>
      <w:bookmarkStart w:id="621" w:name="_Toc200623899"/>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8"/>
      <w:bookmarkEnd w:id="609"/>
      <w:bookmarkEnd w:id="618"/>
      <w:bookmarkEnd w:id="619"/>
      <w:bookmarkEnd w:id="620"/>
      <w:bookmarkEnd w:id="621"/>
    </w:p>
    <w:p w14:paraId="56C2BFD0" w14:textId="77777777" w:rsidR="00171381" w:rsidRPr="00AB5FED" w:rsidRDefault="00171381" w:rsidP="00171381">
      <w:pPr>
        <w:pStyle w:val="Heading6"/>
        <w:rPr>
          <w:lang w:eastAsia="zh-CN"/>
        </w:rPr>
      </w:pPr>
      <w:bookmarkStart w:id="622" w:name="_Toc433209758"/>
      <w:bookmarkStart w:id="623" w:name="_Toc460616054"/>
      <w:bookmarkStart w:id="624" w:name="_Toc460616915"/>
      <w:bookmarkStart w:id="625" w:name="_Toc200623900"/>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2"/>
      <w:bookmarkEnd w:id="623"/>
      <w:bookmarkEnd w:id="624"/>
      <w:bookmarkEnd w:id="625"/>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65pt;height:229.5pt" o:ole="">
            <v:imagedata r:id="rId53" o:title=""/>
          </v:shape>
          <o:OLEObject Type="Embed" ProgID="Visio.Drawing.11" ShapeID="_x0000_i1048" DrawAspect="Content" ObjectID="_1811238436"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6"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6"/>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7" w:name="_Toc433209759"/>
      <w:bookmarkStart w:id="628" w:name="_Toc460616055"/>
      <w:bookmarkStart w:id="629" w:name="_Toc460616916"/>
      <w:bookmarkStart w:id="630" w:name="_Toc200623901"/>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7"/>
      <w:bookmarkEnd w:id="628"/>
      <w:bookmarkEnd w:id="629"/>
      <w:bookmarkEnd w:id="630"/>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pt;height:247.9pt" o:ole="">
            <v:imagedata r:id="rId55" o:title=""/>
          </v:shape>
          <o:OLEObject Type="Embed" ProgID="Visio.Drawing.11" ShapeID="_x0000_i1049" DrawAspect="Content" ObjectID="_1811238437"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1" w:name="_Toc200623902"/>
      <w:r w:rsidRPr="00AB5FED">
        <w:t>10.6.2.4.3.</w:t>
      </w:r>
      <w:r>
        <w:t>3</w:t>
      </w:r>
      <w:r w:rsidRPr="00AB5FED">
        <w:tab/>
      </w:r>
      <w:r>
        <w:t>Chat g</w:t>
      </w:r>
      <w:r w:rsidRPr="00AB5FED">
        <w:t>roup call setup</w:t>
      </w:r>
      <w:bookmarkEnd w:id="631"/>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65pt;height:304.5pt" o:ole="">
            <v:imagedata r:id="rId57" o:title=""/>
          </v:shape>
          <o:OLEObject Type="Embed" ProgID="Visio.Drawing.11" ShapeID="_x0000_i1050" DrawAspect="Content" ObjectID="_1811238438"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2" w:name="_Toc428365088"/>
      <w:bookmarkStart w:id="633" w:name="_Toc433209760"/>
      <w:bookmarkStart w:id="634" w:name="_Toc460616056"/>
      <w:bookmarkStart w:id="635" w:name="_Toc460616917"/>
      <w:bookmarkStart w:id="636" w:name="_Toc424654500"/>
      <w:bookmarkStart w:id="637" w:name="_Toc200623903"/>
      <w:r w:rsidRPr="00AB5FED">
        <w:t>10.6.2.4.4</w:t>
      </w:r>
      <w:r w:rsidRPr="00AB5FED">
        <w:tab/>
        <w:t>Merging of groups involving multiple MCPTT systems</w:t>
      </w:r>
      <w:bookmarkEnd w:id="632"/>
      <w:bookmarkEnd w:id="633"/>
      <w:bookmarkEnd w:id="634"/>
      <w:bookmarkEnd w:id="635"/>
      <w:bookmarkEnd w:id="637"/>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4pt;height:276.75pt" o:ole="">
            <v:imagedata r:id="rId59" o:title=""/>
          </v:shape>
          <o:OLEObject Type="Embed" ProgID="Visio.Drawing.11" ShapeID="_x0000_i1051" DrawAspect="Content" ObjectID="_1811238439"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8" w:name="_Toc433209761"/>
      <w:bookmarkStart w:id="639" w:name="_Toc460616057"/>
      <w:bookmarkStart w:id="640" w:name="_Toc460616918"/>
      <w:bookmarkStart w:id="641" w:name="_Toc200623904"/>
      <w:r w:rsidRPr="00AB5FED">
        <w:t>10.6.2.5</w:t>
      </w:r>
      <w:r w:rsidRPr="00AB5FED">
        <w:tab/>
        <w:t>Broadcast group call</w:t>
      </w:r>
      <w:bookmarkEnd w:id="638"/>
      <w:bookmarkEnd w:id="639"/>
      <w:bookmarkEnd w:id="640"/>
      <w:bookmarkEnd w:id="641"/>
    </w:p>
    <w:p w14:paraId="002F8502" w14:textId="77777777" w:rsidR="00171381" w:rsidRPr="00AB5FED" w:rsidRDefault="00171381" w:rsidP="00171381">
      <w:pPr>
        <w:pStyle w:val="Heading5"/>
      </w:pPr>
      <w:bookmarkStart w:id="642" w:name="_Toc433209762"/>
      <w:bookmarkStart w:id="643" w:name="_Toc460616058"/>
      <w:bookmarkStart w:id="644" w:name="_Toc460616919"/>
      <w:bookmarkStart w:id="645" w:name="_Toc200623905"/>
      <w:r w:rsidRPr="00AB5FED">
        <w:t>10.6.2.5.1</w:t>
      </w:r>
      <w:r w:rsidRPr="00AB5FED">
        <w:tab/>
        <w:t>General</w:t>
      </w:r>
      <w:bookmarkEnd w:id="642"/>
      <w:bookmarkEnd w:id="643"/>
      <w:bookmarkEnd w:id="644"/>
      <w:bookmarkEnd w:id="645"/>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6" w:name="_Toc460616059"/>
      <w:bookmarkStart w:id="647" w:name="_Toc460616920"/>
      <w:bookmarkStart w:id="648" w:name="_Toc433209763"/>
      <w:bookmarkStart w:id="649" w:name="_Toc200623906"/>
      <w:r w:rsidRPr="00AB5FED">
        <w:t>10.6.2.5.2</w:t>
      </w:r>
      <w:r w:rsidRPr="00AB5FED">
        <w:tab/>
        <w:t>Common broadcast group call procedure</w:t>
      </w:r>
      <w:bookmarkEnd w:id="646"/>
      <w:bookmarkEnd w:id="647"/>
      <w:bookmarkEnd w:id="649"/>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01E82D14" w:rsidR="00171381" w:rsidRPr="00AB5FED" w:rsidRDefault="00171381" w:rsidP="00171381">
      <w:r w:rsidRPr="00AB5FED">
        <w:t xml:space="preserve">Figure 10.6.2.5.2-1 illustrates the common procedure for </w:t>
      </w:r>
      <w:r w:rsidR="00ED41B8" w:rsidRPr="00ED41B8">
        <w:t>broadcast group call on group-broadcast group, user-broadcast group and broadcast regrouped group and pre-arranged groups</w:t>
      </w:r>
      <w:r w:rsidRPr="00AB5FED">
        <w:t>.</w:t>
      </w:r>
    </w:p>
    <w:p w14:paraId="6379C338" w14:textId="0CF27A1C" w:rsidR="00ED41B8" w:rsidRDefault="00ED41B8" w:rsidP="00ED41B8">
      <w:pPr>
        <w:pStyle w:val="NO"/>
        <w:rPr>
          <w:rFonts w:eastAsia="SimSun"/>
          <w:lang w:eastAsia="zh-CN"/>
        </w:rPr>
      </w:pPr>
      <w:r w:rsidRPr="00972435">
        <w:rPr>
          <w:rFonts w:eastAsia="SimSun"/>
          <w:lang w:eastAsia="zh-CN"/>
        </w:rPr>
        <w:t>NOTE 1</w:t>
      </w:r>
      <w:r>
        <w:rPr>
          <w:rFonts w:eastAsia="SimSun"/>
          <w:lang w:eastAsia="zh-CN"/>
        </w:rPr>
        <w:t>:</w:t>
      </w:r>
      <w:r>
        <w:rPr>
          <w:rFonts w:eastAsia="SimSun"/>
          <w:lang w:eastAsia="zh-CN"/>
        </w:rPr>
        <w:tab/>
        <w:t>Pre-arranged groups</w:t>
      </w:r>
      <w:r w:rsidRPr="001B64B5">
        <w:t xml:space="preserve"> </w:t>
      </w:r>
      <w:r>
        <w:rPr>
          <w:rFonts w:eastAsia="SimSun"/>
          <w:lang w:eastAsia="zh-CN"/>
        </w:rPr>
        <w:t xml:space="preserve">for </w:t>
      </w:r>
      <w:r w:rsidRPr="001B64B5">
        <w:rPr>
          <w:rFonts w:eastAsia="SimSun"/>
          <w:lang w:eastAsia="zh-CN"/>
        </w:rPr>
        <w:t>broadcast</w:t>
      </w:r>
      <w:r>
        <w:rPr>
          <w:rFonts w:eastAsia="SimSun"/>
          <w:lang w:eastAsia="zh-CN"/>
        </w:rPr>
        <w:t xml:space="preserve"> group calls (which are not created by regrouping operations) can be administered permanently in the group configuration table. </w:t>
      </w:r>
    </w:p>
    <w:p w14:paraId="56B5E8B0" w14:textId="77777777" w:rsidR="00171381" w:rsidRPr="00AB5FED" w:rsidRDefault="00171381" w:rsidP="00171381">
      <w:r w:rsidRPr="00AB5FED">
        <w:t>Pre-conditions:</w:t>
      </w:r>
    </w:p>
    <w:p w14:paraId="1BAC7950" w14:textId="11F966F3" w:rsidR="00171381" w:rsidRDefault="00171381" w:rsidP="00171381">
      <w:pPr>
        <w:pStyle w:val="B1"/>
      </w:pPr>
      <w:r w:rsidRPr="00AB5FED">
        <w:t>1.</w:t>
      </w:r>
      <w:r w:rsidRPr="00AB5FED">
        <w:tab/>
        <w:t xml:space="preserve">MCPTT client 1 and MCPTT client 2 are members of a </w:t>
      </w:r>
      <w:r w:rsidR="00ED41B8">
        <w:t>pre-arranged broadcast group/</w:t>
      </w:r>
      <w:r w:rsidR="00ED41B8" w:rsidRPr="00AB5FED">
        <w:t>user-broadcast group</w:t>
      </w:r>
      <w:r w:rsidR="00ED41B8"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5pt;height:182.25pt" o:ole="">
            <v:imagedata r:id="rId61" o:title=""/>
          </v:shape>
          <o:OLEObject Type="Embed" ProgID="Visio.Drawing.11" ShapeID="_x0000_i1052" DrawAspect="Content" ObjectID="_1811238440"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E8F0DF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00ED41B8">
        <w:t>.3</w:t>
      </w:r>
      <w:r w:rsidRPr="00AB5FED">
        <w:rPr>
          <w:rFonts w:hint="eastAsia"/>
          <w:lang w:eastAsia="zh-CN"/>
        </w:rPr>
        <w:t xml:space="preserve"> with the inclusion of the parameter for broadcast group call indicator</w:t>
      </w:r>
      <w:r w:rsidRPr="00AB5FED">
        <w:t>.</w:t>
      </w:r>
      <w:bookmarkStart w:id="650" w:name="_Hlk5927289"/>
      <w:r w:rsidRPr="00B1659B">
        <w:rPr>
          <w:lang w:eastAsia="x-none"/>
        </w:rPr>
        <w:t xml:space="preserve"> </w:t>
      </w:r>
      <w:r>
        <w:rPr>
          <w:lang w:eastAsia="x-none"/>
        </w:rPr>
        <w:t>The MCPTT user at MCPTT client 1 may include a functional alias used for the broadcast group call and t</w:t>
      </w:r>
      <w:bookmarkEnd w:id="650"/>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27EF3EF0" w:rsidR="00171381" w:rsidRPr="00AB5FED" w:rsidRDefault="00171381" w:rsidP="00171381">
      <w:pPr>
        <w:pStyle w:val="NO"/>
        <w:rPr>
          <w:lang w:eastAsia="zh-CN"/>
        </w:rPr>
      </w:pPr>
      <w:r w:rsidRPr="00AB5FED">
        <w:rPr>
          <w:lang w:eastAsia="zh-CN"/>
        </w:rPr>
        <w:t>NOTE </w:t>
      </w:r>
      <w:r w:rsidR="00ED41B8">
        <w:rPr>
          <w:lang w:eastAsia="zh-CN"/>
        </w:rPr>
        <w:t>2</w:t>
      </w:r>
      <w:r w:rsidRPr="00AB5FED">
        <w:rPr>
          <w:lang w:eastAsia="zh-CN"/>
        </w:rPr>
        <w:t>:</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204E3BAE" w:rsidR="00171381" w:rsidRPr="00AB5FED" w:rsidRDefault="00171381" w:rsidP="00171381">
      <w:pPr>
        <w:pStyle w:val="NO"/>
      </w:pPr>
      <w:bookmarkStart w:id="651" w:name="OLE_LINK24"/>
      <w:r w:rsidRPr="00AB5FED">
        <w:t>NOTE </w:t>
      </w:r>
      <w:r w:rsidR="00ED41B8">
        <w:t>3</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454486A" w:rsidR="00171381" w:rsidRPr="00AB5FED" w:rsidRDefault="00171381" w:rsidP="00171381">
      <w:pPr>
        <w:pStyle w:val="NO"/>
      </w:pPr>
      <w:r w:rsidRPr="00AB5FED">
        <w:t>NOTE </w:t>
      </w:r>
      <w:r w:rsidR="00ED41B8">
        <w:t>4</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1"/>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2" w:name="_Toc460616060"/>
      <w:bookmarkStart w:id="653" w:name="_Toc460616921"/>
      <w:bookmarkStart w:id="654" w:name="_Toc200623907"/>
      <w:r w:rsidRPr="00AB5FED">
        <w:t>10.6.2.5.2</w:t>
      </w:r>
      <w:r>
        <w:t>.1</w:t>
      </w:r>
      <w:r w:rsidRPr="00AB5FED">
        <w:tab/>
      </w:r>
      <w:r>
        <w:t>Group-</w:t>
      </w:r>
      <w:r w:rsidRPr="00AB5FED">
        <w:t>broadcast group call procedure</w:t>
      </w:r>
      <w:bookmarkEnd w:id="654"/>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7pt;height:431.65pt" o:ole="">
            <v:imagedata r:id="rId63" o:title=""/>
          </v:shape>
          <o:OLEObject Type="Embed" ProgID="Visio.Drawing.15" ShapeID="_x0000_i1053" DrawAspect="Content" ObjectID="_1811238441"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5" w:name="_Toc200623908"/>
      <w:r w:rsidRPr="00AB5FED">
        <w:t>10.6.2.5.2</w:t>
      </w:r>
      <w:r>
        <w:t>.2</w:t>
      </w:r>
      <w:r w:rsidRPr="00AB5FED">
        <w:tab/>
      </w:r>
      <w:r>
        <w:t>Group-</w:t>
      </w:r>
      <w:r w:rsidRPr="00AB5FED">
        <w:t xml:space="preserve">broadcast group call </w:t>
      </w:r>
      <w:r>
        <w:t>procedure when a subordinate group has an on-going MCPTT emergency group call</w:t>
      </w:r>
      <w:bookmarkEnd w:id="655"/>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BF06B2" w:rsidP="00171381">
      <w:pPr>
        <w:pStyle w:val="TH"/>
      </w:pPr>
      <w:r>
        <w:lastRenderedPageBreak/>
        <w:pict w14:anchorId="7EB60E76">
          <v:shape id="_x0000_i1054" type="#_x0000_t75" style="width:378pt;height:273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6" w:name="_Toc200623909"/>
      <w:r w:rsidRPr="00AB5FED">
        <w:t>10.6.2.5.2</w:t>
      </w:r>
      <w:r>
        <w:t>.3</w:t>
      </w:r>
      <w:r w:rsidRPr="00AB5FED">
        <w:tab/>
      </w:r>
      <w:r>
        <w:t>Group-</w:t>
      </w:r>
      <w:r w:rsidRPr="00AB5FED">
        <w:t xml:space="preserve">broadcast group call </w:t>
      </w:r>
      <w:r>
        <w:t xml:space="preserve">release </w:t>
      </w:r>
      <w:r w:rsidRPr="00AB5FED">
        <w:t>procedure</w:t>
      </w:r>
      <w:bookmarkEnd w:id="656"/>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7pt;height:240.4pt" o:ole="">
            <v:imagedata r:id="rId66" o:title=""/>
          </v:shape>
          <o:OLEObject Type="Embed" ProgID="Visio.Drawing.15" ShapeID="_x0000_i1055" DrawAspect="Content" ObjectID="_1811238442"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7" w:name="_Hlk493577092"/>
      <w:bookmarkStart w:id="658" w:name="_Toc200623910"/>
      <w:r w:rsidRPr="00AB5FED">
        <w:t>10.6.2.5.2</w:t>
      </w:r>
      <w:r>
        <w:t>.4</w:t>
      </w:r>
      <w:r>
        <w:tab/>
        <w:t xml:space="preserve">Server-initiated </w:t>
      </w:r>
      <w:r w:rsidRPr="00AB5FED">
        <w:t xml:space="preserve">broadcast group call </w:t>
      </w:r>
      <w:r>
        <w:t xml:space="preserve">release </w:t>
      </w:r>
      <w:r w:rsidRPr="00AB5FED">
        <w:t>procedure</w:t>
      </w:r>
      <w:bookmarkEnd w:id="658"/>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7pt;height:307.5pt" o:ole="">
            <v:imagedata r:id="rId68" o:title=""/>
          </v:shape>
          <o:OLEObject Type="Embed" ProgID="Visio.Drawing.15" ShapeID="_x0000_i1056" DrawAspect="Content" ObjectID="_1811238443"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7"/>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9" w:name="_Toc200623911"/>
      <w:r w:rsidRPr="00AB5FED">
        <w:t>10.6.2.5.3</w:t>
      </w:r>
      <w:r w:rsidRPr="00AB5FED">
        <w:tab/>
      </w:r>
      <w:r>
        <w:t>Void</w:t>
      </w:r>
      <w:bookmarkEnd w:id="648"/>
      <w:bookmarkEnd w:id="652"/>
      <w:bookmarkEnd w:id="653"/>
      <w:bookmarkEnd w:id="659"/>
    </w:p>
    <w:p w14:paraId="5846F36B" w14:textId="77777777" w:rsidR="00171381" w:rsidRPr="00051958" w:rsidRDefault="00171381" w:rsidP="00171381">
      <w:pPr>
        <w:pStyle w:val="Heading5"/>
      </w:pPr>
      <w:bookmarkStart w:id="660" w:name="_Toc200623912"/>
      <w:r w:rsidRPr="00051958">
        <w:t>10.6.2.</w:t>
      </w:r>
      <w:r>
        <w:t>5.4</w:t>
      </w:r>
      <w:r w:rsidRPr="00051958">
        <w:tab/>
        <w:t xml:space="preserve">Group call for </w:t>
      </w:r>
      <w:r>
        <w:t xml:space="preserve">broadcast </w:t>
      </w:r>
      <w:r w:rsidRPr="00051958">
        <w:t>temporary groups across multiple MCPTT systems</w:t>
      </w:r>
      <w:bookmarkStart w:id="661" w:name="_Toc428365089"/>
      <w:bookmarkEnd w:id="660"/>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9pt;height:303pt" o:ole="">
            <v:imagedata r:id="rId70" o:title=""/>
          </v:shape>
          <o:OLEObject Type="Embed" ProgID="Visio.Drawing.11" ShapeID="_x0000_i1057" DrawAspect="Content" ObjectID="_1811238444"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2" w:name="_Toc433209765"/>
      <w:bookmarkStart w:id="663" w:name="_Toc460616061"/>
      <w:bookmarkStart w:id="664" w:name="_Toc460616922"/>
      <w:bookmarkStart w:id="665" w:name="_Toc200623913"/>
      <w:r w:rsidRPr="00AB5FED">
        <w:t>10.6.2.6</w:t>
      </w:r>
      <w:r w:rsidRPr="00AB5FED">
        <w:tab/>
        <w:t>Emergency and imminent peril procedures</w:t>
      </w:r>
      <w:bookmarkEnd w:id="662"/>
      <w:bookmarkEnd w:id="663"/>
      <w:bookmarkEnd w:id="664"/>
      <w:bookmarkEnd w:id="665"/>
    </w:p>
    <w:p w14:paraId="5ABE9F90" w14:textId="77777777" w:rsidR="00171381" w:rsidRPr="00AB5FED" w:rsidRDefault="00171381" w:rsidP="00171381">
      <w:pPr>
        <w:pStyle w:val="Heading5"/>
      </w:pPr>
      <w:bookmarkStart w:id="666" w:name="_Toc433209766"/>
      <w:bookmarkStart w:id="667" w:name="_Toc460616062"/>
      <w:bookmarkStart w:id="668" w:name="_Toc460616923"/>
      <w:bookmarkStart w:id="669" w:name="_Toc200623914"/>
      <w:r w:rsidRPr="00AB5FED">
        <w:t>10.6.2.6.1</w:t>
      </w:r>
      <w:r w:rsidRPr="00AB5FED">
        <w:tab/>
        <w:t>MCPTT emergency group call</w:t>
      </w:r>
      <w:bookmarkEnd w:id="666"/>
      <w:bookmarkEnd w:id="667"/>
      <w:bookmarkEnd w:id="668"/>
      <w:bookmarkEnd w:id="669"/>
    </w:p>
    <w:p w14:paraId="5DFC47EE" w14:textId="77777777" w:rsidR="00171381" w:rsidRPr="00AB5FED" w:rsidRDefault="00171381" w:rsidP="00171381">
      <w:pPr>
        <w:pStyle w:val="Heading6"/>
      </w:pPr>
      <w:bookmarkStart w:id="670" w:name="_Toc433209767"/>
      <w:bookmarkStart w:id="671" w:name="_Toc460616063"/>
      <w:bookmarkStart w:id="672" w:name="_Toc460616924"/>
      <w:bookmarkStart w:id="673" w:name="_Toc200623915"/>
      <w:r w:rsidRPr="00AB5FED">
        <w:t>10.6.2.6.1.1</w:t>
      </w:r>
      <w:r w:rsidRPr="00AB5FED">
        <w:tab/>
        <w:t>MCPTT emergency group call commencement</w:t>
      </w:r>
      <w:bookmarkEnd w:id="670"/>
      <w:bookmarkEnd w:id="671"/>
      <w:bookmarkEnd w:id="672"/>
      <w:bookmarkEnd w:id="673"/>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4" w:name="_Hlk4591460"/>
      <w:r>
        <w:rPr>
          <w:lang w:eastAsia="zh-CN"/>
        </w:rPr>
        <w:t>4.</w:t>
      </w:r>
      <w:r>
        <w:rPr>
          <w:lang w:eastAsia="zh-CN"/>
        </w:rPr>
        <w:tab/>
        <w:t>Optionally, MCPTT client 1 may use an activated functional alias for the group communication.</w:t>
      </w:r>
    </w:p>
    <w:bookmarkEnd w:id="674"/>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5pt;height:396.75pt" o:ole="">
            <v:imagedata r:id="rId72" o:title=""/>
          </v:shape>
          <o:OLEObject Type="Embed" ProgID="Visio.Drawing.11" ShapeID="_x0000_i1058" DrawAspect="Content" ObjectID="_1811238445"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5" w:name="_Hlk5984540"/>
      <w:r>
        <w:t>The MCPTT user at MCPTT client 1 may select a functional alias used for the call.</w:t>
      </w:r>
      <w:bookmarkEnd w:id="675"/>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6" w:name="_Hlk4591634"/>
      <w:r>
        <w:t>The functional alias of the group call initiating MCPTT user may be displayed.</w:t>
      </w:r>
      <w:bookmarkEnd w:id="676"/>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7" w:name="_Toc433209768"/>
      <w:bookmarkStart w:id="678" w:name="_Toc460616064"/>
      <w:bookmarkStart w:id="679" w:name="_Toc460616925"/>
      <w:bookmarkStart w:id="680" w:name="_Toc200623916"/>
      <w:r w:rsidRPr="00AB5FED">
        <w:t>10.6.2.6.1.2</w:t>
      </w:r>
      <w:r w:rsidRPr="00AB5FED">
        <w:tab/>
        <w:t>MCPTT group call upgraded to an MCPTT emergency group call</w:t>
      </w:r>
      <w:bookmarkEnd w:id="677"/>
      <w:bookmarkEnd w:id="678"/>
      <w:bookmarkEnd w:id="679"/>
      <w:bookmarkEnd w:id="680"/>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15pt;height:379.5pt" o:ole="">
            <v:imagedata r:id="rId74" o:title=""/>
          </v:shape>
          <o:OLEObject Type="Embed" ProgID="Visio.Drawing.11" ShapeID="_x0000_i1059" DrawAspect="Content" ObjectID="_1811238446"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1" w:name="_Toc433209769"/>
      <w:bookmarkStart w:id="682" w:name="_Toc460616065"/>
      <w:bookmarkStart w:id="683" w:name="_Toc460616926"/>
      <w:bookmarkStart w:id="684" w:name="_Toc200623917"/>
      <w:r w:rsidRPr="00AB5FED">
        <w:t>10.6.2.6.1.3</w:t>
      </w:r>
      <w:r w:rsidRPr="00AB5FED">
        <w:tab/>
        <w:t xml:space="preserve">MCPTT </w:t>
      </w:r>
      <w:r>
        <w:t xml:space="preserve">in-progress </w:t>
      </w:r>
      <w:r w:rsidRPr="00AB5FED">
        <w:t xml:space="preserve">emergency group </w:t>
      </w:r>
      <w:r>
        <w:t xml:space="preserve">state </w:t>
      </w:r>
      <w:r w:rsidRPr="00AB5FED">
        <w:t>cancel</w:t>
      </w:r>
      <w:bookmarkEnd w:id="681"/>
      <w:bookmarkEnd w:id="682"/>
      <w:bookmarkEnd w:id="683"/>
      <w:bookmarkEnd w:id="684"/>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25pt;height:457.5pt" o:ole="">
            <v:imagedata r:id="rId76" o:title=""/>
          </v:shape>
          <o:OLEObject Type="Embed" ProgID="Visio.Drawing.11" ShapeID="_x0000_i1060" DrawAspect="Content" ObjectID="_1811238447"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5" w:name="_Toc433209770"/>
      <w:bookmarkStart w:id="686" w:name="_Toc460616066"/>
      <w:bookmarkStart w:id="687" w:name="_Toc460616927"/>
      <w:bookmarkStart w:id="688" w:name="_Toc200623918"/>
      <w:r w:rsidRPr="00AB5FED">
        <w:t>10.6.2.6.2</w:t>
      </w:r>
      <w:r w:rsidRPr="00AB5FED">
        <w:tab/>
        <w:t>MCPTT imminent peril group call</w:t>
      </w:r>
      <w:bookmarkEnd w:id="685"/>
      <w:bookmarkEnd w:id="686"/>
      <w:bookmarkEnd w:id="687"/>
      <w:bookmarkEnd w:id="688"/>
    </w:p>
    <w:p w14:paraId="422C1A96" w14:textId="77777777" w:rsidR="00171381" w:rsidRPr="00AB5FED" w:rsidRDefault="00171381" w:rsidP="00171381">
      <w:pPr>
        <w:pStyle w:val="Heading6"/>
      </w:pPr>
      <w:bookmarkStart w:id="689" w:name="_Toc433209771"/>
      <w:bookmarkStart w:id="690" w:name="_Toc460616067"/>
      <w:bookmarkStart w:id="691" w:name="_Toc460616928"/>
      <w:bookmarkStart w:id="692" w:name="_Toc200623919"/>
      <w:r w:rsidRPr="00AB5FED">
        <w:t>10.6.2.6.2.1</w:t>
      </w:r>
      <w:r w:rsidRPr="00AB5FED">
        <w:tab/>
        <w:t>MCPTT imminent peril group call commencement</w:t>
      </w:r>
      <w:bookmarkEnd w:id="689"/>
      <w:bookmarkEnd w:id="690"/>
      <w:bookmarkEnd w:id="691"/>
      <w:bookmarkEnd w:id="692"/>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3"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3"/>
    </w:p>
    <w:p w14:paraId="7251A5CD" w14:textId="77777777" w:rsidR="00171381" w:rsidRPr="00AB5FED" w:rsidRDefault="00171381" w:rsidP="00171381">
      <w:pPr>
        <w:pStyle w:val="TH"/>
      </w:pPr>
      <w:r w:rsidRPr="00AB5FED">
        <w:object w:dxaOrig="7728" w:dyaOrig="7944" w14:anchorId="40131320">
          <v:shape id="_x0000_i1061" type="#_x0000_t75" style="width:385.9pt;height:396.75pt" o:ole="">
            <v:imagedata r:id="rId78" o:title=""/>
          </v:shape>
          <o:OLEObject Type="Embed" ProgID="Visio.Drawing.11" ShapeID="_x0000_i1061" DrawAspect="Content" ObjectID="_1811238448"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4" w:name="_Toc433209772"/>
      <w:bookmarkStart w:id="695" w:name="_Toc460616068"/>
      <w:bookmarkStart w:id="696" w:name="_Toc460616929"/>
      <w:bookmarkStart w:id="697" w:name="_Toc200623920"/>
      <w:r w:rsidRPr="00AB5FED">
        <w:t>10.6.2.6.2.2</w:t>
      </w:r>
      <w:r w:rsidRPr="00AB5FED">
        <w:tab/>
        <w:t>Imminent peril group call upgrade</w:t>
      </w:r>
      <w:bookmarkEnd w:id="694"/>
      <w:bookmarkEnd w:id="695"/>
      <w:bookmarkEnd w:id="696"/>
      <w:bookmarkEnd w:id="697"/>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9.15pt;height:345pt" o:ole="">
            <v:imagedata r:id="rId80" o:title=""/>
          </v:shape>
          <o:OLEObject Type="Embed" ProgID="Visio.Drawing.11" ShapeID="_x0000_i1062" DrawAspect="Content" ObjectID="_1811238449"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8" w:name="_Toc433209773"/>
      <w:bookmarkStart w:id="699" w:name="_Toc460616069"/>
      <w:bookmarkStart w:id="700" w:name="_Toc460616930"/>
      <w:bookmarkStart w:id="701" w:name="_Toc200623921"/>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8"/>
      <w:bookmarkEnd w:id="699"/>
      <w:bookmarkEnd w:id="700"/>
      <w:bookmarkEnd w:id="701"/>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0B6078DB" w14:textId="643BC761" w:rsidR="00171381" w:rsidRPr="00AB5FED" w:rsidRDefault="00D00451" w:rsidP="00171381">
      <w:pPr>
        <w:pStyle w:val="TH"/>
      </w:pPr>
      <w:r w:rsidRPr="00AB5FED">
        <w:object w:dxaOrig="8412" w:dyaOrig="7633" w14:anchorId="429F1510">
          <v:shape id="_x0000_i1063" type="#_x0000_t75" style="width:420.75pt;height:381.75pt" o:ole="">
            <v:imagedata r:id="rId82" o:title=""/>
          </v:shape>
          <o:OLEObject Type="Embed" ProgID="Visio.Drawing.11" ShapeID="_x0000_i1063" DrawAspect="Content" ObjectID="_1811238450"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3DCFCD9D" w14:textId="77777777" w:rsidR="00D00451" w:rsidRDefault="00D00451" w:rsidP="00D00451">
      <w:pPr>
        <w:pStyle w:val="B1"/>
      </w:pPr>
      <w:r>
        <w:lastRenderedPageBreak/>
        <w:t>3</w:t>
      </w:r>
      <w:r w:rsidRPr="00AB5FED">
        <w:t>.</w:t>
      </w:r>
      <w:r w:rsidRPr="00AB5FED">
        <w:tab/>
      </w:r>
      <w:r w:rsidRPr="00526FC3">
        <w:t xml:space="preserve">Based on the user </w:t>
      </w:r>
      <w:r>
        <w:t>profile</w:t>
      </w:r>
      <w:r w:rsidRPr="00526FC3">
        <w:t xml:space="preserve"> </w:t>
      </w:r>
      <w:r>
        <w:t xml:space="preserve">configuration and the local policy (e.g. initiator of the MCPTT imminent peril </w:t>
      </w:r>
      <w:r>
        <w:rPr>
          <w:lang w:eastAsia="en-GB"/>
        </w:rPr>
        <w:t>group state</w:t>
      </w:r>
      <w:r>
        <w:t>), t</w:t>
      </w:r>
      <w:r w:rsidRPr="00AB5FED">
        <w:t xml:space="preserve">he MCPTT server </w:t>
      </w:r>
      <w:r>
        <w:t xml:space="preserve">verifies that the user of MCPTT client 1 is authorized to cancel the </w:t>
      </w:r>
      <w:r w:rsidRPr="00AB5FED">
        <w:rPr>
          <w:lang w:eastAsia="en-GB"/>
        </w:rPr>
        <w:t>imminent peril</w:t>
      </w:r>
      <w:r>
        <w:t xml:space="preserve"> state of this MCPTT group. The MCPTT server </w:t>
      </w:r>
      <w:r w:rsidRPr="00AB5FED">
        <w:t xml:space="preserve">cancels/resets the in-progress </w:t>
      </w:r>
      <w:r w:rsidRPr="00AB5FED">
        <w:rPr>
          <w:lang w:eastAsia="en-GB"/>
        </w:rPr>
        <w:t>imminent peril</w:t>
      </w:r>
      <w:r w:rsidRPr="00AB5FED">
        <w:t xml:space="preserve"> state of the MCPTT group.</w:t>
      </w:r>
      <w:r>
        <w:t xml:space="preserve"> If not verified, the </w:t>
      </w:r>
      <w:r w:rsidRPr="00AB5FED">
        <w:t>MCPTT</w:t>
      </w:r>
      <w:r>
        <w:t xml:space="preserve"> server shall ignore the request.</w:t>
      </w:r>
    </w:p>
    <w:p w14:paraId="1E8C958D" w14:textId="645CBC03" w:rsidR="00171381" w:rsidRPr="00AB5FED" w:rsidRDefault="00E572B9" w:rsidP="00171381">
      <w:pPr>
        <w:pStyle w:val="B1"/>
        <w:rPr>
          <w:lang w:eastAsia="en-GB"/>
        </w:rPr>
      </w:pPr>
      <w:r>
        <w:rPr>
          <w:lang w:eastAsia="en-GB"/>
        </w:rPr>
        <w:t>4</w:t>
      </w:r>
      <w:r w:rsidR="00171381" w:rsidRPr="00AB5FED">
        <w:rPr>
          <w:lang w:eastAsia="en-GB"/>
        </w:rPr>
        <w:t>.</w:t>
      </w:r>
      <w:r w:rsidR="00171381" w:rsidRPr="00AB5FED">
        <w:rPr>
          <w:lang w:eastAsia="en-GB"/>
        </w:rPr>
        <w:tab/>
        <w:t xml:space="preserve">The MCPTT server adjusts the priority of the underlying bearer; priority treatment is no longer required. The MCPTT server cancels/resets the in-progress imminent peril </w:t>
      </w:r>
      <w:r w:rsidR="00171381">
        <w:rPr>
          <w:lang w:eastAsia="en-GB"/>
        </w:rPr>
        <w:t xml:space="preserve">group </w:t>
      </w:r>
      <w:r w:rsidR="00171381" w:rsidRPr="00AB5FED">
        <w:rPr>
          <w:lang w:eastAsia="en-GB"/>
        </w:rPr>
        <w:t>state.</w:t>
      </w:r>
    </w:p>
    <w:p w14:paraId="12521339" w14:textId="54A5AEE2" w:rsidR="00171381" w:rsidRPr="00AB5FED" w:rsidRDefault="00E572B9" w:rsidP="00171381">
      <w:pPr>
        <w:pStyle w:val="B1"/>
        <w:rPr>
          <w:lang w:eastAsia="en-GB"/>
        </w:rPr>
      </w:pPr>
      <w:r>
        <w:rPr>
          <w:lang w:eastAsia="en-GB"/>
        </w:rPr>
        <w:t>5</w:t>
      </w:r>
      <w:r w:rsidR="00171381" w:rsidRPr="00AB5FED">
        <w:rPr>
          <w:lang w:eastAsia="en-GB"/>
        </w:rPr>
        <w:t>.</w:t>
      </w:r>
      <w:r w:rsidR="00171381" w:rsidRPr="00AB5FED">
        <w:rPr>
          <w:lang w:eastAsia="en-GB"/>
        </w:rPr>
        <w:tab/>
        <w:t>MCPTT server resolves the MCPTT group ID to determine the members of that MCPTT group and their affiliation status, based upon the information from group management server.</w:t>
      </w:r>
    </w:p>
    <w:p w14:paraId="71B832BE" w14:textId="7332EE3D" w:rsidR="00171381" w:rsidRPr="00AB5FED" w:rsidRDefault="00E572B9" w:rsidP="00171381">
      <w:pPr>
        <w:pStyle w:val="B1"/>
        <w:rPr>
          <w:lang w:eastAsia="en-GB"/>
        </w:rPr>
      </w:pPr>
      <w:r>
        <w:rPr>
          <w:lang w:eastAsia="en-GB"/>
        </w:rPr>
        <w:t>6</w:t>
      </w:r>
      <w:r w:rsidR="00171381" w:rsidRPr="00AB5FED">
        <w:rPr>
          <w:lang w:eastAsia="en-GB"/>
        </w:rPr>
        <w:t>.</w:t>
      </w:r>
      <w:r w:rsidR="00171381" w:rsidRPr="00AB5FED">
        <w:rPr>
          <w:lang w:eastAsia="en-GB"/>
        </w:rPr>
        <w:tab/>
        <w:t xml:space="preserve">The MCPTT server sends an MCPTT imminent peril group </w:t>
      </w:r>
      <w:r w:rsidR="00171381">
        <w:rPr>
          <w:lang w:eastAsia="en-GB"/>
        </w:rPr>
        <w:t xml:space="preserve">state </w:t>
      </w:r>
      <w:r w:rsidR="00171381" w:rsidRPr="00AB5FED">
        <w:rPr>
          <w:lang w:eastAsia="en-GB"/>
        </w:rPr>
        <w:t>cancel request to the MCPTT group members.</w:t>
      </w:r>
    </w:p>
    <w:p w14:paraId="427F9657" w14:textId="03EA87B6" w:rsidR="00171381" w:rsidRPr="00AB5FED" w:rsidRDefault="00E572B9" w:rsidP="00171381">
      <w:pPr>
        <w:pStyle w:val="B1"/>
        <w:rPr>
          <w:lang w:eastAsia="en-GB"/>
        </w:rPr>
      </w:pPr>
      <w:r>
        <w:rPr>
          <w:lang w:eastAsia="en-GB"/>
        </w:rPr>
        <w:t>7</w:t>
      </w:r>
      <w:r w:rsidR="00171381" w:rsidRPr="00AB5FED">
        <w:rPr>
          <w:lang w:eastAsia="en-GB"/>
        </w:rPr>
        <w:t>.</w:t>
      </w:r>
      <w:r w:rsidR="00171381" w:rsidRPr="00AB5FED">
        <w:rPr>
          <w:lang w:eastAsia="en-GB"/>
        </w:rPr>
        <w:tab/>
        <w:t xml:space="preserve">MCPTT group members are notified of the in-progress imminent peril </w:t>
      </w:r>
      <w:r w:rsidR="00171381">
        <w:rPr>
          <w:lang w:eastAsia="en-GB"/>
        </w:rPr>
        <w:t xml:space="preserve">group state </w:t>
      </w:r>
      <w:r w:rsidR="00171381" w:rsidRPr="00AB5FED">
        <w:rPr>
          <w:lang w:eastAsia="en-GB"/>
        </w:rPr>
        <w:t>cancel.</w:t>
      </w:r>
    </w:p>
    <w:p w14:paraId="33B75010" w14:textId="5764F3CF" w:rsidR="00171381" w:rsidRPr="00AB5FED" w:rsidRDefault="00E572B9" w:rsidP="00171381">
      <w:pPr>
        <w:pStyle w:val="B1"/>
        <w:rPr>
          <w:lang w:eastAsia="en-GB"/>
        </w:rPr>
      </w:pPr>
      <w:r>
        <w:rPr>
          <w:lang w:eastAsia="en-GB"/>
        </w:rPr>
        <w:t>8</w:t>
      </w:r>
      <w:r w:rsidR="00171381" w:rsidRPr="00AB5FED">
        <w:rPr>
          <w:lang w:eastAsia="en-GB"/>
        </w:rPr>
        <w:t>.</w:t>
      </w:r>
      <w:r w:rsidR="00171381" w:rsidRPr="00AB5FED">
        <w:rPr>
          <w:lang w:eastAsia="en-GB"/>
        </w:rPr>
        <w:tab/>
        <w:t xml:space="preserve">The receiving MCPTT group members send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server to acknowledge the MCPTT in-progress imminent peril group </w:t>
      </w:r>
      <w:r w:rsidR="00171381">
        <w:rPr>
          <w:lang w:eastAsia="en-GB"/>
        </w:rPr>
        <w:t xml:space="preserve">state </w:t>
      </w:r>
      <w:r w:rsidR="00171381" w:rsidRPr="00AB5FED">
        <w:rPr>
          <w:lang w:eastAsia="en-GB"/>
        </w:rPr>
        <w:t xml:space="preserve">cancel request. </w:t>
      </w:r>
      <w:r w:rsidR="00171381" w:rsidRPr="00AB5FED">
        <w:t>For a multicast scenario, these acknowledgements are not set.</w:t>
      </w:r>
    </w:p>
    <w:p w14:paraId="1A874218" w14:textId="56EA29DC" w:rsidR="00171381" w:rsidRPr="00AB5FED" w:rsidRDefault="00E572B9" w:rsidP="00171381">
      <w:pPr>
        <w:pStyle w:val="B1"/>
        <w:rPr>
          <w:lang w:eastAsia="en-GB"/>
        </w:rPr>
      </w:pPr>
      <w:r>
        <w:rPr>
          <w:lang w:eastAsia="en-GB"/>
        </w:rPr>
        <w:t>9</w:t>
      </w:r>
      <w:r w:rsidR="00171381" w:rsidRPr="00AB5FED">
        <w:rPr>
          <w:lang w:eastAsia="en-GB"/>
        </w:rPr>
        <w:t>.</w:t>
      </w:r>
      <w:r w:rsidR="00171381" w:rsidRPr="00AB5FED">
        <w:rPr>
          <w:lang w:eastAsia="en-GB"/>
        </w:rPr>
        <w:tab/>
        <w:t xml:space="preserve">The MCPTT server sends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user 1 to confirm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cancel request.</w:t>
      </w:r>
    </w:p>
    <w:p w14:paraId="51FF42BF" w14:textId="7D3EE525" w:rsidR="00171381" w:rsidRPr="00AB5FED" w:rsidRDefault="00171381" w:rsidP="00171381">
      <w:pPr>
        <w:pStyle w:val="NO"/>
      </w:pPr>
      <w:r w:rsidRPr="00AB5FED">
        <w:t>NOTE </w:t>
      </w:r>
      <w:r>
        <w:t>3</w:t>
      </w:r>
      <w:r w:rsidRPr="00AB5FED">
        <w:t>:</w:t>
      </w:r>
      <w:r w:rsidRPr="00AB5FED">
        <w:tab/>
        <w:t xml:space="preserve">Step </w:t>
      </w:r>
      <w:r w:rsidR="00E572B9">
        <w:t>9</w:t>
      </w:r>
      <w:r w:rsidRPr="00AB5FED">
        <w:t xml:space="preserve"> can occur at any time following step </w:t>
      </w:r>
      <w:r w:rsidR="00E572B9">
        <w:t>5</w:t>
      </w:r>
      <w:r w:rsidRPr="00AB5FED">
        <w:t>, depending on the conditions to proceed with the call.</w:t>
      </w:r>
    </w:p>
    <w:p w14:paraId="48B083C9" w14:textId="77777777" w:rsidR="00171381" w:rsidRPr="00AB5FED" w:rsidRDefault="00171381" w:rsidP="00171381">
      <w:pPr>
        <w:pStyle w:val="Heading5"/>
      </w:pPr>
      <w:bookmarkStart w:id="702" w:name="_Toc433209774"/>
      <w:bookmarkStart w:id="703" w:name="_Toc460616070"/>
      <w:bookmarkStart w:id="704" w:name="_Toc460616931"/>
      <w:bookmarkStart w:id="705" w:name="_Toc200623922"/>
      <w:r w:rsidRPr="00AB5FED">
        <w:t>10.6.2.6.3</w:t>
      </w:r>
      <w:r w:rsidRPr="00AB5FED">
        <w:tab/>
        <w:t>MCPTT emergency alert</w:t>
      </w:r>
      <w:bookmarkEnd w:id="702"/>
      <w:bookmarkEnd w:id="703"/>
      <w:bookmarkEnd w:id="704"/>
      <w:r>
        <w:t xml:space="preserve"> (on-network)</w:t>
      </w:r>
      <w:bookmarkEnd w:id="705"/>
    </w:p>
    <w:p w14:paraId="36BC8D29" w14:textId="77777777" w:rsidR="00171381" w:rsidRDefault="00171381" w:rsidP="00171381">
      <w:bookmarkStart w:id="706" w:name="_Toc433209775"/>
      <w:bookmarkStart w:id="707" w:name="_Toc460616071"/>
      <w:bookmarkStart w:id="708" w:name="_Toc460616932"/>
      <w:bookmarkStart w:id="709"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10" w:name="_Hlk23515980"/>
      <w:r>
        <w:t>-</w:t>
      </w:r>
      <w:r>
        <w:tab/>
        <w:t>The MC service server is the MCPTT server;</w:t>
      </w:r>
    </w:p>
    <w:bookmarkEnd w:id="710"/>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1" w:name="_Hlk23515998"/>
      <w:r>
        <w:t>-</w:t>
      </w:r>
      <w:r>
        <w:tab/>
        <w:t>The MC service user profile index is the MCPTT user profile index.</w:t>
      </w:r>
      <w:bookmarkEnd w:id="711"/>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2" w:name="_Toc460616073"/>
      <w:bookmarkStart w:id="713" w:name="_Toc460616934"/>
      <w:bookmarkEnd w:id="706"/>
      <w:bookmarkEnd w:id="707"/>
      <w:bookmarkEnd w:id="708"/>
      <w:bookmarkEnd w:id="709"/>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16146851" w14:textId="5AD32938" w:rsidR="00E0016B" w:rsidRPr="00AB5FED" w:rsidRDefault="00E0016B" w:rsidP="00E0016B">
      <w:pPr>
        <w:pStyle w:val="Heading5"/>
      </w:pPr>
      <w:bookmarkStart w:id="714" w:name="_Toc200623923"/>
      <w:r w:rsidRPr="00AB5FED">
        <w:t>10.6.2.6.</w:t>
      </w:r>
      <w:r>
        <w:t>4</w:t>
      </w:r>
      <w:r w:rsidRPr="00AB5FED">
        <w:tab/>
        <w:t xml:space="preserve">MCPTT emergency </w:t>
      </w:r>
      <w:r>
        <w:t>floor</w:t>
      </w:r>
      <w:r w:rsidRPr="00AB5FED">
        <w:t xml:space="preserve"> </w:t>
      </w:r>
      <w:r>
        <w:t>remote trigger procedure</w:t>
      </w:r>
      <w:bookmarkEnd w:id="714"/>
    </w:p>
    <w:p w14:paraId="27F2B7A1" w14:textId="77777777" w:rsidR="00E0016B" w:rsidRDefault="00E0016B" w:rsidP="00E0016B">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257B6AEA" w14:textId="252FD3DB" w:rsidR="00E0016B" w:rsidRDefault="00E0016B" w:rsidP="00E0016B">
      <w:pPr>
        <w:rPr>
          <w:noProof/>
        </w:rPr>
      </w:pPr>
      <w:r>
        <w:t>F</w:t>
      </w:r>
      <w:r w:rsidRPr="00AB5FED">
        <w:t>igure 10.6.2.6.</w:t>
      </w:r>
      <w:r>
        <w:t>4</w:t>
      </w:r>
      <w:r w:rsidRPr="00AB5FED">
        <w:t xml:space="preserve">-1 </w:t>
      </w:r>
      <w:r>
        <w:t xml:space="preserve">shows </w:t>
      </w:r>
      <w:r w:rsidRPr="00AB5FED">
        <w:t xml:space="preserve">the MCPTT </w:t>
      </w:r>
      <w:r w:rsidRPr="0023618E">
        <w:t>emergency floor</w:t>
      </w:r>
      <w:r>
        <w:t xml:space="preserve"> remote</w:t>
      </w:r>
      <w:r w:rsidRPr="0023618E">
        <w:t xml:space="preserve"> trigger procedure</w:t>
      </w:r>
      <w:r>
        <w:t>.</w:t>
      </w:r>
    </w:p>
    <w:p w14:paraId="0AC15B2B" w14:textId="77777777" w:rsidR="00E0016B" w:rsidRDefault="00E0016B" w:rsidP="00E0016B">
      <w:r w:rsidRPr="00AB5FED">
        <w:t>Pre-condition</w:t>
      </w:r>
      <w:r>
        <w:t>s</w:t>
      </w:r>
      <w:r w:rsidRPr="00AB5FED">
        <w:t>:</w:t>
      </w:r>
    </w:p>
    <w:p w14:paraId="36D33107" w14:textId="77777777" w:rsidR="00E0016B" w:rsidRDefault="00E0016B" w:rsidP="00E0016B">
      <w:pPr>
        <w:pStyle w:val="B1"/>
      </w:pPr>
      <w:r>
        <w:t>1.</w:t>
      </w:r>
      <w:r>
        <w:tab/>
        <w:t xml:space="preserve">MCPTT client 2 has initiated an </w:t>
      </w:r>
      <w:r w:rsidRPr="002A7B54">
        <w:t xml:space="preserve">emergency </w:t>
      </w:r>
      <w:r>
        <w:t xml:space="preserve">group </w:t>
      </w:r>
      <w:r w:rsidRPr="002A7B54">
        <w:t>communication</w:t>
      </w:r>
      <w:r>
        <w:t xml:space="preserve"> </w:t>
      </w:r>
      <w:r w:rsidRPr="00DD5D33">
        <w:t>and has entered emergency state</w:t>
      </w:r>
      <w:r>
        <w:t xml:space="preserve">, as described in clause </w:t>
      </w:r>
      <w:r w:rsidRPr="009F2AF8">
        <w:t>10.6.2.6.1.1</w:t>
      </w:r>
      <w:r>
        <w:t>.</w:t>
      </w:r>
    </w:p>
    <w:p w14:paraId="017EF3FD" w14:textId="52E002C3" w:rsidR="00E0016B" w:rsidRDefault="00E0016B" w:rsidP="00BB48D1">
      <w:pPr>
        <w:pStyle w:val="B1"/>
      </w:pPr>
      <w:r>
        <w:t>2.</w:t>
      </w:r>
      <w:r w:rsidRPr="00AB5FED">
        <w:tab/>
      </w:r>
      <w:r>
        <w:t xml:space="preserve">The MCPTT </w:t>
      </w:r>
      <w:r w:rsidRPr="0094520B">
        <w:t>user</w:t>
      </w:r>
      <w:r>
        <w:t xml:space="preserve"> of MCPTT client</w:t>
      </w:r>
      <w:r w:rsidRPr="0094520B">
        <w:t xml:space="preserve"> 2 does not have the floor</w:t>
      </w:r>
      <w:r>
        <w:t>.</w:t>
      </w:r>
    </w:p>
    <w:p w14:paraId="7E62EFC6" w14:textId="77777777" w:rsidR="00E0016B" w:rsidRDefault="00E0016B" w:rsidP="00BB48D1">
      <w:pPr>
        <w:pStyle w:val="TH"/>
      </w:pPr>
      <w:r>
        <w:object w:dxaOrig="8557" w:dyaOrig="5317" w14:anchorId="047EF89E">
          <v:shape id="_x0000_i1064" type="#_x0000_t75" style="width:427.9pt;height:267pt" o:ole="">
            <v:imagedata r:id="rId84" o:title=""/>
          </v:shape>
          <o:OLEObject Type="Embed" ProgID="Visio.Drawing.15" ShapeID="_x0000_i1064" DrawAspect="Content" ObjectID="_1811238451" r:id="rId85"/>
        </w:object>
      </w:r>
    </w:p>
    <w:p w14:paraId="349567FB" w14:textId="1A9EBB4D" w:rsidR="00E0016B" w:rsidRPr="003F5151" w:rsidRDefault="00E0016B" w:rsidP="00E0016B">
      <w:pPr>
        <w:pStyle w:val="TF"/>
      </w:pPr>
      <w:r w:rsidRPr="008B0401">
        <w:t>Figure 10.</w:t>
      </w:r>
      <w:r>
        <w:t>6</w:t>
      </w:r>
      <w:r w:rsidRPr="008B0401">
        <w:t>.</w:t>
      </w:r>
      <w:r>
        <w:t>2</w:t>
      </w:r>
      <w:r w:rsidRPr="008B0401">
        <w:t>.</w:t>
      </w:r>
      <w:r>
        <w:t>6</w:t>
      </w:r>
      <w:r w:rsidRPr="008B0401">
        <w:t>.</w:t>
      </w:r>
      <w:r>
        <w:t>4</w:t>
      </w:r>
      <w:r w:rsidRPr="00AB5FED">
        <w:t xml:space="preserve">-1: </w:t>
      </w:r>
      <w:r w:rsidRPr="0093075D">
        <w:t xml:space="preserve">MCPTT emergency floor </w:t>
      </w:r>
      <w:r>
        <w:t xml:space="preserve">remote </w:t>
      </w:r>
      <w:r w:rsidRPr="0093075D">
        <w:t>trigger</w:t>
      </w:r>
    </w:p>
    <w:p w14:paraId="62C2E086" w14:textId="77777777" w:rsidR="00E0016B" w:rsidRDefault="00E0016B" w:rsidP="00E0016B">
      <w:pPr>
        <w:pStyle w:val="B1"/>
      </w:pPr>
      <w:r>
        <w:t>1.</w:t>
      </w:r>
      <w:r w:rsidRPr="00AB5FED">
        <w:tab/>
      </w:r>
      <w:r>
        <w:t>The MCPTT emergency communication is in progress</w:t>
      </w:r>
      <w:r w:rsidRPr="009D2C99">
        <w:t>.</w:t>
      </w:r>
      <w:r>
        <w:t xml:space="preserve"> </w:t>
      </w:r>
    </w:p>
    <w:p w14:paraId="692C5470" w14:textId="77777777" w:rsidR="00E0016B" w:rsidRPr="00AB5FED" w:rsidRDefault="00E0016B" w:rsidP="00E0016B">
      <w:pPr>
        <w:pStyle w:val="B1"/>
      </w:pPr>
      <w:r>
        <w:t>2.</w:t>
      </w:r>
      <w:r w:rsidRPr="00AB5FED">
        <w:tab/>
      </w:r>
      <w:r>
        <w:t>The authorized MCPTT user at MCPTT client 1 sends a MCPTT emergency floor remote trigger to the MCPTT server, which is intended for MCPTT client 2.</w:t>
      </w:r>
    </w:p>
    <w:p w14:paraId="64B02BC5" w14:textId="77777777" w:rsidR="00E0016B" w:rsidRPr="003F5151" w:rsidRDefault="00E0016B" w:rsidP="00E0016B">
      <w:pPr>
        <w:pStyle w:val="B1"/>
      </w:pPr>
      <w:r>
        <w:t>3</w:t>
      </w:r>
      <w:r w:rsidRPr="00AB5FED">
        <w:t>.</w:t>
      </w:r>
      <w:r w:rsidRPr="00AB5FED">
        <w:tab/>
      </w:r>
      <w:r>
        <w:t>The MCPTT server checks if MCPTT client </w:t>
      </w:r>
      <w:r w:rsidRPr="00754487">
        <w:t>1 is authorized</w:t>
      </w:r>
      <w:r>
        <w:t>.</w:t>
      </w:r>
    </w:p>
    <w:p w14:paraId="558C11A9" w14:textId="77777777" w:rsidR="00E0016B" w:rsidRDefault="00E0016B" w:rsidP="00E0016B">
      <w:pPr>
        <w:pStyle w:val="B1"/>
      </w:pPr>
      <w:r>
        <w:t>4.</w:t>
      </w:r>
      <w:r>
        <w:tab/>
        <w:t>If authorized, the MCPTT server sends the MCPTT emergency floor remote trigger towards MCPTT client 2.</w:t>
      </w:r>
    </w:p>
    <w:p w14:paraId="67DA626E" w14:textId="78A9ED29" w:rsidR="00E0016B" w:rsidRDefault="00E0016B" w:rsidP="00BB48D1">
      <w:pPr>
        <w:pStyle w:val="B1"/>
        <w:rPr>
          <w:lang w:eastAsia="zh-CN"/>
        </w:rPr>
      </w:pPr>
      <w:r>
        <w:rPr>
          <w:lang w:eastAsia="zh-CN"/>
        </w:rPr>
        <w:t>5.</w:t>
      </w:r>
      <w:r>
        <w:rPr>
          <w:lang w:eastAsia="zh-CN"/>
        </w:rPr>
        <w:tab/>
        <w:t xml:space="preserve">MCPTT client 2, based on the </w:t>
      </w:r>
      <w:r w:rsidRPr="00370B15">
        <w:rPr>
          <w:lang w:eastAsia="zh-CN"/>
        </w:rPr>
        <w:t>MCPTT emergency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66FFB4EF" w14:textId="77777777" w:rsidR="00171381" w:rsidRPr="00C669BB" w:rsidRDefault="00171381" w:rsidP="00171381">
      <w:pPr>
        <w:pStyle w:val="Heading4"/>
        <w:rPr>
          <w:rFonts w:eastAsia="Calibri Light" w:cs="Arial"/>
          <w:lang w:eastAsia="zh-CN"/>
        </w:rPr>
      </w:pPr>
      <w:bookmarkStart w:id="715" w:name="_Toc200623924"/>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2"/>
      <w:bookmarkEnd w:id="713"/>
      <w:bookmarkEnd w:id="715"/>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5" type="#_x0000_t75" style="width:398.25pt;height:220.15pt" o:ole="">
            <v:imagedata r:id="rId86" o:title=""/>
          </v:shape>
          <o:OLEObject Type="Embed" ProgID="Visio.Drawing.11" ShapeID="_x0000_i1065" DrawAspect="Content" ObjectID="_1811238452" r:id="rId87"/>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6" w:name="_Toc433209777"/>
      <w:bookmarkStart w:id="717" w:name="_Toc460616074"/>
      <w:bookmarkStart w:id="718" w:name="_Toc460616935"/>
      <w:bookmarkStart w:id="719" w:name="_Toc200623925"/>
      <w:r w:rsidRPr="00C669BB">
        <w:rPr>
          <w:rFonts w:cs="Arial"/>
        </w:rPr>
        <w:lastRenderedPageBreak/>
        <w:t>10.</w:t>
      </w:r>
      <w:r w:rsidRPr="00C669BB">
        <w:rPr>
          <w:rFonts w:eastAsia="Calibri Light" w:cs="Arial"/>
          <w:lang w:eastAsia="zh-CN"/>
        </w:rPr>
        <w:t>6.2.</w:t>
      </w:r>
      <w:r>
        <w:rPr>
          <w:rFonts w:cs="Arial"/>
        </w:rPr>
        <w:t>8</w:t>
      </w:r>
      <w:r w:rsidRPr="00AB5FED">
        <w:tab/>
      </w:r>
      <w:r>
        <w:rPr>
          <w:lang w:eastAsia="zh-CN"/>
        </w:rPr>
        <w:t>Void</w:t>
      </w:r>
      <w:bookmarkEnd w:id="719"/>
    </w:p>
    <w:p w14:paraId="0BA1BC0B" w14:textId="77777777" w:rsidR="00171381" w:rsidRDefault="00171381" w:rsidP="00171381">
      <w:pPr>
        <w:pStyle w:val="Heading5"/>
      </w:pPr>
      <w:bookmarkStart w:id="720" w:name="_Toc200623926"/>
      <w:r w:rsidRPr="00AB5FED">
        <w:rPr>
          <w:lang w:eastAsia="ko-KR"/>
        </w:rPr>
        <w:t>10.6</w:t>
      </w:r>
      <w:r>
        <w:rPr>
          <w:lang w:eastAsia="ko-KR"/>
        </w:rPr>
        <w:t>.2.8</w:t>
      </w:r>
      <w:r w:rsidRPr="00AB5FED">
        <w:rPr>
          <w:lang w:eastAsia="ko-KR"/>
        </w:rPr>
        <w:t>.1</w:t>
      </w:r>
      <w:r>
        <w:rPr>
          <w:lang w:eastAsia="ko-KR"/>
        </w:rPr>
        <w:tab/>
        <w:t>Void</w:t>
      </w:r>
      <w:bookmarkEnd w:id="720"/>
    </w:p>
    <w:p w14:paraId="56B79A28" w14:textId="77777777" w:rsidR="00171381" w:rsidRDefault="00171381" w:rsidP="00171381">
      <w:pPr>
        <w:pStyle w:val="Heading5"/>
        <w:rPr>
          <w:lang w:eastAsia="zh-CN"/>
        </w:rPr>
      </w:pPr>
      <w:bookmarkStart w:id="721" w:name="_Toc200623927"/>
      <w:r w:rsidRPr="00AB5FED">
        <w:t>10.6.2.</w:t>
      </w:r>
      <w:r>
        <w:rPr>
          <w:lang w:eastAsia="zh-CN"/>
        </w:rPr>
        <w:t>8</w:t>
      </w:r>
      <w:r w:rsidRPr="00AB5FED">
        <w:t>.2</w:t>
      </w:r>
      <w:r w:rsidRPr="00AB5FED">
        <w:tab/>
      </w:r>
      <w:r>
        <w:t>Void</w:t>
      </w:r>
      <w:bookmarkEnd w:id="721"/>
    </w:p>
    <w:p w14:paraId="5CA1D828" w14:textId="77777777" w:rsidR="00171381" w:rsidRDefault="00171381" w:rsidP="00171381">
      <w:pPr>
        <w:pStyle w:val="Heading5"/>
        <w:rPr>
          <w:lang w:eastAsia="zh-CN"/>
        </w:rPr>
      </w:pPr>
      <w:bookmarkStart w:id="722" w:name="_Toc200623928"/>
      <w:r w:rsidRPr="00AB5FED">
        <w:t>10.6.2.</w:t>
      </w:r>
      <w:r>
        <w:rPr>
          <w:lang w:eastAsia="zh-CN"/>
        </w:rPr>
        <w:t>8</w:t>
      </w:r>
      <w:r>
        <w:t>.3</w:t>
      </w:r>
      <w:r w:rsidRPr="00AB5FED">
        <w:tab/>
      </w:r>
      <w:r>
        <w:t>Void</w:t>
      </w:r>
      <w:bookmarkEnd w:id="722"/>
      <w:r w:rsidDel="006C2A7D">
        <w:t xml:space="preserve"> </w:t>
      </w:r>
    </w:p>
    <w:p w14:paraId="47EE5863" w14:textId="629133A4" w:rsidR="00171381" w:rsidRPr="00C669BB" w:rsidRDefault="00171381" w:rsidP="00171381">
      <w:pPr>
        <w:pStyle w:val="Heading4"/>
        <w:rPr>
          <w:rFonts w:eastAsia="Calibri Light" w:cs="Arial"/>
          <w:lang w:eastAsia="zh-CN"/>
        </w:rPr>
      </w:pPr>
      <w:bookmarkStart w:id="723" w:name="_Toc200623929"/>
      <w:r w:rsidRPr="00C669BB">
        <w:rPr>
          <w:rFonts w:cs="Arial"/>
        </w:rPr>
        <w:t>10.</w:t>
      </w:r>
      <w:r w:rsidRPr="00C669BB">
        <w:rPr>
          <w:rFonts w:eastAsia="Calibri Light" w:cs="Arial"/>
          <w:lang w:eastAsia="zh-CN"/>
        </w:rPr>
        <w:t>6.2.</w:t>
      </w:r>
      <w:r>
        <w:rPr>
          <w:rFonts w:eastAsia="Calibri Light" w:cs="Arial"/>
          <w:lang w:eastAsia="zh-CN"/>
        </w:rPr>
        <w:t>9</w:t>
      </w:r>
      <w:r w:rsidRPr="00AB5FED">
        <w:tab/>
      </w:r>
      <w:r w:rsidR="004A03BB" w:rsidRPr="004A03BB">
        <w:t>Group call handling with preconfigured regroup update</w:t>
      </w:r>
      <w:bookmarkEnd w:id="723"/>
    </w:p>
    <w:p w14:paraId="1DC1B059" w14:textId="7777145F" w:rsidR="00171381" w:rsidRDefault="00171381" w:rsidP="00171381">
      <w:pPr>
        <w:pStyle w:val="Heading5"/>
      </w:pPr>
      <w:bookmarkStart w:id="724" w:name="_Toc200623930"/>
      <w:r w:rsidRPr="00AB5FED">
        <w:rPr>
          <w:lang w:eastAsia="ko-KR"/>
        </w:rPr>
        <w:t>10.6</w:t>
      </w:r>
      <w:r>
        <w:rPr>
          <w:lang w:eastAsia="ko-KR"/>
        </w:rPr>
        <w:t>.2.9</w:t>
      </w:r>
      <w:r w:rsidRPr="00AB5FED">
        <w:rPr>
          <w:lang w:eastAsia="ko-KR"/>
        </w:rPr>
        <w:t>.1</w:t>
      </w:r>
      <w:r>
        <w:rPr>
          <w:lang w:eastAsia="ko-KR"/>
        </w:rPr>
        <w:tab/>
      </w:r>
      <w:r w:rsidR="003E61EA">
        <w:rPr>
          <w:lang w:eastAsia="ko-KR"/>
        </w:rPr>
        <w:t>Void</w:t>
      </w:r>
      <w:bookmarkEnd w:id="724"/>
    </w:p>
    <w:p w14:paraId="2EF5886B" w14:textId="2D2514F3" w:rsidR="00171381" w:rsidRDefault="00171381" w:rsidP="00171381">
      <w:pPr>
        <w:pStyle w:val="Heading5"/>
      </w:pPr>
      <w:bookmarkStart w:id="725" w:name="_Toc200623931"/>
      <w:r w:rsidRPr="00AB5FED">
        <w:rPr>
          <w:lang w:eastAsia="ko-KR"/>
        </w:rPr>
        <w:t>10.6</w:t>
      </w:r>
      <w:r>
        <w:rPr>
          <w:lang w:eastAsia="ko-KR"/>
        </w:rPr>
        <w:t>.2.9</w:t>
      </w:r>
      <w:r w:rsidRPr="00AB5FED">
        <w:rPr>
          <w:lang w:eastAsia="ko-KR"/>
        </w:rPr>
        <w:t>.</w:t>
      </w:r>
      <w:r>
        <w:rPr>
          <w:lang w:eastAsia="ko-KR"/>
        </w:rPr>
        <w:t>2</w:t>
      </w:r>
      <w:r>
        <w:rPr>
          <w:lang w:eastAsia="ko-KR"/>
        </w:rPr>
        <w:tab/>
      </w:r>
      <w:r w:rsidR="003E61EA">
        <w:rPr>
          <w:lang w:eastAsia="ko-KR"/>
        </w:rPr>
        <w:t>Void</w:t>
      </w:r>
      <w:bookmarkEnd w:id="725"/>
    </w:p>
    <w:p w14:paraId="1C7F4DDC" w14:textId="0A90B155" w:rsidR="00171381" w:rsidRDefault="00171381" w:rsidP="00171381">
      <w:pPr>
        <w:pStyle w:val="Heading6"/>
        <w:rPr>
          <w:noProof/>
        </w:rPr>
      </w:pPr>
      <w:bookmarkStart w:id="726" w:name="_Toc200623932"/>
      <w:r w:rsidRPr="00AB5FED">
        <w:rPr>
          <w:lang w:eastAsia="ko-KR"/>
        </w:rPr>
        <w:t>10.6</w:t>
      </w:r>
      <w:r>
        <w:rPr>
          <w:lang w:eastAsia="ko-KR"/>
        </w:rPr>
        <w:t>.2.9</w:t>
      </w:r>
      <w:r w:rsidRPr="00AB5FED">
        <w:rPr>
          <w:lang w:eastAsia="ko-KR"/>
        </w:rPr>
        <w:t>.</w:t>
      </w:r>
      <w:r>
        <w:rPr>
          <w:lang w:eastAsia="ko-KR"/>
        </w:rPr>
        <w:t>2.1</w:t>
      </w:r>
      <w:r>
        <w:rPr>
          <w:lang w:eastAsia="ko-KR"/>
        </w:rPr>
        <w:tab/>
      </w:r>
      <w:r w:rsidR="003E61EA">
        <w:rPr>
          <w:lang w:eastAsia="ko-KR"/>
        </w:rPr>
        <w:t>Void</w:t>
      </w:r>
      <w:bookmarkEnd w:id="726"/>
    </w:p>
    <w:p w14:paraId="4374E573" w14:textId="381F77B0" w:rsidR="00171381" w:rsidRDefault="00171381" w:rsidP="00171381">
      <w:pPr>
        <w:pStyle w:val="Heading6"/>
        <w:rPr>
          <w:noProof/>
        </w:rPr>
      </w:pPr>
      <w:bookmarkStart w:id="727" w:name="_Toc200623933"/>
      <w:r w:rsidRPr="00AB5FED">
        <w:rPr>
          <w:lang w:eastAsia="ko-KR"/>
        </w:rPr>
        <w:t>10.6</w:t>
      </w:r>
      <w:r>
        <w:rPr>
          <w:lang w:eastAsia="ko-KR"/>
        </w:rPr>
        <w:t>.2.9</w:t>
      </w:r>
      <w:r w:rsidRPr="00AB5FED">
        <w:rPr>
          <w:lang w:eastAsia="ko-KR"/>
        </w:rPr>
        <w:t>.</w:t>
      </w:r>
      <w:r>
        <w:rPr>
          <w:lang w:eastAsia="ko-KR"/>
        </w:rPr>
        <w:t>2.2</w:t>
      </w:r>
      <w:r>
        <w:rPr>
          <w:lang w:eastAsia="ko-KR"/>
        </w:rPr>
        <w:tab/>
      </w:r>
      <w:r w:rsidR="00CC2A58">
        <w:rPr>
          <w:lang w:eastAsia="ko-KR"/>
        </w:rPr>
        <w:t>Void</w:t>
      </w:r>
      <w:bookmarkEnd w:id="727"/>
    </w:p>
    <w:p w14:paraId="6EB4009A" w14:textId="77777777" w:rsidR="00171381" w:rsidRDefault="00171381" w:rsidP="00171381">
      <w:pPr>
        <w:pStyle w:val="Heading5"/>
      </w:pPr>
      <w:bookmarkStart w:id="728" w:name="_Toc200623934"/>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8"/>
    </w:p>
    <w:p w14:paraId="0A87F641" w14:textId="2F51FCEF" w:rsidR="00171381" w:rsidRDefault="00171381" w:rsidP="00171381">
      <w:pPr>
        <w:pStyle w:val="Heading6"/>
        <w:rPr>
          <w:noProof/>
        </w:rPr>
      </w:pPr>
      <w:bookmarkStart w:id="729" w:name="_Toc200623935"/>
      <w:r w:rsidRPr="00AB5FED">
        <w:rPr>
          <w:lang w:eastAsia="ko-KR"/>
        </w:rPr>
        <w:t>10.6</w:t>
      </w:r>
      <w:r>
        <w:rPr>
          <w:lang w:eastAsia="ko-KR"/>
        </w:rPr>
        <w:t>.2.9</w:t>
      </w:r>
      <w:r w:rsidRPr="00AB5FED">
        <w:rPr>
          <w:lang w:eastAsia="ko-KR"/>
        </w:rPr>
        <w:t>.</w:t>
      </w:r>
      <w:r>
        <w:rPr>
          <w:lang w:eastAsia="ko-KR"/>
        </w:rPr>
        <w:t>3.1</w:t>
      </w:r>
      <w:r>
        <w:rPr>
          <w:lang w:eastAsia="ko-KR"/>
        </w:rPr>
        <w:tab/>
      </w:r>
      <w:r w:rsidR="00D3552C">
        <w:rPr>
          <w:lang w:eastAsia="ko-KR"/>
        </w:rPr>
        <w:t>Void</w:t>
      </w:r>
      <w:bookmarkEnd w:id="729"/>
    </w:p>
    <w:p w14:paraId="6768BABE" w14:textId="2A279914" w:rsidR="00171381" w:rsidRDefault="00171381" w:rsidP="00171381">
      <w:pPr>
        <w:pStyle w:val="Heading6"/>
        <w:rPr>
          <w:noProof/>
        </w:rPr>
      </w:pPr>
      <w:bookmarkStart w:id="730" w:name="_Toc200623936"/>
      <w:r w:rsidRPr="00AB5FED">
        <w:rPr>
          <w:lang w:eastAsia="ko-KR"/>
        </w:rPr>
        <w:t>10.6</w:t>
      </w:r>
      <w:r>
        <w:rPr>
          <w:lang w:eastAsia="ko-KR"/>
        </w:rPr>
        <w:t>.2.9</w:t>
      </w:r>
      <w:r w:rsidRPr="00AB5FED">
        <w:rPr>
          <w:lang w:eastAsia="ko-KR"/>
        </w:rPr>
        <w:t>.</w:t>
      </w:r>
      <w:r>
        <w:rPr>
          <w:lang w:eastAsia="ko-KR"/>
        </w:rPr>
        <w:t>3.2</w:t>
      </w:r>
      <w:r>
        <w:rPr>
          <w:lang w:eastAsia="ko-KR"/>
        </w:rPr>
        <w:tab/>
      </w:r>
      <w:r w:rsidR="00D3552C">
        <w:rPr>
          <w:lang w:eastAsia="ko-KR"/>
        </w:rPr>
        <w:t>Void</w:t>
      </w:r>
      <w:bookmarkEnd w:id="730"/>
    </w:p>
    <w:p w14:paraId="5D8ADAAB" w14:textId="03877F24" w:rsidR="00171381" w:rsidRDefault="00171381" w:rsidP="00171381">
      <w:pPr>
        <w:pStyle w:val="Heading6"/>
        <w:rPr>
          <w:noProof/>
        </w:rPr>
      </w:pPr>
      <w:bookmarkStart w:id="731" w:name="_Toc525338883"/>
      <w:bookmarkStart w:id="732" w:name="_Toc200623937"/>
      <w:r w:rsidRPr="00AB5FED">
        <w:rPr>
          <w:lang w:eastAsia="ko-KR"/>
        </w:rPr>
        <w:t>10.6</w:t>
      </w:r>
      <w:r>
        <w:rPr>
          <w:lang w:eastAsia="ko-KR"/>
        </w:rPr>
        <w:t>.2.9</w:t>
      </w:r>
      <w:r w:rsidRPr="00AB5FED">
        <w:rPr>
          <w:lang w:eastAsia="ko-KR"/>
        </w:rPr>
        <w:t>.</w:t>
      </w:r>
      <w:r>
        <w:rPr>
          <w:lang w:eastAsia="ko-KR"/>
        </w:rPr>
        <w:t>3.3</w:t>
      </w:r>
      <w:r>
        <w:rPr>
          <w:lang w:eastAsia="ko-KR"/>
        </w:rPr>
        <w:tab/>
      </w:r>
      <w:r w:rsidR="00741166">
        <w:rPr>
          <w:lang w:eastAsia="ko-KR"/>
        </w:rPr>
        <w:t>Void</w:t>
      </w:r>
      <w:bookmarkEnd w:id="732"/>
    </w:p>
    <w:p w14:paraId="3F08AB21" w14:textId="40A3AC7A" w:rsidR="00171381" w:rsidRDefault="00171381" w:rsidP="00171381">
      <w:pPr>
        <w:pStyle w:val="Heading5"/>
      </w:pPr>
      <w:bookmarkStart w:id="733" w:name="_Toc534374318"/>
      <w:bookmarkStart w:id="734" w:name="_Toc525333734"/>
      <w:bookmarkStart w:id="735" w:name="_Toc485219147"/>
      <w:bookmarkStart w:id="736" w:name="_Toc200623938"/>
      <w:r>
        <w:rPr>
          <w:lang w:eastAsia="ko-KR"/>
        </w:rPr>
        <w:t>10.6.2.9.4</w:t>
      </w:r>
      <w:r>
        <w:rPr>
          <w:lang w:eastAsia="ko-KR"/>
        </w:rPr>
        <w:tab/>
      </w:r>
      <w:r w:rsidR="00D3552C">
        <w:rPr>
          <w:lang w:eastAsia="ko-KR"/>
        </w:rPr>
        <w:t>Void</w:t>
      </w:r>
      <w:bookmarkEnd w:id="733"/>
      <w:bookmarkEnd w:id="736"/>
    </w:p>
    <w:p w14:paraId="400E7505" w14:textId="1CB9EADB" w:rsidR="00171381" w:rsidRDefault="00171381" w:rsidP="00171381">
      <w:pPr>
        <w:pStyle w:val="Heading5"/>
        <w:rPr>
          <w:lang w:eastAsia="ko-KR"/>
        </w:rPr>
      </w:pPr>
      <w:bookmarkStart w:id="737" w:name="_Toc200623939"/>
      <w:bookmarkEnd w:id="734"/>
      <w:bookmarkEnd w:id="735"/>
      <w:r>
        <w:rPr>
          <w:lang w:eastAsia="ko-KR"/>
        </w:rPr>
        <w:t>10.6.2.9.5</w:t>
      </w:r>
      <w:r>
        <w:rPr>
          <w:lang w:eastAsia="ko-KR"/>
        </w:rPr>
        <w:tab/>
        <w:t>P</w:t>
      </w:r>
      <w:r w:rsidR="004A03BB" w:rsidRPr="004A03BB">
        <w:rPr>
          <w:lang w:eastAsia="ko-KR"/>
        </w:rPr>
        <w:t>rocedures</w:t>
      </w:r>
      <w:bookmarkEnd w:id="737"/>
    </w:p>
    <w:p w14:paraId="05AC0887" w14:textId="237392E0" w:rsidR="00171381" w:rsidRDefault="00171381" w:rsidP="00171381">
      <w:pPr>
        <w:pStyle w:val="Heading6"/>
        <w:rPr>
          <w:lang w:eastAsia="ko-KR"/>
        </w:rPr>
      </w:pPr>
      <w:bookmarkStart w:id="738" w:name="_Toc200623940"/>
      <w:r>
        <w:rPr>
          <w:lang w:eastAsia="ko-KR"/>
        </w:rPr>
        <w:t>10.6.2.9.5.1</w:t>
      </w:r>
      <w:r>
        <w:rPr>
          <w:lang w:eastAsia="ko-KR"/>
        </w:rPr>
        <w:tab/>
      </w:r>
      <w:r w:rsidR="004A03BB" w:rsidRPr="004A03BB">
        <w:rPr>
          <w:lang w:eastAsia="ko-KR"/>
        </w:rPr>
        <w:t>Call request to a</w:t>
      </w:r>
      <w:r w:rsidR="004A03BB">
        <w:rPr>
          <w:lang w:eastAsia="ko-KR"/>
        </w:rPr>
        <w:t>n</w:t>
      </w:r>
      <w:r w:rsidR="004A03BB" w:rsidRPr="004A03BB">
        <w:rPr>
          <w:lang w:eastAsia="ko-KR"/>
        </w:rPr>
        <w:t xml:space="preserve"> </w:t>
      </w:r>
      <w:r>
        <w:rPr>
          <w:lang w:eastAsia="ko-KR"/>
        </w:rPr>
        <w:t>MCPTT group during an in-progress preconfigured group regroup</w:t>
      </w:r>
      <w:bookmarkEnd w:id="738"/>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23D66183" w:rsidR="00171381" w:rsidRDefault="00A51802" w:rsidP="006B180C">
      <w:pPr>
        <w:pStyle w:val="TH"/>
        <w:rPr>
          <w:noProof/>
        </w:rPr>
      </w:pPr>
      <w:r>
        <w:object w:dxaOrig="6480" w:dyaOrig="6465" w14:anchorId="3FC8FBD0">
          <v:shape id="_x0000_i1066" type="#_x0000_t75" style="width:324.4pt;height:322.9pt" o:ole="">
            <v:imagedata r:id="rId88" o:title=""/>
          </v:shape>
          <o:OLEObject Type="Embed" ProgID="Visio.Drawing.11" ShapeID="_x0000_i1066" DrawAspect="Content" ObjectID="_1811238453" r:id="rId89"/>
        </w:object>
      </w:r>
    </w:p>
    <w:p w14:paraId="3476BDCC" w14:textId="726792AA" w:rsidR="00171381" w:rsidRDefault="00171381" w:rsidP="00171381">
      <w:pPr>
        <w:pStyle w:val="TF"/>
        <w:rPr>
          <w:noProof/>
        </w:rPr>
      </w:pPr>
      <w:r>
        <w:rPr>
          <w:noProof/>
        </w:rPr>
        <w:t xml:space="preserve">Figure 10.6.2.9.5.1-1: Procedure for </w:t>
      </w:r>
      <w:r w:rsidR="00A51802" w:rsidRPr="00A51802">
        <w:rPr>
          <w:noProof/>
        </w:rPr>
        <w:t>call request to a</w:t>
      </w:r>
      <w:r w:rsidR="00A51802">
        <w:rPr>
          <w:noProof/>
        </w:rPr>
        <w:t>n</w:t>
      </w:r>
      <w:r w:rsidR="00A51802" w:rsidRPr="00A51802">
        <w:rPr>
          <w:noProof/>
        </w:rPr>
        <w:t xml:space="preserve"> </w:t>
      </w:r>
      <w:r>
        <w:rPr>
          <w:lang w:eastAsia="ko-KR"/>
        </w:rPr>
        <w:t xml:space="preserve">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65DD8016"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w:t>
      </w:r>
      <w:r w:rsidR="00A51802">
        <w:rPr>
          <w:noProof/>
        </w:rPr>
        <w:t xml:space="preserve">A </w:t>
      </w:r>
      <w:r>
        <w:rPr>
          <w:noProof/>
        </w:rPr>
        <w:t xml:space="preserve">is part of an active preconfigured group regroup. </w:t>
      </w:r>
    </w:p>
    <w:p w14:paraId="163A3435" w14:textId="77777777" w:rsidR="00A51802" w:rsidRDefault="00171381" w:rsidP="00A51802">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474A620A" w14:textId="51F18D9A" w:rsidR="00171381" w:rsidRDefault="00A51802" w:rsidP="00A51802">
      <w:pPr>
        <w:pStyle w:val="B1"/>
        <w:rPr>
          <w:noProof/>
        </w:rPr>
      </w:pPr>
      <w:r>
        <w:rPr>
          <w:noProof/>
        </w:rPr>
        <w:t>4.</w:t>
      </w:r>
      <w:r>
        <w:rPr>
          <w:noProof/>
        </w:rPr>
        <w:tab/>
        <w:t>The MCPTT client notifies the user of the group call setup failure.</w:t>
      </w:r>
    </w:p>
    <w:p w14:paraId="0B9FE743" w14:textId="6E9C9BBA" w:rsidR="00171381" w:rsidRDefault="00A51802" w:rsidP="00171381">
      <w:pPr>
        <w:pStyle w:val="B1"/>
        <w:rPr>
          <w:noProof/>
        </w:rPr>
      </w:pPr>
      <w:r>
        <w:rPr>
          <w:noProof/>
        </w:rPr>
        <w:t>5</w:t>
      </w:r>
      <w:r w:rsidR="00171381">
        <w:rPr>
          <w:noProof/>
        </w:rPr>
        <w:t>.</w:t>
      </w:r>
      <w:r w:rsidR="00171381">
        <w:rPr>
          <w:noProof/>
        </w:rPr>
        <w:tab/>
        <w:t xml:space="preserve">The MCPTT server </w:t>
      </w:r>
      <w:r w:rsidRPr="00A51802">
        <w:rPr>
          <w:noProof/>
        </w:rPr>
        <w:t>initiates the adding a user to regroup group due to com</w:t>
      </w:r>
      <w:r w:rsidR="00FE1EAB">
        <w:rPr>
          <w:noProof/>
        </w:rPr>
        <w:t>m</w:t>
      </w:r>
      <w:r w:rsidRPr="00A51802">
        <w:rPr>
          <w:noProof/>
        </w:rPr>
        <w:t>unication request to the group being regrouped procedure as described in clause</w:t>
      </w:r>
      <w:r>
        <w:rPr>
          <w:noProof/>
        </w:rPr>
        <w:t> </w:t>
      </w:r>
      <w:r w:rsidRPr="00A51802">
        <w:rPr>
          <w:noProof/>
        </w:rPr>
        <w:t>10.15.3.4 of 3GPP</w:t>
      </w:r>
      <w:r>
        <w:rPr>
          <w:noProof/>
        </w:rPr>
        <w:t> </w:t>
      </w:r>
      <w:r w:rsidRPr="00A51802">
        <w:rPr>
          <w:noProof/>
        </w:rPr>
        <w:t>TS</w:t>
      </w:r>
      <w:r>
        <w:t> </w:t>
      </w:r>
      <w:r w:rsidRPr="00A51802">
        <w:rPr>
          <w:noProof/>
        </w:rPr>
        <w:t>23.280</w:t>
      </w:r>
      <w:r>
        <w:rPr>
          <w:noProof/>
        </w:rPr>
        <w:t> </w:t>
      </w:r>
      <w:r w:rsidRPr="00A51802">
        <w:rPr>
          <w:noProof/>
        </w:rPr>
        <w:t>[16].</w:t>
      </w:r>
    </w:p>
    <w:p w14:paraId="335E9E47" w14:textId="5465A7CE" w:rsidR="00171381" w:rsidRDefault="00171381" w:rsidP="00171381">
      <w:pPr>
        <w:pStyle w:val="NO"/>
      </w:pPr>
      <w:r>
        <w:t>NOTE:</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5AE37CA0" w:rsidR="00171381" w:rsidRDefault="00171381" w:rsidP="00171381">
      <w:pPr>
        <w:pStyle w:val="Heading6"/>
        <w:rPr>
          <w:lang w:eastAsia="ko-KR"/>
        </w:rPr>
      </w:pPr>
      <w:bookmarkStart w:id="739" w:name="_Toc200623941"/>
      <w:r>
        <w:rPr>
          <w:lang w:eastAsia="ko-KR"/>
        </w:rPr>
        <w:t>10.6.2.9.5.2</w:t>
      </w:r>
      <w:r>
        <w:rPr>
          <w:lang w:eastAsia="ko-KR"/>
        </w:rPr>
        <w:tab/>
      </w:r>
      <w:r w:rsidR="00A51802" w:rsidRPr="00A51802">
        <w:rPr>
          <w:lang w:eastAsia="ko-KR"/>
        </w:rPr>
        <w:t xml:space="preserve">Call request to a </w:t>
      </w:r>
      <w:r>
        <w:rPr>
          <w:lang w:eastAsia="ko-KR"/>
        </w:rPr>
        <w:t>preconfigured regroup group after group regroup has been cancelled</w:t>
      </w:r>
      <w:bookmarkEnd w:id="739"/>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55BD1440" w14:textId="6430EA74" w:rsidR="00640170" w:rsidRDefault="00640170" w:rsidP="006B180C">
      <w:pPr>
        <w:pStyle w:val="TH"/>
      </w:pPr>
      <w:r>
        <w:object w:dxaOrig="6480" w:dyaOrig="5580" w14:anchorId="0F5BF470">
          <v:shape id="_x0000_i1067" type="#_x0000_t75" style="width:324.4pt;height:280.15pt" o:ole="">
            <v:imagedata r:id="rId90" o:title=""/>
          </v:shape>
          <o:OLEObject Type="Embed" ProgID="Visio.Drawing.11" ShapeID="_x0000_i1067" DrawAspect="Content" ObjectID="_1811238454" r:id="rId91"/>
        </w:object>
      </w:r>
    </w:p>
    <w:p w14:paraId="3CF95B24" w14:textId="439F464C" w:rsidR="00171381" w:rsidRDefault="00171381" w:rsidP="00171381">
      <w:pPr>
        <w:pStyle w:val="TF"/>
        <w:rPr>
          <w:noProof/>
        </w:rPr>
      </w:pPr>
      <w:r>
        <w:rPr>
          <w:noProof/>
        </w:rPr>
        <w:t xml:space="preserve">Figure 10.6.2.9.5.2-1: Procedure for </w:t>
      </w:r>
      <w:r w:rsidR="00CD69C0">
        <w:rPr>
          <w:lang w:eastAsia="ko-KR"/>
        </w:rPr>
        <w:t xml:space="preserve">Call request to a </w:t>
      </w:r>
      <w:r>
        <w:rPr>
          <w:lang w:eastAsia="ko-KR"/>
        </w:rPr>
        <w:t>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46B6FCF" w:rsidR="00171381" w:rsidRDefault="00171381" w:rsidP="00171381">
      <w:pPr>
        <w:pStyle w:val="B1"/>
        <w:rPr>
          <w:noProof/>
        </w:rPr>
      </w:pPr>
      <w:r>
        <w:rPr>
          <w:noProof/>
        </w:rPr>
        <w:t>2.</w:t>
      </w:r>
      <w:r>
        <w:rPr>
          <w:noProof/>
        </w:rPr>
        <w:tab/>
        <w:t xml:space="preserve">The MCPTT server checks to see whether MCPTT group D is currently being </w:t>
      </w:r>
      <w:r w:rsidR="00DE61FE" w:rsidRPr="00DE61FE">
        <w:rPr>
          <w:noProof/>
        </w:rPr>
        <w:t>cancelled or not</w:t>
      </w:r>
      <w:r>
        <w:rPr>
          <w:noProof/>
        </w:rPr>
        <w:t xml:space="preserve">. In this case the regroup </w:t>
      </w:r>
      <w:r w:rsidR="00DE61FE">
        <w:rPr>
          <w:noProof/>
        </w:rPr>
        <w:t xml:space="preserve">group D </w:t>
      </w:r>
      <w:r>
        <w:rPr>
          <w:noProof/>
        </w:rPr>
        <w:t>is no longer active.</w:t>
      </w:r>
    </w:p>
    <w:p w14:paraId="4AA38AE8" w14:textId="58AD5002" w:rsidR="00171381" w:rsidRDefault="00171381" w:rsidP="00171381">
      <w:pPr>
        <w:pStyle w:val="NO"/>
        <w:rPr>
          <w:noProof/>
        </w:rPr>
      </w:pPr>
      <w:r>
        <w:rPr>
          <w:noProof/>
        </w:rPr>
        <w:t xml:space="preserve">NOTE: The regroup group D can be a group in the MCPTT client's profile, and the MCPTT client can be a member of </w:t>
      </w:r>
      <w:r w:rsidR="00DE61FE" w:rsidRPr="00DE61FE">
        <w:rPr>
          <w:noProof/>
        </w:rPr>
        <w:t xml:space="preserve">regroup </w:t>
      </w:r>
      <w:r>
        <w:rPr>
          <w:noProof/>
        </w:rPr>
        <w:t>group D.</w:t>
      </w:r>
    </w:p>
    <w:p w14:paraId="4CEB3C6A" w14:textId="0BE347A7" w:rsidR="00DE61FE" w:rsidRDefault="00171381" w:rsidP="00DE61FE">
      <w:pPr>
        <w:pStyle w:val="B1"/>
        <w:rPr>
          <w:noProof/>
        </w:rPr>
      </w:pPr>
      <w:r>
        <w:rPr>
          <w:noProof/>
        </w:rPr>
        <w:t>3.</w:t>
      </w:r>
      <w:r>
        <w:rPr>
          <w:noProof/>
        </w:rPr>
        <w:tab/>
        <w:t xml:space="preserve">The MCPTT server sends a group call response to the MCPTT client indicating that the call setup is denied because the regroup </w:t>
      </w:r>
      <w:r w:rsidR="00DE61FE">
        <w:rPr>
          <w:noProof/>
        </w:rPr>
        <w:t xml:space="preserve">group D </w:t>
      </w:r>
      <w:r>
        <w:rPr>
          <w:noProof/>
        </w:rPr>
        <w:t>is no longer active.</w:t>
      </w:r>
    </w:p>
    <w:p w14:paraId="6840DB78" w14:textId="77777777" w:rsidR="00DE61FE" w:rsidRDefault="00DE61FE" w:rsidP="00DE61FE">
      <w:pPr>
        <w:pStyle w:val="B1"/>
        <w:rPr>
          <w:noProof/>
        </w:rPr>
      </w:pPr>
      <w:r>
        <w:rPr>
          <w:noProof/>
        </w:rPr>
        <w:t>4.</w:t>
      </w:r>
      <w:r>
        <w:rPr>
          <w:noProof/>
        </w:rPr>
        <w:tab/>
        <w:t>The MCPTT client notifies the user of the group call setup failure.</w:t>
      </w:r>
    </w:p>
    <w:p w14:paraId="7F14C284" w14:textId="43532A54" w:rsidR="00171381" w:rsidRDefault="00DE61FE" w:rsidP="00DE61FE">
      <w:pPr>
        <w:pStyle w:val="B1"/>
        <w:rPr>
          <w:noProof/>
        </w:rPr>
      </w:pPr>
      <w:r>
        <w:rPr>
          <w:noProof/>
        </w:rPr>
        <w:t>5.</w:t>
      </w:r>
      <w:r>
        <w:rPr>
          <w:noProof/>
        </w:rPr>
        <w:tab/>
        <w:t>The MCPTT server initiates the regroup group cancel notification due to communication request to the cancelled regroup group as described in clause 10.15.3.4 of 3GPP TS 23.280 [16].</w:t>
      </w:r>
    </w:p>
    <w:p w14:paraId="69BEF9C2" w14:textId="77777777" w:rsidR="00171381" w:rsidRPr="00C669BB" w:rsidRDefault="00171381" w:rsidP="00171381">
      <w:pPr>
        <w:pStyle w:val="Heading4"/>
        <w:rPr>
          <w:rFonts w:eastAsia="Calibri Light" w:cs="Arial"/>
          <w:lang w:eastAsia="zh-CN"/>
        </w:rPr>
      </w:pPr>
      <w:bookmarkStart w:id="740" w:name="_Toc200623942"/>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31"/>
      <w:r>
        <w:t xml:space="preserve"> using group creation procedure</w:t>
      </w:r>
      <w:bookmarkEnd w:id="740"/>
    </w:p>
    <w:p w14:paraId="5E8074DF" w14:textId="77777777" w:rsidR="00171381" w:rsidRDefault="00171381" w:rsidP="00171381">
      <w:pPr>
        <w:pStyle w:val="Heading5"/>
      </w:pPr>
      <w:bookmarkStart w:id="741" w:name="_Toc525338884"/>
      <w:bookmarkStart w:id="742" w:name="_Toc200623943"/>
      <w:r w:rsidRPr="00AB5FED">
        <w:rPr>
          <w:lang w:eastAsia="ko-KR"/>
        </w:rPr>
        <w:t>10.6</w:t>
      </w:r>
      <w:r>
        <w:rPr>
          <w:lang w:eastAsia="ko-KR"/>
        </w:rPr>
        <w:t>.2.10</w:t>
      </w:r>
      <w:r w:rsidRPr="00AB5FED">
        <w:rPr>
          <w:lang w:eastAsia="ko-KR"/>
        </w:rPr>
        <w:t>.1</w:t>
      </w:r>
      <w:r>
        <w:rPr>
          <w:lang w:eastAsia="ko-KR"/>
        </w:rPr>
        <w:tab/>
        <w:t>General</w:t>
      </w:r>
      <w:bookmarkEnd w:id="741"/>
      <w:bookmarkEnd w:id="742"/>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3" w:name="_Toc525338885"/>
      <w:bookmarkStart w:id="744" w:name="_Toc200623944"/>
      <w:r w:rsidRPr="00AB5FED">
        <w:t>10.6.2.</w:t>
      </w:r>
      <w:r>
        <w:t>10</w:t>
      </w:r>
      <w:r w:rsidRPr="00AB5FED">
        <w:t>.2</w:t>
      </w:r>
      <w:r w:rsidRPr="00AB5FED">
        <w:tab/>
      </w:r>
      <w:r>
        <w:t>Temporary group creation and broadcast g</w:t>
      </w:r>
      <w:r w:rsidRPr="00AB5FED">
        <w:t>roup call</w:t>
      </w:r>
      <w:bookmarkEnd w:id="743"/>
      <w:r>
        <w:t xml:space="preserve"> by authorized user</w:t>
      </w:r>
      <w:bookmarkEnd w:id="744"/>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lastRenderedPageBreak/>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68" type="#_x0000_t75" style="width:468.75pt;height:211.9pt" o:ole="">
            <v:imagedata r:id="rId92" o:title=""/>
          </v:shape>
          <o:OLEObject Type="Embed" ProgID="Visio.Drawing.11" ShapeID="_x0000_i1068" DrawAspect="Content" ObjectID="_1811238455" r:id="rId9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5" w:name="_Toc525338886"/>
      <w:bookmarkStart w:id="746" w:name="_Toc200623945"/>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5"/>
      <w:bookmarkEnd w:id="746"/>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7" w:name="_Toc534374324"/>
      <w:bookmarkStart w:id="748" w:name="_Toc200623946"/>
      <w:r>
        <w:rPr>
          <w:rFonts w:cs="Arial"/>
        </w:rPr>
        <w:t>10.</w:t>
      </w:r>
      <w:r>
        <w:rPr>
          <w:rFonts w:eastAsia="Calibri Light" w:cs="Arial"/>
          <w:lang w:eastAsia="zh-CN"/>
        </w:rPr>
        <w:t>6.2.11</w:t>
      </w:r>
      <w:r>
        <w:tab/>
      </w:r>
      <w:r>
        <w:rPr>
          <w:lang w:eastAsia="zh-CN"/>
        </w:rPr>
        <w:t>Broadcast</w:t>
      </w:r>
      <w:r>
        <w:t xml:space="preserve"> group regroup call using preconfigured group</w:t>
      </w:r>
      <w:bookmarkEnd w:id="747"/>
      <w:bookmarkEnd w:id="748"/>
    </w:p>
    <w:p w14:paraId="49AE3411" w14:textId="77777777" w:rsidR="00171381" w:rsidRDefault="00171381" w:rsidP="00171381">
      <w:pPr>
        <w:pStyle w:val="Heading5"/>
      </w:pPr>
      <w:bookmarkStart w:id="749" w:name="_Toc534374325"/>
      <w:bookmarkStart w:id="750" w:name="_Toc200623947"/>
      <w:r>
        <w:rPr>
          <w:lang w:eastAsia="ko-KR"/>
        </w:rPr>
        <w:t>10.6.2.11.1</w:t>
      </w:r>
      <w:r>
        <w:rPr>
          <w:lang w:eastAsia="ko-KR"/>
        </w:rPr>
        <w:tab/>
        <w:t>General</w:t>
      </w:r>
      <w:bookmarkEnd w:id="749"/>
      <w:bookmarkEnd w:id="750"/>
    </w:p>
    <w:p w14:paraId="3B104E83" w14:textId="77777777" w:rsidR="00171381" w:rsidRDefault="00171381" w:rsidP="00171381">
      <w:bookmarkStart w:id="751"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lastRenderedPageBreak/>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2" w:name="_Toc200623948"/>
      <w:bookmarkEnd w:id="751"/>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2"/>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69" type="#_x0000_t75" style="width:389.25pt;height:244.5pt" o:ole="">
            <v:imagedata r:id="rId94" o:title=""/>
          </v:shape>
          <o:OLEObject Type="Embed" ProgID="Visio.Drawing.11" ShapeID="_x0000_i1069" DrawAspect="Content" ObjectID="_1811238456" r:id="rId9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lastRenderedPageBreak/>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3" w:name="_Toc200623949"/>
      <w:r>
        <w:rPr>
          <w:rFonts w:cs="Arial"/>
        </w:rPr>
        <w:t>10.</w:t>
      </w:r>
      <w:r>
        <w:rPr>
          <w:rFonts w:eastAsia="Calibri Light" w:cs="Arial"/>
          <w:lang w:eastAsia="zh-CN"/>
        </w:rPr>
        <w:t>6.2.12</w:t>
      </w:r>
      <w:r>
        <w:tab/>
      </w:r>
      <w:r>
        <w:rPr>
          <w:lang w:eastAsia="zh-CN"/>
        </w:rPr>
        <w:t>U</w:t>
      </w:r>
      <w:r>
        <w:t>ser regroup with preconfigured group</w:t>
      </w:r>
      <w:bookmarkEnd w:id="753"/>
    </w:p>
    <w:p w14:paraId="6BFB30D9" w14:textId="58201785" w:rsidR="00171381" w:rsidRDefault="00171381" w:rsidP="00171381">
      <w:pPr>
        <w:pStyle w:val="Heading5"/>
      </w:pPr>
      <w:bookmarkStart w:id="754" w:name="_Toc200623950"/>
      <w:r>
        <w:rPr>
          <w:lang w:eastAsia="ko-KR"/>
        </w:rPr>
        <w:t>10.6.2.12.1</w:t>
      </w:r>
      <w:r>
        <w:rPr>
          <w:lang w:eastAsia="ko-KR"/>
        </w:rPr>
        <w:tab/>
      </w:r>
      <w:r w:rsidR="003E61EA">
        <w:rPr>
          <w:lang w:eastAsia="ko-KR"/>
        </w:rPr>
        <w:t>Void</w:t>
      </w:r>
      <w:r>
        <w:rPr>
          <w:lang w:eastAsia="ko-KR"/>
        </w:rPr>
        <w:t>l</w:t>
      </w:r>
      <w:bookmarkEnd w:id="754"/>
    </w:p>
    <w:p w14:paraId="3A0B4874" w14:textId="19BCFFB2" w:rsidR="00171381" w:rsidRDefault="00171381" w:rsidP="00171381">
      <w:pPr>
        <w:pStyle w:val="Heading5"/>
      </w:pPr>
      <w:bookmarkStart w:id="755" w:name="_Toc200623951"/>
      <w:r>
        <w:rPr>
          <w:lang w:eastAsia="ko-KR"/>
        </w:rPr>
        <w:t>10.6.2.12.2</w:t>
      </w:r>
      <w:r>
        <w:rPr>
          <w:lang w:eastAsia="ko-KR"/>
        </w:rPr>
        <w:tab/>
      </w:r>
      <w:r w:rsidR="00CD0C87">
        <w:rPr>
          <w:lang w:eastAsia="ko-KR"/>
        </w:rPr>
        <w:t>Void</w:t>
      </w:r>
      <w:bookmarkEnd w:id="755"/>
    </w:p>
    <w:p w14:paraId="5DE761A8" w14:textId="02A9FDAD" w:rsidR="00171381" w:rsidRDefault="00171381" w:rsidP="00171381">
      <w:pPr>
        <w:pStyle w:val="Heading6"/>
        <w:rPr>
          <w:noProof/>
        </w:rPr>
      </w:pPr>
      <w:bookmarkStart w:id="756" w:name="_Toc200623952"/>
      <w:r>
        <w:rPr>
          <w:lang w:eastAsia="ko-KR"/>
        </w:rPr>
        <w:t>10.6.2.12.2.1</w:t>
      </w:r>
      <w:r>
        <w:rPr>
          <w:lang w:eastAsia="ko-KR"/>
        </w:rPr>
        <w:tab/>
      </w:r>
      <w:r w:rsidR="00CD0C87">
        <w:rPr>
          <w:lang w:eastAsia="ko-KR"/>
        </w:rPr>
        <w:t>Void</w:t>
      </w:r>
      <w:bookmarkEnd w:id="756"/>
    </w:p>
    <w:p w14:paraId="7721DA94" w14:textId="468E69EB" w:rsidR="00171381" w:rsidRDefault="00171381" w:rsidP="00171381">
      <w:pPr>
        <w:pStyle w:val="Heading6"/>
        <w:rPr>
          <w:noProof/>
        </w:rPr>
      </w:pPr>
      <w:bookmarkStart w:id="757" w:name="_Toc200623953"/>
      <w:r>
        <w:rPr>
          <w:lang w:eastAsia="ko-KR"/>
        </w:rPr>
        <w:t>10.6.2.12.2.2</w:t>
      </w:r>
      <w:r>
        <w:rPr>
          <w:lang w:eastAsia="ko-KR"/>
        </w:rPr>
        <w:tab/>
      </w:r>
      <w:r w:rsidR="00CC2A58">
        <w:rPr>
          <w:lang w:eastAsia="ko-KR"/>
        </w:rPr>
        <w:t>Void</w:t>
      </w:r>
      <w:bookmarkEnd w:id="757"/>
    </w:p>
    <w:p w14:paraId="50EE7690" w14:textId="739C3A87" w:rsidR="00FF2A97" w:rsidRPr="00F77E8A" w:rsidRDefault="00FF2A97" w:rsidP="00FF2A97">
      <w:pPr>
        <w:pStyle w:val="Heading5"/>
      </w:pPr>
      <w:bookmarkStart w:id="758" w:name="_Toc24660240"/>
      <w:bookmarkStart w:id="759" w:name="_Toc122612587"/>
      <w:bookmarkStart w:id="760" w:name="_Toc200623954"/>
      <w:r w:rsidRPr="00F77E8A">
        <w:t>10.6.2.12.</w:t>
      </w:r>
      <w:r>
        <w:t>3</w:t>
      </w:r>
      <w:r w:rsidRPr="00F77E8A">
        <w:tab/>
      </w:r>
      <w:r w:rsidR="00606B43">
        <w:t>Void</w:t>
      </w:r>
      <w:bookmarkEnd w:id="760"/>
    </w:p>
    <w:p w14:paraId="2A2ADE31" w14:textId="41EFFE43" w:rsidR="00171381" w:rsidRPr="00AB5FED" w:rsidRDefault="00171381" w:rsidP="00171381">
      <w:pPr>
        <w:pStyle w:val="Heading3"/>
      </w:pPr>
      <w:bookmarkStart w:id="761" w:name="_Toc200623955"/>
      <w:bookmarkEnd w:id="758"/>
      <w:bookmarkEnd w:id="759"/>
      <w:r w:rsidRPr="00AB5FED">
        <w:t>10.6.3</w:t>
      </w:r>
      <w:r w:rsidRPr="00AB5FED">
        <w:tab/>
        <w:t>Off-network group call</w:t>
      </w:r>
      <w:bookmarkEnd w:id="636"/>
      <w:bookmarkEnd w:id="661"/>
      <w:bookmarkEnd w:id="716"/>
      <w:bookmarkEnd w:id="717"/>
      <w:bookmarkEnd w:id="718"/>
      <w:bookmarkEnd w:id="761"/>
    </w:p>
    <w:p w14:paraId="499AD95D" w14:textId="77777777" w:rsidR="00171381" w:rsidRPr="00AB5FED" w:rsidRDefault="00171381" w:rsidP="00171381">
      <w:pPr>
        <w:pStyle w:val="Heading4"/>
      </w:pPr>
      <w:bookmarkStart w:id="762" w:name="_Toc428365090"/>
      <w:bookmarkStart w:id="763" w:name="_Toc433209778"/>
      <w:bookmarkStart w:id="764" w:name="_Toc460616075"/>
      <w:bookmarkStart w:id="765" w:name="_Toc460616936"/>
      <w:bookmarkStart w:id="766" w:name="_Toc424654501"/>
      <w:bookmarkStart w:id="767" w:name="_Toc200623956"/>
      <w:r w:rsidRPr="00AB5FED">
        <w:t>10.6.3.1</w:t>
      </w:r>
      <w:r w:rsidRPr="00AB5FED">
        <w:tab/>
        <w:t>General</w:t>
      </w:r>
      <w:bookmarkEnd w:id="762"/>
      <w:bookmarkEnd w:id="763"/>
      <w:bookmarkEnd w:id="764"/>
      <w:bookmarkEnd w:id="765"/>
      <w:bookmarkEnd w:id="767"/>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8" w:name="_Toc433209779"/>
      <w:bookmarkStart w:id="769" w:name="_Toc460616076"/>
      <w:bookmarkStart w:id="770" w:name="_Toc460616937"/>
      <w:bookmarkStart w:id="771" w:name="_Toc428365091"/>
      <w:bookmarkStart w:id="772" w:name="_Toc200623957"/>
      <w:r w:rsidRPr="00AB5FED">
        <w:t>10.6.3.2</w:t>
      </w:r>
      <w:r w:rsidRPr="00AB5FED">
        <w:tab/>
        <w:t>Information flows for group call in off-network</w:t>
      </w:r>
      <w:bookmarkEnd w:id="768"/>
      <w:bookmarkEnd w:id="769"/>
      <w:bookmarkEnd w:id="770"/>
      <w:bookmarkEnd w:id="772"/>
    </w:p>
    <w:p w14:paraId="76224CE4" w14:textId="77777777" w:rsidR="00171381" w:rsidRPr="00AB5FED" w:rsidRDefault="00171381" w:rsidP="00171381">
      <w:pPr>
        <w:pStyle w:val="Heading5"/>
        <w:rPr>
          <w:lang w:eastAsia="ko-KR"/>
        </w:rPr>
      </w:pPr>
      <w:bookmarkStart w:id="773" w:name="_Toc460616077"/>
      <w:bookmarkStart w:id="774" w:name="_Toc460616938"/>
      <w:bookmarkStart w:id="775" w:name="_Toc433209780"/>
      <w:bookmarkStart w:id="776" w:name="_Toc200623958"/>
      <w:r w:rsidRPr="00AB5FED">
        <w:rPr>
          <w:lang w:eastAsia="ko-KR"/>
        </w:rPr>
        <w:t>10.6.3.2.1</w:t>
      </w:r>
      <w:r w:rsidRPr="00AB5FED">
        <w:rPr>
          <w:lang w:eastAsia="ko-KR"/>
        </w:rPr>
        <w:tab/>
        <w:t>Group call announcement</w:t>
      </w:r>
      <w:bookmarkEnd w:id="773"/>
      <w:bookmarkEnd w:id="774"/>
      <w:bookmarkEnd w:id="776"/>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7" w:name="_Toc460616078"/>
      <w:bookmarkStart w:id="778" w:name="_Toc460616939"/>
      <w:bookmarkStart w:id="779" w:name="_Toc200623959"/>
      <w:r w:rsidRPr="00AB5FED">
        <w:rPr>
          <w:lang w:eastAsia="ko-KR"/>
        </w:rPr>
        <w:t>10.6.3.2.2</w:t>
      </w:r>
      <w:r w:rsidRPr="00AB5FED">
        <w:rPr>
          <w:lang w:eastAsia="ko-KR"/>
        </w:rPr>
        <w:tab/>
      </w:r>
      <w:r w:rsidRPr="00AB5FED">
        <w:t>MCPTT upgrade to emergency call</w:t>
      </w:r>
      <w:bookmarkEnd w:id="777"/>
      <w:bookmarkEnd w:id="778"/>
      <w:bookmarkEnd w:id="779"/>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80" w:name="_Toc460616079"/>
      <w:bookmarkStart w:id="781" w:name="_Toc460616940"/>
      <w:bookmarkStart w:id="782" w:name="_Toc200623960"/>
      <w:r w:rsidRPr="00AB5FED">
        <w:rPr>
          <w:lang w:eastAsia="ko-KR"/>
        </w:rPr>
        <w:t>10.6.3.2.3</w:t>
      </w:r>
      <w:r w:rsidRPr="00AB5FED">
        <w:rPr>
          <w:lang w:eastAsia="ko-KR"/>
        </w:rPr>
        <w:tab/>
      </w:r>
      <w:r w:rsidRPr="00AB5FED">
        <w:t xml:space="preserve">MCPTT emergency group </w:t>
      </w:r>
      <w:r>
        <w:t xml:space="preserve">state </w:t>
      </w:r>
      <w:r w:rsidRPr="00AB5FED">
        <w:t>cancel</w:t>
      </w:r>
      <w:bookmarkEnd w:id="780"/>
      <w:bookmarkEnd w:id="781"/>
      <w:bookmarkEnd w:id="782"/>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3" w:name="_Toc460616080"/>
      <w:bookmarkStart w:id="784" w:name="_Toc460616941"/>
      <w:bookmarkStart w:id="785" w:name="_Toc200623961"/>
      <w:r w:rsidRPr="00AB5FED">
        <w:rPr>
          <w:lang w:eastAsia="ko-KR"/>
        </w:rPr>
        <w:t>10.6.3.2.4</w:t>
      </w:r>
      <w:r w:rsidRPr="00AB5FED">
        <w:rPr>
          <w:lang w:eastAsia="ko-KR"/>
        </w:rPr>
        <w:tab/>
        <w:t>R</w:t>
      </w:r>
      <w:r w:rsidRPr="00AB5FED">
        <w:t>esponse</w:t>
      </w:r>
      <w:bookmarkEnd w:id="783"/>
      <w:bookmarkEnd w:id="784"/>
      <w:bookmarkEnd w:id="785"/>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6" w:name="_Toc460616081"/>
      <w:bookmarkStart w:id="787" w:name="_Toc460616942"/>
      <w:bookmarkStart w:id="788" w:name="_Toc200623962"/>
      <w:r w:rsidRPr="00AB5FED">
        <w:rPr>
          <w:lang w:eastAsia="ko-KR"/>
        </w:rPr>
        <w:t>10.6.3.2.5</w:t>
      </w:r>
      <w:r w:rsidRPr="00AB5FED">
        <w:rPr>
          <w:lang w:eastAsia="ko-KR"/>
        </w:rPr>
        <w:tab/>
      </w:r>
      <w:r>
        <w:rPr>
          <w:lang w:eastAsia="ko-KR"/>
        </w:rPr>
        <w:t>Void</w:t>
      </w:r>
      <w:bookmarkEnd w:id="786"/>
      <w:bookmarkEnd w:id="787"/>
      <w:bookmarkEnd w:id="788"/>
    </w:p>
    <w:p w14:paraId="4BCD760F" w14:textId="77777777" w:rsidR="00171381" w:rsidRPr="00AB5FED" w:rsidRDefault="00171381" w:rsidP="00171381">
      <w:pPr>
        <w:pStyle w:val="Heading5"/>
      </w:pPr>
      <w:bookmarkStart w:id="789" w:name="_Toc460616082"/>
      <w:bookmarkStart w:id="790" w:name="_Toc460616943"/>
      <w:bookmarkStart w:id="791" w:name="_Toc200623963"/>
      <w:r w:rsidRPr="00AB5FED">
        <w:rPr>
          <w:lang w:eastAsia="ko-KR"/>
        </w:rPr>
        <w:t>10.6.3.2.6</w:t>
      </w:r>
      <w:r w:rsidRPr="00AB5FED">
        <w:rPr>
          <w:lang w:eastAsia="ko-KR"/>
        </w:rPr>
        <w:tab/>
      </w:r>
      <w:r>
        <w:rPr>
          <w:lang w:eastAsia="ko-KR"/>
        </w:rPr>
        <w:t>Void</w:t>
      </w:r>
      <w:bookmarkEnd w:id="789"/>
      <w:bookmarkEnd w:id="790"/>
      <w:bookmarkEnd w:id="791"/>
    </w:p>
    <w:p w14:paraId="2436EF93" w14:textId="77777777" w:rsidR="00171381" w:rsidRPr="00AB5FED" w:rsidRDefault="00171381" w:rsidP="00171381">
      <w:pPr>
        <w:pStyle w:val="Heading5"/>
        <w:rPr>
          <w:lang w:eastAsia="ko-KR"/>
        </w:rPr>
      </w:pPr>
      <w:bookmarkStart w:id="792" w:name="_Toc460616083"/>
      <w:bookmarkStart w:id="793" w:name="_Toc460616944"/>
      <w:bookmarkStart w:id="794" w:name="_Toc200623964"/>
      <w:r w:rsidRPr="00AB5FED">
        <w:rPr>
          <w:lang w:eastAsia="ko-KR"/>
        </w:rPr>
        <w:t>10.6.3.2.7</w:t>
      </w:r>
      <w:r w:rsidRPr="00AB5FED">
        <w:rPr>
          <w:lang w:eastAsia="ko-KR"/>
        </w:rPr>
        <w:tab/>
      </w:r>
      <w:r w:rsidRPr="00AB5FED">
        <w:t>MCPTT upgrade to imminent peril call</w:t>
      </w:r>
      <w:bookmarkEnd w:id="792"/>
      <w:bookmarkEnd w:id="793"/>
      <w:bookmarkEnd w:id="794"/>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5" w:name="_Toc460616084"/>
      <w:bookmarkStart w:id="796" w:name="_Toc460616945"/>
      <w:bookmarkStart w:id="797" w:name="_Toc200623965"/>
      <w:r w:rsidRPr="00AB5FED">
        <w:t>10.6.3.2.8</w:t>
      </w:r>
      <w:r w:rsidRPr="00AB5FED">
        <w:tab/>
        <w:t>MCPTT imminent peril group call cancel</w:t>
      </w:r>
      <w:bookmarkEnd w:id="795"/>
      <w:bookmarkEnd w:id="796"/>
      <w:bookmarkEnd w:id="797"/>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8" w:name="_Toc460616085"/>
      <w:bookmarkStart w:id="799" w:name="_Toc460616946"/>
      <w:bookmarkStart w:id="800" w:name="_Toc200623966"/>
      <w:r w:rsidRPr="00AB5FED">
        <w:t>10.6.3.3</w:t>
      </w:r>
      <w:r w:rsidRPr="00AB5FED">
        <w:tab/>
        <w:t>Group call setup</w:t>
      </w:r>
      <w:bookmarkEnd w:id="766"/>
      <w:bookmarkEnd w:id="771"/>
      <w:bookmarkEnd w:id="775"/>
      <w:bookmarkEnd w:id="798"/>
      <w:bookmarkEnd w:id="799"/>
      <w:bookmarkEnd w:id="800"/>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0" type="#_x0000_t75" style="width:422.25pt;height:250.15pt" o:ole="">
            <v:imagedata r:id="rId96" o:title=""/>
          </v:shape>
          <o:OLEObject Type="Embed" ProgID="Visio.Drawing.11" ShapeID="_x0000_i1070" DrawAspect="Content" ObjectID="_1811238457" r:id="rId97"/>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801" w:name="_Toc424654502"/>
      <w:bookmarkStart w:id="802" w:name="_Toc428365092"/>
      <w:bookmarkStart w:id="803" w:name="_Toc433209781"/>
      <w:bookmarkStart w:id="804" w:name="_Toc460616086"/>
      <w:bookmarkStart w:id="805" w:name="_Toc460616947"/>
      <w:bookmarkStart w:id="806" w:name="_Toc200623967"/>
      <w:r w:rsidRPr="00AB5FED">
        <w:t>10.6.3.4</w:t>
      </w:r>
      <w:r w:rsidRPr="00AB5FED">
        <w:tab/>
        <w:t>Passive join to group call</w:t>
      </w:r>
      <w:bookmarkEnd w:id="801"/>
      <w:bookmarkEnd w:id="802"/>
      <w:bookmarkEnd w:id="803"/>
      <w:bookmarkEnd w:id="804"/>
      <w:bookmarkEnd w:id="805"/>
      <w:bookmarkEnd w:id="806"/>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1" type="#_x0000_t75" style="width:429.4pt;height:371.65pt" o:ole="">
            <v:imagedata r:id="rId98" o:title=""/>
          </v:shape>
          <o:OLEObject Type="Embed" ProgID="Visio.Drawing.11" ShapeID="_x0000_i1071" DrawAspect="Content" ObjectID="_1811238458" r:id="rId99"/>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7" w:name="_Toc428365093"/>
      <w:bookmarkStart w:id="808" w:name="_Toc433209782"/>
      <w:bookmarkStart w:id="809" w:name="_Toc460616087"/>
      <w:bookmarkStart w:id="810" w:name="_Toc460616948"/>
      <w:bookmarkStart w:id="811" w:name="_Toc424654503"/>
      <w:bookmarkStart w:id="812" w:name="_Toc200623968"/>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7"/>
      <w:bookmarkEnd w:id="808"/>
      <w:bookmarkEnd w:id="809"/>
      <w:bookmarkEnd w:id="810"/>
      <w:bookmarkEnd w:id="812"/>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2" type="#_x0000_t75" style="width:428.65pt;height:374.25pt" o:ole="">
            <v:imagedata r:id="rId100" o:title=""/>
          </v:shape>
          <o:OLEObject Type="Embed" ProgID="Visio.Drawing.11" ShapeID="_x0000_i1072" DrawAspect="Content" ObjectID="_1811238459" r:id="rId101"/>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3" w:name="_Toc428365094"/>
      <w:bookmarkStart w:id="814" w:name="_Toc433209783"/>
      <w:bookmarkStart w:id="815" w:name="_Toc460616088"/>
      <w:bookmarkStart w:id="816" w:name="_Toc460616949"/>
      <w:bookmarkStart w:id="817" w:name="_Toc200623969"/>
      <w:r w:rsidRPr="00AB5FED">
        <w:t>10.6.3.6</w:t>
      </w:r>
      <w:r w:rsidRPr="00AB5FED">
        <w:tab/>
        <w:t>Immediate group call announcement to join an ongoing group call</w:t>
      </w:r>
      <w:bookmarkEnd w:id="813"/>
      <w:bookmarkEnd w:id="814"/>
      <w:bookmarkEnd w:id="815"/>
      <w:bookmarkEnd w:id="816"/>
      <w:bookmarkEnd w:id="817"/>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73" type="#_x0000_t75" style="width:429.4pt;height:332.25pt" o:ole="">
            <v:imagedata r:id="rId102" o:title=""/>
          </v:shape>
          <o:OLEObject Type="Embed" ProgID="Visio.Drawing.11" ShapeID="_x0000_i1073" DrawAspect="Content" ObjectID="_1811238460" r:id="rId103"/>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8" w:name="_Toc428365095"/>
      <w:bookmarkStart w:id="819" w:name="_Toc433209784"/>
      <w:bookmarkStart w:id="820" w:name="_Toc460616089"/>
      <w:bookmarkStart w:id="821" w:name="_Toc460616950"/>
      <w:bookmarkStart w:id="822" w:name="_Toc200623970"/>
      <w:r w:rsidRPr="00AB5FED">
        <w:t>10.6.3.7</w:t>
      </w:r>
      <w:r w:rsidRPr="00AB5FED">
        <w:tab/>
        <w:t>Group call release due to inactivity</w:t>
      </w:r>
      <w:bookmarkEnd w:id="811"/>
      <w:bookmarkEnd w:id="818"/>
      <w:bookmarkEnd w:id="819"/>
      <w:bookmarkEnd w:id="820"/>
      <w:bookmarkEnd w:id="821"/>
      <w:bookmarkEnd w:id="822"/>
    </w:p>
    <w:p w14:paraId="72F92FC2" w14:textId="77777777" w:rsidR="00171381" w:rsidRPr="00AB5FED" w:rsidRDefault="00171381" w:rsidP="00171381">
      <w:pPr>
        <w:rPr>
          <w:rFonts w:eastAsia="Malgun Gothic"/>
          <w:lang w:eastAsia="ko-KR"/>
        </w:rPr>
      </w:pPr>
      <w:bookmarkStart w:id="823" w:name="_Toc424654504"/>
      <w:bookmarkStart w:id="824"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5" w:name="_Toc424654509"/>
      <w:bookmarkStart w:id="826" w:name="_Toc428365101"/>
      <w:bookmarkStart w:id="827" w:name="_Toc433209785"/>
      <w:bookmarkStart w:id="828" w:name="_Toc460616090"/>
      <w:bookmarkStart w:id="829" w:name="_Toc460616951"/>
      <w:bookmarkStart w:id="830" w:name="_Toc200623971"/>
      <w:bookmarkEnd w:id="823"/>
      <w:bookmarkEnd w:id="824"/>
      <w:r w:rsidRPr="00AB5FED">
        <w:lastRenderedPageBreak/>
        <w:t>10.6.3.8</w:t>
      </w:r>
      <w:r w:rsidRPr="00AB5FED">
        <w:tab/>
        <w:t>Broadcast group call</w:t>
      </w:r>
      <w:bookmarkEnd w:id="825"/>
      <w:bookmarkEnd w:id="826"/>
      <w:bookmarkEnd w:id="827"/>
      <w:bookmarkEnd w:id="828"/>
      <w:bookmarkEnd w:id="829"/>
      <w:bookmarkEnd w:id="830"/>
    </w:p>
    <w:p w14:paraId="53ABDA1C" w14:textId="77777777" w:rsidR="00171381" w:rsidRPr="00AB5FED" w:rsidRDefault="00171381" w:rsidP="00171381">
      <w:bookmarkStart w:id="831" w:name="_Toc424654511"/>
      <w:bookmarkStart w:id="832"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74" type="#_x0000_t75" style="width:365.25pt;height:217.15pt" o:ole="">
            <v:imagedata r:id="rId104" o:title=""/>
          </v:shape>
          <o:OLEObject Type="Embed" ProgID="Visio.Drawing.11" ShapeID="_x0000_i1074" DrawAspect="Content" ObjectID="_1811238461" r:id="rId105"/>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3" w:name="_Toc460616091"/>
      <w:bookmarkStart w:id="834" w:name="_Toc460616952"/>
      <w:bookmarkStart w:id="835" w:name="_Toc424654527"/>
      <w:bookmarkStart w:id="836" w:name="_Toc428365104"/>
      <w:bookmarkStart w:id="837" w:name="_Toc433209788"/>
      <w:bookmarkStart w:id="838" w:name="_Toc200623972"/>
      <w:bookmarkEnd w:id="831"/>
      <w:bookmarkEnd w:id="832"/>
      <w:r w:rsidRPr="00AB5FED">
        <w:t>10.6.3.9</w:t>
      </w:r>
      <w:r w:rsidRPr="00AB5FED">
        <w:tab/>
        <w:t>Emergency and imminent peril procedures</w:t>
      </w:r>
      <w:bookmarkEnd w:id="833"/>
      <w:bookmarkEnd w:id="834"/>
      <w:bookmarkEnd w:id="838"/>
    </w:p>
    <w:p w14:paraId="03C51979" w14:textId="77777777" w:rsidR="00171381" w:rsidRPr="00AB5FED" w:rsidRDefault="00171381" w:rsidP="00171381">
      <w:pPr>
        <w:pStyle w:val="Heading5"/>
        <w:rPr>
          <w:b/>
          <w:lang w:eastAsia="ko-KR"/>
        </w:rPr>
      </w:pPr>
      <w:bookmarkStart w:id="839" w:name="_Toc460616092"/>
      <w:bookmarkStart w:id="840" w:name="_Toc460616953"/>
      <w:bookmarkStart w:id="841" w:name="_Toc200623973"/>
      <w:r w:rsidRPr="00AB5FED">
        <w:t>10.6.3.9.1</w:t>
      </w:r>
      <w:r w:rsidRPr="00AB5FED">
        <w:tab/>
        <w:t>Emergency group call</w:t>
      </w:r>
      <w:bookmarkEnd w:id="839"/>
      <w:bookmarkEnd w:id="840"/>
      <w:bookmarkEnd w:id="841"/>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2" w:name="_Toc460616093"/>
      <w:bookmarkStart w:id="843" w:name="_Toc460616954"/>
      <w:bookmarkStart w:id="844" w:name="_Toc200623974"/>
      <w:r w:rsidRPr="00AB5FED">
        <w:t>10.6.3.9.2</w:t>
      </w:r>
      <w:r w:rsidRPr="00AB5FED">
        <w:tab/>
        <w:t>MCPTT imminent peril</w:t>
      </w:r>
      <w:bookmarkEnd w:id="842"/>
      <w:bookmarkEnd w:id="843"/>
      <w:bookmarkEnd w:id="844"/>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5" w:name="_Toc460616094"/>
      <w:bookmarkStart w:id="846" w:name="_Toc460616955"/>
      <w:bookmarkStart w:id="847" w:name="_Toc200623975"/>
      <w:r w:rsidRPr="00AB5FED">
        <w:t>10.6.3.9.3</w:t>
      </w:r>
      <w:r w:rsidRPr="00AB5FED">
        <w:tab/>
        <w:t>MCPTT emergency alert</w:t>
      </w:r>
      <w:bookmarkEnd w:id="845"/>
      <w:bookmarkEnd w:id="846"/>
      <w:r>
        <w:t xml:space="preserve"> (off-network)</w:t>
      </w:r>
      <w:bookmarkEnd w:id="847"/>
    </w:p>
    <w:p w14:paraId="13DCF490" w14:textId="77777777" w:rsidR="00171381" w:rsidRDefault="00171381" w:rsidP="00171381">
      <w:bookmarkStart w:id="848" w:name="_Toc460616095"/>
      <w:bookmarkStart w:id="849" w:name="_Toc460616956"/>
      <w:bookmarkStart w:id="850"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51" w:name="_Toc460616097"/>
      <w:bookmarkStart w:id="852" w:name="_Toc460616958"/>
      <w:bookmarkStart w:id="853" w:name="_Toc200623976"/>
      <w:bookmarkEnd w:id="848"/>
      <w:bookmarkEnd w:id="849"/>
      <w:bookmarkEnd w:id="850"/>
      <w:r w:rsidRPr="00AB5FED">
        <w:rPr>
          <w:lang w:val="en-US"/>
        </w:rPr>
        <w:lastRenderedPageBreak/>
        <w:t>10.7</w:t>
      </w:r>
      <w:r w:rsidRPr="00AB5FED">
        <w:rPr>
          <w:lang w:val="en-US"/>
        </w:rPr>
        <w:tab/>
        <w:t>Private call</w:t>
      </w:r>
      <w:bookmarkEnd w:id="835"/>
      <w:bookmarkEnd w:id="836"/>
      <w:bookmarkEnd w:id="837"/>
      <w:bookmarkEnd w:id="851"/>
      <w:bookmarkEnd w:id="852"/>
      <w:bookmarkEnd w:id="853"/>
    </w:p>
    <w:p w14:paraId="51677D25" w14:textId="77777777" w:rsidR="00171381" w:rsidRPr="00AB5FED" w:rsidRDefault="00171381" w:rsidP="00171381">
      <w:pPr>
        <w:pStyle w:val="Heading3"/>
      </w:pPr>
      <w:bookmarkStart w:id="854" w:name="_Toc424654528"/>
      <w:bookmarkStart w:id="855" w:name="_Toc428365105"/>
      <w:bookmarkStart w:id="856" w:name="_Toc433209789"/>
      <w:bookmarkStart w:id="857" w:name="_Toc460616098"/>
      <w:bookmarkStart w:id="858" w:name="_Toc460616959"/>
      <w:bookmarkStart w:id="859" w:name="_Toc200623977"/>
      <w:r w:rsidRPr="00AB5FED">
        <w:t>10.7.1</w:t>
      </w:r>
      <w:r w:rsidRPr="00AB5FED">
        <w:tab/>
      </w:r>
      <w:bookmarkEnd w:id="854"/>
      <w:bookmarkEnd w:id="855"/>
      <w:r w:rsidRPr="00AB5FED">
        <w:t>General</w:t>
      </w:r>
      <w:bookmarkEnd w:id="856"/>
      <w:bookmarkEnd w:id="857"/>
      <w:bookmarkEnd w:id="858"/>
      <w:bookmarkEnd w:id="859"/>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60" w:name="_Toc424654529"/>
      <w:bookmarkStart w:id="861" w:name="_Toc428365106"/>
      <w:bookmarkStart w:id="862" w:name="_Toc433209790"/>
      <w:bookmarkStart w:id="863" w:name="_Toc460616099"/>
      <w:bookmarkStart w:id="864" w:name="_Toc460616960"/>
      <w:bookmarkStart w:id="865" w:name="_Toc200623978"/>
      <w:r w:rsidRPr="00AB5FED">
        <w:t>10.7.2</w:t>
      </w:r>
      <w:r w:rsidRPr="00AB5FED">
        <w:tab/>
        <w:t>Private call in on-network</w:t>
      </w:r>
      <w:bookmarkEnd w:id="860"/>
      <w:bookmarkEnd w:id="861"/>
      <w:bookmarkEnd w:id="862"/>
      <w:bookmarkEnd w:id="863"/>
      <w:bookmarkEnd w:id="864"/>
      <w:bookmarkEnd w:id="865"/>
    </w:p>
    <w:p w14:paraId="72B45EF4" w14:textId="77777777" w:rsidR="00171381" w:rsidRPr="00AB5FED" w:rsidRDefault="00171381" w:rsidP="00171381">
      <w:pPr>
        <w:pStyle w:val="Heading4"/>
      </w:pPr>
      <w:bookmarkStart w:id="866" w:name="_Toc433209791"/>
      <w:bookmarkStart w:id="867" w:name="_Toc460616100"/>
      <w:bookmarkStart w:id="868" w:name="_Toc460616961"/>
      <w:bookmarkStart w:id="869" w:name="_Toc424654530"/>
      <w:bookmarkStart w:id="870" w:name="_Toc428365107"/>
      <w:bookmarkStart w:id="871" w:name="_Toc200623979"/>
      <w:r w:rsidRPr="00AB5FED">
        <w:t>10.7.2.1</w:t>
      </w:r>
      <w:r w:rsidRPr="00AB5FED">
        <w:tab/>
        <w:t>Information flows for private call in on-network</w:t>
      </w:r>
      <w:bookmarkEnd w:id="866"/>
      <w:bookmarkEnd w:id="867"/>
      <w:bookmarkEnd w:id="868"/>
      <w:bookmarkEnd w:id="871"/>
    </w:p>
    <w:p w14:paraId="0CABB8CB" w14:textId="77777777" w:rsidR="00171381" w:rsidRPr="00AB5FED" w:rsidRDefault="00171381" w:rsidP="00171381">
      <w:pPr>
        <w:pStyle w:val="Heading5"/>
      </w:pPr>
      <w:bookmarkStart w:id="872" w:name="_Toc460616101"/>
      <w:bookmarkStart w:id="873" w:name="_Toc460616962"/>
      <w:bookmarkStart w:id="874" w:name="_Toc433209792"/>
      <w:bookmarkStart w:id="875" w:name="_Toc200623980"/>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2"/>
      <w:bookmarkEnd w:id="873"/>
      <w:bookmarkEnd w:id="875"/>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41948F66" w:rsidR="00171381" w:rsidRDefault="00171381" w:rsidP="00643972">
            <w:pPr>
              <w:pStyle w:val="TAN"/>
            </w:pPr>
            <w:r>
              <w:t>NOTE:</w:t>
            </w:r>
            <w:r>
              <w:tab/>
              <w:t xml:space="preserve">At least one identity </w:t>
            </w:r>
            <w:r w:rsidR="00C72305">
              <w:t xml:space="preserve">shall </w:t>
            </w:r>
            <w:r>
              <w:t>be present.</w:t>
            </w:r>
            <w:r w:rsidR="00C72305">
              <w:t xml:space="preserve"> </w:t>
            </w:r>
            <w:r w:rsidR="00C72305" w:rsidRPr="00C72305">
              <w:t>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6" w:name="_Toc460616102"/>
      <w:bookmarkStart w:id="877" w:name="_Toc460616963"/>
      <w:bookmarkStart w:id="878" w:name="_Toc200623981"/>
      <w:r w:rsidRPr="00AB5FED">
        <w:lastRenderedPageBreak/>
        <w:t>10.7.2.1.2</w:t>
      </w:r>
      <w:r w:rsidRPr="00AB5FED">
        <w:tab/>
        <w:t xml:space="preserve">MCPTT private call request (MCPTT server </w:t>
      </w:r>
      <w:r>
        <w:t>to</w:t>
      </w:r>
      <w:r w:rsidRPr="00AB5FED">
        <w:t xml:space="preserve"> MCPTT server)</w:t>
      </w:r>
      <w:bookmarkEnd w:id="876"/>
      <w:bookmarkEnd w:id="877"/>
      <w:bookmarkEnd w:id="878"/>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9" w:name="_Toc460616103"/>
      <w:bookmarkStart w:id="880" w:name="_Toc460616964"/>
      <w:bookmarkStart w:id="881" w:name="_Toc200623982"/>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9"/>
      <w:bookmarkEnd w:id="880"/>
      <w:bookmarkEnd w:id="881"/>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2" w:name="_Toc460616104"/>
      <w:bookmarkStart w:id="883" w:name="_Toc460616965"/>
      <w:bookmarkStart w:id="884" w:name="_Toc200623983"/>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2"/>
      <w:bookmarkEnd w:id="883"/>
      <w:bookmarkEnd w:id="884"/>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5" w:name="_Toc460616105"/>
      <w:bookmarkStart w:id="886" w:name="_Toc460616966"/>
      <w:bookmarkStart w:id="887" w:name="_Toc200623984"/>
      <w:r w:rsidRPr="00AB5FED">
        <w:t>10.7.2.1.4</w:t>
      </w:r>
      <w:r w:rsidRPr="00AB5FED">
        <w:tab/>
        <w:t>MCPTT private call response</w:t>
      </w:r>
      <w:bookmarkEnd w:id="885"/>
      <w:bookmarkEnd w:id="886"/>
      <w:bookmarkEnd w:id="887"/>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8" w:name="_Toc436920281"/>
    </w:p>
    <w:p w14:paraId="597EE99A" w14:textId="77777777" w:rsidR="00171381" w:rsidRPr="00AB5FED" w:rsidRDefault="00171381" w:rsidP="00171381">
      <w:pPr>
        <w:pStyle w:val="Heading5"/>
      </w:pPr>
      <w:bookmarkStart w:id="889" w:name="_Toc460616106"/>
      <w:bookmarkStart w:id="890" w:name="_Toc460616967"/>
      <w:bookmarkStart w:id="891" w:name="_Toc200623985"/>
      <w:r w:rsidRPr="00AB5FED">
        <w:t>10.7.2.1.</w:t>
      </w:r>
      <w:r w:rsidRPr="00AB5FED">
        <w:rPr>
          <w:rFonts w:hint="eastAsia"/>
          <w:lang w:eastAsia="zh-CN"/>
        </w:rPr>
        <w:t>4a</w:t>
      </w:r>
      <w:r w:rsidRPr="00AB5FED">
        <w:tab/>
        <w:t xml:space="preserve">MCPTT </w:t>
      </w:r>
      <w:r>
        <w:t xml:space="preserve">private </w:t>
      </w:r>
      <w:r w:rsidRPr="00AB5FED">
        <w:t>call end request</w:t>
      </w:r>
      <w:bookmarkEnd w:id="889"/>
      <w:bookmarkEnd w:id="890"/>
      <w:bookmarkEnd w:id="891"/>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8"/>
    </w:tbl>
    <w:p w14:paraId="32D2E1CC" w14:textId="77777777" w:rsidR="00171381" w:rsidRDefault="00171381" w:rsidP="00171381"/>
    <w:p w14:paraId="5F2D29D9" w14:textId="77777777" w:rsidR="00171381" w:rsidRDefault="00171381" w:rsidP="00171381">
      <w:pPr>
        <w:pStyle w:val="Heading5"/>
      </w:pPr>
      <w:bookmarkStart w:id="892" w:name="_Toc200623986"/>
      <w:r>
        <w:t>10.7.2.1.4b</w:t>
      </w:r>
      <w:r>
        <w:tab/>
        <w:t>MCPTT private call end response</w:t>
      </w:r>
      <w:bookmarkEnd w:id="892"/>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3" w:name="_Toc460616107"/>
      <w:bookmarkStart w:id="894" w:name="_Toc460616968"/>
      <w:bookmarkStart w:id="895" w:name="_Toc200623987"/>
      <w:r w:rsidRPr="00AB5FED">
        <w:t>10.7.2.1.5</w:t>
      </w:r>
      <w:r w:rsidRPr="00AB5FED">
        <w:tab/>
        <w:t>MCPTT emergency private call request</w:t>
      </w:r>
      <w:bookmarkEnd w:id="874"/>
      <w:r w:rsidRPr="00AB5FED">
        <w:t xml:space="preserve"> (MCPTT client to MCPTT server)</w:t>
      </w:r>
      <w:bookmarkEnd w:id="893"/>
      <w:bookmarkEnd w:id="894"/>
      <w:bookmarkEnd w:id="895"/>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6" w:name="_Toc460616108"/>
      <w:bookmarkStart w:id="897" w:name="_Toc460616969"/>
      <w:bookmarkStart w:id="898" w:name="_Toc200623988"/>
      <w:r w:rsidRPr="00AB5FED">
        <w:t>10.7.2.1.</w:t>
      </w:r>
      <w:r w:rsidRPr="00AB5FED">
        <w:rPr>
          <w:rFonts w:hint="eastAsia"/>
          <w:lang w:eastAsia="zh-CN"/>
        </w:rPr>
        <w:t>5a</w:t>
      </w:r>
      <w:r w:rsidRPr="00AB5FED">
        <w:tab/>
        <w:t>MCPTT emergency private call request (MCPTT server to MCPTT client)</w:t>
      </w:r>
      <w:bookmarkEnd w:id="896"/>
      <w:bookmarkEnd w:id="897"/>
      <w:bookmarkEnd w:id="898"/>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r w:rsidR="00460C16" w:rsidRPr="00AB5FED" w14:paraId="113F6DB6" w14:textId="77777777" w:rsidTr="00643972">
        <w:trPr>
          <w:jc w:val="center"/>
        </w:trPr>
        <w:tc>
          <w:tcPr>
            <w:tcW w:w="2405" w:type="dxa"/>
            <w:tcMar>
              <w:top w:w="0" w:type="dxa"/>
              <w:left w:w="108" w:type="dxa"/>
              <w:bottom w:w="0" w:type="dxa"/>
              <w:right w:w="108" w:type="dxa"/>
            </w:tcMar>
          </w:tcPr>
          <w:p w14:paraId="7EC80B08" w14:textId="17C005F3" w:rsidR="00460C16" w:rsidRPr="00AB5FED" w:rsidRDefault="00460C16" w:rsidP="00460C16">
            <w:pPr>
              <w:pStyle w:val="TAL"/>
              <w:rPr>
                <w:rFonts w:hint="eastAsia"/>
                <w:lang w:eastAsia="zh-CN"/>
              </w:rPr>
            </w:pPr>
            <w:r w:rsidRPr="001F59B4">
              <w:t>Location information</w:t>
            </w:r>
          </w:p>
        </w:tc>
        <w:tc>
          <w:tcPr>
            <w:tcW w:w="1097" w:type="dxa"/>
            <w:tcMar>
              <w:top w:w="0" w:type="dxa"/>
              <w:left w:w="108" w:type="dxa"/>
              <w:bottom w:w="0" w:type="dxa"/>
              <w:right w:w="108" w:type="dxa"/>
            </w:tcMar>
          </w:tcPr>
          <w:p w14:paraId="5B5C2D3D" w14:textId="3CB0E6BC" w:rsidR="00460C16" w:rsidRPr="00AB5FED" w:rsidRDefault="00460C16" w:rsidP="00460C16">
            <w:pPr>
              <w:pStyle w:val="TAL"/>
            </w:pPr>
            <w:r w:rsidRPr="001F59B4">
              <w:t>O</w:t>
            </w:r>
          </w:p>
        </w:tc>
        <w:tc>
          <w:tcPr>
            <w:tcW w:w="2700" w:type="dxa"/>
            <w:tcMar>
              <w:top w:w="0" w:type="dxa"/>
              <w:left w:w="108" w:type="dxa"/>
              <w:bottom w:w="0" w:type="dxa"/>
              <w:right w:w="108" w:type="dxa"/>
            </w:tcMar>
          </w:tcPr>
          <w:p w14:paraId="7A405666" w14:textId="6990A19F" w:rsidR="00460C16" w:rsidRPr="00AB5FED" w:rsidRDefault="00460C16" w:rsidP="00460C16">
            <w:pPr>
              <w:pStyle w:val="TAL"/>
            </w:pPr>
            <w:r w:rsidRPr="001F59B4">
              <w:t>Location of the calling party</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9" w:name="_Toc446052983"/>
      <w:bookmarkStart w:id="900" w:name="_Toc460616109"/>
      <w:bookmarkStart w:id="901" w:name="_Toc460616970"/>
      <w:bookmarkStart w:id="902" w:name="_Toc200623989"/>
      <w:r w:rsidRPr="00AB5FED">
        <w:t>10.7.2.1.6</w:t>
      </w:r>
      <w:r w:rsidRPr="00AB5FED">
        <w:tab/>
        <w:t>MCPTT progress indication</w:t>
      </w:r>
      <w:bookmarkEnd w:id="899"/>
      <w:bookmarkEnd w:id="900"/>
      <w:bookmarkEnd w:id="901"/>
      <w:bookmarkEnd w:id="902"/>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3" w:name="_Toc460616110"/>
      <w:bookmarkStart w:id="904" w:name="_Toc460616971"/>
      <w:bookmarkStart w:id="905" w:name="_Toc200623990"/>
      <w:r w:rsidRPr="00AB5FED">
        <w:t>10.7.2.1.7</w:t>
      </w:r>
      <w:r w:rsidRPr="00AB5FED">
        <w:tab/>
        <w:t>MCPTT ringing</w:t>
      </w:r>
      <w:bookmarkEnd w:id="903"/>
      <w:bookmarkEnd w:id="904"/>
      <w:bookmarkEnd w:id="905"/>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6" w:name="_Toc200623991"/>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6"/>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7" w:name="_Toc433209793"/>
      <w:bookmarkStart w:id="908" w:name="_Toc460616111"/>
      <w:bookmarkStart w:id="909" w:name="_Toc460616972"/>
      <w:bookmarkStart w:id="910" w:name="_Toc200623992"/>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10"/>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11" w:name="_Toc200623993"/>
      <w:r>
        <w:t>10.7.2.1.10</w:t>
      </w:r>
      <w:r>
        <w:tab/>
        <w:t>MCPTT private call cancel response (MCPTT client to MCPTT server)</w:t>
      </w:r>
      <w:bookmarkEnd w:id="911"/>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32CBEFF2" w14:textId="690DAF65" w:rsidR="00B21C15" w:rsidRDefault="00B21C15" w:rsidP="00B21C15">
      <w:pPr>
        <w:pStyle w:val="Heading5"/>
        <w:rPr>
          <w:noProof/>
        </w:rPr>
      </w:pPr>
      <w:bookmarkStart w:id="912" w:name="_Toc200623994"/>
      <w:r w:rsidRPr="009F7F40">
        <w:t>10.</w:t>
      </w:r>
      <w:r>
        <w:t>7.2.1</w:t>
      </w:r>
      <w:r w:rsidRPr="009F7F40">
        <w:t>.</w:t>
      </w:r>
      <w:r>
        <w:t>11</w:t>
      </w:r>
      <w:r>
        <w:tab/>
      </w:r>
      <w:r w:rsidRPr="00AB5FED">
        <w:t xml:space="preserve">MCPTT emergency </w:t>
      </w:r>
      <w:r>
        <w:t>private call floor</w:t>
      </w:r>
      <w:r w:rsidRPr="00AB5FED">
        <w:t xml:space="preserve"> </w:t>
      </w:r>
      <w:r>
        <w:t>remote trigger (MCPTT client to MCPTT server)</w:t>
      </w:r>
      <w:bookmarkEnd w:id="912"/>
    </w:p>
    <w:p w14:paraId="54C0F805" w14:textId="3843C94A" w:rsidR="00B21C15" w:rsidRDefault="00B21C15" w:rsidP="00B21C15">
      <w:r w:rsidRPr="000E5008">
        <w:t>Table</w:t>
      </w:r>
      <w:r>
        <w:t> </w:t>
      </w:r>
      <w:r w:rsidRPr="000E5008">
        <w:t>10.</w:t>
      </w:r>
      <w:r>
        <w:t>7.2.1</w:t>
      </w:r>
      <w:r w:rsidRPr="000E5008">
        <w:rPr>
          <w:lang w:eastAsia="zh-CN"/>
        </w:rPr>
        <w:t>.</w:t>
      </w:r>
      <w:r>
        <w:rPr>
          <w:lang w:eastAsia="zh-CN"/>
        </w:rPr>
        <w:t>11-1</w:t>
      </w:r>
      <w:r w:rsidRPr="00AB5FED">
        <w:t xml:space="preserve"> describes the information </w:t>
      </w:r>
      <w:r>
        <w:t>flow MCPTT emergency private call floor remote trigger</w:t>
      </w:r>
      <w:r w:rsidRPr="00AB5FED">
        <w:t>, from the MCPTT client to the MCPTT server</w:t>
      </w:r>
      <w:r>
        <w:t>, to trigger the target MCPTT client, who has initiated the emergency communication, to send a floor request.</w:t>
      </w:r>
    </w:p>
    <w:p w14:paraId="09F7C13E" w14:textId="7B675C2F" w:rsidR="00B21C15" w:rsidRPr="00450687" w:rsidRDefault="00B21C15" w:rsidP="00B21C15">
      <w:pPr>
        <w:pStyle w:val="TH"/>
      </w:pPr>
      <w:r w:rsidRPr="00AB5FED">
        <w:t>Table 10.</w:t>
      </w:r>
      <w:r>
        <w:t>7.2.1.11-1</w:t>
      </w:r>
      <w:r w:rsidRPr="00AB5FED">
        <w:t>: MCPTT emergency</w:t>
      </w:r>
      <w:r>
        <w:t xml:space="preserve"> private call floor</w:t>
      </w:r>
      <w:r w:rsidRPr="00AB5FED">
        <w:t xml:space="preserve"> </w:t>
      </w:r>
      <w:r>
        <w:t>remote trigger</w:t>
      </w:r>
      <w:r w:rsidRPr="000159C8">
        <w:t xml:space="preserve"> </w:t>
      </w:r>
      <w:r w:rsidRPr="00AB5FED">
        <w:t>information elements</w:t>
      </w:r>
      <w:r>
        <w:t xml:space="preserve"> </w:t>
      </w:r>
      <w:r>
        <w:br/>
        <w:t>(MCPTT client to MCPTT server)</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17B5F926"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00BD30CF"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5061B09"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81E10" w14:textId="77777777" w:rsidR="00B21C15" w:rsidRPr="00AB5FED" w:rsidRDefault="00B21C15" w:rsidP="00017538">
            <w:pPr>
              <w:pStyle w:val="TAH"/>
            </w:pPr>
            <w:r w:rsidRPr="00AB5FED">
              <w:t>Description</w:t>
            </w:r>
          </w:p>
        </w:tc>
      </w:tr>
      <w:tr w:rsidR="00B21C15" w:rsidRPr="00E27868" w14:paraId="145B83DB"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3B23D629"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68DBB4F0"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B9576B"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4FDF268A"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15DE363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8D189CF"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090C8" w14:textId="77777777" w:rsidR="00B21C15" w:rsidRPr="00AB5FED" w:rsidRDefault="00B21C15" w:rsidP="00017538">
            <w:pPr>
              <w:pStyle w:val="TAL"/>
            </w:pPr>
            <w:r>
              <w:t>Functional alias of the requester</w:t>
            </w:r>
          </w:p>
        </w:tc>
      </w:tr>
      <w:tr w:rsidR="00B21C15" w:rsidRPr="00AB5FED" w14:paraId="79ADFF4E"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3ED66CD3"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4319BBAF"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20B08" w14:textId="77777777" w:rsidR="00B21C15" w:rsidRDefault="00B21C15" w:rsidP="00017538">
            <w:pPr>
              <w:pStyle w:val="TAL"/>
            </w:pPr>
            <w:r>
              <w:t>The identity of the target, who is triggered to send a floor request and automatically open the microphone</w:t>
            </w:r>
          </w:p>
        </w:tc>
      </w:tr>
      <w:tr w:rsidR="00B21C15" w:rsidRPr="00AB5FED" w14:paraId="713A1760"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23284587" w14:textId="77777777" w:rsidR="00B21C15"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B001EFD" w14:textId="77777777" w:rsidR="00B21C15"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1ACAC" w14:textId="77777777" w:rsidR="00B21C15" w:rsidRDefault="00B21C15" w:rsidP="00017538">
            <w:pPr>
              <w:pStyle w:val="TAL"/>
            </w:pPr>
            <w:r>
              <w:t>Functional alias of the target</w:t>
            </w:r>
          </w:p>
        </w:tc>
      </w:tr>
    </w:tbl>
    <w:p w14:paraId="5C9FB65C" w14:textId="77777777" w:rsidR="00B21C15" w:rsidRDefault="00B21C15" w:rsidP="00B21C15"/>
    <w:p w14:paraId="7623C441" w14:textId="2CE63646" w:rsidR="00B21C15" w:rsidRDefault="00B21C15" w:rsidP="00B21C15">
      <w:pPr>
        <w:pStyle w:val="Heading5"/>
        <w:rPr>
          <w:noProof/>
        </w:rPr>
      </w:pPr>
      <w:bookmarkStart w:id="913" w:name="_Toc200623995"/>
      <w:r w:rsidRPr="009F7F40">
        <w:t>10.</w:t>
      </w:r>
      <w:r>
        <w:t>7.2.1</w:t>
      </w:r>
      <w:r w:rsidRPr="009F7F40">
        <w:t>.</w:t>
      </w:r>
      <w:r>
        <w:t>12</w:t>
      </w:r>
      <w:r>
        <w:tab/>
      </w:r>
      <w:r w:rsidRPr="00AB5FED">
        <w:t xml:space="preserve">MCPTT emergency </w:t>
      </w:r>
      <w:r>
        <w:t>private call floor</w:t>
      </w:r>
      <w:r w:rsidRPr="00AB5FED">
        <w:t xml:space="preserve"> </w:t>
      </w:r>
      <w:r>
        <w:t>remote trigger (MCPTT server to MCPTT client)</w:t>
      </w:r>
      <w:bookmarkEnd w:id="913"/>
    </w:p>
    <w:p w14:paraId="552CF3D6" w14:textId="4AD0388C" w:rsidR="00B21C15" w:rsidRDefault="00B21C15" w:rsidP="00B21C15">
      <w:r w:rsidRPr="000E5008">
        <w:t>Table</w:t>
      </w:r>
      <w:r>
        <w:t> </w:t>
      </w:r>
      <w:r w:rsidRPr="000E5008">
        <w:t>10.</w:t>
      </w:r>
      <w:r>
        <w:t>7.2.1</w:t>
      </w:r>
      <w:r w:rsidRPr="000E5008">
        <w:rPr>
          <w:lang w:eastAsia="zh-CN"/>
        </w:rPr>
        <w:t>.</w:t>
      </w:r>
      <w:r>
        <w:rPr>
          <w:lang w:eastAsia="zh-CN"/>
        </w:rPr>
        <w:t>12-1</w:t>
      </w:r>
      <w:r w:rsidRPr="00AB5FED">
        <w:t xml:space="preserve"> describes the information </w:t>
      </w:r>
      <w:r>
        <w:t>flow MCPTT emergency private call floor remote trigger</w:t>
      </w:r>
      <w:r w:rsidRPr="00AB5FED">
        <w:t xml:space="preserve">, from the MCPTT server to the </w:t>
      </w:r>
      <w:r>
        <w:t xml:space="preserve">target </w:t>
      </w:r>
      <w:r w:rsidRPr="00AB5FED">
        <w:t>MCPTT client</w:t>
      </w:r>
      <w:r>
        <w:t>, who has initiated the emergency communication, to send a floor request.</w:t>
      </w:r>
    </w:p>
    <w:p w14:paraId="38934D42" w14:textId="688C50B6" w:rsidR="00B21C15" w:rsidRPr="00AB5FED" w:rsidRDefault="00B21C15" w:rsidP="00B21C15">
      <w:pPr>
        <w:pStyle w:val="TH"/>
        <w:rPr>
          <w:lang w:val="en-US"/>
        </w:rPr>
      </w:pPr>
      <w:r w:rsidRPr="00AB5FED">
        <w:t>Table 10.</w:t>
      </w:r>
      <w:r>
        <w:t>7.2.1.12-1</w:t>
      </w:r>
      <w:r w:rsidRPr="00AB5FED">
        <w:t xml:space="preserve">: MCPTT emergency </w:t>
      </w:r>
      <w:r>
        <w:t>private call floor</w:t>
      </w:r>
      <w:r w:rsidRPr="00AB5FED">
        <w:t xml:space="preserve"> </w:t>
      </w:r>
      <w:r>
        <w:t>remote trigger</w:t>
      </w:r>
      <w:r w:rsidRPr="000159C8">
        <w:t xml:space="preserve"> </w:t>
      </w:r>
      <w:r w:rsidRPr="00AB5FED">
        <w:t>information elements</w:t>
      </w:r>
      <w:r>
        <w:t xml:space="preserve"> </w:t>
      </w:r>
      <w:r>
        <w:br/>
        <w:t>(MCPTT server to MCPTT client)</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56A60CB4"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0607A1C4"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DD585F0"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028B2" w14:textId="77777777" w:rsidR="00B21C15" w:rsidRPr="00AB5FED" w:rsidRDefault="00B21C15" w:rsidP="00017538">
            <w:pPr>
              <w:pStyle w:val="TAH"/>
            </w:pPr>
            <w:r w:rsidRPr="00AB5FED">
              <w:t>Description</w:t>
            </w:r>
          </w:p>
        </w:tc>
      </w:tr>
      <w:tr w:rsidR="00B21C15" w:rsidRPr="00E27868" w14:paraId="3747DC29"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3B423FA4"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77903FC8"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BC740"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6D26809B"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5AD5D8C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8E91F01"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760BA" w14:textId="77777777" w:rsidR="00B21C15" w:rsidRPr="00AB5FED" w:rsidRDefault="00B21C15" w:rsidP="00017538">
            <w:pPr>
              <w:pStyle w:val="TAL"/>
            </w:pPr>
            <w:r>
              <w:t>Functional alias of the requester</w:t>
            </w:r>
          </w:p>
        </w:tc>
      </w:tr>
      <w:tr w:rsidR="00B21C15" w:rsidRPr="00AB5FED" w14:paraId="2AAE31AA" w14:textId="77777777" w:rsidTr="00017538">
        <w:trPr>
          <w:jc w:val="center"/>
        </w:trPr>
        <w:tc>
          <w:tcPr>
            <w:tcW w:w="2880" w:type="dxa"/>
            <w:tcBorders>
              <w:top w:val="single" w:sz="4" w:space="0" w:color="000000"/>
              <w:left w:val="single" w:sz="4" w:space="0" w:color="000000"/>
              <w:bottom w:val="single" w:sz="4" w:space="0" w:color="000000"/>
            </w:tcBorders>
            <w:shd w:val="clear" w:color="auto" w:fill="auto"/>
          </w:tcPr>
          <w:p w14:paraId="7920AD9F"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75B1B281"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A07E8" w14:textId="77777777" w:rsidR="00B21C15" w:rsidRDefault="00B21C15" w:rsidP="00017538">
            <w:pPr>
              <w:pStyle w:val="TAL"/>
            </w:pPr>
            <w:r>
              <w:t>The identity of the target, who is triggered to send a floor request and automatically open the microphone</w:t>
            </w:r>
          </w:p>
        </w:tc>
      </w:tr>
    </w:tbl>
    <w:p w14:paraId="77B40D30" w14:textId="77777777" w:rsidR="00B21C15" w:rsidRDefault="00B21C15" w:rsidP="00B21C15">
      <w:pPr>
        <w:rPr>
          <w:noProof/>
        </w:rPr>
      </w:pPr>
    </w:p>
    <w:p w14:paraId="4D588676" w14:textId="77777777" w:rsidR="00171381" w:rsidRPr="00AB5FED" w:rsidRDefault="00171381" w:rsidP="00171381">
      <w:pPr>
        <w:pStyle w:val="Heading4"/>
        <w:rPr>
          <w:lang w:val="en-US"/>
        </w:rPr>
      </w:pPr>
      <w:bookmarkStart w:id="914" w:name="_Toc200623996"/>
      <w:r w:rsidRPr="00AB5FED">
        <w:t>10.7.2.2</w:t>
      </w:r>
      <w:r w:rsidRPr="00AB5FED">
        <w:tab/>
        <w:t>Private call within one MCPTT system</w:t>
      </w:r>
      <w:bookmarkEnd w:id="869"/>
      <w:bookmarkEnd w:id="870"/>
      <w:bookmarkEnd w:id="907"/>
      <w:bookmarkEnd w:id="908"/>
      <w:bookmarkEnd w:id="909"/>
      <w:bookmarkEnd w:id="914"/>
    </w:p>
    <w:p w14:paraId="582B3A27" w14:textId="77777777" w:rsidR="00171381" w:rsidRPr="00AB5FED" w:rsidRDefault="00171381" w:rsidP="00171381">
      <w:pPr>
        <w:pStyle w:val="Heading5"/>
        <w:rPr>
          <w:lang w:val="en-US"/>
        </w:rPr>
      </w:pPr>
      <w:bookmarkStart w:id="915" w:name="_Toc424654531"/>
      <w:bookmarkStart w:id="916" w:name="_Toc428365108"/>
      <w:bookmarkStart w:id="917" w:name="_Toc433209794"/>
      <w:bookmarkStart w:id="918" w:name="_Toc460616112"/>
      <w:bookmarkStart w:id="919" w:name="_Toc460616973"/>
      <w:bookmarkStart w:id="920" w:name="_Toc200623997"/>
      <w:r w:rsidRPr="00AB5FED">
        <w:rPr>
          <w:lang w:val="en-US"/>
        </w:rPr>
        <w:t>10.7.2.2.1</w:t>
      </w:r>
      <w:r w:rsidRPr="00AB5FED">
        <w:rPr>
          <w:lang w:val="en-US"/>
        </w:rPr>
        <w:tab/>
        <w:t>Private call setup in automatic commencement mode</w:t>
      </w:r>
      <w:bookmarkEnd w:id="915"/>
      <w:bookmarkEnd w:id="916"/>
      <w:bookmarkEnd w:id="917"/>
      <w:bookmarkEnd w:id="918"/>
      <w:bookmarkEnd w:id="919"/>
      <w:bookmarkEnd w:id="920"/>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lastRenderedPageBreak/>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75" type="#_x0000_t75" style="width:371.65pt;height:312pt" o:ole="">
            <v:imagedata r:id="rId106" o:title=""/>
          </v:shape>
          <o:OLEObject Type="Embed" ProgID="Visio.Drawing.11" ShapeID="_x0000_i1075" DrawAspect="Content" ObjectID="_1811238462" r:id="rId107"/>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lastRenderedPageBreak/>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21" w:name="_Toc424654532"/>
      <w:bookmarkStart w:id="922" w:name="_Toc428365109"/>
      <w:bookmarkStart w:id="923" w:name="_Toc433209795"/>
      <w:bookmarkStart w:id="924" w:name="_Toc460616113"/>
      <w:bookmarkStart w:id="925" w:name="_Toc460616974"/>
      <w:bookmarkStart w:id="926" w:name="_Toc200623998"/>
      <w:r w:rsidRPr="00AB5FED">
        <w:t>10.7.2.2.2</w:t>
      </w:r>
      <w:r w:rsidRPr="00AB5FED">
        <w:tab/>
        <w:t>Private call setup in manual commencement mode</w:t>
      </w:r>
      <w:bookmarkEnd w:id="921"/>
      <w:bookmarkEnd w:id="922"/>
      <w:bookmarkEnd w:id="923"/>
      <w:bookmarkEnd w:id="924"/>
      <w:bookmarkEnd w:id="925"/>
      <w:bookmarkEnd w:id="926"/>
      <w:r w:rsidRPr="00AB5FED">
        <w:t xml:space="preserve"> </w:t>
      </w:r>
    </w:p>
    <w:p w14:paraId="5BD2558C" w14:textId="77777777" w:rsidR="00171381" w:rsidRPr="00AB5FED" w:rsidRDefault="00171381" w:rsidP="00171381">
      <w:pPr>
        <w:pStyle w:val="Heading6"/>
      </w:pPr>
      <w:bookmarkStart w:id="927" w:name="_Toc424654533"/>
      <w:bookmarkStart w:id="928" w:name="_Toc428365110"/>
      <w:bookmarkStart w:id="929" w:name="_Toc433209796"/>
      <w:bookmarkStart w:id="930" w:name="_Toc460616114"/>
      <w:bookmarkStart w:id="931" w:name="_Toc460616975"/>
      <w:bookmarkStart w:id="932" w:name="_Toc200623999"/>
      <w:r w:rsidRPr="00AB5FED">
        <w:t>10.7.2.2.2.1</w:t>
      </w:r>
      <w:r w:rsidRPr="00AB5FED">
        <w:tab/>
        <w:t>Description</w:t>
      </w:r>
      <w:bookmarkEnd w:id="927"/>
      <w:bookmarkEnd w:id="928"/>
      <w:bookmarkEnd w:id="929"/>
      <w:bookmarkEnd w:id="930"/>
      <w:bookmarkEnd w:id="931"/>
      <w:bookmarkEnd w:id="932"/>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33" w:name="_Hlk20385731"/>
      <w:bookmarkStart w:id="934" w:name="_Toc424654534"/>
      <w:bookmarkStart w:id="935" w:name="_Toc428365111"/>
      <w:bookmarkStart w:id="936" w:name="_Toc433209797"/>
      <w:bookmarkStart w:id="937" w:name="_Toc460616115"/>
      <w:bookmarkStart w:id="938" w:name="_Toc460616976"/>
      <w:bookmarkStart w:id="939" w:name="_Toc200624000"/>
      <w:r w:rsidRPr="00AB5FED">
        <w:t>10.7.2.2.2.2</w:t>
      </w:r>
      <w:bookmarkEnd w:id="933"/>
      <w:r w:rsidRPr="00AB5FED">
        <w:tab/>
        <w:t>Procedure</w:t>
      </w:r>
      <w:bookmarkEnd w:id="934"/>
      <w:bookmarkEnd w:id="935"/>
      <w:bookmarkEnd w:id="936"/>
      <w:bookmarkEnd w:id="937"/>
      <w:bookmarkEnd w:id="938"/>
      <w:bookmarkEnd w:id="939"/>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lastRenderedPageBreak/>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76" type="#_x0000_t75" style="width:364.9pt;height:390.4pt" o:ole="">
            <v:imagedata r:id="rId108" o:title="" cropbottom="5868f"/>
          </v:shape>
          <o:OLEObject Type="Embed" ProgID="Visio.Drawing.11" ShapeID="_x0000_i1076" DrawAspect="Content" ObjectID="_1811238463" r:id="rId109"/>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lastRenderedPageBreak/>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The MCPTT server checks the commencement mode setting of the 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40" w:name="_Toc424654535"/>
      <w:bookmarkStart w:id="941" w:name="_Toc428365112"/>
      <w:bookmarkStart w:id="942" w:name="_Toc433209798"/>
      <w:bookmarkStart w:id="943" w:name="_Toc460616116"/>
      <w:bookmarkStart w:id="944" w:name="_Toc460616977"/>
      <w:bookmarkStart w:id="945" w:name="_Toc200624001"/>
      <w:r w:rsidRPr="00AB5FED">
        <w:lastRenderedPageBreak/>
        <w:t>10.7.2.2.3</w:t>
      </w:r>
      <w:r w:rsidRPr="00AB5FED">
        <w:tab/>
        <w:t>Private call release</w:t>
      </w:r>
      <w:bookmarkEnd w:id="940"/>
      <w:bookmarkEnd w:id="941"/>
      <w:bookmarkEnd w:id="942"/>
      <w:bookmarkEnd w:id="943"/>
      <w:bookmarkEnd w:id="944"/>
      <w:bookmarkEnd w:id="945"/>
    </w:p>
    <w:p w14:paraId="02EEA516" w14:textId="77777777" w:rsidR="00171381" w:rsidRPr="00AB5FED" w:rsidRDefault="00171381" w:rsidP="00171381">
      <w:pPr>
        <w:pStyle w:val="Heading6"/>
      </w:pPr>
      <w:bookmarkStart w:id="946" w:name="_Toc424654536"/>
      <w:bookmarkStart w:id="947" w:name="_Toc428365113"/>
      <w:bookmarkStart w:id="948" w:name="_Toc433209799"/>
      <w:bookmarkStart w:id="949" w:name="_Toc460616117"/>
      <w:bookmarkStart w:id="950" w:name="_Toc460616978"/>
      <w:bookmarkStart w:id="951" w:name="_Toc200624002"/>
      <w:r w:rsidRPr="00AB5FED">
        <w:t>10.7.2.2.3.1</w:t>
      </w:r>
      <w:r w:rsidRPr="00AB5FED">
        <w:tab/>
        <w:t>Client initiated</w:t>
      </w:r>
      <w:bookmarkEnd w:id="946"/>
      <w:bookmarkEnd w:id="947"/>
      <w:bookmarkEnd w:id="948"/>
      <w:bookmarkEnd w:id="949"/>
      <w:bookmarkEnd w:id="950"/>
      <w:bookmarkEnd w:id="951"/>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77" type="#_x0000_t75" style="width:375pt;height:277.5pt" o:ole="">
            <v:imagedata r:id="rId110" o:title=""/>
          </v:shape>
          <o:OLEObject Type="Embed" ProgID="Visio.Drawing.11" ShapeID="_x0000_i1077" DrawAspect="Content" ObjectID="_1811238464" r:id="rId111"/>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52" w:name="_Toc424654537"/>
      <w:bookmarkStart w:id="953" w:name="_Toc428365114"/>
      <w:bookmarkStart w:id="954" w:name="_Toc433209800"/>
      <w:bookmarkStart w:id="955" w:name="_Toc460616118"/>
      <w:bookmarkStart w:id="956" w:name="_Toc460616979"/>
      <w:bookmarkStart w:id="957" w:name="_Toc200624003"/>
      <w:r w:rsidRPr="00AB5FED">
        <w:rPr>
          <w:lang w:val="en-US"/>
        </w:rPr>
        <w:lastRenderedPageBreak/>
        <w:t>10.7.2.2.3.2</w:t>
      </w:r>
      <w:r w:rsidRPr="00AB5FED">
        <w:rPr>
          <w:lang w:val="en-US"/>
        </w:rPr>
        <w:tab/>
        <w:t>Server initiated</w:t>
      </w:r>
      <w:bookmarkEnd w:id="952"/>
      <w:bookmarkEnd w:id="953"/>
      <w:bookmarkEnd w:id="954"/>
      <w:bookmarkEnd w:id="955"/>
      <w:bookmarkEnd w:id="956"/>
      <w:bookmarkEnd w:id="957"/>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78" type="#_x0000_t75" style="width:361.15pt;height:247.5pt" o:ole="">
            <v:imagedata r:id="rId112" o:title=""/>
          </v:shape>
          <o:OLEObject Type="Embed" ProgID="Visio.Drawing.11" ShapeID="_x0000_i1078" DrawAspect="Content" ObjectID="_1811238465" r:id="rId113"/>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8" w:name="_Toc424654538"/>
      <w:bookmarkStart w:id="959" w:name="_Toc428365115"/>
      <w:bookmarkStart w:id="960" w:name="_Toc433209801"/>
      <w:bookmarkStart w:id="961" w:name="_Toc460616119"/>
      <w:bookmarkStart w:id="962" w:name="_Toc460616980"/>
      <w:bookmarkStart w:id="963" w:name="_Toc200624004"/>
      <w:r w:rsidRPr="00AB5FED">
        <w:rPr>
          <w:lang w:val="en-US"/>
        </w:rPr>
        <w:t>10.7.2.3</w:t>
      </w:r>
      <w:r w:rsidRPr="00AB5FED">
        <w:rPr>
          <w:lang w:val="en-US"/>
        </w:rPr>
        <w:tab/>
      </w:r>
      <w:r w:rsidRPr="00AB5FED">
        <w:t>Private call within several MCPTT systems</w:t>
      </w:r>
      <w:bookmarkEnd w:id="958"/>
      <w:bookmarkEnd w:id="959"/>
      <w:bookmarkEnd w:id="960"/>
      <w:bookmarkEnd w:id="961"/>
      <w:bookmarkEnd w:id="962"/>
      <w:bookmarkEnd w:id="963"/>
    </w:p>
    <w:p w14:paraId="108AB933" w14:textId="77777777" w:rsidR="00171381" w:rsidRPr="00AB5FED" w:rsidRDefault="00171381" w:rsidP="00171381">
      <w:pPr>
        <w:pStyle w:val="Heading5"/>
        <w:rPr>
          <w:lang w:val="en-US"/>
        </w:rPr>
      </w:pPr>
      <w:bookmarkStart w:id="964" w:name="_Toc424654539"/>
      <w:bookmarkStart w:id="965" w:name="_Toc428365116"/>
      <w:bookmarkStart w:id="966" w:name="_Toc433209802"/>
      <w:bookmarkStart w:id="967" w:name="_Toc460616120"/>
      <w:bookmarkStart w:id="968" w:name="_Toc460616981"/>
      <w:bookmarkStart w:id="969" w:name="_Toc200624005"/>
      <w:r w:rsidRPr="00AB5FED">
        <w:rPr>
          <w:lang w:val="en-US"/>
        </w:rPr>
        <w:t>10.7.2.3.1</w:t>
      </w:r>
      <w:r w:rsidRPr="00AB5FED">
        <w:rPr>
          <w:lang w:val="en-US"/>
        </w:rPr>
        <w:tab/>
        <w:t>Private call setup in automatic commencement mode – MCPTT users in multiple MCPTT systems</w:t>
      </w:r>
      <w:bookmarkEnd w:id="964"/>
      <w:bookmarkEnd w:id="965"/>
      <w:bookmarkEnd w:id="966"/>
      <w:bookmarkEnd w:id="967"/>
      <w:bookmarkEnd w:id="968"/>
      <w:bookmarkEnd w:id="969"/>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lastRenderedPageBreak/>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79" type="#_x0000_t75" style="width:462.75pt;height:367.9pt" o:ole="">
            <v:imagedata r:id="rId114" o:title=""/>
          </v:shape>
          <o:OLEObject Type="Embed" ProgID="Visio.Drawing.11" ShapeID="_x0000_i1079" DrawAspect="Content" ObjectID="_1811238466" r:id="rId115"/>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lastRenderedPageBreak/>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70" w:name="_Toc424654540"/>
      <w:bookmarkStart w:id="971" w:name="_Toc428365117"/>
      <w:bookmarkStart w:id="972" w:name="_Toc433209803"/>
      <w:bookmarkStart w:id="973" w:name="_Toc460616121"/>
      <w:bookmarkStart w:id="974" w:name="_Toc460616982"/>
      <w:bookmarkStart w:id="975" w:name="_Toc200624006"/>
      <w:r w:rsidRPr="00AB5FED">
        <w:t>10.7.2.3.2</w:t>
      </w:r>
      <w:r w:rsidRPr="00AB5FED">
        <w:tab/>
        <w:t>Private call setup in manual commencement mode – MCPTT users in multiple MCPTT systems</w:t>
      </w:r>
      <w:bookmarkEnd w:id="970"/>
      <w:bookmarkEnd w:id="971"/>
      <w:bookmarkEnd w:id="972"/>
      <w:bookmarkEnd w:id="973"/>
      <w:bookmarkEnd w:id="974"/>
      <w:bookmarkEnd w:id="975"/>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0" type="#_x0000_t75" style="width:462.75pt;height:367.9pt" o:ole="">
            <v:imagedata r:id="rId116" o:title=""/>
          </v:shape>
          <o:OLEObject Type="Embed" ProgID="Visio.Drawing.11" ShapeID="_x0000_i1080" DrawAspect="Content" ObjectID="_1811238467" r:id="rId117"/>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6" w:name="_Toc424654541"/>
      <w:bookmarkStart w:id="977" w:name="_Toc428365118"/>
      <w:bookmarkStart w:id="978" w:name="_Toc433209804"/>
      <w:bookmarkStart w:id="979" w:name="_Toc460616122"/>
      <w:bookmarkStart w:id="980" w:name="_Toc460616983"/>
      <w:bookmarkStart w:id="981" w:name="_Toc200624007"/>
      <w:r w:rsidRPr="00AB5FED">
        <w:t>10.7.2.3.3</w:t>
      </w:r>
      <w:r w:rsidRPr="00AB5FED">
        <w:tab/>
        <w:t>Private call release</w:t>
      </w:r>
      <w:bookmarkEnd w:id="976"/>
      <w:r w:rsidRPr="00AB5FED">
        <w:t xml:space="preserve"> </w:t>
      </w:r>
      <w:r w:rsidRPr="00AB5FED">
        <w:rPr>
          <w:lang w:val="en-US"/>
        </w:rPr>
        <w:t>– MCPTT users in multiple MCPTT systems</w:t>
      </w:r>
      <w:bookmarkEnd w:id="977"/>
      <w:bookmarkEnd w:id="978"/>
      <w:bookmarkEnd w:id="979"/>
      <w:bookmarkEnd w:id="980"/>
      <w:bookmarkEnd w:id="981"/>
    </w:p>
    <w:p w14:paraId="0D4990FC" w14:textId="77777777" w:rsidR="00171381" w:rsidRPr="00AB5FED" w:rsidRDefault="00171381" w:rsidP="00171381">
      <w:bookmarkStart w:id="982"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83" w:name="_Toc433209805"/>
      <w:bookmarkStart w:id="984" w:name="_Toc460616123"/>
      <w:bookmarkStart w:id="985" w:name="_Toc460616984"/>
      <w:bookmarkStart w:id="986" w:name="_Toc428365119"/>
      <w:bookmarkStart w:id="987" w:name="_Toc200624008"/>
      <w:r w:rsidRPr="00AB5FED">
        <w:rPr>
          <w:lang w:val="nl-NL"/>
        </w:rPr>
        <w:t>10.7.2.4</w:t>
      </w:r>
      <w:r w:rsidRPr="00AB5FED">
        <w:rPr>
          <w:lang w:val="nl-NL"/>
        </w:rPr>
        <w:tab/>
        <w:t>MCPTT emergency private call</w:t>
      </w:r>
      <w:bookmarkEnd w:id="983"/>
      <w:bookmarkEnd w:id="984"/>
      <w:bookmarkEnd w:id="985"/>
      <w:bookmarkEnd w:id="987"/>
    </w:p>
    <w:p w14:paraId="2B5C15E1" w14:textId="77777777" w:rsidR="00171381" w:rsidRPr="00AB5FED" w:rsidRDefault="00171381" w:rsidP="00171381">
      <w:pPr>
        <w:pStyle w:val="Heading5"/>
      </w:pPr>
      <w:bookmarkStart w:id="988" w:name="_Toc433209806"/>
      <w:bookmarkStart w:id="989" w:name="_Toc460616124"/>
      <w:bookmarkStart w:id="990" w:name="_Toc460616985"/>
      <w:bookmarkStart w:id="991" w:name="_Toc200624009"/>
      <w:r w:rsidRPr="00AB5FED">
        <w:t>10.7.2.4.1</w:t>
      </w:r>
      <w:r w:rsidRPr="00AB5FED">
        <w:tab/>
        <w:t>MCPTT emergency private call commencement</w:t>
      </w:r>
      <w:bookmarkEnd w:id="988"/>
      <w:bookmarkEnd w:id="989"/>
      <w:bookmarkEnd w:id="990"/>
      <w:bookmarkEnd w:id="991"/>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1" type="#_x0000_t75" style="width:305.65pt;height:306.4pt" o:ole="">
            <v:imagedata r:id="rId118" o:title=""/>
          </v:shape>
          <o:OLEObject Type="Embed" ProgID="Visio.Drawing.11" ShapeID="_x0000_i1081" DrawAspect="Content" ObjectID="_1811238468" r:id="rId119"/>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92" w:name="_Hlk4741500"/>
      <w:r>
        <w:t>and may display the functional alias of MCPTT client 1</w:t>
      </w:r>
      <w:bookmarkEnd w:id="992"/>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93" w:name="_Toc433209807"/>
      <w:bookmarkStart w:id="994" w:name="_Toc460616125"/>
      <w:bookmarkStart w:id="995" w:name="_Toc460616986"/>
      <w:bookmarkStart w:id="996" w:name="_Toc200624010"/>
      <w:r w:rsidRPr="00AB5FED">
        <w:t>10.7.2.4.2</w:t>
      </w:r>
      <w:r w:rsidRPr="00AB5FED">
        <w:tab/>
        <w:t>MCPTT private call emergency upgrade</w:t>
      </w:r>
      <w:bookmarkEnd w:id="993"/>
      <w:bookmarkEnd w:id="994"/>
      <w:bookmarkEnd w:id="995"/>
      <w:bookmarkEnd w:id="996"/>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2" type="#_x0000_t75" style="width:273.4pt;height:309.4pt" o:ole="">
            <v:imagedata r:id="rId120" o:title=""/>
          </v:shape>
          <o:OLEObject Type="Embed" ProgID="Visio.Drawing.11" ShapeID="_x0000_i1082" DrawAspect="Content" ObjectID="_1811238469" r:id="rId121"/>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74471D2B" w14:textId="6340B0D2" w:rsidR="00B21C15" w:rsidRPr="00AB5FED" w:rsidRDefault="00B21C15" w:rsidP="00B21C15">
      <w:pPr>
        <w:pStyle w:val="Heading5"/>
      </w:pPr>
      <w:bookmarkStart w:id="997" w:name="_Toc177998338"/>
      <w:bookmarkStart w:id="998" w:name="_Toc433209808"/>
      <w:bookmarkStart w:id="999" w:name="_Toc460616126"/>
      <w:bookmarkStart w:id="1000" w:name="_Toc460616987"/>
      <w:bookmarkStart w:id="1001" w:name="_Toc200624011"/>
      <w:r w:rsidRPr="00AB5FED">
        <w:t>10.</w:t>
      </w:r>
      <w:r>
        <w:t>7</w:t>
      </w:r>
      <w:r w:rsidRPr="00AB5FED">
        <w:t>.2.</w:t>
      </w:r>
      <w:r>
        <w:t>4</w:t>
      </w:r>
      <w:r w:rsidRPr="00AB5FED">
        <w:t>.</w:t>
      </w:r>
      <w:r>
        <w:t>3</w:t>
      </w:r>
      <w:r w:rsidRPr="00AB5FED">
        <w:tab/>
        <w:t xml:space="preserve">MCPTT emergency </w:t>
      </w:r>
      <w:r>
        <w:t>private call floor</w:t>
      </w:r>
      <w:r w:rsidRPr="00AB5FED">
        <w:t xml:space="preserve"> </w:t>
      </w:r>
      <w:bookmarkEnd w:id="997"/>
      <w:r>
        <w:t>remote trigger procedure</w:t>
      </w:r>
      <w:bookmarkEnd w:id="1001"/>
    </w:p>
    <w:p w14:paraId="6736F0EE" w14:textId="77777777" w:rsidR="00B21C15" w:rsidRDefault="00B21C15" w:rsidP="00B21C15">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41C5D378" w14:textId="77777777" w:rsidR="00B21C15" w:rsidRDefault="00B21C15" w:rsidP="00B21C15">
      <w:pPr>
        <w:pStyle w:val="NO"/>
      </w:pPr>
      <w:r w:rsidRPr="00620711">
        <w:t>NOTE:</w:t>
      </w:r>
      <w:r>
        <w:tab/>
        <w:t xml:space="preserve">This procedure is only applicable, when the </w:t>
      </w:r>
      <w:r w:rsidRPr="00620711">
        <w:t>MCPTT</w:t>
      </w:r>
      <w:r>
        <w:t xml:space="preserve"> emergency private call has been setup with floor control.</w:t>
      </w:r>
    </w:p>
    <w:p w14:paraId="5D4E89D8" w14:textId="76B1489B" w:rsidR="00B21C15" w:rsidRDefault="00B21C15" w:rsidP="00B21C15">
      <w:pPr>
        <w:rPr>
          <w:noProof/>
        </w:rPr>
      </w:pPr>
      <w:r>
        <w:t>F</w:t>
      </w:r>
      <w:r w:rsidRPr="00AB5FED">
        <w:t>igure 10.</w:t>
      </w:r>
      <w:r>
        <w:t>7</w:t>
      </w:r>
      <w:r w:rsidRPr="00AB5FED">
        <w:t>.2.</w:t>
      </w:r>
      <w:r>
        <w:t>4</w:t>
      </w:r>
      <w:r w:rsidRPr="00AB5FED">
        <w:t>.</w:t>
      </w:r>
      <w:r>
        <w:t>3-1</w:t>
      </w:r>
      <w:r w:rsidRPr="00AB5FED">
        <w:t xml:space="preserve"> </w:t>
      </w:r>
      <w:r>
        <w:t xml:space="preserve">shows </w:t>
      </w:r>
      <w:r w:rsidRPr="00AB5FED">
        <w:t xml:space="preserve">the MCPTT </w:t>
      </w:r>
      <w:r>
        <w:t xml:space="preserve">emergency private call </w:t>
      </w:r>
      <w:r w:rsidRPr="0023618E">
        <w:t>floor</w:t>
      </w:r>
      <w:r>
        <w:t xml:space="preserve"> remote</w:t>
      </w:r>
      <w:r w:rsidRPr="0023618E">
        <w:t xml:space="preserve"> trigger procedure</w:t>
      </w:r>
      <w:r>
        <w:t xml:space="preserve"> with floor control.</w:t>
      </w:r>
    </w:p>
    <w:p w14:paraId="290B08D9" w14:textId="77777777" w:rsidR="00B21C15" w:rsidRDefault="00B21C15" w:rsidP="00B21C15">
      <w:r w:rsidRPr="00AB5FED">
        <w:t>Pre-condition</w:t>
      </w:r>
      <w:r>
        <w:t>s</w:t>
      </w:r>
      <w:r w:rsidRPr="00AB5FED">
        <w:t>:</w:t>
      </w:r>
    </w:p>
    <w:p w14:paraId="275F3D75" w14:textId="77777777" w:rsidR="00B21C15" w:rsidRDefault="00B21C15" w:rsidP="00B21C15">
      <w:pPr>
        <w:pStyle w:val="B1"/>
      </w:pPr>
      <w:r>
        <w:t>1.</w:t>
      </w:r>
      <w:r>
        <w:tab/>
        <w:t xml:space="preserve">MCPTT client 2 has initiated an </w:t>
      </w:r>
      <w:r w:rsidRPr="002A7B54">
        <w:t xml:space="preserve">emergency </w:t>
      </w:r>
      <w:r>
        <w:t xml:space="preserve">private call with floor control </w:t>
      </w:r>
      <w:r w:rsidRPr="00DD5D33">
        <w:t>and has entered emergency state</w:t>
      </w:r>
      <w:r>
        <w:t xml:space="preserve">, as described in clause </w:t>
      </w:r>
      <w:r w:rsidRPr="009F2AF8">
        <w:t>10.</w:t>
      </w:r>
      <w:r>
        <w:t>7</w:t>
      </w:r>
      <w:r w:rsidRPr="009F2AF8">
        <w:t>.2.</w:t>
      </w:r>
      <w:r>
        <w:t>4</w:t>
      </w:r>
      <w:r w:rsidRPr="009F2AF8">
        <w:t>.1</w:t>
      </w:r>
      <w:r>
        <w:t>.</w:t>
      </w:r>
    </w:p>
    <w:p w14:paraId="0BC57611" w14:textId="77777777" w:rsidR="00B21C15" w:rsidRDefault="00B21C15" w:rsidP="00B21C15">
      <w:pPr>
        <w:pStyle w:val="B1"/>
      </w:pPr>
      <w:r>
        <w:t>2.</w:t>
      </w:r>
      <w:r w:rsidRPr="00AB5FED">
        <w:tab/>
      </w:r>
      <w:r>
        <w:t xml:space="preserve">The MCPTT </w:t>
      </w:r>
      <w:r w:rsidRPr="0094520B">
        <w:t>user</w:t>
      </w:r>
      <w:r>
        <w:t xml:space="preserve"> of MCPTT client</w:t>
      </w:r>
      <w:r w:rsidRPr="0094520B">
        <w:t xml:space="preserve"> 2 does not have the floor</w:t>
      </w:r>
      <w:r>
        <w:t>.</w:t>
      </w:r>
    </w:p>
    <w:p w14:paraId="314F255F" w14:textId="77777777" w:rsidR="00B21C15" w:rsidRDefault="00B21C15" w:rsidP="00B21C15"/>
    <w:p w14:paraId="44597405" w14:textId="77777777" w:rsidR="00B21C15" w:rsidRDefault="00B21C15" w:rsidP="00450687">
      <w:pPr>
        <w:pStyle w:val="TH"/>
      </w:pPr>
      <w:r>
        <w:object w:dxaOrig="6975" w:dyaOrig="5326" w14:anchorId="7E7F4A02">
          <v:shape id="_x0000_i1083" type="#_x0000_t75" style="width:411pt;height:314.25pt" o:ole="">
            <v:imagedata r:id="rId122" o:title=""/>
          </v:shape>
          <o:OLEObject Type="Embed" ProgID="Visio.Drawing.15" ShapeID="_x0000_i1083" DrawAspect="Content" ObjectID="_1811238470" r:id="rId123"/>
        </w:object>
      </w:r>
    </w:p>
    <w:p w14:paraId="36C4BABC" w14:textId="67ECED60" w:rsidR="00B21C15" w:rsidRPr="003F5151" w:rsidRDefault="00B21C15" w:rsidP="00B21C15">
      <w:pPr>
        <w:pStyle w:val="TF"/>
      </w:pPr>
      <w:r w:rsidRPr="008B0401">
        <w:t>Figure 10.</w:t>
      </w:r>
      <w:r>
        <w:t>7</w:t>
      </w:r>
      <w:r w:rsidRPr="008B0401">
        <w:t>.</w:t>
      </w:r>
      <w:r>
        <w:t>2</w:t>
      </w:r>
      <w:r w:rsidRPr="008B0401">
        <w:t>.</w:t>
      </w:r>
      <w:r>
        <w:t>4</w:t>
      </w:r>
      <w:r w:rsidRPr="008B0401">
        <w:t>.</w:t>
      </w:r>
      <w:r>
        <w:t>3</w:t>
      </w:r>
      <w:r w:rsidRPr="00AB5FED">
        <w:t xml:space="preserve">-1: </w:t>
      </w:r>
      <w:r w:rsidRPr="0093075D">
        <w:t xml:space="preserve">MCPTT emergency </w:t>
      </w:r>
      <w:r>
        <w:t>private call</w:t>
      </w:r>
      <w:r w:rsidRPr="0093075D">
        <w:t xml:space="preserve"> floor </w:t>
      </w:r>
      <w:r>
        <w:t xml:space="preserve">remote </w:t>
      </w:r>
      <w:r w:rsidRPr="0093075D">
        <w:t>trigger</w:t>
      </w:r>
    </w:p>
    <w:p w14:paraId="343C8CBF" w14:textId="77777777" w:rsidR="00B21C15" w:rsidRDefault="00B21C15" w:rsidP="00B21C15">
      <w:pPr>
        <w:pStyle w:val="B1"/>
      </w:pPr>
      <w:r>
        <w:t>1.</w:t>
      </w:r>
      <w:r w:rsidRPr="00AB5FED">
        <w:tab/>
      </w:r>
      <w:r>
        <w:t>The MCPTT emergency communication is in progress</w:t>
      </w:r>
      <w:r w:rsidRPr="009D2C99">
        <w:t>.</w:t>
      </w:r>
      <w:r>
        <w:t xml:space="preserve"> </w:t>
      </w:r>
    </w:p>
    <w:p w14:paraId="11F05C0C" w14:textId="77777777" w:rsidR="00B21C15" w:rsidRPr="00AB5FED" w:rsidRDefault="00B21C15" w:rsidP="00B21C15">
      <w:pPr>
        <w:pStyle w:val="B1"/>
      </w:pPr>
      <w:r>
        <w:t>2.</w:t>
      </w:r>
      <w:r w:rsidRPr="00AB5FED">
        <w:tab/>
      </w:r>
      <w:r>
        <w:t>The authorized MCPTT user at MCPTT client 1 sends a MCPTT emergency private call floor remote trigger to the MCPTT server, which is intended for MCPTT client 2.</w:t>
      </w:r>
    </w:p>
    <w:p w14:paraId="4D07F7F9" w14:textId="77777777" w:rsidR="00B21C15" w:rsidRPr="003F5151" w:rsidRDefault="00B21C15" w:rsidP="00B21C15">
      <w:pPr>
        <w:pStyle w:val="B1"/>
      </w:pPr>
      <w:r>
        <w:t>3</w:t>
      </w:r>
      <w:r w:rsidRPr="00AB5FED">
        <w:t>.</w:t>
      </w:r>
      <w:r w:rsidRPr="00AB5FED">
        <w:tab/>
      </w:r>
      <w:r>
        <w:t>The MCPTT server checks if MCPTT client </w:t>
      </w:r>
      <w:r w:rsidRPr="00754487">
        <w:t>1 is authorized</w:t>
      </w:r>
      <w:r>
        <w:t xml:space="preserve">, for initiating </w:t>
      </w:r>
      <w:r w:rsidRPr="00AB5FED">
        <w:t xml:space="preserve">MCPTT emergency </w:t>
      </w:r>
      <w:r>
        <w:t>private call floor</w:t>
      </w:r>
      <w:r w:rsidRPr="00AB5FED">
        <w:t xml:space="preserve"> </w:t>
      </w:r>
      <w:r>
        <w:t>remote trigger.</w:t>
      </w:r>
    </w:p>
    <w:p w14:paraId="45C0ED77" w14:textId="77777777" w:rsidR="00B21C15" w:rsidRDefault="00B21C15" w:rsidP="00B21C15">
      <w:pPr>
        <w:pStyle w:val="B1"/>
      </w:pPr>
      <w:r>
        <w:t>4.</w:t>
      </w:r>
      <w:r>
        <w:tab/>
        <w:t>If authorized, the MCPTT server sends the MCPTT emergency private call floor remote trigger towards MCPTT client 2.</w:t>
      </w:r>
    </w:p>
    <w:p w14:paraId="1562B830" w14:textId="77777777" w:rsidR="00B21C15" w:rsidRDefault="00B21C15" w:rsidP="00B21C15">
      <w:pPr>
        <w:pStyle w:val="B1"/>
        <w:rPr>
          <w:lang w:eastAsia="zh-CN"/>
        </w:rPr>
      </w:pPr>
      <w:r>
        <w:rPr>
          <w:lang w:eastAsia="zh-CN"/>
        </w:rPr>
        <w:t>5.</w:t>
      </w:r>
      <w:r>
        <w:rPr>
          <w:lang w:eastAsia="zh-CN"/>
        </w:rPr>
        <w:tab/>
        <w:t xml:space="preserve">MCPTT client 2, based on the </w:t>
      </w:r>
      <w:r w:rsidRPr="00370B15">
        <w:rPr>
          <w:lang w:eastAsia="zh-CN"/>
        </w:rPr>
        <w:t xml:space="preserve">MCPTT emergency </w:t>
      </w:r>
      <w:r>
        <w:t>private call</w:t>
      </w:r>
      <w:r w:rsidRPr="00370B15">
        <w:rPr>
          <w:lang w:eastAsia="zh-CN"/>
        </w:rPr>
        <w:t xml:space="preserve">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2ADF663C" w14:textId="77777777" w:rsidR="00171381" w:rsidRPr="00AB5FED" w:rsidRDefault="00171381" w:rsidP="00171381">
      <w:pPr>
        <w:pStyle w:val="Heading3"/>
      </w:pPr>
      <w:bookmarkStart w:id="1002" w:name="_Toc200624012"/>
      <w:r w:rsidRPr="00AB5FED">
        <w:t>10.7.3</w:t>
      </w:r>
      <w:r w:rsidRPr="00AB5FED">
        <w:tab/>
        <w:t>Private call in off-network</w:t>
      </w:r>
      <w:bookmarkEnd w:id="982"/>
      <w:bookmarkEnd w:id="986"/>
      <w:bookmarkEnd w:id="998"/>
      <w:bookmarkEnd w:id="999"/>
      <w:bookmarkEnd w:id="1000"/>
      <w:bookmarkEnd w:id="1002"/>
    </w:p>
    <w:p w14:paraId="5761C62A" w14:textId="77777777" w:rsidR="00171381" w:rsidRPr="00AB5FED" w:rsidRDefault="00171381" w:rsidP="00171381">
      <w:pPr>
        <w:pStyle w:val="Heading4"/>
      </w:pPr>
      <w:bookmarkStart w:id="1003" w:name="_Toc433209809"/>
      <w:bookmarkStart w:id="1004" w:name="_Toc460616127"/>
      <w:bookmarkStart w:id="1005" w:name="_Toc460616988"/>
      <w:bookmarkStart w:id="1006" w:name="_Toc200624013"/>
      <w:r w:rsidRPr="00AB5FED">
        <w:t>10.7.3.1</w:t>
      </w:r>
      <w:r w:rsidRPr="00AB5FED">
        <w:tab/>
        <w:t>Information flows for private call in off-network</w:t>
      </w:r>
      <w:bookmarkEnd w:id="1003"/>
      <w:bookmarkEnd w:id="1004"/>
      <w:bookmarkEnd w:id="1005"/>
      <w:bookmarkEnd w:id="1006"/>
    </w:p>
    <w:p w14:paraId="5CFC2634" w14:textId="77777777" w:rsidR="00171381" w:rsidRPr="00AB5FED" w:rsidRDefault="00171381" w:rsidP="00171381">
      <w:pPr>
        <w:pStyle w:val="Heading5"/>
        <w:rPr>
          <w:lang w:eastAsia="zh-CN"/>
        </w:rPr>
      </w:pPr>
      <w:bookmarkStart w:id="1007" w:name="_Toc460616128"/>
      <w:bookmarkStart w:id="1008" w:name="_Toc460616989"/>
      <w:bookmarkStart w:id="1009" w:name="_Toc433209810"/>
      <w:bookmarkStart w:id="1010" w:name="_Toc200624014"/>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7"/>
      <w:bookmarkEnd w:id="1008"/>
      <w:bookmarkEnd w:id="1010"/>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11"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11"/>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12" w:name="_Toc460616129"/>
      <w:bookmarkStart w:id="1013" w:name="_Toc460616990"/>
      <w:bookmarkStart w:id="1014" w:name="_Toc200624015"/>
      <w:r w:rsidRPr="00AB5FED">
        <w:rPr>
          <w:rFonts w:hint="eastAsia"/>
          <w:lang w:eastAsia="zh-CN"/>
        </w:rPr>
        <w:lastRenderedPageBreak/>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12"/>
      <w:bookmarkEnd w:id="1013"/>
      <w:bookmarkEnd w:id="1014"/>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15" w:name="_Toc460616130"/>
      <w:bookmarkStart w:id="1016" w:name="_Toc460616991"/>
      <w:bookmarkStart w:id="1017" w:name="_Toc200624016"/>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15"/>
      <w:bookmarkEnd w:id="1016"/>
      <w:bookmarkEnd w:id="1017"/>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8" w:name="_Toc460616131"/>
      <w:bookmarkStart w:id="1019" w:name="_Toc460616992"/>
      <w:bookmarkStart w:id="1020" w:name="_Toc200624017"/>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8"/>
      <w:bookmarkEnd w:id="1019"/>
      <w:bookmarkEnd w:id="1020"/>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342553FE"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004D29C3">
        <w:rPr>
          <w:lang w:eastAsia="zh-CN"/>
        </w:rPr>
        <w:t>C</w:t>
      </w:r>
      <w:r w:rsidRPr="00AB5FED">
        <w:rPr>
          <w:rFonts w:hint="eastAsia"/>
          <w:lang w:eastAsia="zh-CN"/>
        </w:rPr>
        <w:t>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21" w:name="_Toc460616132"/>
      <w:bookmarkStart w:id="1022" w:name="_Toc460616993"/>
      <w:bookmarkStart w:id="1023" w:name="_Toc200624018"/>
      <w:r w:rsidRPr="00AB5FED">
        <w:t>10.7.3.2</w:t>
      </w:r>
      <w:r w:rsidRPr="00AB5FED">
        <w:tab/>
      </w:r>
      <w:r w:rsidRPr="00AB5FED">
        <w:rPr>
          <w:lang w:eastAsia="zh-CN"/>
        </w:rPr>
        <w:t>Use of ProSe capability for private call</w:t>
      </w:r>
      <w:bookmarkEnd w:id="1009"/>
      <w:bookmarkEnd w:id="1021"/>
      <w:bookmarkEnd w:id="1022"/>
      <w:bookmarkEnd w:id="1023"/>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lastRenderedPageBreak/>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24" w:name="_Toc433209811"/>
      <w:bookmarkStart w:id="1025" w:name="_Toc460616133"/>
      <w:bookmarkStart w:id="1026" w:name="_Toc460616994"/>
      <w:bookmarkStart w:id="1027" w:name="_Toc200624019"/>
      <w:r w:rsidRPr="00AB5FED">
        <w:t>10.7.3.3</w:t>
      </w:r>
      <w:r w:rsidRPr="00AB5FED">
        <w:tab/>
        <w:t>Private call setup in automatic commencement mode</w:t>
      </w:r>
      <w:bookmarkEnd w:id="1024"/>
      <w:bookmarkEnd w:id="1025"/>
      <w:bookmarkEnd w:id="1026"/>
      <w:bookmarkEnd w:id="1027"/>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84" type="#_x0000_t75" style="width:341.65pt;height:267pt" o:ole="">
            <v:imagedata r:id="rId124" o:title=""/>
          </v:shape>
          <o:OLEObject Type="Embed" ProgID="Visio.Drawing.11" ShapeID="_x0000_i1084" DrawAspect="Content" ObjectID="_1811238471" r:id="rId125"/>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8" w:name="_Toc433209812"/>
      <w:bookmarkStart w:id="1029" w:name="_Toc460616134"/>
      <w:bookmarkStart w:id="1030" w:name="_Toc460616995"/>
      <w:bookmarkStart w:id="1031" w:name="_Toc200624020"/>
      <w:r w:rsidRPr="00AB5FED">
        <w:t>10.7.3.4</w:t>
      </w:r>
      <w:r w:rsidRPr="00AB5FED">
        <w:tab/>
        <w:t>Private call setup in manual commencement mode</w:t>
      </w:r>
      <w:bookmarkEnd w:id="1028"/>
      <w:bookmarkEnd w:id="1029"/>
      <w:bookmarkEnd w:id="1030"/>
      <w:bookmarkEnd w:id="1031"/>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lastRenderedPageBreak/>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85" type="#_x0000_t75" style="width:364.5pt;height:348pt" o:ole="">
            <v:imagedata r:id="rId126" o:title=""/>
          </v:shape>
          <o:OLEObject Type="Embed" ProgID="Visio.Drawing.11" ShapeID="_x0000_i1085" DrawAspect="Content" ObjectID="_1811238472" r:id="rId127"/>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lastRenderedPageBreak/>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32" w:name="_Toc433209813"/>
      <w:bookmarkStart w:id="1033" w:name="_Toc460616135"/>
      <w:bookmarkStart w:id="1034" w:name="_Toc460616996"/>
      <w:bookmarkStart w:id="1035" w:name="_Toc200624021"/>
      <w:r w:rsidRPr="00AB5FED">
        <w:t>10.7.3.5</w:t>
      </w:r>
      <w:r w:rsidRPr="00AB5FED">
        <w:tab/>
        <w:t>Private call release</w:t>
      </w:r>
      <w:bookmarkEnd w:id="1032"/>
      <w:bookmarkEnd w:id="1033"/>
      <w:bookmarkEnd w:id="1034"/>
      <w:bookmarkEnd w:id="1035"/>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86" type="#_x0000_t75" style="width:330.4pt;height:259.5pt" o:ole="">
            <v:imagedata r:id="rId128" o:title=""/>
          </v:shape>
          <o:OLEObject Type="Embed" ProgID="Visio.Drawing.11" ShapeID="_x0000_i1086" DrawAspect="Content" ObjectID="_1811238473" r:id="rId129"/>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6" w:name="_Toc460616136"/>
      <w:bookmarkStart w:id="1037" w:name="_Toc460616997"/>
      <w:bookmarkStart w:id="1038" w:name="_Toc424654548"/>
      <w:bookmarkStart w:id="1039" w:name="_Toc428365125"/>
      <w:bookmarkStart w:id="1040" w:name="_Toc433209814"/>
      <w:bookmarkStart w:id="1041" w:name="_Toc200624022"/>
      <w:r w:rsidRPr="00AB5FED">
        <w:rPr>
          <w:lang w:val="nl-NL"/>
        </w:rPr>
        <w:t>10.7.3.6</w:t>
      </w:r>
      <w:r w:rsidRPr="00AB5FED">
        <w:rPr>
          <w:lang w:val="nl-NL"/>
        </w:rPr>
        <w:tab/>
        <w:t>MCPTT emergency private call</w:t>
      </w:r>
      <w:bookmarkEnd w:id="1036"/>
      <w:bookmarkEnd w:id="1037"/>
      <w:bookmarkEnd w:id="1041"/>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lastRenderedPageBreak/>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42" w:name="_Toc200624023"/>
      <w:r>
        <w:rPr>
          <w:lang w:eastAsia="x-none"/>
        </w:rPr>
        <w:t>10.7.4</w:t>
      </w:r>
      <w:r w:rsidRPr="00542332">
        <w:rPr>
          <w:lang w:eastAsia="x-none"/>
        </w:rPr>
        <w:tab/>
      </w:r>
      <w:r>
        <w:rPr>
          <w:noProof/>
          <w:lang w:val="en-US"/>
        </w:rPr>
        <w:t>MCPTT private call call</w:t>
      </w:r>
      <w:r>
        <w:rPr>
          <w:noProof/>
          <w:lang w:val="en-US"/>
        </w:rPr>
        <w:noBreakHyphen/>
        <w:t>back request</w:t>
      </w:r>
      <w:bookmarkEnd w:id="1042"/>
    </w:p>
    <w:p w14:paraId="767BC9DC" w14:textId="77777777" w:rsidR="00171381" w:rsidRPr="00AB5FED" w:rsidRDefault="00171381" w:rsidP="00171381">
      <w:pPr>
        <w:pStyle w:val="Heading4"/>
      </w:pPr>
      <w:bookmarkStart w:id="1043" w:name="_Toc200624024"/>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43"/>
    </w:p>
    <w:p w14:paraId="05FBEE71" w14:textId="77777777" w:rsidR="00171381" w:rsidRDefault="00171381" w:rsidP="00171381">
      <w:pPr>
        <w:pStyle w:val="Heading5"/>
      </w:pPr>
      <w:bookmarkStart w:id="1044" w:name="_Toc454349267"/>
      <w:bookmarkStart w:id="1045" w:name="_Toc200624025"/>
      <w:r>
        <w:t>10.7.4.1.1</w:t>
      </w:r>
      <w:r>
        <w:tab/>
        <w:t>MCPTT private call call</w:t>
      </w:r>
      <w:r>
        <w:noBreakHyphen/>
        <w:t>back request</w:t>
      </w:r>
      <w:bookmarkEnd w:id="1044"/>
      <w:bookmarkEnd w:id="1045"/>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6" w:name="_Toc200624026"/>
      <w:r>
        <w:t>10.7.4.1.2</w:t>
      </w:r>
      <w:r>
        <w:tab/>
        <w:t>MCPTT private call call</w:t>
      </w:r>
      <w:r>
        <w:noBreakHyphen/>
        <w:t>back response</w:t>
      </w:r>
      <w:bookmarkEnd w:id="1046"/>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7" w:name="_Toc200624027"/>
      <w:r>
        <w:t>10.7.4.1.3</w:t>
      </w:r>
      <w:r>
        <w:tab/>
        <w:t>MCPTT private call call</w:t>
      </w:r>
      <w:r>
        <w:noBreakHyphen/>
        <w:t>back cancel request</w:t>
      </w:r>
      <w:bookmarkEnd w:id="1047"/>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lastRenderedPageBreak/>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8" w:name="_Toc200624028"/>
      <w:r>
        <w:t>10.7.4.1.4</w:t>
      </w:r>
      <w:r>
        <w:tab/>
        <w:t>MCPTT private call call</w:t>
      </w:r>
      <w:r>
        <w:noBreakHyphen/>
        <w:t>back cancel response</w:t>
      </w:r>
      <w:bookmarkEnd w:id="1048"/>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9" w:name="_Toc200624029"/>
      <w:r>
        <w:rPr>
          <w:noProof/>
          <w:lang w:val="en-US"/>
        </w:rPr>
        <w:t>10.7.4.2</w:t>
      </w:r>
      <w:r>
        <w:rPr>
          <w:noProof/>
          <w:lang w:val="en-US"/>
        </w:rPr>
        <w:tab/>
        <w:t>MCPTT private call call</w:t>
      </w:r>
      <w:r>
        <w:rPr>
          <w:noProof/>
          <w:lang w:val="en-US"/>
        </w:rPr>
        <w:noBreakHyphen/>
        <w:t>back request within one MCPTT system</w:t>
      </w:r>
      <w:bookmarkEnd w:id="1049"/>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87" type="#_x0000_t75" style="width:373.9pt;height:277.5pt" o:ole="">
            <v:imagedata r:id="rId130" o:title=""/>
          </v:shape>
          <o:OLEObject Type="Embed" ProgID="Visio.Drawing.15" ShapeID="_x0000_i1087" DrawAspect="Content" ObjectID="_1811238474" r:id="rId131"/>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50" w:name="_Toc200624030"/>
      <w:r>
        <w:rPr>
          <w:noProof/>
          <w:lang w:val="en-US"/>
        </w:rPr>
        <w:t>10.7.4.3</w:t>
      </w:r>
      <w:r>
        <w:rPr>
          <w:noProof/>
          <w:lang w:val="en-US"/>
        </w:rPr>
        <w:tab/>
        <w:t>MCPTT private call call</w:t>
      </w:r>
      <w:r>
        <w:rPr>
          <w:noProof/>
          <w:lang w:val="en-US"/>
        </w:rPr>
        <w:noBreakHyphen/>
        <w:t>back cancel request within one MCPTT system</w:t>
      </w:r>
      <w:bookmarkEnd w:id="1050"/>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88" type="#_x0000_t75" style="width:372pt;height:277.5pt" o:ole="">
            <v:imagedata r:id="rId132" o:title=""/>
          </v:shape>
          <o:OLEObject Type="Embed" ProgID="Visio.Drawing.15" ShapeID="_x0000_i1088" DrawAspect="Content" ObjectID="_1811238475" r:id="rId133"/>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51" w:name="_Toc200624031"/>
      <w:r>
        <w:rPr>
          <w:noProof/>
          <w:lang w:val="en-US"/>
        </w:rPr>
        <w:t>10.7.4.4</w:t>
      </w:r>
      <w:r>
        <w:rPr>
          <w:noProof/>
          <w:lang w:val="en-US"/>
        </w:rPr>
        <w:tab/>
        <w:t>MCPTT private call call</w:t>
      </w:r>
      <w:r>
        <w:rPr>
          <w:noProof/>
          <w:lang w:val="en-US"/>
        </w:rPr>
        <w:noBreakHyphen/>
        <w:t>back request fulfillment within one MCPTT system</w:t>
      </w:r>
      <w:bookmarkEnd w:id="1051"/>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89" type="#_x0000_t75" style="width:352.5pt;height:161.65pt" o:ole="">
            <v:imagedata r:id="rId134" o:title=""/>
          </v:shape>
          <o:OLEObject Type="Embed" ProgID="Visio.Drawing.15" ShapeID="_x0000_i1089" DrawAspect="Content" ObjectID="_1811238476" r:id="rId135"/>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52" w:name="_Toc200624032"/>
      <w:r>
        <w:rPr>
          <w:lang w:eastAsia="x-none"/>
        </w:rPr>
        <w:t>10.7.5</w:t>
      </w:r>
      <w:r>
        <w:rPr>
          <w:lang w:eastAsia="x-none"/>
        </w:rPr>
        <w:tab/>
      </w:r>
      <w:r>
        <w:rPr>
          <w:noProof/>
          <w:lang w:val="en-US"/>
        </w:rPr>
        <w:t xml:space="preserve">MCPTT </w:t>
      </w:r>
      <w:r>
        <w:t>call forwarding for private calls</w:t>
      </w:r>
      <w:bookmarkEnd w:id="1052"/>
    </w:p>
    <w:p w14:paraId="2849DA4D" w14:textId="77777777" w:rsidR="00171381" w:rsidRDefault="00171381" w:rsidP="00171381">
      <w:pPr>
        <w:pStyle w:val="Heading4"/>
        <w:rPr>
          <w:noProof/>
          <w:lang w:val="en-US"/>
        </w:rPr>
      </w:pPr>
      <w:bookmarkStart w:id="1053" w:name="_Toc200624033"/>
      <w:r>
        <w:t>10.7.5.1</w:t>
      </w:r>
      <w:r>
        <w:tab/>
      </w:r>
      <w:r>
        <w:rPr>
          <w:noProof/>
          <w:lang w:val="en-US"/>
        </w:rPr>
        <w:t>General</w:t>
      </w:r>
      <w:bookmarkEnd w:id="1053"/>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The forwarding of an individual call can also be based on manual input of the called MCPTT user on a per call basis. In this case the MCPTT user responds to an incoming MCPTT private call by requesting redirection of that MCPTT 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54" w:name="_Toc200624034"/>
      <w:r>
        <w:t>10.7.5.1.1</w:t>
      </w:r>
      <w:r>
        <w:tab/>
        <w:t>Void</w:t>
      </w:r>
      <w:bookmarkEnd w:id="1054"/>
    </w:p>
    <w:p w14:paraId="0B4E646C" w14:textId="361D1EB0" w:rsidR="00171381" w:rsidRDefault="00171381" w:rsidP="00171381">
      <w:pPr>
        <w:pStyle w:val="Heading5"/>
      </w:pPr>
      <w:bookmarkStart w:id="1055" w:name="_Toc200624035"/>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55"/>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lastRenderedPageBreak/>
        <w:t xml:space="preserve">Table 10.7.5.1.2-1: MCPTT private call forwarding request </w:t>
      </w:r>
      <w:bookmarkStart w:id="1056" w:name="_Hlk29949296"/>
      <w:r w:rsidRPr="009B2B01">
        <w:t>(MCPTT client to MCPTT server</w:t>
      </w:r>
      <w:r w:rsidR="009F458C" w:rsidRPr="009F458C">
        <w:t xml:space="preserve"> and MCPTT server to MCPTT server</w:t>
      </w:r>
      <w:r w:rsidRPr="009B2B01">
        <w:t>)</w:t>
      </w:r>
      <w:r>
        <w:t xml:space="preserve"> </w:t>
      </w:r>
      <w:bookmarkEnd w:id="1056"/>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7" w:name="_Toc200624036"/>
      <w:r>
        <w:t>10.7.5.1.3</w:t>
      </w:r>
      <w:r>
        <w:tab/>
        <w:t xml:space="preserve">MCPTT private call forwarding </w:t>
      </w:r>
      <w:bookmarkStart w:id="1058" w:name="_Hlk29949259"/>
      <w:r>
        <w:t xml:space="preserve">response </w:t>
      </w:r>
      <w:r w:rsidRPr="00805B7E">
        <w:t xml:space="preserve">(MCPTT </w:t>
      </w:r>
      <w:r>
        <w:t>server</w:t>
      </w:r>
      <w:r w:rsidRPr="00805B7E">
        <w:t xml:space="preserve"> to MCPTT </w:t>
      </w:r>
      <w:r>
        <w:t>client</w:t>
      </w:r>
      <w:r w:rsidRPr="00805B7E">
        <w:t>)</w:t>
      </w:r>
      <w:bookmarkEnd w:id="1057"/>
      <w:bookmarkEnd w:id="1058"/>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9" w:name="_Toc200624037"/>
      <w:r>
        <w:t>10.7.5.1.4</w:t>
      </w:r>
      <w:r>
        <w:tab/>
        <w:t xml:space="preserve">MCPTT private call forwarding request </w:t>
      </w:r>
      <w:r w:rsidRPr="00805B7E">
        <w:t xml:space="preserve">(MCPTT </w:t>
      </w:r>
      <w:r>
        <w:t>server</w:t>
      </w:r>
      <w:r w:rsidRPr="00805B7E">
        <w:t xml:space="preserve"> to MCPTT </w:t>
      </w:r>
      <w:r>
        <w:t>client</w:t>
      </w:r>
      <w:r w:rsidRPr="00805B7E">
        <w:t>)</w:t>
      </w:r>
      <w:bookmarkEnd w:id="1059"/>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60" w:name="_Toc200624038"/>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60"/>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61" w:name="_Toc200624039"/>
      <w:r>
        <w:lastRenderedPageBreak/>
        <w:t>10.7.5.2</w:t>
      </w:r>
      <w:r>
        <w:tab/>
        <w:t>Procedures</w:t>
      </w:r>
      <w:bookmarkEnd w:id="1061"/>
    </w:p>
    <w:p w14:paraId="1A9E4F06" w14:textId="77777777" w:rsidR="00171381" w:rsidRDefault="00171381" w:rsidP="00171381">
      <w:pPr>
        <w:pStyle w:val="Heading5"/>
      </w:pPr>
      <w:bookmarkStart w:id="1062" w:name="_Toc200624040"/>
      <w:r>
        <w:t>10.7.5.2.1</w:t>
      </w:r>
      <w:r>
        <w:tab/>
        <w:t>Update configuration for MCPTT private call forwarding</w:t>
      </w:r>
      <w:bookmarkEnd w:id="1062"/>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63" w:name="_Toc200624041"/>
      <w:r>
        <w:t>10.7.5.2.2</w:t>
      </w:r>
      <w:r>
        <w:tab/>
        <w:t>MCPTT immediate private call forwarding</w:t>
      </w:r>
      <w:r w:rsidR="009F458C" w:rsidRPr="009F458C">
        <w:t xml:space="preserve"> in a single MCPTT system</w:t>
      </w:r>
      <w:bookmarkEnd w:id="1063"/>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0" type="#_x0000_t75" style="width:456.75pt;height:546pt" o:ole="">
            <v:imagedata r:id="rId136" o:title=""/>
          </v:shape>
          <o:OLEObject Type="Embed" ProgID="Visio.Drawing.11" ShapeID="_x0000_i1090" DrawAspect="Content" ObjectID="_1811238477" r:id="rId137"/>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64" w:name="_Toc200624042"/>
      <w:r>
        <w:t>10.7.5.2.3</w:t>
      </w:r>
      <w:r>
        <w:tab/>
        <w:t>MCPTT private call forwarding no answer</w:t>
      </w:r>
      <w:r w:rsidR="009F458C" w:rsidRPr="009F458C">
        <w:t xml:space="preserve"> in a single MCPTT system</w:t>
      </w:r>
      <w:bookmarkEnd w:id="1064"/>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1" type="#_x0000_t75" style="width:432.75pt;height:687.75pt" o:ole="">
            <v:imagedata r:id="rId138" o:title=""/>
          </v:shape>
          <o:OLEObject Type="Embed" ProgID="Visio.Drawing.11" ShapeID="_x0000_i1091" DrawAspect="Content" ObjectID="_1811238478" r:id="rId139"/>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65"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65"/>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6" w:name="_Hlk41123738"/>
      <w:bookmarkStart w:id="1067" w:name="_Toc200624043"/>
      <w:r>
        <w:t>10.7.5.2.3a</w:t>
      </w:r>
      <w:r>
        <w:tab/>
        <w:t>MCPTT private call forwarding based on manual user input</w:t>
      </w:r>
      <w:bookmarkEnd w:id="1066"/>
      <w:r w:rsidR="009F458C" w:rsidRPr="009F458C">
        <w:t xml:space="preserve"> in a single MCPTT system</w:t>
      </w:r>
      <w:bookmarkEnd w:id="1067"/>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2" type="#_x0000_t75" style="width:399pt;height:681.75pt" o:ole="">
            <v:imagedata r:id="rId140" o:title=""/>
          </v:shape>
          <o:OLEObject Type="Embed" ProgID="Visio.Drawing.11" ShapeID="_x0000_i1092" DrawAspect="Content" ObjectID="_1811238479" r:id="rId141"/>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8" w:name="_Toc200624044"/>
      <w:r>
        <w:t>10.7.5.2.4</w:t>
      </w:r>
      <w:r>
        <w:tab/>
        <w:t>Handling of multiple MCPTT private call forwardings</w:t>
      </w:r>
      <w:bookmarkEnd w:id="1068"/>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9" w:name="_Toc200624045"/>
      <w:r>
        <w:t>10.7.5.2.5</w:t>
      </w:r>
      <w:r>
        <w:tab/>
      </w:r>
      <w:r w:rsidRPr="00B83CB0">
        <w:t>MCPTT private call forwarding with target of the MCPTT private call forwarding in partner MCPTT system</w:t>
      </w:r>
      <w:bookmarkEnd w:id="1069"/>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3" type="#_x0000_t75" style="width:433.9pt;height:343.15pt" o:ole="">
            <v:imagedata r:id="rId142" o:title=""/>
          </v:shape>
          <o:OLEObject Type="Embed" ProgID="Visio.Drawing.11" ShapeID="_x0000_i1093" DrawAspect="Content" ObjectID="_1811238480" r:id="rId143"/>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70" w:name="_Hlk107240989"/>
      <w:r w:rsidRPr="0069760D">
        <w:rPr>
          <w:rFonts w:eastAsia="SimSun"/>
        </w:rPr>
        <w:t xml:space="preserve">server 1 </w:t>
      </w:r>
      <w:bookmarkEnd w:id="1070"/>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71" w:name="_Toc200624046"/>
      <w:r w:rsidRPr="00B83CB0">
        <w:t>10.7.5.2.</w:t>
      </w:r>
      <w:r>
        <w:t>6</w:t>
      </w:r>
      <w:r w:rsidRPr="00B83CB0">
        <w:tab/>
        <w:t>MCPTT</w:t>
      </w:r>
      <w:r>
        <w:t xml:space="preserve"> </w:t>
      </w:r>
      <w:r w:rsidRPr="00B83CB0">
        <w:t>private call forwarding with MCPTT private call forwarding occurring in the partner MCPTT system</w:t>
      </w:r>
      <w:bookmarkEnd w:id="1071"/>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094" type="#_x0000_t75" style="width:409.15pt;height:363pt" o:ole="">
            <v:imagedata r:id="rId144" o:title=""/>
          </v:shape>
          <o:OLEObject Type="Embed" ProgID="Visio.Drawing.11" ShapeID="_x0000_i1094" DrawAspect="Content" ObjectID="_1811238481" r:id="rId145"/>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72" w:name="_Toc200624047"/>
      <w:r>
        <w:rPr>
          <w:lang w:eastAsia="x-none"/>
        </w:rPr>
        <w:t>10.7.6</w:t>
      </w:r>
      <w:r w:rsidRPr="00542332">
        <w:rPr>
          <w:lang w:eastAsia="x-none"/>
        </w:rPr>
        <w:tab/>
      </w:r>
      <w:r>
        <w:rPr>
          <w:noProof/>
          <w:lang w:val="en-US"/>
        </w:rPr>
        <w:t>C</w:t>
      </w:r>
      <w:r>
        <w:t>all transfer for MCPTT private calls</w:t>
      </w:r>
      <w:bookmarkEnd w:id="1072"/>
    </w:p>
    <w:p w14:paraId="0FBB69A6" w14:textId="77777777" w:rsidR="00171381" w:rsidRDefault="00171381" w:rsidP="00171381">
      <w:pPr>
        <w:pStyle w:val="Heading4"/>
        <w:rPr>
          <w:noProof/>
          <w:lang w:val="en-US"/>
        </w:rPr>
      </w:pPr>
      <w:bookmarkStart w:id="1073" w:name="_Toc4532277"/>
      <w:bookmarkStart w:id="1074" w:name="_Toc200624048"/>
      <w:r>
        <w:t>10.7.6</w:t>
      </w:r>
      <w:r w:rsidRPr="00AB5FED">
        <w:t>.1</w:t>
      </w:r>
      <w:r w:rsidRPr="00AB5FED">
        <w:tab/>
      </w:r>
      <w:bookmarkEnd w:id="1073"/>
      <w:r>
        <w:rPr>
          <w:noProof/>
          <w:lang w:val="en-US"/>
        </w:rPr>
        <w:t>General</w:t>
      </w:r>
      <w:bookmarkEnd w:id="1074"/>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75" w:name="_Toc4532278"/>
      <w:bookmarkStart w:id="1076" w:name="_Hlk8309764"/>
      <w:bookmarkStart w:id="1077" w:name="_Toc200624049"/>
      <w:r>
        <w:t>10.7.6.1.1</w:t>
      </w:r>
      <w:r>
        <w:tab/>
        <w:t>MCPTT private call transfer request</w:t>
      </w:r>
      <w:bookmarkEnd w:id="1075"/>
      <w:r>
        <w:t xml:space="preserve"> </w:t>
      </w:r>
      <w:r w:rsidRPr="00B34B25">
        <w:t xml:space="preserve">(MCPTT client </w:t>
      </w:r>
      <w:r w:rsidR="0061309F">
        <w:t>to</w:t>
      </w:r>
      <w:r w:rsidRPr="00B34B25">
        <w:t xml:space="preserve"> MCPTT server)</w:t>
      </w:r>
      <w:bookmarkEnd w:id="1077"/>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6"/>
    </w:tbl>
    <w:p w14:paraId="2CD00B5B" w14:textId="77777777" w:rsidR="00171381" w:rsidRDefault="00171381" w:rsidP="00171381"/>
    <w:p w14:paraId="4450686B" w14:textId="3E60E8E2" w:rsidR="00171381" w:rsidRDefault="00171381" w:rsidP="00171381">
      <w:pPr>
        <w:pStyle w:val="Heading5"/>
      </w:pPr>
      <w:bookmarkStart w:id="1078" w:name="_Toc200624050"/>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8"/>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9" w:name="_Toc4532279"/>
      <w:bookmarkStart w:id="1080" w:name="_Toc200624051"/>
      <w:r>
        <w:t>10.7.6.1.3</w:t>
      </w:r>
      <w:r>
        <w:tab/>
        <w:t>MCPTT private call transfer response</w:t>
      </w:r>
      <w:bookmarkEnd w:id="1079"/>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80"/>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81" w:name="_Hlk18507143"/>
      <w:r w:rsidRPr="00805B7E">
        <w:t>(MCPTT</w:t>
      </w:r>
      <w:r>
        <w:t xml:space="preserve"> </w:t>
      </w:r>
      <w:r w:rsidRPr="00805B7E">
        <w:t>server to MCPTT client</w:t>
      </w:r>
      <w:r w:rsidR="0061309F" w:rsidRPr="0061309F">
        <w:t xml:space="preserve"> and MCPTT server to MCPTT server</w:t>
      </w:r>
      <w:r w:rsidRPr="00805B7E">
        <w:t>)</w:t>
      </w:r>
      <w:bookmarkEnd w:id="1081"/>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82" w:name="_Toc200624052"/>
      <w:r>
        <w:t>10.7.6.1.4</w:t>
      </w:r>
      <w:r>
        <w:tab/>
        <w:t xml:space="preserve">MCPTT private call transfer response </w:t>
      </w:r>
      <w:r w:rsidRPr="00B34B25">
        <w:t xml:space="preserve">(MCPTT client </w:t>
      </w:r>
      <w:r w:rsidR="0061309F">
        <w:t>to</w:t>
      </w:r>
      <w:r w:rsidRPr="00B34B25">
        <w:t xml:space="preserve"> MCPTT server)</w:t>
      </w:r>
      <w:bookmarkEnd w:id="1082"/>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83" w:name="_Toc200624053"/>
      <w:r>
        <w:t>10.7.6.2</w:t>
      </w:r>
      <w:r w:rsidRPr="00AB5FED">
        <w:tab/>
      </w:r>
      <w:r>
        <w:rPr>
          <w:noProof/>
          <w:lang w:val="en-US"/>
        </w:rPr>
        <w:t>Procedures</w:t>
      </w:r>
      <w:bookmarkEnd w:id="1083"/>
    </w:p>
    <w:p w14:paraId="79C2F865" w14:textId="43581BE8" w:rsidR="00171381" w:rsidRDefault="00171381" w:rsidP="00171381">
      <w:pPr>
        <w:pStyle w:val="Heading5"/>
      </w:pPr>
      <w:bookmarkStart w:id="1084" w:name="_Toc200624054"/>
      <w:r>
        <w:t>10.7.6.2.1</w:t>
      </w:r>
      <w:r>
        <w:tab/>
        <w:t xml:space="preserve">MCPTT private call unannounced transfer </w:t>
      </w:r>
      <w:r w:rsidR="0061309F" w:rsidRPr="0061309F">
        <w:t>in a single MCPTT system</w:t>
      </w:r>
      <w:bookmarkEnd w:id="1084"/>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095" type="#_x0000_t75" style="width:373.9pt;height:456.4pt" o:ole="">
            <v:imagedata r:id="rId146" o:title=""/>
          </v:shape>
          <o:OLEObject Type="Embed" ProgID="Visio.Drawing.11" ShapeID="_x0000_i1095" DrawAspect="Content" ObjectID="_1811238482" r:id="rId147"/>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85"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85"/>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6" w:name="_Hlk46240106"/>
      <w:r>
        <w:t xml:space="preserve">the target of the transfer is a functional alias </w:t>
      </w:r>
      <w:bookmarkEnd w:id="1086"/>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7" w:name="_Hlk30052952"/>
      <w:r>
        <w:t>based on the fact that the transfer</w:t>
      </w:r>
      <w:r w:rsidDel="005B1012">
        <w:t xml:space="preserve"> </w:t>
      </w:r>
      <w:r>
        <w:t>indication is present and set to true in the MCPTT private call request</w:t>
      </w:r>
      <w:bookmarkEnd w:id="1087"/>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8" w:name="_Toc200624055"/>
      <w:r>
        <w:t>10.7.6.2.2</w:t>
      </w:r>
      <w:r>
        <w:tab/>
        <w:t>MCPTT private call announced transfer</w:t>
      </w:r>
      <w:r w:rsidR="000D635A" w:rsidRPr="000D635A">
        <w:t xml:space="preserve"> in a single MCPTT system</w:t>
      </w:r>
      <w:bookmarkEnd w:id="1088"/>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9" w:name="_Hlk27477698"/>
      <w:r>
        <w:t>2</w:t>
      </w:r>
      <w:r w:rsidRPr="006A378F">
        <w:t>.</w:t>
      </w:r>
      <w:r>
        <w:tab/>
        <w:t>MCPTT client 1 is authorized to make private calls to MCPTT client 2</w:t>
      </w:r>
      <w:bookmarkEnd w:id="1089"/>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90"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90"/>
    <w:p w14:paraId="1E753CD0" w14:textId="65F5DBB4" w:rsidR="00171381" w:rsidRDefault="000D635A" w:rsidP="00171381">
      <w:pPr>
        <w:pStyle w:val="TH"/>
        <w:rPr>
          <w:noProof/>
        </w:rPr>
      </w:pPr>
      <w:r>
        <w:rPr>
          <w:noProof/>
        </w:rPr>
        <w:object w:dxaOrig="10501" w:dyaOrig="15661" w14:anchorId="4D80BBD2">
          <v:shape id="_x0000_i1096" type="#_x0000_t75" style="width:367.15pt;height:499.5pt" o:ole="">
            <v:imagedata r:id="rId148" o:title=""/>
          </v:shape>
          <o:OLEObject Type="Embed" ProgID="Visio.Drawing.11" ShapeID="_x0000_i1096" DrawAspect="Content" ObjectID="_1811238483" r:id="rId149"/>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91"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91"/>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92"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92"/>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93" w:name="_Toc460616137"/>
      <w:bookmarkStart w:id="1094" w:name="_Toc460616998"/>
      <w:bookmarkStart w:id="1095" w:name="_Toc200624056"/>
      <w:r w:rsidRPr="00590FA0">
        <w:rPr>
          <w:lang w:val="en-US"/>
        </w:rPr>
        <w:t>10.7.6.2.</w:t>
      </w:r>
      <w:r>
        <w:rPr>
          <w:lang w:val="en-US"/>
        </w:rPr>
        <w:t>3</w:t>
      </w:r>
      <w:r>
        <w:rPr>
          <w:lang w:val="en-US"/>
        </w:rPr>
        <w:tab/>
      </w:r>
      <w:r w:rsidRPr="00590FA0">
        <w:rPr>
          <w:lang w:val="en-US"/>
        </w:rPr>
        <w:t>MCPTT private call announced transfer with target in partner MCPTT system</w:t>
      </w:r>
      <w:bookmarkEnd w:id="1095"/>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6" w:name="_Hlk109122930"/>
      <w:r>
        <w:t>10.7.6.2.3</w:t>
      </w:r>
      <w:bookmarkEnd w:id="1096"/>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097" type="#_x0000_t75" style="width:474.75pt;height:460.15pt" o:ole="">
            <v:imagedata r:id="rId150" o:title=""/>
          </v:shape>
          <o:OLEObject Type="Embed" ProgID="Visio.Drawing.11" ShapeID="_x0000_i1097" DrawAspect="Content" ObjectID="_1811238484" r:id="rId151"/>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7"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7"/>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8" w:name="_Toc200624057"/>
      <w:r w:rsidRPr="00546DAE">
        <w:t>10.7.6.2.</w:t>
      </w:r>
      <w:r>
        <w:t>4</w:t>
      </w:r>
      <w:r>
        <w:tab/>
        <w:t xml:space="preserve">MCPTT private call announced transfer with transferring MCPTT user in </w:t>
      </w:r>
      <w:r w:rsidRPr="00355630">
        <w:t>partner MCPTT system</w:t>
      </w:r>
      <w:bookmarkEnd w:id="1098"/>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098" type="#_x0000_t75" style="width:466.15pt;height:493.9pt" o:ole="">
            <v:imagedata r:id="rId152" o:title=""/>
          </v:shape>
          <o:OLEObject Type="Embed" ProgID="Visio.Drawing.11" ShapeID="_x0000_i1098" DrawAspect="Content" ObjectID="_1811238485" r:id="rId153"/>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9" w:name="_Hlk96097151"/>
      <w:r w:rsidRPr="008D7B50">
        <w:t>1</w:t>
      </w:r>
      <w:bookmarkStart w:id="1100" w:name="_Hlk96097032"/>
      <w:r w:rsidRPr="008D7B50">
        <w:t>0.7.2.</w:t>
      </w:r>
      <w:r>
        <w:t>3</w:t>
      </w:r>
      <w:bookmarkEnd w:id="1099"/>
      <w:bookmarkEnd w:id="1100"/>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101" w:name="_Toc200624058"/>
      <w:r w:rsidRPr="00542332">
        <w:t>10.8</w:t>
      </w:r>
      <w:r w:rsidRPr="00542332">
        <w:tab/>
        <w:t>Simultaneous session for MCPTT call</w:t>
      </w:r>
      <w:r>
        <w:t>s (on-network)</w:t>
      </w:r>
      <w:bookmarkEnd w:id="1093"/>
      <w:bookmarkEnd w:id="1094"/>
      <w:bookmarkEnd w:id="1101"/>
    </w:p>
    <w:p w14:paraId="6FE5E150" w14:textId="77777777" w:rsidR="00171381" w:rsidRPr="00542332" w:rsidRDefault="00171381" w:rsidP="00171381">
      <w:pPr>
        <w:pStyle w:val="Heading3"/>
        <w:rPr>
          <w:lang w:eastAsia="x-none"/>
        </w:rPr>
      </w:pPr>
      <w:bookmarkStart w:id="1102" w:name="_Toc433209815"/>
      <w:bookmarkStart w:id="1103" w:name="_Toc446053018"/>
      <w:bookmarkStart w:id="1104" w:name="_Toc460616138"/>
      <w:bookmarkStart w:id="1105" w:name="_Toc460616999"/>
      <w:bookmarkStart w:id="1106" w:name="_Toc200624059"/>
      <w:r w:rsidRPr="00542332">
        <w:rPr>
          <w:lang w:eastAsia="x-none"/>
        </w:rPr>
        <w:t>10.8.1</w:t>
      </w:r>
      <w:r w:rsidRPr="00542332">
        <w:rPr>
          <w:lang w:eastAsia="x-none"/>
        </w:rPr>
        <w:tab/>
        <w:t>General</w:t>
      </w:r>
      <w:bookmarkEnd w:id="1102"/>
      <w:bookmarkEnd w:id="1103"/>
      <w:bookmarkEnd w:id="1104"/>
      <w:bookmarkEnd w:id="1105"/>
      <w:bookmarkEnd w:id="1106"/>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7" w:name="_Toc428365141"/>
      <w:bookmarkStart w:id="1108" w:name="_Toc433209816"/>
      <w:bookmarkStart w:id="1109" w:name="_Toc460616139"/>
      <w:bookmarkStart w:id="1110" w:name="_Toc460617000"/>
      <w:bookmarkStart w:id="1111" w:name="_Toc424654559"/>
      <w:bookmarkStart w:id="1112" w:name="_Toc200624060"/>
      <w:bookmarkEnd w:id="1038"/>
      <w:bookmarkEnd w:id="1039"/>
      <w:bookmarkEnd w:id="1040"/>
      <w:r w:rsidRPr="00AB5FED">
        <w:t>10.9</w:t>
      </w:r>
      <w:r w:rsidRPr="00AB5FED">
        <w:tab/>
        <w:t>Floor control</w:t>
      </w:r>
      <w:bookmarkEnd w:id="1107"/>
      <w:bookmarkEnd w:id="1108"/>
      <w:bookmarkEnd w:id="1109"/>
      <w:bookmarkEnd w:id="1110"/>
      <w:bookmarkEnd w:id="1112"/>
    </w:p>
    <w:p w14:paraId="535CA767" w14:textId="77777777" w:rsidR="00171381" w:rsidRPr="00AB5FED" w:rsidRDefault="00171381" w:rsidP="00171381">
      <w:pPr>
        <w:pStyle w:val="Heading3"/>
      </w:pPr>
      <w:bookmarkStart w:id="1113" w:name="_Toc428365142"/>
      <w:bookmarkStart w:id="1114" w:name="_Toc433209817"/>
      <w:bookmarkStart w:id="1115" w:name="_Toc460616140"/>
      <w:bookmarkStart w:id="1116" w:name="_Toc460617001"/>
      <w:bookmarkStart w:id="1117" w:name="_Toc200624061"/>
      <w:r w:rsidRPr="00AB5FED">
        <w:t>10.9.1</w:t>
      </w:r>
      <w:r w:rsidRPr="00AB5FED">
        <w:tab/>
        <w:t>Floor control for on-network MCPTT service</w:t>
      </w:r>
      <w:bookmarkEnd w:id="1113"/>
      <w:bookmarkEnd w:id="1114"/>
      <w:bookmarkEnd w:id="1115"/>
      <w:bookmarkEnd w:id="1116"/>
      <w:bookmarkEnd w:id="1117"/>
    </w:p>
    <w:p w14:paraId="248F074B" w14:textId="77777777" w:rsidR="00171381" w:rsidRPr="00AB5FED" w:rsidRDefault="00171381" w:rsidP="00171381">
      <w:pPr>
        <w:pStyle w:val="Heading4"/>
      </w:pPr>
      <w:bookmarkStart w:id="1118" w:name="_Toc428365143"/>
      <w:bookmarkStart w:id="1119" w:name="_Toc433209818"/>
      <w:bookmarkStart w:id="1120" w:name="_Toc460616141"/>
      <w:bookmarkStart w:id="1121" w:name="_Toc460617002"/>
      <w:bookmarkStart w:id="1122" w:name="_Toc200624062"/>
      <w:r w:rsidRPr="00AB5FED">
        <w:t>10.9.1.1</w:t>
      </w:r>
      <w:r w:rsidRPr="00AB5FED">
        <w:tab/>
      </w:r>
      <w:bookmarkEnd w:id="1118"/>
      <w:r w:rsidRPr="00AB5FED">
        <w:t>General</w:t>
      </w:r>
      <w:bookmarkEnd w:id="1119"/>
      <w:bookmarkEnd w:id="1120"/>
      <w:bookmarkEnd w:id="1121"/>
      <w:bookmarkEnd w:id="1122"/>
    </w:p>
    <w:p w14:paraId="1E178444" w14:textId="682A1544"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r w:rsidR="00C65BAA" w:rsidRPr="00C65BAA">
        <w:t xml:space="preserve"> The procedures with a single floor control server are applicable to both, all participants are in a single MC system and when participants are in multiple MC systems. The floor control procedures with multiple floor control servers are only applicable when participants are in multiple MC systems.</w:t>
      </w:r>
    </w:p>
    <w:p w14:paraId="0739EB24" w14:textId="77777777" w:rsidR="00171381" w:rsidRPr="00AB5FED" w:rsidRDefault="00171381" w:rsidP="00171381">
      <w:pPr>
        <w:pStyle w:val="Heading4"/>
      </w:pPr>
      <w:bookmarkStart w:id="1123" w:name="_Toc460616142"/>
      <w:bookmarkStart w:id="1124" w:name="_Toc460617003"/>
      <w:bookmarkStart w:id="1125" w:name="_Toc433209819"/>
      <w:bookmarkStart w:id="1126" w:name="_Toc428365144"/>
      <w:bookmarkStart w:id="1127" w:name="_Toc200624063"/>
      <w:r w:rsidRPr="00AB5FED">
        <w:t>10.9.1.2</w:t>
      </w:r>
      <w:r w:rsidRPr="00AB5FED">
        <w:tab/>
        <w:t>Information flows for floor control for on-network</w:t>
      </w:r>
      <w:bookmarkEnd w:id="1123"/>
      <w:bookmarkEnd w:id="1124"/>
      <w:bookmarkEnd w:id="1127"/>
    </w:p>
    <w:p w14:paraId="53FE6DAA" w14:textId="77777777" w:rsidR="00171381" w:rsidRPr="00AB5FED" w:rsidRDefault="00171381" w:rsidP="00171381">
      <w:pPr>
        <w:pStyle w:val="Heading5"/>
      </w:pPr>
      <w:bookmarkStart w:id="1128" w:name="_Toc460616143"/>
      <w:bookmarkStart w:id="1129" w:name="_Toc460617004"/>
      <w:bookmarkStart w:id="1130" w:name="_Toc200624064"/>
      <w:r w:rsidRPr="00AB5FED">
        <w:t>10.9.1.2.1</w:t>
      </w:r>
      <w:r w:rsidRPr="00AB5FED">
        <w:tab/>
        <w:t>General</w:t>
      </w:r>
      <w:bookmarkEnd w:id="1128"/>
      <w:bookmarkEnd w:id="1129"/>
      <w:bookmarkEnd w:id="1130"/>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lastRenderedPageBreak/>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31" w:name="_Toc460616144"/>
      <w:bookmarkStart w:id="1132" w:name="_Toc460617005"/>
      <w:bookmarkStart w:id="1133" w:name="_Toc200624065"/>
      <w:r w:rsidRPr="00AB5FED">
        <w:t>10.9.1.2.2</w:t>
      </w:r>
      <w:r w:rsidRPr="00AB5FED">
        <w:tab/>
        <w:t>Floor request</w:t>
      </w:r>
      <w:bookmarkEnd w:id="1131"/>
      <w:bookmarkEnd w:id="1132"/>
      <w:bookmarkEnd w:id="1133"/>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34" w:name="_Toc460616145"/>
      <w:bookmarkStart w:id="1135" w:name="_Toc460617006"/>
      <w:bookmarkStart w:id="1136" w:name="_Toc200624066"/>
      <w:r w:rsidRPr="00AB5FED">
        <w:t>10.9.1.2.3</w:t>
      </w:r>
      <w:r w:rsidRPr="00AB5FED">
        <w:tab/>
        <w:t>Floor granted</w:t>
      </w:r>
      <w:bookmarkEnd w:id="1134"/>
      <w:bookmarkEnd w:id="1135"/>
      <w:bookmarkEnd w:id="1136"/>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7" w:name="_Toc460616146"/>
      <w:bookmarkStart w:id="1138" w:name="_Toc460617007"/>
      <w:bookmarkStart w:id="1139" w:name="_Toc200624067"/>
      <w:r w:rsidRPr="00AB5FED">
        <w:t>10.9.1.2.4</w:t>
      </w:r>
      <w:r w:rsidRPr="00AB5FED">
        <w:tab/>
        <w:t>Floor rejected</w:t>
      </w:r>
      <w:bookmarkEnd w:id="1137"/>
      <w:bookmarkEnd w:id="1138"/>
      <w:bookmarkEnd w:id="1139"/>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40" w:name="_Toc460616147"/>
      <w:bookmarkStart w:id="1141" w:name="_Toc460617008"/>
      <w:bookmarkStart w:id="1142" w:name="_Toc200624068"/>
      <w:r w:rsidRPr="00AB5FED">
        <w:lastRenderedPageBreak/>
        <w:t>10.9.1.2.5</w:t>
      </w:r>
      <w:r w:rsidRPr="00AB5FED">
        <w:tab/>
        <w:t>Floor request cancel</w:t>
      </w:r>
      <w:bookmarkEnd w:id="1140"/>
      <w:bookmarkEnd w:id="1141"/>
      <w:bookmarkEnd w:id="1142"/>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43" w:name="_Toc460616148"/>
      <w:bookmarkStart w:id="1144" w:name="_Toc460617009"/>
      <w:bookmarkStart w:id="1145" w:name="_Toc200624069"/>
      <w:r w:rsidRPr="00AB5FED">
        <w:t>10.9.1.2.6</w:t>
      </w:r>
      <w:r w:rsidRPr="00AB5FED">
        <w:tab/>
        <w:t>Floor request cancel response</w:t>
      </w:r>
      <w:bookmarkEnd w:id="1143"/>
      <w:bookmarkEnd w:id="1144"/>
      <w:bookmarkEnd w:id="1145"/>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6" w:name="_Toc460616149"/>
      <w:bookmarkStart w:id="1147" w:name="_Toc460617010"/>
      <w:bookmarkStart w:id="1148" w:name="_Toc200624070"/>
      <w:r w:rsidRPr="00AB5FED">
        <w:t>10.9.1.2.7</w:t>
      </w:r>
      <w:r w:rsidRPr="00AB5FED">
        <w:tab/>
        <w:t>Floor request cancel notify</w:t>
      </w:r>
      <w:bookmarkEnd w:id="1146"/>
      <w:bookmarkEnd w:id="1147"/>
      <w:bookmarkEnd w:id="1148"/>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9" w:name="_Toc460616150"/>
      <w:bookmarkStart w:id="1150" w:name="_Toc460617011"/>
      <w:bookmarkStart w:id="1151" w:name="_Toc200624071"/>
      <w:r w:rsidRPr="00AB5FED">
        <w:t>10.9.1.2.8</w:t>
      </w:r>
      <w:r w:rsidRPr="00AB5FED">
        <w:tab/>
        <w:t>Floor idle</w:t>
      </w:r>
      <w:bookmarkEnd w:id="1149"/>
      <w:bookmarkEnd w:id="1150"/>
      <w:bookmarkEnd w:id="1151"/>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52" w:name="_Toc460616151"/>
      <w:bookmarkStart w:id="1153" w:name="_Toc460617012"/>
      <w:bookmarkStart w:id="1154" w:name="_Toc200624072"/>
      <w:r w:rsidRPr="00AB5FED">
        <w:t>10.9.1.2.9</w:t>
      </w:r>
      <w:r w:rsidRPr="00AB5FED">
        <w:tab/>
        <w:t>Floor release</w:t>
      </w:r>
      <w:bookmarkEnd w:id="1152"/>
      <w:bookmarkEnd w:id="1153"/>
      <w:bookmarkEnd w:id="1154"/>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55" w:name="_Toc200624073"/>
      <w:r w:rsidRPr="00AB5FED">
        <w:t>10.9.1.2.9</w:t>
      </w:r>
      <w:r>
        <w:t>a</w:t>
      </w:r>
      <w:r w:rsidRPr="00AB5FED">
        <w:tab/>
      </w:r>
      <w:r>
        <w:t>Multi-talker f</w:t>
      </w:r>
      <w:r w:rsidRPr="00AB5FED">
        <w:t>loor release</w:t>
      </w:r>
      <w:bookmarkEnd w:id="1155"/>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6" w:name="_Toc460616152"/>
      <w:bookmarkStart w:id="1157" w:name="_Toc460617013"/>
      <w:bookmarkStart w:id="1158" w:name="_Toc200624074"/>
      <w:r w:rsidRPr="00AB5FED">
        <w:t>10.9.1.2.10</w:t>
      </w:r>
      <w:r w:rsidRPr="00AB5FED">
        <w:tab/>
        <w:t>Floor taken</w:t>
      </w:r>
      <w:bookmarkEnd w:id="1156"/>
      <w:bookmarkEnd w:id="1157"/>
      <w:bookmarkEnd w:id="1158"/>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9" w:name="_Toc200624075"/>
      <w:r w:rsidRPr="00CB117F">
        <w:lastRenderedPageBreak/>
        <w:t>10.9.1.2.10</w:t>
      </w:r>
      <w:r>
        <w:t>a</w:t>
      </w:r>
      <w:r w:rsidRPr="00CB117F">
        <w:tab/>
      </w:r>
      <w:r>
        <w:t>Multi-talker f</w:t>
      </w:r>
      <w:r w:rsidRPr="00CB117F">
        <w:t>loor taken</w:t>
      </w:r>
      <w:bookmarkEnd w:id="1159"/>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60" w:name="_Toc460616153"/>
      <w:bookmarkStart w:id="1161" w:name="_Toc460617014"/>
      <w:bookmarkStart w:id="1162" w:name="_Toc200624076"/>
      <w:r w:rsidRPr="00AB5FED">
        <w:t>10.9.1.2.11</w:t>
      </w:r>
      <w:r w:rsidRPr="00AB5FED">
        <w:tab/>
        <w:t>Floor revoked</w:t>
      </w:r>
      <w:bookmarkEnd w:id="1160"/>
      <w:bookmarkEnd w:id="1161"/>
      <w:bookmarkEnd w:id="1162"/>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63" w:name="_Toc460616154"/>
      <w:bookmarkStart w:id="1164" w:name="_Toc460617015"/>
      <w:bookmarkStart w:id="1165" w:name="_Toc200624077"/>
      <w:r w:rsidRPr="00AB5FED">
        <w:t>10.9.1.2.12</w:t>
      </w:r>
      <w:r w:rsidRPr="00AB5FED">
        <w:tab/>
        <w:t>Floor acknowledgement</w:t>
      </w:r>
      <w:bookmarkEnd w:id="1163"/>
      <w:bookmarkEnd w:id="1164"/>
      <w:bookmarkEnd w:id="1165"/>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6" w:name="_Toc460616155"/>
      <w:bookmarkStart w:id="1167" w:name="_Toc460617016"/>
      <w:bookmarkStart w:id="1168" w:name="_Toc200624078"/>
      <w:r w:rsidRPr="00AB5FED">
        <w:t>10.9.1.2.13</w:t>
      </w:r>
      <w:r w:rsidRPr="00AB5FED">
        <w:tab/>
        <w:t>Queue position request</w:t>
      </w:r>
      <w:bookmarkEnd w:id="1166"/>
      <w:bookmarkEnd w:id="1167"/>
      <w:bookmarkEnd w:id="1168"/>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9" w:name="_Toc460616156"/>
      <w:bookmarkStart w:id="1170" w:name="_Toc460617017"/>
      <w:bookmarkStart w:id="1171" w:name="_Toc200624079"/>
      <w:r w:rsidRPr="00AB5FED">
        <w:t>10.9.1.2.14</w:t>
      </w:r>
      <w:r w:rsidRPr="00AB5FED">
        <w:tab/>
        <w:t>Queue position info</w:t>
      </w:r>
      <w:bookmarkEnd w:id="1169"/>
      <w:bookmarkEnd w:id="1170"/>
      <w:bookmarkEnd w:id="1171"/>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72" w:name="_Toc200624080"/>
      <w:r>
        <w:rPr>
          <w:lang w:eastAsia="zh-CN"/>
        </w:rPr>
        <w:t>10.9.1.2.15</w:t>
      </w:r>
      <w:r>
        <w:rPr>
          <w:lang w:eastAsia="zh-CN"/>
        </w:rPr>
        <w:tab/>
        <w:t>U</w:t>
      </w:r>
      <w:r>
        <w:t>nicast media stop request</w:t>
      </w:r>
      <w:bookmarkEnd w:id="1172"/>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73" w:name="_Toc200624081"/>
      <w:r>
        <w:t>10.9.1.2</w:t>
      </w:r>
      <w:r>
        <w:rPr>
          <w:rFonts w:hint="eastAsia"/>
        </w:rPr>
        <w:t>.</w:t>
      </w:r>
      <w:r>
        <w:t>16</w:t>
      </w:r>
      <w:r>
        <w:tab/>
        <w:t>Unicast media resume request</w:t>
      </w:r>
      <w:bookmarkEnd w:id="1173"/>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48885029" w14:textId="45A60DEF" w:rsidR="00CB63C9" w:rsidRPr="00AB5FED" w:rsidRDefault="00CB63C9" w:rsidP="00CB63C9">
      <w:pPr>
        <w:pStyle w:val="Heading5"/>
      </w:pPr>
      <w:bookmarkStart w:id="1174" w:name="_Toc138281714"/>
      <w:bookmarkStart w:id="1175" w:name="_Toc460616157"/>
      <w:bookmarkStart w:id="1176" w:name="_Toc460617018"/>
      <w:bookmarkStart w:id="1177" w:name="_Toc200624082"/>
      <w:r w:rsidRPr="00AB5FED">
        <w:lastRenderedPageBreak/>
        <w:t>10.9.1.2.</w:t>
      </w:r>
      <w:r>
        <w:t>17</w:t>
      </w:r>
      <w:r w:rsidRPr="00AB5FED">
        <w:tab/>
      </w:r>
      <w:r>
        <w:t>f</w:t>
      </w:r>
      <w:r w:rsidRPr="00AB5FED">
        <w:t>loor revoke</w:t>
      </w:r>
      <w:r>
        <w:t xml:space="preserve"> request</w:t>
      </w:r>
      <w:bookmarkEnd w:id="1174"/>
      <w:bookmarkEnd w:id="1177"/>
    </w:p>
    <w:p w14:paraId="3078134E" w14:textId="3C09F193" w:rsidR="00CB63C9" w:rsidRPr="00AB5FED" w:rsidRDefault="00CB63C9" w:rsidP="00CB63C9">
      <w:r w:rsidRPr="00AB5FED">
        <w:t>Table 10.</w:t>
      </w:r>
      <w:r w:rsidRPr="00AB5FED">
        <w:rPr>
          <w:lang w:eastAsia="zh-CN"/>
        </w:rPr>
        <w:t>9.1.2.</w:t>
      </w:r>
      <w:r>
        <w:rPr>
          <w:lang w:eastAsia="zh-CN"/>
        </w:rPr>
        <w:t>17</w:t>
      </w:r>
      <w:r w:rsidRPr="00AB5FED">
        <w:rPr>
          <w:lang w:eastAsia="zh-CN"/>
        </w:rPr>
        <w:t>-1</w:t>
      </w:r>
      <w:r w:rsidRPr="00AB5FED">
        <w:t xml:space="preserve"> describes the information flow floor revoke</w:t>
      </w:r>
      <w:r>
        <w:t xml:space="preserve"> request</w:t>
      </w:r>
      <w:r w:rsidRPr="00AB5FED">
        <w:t xml:space="preserve">, from </w:t>
      </w:r>
      <w:r>
        <w:t>an authorized</w:t>
      </w:r>
      <w:r w:rsidRPr="00AB5FED">
        <w:t xml:space="preserve"> </w:t>
      </w:r>
      <w:r>
        <w:t xml:space="preserve">floor participant user to </w:t>
      </w:r>
      <w:r w:rsidRPr="00AB5FED">
        <w:t xml:space="preserve">floor control server, which is used to </w:t>
      </w:r>
      <w:r>
        <w:t xml:space="preserve">revoke the floor </w:t>
      </w:r>
      <w:r w:rsidRPr="00AB5FED">
        <w:t xml:space="preserve">from its current holder (the floor participant who was granted the floor). </w:t>
      </w:r>
    </w:p>
    <w:p w14:paraId="09896C15" w14:textId="0A960938" w:rsidR="00CB63C9" w:rsidRPr="00AB5FED" w:rsidRDefault="00CB63C9" w:rsidP="00CB63C9">
      <w:pPr>
        <w:pStyle w:val="TH"/>
        <w:rPr>
          <w:lang w:val="en-US"/>
        </w:rPr>
      </w:pPr>
      <w:r w:rsidRPr="00AB5FED">
        <w:t>Table 10.</w:t>
      </w:r>
      <w:r w:rsidRPr="00AB5FED">
        <w:rPr>
          <w:lang w:val="en-US"/>
        </w:rPr>
        <w:t>9</w:t>
      </w:r>
      <w:r w:rsidRPr="00AB5FED">
        <w:t>.1.</w:t>
      </w:r>
      <w:r w:rsidRPr="00AB5FED">
        <w:rPr>
          <w:lang w:val="en-US"/>
        </w:rPr>
        <w:t>2</w:t>
      </w:r>
      <w:r w:rsidRPr="00AB5FED">
        <w:t>.</w:t>
      </w:r>
      <w:r>
        <w:rPr>
          <w:lang w:val="en-US"/>
        </w:rPr>
        <w:t>17</w:t>
      </w:r>
      <w:r w:rsidRPr="00AB5FED">
        <w:t xml:space="preserve">-1: </w:t>
      </w:r>
      <w:r>
        <w:t>F</w:t>
      </w:r>
      <w:r w:rsidRPr="00AB5FED">
        <w:rPr>
          <w:lang w:val="en-US"/>
        </w:rPr>
        <w:t>loor revoke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B63C9" w:rsidRPr="00AB5FED" w14:paraId="677C7A37"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780425D0" w14:textId="77777777" w:rsidR="00CB63C9" w:rsidRPr="00AB5FED" w:rsidRDefault="00CB63C9" w:rsidP="00676C7F">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22B81A4" w14:textId="77777777" w:rsidR="00CB63C9" w:rsidRPr="00AB5FED" w:rsidRDefault="00CB63C9" w:rsidP="00676C7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94BC3" w14:textId="77777777" w:rsidR="00CB63C9" w:rsidRPr="00AB5FED" w:rsidRDefault="00CB63C9" w:rsidP="00676C7F">
            <w:pPr>
              <w:pStyle w:val="TAH"/>
            </w:pPr>
            <w:r w:rsidRPr="00AB5FED">
              <w:t>Description</w:t>
            </w:r>
          </w:p>
        </w:tc>
      </w:tr>
      <w:tr w:rsidR="00CB63C9" w:rsidRPr="00E27868" w14:paraId="00572262"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2D696BEB" w14:textId="77777777" w:rsidR="00CB63C9" w:rsidRPr="00AB5FED" w:rsidRDefault="00CB63C9" w:rsidP="00676C7F">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405DEB57"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A41B1" w14:textId="77777777" w:rsidR="00CB63C9" w:rsidRPr="00AB5FED" w:rsidRDefault="00CB63C9" w:rsidP="00676C7F">
            <w:pPr>
              <w:pStyle w:val="TAL"/>
              <w:rPr>
                <w:lang w:eastAsia="zh-CN"/>
              </w:rPr>
            </w:pPr>
            <w:r>
              <w:rPr>
                <w:rFonts w:hint="eastAsia"/>
                <w:lang w:eastAsia="zh-CN"/>
              </w:rPr>
              <w:t>T</w:t>
            </w:r>
            <w:r>
              <w:rPr>
                <w:lang w:eastAsia="zh-CN"/>
              </w:rPr>
              <w:t>he identity of the user who requests to revoke the floor from another talker</w:t>
            </w:r>
          </w:p>
        </w:tc>
      </w:tr>
      <w:tr w:rsidR="00CB63C9" w:rsidRPr="00AB5FED" w14:paraId="5E1C7AB9"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29CEBF7A" w14:textId="77777777" w:rsidR="00CB63C9" w:rsidRPr="00AB5FED" w:rsidRDefault="00CB63C9" w:rsidP="00676C7F">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9475CC"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81078" w14:textId="77777777" w:rsidR="00CB63C9" w:rsidRPr="00AB5FED" w:rsidRDefault="00CB63C9" w:rsidP="00676C7F">
            <w:pPr>
              <w:pStyle w:val="TAL"/>
            </w:pPr>
            <w:r>
              <w:t>Revoked party</w:t>
            </w:r>
            <w:r w:rsidRPr="00AB5FED">
              <w:t xml:space="preserve"> identity</w:t>
            </w:r>
          </w:p>
        </w:tc>
      </w:tr>
      <w:tr w:rsidR="00CB63C9" w:rsidRPr="00AB5FED" w14:paraId="07877F25"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059CEEB7" w14:textId="77777777" w:rsidR="00CB63C9" w:rsidRPr="00AB5FED" w:rsidRDefault="00CB63C9" w:rsidP="00676C7F">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07E9E58" w14:textId="77777777" w:rsidR="00CB63C9" w:rsidRPr="00AB5FED" w:rsidRDefault="00CB63C9" w:rsidP="00676C7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D9B31" w14:textId="77777777" w:rsidR="00CB63C9" w:rsidRPr="00AB5FED" w:rsidRDefault="00CB63C9" w:rsidP="00676C7F">
            <w:pPr>
              <w:pStyle w:val="TAL"/>
            </w:pPr>
            <w:r>
              <w:t>Functional alias of the requester</w:t>
            </w:r>
          </w:p>
        </w:tc>
      </w:tr>
      <w:tr w:rsidR="00CB63C9" w:rsidRPr="00AB5FED" w14:paraId="0CA85D15"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742567D5" w14:textId="77777777" w:rsidR="00CB63C9" w:rsidRPr="00AB5FED" w:rsidRDefault="00CB63C9" w:rsidP="00676C7F">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A0D5BD3" w14:textId="77777777" w:rsidR="00CB63C9" w:rsidRPr="00AB5FED" w:rsidRDefault="00CB63C9" w:rsidP="00676C7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89AD3" w14:textId="77777777" w:rsidR="00CB63C9" w:rsidRPr="00AB5FED" w:rsidRDefault="00CB63C9" w:rsidP="00676C7F">
            <w:pPr>
              <w:pStyle w:val="TAL"/>
            </w:pPr>
            <w:r w:rsidRPr="00AB5FED">
              <w:t>Identifies the communication, e.g. by identifying the media flow within a media multiplex, present only if media multiplexing</w:t>
            </w:r>
          </w:p>
        </w:tc>
      </w:tr>
    </w:tbl>
    <w:p w14:paraId="3207AC99" w14:textId="77777777" w:rsidR="00CB63C9" w:rsidRPr="00BC2DF4" w:rsidRDefault="00CB63C9" w:rsidP="00CB63C9">
      <w:pPr>
        <w:outlineLvl w:val="0"/>
        <w:rPr>
          <w:noProof/>
          <w:lang w:eastAsia="zh-CN"/>
        </w:rPr>
      </w:pPr>
      <w:bookmarkStart w:id="1178" w:name="_Toc138281709"/>
    </w:p>
    <w:p w14:paraId="0B330F6B" w14:textId="3FAA2544" w:rsidR="00171381" w:rsidRPr="00AB5FED" w:rsidRDefault="00171381" w:rsidP="00171381">
      <w:pPr>
        <w:pStyle w:val="Heading4"/>
        <w:rPr>
          <w:lang w:val="en-US"/>
        </w:rPr>
      </w:pPr>
      <w:bookmarkStart w:id="1179" w:name="_Toc200624083"/>
      <w:bookmarkEnd w:id="1178"/>
      <w:r w:rsidRPr="00AB5FED">
        <w:rPr>
          <w:lang w:val="en-US"/>
        </w:rPr>
        <w:t>10.9.1.3</w:t>
      </w:r>
      <w:r w:rsidRPr="00AB5FED">
        <w:rPr>
          <w:lang w:val="en-US"/>
        </w:rPr>
        <w:tab/>
        <w:t xml:space="preserve">Floor control </w:t>
      </w:r>
      <w:r w:rsidR="00C65BAA" w:rsidRPr="00C65BAA">
        <w:rPr>
          <w:lang w:val="en-US"/>
        </w:rPr>
        <w:t>with a single floor control server</w:t>
      </w:r>
      <w:bookmarkEnd w:id="1125"/>
      <w:bookmarkEnd w:id="1175"/>
      <w:bookmarkEnd w:id="1176"/>
      <w:bookmarkEnd w:id="1179"/>
    </w:p>
    <w:p w14:paraId="40E33079" w14:textId="77777777" w:rsidR="00171381" w:rsidRPr="00AB5FED" w:rsidRDefault="00171381" w:rsidP="00171381">
      <w:pPr>
        <w:pStyle w:val="Heading5"/>
      </w:pPr>
      <w:bookmarkStart w:id="1180" w:name="_Toc433209820"/>
      <w:bookmarkStart w:id="1181" w:name="_Toc460616158"/>
      <w:bookmarkStart w:id="1182" w:name="_Toc460617019"/>
      <w:bookmarkStart w:id="1183" w:name="_Toc200624084"/>
      <w:r w:rsidRPr="00AB5FED">
        <w:t>10.9.1.3.1</w:t>
      </w:r>
      <w:r w:rsidRPr="00AB5FED">
        <w:tab/>
        <w:t>Floor request, floor granted and floor taken during an MCPTT session</w:t>
      </w:r>
      <w:bookmarkEnd w:id="1126"/>
      <w:bookmarkEnd w:id="1180"/>
      <w:bookmarkEnd w:id="1181"/>
      <w:bookmarkEnd w:id="1182"/>
      <w:bookmarkEnd w:id="1183"/>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099" type="#_x0000_t75" style="width:459pt;height:490.15pt" o:ole="">
            <v:imagedata r:id="rId154" o:title=""/>
          </v:shape>
          <o:OLEObject Type="Embed" ProgID="Visio.Drawing.15" ShapeID="_x0000_i1099" DrawAspect="Content" ObjectID="_1811238486" r:id="rId155"/>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lastRenderedPageBreak/>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84" w:name="_Toc477419466"/>
      <w:bookmarkStart w:id="1185" w:name="_Toc428365145"/>
      <w:bookmarkStart w:id="1186" w:name="_Toc433209821"/>
      <w:bookmarkStart w:id="1187" w:name="_Toc460616159"/>
      <w:bookmarkStart w:id="1188"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9" w:name="_Toc200624085"/>
      <w:r w:rsidRPr="00AB5FED">
        <w:t>10.9.1.3.1</w:t>
      </w:r>
      <w:r>
        <w:t>a</w:t>
      </w:r>
      <w:r w:rsidRPr="00AB5FED">
        <w:tab/>
        <w:t xml:space="preserve">Floor request, floor granted and </w:t>
      </w:r>
      <w:r>
        <w:t xml:space="preserve">multi-talker </w:t>
      </w:r>
      <w:r w:rsidRPr="00AB5FED">
        <w:t>floor taken during an MCPTT session</w:t>
      </w:r>
      <w:bookmarkEnd w:id="1184"/>
      <w:r>
        <w:t xml:space="preserve"> </w:t>
      </w:r>
      <w:bookmarkStart w:id="1190" w:name="_Hlk493574893"/>
      <w:r>
        <w:t>enhanced with multi-talker control</w:t>
      </w:r>
      <w:bookmarkEnd w:id="1189"/>
      <w:bookmarkEnd w:id="1190"/>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0" type="#_x0000_t75" style="width:481.15pt;height:283.9pt" o:ole="">
            <v:imagedata r:id="rId156" o:title=""/>
          </v:shape>
          <o:OLEObject Type="Embed" ProgID="Visio.Drawing.11" ShapeID="_x0000_i1100" DrawAspect="Content" ObjectID="_1811238487" r:id="rId157"/>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91" w:name="_Toc200624086"/>
      <w:r w:rsidRPr="00AB5FED">
        <w:lastRenderedPageBreak/>
        <w:t>10.9.1.3.2</w:t>
      </w:r>
      <w:r w:rsidRPr="00AB5FED">
        <w:tab/>
        <w:t>Floor override</w:t>
      </w:r>
      <w:bookmarkEnd w:id="1185"/>
      <w:bookmarkEnd w:id="1186"/>
      <w:bookmarkEnd w:id="1187"/>
      <w:bookmarkEnd w:id="1188"/>
      <w:bookmarkEnd w:id="1191"/>
      <w:r w:rsidRPr="00AB5FED">
        <w:t xml:space="preserve"> </w:t>
      </w:r>
    </w:p>
    <w:p w14:paraId="78D634D0" w14:textId="77777777" w:rsidR="00171381" w:rsidRPr="00AB5FED" w:rsidRDefault="00171381" w:rsidP="00171381">
      <w:pPr>
        <w:pStyle w:val="Heading6"/>
        <w:rPr>
          <w:lang w:eastAsia="en-GB"/>
        </w:rPr>
      </w:pPr>
      <w:bookmarkStart w:id="1192" w:name="_Toc433209822"/>
      <w:bookmarkStart w:id="1193" w:name="_Toc460616160"/>
      <w:bookmarkStart w:id="1194" w:name="_Toc460617021"/>
      <w:bookmarkStart w:id="1195" w:name="_Toc200624087"/>
      <w:r w:rsidRPr="00AB5FED">
        <w:rPr>
          <w:lang w:eastAsia="en-GB"/>
        </w:rPr>
        <w:t>10.9.1.3.2.1</w:t>
      </w:r>
      <w:r w:rsidRPr="00AB5FED">
        <w:rPr>
          <w:lang w:eastAsia="en-GB"/>
        </w:rPr>
        <w:tab/>
        <w:t>Floor override using floor revoked (also floor rejected) during an MCPTT session</w:t>
      </w:r>
      <w:bookmarkEnd w:id="1192"/>
      <w:bookmarkEnd w:id="1193"/>
      <w:bookmarkEnd w:id="1194"/>
      <w:bookmarkEnd w:id="1195"/>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96" w:name="_MON_1500190652"/>
    <w:bookmarkEnd w:id="1196"/>
    <w:p w14:paraId="58980A78" w14:textId="77777777" w:rsidR="00171381" w:rsidRPr="00AB5FED" w:rsidRDefault="00171381" w:rsidP="00171381">
      <w:pPr>
        <w:pStyle w:val="TH"/>
      </w:pPr>
      <w:r w:rsidRPr="00AB5FED">
        <w:object w:dxaOrig="7680" w:dyaOrig="8021" w14:anchorId="5E066FAF">
          <v:shape id="_x0000_i1101" type="#_x0000_t75" style="width:385.5pt;height:401.65pt" o:ole="">
            <v:imagedata r:id="rId158" o:title=""/>
          </v:shape>
          <o:OLEObject Type="Embed" ProgID="Visio.Drawing.11" ShapeID="_x0000_i1101" DrawAspect="Content" ObjectID="_1811238488" r:id="rId159"/>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lastRenderedPageBreak/>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97" w:name="_Toc433209823"/>
      <w:bookmarkStart w:id="1198" w:name="_Toc460616161"/>
      <w:bookmarkStart w:id="1199" w:name="_Toc460617022"/>
      <w:bookmarkStart w:id="1200" w:name="_Toc428365146"/>
      <w:bookmarkStart w:id="1201" w:name="_Toc200624088"/>
      <w:r w:rsidRPr="00AB5FED">
        <w:t>10.9.1.3.2.2</w:t>
      </w:r>
      <w:r w:rsidRPr="00AB5FED">
        <w:tab/>
        <w:t>Floor override without using floor revoked during an MCPTT session</w:t>
      </w:r>
      <w:bookmarkEnd w:id="1197"/>
      <w:bookmarkEnd w:id="1198"/>
      <w:bookmarkEnd w:id="1199"/>
      <w:bookmarkEnd w:id="1201"/>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2" type="#_x0000_t75" style="width:468pt;height:305.65pt" o:ole="">
            <v:imagedata r:id="rId160" o:title=""/>
          </v:shape>
          <o:OLEObject Type="Embed" ProgID="Visio.Drawing.11" ShapeID="_x0000_i1102" DrawAspect="Content" ObjectID="_1811238489" r:id="rId161"/>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lastRenderedPageBreak/>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FA4CA2">
      <w:pPr>
        <w:pStyle w:val="H6"/>
      </w:pPr>
      <w:bookmarkStart w:id="1202" w:name="_Toc493026948"/>
      <w:bookmarkStart w:id="1203" w:name="_Toc433209824"/>
      <w:bookmarkStart w:id="1204" w:name="_Toc460616162"/>
      <w:bookmarkStart w:id="1205" w:name="_Toc460617023"/>
      <w:r w:rsidRPr="005A1FCF">
        <w:t>10.9.1.3.2.3</w:t>
      </w:r>
      <w:r w:rsidRPr="005A1FCF">
        <w:tab/>
        <w:t>Floor override using floor revoked (also floor rejected) during an MCPTT session</w:t>
      </w:r>
      <w:bookmarkEnd w:id="1202"/>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3" type="#_x0000_t75" style="width:500.65pt;height:424.9pt" o:ole="">
            <v:imagedata r:id="rId162" o:title=""/>
          </v:shape>
          <o:OLEObject Type="Embed" ProgID="Visio.Drawing.11" ShapeID="_x0000_i1103" DrawAspect="Content" ObjectID="_1811238490" r:id="rId163"/>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lastRenderedPageBreak/>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206" w:name="_Hlk493575116"/>
      <w:r>
        <w:t>F</w:t>
      </w:r>
      <w:r w:rsidRPr="00C073AD">
        <w:t>loor control procedure is independent from whether audio mixing is performed by the MCPTT server or by the UE.</w:t>
      </w:r>
      <w:bookmarkEnd w:id="1206"/>
    </w:p>
    <w:p w14:paraId="4DAED7F0" w14:textId="77777777" w:rsidR="00171381" w:rsidRPr="005A1FCF" w:rsidRDefault="00171381" w:rsidP="00FA4CA2">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04" type="#_x0000_t75" style="width:500.25pt;height:306.4pt" o:ole="">
            <v:imagedata r:id="rId164" o:title=""/>
          </v:shape>
          <o:OLEObject Type="Embed" ProgID="Visio.Drawing.11" ShapeID="_x0000_i1104" DrawAspect="Content" ObjectID="_1811238491" r:id="rId165"/>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207" w:name="_Toc200624089"/>
      <w:r w:rsidRPr="00AB5FED">
        <w:t>10.9.1.3.3</w:t>
      </w:r>
      <w:r w:rsidRPr="00AB5FED">
        <w:tab/>
        <w:t>Queue position during an MCPTT session</w:t>
      </w:r>
      <w:bookmarkEnd w:id="1200"/>
      <w:bookmarkEnd w:id="1203"/>
      <w:bookmarkEnd w:id="1204"/>
      <w:bookmarkEnd w:id="1205"/>
      <w:bookmarkEnd w:id="1207"/>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05" type="#_x0000_t75" style="width:454.15pt;height:276pt" o:ole="">
            <v:imagedata r:id="rId166" o:title=""/>
          </v:shape>
          <o:OLEObject Type="Embed" ProgID="Visio.Drawing.11" ShapeID="_x0000_i1105" DrawAspect="Content" ObjectID="_1811238492" r:id="rId167"/>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208" w:name="_Toc433209825"/>
      <w:bookmarkStart w:id="1209" w:name="_Toc460616163"/>
      <w:bookmarkStart w:id="1210" w:name="_Toc460617024"/>
      <w:bookmarkStart w:id="1211" w:name="_Toc428365147"/>
      <w:bookmarkStart w:id="1212" w:name="_Toc200624090"/>
      <w:r w:rsidRPr="00AB5FED">
        <w:t>10.</w:t>
      </w:r>
      <w:r w:rsidRPr="00AB5FED">
        <w:rPr>
          <w:lang w:eastAsia="zh-CN"/>
        </w:rPr>
        <w:t>9</w:t>
      </w:r>
      <w:r w:rsidRPr="00AB5FED">
        <w:t>.1.3.4</w:t>
      </w:r>
      <w:r w:rsidRPr="00AB5FED">
        <w:tab/>
        <w:t>Floor request cancellation from the floor request queue</w:t>
      </w:r>
      <w:bookmarkEnd w:id="1208"/>
      <w:bookmarkEnd w:id="1209"/>
      <w:bookmarkEnd w:id="1210"/>
      <w:bookmarkEnd w:id="1212"/>
    </w:p>
    <w:p w14:paraId="4660126E" w14:textId="77777777" w:rsidR="00171381" w:rsidRPr="00AB5FED" w:rsidRDefault="00171381" w:rsidP="00171381">
      <w:pPr>
        <w:pStyle w:val="Heading6"/>
      </w:pPr>
      <w:bookmarkStart w:id="1213" w:name="_Toc433209826"/>
      <w:bookmarkStart w:id="1214" w:name="_Toc460616164"/>
      <w:bookmarkStart w:id="1215" w:name="_Toc460617025"/>
      <w:bookmarkStart w:id="1216" w:name="_Toc200624091"/>
      <w:r w:rsidRPr="00AB5FED">
        <w:t>10.</w:t>
      </w:r>
      <w:r w:rsidRPr="00AB5FED">
        <w:rPr>
          <w:lang w:eastAsia="zh-CN"/>
        </w:rPr>
        <w:t>9</w:t>
      </w:r>
      <w:r w:rsidRPr="00AB5FED">
        <w:t>.1.3.4.1</w:t>
      </w:r>
      <w:r w:rsidRPr="00AB5FED">
        <w:tab/>
        <w:t>Floor request cancellation from the queue – MCPTT user initiated</w:t>
      </w:r>
      <w:bookmarkEnd w:id="1213"/>
      <w:bookmarkEnd w:id="1214"/>
      <w:bookmarkEnd w:id="1215"/>
      <w:bookmarkEnd w:id="1216"/>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06" type="#_x0000_t75" style="width:428.65pt;height:294.75pt" o:ole="">
            <v:imagedata r:id="rId168" o:title=""/>
          </v:shape>
          <o:OLEObject Type="Embed" ProgID="Visio.Drawing.11" ShapeID="_x0000_i1106" DrawAspect="Content" ObjectID="_1811238493" r:id="rId169"/>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17" w:name="_Toc433209827"/>
      <w:bookmarkStart w:id="1218" w:name="_Toc460616165"/>
      <w:bookmarkStart w:id="1219" w:name="_Toc460617026"/>
      <w:bookmarkStart w:id="1220" w:name="_Toc200624092"/>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17"/>
      <w:bookmarkEnd w:id="1218"/>
      <w:bookmarkEnd w:id="1219"/>
      <w:bookmarkEnd w:id="1220"/>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07" type="#_x0000_t75" style="width:410.65pt;height:231pt" o:ole="">
            <v:imagedata r:id="rId170" o:title=""/>
          </v:shape>
          <o:OLEObject Type="Embed" ProgID="Visio.Drawing.11" ShapeID="_x0000_i1107" DrawAspect="Content" ObjectID="_1811238494" r:id="rId171"/>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21" w:name="_Toc433209828"/>
      <w:bookmarkStart w:id="1222" w:name="_Toc460616166"/>
      <w:bookmarkStart w:id="1223"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24" w:name="_Toc91062792"/>
      <w:bookmarkStart w:id="1225" w:name="_Toc200624093"/>
      <w:r w:rsidRPr="00557C3F">
        <w:t>10.</w:t>
      </w:r>
      <w:r w:rsidRPr="00557C3F">
        <w:rPr>
          <w:lang w:eastAsia="zh-CN"/>
        </w:rPr>
        <w:t>9</w:t>
      </w:r>
      <w:r w:rsidRPr="00557C3F">
        <w:t>.1.3</w:t>
      </w:r>
      <w:r>
        <w:t>.5</w:t>
      </w:r>
      <w:r w:rsidRPr="00557C3F">
        <w:tab/>
        <w:t xml:space="preserve">Floor </w:t>
      </w:r>
      <w:bookmarkEnd w:id="1224"/>
      <w:r>
        <w:t>idle during an MCPTT session</w:t>
      </w:r>
      <w:bookmarkEnd w:id="1225"/>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26" w:name="_MON_1758453293"/>
    <w:bookmarkEnd w:id="1226"/>
    <w:p w14:paraId="05D052A7" w14:textId="51D1D32B" w:rsidR="002C648C" w:rsidRDefault="00595F46" w:rsidP="002C648C">
      <w:pPr>
        <w:pStyle w:val="TH"/>
      </w:pPr>
      <w:r>
        <w:object w:dxaOrig="9026" w:dyaOrig="4741" w14:anchorId="32E035FF">
          <v:shape id="_x0000_i1108" type="#_x0000_t75" style="width:451.9pt;height:237pt" o:ole="">
            <v:imagedata r:id="rId172" o:title=""/>
          </v:shape>
          <o:OLEObject Type="Embed" ProgID="Word.Document.12" ShapeID="_x0000_i1108" DrawAspect="Content" ObjectID="_1811238495" r:id="rId173">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0E5D2C68" w14:textId="799F0B8F" w:rsidR="00595F46" w:rsidRDefault="00800736" w:rsidP="00595F46">
      <w:pPr>
        <w:pStyle w:val="B1"/>
      </w:pPr>
      <w:r w:rsidRPr="00AB5FED">
        <w:t>1.</w:t>
      </w:r>
      <w:r w:rsidRPr="00AB5FED">
        <w:tab/>
      </w:r>
      <w:r>
        <w:t>User A stops talking and wants to stop sending voice media over the session. The floor participants A sends the floor release message to the floor control server.</w:t>
      </w:r>
    </w:p>
    <w:p w14:paraId="33842EB2" w14:textId="277D3EAA" w:rsidR="00800736" w:rsidRDefault="00595F46" w:rsidP="00595F46">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D09AF9" w:rsidR="00800736" w:rsidRPr="00AB5FED" w:rsidRDefault="00595F46" w:rsidP="009B0773">
      <w:pPr>
        <w:pStyle w:val="B1"/>
      </w:pPr>
      <w:r>
        <w:t>3</w:t>
      </w:r>
      <w:r w:rsidR="00800736">
        <w:t>.</w:t>
      </w:r>
      <w:r w:rsidR="00800736">
        <w:tab/>
        <w:t>The floor control server sends the floor idle message to the participants.</w:t>
      </w:r>
    </w:p>
    <w:p w14:paraId="310133D4" w14:textId="1325F98B" w:rsidR="00800736" w:rsidRPr="003F5151" w:rsidRDefault="00595F46" w:rsidP="009B0773">
      <w:pPr>
        <w:pStyle w:val="B1"/>
      </w:pPr>
      <w:r>
        <w:t>4</w:t>
      </w:r>
      <w:r w:rsidR="00800736" w:rsidRPr="00AB5FED">
        <w:t>.</w:t>
      </w:r>
      <w:r w:rsidR="00800736" w:rsidRPr="00AB5FED">
        <w:tab/>
        <w:t>Floor par</w:t>
      </w:r>
      <w:r w:rsidR="00800736">
        <w:t>ticipants may notify the MCPTT user</w:t>
      </w:r>
      <w:r>
        <w:t>s</w:t>
      </w:r>
      <w:r w:rsidR="00800736">
        <w:t xml:space="preserve">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412686F4" w14:textId="79F66D4D" w:rsidR="00CB63C9" w:rsidRPr="00557C3F" w:rsidRDefault="00CB63C9" w:rsidP="00594948">
      <w:pPr>
        <w:pStyle w:val="Heading5"/>
      </w:pPr>
      <w:bookmarkStart w:id="1227" w:name="_Toc200624094"/>
      <w:r w:rsidRPr="00557C3F">
        <w:t>10.</w:t>
      </w:r>
      <w:r w:rsidRPr="00557C3F">
        <w:rPr>
          <w:lang w:eastAsia="zh-CN"/>
        </w:rPr>
        <w:t>9</w:t>
      </w:r>
      <w:r w:rsidRPr="00557C3F">
        <w:t>.1.3</w:t>
      </w:r>
      <w:r>
        <w:t>.</w:t>
      </w:r>
      <w:r w:rsidR="00594948">
        <w:t>6</w:t>
      </w:r>
      <w:r w:rsidRPr="00557C3F">
        <w:tab/>
      </w:r>
      <w:r>
        <w:t>Floor revoke by the authorized user</w:t>
      </w:r>
      <w:bookmarkEnd w:id="1227"/>
    </w:p>
    <w:p w14:paraId="7E140AC4" w14:textId="2DBAAC40" w:rsidR="00CB63C9" w:rsidRPr="00AB5FED" w:rsidRDefault="00CB63C9" w:rsidP="00CB63C9">
      <w:r w:rsidRPr="00AB5FED">
        <w:t>Figure 10.9.1.3.</w:t>
      </w:r>
      <w:r w:rsidR="00594948">
        <w:t>6</w:t>
      </w:r>
      <w:r w:rsidRPr="00AB5FED">
        <w:t xml:space="preserve">-1 shows the high level procedure that the </w:t>
      </w:r>
      <w:r>
        <w:t>floor granted to a talker user is revoked by the autho</w:t>
      </w:r>
      <w:r w:rsidR="00594948">
        <w:t>r</w:t>
      </w:r>
      <w:r>
        <w:t>ized user</w:t>
      </w:r>
      <w:r w:rsidRPr="00AB5FED">
        <w:t xml:space="preserve">. Only </w:t>
      </w:r>
      <w:r>
        <w:t>three</w:t>
      </w:r>
      <w:r w:rsidRPr="00AB5FED">
        <w:t xml:space="preserve"> </w:t>
      </w:r>
      <w:r>
        <w:t xml:space="preserve">MCPTT </w:t>
      </w:r>
      <w:r w:rsidRPr="00AB5FED">
        <w:t xml:space="preserve">UEs involved in the session are shown </w:t>
      </w:r>
      <w:r>
        <w:t xml:space="preserve">on the figure </w:t>
      </w:r>
      <w:r w:rsidRPr="00AB5FED">
        <w:t>for the simplicity.</w:t>
      </w:r>
    </w:p>
    <w:p w14:paraId="61EDF005" w14:textId="77777777" w:rsidR="00CB63C9" w:rsidRDefault="00CB63C9" w:rsidP="00CB63C9">
      <w:r w:rsidRPr="00AB5FED">
        <w:t>Pre-condition:</w:t>
      </w:r>
    </w:p>
    <w:p w14:paraId="001DE289" w14:textId="77777777" w:rsidR="00CB63C9" w:rsidRDefault="00CB63C9" w:rsidP="00CB63C9">
      <w:pPr>
        <w:pStyle w:val="B1"/>
      </w:pPr>
      <w:r w:rsidRPr="00AB5FED">
        <w:t>1.</w:t>
      </w:r>
      <w:r w:rsidRPr="00AB5FED">
        <w:tab/>
      </w:r>
      <w:r>
        <w:t>The participant B is granted the floor and transmitting the voice media to the group</w:t>
      </w:r>
      <w:r w:rsidRPr="00AB5FED">
        <w:t>.</w:t>
      </w:r>
      <w:r>
        <w:t xml:space="preserve"> </w:t>
      </w:r>
    </w:p>
    <w:p w14:paraId="158858C5" w14:textId="77777777" w:rsidR="00CB63C9" w:rsidRPr="00F97AF8" w:rsidRDefault="00CB63C9" w:rsidP="00CB63C9">
      <w:pPr>
        <w:pStyle w:val="B1"/>
      </w:pPr>
      <w:r>
        <w:t>2.</w:t>
      </w:r>
      <w:r>
        <w:tab/>
        <w:t>For multi-talker case, there may be other talkers in the group communication.</w:t>
      </w:r>
    </w:p>
    <w:bookmarkStart w:id="1228" w:name="_MON_1756491608"/>
    <w:bookmarkEnd w:id="1228"/>
    <w:p w14:paraId="78BD7D90" w14:textId="19F4D726" w:rsidR="00CB63C9" w:rsidRDefault="00594948" w:rsidP="00594948">
      <w:pPr>
        <w:pStyle w:val="TH"/>
      </w:pPr>
      <w:r>
        <w:object w:dxaOrig="9330" w:dyaOrig="5581" w14:anchorId="36E7C94B">
          <v:shape id="_x0000_i1109" type="#_x0000_t75" style="width:466.5pt;height:278.65pt" o:ole="">
            <v:imagedata r:id="rId174" o:title=""/>
          </v:shape>
          <o:OLEObject Type="Embed" ProgID="Word.Document.8" ShapeID="_x0000_i1109" DrawAspect="Content" ObjectID="_1811238496" r:id="rId175">
            <o:FieldCodes>\s</o:FieldCodes>
          </o:OLEObject>
        </w:object>
      </w:r>
    </w:p>
    <w:p w14:paraId="18870695" w14:textId="6F4CBD58" w:rsidR="00CB63C9" w:rsidRPr="003F5151" w:rsidRDefault="00CB63C9" w:rsidP="00CB63C9">
      <w:pPr>
        <w:pStyle w:val="TF"/>
      </w:pPr>
      <w:r w:rsidRPr="00AB5FED">
        <w:t>Figure 10.9.1.</w:t>
      </w:r>
      <w:r w:rsidR="00594948">
        <w:t>6</w:t>
      </w:r>
      <w:r w:rsidRPr="00AB5FED">
        <w:t xml:space="preserve">.1-1: Floor </w:t>
      </w:r>
      <w:r>
        <w:t>revoke by authorized user</w:t>
      </w:r>
    </w:p>
    <w:p w14:paraId="0F1452FB" w14:textId="77777777" w:rsidR="00CB63C9" w:rsidRPr="00AB5FED" w:rsidRDefault="00CB63C9" w:rsidP="00594948">
      <w:pPr>
        <w:pStyle w:val="B1"/>
      </w:pPr>
      <w:r w:rsidRPr="00AB5FED">
        <w:t>1.</w:t>
      </w:r>
      <w:r w:rsidRPr="00AB5FED">
        <w:tab/>
      </w:r>
      <w:r>
        <w:t>The authorized user at floor participant A sends floor revoke request message to revoke the floor of floor participant B. The identity of the floor participant B whose floor is to be revoked is included.</w:t>
      </w:r>
    </w:p>
    <w:p w14:paraId="19C01A4A" w14:textId="77777777" w:rsidR="00CB63C9" w:rsidRPr="003F5151" w:rsidRDefault="00CB63C9" w:rsidP="00594948">
      <w:pPr>
        <w:pStyle w:val="B1"/>
      </w:pPr>
      <w:r>
        <w:t>2</w:t>
      </w:r>
      <w:r w:rsidRPr="00AB5FED">
        <w:t>.</w:t>
      </w:r>
      <w:r w:rsidRPr="00AB5FED">
        <w:tab/>
      </w:r>
      <w:r>
        <w:t>The floor control server checks the floor participant A is authorized to perform the floor revoke.</w:t>
      </w:r>
    </w:p>
    <w:p w14:paraId="79BD37B6" w14:textId="77777777" w:rsidR="00CB63C9" w:rsidRDefault="00CB63C9" w:rsidP="00594948">
      <w:pPr>
        <w:pStyle w:val="B1"/>
      </w:pPr>
      <w:r>
        <w:t>3.</w:t>
      </w:r>
      <w:r>
        <w:tab/>
        <w:t>The floor control server sends the floor revoked message towards the floor participant B, and the floor participant B notifies the MCPTT user about the floor is revoked.</w:t>
      </w:r>
    </w:p>
    <w:p w14:paraId="6B0F2F1C" w14:textId="77777777" w:rsidR="00CB63C9" w:rsidRDefault="00CB63C9" w:rsidP="00594948">
      <w:pPr>
        <w:pStyle w:val="B1"/>
        <w:rPr>
          <w:lang w:eastAsia="zh-CN"/>
        </w:rPr>
      </w:pPr>
      <w:r>
        <w:rPr>
          <w:rFonts w:hint="eastAsia"/>
          <w:lang w:eastAsia="zh-CN"/>
        </w:rPr>
        <w:t>4</w:t>
      </w:r>
      <w:r>
        <w:rPr>
          <w:lang w:eastAsia="zh-CN"/>
        </w:rPr>
        <w:t>.</w:t>
      </w:r>
      <w:r>
        <w:rPr>
          <w:lang w:eastAsia="zh-CN"/>
        </w:rPr>
        <w:tab/>
        <w:t>The floor control server sends the floor idle to the other participants, and the MCPTT user is notified about the floor is idle.</w:t>
      </w:r>
    </w:p>
    <w:p w14:paraId="275143A0" w14:textId="77777777" w:rsidR="00594948" w:rsidRDefault="00CB63C9" w:rsidP="001806C0">
      <w:pPr>
        <w:rPr>
          <w:lang w:eastAsia="zh-CN"/>
        </w:rPr>
      </w:pPr>
      <w:r w:rsidRPr="00A36C3F">
        <w:rPr>
          <w:lang w:eastAsia="zh-CN"/>
        </w:rPr>
        <w:t xml:space="preserve">In multi-talker case it is also possible there are other remaining active talkers holding the floor. In such a case, the </w:t>
      </w:r>
      <w:r>
        <w:rPr>
          <w:lang w:eastAsia="zh-CN"/>
        </w:rPr>
        <w:t>f</w:t>
      </w:r>
      <w:r w:rsidRPr="00A36C3F">
        <w:rPr>
          <w:lang w:eastAsia="zh-CN"/>
        </w:rPr>
        <w:t xml:space="preserve">loor control server sends a Multi-talker floor </w:t>
      </w:r>
      <w:r>
        <w:rPr>
          <w:lang w:eastAsia="zh-CN"/>
        </w:rPr>
        <w:t>r</w:t>
      </w:r>
      <w:r w:rsidRPr="00A36C3F">
        <w:rPr>
          <w:lang w:eastAsia="zh-CN"/>
        </w:rPr>
        <w:t>elease message to the other participants.</w:t>
      </w:r>
    </w:p>
    <w:p w14:paraId="72C05F9A" w14:textId="31F0E927" w:rsidR="00171381" w:rsidRPr="00AB5FED" w:rsidRDefault="00171381" w:rsidP="00CB63C9">
      <w:pPr>
        <w:pStyle w:val="Heading4"/>
        <w:rPr>
          <w:lang w:val="en-US"/>
        </w:rPr>
      </w:pPr>
      <w:bookmarkStart w:id="1229" w:name="_Toc200624095"/>
      <w:r w:rsidRPr="00AB5FED">
        <w:rPr>
          <w:lang w:val="en-US"/>
        </w:rPr>
        <w:t>10.9.1.4</w:t>
      </w:r>
      <w:r w:rsidRPr="00AB5FED">
        <w:rPr>
          <w:lang w:val="en-US"/>
        </w:rPr>
        <w:tab/>
        <w:t xml:space="preserve">Floor control </w:t>
      </w:r>
      <w:r w:rsidR="0081204F" w:rsidRPr="0081204F">
        <w:rPr>
          <w:lang w:val="en-US"/>
        </w:rPr>
        <w:t>with multiple floor control servers</w:t>
      </w:r>
      <w:bookmarkEnd w:id="1211"/>
      <w:bookmarkEnd w:id="1221"/>
      <w:bookmarkEnd w:id="1222"/>
      <w:bookmarkEnd w:id="1223"/>
      <w:bookmarkEnd w:id="1229"/>
    </w:p>
    <w:p w14:paraId="59208F47" w14:textId="77777777" w:rsidR="00171381" w:rsidRPr="00AB5FED" w:rsidRDefault="00171381" w:rsidP="00171381">
      <w:pPr>
        <w:pStyle w:val="Heading5"/>
        <w:rPr>
          <w:lang w:val="en-US"/>
        </w:rPr>
      </w:pPr>
      <w:bookmarkStart w:id="1230" w:name="_Toc433209829"/>
      <w:bookmarkStart w:id="1231" w:name="_Toc460616167"/>
      <w:bookmarkStart w:id="1232" w:name="_Toc460617028"/>
      <w:bookmarkStart w:id="1233" w:name="_Toc200624096"/>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30"/>
      <w:bookmarkEnd w:id="1231"/>
      <w:bookmarkEnd w:id="1232"/>
      <w:bookmarkEnd w:id="1233"/>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 xml:space="preserve">The security aspects of sharing the user information between primary and partner MCPTT systems shall be governed as per the service provider agreement between them. In this case, we consider the partner MCPTT </w:t>
      </w:r>
      <w:r w:rsidRPr="00AB5FED">
        <w:rPr>
          <w:lang w:val="en-US"/>
        </w:rPr>
        <w:lastRenderedPageBreak/>
        <w:t>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0" type="#_x0000_t75" style="width:464.65pt;height:572.25pt" o:ole="">
            <v:imagedata r:id="rId176" o:title=""/>
          </v:shape>
          <o:OLEObject Type="Embed" ProgID="Visio.Drawing.11" ShapeID="_x0000_i1110" DrawAspect="Content" ObjectID="_1811238497" r:id="rId17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34" w:name="_Toc433209830"/>
      <w:bookmarkStart w:id="1235" w:name="_Toc460616168"/>
      <w:bookmarkStart w:id="1236" w:name="_Toc460617029"/>
      <w:bookmarkStart w:id="1237" w:name="_Toc428365148"/>
      <w:bookmarkStart w:id="1238" w:name="_Toc200624097"/>
      <w:r w:rsidRPr="00AB5FED">
        <w:rPr>
          <w:lang w:val="en-US"/>
        </w:rPr>
        <w:t>10.9.1.4.2</w:t>
      </w:r>
      <w:r w:rsidRPr="00AB5FED">
        <w:rPr>
          <w:lang w:val="en-US"/>
        </w:rPr>
        <w:tab/>
        <w:t>Partner MCPTT system performs filtering of floor control messages entering and leaving the partner MCPTT system</w:t>
      </w:r>
      <w:bookmarkEnd w:id="1234"/>
      <w:bookmarkEnd w:id="1235"/>
      <w:bookmarkEnd w:id="1236"/>
      <w:bookmarkEnd w:id="1238"/>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1" type="#_x0000_t75" style="width:464.25pt;height:494.25pt" o:ole="">
            <v:imagedata r:id="rId178" o:title=""/>
          </v:shape>
          <o:OLEObject Type="Embed" ProgID="Visio.Drawing.11" ShapeID="_x0000_i1111" DrawAspect="Content" ObjectID="_1811238498" r:id="rId17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39" w:name="_Toc460616169"/>
      <w:bookmarkStart w:id="1240" w:name="_Toc460617030"/>
      <w:bookmarkStart w:id="1241" w:name="_Toc200624098"/>
      <w:r w:rsidRPr="00AB5FED">
        <w:rPr>
          <w:lang w:val="en-US"/>
        </w:rPr>
        <w:t>10.9.1.</w:t>
      </w:r>
      <w:r>
        <w:rPr>
          <w:lang w:val="en-US"/>
        </w:rPr>
        <w:t>5</w:t>
      </w:r>
      <w:r w:rsidRPr="00AB5FED">
        <w:rPr>
          <w:lang w:val="en-US"/>
        </w:rPr>
        <w:tab/>
      </w:r>
      <w:r w:rsidRPr="00267A5D">
        <w:rPr>
          <w:lang w:val="en-US"/>
        </w:rPr>
        <w:t>Floor control for audio cut-in enabled group</w:t>
      </w:r>
      <w:bookmarkEnd w:id="1239"/>
      <w:bookmarkEnd w:id="1240"/>
      <w:bookmarkEnd w:id="1241"/>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2" type="#_x0000_t75" style="width:379.5pt;height:509.65pt" o:ole="">
            <v:imagedata r:id="rId180" o:title=""/>
          </v:shape>
          <o:OLEObject Type="Embed" ProgID="Visio.Drawing.11" ShapeID="_x0000_i1112" DrawAspect="Content" ObjectID="_1811238499" r:id="rId18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42" w:name="_Toc200624099"/>
      <w:r w:rsidRPr="00AB5FED">
        <w:rPr>
          <w:lang w:val="en-US"/>
        </w:rPr>
        <w:t>10.9.1.</w:t>
      </w:r>
      <w:r>
        <w:rPr>
          <w:lang w:val="en-US"/>
        </w:rPr>
        <w:t>6</w:t>
      </w:r>
      <w:r w:rsidRPr="00AB5FED">
        <w:rPr>
          <w:lang w:val="en-US"/>
        </w:rPr>
        <w:tab/>
      </w:r>
      <w:r>
        <w:rPr>
          <w:lang w:eastAsia="zh-CN"/>
        </w:rPr>
        <w:t>Unicast media stop and resume requests</w:t>
      </w:r>
      <w:bookmarkEnd w:id="1242"/>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3" type="#_x0000_t75" style="width:269.25pt;height:274.5pt" o:ole="" filled="t">
            <v:fill color2="black"/>
            <v:imagedata r:id="rId182" o:title=""/>
          </v:shape>
          <o:OLEObject Type="Embed" ProgID="Visio.Drawing.11" ShapeID="_x0000_i1113" DrawAspect="Content" ObjectID="_1811238500" r:id="rId18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4" type="#_x0000_t75" style="width:259.5pt;height:221.65pt" o:ole="" filled="t">
            <v:fill color2="black"/>
            <v:imagedata r:id="rId184" o:title=""/>
          </v:shape>
          <o:OLEObject Type="Embed" ProgID="Visio.Drawing.11" ShapeID="_x0000_i1114" DrawAspect="Content" ObjectID="_1811238501" r:id="rId18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43" w:name="_Toc428365149"/>
      <w:bookmarkStart w:id="1244" w:name="_Toc433209832"/>
      <w:bookmarkStart w:id="1245" w:name="_Toc460616170"/>
      <w:bookmarkStart w:id="1246" w:name="_Toc460617031"/>
      <w:bookmarkStart w:id="1247" w:name="_Toc200624100"/>
      <w:bookmarkEnd w:id="1237"/>
      <w:r w:rsidRPr="00AB5FED">
        <w:t>10.9.2</w:t>
      </w:r>
      <w:r w:rsidRPr="00AB5FED">
        <w:tab/>
        <w:t>Floor control for off-network MCPTT service</w:t>
      </w:r>
      <w:bookmarkEnd w:id="1243"/>
      <w:bookmarkEnd w:id="1244"/>
      <w:bookmarkEnd w:id="1245"/>
      <w:bookmarkEnd w:id="1246"/>
      <w:bookmarkEnd w:id="1247"/>
    </w:p>
    <w:p w14:paraId="569EBBFB" w14:textId="77777777" w:rsidR="00171381" w:rsidRPr="00AB5FED" w:rsidRDefault="00171381" w:rsidP="00171381">
      <w:pPr>
        <w:pStyle w:val="Heading4"/>
      </w:pPr>
      <w:bookmarkStart w:id="1248" w:name="_Toc428365150"/>
      <w:bookmarkStart w:id="1249" w:name="_Toc433209833"/>
      <w:bookmarkStart w:id="1250" w:name="_Toc460616171"/>
      <w:bookmarkStart w:id="1251" w:name="_Toc460617032"/>
      <w:bookmarkStart w:id="1252" w:name="_Toc200624101"/>
      <w:r w:rsidRPr="00AB5FED">
        <w:t>10.9.2.1</w:t>
      </w:r>
      <w:r w:rsidRPr="00AB5FED">
        <w:tab/>
      </w:r>
      <w:bookmarkEnd w:id="1248"/>
      <w:r w:rsidRPr="00AB5FED">
        <w:t>General</w:t>
      </w:r>
      <w:bookmarkEnd w:id="1249"/>
      <w:bookmarkEnd w:id="1250"/>
      <w:bookmarkEnd w:id="1251"/>
      <w:bookmarkEnd w:id="1252"/>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53" w:name="_Toc433209834"/>
      <w:bookmarkStart w:id="1254" w:name="_Toc460616172"/>
      <w:bookmarkStart w:id="1255" w:name="_Toc460617033"/>
      <w:bookmarkStart w:id="1256" w:name="_Toc428365151"/>
      <w:bookmarkStart w:id="1257" w:name="_Toc200624102"/>
      <w:r w:rsidRPr="00AB5FED">
        <w:t>10.9.2.2</w:t>
      </w:r>
      <w:r w:rsidRPr="00AB5FED">
        <w:tab/>
        <w:t>Information flows for floor control for off-network</w:t>
      </w:r>
      <w:bookmarkEnd w:id="1253"/>
      <w:bookmarkEnd w:id="1254"/>
      <w:bookmarkEnd w:id="1255"/>
      <w:bookmarkEnd w:id="1257"/>
    </w:p>
    <w:p w14:paraId="04CA26E0" w14:textId="77777777" w:rsidR="00171381" w:rsidRPr="00AB5FED" w:rsidRDefault="00171381" w:rsidP="00171381">
      <w:pPr>
        <w:pStyle w:val="Heading5"/>
        <w:rPr>
          <w:rFonts w:cs="Arial"/>
          <w:szCs w:val="22"/>
        </w:rPr>
      </w:pPr>
      <w:bookmarkStart w:id="1258" w:name="_Toc460616173"/>
      <w:bookmarkStart w:id="1259" w:name="_Toc460617034"/>
      <w:bookmarkStart w:id="1260" w:name="_Toc433209835"/>
      <w:bookmarkStart w:id="1261" w:name="_Toc200624103"/>
      <w:r w:rsidRPr="00AB5FED">
        <w:rPr>
          <w:rFonts w:cs="Arial"/>
          <w:szCs w:val="22"/>
        </w:rPr>
        <w:t>10.9.2.2.1</w:t>
      </w:r>
      <w:r w:rsidRPr="00AB5FED">
        <w:rPr>
          <w:rFonts w:cs="Arial"/>
          <w:szCs w:val="22"/>
        </w:rPr>
        <w:tab/>
        <w:t>General</w:t>
      </w:r>
      <w:bookmarkEnd w:id="1258"/>
      <w:bookmarkEnd w:id="1259"/>
      <w:bookmarkEnd w:id="1261"/>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62" w:name="_Toc460616174"/>
      <w:bookmarkStart w:id="1263" w:name="_Toc460617035"/>
      <w:bookmarkStart w:id="1264" w:name="_Toc200624104"/>
      <w:r w:rsidRPr="00AB5FED">
        <w:t>10.9.2.2.2</w:t>
      </w:r>
      <w:r w:rsidRPr="00AB5FED">
        <w:tab/>
        <w:t>Floor granted</w:t>
      </w:r>
      <w:bookmarkEnd w:id="1262"/>
      <w:bookmarkEnd w:id="1263"/>
      <w:bookmarkEnd w:id="1264"/>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65" w:name="_Toc460616175"/>
      <w:bookmarkStart w:id="1266" w:name="_Toc460617036"/>
      <w:bookmarkStart w:id="1267" w:name="_Toc200624105"/>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56"/>
      <w:bookmarkEnd w:id="1260"/>
      <w:bookmarkEnd w:id="1265"/>
      <w:bookmarkEnd w:id="1266"/>
      <w:bookmarkEnd w:id="1267"/>
    </w:p>
    <w:p w14:paraId="675EF388" w14:textId="77777777" w:rsidR="00171381" w:rsidRPr="00AB5FED" w:rsidRDefault="00171381" w:rsidP="00171381">
      <w:pPr>
        <w:pStyle w:val="Heading5"/>
      </w:pPr>
      <w:bookmarkStart w:id="1268" w:name="_Toc428365152"/>
      <w:bookmarkStart w:id="1269" w:name="_Toc433209836"/>
      <w:bookmarkStart w:id="1270" w:name="_Toc460616176"/>
      <w:bookmarkStart w:id="1271" w:name="_Toc460617037"/>
      <w:bookmarkStart w:id="1272" w:name="_Toc200624106"/>
      <w:r w:rsidRPr="00AB5FED">
        <w:t>10.9.2.3.1</w:t>
      </w:r>
      <w:r w:rsidRPr="00AB5FED">
        <w:tab/>
        <w:t>Successful floor taken (No floor contention)</w:t>
      </w:r>
      <w:bookmarkEnd w:id="1268"/>
      <w:bookmarkEnd w:id="1269"/>
      <w:bookmarkEnd w:id="1270"/>
      <w:bookmarkEnd w:id="1271"/>
      <w:bookmarkEnd w:id="1272"/>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5" type="#_x0000_t75" style="width:413.65pt;height:286.5pt" o:ole="">
            <v:imagedata r:id="rId186" o:title=""/>
          </v:shape>
          <o:OLEObject Type="Embed" ProgID="Visio.Drawing.11" ShapeID="_x0000_i1115" DrawAspect="Content" ObjectID="_1811238502" r:id="rId18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73" w:name="_Toc428365153"/>
      <w:bookmarkStart w:id="1274" w:name="_Toc433209837"/>
      <w:bookmarkStart w:id="1275" w:name="_Toc460616177"/>
      <w:bookmarkStart w:id="1276" w:name="_Toc460617038"/>
      <w:bookmarkStart w:id="1277" w:name="_Toc200624107"/>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73"/>
      <w:bookmarkEnd w:id="1274"/>
      <w:bookmarkEnd w:id="1275"/>
      <w:bookmarkEnd w:id="1276"/>
      <w:bookmarkEnd w:id="1277"/>
    </w:p>
    <w:p w14:paraId="49DB2FC3" w14:textId="77777777" w:rsidR="00171381" w:rsidRPr="001D67EF" w:rsidRDefault="00171381" w:rsidP="00171381">
      <w:bookmarkStart w:id="1278" w:name="_Toc428365154"/>
      <w:bookmarkStart w:id="1279" w:name="_Toc433209838"/>
      <w:bookmarkStart w:id="1280" w:name="_Toc460616178"/>
      <w:bookmarkStart w:id="1281"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16" type="#_x0000_t75" style="width:423.75pt;height:274.5pt" o:ole="">
            <v:imagedata r:id="rId188" o:title=""/>
          </v:shape>
          <o:OLEObject Type="Embed" ProgID="Visio.Drawing.11" ShapeID="_x0000_i1116" DrawAspect="Content" ObjectID="_1811238503" r:id="rId18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82" w:name="_Toc200624108"/>
      <w:r w:rsidRPr="00AB5FED">
        <w:rPr>
          <w:lang w:val="en-US"/>
        </w:rPr>
        <w:t>10.9.2.5</w:t>
      </w:r>
      <w:r w:rsidRPr="00AB5FED">
        <w:rPr>
          <w:lang w:val="en-US"/>
        </w:rPr>
        <w:tab/>
        <w:t>Floor request during speaking with queue</w:t>
      </w:r>
      <w:bookmarkEnd w:id="1278"/>
      <w:bookmarkEnd w:id="1279"/>
      <w:bookmarkEnd w:id="1280"/>
      <w:bookmarkEnd w:id="1281"/>
      <w:bookmarkEnd w:id="1282"/>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17" type="#_x0000_t75" style="width:376.9pt;height:237pt" o:ole="">
            <v:imagedata r:id="rId190" o:title=""/>
          </v:shape>
          <o:OLEObject Type="Embed" ProgID="Visio.Drawing.11" ShapeID="_x0000_i1117" DrawAspect="Content" ObjectID="_1811238504" r:id="rId19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83" w:name="_Toc428365155"/>
      <w:bookmarkStart w:id="1284" w:name="_Toc433209839"/>
      <w:bookmarkStart w:id="1285" w:name="_Toc460616179"/>
      <w:bookmarkStart w:id="1286" w:name="_Toc460617040"/>
      <w:bookmarkStart w:id="1287" w:name="_Toc200624109"/>
      <w:r w:rsidRPr="00AB5FED">
        <w:t>10.9.2.6</w:t>
      </w:r>
      <w:r w:rsidRPr="00AB5FED">
        <w:tab/>
        <w:t>Floor request during speaking without queue</w:t>
      </w:r>
      <w:bookmarkEnd w:id="1283"/>
      <w:bookmarkEnd w:id="1284"/>
      <w:bookmarkEnd w:id="1285"/>
      <w:bookmarkEnd w:id="1286"/>
      <w:bookmarkEnd w:id="1287"/>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18" type="#_x0000_t75" style="width:376.5pt;height:237pt" o:ole="">
            <v:imagedata r:id="rId192" o:title=""/>
          </v:shape>
          <o:OLEObject Type="Embed" ProgID="Visio.Drawing.11" ShapeID="_x0000_i1118" DrawAspect="Content" ObjectID="_1811238505" r:id="rId19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88" w:name="_Toc428365156"/>
      <w:bookmarkStart w:id="1289" w:name="_Toc433209840"/>
      <w:bookmarkStart w:id="1290" w:name="_Toc460616180"/>
      <w:bookmarkStart w:id="1291" w:name="_Toc460617041"/>
      <w:bookmarkStart w:id="1292" w:name="_Toc200624110"/>
      <w:r w:rsidRPr="00AB5FED">
        <w:t>10.9.2.7</w:t>
      </w:r>
      <w:r w:rsidRPr="00AB5FED">
        <w:tab/>
        <w:t>Override</w:t>
      </w:r>
      <w:bookmarkEnd w:id="1288"/>
      <w:bookmarkEnd w:id="1289"/>
      <w:bookmarkEnd w:id="1290"/>
      <w:bookmarkEnd w:id="1291"/>
      <w:bookmarkEnd w:id="1292"/>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19" type="#_x0000_t75" style="width:377.65pt;height:237pt" o:ole="">
            <v:imagedata r:id="rId194" o:title=""/>
          </v:shape>
          <o:OLEObject Type="Embed" ProgID="Visio.Drawing.11" ShapeID="_x0000_i1119" DrawAspect="Content" ObjectID="_1811238506" r:id="rId19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93"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94" w:name="_Toc433209841"/>
      <w:bookmarkStart w:id="1295" w:name="_Toc460616181"/>
      <w:bookmarkStart w:id="1296" w:name="_Toc460617042"/>
      <w:bookmarkStart w:id="1297" w:name="_Toc200624111"/>
      <w:r w:rsidRPr="00AB5FED">
        <w:t>10.9.2.8</w:t>
      </w:r>
      <w:r w:rsidRPr="00AB5FED">
        <w:tab/>
        <w:t>Floor queue status</w:t>
      </w:r>
      <w:bookmarkEnd w:id="1294"/>
      <w:bookmarkEnd w:id="1295"/>
      <w:bookmarkEnd w:id="1296"/>
      <w:bookmarkEnd w:id="1297"/>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0" type="#_x0000_t75" style="width:376.9pt;height:237pt" o:ole="">
            <v:imagedata r:id="rId196" o:title=""/>
          </v:shape>
          <o:OLEObject Type="Embed" ProgID="Visio.Drawing.11" ShapeID="_x0000_i1120" DrawAspect="Content" ObjectID="_1811238507" r:id="rId19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98" w:name="_Toc433209842"/>
      <w:bookmarkStart w:id="1299" w:name="_Toc460616182"/>
      <w:bookmarkStart w:id="1300" w:name="_Toc460617043"/>
      <w:bookmarkStart w:id="1301" w:name="_Toc200624112"/>
      <w:r w:rsidRPr="00AB5FED">
        <w:rPr>
          <w:rFonts w:hint="eastAsia"/>
        </w:rPr>
        <w:t>10.</w:t>
      </w:r>
      <w:r w:rsidRPr="00AB5FED">
        <w:t>10</w:t>
      </w:r>
      <w:r w:rsidRPr="00AB5FED">
        <w:rPr>
          <w:rFonts w:hint="eastAsia"/>
        </w:rPr>
        <w:tab/>
        <w:t>Use of MBMS transmission</w:t>
      </w:r>
      <w:bookmarkEnd w:id="1298"/>
      <w:r w:rsidRPr="00AB5FED">
        <w:rPr>
          <w:rFonts w:hint="eastAsia"/>
        </w:rPr>
        <w:t xml:space="preserve"> </w:t>
      </w:r>
      <w:r w:rsidRPr="00AB5FED">
        <w:t>(on-network)</w:t>
      </w:r>
      <w:bookmarkEnd w:id="1299"/>
      <w:bookmarkEnd w:id="1300"/>
      <w:bookmarkEnd w:id="1301"/>
    </w:p>
    <w:p w14:paraId="50D43272" w14:textId="77777777" w:rsidR="00171381" w:rsidRPr="00AB5FED" w:rsidRDefault="00171381" w:rsidP="00171381">
      <w:pPr>
        <w:pStyle w:val="Heading3"/>
      </w:pPr>
      <w:bookmarkStart w:id="1302" w:name="_Toc433209843"/>
      <w:bookmarkStart w:id="1303" w:name="_Toc460616183"/>
      <w:bookmarkStart w:id="1304" w:name="_Toc460617044"/>
      <w:bookmarkStart w:id="1305" w:name="_Toc200624113"/>
      <w:r w:rsidRPr="00AB5FED">
        <w:t>10.10.1</w:t>
      </w:r>
      <w:r w:rsidRPr="00AB5FED">
        <w:tab/>
      </w:r>
      <w:r w:rsidRPr="00AB5FED">
        <w:rPr>
          <w:rFonts w:hint="eastAsia"/>
        </w:rPr>
        <w:t>Information flows for MBMS Transmission</w:t>
      </w:r>
      <w:bookmarkEnd w:id="1302"/>
      <w:bookmarkEnd w:id="1303"/>
      <w:bookmarkEnd w:id="1304"/>
      <w:bookmarkEnd w:id="1305"/>
    </w:p>
    <w:p w14:paraId="77A02F94" w14:textId="77777777" w:rsidR="00171381" w:rsidRPr="00AB5FED" w:rsidRDefault="00171381" w:rsidP="00171381">
      <w:pPr>
        <w:pStyle w:val="Heading4"/>
        <w:rPr>
          <w:lang w:val="en-US"/>
        </w:rPr>
      </w:pPr>
      <w:bookmarkStart w:id="1306" w:name="_Toc460616185"/>
      <w:bookmarkStart w:id="1307" w:name="_Toc460617046"/>
      <w:bookmarkStart w:id="1308" w:name="_Toc433209846"/>
      <w:bookmarkStart w:id="1309" w:name="_Toc200624114"/>
      <w:r w:rsidRPr="00AB5FED">
        <w:t>10.10.1.</w:t>
      </w:r>
      <w:r>
        <w:t>1</w:t>
      </w:r>
      <w:r w:rsidRPr="00AB5FED">
        <w:tab/>
        <w:t>MapGroupToBearer</w:t>
      </w:r>
      <w:bookmarkEnd w:id="1306"/>
      <w:bookmarkEnd w:id="1307"/>
      <w:bookmarkEnd w:id="1309"/>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310" w:name="_Toc460616186"/>
      <w:bookmarkStart w:id="1311" w:name="_Toc460617047"/>
      <w:bookmarkStart w:id="1312" w:name="_Toc200624115"/>
      <w:r w:rsidRPr="00AB5FED">
        <w:lastRenderedPageBreak/>
        <w:t>10.10.1</w:t>
      </w:r>
      <w:r w:rsidRPr="00AB5FED">
        <w:rPr>
          <w:rFonts w:hint="eastAsia"/>
        </w:rPr>
        <w:t>.</w:t>
      </w:r>
      <w:r>
        <w:t>2</w:t>
      </w:r>
      <w:r w:rsidRPr="00AB5FED">
        <w:tab/>
        <w:t>UnmapGroupFromBearer</w:t>
      </w:r>
      <w:bookmarkEnd w:id="1310"/>
      <w:bookmarkEnd w:id="1311"/>
      <w:bookmarkEnd w:id="1312"/>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13" w:name="_Toc200624116"/>
      <w:r>
        <w:t>10.10.1.3</w:t>
      </w:r>
      <w:r w:rsidRPr="007C1B3D">
        <w:tab/>
        <w:t>Application paging</w:t>
      </w:r>
      <w:bookmarkEnd w:id="1313"/>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14" w:name="_Toc460616188"/>
      <w:bookmarkStart w:id="1315" w:name="_Toc460617049"/>
      <w:bookmarkStart w:id="1316" w:name="_Toc200624117"/>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308"/>
      <w:bookmarkEnd w:id="1314"/>
      <w:bookmarkEnd w:id="1315"/>
      <w:bookmarkEnd w:id="1316"/>
    </w:p>
    <w:p w14:paraId="71478570" w14:textId="77777777" w:rsidR="00171381" w:rsidRDefault="00171381" w:rsidP="00171381">
      <w:bookmarkStart w:id="1317" w:name="_Toc460616189"/>
      <w:bookmarkStart w:id="1318"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17"/>
      <w:bookmarkEnd w:id="1318"/>
    </w:p>
    <w:p w14:paraId="4EAA7E37" w14:textId="77777777" w:rsidR="00171381" w:rsidRPr="00AB5FED" w:rsidRDefault="00171381" w:rsidP="00171381">
      <w:pPr>
        <w:pStyle w:val="Heading3"/>
      </w:pPr>
      <w:bookmarkStart w:id="1319" w:name="_Toc433209850"/>
      <w:bookmarkStart w:id="1320" w:name="_Toc460616191"/>
      <w:bookmarkStart w:id="1321" w:name="_Toc460617052"/>
      <w:bookmarkStart w:id="1322" w:name="_Toc200624118"/>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19"/>
      <w:bookmarkEnd w:id="1320"/>
      <w:bookmarkEnd w:id="1321"/>
      <w:bookmarkEnd w:id="1322"/>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23" w:name="_Toc460616192"/>
      <w:bookmarkStart w:id="1324" w:name="_Toc460617053"/>
      <w:bookmarkStart w:id="1325" w:name="_Toc433209851"/>
      <w:bookmarkStart w:id="1326" w:name="_Toc200624119"/>
      <w:r w:rsidRPr="00AB5FED">
        <w:rPr>
          <w:lang w:val="en-US"/>
        </w:rPr>
        <w:lastRenderedPageBreak/>
        <w:t>10.10.4</w:t>
      </w:r>
      <w:r w:rsidRPr="00AB5FED">
        <w:rPr>
          <w:lang w:val="en-US"/>
        </w:rPr>
        <w:tab/>
        <w:t>Call connect and disconnect over MBMS</w:t>
      </w:r>
      <w:bookmarkEnd w:id="1323"/>
      <w:bookmarkEnd w:id="1324"/>
      <w:bookmarkEnd w:id="1326"/>
    </w:p>
    <w:p w14:paraId="25482764" w14:textId="77777777" w:rsidR="00171381" w:rsidRPr="00AB5FED" w:rsidRDefault="00171381" w:rsidP="00171381">
      <w:pPr>
        <w:pStyle w:val="Heading4"/>
        <w:rPr>
          <w:lang w:val="en-US"/>
        </w:rPr>
      </w:pPr>
      <w:bookmarkStart w:id="1327" w:name="_Toc460616193"/>
      <w:bookmarkStart w:id="1328" w:name="_Toc460617054"/>
      <w:bookmarkStart w:id="1329" w:name="_Toc200624120"/>
      <w:r w:rsidRPr="00AB5FED">
        <w:rPr>
          <w:lang w:val="en-US"/>
        </w:rPr>
        <w:t>10.10.4.1</w:t>
      </w:r>
      <w:r w:rsidRPr="00AB5FED">
        <w:rPr>
          <w:lang w:val="en-US"/>
        </w:rPr>
        <w:tab/>
        <w:t>General</w:t>
      </w:r>
      <w:bookmarkEnd w:id="1327"/>
      <w:bookmarkEnd w:id="1328"/>
      <w:bookmarkEnd w:id="1329"/>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30" w:name="_Toc460616194"/>
      <w:bookmarkStart w:id="1331" w:name="_Toc460617055"/>
      <w:bookmarkStart w:id="1332" w:name="_Toc200624121"/>
      <w:r w:rsidRPr="00AB5FED">
        <w:rPr>
          <w:lang w:val="en-US"/>
        </w:rPr>
        <w:t>10.10.4.2</w:t>
      </w:r>
      <w:r w:rsidRPr="00AB5FED">
        <w:rPr>
          <w:lang w:val="en-US"/>
        </w:rPr>
        <w:tab/>
        <w:t>Procedure</w:t>
      </w:r>
      <w:bookmarkEnd w:id="1330"/>
      <w:bookmarkEnd w:id="1331"/>
      <w:bookmarkEnd w:id="1332"/>
    </w:p>
    <w:p w14:paraId="1B6FB46F" w14:textId="77777777" w:rsidR="00171381" w:rsidRPr="00AB5FED" w:rsidRDefault="00171381" w:rsidP="00171381">
      <w:pPr>
        <w:pStyle w:val="Heading5"/>
        <w:rPr>
          <w:lang w:val="en-US"/>
        </w:rPr>
      </w:pPr>
      <w:bookmarkStart w:id="1333" w:name="_Toc460616195"/>
      <w:bookmarkStart w:id="1334" w:name="_Toc460617056"/>
      <w:bookmarkStart w:id="1335" w:name="_Toc200624122"/>
      <w:r w:rsidRPr="00AB5FED">
        <w:rPr>
          <w:lang w:val="en-US"/>
        </w:rPr>
        <w:t>10.10.4.2.1</w:t>
      </w:r>
      <w:r w:rsidRPr="00AB5FED">
        <w:rPr>
          <w:lang w:val="en-US"/>
        </w:rPr>
        <w:tab/>
        <w:t>Call connect over MBMS</w:t>
      </w:r>
      <w:bookmarkEnd w:id="1333"/>
      <w:bookmarkEnd w:id="1334"/>
      <w:bookmarkEnd w:id="1335"/>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1" type="#_x0000_t75" style="width:353.65pt;height:258pt" o:ole="">
            <v:imagedata r:id="rId198" o:title=""/>
          </v:shape>
          <o:OLEObject Type="Embed" ProgID="Visio.Drawing.11" ShapeID="_x0000_i1121" DrawAspect="Content" ObjectID="_1811238508" r:id="rId19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36" w:name="_Toc460616196"/>
      <w:bookmarkStart w:id="1337" w:name="_Toc460617057"/>
      <w:bookmarkStart w:id="1338" w:name="_Toc200624123"/>
      <w:r w:rsidRPr="00AB5FED">
        <w:rPr>
          <w:lang w:val="en-US"/>
        </w:rPr>
        <w:t>10.10.4.2.2</w:t>
      </w:r>
      <w:r w:rsidRPr="00AB5FED">
        <w:rPr>
          <w:lang w:val="en-US"/>
        </w:rPr>
        <w:tab/>
        <w:t>Call disconnect over MBMS</w:t>
      </w:r>
      <w:bookmarkEnd w:id="1336"/>
      <w:bookmarkEnd w:id="1337"/>
      <w:bookmarkEnd w:id="1338"/>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2" type="#_x0000_t75" style="width:345pt;height:152.25pt" o:ole="">
            <v:imagedata r:id="rId200" o:title=""/>
          </v:shape>
          <o:OLEObject Type="Embed" ProgID="Visio.Drawing.11" ShapeID="_x0000_i1122" DrawAspect="Content" ObjectID="_1811238509" r:id="rId20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39" w:name="_Toc460616197"/>
      <w:bookmarkStart w:id="1340" w:name="_Toc460617058"/>
      <w:bookmarkStart w:id="1341" w:name="_Toc446053066"/>
      <w:bookmarkStart w:id="1342" w:name="_Toc200624124"/>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39"/>
      <w:bookmarkEnd w:id="1340"/>
      <w:bookmarkEnd w:id="1342"/>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43" w:name="_Toc458371281"/>
      <w:bookmarkStart w:id="1344" w:name="_Toc464627379"/>
      <w:bookmarkStart w:id="1345" w:name="_Toc200624125"/>
      <w:bookmarkEnd w:id="1341"/>
      <w:r>
        <w:t>10.10.6</w:t>
      </w:r>
      <w:r w:rsidRPr="007C1B3D">
        <w:tab/>
        <w:t>Enhanced MCPTT group call setup procedure with MBMS bearer</w:t>
      </w:r>
      <w:bookmarkEnd w:id="1343"/>
      <w:bookmarkEnd w:id="1344"/>
      <w:bookmarkEnd w:id="1345"/>
    </w:p>
    <w:p w14:paraId="25C928C4" w14:textId="77777777" w:rsidR="00171381" w:rsidRPr="007C1B3D" w:rsidRDefault="00171381" w:rsidP="00171381">
      <w:pPr>
        <w:pStyle w:val="Heading4"/>
      </w:pPr>
      <w:bookmarkStart w:id="1346" w:name="_Toc458371282"/>
      <w:bookmarkStart w:id="1347" w:name="_Toc464627380"/>
      <w:bookmarkStart w:id="1348" w:name="_Toc200624126"/>
      <w:r>
        <w:t>10.10.6</w:t>
      </w:r>
      <w:r w:rsidRPr="007C1B3D">
        <w:t>.1</w:t>
      </w:r>
      <w:r w:rsidRPr="007C1B3D">
        <w:tab/>
        <w:t>Description</w:t>
      </w:r>
      <w:bookmarkEnd w:id="1346"/>
      <w:bookmarkEnd w:id="1347"/>
      <w:bookmarkEnd w:id="1348"/>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3" type="#_x0000_t75" style="width:433.9pt;height:406.15pt" o:ole="">
            <v:imagedata r:id="rId202" o:title=""/>
          </v:shape>
          <o:OLEObject Type="Embed" ProgID="Visio.Drawing.15" ShapeID="_x0000_i1123" DrawAspect="Content" ObjectID="_1811238510" r:id="rId20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49" w:name="_Toc458371283"/>
      <w:bookmarkStart w:id="1350" w:name="_Toc464627381"/>
      <w:bookmarkStart w:id="1351" w:name="_Toc200624127"/>
      <w:r w:rsidRPr="007C1B3D">
        <w:lastRenderedPageBreak/>
        <w:t>10.1</w:t>
      </w:r>
      <w:r>
        <w:t>0.6</w:t>
      </w:r>
      <w:r w:rsidRPr="007C1B3D">
        <w:t>.2</w:t>
      </w:r>
      <w:r w:rsidRPr="007C1B3D">
        <w:tab/>
        <w:t>Procedure</w:t>
      </w:r>
      <w:bookmarkEnd w:id="1349"/>
      <w:bookmarkEnd w:id="1350"/>
      <w:bookmarkEnd w:id="1351"/>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4" type="#_x0000_t75" style="width:313.5pt;height:259.5pt" o:ole="">
            <v:imagedata r:id="rId204" o:title=""/>
          </v:shape>
          <o:OLEObject Type="Embed" ProgID="Visio.Drawing.11" ShapeID="_x0000_i1124" DrawAspect="Content" ObjectID="_1811238511" r:id="rId20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52" w:name="_Toc460616198"/>
      <w:bookmarkStart w:id="1353" w:name="_Toc460617059"/>
      <w:bookmarkStart w:id="1354" w:name="_Toc200624128"/>
      <w:r w:rsidRPr="00AB5FED">
        <w:lastRenderedPageBreak/>
        <w:t>10.11</w:t>
      </w:r>
      <w:r w:rsidRPr="00AB5FED">
        <w:tab/>
        <w:t>MCPTT resource management</w:t>
      </w:r>
      <w:bookmarkEnd w:id="1325"/>
      <w:r w:rsidRPr="00AB5FED">
        <w:t xml:space="preserve"> (on-network)</w:t>
      </w:r>
      <w:bookmarkEnd w:id="1352"/>
      <w:bookmarkEnd w:id="1353"/>
      <w:bookmarkEnd w:id="1354"/>
    </w:p>
    <w:p w14:paraId="1ED96E44" w14:textId="77777777" w:rsidR="00171381" w:rsidRPr="00AB5FED" w:rsidRDefault="00171381" w:rsidP="00171381">
      <w:pPr>
        <w:pStyle w:val="Heading3"/>
      </w:pPr>
      <w:bookmarkStart w:id="1355" w:name="_Toc433209852"/>
      <w:bookmarkStart w:id="1356" w:name="_Toc460616199"/>
      <w:bookmarkStart w:id="1357" w:name="_Toc460617060"/>
      <w:bookmarkStart w:id="1358" w:name="_Toc200624129"/>
      <w:r w:rsidRPr="00AB5FED">
        <w:t>10.11.1</w:t>
      </w:r>
      <w:r w:rsidRPr="00AB5FED">
        <w:tab/>
        <w:t>General</w:t>
      </w:r>
      <w:bookmarkEnd w:id="1355"/>
      <w:bookmarkEnd w:id="1356"/>
      <w:bookmarkEnd w:id="1357"/>
      <w:bookmarkEnd w:id="1358"/>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59" w:name="_Toc433209853"/>
      <w:bookmarkStart w:id="1360" w:name="_Toc460616200"/>
      <w:bookmarkStart w:id="1361" w:name="_Toc460617061"/>
      <w:bookmarkStart w:id="1362" w:name="_Toc200624130"/>
      <w:r w:rsidRPr="00AB5FED">
        <w:t>10.11.2</w:t>
      </w:r>
      <w:r w:rsidRPr="00AB5FED">
        <w:tab/>
        <w:t>Request for unicast resources at session establishment</w:t>
      </w:r>
      <w:bookmarkEnd w:id="1359"/>
      <w:bookmarkEnd w:id="1360"/>
      <w:bookmarkEnd w:id="1361"/>
      <w:bookmarkEnd w:id="1362"/>
    </w:p>
    <w:p w14:paraId="33A7E264" w14:textId="77777777" w:rsidR="00171381" w:rsidRDefault="00171381" w:rsidP="00171381">
      <w:r>
        <w:t>Void</w:t>
      </w:r>
    </w:p>
    <w:p w14:paraId="4AA4EC1F" w14:textId="77777777" w:rsidR="00171381" w:rsidRPr="00AB5FED" w:rsidRDefault="00171381" w:rsidP="00171381">
      <w:pPr>
        <w:pStyle w:val="Heading3"/>
      </w:pPr>
      <w:bookmarkStart w:id="1363" w:name="_Toc433209854"/>
      <w:bookmarkStart w:id="1364" w:name="_Toc460616201"/>
      <w:bookmarkStart w:id="1365" w:name="_Toc460617062"/>
      <w:bookmarkStart w:id="1366" w:name="_Toc200624131"/>
      <w:r w:rsidRPr="00AB5FED">
        <w:t>10.11.3</w:t>
      </w:r>
      <w:r w:rsidRPr="00AB5FED">
        <w:tab/>
        <w:t>Request for modification of unicast resources</w:t>
      </w:r>
      <w:bookmarkEnd w:id="1363"/>
      <w:bookmarkEnd w:id="1364"/>
      <w:bookmarkEnd w:id="1365"/>
      <w:bookmarkEnd w:id="1366"/>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67" w:name="_Toc433209855"/>
      <w:bookmarkStart w:id="1368" w:name="_Toc460616202"/>
      <w:bookmarkStart w:id="1369" w:name="_Toc460617063"/>
      <w:bookmarkStart w:id="1370" w:name="_Toc200624132"/>
      <w:r w:rsidRPr="00AB5FED">
        <w:t>10.11.4</w:t>
      </w:r>
      <w:r w:rsidRPr="00AB5FED">
        <w:tab/>
        <w:t>Management of multicast media bearers</w:t>
      </w:r>
      <w:bookmarkEnd w:id="1367"/>
      <w:bookmarkEnd w:id="1368"/>
      <w:bookmarkEnd w:id="1369"/>
      <w:bookmarkEnd w:id="1370"/>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71" w:name="_Toc460616203"/>
      <w:bookmarkStart w:id="1372" w:name="_Toc460617064"/>
      <w:bookmarkStart w:id="1373" w:name="_Toc433209856"/>
      <w:bookmarkStart w:id="1374" w:name="_Toc200624133"/>
      <w:r w:rsidRPr="00AB5FED">
        <w:t>10.11.5</w:t>
      </w:r>
      <w:r w:rsidRPr="00AB5FED">
        <w:tab/>
        <w:t>Request for resources with shared priority</w:t>
      </w:r>
      <w:bookmarkEnd w:id="1371"/>
      <w:bookmarkEnd w:id="1372"/>
      <w:bookmarkEnd w:id="1374"/>
    </w:p>
    <w:p w14:paraId="7B1B83AE" w14:textId="77777777" w:rsidR="00171381" w:rsidRPr="00AB5FED" w:rsidRDefault="00171381" w:rsidP="00171381">
      <w:pPr>
        <w:pStyle w:val="Heading4"/>
      </w:pPr>
      <w:bookmarkStart w:id="1375" w:name="_Toc460616204"/>
      <w:bookmarkStart w:id="1376" w:name="_Toc460617065"/>
      <w:bookmarkStart w:id="1377" w:name="_Toc200624134"/>
      <w:r w:rsidRPr="00AB5FED">
        <w:t>10.11.5.1</w:t>
      </w:r>
      <w:r w:rsidRPr="00AB5FED">
        <w:tab/>
        <w:t>General</w:t>
      </w:r>
      <w:bookmarkEnd w:id="1375"/>
      <w:bookmarkEnd w:id="1376"/>
      <w:bookmarkEnd w:id="1377"/>
    </w:p>
    <w:p w14:paraId="699797C1" w14:textId="77777777" w:rsidR="00171381" w:rsidRDefault="00171381" w:rsidP="00171381">
      <w:r>
        <w:t>Void</w:t>
      </w:r>
    </w:p>
    <w:p w14:paraId="77A5B687" w14:textId="77777777" w:rsidR="00171381" w:rsidRPr="00AB5FED" w:rsidRDefault="00171381" w:rsidP="00171381">
      <w:pPr>
        <w:pStyle w:val="Heading4"/>
      </w:pPr>
      <w:bookmarkStart w:id="1378" w:name="_Toc460616205"/>
      <w:bookmarkStart w:id="1379" w:name="_Toc460617066"/>
      <w:bookmarkStart w:id="1380" w:name="_Toc200624135"/>
      <w:r w:rsidRPr="00AB5FED">
        <w:t>10.11.5.2</w:t>
      </w:r>
      <w:r w:rsidRPr="00AB5FED">
        <w:tab/>
        <w:t>Procedure</w:t>
      </w:r>
      <w:bookmarkEnd w:id="1378"/>
      <w:bookmarkEnd w:id="1379"/>
      <w:bookmarkEnd w:id="1380"/>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81" w:name="_Toc460616206"/>
      <w:bookmarkStart w:id="1382" w:name="_Toc460617067"/>
      <w:bookmarkStart w:id="1383" w:name="_Toc200624136"/>
      <w:r w:rsidRPr="00AB5FED">
        <w:t>10.12</w:t>
      </w:r>
      <w:r w:rsidRPr="00AB5FED">
        <w:tab/>
        <w:t>MCPTT media plane transmissions with partner MCPTT systems</w:t>
      </w:r>
      <w:bookmarkEnd w:id="1111"/>
      <w:bookmarkEnd w:id="1293"/>
      <w:bookmarkEnd w:id="1373"/>
      <w:r w:rsidRPr="00AB5FED">
        <w:t xml:space="preserve"> (on-network)</w:t>
      </w:r>
      <w:bookmarkEnd w:id="1381"/>
      <w:bookmarkEnd w:id="1382"/>
      <w:bookmarkEnd w:id="1383"/>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5" type="#_x0000_t75" style="width:319.9pt;height:138pt" o:ole="">
            <v:imagedata r:id="rId206" o:title=""/>
          </v:shape>
          <o:OLEObject Type="Embed" ProgID="Visio.Drawing.15" ShapeID="_x0000_i1125" DrawAspect="Content" ObjectID="_1811238512" r:id="rId20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26" type="#_x0000_t75" style="width:332.65pt;height:146.65pt" o:ole="">
            <v:imagedata r:id="rId208" o:title=""/>
          </v:shape>
          <o:OLEObject Type="Embed" ProgID="Visio.Drawing.11" ShapeID="_x0000_i1126" DrawAspect="Content" ObjectID="_1811238513" r:id="rId20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27" type="#_x0000_t75" style="width:330pt;height:145.5pt" o:ole="">
            <v:imagedata r:id="rId210" o:title=""/>
          </v:shape>
          <o:OLEObject Type="Embed" ProgID="Visio.Drawing.15" ShapeID="_x0000_i1127" DrawAspect="Content" ObjectID="_1811238514" r:id="rId21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84" w:name="_Toc433379664"/>
      <w:bookmarkStart w:id="1385" w:name="_Toc460616207"/>
      <w:bookmarkStart w:id="1386" w:name="_Toc460617068"/>
      <w:bookmarkStart w:id="1387" w:name="_Toc200624137"/>
      <w:r w:rsidRPr="00AB5FED">
        <w:t>10.1</w:t>
      </w:r>
      <w:r>
        <w:t>3</w:t>
      </w:r>
      <w:r w:rsidRPr="00AB5FED">
        <w:tab/>
      </w:r>
      <w:bookmarkEnd w:id="1384"/>
      <w:r w:rsidRPr="00AB5FED">
        <w:t>Location information (on-network)</w:t>
      </w:r>
      <w:bookmarkEnd w:id="1385"/>
      <w:bookmarkEnd w:id="1386"/>
      <w:bookmarkEnd w:id="1387"/>
    </w:p>
    <w:p w14:paraId="28B59B04" w14:textId="77777777" w:rsidR="00171381" w:rsidRDefault="00171381" w:rsidP="00171381">
      <w:bookmarkStart w:id="1388" w:name="_Toc433379665"/>
      <w:bookmarkStart w:id="1389" w:name="_Toc460616208"/>
      <w:bookmarkStart w:id="1390"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88"/>
      <w:bookmarkEnd w:id="1389"/>
      <w:bookmarkEnd w:id="1390"/>
    </w:p>
    <w:p w14:paraId="7B770C03" w14:textId="77777777" w:rsidR="00171381" w:rsidRPr="00AB5FED" w:rsidRDefault="00171381" w:rsidP="00171381">
      <w:pPr>
        <w:pStyle w:val="Heading2"/>
      </w:pPr>
      <w:bookmarkStart w:id="1391" w:name="_Toc460616219"/>
      <w:bookmarkStart w:id="1392" w:name="_Toc460617080"/>
      <w:bookmarkStart w:id="1393" w:name="historyclause"/>
      <w:bookmarkStart w:id="1394" w:name="_Toc200624138"/>
      <w:r w:rsidRPr="00AB5FED">
        <w:t>10.1</w:t>
      </w:r>
      <w:r>
        <w:t>4</w:t>
      </w:r>
      <w:r w:rsidRPr="00AB5FED">
        <w:tab/>
      </w:r>
      <w:r>
        <w:t>Ambient listening call</w:t>
      </w:r>
      <w:bookmarkEnd w:id="1391"/>
      <w:bookmarkEnd w:id="1392"/>
      <w:bookmarkEnd w:id="1394"/>
    </w:p>
    <w:p w14:paraId="2114CAA6" w14:textId="77777777" w:rsidR="00171381" w:rsidRPr="00AB5FED" w:rsidRDefault="00171381" w:rsidP="00171381">
      <w:pPr>
        <w:pStyle w:val="Heading3"/>
      </w:pPr>
      <w:bookmarkStart w:id="1395" w:name="_Toc460616220"/>
      <w:bookmarkStart w:id="1396" w:name="_Toc460617081"/>
      <w:bookmarkStart w:id="1397" w:name="_Toc200624139"/>
      <w:r w:rsidRPr="00AB5FED">
        <w:t>10.</w:t>
      </w:r>
      <w:r>
        <w:t>14</w:t>
      </w:r>
      <w:r w:rsidRPr="00AB5FED">
        <w:t>.1</w:t>
      </w:r>
      <w:r w:rsidRPr="00AB5FED">
        <w:tab/>
        <w:t>General</w:t>
      </w:r>
      <w:bookmarkEnd w:id="1395"/>
      <w:bookmarkEnd w:id="1396"/>
      <w:bookmarkEnd w:id="1397"/>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98" w:name="_Toc460616221"/>
      <w:bookmarkStart w:id="1399" w:name="_Toc460617082"/>
      <w:bookmarkStart w:id="1400" w:name="_Toc200624140"/>
      <w:r w:rsidRPr="00AB5FED">
        <w:t>10.1</w:t>
      </w:r>
      <w:r>
        <w:t>4.2</w:t>
      </w:r>
      <w:r w:rsidRPr="00AB5FED">
        <w:tab/>
      </w:r>
      <w:r w:rsidRPr="00856C6A">
        <w:t>Information flows for ambient listening cal</w:t>
      </w:r>
      <w:r>
        <w:t>l</w:t>
      </w:r>
      <w:bookmarkEnd w:id="1398"/>
      <w:bookmarkEnd w:id="1399"/>
      <w:bookmarkEnd w:id="1400"/>
      <w:r w:rsidRPr="00AB5FED">
        <w:t xml:space="preserve"> </w:t>
      </w:r>
    </w:p>
    <w:p w14:paraId="5764AC3C" w14:textId="77777777" w:rsidR="00171381" w:rsidRPr="00C12F48" w:rsidRDefault="00171381" w:rsidP="00171381">
      <w:pPr>
        <w:pStyle w:val="Heading4"/>
        <w:rPr>
          <w:rFonts w:cs="Arial"/>
        </w:rPr>
      </w:pPr>
      <w:bookmarkStart w:id="1401" w:name="_Toc460616222"/>
      <w:bookmarkStart w:id="1402" w:name="_Toc460617083"/>
      <w:bookmarkStart w:id="1403" w:name="_Toc200624141"/>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401"/>
      <w:bookmarkEnd w:id="1402"/>
      <w:bookmarkEnd w:id="1403"/>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404" w:name="OLE_LINK40"/>
            <w:r>
              <w:rPr>
                <w:lang w:eastAsia="zh-CN"/>
              </w:rPr>
              <w:t>Ambient listening type</w:t>
            </w:r>
            <w:bookmarkEnd w:id="1404"/>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405" w:name="_Toc460616223"/>
      <w:bookmarkStart w:id="1406" w:name="_Toc460617084"/>
    </w:p>
    <w:p w14:paraId="2AAF92F0" w14:textId="77777777" w:rsidR="00171381" w:rsidRPr="00C12F48" w:rsidRDefault="00171381" w:rsidP="00171381">
      <w:pPr>
        <w:pStyle w:val="Heading4"/>
        <w:rPr>
          <w:rFonts w:cs="Arial"/>
        </w:rPr>
      </w:pPr>
      <w:bookmarkStart w:id="1407" w:name="_Toc200624142"/>
      <w:r w:rsidRPr="00C12F48">
        <w:rPr>
          <w:rFonts w:cs="Arial"/>
        </w:rPr>
        <w:t>10.14.2.2</w:t>
      </w:r>
      <w:r w:rsidRPr="00C12F48">
        <w:rPr>
          <w:rFonts w:cs="Arial"/>
        </w:rPr>
        <w:tab/>
        <w:t>Ambient listening call response</w:t>
      </w:r>
      <w:bookmarkEnd w:id="1405"/>
      <w:bookmarkEnd w:id="1406"/>
      <w:bookmarkEnd w:id="1407"/>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BA03DB" w:rsidRPr="00AB5FED" w14:paraId="687B46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CA305" w14:textId="1FA62FFD" w:rsidR="00BA03DB" w:rsidRPr="00AB5FED" w:rsidRDefault="00BA03DB" w:rsidP="00BA03DB">
            <w:pPr>
              <w:pStyle w:val="TAL"/>
              <w:rPr>
                <w:rFonts w:hint="eastAsia"/>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6DE37" w14:textId="458BC8D0" w:rsidR="00BA03DB" w:rsidRPr="00AB5FED" w:rsidRDefault="00BA03DB" w:rsidP="00BA03D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7D74B" w14:textId="1EA3AD7B" w:rsidR="00BA03DB" w:rsidRPr="00AB5FED" w:rsidRDefault="00BA03DB" w:rsidP="00BA03DB">
            <w:pPr>
              <w:pStyle w:val="TAL"/>
            </w:pPr>
            <w:r>
              <w:t>It indicates the success or failure of the ambient listening request</w:t>
            </w:r>
          </w:p>
        </w:tc>
      </w:tr>
      <w:tr w:rsidR="00BA03DB" w:rsidRPr="00AB5FED" w14:paraId="6B1D70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C79D8" w14:textId="0842F9F7" w:rsidR="00BA03DB" w:rsidRPr="00AB5FED" w:rsidRDefault="00BA03DB" w:rsidP="00BA03DB">
            <w:pPr>
              <w:pStyle w:val="TAL"/>
              <w:rPr>
                <w:rFonts w:hint="eastAsia"/>
                <w:lang w:eastAsia="zh-CN"/>
              </w:rPr>
            </w:pPr>
            <w:r>
              <w:rPr>
                <w:lang w:eastAsia="zh-CN"/>
              </w:rPr>
              <w:t>Reason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B473B" w14:textId="0C7C27A4" w:rsidR="00BA03DB" w:rsidRPr="00AB5FED" w:rsidRDefault="00BA03DB" w:rsidP="00BA03D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894B2" w14:textId="58D93BF4" w:rsidR="00BA03DB" w:rsidRPr="00AB5FED" w:rsidRDefault="00BA03DB" w:rsidP="00BA03DB">
            <w:pPr>
              <w:pStyle w:val="TAL"/>
            </w:pPr>
            <w:r>
              <w:t xml:space="preserve">It indicates the reason of failure of ambient listening request, e.g., due the engagement of the </w:t>
            </w:r>
            <w:r w:rsidRPr="00BA03DB">
              <w:t>"</w:t>
            </w:r>
            <w:r>
              <w:t>listened to</w:t>
            </w:r>
            <w:r w:rsidRPr="00BA03DB">
              <w:t>"</w:t>
            </w:r>
            <w:r>
              <w:t xml:space="preserve"> user in MCPTT communication</w:t>
            </w:r>
          </w:p>
        </w:tc>
      </w:tr>
      <w:tr w:rsidR="00BA03DB" w:rsidRPr="00AB5FED" w14:paraId="7B90A20A" w14:textId="77777777" w:rsidTr="008C49E3">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E604A" w14:textId="56B48E93" w:rsidR="00BA03DB" w:rsidRPr="00AB5FED" w:rsidRDefault="00BA03DB" w:rsidP="007049CF">
            <w:pPr>
              <w:pStyle w:val="TAN"/>
            </w:pPr>
            <w:r w:rsidRPr="003E5F68">
              <w:t>NOTE:</w:t>
            </w:r>
            <w:r w:rsidRPr="003E5F68">
              <w:tab/>
            </w:r>
            <w:r>
              <w:t>This information element is mandatory when the Result of the ambient listening call request is failure.</w:t>
            </w:r>
          </w:p>
        </w:tc>
      </w:tr>
    </w:tbl>
    <w:p w14:paraId="6D528D91" w14:textId="77777777" w:rsidR="00171381" w:rsidRDefault="00171381" w:rsidP="00171381">
      <w:bookmarkStart w:id="1408" w:name="_Toc460616224"/>
      <w:bookmarkStart w:id="1409" w:name="_Toc460617085"/>
    </w:p>
    <w:p w14:paraId="130DDB28" w14:textId="77777777" w:rsidR="00171381" w:rsidRPr="00C12F48" w:rsidRDefault="00171381" w:rsidP="00171381">
      <w:pPr>
        <w:pStyle w:val="Heading4"/>
        <w:rPr>
          <w:rFonts w:cs="Arial"/>
        </w:rPr>
      </w:pPr>
      <w:bookmarkStart w:id="1410" w:name="_Toc200624143"/>
      <w:r w:rsidRPr="00C12F48">
        <w:rPr>
          <w:rFonts w:cs="Arial"/>
        </w:rPr>
        <w:t>10.14.2.3</w:t>
      </w:r>
      <w:r w:rsidRPr="00C12F48">
        <w:rPr>
          <w:rFonts w:cs="Arial"/>
        </w:rPr>
        <w:tab/>
        <w:t>Ambient listening call release request</w:t>
      </w:r>
      <w:bookmarkEnd w:id="1408"/>
      <w:bookmarkEnd w:id="1409"/>
      <w:bookmarkEnd w:id="1410"/>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11" w:name="_Toc460616225"/>
      <w:bookmarkStart w:id="1412" w:name="_Toc460617086"/>
    </w:p>
    <w:p w14:paraId="05CBB456" w14:textId="77777777" w:rsidR="00171381" w:rsidRPr="00C25A65" w:rsidRDefault="00171381" w:rsidP="00171381">
      <w:pPr>
        <w:pStyle w:val="Heading4"/>
        <w:rPr>
          <w:rFonts w:cs="Arial"/>
        </w:rPr>
      </w:pPr>
      <w:bookmarkStart w:id="1413" w:name="_Toc200624144"/>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11"/>
      <w:bookmarkEnd w:id="1412"/>
      <w:bookmarkEnd w:id="1413"/>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14" w:name="_Toc460616226"/>
      <w:bookmarkStart w:id="1415" w:name="_Toc460617087"/>
    </w:p>
    <w:p w14:paraId="57E89606" w14:textId="77777777" w:rsidR="00171381" w:rsidRPr="00C25A65" w:rsidRDefault="00171381" w:rsidP="00171381">
      <w:pPr>
        <w:pStyle w:val="Heading4"/>
        <w:rPr>
          <w:rFonts w:cs="Arial"/>
          <w:lang w:eastAsia="zh-CN"/>
        </w:rPr>
      </w:pPr>
      <w:bookmarkStart w:id="1416" w:name="_Toc200624145"/>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14"/>
      <w:bookmarkEnd w:id="1415"/>
      <w:bookmarkEnd w:id="1416"/>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17" w:name="_Toc460616227"/>
      <w:bookmarkStart w:id="1418" w:name="_Toc460617088"/>
    </w:p>
    <w:p w14:paraId="117A2ACE" w14:textId="77777777" w:rsidR="00171381" w:rsidRPr="003F628F" w:rsidRDefault="00171381" w:rsidP="00171381">
      <w:pPr>
        <w:pStyle w:val="Heading3"/>
      </w:pPr>
      <w:bookmarkStart w:id="1419" w:name="_Toc200624146"/>
      <w:r w:rsidRPr="00AB5FED">
        <w:t>10.1</w:t>
      </w:r>
      <w:r>
        <w:t>4.3</w:t>
      </w:r>
      <w:r w:rsidRPr="00AB5FED">
        <w:tab/>
      </w:r>
      <w:r>
        <w:t>A</w:t>
      </w:r>
      <w:r w:rsidRPr="00856C6A">
        <w:t>mbient listening cal</w:t>
      </w:r>
      <w:r>
        <w:t>l</w:t>
      </w:r>
      <w:r w:rsidRPr="00AB5FED">
        <w:t xml:space="preserve"> </w:t>
      </w:r>
      <w:r>
        <w:t>procedures</w:t>
      </w:r>
      <w:bookmarkEnd w:id="1419"/>
    </w:p>
    <w:p w14:paraId="16C8ED7E" w14:textId="77777777" w:rsidR="00171381" w:rsidRPr="00C25A65" w:rsidRDefault="00171381" w:rsidP="00171381">
      <w:pPr>
        <w:pStyle w:val="Heading4"/>
        <w:rPr>
          <w:lang w:eastAsia="zh-CN"/>
        </w:rPr>
      </w:pPr>
      <w:bookmarkStart w:id="1420" w:name="_Toc200624147"/>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17"/>
      <w:bookmarkEnd w:id="1418"/>
      <w:bookmarkEnd w:id="1420"/>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28" type="#_x0000_t75" style="width:417pt;height:256.9pt" o:ole="">
            <v:imagedata r:id="rId212" o:title=""/>
          </v:shape>
          <o:OLEObject Type="Embed" ProgID="Visio.Drawing.15" ShapeID="_x0000_i1128" DrawAspect="Content" ObjectID="_1811238515" r:id="rId21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5FA7AD7B"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r w:rsidR="00A15B55" w:rsidRPr="00A15B55">
        <w:t xml:space="preserve"> </w:t>
      </w:r>
      <w:r w:rsidR="00A15B55" w:rsidRPr="00A15B55">
        <w:rPr>
          <w:lang w:eastAsia="zh-CN"/>
        </w:rPr>
        <w:t>The MCPTT server also performs check whether MCPTT client</w:t>
      </w:r>
      <w:r w:rsidR="00A15B55">
        <w:rPr>
          <w:lang w:eastAsia="zh-CN"/>
        </w:rPr>
        <w:t> </w:t>
      </w:r>
      <w:r w:rsidR="00A15B55" w:rsidRPr="00A15B55">
        <w:rPr>
          <w:lang w:eastAsia="zh-CN"/>
        </w:rPr>
        <w:t>2 is engaged in an MCPTT Private Call or an MCPTT Group Call. If  MCPTT client</w:t>
      </w:r>
      <w:r w:rsidR="00A15B55">
        <w:rPr>
          <w:lang w:eastAsia="zh-CN"/>
        </w:rPr>
        <w:t> </w:t>
      </w:r>
      <w:r w:rsidR="00A15B55" w:rsidRPr="00A15B55">
        <w:rPr>
          <w:lang w:eastAsia="zh-CN"/>
        </w:rPr>
        <w:t>2 is engaged in an MCPTT call, then the ambient listening call set up fails and response is provided to MCPTT client</w:t>
      </w:r>
      <w:r w:rsidR="00A15B55">
        <w:rPr>
          <w:lang w:eastAsia="zh-CN"/>
        </w:rPr>
        <w:t> </w:t>
      </w:r>
      <w:r w:rsidR="00A15B55" w:rsidRPr="00A15B55">
        <w:rPr>
          <w:lang w:eastAsia="zh-CN"/>
        </w:rPr>
        <w:t>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21" w:name="_Toc460616228"/>
      <w:bookmarkStart w:id="1422" w:name="_Toc460617089"/>
      <w:bookmarkStart w:id="1423" w:name="_Toc200624148"/>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23"/>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E6F75C1" w14:textId="74DFA23D" w:rsidR="00A15B55" w:rsidRDefault="00171381" w:rsidP="00A15B55">
      <w:pPr>
        <w:pStyle w:val="B1"/>
        <w:rPr>
          <w:lang w:eastAsia="zh-CN"/>
        </w:rPr>
      </w:pPr>
      <w:r>
        <w:rPr>
          <w:lang w:eastAsia="zh-CN"/>
        </w:rPr>
        <w:lastRenderedPageBreak/>
        <w:t>-</w:t>
      </w:r>
      <w:r>
        <w:rPr>
          <w:lang w:eastAsia="zh-CN"/>
        </w:rPr>
        <w:tab/>
        <w:t>MCPTT user</w:t>
      </w:r>
      <w:r w:rsidR="00A15B55">
        <w:rPr>
          <w:lang w:eastAsia="zh-CN"/>
        </w:rPr>
        <w:t> </w:t>
      </w:r>
      <w:r>
        <w:rPr>
          <w:lang w:eastAsia="zh-CN"/>
        </w:rPr>
        <w:t xml:space="preserve">1 is the </w:t>
      </w:r>
      <w:r>
        <w:t xml:space="preserve">"listening" </w:t>
      </w:r>
      <w:r>
        <w:rPr>
          <w:lang w:eastAsia="zh-CN"/>
        </w:rPr>
        <w:t>user at MCPTT client</w:t>
      </w:r>
      <w:r w:rsidR="00A15B55">
        <w:rPr>
          <w:lang w:eastAsia="zh-CN"/>
        </w:rPr>
        <w:t> </w:t>
      </w:r>
      <w:r>
        <w:rPr>
          <w:lang w:eastAsia="zh-CN"/>
        </w:rPr>
        <w:t>1, and MCPTT user</w:t>
      </w:r>
      <w:r w:rsidR="00A15B55">
        <w:rPr>
          <w:lang w:eastAsia="zh-CN"/>
        </w:rPr>
        <w:t> </w:t>
      </w:r>
      <w:r>
        <w:rPr>
          <w:lang w:eastAsia="zh-CN"/>
        </w:rPr>
        <w:t xml:space="preserve">2 is the </w:t>
      </w:r>
      <w:r>
        <w:t xml:space="preserve">"listened to" </w:t>
      </w:r>
      <w:r>
        <w:rPr>
          <w:lang w:eastAsia="zh-CN"/>
        </w:rPr>
        <w:t>user at MCPTT client</w:t>
      </w:r>
      <w:r w:rsidR="00A15B55">
        <w:rPr>
          <w:lang w:eastAsia="zh-CN"/>
        </w:rPr>
        <w:t> </w:t>
      </w:r>
      <w:r>
        <w:rPr>
          <w:lang w:eastAsia="zh-CN"/>
        </w:rPr>
        <w:t>2.</w:t>
      </w:r>
    </w:p>
    <w:p w14:paraId="2B025E1E" w14:textId="45B57484" w:rsidR="00171381" w:rsidRDefault="00A15B55" w:rsidP="00A15B55">
      <w:pPr>
        <w:pStyle w:val="B1"/>
        <w:rPr>
          <w:lang w:eastAsia="zh-CN"/>
        </w:rPr>
      </w:pPr>
      <w:r>
        <w:rPr>
          <w:lang w:eastAsia="zh-CN"/>
        </w:rPr>
        <w:t>-</w:t>
      </w:r>
      <w:r>
        <w:rPr>
          <w:lang w:eastAsia="zh-CN"/>
        </w:rPr>
        <w:tab/>
        <w:t xml:space="preserve">MCPTT client 2 is not already engaged in an </w:t>
      </w:r>
      <w:r w:rsidRPr="00F77F94">
        <w:rPr>
          <w:lang w:eastAsia="zh-CN"/>
        </w:rPr>
        <w:t>MCPTT Private Call or an MCPTT Group Call</w:t>
      </w:r>
      <w:r>
        <w:rPr>
          <w:lang w:eastAsia="zh-CN"/>
        </w:rPr>
        <w:t>.</w:t>
      </w:r>
    </w:p>
    <w:p w14:paraId="14E180D7" w14:textId="77777777" w:rsidR="00171381" w:rsidRDefault="00171381" w:rsidP="00171381">
      <w:pPr>
        <w:pStyle w:val="TH"/>
      </w:pPr>
      <w:r w:rsidRPr="00094F11">
        <w:rPr>
          <w:b w:val="0"/>
        </w:rPr>
        <w:object w:dxaOrig="8355" w:dyaOrig="5131" w14:anchorId="7D2C97CE">
          <v:shape id="_x0000_i1129" type="#_x0000_t75" style="width:417pt;height:256.9pt" o:ole="">
            <v:imagedata r:id="rId214" o:title=""/>
          </v:shape>
          <o:OLEObject Type="Embed" ProgID="Visio.Drawing.15" ShapeID="_x0000_i1129" DrawAspect="Content" ObjectID="_1811238516" r:id="rId21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24" w:name="_Toc200624149"/>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21"/>
      <w:bookmarkEnd w:id="1422"/>
      <w:bookmarkEnd w:id="1424"/>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lastRenderedPageBreak/>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0" type="#_x0000_t75" style="width:417pt;height:202.5pt" o:ole="">
            <v:imagedata r:id="rId216" o:title=""/>
          </v:shape>
          <o:OLEObject Type="Embed" ProgID="Visio.Drawing.11" ShapeID="_x0000_i1130" DrawAspect="Content" ObjectID="_1811238517" r:id="rId21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25" w:name="_Toc460616229"/>
      <w:bookmarkStart w:id="1426" w:name="_Toc460617090"/>
      <w:bookmarkStart w:id="1427" w:name="_Toc200624150"/>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25"/>
      <w:bookmarkEnd w:id="1426"/>
      <w:bookmarkEnd w:id="1427"/>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1" type="#_x0000_t75" style="width:415.15pt;height:169.5pt" o:ole="">
            <v:imagedata r:id="rId218" o:title=""/>
          </v:shape>
          <o:OLEObject Type="Embed" ProgID="Visio.Drawing.15" ShapeID="_x0000_i1131" DrawAspect="Content" ObjectID="_1811238518" r:id="rId21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28" w:name="_Toc200624151"/>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28"/>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BF06B2" w:rsidP="00171381">
      <w:pPr>
        <w:pStyle w:val="TH"/>
      </w:pPr>
      <w:r>
        <w:lastRenderedPageBreak/>
        <w:pict w14:anchorId="6827C4A8">
          <v:shape id="_x0000_i1132" type="#_x0000_t75" style="width:415.5pt;height:170.65pt">
            <v:imagedata r:id="rId22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29" w:name="_Toc460616230"/>
      <w:bookmarkStart w:id="1430" w:name="_Toc460617091"/>
      <w:bookmarkStart w:id="1431" w:name="_Toc200624152"/>
      <w:r w:rsidRPr="00AB5FED">
        <w:t>10.1</w:t>
      </w:r>
      <w:r>
        <w:t>5</w:t>
      </w:r>
      <w:r w:rsidRPr="00AB5FED">
        <w:tab/>
      </w:r>
      <w:r w:rsidRPr="00A249BF">
        <w:t>First-to-answer call setup</w:t>
      </w:r>
      <w:bookmarkEnd w:id="1429"/>
      <w:bookmarkEnd w:id="1430"/>
      <w:bookmarkEnd w:id="1431"/>
    </w:p>
    <w:p w14:paraId="4768198A" w14:textId="77777777" w:rsidR="00171381" w:rsidRPr="00A904C5" w:rsidRDefault="00171381" w:rsidP="00171381">
      <w:pPr>
        <w:pStyle w:val="Heading3"/>
      </w:pPr>
      <w:bookmarkStart w:id="1432" w:name="_Toc460616231"/>
      <w:bookmarkStart w:id="1433" w:name="_Toc460617092"/>
      <w:bookmarkStart w:id="1434" w:name="_Toc200624153"/>
      <w:r w:rsidRPr="00A904C5">
        <w:t>10.</w:t>
      </w:r>
      <w:r>
        <w:t>15</w:t>
      </w:r>
      <w:r w:rsidRPr="00A904C5">
        <w:t>.1</w:t>
      </w:r>
      <w:r w:rsidRPr="00A904C5">
        <w:tab/>
        <w:t>Description</w:t>
      </w:r>
      <w:bookmarkEnd w:id="1432"/>
      <w:bookmarkEnd w:id="1433"/>
      <w:bookmarkEnd w:id="1434"/>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35" w:name="_Toc454349178"/>
      <w:bookmarkStart w:id="1436" w:name="_Toc460616232"/>
      <w:bookmarkStart w:id="1437" w:name="_Toc460617093"/>
      <w:bookmarkStart w:id="1438" w:name="_Toc200624154"/>
      <w:r w:rsidRPr="00287882">
        <w:t>10.</w:t>
      </w:r>
      <w:r>
        <w:t>15</w:t>
      </w:r>
      <w:r w:rsidRPr="00287882">
        <w:t>.2</w:t>
      </w:r>
      <w:r w:rsidRPr="00287882">
        <w:tab/>
        <w:t xml:space="preserve">Information flows for </w:t>
      </w:r>
      <w:r>
        <w:t>first-to-answer</w:t>
      </w:r>
      <w:r w:rsidRPr="00287882">
        <w:t xml:space="preserve"> call</w:t>
      </w:r>
      <w:bookmarkEnd w:id="1435"/>
      <w:bookmarkEnd w:id="1436"/>
      <w:bookmarkEnd w:id="1437"/>
      <w:bookmarkEnd w:id="1438"/>
    </w:p>
    <w:p w14:paraId="343D3633" w14:textId="77777777" w:rsidR="00171381" w:rsidRDefault="00171381" w:rsidP="00171381">
      <w:pPr>
        <w:pStyle w:val="Heading4"/>
      </w:pPr>
      <w:bookmarkStart w:id="1439" w:name="_Toc460616233"/>
      <w:bookmarkStart w:id="1440" w:name="_Toc460617094"/>
      <w:bookmarkStart w:id="1441" w:name="_Toc200624155"/>
      <w:r>
        <w:t>10.15.2.1</w:t>
      </w:r>
      <w:r>
        <w:tab/>
        <w:t>MCPTT first-to-answer call request (</w:t>
      </w:r>
      <w:r>
        <w:rPr>
          <w:lang w:eastAsia="zh-CN"/>
        </w:rPr>
        <w:t>MCPTT client to MCPTT server</w:t>
      </w:r>
      <w:r>
        <w:t>)</w:t>
      </w:r>
      <w:bookmarkEnd w:id="1441"/>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0BA6BA0C" w:rsidR="00171381" w:rsidRDefault="00171381" w:rsidP="00643972">
            <w:pPr>
              <w:pStyle w:val="TAN"/>
            </w:pPr>
            <w:r>
              <w:t>NOTE:</w:t>
            </w:r>
            <w:r>
              <w:tab/>
              <w:t xml:space="preserve">At least one identity </w:t>
            </w:r>
            <w:r w:rsidR="00C72305">
              <w:t xml:space="preserve">shall </w:t>
            </w:r>
            <w:r>
              <w:t>be present.</w:t>
            </w:r>
            <w:r w:rsidR="00C72305">
              <w:t xml:space="preserve"> 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42" w:name="_Toc200624156"/>
      <w:r>
        <w:t>10.15.2.</w:t>
      </w:r>
      <w:r>
        <w:rPr>
          <w:lang w:eastAsia="zh-CN"/>
        </w:rPr>
        <w:t>2</w:t>
      </w:r>
      <w:r>
        <w:tab/>
        <w:t>MCPTT first-to-answer call request (MCPTT server to MCPTT client)</w:t>
      </w:r>
      <w:bookmarkEnd w:id="1442"/>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43" w:name="_Toc200624157"/>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43"/>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44" w:name="_Toc200624158"/>
      <w:r>
        <w:t>10.15.2.4</w:t>
      </w:r>
      <w:r>
        <w:tab/>
        <w:t>MCPTT first-to-answer call response (</w:t>
      </w:r>
      <w:r>
        <w:rPr>
          <w:lang w:eastAsia="zh-CN"/>
        </w:rPr>
        <w:t>MCPTT server to MCPTT client</w:t>
      </w:r>
      <w:r>
        <w:t>)</w:t>
      </w:r>
      <w:bookmarkEnd w:id="1444"/>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45" w:name="_Toc200624159"/>
      <w:r w:rsidRPr="00B07A13">
        <w:t>10.15.2.</w:t>
      </w:r>
      <w:r>
        <w:t>5</w:t>
      </w:r>
      <w:r w:rsidRPr="00B07A13">
        <w:tab/>
        <w:t xml:space="preserve">MCPTT </w:t>
      </w:r>
      <w:r>
        <w:t xml:space="preserve">first-to-answer call cancel </w:t>
      </w:r>
      <w:r w:rsidRPr="00B07A13">
        <w:t>request</w:t>
      </w:r>
      <w:r>
        <w:t xml:space="preserve"> (MCPTT server to MCPTT client)</w:t>
      </w:r>
      <w:bookmarkEnd w:id="1445"/>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46" w:name="_Toc200624160"/>
      <w:r>
        <w:t>10.15.2.6</w:t>
      </w:r>
      <w:r>
        <w:tab/>
        <w:t>MCPTT first-to-answer call cancel response (MCPTT client to MCPTT server)</w:t>
      </w:r>
      <w:bookmarkEnd w:id="1446"/>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47" w:name="_Toc200624161"/>
      <w:r w:rsidRPr="00AB5FED">
        <w:lastRenderedPageBreak/>
        <w:t>10.</w:t>
      </w:r>
      <w:r>
        <w:t>15</w:t>
      </w:r>
      <w:r w:rsidRPr="00AB5FED">
        <w:t>.</w:t>
      </w:r>
      <w:r>
        <w:t>3</w:t>
      </w:r>
      <w:r w:rsidRPr="00AB5FED">
        <w:tab/>
        <w:t>Procedure</w:t>
      </w:r>
      <w:bookmarkEnd w:id="1439"/>
      <w:bookmarkEnd w:id="1440"/>
      <w:bookmarkEnd w:id="1447"/>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3" type="#_x0000_t75" style="width:481.15pt;height:550.9pt" o:ole="">
            <v:imagedata r:id="rId221" o:title=""/>
          </v:shape>
          <o:OLEObject Type="Embed" ProgID="Visio.Drawing.11" ShapeID="_x0000_i1133" DrawAspect="Content" ObjectID="_1811238519" r:id="rId222"/>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1EB31F21"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w:t>
      </w:r>
      <w:r w:rsidR="002B1151" w:rsidRPr="002B1151">
        <w:t xml:space="preserve">allowed </w:t>
      </w:r>
      <w:r>
        <w:t>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lastRenderedPageBreak/>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48" w:name="_Toc460616234"/>
      <w:bookmarkStart w:id="1449" w:name="_Toc460617095"/>
      <w:bookmarkStart w:id="1450" w:name="_Toc200624162"/>
      <w:r w:rsidRPr="00AB5FED">
        <w:t>10.1</w:t>
      </w:r>
      <w:r>
        <w:t>6</w:t>
      </w:r>
      <w:r w:rsidRPr="00AB5FED">
        <w:tab/>
      </w:r>
      <w:r>
        <w:rPr>
          <w:noProof/>
          <w:lang w:val="en-US"/>
        </w:rPr>
        <w:t>Remotely initiated MCPTT call</w:t>
      </w:r>
      <w:bookmarkEnd w:id="1450"/>
    </w:p>
    <w:p w14:paraId="70C3B3B9" w14:textId="77777777" w:rsidR="00171381" w:rsidRDefault="00171381" w:rsidP="00171381">
      <w:pPr>
        <w:pStyle w:val="Heading3"/>
      </w:pPr>
      <w:bookmarkStart w:id="1451" w:name="_Toc200624163"/>
      <w:r w:rsidRPr="00A904C5">
        <w:t>10.</w:t>
      </w:r>
      <w:r>
        <w:t>16.1</w:t>
      </w:r>
      <w:r>
        <w:tab/>
        <w:t>General</w:t>
      </w:r>
      <w:bookmarkEnd w:id="1451"/>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52" w:name="_Toc200624164"/>
      <w:r>
        <w:rPr>
          <w:noProof/>
          <w:lang w:val="en-US"/>
        </w:rPr>
        <w:t>10.16.2</w:t>
      </w:r>
      <w:r>
        <w:rPr>
          <w:noProof/>
          <w:lang w:val="en-US"/>
        </w:rPr>
        <w:tab/>
        <w:t>Information flows for remotely initiated MCPTT call</w:t>
      </w:r>
      <w:bookmarkEnd w:id="1452"/>
    </w:p>
    <w:p w14:paraId="373E9235" w14:textId="77777777" w:rsidR="00171381" w:rsidRDefault="00171381" w:rsidP="0006288D">
      <w:pPr>
        <w:pStyle w:val="Heading4"/>
      </w:pPr>
      <w:bookmarkStart w:id="1453" w:name="_Toc200624165"/>
      <w:r>
        <w:t>10.16.2.1</w:t>
      </w:r>
      <w:r>
        <w:tab/>
        <w:t>Remotely initiated MCPTT call request</w:t>
      </w:r>
      <w:bookmarkEnd w:id="1453"/>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54" w:name="_Toc200624166"/>
      <w:r>
        <w:t>10.16.2.2</w:t>
      </w:r>
      <w:r>
        <w:tab/>
        <w:t>Remotely initiated MCPTT call response</w:t>
      </w:r>
      <w:bookmarkEnd w:id="1454"/>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55" w:name="_Toc200624167"/>
      <w:r w:rsidRPr="00AB5FED">
        <w:lastRenderedPageBreak/>
        <w:t>10.</w:t>
      </w:r>
      <w:r>
        <w:t>16</w:t>
      </w:r>
      <w:r w:rsidRPr="00AB5FED">
        <w:t>.</w:t>
      </w:r>
      <w:r>
        <w:t>3</w:t>
      </w:r>
      <w:r w:rsidRPr="00AB5FED">
        <w:tab/>
        <w:t>Procedure</w:t>
      </w:r>
      <w:bookmarkEnd w:id="1455"/>
    </w:p>
    <w:p w14:paraId="21621D7E" w14:textId="77777777" w:rsidR="00171381" w:rsidRDefault="00171381" w:rsidP="00171381">
      <w:pPr>
        <w:pStyle w:val="Heading4"/>
        <w:rPr>
          <w:noProof/>
          <w:lang w:val="en-US"/>
        </w:rPr>
      </w:pPr>
      <w:bookmarkStart w:id="1456" w:name="_Toc200624168"/>
      <w:r>
        <w:rPr>
          <w:noProof/>
          <w:lang w:val="en-US"/>
        </w:rPr>
        <w:t>10.16.3.1</w:t>
      </w:r>
      <w:r>
        <w:rPr>
          <w:noProof/>
          <w:lang w:val="en-US"/>
        </w:rPr>
        <w:tab/>
        <w:t>Remotely initiated MCPTT call request</w:t>
      </w:r>
      <w:bookmarkEnd w:id="1456"/>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4" type="#_x0000_t75" style="width:373.9pt;height:342.4pt" o:ole="">
            <v:imagedata r:id="rId223" o:title=""/>
          </v:shape>
          <o:OLEObject Type="Embed" ProgID="Visio.Drawing.15" ShapeID="_x0000_i1134" DrawAspect="Content" ObjectID="_1811238520" r:id="rId224"/>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57" w:name="_Toc200624169"/>
      <w:r w:rsidRPr="00AB5FED">
        <w:t>10.1</w:t>
      </w:r>
      <w:r>
        <w:t>7</w:t>
      </w:r>
      <w:r w:rsidRPr="00AB5FED">
        <w:tab/>
      </w:r>
      <w:r w:rsidRPr="00C756AA">
        <w:t>Support for multiple devices</w:t>
      </w:r>
      <w:bookmarkEnd w:id="1448"/>
      <w:bookmarkEnd w:id="1449"/>
      <w:bookmarkEnd w:id="1457"/>
    </w:p>
    <w:p w14:paraId="13978D72" w14:textId="77777777" w:rsidR="00171381" w:rsidRDefault="00171381" w:rsidP="00171381">
      <w:pPr>
        <w:pStyle w:val="Heading3"/>
      </w:pPr>
      <w:bookmarkStart w:id="1458" w:name="_Toc424758318"/>
      <w:bookmarkStart w:id="1459" w:name="_Toc460616235"/>
      <w:bookmarkStart w:id="1460" w:name="_Toc460617096"/>
      <w:bookmarkStart w:id="1461" w:name="_Toc200624170"/>
      <w:r>
        <w:t>10.</w:t>
      </w:r>
      <w:r>
        <w:rPr>
          <w:lang w:eastAsia="zh-CN"/>
        </w:rPr>
        <w:t>17</w:t>
      </w:r>
      <w:r>
        <w:t>.1</w:t>
      </w:r>
      <w:r>
        <w:tab/>
        <w:t>General</w:t>
      </w:r>
      <w:bookmarkEnd w:id="1458"/>
      <w:bookmarkEnd w:id="1459"/>
      <w:bookmarkEnd w:id="1460"/>
      <w:bookmarkEnd w:id="1461"/>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62" w:name="_Toc200624171"/>
      <w:r>
        <w:t>10.18</w:t>
      </w:r>
      <w:r>
        <w:tab/>
      </w:r>
      <w:r>
        <w:rPr>
          <w:noProof/>
          <w:lang w:val="en-US"/>
        </w:rPr>
        <w:t>Subscription and notification for functional alias</w:t>
      </w:r>
      <w:bookmarkEnd w:id="1462"/>
    </w:p>
    <w:p w14:paraId="51AE60FE" w14:textId="77777777" w:rsidR="00171381" w:rsidRDefault="00171381" w:rsidP="00171381">
      <w:pPr>
        <w:pStyle w:val="Heading3"/>
      </w:pPr>
      <w:bookmarkStart w:id="1463" w:name="_Toc200624172"/>
      <w:r>
        <w:t>10.18.1</w:t>
      </w:r>
      <w:r>
        <w:tab/>
        <w:t>General</w:t>
      </w:r>
      <w:bookmarkEnd w:id="1463"/>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64" w:name="_Toc200624173"/>
      <w:r>
        <w:rPr>
          <w:noProof/>
          <w:lang w:val="en-US"/>
        </w:rPr>
        <w:lastRenderedPageBreak/>
        <w:t>10.18.2</w:t>
      </w:r>
      <w:r>
        <w:rPr>
          <w:noProof/>
          <w:lang w:val="en-US"/>
        </w:rPr>
        <w:tab/>
        <w:t>Void</w:t>
      </w:r>
      <w:bookmarkEnd w:id="1464"/>
    </w:p>
    <w:p w14:paraId="21B3515E" w14:textId="040CD22A" w:rsidR="00171381" w:rsidRDefault="00171381" w:rsidP="00171381">
      <w:pPr>
        <w:pStyle w:val="Heading3"/>
      </w:pPr>
      <w:bookmarkStart w:id="1465" w:name="_Toc200624174"/>
      <w:r>
        <w:t>10.18.3</w:t>
      </w:r>
      <w:r>
        <w:tab/>
        <w:t>Void</w:t>
      </w:r>
      <w:bookmarkEnd w:id="1465"/>
    </w:p>
    <w:p w14:paraId="17DF94FA" w14:textId="77777777" w:rsidR="0061294C" w:rsidRPr="002C512E" w:rsidRDefault="0061294C" w:rsidP="0061294C">
      <w:pPr>
        <w:pStyle w:val="Heading2"/>
        <w:rPr>
          <w:rFonts w:eastAsia="SimSun"/>
        </w:rPr>
      </w:pPr>
      <w:bookmarkStart w:id="1466" w:name="_Toc96531258"/>
      <w:bookmarkStart w:id="1467" w:name="_Toc96606968"/>
      <w:bookmarkStart w:id="1468" w:name="_Toc113304236"/>
      <w:bookmarkStart w:id="1469" w:name="_Toc200624175"/>
      <w:r>
        <w:rPr>
          <w:rFonts w:eastAsia="SimSun"/>
        </w:rPr>
        <w:t>10.19</w:t>
      </w:r>
      <w:r w:rsidRPr="002C512E">
        <w:rPr>
          <w:rFonts w:eastAsia="SimSun"/>
        </w:rPr>
        <w:tab/>
      </w:r>
      <w:r>
        <w:t xml:space="preserve">Ad hoc group </w:t>
      </w:r>
      <w:bookmarkEnd w:id="1466"/>
      <w:bookmarkEnd w:id="1467"/>
      <w:bookmarkEnd w:id="1468"/>
      <w:r>
        <w:t>call</w:t>
      </w:r>
      <w:bookmarkEnd w:id="1469"/>
    </w:p>
    <w:p w14:paraId="7762FD34" w14:textId="77777777" w:rsidR="0061294C" w:rsidRPr="002C512E" w:rsidRDefault="0061294C" w:rsidP="0061294C">
      <w:pPr>
        <w:pStyle w:val="Heading3"/>
      </w:pPr>
      <w:bookmarkStart w:id="1470" w:name="_Toc81988291"/>
      <w:bookmarkStart w:id="1471" w:name="_Toc96531259"/>
      <w:bookmarkStart w:id="1472" w:name="_Toc96606969"/>
      <w:bookmarkStart w:id="1473" w:name="_Toc113304237"/>
      <w:bookmarkStart w:id="1474" w:name="_Toc200624176"/>
      <w:r>
        <w:t>10.19</w:t>
      </w:r>
      <w:r w:rsidRPr="002C512E">
        <w:t>.1</w:t>
      </w:r>
      <w:r w:rsidRPr="002C512E">
        <w:tab/>
        <w:t>General</w:t>
      </w:r>
      <w:bookmarkEnd w:id="1470"/>
      <w:bookmarkEnd w:id="1471"/>
      <w:bookmarkEnd w:id="1472"/>
      <w:bookmarkEnd w:id="1473"/>
      <w:bookmarkEnd w:id="1474"/>
    </w:p>
    <w:p w14:paraId="2B98B18C" w14:textId="6C01E238" w:rsidR="0061294C" w:rsidRDefault="0061294C" w:rsidP="0061294C">
      <w:pPr>
        <w:rPr>
          <w:lang w:val="nl-NL"/>
        </w:rPr>
      </w:pPr>
      <w:bookmarkStart w:id="1475" w:name="_Toc81988292"/>
      <w:bookmarkStart w:id="1476" w:name="_Toc96531260"/>
      <w:bookmarkStart w:id="1477" w:name="_Toc96606970"/>
      <w:bookmarkStart w:id="1478"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79" w:name="_Toc200624177"/>
      <w:r>
        <w:t>10.19</w:t>
      </w:r>
      <w:r w:rsidRPr="00AB5FED">
        <w:t>.2</w:t>
      </w:r>
      <w:r w:rsidRPr="00AB5FED">
        <w:tab/>
      </w:r>
      <w:r w:rsidRPr="002C512E">
        <w:rPr>
          <w:rFonts w:eastAsia="SimSun"/>
        </w:rPr>
        <w:t>Information flows</w:t>
      </w:r>
      <w:bookmarkEnd w:id="1475"/>
      <w:bookmarkEnd w:id="1476"/>
      <w:bookmarkEnd w:id="1477"/>
      <w:bookmarkEnd w:id="1478"/>
      <w:bookmarkEnd w:id="1479"/>
    </w:p>
    <w:p w14:paraId="77567458" w14:textId="77777777" w:rsidR="0061294C" w:rsidRPr="00AB5FED" w:rsidRDefault="0061294C" w:rsidP="0061294C">
      <w:pPr>
        <w:pStyle w:val="Heading4"/>
      </w:pPr>
      <w:bookmarkStart w:id="1480" w:name="_Toc75465962"/>
      <w:bookmarkStart w:id="1481" w:name="_Toc96531261"/>
      <w:bookmarkStart w:id="1482" w:name="_Toc96606971"/>
      <w:bookmarkStart w:id="1483" w:name="_Toc113304239"/>
      <w:bookmarkStart w:id="1484" w:name="_Toc200624178"/>
      <w:r>
        <w:t>10.19</w:t>
      </w:r>
      <w:r w:rsidRPr="00AB5FED">
        <w:t>.2.1</w:t>
      </w:r>
      <w:r w:rsidRPr="00AB5FED">
        <w:tab/>
      </w:r>
      <w:bookmarkEnd w:id="1480"/>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81"/>
      <w:bookmarkEnd w:id="1482"/>
      <w:bookmarkEnd w:id="1483"/>
      <w:bookmarkEnd w:id="1484"/>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141016A6" w:rsidR="0061294C" w:rsidRPr="00AB5FED" w:rsidRDefault="0061294C" w:rsidP="0061294C">
      <w:pPr>
        <w:pStyle w:val="TH"/>
      </w:pPr>
      <w:r>
        <w:lastRenderedPageBreak/>
        <w:t>Table 10.19</w:t>
      </w:r>
      <w:r w:rsidRPr="00AB5FED">
        <w:t>.2.1-1</w:t>
      </w:r>
      <w:r w:rsidR="004D29C3">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85" w:name="_Toc96531262"/>
      <w:bookmarkStart w:id="1486" w:name="_Toc96606972"/>
      <w:bookmarkStart w:id="1487" w:name="_Toc113304240"/>
      <w:bookmarkStart w:id="1488" w:name="_Toc200624179"/>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85"/>
      <w:bookmarkEnd w:id="1486"/>
      <w:bookmarkEnd w:id="1487"/>
      <w:bookmarkEnd w:id="1488"/>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33718CC6" w:rsidR="0061294C" w:rsidRPr="00AB5FED" w:rsidRDefault="0061294C" w:rsidP="0061294C">
      <w:pPr>
        <w:pStyle w:val="TH"/>
      </w:pPr>
      <w:r>
        <w:t>Table 10.19</w:t>
      </w:r>
      <w:r w:rsidRPr="00AB5FED">
        <w:t>.2.</w:t>
      </w:r>
      <w:r>
        <w:t>2-1</w:t>
      </w:r>
      <w:r w:rsidR="004D29C3">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89" w:name="_Toc75465977"/>
      <w:bookmarkStart w:id="1490" w:name="_Toc96531264"/>
    </w:p>
    <w:p w14:paraId="54E33994" w14:textId="6F4311EE" w:rsidR="0061294C" w:rsidRPr="00AB5FED" w:rsidRDefault="0061294C" w:rsidP="0061294C">
      <w:pPr>
        <w:pStyle w:val="Heading4"/>
      </w:pPr>
      <w:bookmarkStart w:id="1491" w:name="_Toc96606974"/>
      <w:bookmarkStart w:id="1492" w:name="_Toc113304242"/>
      <w:bookmarkStart w:id="1493" w:name="_Toc200624180"/>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rsidR="00BD53EB" w:rsidRPr="00BD53EB">
        <w:t xml:space="preserve">group host </w:t>
      </w:r>
      <w:r>
        <w:t>MCPTT server</w:t>
      </w:r>
      <w:r w:rsidRPr="00AB5FED">
        <w:t>)</w:t>
      </w:r>
      <w:bookmarkEnd w:id="1493"/>
    </w:p>
    <w:p w14:paraId="2C24D362" w14:textId="6099CEE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w:t>
      </w:r>
      <w:r w:rsidR="00BD53EB">
        <w:t xml:space="preserve"> and the group host MCPTT server</w:t>
      </w:r>
      <w:r w:rsidRPr="00AB5FED">
        <w:t>.</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BD53EB" w:rsidRPr="00AB5FED" w14:paraId="5AC3B6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CC4A8" w14:textId="732D3D9A" w:rsidR="00BD53EB" w:rsidRPr="00AB5FED" w:rsidRDefault="00BD53EB" w:rsidP="00BD53EB">
            <w:pPr>
              <w:pStyle w:val="TAL"/>
              <w:rPr>
                <w:lang w:eastAsia="zh-CN"/>
              </w:rPr>
            </w:pPr>
            <w:r w:rsidRPr="003D70DD">
              <w:t>Implicit floor request (see</w:t>
            </w:r>
            <w:r>
              <w:t> </w:t>
            </w:r>
            <w:r w:rsidRPr="003D70DD">
              <w:t>NOTE</w:t>
            </w:r>
            <w:r>
              <w:t> </w:t>
            </w:r>
            <w:r w:rsidRPr="003D70DD">
              <w:t>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F14E21" w14:textId="10CE6B0E" w:rsidR="00BD53EB" w:rsidRPr="00AB5FED" w:rsidRDefault="00BD53EB" w:rsidP="00BD53EB">
            <w:pPr>
              <w:pStyle w:val="TAL"/>
            </w:pPr>
            <w:r w:rsidRPr="003D70D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F0D73" w14:textId="59EDAA96" w:rsidR="00BD53EB" w:rsidRPr="00C070CF" w:rsidRDefault="00BD53EB" w:rsidP="00BD53EB">
            <w:pPr>
              <w:pStyle w:val="TAL"/>
            </w:pPr>
            <w:r w:rsidRPr="003D70DD">
              <w:t>Indicates that the originating client requests the floor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01659E3B"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w:t>
            </w:r>
            <w:r w:rsidR="001A2C51">
              <w:t>i</w:t>
            </w:r>
            <w:r>
              <w:t>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4D8CCA1" w14:textId="77777777" w:rsidR="0061294C" w:rsidRDefault="0061294C" w:rsidP="009743AE">
            <w:pPr>
              <w:pStyle w:val="TAN"/>
            </w:pPr>
            <w:r>
              <w:t>NOTE 3:</w:t>
            </w:r>
            <w:r>
              <w:tab/>
              <w:t>Only one of these information elements is present.</w:t>
            </w:r>
          </w:p>
          <w:p w14:paraId="32813F59" w14:textId="39A2E5BA" w:rsidR="00BD53EB" w:rsidRPr="00143F70" w:rsidRDefault="00BD53EB" w:rsidP="009743AE">
            <w:pPr>
              <w:pStyle w:val="TAN"/>
            </w:pPr>
            <w:r w:rsidRPr="004E3556">
              <w:rPr>
                <w:noProof/>
              </w:rPr>
              <w:t>NOTE 4:</w:t>
            </w:r>
            <w:r w:rsidRPr="004E3556">
              <w:rPr>
                <w:noProof/>
              </w:rPr>
              <w:tab/>
            </w:r>
            <w:r w:rsidRPr="004E3556">
              <w:rPr>
                <w:noProof/>
                <w:lang w:val="en-US"/>
              </w:rPr>
              <w:t xml:space="preserve">This </w:t>
            </w:r>
            <w:r>
              <w:rPr>
                <w:noProof/>
                <w:lang w:val="en-US"/>
              </w:rPr>
              <w:t xml:space="preserve">information </w:t>
            </w:r>
            <w:r w:rsidRPr="004E3556">
              <w:rPr>
                <w:noProof/>
                <w:lang w:val="en-US"/>
              </w:rPr>
              <w:t xml:space="preserve">element </w:t>
            </w:r>
            <w:r>
              <w:rPr>
                <w:noProof/>
                <w:lang w:val="en-US"/>
              </w:rPr>
              <w:t xml:space="preserve">shall be </w:t>
            </w:r>
            <w:r w:rsidRPr="004E3556">
              <w:rPr>
                <w:noProof/>
                <w:lang w:val="en-US"/>
              </w:rPr>
              <w:t>included only when the originating client requests the floor</w:t>
            </w:r>
            <w:r>
              <w:rPr>
                <w:noProof/>
                <w:lang w:val="en-US"/>
              </w:rPr>
              <w:t>.</w:t>
            </w:r>
          </w:p>
        </w:tc>
      </w:tr>
    </w:tbl>
    <w:p w14:paraId="695B602C" w14:textId="77777777" w:rsidR="0061294C" w:rsidRPr="00AB5FED" w:rsidRDefault="0061294C" w:rsidP="0061294C"/>
    <w:p w14:paraId="74E5C5D7" w14:textId="425FE4D0" w:rsidR="0078253C" w:rsidRDefault="0078253C" w:rsidP="00965EB0">
      <w:pPr>
        <w:pStyle w:val="EditorsNote"/>
      </w:pPr>
      <w:r>
        <w:t>Editor</w:t>
      </w:r>
      <w:r w:rsidR="004D29C3" w:rsidRPr="004D29C3">
        <w:t>'</w:t>
      </w:r>
      <w:r>
        <w:t>s Note: It is FFS if the server to server message is needed in a call request or response message.</w:t>
      </w:r>
    </w:p>
    <w:p w14:paraId="7185738A" w14:textId="385A2261" w:rsidR="0061294C" w:rsidRPr="00AB5FED" w:rsidRDefault="0061294C" w:rsidP="0061294C">
      <w:pPr>
        <w:pStyle w:val="Heading4"/>
      </w:pPr>
      <w:bookmarkStart w:id="1494" w:name="_Toc200624181"/>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89"/>
      <w:bookmarkEnd w:id="1490"/>
      <w:bookmarkEnd w:id="1491"/>
      <w:bookmarkEnd w:id="1492"/>
      <w:bookmarkEnd w:id="1494"/>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5A0591">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11A487FC" w:rsidR="0061294C" w:rsidRPr="00AB5FED" w:rsidRDefault="0061294C" w:rsidP="009743AE">
            <w:pPr>
              <w:pStyle w:val="TAL"/>
              <w:rPr>
                <w:lang w:eastAsia="zh-CN"/>
              </w:rPr>
            </w:pPr>
            <w:r>
              <w:rPr>
                <w:lang w:eastAsia="zh-CN"/>
              </w:rPr>
              <w:t>(see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6F962EF1" w:rsidR="0061294C" w:rsidRPr="00143F70" w:rsidRDefault="0061294C" w:rsidP="009743AE">
            <w:pPr>
              <w:pStyle w:val="TAL"/>
              <w:rPr>
                <w:lang w:eastAsia="zh-CN"/>
              </w:rPr>
            </w:pPr>
            <w:r>
              <w:rPr>
                <w:lang w:eastAsia="zh-CN"/>
              </w:rPr>
              <w:t>Imminent peril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5E90625D" w:rsidR="0061294C" w:rsidRPr="00143F70" w:rsidRDefault="0061294C" w:rsidP="009743AE">
            <w:pPr>
              <w:pStyle w:val="TAL"/>
              <w:rPr>
                <w:lang w:eastAsia="zh-CN"/>
              </w:rPr>
            </w:pPr>
            <w:r>
              <w:rPr>
                <w:lang w:eastAsia="zh-CN"/>
              </w:rPr>
              <w:t>Emergency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460C16" w:rsidRPr="00AB5FED" w14:paraId="72F36BA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C139E" w14:textId="77777777" w:rsidR="00460C16" w:rsidRDefault="00460C16" w:rsidP="00460C16">
            <w:pPr>
              <w:pStyle w:val="TAL"/>
            </w:pPr>
            <w:r w:rsidRPr="000C6CC1">
              <w:t xml:space="preserve">Location information </w:t>
            </w:r>
          </w:p>
          <w:p w14:paraId="36E48C20" w14:textId="22194554" w:rsidR="00460C16" w:rsidRPr="00B864A4" w:rsidRDefault="00460C16" w:rsidP="00460C16">
            <w:pPr>
              <w:pStyle w:val="TAL"/>
              <w:rPr>
                <w:rFonts w:cs="Arial"/>
                <w:kern w:val="2"/>
                <w:szCs w:val="18"/>
              </w:rPr>
            </w:pPr>
            <w:r>
              <w:rPr>
                <w:rFonts w:cs="Arial"/>
                <w:kern w:val="2"/>
                <w:szCs w:val="18"/>
              </w:rPr>
              <w:t>(see</w:t>
            </w:r>
            <w:r>
              <w:rPr>
                <w:lang w:eastAsia="zh-CN"/>
              </w:rPr>
              <w:t> </w:t>
            </w:r>
            <w:r>
              <w:rPr>
                <w:rFonts w:cs="Arial"/>
                <w:kern w:val="2"/>
                <w:szCs w:val="18"/>
              </w:rPr>
              <w:t>NOTE</w:t>
            </w:r>
            <w:r>
              <w:rPr>
                <w:lang w:eastAsia="zh-CN"/>
              </w:rPr>
              <w:t> </w:t>
            </w:r>
            <w:r>
              <w:rPr>
                <w:rFonts w:cs="Arial"/>
                <w:kern w:val="2"/>
                <w:szCs w:val="18"/>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067FC" w14:textId="3E857272" w:rsidR="00460C16" w:rsidRPr="00B864A4" w:rsidRDefault="00460C16" w:rsidP="00460C16">
            <w:pPr>
              <w:pStyle w:val="TAL"/>
              <w:rPr>
                <w:rFonts w:cs="Arial"/>
                <w:kern w:val="2"/>
                <w:szCs w:val="18"/>
              </w:rPr>
            </w:pPr>
            <w:r w:rsidRPr="000C6CC1">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22FDF" w14:textId="20844B78" w:rsidR="00460C16" w:rsidRDefault="00460C16" w:rsidP="00460C16">
            <w:pPr>
              <w:pStyle w:val="TAL"/>
              <w:rPr>
                <w:rFonts w:cs="Arial"/>
                <w:kern w:val="2"/>
                <w:szCs w:val="18"/>
              </w:rPr>
            </w:pPr>
            <w:r w:rsidRPr="000C6CC1">
              <w:t>Location of the calling party</w:t>
            </w:r>
          </w:p>
        </w:tc>
      </w:tr>
      <w:tr w:rsidR="00460C16" w:rsidRPr="00AB5FED" w14:paraId="5FD453C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A6B2E" w14:textId="69215D4B" w:rsidR="00460C16" w:rsidRPr="00B864A4" w:rsidRDefault="00460C16" w:rsidP="00460C16">
            <w:pPr>
              <w:pStyle w:val="TAL"/>
              <w:rPr>
                <w:rFonts w:cs="Arial"/>
                <w:kern w:val="2"/>
                <w:szCs w:val="18"/>
              </w:rPr>
            </w:pPr>
            <w:r w:rsidRPr="00F750AF">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EA869" w14:textId="4004FC42" w:rsidR="00460C16" w:rsidRPr="00B864A4" w:rsidRDefault="00460C16" w:rsidP="00460C16">
            <w:pPr>
              <w:pStyle w:val="TAL"/>
              <w:rPr>
                <w:rFonts w:cs="Arial"/>
                <w:kern w:val="2"/>
                <w:szCs w:val="18"/>
              </w:rPr>
            </w:pPr>
            <w:r w:rsidRPr="00F750A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C925" w14:textId="1A4E4D0A" w:rsidR="00460C16" w:rsidRDefault="00460C16" w:rsidP="00460C16">
            <w:pPr>
              <w:pStyle w:val="TAL"/>
              <w:rPr>
                <w:rFonts w:cs="Arial"/>
                <w:kern w:val="2"/>
                <w:szCs w:val="18"/>
              </w:rPr>
            </w:pPr>
            <w:r w:rsidRPr="00F750AF">
              <w:t>Carries the details of criteria or meaningful label identifying the criteria or the combination of both that the MCPTT server used for determining the participants e.g., it can be a location based criteria to invite participants in a particular area</w:t>
            </w:r>
          </w:p>
        </w:tc>
      </w:tr>
      <w:tr w:rsidR="00460C16"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73781" w14:textId="5CE7FA77" w:rsidR="00460C16" w:rsidRDefault="00460C16" w:rsidP="00460C16">
            <w:pPr>
              <w:pStyle w:val="TAN"/>
            </w:pPr>
            <w:r w:rsidRPr="00C23DF5">
              <w:t>NOTE</w:t>
            </w:r>
            <w:r>
              <w:t> 1</w:t>
            </w:r>
            <w:r w:rsidRPr="00C23DF5">
              <w:t>:</w:t>
            </w:r>
            <w:r>
              <w:tab/>
              <w:t>If used, only one of these</w:t>
            </w:r>
            <w:r w:rsidRPr="002C7CB4">
              <w:t xml:space="preserve"> </w:t>
            </w:r>
            <w:r>
              <w:t>information elements</w:t>
            </w:r>
            <w:r w:rsidRPr="002C7CB4">
              <w:t xml:space="preserve"> </w:t>
            </w:r>
            <w:r>
              <w:t>is</w:t>
            </w:r>
            <w:r w:rsidRPr="002C7CB4">
              <w:t xml:space="preserve"> </w:t>
            </w:r>
            <w:r>
              <w:t>present</w:t>
            </w:r>
            <w:r w:rsidRPr="002C7CB4">
              <w:t>.</w:t>
            </w:r>
          </w:p>
          <w:p w14:paraId="3F2AF925" w14:textId="4C193CCF" w:rsidR="00460C16" w:rsidRPr="00143F70" w:rsidRDefault="00460C16" w:rsidP="00460C16">
            <w:pPr>
              <w:pStyle w:val="TAN"/>
            </w:pPr>
            <w:r>
              <w:t>NOTE</w:t>
            </w:r>
            <w:r>
              <w:rPr>
                <w:lang w:eastAsia="zh-CN"/>
              </w:rPr>
              <w:t> 2:</w:t>
            </w:r>
            <w:r>
              <w:tab/>
              <w:t>This information element can be used if either the imminent peril or the emergency indicator is set.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95" w:name="_Toc75465978"/>
      <w:bookmarkStart w:id="1496" w:name="_Toc96531265"/>
      <w:bookmarkStart w:id="1497" w:name="_Toc96606975"/>
      <w:bookmarkStart w:id="1498" w:name="_Toc113304243"/>
      <w:bookmarkStart w:id="1499" w:name="_Toc200624182"/>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95"/>
      <w:bookmarkEnd w:id="1496"/>
      <w:bookmarkEnd w:id="1497"/>
      <w:bookmarkEnd w:id="1498"/>
      <w:bookmarkEnd w:id="1499"/>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4AC67A84" w:rsidR="0061294C" w:rsidRPr="00AB5FED" w:rsidRDefault="0061294C" w:rsidP="0061294C">
      <w:pPr>
        <w:pStyle w:val="TH"/>
      </w:pPr>
      <w:r>
        <w:lastRenderedPageBreak/>
        <w:t>Table 10.19.2.5-1</w:t>
      </w:r>
      <w:r w:rsidR="004D29C3">
        <w:t>:</w:t>
      </w:r>
      <w:r>
        <w:t xml:space="preserve">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057AF5" w:rsidRPr="00AB5FED" w14:paraId="0B9FCB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29130" w14:textId="40889D57" w:rsidR="00057AF5" w:rsidRDefault="00057AF5" w:rsidP="00057AF5">
            <w:pPr>
              <w:pStyle w:val="TAL"/>
              <w:rPr>
                <w:lang w:eastAsia="zh-CN"/>
              </w:rPr>
            </w:pPr>
            <w:r w:rsidRPr="00034CD9">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88567" w14:textId="5408E09B" w:rsidR="00057AF5" w:rsidRDefault="00057AF5" w:rsidP="00057AF5">
            <w:pPr>
              <w:pStyle w:val="TAL"/>
              <w:rPr>
                <w:lang w:eastAsia="zh-CN"/>
              </w:rPr>
            </w:pPr>
            <w:r w:rsidRPr="00034C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28548" w14:textId="739D7784" w:rsidR="00057AF5" w:rsidRPr="00427AD1" w:rsidRDefault="00057AF5" w:rsidP="00057AF5">
            <w:pPr>
              <w:pStyle w:val="TAL"/>
            </w:pPr>
            <w:r w:rsidRPr="00034CD9">
              <w:t>Carries the details of criteria or meaningful label identifying the criteria or the combination of both that the MCPTT server used for determining the participants e.g., it can be a location based criteria to invite participants in a particular area</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500" w:name="_Toc75465980"/>
      <w:bookmarkStart w:id="1501" w:name="_Toc96531266"/>
      <w:bookmarkStart w:id="1502" w:name="_Toc96606976"/>
      <w:bookmarkStart w:id="1503" w:name="_Toc113304244"/>
      <w:bookmarkStart w:id="1504" w:name="_Toc200624183"/>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504"/>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0A8EC9FC" w:rsidR="0061294C" w:rsidRPr="00AB5FED" w:rsidRDefault="0061294C" w:rsidP="0061294C">
      <w:pPr>
        <w:pStyle w:val="TH"/>
      </w:pPr>
      <w:r w:rsidRPr="00AB5FED">
        <w:t>Table </w:t>
      </w:r>
      <w:r>
        <w:t>10.19.2.6</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73D9D3B4" w:rsidR="00C463D7" w:rsidRDefault="00C463D7" w:rsidP="00965EB0">
      <w:pPr>
        <w:pStyle w:val="EditorsNote"/>
      </w:pPr>
      <w:r w:rsidRPr="00C463D7">
        <w:t>Editor</w:t>
      </w:r>
      <w:r w:rsidR="004D29C3" w:rsidRPr="004D29C3">
        <w:t>'</w:t>
      </w:r>
      <w:r w:rsidRPr="00C463D7">
        <w:t>s Note: It is FFS if the server to server message is needed in a call request or response message.</w:t>
      </w:r>
    </w:p>
    <w:p w14:paraId="3BBAA047" w14:textId="05EFF925" w:rsidR="0061294C" w:rsidRPr="00AB5FED" w:rsidRDefault="0061294C" w:rsidP="0061294C">
      <w:pPr>
        <w:pStyle w:val="Heading4"/>
      </w:pPr>
      <w:bookmarkStart w:id="1505" w:name="_Toc200624184"/>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500"/>
      <w:bookmarkEnd w:id="1501"/>
      <w:bookmarkEnd w:id="1502"/>
      <w:bookmarkEnd w:id="1503"/>
      <w:bookmarkEnd w:id="1505"/>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2873950E" w:rsidR="0061294C" w:rsidRPr="00AB5FED" w:rsidRDefault="0061294C" w:rsidP="0061294C">
      <w:pPr>
        <w:pStyle w:val="TH"/>
      </w:pPr>
      <w:r w:rsidRPr="00AB5FED">
        <w:lastRenderedPageBreak/>
        <w:t>Table </w:t>
      </w:r>
      <w:r>
        <w:t>10.19.2.7</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506" w:name="_Toc96531267"/>
    </w:p>
    <w:p w14:paraId="30FEE1EE" w14:textId="77777777" w:rsidR="0061294C" w:rsidRPr="00AB5FED" w:rsidRDefault="0061294C" w:rsidP="0061294C">
      <w:pPr>
        <w:pStyle w:val="Heading4"/>
      </w:pPr>
      <w:bookmarkStart w:id="1507" w:name="_Toc96606977"/>
      <w:bookmarkStart w:id="1508" w:name="_Toc113304245"/>
      <w:bookmarkStart w:id="1509" w:name="_Toc200624185"/>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506"/>
      <w:bookmarkEnd w:id="1507"/>
      <w:bookmarkEnd w:id="1508"/>
      <w:bookmarkEnd w:id="1509"/>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05FB848F" w:rsidR="0061294C" w:rsidRPr="00AB5FED" w:rsidRDefault="0061294C" w:rsidP="0061294C">
      <w:pPr>
        <w:pStyle w:val="TH"/>
      </w:pPr>
      <w:r w:rsidRPr="00AB5FED">
        <w:t>Table </w:t>
      </w:r>
      <w:r>
        <w:t>10.19.2.8</w:t>
      </w:r>
      <w:r w:rsidRPr="00AB5FED">
        <w:t>-1</w:t>
      </w:r>
      <w:r w:rsidR="004D29C3">
        <w:t>:</w:t>
      </w:r>
      <w:r w:rsidRPr="00AB5FED">
        <w:t xml:space="preserve">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7BDDCBDA" w14:textId="77777777" w:rsidR="00EE5D4F" w:rsidRPr="009847FA" w:rsidRDefault="00EE5D4F" w:rsidP="006B180C">
      <w:pPr>
        <w:pStyle w:val="Heading4"/>
      </w:pPr>
      <w:bookmarkStart w:id="1510" w:name="_Toc96531268"/>
      <w:bookmarkStart w:id="1511" w:name="_Toc96606978"/>
      <w:bookmarkStart w:id="1512" w:name="_Toc113304246"/>
      <w:bookmarkStart w:id="1513" w:name="_Toc200624186"/>
      <w:r w:rsidRPr="009847FA">
        <w:t>10.19.2.8</w:t>
      </w:r>
      <w:r>
        <w:t>a</w:t>
      </w:r>
      <w:r w:rsidRPr="009847FA">
        <w:tab/>
        <w:t>Ad hoc group call release request</w:t>
      </w:r>
      <w:r w:rsidRPr="009847FA">
        <w:rPr>
          <w:rFonts w:hint="eastAsia"/>
          <w:lang w:eastAsia="zh-CN"/>
        </w:rPr>
        <w:t xml:space="preserve"> </w:t>
      </w:r>
      <w:r w:rsidRPr="009847FA">
        <w:t xml:space="preserve">(MCPTT </w:t>
      </w:r>
      <w:r>
        <w:t>client</w:t>
      </w:r>
      <w:r w:rsidRPr="009847FA">
        <w:t xml:space="preserve"> – MCPTT </w:t>
      </w:r>
      <w:r>
        <w:t>server</w:t>
      </w:r>
      <w:r w:rsidRPr="009847FA">
        <w:t>)</w:t>
      </w:r>
      <w:bookmarkEnd w:id="1513"/>
    </w:p>
    <w:p w14:paraId="06E25D5D" w14:textId="77777777" w:rsidR="00EE5D4F" w:rsidRPr="009847FA" w:rsidRDefault="00EE5D4F" w:rsidP="00EE5D4F">
      <w:r w:rsidRPr="009847FA">
        <w:t>Table 10.19.2.8</w:t>
      </w:r>
      <w:r>
        <w:t>a</w:t>
      </w:r>
      <w:r w:rsidRPr="009847FA">
        <w:t xml:space="preserve">-1 describes the information flow ad hoc group call release request </w:t>
      </w:r>
      <w:r>
        <w:t>from the MCPTT client to the MCPTT server</w:t>
      </w:r>
      <w:r w:rsidRPr="009847FA">
        <w:t>.</w:t>
      </w:r>
    </w:p>
    <w:p w14:paraId="3524734E" w14:textId="174312A8" w:rsidR="00EE5D4F" w:rsidRPr="009847FA" w:rsidRDefault="00EE5D4F" w:rsidP="006B180C">
      <w:pPr>
        <w:pStyle w:val="TH"/>
      </w:pPr>
      <w:r w:rsidRPr="009847FA">
        <w:t>Table 10.19.2.8</w:t>
      </w:r>
      <w:r>
        <w:t>a</w:t>
      </w:r>
      <w:r w:rsidRPr="009847FA">
        <w:t>-1</w:t>
      </w:r>
      <w:r w:rsidR="004D29C3">
        <w:t>:</w:t>
      </w:r>
      <w:r w:rsidRPr="009847FA">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0B8EBB1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84BDB"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E635"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23F7"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47B5A36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BF43C"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5994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73A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w:t>
            </w:r>
            <w:r>
              <w:rPr>
                <w:rFonts w:ascii="Arial" w:hAnsi="Arial"/>
                <w:sz w:val="18"/>
              </w:rPr>
              <w:t xml:space="preserve"> the user authorized to release the </w:t>
            </w:r>
            <w:r w:rsidRPr="009847FA">
              <w:rPr>
                <w:rFonts w:ascii="Arial" w:hAnsi="Arial"/>
                <w:sz w:val="18"/>
                <w:lang w:eastAsia="zh-CN"/>
              </w:rPr>
              <w:t>ad hoc group call</w:t>
            </w:r>
          </w:p>
        </w:tc>
      </w:tr>
      <w:tr w:rsidR="00EE5D4F" w:rsidRPr="009847FA" w14:paraId="07BF0B3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B77F9"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64A19"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5753A"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5F10349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C7B"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MCPTT ad</w:t>
            </w:r>
            <w:r w:rsidRPr="009847FA">
              <w:rPr>
                <w:rFonts w:ascii="Arial" w:hAnsi="Arial"/>
                <w:sz w:val="18"/>
                <w:lang w:eastAsia="zh-CN"/>
              </w:rPr>
              <w:t xml:space="preserve"> hoc </w:t>
            </w:r>
            <w:r w:rsidRPr="009847FA">
              <w:rPr>
                <w:rFonts w:ascii="Arial" w:hAnsi="Arial" w:hint="eastAsia"/>
                <w:sz w:val="18"/>
                <w:lang w:eastAsia="zh-CN"/>
              </w:rPr>
              <w:t>g</w:t>
            </w:r>
            <w:r w:rsidRPr="009847F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D32CE"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AD53"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on which call is released</w:t>
            </w:r>
          </w:p>
        </w:tc>
      </w:tr>
    </w:tbl>
    <w:p w14:paraId="0BBEBD8F" w14:textId="77777777" w:rsidR="00EE5D4F" w:rsidRPr="009847FA" w:rsidRDefault="00EE5D4F" w:rsidP="00EE5D4F"/>
    <w:p w14:paraId="37A042AE" w14:textId="77777777" w:rsidR="0061294C" w:rsidRPr="00AB5FED" w:rsidRDefault="0061294C" w:rsidP="0061294C">
      <w:pPr>
        <w:pStyle w:val="Heading4"/>
      </w:pPr>
      <w:bookmarkStart w:id="1514" w:name="_Toc200624187"/>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10"/>
      <w:bookmarkEnd w:id="1511"/>
      <w:bookmarkEnd w:id="1512"/>
      <w:bookmarkEnd w:id="1514"/>
    </w:p>
    <w:p w14:paraId="1A2AD91E" w14:textId="47C96CBE"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 xml:space="preserve">MCPTT </w:t>
      </w:r>
      <w:r w:rsidR="00EE5D4F">
        <w:t xml:space="preserve">client </w:t>
      </w:r>
      <w:r w:rsidRPr="00AB5FED">
        <w:t xml:space="preserve">to the </w:t>
      </w:r>
      <w:r>
        <w:t xml:space="preserve">MCPTT </w:t>
      </w:r>
      <w:r w:rsidR="00EE5D4F">
        <w:t>server</w:t>
      </w:r>
      <w:r w:rsidRPr="00AB5FED">
        <w:t>.</w:t>
      </w:r>
    </w:p>
    <w:p w14:paraId="78D80772" w14:textId="2ACF1442" w:rsidR="0061294C" w:rsidRPr="00AB5FED" w:rsidRDefault="0061294C" w:rsidP="0061294C">
      <w:pPr>
        <w:pStyle w:val="TH"/>
      </w:pPr>
      <w:r w:rsidRPr="00AB5FED">
        <w:lastRenderedPageBreak/>
        <w:t>Table </w:t>
      </w:r>
      <w:r>
        <w:t>10.19.2.9</w:t>
      </w:r>
      <w:r w:rsidRPr="00AB5FED">
        <w:t>-1</w:t>
      </w:r>
      <w:r w:rsidR="004D29C3">
        <w:t>:</w:t>
      </w:r>
      <w:r w:rsidRPr="00AB5FED">
        <w:t xml:space="preserve">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7B382CB3" w14:textId="77777777" w:rsidR="00EE5D4F" w:rsidRPr="009847FA" w:rsidRDefault="00EE5D4F" w:rsidP="006B180C">
      <w:pPr>
        <w:pStyle w:val="Heading4"/>
      </w:pPr>
      <w:bookmarkStart w:id="1515" w:name="_Toc113304249"/>
      <w:bookmarkStart w:id="1516" w:name="_Toc200624188"/>
      <w:r w:rsidRPr="009847FA">
        <w:t>10.19.2.9</w:t>
      </w:r>
      <w:r>
        <w:t>a</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client</w:t>
      </w:r>
      <w:r w:rsidRPr="009847FA">
        <w:t>)</w:t>
      </w:r>
      <w:bookmarkEnd w:id="1516"/>
    </w:p>
    <w:p w14:paraId="3517C5CA" w14:textId="77777777" w:rsidR="00EE5D4F" w:rsidRPr="009847FA" w:rsidRDefault="00EE5D4F" w:rsidP="00EE5D4F">
      <w:r w:rsidRPr="009847FA">
        <w:t>Table 10.19.2.9</w:t>
      </w:r>
      <w:r>
        <w:t>a</w:t>
      </w:r>
      <w:r w:rsidRPr="009847FA">
        <w:t xml:space="preserve">-1 describes the information flow ad hoc group call release response </w:t>
      </w:r>
      <w:r>
        <w:t>from the MCPTT server to the MCPTT client</w:t>
      </w:r>
      <w:r w:rsidRPr="009847FA">
        <w:t>.</w:t>
      </w:r>
    </w:p>
    <w:p w14:paraId="6C0BAC79" w14:textId="19AA96B2" w:rsidR="00EE5D4F" w:rsidRPr="009847FA" w:rsidRDefault="00EE5D4F" w:rsidP="006B180C">
      <w:pPr>
        <w:pStyle w:val="TH"/>
      </w:pPr>
      <w:r w:rsidRPr="009847FA">
        <w:t>Table 10.19.2.9</w:t>
      </w:r>
      <w:r>
        <w:t>a</w:t>
      </w:r>
      <w:r w:rsidRPr="009847FA">
        <w:t>-1</w:t>
      </w:r>
      <w:r w:rsidR="004D29C3">
        <w:t>:</w:t>
      </w:r>
      <w:r w:rsidRPr="009847FA">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39FC0BC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492D9"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25018"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78A93"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26C0CE62"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CE474"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50617"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772ED"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 </w:t>
            </w:r>
            <w:r>
              <w:rPr>
                <w:rFonts w:ascii="Arial" w:hAnsi="Arial"/>
                <w:sz w:val="18"/>
              </w:rPr>
              <w:t xml:space="preserve">the user authorized to release the </w:t>
            </w:r>
            <w:r w:rsidRPr="009847FA">
              <w:rPr>
                <w:rFonts w:ascii="Arial" w:hAnsi="Arial"/>
                <w:sz w:val="18"/>
                <w:lang w:eastAsia="zh-CN"/>
              </w:rPr>
              <w:t>ad hoc group call</w:t>
            </w:r>
          </w:p>
        </w:tc>
      </w:tr>
      <w:tr w:rsidR="00EE5D4F" w:rsidRPr="009847FA" w14:paraId="0431738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A48BD"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4AE8"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794B9"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44E4C3A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87E2"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 xml:space="preserve">MCPTT </w:t>
            </w:r>
            <w:r w:rsidRPr="009847FA">
              <w:rPr>
                <w:rFonts w:ascii="Arial" w:hAnsi="Arial"/>
                <w:sz w:val="18"/>
                <w:lang w:eastAsia="zh-CN"/>
              </w:rPr>
              <w:t xml:space="preserve">ad hoc </w:t>
            </w:r>
            <w:r w:rsidRPr="009847F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EEF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05BF6"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that is released</w:t>
            </w:r>
          </w:p>
        </w:tc>
      </w:tr>
    </w:tbl>
    <w:p w14:paraId="1732F553" w14:textId="77777777" w:rsidR="00EE5D4F" w:rsidRPr="009847FA" w:rsidRDefault="00EE5D4F" w:rsidP="00EE5D4F"/>
    <w:p w14:paraId="1420AF85" w14:textId="77777777" w:rsidR="0061294C" w:rsidRPr="00AB5FED" w:rsidRDefault="0061294C" w:rsidP="0061294C">
      <w:pPr>
        <w:pStyle w:val="Heading4"/>
      </w:pPr>
      <w:bookmarkStart w:id="1517" w:name="_Toc200624189"/>
      <w:r>
        <w:t>10.19.2.10</w:t>
      </w:r>
      <w:r w:rsidRPr="00874DF3">
        <w:tab/>
      </w:r>
      <w:r>
        <w:t xml:space="preserve">Ad hoc group call notify </w:t>
      </w:r>
      <w:r w:rsidRPr="00874DF3">
        <w:t>(</w:t>
      </w:r>
      <w:r>
        <w:t>MCPTT server</w:t>
      </w:r>
      <w:r w:rsidRPr="00E153AF">
        <w:t xml:space="preserve"> – </w:t>
      </w:r>
      <w:r>
        <w:t>MCPTT client</w:t>
      </w:r>
      <w:r w:rsidRPr="00CD5705">
        <w:t>)</w:t>
      </w:r>
      <w:bookmarkEnd w:id="1515"/>
      <w:bookmarkEnd w:id="1517"/>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r w:rsidR="00057AF5" w:rsidRPr="00AB5FED" w14:paraId="7679FB5F" w14:textId="77777777" w:rsidTr="009743AE">
        <w:trPr>
          <w:jc w:val="center"/>
        </w:trPr>
        <w:tc>
          <w:tcPr>
            <w:tcW w:w="2880" w:type="dxa"/>
            <w:tcBorders>
              <w:top w:val="single" w:sz="4" w:space="0" w:color="000000"/>
              <w:left w:val="single" w:sz="4" w:space="0" w:color="000000"/>
              <w:bottom w:val="single" w:sz="4" w:space="0" w:color="000000"/>
              <w:right w:val="nil"/>
            </w:tcBorders>
          </w:tcPr>
          <w:p w14:paraId="2B3C1455" w14:textId="031DB006" w:rsidR="00057AF5" w:rsidRDefault="00057AF5" w:rsidP="00057AF5">
            <w:pPr>
              <w:pStyle w:val="TAL"/>
              <w:tabs>
                <w:tab w:val="center" w:pos="1332"/>
              </w:tabs>
            </w:pPr>
            <w:r w:rsidRPr="006F7CEC">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3AE4BB2C" w14:textId="24F6755A" w:rsidR="00057AF5" w:rsidRDefault="00057AF5" w:rsidP="00057AF5">
            <w:pPr>
              <w:pStyle w:val="TAL"/>
            </w:pPr>
            <w:r w:rsidRPr="006F7CEC">
              <w:t>O</w:t>
            </w:r>
          </w:p>
        </w:tc>
        <w:tc>
          <w:tcPr>
            <w:tcW w:w="4320" w:type="dxa"/>
            <w:tcBorders>
              <w:top w:val="single" w:sz="4" w:space="0" w:color="000000"/>
              <w:left w:val="single" w:sz="4" w:space="0" w:color="000000"/>
              <w:bottom w:val="single" w:sz="4" w:space="0" w:color="000000"/>
              <w:right w:val="single" w:sz="4" w:space="0" w:color="000000"/>
            </w:tcBorders>
          </w:tcPr>
          <w:p w14:paraId="73ED6CF5" w14:textId="4067148C" w:rsidR="00057AF5" w:rsidRPr="00BF69B2" w:rsidRDefault="00057AF5" w:rsidP="00057AF5">
            <w:pPr>
              <w:pStyle w:val="TAL"/>
            </w:pPr>
            <w:r w:rsidRPr="006F7CEC">
              <w:t>Carries the details of criteria or meaningful label identifying the criteria or the combination of both that the MCPTT server used for determining the participants e.g., it can be a location based criteria to invite participants in a particular area</w:t>
            </w:r>
            <w:r>
              <w:t>.</w:t>
            </w:r>
          </w:p>
        </w:tc>
      </w:tr>
    </w:tbl>
    <w:p w14:paraId="7AE73DB7" w14:textId="71CF630D" w:rsidR="00B94A85" w:rsidRDefault="00B94A85" w:rsidP="00B94A85"/>
    <w:p w14:paraId="66B0335C" w14:textId="77777777" w:rsidR="00CB7F68" w:rsidRPr="00AB5FED" w:rsidRDefault="00CB7F68" w:rsidP="004E6663">
      <w:pPr>
        <w:pStyle w:val="Heading4"/>
      </w:pPr>
      <w:bookmarkStart w:id="1518" w:name="_Toc200624190"/>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18"/>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lastRenderedPageBreak/>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2989B12A"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1635F6" w:rsidRPr="001635F6">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225E5208" w:rsidR="00CB7F68" w:rsidRPr="00AB5FED" w:rsidRDefault="00CB7F68" w:rsidP="009743AE">
            <w:pPr>
              <w:pStyle w:val="TAL"/>
            </w:pPr>
            <w:r>
              <w:t xml:space="preserve">The functional alias of the </w:t>
            </w:r>
            <w:r w:rsidR="001635F6" w:rsidRPr="001635F6">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177DB21C"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19" w:name="_Toc113304282"/>
    </w:p>
    <w:p w14:paraId="1B8D0DAB" w14:textId="77777777" w:rsidR="00CB7F68" w:rsidRPr="00AB5FED" w:rsidRDefault="00CB7F68" w:rsidP="004E6663">
      <w:pPr>
        <w:pStyle w:val="Heading4"/>
      </w:pPr>
      <w:bookmarkStart w:id="1520" w:name="_Toc200624191"/>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9"/>
      <w:bookmarkEnd w:id="1520"/>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6699C7DB" w:rsidR="00CB7F68" w:rsidRPr="00AB5FED" w:rsidRDefault="00CB7F68" w:rsidP="00CB7F68">
      <w:pPr>
        <w:pStyle w:val="TH"/>
      </w:pPr>
      <w:r>
        <w:t>Table 10.19.2.12-1</w:t>
      </w:r>
      <w:r w:rsidR="004D29C3">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4C268E4C"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DC28FE" w:rsidRPr="00DC28FE">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E2DE74D" w:rsidR="00CB7F68" w:rsidRPr="00AB5FED" w:rsidRDefault="00CB7F68" w:rsidP="009743AE">
            <w:pPr>
              <w:pStyle w:val="TAL"/>
            </w:pPr>
            <w:r>
              <w:t xml:space="preserve">The functional alias of the </w:t>
            </w:r>
            <w:r w:rsidR="00DC28FE" w:rsidRPr="00DC28FE">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420F722E"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069B9FEC" w:rsidR="00CB7F68" w:rsidRPr="00AB5FED" w:rsidRDefault="00CB7F68" w:rsidP="009743AE">
            <w:pPr>
              <w:pStyle w:val="TAL"/>
            </w:pPr>
            <w:r>
              <w:t>Result of the modify ad hoc group call participants request (</w:t>
            </w:r>
            <w:r w:rsidR="004D29C3" w:rsidRPr="004D29C3">
              <w:t>success or failure</w:t>
            </w:r>
            <w:r>
              <w:t>)</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21" w:name="_Toc113304283"/>
      <w:bookmarkStart w:id="1522" w:name="_Toc200624192"/>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21"/>
      <w:bookmarkEnd w:id="1522"/>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B723ED" w:rsidR="00CB7F68" w:rsidRPr="00AB5FED" w:rsidRDefault="00CB7F68" w:rsidP="00CB7F68">
      <w:pPr>
        <w:pStyle w:val="TH"/>
      </w:pPr>
      <w:r>
        <w:lastRenderedPageBreak/>
        <w:t>Table 10.19.2.13-1</w:t>
      </w:r>
      <w:r w:rsidR="004D29C3">
        <w:t>:</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77EEF835" w14:textId="77777777" w:rsidR="00694A01" w:rsidRPr="00AB5FED" w:rsidRDefault="00694A01" w:rsidP="00694A01">
      <w:pPr>
        <w:pStyle w:val="Heading4"/>
      </w:pPr>
      <w:bookmarkStart w:id="1523" w:name="_Hlk131152947"/>
      <w:bookmarkStart w:id="1524" w:name="_Toc113304284"/>
      <w:bookmarkStart w:id="1525" w:name="_Toc200624193"/>
      <w:r>
        <w:t>10.19.2.13a</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client</w:t>
      </w:r>
      <w:r w:rsidRPr="009E67C8">
        <w:t xml:space="preserve"> </w:t>
      </w:r>
      <w:r w:rsidRPr="00AB5FED">
        <w:t xml:space="preserve">– </w:t>
      </w:r>
      <w:r>
        <w:t>MCPTT</w:t>
      </w:r>
      <w:r w:rsidRPr="00AB5FED">
        <w:t xml:space="preserve"> </w:t>
      </w:r>
      <w:r>
        <w:t>server</w:t>
      </w:r>
      <w:r w:rsidRPr="00AB5FED">
        <w:t>)</w:t>
      </w:r>
      <w:bookmarkEnd w:id="1525"/>
    </w:p>
    <w:p w14:paraId="25B501BE" w14:textId="77777777" w:rsidR="00694A01" w:rsidRDefault="00694A01" w:rsidP="00694A01">
      <w:r w:rsidRPr="00AB5FED">
        <w:t>Table </w:t>
      </w:r>
      <w:r>
        <w:t>10.19.2.13a-1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client</w:t>
      </w:r>
      <w:r w:rsidRPr="00697063">
        <w:t xml:space="preserve"> </w:t>
      </w:r>
      <w:r w:rsidRPr="00AB5FED">
        <w:t xml:space="preserve">to the </w:t>
      </w:r>
      <w:r>
        <w:t>MCPTT server</w:t>
      </w:r>
      <w:r w:rsidRPr="00AB5FED">
        <w:t>.</w:t>
      </w:r>
    </w:p>
    <w:p w14:paraId="2C108C7F" w14:textId="751480C6" w:rsidR="00694A01" w:rsidRPr="00AB5FED" w:rsidRDefault="00694A01" w:rsidP="00694A01">
      <w:pPr>
        <w:pStyle w:val="TH"/>
      </w:pPr>
      <w:r>
        <w:t>Table 10.19.2.13a-1: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A48B6F5"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EAC000"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48DFF"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7335" w14:textId="77777777" w:rsidR="00694A01" w:rsidRPr="00AB5FED" w:rsidRDefault="00694A01" w:rsidP="00A20F2D">
            <w:pPr>
              <w:pStyle w:val="TAH"/>
              <w:rPr>
                <w:lang w:eastAsia="ja-JP"/>
              </w:rPr>
            </w:pPr>
            <w:r w:rsidRPr="00AB5FED">
              <w:t>Description</w:t>
            </w:r>
          </w:p>
        </w:tc>
      </w:tr>
      <w:tr w:rsidR="00694A01" w:rsidRPr="00AB5FED" w14:paraId="37C5760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FB4D7"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95BCC"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363B8"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694A01" w:rsidRPr="00AB5FED" w14:paraId="20E436F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E4290"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C5B7D"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EA7B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370EC9B1"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CA18" w14:textId="77777777" w:rsidR="00694A01" w:rsidRDefault="00694A01" w:rsidP="00A20F2D">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DA2E" w14:textId="77777777" w:rsidR="00694A01" w:rsidRPr="00AB5FED" w:rsidRDefault="00694A01" w:rsidP="00A20F2D">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4DA13" w14:textId="77777777" w:rsidR="00694A01" w:rsidRPr="00AB5FED" w:rsidRDefault="00694A01" w:rsidP="00A20F2D">
            <w:pPr>
              <w:pStyle w:val="TAL"/>
            </w:pPr>
            <w:r>
              <w:t>Carries the reason of why the MCPTT client is leaving ongoing ad hoc group call (e.g. Due to migration).</w:t>
            </w:r>
          </w:p>
        </w:tc>
      </w:tr>
    </w:tbl>
    <w:p w14:paraId="4D5C6D62" w14:textId="77777777" w:rsidR="00694A01" w:rsidRDefault="00694A01" w:rsidP="00694A01">
      <w:pPr>
        <w:rPr>
          <w:rFonts w:eastAsia="SimSun"/>
        </w:rPr>
      </w:pPr>
    </w:p>
    <w:p w14:paraId="364442F2" w14:textId="77777777" w:rsidR="00CB7F68" w:rsidRPr="00AB5FED" w:rsidRDefault="00CB7F68" w:rsidP="004E6663">
      <w:pPr>
        <w:pStyle w:val="Heading4"/>
      </w:pPr>
      <w:bookmarkStart w:id="1526" w:name="_Toc200624194"/>
      <w:r>
        <w:t>10.19.2.14</w:t>
      </w:r>
      <w:bookmarkEnd w:id="1523"/>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24"/>
      <w:bookmarkEnd w:id="1526"/>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3A2F1795" w:rsidR="00CB7F68" w:rsidRPr="00AB5FED" w:rsidRDefault="00CB7F68" w:rsidP="00CB7F68">
      <w:pPr>
        <w:pStyle w:val="TH"/>
      </w:pPr>
      <w:r>
        <w:t>Table 10.19.2.14-1</w:t>
      </w:r>
      <w:r w:rsidR="004D29C3">
        <w:t>:</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39728BD8" w14:textId="77777777" w:rsidR="00694A01" w:rsidRPr="00AB5FED" w:rsidRDefault="00694A01" w:rsidP="00694A01">
      <w:pPr>
        <w:pStyle w:val="Heading4"/>
      </w:pPr>
      <w:bookmarkStart w:id="1527" w:name="_Toc200624195"/>
      <w:r>
        <w:t>10.19.2.14a</w:t>
      </w:r>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B84789">
        <w:t xml:space="preserve"> </w:t>
      </w:r>
      <w:r>
        <w:t>server</w:t>
      </w:r>
      <w:r w:rsidRPr="00B84789">
        <w:t xml:space="preserve"> </w:t>
      </w:r>
      <w:r w:rsidRPr="00AB5FED">
        <w:t xml:space="preserve">– </w:t>
      </w:r>
      <w:r>
        <w:t>MCPTT</w:t>
      </w:r>
      <w:r w:rsidRPr="00AB5FED">
        <w:t xml:space="preserve"> </w:t>
      </w:r>
      <w:r>
        <w:t>client</w:t>
      </w:r>
      <w:r w:rsidRPr="00AB5FED">
        <w:t>)</w:t>
      </w:r>
      <w:bookmarkEnd w:id="1527"/>
    </w:p>
    <w:p w14:paraId="7A6B9EBA" w14:textId="77777777" w:rsidR="00694A01" w:rsidRDefault="00694A01" w:rsidP="00694A01">
      <w:r w:rsidRPr="00AB5FED">
        <w:t>Table </w:t>
      </w:r>
      <w:r>
        <w:t>10.19.2.14a-1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server</w:t>
      </w:r>
      <w:r w:rsidRPr="00B84789">
        <w:t xml:space="preserve"> </w:t>
      </w:r>
      <w:r w:rsidRPr="00AB5FED">
        <w:t xml:space="preserve">to the </w:t>
      </w:r>
      <w:r>
        <w:t>MCPTT client</w:t>
      </w:r>
      <w:r w:rsidRPr="00AB5FED">
        <w:t>.</w:t>
      </w:r>
    </w:p>
    <w:p w14:paraId="0DB54DCB" w14:textId="3F6EFDE1" w:rsidR="00694A01" w:rsidRPr="00AB5FED" w:rsidRDefault="00694A01" w:rsidP="00694A01">
      <w:pPr>
        <w:pStyle w:val="TH"/>
      </w:pPr>
      <w:r>
        <w:lastRenderedPageBreak/>
        <w:t>Table 10.19.2.14a-1: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7FD540D"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620E9"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98560"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EA218" w14:textId="77777777" w:rsidR="00694A01" w:rsidRPr="00AB5FED" w:rsidRDefault="00694A01" w:rsidP="00A20F2D">
            <w:pPr>
              <w:pStyle w:val="TAH"/>
              <w:rPr>
                <w:lang w:eastAsia="ja-JP"/>
              </w:rPr>
            </w:pPr>
            <w:r w:rsidRPr="00AB5FED">
              <w:t>Description</w:t>
            </w:r>
          </w:p>
        </w:tc>
      </w:tr>
      <w:tr w:rsidR="00694A01" w:rsidRPr="00AB5FED" w14:paraId="18217959"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E4EB1"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D993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BC6AB"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694A01" w:rsidRPr="00AB5FED" w14:paraId="4FF15624"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8FC09"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C1A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F7227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4D7DD71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27E0A" w14:textId="77777777" w:rsidR="00694A01" w:rsidRDefault="00694A01" w:rsidP="00A20F2D">
            <w:pPr>
              <w:pStyle w:val="TAL"/>
              <w:rPr>
                <w:lang w:eastAsia="zh-CN"/>
              </w:rPr>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A331A" w14:textId="77777777" w:rsidR="00694A01" w:rsidRPr="00AB5FED" w:rsidRDefault="00694A01" w:rsidP="00A20F2D">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754D3" w14:textId="77777777" w:rsidR="00694A01" w:rsidRPr="00AB5FED" w:rsidRDefault="00694A01" w:rsidP="00A20F2D">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6FB1DFFA" w14:textId="77777777" w:rsidR="00694A01" w:rsidRDefault="00694A01" w:rsidP="00694A01">
      <w:pPr>
        <w:rPr>
          <w:rFonts w:eastAsia="SimSun"/>
        </w:rPr>
      </w:pPr>
    </w:p>
    <w:p w14:paraId="4C79E961" w14:textId="3E711089" w:rsidR="00D01C88" w:rsidRPr="00AB5FED" w:rsidRDefault="00D01C88" w:rsidP="00D01C88">
      <w:pPr>
        <w:pStyle w:val="Heading4"/>
      </w:pPr>
      <w:bookmarkStart w:id="1528" w:name="_Toc200624196"/>
      <w:r>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8"/>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48001A6B" w:rsidR="00D01C88" w:rsidRPr="00AB5FED" w:rsidRDefault="00D01C88" w:rsidP="00D01C88">
      <w:pPr>
        <w:pStyle w:val="TH"/>
      </w:pPr>
      <w:r>
        <w:t>Table </w:t>
      </w:r>
      <w:r w:rsidRPr="00762E4A">
        <w:t>10.19.2.</w:t>
      </w:r>
      <w:r>
        <w:t>15-1</w:t>
      </w:r>
      <w:r w:rsidR="004D29C3">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29" w:name="_Toc200624197"/>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9"/>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6D452FD7" w:rsidR="00D01C88" w:rsidRPr="00AB5FED" w:rsidRDefault="00D01C88" w:rsidP="00D01C88">
      <w:pPr>
        <w:pStyle w:val="TH"/>
      </w:pPr>
      <w:r>
        <w:t>Table </w:t>
      </w:r>
      <w:r w:rsidRPr="00762E4A">
        <w:t>10.19.2.</w:t>
      </w:r>
      <w:r>
        <w:t>16-1</w:t>
      </w:r>
      <w:r w:rsidR="004D29C3">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30" w:name="_Toc200624198"/>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30"/>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4A71E73C" w:rsidR="00075889" w:rsidRPr="00AB5FED" w:rsidRDefault="00075889" w:rsidP="00075889">
      <w:pPr>
        <w:pStyle w:val="TH"/>
      </w:pPr>
      <w:r>
        <w:t>Table </w:t>
      </w:r>
      <w:r w:rsidRPr="00762E4A">
        <w:t>10.19.</w:t>
      </w:r>
      <w:r>
        <w:t>17-1</w:t>
      </w:r>
      <w:r w:rsidR="004D29C3">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31" w:name="_Toc113304247"/>
      <w:bookmarkStart w:id="1532" w:name="_Toc114868498"/>
      <w:bookmarkStart w:id="1533" w:name="_Toc200624199"/>
      <w:r>
        <w:lastRenderedPageBreak/>
        <w:t>10.19.2.18</w:t>
      </w:r>
      <w:r>
        <w:tab/>
        <w:t>Ad hoc group call get userlist (MCPTT server – MCPTT server)</w:t>
      </w:r>
      <w:bookmarkEnd w:id="1531"/>
      <w:bookmarkEnd w:id="1533"/>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34" w:name="_Toc200624200"/>
      <w:r>
        <w:t>10.19.2.19</w:t>
      </w:r>
      <w:r>
        <w:tab/>
        <w:t>Ad hoc group call get userlist response (MCPTT server – MCPTT server)</w:t>
      </w:r>
      <w:bookmarkEnd w:id="1534"/>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32"/>
    </w:tbl>
    <w:p w14:paraId="76035CC4" w14:textId="77777777" w:rsidR="00D45090" w:rsidRDefault="00D45090" w:rsidP="00965EB0"/>
    <w:p w14:paraId="047A3C89" w14:textId="77777777" w:rsidR="00213828" w:rsidRPr="003F3620" w:rsidRDefault="00213828" w:rsidP="00213828">
      <w:pPr>
        <w:pStyle w:val="Heading4"/>
      </w:pPr>
      <w:bookmarkStart w:id="1535" w:name="_Toc138281823"/>
      <w:bookmarkStart w:id="1536" w:name="_Toc200624201"/>
      <w:r w:rsidRPr="003F3620">
        <w:t>10.19.2.</w:t>
      </w:r>
      <w:r>
        <w:t>20</w:t>
      </w:r>
      <w:r w:rsidRPr="003F3620">
        <w:tab/>
        <w:t xml:space="preserve">Modify ad hoc group call </w:t>
      </w:r>
      <w:r>
        <w:t>criteria</w:t>
      </w:r>
      <w:r w:rsidRPr="003F3620">
        <w:t xml:space="preserve"> request</w:t>
      </w:r>
      <w:r w:rsidRPr="003F3620">
        <w:rPr>
          <w:rFonts w:hint="eastAsia"/>
          <w:lang w:eastAsia="zh-CN"/>
        </w:rPr>
        <w:t xml:space="preserve"> </w:t>
      </w:r>
      <w:r w:rsidRPr="003F3620">
        <w:t>(MCPTT client – MCPTT server)</w:t>
      </w:r>
      <w:bookmarkEnd w:id="1535"/>
      <w:bookmarkEnd w:id="1536"/>
    </w:p>
    <w:p w14:paraId="607115DB" w14:textId="77777777" w:rsidR="00213828" w:rsidRPr="003F3620" w:rsidRDefault="00213828" w:rsidP="00213828">
      <w:pPr>
        <w:rPr>
          <w:lang w:eastAsia="zh-CN"/>
        </w:rPr>
      </w:pPr>
      <w:r w:rsidRPr="003F3620">
        <w:t>Table 10.19.2.</w:t>
      </w:r>
      <w:r>
        <w:t>20</w:t>
      </w:r>
      <w:r w:rsidRPr="003F3620">
        <w:rPr>
          <w:lang w:eastAsia="zh-CN"/>
        </w:rPr>
        <w:t>-1</w:t>
      </w:r>
      <w:r w:rsidRPr="003F3620">
        <w:t xml:space="preserve"> describes the information flow Modify ad hoc group call </w:t>
      </w:r>
      <w:r>
        <w:t>criteria</w:t>
      </w:r>
      <w:r w:rsidRPr="003F3620">
        <w:t xml:space="preserve"> request from the MCPTT client to the MCPTT server</w:t>
      </w:r>
      <w:r w:rsidRPr="003F3620">
        <w:rPr>
          <w:lang w:eastAsia="zh-CN"/>
        </w:rPr>
        <w:t>.</w:t>
      </w:r>
    </w:p>
    <w:p w14:paraId="6D605456" w14:textId="77777777" w:rsidR="00213828" w:rsidRPr="003F3620" w:rsidRDefault="00213828" w:rsidP="00213828">
      <w:pPr>
        <w:pStyle w:val="TH"/>
        <w:rPr>
          <w:lang w:val="en-US"/>
        </w:rPr>
      </w:pPr>
      <w:r w:rsidRPr="003F3620">
        <w:t>Table 10.19.2.</w:t>
      </w:r>
      <w:r>
        <w:rPr>
          <w:lang w:val="en-US"/>
        </w:rPr>
        <w:t>20</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13828" w:rsidRPr="003F3620" w14:paraId="3908E53C"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3906905" w14:textId="77777777" w:rsidR="00213828" w:rsidRPr="003F3620" w:rsidRDefault="00213828" w:rsidP="00676C7F">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7619AF5E" w14:textId="77777777" w:rsidR="00213828" w:rsidRPr="003F3620" w:rsidRDefault="00213828" w:rsidP="00676C7F">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99F16" w14:textId="77777777" w:rsidR="00213828" w:rsidRPr="003F3620" w:rsidRDefault="00213828" w:rsidP="00676C7F">
            <w:pPr>
              <w:pStyle w:val="TAH"/>
            </w:pPr>
            <w:r w:rsidRPr="003F3620">
              <w:t>Description</w:t>
            </w:r>
          </w:p>
        </w:tc>
      </w:tr>
      <w:tr w:rsidR="00213828" w:rsidRPr="003F3620" w14:paraId="053FB5E2"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54F0B43" w14:textId="77777777" w:rsidR="00213828" w:rsidRPr="003F3620" w:rsidRDefault="00213828" w:rsidP="00676C7F">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646FC25C"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2E802607" w14:textId="659C1644" w:rsidR="00213828" w:rsidRPr="003F3620" w:rsidRDefault="00213828" w:rsidP="00676C7F">
            <w:pPr>
              <w:pStyle w:val="TAL"/>
            </w:pPr>
            <w:r w:rsidRPr="003F3620">
              <w:t xml:space="preserve">The MCPTT </w:t>
            </w:r>
            <w:r w:rsidRPr="003F3620">
              <w:rPr>
                <w:rFonts w:hint="eastAsia"/>
                <w:lang w:eastAsia="zh-CN"/>
              </w:rPr>
              <w:t>ID</w:t>
            </w:r>
            <w:r w:rsidRPr="003F3620">
              <w:t xml:space="preserve"> of the </w:t>
            </w:r>
            <w:r w:rsidR="00A0490A" w:rsidRPr="00A0490A">
              <w:t>requesting MCPTT user who is authorized to modify the ad hoc group criteria</w:t>
            </w:r>
          </w:p>
        </w:tc>
      </w:tr>
      <w:tr w:rsidR="00213828" w:rsidRPr="003F3620" w14:paraId="7CBDB3F4" w14:textId="77777777" w:rsidTr="00676C7F">
        <w:trPr>
          <w:jc w:val="center"/>
        </w:trPr>
        <w:tc>
          <w:tcPr>
            <w:tcW w:w="2880" w:type="dxa"/>
            <w:tcBorders>
              <w:top w:val="single" w:sz="4" w:space="0" w:color="000000"/>
              <w:left w:val="single" w:sz="4" w:space="0" w:color="000000"/>
              <w:bottom w:val="single" w:sz="4" w:space="0" w:color="000000"/>
              <w:right w:val="nil"/>
            </w:tcBorders>
          </w:tcPr>
          <w:p w14:paraId="783162AF" w14:textId="77777777" w:rsidR="00213828" w:rsidRPr="003F3620" w:rsidRDefault="00213828" w:rsidP="00676C7F">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19A3CDA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3C1495A5" w14:textId="300F1A74" w:rsidR="00213828" w:rsidRPr="003F3620" w:rsidRDefault="00213828" w:rsidP="00676C7F">
            <w:pPr>
              <w:pStyle w:val="TAL"/>
            </w:pPr>
            <w:r w:rsidRPr="003F3620">
              <w:t xml:space="preserve">The functional alias of the </w:t>
            </w:r>
            <w:r w:rsidR="00A0490A" w:rsidRPr="00A0490A">
              <w:t>requesting MCPTT user who is authorized to modify the ad hoc group call criteria</w:t>
            </w:r>
          </w:p>
        </w:tc>
      </w:tr>
      <w:tr w:rsidR="00213828" w:rsidRPr="003F3620" w14:paraId="2D4E86D0" w14:textId="77777777" w:rsidTr="00676C7F">
        <w:trPr>
          <w:jc w:val="center"/>
        </w:trPr>
        <w:tc>
          <w:tcPr>
            <w:tcW w:w="2880" w:type="dxa"/>
            <w:tcBorders>
              <w:top w:val="single" w:sz="4" w:space="0" w:color="000000"/>
              <w:left w:val="single" w:sz="4" w:space="0" w:color="000000"/>
              <w:bottom w:val="single" w:sz="4" w:space="0" w:color="000000"/>
              <w:right w:val="nil"/>
            </w:tcBorders>
          </w:tcPr>
          <w:p w14:paraId="14AD8FC1" w14:textId="77777777" w:rsidR="00213828" w:rsidRPr="00CD4F50" w:rsidRDefault="00213828" w:rsidP="00676C7F">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170992E"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37B17126" w14:textId="77777777" w:rsidR="00213828" w:rsidRPr="003F3620" w:rsidRDefault="00213828" w:rsidP="00676C7F">
            <w:pPr>
              <w:pStyle w:val="TAL"/>
            </w:pPr>
            <w:r w:rsidRPr="003F3620">
              <w:t xml:space="preserve">The MCPTT </w:t>
            </w:r>
            <w:r w:rsidRPr="003F3620">
              <w:rPr>
                <w:rFonts w:hint="eastAsia"/>
              </w:rPr>
              <w:t xml:space="preserve">group ID </w:t>
            </w:r>
            <w:r w:rsidRPr="003F3620">
              <w:t>of ad hoc group call whose participants list needs to be modified</w:t>
            </w:r>
          </w:p>
        </w:tc>
      </w:tr>
      <w:tr w:rsidR="00213828" w:rsidRPr="003F3620" w14:paraId="72811695" w14:textId="77777777" w:rsidTr="00676C7F">
        <w:trPr>
          <w:jc w:val="center"/>
        </w:trPr>
        <w:tc>
          <w:tcPr>
            <w:tcW w:w="2880" w:type="dxa"/>
            <w:tcBorders>
              <w:top w:val="single" w:sz="4" w:space="0" w:color="000000"/>
              <w:left w:val="single" w:sz="4" w:space="0" w:color="000000"/>
              <w:bottom w:val="single" w:sz="4" w:space="0" w:color="000000"/>
              <w:right w:val="nil"/>
            </w:tcBorders>
          </w:tcPr>
          <w:p w14:paraId="3896A265" w14:textId="77777777" w:rsidR="00213828" w:rsidRPr="003F3620" w:rsidRDefault="00213828" w:rsidP="00676C7F">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05E0C57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1B038E91" w14:textId="77777777" w:rsidR="00213828" w:rsidRPr="003F3620" w:rsidRDefault="00213828" w:rsidP="00676C7F">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p>
        </w:tc>
      </w:tr>
    </w:tbl>
    <w:p w14:paraId="5D4C3E06" w14:textId="77777777" w:rsidR="00213828" w:rsidRDefault="00213828" w:rsidP="00213828">
      <w:pPr>
        <w:rPr>
          <w:rFonts w:eastAsia="SimSun"/>
        </w:rPr>
      </w:pPr>
    </w:p>
    <w:p w14:paraId="0FD55C48" w14:textId="77777777" w:rsidR="00925364" w:rsidRPr="003F3620" w:rsidRDefault="00925364" w:rsidP="00925364">
      <w:pPr>
        <w:pStyle w:val="Heading4"/>
      </w:pPr>
      <w:bookmarkStart w:id="1537" w:name="_Toc138281824"/>
      <w:bookmarkStart w:id="1538" w:name="_Toc200624202"/>
      <w:r w:rsidRPr="003F3620">
        <w:t>10.19.2.</w:t>
      </w:r>
      <w:r>
        <w:t>20a</w:t>
      </w:r>
      <w:r w:rsidRPr="003F3620">
        <w:tab/>
        <w:t xml:space="preserve">Modify ad hoc group call </w:t>
      </w:r>
      <w:r>
        <w:t>criteria</w:t>
      </w:r>
      <w:r w:rsidRPr="003F3620">
        <w:t xml:space="preserve"> request</w:t>
      </w:r>
      <w:r w:rsidRPr="003F3620">
        <w:rPr>
          <w:rFonts w:hint="eastAsia"/>
          <w:lang w:eastAsia="zh-CN"/>
        </w:rPr>
        <w:t xml:space="preserve"> </w:t>
      </w:r>
      <w:r w:rsidRPr="003F3620">
        <w:t xml:space="preserve">(MCPTT </w:t>
      </w:r>
      <w:r>
        <w:t>server</w:t>
      </w:r>
      <w:r w:rsidRPr="003F3620">
        <w:t xml:space="preserve"> – MCPTT server)</w:t>
      </w:r>
      <w:bookmarkEnd w:id="1538"/>
    </w:p>
    <w:p w14:paraId="0741EF8E" w14:textId="77777777" w:rsidR="00925364" w:rsidRPr="003F3620" w:rsidRDefault="00925364" w:rsidP="00925364">
      <w:pPr>
        <w:rPr>
          <w:lang w:eastAsia="zh-CN"/>
        </w:rPr>
      </w:pPr>
      <w:r w:rsidRPr="003F3620">
        <w:t>Table 10.19.2.</w:t>
      </w:r>
      <w:r>
        <w:t>20a</w:t>
      </w:r>
      <w:r w:rsidRPr="003F3620">
        <w:rPr>
          <w:lang w:eastAsia="zh-CN"/>
        </w:rPr>
        <w:t>-1</w:t>
      </w:r>
      <w:r w:rsidRPr="003F3620">
        <w:t xml:space="preserve"> describes the information flow Modify ad hoc group call </w:t>
      </w:r>
      <w:r>
        <w:t>criteria</w:t>
      </w:r>
      <w:r w:rsidRPr="003F3620">
        <w:t xml:space="preserve"> request from the MCPTT </w:t>
      </w:r>
      <w:r>
        <w:t>server</w:t>
      </w:r>
      <w:r w:rsidRPr="003F3620">
        <w:t xml:space="preserve"> to the MCPTT server</w:t>
      </w:r>
      <w:r w:rsidRPr="003F3620">
        <w:rPr>
          <w:lang w:eastAsia="zh-CN"/>
        </w:rPr>
        <w:t>.</w:t>
      </w:r>
    </w:p>
    <w:p w14:paraId="078FD34F" w14:textId="77777777" w:rsidR="00925364" w:rsidRPr="003F3620" w:rsidRDefault="00925364" w:rsidP="00925364">
      <w:pPr>
        <w:pStyle w:val="TH"/>
        <w:rPr>
          <w:lang w:val="en-US"/>
        </w:rPr>
      </w:pPr>
      <w:r w:rsidRPr="003F3620">
        <w:lastRenderedPageBreak/>
        <w:t>Table 10.19.2.</w:t>
      </w:r>
      <w:r>
        <w:rPr>
          <w:lang w:val="en-US"/>
        </w:rPr>
        <w:t>20a</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25364" w:rsidRPr="003F3620" w14:paraId="429EDD97"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33AA446F" w14:textId="77777777" w:rsidR="00925364" w:rsidRPr="003F3620" w:rsidRDefault="00925364" w:rsidP="00B41054">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26101BC9" w14:textId="77777777" w:rsidR="00925364" w:rsidRPr="003F3620" w:rsidRDefault="00925364" w:rsidP="00B41054">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306B01B" w14:textId="77777777" w:rsidR="00925364" w:rsidRPr="003F3620" w:rsidRDefault="00925364" w:rsidP="00B41054">
            <w:pPr>
              <w:pStyle w:val="TAH"/>
            </w:pPr>
            <w:r w:rsidRPr="003F3620">
              <w:t>Description</w:t>
            </w:r>
          </w:p>
        </w:tc>
      </w:tr>
      <w:tr w:rsidR="00925364" w:rsidRPr="003F3620" w14:paraId="424FB256"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63A7C544" w14:textId="77777777" w:rsidR="00925364" w:rsidRPr="003F3620" w:rsidRDefault="00925364" w:rsidP="00B41054">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3647B29F"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779C4D55" w14:textId="77777777" w:rsidR="00925364" w:rsidRPr="003F3620" w:rsidRDefault="00925364" w:rsidP="00B41054">
            <w:pPr>
              <w:pStyle w:val="TAL"/>
            </w:pPr>
            <w:r w:rsidRPr="003F3620">
              <w:t xml:space="preserve">The MCPTT </w:t>
            </w:r>
            <w:r w:rsidRPr="003F3620">
              <w:rPr>
                <w:rFonts w:hint="eastAsia"/>
                <w:lang w:eastAsia="zh-CN"/>
              </w:rPr>
              <w:t>ID</w:t>
            </w:r>
            <w:r w:rsidRPr="003F3620">
              <w:t xml:space="preserve"> of the </w:t>
            </w:r>
            <w:r w:rsidRPr="003F3620">
              <w:rPr>
                <w:lang w:eastAsia="zh-CN"/>
              </w:rPr>
              <w:t>calling party</w:t>
            </w:r>
          </w:p>
        </w:tc>
      </w:tr>
      <w:tr w:rsidR="00925364" w:rsidRPr="003F3620" w14:paraId="52ACA8AB" w14:textId="77777777" w:rsidTr="00B41054">
        <w:trPr>
          <w:jc w:val="center"/>
        </w:trPr>
        <w:tc>
          <w:tcPr>
            <w:tcW w:w="2880" w:type="dxa"/>
            <w:tcBorders>
              <w:top w:val="single" w:sz="4" w:space="0" w:color="000000"/>
              <w:left w:val="single" w:sz="4" w:space="0" w:color="000000"/>
              <w:bottom w:val="single" w:sz="4" w:space="0" w:color="000000"/>
              <w:right w:val="nil"/>
            </w:tcBorders>
          </w:tcPr>
          <w:p w14:paraId="06795BD9" w14:textId="77777777" w:rsidR="00925364" w:rsidRPr="003F3620" w:rsidRDefault="00925364" w:rsidP="00B41054">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78C535B2"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0A9F1C3" w14:textId="77777777" w:rsidR="00925364" w:rsidRPr="003F3620" w:rsidRDefault="00925364" w:rsidP="00B41054">
            <w:pPr>
              <w:pStyle w:val="TAL"/>
            </w:pPr>
            <w:r w:rsidRPr="003F3620">
              <w:t>The functional alias of the calling party</w:t>
            </w:r>
          </w:p>
        </w:tc>
      </w:tr>
      <w:tr w:rsidR="00925364" w:rsidRPr="003F3620" w14:paraId="4BA6A208" w14:textId="77777777" w:rsidTr="00B41054">
        <w:trPr>
          <w:jc w:val="center"/>
        </w:trPr>
        <w:tc>
          <w:tcPr>
            <w:tcW w:w="2880" w:type="dxa"/>
            <w:tcBorders>
              <w:top w:val="single" w:sz="4" w:space="0" w:color="000000"/>
              <w:left w:val="single" w:sz="4" w:space="0" w:color="000000"/>
              <w:bottom w:val="single" w:sz="4" w:space="0" w:color="000000"/>
              <w:right w:val="nil"/>
            </w:tcBorders>
          </w:tcPr>
          <w:p w14:paraId="44CF985D" w14:textId="77777777" w:rsidR="00925364" w:rsidRPr="00CD4F50" w:rsidRDefault="00925364" w:rsidP="00B41054">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B15055E"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207BE255" w14:textId="77777777" w:rsidR="00925364" w:rsidRPr="003F3620" w:rsidRDefault="00925364" w:rsidP="00B41054">
            <w:pPr>
              <w:pStyle w:val="TAL"/>
            </w:pPr>
            <w:r w:rsidRPr="003F3620">
              <w:t xml:space="preserve">The MCPTT </w:t>
            </w:r>
            <w:r w:rsidRPr="003F3620">
              <w:rPr>
                <w:rFonts w:hint="eastAsia"/>
              </w:rPr>
              <w:t xml:space="preserve">group ID </w:t>
            </w:r>
            <w:r w:rsidRPr="003F3620">
              <w:t>of ad hoc group call whose participants list needs to be modified</w:t>
            </w:r>
          </w:p>
        </w:tc>
      </w:tr>
      <w:tr w:rsidR="00925364" w:rsidRPr="003F3620" w14:paraId="145FB899" w14:textId="77777777" w:rsidTr="00B41054">
        <w:trPr>
          <w:jc w:val="center"/>
        </w:trPr>
        <w:tc>
          <w:tcPr>
            <w:tcW w:w="2880" w:type="dxa"/>
            <w:tcBorders>
              <w:top w:val="single" w:sz="4" w:space="0" w:color="000000"/>
              <w:left w:val="single" w:sz="4" w:space="0" w:color="000000"/>
              <w:bottom w:val="single" w:sz="4" w:space="0" w:color="000000"/>
              <w:right w:val="nil"/>
            </w:tcBorders>
          </w:tcPr>
          <w:p w14:paraId="52A2EDDD" w14:textId="77777777" w:rsidR="00925364" w:rsidRPr="003F3620" w:rsidRDefault="00925364" w:rsidP="00B41054">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4F8C12C6"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BB90774" w14:textId="77777777" w:rsidR="00925364" w:rsidRPr="003F3620" w:rsidRDefault="00925364" w:rsidP="00B41054">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p>
        </w:tc>
      </w:tr>
    </w:tbl>
    <w:p w14:paraId="373975B0" w14:textId="77777777" w:rsidR="00925364" w:rsidRDefault="00925364" w:rsidP="00925364">
      <w:pPr>
        <w:rPr>
          <w:rFonts w:eastAsia="SimSun"/>
        </w:rPr>
      </w:pPr>
    </w:p>
    <w:p w14:paraId="50F45B99" w14:textId="77777777" w:rsidR="00213828" w:rsidRPr="00606A2B" w:rsidRDefault="00213828" w:rsidP="00213828">
      <w:pPr>
        <w:pStyle w:val="Heading4"/>
      </w:pPr>
      <w:bookmarkStart w:id="1539" w:name="_Toc200624203"/>
      <w:r w:rsidRPr="00606A2B">
        <w:t>10.19.2.</w:t>
      </w:r>
      <w:r>
        <w:t>21</w:t>
      </w:r>
      <w:r w:rsidRPr="00606A2B">
        <w:tab/>
        <w:t xml:space="preserve">Modify ad hoc group call </w:t>
      </w:r>
      <w:r>
        <w:t>criteria</w:t>
      </w:r>
      <w:r w:rsidRPr="00606A2B">
        <w:t xml:space="preserve"> response</w:t>
      </w:r>
      <w:r w:rsidRPr="00606A2B">
        <w:rPr>
          <w:rFonts w:hint="eastAsia"/>
        </w:rPr>
        <w:t xml:space="preserve"> </w:t>
      </w:r>
      <w:r w:rsidRPr="00606A2B">
        <w:t>(MCPTT server – MCPTT client)</w:t>
      </w:r>
      <w:bookmarkEnd w:id="1537"/>
      <w:bookmarkEnd w:id="1539"/>
    </w:p>
    <w:p w14:paraId="496ADA3E" w14:textId="77777777" w:rsidR="00213828" w:rsidRPr="00606A2B" w:rsidRDefault="00213828" w:rsidP="00213828">
      <w:r w:rsidRPr="00606A2B">
        <w:t>Table 10.19.2.</w:t>
      </w:r>
      <w:r>
        <w:t>21</w:t>
      </w:r>
      <w:r w:rsidRPr="00606A2B">
        <w:t xml:space="preserve">-1 describes the information flow Modify ad hoc group call </w:t>
      </w:r>
      <w:r>
        <w:t>criteria</w:t>
      </w:r>
      <w:r w:rsidRPr="00606A2B">
        <w:t xml:space="preserve"> response from the MCPTT server to the MCPTT client.</w:t>
      </w:r>
    </w:p>
    <w:p w14:paraId="23435850" w14:textId="23D1F573" w:rsidR="00213828" w:rsidRPr="00CD4F50" w:rsidRDefault="00213828" w:rsidP="00213828">
      <w:pPr>
        <w:pStyle w:val="TH"/>
      </w:pPr>
      <w:r w:rsidRPr="005362A0">
        <w:t>Table 10.19.2.</w:t>
      </w:r>
      <w:r w:rsidRPr="00CD4F50">
        <w:t>21</w:t>
      </w:r>
      <w:r w:rsidRPr="005362A0">
        <w:t>-1</w:t>
      </w:r>
      <w:r w:rsidR="00A0490A">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13828" w:rsidRPr="005362A0" w14:paraId="60831B37"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BC18" w14:textId="77777777" w:rsidR="00213828" w:rsidRPr="00CD4F50" w:rsidRDefault="00213828" w:rsidP="00676C7F">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FC60D" w14:textId="77777777" w:rsidR="00213828" w:rsidRPr="00CD4F50" w:rsidRDefault="00213828" w:rsidP="00676C7F">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DB8B1" w14:textId="77777777" w:rsidR="00213828" w:rsidRPr="00CD4F50" w:rsidRDefault="00213828" w:rsidP="00676C7F">
            <w:pPr>
              <w:pStyle w:val="TAH"/>
            </w:pPr>
            <w:r w:rsidRPr="005362A0">
              <w:t>Description</w:t>
            </w:r>
          </w:p>
        </w:tc>
      </w:tr>
      <w:tr w:rsidR="00213828" w:rsidRPr="005362A0" w14:paraId="6D77E016"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00AD" w14:textId="77777777" w:rsidR="00213828" w:rsidRPr="005362A0" w:rsidRDefault="00213828" w:rsidP="00676C7F">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EA259"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6FE55" w14:textId="7813465D" w:rsidR="00213828" w:rsidRPr="005362A0" w:rsidRDefault="00213828" w:rsidP="00676C7F">
            <w:pPr>
              <w:pStyle w:val="TAL"/>
            </w:pPr>
            <w:r w:rsidRPr="005362A0">
              <w:t xml:space="preserve">The </w:t>
            </w:r>
            <w:r w:rsidRPr="005362A0">
              <w:rPr>
                <w:rFonts w:hint="eastAsia"/>
              </w:rPr>
              <w:t>MCPTT ID</w:t>
            </w:r>
            <w:r w:rsidRPr="005362A0">
              <w:t xml:space="preserve"> of the </w:t>
            </w:r>
            <w:r w:rsidR="00A0490A" w:rsidRPr="00A0490A">
              <w:t>requesting MCPTT user who is authorized to modify the ad hoc group call criteria</w:t>
            </w:r>
          </w:p>
        </w:tc>
      </w:tr>
      <w:tr w:rsidR="00213828" w:rsidRPr="005362A0" w14:paraId="0489CE91"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CAAB3" w14:textId="77777777" w:rsidR="00213828" w:rsidRPr="005362A0" w:rsidRDefault="00213828" w:rsidP="00676C7F">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D4E7F" w14:textId="77777777" w:rsidR="00213828" w:rsidRPr="005362A0" w:rsidRDefault="00213828" w:rsidP="00676C7F">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431" w14:textId="167F6855" w:rsidR="00213828" w:rsidRPr="005362A0" w:rsidRDefault="00213828" w:rsidP="00676C7F">
            <w:pPr>
              <w:pStyle w:val="TAL"/>
            </w:pPr>
            <w:r w:rsidRPr="005362A0">
              <w:t xml:space="preserve">The functional alias of the </w:t>
            </w:r>
            <w:r w:rsidR="00A0490A" w:rsidRPr="00A0490A">
              <w:t>requesting MCPTT user who is authorized to modify the ad hoc group call criteria</w:t>
            </w:r>
          </w:p>
        </w:tc>
      </w:tr>
      <w:tr w:rsidR="00213828" w:rsidRPr="005362A0" w14:paraId="3D4AA7F0"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63E15" w14:textId="77777777" w:rsidR="00213828" w:rsidRPr="005362A0" w:rsidRDefault="00213828" w:rsidP="00676C7F">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88852"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595A" w14:textId="77777777" w:rsidR="00213828" w:rsidRPr="005362A0" w:rsidRDefault="00213828" w:rsidP="00676C7F">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213828" w:rsidRPr="005362A0" w14:paraId="04C8F6B5"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97EA5" w14:textId="77777777" w:rsidR="00213828" w:rsidRPr="005362A0" w:rsidRDefault="00213828" w:rsidP="00676C7F">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C85B1"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1939F" w14:textId="1B52DA35" w:rsidR="00213828" w:rsidRPr="005362A0" w:rsidRDefault="00213828" w:rsidP="00676C7F">
            <w:pPr>
              <w:pStyle w:val="TAL"/>
            </w:pPr>
            <w:r w:rsidRPr="005362A0">
              <w:t>Result of the modify ad hoc group call participants request (</w:t>
            </w:r>
            <w:r w:rsidR="004D29C3" w:rsidRPr="004D29C3">
              <w:t>success or failure</w:t>
            </w:r>
            <w:r w:rsidRPr="005362A0">
              <w:t>)</w:t>
            </w:r>
          </w:p>
        </w:tc>
      </w:tr>
      <w:tr w:rsidR="00057AF5" w:rsidRPr="005362A0" w14:paraId="1E57F1C4"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4F48" w14:textId="61C2CE0B" w:rsidR="00057AF5" w:rsidRPr="005362A0" w:rsidRDefault="00057AF5" w:rsidP="00057AF5">
            <w:pPr>
              <w:pStyle w:val="TAL"/>
            </w:pPr>
            <w:r w:rsidRPr="001164CD">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9781E" w14:textId="0967576A" w:rsidR="00057AF5" w:rsidRPr="005362A0" w:rsidRDefault="00057AF5" w:rsidP="00057AF5">
            <w:pPr>
              <w:pStyle w:val="TAL"/>
            </w:pPr>
            <w:r w:rsidRPr="001164C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1CD25" w14:textId="5C9121B2" w:rsidR="00057AF5" w:rsidRPr="005362A0" w:rsidRDefault="00057AF5" w:rsidP="00057AF5">
            <w:pPr>
              <w:pStyle w:val="TAL"/>
            </w:pPr>
            <w:r w:rsidRPr="001164CD">
              <w:t>Carries the details of criteria or meaningful label identifying the criteria or the combination of both that the MCPTT server used for determining the participants e.g., it can be a location based criteria to invite participants in a particular area</w:t>
            </w:r>
          </w:p>
        </w:tc>
      </w:tr>
    </w:tbl>
    <w:p w14:paraId="2CAD3D38" w14:textId="77777777" w:rsidR="00213828" w:rsidRDefault="00213828" w:rsidP="00213828">
      <w:pPr>
        <w:rPr>
          <w:rFonts w:eastAsia="SimSun"/>
        </w:rPr>
      </w:pPr>
    </w:p>
    <w:p w14:paraId="1837FC60" w14:textId="77777777" w:rsidR="00925364" w:rsidRPr="00606A2B" w:rsidRDefault="00925364" w:rsidP="00925364">
      <w:pPr>
        <w:pStyle w:val="Heading4"/>
      </w:pPr>
      <w:bookmarkStart w:id="1540" w:name="_Toc200624204"/>
      <w:r w:rsidRPr="00606A2B">
        <w:t>10.19.2.</w:t>
      </w:r>
      <w:r>
        <w:t>21a</w:t>
      </w:r>
      <w:r w:rsidRPr="00606A2B">
        <w:tab/>
        <w:t xml:space="preserve">Modify ad hoc group call </w:t>
      </w:r>
      <w:r>
        <w:t>criteria</w:t>
      </w:r>
      <w:r w:rsidRPr="00606A2B">
        <w:t xml:space="preserve"> response</w:t>
      </w:r>
      <w:r w:rsidRPr="00606A2B">
        <w:rPr>
          <w:rFonts w:hint="eastAsia"/>
        </w:rPr>
        <w:t xml:space="preserve"> </w:t>
      </w:r>
      <w:r w:rsidRPr="00606A2B">
        <w:t xml:space="preserve">(MCPTT server – MCPTT </w:t>
      </w:r>
      <w:r>
        <w:t>server</w:t>
      </w:r>
      <w:r w:rsidRPr="00606A2B">
        <w:t>)</w:t>
      </w:r>
      <w:bookmarkEnd w:id="1540"/>
    </w:p>
    <w:p w14:paraId="36D9A14D" w14:textId="77777777" w:rsidR="00925364" w:rsidRPr="00606A2B" w:rsidRDefault="00925364" w:rsidP="00925364">
      <w:r w:rsidRPr="00606A2B">
        <w:t>Table 10.19.2.</w:t>
      </w:r>
      <w:r>
        <w:t>21a</w:t>
      </w:r>
      <w:r w:rsidRPr="00606A2B">
        <w:t xml:space="preserve">-1 describes the information flow Modify ad hoc group call </w:t>
      </w:r>
      <w:r>
        <w:t>criteria</w:t>
      </w:r>
      <w:r w:rsidRPr="00606A2B">
        <w:t xml:space="preserve"> response from the MCPTT server to the MCPTT </w:t>
      </w:r>
      <w:r>
        <w:t>server</w:t>
      </w:r>
      <w:r w:rsidRPr="00606A2B">
        <w:t>.</w:t>
      </w:r>
    </w:p>
    <w:p w14:paraId="560DEA2D" w14:textId="4A3D8572" w:rsidR="00925364" w:rsidRPr="00CD4F50" w:rsidRDefault="00925364" w:rsidP="00925364">
      <w:pPr>
        <w:pStyle w:val="TH"/>
      </w:pPr>
      <w:r w:rsidRPr="005362A0">
        <w:lastRenderedPageBreak/>
        <w:t>Table 10.19.2.</w:t>
      </w:r>
      <w:r w:rsidRPr="00CD4F50">
        <w:t>21</w:t>
      </w:r>
      <w:r>
        <w:t>a</w:t>
      </w:r>
      <w:r w:rsidRPr="005362A0">
        <w:t>-1</w:t>
      </w:r>
      <w:r w:rsidR="004D29C3">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25364" w:rsidRPr="005362A0" w14:paraId="35AB716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DAD11" w14:textId="77777777" w:rsidR="00925364" w:rsidRPr="00CD4F50" w:rsidRDefault="00925364" w:rsidP="00B41054">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55485" w14:textId="77777777" w:rsidR="00925364" w:rsidRPr="00CD4F50" w:rsidRDefault="00925364" w:rsidP="00B41054">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8492A" w14:textId="77777777" w:rsidR="00925364" w:rsidRPr="00CD4F50" w:rsidRDefault="00925364" w:rsidP="00B41054">
            <w:pPr>
              <w:pStyle w:val="TAH"/>
            </w:pPr>
            <w:r w:rsidRPr="005362A0">
              <w:t>Description</w:t>
            </w:r>
          </w:p>
        </w:tc>
      </w:tr>
      <w:tr w:rsidR="00925364" w:rsidRPr="005362A0" w14:paraId="10ED61C8"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954A8" w14:textId="77777777" w:rsidR="00925364" w:rsidRPr="005362A0" w:rsidRDefault="00925364" w:rsidP="00B41054">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17046"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CEC99" w14:textId="77777777" w:rsidR="00925364" w:rsidRPr="005362A0" w:rsidRDefault="00925364" w:rsidP="00B41054">
            <w:pPr>
              <w:pStyle w:val="TAL"/>
            </w:pPr>
            <w:r w:rsidRPr="005362A0">
              <w:t xml:space="preserve">The </w:t>
            </w:r>
            <w:r w:rsidRPr="005362A0">
              <w:rPr>
                <w:rFonts w:hint="eastAsia"/>
              </w:rPr>
              <w:t>MCPTT ID</w:t>
            </w:r>
            <w:r w:rsidRPr="005362A0">
              <w:t xml:space="preserve"> of the calling party</w:t>
            </w:r>
          </w:p>
        </w:tc>
      </w:tr>
      <w:tr w:rsidR="00925364" w:rsidRPr="005362A0" w14:paraId="2583513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1F8" w14:textId="77777777" w:rsidR="00925364" w:rsidRPr="005362A0" w:rsidRDefault="00925364" w:rsidP="00B41054">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BBFC3" w14:textId="77777777" w:rsidR="00925364" w:rsidRPr="005362A0" w:rsidRDefault="00925364" w:rsidP="00B41054">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881AB" w14:textId="77777777" w:rsidR="00925364" w:rsidRPr="005362A0" w:rsidRDefault="00925364" w:rsidP="00B41054">
            <w:pPr>
              <w:pStyle w:val="TAL"/>
            </w:pPr>
            <w:r w:rsidRPr="005362A0">
              <w:t>The functional alias of the calling party</w:t>
            </w:r>
          </w:p>
        </w:tc>
      </w:tr>
      <w:tr w:rsidR="00925364" w:rsidRPr="005362A0" w14:paraId="03EA8020"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96FF" w14:textId="77777777" w:rsidR="00925364" w:rsidRPr="005362A0" w:rsidRDefault="00925364" w:rsidP="00B41054">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9871"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BFECA" w14:textId="77777777" w:rsidR="00925364" w:rsidRPr="005362A0" w:rsidRDefault="00925364" w:rsidP="00B41054">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925364" w:rsidRPr="005362A0" w14:paraId="0898E6B5"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1FEF3" w14:textId="77777777" w:rsidR="00925364" w:rsidRPr="005362A0" w:rsidRDefault="00925364" w:rsidP="00B41054">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9A60"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53682" w14:textId="5489E2F1" w:rsidR="00925364" w:rsidRPr="005362A0" w:rsidRDefault="00925364" w:rsidP="00B41054">
            <w:pPr>
              <w:pStyle w:val="TAL"/>
            </w:pPr>
            <w:r w:rsidRPr="005362A0">
              <w:t>Result of the modify ad hoc group call participants request (</w:t>
            </w:r>
            <w:r w:rsidR="004D29C3" w:rsidRPr="004D29C3">
              <w:t>success or failure</w:t>
            </w:r>
            <w:r w:rsidRPr="005362A0">
              <w:t>)</w:t>
            </w:r>
          </w:p>
        </w:tc>
      </w:tr>
    </w:tbl>
    <w:p w14:paraId="6CD75A2F" w14:textId="77777777" w:rsidR="00925364" w:rsidRDefault="00925364" w:rsidP="00925364">
      <w:pPr>
        <w:rPr>
          <w:rFonts w:eastAsia="SimSun"/>
        </w:rPr>
      </w:pPr>
    </w:p>
    <w:p w14:paraId="37F9C8AD" w14:textId="1E8F2ECE" w:rsidR="003B0879" w:rsidRDefault="003B0879" w:rsidP="003B0879">
      <w:pPr>
        <w:pStyle w:val="Heading3"/>
      </w:pPr>
      <w:bookmarkStart w:id="1541" w:name="_Toc200624205"/>
      <w:r w:rsidRPr="00287882">
        <w:t>10.</w:t>
      </w:r>
      <w:r>
        <w:t>19</w:t>
      </w:r>
      <w:r w:rsidRPr="00287882">
        <w:t>.</w:t>
      </w:r>
      <w:r>
        <w:t>3</w:t>
      </w:r>
      <w:r w:rsidRPr="00287882">
        <w:tab/>
      </w:r>
      <w:r>
        <w:t>Procedures</w:t>
      </w:r>
      <w:bookmarkEnd w:id="1541"/>
    </w:p>
    <w:p w14:paraId="31D2F73A" w14:textId="77777777" w:rsidR="0061294C" w:rsidRPr="002C512E" w:rsidRDefault="0061294C" w:rsidP="0061294C">
      <w:pPr>
        <w:pStyle w:val="Heading4"/>
        <w:rPr>
          <w:rFonts w:eastAsia="SimSun"/>
        </w:rPr>
      </w:pPr>
      <w:bookmarkStart w:id="1542" w:name="_Toc200624206"/>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42"/>
    </w:p>
    <w:p w14:paraId="056343AA" w14:textId="77777777" w:rsidR="0061294C" w:rsidRPr="00AB5FED" w:rsidRDefault="0061294C" w:rsidP="0061294C">
      <w:pPr>
        <w:pStyle w:val="Heading5"/>
      </w:pPr>
      <w:bookmarkStart w:id="1543" w:name="_Toc200624207"/>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43"/>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56BEDB3" w:rsidR="0061294C" w:rsidRDefault="001635F6" w:rsidP="0061294C">
      <w:pPr>
        <w:pStyle w:val="TH"/>
      </w:pPr>
      <w:r w:rsidRPr="001635F6">
        <w:rPr>
          <w:rFonts w:ascii="Times New Roman" w:hAnsi="Times New Roman"/>
        </w:rPr>
        <w:object w:dxaOrig="9630" w:dyaOrig="8010" w14:anchorId="5B98F320">
          <v:shape id="_x0000_i1135" type="#_x0000_t75" style="width:481.5pt;height:400.5pt" o:ole="">
            <v:imagedata r:id="rId225" o:title=""/>
          </v:shape>
          <o:OLEObject Type="Embed" ProgID="Visio.Drawing.15" ShapeID="_x0000_i1135" DrawAspect="Content" ObjectID="_1811238521" r:id="rId226"/>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47D7658B" w14:textId="77777777" w:rsidR="00BE2FB8" w:rsidRDefault="0061294C" w:rsidP="00BE2FB8">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666B8F75" w14:textId="60F22F3B" w:rsidR="0061294C" w:rsidRPr="003D76D3" w:rsidRDefault="00BE2FB8" w:rsidP="00F375F8">
      <w:pPr>
        <w:pStyle w:val="NO"/>
      </w:pPr>
      <w:r>
        <w:t>NOTE 2:</w:t>
      </w:r>
      <w:r>
        <w:tab/>
        <w:t>For emergency ad hoc group calls the receiving MCPTT client shall always accept the request.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3960D8BE" w:rsidR="0061294C" w:rsidRPr="002D2654" w:rsidRDefault="0061294C" w:rsidP="0061294C">
      <w:pPr>
        <w:pStyle w:val="NO"/>
        <w:rPr>
          <w:rFonts w:eastAsia="SimSun"/>
        </w:rPr>
      </w:pPr>
      <w:r w:rsidRPr="00356591">
        <w:rPr>
          <w:rFonts w:eastAsia="SimSun"/>
        </w:rPr>
        <w:t>NOTE </w:t>
      </w:r>
      <w:r w:rsidR="00BE2FB8">
        <w:rPr>
          <w:rFonts w:eastAsia="SimSun"/>
        </w:rPr>
        <w:t>3</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w:t>
      </w:r>
      <w:r w:rsidRPr="00356591">
        <w:lastRenderedPageBreak/>
        <w:t xml:space="preserve">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367D101" w:rsidR="0061294C" w:rsidRPr="00356591" w:rsidRDefault="0061294C" w:rsidP="0061294C">
      <w:pPr>
        <w:pStyle w:val="NO"/>
        <w:rPr>
          <w:rFonts w:eastAsia="SimSun"/>
        </w:rPr>
      </w:pPr>
      <w:r w:rsidRPr="00356591">
        <w:rPr>
          <w:rFonts w:eastAsia="SimSun"/>
        </w:rPr>
        <w:t>NOTE </w:t>
      </w:r>
      <w:r w:rsidR="00BE2FB8">
        <w:rPr>
          <w:rFonts w:eastAsia="SimSun"/>
        </w:rPr>
        <w:t>4</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44" w:name="_Toc113304248"/>
      <w:bookmarkStart w:id="1545" w:name="_Toc200624208"/>
      <w:r>
        <w:t>10.19</w:t>
      </w:r>
      <w:r w:rsidRPr="00AB5FED">
        <w:t>.</w:t>
      </w:r>
      <w:r>
        <w:t>3.1.2</w:t>
      </w:r>
      <w:r w:rsidRPr="00874DF3">
        <w:tab/>
      </w:r>
      <w:bookmarkEnd w:id="1544"/>
      <w:r>
        <w:rPr>
          <w:lang w:val="nl-NL"/>
        </w:rPr>
        <w:t>Release ad hoc group call</w:t>
      </w:r>
      <w:bookmarkEnd w:id="1545"/>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36" type="#_x0000_t75" style="width:399.75pt;height:387.75pt" o:ole="">
            <v:imagedata r:id="rId227" o:title=""/>
          </v:shape>
          <o:OLEObject Type="Embed" ProgID="Visio.Drawing.11" ShapeID="_x0000_i1136" DrawAspect="Content" ObjectID="_1811238522" r:id="rId228"/>
        </w:object>
      </w:r>
    </w:p>
    <w:p w14:paraId="5B1D5B30" w14:textId="0C00FDA4" w:rsidR="0061294C" w:rsidRPr="00AB5FED" w:rsidRDefault="0061294C" w:rsidP="0061294C">
      <w:pPr>
        <w:pStyle w:val="TF"/>
      </w:pPr>
      <w:r w:rsidRPr="00AB5FED">
        <w:t>Figure </w:t>
      </w:r>
      <w:r>
        <w:t>10.19</w:t>
      </w:r>
      <w:r w:rsidRPr="00AB5FED">
        <w:t>.</w:t>
      </w:r>
      <w:r>
        <w:t>3.1.2</w:t>
      </w:r>
      <w:r w:rsidRPr="00AB5FED">
        <w:t xml:space="preserve">-1: Release </w:t>
      </w:r>
      <w:r>
        <w:t>ad hoc group call</w:t>
      </w:r>
      <w:r w:rsidR="00EE5D4F" w:rsidRPr="00EE5D4F">
        <w:t xml:space="preserve"> by the MCPTT server</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w:t>
      </w:r>
      <w:r w:rsidRPr="00EA321A">
        <w:lastRenderedPageBreak/>
        <w:t xml:space="preserve">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568BD1CE" w14:textId="77777777" w:rsidR="00A71AB4" w:rsidRPr="000B6B40" w:rsidRDefault="00A71AB4" w:rsidP="006B180C">
      <w:pPr>
        <w:pStyle w:val="Heading5"/>
      </w:pPr>
      <w:bookmarkStart w:id="1546" w:name="_Toc200624209"/>
      <w:r w:rsidRPr="000B6B40">
        <w:t>10.19.3.1.2</w:t>
      </w:r>
      <w:r>
        <w:t>a</w:t>
      </w:r>
      <w:r w:rsidRPr="000B6B40">
        <w:tab/>
      </w:r>
      <w:r w:rsidRPr="000B6B40">
        <w:rPr>
          <w:lang w:val="nl-NL"/>
        </w:rPr>
        <w:t>Release ad hoc group call</w:t>
      </w:r>
      <w:r>
        <w:rPr>
          <w:lang w:val="nl-NL"/>
        </w:rPr>
        <w:t xml:space="preserve"> by an authorized user</w:t>
      </w:r>
      <w:bookmarkEnd w:id="1546"/>
    </w:p>
    <w:p w14:paraId="4CFCBE40" w14:textId="77777777" w:rsidR="00A71AB4" w:rsidRPr="000B6B40" w:rsidRDefault="00A71AB4" w:rsidP="00A71AB4">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MCPTT ad hoc group call for all the participants of that ad hoc group call.</w:t>
      </w:r>
    </w:p>
    <w:p w14:paraId="171B851A" w14:textId="77777777" w:rsidR="00A71AB4" w:rsidRPr="000B6B40" w:rsidRDefault="00A71AB4" w:rsidP="00A71AB4">
      <w:r w:rsidRPr="000B6B40">
        <w:t>Figure 10.19.3.1.2</w:t>
      </w:r>
      <w:r>
        <w:t>a</w:t>
      </w:r>
      <w:r w:rsidRPr="000B6B40">
        <w:t xml:space="preserve">-1 below illustrates the signalling control plane procedure for the MCPTT </w:t>
      </w:r>
      <w:r>
        <w:t>client</w:t>
      </w:r>
      <w:r w:rsidRPr="000B6B40">
        <w:t xml:space="preserve"> initiating termination </w:t>
      </w:r>
      <w:r>
        <w:t xml:space="preserve">of </w:t>
      </w:r>
      <w:r w:rsidRPr="000B6B40">
        <w:t>an ongoing ad hoc group call.</w:t>
      </w:r>
    </w:p>
    <w:p w14:paraId="15CE06D9" w14:textId="77777777" w:rsidR="00A71AB4" w:rsidRPr="000B6B40" w:rsidRDefault="00A71AB4" w:rsidP="006B180C">
      <w:pPr>
        <w:pStyle w:val="TH"/>
      </w:pPr>
      <w:r w:rsidRPr="000B6B40">
        <w:object w:dxaOrig="7935" w:dyaOrig="7786" w14:anchorId="7518E165">
          <v:shape id="_x0000_i1137" type="#_x0000_t75" style="width:398.65pt;height:387.75pt" o:ole="">
            <v:imagedata r:id="rId229" o:title=""/>
          </v:shape>
          <o:OLEObject Type="Embed" ProgID="Visio.Drawing.11" ShapeID="_x0000_i1137" DrawAspect="Content" ObjectID="_1811238523" r:id="rId230"/>
        </w:object>
      </w:r>
    </w:p>
    <w:p w14:paraId="1BE9627D" w14:textId="77777777" w:rsidR="00A71AB4" w:rsidRPr="000B6B40" w:rsidRDefault="00A71AB4" w:rsidP="006B180C">
      <w:pPr>
        <w:pStyle w:val="TF"/>
      </w:pPr>
      <w:r w:rsidRPr="000B6B40">
        <w:t>Figure 10.19.3.1.2</w:t>
      </w:r>
      <w:r>
        <w:t>a</w:t>
      </w:r>
      <w:r w:rsidRPr="000B6B40">
        <w:t>-1: Release ad hoc group call</w:t>
      </w:r>
      <w:r>
        <w:t xml:space="preserve"> by an authorized user</w:t>
      </w:r>
    </w:p>
    <w:p w14:paraId="63741CF7" w14:textId="77777777" w:rsidR="00A71AB4" w:rsidRPr="000B6B40" w:rsidRDefault="00A71AB4" w:rsidP="006B180C">
      <w:pPr>
        <w:pStyle w:val="B1"/>
      </w:pPr>
      <w:r w:rsidRPr="000B6B40">
        <w:t>1.</w:t>
      </w:r>
      <w:r w:rsidRPr="000B6B40">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78881B79" w14:textId="77777777" w:rsidR="00A71AB4" w:rsidRPr="000B6B40" w:rsidRDefault="00A71AB4" w:rsidP="006B180C">
      <w:pPr>
        <w:pStyle w:val="B1"/>
      </w:pPr>
      <w:r w:rsidRPr="000B6B40">
        <w:t>2.</w:t>
      </w:r>
      <w:r w:rsidRPr="000B6B40">
        <w:tab/>
      </w:r>
      <w:r>
        <w:t xml:space="preserve">The authorized MCPTT user on </w:t>
      </w:r>
      <w:r w:rsidRPr="000B6B40">
        <w:t xml:space="preserve">MCPTT </w:t>
      </w:r>
      <w:r>
        <w:t>client 1</w:t>
      </w:r>
      <w:r w:rsidRPr="000B6B40">
        <w:t xml:space="preserve"> would like to release the MCPTT ad hoc group call which is ongoing</w:t>
      </w:r>
      <w:r>
        <w:t xml:space="preserve"> and </w:t>
      </w:r>
      <w:r w:rsidRPr="009847FA">
        <w:t>sends a</w:t>
      </w:r>
      <w:r>
        <w:t>n</w:t>
      </w:r>
      <w:r w:rsidRPr="009847FA">
        <w:t xml:space="preserve"> ad</w:t>
      </w:r>
      <w:r>
        <w:t> hoc group call release request to the MCPTT server</w:t>
      </w:r>
      <w:r w:rsidRPr="000B6B40">
        <w:t>.</w:t>
      </w:r>
    </w:p>
    <w:p w14:paraId="1892F8CE" w14:textId="77777777" w:rsidR="00A71AB4" w:rsidRPr="000B6B40" w:rsidRDefault="00A71AB4" w:rsidP="006B180C">
      <w:pPr>
        <w:pStyle w:val="B1"/>
      </w:pPr>
      <w:r w:rsidRPr="000B6B40">
        <w:t>3.</w:t>
      </w:r>
      <w:r w:rsidRPr="000B6B40">
        <w:tab/>
        <w:t xml:space="preserve">MCPTT server </w:t>
      </w:r>
      <w:r>
        <w:t>checks whether the MCPTT user on MCPTT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MCPTT server cancels the in-progress emergency state or in-progress imminent peril state of the ad hoc group if the ad hoc group call is an emergency or imminent peril call respectively.</w:t>
      </w:r>
    </w:p>
    <w:p w14:paraId="595FB673" w14:textId="77777777" w:rsidR="00A71AB4" w:rsidRPr="000B6B40" w:rsidRDefault="00A71AB4" w:rsidP="006B180C">
      <w:pPr>
        <w:pStyle w:val="B1"/>
      </w:pPr>
      <w:r w:rsidRPr="000B6B40">
        <w:t>4.</w:t>
      </w:r>
      <w:r w:rsidRPr="000B6B40">
        <w:tab/>
      </w:r>
      <w:r>
        <w:t xml:space="preserve">The </w:t>
      </w:r>
      <w:r w:rsidRPr="000B6B40">
        <w:t>MCPTT server sends ad hoc group call</w:t>
      </w:r>
      <w:r w:rsidRPr="000B6B40">
        <w:rPr>
          <w:rFonts w:hint="eastAsia"/>
        </w:rPr>
        <w:t xml:space="preserve"> release request</w:t>
      </w:r>
      <w:r w:rsidRPr="000B6B40">
        <w:t xml:space="preserve"> via SIP core towards </w:t>
      </w:r>
      <w:r>
        <w:t>MCPTT client 2 and MCPTT client 3</w:t>
      </w:r>
      <w:r w:rsidRPr="000B6B40">
        <w:t>.</w:t>
      </w:r>
    </w:p>
    <w:p w14:paraId="47E73BC9" w14:textId="77777777" w:rsidR="00A71AB4" w:rsidRPr="000B6B40" w:rsidRDefault="00A71AB4" w:rsidP="006B180C">
      <w:pPr>
        <w:pStyle w:val="B1"/>
      </w:pPr>
      <w:r w:rsidRPr="000B6B40">
        <w:t>5.</w:t>
      </w:r>
      <w:r w:rsidRPr="000B6B40">
        <w:tab/>
        <w:t>MCPTT user</w:t>
      </w:r>
      <w:r>
        <w:t>s on MCPTT client 2 and MCPTT client 3</w:t>
      </w:r>
      <w:r w:rsidRPr="000B6B40">
        <w:t xml:space="preserve"> are notified about the </w:t>
      </w:r>
      <w:r w:rsidRPr="000B6B40">
        <w:rPr>
          <w:rFonts w:hint="eastAsia"/>
          <w:lang w:eastAsia="zh-CN"/>
        </w:rPr>
        <w:t>release</w:t>
      </w:r>
      <w:r w:rsidRPr="000B6B40">
        <w:t xml:space="preserve"> of the ad hoc group call.</w:t>
      </w:r>
    </w:p>
    <w:p w14:paraId="0CED57FA" w14:textId="77777777" w:rsidR="00A71AB4" w:rsidRDefault="00A71AB4" w:rsidP="006B180C">
      <w:pPr>
        <w:pStyle w:val="B1"/>
      </w:pPr>
      <w:r w:rsidRPr="000B6B40">
        <w:t>6.</w:t>
      </w:r>
      <w:r w:rsidRPr="000B6B40">
        <w:tab/>
        <w:t>MCPTT client</w:t>
      </w:r>
      <w:r>
        <w:t> 2 and MCPTT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MCPTT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0854D004" w14:textId="77777777" w:rsidR="00A71AB4" w:rsidRDefault="00A71AB4" w:rsidP="006B180C">
      <w:pPr>
        <w:pStyle w:val="B1"/>
      </w:pPr>
      <w:r>
        <w:t>7.</w:t>
      </w:r>
      <w:r>
        <w:tab/>
        <w:t xml:space="preserve">The </w:t>
      </w:r>
      <w:r w:rsidRPr="000B6B40">
        <w:t>MCPTT server sends ad hoc group call</w:t>
      </w:r>
      <w:r w:rsidRPr="000B6B40">
        <w:rPr>
          <w:rFonts w:hint="eastAsia"/>
        </w:rPr>
        <w:t xml:space="preserve"> release re</w:t>
      </w:r>
      <w:r>
        <w:t>sponse</w:t>
      </w:r>
      <w:r w:rsidRPr="000B6B40">
        <w:t xml:space="preserve"> </w:t>
      </w:r>
      <w:r>
        <w:t>to MCPTT client 1</w:t>
      </w:r>
      <w:r w:rsidRPr="000B6B40">
        <w:t>.</w:t>
      </w:r>
    </w:p>
    <w:p w14:paraId="38BCD3CA" w14:textId="77777777" w:rsidR="00A71AB4" w:rsidRPr="000B6B40" w:rsidRDefault="00A71AB4" w:rsidP="006B180C">
      <w:pPr>
        <w:pStyle w:val="B1"/>
      </w:pPr>
      <w:r>
        <w:t>8.</w:t>
      </w:r>
      <w:r>
        <w:tab/>
      </w:r>
      <w:r w:rsidRPr="000B6B40">
        <w:t>MCPTT user</w:t>
      </w:r>
      <w:r>
        <w:t xml:space="preserve"> on MCPTT client 1 is</w:t>
      </w:r>
      <w:r w:rsidRPr="000B6B40">
        <w:t xml:space="preserve"> notified about the </w:t>
      </w:r>
      <w:r w:rsidRPr="000B6B40">
        <w:rPr>
          <w:rFonts w:hint="eastAsia"/>
          <w:lang w:eastAsia="zh-CN"/>
        </w:rPr>
        <w:t>release</w:t>
      </w:r>
      <w:r w:rsidRPr="000B6B40">
        <w:t xml:space="preserve"> of the ad hoc group call.</w:t>
      </w:r>
    </w:p>
    <w:p w14:paraId="3F15B7E9" w14:textId="77777777" w:rsidR="00A71AB4" w:rsidRPr="000B6B40" w:rsidRDefault="00A71AB4" w:rsidP="006B180C">
      <w:pPr>
        <w:pStyle w:val="B1"/>
      </w:pPr>
      <w:r>
        <w:t>9</w:t>
      </w:r>
      <w:r w:rsidRPr="000B6B40">
        <w:t>.</w:t>
      </w:r>
      <w:r w:rsidRPr="000B6B40">
        <w:tab/>
        <w:t xml:space="preserve">MCPTT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772FDF6B" w14:textId="77777777" w:rsidR="0061294C" w:rsidRPr="00AB5FED" w:rsidRDefault="0061294C" w:rsidP="0061294C">
      <w:pPr>
        <w:pStyle w:val="Heading5"/>
      </w:pPr>
      <w:bookmarkStart w:id="1547" w:name="_Toc200624210"/>
      <w:r>
        <w:lastRenderedPageBreak/>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47"/>
    </w:p>
    <w:p w14:paraId="029B131F" w14:textId="46B6CEE1"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w:t>
      </w:r>
      <w:r w:rsidR="00460C16" w:rsidRPr="00AF25C7">
        <w:t>criteria</w:t>
      </w:r>
      <w:r w:rsidR="00460C16">
        <w:t xml:space="preserve"> </w:t>
      </w:r>
      <w:r>
        <w:rPr>
          <w:noProof/>
        </w:rPr>
        <w:t>received from the MCPTT client.</w:t>
      </w:r>
    </w:p>
    <w:p w14:paraId="12393A7F" w14:textId="77777777" w:rsidR="0061294C" w:rsidRDefault="0061294C" w:rsidP="0061294C">
      <w:pPr>
        <w:rPr>
          <w:noProof/>
        </w:rPr>
      </w:pPr>
      <w:r>
        <w:rPr>
          <w:noProof/>
        </w:rPr>
        <w:t>Pre-conditions:</w:t>
      </w:r>
    </w:p>
    <w:p w14:paraId="3885D063" w14:textId="6E2B5CA3"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w:t>
      </w:r>
      <w:r w:rsidR="00460C16" w:rsidRPr="00AF25C7">
        <w:t>initiate</w:t>
      </w:r>
      <w:r w:rsidR="00460C16">
        <w:t xml:space="preserve"> </w:t>
      </w:r>
      <w:r>
        <w:rPr>
          <w:noProof/>
        </w:rPr>
        <w:t>ad hoc group call.</w:t>
      </w:r>
    </w:p>
    <w:p w14:paraId="009843EE" w14:textId="108DBD52"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w:t>
      </w:r>
      <w:r w:rsidR="00460C16" w:rsidRPr="00AF25C7">
        <w:t>satisfying</w:t>
      </w:r>
      <w:r w:rsidR="00460C16">
        <w:t xml:space="preserve"> </w:t>
      </w:r>
      <w:r>
        <w:rPr>
          <w:noProof/>
        </w:rPr>
        <w:t>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38" type="#_x0000_t75" style="width:517.9pt;height:456.4pt" o:ole="">
            <v:imagedata r:id="rId231" o:title=""/>
          </v:shape>
          <o:OLEObject Type="Embed" ProgID="Visio.Drawing.15" ShapeID="_x0000_i1138" DrawAspect="Content" ObjectID="_1811238524" r:id="rId232"/>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w:t>
      </w:r>
      <w:r>
        <w:lastRenderedPageBreak/>
        <w:t>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28A4C00B"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w:t>
      </w:r>
      <w:r w:rsidR="00460C16" w:rsidRPr="00460C16">
        <w:t>PTT</w:t>
      </w:r>
      <w:r w:rsidR="002E2C91" w:rsidRPr="002E2C91">
        <w:t xml:space="preserve">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11928558"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057AF5" w:rsidRPr="00057AF5">
        <w:t>Depending on the criteria provided and based on local policy, the MCPTT server may modify the content of the criteria received in step</w:t>
      </w:r>
      <w:r w:rsidR="00057AF5">
        <w:t> </w:t>
      </w:r>
      <w:r w:rsidR="00057AF5" w:rsidRPr="00057AF5">
        <w:t>1 to determine the list of participants.</w:t>
      </w:r>
    </w:p>
    <w:p w14:paraId="5ECA4AE2" w14:textId="07A36BE2" w:rsidR="0061294C" w:rsidRPr="00666098" w:rsidRDefault="0061294C" w:rsidP="0061294C">
      <w:pPr>
        <w:pStyle w:val="NO"/>
      </w:pPr>
      <w:r w:rsidRPr="000C3FCA">
        <w:t>NOTE</w:t>
      </w:r>
      <w:r w:rsidR="00BE2FB8">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w:t>
      </w:r>
      <w:r>
        <w:lastRenderedPageBreak/>
        <w:t xml:space="preserve">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6A7320C2" w14:textId="77777777" w:rsidR="00BE2FB8" w:rsidRDefault="0061294C" w:rsidP="00BE2FB8">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3BC9C7CA" w14:textId="78F1F391" w:rsidR="0061294C" w:rsidRPr="003D76D3" w:rsidRDefault="00BE2FB8" w:rsidP="00BE2FB8">
      <w:pPr>
        <w:pStyle w:val="B1"/>
      </w:pPr>
      <w:r>
        <w:t>NOTE 2:</w:t>
      </w:r>
      <w:r>
        <w:tab/>
        <w:t>For emergency ad hoc group calls the receiving MCPTT client shall always accept the request.</w:t>
      </w:r>
    </w:p>
    <w:p w14:paraId="470254B8" w14:textId="69156CA9"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r w:rsidR="00D94881" w:rsidRPr="00D94881">
        <w:t>The ad hoc group call response contains the call resulting criteria used by the MCPTT server from step</w:t>
      </w:r>
      <w:r w:rsidR="00D94881">
        <w:t> </w:t>
      </w:r>
      <w:r w:rsidR="00D94881" w:rsidRPr="00D94881">
        <w:t>4 to determine the list of participants to be invited.</w:t>
      </w:r>
    </w:p>
    <w:p w14:paraId="3F78E37F" w14:textId="0C781723"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r w:rsidR="00D94881" w:rsidRPr="00D94881">
        <w:t xml:space="preserve"> </w:t>
      </w:r>
      <w:r w:rsidR="00D94881" w:rsidRPr="00D94881">
        <w:rPr>
          <w:lang w:eastAsia="zh-CN"/>
        </w:rPr>
        <w:t>All ad hoc group call notify messages contain the call resulting criteria used by the MCPTT server from step</w:t>
      </w:r>
      <w:r w:rsidR="00D94881">
        <w:rPr>
          <w:lang w:eastAsia="zh-CN"/>
        </w:rPr>
        <w:t> </w:t>
      </w:r>
      <w:r w:rsidR="00D94881" w:rsidRPr="00D94881">
        <w:rPr>
          <w:lang w:eastAsia="zh-CN"/>
        </w:rPr>
        <w:t>4 to determine the list of participants to be invited.</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00C48308" w14:textId="77777777" w:rsidR="00460C16" w:rsidRPr="00AF25C7" w:rsidRDefault="00460C16" w:rsidP="00460C16">
      <w:r w:rsidRPr="00AF25C7">
        <w:t>The MC</w:t>
      </w:r>
      <w:r>
        <w:t xml:space="preserve">PTT </w:t>
      </w:r>
      <w:r w:rsidRPr="00AF25C7">
        <w:t>server continuously checks whether other MC</w:t>
      </w:r>
      <w:r>
        <w:t>PTT users</w:t>
      </w:r>
      <w:r w:rsidRPr="00AF25C7">
        <w:t xml:space="preserve"> meet </w:t>
      </w:r>
      <w:r>
        <w:t xml:space="preserve">the criteria in order to add them to the ongoing ad hoc group call, </w:t>
      </w:r>
      <w:r w:rsidRPr="00AF25C7">
        <w:t xml:space="preserve">or </w:t>
      </w:r>
      <w:r>
        <w:t xml:space="preserve">whether any of the </w:t>
      </w:r>
      <w:r w:rsidRPr="00AF25C7">
        <w:t>participating MC</w:t>
      </w:r>
      <w:r>
        <w:t>PTT users</w:t>
      </w:r>
      <w:r w:rsidRPr="00AF25C7">
        <w:t xml:space="preserve"> no longer meet the criteria </w:t>
      </w:r>
      <w:r>
        <w:t xml:space="preserve">in order to remove them from the ongoing ad hoc group call, according to clause 10.19.3.1.5. </w:t>
      </w:r>
    </w:p>
    <w:p w14:paraId="39422546" w14:textId="593F3F52" w:rsidR="00CB7F68" w:rsidRPr="00AB5FED" w:rsidRDefault="00CB7F68" w:rsidP="00CB7F68">
      <w:pPr>
        <w:pStyle w:val="Heading5"/>
      </w:pPr>
      <w:bookmarkStart w:id="1548" w:name="_Toc200624211"/>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DC28FE" w:rsidRPr="00DC28FE">
        <w:rPr>
          <w:lang w:val="nl-NL"/>
        </w:rPr>
        <w:t>an authorized user</w:t>
      </w:r>
      <w:bookmarkEnd w:id="1548"/>
    </w:p>
    <w:p w14:paraId="399CB011" w14:textId="714865F4"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DC28FE" w:rsidRPr="00DC28FE">
        <w:rPr>
          <w:lang w:eastAsia="zh-CN"/>
        </w:rPr>
        <w:t>an authorized user</w:t>
      </w:r>
      <w:r w:rsidRPr="008F46AD">
        <w:t>.</w:t>
      </w:r>
    </w:p>
    <w:p w14:paraId="4B1B5A83" w14:textId="77777777" w:rsidR="00CB7F68" w:rsidRDefault="00CB7F68" w:rsidP="00CB7F68">
      <w:r>
        <w:t>Pre-conditions:</w:t>
      </w:r>
    </w:p>
    <w:p w14:paraId="076F83B9" w14:textId="0CF0A0E1" w:rsidR="00DC28FE" w:rsidRDefault="00CB7F68" w:rsidP="00DC28FE">
      <w:pPr>
        <w:pStyle w:val="B1"/>
      </w:pPr>
      <w:r>
        <w:t>1.</w:t>
      </w:r>
      <w:r>
        <w:tab/>
      </w:r>
      <w:r w:rsidR="00DC28FE" w:rsidRPr="00DC28FE">
        <w:t xml:space="preserve">An ad hoc group call </w:t>
      </w:r>
      <w:r w:rsidR="002B3974" w:rsidRPr="002B3974">
        <w:t>which is setup with participants list provided by the initiating MCPTT user as described in clause 10.19.3.1.1 or based on the criteria provided by the initiating MCPTT user as described in clause 10.19.3.1.3</w:t>
      </w:r>
      <w:r w:rsidR="002B3974">
        <w:t xml:space="preserve"> </w:t>
      </w:r>
      <w:r w:rsidR="00DC28FE" w:rsidRPr="00DC28FE">
        <w:t>is already in progress</w:t>
      </w:r>
      <w:r>
        <w:t>.</w:t>
      </w:r>
    </w:p>
    <w:p w14:paraId="736C215D" w14:textId="5C1D1105" w:rsidR="00CB7F68" w:rsidRDefault="00DC28FE" w:rsidP="00DC28FE">
      <w:pPr>
        <w:pStyle w:val="B1"/>
      </w:pPr>
      <w:r>
        <w:t>2.</w:t>
      </w:r>
      <w:r>
        <w:tab/>
        <w:t>The participants of the MCPTT ad hoc group call belong to the single MCPTT system.</w:t>
      </w:r>
    </w:p>
    <w:p w14:paraId="1648DB75" w14:textId="17754787" w:rsidR="00CB7F68" w:rsidRDefault="00DC28FE"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EE88A0" w:rsidR="00CB7F68" w:rsidRDefault="00DC28FE" w:rsidP="00CB7F68">
      <w:pPr>
        <w:pStyle w:val="B1"/>
      </w:pPr>
      <w:r>
        <w:t>4</w:t>
      </w:r>
      <w:r w:rsidR="00CB7F68">
        <w:t>.</w:t>
      </w:r>
      <w:r w:rsidR="00CB7F68">
        <w:tab/>
      </w:r>
      <w:r w:rsidR="00CB7F68" w:rsidRPr="00820C46">
        <w:t xml:space="preserve">The </w:t>
      </w:r>
      <w:r w:rsidR="00CB7F68">
        <w:t>MCPTT user</w:t>
      </w:r>
      <w:r w:rsidRPr="00DC28FE">
        <w:t xml:space="preserve"> at MCPTT client</w:t>
      </w:r>
      <w:r w:rsidR="00CB7F68">
        <w:t> </w:t>
      </w:r>
      <w:r w:rsidR="00CB7F68" w:rsidRPr="00820C46">
        <w:t xml:space="preserve">1 </w:t>
      </w:r>
      <w:r w:rsidRPr="00DC28FE">
        <w:t>determines</w:t>
      </w:r>
      <w:r>
        <w:t xml:space="preserve">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2DFC5F68" w:rsidR="00CB7F68" w:rsidRDefault="00DC28FE" w:rsidP="00CB7F68">
      <w:pPr>
        <w:pStyle w:val="TH"/>
      </w:pPr>
      <w:r>
        <w:object w:dxaOrig="11652" w:dyaOrig="11087" w14:anchorId="6D486D89">
          <v:shape id="_x0000_i1139" type="#_x0000_t75" style="width:513.4pt;height:489pt" o:ole="">
            <v:imagedata r:id="rId233" o:title=""/>
          </v:shape>
          <o:OLEObject Type="Embed" ProgID="Visio.Drawing.15" ShapeID="_x0000_i1139" DrawAspect="Content" ObjectID="_1811238525" r:id="rId234"/>
        </w:object>
      </w:r>
    </w:p>
    <w:p w14:paraId="739F081B" w14:textId="45E4E73B"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DC28FE" w:rsidRPr="00DC28FE">
        <w:t>an authorized user</w:t>
      </w:r>
    </w:p>
    <w:p w14:paraId="3706D67D" w14:textId="3C01B47E" w:rsidR="00CB7F68" w:rsidRDefault="00CB7F68" w:rsidP="0085097E">
      <w:pPr>
        <w:pStyle w:val="B1"/>
        <w:rPr>
          <w:lang w:eastAsia="zh-CN"/>
        </w:rPr>
      </w:pPr>
      <w:r>
        <w:t>1.</w:t>
      </w:r>
      <w:r>
        <w:tab/>
      </w:r>
      <w:r w:rsidR="00DC28FE" w:rsidRPr="00DC28FE">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47B0EB49" w14:textId="7F00C62F" w:rsidR="0085097E" w:rsidRDefault="00CB7F68" w:rsidP="005A0591">
      <w:pPr>
        <w:pStyle w:val="B1"/>
      </w:pPr>
      <w:r>
        <w:t>2.</w:t>
      </w:r>
      <w:r>
        <w:tab/>
        <w:t>The MCPTT server verifies whether the MCPTT client 1 is authorized to add or remove (modify) the participants of the on-going ad hoc group call</w:t>
      </w:r>
      <w:bookmarkStart w:id="1549" w:name="_Hlk159938207"/>
      <w:r w:rsidR="0085097E" w:rsidRPr="0085097E">
        <w:t xml:space="preserve"> </w:t>
      </w:r>
      <w:r w:rsidR="0085097E">
        <w:t>regardless of the original group call setup parameters</w:t>
      </w:r>
      <w:bookmarkEnd w:id="1549"/>
      <w:r w:rsidR="0085097E" w:rsidRPr="00162FDC">
        <w:t>.</w:t>
      </w:r>
      <w:r w:rsidR="0085097E">
        <w:t xml:space="preserve"> Wh</w:t>
      </w:r>
      <w:r w:rsidR="0085097E" w:rsidRPr="00A60A4E">
        <w:t xml:space="preserve">en the group participants </w:t>
      </w:r>
      <w:r w:rsidR="0085097E">
        <w:t>were</w:t>
      </w:r>
      <w:r w:rsidR="0085097E" w:rsidRPr="00A60A4E">
        <w:t xml:space="preserve"> </w:t>
      </w:r>
      <w:r w:rsidR="0085097E">
        <w:t xml:space="preserve">initially </w:t>
      </w:r>
      <w:r w:rsidR="0085097E" w:rsidRPr="00A60A4E">
        <w:t>determined by the MCPTT server with criteri</w:t>
      </w:r>
      <w:r w:rsidR="0085097E">
        <w:t>a and MCPTT users are to be removed, the MCPTT server removes MCPTT clients and marks them so that the MCPTT server will not add them back to the ad hoc group call based on the criteria.</w:t>
      </w:r>
      <w:r w:rsidR="0085097E" w:rsidRPr="00942DC6">
        <w:t xml:space="preserve"> </w:t>
      </w:r>
      <w:r w:rsidR="0085097E">
        <w:t xml:space="preserve">Participants to be added shall be </w:t>
      </w:r>
      <w:r w:rsidR="00B02812" w:rsidRPr="00B02812">
        <w:t xml:space="preserve">marked and </w:t>
      </w:r>
      <w:r w:rsidR="0085097E">
        <w:t>kept in the ad hoc group call and shall not be removed by the MCPTT server even if they do not meet the call criteria.</w:t>
      </w:r>
    </w:p>
    <w:p w14:paraId="1C5F5BCB" w14:textId="6E0924F6" w:rsidR="00CB7F68" w:rsidRDefault="0085097E" w:rsidP="005A0591">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r w:rsidR="00CB7F68">
        <w:t>.</w:t>
      </w:r>
    </w:p>
    <w:p w14:paraId="1151412F" w14:textId="77777777" w:rsidR="00CB7F68" w:rsidRDefault="00CB7F68" w:rsidP="0085097E">
      <w:pPr>
        <w:pStyle w:val="B1"/>
        <w:rPr>
          <w:lang w:eastAsia="zh-CN"/>
        </w:rPr>
      </w:pPr>
      <w:r>
        <w:t>3.</w:t>
      </w:r>
      <w:r>
        <w:tab/>
        <w:t>The MCPTT server sends modify ad hoc group call participants response to the MCPTT client 1.</w:t>
      </w:r>
    </w:p>
    <w:p w14:paraId="753E51A8" w14:textId="77777777" w:rsidR="00CB7F68" w:rsidRDefault="00CB7F68" w:rsidP="0085097E">
      <w:pPr>
        <w:pStyle w:val="B1"/>
        <w:rPr>
          <w:lang w:eastAsia="zh-CN"/>
        </w:rPr>
      </w:pPr>
      <w:r>
        <w:lastRenderedPageBreak/>
        <w:t>4.</w:t>
      </w:r>
      <w:r>
        <w:tab/>
        <w:t>The MCPTT server sends the ad hoc group call leave request to the MCPTT client 3 in order to remove it from the on-going ad hoc group call.</w:t>
      </w:r>
    </w:p>
    <w:p w14:paraId="72CF92F6" w14:textId="77777777" w:rsidR="00CB7F68" w:rsidRDefault="00CB7F68" w:rsidP="0085097E">
      <w:pPr>
        <w:pStyle w:val="B1"/>
        <w:rPr>
          <w:lang w:eastAsia="zh-CN"/>
        </w:rPr>
      </w:pPr>
      <w:r>
        <w:t>5.</w:t>
      </w:r>
      <w:r>
        <w:tab/>
        <w:t>The MCPTT client 3 notifies the user of the ad hoc group call leave request.</w:t>
      </w:r>
    </w:p>
    <w:p w14:paraId="2045EE2A" w14:textId="77777777" w:rsidR="00CB7F68" w:rsidRDefault="00CB7F68" w:rsidP="0085097E">
      <w:pPr>
        <w:pStyle w:val="B1"/>
      </w:pPr>
      <w:r>
        <w:t>6.</w:t>
      </w:r>
      <w:r>
        <w:tab/>
        <w:t>The MCPTT client 3 sends the ad hoc group call leave response to the MCPTT server.</w:t>
      </w:r>
    </w:p>
    <w:p w14:paraId="50D36EC1" w14:textId="63888F55" w:rsidR="00CB7F68" w:rsidRDefault="00DC28FE" w:rsidP="0085097E">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9E381B5" w:rsidR="00CB7F68" w:rsidRPr="00AB5FED" w:rsidRDefault="00CB7F68" w:rsidP="002406FB">
      <w:pPr>
        <w:pStyle w:val="NO"/>
      </w:pPr>
      <w:r>
        <w:t>NOTE</w:t>
      </w:r>
      <w:r w:rsidR="0085097E">
        <w:t> 2</w:t>
      </w:r>
      <w:r w:rsidRPr="00AB5FED">
        <w:t>:</w:t>
      </w:r>
      <w:r w:rsidRPr="00AB5FED">
        <w:tab/>
        <w:t>Step</w:t>
      </w:r>
      <w:r>
        <w:t>s </w:t>
      </w:r>
      <w:r w:rsidR="00DC28FE">
        <w:t>7</w:t>
      </w:r>
      <w:r>
        <w:t xml:space="preserve"> to </w:t>
      </w:r>
      <w:r w:rsidR="00DC28FE">
        <w:t>9</w:t>
      </w:r>
      <w:r w:rsidRPr="00AB5FED">
        <w:t xml:space="preserve"> can occur at any time following step</w:t>
      </w:r>
      <w:r>
        <w:t> 3</w:t>
      </w:r>
      <w:r w:rsidRPr="00AB5FED">
        <w:t>.</w:t>
      </w:r>
    </w:p>
    <w:p w14:paraId="4F687391" w14:textId="6D1E0650" w:rsidR="00CB7F68" w:rsidRDefault="00DC28FE" w:rsidP="0085097E">
      <w:pPr>
        <w:pStyle w:val="B1"/>
        <w:rPr>
          <w:lang w:eastAsia="zh-CN"/>
        </w:rPr>
      </w:pPr>
      <w:r>
        <w:t>8</w:t>
      </w:r>
      <w:r w:rsidR="00CB7F68">
        <w:t>.</w:t>
      </w:r>
      <w:r w:rsidR="00CB7F68">
        <w:tab/>
        <w:t>The receiving MCPTT client 2 notifies the user about the incoming ad hoc group call.</w:t>
      </w:r>
    </w:p>
    <w:p w14:paraId="7526664D" w14:textId="33E52280" w:rsidR="00CB7F68" w:rsidRDefault="00DC28FE" w:rsidP="0085097E">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DC28FE">
        <w:t xml:space="preserve"> The MCPTT server considers the MCPTT user as implicitly affiliated to the ad hoc group.</w:t>
      </w:r>
    </w:p>
    <w:p w14:paraId="5D2F9600" w14:textId="786950A7" w:rsidR="00CB7F68" w:rsidRDefault="00CB7F68" w:rsidP="0085097E">
      <w:pPr>
        <w:pStyle w:val="B1"/>
      </w:pPr>
      <w:r>
        <w:t>1</w:t>
      </w:r>
      <w:r w:rsidR="00DC28FE">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172C6023" w:rsidR="00CB7F68" w:rsidRDefault="00CB7F68" w:rsidP="0085097E">
      <w:pPr>
        <w:pStyle w:val="B1"/>
      </w:pPr>
      <w:r>
        <w:t>1</w:t>
      </w:r>
      <w:r w:rsidR="00DC28FE">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50" w:name="_Toc113304287"/>
      <w:bookmarkStart w:id="1551" w:name="_Toc200624212"/>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50"/>
      <w:bookmarkEnd w:id="1551"/>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0" type="#_x0000_t75" style="width:406.15pt;height:364.15pt" o:ole="">
            <v:imagedata r:id="rId235" o:title=""/>
          </v:shape>
          <o:OLEObject Type="Embed" ProgID="Visio.Drawing.15" ShapeID="_x0000_i1140" DrawAspect="Content" ObjectID="_1811238526" r:id="rId236"/>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447F4568" w:rsidR="00CB7F68" w:rsidRDefault="00CB7F68" w:rsidP="00CB7F68">
      <w:pPr>
        <w:pStyle w:val="B1"/>
      </w:pPr>
      <w:r>
        <w:t>2.</w:t>
      </w:r>
      <w:r>
        <w:tab/>
        <w:t>The MCPTT server detects that the MCPTT client 5 satisfies the criteria specified by the MCPTT client</w:t>
      </w:r>
      <w:r w:rsidR="00B02812">
        <w:t> </w:t>
      </w:r>
      <w:r w:rsidR="00B02812" w:rsidRPr="00B02812">
        <w:t>1 and checks whether it has been previously removed by an authorized user as described in clause</w:t>
      </w:r>
      <w:r w:rsidR="00B02812">
        <w:t> </w:t>
      </w:r>
      <w:r w:rsidR="00B02812" w:rsidRPr="00B02812">
        <w:t>10.19.3.1.4. If MCPTT client</w:t>
      </w:r>
      <w:r w:rsidR="00B02812">
        <w:t> </w:t>
      </w:r>
      <w:r w:rsidR="00B02812" w:rsidRPr="00B02812">
        <w:t>5 has already been removed by an authorized user, the MCPTT server does not add the MCPTT client</w:t>
      </w:r>
      <w:r w:rsidR="00B02812">
        <w:t> </w:t>
      </w:r>
      <w:r w:rsidR="00B02812" w:rsidRPr="00B02812">
        <w:t>5 back to the ad hoc group call and it skips step 3 to step</w:t>
      </w:r>
      <w:r w:rsidR="00B02812">
        <w:t> </w:t>
      </w:r>
      <w:r w:rsidR="00B02812" w:rsidRPr="00B02812">
        <w:t>6. If MCPTT client 5has not been already removed by an authorized user, the procedure continues with step</w:t>
      </w:r>
      <w:r w:rsidR="00B02812">
        <w:t> </w:t>
      </w:r>
      <w:r w:rsidR="00B02812" w:rsidRPr="00B02812">
        <w:t>3.</w:t>
      </w:r>
      <w:r>
        <w: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40FB70E9" w:rsidR="00CB7F68" w:rsidRDefault="00CB7F68" w:rsidP="00CB7F68">
      <w:pPr>
        <w:pStyle w:val="B1"/>
      </w:pPr>
      <w:r>
        <w:t>7.</w:t>
      </w:r>
      <w:r>
        <w:tab/>
        <w:t>The MCPTT server detects that the MCPTT client 4 is no more satisfying the criteria to be the participant of the ad hoc group call</w:t>
      </w:r>
      <w:r w:rsidR="00B02812" w:rsidRPr="00B02812">
        <w:t xml:space="preserve"> and checks whether it has been previously added by an authorized user as described clause</w:t>
      </w:r>
      <w:r w:rsidR="00B02812">
        <w:t> </w:t>
      </w:r>
      <w:r w:rsidR="00B02812" w:rsidRPr="00B02812">
        <w:t>10.19.3.1.4. If MCPTT client</w:t>
      </w:r>
      <w:r w:rsidR="00B02812">
        <w:t> </w:t>
      </w:r>
      <w:r w:rsidR="00B02812" w:rsidRPr="00B02812">
        <w:t>4 has already been added by an authorized user, the MCPTT server does not remove it from the ad hoc group call and skips step</w:t>
      </w:r>
      <w:r w:rsidR="00B02812">
        <w:t> </w:t>
      </w:r>
      <w:r w:rsidR="00B02812" w:rsidRPr="00B02812">
        <w:t>8 to step</w:t>
      </w:r>
      <w:r w:rsidR="00B02812">
        <w:t> </w:t>
      </w:r>
      <w:r w:rsidR="00B02812" w:rsidRPr="00B02812">
        <w:t>11. If MCPTT client</w:t>
      </w:r>
      <w:r w:rsidR="00B02812">
        <w:t> </w:t>
      </w:r>
      <w:r w:rsidR="00B02812" w:rsidRPr="00B02812">
        <w:t>4 has not been already added by an authorized user, the procedure continues with step</w:t>
      </w:r>
      <w:r w:rsidR="00B02812">
        <w:t> </w:t>
      </w:r>
      <w:r w:rsidR="00B02812" w:rsidRPr="00B02812">
        <w:t>8</w:t>
      </w:r>
      <w:r>
        <w:t>.</w:t>
      </w:r>
    </w:p>
    <w:p w14:paraId="2C6355B4" w14:textId="012496F2"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lastRenderedPageBreak/>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61531B5" w14:textId="1C70EF44" w:rsidR="00213828" w:rsidRPr="00DB167E" w:rsidRDefault="00213828" w:rsidP="00213828">
      <w:pPr>
        <w:pStyle w:val="Heading5"/>
      </w:pPr>
      <w:bookmarkStart w:id="1552" w:name="_Toc138281837"/>
      <w:bookmarkStart w:id="1553" w:name="_Toc200624213"/>
      <w:r w:rsidRPr="00DB167E">
        <w:t>10.19.3.1.</w:t>
      </w:r>
      <w:r>
        <w:t>6</w:t>
      </w:r>
      <w:r w:rsidRPr="00DB167E">
        <w:tab/>
      </w:r>
      <w:r w:rsidRPr="0091090B">
        <w:t xml:space="preserve">Modification of ad hoc group call </w:t>
      </w:r>
      <w:r>
        <w:t>criteria</w:t>
      </w:r>
      <w:r w:rsidRPr="0091090B">
        <w:t xml:space="preserve"> by </w:t>
      </w:r>
      <w:r w:rsidR="00A0490A" w:rsidRPr="00A0490A">
        <w:t>an authorized user</w:t>
      </w:r>
      <w:bookmarkEnd w:id="1552"/>
      <w:bookmarkEnd w:id="1553"/>
    </w:p>
    <w:p w14:paraId="2620F0C8" w14:textId="68879AF5" w:rsidR="00213828" w:rsidRPr="00DB167E" w:rsidRDefault="00213828" w:rsidP="00213828">
      <w:r w:rsidRPr="00DB167E">
        <w:t>Figure 10.19.3.1.</w:t>
      </w:r>
      <w:r>
        <w:t>6</w:t>
      </w:r>
      <w:r w:rsidRPr="00DB167E">
        <w:t xml:space="preserve">-1 below illustrates the modification of ad hoc </w:t>
      </w:r>
      <w:r w:rsidRPr="00DB167E">
        <w:rPr>
          <w:rFonts w:hint="eastAsia"/>
          <w:lang w:eastAsia="zh-CN"/>
        </w:rPr>
        <w:t xml:space="preserve">group call </w:t>
      </w:r>
      <w:r>
        <w:rPr>
          <w:lang w:eastAsia="zh-CN"/>
        </w:rPr>
        <w:t>criteria</w:t>
      </w:r>
      <w:r w:rsidRPr="00DB167E">
        <w:rPr>
          <w:rFonts w:hint="eastAsia"/>
          <w:lang w:eastAsia="zh-CN"/>
        </w:rPr>
        <w:t xml:space="preserve"> procedure by </w:t>
      </w:r>
      <w:r w:rsidR="00A0490A" w:rsidRPr="00A0490A">
        <w:rPr>
          <w:lang w:eastAsia="zh-CN"/>
        </w:rPr>
        <w:t>an authorized use</w:t>
      </w:r>
      <w:r w:rsidR="00A0490A">
        <w:rPr>
          <w:lang w:eastAsia="zh-CN"/>
        </w:rPr>
        <w:t>r</w:t>
      </w:r>
      <w:r w:rsidRPr="00DB167E">
        <w:t>.</w:t>
      </w:r>
    </w:p>
    <w:p w14:paraId="58C1DE3B" w14:textId="77777777" w:rsidR="00213828" w:rsidRPr="00DB167E" w:rsidRDefault="00213828" w:rsidP="00213828">
      <w:r w:rsidRPr="00DB167E">
        <w:t>Pre-conditions:</w:t>
      </w:r>
    </w:p>
    <w:p w14:paraId="20775268" w14:textId="3550A097" w:rsidR="00213828" w:rsidRPr="00DB167E" w:rsidRDefault="00213828" w:rsidP="00213828">
      <w:pPr>
        <w:pStyle w:val="B1"/>
      </w:pPr>
      <w:r w:rsidRPr="00DB167E">
        <w:t>1.</w:t>
      </w:r>
      <w:r w:rsidRPr="00DB167E">
        <w:tab/>
        <w:t xml:space="preserve">The </w:t>
      </w:r>
      <w:r w:rsidR="00A0490A" w:rsidRPr="00A0490A">
        <w:t xml:space="preserve">MCPTT user at the </w:t>
      </w:r>
      <w:r w:rsidRPr="00DB167E">
        <w:t xml:space="preserve">MCPTT client 1 is </w:t>
      </w:r>
      <w:r w:rsidR="00A0490A" w:rsidRPr="00A0490A">
        <w:t>authorized to modify the criteria</w:t>
      </w:r>
      <w:r w:rsidRPr="00DB167E">
        <w:t>.</w:t>
      </w:r>
    </w:p>
    <w:p w14:paraId="1CA11283" w14:textId="5A27C659" w:rsidR="00213828" w:rsidRPr="00DB167E" w:rsidRDefault="00213828" w:rsidP="00213828">
      <w:pPr>
        <w:pStyle w:val="B1"/>
      </w:pPr>
      <w:r w:rsidRPr="00DB167E">
        <w:t>2.</w:t>
      </w:r>
      <w:r w:rsidRPr="00DB167E">
        <w:tab/>
      </w:r>
      <w:r w:rsidR="00A0490A">
        <w:t>Both t</w:t>
      </w:r>
      <w:r w:rsidRPr="00DB167E">
        <w:t xml:space="preserve">he </w:t>
      </w:r>
      <w:r w:rsidR="00A0490A" w:rsidRPr="00A0490A">
        <w:t>MCPTT server and the MCPTT client</w:t>
      </w:r>
      <w:r w:rsidR="00A0490A">
        <w:t> </w:t>
      </w:r>
      <w:r w:rsidR="00A0490A" w:rsidRPr="00A0490A">
        <w:t>1 are aware of the criteria related to the ongoing ad hoc group call</w:t>
      </w:r>
      <w:r w:rsidRPr="00DB167E">
        <w:t>.</w:t>
      </w:r>
    </w:p>
    <w:p w14:paraId="12C909DD" w14:textId="1AF11EDF" w:rsidR="00213828" w:rsidRPr="00DB167E" w:rsidRDefault="008035EF" w:rsidP="00213828">
      <w:pPr>
        <w:pStyle w:val="TH"/>
      </w:pPr>
      <w:r w:rsidRPr="00A17046">
        <w:object w:dxaOrig="11655" w:dyaOrig="11085" w14:anchorId="47638BF8">
          <v:shape id="_x0000_i1141" type="#_x0000_t75" style="width:514.15pt;height:489pt" o:ole="">
            <v:imagedata r:id="rId237" o:title=""/>
          </v:shape>
          <o:OLEObject Type="Embed" ProgID="Visio.Drawing.15" ShapeID="_x0000_i1141" DrawAspect="Content" ObjectID="_1811238527" r:id="rId238"/>
        </w:object>
      </w:r>
    </w:p>
    <w:p w14:paraId="458C2BE4" w14:textId="2F3A180C" w:rsidR="00213828" w:rsidRPr="00DB167E" w:rsidRDefault="00213828" w:rsidP="00213828">
      <w:pPr>
        <w:pStyle w:val="TF"/>
      </w:pPr>
      <w:r w:rsidRPr="00DB167E">
        <w:t>Figure 10.19.3.1.</w:t>
      </w:r>
      <w:r>
        <w:t>6</w:t>
      </w:r>
      <w:r w:rsidRPr="00DB167E">
        <w:t xml:space="preserve">-1: Modification of ad hoc group call </w:t>
      </w:r>
      <w:r>
        <w:t>criteria</w:t>
      </w:r>
      <w:r w:rsidRPr="00DB167E">
        <w:t xml:space="preserve"> by the </w:t>
      </w:r>
      <w:r w:rsidR="008035EF" w:rsidRPr="008035EF">
        <w:t>authorized user</w:t>
      </w:r>
    </w:p>
    <w:p w14:paraId="2D7CA40B" w14:textId="5F8E0FB1" w:rsidR="00213828" w:rsidRPr="00DB167E" w:rsidRDefault="00213828" w:rsidP="00213828">
      <w:pPr>
        <w:pStyle w:val="B1"/>
        <w:rPr>
          <w:lang w:eastAsia="zh-CN"/>
        </w:rPr>
      </w:pPr>
      <w:r w:rsidRPr="00DB167E">
        <w:t>1.</w:t>
      </w:r>
      <w:r w:rsidRPr="00DB167E">
        <w:tab/>
      </w:r>
      <w:r w:rsidR="008035EF" w:rsidRPr="008035EF">
        <w:t xml:space="preserve">The MCPTT user at the MCPTT client 1 is authorized and requests to modify the criteria for determining the list of participants. </w:t>
      </w:r>
      <w:r w:rsidRPr="00DB167E">
        <w:t xml:space="preserve">The MCPTT client 1 sends the modify ad hoc group call </w:t>
      </w:r>
      <w:r>
        <w:t>criteria</w:t>
      </w:r>
      <w:r w:rsidRPr="00DB167E">
        <w:t xml:space="preserve"> request to the MCPTT server</w:t>
      </w:r>
      <w:r>
        <w:t xml:space="preserve"> which contains an updated c</w:t>
      </w:r>
      <w:r w:rsidRPr="000312F2">
        <w:t>riteria to determine the list of participants</w:t>
      </w:r>
      <w:r w:rsidRPr="00DB167E">
        <w:t>.</w:t>
      </w:r>
    </w:p>
    <w:p w14:paraId="7C3334C0" w14:textId="374638AB" w:rsidR="00B02812" w:rsidRDefault="00213828" w:rsidP="00213828">
      <w:pPr>
        <w:pStyle w:val="B1"/>
      </w:pPr>
      <w:r w:rsidRPr="00DB167E">
        <w:t>2.</w:t>
      </w:r>
      <w:r w:rsidRPr="00DB167E">
        <w:tab/>
        <w:t xml:space="preserve">The MCPTT server verifies whether the MCPTT client 1 is authorized to </w:t>
      </w:r>
      <w:r>
        <w:t>modify the criteria which determines the list of participants</w:t>
      </w:r>
      <w:r w:rsidRPr="00DD5AEF">
        <w:t xml:space="preserve"> </w:t>
      </w:r>
      <w:r>
        <w:t>during</w:t>
      </w:r>
      <w:r w:rsidRPr="0090592C">
        <w:t xml:space="preserve"> on-going ad hoc group </w:t>
      </w:r>
      <w:r>
        <w:t>voice</w:t>
      </w:r>
      <w:r w:rsidRPr="0090592C">
        <w:t xml:space="preserve"> communication</w:t>
      </w:r>
      <w:r>
        <w:t xml:space="preserve">. </w:t>
      </w:r>
      <w:bookmarkStart w:id="1554" w:name="_Hlk142290883"/>
      <w:bookmarkStart w:id="1555" w:name="_Hlk142291278"/>
      <w:r>
        <w:t>T</w:t>
      </w:r>
      <w:r w:rsidRPr="00391314">
        <w:t>he MCPTT server determines</w:t>
      </w:r>
      <w:r>
        <w:t xml:space="preserve"> </w:t>
      </w:r>
      <w:r w:rsidRPr="00391314">
        <w:t>the list of ad</w:t>
      </w:r>
      <w:r>
        <w:t> </w:t>
      </w:r>
      <w:r w:rsidRPr="00391314">
        <w:t>hoc group call participants based on the criteria provided</w:t>
      </w:r>
      <w:bookmarkEnd w:id="1554"/>
      <w:r>
        <w:t xml:space="preserve"> and </w:t>
      </w:r>
      <w:r w:rsidR="00B02812" w:rsidRPr="00B02812">
        <w:t>the added/removed participant by the authorized user as marked in clause 10.9.3.1.4.</w:t>
      </w:r>
      <w:bookmarkEnd w:id="1555"/>
      <w:r w:rsidR="00D94881" w:rsidRPr="00D94881">
        <w:t xml:space="preserve"> </w:t>
      </w:r>
    </w:p>
    <w:p w14:paraId="0D871C42" w14:textId="34295F19" w:rsidR="00B02812" w:rsidRDefault="00B02812" w:rsidP="00B02812">
      <w:pPr>
        <w:pStyle w:val="B1"/>
        <w:ind w:hanging="1"/>
      </w:pPr>
      <w:r>
        <w:t xml:space="preserve">If MCPTT client 3 satisfies the new criteria to be removed and </w:t>
      </w:r>
    </w:p>
    <w:p w14:paraId="5C50D620" w14:textId="77777777" w:rsidR="00B02812" w:rsidRDefault="00B02812" w:rsidP="00BB48D1">
      <w:pPr>
        <w:pStyle w:val="B2"/>
      </w:pPr>
      <w:r>
        <w:t>-</w:t>
      </w:r>
      <w:r>
        <w:tab/>
        <w:t xml:space="preserve">has been already added by an authorized user, the MCPTT server does not remove it from the call and skips the step 4 to step 6. </w:t>
      </w:r>
    </w:p>
    <w:p w14:paraId="17DBF5FB" w14:textId="24337C0B" w:rsidR="00B02812" w:rsidRDefault="00B02812" w:rsidP="00BB48D1">
      <w:pPr>
        <w:pStyle w:val="B2"/>
      </w:pPr>
      <w:r>
        <w:t>-</w:t>
      </w:r>
      <w:r>
        <w:tab/>
        <w:t>has not been already added by an authorized user, the procedure continues with step 4.</w:t>
      </w:r>
    </w:p>
    <w:p w14:paraId="14685EBF" w14:textId="373767A6" w:rsidR="00B02812" w:rsidRDefault="00B02812" w:rsidP="00B02812">
      <w:pPr>
        <w:pStyle w:val="B1"/>
        <w:ind w:hanging="1"/>
      </w:pPr>
      <w:r>
        <w:lastRenderedPageBreak/>
        <w:t xml:space="preserve">If MCPTT client 2 satisfies the new criteria to be added and </w:t>
      </w:r>
    </w:p>
    <w:p w14:paraId="2D7497C9" w14:textId="15A146C5" w:rsidR="00B02812" w:rsidRDefault="00B02812" w:rsidP="00BB48D1">
      <w:pPr>
        <w:pStyle w:val="B2"/>
      </w:pPr>
      <w:r>
        <w:t>-</w:t>
      </w:r>
      <w:r>
        <w:tab/>
        <w:t xml:space="preserve">has been previously removed by an authorized user, the MCPTT server does not add it back to the call and skips the step 7 to step 9. </w:t>
      </w:r>
    </w:p>
    <w:p w14:paraId="72DE9A5B" w14:textId="1C0B168B" w:rsidR="00B02812" w:rsidRDefault="00B02812" w:rsidP="00BB48D1">
      <w:pPr>
        <w:pStyle w:val="B2"/>
      </w:pPr>
      <w:r>
        <w:t>-</w:t>
      </w:r>
      <w:r>
        <w:tab/>
        <w:t>has not been already removed by an authorized user, the procedure continues with step 4.</w:t>
      </w:r>
    </w:p>
    <w:p w14:paraId="21AE0826" w14:textId="1E1DE6FD" w:rsidR="00213828" w:rsidRPr="00DB167E" w:rsidRDefault="00D94881" w:rsidP="00BB48D1">
      <w:pPr>
        <w:pStyle w:val="B1"/>
        <w:ind w:hanging="1"/>
      </w:pPr>
      <w:r w:rsidRPr="00D94881">
        <w:t>Depending on the criteria provided and based on local policy, the MCPTT server may modify the content of the criteria received in step 1 to determine the list of participants.</w:t>
      </w:r>
    </w:p>
    <w:p w14:paraId="2C7B5E97" w14:textId="5243ACC8" w:rsidR="00213828" w:rsidRPr="00DB167E" w:rsidRDefault="00213828" w:rsidP="00213828">
      <w:pPr>
        <w:pStyle w:val="B1"/>
      </w:pPr>
      <w:r w:rsidRPr="00DB167E">
        <w:t>3.</w:t>
      </w:r>
      <w:r w:rsidRPr="00DB167E">
        <w:tab/>
        <w:t xml:space="preserve">The MCPTT server sends modify ad hoc group call </w:t>
      </w:r>
      <w:r>
        <w:t>criteria</w:t>
      </w:r>
      <w:r w:rsidRPr="00DB167E">
        <w:t xml:space="preserve"> response </w:t>
      </w:r>
      <w:r w:rsidR="00D94881" w:rsidRPr="00D94881">
        <w:t xml:space="preserve">containing the call resulting criteria used by the MCPTT server to determine the list of participants to be invited </w:t>
      </w:r>
      <w:r w:rsidRPr="00DB167E">
        <w:t>to MCPTT client 1.</w:t>
      </w:r>
    </w:p>
    <w:p w14:paraId="13E896F5" w14:textId="77777777" w:rsidR="00213828" w:rsidRPr="00DB167E" w:rsidRDefault="00213828" w:rsidP="00213828">
      <w:pPr>
        <w:pStyle w:val="B1"/>
      </w:pPr>
      <w:r w:rsidRPr="00DB167E">
        <w:t>4.</w:t>
      </w:r>
      <w:r w:rsidRPr="00DB167E">
        <w:tab/>
        <w:t>The MCPTT server sends the ad hoc group call leave request to the MCPTT client 3 to remove it from the on-going ad hoc group call.</w:t>
      </w:r>
    </w:p>
    <w:p w14:paraId="5CF3EF26" w14:textId="77777777" w:rsidR="00213828" w:rsidRPr="00DB167E" w:rsidRDefault="00213828" w:rsidP="00213828">
      <w:pPr>
        <w:pStyle w:val="B1"/>
      </w:pPr>
      <w:r w:rsidRPr="00DB167E">
        <w:t>5.</w:t>
      </w:r>
      <w:r w:rsidRPr="00DB167E">
        <w:tab/>
        <w:t>The MCPTT client 3 notifies the user of the ad hoc group call leave request.</w:t>
      </w:r>
    </w:p>
    <w:p w14:paraId="152A5CD9" w14:textId="77777777" w:rsidR="00213828" w:rsidRPr="00DB167E" w:rsidRDefault="00213828" w:rsidP="00213828">
      <w:pPr>
        <w:pStyle w:val="B1"/>
      </w:pPr>
      <w:r w:rsidRPr="00DB167E">
        <w:t>6.</w:t>
      </w:r>
      <w:r w:rsidRPr="00DB167E">
        <w:tab/>
        <w:t>The MCPTT client 3 sends the ad hoc group call leave response to the MCPTT server.</w:t>
      </w:r>
    </w:p>
    <w:p w14:paraId="3B79C00D" w14:textId="77BF517A" w:rsidR="00213828" w:rsidRPr="00DB167E" w:rsidRDefault="008035EF" w:rsidP="00213828">
      <w:pPr>
        <w:pStyle w:val="B1"/>
      </w:pPr>
      <w:r>
        <w:t>7</w:t>
      </w:r>
      <w:r w:rsidR="00213828" w:rsidRPr="00DB167E">
        <w:t>.</w:t>
      </w:r>
      <w:r w:rsidR="00213828" w:rsidRPr="00DB167E">
        <w:tab/>
        <w:t>The MCPTT server sends the ad hoc group call request towards MCPTT client 2.</w:t>
      </w:r>
    </w:p>
    <w:p w14:paraId="48C977F5" w14:textId="4E9BD721" w:rsidR="00213828" w:rsidRPr="00DB167E" w:rsidRDefault="00213828" w:rsidP="00213828">
      <w:pPr>
        <w:pStyle w:val="NO"/>
      </w:pPr>
      <w:r w:rsidRPr="00DB167E">
        <w:t>NOTE</w:t>
      </w:r>
      <w:r>
        <w:t> 1</w:t>
      </w:r>
      <w:r w:rsidRPr="00DB167E">
        <w:t>:</w:t>
      </w:r>
      <w:r w:rsidRPr="00DB167E">
        <w:tab/>
        <w:t>Steps </w:t>
      </w:r>
      <w:r w:rsidR="008035EF">
        <w:t>7</w:t>
      </w:r>
      <w:r w:rsidRPr="00DB167E">
        <w:t xml:space="preserve"> to </w:t>
      </w:r>
      <w:r w:rsidR="008035EF">
        <w:t>9</w:t>
      </w:r>
      <w:r w:rsidRPr="00DB167E">
        <w:t xml:space="preserve"> can occur at any time following step 3.</w:t>
      </w:r>
    </w:p>
    <w:p w14:paraId="740BC58C" w14:textId="4B98FF2E" w:rsidR="00213828" w:rsidRPr="00DB167E" w:rsidRDefault="008035EF" w:rsidP="00213828">
      <w:pPr>
        <w:pStyle w:val="B1"/>
        <w:rPr>
          <w:lang w:eastAsia="zh-CN"/>
        </w:rPr>
      </w:pPr>
      <w:r>
        <w:t>8</w:t>
      </w:r>
      <w:r w:rsidR="00213828" w:rsidRPr="00DB167E">
        <w:t>.</w:t>
      </w:r>
      <w:r w:rsidR="00213828" w:rsidRPr="00DB167E">
        <w:tab/>
        <w:t>The receiving MCPTT client 2 notifies the user about the incoming ad hoc group call.</w:t>
      </w:r>
    </w:p>
    <w:p w14:paraId="02A67A02" w14:textId="4782661F" w:rsidR="00213828" w:rsidRPr="00DB167E" w:rsidRDefault="008035EF" w:rsidP="00213828">
      <w:pPr>
        <w:pStyle w:val="B1"/>
      </w:pPr>
      <w:r>
        <w:t>9</w:t>
      </w:r>
      <w:r w:rsidR="00213828" w:rsidRPr="00DB167E">
        <w:t>.</w:t>
      </w:r>
      <w:r w:rsidR="00213828" w:rsidRPr="00DB167E">
        <w:tab/>
        <w:t xml:space="preserve">The MCPTT client 2 accepts the ad hoc group call request and send ad hoc </w:t>
      </w:r>
      <w:r w:rsidR="00213828" w:rsidRPr="00DB167E">
        <w:rPr>
          <w:rFonts w:hint="eastAsia"/>
        </w:rPr>
        <w:t>group call response</w:t>
      </w:r>
      <w:r w:rsidR="00213828" w:rsidRPr="00DB167E">
        <w:t>s to the MCPTT server. The response may also contain a functional alias of the responding MCPTT user, which is verified (valid and activated for the user) by the MCPTT server.</w:t>
      </w:r>
      <w:r w:rsidRPr="008035EF">
        <w:t xml:space="preserve"> The MCPTT server considers the MCPTT user as implicitly affiliated to the ad hoc group.</w:t>
      </w:r>
    </w:p>
    <w:p w14:paraId="47A352CD" w14:textId="7902B04C" w:rsidR="00213828" w:rsidRPr="00DB167E" w:rsidRDefault="00213828" w:rsidP="00213828">
      <w:pPr>
        <w:pStyle w:val="B1"/>
      </w:pPr>
      <w:r w:rsidRPr="00DB167E">
        <w:t>1</w:t>
      </w:r>
      <w:r w:rsidR="008035EF">
        <w:t>0</w:t>
      </w:r>
      <w:r w:rsidRPr="00DB167E">
        <w:t>.</w:t>
      </w:r>
      <w:r w:rsidRPr="00DB167E">
        <w:tab/>
        <w:t>The MCPTT server may notify the initiating MCPTT user of all the users who are added to the on-going ad hoc group call. This notification may be sent to the initiating MCPTT user by the MCPTT server more than once during the call when MCPTT users join or leave the ad hoc group call.</w:t>
      </w:r>
      <w:r w:rsidR="00D94881" w:rsidRPr="00D94881">
        <w:t xml:space="preserve"> All ad hoc group call notify messages contain the call resulting criteria used by the MCPTT server to determine the list of participants to be invited.</w:t>
      </w:r>
    </w:p>
    <w:p w14:paraId="5FAC6587" w14:textId="7883E5A6" w:rsidR="00213828" w:rsidRPr="00DB167E" w:rsidRDefault="00213828" w:rsidP="00213828">
      <w:pPr>
        <w:pStyle w:val="B1"/>
      </w:pPr>
      <w:r w:rsidRPr="00DB167E">
        <w:t>1</w:t>
      </w:r>
      <w:r w:rsidR="008035EF">
        <w:t>1</w:t>
      </w:r>
      <w:r w:rsidRPr="00DB167E">
        <w:t>.</w:t>
      </w:r>
      <w:r w:rsidRPr="00DB167E">
        <w:tab/>
        <w:t>The MCPTT server may notify the participants about the change in the participants list of on-going ad hoc group call.</w:t>
      </w:r>
      <w:r w:rsidR="00D94881" w:rsidRPr="00D94881">
        <w:t xml:space="preserve"> All ad hoc group call notify messages contain the call resulting criteria used by the MCPTT server to determine the list of participants to be invited.</w:t>
      </w:r>
    </w:p>
    <w:p w14:paraId="196BB331" w14:textId="77777777" w:rsidR="008035EF" w:rsidRDefault="008035EF" w:rsidP="006B180C">
      <w:r w:rsidRPr="008035EF">
        <w:t>The MCPTT server continuously checks whether other MCPTT clients meet or if participating MCPTT clients no longer meet the criteria for the ad hoc group emergency call.</w:t>
      </w:r>
    </w:p>
    <w:p w14:paraId="73BFE1D4" w14:textId="62BA2008" w:rsidR="00213828" w:rsidRPr="00DB167E" w:rsidRDefault="00213828" w:rsidP="00213828">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720B9796" w14:textId="77777777" w:rsidR="003B0879" w:rsidRDefault="003B0879" w:rsidP="003B0879">
      <w:pPr>
        <w:pStyle w:val="Heading4"/>
      </w:pPr>
      <w:bookmarkStart w:id="1556" w:name="_Toc200624214"/>
      <w:r>
        <w:t>10.19.3.2</w:t>
      </w:r>
      <w:r w:rsidRPr="00287882">
        <w:tab/>
      </w:r>
      <w:r>
        <w:t>Ad hoc group call involving multiple MC systems</w:t>
      </w:r>
      <w:bookmarkEnd w:id="1556"/>
    </w:p>
    <w:p w14:paraId="41C357B8" w14:textId="6F0B37C6" w:rsidR="003B0879" w:rsidRPr="0045613B" w:rsidRDefault="003B0879" w:rsidP="003B0879">
      <w:pPr>
        <w:pStyle w:val="Heading5"/>
      </w:pPr>
      <w:bookmarkStart w:id="1557" w:name="_Toc96531277"/>
      <w:bookmarkStart w:id="1558" w:name="_Toc96606987"/>
      <w:bookmarkStart w:id="1559" w:name="_Toc113304263"/>
      <w:bookmarkStart w:id="1560" w:name="_Toc200624215"/>
      <w:r>
        <w:t>10.19.3.2.1</w:t>
      </w:r>
      <w:r w:rsidRPr="0045613B">
        <w:tab/>
      </w:r>
      <w:r>
        <w:t>Procedure for a</w:t>
      </w:r>
      <w:r w:rsidRPr="0045613B">
        <w:t>d</w:t>
      </w:r>
      <w:r>
        <w:t> </w:t>
      </w:r>
      <w:r w:rsidRPr="0045613B">
        <w:t>hoc group call</w:t>
      </w:r>
      <w:r>
        <w:t xml:space="preserve"> setup</w:t>
      </w:r>
      <w:bookmarkEnd w:id="1557"/>
      <w:bookmarkEnd w:id="1558"/>
      <w:bookmarkEnd w:id="1559"/>
      <w:r>
        <w:t xml:space="preserve"> – Participants list provided by the Initiator</w:t>
      </w:r>
      <w:bookmarkEnd w:id="1560"/>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lastRenderedPageBreak/>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2" type="#_x0000_t75" style="width:466.9pt;height:217.15pt" o:ole="">
            <v:imagedata r:id="rId239" o:title=""/>
          </v:shape>
          <o:OLEObject Type="Embed" ProgID="Visio.Drawing.15" ShapeID="_x0000_i1142" DrawAspect="Content" ObjectID="_1811238528" r:id="rId240"/>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lastRenderedPageBreak/>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61" w:name="_Toc96531278"/>
      <w:bookmarkStart w:id="1562" w:name="_Toc96606988"/>
      <w:bookmarkStart w:id="1563" w:name="_Toc113304264"/>
      <w:bookmarkStart w:id="1564" w:name="_Toc200624216"/>
      <w:r>
        <w:t>10.19.3.2.2</w:t>
      </w:r>
      <w:r w:rsidRPr="0045613B">
        <w:tab/>
      </w:r>
      <w:r>
        <w:t>Procedure for a</w:t>
      </w:r>
      <w:r w:rsidRPr="0045613B">
        <w:t>d</w:t>
      </w:r>
      <w:r>
        <w:t> </w:t>
      </w:r>
      <w:r w:rsidRPr="0045613B">
        <w:t>hoc group call</w:t>
      </w:r>
      <w:r>
        <w:t xml:space="preserve"> release</w:t>
      </w:r>
      <w:bookmarkEnd w:id="1561"/>
      <w:bookmarkEnd w:id="1562"/>
      <w:bookmarkEnd w:id="1563"/>
      <w:r>
        <w:t xml:space="preserve"> by MCPTT server – Participants list provided by the Initiator</w:t>
      </w:r>
      <w:bookmarkEnd w:id="1564"/>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3" type="#_x0000_t75" style="width:399pt;height:340.9pt" o:ole="">
            <v:imagedata r:id="rId241" o:title=""/>
          </v:shape>
          <o:OLEObject Type="Embed" ProgID="Visio.Drawing.11" ShapeID="_x0000_i1143" DrawAspect="Content" ObjectID="_1811238529" r:id="rId242"/>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65" w:name="_Toc113304257"/>
      <w:bookmarkStart w:id="1566" w:name="_Toc200624217"/>
      <w:r>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65"/>
      <w:bookmarkEnd w:id="1566"/>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lastRenderedPageBreak/>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4" type="#_x0000_t75" style="width:481.9pt;height:397.15pt" o:ole="">
            <v:imagedata r:id="rId243" o:title=""/>
          </v:shape>
          <o:OLEObject Type="Embed" ProgID="Visio.Drawing.15" ShapeID="_x0000_i1144" DrawAspect="Content" ObjectID="_1811238530" r:id="rId244"/>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1BF8C048"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t xml:space="preserve"> are left to implementation.</w:t>
      </w:r>
    </w:p>
    <w:p w14:paraId="26042AC2" w14:textId="30F53A90" w:rsidR="00941CB2" w:rsidRDefault="00941CB2" w:rsidP="00941CB2">
      <w:pPr>
        <w:pStyle w:val="B1"/>
      </w:pPr>
      <w:r>
        <w:lastRenderedPageBreak/>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 xml:space="preserve">sends the ad hoc group call get userlist request to the MCPTT server 2. This request carries the criteria </w:t>
      </w:r>
      <w:r w:rsidR="00D94881" w:rsidRPr="00D94881">
        <w:t>to be used by the partner MC system and is equal or derived from the criteria received</w:t>
      </w:r>
      <w:r w:rsidR="00D94881">
        <w:t xml:space="preserve"> </w:t>
      </w:r>
      <w:r>
        <w:t>in the step 1.</w:t>
      </w:r>
      <w:r w:rsidR="00D94881" w:rsidRPr="00D94881">
        <w:t xml:space="preserve"> Depending on the criteria provided and based on local policy, the MCPTT server may modify the content of the criteria received in step</w:t>
      </w:r>
      <w:r w:rsidR="00D94881">
        <w:t> </w:t>
      </w:r>
      <w:r w:rsidR="00D94881" w:rsidRPr="00D94881">
        <w:t>1 to determine the list of participants.</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6F4DD1D1"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r w:rsidR="00D94881" w:rsidRPr="00D94881">
        <w:t xml:space="preserve"> The ad hoc group call response contains the call resulting criteria used by the MCPTT server to determine the list of participants to be invited.</w:t>
      </w:r>
    </w:p>
    <w:p w14:paraId="783605A0" w14:textId="712C9A36"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r w:rsidR="00D94881" w:rsidRPr="00D94881">
        <w:t xml:space="preserve"> </w:t>
      </w:r>
      <w:r w:rsidR="00D94881" w:rsidRPr="00D94881">
        <w:rPr>
          <w:lang w:eastAsia="zh-CN"/>
        </w:rPr>
        <w:t>All ad hoc group call notify messages contain the call resulting criteria used by the MCPTT server to determine the list of participants to be invited.</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571E4EEB" w14:textId="77777777" w:rsidR="00BA03DB" w:rsidRPr="00E5246E" w:rsidRDefault="00BA03DB" w:rsidP="00BA03DB">
      <w:r w:rsidRPr="00E5246E">
        <w:t xml:space="preserve">The MCPTT server at the primary MC system </w:t>
      </w:r>
      <w:r>
        <w:t xml:space="preserve">and MCPTT server at the partner MC system </w:t>
      </w:r>
      <w:r w:rsidRPr="00E5246E">
        <w:t xml:space="preserve">continuously check whether other MCPTT </w:t>
      </w:r>
      <w:r>
        <w:t>users in the primary MC system and partner MC system, respectively,</w:t>
      </w:r>
      <w:r w:rsidRPr="00E5246E">
        <w:t xml:space="preserve"> meet the criteria in order to add them to the ongoing ad hoc group communication, or whether any of the participating MCPTT </w:t>
      </w:r>
      <w:r>
        <w:t>users in the primary MC system and MCPTT users in the partner MC system, respectively,</w:t>
      </w:r>
      <w:r w:rsidRPr="00E5246E">
        <w:t xml:space="preserve"> no longer meet the criteria in order to remove them from the ongoing ad hoc group communication</w:t>
      </w:r>
      <w:r>
        <w:t>, according to clause 10.19.3.2.4</w:t>
      </w:r>
      <w:r w:rsidRPr="00E5246E">
        <w:t xml:space="preserve">. </w:t>
      </w:r>
    </w:p>
    <w:p w14:paraId="1C954EB1" w14:textId="440EC7B4" w:rsidR="00941CB2" w:rsidRPr="00AB5FED" w:rsidRDefault="00941CB2" w:rsidP="00941CB2">
      <w:pPr>
        <w:pStyle w:val="Heading5"/>
        <w:rPr>
          <w:lang w:val="nl-NL"/>
        </w:rPr>
      </w:pPr>
      <w:bookmarkStart w:id="1567" w:name="_Toc200624218"/>
      <w:r>
        <w:lastRenderedPageBreak/>
        <w:t>10.19.3.2.</w:t>
      </w:r>
      <w:r w:rsidR="008438EE">
        <w:t>4</w:t>
      </w:r>
      <w:r w:rsidRPr="00AB5FED">
        <w:rPr>
          <w:lang w:val="nl-NL"/>
        </w:rPr>
        <w:tab/>
      </w:r>
      <w:r w:rsidR="004F5DFA" w:rsidRPr="004F5DFA">
        <w:rPr>
          <w:lang w:val="nl-NL"/>
        </w:rPr>
        <w:t>Modification of ad hoc group call participants by the MCPTT server</w:t>
      </w:r>
      <w:bookmarkEnd w:id="1567"/>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6D052CBE" w:rsidR="00941CB2" w:rsidRPr="00AB5FED" w:rsidRDefault="00941CB2" w:rsidP="00941CB2">
      <w:pPr>
        <w:pStyle w:val="TF"/>
      </w:pPr>
      <w:r>
        <w:object w:dxaOrig="11531" w:dyaOrig="10536" w14:anchorId="7606204B">
          <v:shape id="_x0000_i1145" type="#_x0000_t75" style="width:481.5pt;height:440.25pt" o:ole="">
            <v:imagedata r:id="rId245" o:title=""/>
          </v:shape>
          <o:OLEObject Type="Embed" ProgID="Visio.Drawing.15" ShapeID="_x0000_i1145" DrawAspect="Content" ObjectID="_1811238531" r:id="rId246"/>
        </w:object>
      </w:r>
      <w:r w:rsidRPr="00AB5FED">
        <w:t>Figure </w:t>
      </w:r>
      <w:r>
        <w:t>10.19.3.2.</w:t>
      </w:r>
      <w:r w:rsidR="008438EE">
        <w:t>4</w:t>
      </w:r>
      <w:r w:rsidRPr="00AB5FED">
        <w:t xml:space="preserve">-1: </w:t>
      </w:r>
      <w:r w:rsidR="004F5DFA" w:rsidRPr="004F5DFA">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68" w:name="_Toc200624219"/>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68"/>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6" type="#_x0000_t75" style="width:481.5pt;height:416.25pt" o:ole="">
            <v:imagedata r:id="rId247" o:title=""/>
          </v:shape>
          <o:OLEObject Type="Embed" ProgID="Visio.Drawing.15" ShapeID="_x0000_i1146" DrawAspect="Content" ObjectID="_1811238532" r:id="rId248"/>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lastRenderedPageBreak/>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2CFC4648" w14:textId="77777777" w:rsidR="00B823CB" w:rsidRPr="00AB5FED" w:rsidRDefault="00B823CB" w:rsidP="00B823CB">
      <w:pPr>
        <w:pStyle w:val="Heading5"/>
        <w:rPr>
          <w:lang w:val="nl-NL"/>
        </w:rPr>
      </w:pPr>
      <w:bookmarkStart w:id="1569" w:name="_Toc138278118"/>
      <w:bookmarkStart w:id="1570" w:name="_Toc200624220"/>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70"/>
    </w:p>
    <w:p w14:paraId="65211211" w14:textId="77777777" w:rsidR="00B823CB" w:rsidRDefault="00B823CB" w:rsidP="00B823CB">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0BF152E" w14:textId="77777777" w:rsidR="00B823CB" w:rsidRDefault="00B823CB" w:rsidP="00B823CB">
      <w:r>
        <w:t>Pre-conditions:</w:t>
      </w:r>
    </w:p>
    <w:p w14:paraId="7D9C5AFA" w14:textId="77777777" w:rsidR="00B823CB" w:rsidRDefault="00B823CB" w:rsidP="00B823CB">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725B1DC8" w14:textId="77777777" w:rsidR="00B823CB" w:rsidRPr="00AB5FED" w:rsidRDefault="00B823CB" w:rsidP="00B823CB">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2C927054" w14:textId="77777777" w:rsidR="00B823CB" w:rsidRDefault="00B823CB" w:rsidP="00B823CB">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08EC04EF" w14:textId="77777777" w:rsidR="00B823CB" w:rsidRDefault="00B823CB" w:rsidP="00B823CB">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61860410" w14:textId="77777777" w:rsidR="00B823CB" w:rsidRDefault="00B823CB" w:rsidP="00B823CB">
      <w:pPr>
        <w:pStyle w:val="B1"/>
      </w:pPr>
    </w:p>
    <w:p w14:paraId="6D56BF57" w14:textId="77777777" w:rsidR="00B823CB" w:rsidRDefault="00B823CB" w:rsidP="00B823CB">
      <w:pPr>
        <w:pStyle w:val="TH"/>
      </w:pPr>
    </w:p>
    <w:p w14:paraId="33F74B2B" w14:textId="77777777" w:rsidR="00B823CB" w:rsidRPr="00AB5FED" w:rsidRDefault="00B823CB" w:rsidP="00B823CB">
      <w:pPr>
        <w:pStyle w:val="TF"/>
      </w:pPr>
      <w:r>
        <w:object w:dxaOrig="11531" w:dyaOrig="9864" w14:anchorId="6916DBD4">
          <v:shape id="_x0000_i1147" type="#_x0000_t75" style="width:481.5pt;height:411.75pt" o:ole="">
            <v:imagedata r:id="rId249" o:title=""/>
          </v:shape>
          <o:OLEObject Type="Embed" ProgID="Visio.Drawing.15" ShapeID="_x0000_i1147" DrawAspect="Content" ObjectID="_1811238533" r:id="rId250"/>
        </w:object>
      </w:r>
      <w:r w:rsidRPr="00AB5FED">
        <w:t xml:space="preserve"> 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310B6D17" w14:textId="77777777" w:rsidR="00B823CB" w:rsidRDefault="00B823CB" w:rsidP="00B823CB">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1E64D53D" w14:textId="77777777" w:rsidR="00B823CB" w:rsidRDefault="00B823CB" w:rsidP="00B823CB">
      <w:pPr>
        <w:pStyle w:val="B1"/>
      </w:pPr>
      <w:r>
        <w:t>2.</w:t>
      </w:r>
      <w:r>
        <w:tab/>
        <w:t>The MCPTT server 1 verifies whether the MCPTT client 1 is authorized to add or remove (modify) the participants of the on-going ad hoc group call.</w:t>
      </w:r>
    </w:p>
    <w:p w14:paraId="1D553C62" w14:textId="77777777" w:rsidR="00B823CB" w:rsidRDefault="00B823CB" w:rsidP="00B823CB">
      <w:pPr>
        <w:pStyle w:val="B1"/>
        <w:rPr>
          <w:lang w:eastAsia="zh-CN"/>
        </w:rPr>
      </w:pPr>
      <w:r>
        <w:t>3.</w:t>
      </w:r>
      <w:r>
        <w:tab/>
        <w:t>The MCPTT server 1 sends modify ad hoc group call participants response to the MCPTT client 1.</w:t>
      </w:r>
    </w:p>
    <w:p w14:paraId="69FA506B" w14:textId="77777777" w:rsidR="00B823CB" w:rsidRDefault="00B823CB" w:rsidP="00B823CB">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42EC0A63" w14:textId="77777777" w:rsidR="00B823CB" w:rsidRDefault="00B823CB" w:rsidP="00B823CB">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745758EB" w14:textId="77777777" w:rsidR="00B823CB" w:rsidRDefault="00B823CB" w:rsidP="00B823CB">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55FB3139" w14:textId="77777777" w:rsidR="00B823CB" w:rsidRDefault="00B823CB" w:rsidP="00B823CB">
      <w:pPr>
        <w:pStyle w:val="B1"/>
        <w:rPr>
          <w:lang w:eastAsia="zh-CN"/>
        </w:rPr>
      </w:pPr>
      <w:r>
        <w:t>7.</w:t>
      </w:r>
      <w:r>
        <w:tab/>
        <w:t>The MCPTT client 5 notifies the user about the incoming ad hoc group call.</w:t>
      </w:r>
    </w:p>
    <w:p w14:paraId="209C294E" w14:textId="77777777" w:rsidR="00B823CB" w:rsidRDefault="00B823CB" w:rsidP="00B823CB">
      <w:pPr>
        <w:pStyle w:val="B1"/>
        <w:rPr>
          <w:lang w:eastAsia="zh-CN"/>
        </w:rPr>
      </w:pPr>
      <w:r>
        <w:lastRenderedPageBreak/>
        <w:t>8.</w:t>
      </w:r>
      <w:r>
        <w:tab/>
        <w:t>The MCPTT client 5 accepts the ad hoc group call request and sends the ad hoc group call response to the MCPTT server 1.</w:t>
      </w:r>
    </w:p>
    <w:p w14:paraId="21E967C2" w14:textId="77777777" w:rsidR="00B823CB" w:rsidRDefault="00B823CB" w:rsidP="00B823CB">
      <w:pPr>
        <w:pStyle w:val="B1"/>
      </w:pPr>
      <w:r>
        <w:t>9.</w:t>
      </w:r>
      <w:r>
        <w:tab/>
        <w:t>The on-going ad hoc group call is updated by adding MCPTT client 5 which is based on the modify participant list provided by the MCPTT client 1.</w:t>
      </w:r>
    </w:p>
    <w:p w14:paraId="123E4FD3" w14:textId="77777777" w:rsidR="00B823CB" w:rsidRDefault="00B823CB" w:rsidP="00B823CB">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7B891D07" w14:textId="77777777" w:rsidR="00B823CB" w:rsidRDefault="00B823CB" w:rsidP="00B823CB">
      <w:pPr>
        <w:pStyle w:val="B1"/>
        <w:rPr>
          <w:lang w:eastAsia="zh-CN"/>
        </w:rPr>
      </w:pPr>
      <w:r>
        <w:t>11.</w:t>
      </w:r>
      <w:r>
        <w:tab/>
        <w:t>The MCPTT client 4 notifies the user of the ad hoc group call leave request.</w:t>
      </w:r>
    </w:p>
    <w:p w14:paraId="562B8B67" w14:textId="77777777" w:rsidR="00B823CB" w:rsidRDefault="00B823CB" w:rsidP="00B823CB">
      <w:pPr>
        <w:pStyle w:val="B1"/>
      </w:pPr>
      <w:r>
        <w:t>12.</w:t>
      </w:r>
      <w:r>
        <w:tab/>
        <w:t>The MCPTT client 4 sends the ad hoc group call leave response to the MCPTT server 1.</w:t>
      </w:r>
    </w:p>
    <w:p w14:paraId="5F8FE3FB" w14:textId="77777777" w:rsidR="00B823CB" w:rsidRDefault="00B823CB" w:rsidP="00B823CB">
      <w:pPr>
        <w:pStyle w:val="B1"/>
      </w:pPr>
      <w:r>
        <w:t>13.</w:t>
      </w:r>
      <w:r>
        <w:tab/>
        <w:t>The on-going ad hoc group call is updated by removing MCPTT client 4, which is based on the modify participant list provided by the MCPTT client 1.</w:t>
      </w:r>
      <w:r w:rsidRPr="00FE74E7">
        <w:t xml:space="preserve"> </w:t>
      </w:r>
    </w:p>
    <w:p w14:paraId="2E29EDCD" w14:textId="77777777" w:rsidR="00B823CB" w:rsidRDefault="00B823CB" w:rsidP="00B823CB">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9948E3E" w14:textId="77777777" w:rsidR="00B823CB" w:rsidRDefault="00B823CB" w:rsidP="00B823CB">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73219FE9" w14:textId="77777777" w:rsidR="00B823CB" w:rsidRDefault="00B823CB" w:rsidP="00B823CB">
      <w:pPr>
        <w:pStyle w:val="B1"/>
      </w:pPr>
      <w:r>
        <w:t>15.</w:t>
      </w:r>
      <w:r>
        <w:tab/>
        <w:t>The MCPTT server 1 may notify the authorized participants about the change in the participants list of on-going ad hoc group call.</w:t>
      </w:r>
    </w:p>
    <w:p w14:paraId="5949F522" w14:textId="7A9254A1" w:rsidR="00925364" w:rsidRPr="002F1393" w:rsidRDefault="00925364" w:rsidP="00925364">
      <w:pPr>
        <w:pStyle w:val="Heading5"/>
      </w:pPr>
      <w:bookmarkStart w:id="1571" w:name="_Toc200624221"/>
      <w:r w:rsidRPr="002F1393">
        <w:t>10.1</w:t>
      </w:r>
      <w:r>
        <w:t>9</w:t>
      </w:r>
      <w:r w:rsidRPr="002F1393">
        <w:t>.3.</w:t>
      </w:r>
      <w:r>
        <w:t>2.</w:t>
      </w:r>
      <w:r w:rsidR="00B823CB">
        <w:t>7</w:t>
      </w:r>
      <w:r w:rsidRPr="002F1393">
        <w:tab/>
      </w:r>
      <w:r w:rsidRPr="006F572F">
        <w:t>Modification of ad</w:t>
      </w:r>
      <w:r>
        <w:t> </w:t>
      </w:r>
      <w:r w:rsidRPr="006F572F">
        <w:t>hoc group call criteria</w:t>
      </w:r>
      <w:r>
        <w:t xml:space="preserve"> by an authorized user</w:t>
      </w:r>
      <w:bookmarkEnd w:id="1571"/>
    </w:p>
    <w:p w14:paraId="054E0D92" w14:textId="5AC59BFF" w:rsidR="00925364" w:rsidRDefault="00925364" w:rsidP="00925364">
      <w:r w:rsidRPr="002F1393">
        <w:t>Figure </w:t>
      </w:r>
      <w:r w:rsidRPr="00653598">
        <w:t>10.1</w:t>
      </w:r>
      <w:r>
        <w:t>9</w:t>
      </w:r>
      <w:r w:rsidRPr="00653598">
        <w:t>.3.</w:t>
      </w:r>
      <w:r>
        <w:t>2</w:t>
      </w:r>
      <w:r w:rsidRPr="00653598">
        <w:t>.</w:t>
      </w:r>
      <w:r w:rsidR="00B823CB">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1E6B42F4" w14:textId="77777777" w:rsidR="00925364" w:rsidRPr="002F1393" w:rsidRDefault="00925364" w:rsidP="00925364">
      <w:r w:rsidRPr="002F1393">
        <w:t>Preconditions:</w:t>
      </w:r>
    </w:p>
    <w:p w14:paraId="13F444DD" w14:textId="77777777" w:rsidR="00925364" w:rsidRPr="002F1393" w:rsidRDefault="00925364" w:rsidP="00925364">
      <w:pPr>
        <w:pStyle w:val="B1"/>
      </w:pPr>
      <w:r w:rsidRPr="002F1393">
        <w:t>-</w:t>
      </w:r>
      <w:r w:rsidRPr="002F1393">
        <w:tab/>
      </w:r>
      <w:r w:rsidRPr="009D07CE">
        <w:t>The MC</w:t>
      </w:r>
      <w:r>
        <w:t>PTT</w:t>
      </w:r>
      <w:r w:rsidRPr="009D07CE">
        <w:t xml:space="preserve"> user at the MC</w:t>
      </w:r>
      <w:r>
        <w:t>PTT</w:t>
      </w:r>
      <w:r w:rsidRPr="009D07CE">
        <w:t xml:space="preserve"> client 1 is authorized to modify the criteria.</w:t>
      </w:r>
    </w:p>
    <w:p w14:paraId="1D028AEF" w14:textId="77777777" w:rsidR="00925364" w:rsidRPr="002F1393" w:rsidRDefault="00925364" w:rsidP="00925364">
      <w:pPr>
        <w:pStyle w:val="B1"/>
      </w:pPr>
      <w:r w:rsidRPr="002F1393">
        <w:t>-</w:t>
      </w:r>
      <w:r w:rsidRPr="002F1393">
        <w:tab/>
        <w:t>The MC</w:t>
      </w:r>
      <w:r>
        <w:t>PTT</w:t>
      </w:r>
      <w:r w:rsidRPr="002F1393">
        <w:t xml:space="preserve"> server A and MC</w:t>
      </w:r>
      <w:r>
        <w:t>PTT</w:t>
      </w:r>
      <w:r w:rsidRPr="002F1393">
        <w:t xml:space="preserve"> server B are aware of the criteria related to the ongoing ad</w:t>
      </w:r>
      <w:r>
        <w:t> </w:t>
      </w:r>
      <w:r w:rsidRPr="002F1393">
        <w:t xml:space="preserve">hoc group </w:t>
      </w:r>
      <w:r>
        <w:t>call</w:t>
      </w:r>
      <w:r w:rsidRPr="002F1393">
        <w:t xml:space="preserve">. </w:t>
      </w:r>
    </w:p>
    <w:p w14:paraId="0598B298" w14:textId="77777777" w:rsidR="00925364" w:rsidRPr="002F1393" w:rsidRDefault="00925364" w:rsidP="00925364">
      <w:pPr>
        <w:pStyle w:val="B1"/>
      </w:pPr>
      <w:r w:rsidRPr="002F1393">
        <w:t>-</w:t>
      </w:r>
      <w:r w:rsidRPr="002F1393">
        <w:tab/>
        <w:t>MC system A and MC system B are interconnected.</w:t>
      </w:r>
    </w:p>
    <w:p w14:paraId="4E08146F" w14:textId="77777777" w:rsidR="00925364" w:rsidRPr="002F1393" w:rsidRDefault="00925364" w:rsidP="00925364">
      <w:pPr>
        <w:pStyle w:val="TH"/>
      </w:pPr>
      <w:r w:rsidRPr="002F1393">
        <w:object w:dxaOrig="11491" w:dyaOrig="10831" w14:anchorId="717CBC1F">
          <v:shape id="_x0000_i1148" type="#_x0000_t75" style="width:439.5pt;height:420.4pt" o:ole="">
            <v:imagedata r:id="rId251" o:title=""/>
          </v:shape>
          <o:OLEObject Type="Embed" ProgID="Visio.Drawing.15" ShapeID="_x0000_i1148" DrawAspect="Content" ObjectID="_1811238534" r:id="rId252"/>
        </w:object>
      </w:r>
    </w:p>
    <w:p w14:paraId="2704CE67" w14:textId="69FE7B0C" w:rsidR="00925364" w:rsidRPr="002F1393" w:rsidRDefault="00925364" w:rsidP="00925364">
      <w:pPr>
        <w:pStyle w:val="TF"/>
      </w:pPr>
      <w:r w:rsidRPr="002F1393">
        <w:t>Figure 10.</w:t>
      </w:r>
      <w:r w:rsidRPr="006F572F">
        <w:t>19.3.2.</w:t>
      </w:r>
      <w:r w:rsidR="00B823CB">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7E6F045B" w14:textId="77777777" w:rsidR="00925364" w:rsidRPr="002F19C4" w:rsidRDefault="00925364" w:rsidP="00925364">
      <w:pPr>
        <w:pStyle w:val="B1"/>
      </w:pPr>
      <w:r>
        <w:t>1.</w:t>
      </w:r>
      <w:r>
        <w:tab/>
      </w:r>
      <w:r w:rsidRPr="002F19C4">
        <w:t xml:space="preserve">An ad hoc group call has been established based on criteria sent </w:t>
      </w:r>
      <w:r>
        <w:t xml:space="preserve">by an authorized </w:t>
      </w:r>
      <w:r w:rsidRPr="002F19C4">
        <w:t>MCPTT client upon initiating the ad hoc group call.</w:t>
      </w:r>
    </w:p>
    <w:p w14:paraId="04070715" w14:textId="77777777" w:rsidR="00925364" w:rsidRPr="002F19C4" w:rsidRDefault="00925364" w:rsidP="00925364">
      <w:pPr>
        <w:pStyle w:val="B1"/>
      </w:pPr>
      <w:r w:rsidRPr="002F19C4">
        <w:t>2.</w:t>
      </w:r>
      <w:r w:rsidRPr="002F19C4">
        <w:tab/>
        <w:t xml:space="preserve">The MCPTT user at the MCPTT client 1 </w:t>
      </w:r>
      <w:r>
        <w:t xml:space="preserve">is authorized and </w:t>
      </w:r>
      <w:r w:rsidRPr="002F19C4">
        <w:t>wishes to modify the criteria for determining the list of ad hoc group call participants.</w:t>
      </w:r>
    </w:p>
    <w:p w14:paraId="1CA75306" w14:textId="406B2773" w:rsidR="00925364" w:rsidRPr="002F1393" w:rsidRDefault="00925364" w:rsidP="00925364">
      <w:pPr>
        <w:pStyle w:val="B1"/>
      </w:pPr>
      <w:r>
        <w:t>3a.</w:t>
      </w:r>
      <w:r>
        <w:tab/>
      </w:r>
      <w:r w:rsidR="00F84BE1" w:rsidRPr="002F19C4">
        <w:t xml:space="preserve">MCPTT client 1 </w:t>
      </w:r>
      <w:r w:rsidR="00F84BE1">
        <w:t xml:space="preserve">sends a modify ad hoc group call criteria request to </w:t>
      </w:r>
      <w:r>
        <w:t>MCPTT server A</w:t>
      </w:r>
      <w:r w:rsidR="00F84BE1">
        <w:t>.</w:t>
      </w:r>
    </w:p>
    <w:p w14:paraId="42B2E2CF" w14:textId="77777777" w:rsidR="00F84BE1" w:rsidRDefault="00F84BE1" w:rsidP="00F84BE1">
      <w:pPr>
        <w:pStyle w:val="B1"/>
      </w:pPr>
      <w:r>
        <w:t>3b.</w:t>
      </w:r>
      <w:r>
        <w:tab/>
        <w:t>MCPTT server A determines that the modify ad hoc group call criteria request received in step 3a has impact on users in MCPTT server B. Depending on the criteria provided and based on local policy, the MCPTT server may modify the content of the criteria received in step 3a to determine the list of participants.</w:t>
      </w:r>
    </w:p>
    <w:p w14:paraId="7DD0FAB7" w14:textId="77777777" w:rsidR="00F84BE1" w:rsidRDefault="00F84BE1" w:rsidP="00BB48D1">
      <w:pPr>
        <w:pStyle w:val="B1"/>
      </w:pPr>
      <w:r>
        <w:t>3c.</w:t>
      </w:r>
      <w:r>
        <w:tab/>
        <w:t>MCPTT server A</w:t>
      </w:r>
      <w:r w:rsidRPr="002F1393" w:rsidDel="0098130F">
        <w:t xml:space="preserve"> </w:t>
      </w:r>
      <w:r>
        <w:t xml:space="preserve">sends a modify ad hoc group call criteria request to MCPTT server B containing the resulting criteria to be used by MCPTT server B. </w:t>
      </w:r>
    </w:p>
    <w:p w14:paraId="5A28CEF7" w14:textId="1F619655" w:rsidR="00925364" w:rsidRPr="00DB167E" w:rsidRDefault="00925364" w:rsidP="00F84BE1">
      <w:pPr>
        <w:pStyle w:val="NO"/>
      </w:pPr>
      <w:r w:rsidRPr="00DB167E">
        <w:t>NOTE</w:t>
      </w:r>
      <w:r>
        <w:t> 1</w:t>
      </w:r>
      <w:r w:rsidRPr="00DB167E">
        <w:t>:</w:t>
      </w:r>
      <w:r w:rsidRPr="00DB167E">
        <w:tab/>
      </w:r>
      <w:r>
        <w:t>If MCPTT server A identifies that the criteria require to add participants from another MC system then MCPTT server A sends an a</w:t>
      </w:r>
      <w:r w:rsidRPr="00B37F50">
        <w:t>d</w:t>
      </w:r>
      <w:r>
        <w:t> </w:t>
      </w:r>
      <w:r w:rsidRPr="00B37F50">
        <w:t xml:space="preserve">hoc group </w:t>
      </w:r>
      <w:r>
        <w:t>call</w:t>
      </w:r>
      <w:r w:rsidRPr="00B37F50">
        <w:t xml:space="preserve"> request </w:t>
      </w:r>
      <w:r>
        <w:t>to the MCPTT server in that MC system.</w:t>
      </w:r>
    </w:p>
    <w:p w14:paraId="6A98C600" w14:textId="77777777" w:rsidR="00925364" w:rsidRDefault="00925364" w:rsidP="00925364">
      <w:pPr>
        <w:pStyle w:val="B1"/>
        <w:rPr>
          <w:lang w:eastAsia="zh-CN"/>
        </w:rPr>
      </w:pPr>
      <w:r>
        <w:rPr>
          <w:lang w:eastAsia="zh-CN"/>
        </w:rPr>
        <w:t>4a/b</w:t>
      </w:r>
      <w:r w:rsidRPr="003B3E17">
        <w:t>.</w:t>
      </w:r>
      <w:r w:rsidRPr="003B3E17">
        <w:tab/>
      </w:r>
      <w:bookmarkStart w:id="1572" w:name="_Hlk147919370"/>
      <w:r w:rsidRPr="009D07CE">
        <w:rPr>
          <w:lang w:eastAsia="zh-CN"/>
        </w:rPr>
        <w:t>The MC</w:t>
      </w:r>
      <w:r>
        <w:rPr>
          <w:lang w:eastAsia="zh-CN"/>
        </w:rPr>
        <w:t>PTT</w:t>
      </w:r>
      <w:r w:rsidRPr="009D07CE">
        <w:rPr>
          <w:lang w:eastAsia="zh-CN"/>
        </w:rPr>
        <w:t xml:space="preserve"> server A receives the ad hoc group </w:t>
      </w:r>
      <w:r>
        <w:rPr>
          <w:lang w:eastAsia="zh-CN"/>
        </w:rPr>
        <w:t>call criteria</w:t>
      </w:r>
      <w:r w:rsidRPr="009D07CE">
        <w:rPr>
          <w:lang w:eastAsia="zh-CN"/>
        </w:rPr>
        <w:t xml:space="preserve"> modify response and forwards the response to MC</w:t>
      </w:r>
      <w:r>
        <w:rPr>
          <w:lang w:eastAsia="zh-CN"/>
        </w:rPr>
        <w:t>PTT</w:t>
      </w:r>
      <w:r w:rsidRPr="009D07CE">
        <w:rPr>
          <w:lang w:eastAsia="zh-CN"/>
        </w:rPr>
        <w:t xml:space="preserve"> client 1 in MC system A.</w:t>
      </w:r>
      <w:bookmarkEnd w:id="1572"/>
    </w:p>
    <w:p w14:paraId="01F0D9E7" w14:textId="77777777" w:rsidR="00925364" w:rsidRDefault="00925364" w:rsidP="00925364">
      <w:pPr>
        <w:pStyle w:val="B1"/>
      </w:pPr>
      <w:r>
        <w:t>5</w:t>
      </w:r>
      <w:r w:rsidRPr="002F1393">
        <w:t>.</w:t>
      </w:r>
      <w:r w:rsidRPr="002F1393">
        <w:tab/>
        <w:t>MC</w:t>
      </w:r>
      <w:r>
        <w:t>PTT</w:t>
      </w:r>
      <w:r w:rsidRPr="002F1393">
        <w:t xml:space="preserve"> server B detects that MC</w:t>
      </w:r>
      <w:r>
        <w:t>PTT</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0FE4159D" w14:textId="77777777" w:rsidR="00925364" w:rsidRDefault="00925364" w:rsidP="00925364">
      <w:pPr>
        <w:pStyle w:val="B2"/>
      </w:pPr>
      <w:r>
        <w:lastRenderedPageBreak/>
        <w:t>5a.</w:t>
      </w:r>
      <w:r>
        <w:tab/>
      </w:r>
      <w:r w:rsidRPr="002F1393">
        <w:t>MC</w:t>
      </w:r>
      <w:r>
        <w:t>PTT</w:t>
      </w:r>
      <w:r w:rsidRPr="002F1393">
        <w:t xml:space="preserve"> server B </w:t>
      </w:r>
      <w:r>
        <w:t xml:space="preserve">sends an ad hoc group call add user notification message towards </w:t>
      </w:r>
      <w:r w:rsidRPr="002F1393">
        <w:t>MC</w:t>
      </w:r>
      <w:r>
        <w:t>PTT</w:t>
      </w:r>
      <w:r w:rsidRPr="002F1393">
        <w:t xml:space="preserve"> server </w:t>
      </w:r>
      <w:r>
        <w:t>A.</w:t>
      </w:r>
    </w:p>
    <w:p w14:paraId="3C1DDF56" w14:textId="77777777" w:rsidR="00925364" w:rsidRDefault="00925364" w:rsidP="00925364">
      <w:pPr>
        <w:pStyle w:val="B2"/>
      </w:pPr>
      <w:r>
        <w:t>5b.</w:t>
      </w:r>
      <w:r>
        <w:tab/>
      </w:r>
      <w:r w:rsidRPr="002F1393">
        <w:t>MC</w:t>
      </w:r>
      <w:r>
        <w:t>PTT</w:t>
      </w:r>
      <w:r w:rsidRPr="002F1393">
        <w:t xml:space="preserve"> server </w:t>
      </w:r>
      <w:r>
        <w:t>A</w:t>
      </w:r>
      <w:r w:rsidRPr="002F1393">
        <w:t xml:space="preserve"> </w:t>
      </w:r>
      <w:r>
        <w:t xml:space="preserve">sends an ad hoc group call request towards </w:t>
      </w:r>
      <w:r w:rsidRPr="002F1393">
        <w:t>MC</w:t>
      </w:r>
      <w:r>
        <w:t>PTT</w:t>
      </w:r>
      <w:r w:rsidRPr="002F1393">
        <w:t xml:space="preserve"> client 3</w:t>
      </w:r>
      <w:r>
        <w:t>.</w:t>
      </w:r>
    </w:p>
    <w:p w14:paraId="610DB2AB" w14:textId="77777777" w:rsidR="00925364" w:rsidRDefault="00925364" w:rsidP="00925364">
      <w:pPr>
        <w:pStyle w:val="B2"/>
      </w:pPr>
      <w:r>
        <w:t>5c.</w:t>
      </w:r>
      <w:r>
        <w:tab/>
      </w:r>
      <w:r w:rsidRPr="008E4EAD">
        <w:t>The MC</w:t>
      </w:r>
      <w:r>
        <w:t>PTT</w:t>
      </w:r>
      <w:r w:rsidRPr="008E4EAD">
        <w:t xml:space="preserve"> user 3 is notified of entering an ongoing ad</w:t>
      </w:r>
      <w:r>
        <w:t> </w:t>
      </w:r>
      <w:r w:rsidRPr="008E4EAD">
        <w:t xml:space="preserve">hoc group </w:t>
      </w:r>
      <w:r>
        <w:t>call</w:t>
      </w:r>
      <w:r w:rsidRPr="008E4EAD">
        <w:t>.</w:t>
      </w:r>
    </w:p>
    <w:p w14:paraId="658C2E73" w14:textId="77777777" w:rsidR="00925364" w:rsidRDefault="00925364" w:rsidP="00925364">
      <w:pPr>
        <w:pStyle w:val="B2"/>
      </w:pPr>
      <w:r>
        <w:t>5d.</w:t>
      </w:r>
      <w:r>
        <w:tab/>
        <w:t xml:space="preserve">MCPTT client 3 sends an ad hoc group call response towards </w:t>
      </w:r>
      <w:r w:rsidRPr="002F1393">
        <w:t>MC</w:t>
      </w:r>
      <w:r>
        <w:t>PTT server A.</w:t>
      </w:r>
    </w:p>
    <w:p w14:paraId="4DDED3EF" w14:textId="77777777" w:rsidR="00925364" w:rsidRDefault="00925364" w:rsidP="00925364">
      <w:pPr>
        <w:pStyle w:val="B2"/>
      </w:pPr>
      <w:r>
        <w:t>5e.</w:t>
      </w:r>
      <w:r>
        <w:tab/>
      </w:r>
      <w:r w:rsidRPr="002F1393">
        <w:t>MC</w:t>
      </w:r>
      <w:r>
        <w:t>PTT</w:t>
      </w:r>
      <w:r w:rsidRPr="002F1393">
        <w:t xml:space="preserve"> server B </w:t>
      </w:r>
      <w:r>
        <w:t xml:space="preserve">sends an ad hoc group call remove user notification message towards </w:t>
      </w:r>
      <w:r w:rsidRPr="002F1393">
        <w:t>MC</w:t>
      </w:r>
      <w:r>
        <w:t>PTT</w:t>
      </w:r>
      <w:r w:rsidRPr="002F1393">
        <w:t xml:space="preserve"> server </w:t>
      </w:r>
      <w:r>
        <w:t>A.</w:t>
      </w:r>
    </w:p>
    <w:p w14:paraId="78754FB6" w14:textId="77777777" w:rsidR="00925364" w:rsidRDefault="00925364" w:rsidP="00925364">
      <w:pPr>
        <w:pStyle w:val="B2"/>
      </w:pPr>
      <w:r>
        <w:t>5f.</w:t>
      </w:r>
      <w:r>
        <w:tab/>
      </w:r>
      <w:r w:rsidRPr="002F1393">
        <w:t>MC</w:t>
      </w:r>
      <w:r>
        <w:t>PTT</w:t>
      </w:r>
      <w:r w:rsidRPr="002F1393">
        <w:t xml:space="preserve"> server </w:t>
      </w:r>
      <w:r>
        <w:t>A</w:t>
      </w:r>
      <w:r w:rsidRPr="002F1393">
        <w:t xml:space="preserve"> </w:t>
      </w:r>
      <w:r>
        <w:t xml:space="preserve">sends an ad hoc group call leave request towards </w:t>
      </w:r>
      <w:r w:rsidRPr="002F1393">
        <w:t>MC</w:t>
      </w:r>
      <w:r>
        <w:t>PTT</w:t>
      </w:r>
      <w:r w:rsidRPr="002F1393">
        <w:t xml:space="preserve"> client </w:t>
      </w:r>
      <w:r>
        <w:t>4.</w:t>
      </w:r>
    </w:p>
    <w:p w14:paraId="477FFBCB" w14:textId="77777777" w:rsidR="00925364" w:rsidRDefault="00925364" w:rsidP="00925364">
      <w:pPr>
        <w:pStyle w:val="B2"/>
      </w:pPr>
      <w:r>
        <w:t>5g.</w:t>
      </w:r>
      <w:r>
        <w:tab/>
      </w:r>
      <w:r w:rsidRPr="008E4EAD">
        <w:t>The MC</w:t>
      </w:r>
      <w:r>
        <w:t>PTT</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13EB6C32" w14:textId="77777777" w:rsidR="00925364" w:rsidRDefault="00925364" w:rsidP="00925364">
      <w:pPr>
        <w:pStyle w:val="B2"/>
      </w:pPr>
      <w:r>
        <w:t>5h.</w:t>
      </w:r>
      <w:r>
        <w:tab/>
        <w:t xml:space="preserve">MCPTT client 4 sends an ad hoc group call leave response towards </w:t>
      </w:r>
      <w:r w:rsidRPr="002F1393">
        <w:t>MC</w:t>
      </w:r>
      <w:r>
        <w:t>PTT server A.</w:t>
      </w:r>
    </w:p>
    <w:p w14:paraId="49A27EA6" w14:textId="5295A0D8" w:rsidR="00925364" w:rsidRPr="00D87B5F" w:rsidRDefault="00925364" w:rsidP="006B180C">
      <w:pPr>
        <w:pStyle w:val="B1"/>
      </w:pPr>
      <w:r>
        <w:t>6</w:t>
      </w:r>
      <w:r w:rsidRPr="00D87B5F">
        <w:t>.</w:t>
      </w:r>
      <w:r w:rsidRPr="00D87B5F">
        <w:tab/>
        <w:t xml:space="preserve">The MCPTT server </w:t>
      </w:r>
      <w:r>
        <w:t xml:space="preserve">A may </w:t>
      </w:r>
      <w:r w:rsidRPr="00D87B5F">
        <w:t>notif</w:t>
      </w:r>
      <w:r>
        <w:t>y</w:t>
      </w:r>
      <w:r w:rsidRPr="00D87B5F">
        <w:t xml:space="preserve"> the </w:t>
      </w:r>
      <w:r>
        <w:t>authorised</w:t>
      </w:r>
      <w:r w:rsidRPr="00D87B5F">
        <w:t xml:space="preserve"> MCPTT user of all the users who are added to the on-going ad hoc group call. </w:t>
      </w:r>
      <w:bookmarkStart w:id="1573" w:name="_Hlk147991488"/>
      <w:r w:rsidRPr="00D87B5F">
        <w:t xml:space="preserve">This notification may be sent to the </w:t>
      </w:r>
      <w:r>
        <w:t>authorised</w:t>
      </w:r>
      <w:r w:rsidRPr="00D87B5F">
        <w:t xml:space="preserve"> MCPTT user by the MCPTT server </w:t>
      </w:r>
      <w:r>
        <w:t xml:space="preserve">A </w:t>
      </w:r>
      <w:r w:rsidRPr="00D87B5F">
        <w:t>more than once during the call when MCPTT users join or leave the ad hoc group call.</w:t>
      </w:r>
      <w:bookmarkEnd w:id="1573"/>
      <w:r w:rsidR="00F84BE1" w:rsidRPr="00F84BE1">
        <w:t xml:space="preserve"> All ad hoc group call notify messages contain the call resulting criteria used by the MCPTT servers to determine the list of participants to be invited.</w:t>
      </w:r>
    </w:p>
    <w:p w14:paraId="79E180E4" w14:textId="77777777" w:rsidR="00925364" w:rsidRDefault="00925364" w:rsidP="00925364">
      <w:pPr>
        <w:pStyle w:val="B1"/>
        <w:rPr>
          <w:lang w:eastAsia="zh-CN"/>
        </w:rPr>
      </w:pPr>
      <w:r>
        <w:rPr>
          <w:lang w:eastAsia="zh-CN"/>
        </w:rPr>
        <w:t>7</w:t>
      </w:r>
      <w:r w:rsidRPr="003B3E17">
        <w:rPr>
          <w:lang w:eastAsia="zh-CN"/>
        </w:rPr>
        <w:t>.</w:t>
      </w:r>
      <w:r w:rsidRPr="003B3E17">
        <w:rPr>
          <w:lang w:eastAsia="zh-CN"/>
        </w:rPr>
        <w:tab/>
        <w:t xml:space="preserve">The </w:t>
      </w:r>
      <w:r>
        <w:rPr>
          <w:lang w:eastAsia="zh-CN"/>
        </w:rPr>
        <w:t>MCPTT server A</w:t>
      </w:r>
      <w:r>
        <w:rPr>
          <w:b/>
          <w:bCs/>
          <w:lang w:eastAsia="zh-CN"/>
        </w:rPr>
        <w:t xml:space="preserve"> </w:t>
      </w:r>
      <w:r>
        <w:rPr>
          <w:lang w:eastAsia="zh-CN"/>
        </w:rPr>
        <w:t>adds MCPTT client 3 to the ad hoc group call and removes MCPTT client 4 from</w:t>
      </w:r>
      <w:r w:rsidRPr="00686400">
        <w:rPr>
          <w:lang w:eastAsia="zh-CN"/>
        </w:rPr>
        <w:t xml:space="preserve"> the ad hoc group </w:t>
      </w:r>
      <w:r>
        <w:rPr>
          <w:lang w:eastAsia="zh-CN"/>
        </w:rPr>
        <w:t>call</w:t>
      </w:r>
      <w:r w:rsidRPr="003B3E17">
        <w:rPr>
          <w:lang w:eastAsia="zh-CN"/>
        </w:rPr>
        <w:t>.</w:t>
      </w:r>
    </w:p>
    <w:p w14:paraId="5B1A9BD2" w14:textId="77777777" w:rsidR="00925364" w:rsidRDefault="00925364" w:rsidP="00925364">
      <w:r w:rsidRPr="00DB38F9">
        <w:t>The MC</w:t>
      </w:r>
      <w:r>
        <w:t>PTT</w:t>
      </w:r>
      <w:r w:rsidRPr="00DB38F9">
        <w:t xml:space="preserve"> server</w:t>
      </w:r>
      <w:r>
        <w:t>s</w:t>
      </w:r>
      <w:r w:rsidRPr="00DB38F9">
        <w:t xml:space="preserve"> continuously check whether other MC</w:t>
      </w:r>
      <w:r>
        <w:t>PTT</w:t>
      </w:r>
      <w:r w:rsidRPr="00DB38F9">
        <w:t xml:space="preserve"> clients meet or if participating MC</w:t>
      </w:r>
      <w:r>
        <w:t>PTT</w:t>
      </w:r>
      <w:r w:rsidRPr="00DB38F9">
        <w:t xml:space="preserve"> clients no longer meet the criteria for the ad hoc group</w:t>
      </w:r>
      <w:r>
        <w:t xml:space="preserve"> call</w:t>
      </w:r>
      <w:r w:rsidRPr="00DB38F9">
        <w:t>.</w:t>
      </w:r>
    </w:p>
    <w:p w14:paraId="26D89DD5" w14:textId="77777777" w:rsidR="00925364" w:rsidRPr="00DB167E" w:rsidRDefault="00925364" w:rsidP="00925364">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569"/>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74" w:name="_Toc428365161"/>
      <w:bookmarkStart w:id="1575" w:name="_Toc433209860"/>
      <w:bookmarkStart w:id="1576" w:name="_Toc460616236"/>
      <w:bookmarkStart w:id="1577" w:name="_Toc460617097"/>
      <w:bookmarkStart w:id="1578" w:name="_Toc200624222"/>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74"/>
      <w:bookmarkEnd w:id="1575"/>
      <w:bookmarkEnd w:id="1576"/>
      <w:bookmarkEnd w:id="1577"/>
      <w:bookmarkEnd w:id="1578"/>
    </w:p>
    <w:p w14:paraId="37A34EE6" w14:textId="77777777" w:rsidR="00171381" w:rsidRPr="00AB5FED" w:rsidRDefault="00171381" w:rsidP="00171381">
      <w:pPr>
        <w:pStyle w:val="Heading1"/>
      </w:pPr>
      <w:bookmarkStart w:id="1579" w:name="_Toc428365162"/>
      <w:bookmarkStart w:id="1580" w:name="_Toc433209861"/>
      <w:bookmarkStart w:id="1581" w:name="_Toc460616237"/>
      <w:bookmarkStart w:id="1582" w:name="_Toc460617098"/>
      <w:bookmarkStart w:id="1583" w:name="_Toc200624223"/>
      <w:r>
        <w:t>A</w:t>
      </w:r>
      <w:r w:rsidRPr="00AB5FED">
        <w:t>.1</w:t>
      </w:r>
      <w:r w:rsidRPr="00AB5FED">
        <w:tab/>
      </w:r>
      <w:bookmarkEnd w:id="1579"/>
      <w:bookmarkEnd w:id="1580"/>
      <w:r w:rsidRPr="00AB5FED">
        <w:t>General</w:t>
      </w:r>
      <w:bookmarkEnd w:id="1581"/>
      <w:bookmarkEnd w:id="1582"/>
      <w:bookmarkEnd w:id="1583"/>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84" w:name="_Toc460616238"/>
      <w:bookmarkStart w:id="1585" w:name="_Toc460617099"/>
      <w:bookmarkStart w:id="1586" w:name="_Toc200624224"/>
      <w:r>
        <w:lastRenderedPageBreak/>
        <w:t>A</w:t>
      </w:r>
      <w:r w:rsidRPr="00AB5FED">
        <w:t>.2</w:t>
      </w:r>
      <w:r w:rsidRPr="00AB5FED">
        <w:tab/>
      </w:r>
      <w:r>
        <w:t xml:space="preserve">MCPTT </w:t>
      </w:r>
      <w:r w:rsidRPr="00AB5FED">
        <w:t>UE configuration data</w:t>
      </w:r>
      <w:bookmarkEnd w:id="1584"/>
      <w:bookmarkEnd w:id="1585"/>
      <w:bookmarkEnd w:id="1586"/>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87" w:name="_Toc460616239"/>
      <w:bookmarkStart w:id="1588" w:name="_Toc460617100"/>
      <w:bookmarkStart w:id="1589" w:name="_Toc428365163"/>
      <w:bookmarkStart w:id="1590" w:name="_Toc433209862"/>
      <w:bookmarkStart w:id="1591" w:name="_Toc200624225"/>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87"/>
      <w:bookmarkEnd w:id="1588"/>
      <w:bookmarkEnd w:id="1591"/>
    </w:p>
    <w:p w14:paraId="6A3901F7" w14:textId="536823E3"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r w:rsidR="00077F26" w:rsidRPr="00077F26">
        <w:rPr>
          <w:rStyle w:val="apple-converted-space"/>
          <w:rFonts w:eastAsia="GulimChe"/>
          <w:color w:val="222222"/>
          <w:sz w:val="20"/>
          <w:szCs w:val="20"/>
        </w:rPr>
        <w:t xml:space="preserve"> The recording server obtains the MCPTT user profile configuration data from the configuration management server (REC-</w:t>
      </w:r>
      <w:r w:rsidR="00A239EB">
        <w:rPr>
          <w:rStyle w:val="apple-converted-space"/>
          <w:rFonts w:eastAsia="GulimChe"/>
          <w:color w:val="222222"/>
          <w:sz w:val="20"/>
          <w:szCs w:val="20"/>
        </w:rPr>
        <w:t>3</w:t>
      </w:r>
      <w:r w:rsidR="00077F26" w:rsidRPr="00077F26">
        <w:rPr>
          <w:rStyle w:val="apple-converted-space"/>
          <w:rFonts w:eastAsia="GulimChe"/>
          <w:color w:val="222222"/>
          <w:sz w:val="20"/>
          <w:szCs w:val="20"/>
        </w:rPr>
        <w:t xml:space="preserve"> in </w:t>
      </w:r>
      <w:r w:rsidR="00077F26">
        <w:rPr>
          <w:rStyle w:val="apple-converted-space"/>
          <w:rFonts w:eastAsia="GulimChe"/>
          <w:color w:val="222222"/>
          <w:sz w:val="20"/>
          <w:szCs w:val="20"/>
        </w:rPr>
        <w:t>3GPP </w:t>
      </w:r>
      <w:r w:rsidR="00077F26" w:rsidRPr="00077F26">
        <w:rPr>
          <w:rStyle w:val="apple-converted-space"/>
          <w:rFonts w:eastAsia="GulimChe"/>
          <w:color w:val="222222"/>
          <w:sz w:val="20"/>
          <w:szCs w:val="20"/>
        </w:rPr>
        <w:t>TS</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23.280</w:t>
      </w:r>
      <w:r w:rsidR="00077F26">
        <w:rPr>
          <w:rStyle w:val="apple-converted-space"/>
          <w:rFonts w:eastAsia="GulimChe"/>
          <w:color w:val="222222"/>
          <w:sz w:val="20"/>
          <w:szCs w:val="20"/>
        </w:rPr>
        <w:t> </w:t>
      </w:r>
      <w:r w:rsidR="00077F26" w:rsidRPr="00077F26">
        <w:rPr>
          <w:rStyle w:val="apple-converted-space"/>
          <w:rFonts w:eastAsia="GulimChe"/>
          <w:color w:val="222222"/>
          <w:sz w:val="20"/>
          <w:szCs w:val="20"/>
        </w:rPr>
        <w:t>[16]).</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126"/>
        <w:gridCol w:w="1134"/>
        <w:gridCol w:w="1134"/>
        <w:gridCol w:w="851"/>
        <w:gridCol w:w="1417"/>
        <w:gridCol w:w="851"/>
        <w:gridCol w:w="992"/>
      </w:tblGrid>
      <w:tr w:rsidR="0061570C" w:rsidRPr="00AB5FED" w14:paraId="168336D7" w14:textId="77777777" w:rsidTr="00BB48D1">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BB68CD2" w14:textId="77777777" w:rsidR="00077F26" w:rsidRPr="00BB48D1" w:rsidRDefault="00077F26" w:rsidP="00643972">
            <w:pPr>
              <w:pStyle w:val="TAH"/>
              <w:rPr>
                <w:sz w:val="16"/>
                <w:szCs w:val="16"/>
                <w:lang w:eastAsia="en-GB"/>
              </w:rPr>
            </w:pPr>
            <w:r w:rsidRPr="00BB48D1">
              <w:rPr>
                <w:sz w:val="16"/>
                <w:szCs w:val="16"/>
                <w:lang w:eastAsia="en-GB"/>
              </w:rPr>
              <w:t>Reference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077F26" w:rsidRPr="00BB48D1" w:rsidRDefault="00077F26" w:rsidP="00643972">
            <w:pPr>
              <w:pStyle w:val="TAH"/>
              <w:rPr>
                <w:rFonts w:eastAsia="Malgun Gothic"/>
                <w:sz w:val="16"/>
                <w:szCs w:val="16"/>
                <w:lang w:eastAsia="ko-KR"/>
              </w:rPr>
            </w:pPr>
            <w:r w:rsidRPr="00BB48D1">
              <w:rPr>
                <w:sz w:val="16"/>
                <w:szCs w:val="16"/>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4A385776" w14:textId="77777777" w:rsidR="00077F26" w:rsidRPr="00BB48D1" w:rsidRDefault="00077F26"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2A0D8B25" w14:textId="77777777" w:rsidR="00077F26" w:rsidRPr="00BB48D1" w:rsidRDefault="00077F26" w:rsidP="00077F26">
            <w:pPr>
              <w:pStyle w:val="TAH"/>
              <w:rPr>
                <w:sz w:val="16"/>
                <w:szCs w:val="16"/>
                <w:lang w:eastAsia="en-GB"/>
              </w:rPr>
            </w:pPr>
            <w:r w:rsidRPr="00BB48D1">
              <w:rPr>
                <w:sz w:val="16"/>
                <w:szCs w:val="16"/>
                <w:lang w:eastAsia="en-GB"/>
              </w:rPr>
              <w:t>Rec. admin UE</w:t>
            </w:r>
          </w:p>
          <w:p w14:paraId="649FD644" w14:textId="77777777" w:rsidR="00077F26" w:rsidRPr="00BB48D1" w:rsidRDefault="00077F26" w:rsidP="00077F26">
            <w:pPr>
              <w:pStyle w:val="TAH"/>
              <w:rPr>
                <w:sz w:val="16"/>
                <w:szCs w:val="16"/>
                <w:lang w:eastAsia="en-GB"/>
              </w:rPr>
            </w:pPr>
            <w:r w:rsidRPr="00BB48D1">
              <w:rPr>
                <w:sz w:val="16"/>
                <w:szCs w:val="16"/>
                <w:lang w:eastAsia="en-GB"/>
              </w:rPr>
              <w:t>&amp;</w:t>
            </w:r>
          </w:p>
          <w:p w14:paraId="62EBE803" w14:textId="77777777" w:rsidR="00077F26" w:rsidRPr="00BB48D1" w:rsidRDefault="00077F26" w:rsidP="00077F26">
            <w:pPr>
              <w:pStyle w:val="TAH"/>
              <w:rPr>
                <w:sz w:val="16"/>
                <w:szCs w:val="16"/>
                <w:lang w:eastAsia="en-GB"/>
              </w:rPr>
            </w:pPr>
            <w:r w:rsidRPr="00BB48D1">
              <w:rPr>
                <w:sz w:val="16"/>
                <w:szCs w:val="16"/>
                <w:lang w:eastAsia="en-GB"/>
              </w:rPr>
              <w:t xml:space="preserve">Replay UE </w:t>
            </w:r>
          </w:p>
          <w:p w14:paraId="07D317DE" w14:textId="3F91AC56" w:rsidR="00077F26" w:rsidRPr="00BB48D1" w:rsidRDefault="00077F26" w:rsidP="00077F26">
            <w:pPr>
              <w:pStyle w:val="TAH"/>
              <w:rPr>
                <w:sz w:val="16"/>
                <w:szCs w:val="16"/>
                <w:lang w:eastAsia="en-GB"/>
              </w:rPr>
            </w:pPr>
            <w:r w:rsidRPr="00BB48D1">
              <w:rPr>
                <w:sz w:val="16"/>
                <w:szCs w:val="16"/>
                <w:lang w:eastAsia="en-GB"/>
              </w:rPr>
              <w:t>(NOTE</w:t>
            </w:r>
            <w:r>
              <w:rPr>
                <w:sz w:val="16"/>
                <w:szCs w:val="16"/>
                <w:lang w:eastAsia="en-GB"/>
              </w:rPr>
              <w:t> </w:t>
            </w:r>
            <w:r w:rsidRPr="00BB48D1">
              <w:rPr>
                <w:sz w:val="16"/>
                <w:szCs w:val="16"/>
                <w:lang w:eastAsia="en-GB"/>
              </w:rPr>
              <w:t>1</w:t>
            </w:r>
            <w:r w:rsidR="006F2800">
              <w:rPr>
                <w:sz w:val="16"/>
                <w:szCs w:val="16"/>
                <w:lang w:eastAsia="en-GB"/>
              </w:rPr>
              <w:t>1</w:t>
            </w:r>
            <w:r w:rsidRPr="00BB48D1">
              <w:rPr>
                <w:sz w:val="16"/>
                <w:szCs w:val="16"/>
                <w:lang w:eastAsia="en-GB"/>
              </w:rPr>
              <w:t>)</w:t>
            </w:r>
          </w:p>
        </w:tc>
        <w:tc>
          <w:tcPr>
            <w:tcW w:w="851" w:type="dxa"/>
            <w:tcBorders>
              <w:top w:val="single" w:sz="4" w:space="0" w:color="auto"/>
              <w:left w:val="single" w:sz="4" w:space="0" w:color="auto"/>
              <w:bottom w:val="single" w:sz="4" w:space="0" w:color="auto"/>
              <w:right w:val="single" w:sz="4" w:space="0" w:color="auto"/>
            </w:tcBorders>
          </w:tcPr>
          <w:p w14:paraId="6E8029EC" w14:textId="4EBEC687" w:rsidR="00077F26" w:rsidRPr="00BB48D1" w:rsidRDefault="00077F26" w:rsidP="00643972">
            <w:pPr>
              <w:pStyle w:val="TAH"/>
              <w:rPr>
                <w:sz w:val="16"/>
                <w:szCs w:val="16"/>
                <w:lang w:eastAsia="en-GB"/>
              </w:rPr>
            </w:pPr>
            <w:r w:rsidRPr="00BB48D1">
              <w:rPr>
                <w:sz w:val="16"/>
                <w:szCs w:val="16"/>
                <w:lang w:eastAsia="en-GB"/>
              </w:rPr>
              <w:t>MCPTT Server</w:t>
            </w:r>
          </w:p>
        </w:tc>
        <w:tc>
          <w:tcPr>
            <w:tcW w:w="1417" w:type="dxa"/>
            <w:tcBorders>
              <w:top w:val="single" w:sz="4" w:space="0" w:color="auto"/>
              <w:left w:val="single" w:sz="4" w:space="0" w:color="auto"/>
              <w:bottom w:val="single" w:sz="4" w:space="0" w:color="auto"/>
              <w:right w:val="single" w:sz="4" w:space="0" w:color="auto"/>
            </w:tcBorders>
          </w:tcPr>
          <w:p w14:paraId="45D53DB1" w14:textId="77777777" w:rsidR="00077F26" w:rsidRPr="00BB48D1" w:rsidRDefault="00077F26"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851" w:type="dxa"/>
            <w:tcBorders>
              <w:top w:val="single" w:sz="4" w:space="0" w:color="auto"/>
              <w:left w:val="single" w:sz="4" w:space="0" w:color="auto"/>
              <w:bottom w:val="single" w:sz="4" w:space="0" w:color="auto"/>
              <w:right w:val="single" w:sz="4" w:space="0" w:color="auto"/>
            </w:tcBorders>
          </w:tcPr>
          <w:p w14:paraId="5AC826B9" w14:textId="77777777" w:rsidR="00077F26" w:rsidRPr="00077F26" w:rsidRDefault="00077F26" w:rsidP="00077F26">
            <w:pPr>
              <w:pStyle w:val="TAH"/>
              <w:rPr>
                <w:sz w:val="16"/>
                <w:szCs w:val="16"/>
                <w:lang w:eastAsia="en-GB"/>
              </w:rPr>
            </w:pPr>
            <w:r w:rsidRPr="00077F26">
              <w:rPr>
                <w:sz w:val="16"/>
                <w:szCs w:val="16"/>
                <w:lang w:eastAsia="en-GB"/>
              </w:rPr>
              <w:t>Rec.</w:t>
            </w:r>
          </w:p>
          <w:p w14:paraId="7E8C22FC" w14:textId="4B827247" w:rsidR="00077F26" w:rsidRPr="00BB48D1" w:rsidRDefault="00077F26" w:rsidP="00077F26">
            <w:pPr>
              <w:pStyle w:val="TAH"/>
              <w:rPr>
                <w:sz w:val="16"/>
                <w:szCs w:val="16"/>
                <w:lang w:eastAsia="en-GB"/>
              </w:rPr>
            </w:pPr>
            <w:r w:rsidRPr="00077F26">
              <w:rPr>
                <w:sz w:val="16"/>
                <w:szCs w:val="16"/>
                <w:lang w:eastAsia="en-GB"/>
              </w:rPr>
              <w:t>server</w:t>
            </w:r>
          </w:p>
        </w:tc>
        <w:tc>
          <w:tcPr>
            <w:tcW w:w="992" w:type="dxa"/>
            <w:tcBorders>
              <w:top w:val="single" w:sz="4" w:space="0" w:color="auto"/>
              <w:left w:val="single" w:sz="4" w:space="0" w:color="auto"/>
              <w:bottom w:val="single" w:sz="4" w:space="0" w:color="auto"/>
              <w:right w:val="single" w:sz="4" w:space="0" w:color="auto"/>
            </w:tcBorders>
          </w:tcPr>
          <w:p w14:paraId="20AC8BFD" w14:textId="7292A335" w:rsidR="00077F26" w:rsidRPr="00BB48D1" w:rsidDel="00A5434D" w:rsidRDefault="00077F26" w:rsidP="00643972">
            <w:pPr>
              <w:pStyle w:val="TAH"/>
              <w:rPr>
                <w:sz w:val="16"/>
                <w:szCs w:val="16"/>
                <w:lang w:eastAsia="en-GB"/>
              </w:rPr>
            </w:pPr>
            <w:r w:rsidRPr="00BB48D1">
              <w:rPr>
                <w:sz w:val="16"/>
                <w:szCs w:val="16"/>
                <w:lang w:eastAsia="en-GB"/>
              </w:rPr>
              <w:t>MCPTT user database</w:t>
            </w:r>
          </w:p>
        </w:tc>
      </w:tr>
      <w:tr w:rsidR="0061570C" w:rsidRPr="00AB5FED" w14:paraId="38DDD09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DB85FC" w14:textId="77777777" w:rsidR="00077F26" w:rsidRPr="00AB5FED" w:rsidRDefault="00077F26" w:rsidP="00643972">
            <w:pPr>
              <w:pStyle w:val="TAL"/>
            </w:pPr>
            <w:r w:rsidRPr="00AB5FED">
              <w:rPr>
                <w:szCs w:val="18"/>
              </w:rPr>
              <w:t>Subclause </w:t>
            </w:r>
            <w:r>
              <w:rPr>
                <w:szCs w:val="18"/>
              </w:rPr>
              <w:t>8.1.2</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7AAFF101" w14:textId="77777777" w:rsidR="00077F26" w:rsidRPr="00AB5FED" w:rsidRDefault="00077F26" w:rsidP="00643972">
            <w:pPr>
              <w:pStyle w:val="TAL"/>
            </w:pPr>
            <w:r w:rsidRPr="00AB5FED">
              <w:t>MCPTT user identity (MCPTT ID)</w:t>
            </w:r>
          </w:p>
        </w:tc>
        <w:tc>
          <w:tcPr>
            <w:tcW w:w="1134" w:type="dxa"/>
            <w:tcBorders>
              <w:top w:val="single" w:sz="4" w:space="0" w:color="auto"/>
              <w:left w:val="single" w:sz="4" w:space="0" w:color="auto"/>
              <w:bottom w:val="single" w:sz="4" w:space="0" w:color="auto"/>
              <w:right w:val="single" w:sz="4" w:space="0" w:color="auto"/>
            </w:tcBorders>
          </w:tcPr>
          <w:p w14:paraId="4ABDB91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1447BB4" w14:textId="130034F4"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B7349DA" w14:textId="4847459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E5128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FB3F89" w14:textId="20161ABF"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F039E54" w14:textId="61270BC4" w:rsidR="00077F26" w:rsidRPr="00AB5FED" w:rsidRDefault="00077F26" w:rsidP="00643972">
            <w:pPr>
              <w:pStyle w:val="TAL"/>
              <w:jc w:val="center"/>
              <w:rPr>
                <w:lang w:eastAsia="zh-CN"/>
              </w:rPr>
            </w:pPr>
            <w:r w:rsidRPr="00AB5FED">
              <w:rPr>
                <w:rFonts w:hint="eastAsia"/>
                <w:lang w:eastAsia="zh-CN"/>
              </w:rPr>
              <w:t>Y</w:t>
            </w:r>
          </w:p>
        </w:tc>
      </w:tr>
      <w:tr w:rsidR="0061570C" w:rsidRPr="00AB5FED" w14:paraId="2611D4C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097DCB1" w14:textId="77777777" w:rsidR="00077F26" w:rsidRPr="00AB5FED" w:rsidRDefault="00077F26" w:rsidP="00643972">
            <w:pPr>
              <w:pStyle w:val="TAL"/>
              <w:rPr>
                <w:szCs w:val="18"/>
              </w:rPr>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4CFA2FBE" w14:textId="282BAC5B" w:rsidR="00077F26" w:rsidRPr="00AB5FED" w:rsidRDefault="00077F26" w:rsidP="00643972">
            <w:pPr>
              <w:pStyle w:val="TAL"/>
            </w:pPr>
            <w:r>
              <w:t>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50663C4"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EE268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12E2494" w14:textId="6B4A92C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23E1B74"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72A099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B01B3D" w14:textId="0EC142BD" w:rsidR="00077F26" w:rsidRPr="00AB5FED" w:rsidRDefault="00077F26" w:rsidP="00643972">
            <w:pPr>
              <w:pStyle w:val="TAL"/>
              <w:jc w:val="center"/>
              <w:rPr>
                <w:lang w:eastAsia="zh-CN"/>
              </w:rPr>
            </w:pPr>
            <w:r>
              <w:rPr>
                <w:lang w:eastAsia="zh-CN"/>
              </w:rPr>
              <w:t>Y</w:t>
            </w:r>
          </w:p>
        </w:tc>
      </w:tr>
      <w:tr w:rsidR="0061570C" w:rsidRPr="00AB5FED" w14:paraId="76073E7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51D3D3A" w14:textId="77777777" w:rsidR="00077F26" w:rsidRPr="00AB5FED" w:rsidRDefault="00077F26"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DC28681" w14:textId="7954FC95" w:rsidR="00077F26" w:rsidRPr="00AB5FED" w:rsidRDefault="00077F26" w:rsidP="00643972">
            <w:pPr>
              <w:pStyle w:val="TAL"/>
            </w:pPr>
            <w:r>
              <w:t>Pre</w:t>
            </w:r>
            <w:r>
              <w:noBreakHyphen/>
              <w:t>selected</w:t>
            </w:r>
            <w:r w:rsidRPr="006343A7">
              <w:t xml:space="preserve"> MC</w:t>
            </w:r>
            <w:r>
              <w:t>PTT user profile indication (see NOTE</w:t>
            </w:r>
            <w:r w:rsidRPr="00463F31">
              <w:rPr>
                <w:lang w:eastAsia="zh-CN"/>
              </w:rPr>
              <w:t> </w:t>
            </w:r>
            <w:r>
              <w:t>3</w:t>
            </w:r>
            <w:r w:rsidRPr="006343A7">
              <w:t>)</w:t>
            </w:r>
          </w:p>
        </w:tc>
        <w:tc>
          <w:tcPr>
            <w:tcW w:w="1134" w:type="dxa"/>
            <w:tcBorders>
              <w:top w:val="single" w:sz="4" w:space="0" w:color="auto"/>
              <w:left w:val="single" w:sz="4" w:space="0" w:color="auto"/>
              <w:bottom w:val="single" w:sz="4" w:space="0" w:color="auto"/>
              <w:right w:val="single" w:sz="4" w:space="0" w:color="auto"/>
            </w:tcBorders>
          </w:tcPr>
          <w:p w14:paraId="4AAED1B0" w14:textId="77777777" w:rsidR="00077F26" w:rsidRPr="00AB5FED" w:rsidRDefault="00077F26" w:rsidP="00643972">
            <w:pPr>
              <w:pStyle w:val="TAL"/>
              <w:jc w:val="center"/>
            </w:pPr>
            <w:r w:rsidRPr="006343A7">
              <w:t>Y</w:t>
            </w:r>
          </w:p>
        </w:tc>
        <w:tc>
          <w:tcPr>
            <w:tcW w:w="1134" w:type="dxa"/>
            <w:tcBorders>
              <w:top w:val="single" w:sz="4" w:space="0" w:color="auto"/>
              <w:left w:val="single" w:sz="4" w:space="0" w:color="auto"/>
              <w:bottom w:val="single" w:sz="4" w:space="0" w:color="auto"/>
              <w:right w:val="single" w:sz="4" w:space="0" w:color="auto"/>
            </w:tcBorders>
          </w:tcPr>
          <w:p w14:paraId="17E4FB70" w14:textId="77777777" w:rsidR="00077F26" w:rsidRPr="006343A7"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FAF2A13" w14:textId="1948C61D" w:rsidR="00077F26" w:rsidRPr="00AB5FED" w:rsidRDefault="00077F26" w:rsidP="00643972">
            <w:pPr>
              <w:pStyle w:val="TAL"/>
              <w:jc w:val="center"/>
            </w:pPr>
            <w:r w:rsidRPr="006343A7">
              <w:t>Y</w:t>
            </w:r>
          </w:p>
        </w:tc>
        <w:tc>
          <w:tcPr>
            <w:tcW w:w="1417" w:type="dxa"/>
            <w:tcBorders>
              <w:top w:val="single" w:sz="4" w:space="0" w:color="auto"/>
              <w:left w:val="single" w:sz="4" w:space="0" w:color="auto"/>
              <w:bottom w:val="single" w:sz="4" w:space="0" w:color="auto"/>
              <w:right w:val="single" w:sz="4" w:space="0" w:color="auto"/>
            </w:tcBorders>
          </w:tcPr>
          <w:p w14:paraId="6DEDEC46" w14:textId="77777777" w:rsidR="00077F26" w:rsidRPr="00AB5FED" w:rsidRDefault="00077F26" w:rsidP="00643972">
            <w:pPr>
              <w:pStyle w:val="TAL"/>
              <w:jc w:val="center"/>
            </w:pPr>
            <w:r w:rsidRPr="006343A7">
              <w:t>Y</w:t>
            </w:r>
          </w:p>
        </w:tc>
        <w:tc>
          <w:tcPr>
            <w:tcW w:w="851" w:type="dxa"/>
            <w:tcBorders>
              <w:top w:val="single" w:sz="4" w:space="0" w:color="auto"/>
              <w:left w:val="single" w:sz="4" w:space="0" w:color="auto"/>
              <w:bottom w:val="single" w:sz="4" w:space="0" w:color="auto"/>
              <w:right w:val="single" w:sz="4" w:space="0" w:color="auto"/>
            </w:tcBorders>
          </w:tcPr>
          <w:p w14:paraId="27AD9D94" w14:textId="77777777" w:rsidR="00077F26" w:rsidRPr="006343A7"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B8E1D4F" w14:textId="12BE4018" w:rsidR="00077F26" w:rsidRDefault="00077F26" w:rsidP="00643972">
            <w:pPr>
              <w:pStyle w:val="TAL"/>
              <w:jc w:val="center"/>
              <w:rPr>
                <w:lang w:eastAsia="zh-CN"/>
              </w:rPr>
            </w:pPr>
            <w:r w:rsidRPr="006343A7">
              <w:t>Y</w:t>
            </w:r>
          </w:p>
        </w:tc>
      </w:tr>
      <w:tr w:rsidR="0061570C" w:rsidRPr="00AB5FED" w14:paraId="7C541E4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EF4EC46"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6518E902" w14:textId="77777777" w:rsidR="00077F26" w:rsidRPr="00AB5FED" w:rsidRDefault="00077F26" w:rsidP="00643972">
            <w:pPr>
              <w:pStyle w:val="TAL"/>
            </w:pPr>
            <w:r w:rsidRPr="00AB5FED">
              <w:t>MCPTT user profile index</w:t>
            </w:r>
          </w:p>
        </w:tc>
        <w:tc>
          <w:tcPr>
            <w:tcW w:w="1134" w:type="dxa"/>
            <w:tcBorders>
              <w:top w:val="single" w:sz="4" w:space="0" w:color="auto"/>
              <w:left w:val="single" w:sz="4" w:space="0" w:color="auto"/>
              <w:bottom w:val="single" w:sz="4" w:space="0" w:color="auto"/>
              <w:right w:val="single" w:sz="4" w:space="0" w:color="auto"/>
            </w:tcBorders>
          </w:tcPr>
          <w:p w14:paraId="07AFD8A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BA7EC2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1854B8" w14:textId="468EB44E"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76D19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0B680C5"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5350EB" w14:textId="4A830DD5" w:rsidR="00077F26" w:rsidRPr="00AB5FED" w:rsidRDefault="00077F26" w:rsidP="00643972">
            <w:pPr>
              <w:pStyle w:val="TAL"/>
              <w:jc w:val="center"/>
              <w:rPr>
                <w:lang w:eastAsia="zh-CN"/>
              </w:rPr>
            </w:pPr>
            <w:r>
              <w:rPr>
                <w:lang w:eastAsia="zh-CN"/>
              </w:rPr>
              <w:t>Y</w:t>
            </w:r>
          </w:p>
        </w:tc>
      </w:tr>
      <w:tr w:rsidR="0061570C" w:rsidRPr="00AB5FED" w14:paraId="1D197BB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21ACB55" w14:textId="77777777" w:rsidR="00077F26" w:rsidRPr="00AB5FED" w:rsidRDefault="00077F26"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8F75C9D" w14:textId="77777777" w:rsidR="00077F26" w:rsidRPr="00AB5FED" w:rsidRDefault="00077F26" w:rsidP="00643972">
            <w:pPr>
              <w:pStyle w:val="TAL"/>
            </w:pPr>
            <w:r w:rsidRPr="00AB5FED">
              <w:t>MCPTT user profile name</w:t>
            </w:r>
          </w:p>
        </w:tc>
        <w:tc>
          <w:tcPr>
            <w:tcW w:w="1134" w:type="dxa"/>
            <w:tcBorders>
              <w:top w:val="single" w:sz="4" w:space="0" w:color="auto"/>
              <w:left w:val="single" w:sz="4" w:space="0" w:color="auto"/>
              <w:bottom w:val="single" w:sz="4" w:space="0" w:color="auto"/>
              <w:right w:val="single" w:sz="4" w:space="0" w:color="auto"/>
            </w:tcBorders>
          </w:tcPr>
          <w:p w14:paraId="64A8B99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AB9C3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E5C049" w14:textId="241B698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40E7AD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96F0F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A8BB7DD" w14:textId="1476B79F" w:rsidR="00077F26" w:rsidRPr="00AB5FED" w:rsidRDefault="00077F26" w:rsidP="00643972">
            <w:pPr>
              <w:pStyle w:val="TAL"/>
              <w:jc w:val="center"/>
              <w:rPr>
                <w:lang w:eastAsia="zh-CN"/>
              </w:rPr>
            </w:pPr>
            <w:r>
              <w:rPr>
                <w:lang w:eastAsia="zh-CN"/>
              </w:rPr>
              <w:t>Y</w:t>
            </w:r>
          </w:p>
        </w:tc>
      </w:tr>
      <w:tr w:rsidR="0061570C" w:rsidRPr="00AB5FED" w14:paraId="0C0A664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5ACF56C" w14:textId="77777777" w:rsidR="00077F26" w:rsidRPr="00AB5FED" w:rsidRDefault="00077F26" w:rsidP="00643972">
            <w:pPr>
              <w:pStyle w:val="TAL"/>
            </w:pPr>
            <w:r w:rsidRPr="00AB5FED">
              <w:t>[R-5.19-007]</w:t>
            </w:r>
            <w:r>
              <w:t>,</w:t>
            </w:r>
          </w:p>
          <w:p w14:paraId="0750226E" w14:textId="77777777" w:rsidR="00077F26" w:rsidRPr="00AB5FED" w:rsidRDefault="00077F26" w:rsidP="00643972">
            <w:pPr>
              <w:pStyle w:val="TAL"/>
            </w:pPr>
            <w:r w:rsidRPr="00AB5FED">
              <w:t>[R-6.13.4-002]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5828C" w14:textId="77777777" w:rsidR="00077F26" w:rsidRPr="00AB5FED" w:rsidRDefault="00077F26" w:rsidP="00643972">
            <w:pPr>
              <w:pStyle w:val="TAL"/>
            </w:pPr>
            <w:r w:rsidRPr="00AB5FED">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0DADEB4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B18F5D" w14:textId="53AEC2D5"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42717DE" w14:textId="349574E0"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CB9822"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6767CF6" w14:textId="127FE82A"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7F982D2F" w14:textId="24A41997" w:rsidR="00077F26" w:rsidRPr="00AB5FED" w:rsidRDefault="00077F26" w:rsidP="00643972">
            <w:pPr>
              <w:pStyle w:val="TAL"/>
              <w:jc w:val="center"/>
            </w:pPr>
            <w:r w:rsidRPr="00AB5FED">
              <w:rPr>
                <w:rFonts w:hint="eastAsia"/>
                <w:lang w:eastAsia="zh-CN"/>
              </w:rPr>
              <w:t>Y</w:t>
            </w:r>
          </w:p>
        </w:tc>
      </w:tr>
      <w:tr w:rsidR="0061570C" w:rsidRPr="00AB5FED" w14:paraId="62CA537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036620" w14:textId="77777777" w:rsidR="00077F26" w:rsidRPr="00AB5FED" w:rsidRDefault="00077F26" w:rsidP="00643972">
            <w:pPr>
              <w:pStyle w:val="TAL"/>
            </w:pPr>
            <w:r w:rsidRPr="00AB5FED">
              <w:t>[R-5.8-001]</w:t>
            </w:r>
            <w:r>
              <w:t>,</w:t>
            </w:r>
          </w:p>
          <w:p w14:paraId="4B719E69"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0D6F23E" w14:textId="77777777" w:rsidR="00077F26" w:rsidRPr="00AB5FED" w:rsidRDefault="00077F26" w:rsidP="00643972">
            <w:pPr>
              <w:pStyle w:val="TAL"/>
            </w:pPr>
            <w:r w:rsidRPr="00AB5FED">
              <w:t xml:space="preserve">Authorised to create and delete aliases of an MCPTT User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31181508"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8F6DD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EBABF3" w14:textId="0AD5C266"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03304D2B"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00C60F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F0D0D76" w14:textId="4AA4D1AB" w:rsidR="00077F26" w:rsidRPr="00AB5FED" w:rsidRDefault="00077F26" w:rsidP="00643972">
            <w:pPr>
              <w:pStyle w:val="TAL"/>
              <w:jc w:val="center"/>
            </w:pPr>
            <w:r w:rsidRPr="00AB5FED">
              <w:rPr>
                <w:rFonts w:hint="eastAsia"/>
                <w:lang w:eastAsia="zh-CN"/>
              </w:rPr>
              <w:t>Y</w:t>
            </w:r>
          </w:p>
        </w:tc>
      </w:tr>
      <w:tr w:rsidR="0061570C" w:rsidRPr="00AB5FED" w14:paraId="567E596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6F0E6DB" w14:textId="77777777" w:rsidR="00077F26" w:rsidRPr="00AB5FED" w:rsidRDefault="00077F26" w:rsidP="00643972">
            <w:pPr>
              <w:pStyle w:val="TAL"/>
            </w:pPr>
            <w:r w:rsidRPr="00AB5FED">
              <w:t>[R-5.8-002]</w:t>
            </w:r>
            <w:r>
              <w:t>,</w:t>
            </w:r>
          </w:p>
          <w:p w14:paraId="62D5253D" w14:textId="77777777" w:rsidR="00077F26" w:rsidRPr="00AB5FED" w:rsidRDefault="00077F26"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6029284" w14:textId="77777777" w:rsidR="00077F26" w:rsidRPr="00AB5FED" w:rsidRDefault="00077F26" w:rsidP="00643972">
            <w:pPr>
              <w:pStyle w:val="TAL"/>
            </w:pPr>
            <w:r w:rsidRPr="00AB5FED">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BBBA75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D8B0A5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10C40C" w14:textId="2A75A01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33DE6B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11DEAC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8C8B2C0" w14:textId="65F0C762" w:rsidR="00077F26" w:rsidRPr="00AB5FED" w:rsidRDefault="00077F26" w:rsidP="00643972">
            <w:pPr>
              <w:pStyle w:val="TAL"/>
              <w:jc w:val="center"/>
            </w:pPr>
            <w:r w:rsidRPr="00AB5FED">
              <w:rPr>
                <w:rFonts w:hint="eastAsia"/>
                <w:lang w:eastAsia="zh-CN"/>
              </w:rPr>
              <w:t>Y</w:t>
            </w:r>
          </w:p>
        </w:tc>
      </w:tr>
      <w:tr w:rsidR="0061570C" w:rsidRPr="00AB5FED" w14:paraId="436D569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8387C3D" w14:textId="77777777" w:rsidR="00077F26" w:rsidRPr="00AB5FED" w:rsidRDefault="00077F26" w:rsidP="00643972">
            <w:pPr>
              <w:pStyle w:val="TAL"/>
            </w:pPr>
            <w:r w:rsidRPr="00AB5FED" w:rsidDel="003D5E8A">
              <w:t xml:space="preserve"> </w:t>
            </w: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03165D" w14:textId="77777777" w:rsidR="00077F26" w:rsidRPr="00AB5FED" w:rsidRDefault="00077F26" w:rsidP="00643972">
            <w:pPr>
              <w:pStyle w:val="TAL"/>
            </w:pPr>
            <w:r w:rsidRPr="00AB5FED">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237DBE5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74334EC"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FBA6D6" w14:textId="5A1874B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63C1F0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F5E0A0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B804895" w14:textId="53C45E2F" w:rsidR="00077F26" w:rsidRPr="00AB5FED" w:rsidRDefault="00077F26" w:rsidP="00643972">
            <w:pPr>
              <w:pStyle w:val="TAL"/>
              <w:jc w:val="center"/>
            </w:pPr>
            <w:r w:rsidRPr="00AB5FED">
              <w:rPr>
                <w:rFonts w:hint="eastAsia"/>
                <w:lang w:eastAsia="zh-CN"/>
              </w:rPr>
              <w:t>Y</w:t>
            </w:r>
          </w:p>
        </w:tc>
      </w:tr>
      <w:tr w:rsidR="0061570C" w:rsidRPr="00AB5FED" w14:paraId="447643C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9EDBBB" w14:textId="77777777" w:rsidR="00077F26" w:rsidRPr="00AB5FED" w:rsidRDefault="00077F26" w:rsidP="00643972">
            <w:pPr>
              <w:pStyle w:val="TAL"/>
            </w:pPr>
            <w:r w:rsidRPr="00AB5FED" w:rsidDel="003D5E8A">
              <w:t xml:space="preserve"> </w:t>
            </w:r>
            <w:r w:rsidRPr="00AB5FED">
              <w:t>[R-5.3-002]</w:t>
            </w:r>
            <w:r>
              <w:t>,</w:t>
            </w:r>
          </w:p>
          <w:p w14:paraId="6D6073B7" w14:textId="77777777" w:rsidR="00077F26" w:rsidRPr="00AB5FED" w:rsidRDefault="00077F26" w:rsidP="00643972">
            <w:pPr>
              <w:pStyle w:val="TAL"/>
            </w:pP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42B11" w14:textId="77777777" w:rsidR="00077F26" w:rsidRPr="00AB5FED" w:rsidRDefault="00077F26" w:rsidP="00643972">
            <w:pPr>
              <w:pStyle w:val="TAL"/>
            </w:pPr>
            <w:r w:rsidRPr="00AB5FED">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5A35011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6509C3" w14:textId="6C6AECF8"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3E78C2DA" w14:textId="68523FC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9D7EEB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02E9EB" w14:textId="57D0074F" w:rsidR="00077F26" w:rsidRPr="00AB5FED" w:rsidRDefault="00077F26"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2BED2A23" w14:textId="45B3063B" w:rsidR="00077F26" w:rsidRPr="00AB5FED" w:rsidRDefault="00077F26" w:rsidP="00643972">
            <w:pPr>
              <w:pStyle w:val="TAL"/>
              <w:jc w:val="center"/>
            </w:pPr>
            <w:r w:rsidRPr="00AB5FED">
              <w:rPr>
                <w:rFonts w:hint="eastAsia"/>
                <w:lang w:eastAsia="zh-CN"/>
              </w:rPr>
              <w:t>Y</w:t>
            </w:r>
          </w:p>
        </w:tc>
      </w:tr>
      <w:tr w:rsidR="0061570C" w:rsidRPr="00AB5FED" w14:paraId="5FFA146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812F294" w14:textId="77777777" w:rsidR="00077F26" w:rsidRPr="00AB5FED" w:rsidRDefault="00077F26" w:rsidP="00643972">
            <w:pPr>
              <w:pStyle w:val="TAL"/>
            </w:pPr>
            <w:r w:rsidRPr="00AB5FED">
              <w:t>[R-5.</w:t>
            </w:r>
            <w:r>
              <w:t>4</w:t>
            </w:r>
            <w:r w:rsidRPr="00AB5FED">
              <w:t>.2-00</w:t>
            </w:r>
            <w:r>
              <w:t>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9F0BD9A" w14:textId="77777777" w:rsidR="00077F26" w:rsidRPr="00AB5FED" w:rsidRDefault="00077F26" w:rsidP="00643972">
            <w:pPr>
              <w:pStyle w:val="TAL"/>
              <w:rPr>
                <w:lang w:val="nl-NL" w:eastAsia="zh-CN"/>
              </w:rPr>
            </w:pPr>
            <w:r w:rsidRPr="00AB5FED">
              <w:t>Maximum number of simultaneously received group calls (N</w:t>
            </w:r>
            <w:r>
              <w:t>c5</w:t>
            </w:r>
            <w:r w:rsidRPr="00AB5FED">
              <w:t>)</w:t>
            </w:r>
          </w:p>
        </w:tc>
        <w:tc>
          <w:tcPr>
            <w:tcW w:w="1134" w:type="dxa"/>
            <w:tcBorders>
              <w:top w:val="single" w:sz="4" w:space="0" w:color="auto"/>
              <w:left w:val="single" w:sz="4" w:space="0" w:color="auto"/>
              <w:bottom w:val="single" w:sz="4" w:space="0" w:color="auto"/>
              <w:right w:val="single" w:sz="4" w:space="0" w:color="auto"/>
            </w:tcBorders>
          </w:tcPr>
          <w:p w14:paraId="03A6B2BD"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903C33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D239E74" w14:textId="5D34433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829EE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35455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171129" w14:textId="0AD47FBE" w:rsidR="00077F26" w:rsidRPr="00AB5FED" w:rsidRDefault="00077F26" w:rsidP="00643972">
            <w:pPr>
              <w:pStyle w:val="TAL"/>
              <w:jc w:val="center"/>
            </w:pPr>
            <w:r w:rsidRPr="00AB5FED">
              <w:rPr>
                <w:rFonts w:hint="eastAsia"/>
                <w:lang w:eastAsia="zh-CN"/>
              </w:rPr>
              <w:t>Y</w:t>
            </w:r>
          </w:p>
        </w:tc>
      </w:tr>
      <w:tr w:rsidR="0061570C" w:rsidRPr="00AB5FED" w14:paraId="3A5BD11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EEA531" w14:textId="77777777" w:rsidR="00077F26" w:rsidRPr="00AB5FED" w:rsidRDefault="00077F26" w:rsidP="00643972">
            <w:pPr>
              <w:pStyle w:val="TAL"/>
            </w:pPr>
            <w:r w:rsidRPr="00AB5FED">
              <w:t>[R-5.6.5-004]</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39440B7D" w14:textId="77777777" w:rsidR="00077F26" w:rsidRPr="00AB5FED" w:rsidRDefault="00077F26" w:rsidP="00643972">
            <w:pPr>
              <w:pStyle w:val="TAL"/>
            </w:pPr>
            <w:r w:rsidRPr="00AB5FED">
              <w:t>Authorised to make a private call</w:t>
            </w:r>
          </w:p>
        </w:tc>
        <w:tc>
          <w:tcPr>
            <w:tcW w:w="1134" w:type="dxa"/>
            <w:tcBorders>
              <w:top w:val="single" w:sz="4" w:space="0" w:color="auto"/>
              <w:left w:val="single" w:sz="4" w:space="0" w:color="auto"/>
              <w:bottom w:val="single" w:sz="4" w:space="0" w:color="auto"/>
              <w:right w:val="single" w:sz="4" w:space="0" w:color="auto"/>
            </w:tcBorders>
          </w:tcPr>
          <w:p w14:paraId="0279873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BB5AA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45036E" w14:textId="6063EE5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1A13A2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8BEB5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140B490" w14:textId="37B0D298" w:rsidR="00077F26" w:rsidRPr="00AB5FED" w:rsidRDefault="00077F26" w:rsidP="00643972">
            <w:pPr>
              <w:pStyle w:val="TAL"/>
              <w:jc w:val="center"/>
            </w:pPr>
            <w:r w:rsidRPr="00AB5FED">
              <w:rPr>
                <w:rFonts w:hint="eastAsia"/>
                <w:lang w:eastAsia="zh-CN"/>
              </w:rPr>
              <w:t>Y</w:t>
            </w:r>
          </w:p>
        </w:tc>
      </w:tr>
      <w:tr w:rsidR="0061570C" w:rsidRPr="00AB5FED" w14:paraId="3AE4264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6F71B5A6" w14:textId="77777777" w:rsidR="00077F26" w:rsidRPr="00AB5FED" w:rsidRDefault="00077F26" w:rsidP="00643972">
            <w:pPr>
              <w:pStyle w:val="TAL"/>
            </w:pPr>
            <w:r w:rsidRPr="00AB5FED">
              <w:t>[R-5.6.5-001]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8528E06" w14:textId="77777777" w:rsidR="00077F26" w:rsidRPr="00AB5FED" w:rsidRDefault="00077F26" w:rsidP="00643972">
            <w:pPr>
              <w:pStyle w:val="TAL"/>
            </w:pPr>
            <w:r w:rsidRPr="00AB5FED">
              <w:t>Authorised to make a private call with manual commencement</w:t>
            </w:r>
          </w:p>
        </w:tc>
        <w:tc>
          <w:tcPr>
            <w:tcW w:w="1134" w:type="dxa"/>
            <w:tcBorders>
              <w:top w:val="single" w:sz="4" w:space="0" w:color="auto"/>
              <w:left w:val="single" w:sz="4" w:space="0" w:color="auto"/>
              <w:bottom w:val="single" w:sz="4" w:space="0" w:color="auto"/>
              <w:right w:val="single" w:sz="4" w:space="0" w:color="auto"/>
            </w:tcBorders>
          </w:tcPr>
          <w:p w14:paraId="121F6B9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86B8FC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6FAA51" w14:textId="52913A0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8E5C82F"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184D63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3D75FC" w14:textId="33D0EF9B" w:rsidR="00077F26" w:rsidRPr="00AB5FED" w:rsidRDefault="00077F26" w:rsidP="00643972">
            <w:pPr>
              <w:pStyle w:val="TAL"/>
              <w:jc w:val="center"/>
            </w:pPr>
            <w:r w:rsidRPr="00AB5FED">
              <w:rPr>
                <w:rFonts w:hint="eastAsia"/>
                <w:lang w:eastAsia="zh-CN"/>
              </w:rPr>
              <w:t>Y</w:t>
            </w:r>
          </w:p>
        </w:tc>
      </w:tr>
      <w:tr w:rsidR="0061570C" w:rsidRPr="00AB5FED" w14:paraId="3D85E0E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9C600E" w14:textId="77777777" w:rsidR="00077F26" w:rsidRDefault="00077F26" w:rsidP="00643972">
            <w:pPr>
              <w:pStyle w:val="TAL"/>
            </w:pPr>
            <w:r w:rsidRPr="00AB5FED">
              <w:t>[R-5.6.5-003]</w:t>
            </w:r>
            <w:r>
              <w:t xml:space="preserve"> of </w:t>
            </w:r>
            <w:r w:rsidRPr="00AB5FED">
              <w:t>3GPP TS 22.179 [2]</w:t>
            </w:r>
          </w:p>
          <w:p w14:paraId="531DEE20" w14:textId="77777777" w:rsidR="00077F26" w:rsidRDefault="00077F26" w:rsidP="00643972">
            <w:pPr>
              <w:pStyle w:val="TAL"/>
            </w:pPr>
            <w:r>
              <w:t>[R-6.7.3-007] of 3GPP TS 22.280 [17]</w:t>
            </w:r>
          </w:p>
          <w:p w14:paraId="3E4510D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7AA34843" w14:textId="77777777" w:rsidR="00077F26" w:rsidRPr="00AB5FED" w:rsidRDefault="00077F26" w:rsidP="00643972">
            <w:pPr>
              <w:pStyle w:val="TAL"/>
            </w:pPr>
            <w:r w:rsidRPr="00AB5FED">
              <w:t>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65183BD5"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1F7C7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DBC4034" w14:textId="4177CDD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9F805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F059C6B" w14:textId="77777777" w:rsidR="00077F26" w:rsidRPr="00AB5FED" w:rsidRDefault="00077F26"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AF1137F" w14:textId="101ACBB5" w:rsidR="00077F26" w:rsidRPr="00AB5FED" w:rsidRDefault="00077F26" w:rsidP="00643972">
            <w:pPr>
              <w:pStyle w:val="TAL"/>
              <w:jc w:val="center"/>
            </w:pPr>
          </w:p>
        </w:tc>
      </w:tr>
      <w:tr w:rsidR="0061570C" w:rsidRPr="00AB5FED" w14:paraId="34A0CAB2"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410E763"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27899E07"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65803CF2"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9931596"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AEF7EB" w14:textId="4EF64A74"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6A69AA57"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4972D7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2B8BFBE" w14:textId="454EA184" w:rsidR="00077F26" w:rsidRPr="00AB5FED" w:rsidDel="004255C9" w:rsidRDefault="00077F26" w:rsidP="00643972">
            <w:pPr>
              <w:pStyle w:val="TAL"/>
              <w:jc w:val="center"/>
              <w:rPr>
                <w:lang w:eastAsia="zh-CN"/>
              </w:rPr>
            </w:pPr>
            <w:r>
              <w:rPr>
                <w:lang w:eastAsia="zh-CN"/>
              </w:rPr>
              <w:t>Y</w:t>
            </w:r>
          </w:p>
        </w:tc>
      </w:tr>
      <w:tr w:rsidR="0061570C" w:rsidRPr="00AB5FED" w14:paraId="14D8D45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8CCD1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0FA45DDF" w14:textId="77777777" w:rsidR="00077F26" w:rsidRPr="00AB5FED" w:rsidRDefault="00077F26" w:rsidP="00643972">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2FB1F32D"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01231"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8CAE3E8" w14:textId="7AB00656"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A961DF5"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095ABFB"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C0848AC" w14:textId="66B88A11" w:rsidR="00077F26" w:rsidRPr="00AB5FED" w:rsidDel="004255C9" w:rsidRDefault="00077F26" w:rsidP="00643972">
            <w:pPr>
              <w:pStyle w:val="TAL"/>
              <w:jc w:val="center"/>
              <w:rPr>
                <w:lang w:eastAsia="zh-CN"/>
              </w:rPr>
            </w:pPr>
            <w:r>
              <w:rPr>
                <w:lang w:eastAsia="zh-CN"/>
              </w:rPr>
              <w:t>Y</w:t>
            </w:r>
          </w:p>
        </w:tc>
      </w:tr>
      <w:tr w:rsidR="0061570C" w:rsidRPr="00AB5FED" w14:paraId="4EEB188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D55D535"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40E12B6B" w14:textId="77777777" w:rsidR="00077F26" w:rsidRPr="00AB5FED" w:rsidRDefault="00077F26" w:rsidP="00643972">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194B878F" w14:textId="77777777" w:rsidR="00077F26" w:rsidRPr="00AB5FED" w:rsidDel="004255C9"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046C2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19C2AB5" w14:textId="0DF6D2DF" w:rsidR="00077F26" w:rsidRPr="00AB5FED" w:rsidDel="004255C9"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5F1F063E"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3A9D78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43F63F9" w14:textId="18F3950D" w:rsidR="00077F26" w:rsidRPr="00AB5FED" w:rsidDel="004255C9" w:rsidRDefault="00077F26" w:rsidP="00643972">
            <w:pPr>
              <w:pStyle w:val="TAL"/>
              <w:jc w:val="center"/>
              <w:rPr>
                <w:lang w:eastAsia="zh-CN"/>
              </w:rPr>
            </w:pPr>
            <w:r>
              <w:rPr>
                <w:lang w:eastAsia="zh-CN"/>
              </w:rPr>
              <w:t>Y</w:t>
            </w:r>
          </w:p>
        </w:tc>
      </w:tr>
      <w:tr w:rsidR="0061570C" w:rsidRPr="00AB5FED" w14:paraId="665654A3"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C18E16A" w14:textId="77777777" w:rsidR="00077F26" w:rsidRPr="00AB5FED" w:rsidRDefault="00077F26" w:rsidP="00643972">
            <w:pPr>
              <w:pStyle w:val="TAL"/>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518C6856" w14:textId="3CDEFB2C" w:rsidR="00077F26"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128B9A5D" w14:textId="77777777" w:rsidR="00077F26"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52C24A9"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0ADA393" w14:textId="31B62EBF" w:rsidR="00077F26"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069044F" w14:textId="77777777" w:rsidR="00077F26"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6435C71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D7369A" w14:textId="35BE6502" w:rsidR="00077F26" w:rsidRDefault="00077F26" w:rsidP="00643972">
            <w:pPr>
              <w:pStyle w:val="TAL"/>
              <w:jc w:val="center"/>
              <w:rPr>
                <w:lang w:eastAsia="zh-CN"/>
              </w:rPr>
            </w:pPr>
            <w:r>
              <w:rPr>
                <w:lang w:eastAsia="zh-CN"/>
              </w:rPr>
              <w:t>Y</w:t>
            </w:r>
          </w:p>
        </w:tc>
      </w:tr>
      <w:tr w:rsidR="0061570C" w:rsidRPr="00AB5FED" w14:paraId="3C9B847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8F9CEE1" w14:textId="77777777" w:rsidR="00077F26" w:rsidRPr="00B07A13" w:rsidRDefault="00077F26" w:rsidP="00643972">
            <w:pPr>
              <w:keepNext/>
              <w:keepLines/>
              <w:spacing w:after="0"/>
              <w:rPr>
                <w:rFonts w:ascii="Arial" w:hAnsi="Arial"/>
                <w:sz w:val="18"/>
              </w:rPr>
            </w:pPr>
            <w:r>
              <w:rPr>
                <w:rFonts w:ascii="Arial" w:hAnsi="Arial"/>
                <w:sz w:val="18"/>
              </w:rPr>
              <w:t>[R-6.7.4-004] of 3GPP TS 22.280 [17]</w:t>
            </w:r>
          </w:p>
        </w:tc>
        <w:tc>
          <w:tcPr>
            <w:tcW w:w="2126" w:type="dxa"/>
            <w:tcBorders>
              <w:top w:val="single" w:sz="4" w:space="0" w:color="auto"/>
              <w:left w:val="single" w:sz="4" w:space="0" w:color="auto"/>
              <w:bottom w:val="single" w:sz="4" w:space="0" w:color="auto"/>
              <w:right w:val="single" w:sz="4" w:space="0" w:color="auto"/>
            </w:tcBorders>
          </w:tcPr>
          <w:p w14:paraId="4282432A" w14:textId="042527AA" w:rsidR="00077F26" w:rsidRPr="00AB5FED" w:rsidRDefault="00077F26" w:rsidP="00643972">
            <w:pPr>
              <w:pStyle w:val="TAL"/>
            </w:pPr>
            <w:r>
              <w:t xml:space="preserve">&gt; Presentation priority relative to other users and groups </w:t>
            </w:r>
            <w:r>
              <w:lastRenderedPageBreak/>
              <w:t>(see NOTE</w:t>
            </w:r>
            <w:r w:rsidRPr="00463F31">
              <w:rPr>
                <w:lang w:eastAsia="zh-CN"/>
              </w:rPr>
              <w:t> </w:t>
            </w:r>
            <w:r>
              <w:t>2)</w:t>
            </w:r>
          </w:p>
        </w:tc>
        <w:tc>
          <w:tcPr>
            <w:tcW w:w="1134" w:type="dxa"/>
            <w:tcBorders>
              <w:top w:val="single" w:sz="4" w:space="0" w:color="auto"/>
              <w:left w:val="single" w:sz="4" w:space="0" w:color="auto"/>
              <w:bottom w:val="single" w:sz="4" w:space="0" w:color="auto"/>
              <w:right w:val="single" w:sz="4" w:space="0" w:color="auto"/>
            </w:tcBorders>
          </w:tcPr>
          <w:p w14:paraId="1A57694B" w14:textId="77777777" w:rsidR="00077F26" w:rsidRPr="00AB5FED" w:rsidDel="004255C9" w:rsidRDefault="00077F26" w:rsidP="00643972">
            <w:pPr>
              <w:pStyle w:val="TAL"/>
              <w:jc w:val="center"/>
            </w:pPr>
            <w:r>
              <w:lastRenderedPageBreak/>
              <w:t>Y</w:t>
            </w:r>
          </w:p>
        </w:tc>
        <w:tc>
          <w:tcPr>
            <w:tcW w:w="1134" w:type="dxa"/>
            <w:tcBorders>
              <w:top w:val="single" w:sz="4" w:space="0" w:color="auto"/>
              <w:left w:val="single" w:sz="4" w:space="0" w:color="auto"/>
              <w:bottom w:val="single" w:sz="4" w:space="0" w:color="auto"/>
              <w:right w:val="single" w:sz="4" w:space="0" w:color="auto"/>
            </w:tcBorders>
          </w:tcPr>
          <w:p w14:paraId="55E120D4"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66F1D37" w14:textId="798747F9" w:rsidR="00077F26" w:rsidRPr="00AB5FED" w:rsidDel="004255C9"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0FC09EF3" w14:textId="77777777" w:rsidR="00077F26" w:rsidRPr="00AB5FED" w:rsidDel="004255C9"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9ECDAC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B9E8D31" w14:textId="7E2343CC" w:rsidR="00077F26" w:rsidRPr="00AB5FED" w:rsidDel="004255C9" w:rsidRDefault="00077F26" w:rsidP="00643972">
            <w:pPr>
              <w:pStyle w:val="TAL"/>
              <w:jc w:val="center"/>
              <w:rPr>
                <w:lang w:eastAsia="zh-CN"/>
              </w:rPr>
            </w:pPr>
            <w:r>
              <w:rPr>
                <w:lang w:eastAsia="zh-CN"/>
              </w:rPr>
              <w:t>Y</w:t>
            </w:r>
          </w:p>
        </w:tc>
      </w:tr>
      <w:tr w:rsidR="0061570C" w:rsidRPr="00AB5FED" w14:paraId="06B89355"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369AA2" w14:textId="77777777" w:rsidR="00077F26" w:rsidRPr="00AB5FED" w:rsidRDefault="00077F26" w:rsidP="00643972">
            <w:pPr>
              <w:pStyle w:val="TAL"/>
            </w:pPr>
            <w:r w:rsidRPr="00AB5FED">
              <w:t>[R-5.6.5-003]</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0AD70FEC" w14:textId="77777777" w:rsidR="00077F26" w:rsidRPr="00AB5FED" w:rsidRDefault="00077F26" w:rsidP="00643972">
            <w:pPr>
              <w:pStyle w:val="TAL"/>
            </w:pPr>
            <w:r w:rsidRPr="00AB5FED">
              <w:t>Authorised to make a private call to users not included in "list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778A86C1"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E10940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86098E5" w14:textId="38B54B2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CD6498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6E6DC5"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D0A78C" w14:textId="7E91CCE5" w:rsidR="00077F26" w:rsidRPr="00AB5FED" w:rsidRDefault="00077F26" w:rsidP="00643972">
            <w:pPr>
              <w:pStyle w:val="TAL"/>
              <w:jc w:val="center"/>
            </w:pPr>
            <w:r w:rsidRPr="00AB5FED">
              <w:rPr>
                <w:rFonts w:hint="eastAsia"/>
                <w:lang w:eastAsia="zh-CN"/>
              </w:rPr>
              <w:t>Y</w:t>
            </w:r>
          </w:p>
        </w:tc>
      </w:tr>
      <w:tr w:rsidR="0061570C" w:rsidRPr="00AB5FED" w14:paraId="36F3058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1F8E5D0" w14:textId="77777777" w:rsidR="00077F26" w:rsidRPr="00AB5FED" w:rsidRDefault="00077F26" w:rsidP="00643972">
            <w:pPr>
              <w:pStyle w:val="TAL"/>
            </w:pPr>
            <w:r w:rsidRPr="00AB5FED">
              <w:t>[R-5.6.5-002]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49556C5" w14:textId="77777777" w:rsidR="00077F26" w:rsidRPr="00AB5FED" w:rsidRDefault="00077F26" w:rsidP="00643972">
            <w:pPr>
              <w:pStyle w:val="TAL"/>
            </w:pPr>
            <w:r w:rsidRPr="00AB5FED">
              <w:t>Authorised to make a private call with automatic commencement</w:t>
            </w:r>
          </w:p>
        </w:tc>
        <w:tc>
          <w:tcPr>
            <w:tcW w:w="1134" w:type="dxa"/>
            <w:tcBorders>
              <w:top w:val="single" w:sz="4" w:space="0" w:color="auto"/>
              <w:left w:val="single" w:sz="4" w:space="0" w:color="auto"/>
              <w:bottom w:val="single" w:sz="4" w:space="0" w:color="auto"/>
              <w:right w:val="single" w:sz="4" w:space="0" w:color="auto"/>
            </w:tcBorders>
          </w:tcPr>
          <w:p w14:paraId="202EA74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A36EF2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8D4DF75" w14:textId="7D0B6BE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8D64F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C0713A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67534A" w14:textId="3975ECB8" w:rsidR="00077F26" w:rsidRPr="00AB5FED" w:rsidRDefault="00077F26" w:rsidP="00643972">
            <w:pPr>
              <w:pStyle w:val="TAL"/>
              <w:jc w:val="center"/>
            </w:pPr>
            <w:r w:rsidRPr="00AB5FED">
              <w:rPr>
                <w:rFonts w:hint="eastAsia"/>
                <w:lang w:eastAsia="zh-CN"/>
              </w:rPr>
              <w:t>Y</w:t>
            </w:r>
          </w:p>
        </w:tc>
      </w:tr>
      <w:tr w:rsidR="0061570C" w:rsidRPr="00AB5FED" w14:paraId="1F13A6F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427654F" w14:textId="77777777" w:rsidR="00077F26" w:rsidRPr="00AB5FED" w:rsidRDefault="00077F26" w:rsidP="00643972">
            <w:pPr>
              <w:pStyle w:val="TAL"/>
            </w:pPr>
            <w:r w:rsidRPr="00AB5FED">
              <w:t>[R-5.6.3-011]</w:t>
            </w:r>
            <w:r>
              <w:t>,</w:t>
            </w:r>
          </w:p>
          <w:p w14:paraId="16663EB3" w14:textId="77777777" w:rsidR="00077F26" w:rsidRPr="00AB5FED" w:rsidRDefault="00077F26" w:rsidP="00643972">
            <w:pPr>
              <w:pStyle w:val="TAL"/>
            </w:pPr>
            <w:r w:rsidRPr="00AB5FED">
              <w:t>[R-6.7.4-010]</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6B8018F0" w14:textId="77777777" w:rsidR="00077F26" w:rsidRPr="00AB5FED" w:rsidRDefault="00077F26" w:rsidP="00643972">
            <w:pPr>
              <w:pStyle w:val="TAL"/>
            </w:pPr>
            <w:r w:rsidRPr="00AB5FED">
              <w:t>Authorisation of user to force automatic answer for a private call</w:t>
            </w:r>
          </w:p>
        </w:tc>
        <w:tc>
          <w:tcPr>
            <w:tcW w:w="1134" w:type="dxa"/>
            <w:tcBorders>
              <w:top w:val="single" w:sz="4" w:space="0" w:color="auto"/>
              <w:left w:val="single" w:sz="4" w:space="0" w:color="auto"/>
              <w:bottom w:val="single" w:sz="4" w:space="0" w:color="auto"/>
              <w:right w:val="single" w:sz="4" w:space="0" w:color="auto"/>
            </w:tcBorders>
          </w:tcPr>
          <w:p w14:paraId="2C49AD1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CACD669"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814503" w14:textId="6880B501"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74143C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AC37613"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DD21245" w14:textId="3688D796" w:rsidR="00077F26" w:rsidRPr="00AB5FED" w:rsidRDefault="00077F26" w:rsidP="00643972">
            <w:pPr>
              <w:pStyle w:val="TAL"/>
              <w:jc w:val="center"/>
            </w:pPr>
            <w:r w:rsidRPr="00AB5FED">
              <w:rPr>
                <w:rFonts w:hint="eastAsia"/>
                <w:lang w:eastAsia="zh-CN"/>
              </w:rPr>
              <w:t>Y</w:t>
            </w:r>
          </w:p>
        </w:tc>
      </w:tr>
      <w:tr w:rsidR="0061570C" w:rsidRPr="00AB5FED" w14:paraId="61484A1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FF98A5A" w14:textId="77777777" w:rsidR="00077F26" w:rsidRPr="00AB5FED" w:rsidRDefault="00077F26" w:rsidP="00643972">
            <w:pPr>
              <w:pStyle w:val="TAL"/>
            </w:pPr>
            <w:r w:rsidRPr="00AB5FED">
              <w:t>[R-5.6.5-006]</w:t>
            </w:r>
            <w:r>
              <w:t>,</w:t>
            </w:r>
          </w:p>
          <w:p w14:paraId="333D8E1D" w14:textId="77777777" w:rsidR="00077F26" w:rsidRPr="00AB5FED" w:rsidRDefault="00077F26" w:rsidP="00643972">
            <w:pPr>
              <w:pStyle w:val="TAL"/>
            </w:pPr>
            <w:r w:rsidRPr="00AB5FED">
              <w:t>[R-6.7.5-002]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B81CC32" w14:textId="77777777" w:rsidR="00077F26" w:rsidRPr="00AB5FED" w:rsidRDefault="00077F26" w:rsidP="00643972">
            <w:pPr>
              <w:pStyle w:val="TAL"/>
            </w:pPr>
            <w:r w:rsidRPr="00AB5FED">
              <w:t>Authorised to restrict the provision of a notification of call failure reason for private call</w:t>
            </w:r>
          </w:p>
        </w:tc>
        <w:tc>
          <w:tcPr>
            <w:tcW w:w="1134" w:type="dxa"/>
            <w:tcBorders>
              <w:top w:val="single" w:sz="4" w:space="0" w:color="auto"/>
              <w:left w:val="single" w:sz="4" w:space="0" w:color="auto"/>
              <w:bottom w:val="single" w:sz="4" w:space="0" w:color="auto"/>
              <w:right w:val="single" w:sz="4" w:space="0" w:color="auto"/>
            </w:tcBorders>
          </w:tcPr>
          <w:p w14:paraId="1D8375F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5BEB1C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750D8AC" w14:textId="7DAA34F6"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3951FD1"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0A4F1C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AF26CE5" w14:textId="779595E9" w:rsidR="00077F26" w:rsidRPr="00AB5FED" w:rsidRDefault="00077F26" w:rsidP="00643972">
            <w:pPr>
              <w:pStyle w:val="TAL"/>
              <w:jc w:val="center"/>
            </w:pPr>
            <w:r w:rsidRPr="00AB5FED">
              <w:rPr>
                <w:rFonts w:hint="eastAsia"/>
                <w:lang w:eastAsia="zh-CN"/>
              </w:rPr>
              <w:t>Y</w:t>
            </w:r>
          </w:p>
        </w:tc>
      </w:tr>
      <w:tr w:rsidR="0061570C" w:rsidRPr="00AB5FED" w14:paraId="51A1FD3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2D4FE180"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8AB05B" w14:textId="77777777" w:rsidR="00077F26" w:rsidRPr="00AB5FED" w:rsidRDefault="00077F26"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1F9C907E"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F680B9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45FE7F2" w14:textId="7FB64AF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E521543"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D5BFD2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06B030" w14:textId="12DC0296" w:rsidR="00077F26" w:rsidRPr="00AB5FED" w:rsidRDefault="00077F26" w:rsidP="00643972">
            <w:pPr>
              <w:pStyle w:val="TAL"/>
              <w:jc w:val="center"/>
              <w:rPr>
                <w:lang w:eastAsia="zh-CN"/>
              </w:rPr>
            </w:pPr>
            <w:r>
              <w:rPr>
                <w:lang w:eastAsia="zh-CN"/>
              </w:rPr>
              <w:t>Y</w:t>
            </w:r>
          </w:p>
        </w:tc>
      </w:tr>
      <w:tr w:rsidR="0061570C" w:rsidRPr="00AB5FED" w14:paraId="2ADC433B"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E7C611A" w14:textId="77777777" w:rsidR="00077F26" w:rsidRPr="00AB5FED" w:rsidRDefault="00077F26"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4A603C8" w14:textId="77777777" w:rsidR="00077F26" w:rsidRPr="00AB5FED" w:rsidRDefault="00077F26"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3FEBC142"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5A651C7"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261E441" w14:textId="2590F8D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7E854E"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F1ED5A7"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CCC632" w14:textId="6D0C622A" w:rsidR="00077F26" w:rsidRPr="00AB5FED" w:rsidRDefault="00077F26" w:rsidP="00643972">
            <w:pPr>
              <w:pStyle w:val="TAL"/>
              <w:jc w:val="center"/>
              <w:rPr>
                <w:lang w:eastAsia="zh-CN"/>
              </w:rPr>
            </w:pPr>
            <w:r>
              <w:rPr>
                <w:lang w:eastAsia="zh-CN"/>
              </w:rPr>
              <w:t>Y</w:t>
            </w:r>
          </w:p>
        </w:tc>
      </w:tr>
      <w:tr w:rsidR="0061570C" w:rsidRPr="00AB5FED" w14:paraId="2B248C8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F0C0AD2" w14:textId="77777777" w:rsidR="00077F26" w:rsidRPr="00AB5FED" w:rsidRDefault="00077F26" w:rsidP="00643972">
            <w:pPr>
              <w:pStyle w:val="TAL"/>
            </w:pPr>
            <w:r w:rsidRPr="00AB5FED">
              <w:t>[R-5.</w:t>
            </w:r>
            <w:r>
              <w:t>6</w:t>
            </w:r>
            <w:r w:rsidRPr="00AB5FED">
              <w:t>.2.</w:t>
            </w:r>
            <w:r>
              <w:t>2</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07F2B4" w14:textId="77777777" w:rsidR="00077F26" w:rsidRPr="00AB5FED" w:rsidRDefault="00077F26" w:rsidP="00643972">
            <w:pPr>
              <w:pStyle w:val="TAL"/>
            </w:pPr>
            <w:r w:rsidRPr="00AB5FED">
              <w:t>Authorisation to make an MCPTT emergency group call functionality enabled for user</w:t>
            </w:r>
          </w:p>
        </w:tc>
        <w:tc>
          <w:tcPr>
            <w:tcW w:w="1134" w:type="dxa"/>
            <w:tcBorders>
              <w:top w:val="single" w:sz="4" w:space="0" w:color="auto"/>
              <w:left w:val="single" w:sz="4" w:space="0" w:color="auto"/>
              <w:bottom w:val="single" w:sz="4" w:space="0" w:color="auto"/>
              <w:right w:val="single" w:sz="4" w:space="0" w:color="auto"/>
            </w:tcBorders>
          </w:tcPr>
          <w:p w14:paraId="07F6CA1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612CF52"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1B4BBF0" w14:textId="189C0FB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9AB444"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17F8D9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3025285" w14:textId="2CF72CD4" w:rsidR="00077F26" w:rsidRPr="00AB5FED" w:rsidRDefault="00077F26" w:rsidP="00643972">
            <w:pPr>
              <w:pStyle w:val="TAL"/>
              <w:jc w:val="center"/>
            </w:pPr>
            <w:r w:rsidRPr="00AB5FED">
              <w:rPr>
                <w:rFonts w:hint="eastAsia"/>
                <w:lang w:eastAsia="zh-CN"/>
              </w:rPr>
              <w:t>Y</w:t>
            </w:r>
          </w:p>
        </w:tc>
      </w:tr>
      <w:tr w:rsidR="0061570C" w:rsidRPr="00AB5FED" w14:paraId="2B72D9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43043E7" w14:textId="77777777" w:rsidR="00077F26" w:rsidRPr="00AB5FED" w:rsidRDefault="00077F26" w:rsidP="00643972">
            <w:pPr>
              <w:pStyle w:val="TAL"/>
            </w:pPr>
            <w:r w:rsidRPr="00AB5FED">
              <w:t>[R-5.</w:t>
            </w:r>
            <w:r>
              <w:t>6</w:t>
            </w:r>
            <w:r w:rsidRPr="00AB5FED">
              <w:t>.2.</w:t>
            </w:r>
            <w:r>
              <w:t>4</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A9D07B" w14:textId="77777777" w:rsidR="00077F26" w:rsidRPr="00AB5FED" w:rsidRDefault="00077F26" w:rsidP="00643972">
            <w:pPr>
              <w:pStyle w:val="TAL"/>
            </w:pPr>
            <w:r w:rsidRPr="00AB5FED">
              <w:t xml:space="preserve">Group used on initiation of an MCPTT emergency group call </w:t>
            </w:r>
            <w:r>
              <w:t>(see NOTE 7)</w:t>
            </w:r>
          </w:p>
        </w:tc>
        <w:tc>
          <w:tcPr>
            <w:tcW w:w="1134" w:type="dxa"/>
            <w:tcBorders>
              <w:top w:val="single" w:sz="4" w:space="0" w:color="auto"/>
              <w:left w:val="single" w:sz="4" w:space="0" w:color="auto"/>
              <w:bottom w:val="single" w:sz="4" w:space="0" w:color="auto"/>
              <w:right w:val="single" w:sz="4" w:space="0" w:color="auto"/>
            </w:tcBorders>
          </w:tcPr>
          <w:p w14:paraId="1FAFD72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452CFB6"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DEA0AE" w14:textId="0AA84459"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2C70A0D"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A0E9B2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8D98291" w14:textId="3567CC1F" w:rsidR="00077F26" w:rsidRPr="00AB5FED" w:rsidRDefault="00077F26" w:rsidP="00643972">
            <w:pPr>
              <w:pStyle w:val="TAL"/>
              <w:jc w:val="center"/>
            </w:pPr>
            <w:r w:rsidRPr="00AB5FED">
              <w:rPr>
                <w:rFonts w:hint="eastAsia"/>
                <w:lang w:eastAsia="zh-CN"/>
              </w:rPr>
              <w:t>Y</w:t>
            </w:r>
          </w:p>
        </w:tc>
      </w:tr>
      <w:tr w:rsidR="0061570C" w:rsidRPr="00AB5FED" w14:paraId="457D226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12DC7B" w14:textId="77777777" w:rsidR="00077F26" w:rsidRPr="00AB5FED" w:rsidRDefault="00077F26" w:rsidP="00643972">
            <w:pPr>
              <w:pStyle w:val="TAL"/>
            </w:pPr>
            <w:r w:rsidRPr="00D86C05">
              <w:t>[R-5.6.2.</w:t>
            </w:r>
            <w:r>
              <w:t>4</w:t>
            </w:r>
            <w:r w:rsidRPr="00D86C05">
              <w:t>.1-001] of 3GPP TS 22.280 [17]</w:t>
            </w:r>
          </w:p>
        </w:tc>
        <w:tc>
          <w:tcPr>
            <w:tcW w:w="2126" w:type="dxa"/>
            <w:tcBorders>
              <w:top w:val="single" w:sz="4" w:space="0" w:color="auto"/>
              <w:left w:val="single" w:sz="4" w:space="0" w:color="auto"/>
              <w:bottom w:val="single" w:sz="4" w:space="0" w:color="auto"/>
              <w:right w:val="single" w:sz="4" w:space="0" w:color="auto"/>
            </w:tcBorders>
          </w:tcPr>
          <w:p w14:paraId="1EA15E56" w14:textId="77777777" w:rsidR="00077F26" w:rsidRPr="008440FA" w:rsidRDefault="00077F26" w:rsidP="00643972">
            <w:pPr>
              <w:pStyle w:val="TAL"/>
            </w:pPr>
            <w:r w:rsidRPr="00B41B35">
              <w:t xml:space="preserve">Recipient for an emergency private </w:t>
            </w:r>
            <w:r>
              <w:t xml:space="preserve">MCPTT </w:t>
            </w:r>
            <w:r w:rsidRPr="00B41B35">
              <w:t>call</w:t>
            </w:r>
            <w:r>
              <w:t xml:space="preserve"> (see NOTE 7)</w:t>
            </w:r>
          </w:p>
          <w:p w14:paraId="2FACC244" w14:textId="77777777" w:rsidR="00077F26" w:rsidRPr="00AB5FED" w:rsidRDefault="00077F26" w:rsidP="00643972">
            <w:pPr>
              <w:pStyle w:val="TAL"/>
            </w:pPr>
          </w:p>
        </w:tc>
        <w:tc>
          <w:tcPr>
            <w:tcW w:w="1134" w:type="dxa"/>
            <w:tcBorders>
              <w:top w:val="single" w:sz="4" w:space="0" w:color="auto"/>
              <w:left w:val="single" w:sz="4" w:space="0" w:color="auto"/>
              <w:bottom w:val="single" w:sz="4" w:space="0" w:color="auto"/>
              <w:right w:val="single" w:sz="4" w:space="0" w:color="auto"/>
            </w:tcBorders>
          </w:tcPr>
          <w:p w14:paraId="11A566F3"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435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16B2D41" w14:textId="27F780F7"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7B3DA33"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C7AF02F"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9C6AA39" w14:textId="4D63E5FD" w:rsidR="00077F26" w:rsidRPr="00AB5FED" w:rsidRDefault="00077F26" w:rsidP="00643972">
            <w:pPr>
              <w:pStyle w:val="TAL"/>
              <w:jc w:val="center"/>
              <w:rPr>
                <w:lang w:eastAsia="zh-CN"/>
              </w:rPr>
            </w:pPr>
          </w:p>
        </w:tc>
      </w:tr>
      <w:tr w:rsidR="0061570C" w:rsidRPr="00AB5FED" w14:paraId="4AFD1E5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9E81A4" w14:textId="77777777" w:rsidR="00077F26" w:rsidRPr="00AB5FED" w:rsidRDefault="00077F26"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17E06CD0" w14:textId="77777777" w:rsidR="00077F26" w:rsidRPr="00AB5FED" w:rsidRDefault="00077F26"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17BB2156"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0F08C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0FA9572" w14:textId="79F368F9"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843E88B"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7D893C4A"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3CE3D4" w14:textId="635CE34F" w:rsidR="00077F26" w:rsidRPr="00AB5FED" w:rsidRDefault="00077F26" w:rsidP="00643972">
            <w:pPr>
              <w:pStyle w:val="TAL"/>
              <w:jc w:val="center"/>
              <w:rPr>
                <w:lang w:eastAsia="zh-CN"/>
              </w:rPr>
            </w:pPr>
            <w:r>
              <w:rPr>
                <w:lang w:eastAsia="zh-CN"/>
              </w:rPr>
              <w:t>Y</w:t>
            </w:r>
          </w:p>
        </w:tc>
      </w:tr>
      <w:tr w:rsidR="0061570C" w:rsidRPr="00AB5FED" w14:paraId="668FEF9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B828596" w14:textId="77777777" w:rsidR="00077F26" w:rsidRPr="00AB5FED" w:rsidRDefault="00077F26" w:rsidP="00643972">
            <w:pPr>
              <w:pStyle w:val="TAL"/>
            </w:pPr>
            <w:r>
              <w:t>3GPP TS 33.180 [19]</w:t>
            </w:r>
          </w:p>
        </w:tc>
        <w:tc>
          <w:tcPr>
            <w:tcW w:w="2126" w:type="dxa"/>
            <w:tcBorders>
              <w:top w:val="single" w:sz="4" w:space="0" w:color="auto"/>
              <w:left w:val="single" w:sz="4" w:space="0" w:color="auto"/>
              <w:bottom w:val="single" w:sz="4" w:space="0" w:color="auto"/>
              <w:right w:val="single" w:sz="4" w:space="0" w:color="auto"/>
            </w:tcBorders>
          </w:tcPr>
          <w:p w14:paraId="094BC75A" w14:textId="77777777" w:rsidR="00077F26" w:rsidRPr="00AB5FED" w:rsidRDefault="00077F26"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B2B84EA" w14:textId="77777777" w:rsidR="00077F26" w:rsidRPr="00AB5FED" w:rsidRDefault="00077F26"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1ADDD9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F96C7D9" w14:textId="7DD0788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67D8435" w14:textId="77777777" w:rsidR="00077F26" w:rsidRPr="00AB5FED" w:rsidRDefault="00077F26"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CDC0E04"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845BDD2" w14:textId="14DAE6FC" w:rsidR="00077F26" w:rsidRPr="00AB5FED" w:rsidRDefault="00077F26" w:rsidP="00643972">
            <w:pPr>
              <w:pStyle w:val="TAL"/>
              <w:jc w:val="center"/>
              <w:rPr>
                <w:lang w:eastAsia="zh-CN"/>
              </w:rPr>
            </w:pPr>
            <w:r>
              <w:rPr>
                <w:lang w:eastAsia="zh-CN"/>
              </w:rPr>
              <w:t>Y</w:t>
            </w:r>
          </w:p>
        </w:tc>
      </w:tr>
      <w:tr w:rsidR="0061570C" w:rsidRPr="00AB5FED" w14:paraId="6450EFF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AE74694" w14:textId="77777777" w:rsidR="00077F26" w:rsidRPr="00AB5FED" w:rsidRDefault="00077F26" w:rsidP="00643972">
            <w:pPr>
              <w:pStyle w:val="TAL"/>
            </w:pPr>
            <w:r w:rsidRPr="00AB5FED">
              <w:t>[R-5.</w:t>
            </w:r>
            <w:r>
              <w:t>6</w:t>
            </w:r>
            <w:r w:rsidRPr="00AB5FED">
              <w:t>.2.</w:t>
            </w:r>
            <w:r>
              <w:t>2</w:t>
            </w:r>
            <w:r w:rsidRPr="00AB5FED">
              <w:t>.2-005]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58B639F" w14:textId="77777777" w:rsidR="00077F26" w:rsidRPr="00AB5FED" w:rsidRDefault="00077F26" w:rsidP="00643972">
            <w:pPr>
              <w:pStyle w:val="TAL"/>
            </w:pPr>
            <w:r w:rsidRPr="00AB5FED">
              <w:t>Authorisation to cancel an in progress emergency associated with a group</w:t>
            </w:r>
          </w:p>
        </w:tc>
        <w:tc>
          <w:tcPr>
            <w:tcW w:w="1134" w:type="dxa"/>
            <w:tcBorders>
              <w:top w:val="single" w:sz="4" w:space="0" w:color="auto"/>
              <w:left w:val="single" w:sz="4" w:space="0" w:color="auto"/>
              <w:bottom w:val="single" w:sz="4" w:space="0" w:color="auto"/>
              <w:right w:val="single" w:sz="4" w:space="0" w:color="auto"/>
            </w:tcBorders>
          </w:tcPr>
          <w:p w14:paraId="5F79AC04"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1532564"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9C90CD0" w14:textId="461BBDF4"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FD6EF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CC58F78"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96C6AE" w14:textId="11127956" w:rsidR="00077F26" w:rsidRPr="00AB5FED" w:rsidRDefault="00077F26" w:rsidP="00643972">
            <w:pPr>
              <w:pStyle w:val="TAL"/>
              <w:jc w:val="center"/>
            </w:pPr>
            <w:r w:rsidRPr="00AB5FED">
              <w:rPr>
                <w:rFonts w:hint="eastAsia"/>
                <w:lang w:eastAsia="zh-CN"/>
              </w:rPr>
              <w:t>Y</w:t>
            </w:r>
          </w:p>
        </w:tc>
      </w:tr>
      <w:tr w:rsidR="0061570C" w:rsidRPr="00AB5FED" w14:paraId="71C09E0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0124F51" w14:textId="77777777" w:rsidR="00077F26" w:rsidRPr="00AB5FED" w:rsidRDefault="00077F26" w:rsidP="00643972">
            <w:pPr>
              <w:pStyle w:val="TAL"/>
            </w:pPr>
            <w:r w:rsidRPr="00AB5FED">
              <w:t>[R-5.</w:t>
            </w:r>
            <w:r>
              <w:t>6</w:t>
            </w:r>
            <w:r w:rsidRPr="00AB5FED">
              <w:t>.2.2.</w:t>
            </w:r>
            <w:r>
              <w:t>3</w:t>
            </w:r>
            <w:r w:rsidRPr="00AB5FED">
              <w:t>-001]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9798A94" w14:textId="77777777" w:rsidR="00077F26" w:rsidRPr="00AB5FED" w:rsidRDefault="00077F26" w:rsidP="00643972">
            <w:pPr>
              <w:pStyle w:val="TAL"/>
            </w:pPr>
            <w:r w:rsidRPr="00AB5FED">
              <w:t>Authorised to make an Imminent Peril group call</w:t>
            </w:r>
          </w:p>
        </w:tc>
        <w:tc>
          <w:tcPr>
            <w:tcW w:w="1134" w:type="dxa"/>
            <w:tcBorders>
              <w:top w:val="single" w:sz="4" w:space="0" w:color="auto"/>
              <w:left w:val="single" w:sz="4" w:space="0" w:color="auto"/>
              <w:bottom w:val="single" w:sz="4" w:space="0" w:color="auto"/>
              <w:right w:val="single" w:sz="4" w:space="0" w:color="auto"/>
            </w:tcBorders>
          </w:tcPr>
          <w:p w14:paraId="36C6136D"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8F28351"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7E41742" w14:textId="5DCE2872"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45D36F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1EC6E1"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711679B" w14:textId="121D9D0D" w:rsidR="00077F26" w:rsidRPr="00AB5FED" w:rsidRDefault="00077F26" w:rsidP="00643972">
            <w:pPr>
              <w:pStyle w:val="TAL"/>
              <w:jc w:val="center"/>
            </w:pPr>
            <w:r w:rsidRPr="00AB5FED">
              <w:rPr>
                <w:rFonts w:hint="eastAsia"/>
                <w:lang w:eastAsia="zh-CN"/>
              </w:rPr>
              <w:t>Y</w:t>
            </w:r>
          </w:p>
        </w:tc>
      </w:tr>
      <w:tr w:rsidR="0061570C" w:rsidRPr="00AB5FED" w14:paraId="4FACA4E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57AF146" w14:textId="77777777" w:rsidR="00077F26" w:rsidRPr="00AB5FED" w:rsidRDefault="00077F26" w:rsidP="00643972">
            <w:pPr>
              <w:pStyle w:val="TAL"/>
              <w:rPr>
                <w:lang w:val="nl-NL" w:eastAsia="zh-CN"/>
              </w:rPr>
            </w:pPr>
            <w:r w:rsidRPr="00AB5FED">
              <w:t>[R-5.</w:t>
            </w:r>
            <w:r>
              <w:t>6</w:t>
            </w:r>
            <w:r w:rsidRPr="00AB5FED">
              <w:t>.2.2.</w:t>
            </w:r>
            <w:r>
              <w:t>3</w:t>
            </w:r>
            <w:r w:rsidRPr="00AB5FED">
              <w:t>-009]</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886BA9B" w14:textId="77777777" w:rsidR="00077F26" w:rsidRPr="00AB5FED" w:rsidRDefault="00077F26" w:rsidP="00643972">
            <w:pPr>
              <w:pStyle w:val="TAL"/>
            </w:pPr>
            <w:r w:rsidRPr="00AB5FED">
              <w:t>Group used on initiation of an MCPTT imminent peril group call (</w:t>
            </w:r>
            <w:r>
              <w:t>see NOTE 8</w:t>
            </w:r>
            <w:r w:rsidRPr="00AB5FED">
              <w:t>)</w:t>
            </w:r>
          </w:p>
        </w:tc>
        <w:tc>
          <w:tcPr>
            <w:tcW w:w="1134" w:type="dxa"/>
            <w:tcBorders>
              <w:top w:val="single" w:sz="4" w:space="0" w:color="auto"/>
              <w:left w:val="single" w:sz="4" w:space="0" w:color="auto"/>
              <w:bottom w:val="single" w:sz="4" w:space="0" w:color="auto"/>
              <w:right w:val="single" w:sz="4" w:space="0" w:color="auto"/>
            </w:tcBorders>
          </w:tcPr>
          <w:p w14:paraId="43B1C4A5"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706C44E"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D1BCD8" w14:textId="1AA49577"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A466836"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73C785D"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A18ACDE" w14:textId="58C06055" w:rsidR="00077F26" w:rsidRPr="00AB5FED" w:rsidRDefault="00077F26" w:rsidP="00643972">
            <w:pPr>
              <w:pStyle w:val="TAL"/>
              <w:jc w:val="center"/>
            </w:pPr>
            <w:r w:rsidRPr="00AB5FED">
              <w:rPr>
                <w:rFonts w:hint="eastAsia"/>
                <w:lang w:eastAsia="zh-CN"/>
              </w:rPr>
              <w:t>Y</w:t>
            </w:r>
          </w:p>
        </w:tc>
      </w:tr>
      <w:tr w:rsidR="0061570C" w:rsidRPr="00AB5FED" w14:paraId="2BCB30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3F0D1B" w14:textId="77777777" w:rsidR="00077F26" w:rsidRPr="00AB5FED" w:rsidRDefault="00077F26" w:rsidP="00643972">
            <w:pPr>
              <w:pStyle w:val="TAL"/>
            </w:pPr>
            <w:r w:rsidRPr="00AB5FED">
              <w:t>[R-5.</w:t>
            </w:r>
            <w:r>
              <w:t>6</w:t>
            </w:r>
            <w:r w:rsidRPr="00AB5FED">
              <w:t>.2.2.2-002]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6E6A0D2" w14:textId="77777777" w:rsidR="00077F26" w:rsidRPr="00AB5FED" w:rsidRDefault="00077F26" w:rsidP="00643972">
            <w:pPr>
              <w:pStyle w:val="TAL"/>
            </w:pPr>
            <w:r w:rsidRPr="00AB5FED">
              <w:t>Authorised for imminent in- peril cancelation</w:t>
            </w:r>
          </w:p>
        </w:tc>
        <w:tc>
          <w:tcPr>
            <w:tcW w:w="1134" w:type="dxa"/>
            <w:tcBorders>
              <w:top w:val="single" w:sz="4" w:space="0" w:color="auto"/>
              <w:left w:val="single" w:sz="4" w:space="0" w:color="auto"/>
              <w:bottom w:val="single" w:sz="4" w:space="0" w:color="auto"/>
              <w:right w:val="single" w:sz="4" w:space="0" w:color="auto"/>
            </w:tcBorders>
          </w:tcPr>
          <w:p w14:paraId="38B4743A"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0A442D"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DBAA09" w14:textId="19A5C88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6F171AB8"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D48B4F0"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46903FF" w14:textId="15E27FAC" w:rsidR="00077F26" w:rsidRPr="00AB5FED" w:rsidRDefault="00077F26" w:rsidP="00643972">
            <w:pPr>
              <w:pStyle w:val="TAL"/>
              <w:jc w:val="center"/>
            </w:pPr>
            <w:r w:rsidRPr="00AB5FED">
              <w:rPr>
                <w:rFonts w:hint="eastAsia"/>
                <w:lang w:eastAsia="zh-CN"/>
              </w:rPr>
              <w:t>Y</w:t>
            </w:r>
          </w:p>
        </w:tc>
      </w:tr>
      <w:tr w:rsidR="0061570C" w:rsidRPr="00AB5FED" w14:paraId="5B802CB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2074B3" w14:textId="77777777" w:rsidR="00077F26" w:rsidRPr="00AB5FED" w:rsidRDefault="00077F26" w:rsidP="00643972">
            <w:pPr>
              <w:pStyle w:val="TAL"/>
            </w:pPr>
            <w:r w:rsidRPr="00AB5FED">
              <w:t>[R-5.</w:t>
            </w:r>
            <w:r>
              <w:t>6</w:t>
            </w:r>
            <w:r w:rsidRPr="00AB5FED">
              <w:t>.2.3.1-001]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129BBE3" w14:textId="77777777" w:rsidR="00077F26" w:rsidRPr="00AB5FED" w:rsidRDefault="00077F26" w:rsidP="00643972">
            <w:pPr>
              <w:pStyle w:val="TAL"/>
            </w:pPr>
            <w:r w:rsidRPr="00AB5FED">
              <w:t>Authorised to make an emergency private call</w:t>
            </w:r>
          </w:p>
        </w:tc>
        <w:tc>
          <w:tcPr>
            <w:tcW w:w="1134" w:type="dxa"/>
            <w:tcBorders>
              <w:top w:val="single" w:sz="4" w:space="0" w:color="auto"/>
              <w:left w:val="single" w:sz="4" w:space="0" w:color="auto"/>
              <w:bottom w:val="single" w:sz="4" w:space="0" w:color="auto"/>
              <w:right w:val="single" w:sz="4" w:space="0" w:color="auto"/>
            </w:tcBorders>
          </w:tcPr>
          <w:p w14:paraId="4919CA88"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537567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D7B9FCA" w14:textId="0CE62C1F"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AAE072A"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147C509"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155969F" w14:textId="595231A7" w:rsidR="00077F26" w:rsidRPr="00AB5FED" w:rsidRDefault="00077F26" w:rsidP="00643972">
            <w:pPr>
              <w:pStyle w:val="TAL"/>
              <w:jc w:val="center"/>
            </w:pPr>
            <w:r w:rsidRPr="00AB5FED">
              <w:rPr>
                <w:rFonts w:hint="eastAsia"/>
                <w:lang w:eastAsia="zh-CN"/>
              </w:rPr>
              <w:t>Y</w:t>
            </w:r>
          </w:p>
        </w:tc>
      </w:tr>
      <w:tr w:rsidR="0061570C" w:rsidRPr="00AB5FED" w14:paraId="45D648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F40A2AD" w14:textId="77777777" w:rsidR="00077F26" w:rsidRPr="00AB5FED" w:rsidRDefault="00077F26" w:rsidP="00643972">
            <w:pPr>
              <w:pStyle w:val="TAL"/>
            </w:pPr>
            <w:r w:rsidRPr="00AB5FED">
              <w:t>[R-5.</w:t>
            </w:r>
            <w:r>
              <w:t>6</w:t>
            </w:r>
            <w:r w:rsidRPr="00AB5FED">
              <w:t>.2.3.2-001]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4DADAF26" w14:textId="77777777" w:rsidR="00077F26" w:rsidRPr="00AB5FED" w:rsidRDefault="00077F26" w:rsidP="00643972">
            <w:pPr>
              <w:pStyle w:val="TAL"/>
            </w:pPr>
            <w:r w:rsidRPr="00AB5FED">
              <w:t>Authorised to cancel emergency priority in a private emergency call by an authorized user</w:t>
            </w:r>
          </w:p>
        </w:tc>
        <w:tc>
          <w:tcPr>
            <w:tcW w:w="1134" w:type="dxa"/>
            <w:tcBorders>
              <w:top w:val="single" w:sz="4" w:space="0" w:color="auto"/>
              <w:left w:val="single" w:sz="4" w:space="0" w:color="auto"/>
              <w:bottom w:val="single" w:sz="4" w:space="0" w:color="auto"/>
              <w:right w:val="single" w:sz="4" w:space="0" w:color="auto"/>
            </w:tcBorders>
          </w:tcPr>
          <w:p w14:paraId="1B2518A7"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A2C21D5"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92F7BF5" w14:textId="66FCC55B"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B3562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4290A39D"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3FDACAD" w14:textId="795EBD49" w:rsidR="00077F26" w:rsidRPr="00AB5FED" w:rsidRDefault="00077F26" w:rsidP="00643972">
            <w:pPr>
              <w:pStyle w:val="TAL"/>
              <w:jc w:val="center"/>
            </w:pPr>
            <w:r w:rsidRPr="00AB5FED">
              <w:rPr>
                <w:rFonts w:hint="eastAsia"/>
                <w:lang w:eastAsia="zh-CN"/>
              </w:rPr>
              <w:t>Y</w:t>
            </w:r>
          </w:p>
        </w:tc>
      </w:tr>
      <w:tr w:rsidR="0061570C" w:rsidRPr="00AB5FED" w14:paraId="7E59FCD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8B20122" w14:textId="77777777" w:rsidR="00077F26" w:rsidRPr="00AB5FED" w:rsidRDefault="00077F26" w:rsidP="00643972">
            <w:pPr>
              <w:pStyle w:val="TAL"/>
            </w:pPr>
            <w:r w:rsidRPr="00AB5FED">
              <w:lastRenderedPageBreak/>
              <w:t>[R-5.</w:t>
            </w:r>
            <w:r>
              <w:t>6</w:t>
            </w:r>
            <w:r w:rsidRPr="00AB5FED">
              <w:t>.2.4.1-002]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FE25A34" w14:textId="77777777" w:rsidR="00077F26" w:rsidRPr="00AB5FED" w:rsidRDefault="00077F26" w:rsidP="00643972">
            <w:pPr>
              <w:pStyle w:val="TAL"/>
            </w:pPr>
            <w:r w:rsidRPr="00AB5FED">
              <w:t>Authorised to activate emergency alert</w:t>
            </w:r>
          </w:p>
        </w:tc>
        <w:tc>
          <w:tcPr>
            <w:tcW w:w="1134" w:type="dxa"/>
            <w:tcBorders>
              <w:top w:val="single" w:sz="4" w:space="0" w:color="auto"/>
              <w:left w:val="single" w:sz="4" w:space="0" w:color="auto"/>
              <w:bottom w:val="single" w:sz="4" w:space="0" w:color="auto"/>
              <w:right w:val="single" w:sz="4" w:space="0" w:color="auto"/>
            </w:tcBorders>
          </w:tcPr>
          <w:p w14:paraId="59AB6976"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724B6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FF9B55A" w14:textId="5A1A9FD3"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9AEFD3C"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5334D92"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935C1D5" w14:textId="41E18EE2" w:rsidR="00077F26" w:rsidRPr="00AB5FED" w:rsidRDefault="00077F26" w:rsidP="00643972">
            <w:pPr>
              <w:pStyle w:val="TAL"/>
              <w:jc w:val="center"/>
            </w:pPr>
            <w:r w:rsidRPr="00AB5FED">
              <w:rPr>
                <w:rFonts w:hint="eastAsia"/>
                <w:lang w:eastAsia="zh-CN"/>
              </w:rPr>
              <w:t>Y</w:t>
            </w:r>
          </w:p>
        </w:tc>
      </w:tr>
      <w:tr w:rsidR="0061570C" w:rsidRPr="00AB5FED" w14:paraId="674212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D44C21A" w14:textId="77777777" w:rsidR="00077F26" w:rsidRPr="00AB5FED" w:rsidRDefault="00077F26" w:rsidP="00643972">
            <w:pPr>
              <w:pStyle w:val="TAL"/>
            </w:pPr>
            <w:r w:rsidRPr="00AB5FED">
              <w:t>[R-5.</w:t>
            </w:r>
            <w:r>
              <w:t>6</w:t>
            </w:r>
            <w:r w:rsidRPr="00AB5FED">
              <w:t>.2.4.1-0</w:t>
            </w:r>
            <w:r>
              <w:t>13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1D75A1B" w14:textId="77777777" w:rsidR="00077F26" w:rsidRPr="00AB5FED" w:rsidRDefault="00077F26" w:rsidP="00643972">
            <w:pPr>
              <w:pStyle w:val="TAL"/>
            </w:pPr>
            <w:r>
              <w:t>Automatically trigger a MCPTT emergency communication after initiating the MCPTT emergency alert</w:t>
            </w:r>
          </w:p>
        </w:tc>
        <w:tc>
          <w:tcPr>
            <w:tcW w:w="1134" w:type="dxa"/>
            <w:tcBorders>
              <w:top w:val="single" w:sz="4" w:space="0" w:color="auto"/>
              <w:left w:val="single" w:sz="4" w:space="0" w:color="auto"/>
              <w:bottom w:val="single" w:sz="4" w:space="0" w:color="auto"/>
              <w:right w:val="single" w:sz="4" w:space="0" w:color="auto"/>
            </w:tcBorders>
          </w:tcPr>
          <w:p w14:paraId="2DA87E8C"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AC2F9A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40B984D" w14:textId="1DC28708"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BDE9AD7"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169AA6"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E6EDEA" w14:textId="1C3388DF" w:rsidR="00077F26" w:rsidRPr="00AB5FED" w:rsidRDefault="00077F26" w:rsidP="00643972">
            <w:pPr>
              <w:pStyle w:val="TAL"/>
              <w:jc w:val="center"/>
              <w:rPr>
                <w:lang w:eastAsia="zh-CN"/>
              </w:rPr>
            </w:pPr>
            <w:r w:rsidRPr="00AB5FED">
              <w:rPr>
                <w:rFonts w:hint="eastAsia"/>
                <w:lang w:eastAsia="zh-CN"/>
              </w:rPr>
              <w:t>Y</w:t>
            </w:r>
          </w:p>
        </w:tc>
      </w:tr>
      <w:tr w:rsidR="0061570C" w:rsidRPr="00AB5FED" w14:paraId="2F5C35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CD0B406" w14:textId="77777777" w:rsidR="00077F26" w:rsidRPr="00AB5FED" w:rsidRDefault="00077F26" w:rsidP="00643972">
            <w:pPr>
              <w:pStyle w:val="TAL"/>
            </w:pPr>
            <w:r w:rsidRPr="00AB5FED">
              <w:t>[R-5.</w:t>
            </w:r>
            <w:r>
              <w:t>6</w:t>
            </w:r>
            <w:r w:rsidRPr="00AB5FED">
              <w:t>.2.4.2-002]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D9743B7" w14:textId="77777777" w:rsidR="00077F26" w:rsidRPr="00AB5FED" w:rsidRDefault="00077F26" w:rsidP="00643972">
            <w:pPr>
              <w:pStyle w:val="TAL"/>
            </w:pPr>
            <w:r w:rsidRPr="00AB5FED">
              <w:t>Authorisation to cancel an MCPTT emergency alert</w:t>
            </w:r>
          </w:p>
        </w:tc>
        <w:tc>
          <w:tcPr>
            <w:tcW w:w="1134" w:type="dxa"/>
            <w:tcBorders>
              <w:top w:val="single" w:sz="4" w:space="0" w:color="auto"/>
              <w:left w:val="single" w:sz="4" w:space="0" w:color="auto"/>
              <w:bottom w:val="single" w:sz="4" w:space="0" w:color="auto"/>
              <w:right w:val="single" w:sz="4" w:space="0" w:color="auto"/>
            </w:tcBorders>
          </w:tcPr>
          <w:p w14:paraId="4F0D8EEF" w14:textId="77777777" w:rsidR="00077F26" w:rsidRPr="00AB5FED" w:rsidRDefault="00077F26"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8ECCA"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6313D4A" w14:textId="34EF400C"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093140" w14:textId="77777777" w:rsidR="00077F26" w:rsidRPr="00AB5FED" w:rsidRDefault="00077F26"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10EB29C"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DB33746" w14:textId="7E37784A" w:rsidR="00077F26" w:rsidRPr="00AB5FED" w:rsidRDefault="00077F26" w:rsidP="00643972">
            <w:pPr>
              <w:pStyle w:val="TAL"/>
              <w:jc w:val="center"/>
            </w:pPr>
            <w:r w:rsidRPr="00AB5FED">
              <w:rPr>
                <w:rFonts w:hint="eastAsia"/>
                <w:lang w:eastAsia="zh-CN"/>
              </w:rPr>
              <w:t>Y</w:t>
            </w:r>
          </w:p>
        </w:tc>
      </w:tr>
      <w:tr w:rsidR="0061570C" w:rsidRPr="00AB5FED" w14:paraId="718DDF4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37B3429" w14:textId="73142A2A" w:rsidR="00077F26" w:rsidRPr="00AB5FED" w:rsidRDefault="00077F26" w:rsidP="009F17C7">
            <w:pPr>
              <w:pStyle w:val="TAL"/>
            </w:pPr>
            <w:r w:rsidRPr="004B4401">
              <w:t>[</w:t>
            </w:r>
            <w:r w:rsidRPr="00420CDE">
              <w:t>R-6.15.6.2-002]</w:t>
            </w:r>
            <w:r w:rsidRPr="004B4401">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788CD7A4" w14:textId="67A27FF9" w:rsidR="00077F26" w:rsidRPr="00AB5FED" w:rsidRDefault="00077F26" w:rsidP="009F17C7">
            <w:pPr>
              <w:pStyle w:val="TAL"/>
            </w:pPr>
            <w:r w:rsidRPr="004B4401">
              <w:t xml:space="preserve">Authorised to activate </w:t>
            </w:r>
            <w:r>
              <w:t xml:space="preserve">an MCPTT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E39AB1C" w14:textId="601450E4"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7EF6584B"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56626D1" w14:textId="0F20F8D2"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0AEBEB02" w14:textId="17BE344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02079C37"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35F5B" w14:textId="1BE6D860" w:rsidR="00077F26" w:rsidRPr="00AB5FED" w:rsidRDefault="00077F26" w:rsidP="009F17C7">
            <w:pPr>
              <w:pStyle w:val="TAL"/>
              <w:jc w:val="center"/>
              <w:rPr>
                <w:lang w:eastAsia="zh-CN"/>
              </w:rPr>
            </w:pPr>
            <w:r w:rsidRPr="004B4401">
              <w:rPr>
                <w:rFonts w:hint="eastAsia"/>
                <w:lang w:eastAsia="zh-CN"/>
              </w:rPr>
              <w:t>Y</w:t>
            </w:r>
          </w:p>
        </w:tc>
      </w:tr>
      <w:tr w:rsidR="0061570C" w:rsidRPr="00AB5FED" w14:paraId="403C5FA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CAE6DF0" w14:textId="69A95F74" w:rsidR="00077F26" w:rsidRPr="00AB5FED" w:rsidRDefault="00077F26" w:rsidP="009F17C7">
            <w:pPr>
              <w:pStyle w:val="TAL"/>
            </w:pPr>
            <w:r w:rsidRPr="00420CDE">
              <w:rPr>
                <w:noProof/>
                <w:lang w:val="fr-FR"/>
              </w:rPr>
              <w:t>[R-6.15.6.2-006]</w:t>
            </w:r>
            <w:r w:rsidRPr="00A06ACE">
              <w:rPr>
                <w:noProof/>
                <w:lang w:val="fr-FR"/>
              </w:rPr>
              <w:t xml:space="preserve"> </w:t>
            </w:r>
            <w:r w:rsidRPr="004B4401">
              <w:t>of 3GPP TS 22.280 [17]</w:t>
            </w:r>
          </w:p>
        </w:tc>
        <w:tc>
          <w:tcPr>
            <w:tcW w:w="2126" w:type="dxa"/>
            <w:tcBorders>
              <w:top w:val="single" w:sz="4" w:space="0" w:color="auto"/>
              <w:left w:val="single" w:sz="4" w:space="0" w:color="auto"/>
              <w:bottom w:val="single" w:sz="4" w:space="0" w:color="auto"/>
              <w:right w:val="single" w:sz="4" w:space="0" w:color="auto"/>
            </w:tcBorders>
          </w:tcPr>
          <w:p w14:paraId="4ABC9DF4" w14:textId="21BFDFF3" w:rsidR="00077F26" w:rsidRPr="00AB5FED" w:rsidRDefault="00077F26" w:rsidP="009F17C7">
            <w:pPr>
              <w:pStyle w:val="TAL"/>
            </w:pPr>
            <w:r w:rsidRPr="004B4401">
              <w:t xml:space="preserve">Authorisation to cancel an 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1046698" w14:textId="58FF3BF3"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3FD0CBCE"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0E09D99" w14:textId="4BA62470"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240AE242" w14:textId="242AE7B9"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29E44951"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096B220" w14:textId="7900AC70" w:rsidR="00077F26" w:rsidRPr="00AB5FED" w:rsidRDefault="00077F26" w:rsidP="009F17C7">
            <w:pPr>
              <w:pStyle w:val="TAL"/>
              <w:jc w:val="center"/>
              <w:rPr>
                <w:lang w:eastAsia="zh-CN"/>
              </w:rPr>
            </w:pPr>
            <w:r w:rsidRPr="004B4401">
              <w:rPr>
                <w:rFonts w:hint="eastAsia"/>
                <w:lang w:eastAsia="zh-CN"/>
              </w:rPr>
              <w:t>Y</w:t>
            </w:r>
          </w:p>
        </w:tc>
      </w:tr>
      <w:tr w:rsidR="0061570C" w:rsidRPr="00AB5FED" w14:paraId="0DBFDDA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D383AF" w14:textId="77777777" w:rsidR="00077F26" w:rsidRPr="00420CDE" w:rsidRDefault="00077F26" w:rsidP="00BF69B2">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326F8DDE" w14:textId="0794567B" w:rsidR="00077F26" w:rsidRPr="004B4401" w:rsidRDefault="00077F26" w:rsidP="00BF69B2">
            <w:pPr>
              <w:pStyle w:val="TAL"/>
            </w:pPr>
            <w:r w:rsidRPr="00A91DC9">
              <w:t>Authorised to receive the participants information of an MCPTT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CA24773" w14:textId="24DFEF17" w:rsidR="00077F26" w:rsidRPr="004B4401" w:rsidRDefault="00077F26" w:rsidP="00BF69B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2F4C00D2" w14:textId="77777777" w:rsidR="00077F26" w:rsidRPr="00A91DC9" w:rsidRDefault="00077F26" w:rsidP="00BF69B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789C03C1" w14:textId="482785FC" w:rsidR="00077F26" w:rsidRPr="004B4401" w:rsidRDefault="00077F26" w:rsidP="00BF69B2">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1449026B" w14:textId="47EE2F1B" w:rsidR="00077F26" w:rsidRPr="004B4401" w:rsidRDefault="00077F26" w:rsidP="00BF69B2">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08B6B79C" w14:textId="77777777" w:rsidR="00077F26" w:rsidRPr="00A91DC9" w:rsidRDefault="00077F26" w:rsidP="00BF69B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4FEE8DB9" w14:textId="35DD5FF3" w:rsidR="00077F26" w:rsidRPr="004B4401" w:rsidRDefault="00077F26" w:rsidP="00BF69B2">
            <w:pPr>
              <w:pStyle w:val="TAL"/>
              <w:jc w:val="center"/>
              <w:rPr>
                <w:lang w:eastAsia="zh-CN"/>
              </w:rPr>
            </w:pPr>
            <w:r w:rsidRPr="00A91DC9">
              <w:t>Y</w:t>
            </w:r>
          </w:p>
        </w:tc>
      </w:tr>
      <w:tr w:rsidR="0061570C" w:rsidRPr="00AB5FED" w14:paraId="0D44E4A3"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AAA1A9" w14:textId="657D1635" w:rsidR="00077F26" w:rsidRPr="00AB5FED" w:rsidRDefault="00077F26"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2126" w:type="dxa"/>
            <w:tcBorders>
              <w:top w:val="single" w:sz="4" w:space="0" w:color="auto"/>
              <w:left w:val="single" w:sz="4" w:space="0" w:color="auto"/>
              <w:bottom w:val="single" w:sz="4" w:space="0" w:color="auto"/>
              <w:right w:val="single" w:sz="4" w:space="0" w:color="auto"/>
            </w:tcBorders>
          </w:tcPr>
          <w:p w14:paraId="5408C3B5" w14:textId="0AC9E2B9" w:rsidR="00077F26" w:rsidRPr="00AB5FED" w:rsidRDefault="00077F26"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1134" w:type="dxa"/>
            <w:tcBorders>
              <w:top w:val="single" w:sz="4" w:space="0" w:color="auto"/>
              <w:left w:val="single" w:sz="4" w:space="0" w:color="auto"/>
              <w:bottom w:val="single" w:sz="4" w:space="0" w:color="auto"/>
              <w:right w:val="single" w:sz="4" w:space="0" w:color="auto"/>
            </w:tcBorders>
          </w:tcPr>
          <w:p w14:paraId="6F48E57F" w14:textId="7E0B8328" w:rsidR="00077F26" w:rsidRPr="00AB5FED" w:rsidRDefault="00077F26" w:rsidP="009F17C7">
            <w:pPr>
              <w:pStyle w:val="TAL"/>
              <w:jc w:val="center"/>
            </w:pPr>
            <w:r w:rsidRPr="004B4401">
              <w:t>Y</w:t>
            </w:r>
          </w:p>
        </w:tc>
        <w:tc>
          <w:tcPr>
            <w:tcW w:w="1134" w:type="dxa"/>
            <w:tcBorders>
              <w:top w:val="single" w:sz="4" w:space="0" w:color="auto"/>
              <w:left w:val="single" w:sz="4" w:space="0" w:color="auto"/>
              <w:bottom w:val="single" w:sz="4" w:space="0" w:color="auto"/>
              <w:right w:val="single" w:sz="4" w:space="0" w:color="auto"/>
            </w:tcBorders>
          </w:tcPr>
          <w:p w14:paraId="49F890B5" w14:textId="77777777" w:rsidR="00077F26" w:rsidRPr="004B4401" w:rsidRDefault="00077F26" w:rsidP="009F17C7">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A9924CF" w14:textId="11C83DD3" w:rsidR="00077F26" w:rsidRPr="00AB5FED" w:rsidRDefault="00077F26"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4025F3CA" w14:textId="77F40E7D" w:rsidR="00077F26" w:rsidRPr="00AB5FED" w:rsidRDefault="00077F26"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18CA6A10" w14:textId="77777777" w:rsidR="00077F26" w:rsidRPr="004B4401" w:rsidRDefault="00077F26" w:rsidP="009F17C7">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B065704" w14:textId="64AE9657" w:rsidR="00077F26" w:rsidRPr="00AB5FED" w:rsidRDefault="00077F26" w:rsidP="009F17C7">
            <w:pPr>
              <w:pStyle w:val="TAL"/>
              <w:jc w:val="center"/>
              <w:rPr>
                <w:lang w:eastAsia="zh-CN"/>
              </w:rPr>
            </w:pPr>
            <w:r w:rsidRPr="004B4401">
              <w:rPr>
                <w:rFonts w:hint="eastAsia"/>
                <w:lang w:eastAsia="zh-CN"/>
              </w:rPr>
              <w:t>Y</w:t>
            </w:r>
          </w:p>
        </w:tc>
      </w:tr>
      <w:tr w:rsidR="0061570C" w:rsidRPr="00AB5FED" w14:paraId="47A7CAA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34018C" w14:textId="77777777" w:rsidR="00077F26" w:rsidRPr="00553AE9" w:rsidRDefault="00077F26" w:rsidP="007C3CFB">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4B2C1D9E" w14:textId="4BFFA5FC" w:rsidR="00077F26" w:rsidRPr="004B4401" w:rsidRDefault="00077F26" w:rsidP="007C3CFB">
            <w:pPr>
              <w:pStyle w:val="TAL"/>
            </w:pPr>
            <w:r>
              <w:t xml:space="preserve">Authorised to modify the list of participants and criteria for an </w:t>
            </w:r>
            <w:r w:rsidRPr="004B4401">
              <w:t xml:space="preserve">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7679145B" w14:textId="298F804D" w:rsidR="00077F26" w:rsidRPr="004B4401" w:rsidRDefault="00077F26" w:rsidP="007C3CFB">
            <w:pPr>
              <w:pStyle w:val="TAL"/>
              <w:jc w:val="center"/>
            </w:pPr>
            <w:r w:rsidRPr="00A91DC9">
              <w:t>Y</w:t>
            </w:r>
          </w:p>
        </w:tc>
        <w:tc>
          <w:tcPr>
            <w:tcW w:w="1134" w:type="dxa"/>
            <w:tcBorders>
              <w:top w:val="single" w:sz="4" w:space="0" w:color="auto"/>
              <w:left w:val="single" w:sz="4" w:space="0" w:color="auto"/>
              <w:bottom w:val="single" w:sz="4" w:space="0" w:color="auto"/>
              <w:right w:val="single" w:sz="4" w:space="0" w:color="auto"/>
            </w:tcBorders>
          </w:tcPr>
          <w:p w14:paraId="6EAAB74B" w14:textId="77777777" w:rsidR="00077F26" w:rsidRPr="00A91DC9" w:rsidRDefault="00077F26" w:rsidP="007C3CFB">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E0EDEB9" w14:textId="5FD44D6A" w:rsidR="00077F26" w:rsidRPr="004B4401" w:rsidRDefault="00077F26" w:rsidP="007C3CFB">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3B8315D5" w14:textId="22D1AC29" w:rsidR="00077F26" w:rsidRPr="004B4401" w:rsidRDefault="00077F26" w:rsidP="007C3CFB">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2E5BCACF" w14:textId="77777777" w:rsidR="00077F26" w:rsidRPr="00A91DC9" w:rsidRDefault="00077F26" w:rsidP="007C3CFB">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EE94FD1" w14:textId="2853B537" w:rsidR="00077F26" w:rsidRPr="004B4401" w:rsidRDefault="00077F26" w:rsidP="007C3CFB">
            <w:pPr>
              <w:pStyle w:val="TAL"/>
              <w:jc w:val="center"/>
              <w:rPr>
                <w:lang w:eastAsia="zh-CN"/>
              </w:rPr>
            </w:pPr>
            <w:r w:rsidRPr="00A91DC9">
              <w:t>Y</w:t>
            </w:r>
          </w:p>
        </w:tc>
      </w:tr>
      <w:tr w:rsidR="0061570C" w:rsidRPr="00AB5FED" w14:paraId="1E494B7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88A3E1" w14:textId="77777777" w:rsidR="00077F26" w:rsidRDefault="00077F26" w:rsidP="00643972">
            <w:pPr>
              <w:pStyle w:val="TAL"/>
            </w:pPr>
            <w:r w:rsidRPr="00AB5FED">
              <w:t>[R-5.1.7-002]</w:t>
            </w:r>
            <w:r>
              <w:t xml:space="preserve"> and</w:t>
            </w:r>
          </w:p>
          <w:p w14:paraId="3803E799" w14:textId="77777777" w:rsidR="00077F26" w:rsidRPr="00AB5FED" w:rsidRDefault="00077F26" w:rsidP="00643972">
            <w:pPr>
              <w:pStyle w:val="TAL"/>
            </w:pPr>
            <w:r>
              <w:t>[R-6.8.7.2-007] and [R-6.8.7.2-008] of 3GPP TS 22.280 [17]</w:t>
            </w:r>
          </w:p>
        </w:tc>
        <w:tc>
          <w:tcPr>
            <w:tcW w:w="2126" w:type="dxa"/>
            <w:tcBorders>
              <w:top w:val="single" w:sz="4" w:space="0" w:color="auto"/>
              <w:left w:val="single" w:sz="4" w:space="0" w:color="auto"/>
              <w:bottom w:val="single" w:sz="4" w:space="0" w:color="auto"/>
              <w:right w:val="single" w:sz="4" w:space="0" w:color="auto"/>
            </w:tcBorders>
          </w:tcPr>
          <w:p w14:paraId="08D8B1FA" w14:textId="77777777" w:rsidR="00077F26" w:rsidRPr="00AB5FED" w:rsidRDefault="00077F26" w:rsidP="00643972">
            <w:pPr>
              <w:pStyle w:val="TAL"/>
            </w:pPr>
            <w:r w:rsidRPr="00AB5FED">
              <w:t xml:space="preserve">Priority of the user </w:t>
            </w:r>
            <w:r>
              <w:t>(see NOTE 9)</w:t>
            </w:r>
          </w:p>
        </w:tc>
        <w:tc>
          <w:tcPr>
            <w:tcW w:w="1134" w:type="dxa"/>
            <w:tcBorders>
              <w:top w:val="single" w:sz="4" w:space="0" w:color="auto"/>
              <w:left w:val="single" w:sz="4" w:space="0" w:color="auto"/>
              <w:bottom w:val="single" w:sz="4" w:space="0" w:color="auto"/>
              <w:right w:val="single" w:sz="4" w:space="0" w:color="auto"/>
            </w:tcBorders>
          </w:tcPr>
          <w:p w14:paraId="7C306BAE" w14:textId="77777777" w:rsidR="00077F26" w:rsidRPr="00AB5FED" w:rsidRDefault="00077F26"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F4D65E8"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89FE453" w14:textId="2646A5A5" w:rsidR="00077F26" w:rsidRPr="00AB5FED" w:rsidRDefault="00077F26"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073691" w14:textId="77777777" w:rsidR="00077F26" w:rsidRPr="00AB5FED" w:rsidRDefault="00077F26" w:rsidP="00643972">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5C437A3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4C54088" w14:textId="12803A26" w:rsidR="00077F26" w:rsidRPr="00AB5FED" w:rsidRDefault="00077F26" w:rsidP="00643972">
            <w:pPr>
              <w:pStyle w:val="TAL"/>
              <w:jc w:val="center"/>
            </w:pPr>
            <w:r w:rsidRPr="00AB5FED">
              <w:rPr>
                <w:rFonts w:hint="eastAsia"/>
                <w:lang w:eastAsia="zh-CN"/>
              </w:rPr>
              <w:t>Y</w:t>
            </w:r>
          </w:p>
        </w:tc>
      </w:tr>
      <w:tr w:rsidR="0061570C" w:rsidRPr="00AB5FED" w14:paraId="2F0F9D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798FA30" w14:textId="77777777" w:rsidR="00077F26" w:rsidRDefault="00077F26" w:rsidP="00ED41B8">
            <w:pPr>
              <w:pStyle w:val="TAL"/>
            </w:pPr>
            <w:r w:rsidRPr="00AB5FED">
              <w:rPr>
                <w:rFonts w:cs="Arial"/>
                <w:szCs w:val="18"/>
              </w:rPr>
              <w:t>[R-5.2.2-003]</w:t>
            </w:r>
            <w:r>
              <w:t xml:space="preserve"> and </w:t>
            </w:r>
          </w:p>
          <w:p w14:paraId="7CE00411" w14:textId="1126E876" w:rsidR="00077F26" w:rsidRPr="00AB5FED" w:rsidRDefault="00077F26" w:rsidP="00ED41B8">
            <w:pPr>
              <w:pStyle w:val="TAL"/>
              <w:rPr>
                <w:szCs w:val="18"/>
              </w:rPr>
            </w:pPr>
            <w:r>
              <w:t>[R-6.6.3-002] of 3GPP TS 22.280 [17]</w:t>
            </w:r>
          </w:p>
        </w:tc>
        <w:tc>
          <w:tcPr>
            <w:tcW w:w="2126" w:type="dxa"/>
            <w:tcBorders>
              <w:top w:val="single" w:sz="4" w:space="0" w:color="auto"/>
              <w:left w:val="single" w:sz="4" w:space="0" w:color="auto"/>
              <w:bottom w:val="single" w:sz="4" w:space="0" w:color="auto"/>
              <w:right w:val="single" w:sz="4" w:space="0" w:color="auto"/>
            </w:tcBorders>
          </w:tcPr>
          <w:p w14:paraId="3908EE19" w14:textId="69D54FD3" w:rsidR="00077F26" w:rsidRPr="00AB5FED" w:rsidRDefault="00077F26" w:rsidP="00643972">
            <w:pPr>
              <w:pStyle w:val="TAL"/>
              <w:rPr>
                <w:szCs w:val="18"/>
              </w:rPr>
            </w:pPr>
            <w:r w:rsidRPr="00AB5FED">
              <w:rPr>
                <w:rFonts w:cs="Arial"/>
                <w:szCs w:val="18"/>
              </w:rPr>
              <w:t>Authorisation to create a group-broadcast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6A2FA8B"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049F0B1B"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55726895" w14:textId="574B739C"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122FDEA" w14:textId="77777777" w:rsidR="00077F26" w:rsidRPr="00AB5FED" w:rsidRDefault="00077F26" w:rsidP="00643972">
            <w:pPr>
              <w:pStyle w:val="TAL"/>
              <w:jc w:val="center"/>
              <w:rPr>
                <w:rFonts w:cs="Arial"/>
                <w:szCs w:val="18"/>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494F7E24" w14:textId="77777777" w:rsidR="00077F26" w:rsidRPr="00AB5FED"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73AF0E" w14:textId="23B3F1C9" w:rsidR="00077F26" w:rsidRPr="00AB5FED" w:rsidRDefault="00077F26" w:rsidP="00643972">
            <w:pPr>
              <w:pStyle w:val="TAL"/>
              <w:jc w:val="center"/>
              <w:rPr>
                <w:rFonts w:cs="Arial"/>
                <w:szCs w:val="18"/>
              </w:rPr>
            </w:pPr>
            <w:r w:rsidRPr="00AB5FED">
              <w:rPr>
                <w:rFonts w:hint="eastAsia"/>
                <w:lang w:eastAsia="zh-CN"/>
              </w:rPr>
              <w:t>Y</w:t>
            </w:r>
          </w:p>
        </w:tc>
      </w:tr>
      <w:tr w:rsidR="0061570C" w:rsidRPr="00AB5FED" w14:paraId="3AE6592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AEA4B3B" w14:textId="77777777" w:rsidR="00077F26" w:rsidRDefault="00077F26" w:rsidP="00ED41B8">
            <w:pPr>
              <w:pStyle w:val="TAL"/>
            </w:pPr>
            <w:r w:rsidRPr="00AB5FED" w:rsidDel="0044760C">
              <w:rPr>
                <w:rFonts w:cs="Arial"/>
                <w:szCs w:val="18"/>
              </w:rPr>
              <w:t>[R-5.2.2-003]</w:t>
            </w:r>
            <w:r w:rsidDel="0044760C">
              <w:t xml:space="preserve"> </w:t>
            </w:r>
            <w:r>
              <w:t xml:space="preserve">and </w:t>
            </w:r>
          </w:p>
          <w:p w14:paraId="0506FEF1" w14:textId="67264A64" w:rsidR="00077F26" w:rsidRPr="00AB5FED" w:rsidRDefault="00077F26" w:rsidP="00ED41B8">
            <w:pPr>
              <w:pStyle w:val="TAL"/>
              <w:rPr>
                <w:rFonts w:cs="Arial"/>
                <w:szCs w:val="18"/>
              </w:rPr>
            </w:pPr>
            <w:r>
              <w:t xml:space="preserve">[R-6.6.3-002] </w:t>
            </w:r>
            <w:r w:rsidDel="0044760C">
              <w:t>of 3GPP TS 22.280 [17]</w:t>
            </w:r>
          </w:p>
        </w:tc>
        <w:tc>
          <w:tcPr>
            <w:tcW w:w="2126" w:type="dxa"/>
            <w:tcBorders>
              <w:top w:val="single" w:sz="4" w:space="0" w:color="auto"/>
              <w:left w:val="single" w:sz="4" w:space="0" w:color="auto"/>
              <w:bottom w:val="single" w:sz="4" w:space="0" w:color="auto"/>
              <w:right w:val="single" w:sz="4" w:space="0" w:color="auto"/>
            </w:tcBorders>
          </w:tcPr>
          <w:p w14:paraId="786F1347" w14:textId="376444D1" w:rsidR="00077F26" w:rsidRPr="00AB5FED" w:rsidRDefault="00077F26" w:rsidP="00643972">
            <w:pPr>
              <w:pStyle w:val="TAL"/>
              <w:rPr>
                <w:rFonts w:cs="Arial"/>
                <w:szCs w:val="18"/>
              </w:rPr>
            </w:pPr>
            <w:r w:rsidRPr="00AB5FED" w:rsidDel="0044760C">
              <w:rPr>
                <w:rFonts w:cs="Arial"/>
                <w:szCs w:val="18"/>
              </w:rPr>
              <w:t>Authorisation to create a user-broadcast group</w:t>
            </w:r>
            <w:r w:rsidRPr="00ED41B8">
              <w:rPr>
                <w:rFonts w:cs="Arial"/>
                <w:szCs w:val="18"/>
              </w:rPr>
              <w:t xml:space="preserve"> (see NOTE 1</w:t>
            </w:r>
            <w:r w:rsidR="006F2800">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58437FAE"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DBC65BC" w14:textId="77777777" w:rsidR="00077F26" w:rsidRPr="00AB5FED" w:rsidRDefault="00077F26"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0861DD7" w14:textId="6479BFB5" w:rsidR="00077F26" w:rsidRPr="00AB5FED" w:rsidRDefault="00077F26"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4337C9A" w14:textId="77777777" w:rsidR="00077F26" w:rsidRPr="00AB5FED" w:rsidRDefault="00077F26" w:rsidP="00643972">
            <w:pPr>
              <w:pStyle w:val="TAL"/>
              <w:jc w:val="center"/>
              <w:rPr>
                <w:lang w:eastAsia="zh-CN"/>
              </w:rPr>
            </w:pPr>
            <w:r w:rsidRPr="00AB5FED" w:rsidDel="0044760C">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67E777DE" w14:textId="77777777" w:rsidR="00077F26" w:rsidRPr="00AB5FED" w:rsidDel="0044760C"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63FDBF6" w14:textId="09A707EB" w:rsidR="00077F26" w:rsidRPr="00AB5FED" w:rsidRDefault="00077F26" w:rsidP="00643972">
            <w:pPr>
              <w:pStyle w:val="TAL"/>
              <w:jc w:val="center"/>
              <w:rPr>
                <w:lang w:eastAsia="zh-CN"/>
              </w:rPr>
            </w:pPr>
            <w:r w:rsidRPr="00AB5FED" w:rsidDel="0044760C">
              <w:rPr>
                <w:rFonts w:hint="eastAsia"/>
                <w:lang w:eastAsia="zh-CN"/>
              </w:rPr>
              <w:t>Y</w:t>
            </w:r>
          </w:p>
        </w:tc>
      </w:tr>
      <w:tr w:rsidR="0061570C" w:rsidRPr="00AB5FED" w14:paraId="6285434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1F77035" w14:textId="77777777" w:rsidR="00077F26" w:rsidRPr="00C669BB" w:rsidRDefault="00077F26" w:rsidP="00643972">
            <w:pPr>
              <w:pStyle w:val="TAL"/>
              <w:rPr>
                <w:rFonts w:cs="Arial"/>
              </w:rPr>
            </w:pPr>
            <w:r w:rsidRPr="00C669BB">
              <w:rPr>
                <w:rFonts w:cs="Arial"/>
              </w:rPr>
              <w:t>[R-5.3-003]</w:t>
            </w:r>
            <w:r>
              <w:rPr>
                <w:rFonts w:cs="Arial"/>
              </w:rPr>
              <w:t>,</w:t>
            </w:r>
          </w:p>
          <w:p w14:paraId="7C9873D2" w14:textId="77777777" w:rsidR="00077F26" w:rsidRPr="00C669BB" w:rsidRDefault="00077F26" w:rsidP="00643972">
            <w:pPr>
              <w:pStyle w:val="TAL"/>
              <w:rPr>
                <w:rFonts w:cs="Arial"/>
              </w:rPr>
            </w:pPr>
            <w:r w:rsidRPr="00C669BB">
              <w:rPr>
                <w:rFonts w:cs="Arial"/>
              </w:rPr>
              <w:t>[R-6.12-001]</w:t>
            </w:r>
            <w:r>
              <w:rPr>
                <w:rFonts w:cs="Arial"/>
              </w:rPr>
              <w:t>,</w:t>
            </w:r>
          </w:p>
          <w:p w14:paraId="7FA045EF" w14:textId="77777777" w:rsidR="00077F26" w:rsidRPr="00AB5FED" w:rsidRDefault="00077F26" w:rsidP="00643972">
            <w:pPr>
              <w:pStyle w:val="TAL"/>
              <w:rPr>
                <w:rFonts w:cs="Arial"/>
                <w:szCs w:val="18"/>
              </w:rPr>
            </w:pPr>
            <w:r w:rsidRPr="00C669BB">
              <w:rPr>
                <w:rFonts w:cs="Arial"/>
              </w:rPr>
              <w:t>[R-7.2-005]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42A7CB66" w14:textId="77777777" w:rsidR="00077F26" w:rsidRPr="00AB5FED" w:rsidRDefault="00077F26"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1134" w:type="dxa"/>
            <w:tcBorders>
              <w:top w:val="single" w:sz="4" w:space="0" w:color="auto"/>
              <w:left w:val="single" w:sz="4" w:space="0" w:color="auto"/>
              <w:bottom w:val="single" w:sz="4" w:space="0" w:color="auto"/>
              <w:right w:val="single" w:sz="4" w:space="0" w:color="auto"/>
            </w:tcBorders>
          </w:tcPr>
          <w:p w14:paraId="3A32DF59"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A0BEEE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CAF2443" w14:textId="2F97B51D" w:rsidR="00077F26" w:rsidRPr="00AB5FED" w:rsidRDefault="00077F26" w:rsidP="00643972">
            <w:pPr>
              <w:pStyle w:val="TAL"/>
              <w:jc w:val="center"/>
              <w:rPr>
                <w:rFonts w:cs="Arial"/>
                <w:szCs w:val="18"/>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60EEA64" w14:textId="77777777" w:rsidR="00077F26" w:rsidRPr="00AB5FED" w:rsidRDefault="00077F26" w:rsidP="00643972">
            <w:pPr>
              <w:pStyle w:val="TAL"/>
              <w:jc w:val="center"/>
              <w:rPr>
                <w:lang w:eastAsia="zh-CN"/>
              </w:rP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7E5744E"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542E62E" w14:textId="35EE7403" w:rsidR="00077F26" w:rsidRPr="00AB5FED" w:rsidRDefault="00077F26" w:rsidP="00643972">
            <w:pPr>
              <w:pStyle w:val="TAL"/>
              <w:jc w:val="center"/>
              <w:rPr>
                <w:lang w:eastAsia="zh-CN"/>
              </w:rPr>
            </w:pPr>
            <w:r>
              <w:rPr>
                <w:lang w:eastAsia="zh-CN"/>
              </w:rPr>
              <w:t>Y</w:t>
            </w:r>
          </w:p>
        </w:tc>
      </w:tr>
      <w:tr w:rsidR="0061570C" w:rsidRPr="00AB5FED" w14:paraId="14D951C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D721EE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0E197624"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1134" w:type="dxa"/>
            <w:tcBorders>
              <w:top w:val="single" w:sz="4" w:space="0" w:color="auto"/>
              <w:left w:val="single" w:sz="4" w:space="0" w:color="auto"/>
              <w:bottom w:val="single" w:sz="4" w:space="0" w:color="auto"/>
              <w:right w:val="single" w:sz="4" w:space="0" w:color="auto"/>
            </w:tcBorders>
          </w:tcPr>
          <w:p w14:paraId="01D60937" w14:textId="77777777" w:rsidR="00077F26" w:rsidRPr="00AB5FED" w:rsidRDefault="00077F26"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803B1D0"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B2C370F" w14:textId="66D8034E" w:rsidR="00077F26" w:rsidRPr="00AB5FED" w:rsidRDefault="00077F26"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3A48F725" w14:textId="77777777" w:rsidR="00077F26" w:rsidRPr="00AB5FED" w:rsidRDefault="00077F26" w:rsidP="00643972">
            <w:pPr>
              <w:pStyle w:val="TAL"/>
              <w:jc w:val="center"/>
              <w:rPr>
                <w:lang w:eastAsia="zh-CN"/>
              </w:rPr>
            </w:pPr>
            <w:r>
              <w:t>Y</w:t>
            </w:r>
          </w:p>
        </w:tc>
        <w:tc>
          <w:tcPr>
            <w:tcW w:w="851" w:type="dxa"/>
            <w:tcBorders>
              <w:top w:val="single" w:sz="4" w:space="0" w:color="auto"/>
              <w:left w:val="single" w:sz="4" w:space="0" w:color="auto"/>
              <w:bottom w:val="single" w:sz="4" w:space="0" w:color="auto"/>
              <w:right w:val="single" w:sz="4" w:space="0" w:color="auto"/>
            </w:tcBorders>
          </w:tcPr>
          <w:p w14:paraId="474C8AD2"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C3E15DC" w14:textId="58AB8650" w:rsidR="00077F26" w:rsidRDefault="00077F26" w:rsidP="00643972">
            <w:pPr>
              <w:pStyle w:val="TAL"/>
              <w:jc w:val="center"/>
              <w:rPr>
                <w:lang w:eastAsia="zh-CN"/>
              </w:rPr>
            </w:pPr>
            <w:r>
              <w:rPr>
                <w:lang w:eastAsia="zh-CN"/>
              </w:rPr>
              <w:t>Y</w:t>
            </w:r>
          </w:p>
        </w:tc>
      </w:tr>
      <w:tr w:rsidR="0061570C" w:rsidRPr="00AB5FED" w14:paraId="4A60659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023AD6A"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23C09F17"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1134" w:type="dxa"/>
            <w:tcBorders>
              <w:top w:val="single" w:sz="4" w:space="0" w:color="auto"/>
              <w:left w:val="single" w:sz="4" w:space="0" w:color="auto"/>
              <w:bottom w:val="single" w:sz="4" w:space="0" w:color="auto"/>
              <w:right w:val="single" w:sz="4" w:space="0" w:color="auto"/>
            </w:tcBorders>
          </w:tcPr>
          <w:p w14:paraId="2FA3F845" w14:textId="77777777" w:rsidR="00077F26" w:rsidRPr="00AB5FED" w:rsidRDefault="00077F26" w:rsidP="00643972">
            <w:pPr>
              <w:pStyle w:val="TAL"/>
              <w:jc w:val="center"/>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14F25F0" w14:textId="77777777" w:rsidR="00077F26" w:rsidRPr="00AB5FED"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40782A69" w14:textId="10C93050" w:rsidR="00077F26" w:rsidRPr="00AB5FED" w:rsidRDefault="00077F26"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CFFD296" w14:textId="77777777" w:rsidR="00077F26" w:rsidRPr="00AB5FED" w:rsidRDefault="00077F26" w:rsidP="00643972">
            <w:pPr>
              <w:pStyle w:val="TAL"/>
              <w:jc w:val="center"/>
              <w:rPr>
                <w:lang w:eastAsia="zh-CN"/>
              </w:rPr>
            </w:pPr>
          </w:p>
        </w:tc>
        <w:tc>
          <w:tcPr>
            <w:tcW w:w="851" w:type="dxa"/>
            <w:tcBorders>
              <w:top w:val="single" w:sz="4" w:space="0" w:color="auto"/>
              <w:left w:val="single" w:sz="4" w:space="0" w:color="auto"/>
              <w:bottom w:val="single" w:sz="4" w:space="0" w:color="auto"/>
              <w:right w:val="single" w:sz="4" w:space="0" w:color="auto"/>
            </w:tcBorders>
          </w:tcPr>
          <w:p w14:paraId="021B1E9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D3EB987" w14:textId="5E76795F" w:rsidR="00077F26" w:rsidRDefault="00077F26" w:rsidP="00643972">
            <w:pPr>
              <w:pStyle w:val="TAL"/>
              <w:jc w:val="center"/>
              <w:rPr>
                <w:lang w:eastAsia="zh-CN"/>
              </w:rPr>
            </w:pPr>
          </w:p>
        </w:tc>
      </w:tr>
      <w:tr w:rsidR="0061570C" w:rsidRPr="00AB5FED" w14:paraId="50EBBFD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F26C4EC"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3D5D74DD" w14:textId="77777777" w:rsidR="00077F26" w:rsidRPr="00A32F92" w:rsidRDefault="00077F26"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1134" w:type="dxa"/>
            <w:tcBorders>
              <w:top w:val="single" w:sz="4" w:space="0" w:color="auto"/>
              <w:left w:val="single" w:sz="4" w:space="0" w:color="auto"/>
              <w:bottom w:val="single" w:sz="4" w:space="0" w:color="auto"/>
              <w:right w:val="single" w:sz="4" w:space="0" w:color="auto"/>
            </w:tcBorders>
          </w:tcPr>
          <w:p w14:paraId="4559281D"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4BEC35A"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864B49C" w14:textId="246F167F"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1A71708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348367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CF5E8AC" w14:textId="65720C21" w:rsidR="00077F26" w:rsidRDefault="00077F26" w:rsidP="00643972">
            <w:pPr>
              <w:pStyle w:val="TAL"/>
              <w:jc w:val="center"/>
              <w:rPr>
                <w:lang w:eastAsia="zh-CN"/>
              </w:rPr>
            </w:pPr>
            <w:r>
              <w:rPr>
                <w:lang w:eastAsia="zh-CN"/>
              </w:rPr>
              <w:t>Y</w:t>
            </w:r>
          </w:p>
        </w:tc>
      </w:tr>
      <w:tr w:rsidR="0061570C" w:rsidRPr="00AB5FED" w14:paraId="700BEE1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F2C4FA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61F8E015" w14:textId="77777777"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1134" w:type="dxa"/>
            <w:tcBorders>
              <w:top w:val="single" w:sz="4" w:space="0" w:color="auto"/>
              <w:left w:val="single" w:sz="4" w:space="0" w:color="auto"/>
              <w:bottom w:val="single" w:sz="4" w:space="0" w:color="auto"/>
              <w:right w:val="single" w:sz="4" w:space="0" w:color="auto"/>
            </w:tcBorders>
          </w:tcPr>
          <w:p w14:paraId="23B96FCE"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81F7EE"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C02F413" w14:textId="35593CE5"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385A4642"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6D24774D"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462525" w14:textId="645D5F78" w:rsidR="00077F26" w:rsidRDefault="00077F26" w:rsidP="00643972">
            <w:pPr>
              <w:pStyle w:val="TAL"/>
              <w:jc w:val="center"/>
              <w:rPr>
                <w:lang w:eastAsia="zh-CN"/>
              </w:rPr>
            </w:pPr>
            <w:r>
              <w:rPr>
                <w:lang w:eastAsia="zh-CN"/>
              </w:rPr>
              <w:t>Y</w:t>
            </w:r>
          </w:p>
        </w:tc>
      </w:tr>
      <w:tr w:rsidR="0061570C" w:rsidRPr="00AB5FED" w14:paraId="5EFCC9E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4BA70C8"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F855C95" w14:textId="6931653F" w:rsidR="00077F26" w:rsidRPr="00C669BB" w:rsidRDefault="00077F26" w:rsidP="00643972">
            <w:pPr>
              <w:pStyle w:val="TAL"/>
              <w:rPr>
                <w:rFonts w:eastAsia="Calibri Light" w:cs="Arial"/>
                <w:szCs w:val="18"/>
                <w:lang w:eastAsia="zh-CN"/>
              </w:rPr>
            </w:pPr>
            <w:r>
              <w:rPr>
                <w:rFonts w:eastAsia="Calibri Light" w:cs="Arial"/>
                <w:szCs w:val="18"/>
                <w:lang w:eastAsia="zh-CN"/>
              </w:rPr>
              <w:t xml:space="preserve">&gt;&gt; LMR specific identity (RSI for P25 or ITSI for TETRA) (see NOTE 5) </w:t>
            </w:r>
          </w:p>
        </w:tc>
        <w:tc>
          <w:tcPr>
            <w:tcW w:w="1134" w:type="dxa"/>
            <w:tcBorders>
              <w:top w:val="single" w:sz="4" w:space="0" w:color="auto"/>
              <w:left w:val="single" w:sz="4" w:space="0" w:color="auto"/>
              <w:bottom w:val="single" w:sz="4" w:space="0" w:color="auto"/>
              <w:right w:val="single" w:sz="4" w:space="0" w:color="auto"/>
            </w:tcBorders>
          </w:tcPr>
          <w:p w14:paraId="4A3D953F"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48560D8"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379378EA" w14:textId="04113E08"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2F92797B"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7BCB5A20"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14B40AC" w14:textId="2B01B6B7" w:rsidR="00077F26" w:rsidRDefault="00077F26" w:rsidP="00643972">
            <w:pPr>
              <w:pStyle w:val="TAL"/>
              <w:jc w:val="center"/>
              <w:rPr>
                <w:lang w:eastAsia="zh-CN"/>
              </w:rPr>
            </w:pPr>
            <w:r>
              <w:rPr>
                <w:lang w:eastAsia="zh-CN"/>
              </w:rPr>
              <w:t>Y</w:t>
            </w:r>
          </w:p>
        </w:tc>
      </w:tr>
      <w:tr w:rsidR="0061570C" w:rsidRPr="00AB5FED" w14:paraId="7719395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2DB287F" w14:textId="77777777" w:rsidR="00077F26" w:rsidRPr="00C669BB" w:rsidRDefault="00077F26"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CAD47BC" w14:textId="21B686FC" w:rsidR="00077F26" w:rsidRPr="00C669BB" w:rsidRDefault="00077F26" w:rsidP="00643972">
            <w:pPr>
              <w:pStyle w:val="TAL"/>
              <w:rPr>
                <w:rFonts w:eastAsia="Calibri Light" w:cs="Arial"/>
                <w:szCs w:val="18"/>
                <w:lang w:eastAsia="zh-CN"/>
              </w:rPr>
            </w:pPr>
            <w:r>
              <w:rPr>
                <w:rFonts w:eastAsia="Calibri Light" w:cs="Arial"/>
                <w:szCs w:val="18"/>
                <w:lang w:eastAsia="zh-CN"/>
              </w:rPr>
              <w:t>&gt;&gt;LMR specific security information (see NOTE 5)</w:t>
            </w:r>
          </w:p>
        </w:tc>
        <w:tc>
          <w:tcPr>
            <w:tcW w:w="1134" w:type="dxa"/>
            <w:tcBorders>
              <w:top w:val="single" w:sz="4" w:space="0" w:color="auto"/>
              <w:left w:val="single" w:sz="4" w:space="0" w:color="auto"/>
              <w:bottom w:val="single" w:sz="4" w:space="0" w:color="auto"/>
              <w:right w:val="single" w:sz="4" w:space="0" w:color="auto"/>
            </w:tcBorders>
          </w:tcPr>
          <w:p w14:paraId="2EA5C898" w14:textId="77777777" w:rsidR="00077F26" w:rsidRPr="00AB5FED" w:rsidRDefault="00077F26" w:rsidP="00643972">
            <w:pPr>
              <w:pStyle w:val="TAL"/>
              <w:jc w:val="center"/>
              <w:rPr>
                <w:rFonts w:cs="Arial"/>
                <w:szCs w:val="18"/>
              </w:rP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45D4CA7" w14:textId="77777777" w:rsidR="00077F26" w:rsidRDefault="00077F26"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90D4C22" w14:textId="2BE11131" w:rsidR="00077F26" w:rsidRPr="00AB5FED" w:rsidRDefault="00077F26"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E2E70D1" w14:textId="77777777" w:rsidR="00077F26" w:rsidRPr="00AB5FED" w:rsidRDefault="00077F26" w:rsidP="00643972">
            <w:pPr>
              <w:pStyle w:val="TAL"/>
              <w:jc w:val="center"/>
              <w:rPr>
                <w:lang w:eastAsia="zh-CN"/>
              </w:rPr>
            </w:pPr>
            <w:r>
              <w:rPr>
                <w:lang w:eastAsia="zh-CN"/>
              </w:rPr>
              <w:t>Y</w:t>
            </w:r>
          </w:p>
        </w:tc>
        <w:tc>
          <w:tcPr>
            <w:tcW w:w="851" w:type="dxa"/>
            <w:tcBorders>
              <w:top w:val="single" w:sz="4" w:space="0" w:color="auto"/>
              <w:left w:val="single" w:sz="4" w:space="0" w:color="auto"/>
              <w:bottom w:val="single" w:sz="4" w:space="0" w:color="auto"/>
              <w:right w:val="single" w:sz="4" w:space="0" w:color="auto"/>
            </w:tcBorders>
          </w:tcPr>
          <w:p w14:paraId="0F5C9A48" w14:textId="77777777" w:rsidR="00077F26" w:rsidRDefault="00077F26"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6AAF22B" w14:textId="434D810D" w:rsidR="00077F26" w:rsidRDefault="00077F26" w:rsidP="00643972">
            <w:pPr>
              <w:pStyle w:val="TAL"/>
              <w:jc w:val="center"/>
              <w:rPr>
                <w:lang w:eastAsia="zh-CN"/>
              </w:rPr>
            </w:pPr>
            <w:r>
              <w:rPr>
                <w:lang w:eastAsia="zh-CN"/>
              </w:rPr>
              <w:t>Y</w:t>
            </w:r>
          </w:p>
        </w:tc>
      </w:tr>
      <w:tr w:rsidR="0061570C" w:rsidRPr="00AB5FED" w14:paraId="6303B6C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2E95F9D" w14:textId="455F9BD1"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w:t>
            </w:r>
            <w:r w:rsidRPr="00B60ECB">
              <w:rPr>
                <w:rFonts w:cs="Arial"/>
              </w:rPr>
              <w:lastRenderedPageBreak/>
              <w:t>7]</w:t>
            </w:r>
            <w:r>
              <w:t xml:space="preserve"> </w:t>
            </w:r>
          </w:p>
        </w:tc>
        <w:tc>
          <w:tcPr>
            <w:tcW w:w="2126" w:type="dxa"/>
            <w:tcBorders>
              <w:top w:val="single" w:sz="4" w:space="0" w:color="auto"/>
              <w:left w:val="single" w:sz="4" w:space="0" w:color="auto"/>
              <w:bottom w:val="single" w:sz="4" w:space="0" w:color="auto"/>
              <w:right w:val="single" w:sz="4" w:space="0" w:color="auto"/>
            </w:tcBorders>
          </w:tcPr>
          <w:p w14:paraId="7FE96DCC" w14:textId="77777777" w:rsidR="0061570C" w:rsidRPr="00BD5C17" w:rsidRDefault="0061570C" w:rsidP="0061570C">
            <w:pPr>
              <w:pStyle w:val="TAL"/>
              <w:rPr>
                <w:lang w:val="en-US" w:eastAsia="zh-CN"/>
              </w:rPr>
            </w:pPr>
            <w:r w:rsidRPr="00BD5C17">
              <w:rPr>
                <w:lang w:val="en-US" w:eastAsia="zh-CN"/>
              </w:rPr>
              <w:lastRenderedPageBreak/>
              <w:t xml:space="preserve">User is a target for recording </w:t>
            </w:r>
          </w:p>
          <w:p w14:paraId="39263940" w14:textId="77777777" w:rsidR="0061570C" w:rsidRPr="00BD5C17" w:rsidRDefault="0061570C" w:rsidP="0061570C">
            <w:pPr>
              <w:pStyle w:val="TAL"/>
              <w:rPr>
                <w:lang w:val="en-US" w:eastAsia="zh-CN"/>
              </w:rPr>
            </w:pPr>
          </w:p>
          <w:p w14:paraId="3E05D051" w14:textId="77777777" w:rsidR="0061570C" w:rsidRPr="009420CB" w:rsidRDefault="0061570C" w:rsidP="0061570C">
            <w:pPr>
              <w:pStyle w:val="TAL"/>
            </w:pPr>
          </w:p>
        </w:tc>
        <w:tc>
          <w:tcPr>
            <w:tcW w:w="1134" w:type="dxa"/>
            <w:tcBorders>
              <w:top w:val="single" w:sz="4" w:space="0" w:color="auto"/>
              <w:left w:val="single" w:sz="4" w:space="0" w:color="auto"/>
              <w:bottom w:val="single" w:sz="4" w:space="0" w:color="auto"/>
              <w:right w:val="single" w:sz="4" w:space="0" w:color="auto"/>
            </w:tcBorders>
          </w:tcPr>
          <w:p w14:paraId="0A6F15C2" w14:textId="77777777" w:rsidR="0061570C" w:rsidRDefault="0061570C" w:rsidP="0061570C">
            <w:pPr>
              <w:pStyle w:val="TAC"/>
            </w:pPr>
            <w:r>
              <w:lastRenderedPageBreak/>
              <w:t xml:space="preserve">Y </w:t>
            </w:r>
          </w:p>
          <w:p w14:paraId="00159BCE" w14:textId="74484505"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806E249" w14:textId="0C6B43C5"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1B23EA0F" w14:textId="0A13A5DA"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4BD6F2E7" w14:textId="2ECE4209"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0315D44" w14:textId="39C822B2" w:rsidR="0061570C" w:rsidRPr="009420CB" w:rsidRDefault="0061570C" w:rsidP="0061570C">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0D3A8E8" w14:textId="4DE7CED2" w:rsidR="0061570C" w:rsidRPr="009420CB" w:rsidRDefault="0061570C" w:rsidP="0061570C">
            <w:pPr>
              <w:pStyle w:val="TAL"/>
              <w:jc w:val="center"/>
            </w:pPr>
            <w:r>
              <w:t>Y</w:t>
            </w:r>
          </w:p>
        </w:tc>
      </w:tr>
      <w:tr w:rsidR="0061570C" w:rsidRPr="00AB5FED" w14:paraId="3FB0A85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906E648" w14:textId="50F6250E" w:rsidR="0061570C" w:rsidRPr="00B60ECB" w:rsidRDefault="0061570C" w:rsidP="0061570C">
            <w:pPr>
              <w:pStyle w:val="TAL"/>
              <w:rPr>
                <w:rFonts w:cs="Arial"/>
              </w:rPr>
            </w:pPr>
            <w:r w:rsidRPr="00D768D7">
              <w:t>[R-6.15.4-001</w:t>
            </w:r>
            <w:r>
              <w:t>…010</w:t>
            </w:r>
            <w:r w:rsidRPr="00D768D7">
              <w:t>]</w:t>
            </w:r>
            <w:r>
              <w:t xml:space="preserve"> </w:t>
            </w:r>
            <w:r w:rsidRPr="00B60ECB">
              <w:rPr>
                <w:rFonts w:cs="Arial"/>
              </w:rPr>
              <w:t>of 3GPP TS 22.280 [17]</w:t>
            </w:r>
          </w:p>
        </w:tc>
        <w:tc>
          <w:tcPr>
            <w:tcW w:w="2126" w:type="dxa"/>
            <w:tcBorders>
              <w:top w:val="single" w:sz="4" w:space="0" w:color="auto"/>
              <w:left w:val="single" w:sz="4" w:space="0" w:color="auto"/>
              <w:bottom w:val="single" w:sz="4" w:space="0" w:color="auto"/>
              <w:right w:val="single" w:sz="4" w:space="0" w:color="auto"/>
            </w:tcBorders>
          </w:tcPr>
          <w:p w14:paraId="58BD18AB" w14:textId="0E2D8A5C" w:rsidR="0061570C" w:rsidRPr="009420CB" w:rsidRDefault="0061570C" w:rsidP="0061570C">
            <w:pPr>
              <w:pStyle w:val="TAL"/>
            </w:pPr>
            <w:r>
              <w:rPr>
                <w:lang w:val="en-US" w:eastAsia="zh-CN"/>
              </w:rPr>
              <w:t>R</w:t>
            </w:r>
            <w:r w:rsidRPr="00BD5C17">
              <w:rPr>
                <w:lang w:val="en-US" w:eastAsia="zh-CN"/>
              </w:rPr>
              <w:t>ecording server address (URI) (NOTE 1</w:t>
            </w:r>
            <w:r w:rsidR="006F2800">
              <w:rPr>
                <w:lang w:val="en-US" w:eastAsia="zh-CN"/>
              </w:rPr>
              <w:t>2</w:t>
            </w:r>
            <w:r w:rsidRPr="00BD5C17">
              <w:rPr>
                <w:lang w:val="en-US"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0F127645" w14:textId="77777777" w:rsidR="0061570C" w:rsidRDefault="0061570C" w:rsidP="0061570C">
            <w:pPr>
              <w:pStyle w:val="TAC"/>
            </w:pPr>
            <w:r>
              <w:t xml:space="preserve">Y </w:t>
            </w:r>
          </w:p>
          <w:p w14:paraId="69684105" w14:textId="608B64D3" w:rsidR="0061570C" w:rsidRPr="00BB48D1" w:rsidRDefault="0061570C" w:rsidP="0061570C">
            <w:pPr>
              <w:pStyle w:val="TAL"/>
              <w:jc w:val="center"/>
              <w:rPr>
                <w:sz w:val="16"/>
                <w:szCs w:val="16"/>
              </w:rPr>
            </w:pPr>
            <w:r w:rsidRPr="00BB48D1">
              <w:rPr>
                <w:sz w:val="16"/>
                <w:szCs w:val="16"/>
                <w:lang w:val="en-US" w:eastAsia="zh-CN"/>
              </w:rPr>
              <w:t>(NOTE</w:t>
            </w:r>
            <w:r w:rsidR="00D23E42">
              <w:rPr>
                <w:sz w:val="16"/>
                <w:szCs w:val="16"/>
                <w:lang w:val="en-US" w:eastAsia="zh-CN"/>
              </w:rPr>
              <w:t> </w:t>
            </w:r>
            <w:r w:rsidRPr="00BB48D1">
              <w:rPr>
                <w:sz w:val="16"/>
                <w:szCs w:val="16"/>
                <w:lang w:val="en-US" w:eastAsia="zh-CN"/>
              </w:rPr>
              <w:t>1</w:t>
            </w:r>
            <w:r w:rsidR="006F2800">
              <w:rPr>
                <w:sz w:val="16"/>
                <w:szCs w:val="16"/>
                <w:lang w:val="en-US" w:eastAsia="zh-CN"/>
              </w:rPr>
              <w:t>3</w:t>
            </w:r>
            <w:r w:rsidRPr="00BB48D1">
              <w:rPr>
                <w:sz w:val="16"/>
                <w:szCs w:val="16"/>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5F93420B" w14:textId="604DDA82" w:rsidR="0061570C" w:rsidRPr="009420CB" w:rsidRDefault="0061570C" w:rsidP="0061570C">
            <w:pPr>
              <w:pStyle w:val="TAL"/>
              <w:jc w:val="center"/>
            </w:pPr>
            <w:r w:rsidRPr="00AB5FED">
              <w:rPr>
                <w:rFonts w:hint="eastAsia"/>
                <w:lang w:eastAsia="zh-CN"/>
              </w:rPr>
              <w:t>Y</w:t>
            </w:r>
          </w:p>
        </w:tc>
        <w:tc>
          <w:tcPr>
            <w:tcW w:w="851" w:type="dxa"/>
            <w:tcBorders>
              <w:top w:val="single" w:sz="4" w:space="0" w:color="auto"/>
              <w:left w:val="single" w:sz="4" w:space="0" w:color="auto"/>
              <w:bottom w:val="single" w:sz="4" w:space="0" w:color="auto"/>
              <w:right w:val="single" w:sz="4" w:space="0" w:color="auto"/>
            </w:tcBorders>
          </w:tcPr>
          <w:p w14:paraId="2F59890C" w14:textId="25C4A065" w:rsidR="0061570C" w:rsidRPr="009420CB" w:rsidRDefault="0061570C" w:rsidP="0061570C">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18EB5E2A" w14:textId="0349FD24" w:rsidR="0061570C" w:rsidRPr="009420CB" w:rsidRDefault="0061570C" w:rsidP="0061570C">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8882BB4" w14:textId="77777777" w:rsidR="0061570C" w:rsidRPr="009420CB" w:rsidRDefault="0061570C" w:rsidP="0061570C">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3B0165F1" w14:textId="4880F544" w:rsidR="0061570C" w:rsidRPr="009420CB" w:rsidRDefault="0061570C" w:rsidP="0061570C">
            <w:pPr>
              <w:pStyle w:val="TAL"/>
              <w:jc w:val="center"/>
            </w:pPr>
            <w:r>
              <w:t>Y</w:t>
            </w:r>
          </w:p>
        </w:tc>
      </w:tr>
      <w:tr w:rsidR="0061570C" w:rsidRPr="00AB5FED" w14:paraId="62F11A26" w14:textId="77777777" w:rsidTr="0064379C">
        <w:trPr>
          <w:trHeight w:val="359"/>
        </w:trPr>
        <w:tc>
          <w:tcPr>
            <w:tcW w:w="10348" w:type="dxa"/>
            <w:gridSpan w:val="8"/>
            <w:tcBorders>
              <w:top w:val="single" w:sz="4" w:space="0" w:color="auto"/>
              <w:left w:val="single" w:sz="4" w:space="0" w:color="auto"/>
              <w:bottom w:val="single" w:sz="4" w:space="0" w:color="auto"/>
              <w:right w:val="single" w:sz="4" w:space="0" w:color="auto"/>
            </w:tcBorders>
          </w:tcPr>
          <w:p w14:paraId="1DBA3AD1" w14:textId="20286F29" w:rsidR="0061570C" w:rsidRDefault="0061570C"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61570C" w:rsidRPr="00463F31" w:rsidRDefault="0061570C"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61570C" w:rsidRDefault="0061570C"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61570C" w:rsidRDefault="0061570C"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61570C" w:rsidRDefault="0061570C" w:rsidP="00643972">
            <w:pPr>
              <w:pStyle w:val="TAN"/>
            </w:pPr>
            <w:r>
              <w:t>NOTE 5:</w:t>
            </w:r>
            <w:r w:rsidRPr="000807B3">
              <w:tab/>
            </w:r>
            <w:r>
              <w:t>This is an LMR specific parameter with no meaning within MC services.</w:t>
            </w:r>
          </w:p>
          <w:p w14:paraId="247FD78A" w14:textId="77777777" w:rsidR="0061570C" w:rsidRDefault="0061570C"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61570C" w:rsidRDefault="0061570C"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61570C" w:rsidRDefault="0061570C"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61570C" w:rsidRDefault="0061570C" w:rsidP="00643972">
            <w:pPr>
              <w:pStyle w:val="TAN"/>
            </w:pPr>
            <w:r>
              <w:t>NOTE</w:t>
            </w:r>
            <w:r>
              <w:rPr>
                <w:rFonts w:eastAsia="Calibri Light" w:cs="Arial"/>
                <w:szCs w:val="18"/>
                <w:lang w:eastAsia="zh-CN"/>
              </w:rPr>
              <w:t> </w:t>
            </w:r>
            <w:r>
              <w:t>9:</w:t>
            </w:r>
            <w:r>
              <w:tab/>
              <w:t>The use of the parameter is left to implementation.</w:t>
            </w:r>
          </w:p>
          <w:p w14:paraId="370C5989" w14:textId="65B7DD49" w:rsidR="0061570C" w:rsidRDefault="0061570C" w:rsidP="00ED41B8">
            <w:pPr>
              <w:pStyle w:val="TAN"/>
            </w:pPr>
            <w:r>
              <w:t>NOTE 1</w:t>
            </w:r>
            <w:r w:rsidR="006F2800">
              <w:t>0</w:t>
            </w:r>
            <w:r>
              <w:t>:</w:t>
            </w:r>
            <w:r>
              <w:tab/>
              <w:t>This parameter applies to temporary broadcast groups built from regrouping mechanism. This authorisation automatically sets the originator of the temporary group as the only transmitting party.</w:t>
            </w:r>
          </w:p>
          <w:p w14:paraId="6B9698B4" w14:textId="464BD456" w:rsidR="0061570C" w:rsidRDefault="0061570C" w:rsidP="0061570C">
            <w:pPr>
              <w:pStyle w:val="TAN"/>
            </w:pPr>
            <w:r>
              <w:t>NOTE 1</w:t>
            </w:r>
            <w:r w:rsidR="006F2800">
              <w:t>1</w:t>
            </w:r>
            <w:r>
              <w:t>:</w:t>
            </w:r>
            <w:r>
              <w:tab/>
              <w:t>This is the recording admin UE and/or replay UE of a user who is authorized to set this MCPTT user as target for recording and/or authorized to replay this MCPTT user’s recordings.</w:t>
            </w:r>
          </w:p>
          <w:p w14:paraId="0B6D290E" w14:textId="2189EED3" w:rsidR="0061570C" w:rsidRDefault="0061570C" w:rsidP="0061570C">
            <w:pPr>
              <w:pStyle w:val="TAN"/>
            </w:pPr>
            <w:r>
              <w:t>NOTE 1</w:t>
            </w:r>
            <w:r w:rsidR="006F2800">
              <w:t>2</w:t>
            </w:r>
            <w:r>
              <w:t>:</w:t>
            </w:r>
            <w:r>
              <w:tab/>
              <w:t>If this parameter is absent, the recording server URI shall be that identified in the initial MC service UE configuration data (on-network, 3GPP TS 23.280 table A.6-1) or in the initial recording admin and replay UE configuration data (on-network, 3GPP TS 23.280 table A.10-1).</w:t>
            </w:r>
          </w:p>
          <w:p w14:paraId="568261DC" w14:textId="7EA07FB3" w:rsidR="0061570C" w:rsidRPr="00AB5FED" w:rsidRDefault="0061570C" w:rsidP="0061570C">
            <w:pPr>
              <w:pStyle w:val="TAN"/>
            </w:pPr>
            <w:r>
              <w:t>NOTE 1</w:t>
            </w:r>
            <w:r w:rsidR="006F2800">
              <w:t>3</w:t>
            </w:r>
            <w:r>
              <w:t>:</w:t>
            </w:r>
            <w:r>
              <w:tab/>
              <w:t>These parameters, when provided to an MCPTT UE, are relevant only for recording administrators and replay users.</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552"/>
        <w:gridCol w:w="992"/>
        <w:gridCol w:w="1134"/>
        <w:gridCol w:w="1134"/>
        <w:gridCol w:w="1276"/>
        <w:gridCol w:w="1134"/>
      </w:tblGrid>
      <w:tr w:rsidR="000F086C" w:rsidRPr="00AB5FED" w14:paraId="08B8BA28" w14:textId="77777777" w:rsidTr="00BB48D1">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C737C3A" w14:textId="77777777" w:rsidR="0061570C" w:rsidRPr="00BB48D1" w:rsidRDefault="0061570C" w:rsidP="00643972">
            <w:pPr>
              <w:pStyle w:val="TAH"/>
              <w:rPr>
                <w:sz w:val="16"/>
                <w:szCs w:val="16"/>
                <w:lang w:eastAsia="en-GB"/>
              </w:rPr>
            </w:pPr>
            <w:r w:rsidRPr="00BB48D1">
              <w:rPr>
                <w:sz w:val="16"/>
                <w:szCs w:val="16"/>
                <w:lang w:eastAsia="en-GB"/>
              </w:rPr>
              <w:t>Reference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61570C" w:rsidRPr="00BB48D1" w:rsidRDefault="0061570C" w:rsidP="00643972">
            <w:pPr>
              <w:pStyle w:val="TAH"/>
              <w:rPr>
                <w:rFonts w:eastAsia="Malgun Gothic"/>
                <w:sz w:val="16"/>
                <w:szCs w:val="16"/>
                <w:lang w:eastAsia="ko-KR"/>
              </w:rPr>
            </w:pPr>
            <w:r w:rsidRPr="00BB48D1">
              <w:rPr>
                <w:sz w:val="16"/>
                <w:szCs w:val="16"/>
                <w:lang w:eastAsia="en-GB"/>
              </w:rPr>
              <w:t>Parameter description</w:t>
            </w:r>
          </w:p>
        </w:tc>
        <w:tc>
          <w:tcPr>
            <w:tcW w:w="992" w:type="dxa"/>
            <w:tcBorders>
              <w:top w:val="single" w:sz="4" w:space="0" w:color="auto"/>
              <w:left w:val="single" w:sz="4" w:space="0" w:color="auto"/>
              <w:bottom w:val="single" w:sz="4" w:space="0" w:color="auto"/>
              <w:right w:val="single" w:sz="4" w:space="0" w:color="auto"/>
            </w:tcBorders>
          </w:tcPr>
          <w:p w14:paraId="059F8D51" w14:textId="77777777" w:rsidR="0061570C" w:rsidRPr="00BB48D1" w:rsidRDefault="0061570C"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56D211ED" w14:textId="77777777" w:rsidR="0061570C" w:rsidRPr="00BB48D1" w:rsidRDefault="0061570C" w:rsidP="0061570C">
            <w:pPr>
              <w:pStyle w:val="TAH"/>
              <w:rPr>
                <w:sz w:val="16"/>
                <w:szCs w:val="16"/>
                <w:lang w:eastAsia="en-GB"/>
              </w:rPr>
            </w:pPr>
            <w:r w:rsidRPr="00BB48D1">
              <w:rPr>
                <w:sz w:val="16"/>
                <w:szCs w:val="16"/>
                <w:lang w:eastAsia="en-GB"/>
              </w:rPr>
              <w:t>Rec. admin UE</w:t>
            </w:r>
          </w:p>
          <w:p w14:paraId="5406A563" w14:textId="77777777" w:rsidR="0061570C" w:rsidRPr="00BB48D1" w:rsidRDefault="0061570C" w:rsidP="0061570C">
            <w:pPr>
              <w:pStyle w:val="TAH"/>
              <w:rPr>
                <w:sz w:val="16"/>
                <w:szCs w:val="16"/>
                <w:lang w:eastAsia="en-GB"/>
              </w:rPr>
            </w:pPr>
            <w:r w:rsidRPr="00BB48D1">
              <w:rPr>
                <w:sz w:val="16"/>
                <w:szCs w:val="16"/>
                <w:lang w:eastAsia="en-GB"/>
              </w:rPr>
              <w:t>&amp;</w:t>
            </w:r>
          </w:p>
          <w:p w14:paraId="1D6F0A18" w14:textId="460AB645" w:rsidR="0061570C" w:rsidRPr="00BB48D1" w:rsidRDefault="0061570C" w:rsidP="0061570C">
            <w:pPr>
              <w:pStyle w:val="TAH"/>
              <w:rPr>
                <w:sz w:val="16"/>
                <w:szCs w:val="16"/>
                <w:lang w:eastAsia="en-GB"/>
              </w:rPr>
            </w:pPr>
            <w:r w:rsidRPr="00BB48D1">
              <w:rPr>
                <w:sz w:val="16"/>
                <w:szCs w:val="16"/>
                <w:lang w:eastAsia="en-GB"/>
              </w:rPr>
              <w:t>Replay UE (NOTE</w:t>
            </w:r>
            <w:r>
              <w:rPr>
                <w:sz w:val="16"/>
                <w:szCs w:val="16"/>
                <w:lang w:eastAsia="en-GB"/>
              </w:rPr>
              <w:t> </w:t>
            </w:r>
            <w:r w:rsidRPr="00BB48D1">
              <w:rPr>
                <w:sz w:val="16"/>
                <w:szCs w:val="16"/>
                <w:lang w:eastAsia="en-GB"/>
              </w:rPr>
              <w:t>12)</w:t>
            </w:r>
          </w:p>
        </w:tc>
        <w:tc>
          <w:tcPr>
            <w:tcW w:w="1134" w:type="dxa"/>
            <w:tcBorders>
              <w:top w:val="single" w:sz="4" w:space="0" w:color="auto"/>
              <w:left w:val="single" w:sz="4" w:space="0" w:color="auto"/>
              <w:bottom w:val="single" w:sz="4" w:space="0" w:color="auto"/>
              <w:right w:val="single" w:sz="4" w:space="0" w:color="auto"/>
            </w:tcBorders>
          </w:tcPr>
          <w:p w14:paraId="54FD00C4" w14:textId="7DFE3CCA" w:rsidR="0061570C" w:rsidRPr="00BB48D1" w:rsidRDefault="0061570C" w:rsidP="00643972">
            <w:pPr>
              <w:pStyle w:val="TAH"/>
              <w:rPr>
                <w:sz w:val="16"/>
                <w:szCs w:val="16"/>
                <w:lang w:eastAsia="en-GB"/>
              </w:rPr>
            </w:pPr>
            <w:r w:rsidRPr="00BB48D1">
              <w:rPr>
                <w:sz w:val="16"/>
                <w:szCs w:val="16"/>
                <w:lang w:eastAsia="en-GB"/>
              </w:rPr>
              <w:t>MCPTT Server</w:t>
            </w:r>
          </w:p>
        </w:tc>
        <w:tc>
          <w:tcPr>
            <w:tcW w:w="1276" w:type="dxa"/>
            <w:tcBorders>
              <w:top w:val="single" w:sz="4" w:space="0" w:color="auto"/>
              <w:left w:val="single" w:sz="4" w:space="0" w:color="auto"/>
              <w:bottom w:val="single" w:sz="4" w:space="0" w:color="auto"/>
              <w:right w:val="single" w:sz="4" w:space="0" w:color="auto"/>
            </w:tcBorders>
          </w:tcPr>
          <w:p w14:paraId="09133CB8" w14:textId="77777777" w:rsidR="0061570C" w:rsidRPr="00BB48D1" w:rsidRDefault="0061570C"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420D0655" w14:textId="77777777" w:rsidR="0061570C" w:rsidRPr="00BB48D1" w:rsidDel="00A5434D" w:rsidRDefault="0061570C" w:rsidP="00643972">
            <w:pPr>
              <w:pStyle w:val="TAH"/>
              <w:rPr>
                <w:sz w:val="16"/>
                <w:szCs w:val="16"/>
                <w:lang w:eastAsia="en-GB"/>
              </w:rPr>
            </w:pPr>
            <w:r w:rsidRPr="00BB48D1">
              <w:rPr>
                <w:sz w:val="16"/>
                <w:szCs w:val="16"/>
                <w:lang w:eastAsia="en-GB"/>
              </w:rPr>
              <w:t>MCPTT user database</w:t>
            </w:r>
          </w:p>
        </w:tc>
      </w:tr>
      <w:tr w:rsidR="000F086C" w:rsidRPr="00AB5FED" w14:paraId="5E646035"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1CA4AC0" w14:textId="77777777" w:rsidR="0061570C" w:rsidRPr="00AB5FED" w:rsidRDefault="0061570C" w:rsidP="00643972">
            <w:pPr>
              <w:pStyle w:val="TAL"/>
              <w:rPr>
                <w:szCs w:val="18"/>
              </w:rPr>
            </w:pPr>
            <w:r w:rsidRPr="00AB5FED">
              <w:rPr>
                <w:szCs w:val="18"/>
              </w:rPr>
              <w:t>[R-5.1.5-001]</w:t>
            </w:r>
            <w:r>
              <w:rPr>
                <w:szCs w:val="18"/>
              </w:rPr>
              <w:t>,</w:t>
            </w:r>
          </w:p>
          <w:p w14:paraId="38A286C3" w14:textId="77777777" w:rsidR="0061570C" w:rsidRPr="00AB5FED" w:rsidRDefault="0061570C" w:rsidP="00643972">
            <w:pPr>
              <w:pStyle w:val="TAL"/>
              <w:rPr>
                <w:szCs w:val="18"/>
              </w:rPr>
            </w:pPr>
            <w:r w:rsidRPr="00AB5FED">
              <w:rPr>
                <w:szCs w:val="18"/>
              </w:rPr>
              <w:t>[R-5.1.5-002]</w:t>
            </w:r>
            <w:r>
              <w:rPr>
                <w:szCs w:val="18"/>
              </w:rPr>
              <w:t>,</w:t>
            </w:r>
          </w:p>
          <w:p w14:paraId="4E18A69A" w14:textId="77777777" w:rsidR="0061570C" w:rsidRDefault="0061570C" w:rsidP="00643972">
            <w:pPr>
              <w:pStyle w:val="TAL"/>
              <w:rPr>
                <w:szCs w:val="18"/>
              </w:rPr>
            </w:pPr>
            <w:r w:rsidRPr="00AB5FED">
              <w:rPr>
                <w:szCs w:val="18"/>
              </w:rPr>
              <w:t>[R-5.10-001]</w:t>
            </w:r>
            <w:r>
              <w:rPr>
                <w:szCs w:val="18"/>
              </w:rPr>
              <w:t>,</w:t>
            </w:r>
          </w:p>
          <w:p w14:paraId="22BC51E4" w14:textId="77777777" w:rsidR="0061570C" w:rsidRDefault="0061570C" w:rsidP="00643972">
            <w:pPr>
              <w:pStyle w:val="TAL"/>
            </w:pPr>
            <w:r w:rsidRPr="00482651">
              <w:t>[R-6.4.7-002]</w:t>
            </w:r>
            <w:r>
              <w:t>,</w:t>
            </w:r>
          </w:p>
          <w:p w14:paraId="2D9E598B" w14:textId="77777777" w:rsidR="0061570C" w:rsidRPr="00AB5FED" w:rsidRDefault="0061570C" w:rsidP="00643972">
            <w:pPr>
              <w:pStyle w:val="TAL"/>
            </w:pPr>
            <w:r w:rsidRPr="00482651">
              <w:t>[R-6.8.1-008]</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EDDE870" w14:textId="77777777" w:rsidR="0061570C" w:rsidRPr="00AB5FED" w:rsidRDefault="0061570C" w:rsidP="00643972">
            <w:pPr>
              <w:pStyle w:val="TAL"/>
            </w:pPr>
            <w:r w:rsidRPr="00AB5FED">
              <w:t>List of on-network MCPTT groups for use by an MCPTT user</w:t>
            </w:r>
          </w:p>
        </w:tc>
        <w:tc>
          <w:tcPr>
            <w:tcW w:w="992" w:type="dxa"/>
            <w:tcBorders>
              <w:top w:val="single" w:sz="4" w:space="0" w:color="auto"/>
              <w:left w:val="single" w:sz="4" w:space="0" w:color="auto"/>
              <w:bottom w:val="single" w:sz="4" w:space="0" w:color="auto"/>
              <w:right w:val="single" w:sz="4" w:space="0" w:color="auto"/>
            </w:tcBorders>
          </w:tcPr>
          <w:p w14:paraId="122ADA5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09C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072AA7" w14:textId="47E3062C"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AFC037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1E9C71" w14:textId="77777777" w:rsidR="0061570C" w:rsidRPr="00AB5FED" w:rsidRDefault="0061570C" w:rsidP="00643972">
            <w:pPr>
              <w:pStyle w:val="TAL"/>
              <w:jc w:val="center"/>
            </w:pPr>
          </w:p>
        </w:tc>
      </w:tr>
      <w:tr w:rsidR="000F086C" w:rsidRPr="00AB5FED" w14:paraId="2159B156"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BCBC432"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3327E11" w14:textId="77777777" w:rsidR="0061570C" w:rsidRPr="00AB5FED" w:rsidRDefault="0061570C" w:rsidP="00643972">
            <w:pPr>
              <w:pStyle w:val="TAL"/>
            </w:pPr>
            <w:r>
              <w:t>&gt; MCPTT Group ID</w:t>
            </w:r>
          </w:p>
        </w:tc>
        <w:tc>
          <w:tcPr>
            <w:tcW w:w="992" w:type="dxa"/>
            <w:tcBorders>
              <w:top w:val="single" w:sz="4" w:space="0" w:color="auto"/>
              <w:left w:val="single" w:sz="4" w:space="0" w:color="auto"/>
              <w:bottom w:val="single" w:sz="4" w:space="0" w:color="auto"/>
              <w:right w:val="single" w:sz="4" w:space="0" w:color="auto"/>
            </w:tcBorders>
          </w:tcPr>
          <w:p w14:paraId="231B2C1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4D3389" w14:textId="05C0FA99"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7746FE" w14:textId="5A2ED925"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EEB79E8"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B087E2" w14:textId="77777777" w:rsidR="0061570C" w:rsidRPr="00AB5FED" w:rsidDel="004255C9" w:rsidRDefault="0061570C" w:rsidP="00643972">
            <w:pPr>
              <w:pStyle w:val="TAL"/>
              <w:jc w:val="center"/>
              <w:rPr>
                <w:lang w:eastAsia="zh-CN"/>
              </w:rPr>
            </w:pPr>
            <w:r>
              <w:rPr>
                <w:lang w:eastAsia="zh-CN"/>
              </w:rPr>
              <w:t>Y</w:t>
            </w:r>
          </w:p>
        </w:tc>
      </w:tr>
      <w:tr w:rsidR="000F086C" w:rsidRPr="00AB5FED" w14:paraId="7391CD3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8F4E79E"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366654CB" w14:textId="77777777" w:rsidR="0061570C" w:rsidRPr="00AB5FED" w:rsidRDefault="0061570C" w:rsidP="00643972">
            <w:pPr>
              <w:pStyle w:val="TAL"/>
            </w:pPr>
            <w:r>
              <w:t>&gt; Application plane server identity information of group management server where group is defined</w:t>
            </w:r>
          </w:p>
        </w:tc>
        <w:tc>
          <w:tcPr>
            <w:tcW w:w="992" w:type="dxa"/>
            <w:tcBorders>
              <w:top w:val="single" w:sz="4" w:space="0" w:color="auto"/>
              <w:left w:val="single" w:sz="4" w:space="0" w:color="auto"/>
              <w:bottom w:val="single" w:sz="4" w:space="0" w:color="auto"/>
              <w:right w:val="single" w:sz="4" w:space="0" w:color="auto"/>
            </w:tcBorders>
          </w:tcPr>
          <w:p w14:paraId="0ECFB2A9"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7753D40"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05B8BD" w14:textId="76BEF977" w:rsidR="0061570C" w:rsidRPr="00AB5FED" w:rsidDel="004255C9"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38CFF1A" w14:textId="77777777" w:rsidR="0061570C" w:rsidRPr="00AB5FED" w:rsidDel="004255C9"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37D7C" w14:textId="77777777" w:rsidR="0061570C" w:rsidRPr="00AB5FED" w:rsidDel="004255C9" w:rsidRDefault="0061570C" w:rsidP="00643972">
            <w:pPr>
              <w:pStyle w:val="TAL"/>
              <w:jc w:val="center"/>
              <w:rPr>
                <w:lang w:eastAsia="zh-CN"/>
              </w:rPr>
            </w:pPr>
          </w:p>
        </w:tc>
      </w:tr>
      <w:tr w:rsidR="000F086C" w:rsidRPr="00AB5FED" w14:paraId="005404F3"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B7BC380"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1607E8A2"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48744E3E"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C4B0424" w14:textId="04BFF9BE"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30EA6DA0" w14:textId="07BB6CD6"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C7C6972"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E5F77B" w14:textId="77777777" w:rsidR="0061570C" w:rsidDel="006542B7" w:rsidRDefault="0061570C" w:rsidP="00643972">
            <w:pPr>
              <w:pStyle w:val="TAL"/>
              <w:jc w:val="center"/>
              <w:rPr>
                <w:lang w:eastAsia="zh-CN"/>
              </w:rPr>
            </w:pPr>
            <w:r>
              <w:rPr>
                <w:lang w:eastAsia="zh-CN"/>
              </w:rPr>
              <w:t>Y</w:t>
            </w:r>
          </w:p>
        </w:tc>
      </w:tr>
      <w:tr w:rsidR="000F086C" w:rsidRPr="00AB5FED" w14:paraId="11B90DA8"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24E9AE5"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0C991B03" w14:textId="3CF948B9" w:rsidR="0061570C" w:rsidRDefault="0061570C"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92" w:type="dxa"/>
            <w:tcBorders>
              <w:top w:val="single" w:sz="4" w:space="0" w:color="auto"/>
              <w:left w:val="single" w:sz="4" w:space="0" w:color="auto"/>
              <w:bottom w:val="single" w:sz="4" w:space="0" w:color="auto"/>
              <w:right w:val="single" w:sz="4" w:space="0" w:color="auto"/>
            </w:tcBorders>
          </w:tcPr>
          <w:p w14:paraId="68ADFF7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20FB94"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62DFC46" w14:textId="24EAADF9" w:rsidR="0061570C" w:rsidDel="006542B7"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D34024A" w14:textId="77777777" w:rsidR="0061570C" w:rsidDel="006542B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F48AA46" w14:textId="77777777" w:rsidR="0061570C" w:rsidDel="006542B7" w:rsidRDefault="0061570C" w:rsidP="00643972">
            <w:pPr>
              <w:pStyle w:val="TAL"/>
              <w:jc w:val="center"/>
              <w:rPr>
                <w:lang w:eastAsia="zh-CN"/>
              </w:rPr>
            </w:pPr>
          </w:p>
        </w:tc>
      </w:tr>
      <w:tr w:rsidR="000F086C" w:rsidRPr="00AB5FED" w14:paraId="1E72063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34DB1CA"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56AA37FF" w14:textId="77777777" w:rsidR="0061570C" w:rsidRDefault="0061570C"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5B331285"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C8EA4D0" w14:textId="58B9114C"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515A63D6" w14:textId="3E60399A" w:rsidR="0061570C" w:rsidDel="006542B7" w:rsidRDefault="0061570C"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3B4FBAF" w14:textId="77777777" w:rsidR="0061570C" w:rsidDel="006542B7" w:rsidRDefault="0061570C"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128347B" w14:textId="77777777" w:rsidR="0061570C" w:rsidDel="006542B7" w:rsidRDefault="0061570C" w:rsidP="00643972">
            <w:pPr>
              <w:pStyle w:val="TAL"/>
              <w:jc w:val="center"/>
              <w:rPr>
                <w:lang w:eastAsia="zh-CN"/>
              </w:rPr>
            </w:pPr>
            <w:r>
              <w:rPr>
                <w:lang w:eastAsia="zh-CN"/>
              </w:rPr>
              <w:t>Y</w:t>
            </w:r>
          </w:p>
        </w:tc>
      </w:tr>
      <w:tr w:rsidR="000F086C" w:rsidRPr="00AB5FED" w14:paraId="79C102B0"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7660471" w14:textId="77777777" w:rsidR="0061570C" w:rsidRPr="00AB5FED" w:rsidRDefault="0061570C" w:rsidP="00643972">
            <w:pPr>
              <w:pStyle w:val="TAL"/>
              <w:rPr>
                <w:szCs w:val="18"/>
              </w:rPr>
            </w:pPr>
            <w:r>
              <w:t>3GPP TS </w:t>
            </w:r>
            <w:r w:rsidRPr="006F1700">
              <w:t>33.180</w:t>
            </w:r>
            <w:r>
              <w:t> [19]</w:t>
            </w:r>
          </w:p>
        </w:tc>
        <w:tc>
          <w:tcPr>
            <w:tcW w:w="2552" w:type="dxa"/>
            <w:tcBorders>
              <w:top w:val="single" w:sz="4" w:space="0" w:color="auto"/>
              <w:left w:val="single" w:sz="4" w:space="0" w:color="auto"/>
              <w:bottom w:val="single" w:sz="4" w:space="0" w:color="auto"/>
              <w:right w:val="single" w:sz="4" w:space="0" w:color="auto"/>
            </w:tcBorders>
          </w:tcPr>
          <w:p w14:paraId="3FC511F5" w14:textId="15D85D6C" w:rsidR="0061570C" w:rsidRDefault="0061570C" w:rsidP="00643972">
            <w:pPr>
              <w:pStyle w:val="TAL"/>
              <w:rPr>
                <w:rFonts w:cs="Arial"/>
                <w:szCs w:val="18"/>
              </w:rPr>
            </w:pPr>
            <w:r>
              <w:t>&gt; KMSUri for security domain of group (see NOTE 3)</w:t>
            </w:r>
          </w:p>
        </w:tc>
        <w:tc>
          <w:tcPr>
            <w:tcW w:w="992" w:type="dxa"/>
            <w:tcBorders>
              <w:top w:val="single" w:sz="4" w:space="0" w:color="auto"/>
              <w:left w:val="single" w:sz="4" w:space="0" w:color="auto"/>
              <w:bottom w:val="single" w:sz="4" w:space="0" w:color="auto"/>
              <w:right w:val="single" w:sz="4" w:space="0" w:color="auto"/>
            </w:tcBorders>
          </w:tcPr>
          <w:p w14:paraId="064EB29C"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0264ECB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26AC8B" w14:textId="57556733" w:rsidR="0061570C" w:rsidRDefault="0061570C" w:rsidP="00643972">
            <w:pPr>
              <w:pStyle w:val="TAL"/>
              <w:jc w:val="center"/>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2AB607DF" w14:textId="77777777" w:rsidR="0061570C" w:rsidRDefault="0061570C"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2458B268" w14:textId="77777777" w:rsidR="0061570C" w:rsidRDefault="0061570C" w:rsidP="00643972">
            <w:pPr>
              <w:pStyle w:val="TAL"/>
              <w:jc w:val="center"/>
              <w:rPr>
                <w:lang w:eastAsia="zh-CN"/>
              </w:rPr>
            </w:pPr>
            <w:r>
              <w:rPr>
                <w:lang w:eastAsia="zh-CN"/>
              </w:rPr>
              <w:t>Y</w:t>
            </w:r>
          </w:p>
        </w:tc>
      </w:tr>
      <w:tr w:rsidR="000F086C" w:rsidRPr="00AB5FED" w14:paraId="02137D5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C912201" w14:textId="77777777" w:rsidR="0061570C" w:rsidRPr="00AB5FED" w:rsidRDefault="0061570C"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6D27B2B" w14:textId="074E894F" w:rsidR="0061570C" w:rsidRPr="00AB5FED" w:rsidRDefault="0061570C" w:rsidP="00643972">
            <w:pPr>
              <w:pStyle w:val="TAL"/>
            </w:pPr>
            <w:r>
              <w:t>&gt; Presentation priority of the group relative to other groups and users (see NOTE 2)</w:t>
            </w:r>
          </w:p>
        </w:tc>
        <w:tc>
          <w:tcPr>
            <w:tcW w:w="992" w:type="dxa"/>
            <w:tcBorders>
              <w:top w:val="single" w:sz="4" w:space="0" w:color="auto"/>
              <w:left w:val="single" w:sz="4" w:space="0" w:color="auto"/>
              <w:bottom w:val="single" w:sz="4" w:space="0" w:color="auto"/>
              <w:right w:val="single" w:sz="4" w:space="0" w:color="auto"/>
            </w:tcBorders>
          </w:tcPr>
          <w:p w14:paraId="33CC15BC"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DCCAC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6AA377" w14:textId="74DAE6FF" w:rsidR="0061570C" w:rsidRPr="00AB5FED" w:rsidDel="004255C9"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0DE1BA" w14:textId="77777777" w:rsidR="0061570C" w:rsidRPr="00AB5FED" w:rsidDel="004255C9"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C9959B6" w14:textId="77777777" w:rsidR="0061570C" w:rsidRPr="00AB5FED" w:rsidDel="004255C9" w:rsidRDefault="0061570C" w:rsidP="00643972">
            <w:pPr>
              <w:pStyle w:val="TAL"/>
              <w:jc w:val="center"/>
              <w:rPr>
                <w:lang w:eastAsia="zh-CN"/>
              </w:rPr>
            </w:pPr>
            <w:r>
              <w:rPr>
                <w:lang w:eastAsia="zh-CN"/>
              </w:rPr>
              <w:t>Y</w:t>
            </w:r>
          </w:p>
        </w:tc>
      </w:tr>
      <w:tr w:rsidR="000F086C" w:rsidRPr="00FB36D9" w14:paraId="07DE4E2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0BC9E31" w14:textId="77777777" w:rsidR="0061570C" w:rsidRPr="00FB36D9" w:rsidRDefault="0061570C" w:rsidP="00643972">
            <w:pPr>
              <w:pStyle w:val="TAL"/>
              <w:rPr>
                <w:lang w:val="en-US"/>
              </w:rPr>
            </w:pPr>
            <w:r w:rsidRPr="00FB36D9">
              <w:rPr>
                <w:lang w:val="en-US"/>
              </w:rPr>
              <w:t>[R-6.2.3.7.2-006] of 3GPP TS 22.179 [2]</w:t>
            </w:r>
          </w:p>
        </w:tc>
        <w:tc>
          <w:tcPr>
            <w:tcW w:w="2552" w:type="dxa"/>
            <w:tcBorders>
              <w:top w:val="single" w:sz="4" w:space="0" w:color="auto"/>
              <w:left w:val="single" w:sz="4" w:space="0" w:color="auto"/>
              <w:bottom w:val="single" w:sz="4" w:space="0" w:color="auto"/>
              <w:right w:val="single" w:sz="4" w:space="0" w:color="auto"/>
            </w:tcBorders>
          </w:tcPr>
          <w:p w14:paraId="1F0D95FF" w14:textId="77777777" w:rsidR="0061570C" w:rsidRPr="00FB36D9" w:rsidRDefault="0061570C" w:rsidP="00643972">
            <w:pPr>
              <w:pStyle w:val="TAL"/>
              <w:rPr>
                <w:lang w:val="en-US"/>
              </w:rPr>
            </w:pPr>
            <w:r w:rsidRPr="00FB36D9">
              <w:rPr>
                <w:lang w:val="en-US"/>
              </w:rPr>
              <w:t>&gt; Authorisation of an MCPTT user to change the maximum number of simultaneous talkers</w:t>
            </w:r>
          </w:p>
        </w:tc>
        <w:tc>
          <w:tcPr>
            <w:tcW w:w="992" w:type="dxa"/>
            <w:tcBorders>
              <w:top w:val="single" w:sz="4" w:space="0" w:color="auto"/>
              <w:left w:val="single" w:sz="4" w:space="0" w:color="auto"/>
              <w:bottom w:val="single" w:sz="4" w:space="0" w:color="auto"/>
              <w:right w:val="single" w:sz="4" w:space="0" w:color="auto"/>
            </w:tcBorders>
          </w:tcPr>
          <w:p w14:paraId="67401A19"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716DA37" w14:textId="77777777" w:rsidR="0061570C" w:rsidRPr="00FB36D9" w:rsidRDefault="0061570C" w:rsidP="00643972">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1360F58" w14:textId="0D5B6AA4" w:rsidR="0061570C" w:rsidRPr="00FB36D9" w:rsidRDefault="0061570C" w:rsidP="00643972">
            <w:pPr>
              <w:pStyle w:val="TAL"/>
              <w:jc w:val="center"/>
              <w:rPr>
                <w:lang w:val="en-US"/>
              </w:rPr>
            </w:pPr>
            <w:r w:rsidRPr="00FB36D9">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1F769C7" w14:textId="77777777" w:rsidR="0061570C" w:rsidRPr="00FB36D9" w:rsidRDefault="0061570C"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BA1C3B7" w14:textId="77777777" w:rsidR="0061570C" w:rsidRPr="00FB36D9" w:rsidRDefault="0061570C" w:rsidP="00643972">
            <w:pPr>
              <w:pStyle w:val="TAL"/>
              <w:jc w:val="center"/>
              <w:rPr>
                <w:lang w:val="en-US" w:eastAsia="zh-CN"/>
              </w:rPr>
            </w:pPr>
            <w:r w:rsidRPr="00FB36D9">
              <w:rPr>
                <w:lang w:val="en-US" w:eastAsia="zh-CN"/>
              </w:rPr>
              <w:t>Y</w:t>
            </w:r>
          </w:p>
        </w:tc>
      </w:tr>
      <w:tr w:rsidR="000F086C" w:rsidRPr="00AB5FED" w14:paraId="0977BBE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669D036" w14:textId="77777777" w:rsidR="0061570C" w:rsidRPr="00AB5FED" w:rsidRDefault="0061570C"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2552" w:type="dxa"/>
            <w:tcBorders>
              <w:top w:val="single" w:sz="4" w:space="0" w:color="auto"/>
              <w:left w:val="single" w:sz="4" w:space="0" w:color="auto"/>
              <w:bottom w:val="single" w:sz="4" w:space="0" w:color="auto"/>
              <w:right w:val="single" w:sz="4" w:space="0" w:color="auto"/>
            </w:tcBorders>
          </w:tcPr>
          <w:p w14:paraId="5465ACD7" w14:textId="77777777" w:rsidR="0061570C" w:rsidRPr="00AB5FED" w:rsidRDefault="0061570C" w:rsidP="00643972">
            <w:pPr>
              <w:pStyle w:val="TAL"/>
            </w:pPr>
            <w:r>
              <w:t>List of g</w:t>
            </w:r>
            <w:r w:rsidRPr="00AB5FED">
              <w:t>roup</w:t>
            </w:r>
            <w:r>
              <w:t>s</w:t>
            </w:r>
            <w:r w:rsidRPr="00AB5FED">
              <w:t xml:space="preserve"> user implicitly affiliates to after </w:t>
            </w:r>
            <w:r>
              <w:t>MCPTT service authorization for the user</w:t>
            </w:r>
          </w:p>
        </w:tc>
        <w:tc>
          <w:tcPr>
            <w:tcW w:w="992" w:type="dxa"/>
            <w:tcBorders>
              <w:top w:val="single" w:sz="4" w:space="0" w:color="auto"/>
              <w:left w:val="single" w:sz="4" w:space="0" w:color="auto"/>
              <w:bottom w:val="single" w:sz="4" w:space="0" w:color="auto"/>
              <w:right w:val="single" w:sz="4" w:space="0" w:color="auto"/>
            </w:tcBorders>
          </w:tcPr>
          <w:p w14:paraId="5BA48C7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9677D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ACD12C" w14:textId="12BE3225"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AE164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C8CD45" w14:textId="77777777" w:rsidR="0061570C" w:rsidRPr="00AB5FED" w:rsidRDefault="0061570C" w:rsidP="00643972">
            <w:pPr>
              <w:pStyle w:val="TAL"/>
              <w:jc w:val="center"/>
            </w:pPr>
          </w:p>
        </w:tc>
      </w:tr>
      <w:tr w:rsidR="000F086C" w:rsidRPr="00AB5FED" w14:paraId="08E1D2FC"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16FDBEA" w14:textId="77777777" w:rsidR="0061570C" w:rsidRPr="00AB5FED"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B5481CA" w14:textId="77777777" w:rsidR="0061570C" w:rsidRDefault="0061570C" w:rsidP="00643972">
            <w:pPr>
              <w:pStyle w:val="TAL"/>
            </w:pPr>
            <w:r>
              <w:t>&gt; MCPTT Group IDs</w:t>
            </w:r>
          </w:p>
        </w:tc>
        <w:tc>
          <w:tcPr>
            <w:tcW w:w="992" w:type="dxa"/>
            <w:tcBorders>
              <w:top w:val="single" w:sz="4" w:space="0" w:color="auto"/>
              <w:left w:val="single" w:sz="4" w:space="0" w:color="auto"/>
              <w:bottom w:val="single" w:sz="4" w:space="0" w:color="auto"/>
              <w:right w:val="single" w:sz="4" w:space="0" w:color="auto"/>
            </w:tcBorders>
          </w:tcPr>
          <w:p w14:paraId="0403FDCD"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B73BC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2C45AA" w14:textId="187FD74F" w:rsidR="0061570C" w:rsidRPr="00AB5FED" w:rsidDel="00152694"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5795A55" w14:textId="77777777" w:rsidR="0061570C" w:rsidRPr="00AB5FED" w:rsidDel="00152694"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8B44F8" w14:textId="77777777" w:rsidR="0061570C" w:rsidRPr="00AB5FED" w:rsidDel="00152694" w:rsidRDefault="0061570C" w:rsidP="00643972">
            <w:pPr>
              <w:pStyle w:val="TAL"/>
              <w:jc w:val="center"/>
              <w:rPr>
                <w:lang w:eastAsia="zh-CN"/>
              </w:rPr>
            </w:pPr>
            <w:r>
              <w:rPr>
                <w:lang w:eastAsia="zh-CN"/>
              </w:rPr>
              <w:t>Y</w:t>
            </w:r>
          </w:p>
        </w:tc>
      </w:tr>
      <w:tr w:rsidR="000F086C" w:rsidRPr="00AB5FED" w14:paraId="53D1DE40"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A67CECF" w14:textId="77777777" w:rsidR="0061570C" w:rsidRPr="00AB5FED" w:rsidRDefault="0061570C" w:rsidP="00643972">
            <w:pPr>
              <w:pStyle w:val="TAL"/>
            </w:pPr>
            <w:r w:rsidRPr="00AB5FED">
              <w:t>[R-6.4.2-006]</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B75BD0E" w14:textId="77777777" w:rsidR="0061570C" w:rsidRPr="00AB5FED" w:rsidRDefault="0061570C"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92" w:type="dxa"/>
            <w:tcBorders>
              <w:top w:val="single" w:sz="4" w:space="0" w:color="auto"/>
              <w:left w:val="single" w:sz="4" w:space="0" w:color="auto"/>
              <w:bottom w:val="single" w:sz="4" w:space="0" w:color="auto"/>
              <w:right w:val="single" w:sz="4" w:space="0" w:color="auto"/>
            </w:tcBorders>
          </w:tcPr>
          <w:p w14:paraId="4EE2A47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3DEE1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7CC5606" w14:textId="2218388B"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50D1A7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2BE2659" w14:textId="77777777" w:rsidR="0061570C" w:rsidRPr="00AB5FED" w:rsidRDefault="0061570C" w:rsidP="00643972">
            <w:pPr>
              <w:pStyle w:val="TAL"/>
              <w:jc w:val="center"/>
            </w:pPr>
            <w:r w:rsidRPr="00AB5FED">
              <w:rPr>
                <w:rFonts w:hint="eastAsia"/>
                <w:lang w:eastAsia="zh-CN"/>
              </w:rPr>
              <w:t>Y</w:t>
            </w:r>
          </w:p>
        </w:tc>
      </w:tr>
      <w:tr w:rsidR="000F086C" w:rsidRPr="00AB5FED" w14:paraId="1428C7A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4826C1" w14:textId="77777777" w:rsidR="0061570C" w:rsidRPr="00AB5FED" w:rsidRDefault="0061570C" w:rsidP="00643972">
            <w:pPr>
              <w:pStyle w:val="TAL"/>
            </w:pPr>
            <w:r w:rsidRPr="00AB5FED">
              <w:t>[R-6.4.6.1-002]</w:t>
            </w:r>
            <w:r>
              <w:t>,</w:t>
            </w:r>
          </w:p>
          <w:p w14:paraId="2C037B01" w14:textId="77777777" w:rsidR="0061570C" w:rsidRPr="00AB5FED" w:rsidRDefault="0061570C" w:rsidP="00643972">
            <w:pPr>
              <w:pStyle w:val="TAL"/>
            </w:pPr>
            <w:r w:rsidRPr="00AB5FED">
              <w:t>[R-6.4.6.1-003]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C929461" w14:textId="77777777" w:rsidR="0061570C" w:rsidRPr="00AB5FED" w:rsidRDefault="0061570C" w:rsidP="00643972">
            <w:pPr>
              <w:pStyle w:val="TAL"/>
            </w:pPr>
            <w:r w:rsidRPr="00AB5FED">
              <w:t>Authorisation to change affiliated groups of other specified user(s)</w:t>
            </w:r>
          </w:p>
        </w:tc>
        <w:tc>
          <w:tcPr>
            <w:tcW w:w="992" w:type="dxa"/>
            <w:tcBorders>
              <w:top w:val="single" w:sz="4" w:space="0" w:color="auto"/>
              <w:left w:val="single" w:sz="4" w:space="0" w:color="auto"/>
              <w:bottom w:val="single" w:sz="4" w:space="0" w:color="auto"/>
              <w:right w:val="single" w:sz="4" w:space="0" w:color="auto"/>
            </w:tcBorders>
          </w:tcPr>
          <w:p w14:paraId="3E531DDD"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40FFD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AD6BD9" w14:textId="60E28CD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0F1F0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426160E" w14:textId="77777777" w:rsidR="0061570C" w:rsidRPr="00AB5FED" w:rsidRDefault="0061570C" w:rsidP="00643972">
            <w:pPr>
              <w:pStyle w:val="TAL"/>
              <w:jc w:val="center"/>
            </w:pPr>
            <w:r w:rsidRPr="00AB5FED">
              <w:rPr>
                <w:rFonts w:hint="eastAsia"/>
                <w:lang w:eastAsia="zh-CN"/>
              </w:rPr>
              <w:t>Y</w:t>
            </w:r>
          </w:p>
        </w:tc>
      </w:tr>
      <w:tr w:rsidR="000F086C" w:rsidRPr="00AB5FED" w14:paraId="43F2040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B7FAD06" w14:textId="77777777" w:rsidR="0061570C" w:rsidRPr="00AB5FED" w:rsidRDefault="0061570C" w:rsidP="00643972">
            <w:pPr>
              <w:pStyle w:val="TAL"/>
            </w:pPr>
            <w:r w:rsidRPr="00AB5FED">
              <w:t>[R-6.4.6.2-001]</w:t>
            </w:r>
            <w:r>
              <w:t>,</w:t>
            </w:r>
            <w:r w:rsidRPr="00AB5FED">
              <w:t xml:space="preserve"> </w:t>
            </w:r>
          </w:p>
          <w:p w14:paraId="6C1DC633" w14:textId="77777777" w:rsidR="0061570C" w:rsidRPr="00AB5FED" w:rsidRDefault="0061570C" w:rsidP="00643972">
            <w:pPr>
              <w:pStyle w:val="TAL"/>
            </w:pPr>
            <w:r w:rsidRPr="00AB5FED">
              <w:t>[R-6.4.6.2-002]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D4978A7" w14:textId="77777777" w:rsidR="0061570C" w:rsidRPr="00AB5FED" w:rsidRDefault="0061570C" w:rsidP="00643972">
            <w:pPr>
              <w:pStyle w:val="TAL"/>
            </w:pPr>
            <w:r w:rsidRPr="00AB5FED">
              <w:t>Authorisation to recommend to specified user(s) to affiliate to specific group(s)</w:t>
            </w:r>
          </w:p>
        </w:tc>
        <w:tc>
          <w:tcPr>
            <w:tcW w:w="992" w:type="dxa"/>
            <w:tcBorders>
              <w:top w:val="single" w:sz="4" w:space="0" w:color="auto"/>
              <w:left w:val="single" w:sz="4" w:space="0" w:color="auto"/>
              <w:bottom w:val="single" w:sz="4" w:space="0" w:color="auto"/>
              <w:right w:val="single" w:sz="4" w:space="0" w:color="auto"/>
            </w:tcBorders>
          </w:tcPr>
          <w:p w14:paraId="16A68EB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B3815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EBCBE9F" w14:textId="4EA30995"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9949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F5E229" w14:textId="77777777" w:rsidR="0061570C" w:rsidRPr="00AB5FED" w:rsidRDefault="0061570C" w:rsidP="00643972">
            <w:pPr>
              <w:pStyle w:val="TAL"/>
              <w:jc w:val="center"/>
            </w:pPr>
            <w:r w:rsidRPr="00AB5FED">
              <w:rPr>
                <w:rFonts w:hint="eastAsia"/>
                <w:lang w:eastAsia="zh-CN"/>
              </w:rPr>
              <w:t>Y</w:t>
            </w:r>
          </w:p>
        </w:tc>
      </w:tr>
      <w:tr w:rsidR="000F086C" w:rsidRPr="00AB5FED" w14:paraId="1DD113D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69259AA" w14:textId="77777777" w:rsidR="0061570C" w:rsidRPr="00AB5FED" w:rsidRDefault="0061570C" w:rsidP="00643972">
            <w:pPr>
              <w:pStyle w:val="TAL"/>
            </w:pPr>
            <w:r w:rsidRPr="00AB5FED">
              <w:t>[R-6.6.1-004]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7869AA9" w14:textId="77777777" w:rsidR="0061570C" w:rsidRPr="00AB5FED" w:rsidRDefault="0061570C" w:rsidP="00643972">
            <w:pPr>
              <w:pStyle w:val="TAL"/>
            </w:pPr>
            <w:r w:rsidRPr="00AB5FED">
              <w:t>Authorisation to perform regrouping</w:t>
            </w:r>
          </w:p>
        </w:tc>
        <w:tc>
          <w:tcPr>
            <w:tcW w:w="992" w:type="dxa"/>
            <w:tcBorders>
              <w:top w:val="single" w:sz="4" w:space="0" w:color="auto"/>
              <w:left w:val="single" w:sz="4" w:space="0" w:color="auto"/>
              <w:bottom w:val="single" w:sz="4" w:space="0" w:color="auto"/>
              <w:right w:val="single" w:sz="4" w:space="0" w:color="auto"/>
            </w:tcBorders>
          </w:tcPr>
          <w:p w14:paraId="71E81F4E"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972549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05F256" w14:textId="04764CF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C2EC8F4"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9DFE7EB" w14:textId="77777777" w:rsidR="0061570C" w:rsidRPr="00AB5FED" w:rsidRDefault="0061570C" w:rsidP="00643972">
            <w:pPr>
              <w:pStyle w:val="TAL"/>
              <w:jc w:val="center"/>
            </w:pPr>
            <w:r w:rsidRPr="00AB5FED">
              <w:rPr>
                <w:rFonts w:hint="eastAsia"/>
                <w:lang w:eastAsia="zh-CN"/>
              </w:rPr>
              <w:t>Y</w:t>
            </w:r>
          </w:p>
        </w:tc>
      </w:tr>
      <w:tr w:rsidR="000F086C" w:rsidRPr="00AB5FED" w14:paraId="6DF08D9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8F1ECB3" w14:textId="77777777" w:rsidR="0061570C" w:rsidRPr="00AB5FED" w:rsidRDefault="0061570C" w:rsidP="00643972">
            <w:pPr>
              <w:pStyle w:val="TAL"/>
            </w:pPr>
            <w:r w:rsidRPr="00AB5FED">
              <w:t>[R-6.7.2-001]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4127C92" w14:textId="77777777" w:rsidR="0061570C" w:rsidRPr="00AB5FED" w:rsidRDefault="0061570C" w:rsidP="00643972">
            <w:pPr>
              <w:pStyle w:val="TAL"/>
            </w:pPr>
            <w:r w:rsidRPr="00AB5FED">
              <w:t>Presence status is available/not available to other users</w:t>
            </w:r>
          </w:p>
        </w:tc>
        <w:tc>
          <w:tcPr>
            <w:tcW w:w="992" w:type="dxa"/>
            <w:tcBorders>
              <w:top w:val="single" w:sz="4" w:space="0" w:color="auto"/>
              <w:left w:val="single" w:sz="4" w:space="0" w:color="auto"/>
              <w:bottom w:val="single" w:sz="4" w:space="0" w:color="auto"/>
              <w:right w:val="single" w:sz="4" w:space="0" w:color="auto"/>
            </w:tcBorders>
          </w:tcPr>
          <w:p w14:paraId="0441DC76"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8B87A0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3523D" w14:textId="4224616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366D0E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A698A6E" w14:textId="77777777" w:rsidR="0061570C" w:rsidRPr="00AB5FED" w:rsidRDefault="0061570C" w:rsidP="00643972">
            <w:pPr>
              <w:pStyle w:val="TAL"/>
              <w:jc w:val="center"/>
            </w:pPr>
            <w:r w:rsidRPr="00AB5FED">
              <w:rPr>
                <w:rFonts w:hint="eastAsia"/>
                <w:lang w:eastAsia="zh-CN"/>
              </w:rPr>
              <w:t>Y</w:t>
            </w:r>
          </w:p>
        </w:tc>
      </w:tr>
      <w:tr w:rsidR="000F086C" w:rsidRPr="00AB5FED" w14:paraId="209A5BE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40753F83" w14:textId="77777777" w:rsidR="0061570C" w:rsidRPr="00AB5FED" w:rsidRDefault="0061570C" w:rsidP="00643972">
            <w:pPr>
              <w:pStyle w:val="TAL"/>
            </w:pPr>
            <w:r w:rsidRPr="00AB5FED">
              <w:t>[R-6.7.1-002]</w:t>
            </w:r>
            <w:r>
              <w:t>,</w:t>
            </w:r>
            <w:r w:rsidRPr="00AB5FED">
              <w:t xml:space="preserve"> </w:t>
            </w:r>
          </w:p>
          <w:p w14:paraId="6D125416" w14:textId="77777777" w:rsidR="0061570C" w:rsidRPr="00AB5FED" w:rsidRDefault="0061570C" w:rsidP="00643972">
            <w:pPr>
              <w:pStyle w:val="TAL"/>
            </w:pPr>
            <w:r w:rsidRPr="00AB5FED">
              <w:t>[R-6.7.2-002]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330C57A" w14:textId="77777777" w:rsidR="0061570C" w:rsidRPr="00AB5FED" w:rsidRDefault="0061570C" w:rsidP="00643972">
            <w:pPr>
              <w:pStyle w:val="TAL"/>
            </w:pPr>
            <w:r>
              <w:t>List of MCPTT users that an MCPTT user is a</w:t>
            </w:r>
            <w:r w:rsidRPr="00AB5FED">
              <w:t>uthoris</w:t>
            </w:r>
            <w:r>
              <w:t>ed</w:t>
            </w:r>
            <w:r w:rsidRPr="00AB5FED">
              <w:t xml:space="preserve"> to obtain presence of</w:t>
            </w:r>
          </w:p>
        </w:tc>
        <w:tc>
          <w:tcPr>
            <w:tcW w:w="992" w:type="dxa"/>
            <w:tcBorders>
              <w:top w:val="single" w:sz="4" w:space="0" w:color="auto"/>
              <w:left w:val="single" w:sz="4" w:space="0" w:color="auto"/>
              <w:bottom w:val="single" w:sz="4" w:space="0" w:color="auto"/>
              <w:right w:val="single" w:sz="4" w:space="0" w:color="auto"/>
            </w:tcBorders>
          </w:tcPr>
          <w:p w14:paraId="3114D25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2AE01E"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D5C7D8" w14:textId="282DB2A3"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606F7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A081A4" w14:textId="77777777" w:rsidR="0061570C" w:rsidRPr="00AB5FED" w:rsidRDefault="0061570C" w:rsidP="00643972">
            <w:pPr>
              <w:pStyle w:val="TAL"/>
              <w:jc w:val="center"/>
            </w:pPr>
          </w:p>
        </w:tc>
      </w:tr>
      <w:tr w:rsidR="000F086C" w:rsidRPr="00AB5FED" w14:paraId="4D53B06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5CC37E69" w14:textId="77777777" w:rsidR="0061570C" w:rsidRPr="00AB5FED"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D55A69" w14:textId="77777777" w:rsidR="0061570C" w:rsidRDefault="0061570C" w:rsidP="00643972">
            <w:pPr>
              <w:pStyle w:val="TAL"/>
            </w:pPr>
            <w:r>
              <w:t>&gt; MCPTT IDs</w:t>
            </w:r>
          </w:p>
        </w:tc>
        <w:tc>
          <w:tcPr>
            <w:tcW w:w="992" w:type="dxa"/>
            <w:tcBorders>
              <w:top w:val="single" w:sz="4" w:space="0" w:color="auto"/>
              <w:left w:val="single" w:sz="4" w:space="0" w:color="auto"/>
              <w:bottom w:val="single" w:sz="4" w:space="0" w:color="auto"/>
              <w:right w:val="single" w:sz="4" w:space="0" w:color="auto"/>
            </w:tcBorders>
          </w:tcPr>
          <w:p w14:paraId="5DFA46EF"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CCBAB9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02207" w14:textId="13E4D4FD" w:rsidR="0061570C" w:rsidRPr="00AB5FED" w:rsidDel="008A1757"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FA65343" w14:textId="77777777" w:rsidR="0061570C" w:rsidRPr="00AB5FED" w:rsidDel="008A1757"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AD520AF" w14:textId="77777777" w:rsidR="0061570C" w:rsidRPr="00AB5FED" w:rsidDel="008A1757" w:rsidRDefault="0061570C" w:rsidP="00643972">
            <w:pPr>
              <w:pStyle w:val="TAL"/>
              <w:jc w:val="center"/>
              <w:rPr>
                <w:lang w:eastAsia="zh-CN"/>
              </w:rPr>
            </w:pPr>
            <w:r>
              <w:rPr>
                <w:lang w:eastAsia="zh-CN"/>
              </w:rPr>
              <w:t>Y</w:t>
            </w:r>
          </w:p>
        </w:tc>
      </w:tr>
      <w:tr w:rsidR="000F086C" w:rsidRPr="00AB5FED" w14:paraId="7ABE55FD"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EA3C05B" w14:textId="77777777" w:rsidR="0061570C" w:rsidRPr="00AB5FED" w:rsidRDefault="0061570C" w:rsidP="00643972">
            <w:pPr>
              <w:pStyle w:val="TAL"/>
            </w:pPr>
            <w:r w:rsidRPr="00AB5FED">
              <w:lastRenderedPageBreak/>
              <w:t>[R-6.7.2-003]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0B17217A" w14:textId="77777777" w:rsidR="0061570C" w:rsidRPr="00AB5FED" w:rsidRDefault="0061570C" w:rsidP="00643972">
            <w:pPr>
              <w:pStyle w:val="TAL"/>
            </w:pPr>
            <w:r w:rsidRPr="00AB5FED">
              <w:t>User is able/ unable to participate in private calls</w:t>
            </w:r>
          </w:p>
        </w:tc>
        <w:tc>
          <w:tcPr>
            <w:tcW w:w="992" w:type="dxa"/>
            <w:tcBorders>
              <w:top w:val="single" w:sz="4" w:space="0" w:color="auto"/>
              <w:left w:val="single" w:sz="4" w:space="0" w:color="auto"/>
              <w:bottom w:val="single" w:sz="4" w:space="0" w:color="auto"/>
              <w:right w:val="single" w:sz="4" w:space="0" w:color="auto"/>
            </w:tcBorders>
          </w:tcPr>
          <w:p w14:paraId="116C049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5219BB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F7C779" w14:textId="3C82130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7AC71E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D99A792" w14:textId="77777777" w:rsidR="0061570C" w:rsidRPr="00AB5FED" w:rsidRDefault="0061570C" w:rsidP="00643972">
            <w:pPr>
              <w:pStyle w:val="TAL"/>
              <w:jc w:val="center"/>
            </w:pPr>
            <w:r w:rsidRPr="00AB5FED">
              <w:rPr>
                <w:rFonts w:hint="eastAsia"/>
                <w:lang w:eastAsia="zh-CN"/>
              </w:rPr>
              <w:t>Y</w:t>
            </w:r>
          </w:p>
        </w:tc>
      </w:tr>
      <w:tr w:rsidR="000F086C" w:rsidRPr="00AB5FED" w14:paraId="14F1215A"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72F5D5D3" w14:textId="77777777" w:rsidR="0061570C" w:rsidRPr="00AB5FED" w:rsidRDefault="0061570C" w:rsidP="00643972">
            <w:pPr>
              <w:pStyle w:val="TAL"/>
            </w:pPr>
            <w:r w:rsidRPr="00AB5FED">
              <w:t>[R-6.7.1-004]</w:t>
            </w:r>
            <w:r>
              <w:t>,</w:t>
            </w:r>
            <w:r w:rsidRPr="00AB5FED">
              <w:br/>
              <w:t>[R-6.7.2-003]</w:t>
            </w:r>
            <w:r>
              <w:t>,</w:t>
            </w:r>
            <w:r w:rsidRPr="00AB5FED">
              <w:br/>
              <w:t>[R-6.7.2-004]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C18F6DD" w14:textId="77777777" w:rsidR="0061570C" w:rsidRPr="00AB5FED" w:rsidRDefault="0061570C" w:rsidP="00643972">
            <w:pPr>
              <w:pStyle w:val="TAL"/>
            </w:pPr>
            <w:r w:rsidRPr="00AB5FED">
              <w:t>Authorisation to query whether MCPTT User is available for private calls</w:t>
            </w:r>
          </w:p>
        </w:tc>
        <w:tc>
          <w:tcPr>
            <w:tcW w:w="992" w:type="dxa"/>
            <w:tcBorders>
              <w:top w:val="single" w:sz="4" w:space="0" w:color="auto"/>
              <w:left w:val="single" w:sz="4" w:space="0" w:color="auto"/>
              <w:bottom w:val="single" w:sz="4" w:space="0" w:color="auto"/>
              <w:right w:val="single" w:sz="4" w:space="0" w:color="auto"/>
            </w:tcBorders>
          </w:tcPr>
          <w:p w14:paraId="44C355D3"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D44FB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C05BD1" w14:textId="5560561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28F2470"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75A96A" w14:textId="77777777" w:rsidR="0061570C" w:rsidRPr="00AB5FED" w:rsidRDefault="0061570C" w:rsidP="00643972">
            <w:pPr>
              <w:pStyle w:val="TAL"/>
              <w:jc w:val="center"/>
            </w:pPr>
            <w:r w:rsidRPr="00AB5FED">
              <w:rPr>
                <w:rFonts w:hint="eastAsia"/>
                <w:lang w:eastAsia="zh-CN"/>
              </w:rPr>
              <w:t>Y</w:t>
            </w:r>
          </w:p>
        </w:tc>
      </w:tr>
      <w:tr w:rsidR="000F086C" w:rsidRPr="00AB5FED" w14:paraId="646A9FEE"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1992502" w14:textId="77777777" w:rsidR="0061570C" w:rsidRPr="00AB5FED" w:rsidRDefault="0061570C" w:rsidP="00643972">
            <w:pPr>
              <w:pStyle w:val="TAL"/>
            </w:pPr>
            <w:r w:rsidRPr="00AB5FED">
              <w:t>[R-6.7.1-010]</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B2D70C0" w14:textId="77777777" w:rsidR="0061570C" w:rsidRPr="00AB5FED" w:rsidRDefault="0061570C" w:rsidP="00643972">
            <w:pPr>
              <w:pStyle w:val="TAL"/>
            </w:pPr>
            <w:r w:rsidRPr="00AB5FED">
              <w:t>Authorisation to override transmission in a private call</w:t>
            </w:r>
          </w:p>
        </w:tc>
        <w:tc>
          <w:tcPr>
            <w:tcW w:w="992" w:type="dxa"/>
            <w:tcBorders>
              <w:top w:val="single" w:sz="4" w:space="0" w:color="auto"/>
              <w:left w:val="single" w:sz="4" w:space="0" w:color="auto"/>
              <w:bottom w:val="single" w:sz="4" w:space="0" w:color="auto"/>
              <w:right w:val="single" w:sz="4" w:space="0" w:color="auto"/>
            </w:tcBorders>
          </w:tcPr>
          <w:p w14:paraId="494B6A57"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E4B501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3B62E5" w14:textId="4B029CE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A4DDC7C"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104D1A" w14:textId="77777777" w:rsidR="0061570C" w:rsidRPr="00AB5FED" w:rsidRDefault="0061570C" w:rsidP="00643972">
            <w:pPr>
              <w:pStyle w:val="TAL"/>
              <w:jc w:val="center"/>
            </w:pPr>
            <w:r w:rsidRPr="00AB5FED">
              <w:rPr>
                <w:rFonts w:hint="eastAsia"/>
                <w:lang w:eastAsia="zh-CN"/>
              </w:rPr>
              <w:t>Y</w:t>
            </w:r>
          </w:p>
        </w:tc>
      </w:tr>
      <w:tr w:rsidR="000F086C" w:rsidRPr="00AB5FED" w14:paraId="10294A64"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69866438" w14:textId="77777777" w:rsidR="0061570C" w:rsidRPr="00AB5FED" w:rsidRDefault="0061570C" w:rsidP="00643972">
            <w:pPr>
              <w:pStyle w:val="TAL"/>
            </w:pPr>
            <w:r w:rsidRPr="00AB5FED">
              <w:t>[R-6.7.1-013]</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3BFB4B9" w14:textId="77777777" w:rsidR="0061570C" w:rsidRPr="00AB5FED" w:rsidRDefault="0061570C" w:rsidP="00643972">
            <w:pPr>
              <w:pStyle w:val="TAL"/>
            </w:pPr>
            <w:r w:rsidRPr="00AB5FED">
              <w:t>Authorisation to restrict provision of private call set-up failure cause to the caller</w:t>
            </w:r>
          </w:p>
        </w:tc>
        <w:tc>
          <w:tcPr>
            <w:tcW w:w="992" w:type="dxa"/>
            <w:tcBorders>
              <w:top w:val="single" w:sz="4" w:space="0" w:color="auto"/>
              <w:left w:val="single" w:sz="4" w:space="0" w:color="auto"/>
              <w:bottom w:val="single" w:sz="4" w:space="0" w:color="auto"/>
              <w:right w:val="single" w:sz="4" w:space="0" w:color="auto"/>
            </w:tcBorders>
          </w:tcPr>
          <w:p w14:paraId="4C850B2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98B3F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08B660" w14:textId="6A4B94C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93BFF"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88F652D" w14:textId="77777777" w:rsidR="0061570C" w:rsidRPr="00AB5FED" w:rsidRDefault="0061570C" w:rsidP="00643972">
            <w:pPr>
              <w:pStyle w:val="TAL"/>
              <w:jc w:val="center"/>
            </w:pPr>
            <w:r w:rsidRPr="00AB5FED">
              <w:rPr>
                <w:rFonts w:hint="eastAsia"/>
                <w:lang w:eastAsia="zh-CN"/>
              </w:rPr>
              <w:t>Y</w:t>
            </w:r>
          </w:p>
        </w:tc>
      </w:tr>
      <w:tr w:rsidR="000F086C" w:rsidRPr="00AB5FED" w14:paraId="63E3CD1C"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1B17860B" w14:textId="77777777" w:rsidR="0061570C" w:rsidRPr="00AB5FED" w:rsidRDefault="0061570C" w:rsidP="00643972">
            <w:pPr>
              <w:pStyle w:val="TAL"/>
            </w:pPr>
            <w:r w:rsidRPr="00427AD1">
              <w:t>[R-6.7.6-001]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07E11CF" w14:textId="77777777" w:rsidR="0061570C" w:rsidRPr="00AB5FED" w:rsidRDefault="0061570C" w:rsidP="00643972">
            <w:pPr>
              <w:pStyle w:val="TAL"/>
            </w:pPr>
            <w:r w:rsidRPr="00427AD1">
              <w:t xml:space="preserve">Authorized to make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2F7E2CC9"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EAA6D0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88D4CB" w14:textId="2D3D2B14"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A5824F3"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8E3068" w14:textId="77777777" w:rsidR="0061570C" w:rsidRPr="00AB5FED" w:rsidRDefault="0061570C" w:rsidP="00643972">
            <w:pPr>
              <w:pStyle w:val="TAL"/>
              <w:jc w:val="center"/>
              <w:rPr>
                <w:lang w:eastAsia="zh-CN"/>
              </w:rPr>
            </w:pPr>
            <w:r>
              <w:rPr>
                <w:lang w:eastAsia="zh-CN"/>
              </w:rPr>
              <w:t>Y</w:t>
            </w:r>
          </w:p>
        </w:tc>
      </w:tr>
      <w:tr w:rsidR="000F086C" w:rsidRPr="00AB5FED" w14:paraId="3803BE71"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540A861" w14:textId="77777777" w:rsidR="0061570C" w:rsidRPr="00AB5FED" w:rsidRDefault="0061570C" w:rsidP="00643972">
            <w:pPr>
              <w:pStyle w:val="TAL"/>
            </w:pPr>
            <w:r w:rsidRPr="00427AD1">
              <w:t>[R-6.7.6-004</w:t>
            </w:r>
            <w:r w:rsidRPr="00427AD1">
              <w:rPr>
                <w:rFonts w:hint="eastAsia"/>
                <w:lang w:eastAsia="zh-CN"/>
              </w:rPr>
              <w:t>]</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C8858B9" w14:textId="77777777" w:rsidR="0061570C" w:rsidRPr="00AB5FED" w:rsidRDefault="0061570C" w:rsidP="00643972">
            <w:pPr>
              <w:pStyle w:val="TAL"/>
            </w:pPr>
            <w:r w:rsidRPr="00427AD1">
              <w:t xml:space="preserve">Authorized to cancel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65C06F9F"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6C8914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2870C5E" w14:textId="0B2508A0"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1F23150"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5AA8A0" w14:textId="77777777" w:rsidR="0061570C" w:rsidRPr="00AB5FED" w:rsidRDefault="0061570C" w:rsidP="00643972">
            <w:pPr>
              <w:pStyle w:val="TAL"/>
              <w:jc w:val="center"/>
              <w:rPr>
                <w:lang w:eastAsia="zh-CN"/>
              </w:rPr>
            </w:pPr>
            <w:r>
              <w:rPr>
                <w:lang w:eastAsia="zh-CN"/>
              </w:rPr>
              <w:t>Y</w:t>
            </w:r>
          </w:p>
        </w:tc>
      </w:tr>
      <w:tr w:rsidR="000F086C" w:rsidRPr="00AB5FED" w14:paraId="1C067C37"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02ADD75C" w14:textId="77777777" w:rsidR="0061570C" w:rsidRPr="00AB5FED" w:rsidRDefault="0061570C" w:rsidP="00643972">
            <w:pPr>
              <w:pStyle w:val="TAL"/>
            </w:pPr>
            <w:r w:rsidRPr="00AB5FED">
              <w:t>[R-6.8.7.4.2-001]</w:t>
            </w:r>
            <w:r>
              <w:t>,</w:t>
            </w:r>
            <w:r w:rsidRPr="00AB5FED">
              <w:br/>
              <w:t>[R-6.8.7.4.2-002]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22BA3E2" w14:textId="77777777" w:rsidR="0061570C" w:rsidRPr="00AB5FED" w:rsidRDefault="0061570C"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92" w:type="dxa"/>
            <w:tcBorders>
              <w:top w:val="single" w:sz="4" w:space="0" w:color="auto"/>
              <w:left w:val="single" w:sz="4" w:space="0" w:color="auto"/>
              <w:bottom w:val="single" w:sz="4" w:space="0" w:color="auto"/>
              <w:right w:val="single" w:sz="4" w:space="0" w:color="auto"/>
            </w:tcBorders>
          </w:tcPr>
          <w:p w14:paraId="3F3B0F8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B6B722"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7CFE3F8" w14:textId="77794E1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D697BD5"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2C072F2" w14:textId="77777777" w:rsidR="0061570C" w:rsidRPr="00AB5FED" w:rsidRDefault="0061570C" w:rsidP="00643972">
            <w:pPr>
              <w:pStyle w:val="TAL"/>
              <w:jc w:val="center"/>
            </w:pPr>
            <w:r w:rsidRPr="00AB5FED">
              <w:rPr>
                <w:rFonts w:hint="eastAsia"/>
                <w:lang w:eastAsia="zh-CN"/>
              </w:rPr>
              <w:t>Y</w:t>
            </w:r>
          </w:p>
        </w:tc>
      </w:tr>
      <w:tr w:rsidR="000F086C" w:rsidRPr="00AB5FED" w14:paraId="3AB642F9" w14:textId="77777777" w:rsidTr="00BB48D1">
        <w:trPr>
          <w:trHeight w:val="341"/>
        </w:trPr>
        <w:tc>
          <w:tcPr>
            <w:tcW w:w="1843" w:type="dxa"/>
            <w:tcBorders>
              <w:top w:val="single" w:sz="4" w:space="0" w:color="auto"/>
              <w:left w:val="single" w:sz="4" w:space="0" w:color="auto"/>
              <w:bottom w:val="single" w:sz="4" w:space="0" w:color="auto"/>
              <w:right w:val="single" w:sz="4" w:space="0" w:color="auto"/>
            </w:tcBorders>
          </w:tcPr>
          <w:p w14:paraId="3FD81CB4" w14:textId="77777777" w:rsidR="0061570C" w:rsidRPr="00AB5FED" w:rsidRDefault="0061570C" w:rsidP="00643972">
            <w:pPr>
              <w:pStyle w:val="TAL"/>
            </w:pPr>
            <w:r w:rsidRPr="00AB5FED">
              <w:t>[R-6.13.4-001]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0D1ED3F" w14:textId="77777777" w:rsidR="0061570C" w:rsidRPr="00AB5FED" w:rsidRDefault="0061570C"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92" w:type="dxa"/>
            <w:tcBorders>
              <w:top w:val="single" w:sz="4" w:space="0" w:color="auto"/>
              <w:left w:val="single" w:sz="4" w:space="0" w:color="auto"/>
              <w:bottom w:val="single" w:sz="4" w:space="0" w:color="auto"/>
              <w:right w:val="single" w:sz="4" w:space="0" w:color="auto"/>
            </w:tcBorders>
          </w:tcPr>
          <w:p w14:paraId="70876B2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E197BE4"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263B71" w14:textId="139C4BED"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3C31F2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F8F622D" w14:textId="77777777" w:rsidR="0061570C" w:rsidRPr="00AB5FED" w:rsidRDefault="0061570C" w:rsidP="00643972">
            <w:pPr>
              <w:pStyle w:val="TAL"/>
              <w:jc w:val="center"/>
            </w:pPr>
            <w:r w:rsidRPr="00AB5FED">
              <w:rPr>
                <w:rFonts w:hint="eastAsia"/>
                <w:lang w:eastAsia="zh-CN"/>
              </w:rPr>
              <w:t>Y</w:t>
            </w:r>
          </w:p>
        </w:tc>
      </w:tr>
      <w:tr w:rsidR="000F086C" w:rsidRPr="00AB5FED" w14:paraId="626CD90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D341036" w14:textId="77777777" w:rsidR="0061570C" w:rsidRPr="00AB5FED" w:rsidRDefault="0061570C"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15EEBF1" w14:textId="77777777" w:rsidR="0061570C" w:rsidRPr="00AB5FED" w:rsidRDefault="0061570C" w:rsidP="00643972">
            <w:pPr>
              <w:pStyle w:val="TAL"/>
            </w:pPr>
            <w:r w:rsidRPr="00AB5FED">
              <w:t>Authorisation for a</w:t>
            </w:r>
            <w:r>
              <w:t>n MCPTT</w:t>
            </w:r>
            <w:r w:rsidRPr="00AB5FED">
              <w:t xml:space="preserve"> user to (permanently /temporarily) enable/disable a UE</w:t>
            </w:r>
          </w:p>
        </w:tc>
        <w:tc>
          <w:tcPr>
            <w:tcW w:w="992" w:type="dxa"/>
            <w:tcBorders>
              <w:top w:val="single" w:sz="4" w:space="0" w:color="auto"/>
              <w:left w:val="single" w:sz="4" w:space="0" w:color="auto"/>
              <w:bottom w:val="single" w:sz="4" w:space="0" w:color="auto"/>
              <w:right w:val="single" w:sz="4" w:space="0" w:color="auto"/>
            </w:tcBorders>
          </w:tcPr>
          <w:p w14:paraId="418E4E00"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18B9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531A7D" w14:textId="62B2CDE4"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E2BE1A3"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47BF4D8" w14:textId="77777777" w:rsidR="0061570C" w:rsidRPr="00AB5FED" w:rsidRDefault="0061570C" w:rsidP="00643972">
            <w:pPr>
              <w:pStyle w:val="TAL"/>
              <w:jc w:val="center"/>
            </w:pPr>
            <w:r w:rsidRPr="00AB5FED">
              <w:rPr>
                <w:rFonts w:hint="eastAsia"/>
                <w:lang w:eastAsia="zh-CN"/>
              </w:rPr>
              <w:t>Y</w:t>
            </w:r>
          </w:p>
        </w:tc>
      </w:tr>
      <w:tr w:rsidR="000F086C" w:rsidRPr="00AB5FED" w14:paraId="6CA8E84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4CE1A11" w14:textId="77777777" w:rsidR="0061570C" w:rsidRPr="00AB5FED" w:rsidRDefault="0061570C" w:rsidP="00643972">
            <w:pPr>
              <w:pStyle w:val="TAL"/>
            </w:pPr>
            <w:r w:rsidRPr="00AB5FED">
              <w:t>[R-6.2.3.4-001]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1CAA6B6" w14:textId="77777777" w:rsidR="0061570C" w:rsidRPr="00AB5FED" w:rsidRDefault="0061570C" w:rsidP="00643972">
            <w:pPr>
              <w:pStyle w:val="TAL"/>
            </w:pPr>
            <w:r w:rsidRPr="00AB5FED">
              <w:t>Authorisation to revoke permission to transmit</w:t>
            </w:r>
          </w:p>
        </w:tc>
        <w:tc>
          <w:tcPr>
            <w:tcW w:w="992" w:type="dxa"/>
            <w:tcBorders>
              <w:top w:val="single" w:sz="4" w:space="0" w:color="auto"/>
              <w:left w:val="single" w:sz="4" w:space="0" w:color="auto"/>
              <w:bottom w:val="single" w:sz="4" w:space="0" w:color="auto"/>
              <w:right w:val="single" w:sz="4" w:space="0" w:color="auto"/>
            </w:tcBorders>
          </w:tcPr>
          <w:p w14:paraId="066A783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A9566C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92EFF5" w14:textId="6AA582BC"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90C6E42"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CEEB529" w14:textId="77777777" w:rsidR="0061570C" w:rsidRPr="00AB5FED" w:rsidRDefault="0061570C" w:rsidP="00643972">
            <w:pPr>
              <w:pStyle w:val="TAL"/>
              <w:jc w:val="center"/>
            </w:pPr>
            <w:r w:rsidRPr="00AB5FED">
              <w:rPr>
                <w:rFonts w:hint="eastAsia"/>
                <w:lang w:eastAsia="zh-CN"/>
              </w:rPr>
              <w:t>Y</w:t>
            </w:r>
          </w:p>
        </w:tc>
      </w:tr>
      <w:tr w:rsidR="000F086C" w:rsidRPr="00AB5FED" w14:paraId="16F8E90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6E37B01" w14:textId="77777777" w:rsidR="0061570C" w:rsidRPr="00AB5FED" w:rsidRDefault="0061570C" w:rsidP="00643972">
            <w:pPr>
              <w:pStyle w:val="TAL"/>
            </w:pPr>
            <w:r w:rsidRPr="00AB5FED">
              <w:t>[R-7.14-002]</w:t>
            </w:r>
            <w:r>
              <w:t>,</w:t>
            </w:r>
          </w:p>
          <w:p w14:paraId="7FF2AA67" w14:textId="77777777" w:rsidR="0061570C" w:rsidRPr="00AB5FED" w:rsidRDefault="0061570C" w:rsidP="00643972">
            <w:pPr>
              <w:pStyle w:val="TAL"/>
            </w:pPr>
            <w:r w:rsidRPr="00AB5FED">
              <w:t>[R-7.14-003]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B8037D8" w14:textId="77777777" w:rsidR="0061570C" w:rsidRPr="00AB5FED" w:rsidRDefault="0061570C" w:rsidP="00643972">
            <w:pPr>
              <w:pStyle w:val="TAL"/>
            </w:pPr>
            <w:r w:rsidRPr="00AB5FED">
              <w:t>Authorization for manual switch to off-network while in on-network</w:t>
            </w:r>
          </w:p>
        </w:tc>
        <w:tc>
          <w:tcPr>
            <w:tcW w:w="992" w:type="dxa"/>
            <w:tcBorders>
              <w:top w:val="single" w:sz="4" w:space="0" w:color="auto"/>
              <w:left w:val="single" w:sz="4" w:space="0" w:color="auto"/>
              <w:bottom w:val="single" w:sz="4" w:space="0" w:color="auto"/>
              <w:right w:val="single" w:sz="4" w:space="0" w:color="auto"/>
            </w:tcBorders>
          </w:tcPr>
          <w:p w14:paraId="20EB07D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61FFB2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98FA61" w14:textId="0095991F"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ECA4051"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0123E9D" w14:textId="77777777" w:rsidR="0061570C" w:rsidRPr="00AB5FED" w:rsidRDefault="0061570C" w:rsidP="00643972">
            <w:pPr>
              <w:pStyle w:val="TAL"/>
              <w:jc w:val="center"/>
            </w:pPr>
            <w:r w:rsidRPr="00AB5FED">
              <w:rPr>
                <w:rFonts w:hint="eastAsia"/>
                <w:lang w:eastAsia="zh-CN"/>
              </w:rPr>
              <w:t>Y</w:t>
            </w:r>
          </w:p>
        </w:tc>
      </w:tr>
      <w:tr w:rsidR="000F086C" w:rsidRPr="00AB5FED" w14:paraId="5C60D4B3"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6114D4B" w14:textId="77777777" w:rsidR="0061570C" w:rsidRPr="00AB5FED" w:rsidRDefault="0061570C" w:rsidP="00643972">
            <w:pPr>
              <w:pStyle w:val="TAL"/>
            </w:pPr>
            <w:r w:rsidRPr="00AB5FED">
              <w:t>[R-5.1.5-004]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0CF3194" w14:textId="77777777" w:rsidR="0061570C" w:rsidRPr="00AB5FED" w:rsidRDefault="0061570C" w:rsidP="00643972">
            <w:pPr>
              <w:pStyle w:val="TAL"/>
            </w:pPr>
            <w:r w:rsidRPr="00AB5FED">
              <w:t>Limitation of number of affiliations per user (N2)</w:t>
            </w:r>
          </w:p>
        </w:tc>
        <w:tc>
          <w:tcPr>
            <w:tcW w:w="992" w:type="dxa"/>
            <w:tcBorders>
              <w:top w:val="single" w:sz="4" w:space="0" w:color="auto"/>
              <w:left w:val="single" w:sz="4" w:space="0" w:color="auto"/>
              <w:bottom w:val="single" w:sz="4" w:space="0" w:color="auto"/>
              <w:right w:val="single" w:sz="4" w:space="0" w:color="auto"/>
            </w:tcBorders>
          </w:tcPr>
          <w:p w14:paraId="67ADD3DA" w14:textId="77777777" w:rsidR="0061570C" w:rsidRPr="00AB5FED" w:rsidRDefault="0061570C" w:rsidP="00643972">
            <w:pPr>
              <w:pStyle w:val="TAL"/>
              <w:jc w:val="center"/>
            </w:pPr>
            <w:r w:rsidRPr="00AB5FED">
              <w:t>N</w:t>
            </w:r>
          </w:p>
        </w:tc>
        <w:tc>
          <w:tcPr>
            <w:tcW w:w="1134" w:type="dxa"/>
            <w:tcBorders>
              <w:top w:val="single" w:sz="4" w:space="0" w:color="auto"/>
              <w:left w:val="single" w:sz="4" w:space="0" w:color="auto"/>
              <w:bottom w:val="single" w:sz="4" w:space="0" w:color="auto"/>
              <w:right w:val="single" w:sz="4" w:space="0" w:color="auto"/>
            </w:tcBorders>
          </w:tcPr>
          <w:p w14:paraId="63A9D53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A55147" w14:textId="13F2C63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B2BC6AA"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971589A" w14:textId="77777777" w:rsidR="0061570C" w:rsidRPr="00AB5FED" w:rsidRDefault="0061570C" w:rsidP="00643972">
            <w:pPr>
              <w:pStyle w:val="TAL"/>
              <w:jc w:val="center"/>
            </w:pPr>
            <w:r w:rsidRPr="00AB5FED">
              <w:rPr>
                <w:rFonts w:hint="eastAsia"/>
                <w:lang w:eastAsia="zh-CN"/>
              </w:rPr>
              <w:t>Y</w:t>
            </w:r>
          </w:p>
        </w:tc>
      </w:tr>
      <w:tr w:rsidR="000F086C" w:rsidRPr="00AB5FED" w14:paraId="10560B6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9CCBF2E" w14:textId="77777777" w:rsidR="0061570C" w:rsidRPr="00AB5FED" w:rsidRDefault="0061570C" w:rsidP="00643972">
            <w:pPr>
              <w:pStyle w:val="TAL"/>
            </w:pPr>
            <w:r w:rsidRPr="00AB5FED">
              <w:t>[R-5.5.2-009]</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ECF0D9F" w14:textId="77777777" w:rsidR="0061570C" w:rsidRPr="00AB5FED" w:rsidRDefault="0061570C" w:rsidP="00643972">
            <w:pPr>
              <w:pStyle w:val="TAL"/>
            </w:pPr>
            <w:r w:rsidRPr="00AB5FED">
              <w:t>Maximum number of simultaneous transmissions received in one group call for override (N7)</w:t>
            </w:r>
          </w:p>
        </w:tc>
        <w:tc>
          <w:tcPr>
            <w:tcW w:w="992" w:type="dxa"/>
            <w:tcBorders>
              <w:top w:val="single" w:sz="4" w:space="0" w:color="auto"/>
              <w:left w:val="single" w:sz="4" w:space="0" w:color="auto"/>
              <w:bottom w:val="single" w:sz="4" w:space="0" w:color="auto"/>
              <w:right w:val="single" w:sz="4" w:space="0" w:color="auto"/>
            </w:tcBorders>
          </w:tcPr>
          <w:p w14:paraId="384A524C"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F74DAA"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43F6AB" w14:textId="0564AAC0" w:rsidR="0061570C" w:rsidRPr="00AB5FED"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85AB56B" w14:textId="77777777" w:rsidR="0061570C" w:rsidRPr="00AB5FED"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AEEA5A8" w14:textId="77777777" w:rsidR="0061570C" w:rsidRPr="00AB5FED" w:rsidRDefault="0061570C" w:rsidP="00643972">
            <w:pPr>
              <w:pStyle w:val="TAL"/>
              <w:jc w:val="center"/>
            </w:pPr>
            <w:r w:rsidRPr="00AB5FED">
              <w:rPr>
                <w:rFonts w:hint="eastAsia"/>
                <w:lang w:eastAsia="zh-CN"/>
              </w:rPr>
              <w:t>Y</w:t>
            </w:r>
          </w:p>
        </w:tc>
      </w:tr>
      <w:tr w:rsidR="000F086C" w:rsidRPr="00AB5FED" w14:paraId="417D18E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00135EE" w14:textId="77777777" w:rsidR="0061570C" w:rsidRPr="009234FE" w:rsidRDefault="0061570C" w:rsidP="00643972">
            <w:pPr>
              <w:pStyle w:val="TAL"/>
            </w:pPr>
            <w:r w:rsidRPr="009234FE">
              <w:t>[R-6.4.6.1-001]</w:t>
            </w:r>
            <w:r>
              <w:t>,</w:t>
            </w:r>
          </w:p>
          <w:p w14:paraId="597EC36D" w14:textId="77777777" w:rsidR="0061570C" w:rsidRPr="00AB5FED" w:rsidRDefault="0061570C" w:rsidP="00643972">
            <w:pPr>
              <w:pStyle w:val="TAL"/>
            </w:pPr>
            <w:r w:rsidRPr="009234FE">
              <w:t>[R-6.4.6.1-004]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F1C0FE0" w14:textId="77777777" w:rsidR="0061570C" w:rsidRPr="00AB5FED" w:rsidRDefault="0061570C"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92" w:type="dxa"/>
            <w:tcBorders>
              <w:top w:val="single" w:sz="4" w:space="0" w:color="auto"/>
              <w:left w:val="single" w:sz="4" w:space="0" w:color="auto"/>
              <w:bottom w:val="single" w:sz="4" w:space="0" w:color="auto"/>
              <w:right w:val="single" w:sz="4" w:space="0" w:color="auto"/>
            </w:tcBorders>
          </w:tcPr>
          <w:p w14:paraId="2299F811"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19BA085"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7CE690A" w14:textId="076B11EF" w:rsidR="0061570C" w:rsidRPr="00AB5FED"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A05557"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F6A0A0" w14:textId="77777777" w:rsidR="0061570C" w:rsidRPr="00AB5FED" w:rsidRDefault="0061570C" w:rsidP="00643972">
            <w:pPr>
              <w:pStyle w:val="TAL"/>
              <w:jc w:val="center"/>
              <w:rPr>
                <w:lang w:eastAsia="zh-CN"/>
              </w:rPr>
            </w:pPr>
          </w:p>
        </w:tc>
      </w:tr>
      <w:tr w:rsidR="000F086C" w:rsidRPr="00AB5FED" w14:paraId="6D6B1B7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7313CA4" w14:textId="77777777" w:rsidR="0061570C" w:rsidRPr="009234FE"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6F060E8" w14:textId="77777777" w:rsidR="0061570C" w:rsidRPr="004E0659" w:rsidRDefault="0061570C" w:rsidP="00643972">
            <w:pPr>
              <w:pStyle w:val="TAL"/>
              <w:rPr>
                <w:rFonts w:cs="Arial"/>
                <w:szCs w:val="18"/>
              </w:rPr>
            </w:pPr>
            <w:r>
              <w:rPr>
                <w:rFonts w:cs="Arial"/>
                <w:szCs w:val="18"/>
              </w:rPr>
              <w:t>&gt; MCPTT IDs</w:t>
            </w:r>
          </w:p>
        </w:tc>
        <w:tc>
          <w:tcPr>
            <w:tcW w:w="992" w:type="dxa"/>
            <w:tcBorders>
              <w:top w:val="single" w:sz="4" w:space="0" w:color="auto"/>
              <w:left w:val="single" w:sz="4" w:space="0" w:color="auto"/>
              <w:bottom w:val="single" w:sz="4" w:space="0" w:color="auto"/>
              <w:right w:val="single" w:sz="4" w:space="0" w:color="auto"/>
            </w:tcBorders>
          </w:tcPr>
          <w:p w14:paraId="3EC26B8A" w14:textId="77777777" w:rsidR="0061570C" w:rsidRPr="00E7400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A411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A45D02" w14:textId="3A69DC9C" w:rsidR="0061570C" w:rsidRPr="00E7400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90E155" w14:textId="77777777" w:rsidR="0061570C" w:rsidRPr="00AF0E90"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82137EC" w14:textId="77777777" w:rsidR="0061570C" w:rsidRPr="00AF0E90" w:rsidRDefault="0061570C" w:rsidP="00643972">
            <w:pPr>
              <w:pStyle w:val="TAL"/>
              <w:jc w:val="center"/>
              <w:rPr>
                <w:lang w:eastAsia="zh-CN"/>
              </w:rPr>
            </w:pPr>
            <w:r>
              <w:rPr>
                <w:lang w:eastAsia="zh-CN"/>
              </w:rPr>
              <w:t>Y</w:t>
            </w:r>
          </w:p>
        </w:tc>
      </w:tr>
      <w:tr w:rsidR="000F086C" w:rsidRPr="00AB5FED" w14:paraId="7EC729F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10AAAE8" w14:textId="77777777" w:rsidR="0061570C" w:rsidRPr="009234FE" w:rsidRDefault="0061570C" w:rsidP="00643972">
            <w:pPr>
              <w:pStyle w:val="TAL"/>
            </w:pPr>
            <w:r>
              <w:t>Subclause 10.15.3</w:t>
            </w:r>
          </w:p>
        </w:tc>
        <w:tc>
          <w:tcPr>
            <w:tcW w:w="2552" w:type="dxa"/>
            <w:tcBorders>
              <w:top w:val="single" w:sz="4" w:space="0" w:color="auto"/>
              <w:left w:val="single" w:sz="4" w:space="0" w:color="auto"/>
              <w:bottom w:val="single" w:sz="4" w:space="0" w:color="auto"/>
              <w:right w:val="single" w:sz="4" w:space="0" w:color="auto"/>
            </w:tcBorders>
          </w:tcPr>
          <w:p w14:paraId="514B631E"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92" w:type="dxa"/>
            <w:tcBorders>
              <w:top w:val="single" w:sz="4" w:space="0" w:color="auto"/>
              <w:left w:val="single" w:sz="4" w:space="0" w:color="auto"/>
              <w:bottom w:val="single" w:sz="4" w:space="0" w:color="auto"/>
              <w:right w:val="single" w:sz="4" w:space="0" w:color="auto"/>
            </w:tcBorders>
          </w:tcPr>
          <w:p w14:paraId="542651C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20E784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D1B73D7" w14:textId="7D1537E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137DC52"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70BE7C4" w14:textId="77777777" w:rsidR="0061570C" w:rsidRDefault="0061570C" w:rsidP="00643972">
            <w:pPr>
              <w:pStyle w:val="TAL"/>
              <w:jc w:val="center"/>
              <w:rPr>
                <w:lang w:eastAsia="zh-CN"/>
              </w:rPr>
            </w:pPr>
            <w:r>
              <w:rPr>
                <w:lang w:eastAsia="zh-CN"/>
              </w:rPr>
              <w:t>Y</w:t>
            </w:r>
          </w:p>
        </w:tc>
      </w:tr>
      <w:tr w:rsidR="000F086C" w:rsidRPr="00AB5FED" w14:paraId="46EF41A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9A1ACEA" w14:textId="77777777" w:rsidR="0061570C" w:rsidRPr="009234FE" w:rsidRDefault="0061570C"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A73723D" w14:textId="77777777" w:rsidR="0061570C" w:rsidRDefault="0061570C"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09F250D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015CF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1461A3" w14:textId="702A04A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8F264A9"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60C74F2" w14:textId="77777777" w:rsidR="0061570C" w:rsidRDefault="0061570C" w:rsidP="00643972">
            <w:pPr>
              <w:pStyle w:val="TAL"/>
              <w:jc w:val="center"/>
              <w:rPr>
                <w:lang w:eastAsia="zh-CN"/>
              </w:rPr>
            </w:pPr>
            <w:r>
              <w:rPr>
                <w:lang w:eastAsia="zh-CN"/>
              </w:rPr>
              <w:t>Y</w:t>
            </w:r>
          </w:p>
        </w:tc>
      </w:tr>
      <w:tr w:rsidR="000F086C" w:rsidRPr="00AB5FED" w14:paraId="7F4E542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3B77AEA" w14:textId="77777777" w:rsidR="0061570C" w:rsidRPr="009234FE" w:rsidRDefault="0061570C"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0F34086" w14:textId="77777777" w:rsidR="0061570C" w:rsidRDefault="0061570C"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5EFEFC2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5569E9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71CCCE4" w14:textId="2A58A2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ED4DC7"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8CD8403" w14:textId="77777777" w:rsidR="0061570C" w:rsidRDefault="0061570C" w:rsidP="00643972">
            <w:pPr>
              <w:pStyle w:val="TAL"/>
              <w:jc w:val="center"/>
              <w:rPr>
                <w:lang w:eastAsia="zh-CN"/>
              </w:rPr>
            </w:pPr>
            <w:r>
              <w:rPr>
                <w:lang w:eastAsia="zh-CN"/>
              </w:rPr>
              <w:t>Y</w:t>
            </w:r>
          </w:p>
        </w:tc>
      </w:tr>
      <w:tr w:rsidR="000F086C" w:rsidRPr="00AB5FED" w14:paraId="0CB57A3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B007AE5" w14:textId="77777777" w:rsidR="0061570C" w:rsidRPr="004A6C48" w:rsidRDefault="0061570C"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5C778BB7"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92" w:type="dxa"/>
            <w:tcBorders>
              <w:top w:val="single" w:sz="4" w:space="0" w:color="auto"/>
              <w:left w:val="single" w:sz="4" w:space="0" w:color="auto"/>
              <w:bottom w:val="single" w:sz="4" w:space="0" w:color="auto"/>
              <w:right w:val="single" w:sz="4" w:space="0" w:color="auto"/>
            </w:tcBorders>
          </w:tcPr>
          <w:p w14:paraId="7137D4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FA9A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D8929A" w14:textId="070ED90E"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07CBE8A"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A68E7F" w14:textId="77777777" w:rsidR="0061570C" w:rsidRDefault="0061570C" w:rsidP="00643972">
            <w:pPr>
              <w:pStyle w:val="TAL"/>
              <w:jc w:val="center"/>
              <w:rPr>
                <w:lang w:eastAsia="zh-CN"/>
              </w:rPr>
            </w:pPr>
            <w:r>
              <w:rPr>
                <w:lang w:eastAsia="zh-CN"/>
              </w:rPr>
              <w:t>Y</w:t>
            </w:r>
          </w:p>
        </w:tc>
      </w:tr>
      <w:tr w:rsidR="000F086C" w:rsidRPr="00AB5FED" w14:paraId="37AF6E9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91EBF9D" w14:textId="77777777" w:rsidR="0061570C" w:rsidRPr="004A6C48" w:rsidRDefault="0061570C"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BA9BAE3" w14:textId="77777777" w:rsidR="0061570C" w:rsidRDefault="0061570C"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92" w:type="dxa"/>
            <w:tcBorders>
              <w:top w:val="single" w:sz="4" w:space="0" w:color="auto"/>
              <w:left w:val="single" w:sz="4" w:space="0" w:color="auto"/>
              <w:bottom w:val="single" w:sz="4" w:space="0" w:color="auto"/>
              <w:right w:val="single" w:sz="4" w:space="0" w:color="auto"/>
            </w:tcBorders>
          </w:tcPr>
          <w:p w14:paraId="5973499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50BA6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6DA14DF" w14:textId="0B2631C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5F76A4" w14:textId="77777777" w:rsidR="0061570C" w:rsidRDefault="0061570C"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57644B" w14:textId="77777777" w:rsidR="0061570C" w:rsidRDefault="0061570C" w:rsidP="00643972">
            <w:pPr>
              <w:pStyle w:val="TAL"/>
              <w:jc w:val="center"/>
              <w:rPr>
                <w:lang w:eastAsia="zh-CN"/>
              </w:rPr>
            </w:pPr>
            <w:r>
              <w:rPr>
                <w:lang w:eastAsia="zh-CN"/>
              </w:rPr>
              <w:t>Y</w:t>
            </w:r>
          </w:p>
        </w:tc>
      </w:tr>
      <w:tr w:rsidR="000F086C" w:rsidRPr="00AB5FED" w14:paraId="66407F9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0331696" w14:textId="77777777" w:rsidR="0061570C" w:rsidRPr="004A6C48" w:rsidRDefault="0061570C"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22F65003" w14:textId="77777777" w:rsidR="0061570C" w:rsidRDefault="0061570C" w:rsidP="00643972">
            <w:pPr>
              <w:pStyle w:val="TAL"/>
            </w:pPr>
            <w:r>
              <w:t xml:space="preserve">Authorised to request association between active functional alias(es) and </w:t>
            </w:r>
            <w:r>
              <w:lastRenderedPageBreak/>
              <w:t>MCPTT ID(s)</w:t>
            </w:r>
          </w:p>
        </w:tc>
        <w:tc>
          <w:tcPr>
            <w:tcW w:w="992" w:type="dxa"/>
            <w:tcBorders>
              <w:top w:val="single" w:sz="4" w:space="0" w:color="auto"/>
              <w:left w:val="single" w:sz="4" w:space="0" w:color="auto"/>
              <w:bottom w:val="single" w:sz="4" w:space="0" w:color="auto"/>
              <w:right w:val="single" w:sz="4" w:space="0" w:color="auto"/>
            </w:tcBorders>
          </w:tcPr>
          <w:p w14:paraId="5E683C8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62095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E82000" w14:textId="5B0B8E6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2088F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6633A4A7" w14:textId="77777777" w:rsidR="0061570C" w:rsidRDefault="0061570C" w:rsidP="00643972">
            <w:pPr>
              <w:pStyle w:val="TAL"/>
              <w:jc w:val="center"/>
              <w:rPr>
                <w:lang w:eastAsia="zh-CN"/>
              </w:rPr>
            </w:pPr>
            <w:r>
              <w:t>Y</w:t>
            </w:r>
          </w:p>
        </w:tc>
      </w:tr>
      <w:tr w:rsidR="000F086C" w:rsidRPr="00AB5FED" w14:paraId="193DD2B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6BDDC2" w14:textId="77777777" w:rsidR="0061570C" w:rsidRPr="004A6C48" w:rsidRDefault="0061570C"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6C2738C3" w14:textId="77777777" w:rsidR="0061570C" w:rsidRDefault="0061570C" w:rsidP="00643972">
            <w:pPr>
              <w:pStyle w:val="TAL"/>
            </w:pPr>
            <w:r>
              <w:t>Authorised to take over a functional alias from another MCPTT user</w:t>
            </w:r>
          </w:p>
        </w:tc>
        <w:tc>
          <w:tcPr>
            <w:tcW w:w="992" w:type="dxa"/>
            <w:tcBorders>
              <w:top w:val="single" w:sz="4" w:space="0" w:color="auto"/>
              <w:left w:val="single" w:sz="4" w:space="0" w:color="auto"/>
              <w:bottom w:val="single" w:sz="4" w:space="0" w:color="auto"/>
              <w:right w:val="single" w:sz="4" w:space="0" w:color="auto"/>
            </w:tcBorders>
          </w:tcPr>
          <w:p w14:paraId="37B9702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840A3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103D71" w14:textId="7D0D09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11F782"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4E511FCD" w14:textId="77777777" w:rsidR="0061570C" w:rsidRDefault="0061570C" w:rsidP="00643972">
            <w:pPr>
              <w:pStyle w:val="TAL"/>
              <w:jc w:val="center"/>
              <w:rPr>
                <w:lang w:eastAsia="zh-CN"/>
              </w:rPr>
            </w:pPr>
            <w:r>
              <w:t>Y</w:t>
            </w:r>
          </w:p>
        </w:tc>
      </w:tr>
      <w:tr w:rsidR="000F086C" w:rsidRPr="00AB5FED" w14:paraId="463FB79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3C89442" w14:textId="77777777" w:rsidR="0061570C" w:rsidRPr="004A6C48"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0EC9E83" w14:textId="77777777" w:rsidR="0061570C" w:rsidRDefault="0061570C" w:rsidP="00643972">
            <w:pPr>
              <w:pStyle w:val="TAL"/>
            </w:pPr>
            <w:r>
              <w:t>List of functional alias(es) of the MCPTT user</w:t>
            </w:r>
          </w:p>
        </w:tc>
        <w:tc>
          <w:tcPr>
            <w:tcW w:w="992" w:type="dxa"/>
            <w:tcBorders>
              <w:top w:val="single" w:sz="4" w:space="0" w:color="auto"/>
              <w:left w:val="single" w:sz="4" w:space="0" w:color="auto"/>
              <w:bottom w:val="single" w:sz="4" w:space="0" w:color="auto"/>
              <w:right w:val="single" w:sz="4" w:space="0" w:color="auto"/>
            </w:tcBorders>
          </w:tcPr>
          <w:p w14:paraId="4089EF3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B6402E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AAF2EA" w14:textId="62DAB52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35BDFE" w14:textId="77777777" w:rsidR="0061570C" w:rsidRDefault="0061570C" w:rsidP="00643972">
            <w:pPr>
              <w:pStyle w:val="TAL"/>
              <w:jc w:val="center"/>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3C6A1F4" w14:textId="77777777" w:rsidR="0061570C" w:rsidRDefault="0061570C" w:rsidP="00643972">
            <w:pPr>
              <w:pStyle w:val="TAL"/>
              <w:jc w:val="center"/>
              <w:rPr>
                <w:lang w:eastAsia="zh-CN"/>
              </w:rPr>
            </w:pPr>
          </w:p>
        </w:tc>
      </w:tr>
      <w:tr w:rsidR="000F086C" w:rsidRPr="00AB5FED" w14:paraId="69FC7DA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5735DFF" w14:textId="77777777" w:rsidR="0061570C" w:rsidRPr="004A6C48" w:rsidRDefault="0061570C"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05E9CB51"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7529A76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9E87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A093254" w14:textId="46D0A6D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DDC94A9" w14:textId="77777777" w:rsidR="0061570C" w:rsidRDefault="0061570C"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023FF090" w14:textId="77777777" w:rsidR="0061570C" w:rsidRDefault="0061570C" w:rsidP="00643972">
            <w:pPr>
              <w:pStyle w:val="TAL"/>
              <w:jc w:val="center"/>
              <w:rPr>
                <w:lang w:eastAsia="zh-CN"/>
              </w:rPr>
            </w:pPr>
            <w:r>
              <w:t>Y</w:t>
            </w:r>
          </w:p>
        </w:tc>
      </w:tr>
      <w:tr w:rsidR="000F086C" w:rsidRPr="00AB5FED" w14:paraId="6506434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66C87F9" w14:textId="77777777" w:rsidR="0061570C" w:rsidRDefault="0061570C" w:rsidP="00643972">
            <w:pPr>
              <w:pStyle w:val="TAL"/>
            </w:pPr>
            <w:r>
              <w:t xml:space="preserve">[R-5.4.2-007a] of 3GPP TS 22.280 [17] </w:t>
            </w:r>
          </w:p>
        </w:tc>
        <w:tc>
          <w:tcPr>
            <w:tcW w:w="2552" w:type="dxa"/>
            <w:tcBorders>
              <w:top w:val="single" w:sz="4" w:space="0" w:color="auto"/>
              <w:left w:val="single" w:sz="4" w:space="0" w:color="auto"/>
              <w:bottom w:val="single" w:sz="4" w:space="0" w:color="auto"/>
              <w:right w:val="single" w:sz="4" w:space="0" w:color="auto"/>
            </w:tcBorders>
          </w:tcPr>
          <w:p w14:paraId="5CA916F3" w14:textId="77777777" w:rsidR="0061570C" w:rsidRDefault="0061570C" w:rsidP="00643972">
            <w:pPr>
              <w:pStyle w:val="TAL"/>
            </w:pPr>
            <w:r>
              <w:t>&gt;&gt; Maximum number of parallel emergency group calls</w:t>
            </w:r>
          </w:p>
        </w:tc>
        <w:tc>
          <w:tcPr>
            <w:tcW w:w="992" w:type="dxa"/>
            <w:tcBorders>
              <w:top w:val="single" w:sz="4" w:space="0" w:color="auto"/>
              <w:left w:val="single" w:sz="4" w:space="0" w:color="auto"/>
              <w:bottom w:val="single" w:sz="4" w:space="0" w:color="auto"/>
              <w:right w:val="single" w:sz="4" w:space="0" w:color="auto"/>
            </w:tcBorders>
          </w:tcPr>
          <w:p w14:paraId="5DE24AA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97E451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56FBD4" w14:textId="55B41B0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D07C3F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5AD4D" w14:textId="77777777" w:rsidR="0061570C" w:rsidRDefault="0061570C" w:rsidP="00643972">
            <w:pPr>
              <w:pStyle w:val="TAL"/>
              <w:jc w:val="center"/>
            </w:pPr>
            <w:r>
              <w:t>Y</w:t>
            </w:r>
          </w:p>
        </w:tc>
      </w:tr>
      <w:tr w:rsidR="000F086C" w:rsidRPr="00AB5FED" w14:paraId="7F7B71E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C4EFE1D" w14:textId="77777777" w:rsidR="0061570C" w:rsidRDefault="0061570C" w:rsidP="00643972">
            <w:pPr>
              <w:pStyle w:val="TAL"/>
            </w:pPr>
            <w:r>
              <w:t>[R-5.9a-018] of 3GPP TS 22.280 [17]</w:t>
            </w:r>
          </w:p>
        </w:tc>
        <w:tc>
          <w:tcPr>
            <w:tcW w:w="2552" w:type="dxa"/>
            <w:tcBorders>
              <w:top w:val="single" w:sz="4" w:space="0" w:color="auto"/>
              <w:left w:val="single" w:sz="4" w:space="0" w:color="auto"/>
              <w:bottom w:val="single" w:sz="4" w:space="0" w:color="auto"/>
              <w:right w:val="single" w:sz="4" w:space="0" w:color="auto"/>
            </w:tcBorders>
          </w:tcPr>
          <w:p w14:paraId="3D776EC9" w14:textId="421954A6" w:rsidR="0061570C" w:rsidRDefault="0061570C" w:rsidP="00643972">
            <w:pPr>
              <w:pStyle w:val="TAL"/>
            </w:pPr>
            <w:r>
              <w:t>&gt;&gt; Criteria for automatic 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29E1DD1A"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CAB1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EBFE3E" w14:textId="7C2D8A3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857B8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BE085D7" w14:textId="77777777" w:rsidR="0061570C" w:rsidRDefault="0061570C" w:rsidP="00643972">
            <w:pPr>
              <w:pStyle w:val="TAL"/>
              <w:jc w:val="center"/>
            </w:pPr>
            <w:r>
              <w:t>Y</w:t>
            </w:r>
          </w:p>
        </w:tc>
      </w:tr>
      <w:tr w:rsidR="000F086C" w:rsidRPr="00AB5FED" w14:paraId="21DA6DC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DCE95B9" w14:textId="77777777" w:rsidR="0061570C" w:rsidRDefault="0061570C" w:rsidP="00643972">
            <w:pPr>
              <w:pStyle w:val="TAL"/>
            </w:pPr>
            <w:r>
              <w:t xml:space="preserve">[R-5.9a-017], </w:t>
            </w:r>
          </w:p>
          <w:p w14:paraId="3952A12A" w14:textId="77777777" w:rsidR="0061570C" w:rsidRDefault="0061570C" w:rsidP="00643972">
            <w:pPr>
              <w:pStyle w:val="TAL"/>
            </w:pPr>
            <w:r>
              <w:t xml:space="preserve">[R-5.9a-018] of </w:t>
            </w:r>
          </w:p>
          <w:p w14:paraId="31FDA29F" w14:textId="77777777" w:rsidR="0061570C" w:rsidRDefault="0061570C" w:rsidP="00643972">
            <w:pPr>
              <w:pStyle w:val="TAL"/>
            </w:pPr>
            <w:r>
              <w:t>3GPP TS 22.280 [17]</w:t>
            </w:r>
          </w:p>
        </w:tc>
        <w:tc>
          <w:tcPr>
            <w:tcW w:w="2552" w:type="dxa"/>
            <w:tcBorders>
              <w:top w:val="single" w:sz="4" w:space="0" w:color="auto"/>
              <w:left w:val="single" w:sz="4" w:space="0" w:color="auto"/>
              <w:bottom w:val="single" w:sz="4" w:space="0" w:color="auto"/>
              <w:right w:val="single" w:sz="4" w:space="0" w:color="auto"/>
            </w:tcBorders>
          </w:tcPr>
          <w:p w14:paraId="6A5489D9" w14:textId="090B486B" w:rsidR="0061570C" w:rsidRDefault="0061570C" w:rsidP="00643972">
            <w:pPr>
              <w:pStyle w:val="TAL"/>
            </w:pPr>
            <w:r>
              <w:t>&gt;&gt; Criteria for automatic de-activation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48392CBD"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1A40476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761F82" w14:textId="38DD3B7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2A397B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8FF367E" w14:textId="77777777" w:rsidR="0061570C" w:rsidRDefault="0061570C" w:rsidP="00643972">
            <w:pPr>
              <w:pStyle w:val="TAL"/>
              <w:jc w:val="center"/>
            </w:pPr>
            <w:r>
              <w:t>Y</w:t>
            </w:r>
          </w:p>
        </w:tc>
      </w:tr>
      <w:tr w:rsidR="000F086C" w:rsidRPr="00AB5FED" w14:paraId="58C5FEC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3B1EAEB" w14:textId="77777777" w:rsidR="0061570C" w:rsidRDefault="0061570C" w:rsidP="00643972">
            <w:pPr>
              <w:pStyle w:val="TAL"/>
            </w:pPr>
            <w:r w:rsidRPr="00B07A13">
              <w:t>[R-5.9a-019] of 3GPP TS 22.280 [</w:t>
            </w:r>
            <w:r>
              <w:t>17</w:t>
            </w:r>
            <w:r w:rsidRPr="00B07A13">
              <w:t>]</w:t>
            </w:r>
          </w:p>
        </w:tc>
        <w:tc>
          <w:tcPr>
            <w:tcW w:w="2552" w:type="dxa"/>
            <w:tcBorders>
              <w:top w:val="single" w:sz="4" w:space="0" w:color="auto"/>
              <w:left w:val="single" w:sz="4" w:space="0" w:color="auto"/>
              <w:bottom w:val="single" w:sz="4" w:space="0" w:color="auto"/>
              <w:right w:val="single" w:sz="4" w:space="0" w:color="auto"/>
            </w:tcBorders>
          </w:tcPr>
          <w:p w14:paraId="6B8E16BB" w14:textId="77777777" w:rsidR="0061570C" w:rsidRDefault="0061570C" w:rsidP="00643972">
            <w:pPr>
              <w:pStyle w:val="TAL"/>
            </w:pPr>
            <w:r>
              <w:t>&gt;&gt; Location criteria for activation</w:t>
            </w:r>
          </w:p>
        </w:tc>
        <w:tc>
          <w:tcPr>
            <w:tcW w:w="992" w:type="dxa"/>
            <w:tcBorders>
              <w:top w:val="single" w:sz="4" w:space="0" w:color="auto"/>
              <w:left w:val="single" w:sz="4" w:space="0" w:color="auto"/>
              <w:bottom w:val="single" w:sz="4" w:space="0" w:color="auto"/>
              <w:right w:val="single" w:sz="4" w:space="0" w:color="auto"/>
            </w:tcBorders>
          </w:tcPr>
          <w:p w14:paraId="450AEA3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76DC1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EC7F135" w14:textId="2EFF690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7D650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9AAC04" w14:textId="77777777" w:rsidR="0061570C" w:rsidRDefault="0061570C" w:rsidP="00643972">
            <w:pPr>
              <w:pStyle w:val="TAL"/>
              <w:jc w:val="center"/>
            </w:pPr>
            <w:r>
              <w:t>Y</w:t>
            </w:r>
          </w:p>
        </w:tc>
      </w:tr>
      <w:tr w:rsidR="000F086C" w:rsidRPr="00AB5FED" w14:paraId="1131C6A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ECCE726" w14:textId="77777777" w:rsidR="0061570C" w:rsidRDefault="0061570C" w:rsidP="00643972">
            <w:pPr>
              <w:pStyle w:val="TAL"/>
            </w:pPr>
            <w:r>
              <w:t>[R-5.9a-019] of 3GPP TS 22.280 [17]</w:t>
            </w:r>
          </w:p>
        </w:tc>
        <w:tc>
          <w:tcPr>
            <w:tcW w:w="2552" w:type="dxa"/>
            <w:tcBorders>
              <w:top w:val="single" w:sz="4" w:space="0" w:color="auto"/>
              <w:left w:val="single" w:sz="4" w:space="0" w:color="auto"/>
              <w:bottom w:val="single" w:sz="4" w:space="0" w:color="auto"/>
              <w:right w:val="single" w:sz="4" w:space="0" w:color="auto"/>
            </w:tcBorders>
          </w:tcPr>
          <w:p w14:paraId="55CC6D20" w14:textId="77777777" w:rsidR="0061570C" w:rsidRDefault="0061570C" w:rsidP="00643972">
            <w:pPr>
              <w:pStyle w:val="TAL"/>
            </w:pPr>
            <w:r>
              <w:t>&gt;&gt; Location criteria for de-activation</w:t>
            </w:r>
          </w:p>
        </w:tc>
        <w:tc>
          <w:tcPr>
            <w:tcW w:w="992" w:type="dxa"/>
            <w:tcBorders>
              <w:top w:val="single" w:sz="4" w:space="0" w:color="auto"/>
              <w:left w:val="single" w:sz="4" w:space="0" w:color="auto"/>
              <w:bottom w:val="single" w:sz="4" w:space="0" w:color="auto"/>
              <w:right w:val="single" w:sz="4" w:space="0" w:color="auto"/>
            </w:tcBorders>
          </w:tcPr>
          <w:p w14:paraId="1E835A0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B3F519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21FD50" w14:textId="68980687"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2FFAB1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552B68B" w14:textId="77777777" w:rsidR="0061570C" w:rsidRDefault="0061570C" w:rsidP="00643972">
            <w:pPr>
              <w:pStyle w:val="TAL"/>
              <w:jc w:val="center"/>
            </w:pPr>
            <w:r>
              <w:t>Y</w:t>
            </w:r>
          </w:p>
        </w:tc>
      </w:tr>
      <w:tr w:rsidR="000F086C" w:rsidRPr="00AB5FED" w14:paraId="496D2FC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D9E5ABE"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F0C0AB4" w14:textId="77777777" w:rsidR="0061570C" w:rsidRDefault="0061570C" w:rsidP="00643972">
            <w:pPr>
              <w:pStyle w:val="TAL"/>
            </w:pPr>
            <w:r>
              <w:t>&gt;&gt; Manual de-activation is not allowed if the location criteria are met</w:t>
            </w:r>
          </w:p>
        </w:tc>
        <w:tc>
          <w:tcPr>
            <w:tcW w:w="992" w:type="dxa"/>
            <w:tcBorders>
              <w:top w:val="single" w:sz="4" w:space="0" w:color="auto"/>
              <w:left w:val="single" w:sz="4" w:space="0" w:color="auto"/>
              <w:bottom w:val="single" w:sz="4" w:space="0" w:color="auto"/>
              <w:right w:val="single" w:sz="4" w:space="0" w:color="auto"/>
            </w:tcBorders>
          </w:tcPr>
          <w:p w14:paraId="0C0399E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67FCE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132CADF" w14:textId="3729106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D6BB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63AD0E7" w14:textId="77777777" w:rsidR="0061570C" w:rsidRDefault="0061570C" w:rsidP="00643972">
            <w:pPr>
              <w:pStyle w:val="TAL"/>
              <w:jc w:val="center"/>
            </w:pPr>
            <w:r>
              <w:t>Y</w:t>
            </w:r>
          </w:p>
        </w:tc>
      </w:tr>
      <w:tr w:rsidR="000F086C" w:rsidRPr="00AB5FED" w14:paraId="3B4D488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CCFDA0F" w14:textId="77777777" w:rsidR="0061570C" w:rsidRDefault="0061570C" w:rsidP="00643972">
            <w:pPr>
              <w:pStyle w:val="TAL"/>
            </w:pPr>
            <w:r w:rsidRPr="005D5EE7">
              <w:t>[R-5.9a-020] of 3GPP TS 22.280 [17]</w:t>
            </w:r>
          </w:p>
        </w:tc>
        <w:tc>
          <w:tcPr>
            <w:tcW w:w="2552" w:type="dxa"/>
            <w:tcBorders>
              <w:top w:val="single" w:sz="4" w:space="0" w:color="auto"/>
              <w:left w:val="single" w:sz="4" w:space="0" w:color="auto"/>
              <w:bottom w:val="single" w:sz="4" w:space="0" w:color="auto"/>
              <w:right w:val="single" w:sz="4" w:space="0" w:color="auto"/>
            </w:tcBorders>
          </w:tcPr>
          <w:p w14:paraId="4CED64B0" w14:textId="77777777" w:rsidR="0061570C" w:rsidRDefault="0061570C"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4A3C9B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47BB8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3444A8" w14:textId="595D81C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A3A8C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F5E9C" w14:textId="77777777" w:rsidR="0061570C" w:rsidRDefault="0061570C" w:rsidP="00643972">
            <w:pPr>
              <w:pStyle w:val="TAL"/>
              <w:jc w:val="center"/>
            </w:pPr>
          </w:p>
        </w:tc>
      </w:tr>
      <w:tr w:rsidR="000F086C" w:rsidRPr="00AB5FED" w14:paraId="046EB6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E47CA6"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E8EADB8"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02AB3547"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5EA54EBD"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D279891" w14:textId="21F211E5"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7314E038"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02EACAB2" w14:textId="77777777" w:rsidR="0061570C" w:rsidRDefault="0061570C" w:rsidP="00643972">
            <w:pPr>
              <w:pStyle w:val="TAL"/>
              <w:jc w:val="center"/>
            </w:pPr>
            <w:r w:rsidRPr="005D5EE7">
              <w:t>Y</w:t>
            </w:r>
          </w:p>
        </w:tc>
      </w:tr>
      <w:tr w:rsidR="000F086C" w:rsidRPr="00AB5FED" w14:paraId="03C72F8E"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64905B4"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A6CA3D8" w14:textId="77777777" w:rsidR="0061570C" w:rsidRDefault="0061570C" w:rsidP="00643972">
            <w:pPr>
              <w:pStyle w:val="TAL"/>
            </w:pPr>
            <w:r w:rsidRPr="005D5EE7">
              <w:t>&gt;&gt; List of functional aliases</w:t>
            </w:r>
            <w:r>
              <w:t xml:space="preserve"> which can be called</w:t>
            </w:r>
          </w:p>
        </w:tc>
        <w:tc>
          <w:tcPr>
            <w:tcW w:w="992" w:type="dxa"/>
            <w:tcBorders>
              <w:top w:val="single" w:sz="4" w:space="0" w:color="auto"/>
              <w:left w:val="single" w:sz="4" w:space="0" w:color="auto"/>
              <w:bottom w:val="single" w:sz="4" w:space="0" w:color="auto"/>
              <w:right w:val="single" w:sz="4" w:space="0" w:color="auto"/>
            </w:tcBorders>
          </w:tcPr>
          <w:p w14:paraId="14D681C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8148B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43D8B75" w14:textId="06CA8C9E"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81BCB0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48252D" w14:textId="77777777" w:rsidR="0061570C" w:rsidRDefault="0061570C" w:rsidP="00643972">
            <w:pPr>
              <w:pStyle w:val="TAL"/>
              <w:jc w:val="center"/>
            </w:pPr>
          </w:p>
        </w:tc>
      </w:tr>
      <w:tr w:rsidR="000F086C" w:rsidRPr="00AB5FED" w14:paraId="7788572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B7805F9"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689DB74"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41B4BB3F"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7AD41378"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802C03" w14:textId="31CF5A9D"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49255DE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39907FEC" w14:textId="77777777" w:rsidR="0061570C" w:rsidRDefault="0061570C" w:rsidP="00643972">
            <w:pPr>
              <w:pStyle w:val="TAL"/>
              <w:jc w:val="center"/>
            </w:pPr>
            <w:r w:rsidRPr="005D5EE7">
              <w:t>Y</w:t>
            </w:r>
          </w:p>
        </w:tc>
      </w:tr>
      <w:tr w:rsidR="000F086C" w:rsidRPr="00AB5FED" w14:paraId="1A5A866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4835106" w14:textId="77777777" w:rsidR="0061570C" w:rsidRDefault="0061570C" w:rsidP="00643972">
            <w:pPr>
              <w:pStyle w:val="TAL"/>
            </w:pPr>
            <w:r w:rsidRPr="005D5EE7">
              <w:t>[R-5.9a-021] of 3GPP TS 22.280 [17]</w:t>
            </w:r>
          </w:p>
        </w:tc>
        <w:tc>
          <w:tcPr>
            <w:tcW w:w="2552" w:type="dxa"/>
            <w:tcBorders>
              <w:top w:val="single" w:sz="4" w:space="0" w:color="auto"/>
              <w:left w:val="single" w:sz="4" w:space="0" w:color="auto"/>
              <w:bottom w:val="single" w:sz="4" w:space="0" w:color="auto"/>
              <w:right w:val="single" w:sz="4" w:space="0" w:color="auto"/>
            </w:tcBorders>
          </w:tcPr>
          <w:p w14:paraId="7CC82A51" w14:textId="77777777" w:rsidR="0061570C" w:rsidRDefault="0061570C"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260C6F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9A0E0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10B2E3" w14:textId="34FBEC03"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09AB7D2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EC9D48" w14:textId="77777777" w:rsidR="0061570C" w:rsidRDefault="0061570C" w:rsidP="00643972">
            <w:pPr>
              <w:pStyle w:val="TAL"/>
              <w:jc w:val="center"/>
            </w:pPr>
          </w:p>
        </w:tc>
      </w:tr>
      <w:tr w:rsidR="000F086C" w:rsidRPr="00AB5FED" w14:paraId="54BA2FE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DE326EA"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E589E66" w14:textId="77777777" w:rsidR="0061570C" w:rsidRDefault="0061570C"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18C17C29"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18A3664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4E0D9" w14:textId="1418DB57"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08F2C844"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64F98D9A" w14:textId="77777777" w:rsidR="0061570C" w:rsidRDefault="0061570C" w:rsidP="00643972">
            <w:pPr>
              <w:pStyle w:val="TAL"/>
              <w:jc w:val="center"/>
            </w:pPr>
            <w:r w:rsidRPr="005D5EE7">
              <w:t>Y</w:t>
            </w:r>
          </w:p>
        </w:tc>
      </w:tr>
      <w:tr w:rsidR="000F086C" w:rsidRPr="00AB5FED" w14:paraId="1A25CB84"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5CD6EEB"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524DC5A" w14:textId="77777777" w:rsidR="0061570C" w:rsidRDefault="0061570C" w:rsidP="00643972">
            <w:pPr>
              <w:pStyle w:val="TAL"/>
            </w:pPr>
            <w:r w:rsidRPr="005D5EE7">
              <w:t>&gt;&gt; List of functional aliases</w:t>
            </w:r>
            <w:r>
              <w:t xml:space="preserve"> from which calls can be received</w:t>
            </w:r>
          </w:p>
        </w:tc>
        <w:tc>
          <w:tcPr>
            <w:tcW w:w="992" w:type="dxa"/>
            <w:tcBorders>
              <w:top w:val="single" w:sz="4" w:space="0" w:color="auto"/>
              <w:left w:val="single" w:sz="4" w:space="0" w:color="auto"/>
              <w:bottom w:val="single" w:sz="4" w:space="0" w:color="auto"/>
              <w:right w:val="single" w:sz="4" w:space="0" w:color="auto"/>
            </w:tcBorders>
          </w:tcPr>
          <w:p w14:paraId="62263E4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E26901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2F7ACF" w14:textId="4F98A609"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8875BA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D4B4B8" w14:textId="77777777" w:rsidR="0061570C" w:rsidRDefault="0061570C" w:rsidP="00643972">
            <w:pPr>
              <w:pStyle w:val="TAL"/>
              <w:jc w:val="center"/>
            </w:pPr>
          </w:p>
        </w:tc>
      </w:tr>
      <w:tr w:rsidR="000F086C" w:rsidRPr="00AB5FED" w14:paraId="4DB6B11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6FD442C"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D2D0ED2" w14:textId="77777777" w:rsidR="0061570C" w:rsidRDefault="0061570C"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349E6907" w14:textId="77777777" w:rsidR="0061570C" w:rsidRDefault="0061570C"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064851FF" w14:textId="77777777" w:rsidR="0061570C" w:rsidRPr="005D5EE7"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C300A1C" w14:textId="1872C6FB" w:rsidR="0061570C" w:rsidRDefault="0061570C"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1A00A279" w14:textId="77777777" w:rsidR="0061570C" w:rsidRDefault="0061570C"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2565CEAE" w14:textId="77777777" w:rsidR="0061570C" w:rsidRDefault="0061570C" w:rsidP="00643972">
            <w:pPr>
              <w:pStyle w:val="TAL"/>
              <w:jc w:val="center"/>
            </w:pPr>
            <w:r w:rsidRPr="005D5EE7">
              <w:t>Y</w:t>
            </w:r>
          </w:p>
        </w:tc>
      </w:tr>
      <w:tr w:rsidR="000F086C" w:rsidRPr="00AB5FED" w14:paraId="5667FAC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B3BA6E" w14:textId="77777777" w:rsidR="0061570C" w:rsidRDefault="0061570C" w:rsidP="00643972">
            <w:pPr>
              <w:rPr>
                <w:rFonts w:ascii="Arial" w:hAnsi="Arial"/>
                <w:sz w:val="18"/>
              </w:rPr>
            </w:pPr>
            <w:r>
              <w:rPr>
                <w:rFonts w:ascii="Arial" w:hAnsi="Arial"/>
                <w:sz w:val="18"/>
              </w:rPr>
              <w:t>[R-6.7.3-007a] of 3GPP TS 22.280 [17]</w:t>
            </w:r>
          </w:p>
          <w:p w14:paraId="2E040553"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B4D0243" w14:textId="77777777" w:rsidR="0061570C" w:rsidRDefault="0061570C" w:rsidP="00643972">
            <w:pPr>
              <w:pStyle w:val="TAL"/>
            </w:pPr>
            <w:r>
              <w:t>List of user(s) from which private calls can be received</w:t>
            </w:r>
          </w:p>
        </w:tc>
        <w:tc>
          <w:tcPr>
            <w:tcW w:w="992" w:type="dxa"/>
            <w:tcBorders>
              <w:top w:val="single" w:sz="4" w:space="0" w:color="auto"/>
              <w:left w:val="single" w:sz="4" w:space="0" w:color="auto"/>
              <w:bottom w:val="single" w:sz="4" w:space="0" w:color="auto"/>
              <w:right w:val="single" w:sz="4" w:space="0" w:color="auto"/>
            </w:tcBorders>
          </w:tcPr>
          <w:p w14:paraId="045CBEA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DE3C5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509C462" w14:textId="1F7E49B4"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2BFCFA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8DEA72" w14:textId="77777777" w:rsidR="0061570C" w:rsidRDefault="0061570C" w:rsidP="00643972">
            <w:pPr>
              <w:pStyle w:val="TAL"/>
              <w:jc w:val="center"/>
            </w:pPr>
          </w:p>
        </w:tc>
      </w:tr>
      <w:tr w:rsidR="000F086C" w:rsidRPr="00AB5FED" w14:paraId="4A30CFF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E0C2BDC"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3FB7E05"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421E839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23E82E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AC43A1" w14:textId="4ABE5137"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6AB3B4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0EBB36" w14:textId="77777777" w:rsidR="0061570C" w:rsidRDefault="0061570C" w:rsidP="00643972">
            <w:pPr>
              <w:pStyle w:val="TAL"/>
              <w:jc w:val="center"/>
            </w:pPr>
            <w:r>
              <w:t>Y</w:t>
            </w:r>
          </w:p>
        </w:tc>
      </w:tr>
      <w:tr w:rsidR="000F086C" w:rsidRPr="00AB5FED" w14:paraId="7B43D6B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DA756A0" w14:textId="77777777" w:rsidR="0061570C" w:rsidRDefault="0061570C" w:rsidP="00643972">
            <w:pPr>
              <w:pStyle w:val="TAL"/>
            </w:pPr>
            <w:r>
              <w:t>3GPP TS 33.180 [19]</w:t>
            </w:r>
          </w:p>
        </w:tc>
        <w:tc>
          <w:tcPr>
            <w:tcW w:w="2552" w:type="dxa"/>
            <w:tcBorders>
              <w:top w:val="single" w:sz="4" w:space="0" w:color="auto"/>
              <w:left w:val="single" w:sz="4" w:space="0" w:color="auto"/>
              <w:bottom w:val="single" w:sz="4" w:space="0" w:color="auto"/>
              <w:right w:val="single" w:sz="4" w:space="0" w:color="auto"/>
            </w:tcBorders>
          </w:tcPr>
          <w:p w14:paraId="27B329CB" w14:textId="77777777" w:rsidR="0061570C" w:rsidRDefault="0061570C" w:rsidP="00643972">
            <w:pPr>
              <w:pStyle w:val="TAL"/>
            </w:pPr>
            <w:r>
              <w:t>&gt; KMSUri for security domain of MCPTT ID</w:t>
            </w:r>
          </w:p>
        </w:tc>
        <w:tc>
          <w:tcPr>
            <w:tcW w:w="992" w:type="dxa"/>
            <w:tcBorders>
              <w:top w:val="single" w:sz="4" w:space="0" w:color="auto"/>
              <w:left w:val="single" w:sz="4" w:space="0" w:color="auto"/>
              <w:bottom w:val="single" w:sz="4" w:space="0" w:color="auto"/>
              <w:right w:val="single" w:sz="4" w:space="0" w:color="auto"/>
            </w:tcBorders>
          </w:tcPr>
          <w:p w14:paraId="1F57194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811E9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18C09" w14:textId="332F8153"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E162D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EBE1D7" w14:textId="77777777" w:rsidR="0061570C" w:rsidRDefault="0061570C" w:rsidP="00643972">
            <w:pPr>
              <w:pStyle w:val="TAL"/>
              <w:jc w:val="center"/>
            </w:pPr>
            <w:r>
              <w:t>Y</w:t>
            </w:r>
          </w:p>
        </w:tc>
      </w:tr>
      <w:tr w:rsidR="000F086C" w:rsidRPr="00AB5FED" w14:paraId="10B5463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91DE22" w14:textId="77777777" w:rsidR="0061570C" w:rsidRDefault="0061570C" w:rsidP="00643972">
            <w:pPr>
              <w:pStyle w:val="TAL"/>
            </w:pPr>
            <w:r>
              <w:t>[R-6.7.4-004] of 3GPP TS 22.280 [17]</w:t>
            </w:r>
          </w:p>
        </w:tc>
        <w:tc>
          <w:tcPr>
            <w:tcW w:w="2552" w:type="dxa"/>
            <w:tcBorders>
              <w:top w:val="single" w:sz="4" w:space="0" w:color="auto"/>
              <w:left w:val="single" w:sz="4" w:space="0" w:color="auto"/>
              <w:bottom w:val="single" w:sz="4" w:space="0" w:color="auto"/>
              <w:right w:val="single" w:sz="4" w:space="0" w:color="auto"/>
            </w:tcBorders>
          </w:tcPr>
          <w:p w14:paraId="1B03B7AA" w14:textId="77777777" w:rsidR="0061570C" w:rsidRDefault="0061570C" w:rsidP="00643972">
            <w:pPr>
              <w:pStyle w:val="TAL"/>
            </w:pPr>
            <w:r>
              <w:t>&gt; Presentation priority relative to other users and groups</w:t>
            </w:r>
          </w:p>
        </w:tc>
        <w:tc>
          <w:tcPr>
            <w:tcW w:w="992" w:type="dxa"/>
            <w:tcBorders>
              <w:top w:val="single" w:sz="4" w:space="0" w:color="auto"/>
              <w:left w:val="single" w:sz="4" w:space="0" w:color="auto"/>
              <w:bottom w:val="single" w:sz="4" w:space="0" w:color="auto"/>
              <w:right w:val="single" w:sz="4" w:space="0" w:color="auto"/>
            </w:tcBorders>
          </w:tcPr>
          <w:p w14:paraId="78A9AB3A"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72BD4D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1AD24C" w14:textId="347FD5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0027BC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52ACA0" w14:textId="77777777" w:rsidR="0061570C" w:rsidRDefault="0061570C" w:rsidP="00643972">
            <w:pPr>
              <w:pStyle w:val="TAL"/>
              <w:jc w:val="center"/>
            </w:pPr>
            <w:r>
              <w:t>Y</w:t>
            </w:r>
          </w:p>
        </w:tc>
      </w:tr>
      <w:tr w:rsidR="000F086C" w:rsidRPr="00AB5FED" w14:paraId="190725A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553D938"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CC0EB05" w14:textId="77777777" w:rsidR="0061570C" w:rsidRDefault="0061570C" w:rsidP="00643972">
            <w:pPr>
              <w:pStyle w:val="TAL"/>
            </w:pPr>
            <w:r>
              <w:t>Authorised to receive private calls from any other MCPTT ID (see NOTE 8)</w:t>
            </w:r>
          </w:p>
        </w:tc>
        <w:tc>
          <w:tcPr>
            <w:tcW w:w="992" w:type="dxa"/>
            <w:tcBorders>
              <w:top w:val="single" w:sz="4" w:space="0" w:color="auto"/>
              <w:left w:val="single" w:sz="4" w:space="0" w:color="auto"/>
              <w:bottom w:val="single" w:sz="4" w:space="0" w:color="auto"/>
              <w:right w:val="single" w:sz="4" w:space="0" w:color="auto"/>
            </w:tcBorders>
          </w:tcPr>
          <w:p w14:paraId="20050911"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5B4AF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99A61" w14:textId="5791544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E466D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49F349" w14:textId="77777777" w:rsidR="0061570C" w:rsidRDefault="0061570C" w:rsidP="00643972">
            <w:pPr>
              <w:pStyle w:val="TAL"/>
              <w:jc w:val="center"/>
            </w:pPr>
            <w:r>
              <w:t>Y</w:t>
            </w:r>
          </w:p>
        </w:tc>
      </w:tr>
      <w:tr w:rsidR="000F086C" w:rsidRPr="00AB5FED" w14:paraId="6BA46C4A"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23CC532" w14:textId="77777777" w:rsidR="0061570C" w:rsidRDefault="0061570C"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3065F238" w14:textId="77777777" w:rsidR="0061570C" w:rsidRDefault="0061570C" w:rsidP="00643972">
            <w:pPr>
              <w:pStyle w:val="TAL"/>
            </w:pPr>
            <w:r>
              <w:t>List of partner MCPTT systems in which this profile is valid for use during migration</w:t>
            </w:r>
          </w:p>
        </w:tc>
        <w:tc>
          <w:tcPr>
            <w:tcW w:w="992" w:type="dxa"/>
            <w:tcBorders>
              <w:top w:val="single" w:sz="4" w:space="0" w:color="auto"/>
              <w:left w:val="single" w:sz="4" w:space="0" w:color="auto"/>
              <w:bottom w:val="single" w:sz="4" w:space="0" w:color="auto"/>
              <w:right w:val="single" w:sz="4" w:space="0" w:color="auto"/>
            </w:tcBorders>
          </w:tcPr>
          <w:p w14:paraId="520A2D2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A2621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21C35" w14:textId="325896E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3B1199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2E69FB" w14:textId="77777777" w:rsidR="0061570C" w:rsidRDefault="0061570C" w:rsidP="00643972">
            <w:pPr>
              <w:pStyle w:val="TAL"/>
              <w:jc w:val="center"/>
            </w:pPr>
          </w:p>
        </w:tc>
      </w:tr>
      <w:tr w:rsidR="000F086C" w:rsidRPr="00AB5FED" w14:paraId="346CCB3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DDB563C" w14:textId="77777777" w:rsidR="0061570C" w:rsidRDefault="0061570C"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287FF50" w14:textId="77777777" w:rsidR="0061570C" w:rsidRDefault="0061570C" w:rsidP="00643972">
            <w:pPr>
              <w:pStyle w:val="TAL"/>
            </w:pPr>
            <w:r>
              <w:t>&gt; Identity of partner MCPTT system</w:t>
            </w:r>
          </w:p>
        </w:tc>
        <w:tc>
          <w:tcPr>
            <w:tcW w:w="992" w:type="dxa"/>
            <w:tcBorders>
              <w:top w:val="single" w:sz="4" w:space="0" w:color="auto"/>
              <w:left w:val="single" w:sz="4" w:space="0" w:color="auto"/>
              <w:bottom w:val="single" w:sz="4" w:space="0" w:color="auto"/>
              <w:right w:val="single" w:sz="4" w:space="0" w:color="auto"/>
            </w:tcBorders>
          </w:tcPr>
          <w:p w14:paraId="365A466D"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E6DA19"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04C9D70" w14:textId="6F9A6A2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640BA5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C3A521D" w14:textId="77777777" w:rsidR="0061570C" w:rsidRDefault="0061570C" w:rsidP="00643972">
            <w:pPr>
              <w:pStyle w:val="TAL"/>
              <w:jc w:val="center"/>
            </w:pPr>
            <w:r w:rsidRPr="00AB5FED">
              <w:rPr>
                <w:rFonts w:hint="eastAsia"/>
                <w:lang w:eastAsia="zh-CN"/>
              </w:rPr>
              <w:t>Y</w:t>
            </w:r>
          </w:p>
        </w:tc>
      </w:tr>
      <w:tr w:rsidR="000F086C" w:rsidRPr="00AB5FED" w14:paraId="009763B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CBD1562" w14:textId="77777777" w:rsidR="0061570C" w:rsidRDefault="0061570C" w:rsidP="00643972">
            <w:pPr>
              <w:pStyle w:val="TAL"/>
            </w:pPr>
            <w:r>
              <w:rPr>
                <w:szCs w:val="18"/>
              </w:rPr>
              <w:t xml:space="preserve">Subclause 10.1.1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CEA3BFA" w14:textId="310ACE13" w:rsidR="0061570C" w:rsidRDefault="0061570C" w:rsidP="00643972">
            <w:pPr>
              <w:pStyle w:val="TAL"/>
            </w:pPr>
            <w:r>
              <w:t>&gt; Access information for partner MCPTT system (see NOTE 4)</w:t>
            </w:r>
          </w:p>
        </w:tc>
        <w:tc>
          <w:tcPr>
            <w:tcW w:w="992" w:type="dxa"/>
            <w:tcBorders>
              <w:top w:val="single" w:sz="4" w:space="0" w:color="auto"/>
              <w:left w:val="single" w:sz="4" w:space="0" w:color="auto"/>
              <w:bottom w:val="single" w:sz="4" w:space="0" w:color="auto"/>
              <w:right w:val="single" w:sz="4" w:space="0" w:color="auto"/>
            </w:tcBorders>
          </w:tcPr>
          <w:p w14:paraId="110BA477"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3325F8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B11704" w14:textId="60499DAA"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CCA741"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39484D" w14:textId="77777777" w:rsidR="0061570C" w:rsidRDefault="0061570C" w:rsidP="00643972">
            <w:pPr>
              <w:pStyle w:val="TAL"/>
              <w:jc w:val="center"/>
            </w:pPr>
            <w:r w:rsidRPr="00AB5FED">
              <w:rPr>
                <w:rFonts w:hint="eastAsia"/>
                <w:lang w:eastAsia="zh-CN"/>
              </w:rPr>
              <w:t>Y</w:t>
            </w:r>
          </w:p>
        </w:tc>
      </w:tr>
      <w:tr w:rsidR="000F086C" w:rsidRPr="00AB5FED" w14:paraId="7AE22B1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AD9A16C" w14:textId="77777777" w:rsidR="0061570C" w:rsidRDefault="0061570C" w:rsidP="00643972">
            <w:pPr>
              <w:pStyle w:val="TAL"/>
              <w:rPr>
                <w:szCs w:val="18"/>
              </w:rPr>
            </w:pPr>
            <w:r>
              <w:t>Subclause 10.6.2.9</w:t>
            </w:r>
          </w:p>
        </w:tc>
        <w:tc>
          <w:tcPr>
            <w:tcW w:w="2552" w:type="dxa"/>
            <w:tcBorders>
              <w:top w:val="single" w:sz="4" w:space="0" w:color="auto"/>
              <w:left w:val="single" w:sz="4" w:space="0" w:color="auto"/>
              <w:bottom w:val="single" w:sz="4" w:space="0" w:color="auto"/>
              <w:right w:val="single" w:sz="4" w:space="0" w:color="auto"/>
            </w:tcBorders>
          </w:tcPr>
          <w:p w14:paraId="1A1297AF" w14:textId="77777777" w:rsidR="0061570C" w:rsidRDefault="0061570C"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92" w:type="dxa"/>
            <w:tcBorders>
              <w:top w:val="single" w:sz="4" w:space="0" w:color="auto"/>
              <w:left w:val="single" w:sz="4" w:space="0" w:color="auto"/>
              <w:bottom w:val="single" w:sz="4" w:space="0" w:color="auto"/>
              <w:right w:val="single" w:sz="4" w:space="0" w:color="auto"/>
            </w:tcBorders>
          </w:tcPr>
          <w:p w14:paraId="5651E5A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69D57B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EE3D950" w14:textId="3E874636"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149AE5"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F870BF1" w14:textId="77777777" w:rsidR="0061570C" w:rsidRPr="00AB5FED" w:rsidRDefault="0061570C" w:rsidP="00643972">
            <w:pPr>
              <w:pStyle w:val="TAL"/>
              <w:jc w:val="center"/>
              <w:rPr>
                <w:lang w:eastAsia="zh-CN"/>
              </w:rPr>
            </w:pPr>
            <w:r>
              <w:rPr>
                <w:lang w:eastAsia="zh-CN"/>
              </w:rPr>
              <w:t>Y</w:t>
            </w:r>
          </w:p>
        </w:tc>
      </w:tr>
      <w:tr w:rsidR="000F086C" w:rsidRPr="00AB5FED" w14:paraId="2C6449A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19AF13C" w14:textId="77777777" w:rsidR="0061570C" w:rsidRDefault="0061570C" w:rsidP="00643972">
            <w:pPr>
              <w:pStyle w:val="TAL"/>
            </w:pPr>
            <w:r>
              <w:t>[R-6.6.4.2-002a] and [R-6.6.4.2-002b] of 3GPP TS 22.280 [17]</w:t>
            </w:r>
          </w:p>
        </w:tc>
        <w:tc>
          <w:tcPr>
            <w:tcW w:w="2552" w:type="dxa"/>
            <w:tcBorders>
              <w:top w:val="single" w:sz="4" w:space="0" w:color="auto"/>
              <w:left w:val="single" w:sz="4" w:space="0" w:color="auto"/>
              <w:bottom w:val="single" w:sz="4" w:space="0" w:color="auto"/>
              <w:right w:val="single" w:sz="4" w:space="0" w:color="auto"/>
            </w:tcBorders>
          </w:tcPr>
          <w:p w14:paraId="40255E58"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92" w:type="dxa"/>
            <w:tcBorders>
              <w:top w:val="single" w:sz="4" w:space="0" w:color="auto"/>
              <w:left w:val="single" w:sz="4" w:space="0" w:color="auto"/>
              <w:bottom w:val="single" w:sz="4" w:space="0" w:color="auto"/>
              <w:right w:val="single" w:sz="4" w:space="0" w:color="auto"/>
            </w:tcBorders>
          </w:tcPr>
          <w:p w14:paraId="74A11D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46BE4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FF2909" w14:textId="3D3BE180"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D639D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7541A7" w14:textId="77777777" w:rsidR="0061570C" w:rsidRDefault="0061570C" w:rsidP="00643972">
            <w:pPr>
              <w:pStyle w:val="TAL"/>
              <w:jc w:val="center"/>
              <w:rPr>
                <w:lang w:eastAsia="zh-CN"/>
              </w:rPr>
            </w:pPr>
          </w:p>
        </w:tc>
      </w:tr>
      <w:tr w:rsidR="000F086C" w:rsidRPr="00AB5FED" w14:paraId="2D8A2849"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6A8F65"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90BD59A"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560E72D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324D77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357E87D" w14:textId="5DFF386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E7EC31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0F7F0F" w14:textId="77777777" w:rsidR="0061570C" w:rsidRDefault="0061570C" w:rsidP="00643972">
            <w:pPr>
              <w:pStyle w:val="TAL"/>
              <w:jc w:val="center"/>
              <w:rPr>
                <w:lang w:eastAsia="zh-CN"/>
              </w:rPr>
            </w:pPr>
            <w:r>
              <w:rPr>
                <w:lang w:eastAsia="zh-CN"/>
              </w:rPr>
              <w:t>Y</w:t>
            </w:r>
          </w:p>
        </w:tc>
      </w:tr>
      <w:tr w:rsidR="000F086C" w:rsidRPr="00AB5FED" w14:paraId="74889B0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8383716"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A6142C" w14:textId="77777777" w:rsidR="0061570C" w:rsidRDefault="0061570C" w:rsidP="00643972">
            <w:pPr>
              <w:pStyle w:val="TAL"/>
              <w:rPr>
                <w:rFonts w:eastAsia="Calibri Light" w:cs="Arial"/>
                <w:szCs w:val="18"/>
                <w:lang w:eastAsia="zh-CN"/>
              </w:rPr>
            </w:pPr>
            <w:r>
              <w:rPr>
                <w:rFonts w:eastAsia="Calibri Light" w:cs="Arial"/>
                <w:lang w:eastAsia="zh-CN"/>
              </w:rPr>
              <w:t>&gt;&gt; Criteria for affiliation (see NOTE 5)</w:t>
            </w:r>
          </w:p>
        </w:tc>
        <w:tc>
          <w:tcPr>
            <w:tcW w:w="992" w:type="dxa"/>
            <w:tcBorders>
              <w:top w:val="single" w:sz="4" w:space="0" w:color="auto"/>
              <w:left w:val="single" w:sz="4" w:space="0" w:color="auto"/>
              <w:bottom w:val="single" w:sz="4" w:space="0" w:color="auto"/>
              <w:right w:val="single" w:sz="4" w:space="0" w:color="auto"/>
            </w:tcBorders>
          </w:tcPr>
          <w:p w14:paraId="716092E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FD2570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F0AD98" w14:textId="576A9B3D"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C40557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1CA23B" w14:textId="77777777" w:rsidR="0061570C" w:rsidRDefault="0061570C" w:rsidP="00643972">
            <w:pPr>
              <w:pStyle w:val="TAL"/>
              <w:jc w:val="center"/>
              <w:rPr>
                <w:lang w:eastAsia="zh-CN"/>
              </w:rPr>
            </w:pPr>
            <w:r>
              <w:rPr>
                <w:lang w:eastAsia="zh-CN"/>
              </w:rPr>
              <w:t>Y</w:t>
            </w:r>
          </w:p>
        </w:tc>
      </w:tr>
      <w:tr w:rsidR="000F086C" w:rsidRPr="00AB5FED" w14:paraId="77FA0DFF"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7AF72F2"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0D971DF" w14:textId="77777777" w:rsidR="0061570C" w:rsidRDefault="0061570C" w:rsidP="00643972">
            <w:pPr>
              <w:pStyle w:val="TAL"/>
              <w:rPr>
                <w:rFonts w:eastAsia="Calibri Light" w:cs="Arial"/>
                <w:szCs w:val="18"/>
                <w:lang w:eastAsia="zh-CN"/>
              </w:rPr>
            </w:pPr>
            <w:r>
              <w:rPr>
                <w:rFonts w:eastAsia="Calibri Light" w:cs="Arial"/>
                <w:lang w:eastAsia="zh-CN"/>
              </w:rPr>
              <w:t>&gt;&gt; Criteria for de-affiliation (see NOTE 5)</w:t>
            </w:r>
          </w:p>
        </w:tc>
        <w:tc>
          <w:tcPr>
            <w:tcW w:w="992" w:type="dxa"/>
            <w:tcBorders>
              <w:top w:val="single" w:sz="4" w:space="0" w:color="auto"/>
              <w:left w:val="single" w:sz="4" w:space="0" w:color="auto"/>
              <w:bottom w:val="single" w:sz="4" w:space="0" w:color="auto"/>
              <w:right w:val="single" w:sz="4" w:space="0" w:color="auto"/>
            </w:tcBorders>
          </w:tcPr>
          <w:p w14:paraId="10F26E8D"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A76F3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87D856" w14:textId="3361F958"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9832F2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8B52285" w14:textId="77777777" w:rsidR="0061570C" w:rsidRDefault="0061570C" w:rsidP="00643972">
            <w:pPr>
              <w:pStyle w:val="TAL"/>
              <w:jc w:val="center"/>
              <w:rPr>
                <w:lang w:eastAsia="zh-CN"/>
              </w:rPr>
            </w:pPr>
            <w:r>
              <w:rPr>
                <w:lang w:eastAsia="zh-CN"/>
              </w:rPr>
              <w:t>Y</w:t>
            </w:r>
          </w:p>
        </w:tc>
      </w:tr>
      <w:tr w:rsidR="000F086C" w:rsidRPr="00AB5FED" w14:paraId="46ECE15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EF7ECFE"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84BA1C5"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2889BFB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030E72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8C64FC" w14:textId="4262B7C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0AF66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F9BCBF8" w14:textId="77777777" w:rsidR="0061570C" w:rsidRDefault="0061570C" w:rsidP="00643972">
            <w:pPr>
              <w:pStyle w:val="TAL"/>
              <w:jc w:val="center"/>
              <w:rPr>
                <w:lang w:eastAsia="zh-CN"/>
              </w:rPr>
            </w:pPr>
            <w:r>
              <w:rPr>
                <w:lang w:eastAsia="zh-CN"/>
              </w:rPr>
              <w:t>Y</w:t>
            </w:r>
          </w:p>
        </w:tc>
      </w:tr>
      <w:tr w:rsidR="000F086C" w:rsidRPr="00AB5FED" w14:paraId="7FF4EAF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88E2812" w14:textId="77777777" w:rsidR="0061570C" w:rsidRDefault="0061570C" w:rsidP="00643972">
            <w:pPr>
              <w:pStyle w:val="TAL"/>
            </w:pPr>
            <w:r>
              <w:t>[R-6.6.4.2-002] of 3GPP TS 22.280 [17]</w:t>
            </w:r>
          </w:p>
        </w:tc>
        <w:tc>
          <w:tcPr>
            <w:tcW w:w="2552" w:type="dxa"/>
            <w:tcBorders>
              <w:top w:val="single" w:sz="4" w:space="0" w:color="auto"/>
              <w:left w:val="single" w:sz="4" w:space="0" w:color="auto"/>
              <w:bottom w:val="single" w:sz="4" w:space="0" w:color="auto"/>
              <w:right w:val="single" w:sz="4" w:space="0" w:color="auto"/>
            </w:tcBorders>
          </w:tcPr>
          <w:p w14:paraId="50A3DD01" w14:textId="77777777" w:rsidR="0061570C" w:rsidRDefault="0061570C"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92" w:type="dxa"/>
            <w:tcBorders>
              <w:top w:val="single" w:sz="4" w:space="0" w:color="auto"/>
              <w:left w:val="single" w:sz="4" w:space="0" w:color="auto"/>
              <w:bottom w:val="single" w:sz="4" w:space="0" w:color="auto"/>
              <w:right w:val="single" w:sz="4" w:space="0" w:color="auto"/>
            </w:tcBorders>
          </w:tcPr>
          <w:p w14:paraId="39625E7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3C921F2"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DCF7CD6" w14:textId="4F204378"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BF4E3A6"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CE4334" w14:textId="77777777" w:rsidR="0061570C" w:rsidRDefault="0061570C" w:rsidP="00643972">
            <w:pPr>
              <w:pStyle w:val="TAL"/>
              <w:jc w:val="center"/>
              <w:rPr>
                <w:lang w:eastAsia="zh-CN"/>
              </w:rPr>
            </w:pPr>
          </w:p>
        </w:tc>
      </w:tr>
      <w:tr w:rsidR="000F086C" w:rsidRPr="00AB5FED" w14:paraId="2CED972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1E62392"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4EF9A57" w14:textId="77777777" w:rsidR="0061570C" w:rsidRDefault="0061570C"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1700D0A7"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7E57A5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51505E" w14:textId="76280219"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B84D460"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D469D9" w14:textId="77777777" w:rsidR="0061570C" w:rsidRDefault="0061570C" w:rsidP="00643972">
            <w:pPr>
              <w:pStyle w:val="TAL"/>
              <w:jc w:val="center"/>
              <w:rPr>
                <w:lang w:eastAsia="zh-CN"/>
              </w:rPr>
            </w:pPr>
            <w:r>
              <w:rPr>
                <w:lang w:eastAsia="zh-CN"/>
              </w:rPr>
              <w:t>Y</w:t>
            </w:r>
          </w:p>
        </w:tc>
      </w:tr>
      <w:tr w:rsidR="000F086C" w:rsidRPr="00AB5FED" w14:paraId="72F9AE8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31CC8D88"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5E767F" w14:textId="77777777" w:rsidR="0061570C" w:rsidRDefault="0061570C"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35F4A2A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5DF569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511BE10" w14:textId="3992F57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4B51EEB"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36FCC35" w14:textId="77777777" w:rsidR="0061570C" w:rsidRDefault="0061570C" w:rsidP="00643972">
            <w:pPr>
              <w:pStyle w:val="TAL"/>
              <w:jc w:val="center"/>
              <w:rPr>
                <w:lang w:eastAsia="zh-CN"/>
              </w:rPr>
            </w:pPr>
            <w:r>
              <w:rPr>
                <w:lang w:eastAsia="zh-CN"/>
              </w:rPr>
              <w:t>Y</w:t>
            </w:r>
          </w:p>
        </w:tc>
      </w:tr>
      <w:tr w:rsidR="000F086C" w:rsidRPr="00AB5FED" w14:paraId="3A8CA7B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FA91707"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4E56B58" w14:textId="77777777" w:rsidR="0061570C" w:rsidRDefault="0061570C" w:rsidP="00643972">
            <w:pPr>
              <w:pStyle w:val="TAL"/>
              <w:rPr>
                <w:rFonts w:eastAsia="Calibri Light" w:cs="Arial"/>
                <w:lang w:eastAsia="zh-CN"/>
              </w:rPr>
            </w:pPr>
            <w:r>
              <w:t>Allow private call forwarding</w:t>
            </w:r>
          </w:p>
        </w:tc>
        <w:tc>
          <w:tcPr>
            <w:tcW w:w="992" w:type="dxa"/>
            <w:tcBorders>
              <w:top w:val="single" w:sz="4" w:space="0" w:color="auto"/>
              <w:left w:val="single" w:sz="4" w:space="0" w:color="auto"/>
              <w:bottom w:val="single" w:sz="4" w:space="0" w:color="auto"/>
              <w:right w:val="single" w:sz="4" w:space="0" w:color="auto"/>
            </w:tcBorders>
          </w:tcPr>
          <w:p w14:paraId="3053D5E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7338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B42BF77" w14:textId="740A4EA0"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B7EDF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D308C8C" w14:textId="77777777" w:rsidR="0061570C" w:rsidRDefault="0061570C" w:rsidP="00643972">
            <w:pPr>
              <w:pStyle w:val="TAL"/>
              <w:jc w:val="center"/>
              <w:rPr>
                <w:lang w:eastAsia="zh-CN"/>
              </w:rPr>
            </w:pPr>
            <w:r>
              <w:rPr>
                <w:lang w:eastAsia="zh-CN"/>
              </w:rPr>
              <w:t>Y</w:t>
            </w:r>
          </w:p>
        </w:tc>
      </w:tr>
      <w:tr w:rsidR="000F086C" w:rsidRPr="00AB5FED" w14:paraId="6728DA5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10AA438"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04ACD89" w14:textId="77777777" w:rsidR="0061570C" w:rsidRDefault="0061570C" w:rsidP="00643972">
            <w:pPr>
              <w:pStyle w:val="TAL"/>
              <w:rPr>
                <w:rFonts w:eastAsia="Calibri Light" w:cs="Arial"/>
                <w:lang w:eastAsia="zh-CN"/>
              </w:rPr>
            </w:pPr>
            <w:r>
              <w:t>Call Forwarding NoAnswer Timeout</w:t>
            </w:r>
          </w:p>
        </w:tc>
        <w:tc>
          <w:tcPr>
            <w:tcW w:w="992" w:type="dxa"/>
            <w:tcBorders>
              <w:top w:val="single" w:sz="4" w:space="0" w:color="auto"/>
              <w:left w:val="single" w:sz="4" w:space="0" w:color="auto"/>
              <w:bottom w:val="single" w:sz="4" w:space="0" w:color="auto"/>
              <w:right w:val="single" w:sz="4" w:space="0" w:color="auto"/>
            </w:tcBorders>
          </w:tcPr>
          <w:p w14:paraId="60BBEEC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E0ACB0"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4C3A18F" w14:textId="5A01A9EC"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019A1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266A730" w14:textId="77777777" w:rsidR="0061570C" w:rsidRDefault="0061570C" w:rsidP="00643972">
            <w:pPr>
              <w:pStyle w:val="TAL"/>
              <w:jc w:val="center"/>
              <w:rPr>
                <w:lang w:eastAsia="zh-CN"/>
              </w:rPr>
            </w:pPr>
            <w:r>
              <w:rPr>
                <w:lang w:eastAsia="zh-CN"/>
              </w:rPr>
              <w:t>Y</w:t>
            </w:r>
          </w:p>
        </w:tc>
      </w:tr>
      <w:tr w:rsidR="000F086C" w:rsidRPr="00AB5FED" w14:paraId="65B15EF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54C430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79B4F33B" w14:textId="77777777" w:rsidR="0061570C" w:rsidRDefault="0061570C" w:rsidP="00643972">
            <w:pPr>
              <w:pStyle w:val="TAL"/>
              <w:rPr>
                <w:rFonts w:eastAsia="Calibri Light" w:cs="Arial"/>
                <w:lang w:eastAsia="zh-CN"/>
              </w:rPr>
            </w:pPr>
            <w:r>
              <w:t>Call forwarding turned on</w:t>
            </w:r>
          </w:p>
        </w:tc>
        <w:tc>
          <w:tcPr>
            <w:tcW w:w="992" w:type="dxa"/>
            <w:tcBorders>
              <w:top w:val="single" w:sz="4" w:space="0" w:color="auto"/>
              <w:left w:val="single" w:sz="4" w:space="0" w:color="auto"/>
              <w:bottom w:val="single" w:sz="4" w:space="0" w:color="auto"/>
              <w:right w:val="single" w:sz="4" w:space="0" w:color="auto"/>
            </w:tcBorders>
          </w:tcPr>
          <w:p w14:paraId="2DE41067"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397F1C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155FD89" w14:textId="224D894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EC3A7F"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8D1026" w14:textId="77777777" w:rsidR="0061570C" w:rsidRDefault="0061570C" w:rsidP="00643972">
            <w:pPr>
              <w:pStyle w:val="TAL"/>
              <w:jc w:val="center"/>
              <w:rPr>
                <w:lang w:eastAsia="zh-CN"/>
              </w:rPr>
            </w:pPr>
            <w:r>
              <w:rPr>
                <w:lang w:eastAsia="zh-CN"/>
              </w:rPr>
              <w:t>Y</w:t>
            </w:r>
          </w:p>
        </w:tc>
      </w:tr>
      <w:tr w:rsidR="000F086C" w:rsidRPr="00AB5FED" w14:paraId="12F6559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09414E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2BF3859E" w14:textId="77777777" w:rsidR="0061570C" w:rsidRDefault="0061570C" w:rsidP="00643972">
            <w:pPr>
              <w:pStyle w:val="TAL"/>
            </w:pPr>
            <w:r>
              <w:t>Target of the MCPTT private call forwarding</w:t>
            </w:r>
          </w:p>
        </w:tc>
        <w:tc>
          <w:tcPr>
            <w:tcW w:w="992" w:type="dxa"/>
            <w:tcBorders>
              <w:top w:val="single" w:sz="4" w:space="0" w:color="auto"/>
              <w:left w:val="single" w:sz="4" w:space="0" w:color="auto"/>
              <w:bottom w:val="single" w:sz="4" w:space="0" w:color="auto"/>
              <w:right w:val="single" w:sz="4" w:space="0" w:color="auto"/>
            </w:tcBorders>
          </w:tcPr>
          <w:p w14:paraId="3859B6B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7A8280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C487A4" w14:textId="47237E11"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9478A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E51227" w14:textId="77777777" w:rsidR="0061570C" w:rsidRDefault="0061570C" w:rsidP="00643972">
            <w:pPr>
              <w:pStyle w:val="TAL"/>
              <w:jc w:val="center"/>
              <w:rPr>
                <w:lang w:eastAsia="zh-CN"/>
              </w:rPr>
            </w:pPr>
          </w:p>
        </w:tc>
      </w:tr>
      <w:tr w:rsidR="000F086C" w:rsidRPr="00AB5FED" w14:paraId="33890E8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F3D1E4D"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36C03129" w14:textId="008FC82A" w:rsidR="0061570C" w:rsidRDefault="0061570C" w:rsidP="00643972">
            <w:pPr>
              <w:pStyle w:val="TAL"/>
              <w:rPr>
                <w:rFonts w:eastAsia="Calibri Light" w:cs="Arial"/>
                <w:lang w:eastAsia="zh-CN"/>
              </w:rPr>
            </w:pPr>
            <w:r>
              <w:t>&gt; Target MCPTT ID (see NOTE 10)</w:t>
            </w:r>
          </w:p>
        </w:tc>
        <w:tc>
          <w:tcPr>
            <w:tcW w:w="992" w:type="dxa"/>
            <w:tcBorders>
              <w:top w:val="single" w:sz="4" w:space="0" w:color="auto"/>
              <w:left w:val="single" w:sz="4" w:space="0" w:color="auto"/>
              <w:bottom w:val="single" w:sz="4" w:space="0" w:color="auto"/>
              <w:right w:val="single" w:sz="4" w:space="0" w:color="auto"/>
            </w:tcBorders>
          </w:tcPr>
          <w:p w14:paraId="062ACCC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7C623C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2FEFB29" w14:textId="49150DFB"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F619F3"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E4E791C" w14:textId="77777777" w:rsidR="0061570C" w:rsidRDefault="0061570C" w:rsidP="00643972">
            <w:pPr>
              <w:pStyle w:val="TAL"/>
              <w:jc w:val="center"/>
              <w:rPr>
                <w:lang w:eastAsia="zh-CN"/>
              </w:rPr>
            </w:pPr>
            <w:r>
              <w:rPr>
                <w:lang w:eastAsia="zh-CN"/>
              </w:rPr>
              <w:t>Y</w:t>
            </w:r>
          </w:p>
        </w:tc>
      </w:tr>
      <w:tr w:rsidR="000F086C" w:rsidRPr="00AB5FED" w14:paraId="1F02C5D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BFE0A7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BE5038C" w14:textId="77777777" w:rsidR="0061570C" w:rsidRDefault="0061570C" w:rsidP="00643972">
            <w:pPr>
              <w:pStyle w:val="TAL"/>
            </w:pPr>
            <w:r>
              <w:t>&gt; Target functional alias (see NOTE 10)</w:t>
            </w:r>
          </w:p>
        </w:tc>
        <w:tc>
          <w:tcPr>
            <w:tcW w:w="992" w:type="dxa"/>
            <w:tcBorders>
              <w:top w:val="single" w:sz="4" w:space="0" w:color="auto"/>
              <w:left w:val="single" w:sz="4" w:space="0" w:color="auto"/>
              <w:bottom w:val="single" w:sz="4" w:space="0" w:color="auto"/>
              <w:right w:val="single" w:sz="4" w:space="0" w:color="auto"/>
            </w:tcBorders>
          </w:tcPr>
          <w:p w14:paraId="2BC5FD2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89436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DC590" w14:textId="17589CE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AE123F2"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A2CAD56" w14:textId="77777777" w:rsidR="0061570C" w:rsidRDefault="0061570C" w:rsidP="00643972">
            <w:pPr>
              <w:pStyle w:val="TAL"/>
              <w:jc w:val="center"/>
              <w:rPr>
                <w:lang w:eastAsia="zh-CN"/>
              </w:rPr>
            </w:pPr>
            <w:r>
              <w:rPr>
                <w:lang w:eastAsia="zh-CN"/>
              </w:rPr>
              <w:t>Y</w:t>
            </w:r>
          </w:p>
        </w:tc>
      </w:tr>
      <w:tr w:rsidR="000F086C" w:rsidRPr="00AB5FED" w14:paraId="5EF8404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86B82EC" w14:textId="77777777" w:rsidR="0061570C"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F8A60B7" w14:textId="77777777" w:rsidR="0061570C" w:rsidRDefault="0061570C" w:rsidP="00643972">
            <w:pPr>
              <w:pStyle w:val="TAL"/>
              <w:rPr>
                <w:rFonts w:eastAsia="Calibri Light" w:cs="Arial"/>
                <w:lang w:eastAsia="zh-CN"/>
              </w:rPr>
            </w:pPr>
            <w:r>
              <w:t>Condition</w:t>
            </w:r>
          </w:p>
        </w:tc>
        <w:tc>
          <w:tcPr>
            <w:tcW w:w="992" w:type="dxa"/>
            <w:tcBorders>
              <w:top w:val="single" w:sz="4" w:space="0" w:color="auto"/>
              <w:left w:val="single" w:sz="4" w:space="0" w:color="auto"/>
              <w:bottom w:val="single" w:sz="4" w:space="0" w:color="auto"/>
              <w:right w:val="single" w:sz="4" w:space="0" w:color="auto"/>
            </w:tcBorders>
          </w:tcPr>
          <w:p w14:paraId="5AAD232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CACC73"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2B2EE5" w14:textId="55EBCAAA"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6B2CDD9"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48FE2B0" w14:textId="77777777" w:rsidR="0061570C" w:rsidRDefault="0061570C" w:rsidP="00643972">
            <w:pPr>
              <w:pStyle w:val="TAL"/>
              <w:jc w:val="center"/>
              <w:rPr>
                <w:lang w:eastAsia="zh-CN"/>
              </w:rPr>
            </w:pPr>
            <w:r>
              <w:rPr>
                <w:lang w:eastAsia="zh-CN"/>
              </w:rPr>
              <w:t>Y</w:t>
            </w:r>
          </w:p>
        </w:tc>
      </w:tr>
      <w:tr w:rsidR="000F086C" w:rsidRPr="00AB5FED" w14:paraId="535EAD17"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C76C96" w14:textId="77777777" w:rsidR="0061570C" w:rsidRDefault="0061570C" w:rsidP="00643972">
            <w:pPr>
              <w:pStyle w:val="TAL"/>
            </w:pPr>
            <w:r>
              <w:t xml:space="preserve">[R-5.6.3-014], [R-6.7.4-015] of 3GPP </w:t>
            </w:r>
            <w:r>
              <w:lastRenderedPageBreak/>
              <w:t>TS 22.179 [2]</w:t>
            </w:r>
          </w:p>
        </w:tc>
        <w:tc>
          <w:tcPr>
            <w:tcW w:w="2552" w:type="dxa"/>
            <w:tcBorders>
              <w:top w:val="single" w:sz="4" w:space="0" w:color="auto"/>
              <w:left w:val="single" w:sz="4" w:space="0" w:color="auto"/>
              <w:bottom w:val="single" w:sz="4" w:space="0" w:color="auto"/>
              <w:right w:val="single" w:sz="4" w:space="0" w:color="auto"/>
            </w:tcBorders>
          </w:tcPr>
          <w:p w14:paraId="219DB38D" w14:textId="2FFA460D" w:rsidR="0061570C" w:rsidRDefault="0061570C" w:rsidP="00643972">
            <w:pPr>
              <w:pStyle w:val="TAL"/>
            </w:pPr>
            <w:r>
              <w:lastRenderedPageBreak/>
              <w:t>Allow private call transfer (see NOTE 7)</w:t>
            </w:r>
          </w:p>
        </w:tc>
        <w:tc>
          <w:tcPr>
            <w:tcW w:w="992" w:type="dxa"/>
            <w:tcBorders>
              <w:top w:val="single" w:sz="4" w:space="0" w:color="auto"/>
              <w:left w:val="single" w:sz="4" w:space="0" w:color="auto"/>
              <w:bottom w:val="single" w:sz="4" w:space="0" w:color="auto"/>
              <w:right w:val="single" w:sz="4" w:space="0" w:color="auto"/>
            </w:tcBorders>
          </w:tcPr>
          <w:p w14:paraId="39FDE1D8"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21A3FA8"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BCDE918" w14:textId="6C1238CF"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5741E74"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C10EB9" w14:textId="77777777" w:rsidR="0061570C" w:rsidRDefault="0061570C" w:rsidP="00643972">
            <w:pPr>
              <w:pStyle w:val="TAL"/>
              <w:jc w:val="center"/>
              <w:rPr>
                <w:lang w:eastAsia="zh-CN"/>
              </w:rPr>
            </w:pPr>
            <w:r>
              <w:rPr>
                <w:lang w:eastAsia="zh-CN"/>
              </w:rPr>
              <w:t>Y</w:t>
            </w:r>
          </w:p>
        </w:tc>
      </w:tr>
      <w:tr w:rsidR="000F086C" w:rsidRPr="00AB5FED" w14:paraId="384088E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2233C0B"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4CC37964" w14:textId="77777777" w:rsidR="0061570C" w:rsidRDefault="0061570C" w:rsidP="00643972">
            <w:pPr>
              <w:pStyle w:val="TAL"/>
            </w:pPr>
            <w:r>
              <w:t>List of MCPTT users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0214D3D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976E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10734A" w14:textId="1408DD96"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23CBF5"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5439F7" w14:textId="77777777" w:rsidR="0061570C" w:rsidRDefault="0061570C" w:rsidP="00643972">
            <w:pPr>
              <w:pStyle w:val="TAL"/>
              <w:jc w:val="center"/>
              <w:rPr>
                <w:lang w:eastAsia="zh-CN"/>
              </w:rPr>
            </w:pPr>
          </w:p>
        </w:tc>
      </w:tr>
      <w:tr w:rsidR="000F086C" w:rsidRPr="00AB5FED" w14:paraId="3C93FE2C"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ED0ED65"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0300F9C" w14:textId="77777777" w:rsidR="0061570C" w:rsidRDefault="0061570C"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5ED3BE4B"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F9A3B4"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82F4A" w14:textId="58C2F9E5"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27B273E"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99D24A8" w14:textId="77777777" w:rsidR="0061570C" w:rsidRDefault="0061570C" w:rsidP="00643972">
            <w:pPr>
              <w:pStyle w:val="TAL"/>
              <w:jc w:val="center"/>
              <w:rPr>
                <w:lang w:eastAsia="zh-CN"/>
              </w:rPr>
            </w:pPr>
            <w:r>
              <w:rPr>
                <w:lang w:eastAsia="zh-CN"/>
              </w:rPr>
              <w:t>Y</w:t>
            </w:r>
          </w:p>
        </w:tc>
      </w:tr>
      <w:tr w:rsidR="000F086C" w:rsidRPr="00AB5FED" w14:paraId="60705D0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48AC038"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29FCDCD7" w14:textId="77777777" w:rsidR="0061570C" w:rsidRDefault="0061570C" w:rsidP="00643972">
            <w:pPr>
              <w:pStyle w:val="TAL"/>
            </w:pPr>
            <w:r>
              <w:t>List of functional aliases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64B0FC4B"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86B5FCD"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CBC16E" w14:textId="6609FE3D"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7C88049"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EE5CF0" w14:textId="77777777" w:rsidR="0061570C" w:rsidRDefault="0061570C" w:rsidP="00643972">
            <w:pPr>
              <w:pStyle w:val="TAL"/>
              <w:jc w:val="center"/>
              <w:rPr>
                <w:lang w:eastAsia="zh-CN"/>
              </w:rPr>
            </w:pPr>
          </w:p>
        </w:tc>
      </w:tr>
      <w:tr w:rsidR="000F086C" w:rsidRPr="00AB5FED" w14:paraId="31C9467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51AD7024" w14:textId="77777777" w:rsidR="0061570C" w:rsidRDefault="0061570C"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05B4016E" w14:textId="77777777" w:rsidR="0061570C" w:rsidRDefault="0061570C"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65A77F19" w14:textId="77777777" w:rsidR="0061570C" w:rsidDel="00CA4AB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4C664F"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C3CD61" w14:textId="3A46F5B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3AAE04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D6AB5B1" w14:textId="77777777" w:rsidR="0061570C" w:rsidRDefault="0061570C" w:rsidP="00643972">
            <w:pPr>
              <w:pStyle w:val="TAL"/>
              <w:jc w:val="center"/>
              <w:rPr>
                <w:lang w:eastAsia="zh-CN"/>
              </w:rPr>
            </w:pPr>
            <w:r>
              <w:rPr>
                <w:lang w:eastAsia="zh-CN"/>
              </w:rPr>
              <w:t>Y</w:t>
            </w:r>
          </w:p>
        </w:tc>
      </w:tr>
      <w:tr w:rsidR="000F086C" w:rsidRPr="00AB5FED" w14:paraId="563D253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1A0B36C" w14:textId="77777777" w:rsidR="0061570C" w:rsidRDefault="0061570C" w:rsidP="00643972">
            <w:pPr>
              <w:pStyle w:val="TAL"/>
            </w:pPr>
            <w:r w:rsidRPr="00AB5FED">
              <w:t>]</w:t>
            </w:r>
            <w:r>
              <w:t xml:space="preserve"> [R-5.6.3-014],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D10038F" w14:textId="77777777" w:rsidR="0061570C" w:rsidRDefault="0061570C" w:rsidP="00643972">
            <w:pPr>
              <w:pStyle w:val="TAL"/>
            </w:pPr>
            <w:r w:rsidRPr="00AB5FED">
              <w:t xml:space="preserve">Authorised </w:t>
            </w:r>
            <w:r>
              <w:t>to transfer private calls to any MCPTT user</w:t>
            </w:r>
          </w:p>
        </w:tc>
        <w:tc>
          <w:tcPr>
            <w:tcW w:w="992" w:type="dxa"/>
            <w:tcBorders>
              <w:top w:val="single" w:sz="4" w:space="0" w:color="auto"/>
              <w:left w:val="single" w:sz="4" w:space="0" w:color="auto"/>
              <w:bottom w:val="single" w:sz="4" w:space="0" w:color="auto"/>
              <w:right w:val="single" w:sz="4" w:space="0" w:color="auto"/>
            </w:tcBorders>
          </w:tcPr>
          <w:p w14:paraId="4A65702C"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5AF098" w14:textId="77777777" w:rsidR="0061570C" w:rsidRPr="00AB5FED"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8D1F0D" w14:textId="40FDCAD4" w:rsidR="0061570C" w:rsidRDefault="0061570C"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0ED121C" w14:textId="77777777" w:rsidR="0061570C" w:rsidRDefault="0061570C"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DC9497" w14:textId="77777777" w:rsidR="0061570C" w:rsidRDefault="0061570C" w:rsidP="00643972">
            <w:pPr>
              <w:pStyle w:val="TAL"/>
              <w:jc w:val="center"/>
              <w:rPr>
                <w:lang w:eastAsia="zh-CN"/>
              </w:rPr>
            </w:pPr>
            <w:r w:rsidRPr="00AB5FED">
              <w:rPr>
                <w:rFonts w:hint="eastAsia"/>
                <w:lang w:eastAsia="zh-CN"/>
              </w:rPr>
              <w:t>Y</w:t>
            </w:r>
          </w:p>
        </w:tc>
      </w:tr>
      <w:tr w:rsidR="000F086C" w:rsidRPr="00AB5FED" w14:paraId="75743CB2"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2C9B050" w14:textId="77777777" w:rsidR="0061570C" w:rsidRPr="00AB5FED" w:rsidRDefault="0061570C"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0E7D8DCF" w14:textId="3ED1050A" w:rsidR="0061570C" w:rsidRPr="00AB5FED" w:rsidRDefault="0061570C" w:rsidP="00643972">
            <w:pPr>
              <w:pStyle w:val="TAL"/>
            </w:pPr>
            <w:r w:rsidRPr="00AB5FED">
              <w:t xml:space="preserve">Authorised </w:t>
            </w:r>
            <w:r>
              <w:t>to forward private calls based on manual input to any MCPTT user (see NOTE 9)</w:t>
            </w:r>
          </w:p>
        </w:tc>
        <w:tc>
          <w:tcPr>
            <w:tcW w:w="992" w:type="dxa"/>
            <w:tcBorders>
              <w:top w:val="single" w:sz="4" w:space="0" w:color="auto"/>
              <w:left w:val="single" w:sz="4" w:space="0" w:color="auto"/>
              <w:bottom w:val="single" w:sz="4" w:space="0" w:color="auto"/>
              <w:right w:val="single" w:sz="4" w:space="0" w:color="auto"/>
            </w:tcBorders>
          </w:tcPr>
          <w:p w14:paraId="01B60025"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89F258C"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E302990" w14:textId="32CCDF4C" w:rsidR="0061570C" w:rsidRPr="00AB5FED"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8B753E7" w14:textId="77777777" w:rsidR="0061570C" w:rsidRPr="00AB5FED"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1AA68E" w14:textId="77777777" w:rsidR="0061570C" w:rsidRPr="00AB5FED" w:rsidRDefault="0061570C" w:rsidP="00643972">
            <w:pPr>
              <w:pStyle w:val="TAL"/>
              <w:jc w:val="center"/>
              <w:rPr>
                <w:lang w:eastAsia="zh-CN"/>
              </w:rPr>
            </w:pPr>
            <w:r>
              <w:rPr>
                <w:lang w:eastAsia="zh-CN"/>
              </w:rPr>
              <w:t>Y</w:t>
            </w:r>
          </w:p>
        </w:tc>
      </w:tr>
      <w:tr w:rsidR="000F086C" w:rsidRPr="00AB5FED" w14:paraId="5E51EA50"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74971D4" w14:textId="77777777" w:rsidR="0061570C" w:rsidRDefault="0061570C" w:rsidP="00643972">
            <w:pPr>
              <w:pStyle w:val="TAL"/>
            </w:pPr>
            <w:r>
              <w:t>[R-5.10-001b] of 3GPP TS 22.280 [17]</w:t>
            </w:r>
          </w:p>
        </w:tc>
        <w:tc>
          <w:tcPr>
            <w:tcW w:w="2552" w:type="dxa"/>
            <w:tcBorders>
              <w:top w:val="single" w:sz="4" w:space="0" w:color="auto"/>
              <w:left w:val="single" w:sz="4" w:space="0" w:color="auto"/>
              <w:bottom w:val="single" w:sz="4" w:space="0" w:color="auto"/>
              <w:right w:val="single" w:sz="4" w:space="0" w:color="auto"/>
            </w:tcBorders>
          </w:tcPr>
          <w:p w14:paraId="27A07A8E" w14:textId="77777777" w:rsidR="0061570C" w:rsidRPr="00AB5FED" w:rsidRDefault="0061570C"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92" w:type="dxa"/>
            <w:tcBorders>
              <w:top w:val="single" w:sz="4" w:space="0" w:color="auto"/>
              <w:left w:val="single" w:sz="4" w:space="0" w:color="auto"/>
              <w:bottom w:val="single" w:sz="4" w:space="0" w:color="auto"/>
              <w:right w:val="single" w:sz="4" w:space="0" w:color="auto"/>
            </w:tcBorders>
          </w:tcPr>
          <w:p w14:paraId="528A5753" w14:textId="77777777" w:rsidR="0061570C" w:rsidRDefault="0061570C"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4D818F7E"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44FEC5" w14:textId="0C705BE1" w:rsidR="0061570C" w:rsidRDefault="0061570C"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EE8976" w14:textId="77777777" w:rsidR="0061570C" w:rsidRDefault="0061570C"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71C28B2" w14:textId="77777777" w:rsidR="0061570C" w:rsidRDefault="0061570C" w:rsidP="00643972">
            <w:pPr>
              <w:pStyle w:val="TAL"/>
              <w:jc w:val="center"/>
              <w:rPr>
                <w:lang w:eastAsia="zh-CN"/>
              </w:rPr>
            </w:pPr>
            <w:r>
              <w:rPr>
                <w:lang w:eastAsia="zh-CN"/>
              </w:rPr>
              <w:t>Y</w:t>
            </w:r>
          </w:p>
        </w:tc>
      </w:tr>
      <w:tr w:rsidR="000F086C" w:rsidRPr="00AB5FED" w14:paraId="0D023BB6"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23F6EA1A" w14:textId="77777777" w:rsidR="0061570C" w:rsidRDefault="0061570C"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7FBF2F" w14:textId="6445D352" w:rsidR="0061570C" w:rsidRPr="00F86001" w:rsidRDefault="0061570C" w:rsidP="00643972">
            <w:pPr>
              <w:pStyle w:val="TAL"/>
            </w:pPr>
            <w:r w:rsidRPr="00807F63">
              <w:t>ad hoc group call authorizations</w:t>
            </w:r>
          </w:p>
        </w:tc>
        <w:tc>
          <w:tcPr>
            <w:tcW w:w="992" w:type="dxa"/>
            <w:tcBorders>
              <w:top w:val="single" w:sz="4" w:space="0" w:color="auto"/>
              <w:left w:val="single" w:sz="4" w:space="0" w:color="auto"/>
              <w:bottom w:val="single" w:sz="4" w:space="0" w:color="auto"/>
              <w:right w:val="single" w:sz="4" w:space="0" w:color="auto"/>
            </w:tcBorders>
          </w:tcPr>
          <w:p w14:paraId="09D662D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DE9601"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99F42" w14:textId="7E6ABCEC" w:rsidR="0061570C" w:rsidRDefault="0061570C"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07F445A" w14:textId="77777777" w:rsidR="0061570C" w:rsidRDefault="0061570C"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6DEBF7" w14:textId="77777777" w:rsidR="0061570C" w:rsidRDefault="0061570C" w:rsidP="00643972">
            <w:pPr>
              <w:pStyle w:val="TAL"/>
              <w:jc w:val="center"/>
              <w:rPr>
                <w:lang w:eastAsia="zh-CN"/>
              </w:rPr>
            </w:pPr>
          </w:p>
        </w:tc>
      </w:tr>
      <w:tr w:rsidR="000F086C" w:rsidRPr="00AB5FED" w14:paraId="725A90D1"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61FF4E9D" w14:textId="3D79AFA5" w:rsidR="0061570C" w:rsidRDefault="0061570C" w:rsidP="00423729">
            <w:pPr>
              <w:pStyle w:val="TAL"/>
            </w:pPr>
            <w:r w:rsidRPr="00D5765E">
              <w:t>[R-</w:t>
            </w:r>
            <w:r>
              <w:t>6.15.5.3</w:t>
            </w:r>
            <w:r w:rsidRPr="00D5765E">
              <w:t>-001]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A77D6CC" w14:textId="6F4D9A24" w:rsidR="0061570C" w:rsidRPr="00F86001" w:rsidRDefault="0061570C" w:rsidP="00423729">
            <w:pPr>
              <w:pStyle w:val="TAL"/>
            </w:pPr>
            <w:r>
              <w:t>&gt; Authorised to initiate ad hoc group call</w:t>
            </w:r>
          </w:p>
        </w:tc>
        <w:tc>
          <w:tcPr>
            <w:tcW w:w="992" w:type="dxa"/>
            <w:tcBorders>
              <w:top w:val="single" w:sz="4" w:space="0" w:color="auto"/>
              <w:left w:val="single" w:sz="4" w:space="0" w:color="auto"/>
              <w:bottom w:val="single" w:sz="4" w:space="0" w:color="auto"/>
              <w:right w:val="single" w:sz="4" w:space="0" w:color="auto"/>
            </w:tcBorders>
          </w:tcPr>
          <w:p w14:paraId="027809F5" w14:textId="3494D88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070344"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22B82C" w14:textId="792D9055"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900445C" w14:textId="37BC496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4B35C5" w14:textId="4D58DC45" w:rsidR="0061570C" w:rsidRDefault="0061570C" w:rsidP="00423729">
            <w:pPr>
              <w:pStyle w:val="TAL"/>
              <w:jc w:val="center"/>
              <w:rPr>
                <w:lang w:eastAsia="zh-CN"/>
              </w:rPr>
            </w:pPr>
            <w:r>
              <w:t>Y</w:t>
            </w:r>
          </w:p>
        </w:tc>
      </w:tr>
      <w:tr w:rsidR="000F086C" w:rsidRPr="00AB5FED" w14:paraId="1F4D746B"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17411CF8" w14:textId="65071376" w:rsidR="0061570C" w:rsidRDefault="0061570C" w:rsidP="00423729">
            <w:pPr>
              <w:pStyle w:val="TAL"/>
            </w:pPr>
            <w:r w:rsidRPr="007A7526">
              <w:t>R-</w:t>
            </w:r>
            <w:r>
              <w:t>6.15.5.3</w:t>
            </w:r>
            <w:r w:rsidRPr="00D5765E">
              <w:t>-</w:t>
            </w:r>
            <w:r>
              <w:t>003] of 3GPP TS 22.280 [17]</w:t>
            </w:r>
          </w:p>
        </w:tc>
        <w:tc>
          <w:tcPr>
            <w:tcW w:w="2552" w:type="dxa"/>
            <w:tcBorders>
              <w:top w:val="single" w:sz="4" w:space="0" w:color="auto"/>
              <w:left w:val="single" w:sz="4" w:space="0" w:color="auto"/>
              <w:bottom w:val="single" w:sz="4" w:space="0" w:color="auto"/>
              <w:right w:val="single" w:sz="4" w:space="0" w:color="auto"/>
            </w:tcBorders>
          </w:tcPr>
          <w:p w14:paraId="38011496" w14:textId="46A79856" w:rsidR="0061570C" w:rsidRPr="00F86001" w:rsidRDefault="0061570C" w:rsidP="00423729">
            <w:pPr>
              <w:pStyle w:val="TAL"/>
            </w:pPr>
            <w:r>
              <w:t>&gt; Authorised to participate in ad hoc group call</w:t>
            </w:r>
          </w:p>
        </w:tc>
        <w:tc>
          <w:tcPr>
            <w:tcW w:w="992" w:type="dxa"/>
            <w:tcBorders>
              <w:top w:val="single" w:sz="4" w:space="0" w:color="auto"/>
              <w:left w:val="single" w:sz="4" w:space="0" w:color="auto"/>
              <w:bottom w:val="single" w:sz="4" w:space="0" w:color="auto"/>
              <w:right w:val="single" w:sz="4" w:space="0" w:color="auto"/>
            </w:tcBorders>
          </w:tcPr>
          <w:p w14:paraId="1C7F84B4" w14:textId="3B3168CF"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1A923AF"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12A86F" w14:textId="7C15213D"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DD48942" w14:textId="059A3F9D"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A28823" w14:textId="098729A7" w:rsidR="0061570C" w:rsidRDefault="0061570C" w:rsidP="00423729">
            <w:pPr>
              <w:pStyle w:val="TAL"/>
              <w:jc w:val="center"/>
              <w:rPr>
                <w:lang w:eastAsia="zh-CN"/>
              </w:rPr>
            </w:pPr>
            <w:r>
              <w:t>Y</w:t>
            </w:r>
          </w:p>
        </w:tc>
      </w:tr>
      <w:tr w:rsidR="000F086C" w:rsidRPr="00AB5FED" w14:paraId="1CC16A7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A4C6D6C" w14:textId="77777777" w:rsidR="0061570C" w:rsidRDefault="0061570C"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310E76EA" w14:textId="7E2962D9" w:rsidR="0061570C" w:rsidRPr="00F86001" w:rsidRDefault="0061570C" w:rsidP="00423729">
            <w:pPr>
              <w:pStyle w:val="TAL"/>
            </w:pPr>
            <w:r>
              <w:t xml:space="preserve">&gt; Authorised to initiate </w:t>
            </w:r>
            <w:r w:rsidRPr="00D94A9A">
              <w:t>emergency</w:t>
            </w:r>
            <w:r>
              <w:t xml:space="preserve"> ad hoc group call</w:t>
            </w:r>
          </w:p>
        </w:tc>
        <w:tc>
          <w:tcPr>
            <w:tcW w:w="992" w:type="dxa"/>
            <w:tcBorders>
              <w:top w:val="single" w:sz="4" w:space="0" w:color="auto"/>
              <w:left w:val="single" w:sz="4" w:space="0" w:color="auto"/>
              <w:bottom w:val="single" w:sz="4" w:space="0" w:color="auto"/>
              <w:right w:val="single" w:sz="4" w:space="0" w:color="auto"/>
            </w:tcBorders>
          </w:tcPr>
          <w:p w14:paraId="12F4CF12" w14:textId="6E007204"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30FA3E"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4B893C5" w14:textId="60CADA99"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09C92D" w14:textId="302B6593"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77B0AB" w14:textId="0BE491DF" w:rsidR="0061570C" w:rsidRDefault="0061570C" w:rsidP="00423729">
            <w:pPr>
              <w:pStyle w:val="TAL"/>
              <w:jc w:val="center"/>
              <w:rPr>
                <w:lang w:eastAsia="zh-CN"/>
              </w:rPr>
            </w:pPr>
            <w:r>
              <w:t>Y</w:t>
            </w:r>
          </w:p>
        </w:tc>
      </w:tr>
      <w:tr w:rsidR="000F086C" w:rsidRPr="00AB5FED" w14:paraId="62CEBF58"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6799ABB" w14:textId="77777777" w:rsidR="0061570C" w:rsidRDefault="0061570C"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4231E029" w14:textId="6A8DB1F0" w:rsidR="0061570C" w:rsidRPr="00F86001" w:rsidRDefault="0061570C" w:rsidP="00423729">
            <w:pPr>
              <w:pStyle w:val="TAL"/>
            </w:pPr>
            <w:r>
              <w:t>&gt; Authorised to initiate imminent peril ad hoc group call</w:t>
            </w:r>
          </w:p>
        </w:tc>
        <w:tc>
          <w:tcPr>
            <w:tcW w:w="992" w:type="dxa"/>
            <w:tcBorders>
              <w:top w:val="single" w:sz="4" w:space="0" w:color="auto"/>
              <w:left w:val="single" w:sz="4" w:space="0" w:color="auto"/>
              <w:bottom w:val="single" w:sz="4" w:space="0" w:color="auto"/>
              <w:right w:val="single" w:sz="4" w:space="0" w:color="auto"/>
            </w:tcBorders>
          </w:tcPr>
          <w:p w14:paraId="0E7151C6" w14:textId="1725141A"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E07AB78" w14:textId="77777777" w:rsidR="0061570C" w:rsidRDefault="0061570C" w:rsidP="0042372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5ADA58" w14:textId="2EFD147C" w:rsidR="0061570C" w:rsidRDefault="0061570C"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4772B66" w14:textId="62627078" w:rsidR="0061570C" w:rsidRDefault="0061570C"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AC8C231" w14:textId="758191DE" w:rsidR="0061570C" w:rsidRDefault="0061570C" w:rsidP="00423729">
            <w:pPr>
              <w:pStyle w:val="TAL"/>
              <w:jc w:val="center"/>
              <w:rPr>
                <w:lang w:eastAsia="zh-CN"/>
              </w:rPr>
            </w:pPr>
            <w:r>
              <w:t>Y</w:t>
            </w:r>
          </w:p>
        </w:tc>
      </w:tr>
      <w:tr w:rsidR="000F086C" w:rsidRPr="00AB5FED" w14:paraId="088772CD"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002F75C7" w14:textId="77777777" w:rsidR="0061570C" w:rsidRDefault="0061570C" w:rsidP="0046339D">
            <w:pPr>
              <w:pStyle w:val="TAL"/>
            </w:pPr>
          </w:p>
        </w:tc>
        <w:tc>
          <w:tcPr>
            <w:tcW w:w="2552" w:type="dxa"/>
            <w:tcBorders>
              <w:top w:val="single" w:sz="4" w:space="0" w:color="auto"/>
              <w:left w:val="single" w:sz="4" w:space="0" w:color="auto"/>
              <w:bottom w:val="single" w:sz="4" w:space="0" w:color="auto"/>
              <w:right w:val="single" w:sz="4" w:space="0" w:color="auto"/>
            </w:tcBorders>
          </w:tcPr>
          <w:p w14:paraId="37C5F3F6" w14:textId="14B46F28" w:rsidR="0061570C" w:rsidRDefault="0061570C" w:rsidP="0046339D">
            <w:pPr>
              <w:pStyle w:val="TAL"/>
            </w:pPr>
            <w:r>
              <w:t>&gt; Authorised to receive the participants information of an ad hoc group call</w:t>
            </w:r>
          </w:p>
        </w:tc>
        <w:tc>
          <w:tcPr>
            <w:tcW w:w="992" w:type="dxa"/>
            <w:tcBorders>
              <w:top w:val="single" w:sz="4" w:space="0" w:color="auto"/>
              <w:left w:val="single" w:sz="4" w:space="0" w:color="auto"/>
              <w:bottom w:val="single" w:sz="4" w:space="0" w:color="auto"/>
              <w:right w:val="single" w:sz="4" w:space="0" w:color="auto"/>
            </w:tcBorders>
          </w:tcPr>
          <w:p w14:paraId="402D05B3" w14:textId="43CC606D" w:rsidR="0061570C" w:rsidRDefault="0061570C" w:rsidP="0046339D">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7A13A4ED" w14:textId="77777777" w:rsidR="0061570C" w:rsidRDefault="0061570C" w:rsidP="0046339D">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A408A62" w14:textId="4749ECF1" w:rsidR="0061570C" w:rsidRDefault="0061570C" w:rsidP="0046339D">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90989B9" w14:textId="65E4E190" w:rsidR="0061570C" w:rsidRDefault="0061570C" w:rsidP="0046339D">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F559EB" w14:textId="18AE37F8" w:rsidR="0061570C" w:rsidRDefault="0061570C" w:rsidP="0046339D">
            <w:pPr>
              <w:pStyle w:val="TAL"/>
              <w:jc w:val="center"/>
            </w:pPr>
            <w:r>
              <w:t>Y</w:t>
            </w:r>
          </w:p>
        </w:tc>
      </w:tr>
      <w:tr w:rsidR="000F086C" w:rsidRPr="00AB5FED" w14:paraId="28A7FE1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46587134" w14:textId="77777777" w:rsidR="0061570C" w:rsidRDefault="0061570C" w:rsidP="00F33392">
            <w:pPr>
              <w:pStyle w:val="TAL"/>
            </w:pPr>
          </w:p>
        </w:tc>
        <w:tc>
          <w:tcPr>
            <w:tcW w:w="2552" w:type="dxa"/>
            <w:tcBorders>
              <w:top w:val="single" w:sz="4" w:space="0" w:color="auto"/>
              <w:left w:val="single" w:sz="4" w:space="0" w:color="auto"/>
              <w:bottom w:val="single" w:sz="4" w:space="0" w:color="auto"/>
              <w:right w:val="single" w:sz="4" w:space="0" w:color="auto"/>
            </w:tcBorders>
          </w:tcPr>
          <w:p w14:paraId="49FBC4FC" w14:textId="52BE7EAB" w:rsidR="0061570C" w:rsidRDefault="0061570C" w:rsidP="00F33392">
            <w:pPr>
              <w:pStyle w:val="TAL"/>
            </w:pPr>
            <w:r>
              <w:t>&gt; Authorised to modify the list of participants and criteria for an ad hoc group call</w:t>
            </w:r>
          </w:p>
        </w:tc>
        <w:tc>
          <w:tcPr>
            <w:tcW w:w="992" w:type="dxa"/>
            <w:tcBorders>
              <w:top w:val="single" w:sz="4" w:space="0" w:color="auto"/>
              <w:left w:val="single" w:sz="4" w:space="0" w:color="auto"/>
              <w:bottom w:val="single" w:sz="4" w:space="0" w:color="auto"/>
              <w:right w:val="single" w:sz="4" w:space="0" w:color="auto"/>
            </w:tcBorders>
          </w:tcPr>
          <w:p w14:paraId="5AC0E35E" w14:textId="710E56BC"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436591" w14:textId="77777777" w:rsidR="0061570C" w:rsidRDefault="0061570C" w:rsidP="00F3339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4DF7599" w14:textId="5EAB0DF5" w:rsidR="0061570C" w:rsidRDefault="0061570C" w:rsidP="00F3339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BAF505C" w14:textId="196521F0" w:rsidR="0061570C" w:rsidRDefault="0061570C"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FAADB33" w14:textId="57D3A8C9" w:rsidR="0061570C" w:rsidRDefault="0061570C" w:rsidP="00F33392">
            <w:pPr>
              <w:pStyle w:val="TAL"/>
              <w:jc w:val="center"/>
            </w:pPr>
            <w:r>
              <w:t>Y</w:t>
            </w:r>
          </w:p>
        </w:tc>
      </w:tr>
      <w:tr w:rsidR="000F086C" w:rsidRPr="00AB5FED" w14:paraId="6A2BD885" w14:textId="77777777" w:rsidTr="00BB48D1">
        <w:trPr>
          <w:trHeight w:val="359"/>
        </w:trPr>
        <w:tc>
          <w:tcPr>
            <w:tcW w:w="1843" w:type="dxa"/>
            <w:tcBorders>
              <w:top w:val="single" w:sz="4" w:space="0" w:color="auto"/>
              <w:left w:val="single" w:sz="4" w:space="0" w:color="auto"/>
              <w:bottom w:val="single" w:sz="4" w:space="0" w:color="auto"/>
              <w:right w:val="single" w:sz="4" w:space="0" w:color="auto"/>
            </w:tcBorders>
          </w:tcPr>
          <w:p w14:paraId="747C24A8" w14:textId="77777777" w:rsidR="0061570C" w:rsidRDefault="0061570C" w:rsidP="00A71AB4">
            <w:pPr>
              <w:pStyle w:val="TAL"/>
            </w:pPr>
          </w:p>
        </w:tc>
        <w:tc>
          <w:tcPr>
            <w:tcW w:w="2552" w:type="dxa"/>
            <w:tcBorders>
              <w:top w:val="single" w:sz="4" w:space="0" w:color="auto"/>
              <w:left w:val="single" w:sz="4" w:space="0" w:color="auto"/>
              <w:bottom w:val="single" w:sz="4" w:space="0" w:color="auto"/>
              <w:right w:val="single" w:sz="4" w:space="0" w:color="auto"/>
            </w:tcBorders>
          </w:tcPr>
          <w:p w14:paraId="599737F1" w14:textId="59B11707" w:rsidR="0061570C" w:rsidRDefault="0061570C" w:rsidP="00A71AB4">
            <w:pPr>
              <w:pStyle w:val="TAL"/>
            </w:pPr>
            <w:r w:rsidRPr="00BC0E19">
              <w:t>&gt; Authorised to</w:t>
            </w:r>
            <w:r>
              <w:t xml:space="preserve"> rel</w:t>
            </w:r>
            <w:r w:rsidR="00E0016B">
              <w:t>e</w:t>
            </w:r>
            <w:r>
              <w:t>ase</w:t>
            </w:r>
            <w:r w:rsidRPr="00BC0E19">
              <w:t xml:space="preserve"> ongoing ad hoc group calls</w:t>
            </w:r>
          </w:p>
        </w:tc>
        <w:tc>
          <w:tcPr>
            <w:tcW w:w="992" w:type="dxa"/>
            <w:tcBorders>
              <w:top w:val="single" w:sz="4" w:space="0" w:color="auto"/>
              <w:left w:val="single" w:sz="4" w:space="0" w:color="auto"/>
              <w:bottom w:val="single" w:sz="4" w:space="0" w:color="auto"/>
              <w:right w:val="single" w:sz="4" w:space="0" w:color="auto"/>
            </w:tcBorders>
          </w:tcPr>
          <w:p w14:paraId="1949FC95" w14:textId="23F1557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251B0B04" w14:textId="77777777" w:rsidR="0061570C" w:rsidRPr="00BC0E19" w:rsidRDefault="0061570C" w:rsidP="00A71AB4">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6BA669" w14:textId="2B9C454B" w:rsidR="0061570C" w:rsidRDefault="0061570C" w:rsidP="00A71AB4">
            <w:pPr>
              <w:pStyle w:val="TAL"/>
              <w:jc w:val="center"/>
            </w:pPr>
            <w:r w:rsidRPr="00BC0E19">
              <w:t>Y</w:t>
            </w:r>
          </w:p>
        </w:tc>
        <w:tc>
          <w:tcPr>
            <w:tcW w:w="1276" w:type="dxa"/>
            <w:tcBorders>
              <w:top w:val="single" w:sz="4" w:space="0" w:color="auto"/>
              <w:left w:val="single" w:sz="4" w:space="0" w:color="auto"/>
              <w:bottom w:val="single" w:sz="4" w:space="0" w:color="auto"/>
              <w:right w:val="single" w:sz="4" w:space="0" w:color="auto"/>
            </w:tcBorders>
          </w:tcPr>
          <w:p w14:paraId="2ADBF285" w14:textId="45206D55" w:rsidR="0061570C" w:rsidRDefault="0061570C"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52F3B321" w14:textId="080F369D" w:rsidR="0061570C" w:rsidRDefault="0061570C" w:rsidP="00A71AB4">
            <w:pPr>
              <w:pStyle w:val="TAL"/>
              <w:jc w:val="center"/>
            </w:pPr>
            <w:r w:rsidRPr="00BC0E19">
              <w:t>Y</w:t>
            </w:r>
          </w:p>
        </w:tc>
      </w:tr>
      <w:tr w:rsidR="00E0016B" w:rsidRPr="00AB5FED" w14:paraId="2D47A072" w14:textId="77777777" w:rsidTr="00057AF5">
        <w:trPr>
          <w:trHeight w:val="359"/>
        </w:trPr>
        <w:tc>
          <w:tcPr>
            <w:tcW w:w="1843" w:type="dxa"/>
            <w:tcBorders>
              <w:top w:val="single" w:sz="4" w:space="0" w:color="auto"/>
              <w:left w:val="single" w:sz="4" w:space="0" w:color="auto"/>
              <w:bottom w:val="single" w:sz="4" w:space="0" w:color="auto"/>
              <w:right w:val="single" w:sz="4" w:space="0" w:color="auto"/>
            </w:tcBorders>
          </w:tcPr>
          <w:p w14:paraId="35C842F0" w14:textId="77777777" w:rsidR="00E0016B" w:rsidRDefault="00E0016B" w:rsidP="00E0016B">
            <w:pPr>
              <w:pStyle w:val="TAL"/>
            </w:pPr>
            <w:r w:rsidRPr="00E22331">
              <w:t>Subclause 10.6.2.6.</w:t>
            </w:r>
            <w:r>
              <w:t>4</w:t>
            </w:r>
            <w:r w:rsidR="00B21C15">
              <w:t>,</w:t>
            </w:r>
          </w:p>
          <w:p w14:paraId="272F4BD4" w14:textId="09727F35" w:rsidR="00B21C15" w:rsidRDefault="00B21C15" w:rsidP="00E0016B">
            <w:pPr>
              <w:pStyle w:val="TAL"/>
            </w:pPr>
            <w:r w:rsidRPr="00AF2B11">
              <w:rPr>
                <w:color w:val="FF0000"/>
              </w:rPr>
              <w:t>10.7.2.4.</w:t>
            </w:r>
            <w:r>
              <w:rPr>
                <w:color w:val="FF0000"/>
              </w:rPr>
              <w:t>3</w:t>
            </w:r>
          </w:p>
        </w:tc>
        <w:tc>
          <w:tcPr>
            <w:tcW w:w="2552" w:type="dxa"/>
            <w:tcBorders>
              <w:top w:val="single" w:sz="4" w:space="0" w:color="auto"/>
              <w:left w:val="single" w:sz="4" w:space="0" w:color="auto"/>
              <w:bottom w:val="single" w:sz="4" w:space="0" w:color="auto"/>
              <w:right w:val="single" w:sz="4" w:space="0" w:color="auto"/>
            </w:tcBorders>
          </w:tcPr>
          <w:p w14:paraId="5C7CBDB6" w14:textId="029B8EFF" w:rsidR="00E0016B" w:rsidRPr="00BC0E19" w:rsidRDefault="00E0016B" w:rsidP="00E0016B">
            <w:pPr>
              <w:pStyle w:val="TAL"/>
            </w:pPr>
            <w:r w:rsidRPr="00E22331">
              <w:t>Authorized to trigger another MCPTT client, who is in an emergency state, to initiate a floor request.</w:t>
            </w:r>
          </w:p>
        </w:tc>
        <w:tc>
          <w:tcPr>
            <w:tcW w:w="992" w:type="dxa"/>
            <w:tcBorders>
              <w:top w:val="single" w:sz="4" w:space="0" w:color="auto"/>
              <w:left w:val="single" w:sz="4" w:space="0" w:color="auto"/>
              <w:bottom w:val="single" w:sz="4" w:space="0" w:color="auto"/>
              <w:right w:val="single" w:sz="4" w:space="0" w:color="auto"/>
            </w:tcBorders>
          </w:tcPr>
          <w:p w14:paraId="3886C3B6" w14:textId="594E97E4" w:rsidR="00E0016B" w:rsidRPr="00BC0E19" w:rsidRDefault="00E0016B"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250EF9BB" w14:textId="77777777" w:rsidR="00E0016B" w:rsidRPr="00BC0E19" w:rsidRDefault="00E0016B" w:rsidP="00E0016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8F41E4" w14:textId="2848BB6B" w:rsidR="00E0016B" w:rsidRPr="00BC0E19" w:rsidRDefault="00E0016B" w:rsidP="00E0016B">
            <w:pPr>
              <w:pStyle w:val="TAL"/>
              <w:jc w:val="center"/>
            </w:pPr>
            <w:r w:rsidRPr="009F4669">
              <w:t>Y</w:t>
            </w:r>
          </w:p>
        </w:tc>
        <w:tc>
          <w:tcPr>
            <w:tcW w:w="1276" w:type="dxa"/>
            <w:tcBorders>
              <w:top w:val="single" w:sz="4" w:space="0" w:color="auto"/>
              <w:left w:val="single" w:sz="4" w:space="0" w:color="auto"/>
              <w:bottom w:val="single" w:sz="4" w:space="0" w:color="auto"/>
              <w:right w:val="single" w:sz="4" w:space="0" w:color="auto"/>
            </w:tcBorders>
          </w:tcPr>
          <w:p w14:paraId="74DFA230" w14:textId="3E2435D7" w:rsidR="00E0016B" w:rsidRPr="00BC0E19" w:rsidRDefault="00E0016B"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425E0DE3" w14:textId="372440CD" w:rsidR="00E0016B" w:rsidRPr="00BC0E19" w:rsidRDefault="00E0016B" w:rsidP="00E0016B">
            <w:pPr>
              <w:pStyle w:val="TAL"/>
              <w:jc w:val="center"/>
            </w:pPr>
            <w:r w:rsidRPr="009F4669">
              <w:t>Y</w:t>
            </w:r>
          </w:p>
        </w:tc>
      </w:tr>
      <w:tr w:rsidR="00E0016B" w:rsidRPr="00AB5FED" w14:paraId="70794C6E" w14:textId="77777777" w:rsidTr="00D21B3B">
        <w:trPr>
          <w:trHeight w:val="359"/>
        </w:trPr>
        <w:tc>
          <w:tcPr>
            <w:tcW w:w="10065" w:type="dxa"/>
            <w:gridSpan w:val="7"/>
            <w:tcBorders>
              <w:top w:val="single" w:sz="4" w:space="0" w:color="auto"/>
              <w:left w:val="single" w:sz="4" w:space="0" w:color="auto"/>
              <w:bottom w:val="single" w:sz="4" w:space="0" w:color="auto"/>
              <w:right w:val="single" w:sz="4" w:space="0" w:color="auto"/>
            </w:tcBorders>
          </w:tcPr>
          <w:p w14:paraId="0796DB01" w14:textId="198257D8" w:rsidR="00E0016B" w:rsidRPr="00463F31" w:rsidRDefault="00E0016B"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E0016B" w:rsidRPr="00463F31" w:rsidRDefault="00E0016B" w:rsidP="00643972">
            <w:pPr>
              <w:pStyle w:val="TAN"/>
            </w:pPr>
            <w:r w:rsidRPr="00463F31">
              <w:t>NOTE 2:</w:t>
            </w:r>
            <w:r w:rsidRPr="00463F31">
              <w:tab/>
              <w:t xml:space="preserve">The use of this parameter by the MCPTT UE is outside the scope of the present document. </w:t>
            </w:r>
          </w:p>
          <w:p w14:paraId="1073FA30" w14:textId="77777777" w:rsidR="00E0016B" w:rsidRPr="00463F31" w:rsidRDefault="00E0016B"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E0016B" w:rsidRPr="00463F31" w:rsidRDefault="00E0016B"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E0016B" w:rsidRPr="00463F31" w:rsidRDefault="00E0016B" w:rsidP="00643972">
            <w:pPr>
              <w:pStyle w:val="TAN"/>
            </w:pPr>
            <w:r w:rsidRPr="00463F31">
              <w:t>NOTE 5:</w:t>
            </w:r>
            <w:r w:rsidRPr="00463F31">
              <w:tab/>
              <w:t>The criteria may consist of conditions such as the MCPTT user location or the active functional alias of the MCPTT user.</w:t>
            </w:r>
          </w:p>
          <w:p w14:paraId="2A7DB83E" w14:textId="77777777" w:rsidR="00E0016B" w:rsidRPr="00463F31" w:rsidRDefault="00E0016B" w:rsidP="00643972">
            <w:pPr>
              <w:pStyle w:val="TAN"/>
            </w:pPr>
            <w:r w:rsidRPr="00463F31">
              <w:t>NOTE 6:</w:t>
            </w:r>
            <w:r w:rsidRPr="00463F31">
              <w:tab/>
              <w:t xml:space="preserve">The criteria may consist of conditions such MCPTT user location or time. </w:t>
            </w:r>
          </w:p>
          <w:p w14:paraId="3411EB48" w14:textId="77777777" w:rsidR="00E0016B" w:rsidRPr="00463F31" w:rsidRDefault="00E0016B"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E0016B" w:rsidRPr="00463F31" w:rsidRDefault="00E0016B" w:rsidP="00643972">
            <w:pPr>
              <w:pStyle w:val="TAN"/>
            </w:pPr>
            <w:r w:rsidRPr="00463F31">
              <w:t>NOTE 8:</w:t>
            </w:r>
            <w:r w:rsidRPr="00463F31">
              <w:tab/>
              <w:t xml:space="preserve">This parameter only applies to MCPTT users which are in the same security domain. </w:t>
            </w:r>
          </w:p>
          <w:p w14:paraId="62F10BD2" w14:textId="77777777" w:rsidR="00E0016B" w:rsidRDefault="00E0016B"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xml:space="preserve">. For call forwarding based on manual </w:t>
            </w:r>
            <w:r w:rsidRPr="00463F31">
              <w:lastRenderedPageBreak/>
              <w:t>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E0016B" w:rsidRDefault="00E0016B"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05D72D88" w14:textId="77777777" w:rsidR="00E0016B" w:rsidRDefault="00E0016B"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p w14:paraId="6A6CF17E" w14:textId="7AD68E66" w:rsidR="00E0016B" w:rsidRPr="00AF0E90" w:rsidRDefault="00E0016B" w:rsidP="00643972">
            <w:pPr>
              <w:pStyle w:val="TAN"/>
            </w:pPr>
            <w:r w:rsidRPr="0061570C">
              <w:t>NOTE</w:t>
            </w:r>
            <w:r>
              <w:t> </w:t>
            </w:r>
            <w:r w:rsidRPr="0061570C">
              <w:t>12:</w:t>
            </w:r>
            <w:r w:rsidRPr="0061570C">
              <w:tab/>
              <w:t>This is the recording admin UE and/or replay UE of a user who is authorized to set this MCPTT user as target for recording and/or authorized to replay this MCPTT user’s recordings.</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92" w:name="_Toc460616240"/>
      <w:bookmarkStart w:id="1593" w:name="_Toc460617101"/>
      <w:bookmarkStart w:id="1594" w:name="_Toc200624226"/>
      <w:r>
        <w:t>A</w:t>
      </w:r>
      <w:r w:rsidRPr="00AB5FED">
        <w:t>.4</w:t>
      </w:r>
      <w:r w:rsidRPr="00AB5FED">
        <w:tab/>
      </w:r>
      <w:r>
        <w:t>MCPTT related g</w:t>
      </w:r>
      <w:r w:rsidRPr="00AB5FED">
        <w:t>roup configuration data</w:t>
      </w:r>
      <w:bookmarkEnd w:id="1592"/>
      <w:bookmarkEnd w:id="1593"/>
      <w:bookmarkEnd w:id="1594"/>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lastRenderedPageBreak/>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E48D9F4" w14:textId="4C471B0D" w:rsidR="00C11C1D" w:rsidRDefault="00171381" w:rsidP="00C11C1D">
            <w:pPr>
              <w:pStyle w:val="TAL"/>
              <w:rPr>
                <w:szCs w:val="18"/>
                <w:lang w:val="en-US"/>
              </w:rPr>
            </w:pPr>
            <w:r>
              <w:rPr>
                <w:szCs w:val="18"/>
                <w:lang w:val="en-US"/>
              </w:rPr>
              <w:t>[R-6.2.3.7.2-003</w:t>
            </w:r>
            <w:r w:rsidRPr="00A029FD">
              <w:rPr>
                <w:szCs w:val="18"/>
                <w:lang w:val="en-US"/>
              </w:rPr>
              <w:t>] of 3GPP TS 22.179 [2]</w:t>
            </w:r>
            <w:r w:rsidR="00C11C1D">
              <w:rPr>
                <w:szCs w:val="18"/>
                <w:lang w:val="en-US"/>
              </w:rPr>
              <w:t>,</w:t>
            </w:r>
          </w:p>
          <w:p w14:paraId="66689148" w14:textId="4BDE60BF" w:rsidR="00171381" w:rsidRPr="005D6A2C" w:rsidRDefault="00C11C1D" w:rsidP="00C11C1D">
            <w:pPr>
              <w:pStyle w:val="TAL"/>
              <w:rPr>
                <w:lang w:val="nl-NL" w:eastAsia="zh-CN"/>
              </w:rPr>
            </w:pPr>
            <w:r w:rsidRPr="007F1E10">
              <w:t>[R-5.2.1-001] of 3GPP TS 22.280</w:t>
            </w:r>
            <w:r>
              <w:t> </w:t>
            </w:r>
            <w:r w:rsidRPr="007F1E10">
              <w:t>[17</w:t>
            </w:r>
            <w:r>
              <w:t>]</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066422A8"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r w:rsidR="00C11C1D" w:rsidRPr="00C11C1D">
              <w:t>, NOTE</w:t>
            </w:r>
            <w:r w:rsidR="00C11C1D">
              <w:t> </w:t>
            </w:r>
            <w:r w:rsidR="00C11C1D" w:rsidRPr="00C11C1D">
              <w:t>4</w:t>
            </w:r>
            <w:r>
              <w:t>)</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1E573DD5" w:rsidR="00171381" w:rsidRDefault="00171381" w:rsidP="00643972">
            <w:pPr>
              <w:pStyle w:val="TAL"/>
            </w:pPr>
            <w:r w:rsidRPr="00A029FD">
              <w:rPr>
                <w:lang w:val="en-US"/>
              </w:rPr>
              <w:t>&gt;&gt;&gt; MCPTT ID</w:t>
            </w:r>
          </w:p>
        </w:tc>
        <w:tc>
          <w:tcPr>
            <w:tcW w:w="1275" w:type="dxa"/>
            <w:tcBorders>
              <w:top w:val="single" w:sz="4" w:space="0" w:color="auto"/>
              <w:left w:val="single" w:sz="4" w:space="0" w:color="auto"/>
              <w:bottom w:val="single" w:sz="4" w:space="0" w:color="auto"/>
              <w:right w:val="single" w:sz="4" w:space="0" w:color="auto"/>
            </w:tcBorders>
          </w:tcPr>
          <w:p w14:paraId="17A52F07" w14:textId="13EBCC21" w:rsidR="00171381" w:rsidRDefault="001A2C5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075B5EA8" w14:textId="77777777" w:rsidR="00171381" w:rsidRDefault="00171381" w:rsidP="00643972">
            <w:pPr>
              <w:pStyle w:val="TAN"/>
            </w:pPr>
            <w:r>
              <w:t>NOTE 3:</w:t>
            </w:r>
            <w:r>
              <w:tab/>
              <w:t>This is an LMR specific parameter with no meaning within MC services.</w:t>
            </w:r>
          </w:p>
          <w:p w14:paraId="13D27EAE" w14:textId="08D3BCB2" w:rsidR="009A7716" w:rsidRPr="00AB5FED" w:rsidRDefault="009A7716" w:rsidP="00643972">
            <w:pPr>
              <w:pStyle w:val="TAN"/>
              <w:rPr>
                <w:lang w:val="nl-NL"/>
              </w:rPr>
            </w:pPr>
            <w:r>
              <w:t>NOTE 4:</w:t>
            </w:r>
            <w:r>
              <w:tab/>
              <w:t>This parameter is applicable for MCPTT groups with multi-talker control / sets the authorization to talk in pre-arranged groups used in broadcast calls.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95" w:name="_Toc460616241"/>
      <w:bookmarkStart w:id="1596" w:name="_Toc460617102"/>
      <w:bookmarkStart w:id="1597" w:name="_Toc200624227"/>
      <w:r>
        <w:t>A</w:t>
      </w:r>
      <w:r w:rsidRPr="00AB5FED">
        <w:t>.5</w:t>
      </w:r>
      <w:r w:rsidRPr="00AB5FED">
        <w:tab/>
      </w:r>
      <w:r>
        <w:t>MCPTT s</w:t>
      </w:r>
      <w:r w:rsidRPr="00AB5FED">
        <w:t>ervice configuration data</w:t>
      </w:r>
      <w:bookmarkEnd w:id="1595"/>
      <w:bookmarkEnd w:id="1596"/>
      <w:bookmarkEnd w:id="1597"/>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lastRenderedPageBreak/>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2B468BAB" w:rsidR="00807F63" w:rsidRPr="002E7CFA" w:rsidRDefault="00807F63" w:rsidP="00807F63">
            <w:pPr>
              <w:pStyle w:val="TAL"/>
            </w:pPr>
            <w:r>
              <w:t>&gt; Maximum number of partic</w:t>
            </w:r>
            <w:r w:rsidR="001A2C51">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B02141" w:rsidRPr="00AB5FED" w14:paraId="4092DE4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77BA9C7" w14:textId="64E42438" w:rsidR="00B02141" w:rsidRDefault="00B02141" w:rsidP="00B02141">
            <w:pPr>
              <w:pStyle w:val="TAL"/>
            </w:pPr>
            <w:r>
              <w:t>Sub</w:t>
            </w:r>
            <w:r w:rsidRPr="000C39AD">
              <w:t>clause 6.2.3.7.13</w:t>
            </w:r>
            <w:r>
              <w:t xml:space="preserve"> of </w:t>
            </w:r>
            <w:r w:rsidRPr="000C39AD">
              <w:t>3GPP</w:t>
            </w:r>
            <w:r>
              <w:t> </w:t>
            </w:r>
            <w:r w:rsidRPr="000C39AD">
              <w:t>TS</w:t>
            </w:r>
            <w:r>
              <w:t> </w:t>
            </w:r>
            <w:r w:rsidRPr="000C39AD">
              <w:t>22.179</w:t>
            </w:r>
            <w:r>
              <w:t> </w:t>
            </w:r>
            <w:r w:rsidRPr="000C39AD">
              <w:t>[2]</w:t>
            </w:r>
          </w:p>
        </w:tc>
        <w:tc>
          <w:tcPr>
            <w:tcW w:w="3544" w:type="dxa"/>
            <w:tcBorders>
              <w:top w:val="single" w:sz="4" w:space="0" w:color="auto"/>
              <w:left w:val="single" w:sz="4" w:space="0" w:color="auto"/>
              <w:bottom w:val="single" w:sz="4" w:space="0" w:color="auto"/>
              <w:right w:val="single" w:sz="4" w:space="0" w:color="auto"/>
            </w:tcBorders>
          </w:tcPr>
          <w:p w14:paraId="3E2D2942" w14:textId="1F4E76E6" w:rsidR="00B02141" w:rsidRDefault="00B02141" w:rsidP="00B02141">
            <w:pPr>
              <w:pStyle w:val="TAL"/>
            </w:pPr>
            <w:r>
              <w:t>&gt; Multi-talker floor control supported</w:t>
            </w:r>
          </w:p>
        </w:tc>
        <w:tc>
          <w:tcPr>
            <w:tcW w:w="1275" w:type="dxa"/>
            <w:tcBorders>
              <w:top w:val="single" w:sz="4" w:space="0" w:color="auto"/>
              <w:left w:val="single" w:sz="4" w:space="0" w:color="auto"/>
              <w:bottom w:val="single" w:sz="4" w:space="0" w:color="auto"/>
              <w:right w:val="single" w:sz="4" w:space="0" w:color="auto"/>
            </w:tcBorders>
          </w:tcPr>
          <w:p w14:paraId="6594AD61" w14:textId="20342761" w:rsidR="00B02141" w:rsidRDefault="00B02141" w:rsidP="00B02141">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CC4B5E" w14:textId="0BD77534" w:rsidR="00B02141" w:rsidRDefault="00B02141" w:rsidP="00B02141">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F74028F" w14:textId="63B811DF" w:rsidR="00B02141" w:rsidRDefault="00B02141" w:rsidP="00B02141">
            <w:pPr>
              <w:pStyle w:val="TAL"/>
              <w:jc w:val="center"/>
            </w:pPr>
            <w:r>
              <w:t>Y</w:t>
            </w:r>
          </w:p>
        </w:tc>
      </w:tr>
      <w:tr w:rsidR="00B02141" w:rsidRPr="00AB5FED" w14:paraId="2ED024D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3CE1565" w14:textId="27928AE1" w:rsidR="00B02141" w:rsidRDefault="00B02141" w:rsidP="00B02141">
            <w:pPr>
              <w:pStyle w:val="TAL"/>
            </w:pPr>
            <w:r w:rsidRPr="00C4045F">
              <w:t>[R-6.2.3.7.2-005] of 3GPP TS 22.179 [2]</w:t>
            </w:r>
          </w:p>
        </w:tc>
        <w:tc>
          <w:tcPr>
            <w:tcW w:w="3544" w:type="dxa"/>
            <w:tcBorders>
              <w:top w:val="single" w:sz="4" w:space="0" w:color="auto"/>
              <w:left w:val="single" w:sz="4" w:space="0" w:color="auto"/>
              <w:bottom w:val="single" w:sz="4" w:space="0" w:color="auto"/>
              <w:right w:val="single" w:sz="4" w:space="0" w:color="auto"/>
            </w:tcBorders>
          </w:tcPr>
          <w:p w14:paraId="74179F2D" w14:textId="3BE69EAC" w:rsidR="00B02141" w:rsidRDefault="00B02141" w:rsidP="00B02141">
            <w:pPr>
              <w:pStyle w:val="TAL"/>
            </w:pPr>
            <w:r w:rsidRPr="00C4045F">
              <w:t>&gt; Maximum number of simultaneous talkers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942793C" w14:textId="19620A86" w:rsidR="00B02141" w:rsidRDefault="00B02141" w:rsidP="00B02141">
            <w:pPr>
              <w:pStyle w:val="TAL"/>
              <w:jc w:val="center"/>
            </w:pPr>
            <w:r w:rsidRPr="00C4045F">
              <w:t>N</w:t>
            </w:r>
          </w:p>
        </w:tc>
        <w:tc>
          <w:tcPr>
            <w:tcW w:w="1276" w:type="dxa"/>
            <w:tcBorders>
              <w:top w:val="single" w:sz="4" w:space="0" w:color="auto"/>
              <w:left w:val="single" w:sz="4" w:space="0" w:color="auto"/>
              <w:bottom w:val="single" w:sz="4" w:space="0" w:color="auto"/>
              <w:right w:val="single" w:sz="4" w:space="0" w:color="auto"/>
            </w:tcBorders>
          </w:tcPr>
          <w:p w14:paraId="1631BE41" w14:textId="613A6895" w:rsidR="00B02141" w:rsidRDefault="00B02141" w:rsidP="00B02141">
            <w:pPr>
              <w:pStyle w:val="TAL"/>
              <w:jc w:val="center"/>
            </w:pPr>
            <w:r w:rsidRPr="00C4045F">
              <w:t>Y</w:t>
            </w:r>
          </w:p>
        </w:tc>
        <w:tc>
          <w:tcPr>
            <w:tcW w:w="1559" w:type="dxa"/>
            <w:tcBorders>
              <w:top w:val="single" w:sz="4" w:space="0" w:color="auto"/>
              <w:left w:val="single" w:sz="4" w:space="0" w:color="auto"/>
              <w:bottom w:val="single" w:sz="4" w:space="0" w:color="auto"/>
              <w:right w:val="single" w:sz="4" w:space="0" w:color="auto"/>
            </w:tcBorders>
          </w:tcPr>
          <w:p w14:paraId="0D5C73B8" w14:textId="18CAF4EC" w:rsidR="00B02141" w:rsidRDefault="00B02141" w:rsidP="00B02141">
            <w:pPr>
              <w:pStyle w:val="TAL"/>
              <w:jc w:val="center"/>
            </w:pPr>
            <w:r w:rsidRPr="00C4045F">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89"/>
    <w:bookmarkEnd w:id="1590"/>
    <w:p w14:paraId="39FBC0D7" w14:textId="77777777" w:rsidR="00171381" w:rsidRPr="00AB5FED" w:rsidRDefault="00171381" w:rsidP="00171381">
      <w:pPr>
        <w:pStyle w:val="Heading8"/>
      </w:pPr>
      <w:r w:rsidRPr="00AB5FED">
        <w:rPr>
          <w:lang w:eastAsia="en-GB"/>
        </w:rPr>
        <w:br w:type="page"/>
      </w:r>
      <w:bookmarkStart w:id="1598" w:name="_Toc433209866"/>
      <w:bookmarkStart w:id="1599" w:name="_Toc460616243"/>
      <w:bookmarkStart w:id="1600" w:name="_Toc460617104"/>
      <w:bookmarkStart w:id="1601" w:name="_Toc200624228"/>
      <w:r w:rsidRPr="00AB5FED">
        <w:lastRenderedPageBreak/>
        <w:t xml:space="preserve">Annex </w:t>
      </w:r>
      <w:r>
        <w:t>B</w:t>
      </w:r>
      <w:r w:rsidRPr="00AB5FED">
        <w:t xml:space="preserve"> (informative):</w:t>
      </w:r>
      <w:r w:rsidRPr="00AB5FED">
        <w:br/>
        <w:t>Local UE settings for MCPTT</w:t>
      </w:r>
      <w:bookmarkEnd w:id="1598"/>
      <w:bookmarkEnd w:id="1599"/>
      <w:bookmarkEnd w:id="1600"/>
      <w:bookmarkEnd w:id="1601"/>
    </w:p>
    <w:p w14:paraId="0A21D612" w14:textId="77777777" w:rsidR="00171381" w:rsidRPr="00AB5FED" w:rsidRDefault="00171381" w:rsidP="00171381">
      <w:pPr>
        <w:pStyle w:val="Heading1"/>
      </w:pPr>
      <w:bookmarkStart w:id="1602" w:name="_Toc433209867"/>
      <w:bookmarkStart w:id="1603" w:name="_Toc460616244"/>
      <w:bookmarkStart w:id="1604" w:name="_Toc460617105"/>
      <w:bookmarkStart w:id="1605" w:name="_Toc200624229"/>
      <w:r>
        <w:t>B</w:t>
      </w:r>
      <w:r w:rsidRPr="00AB5FED">
        <w:t>.1</w:t>
      </w:r>
      <w:r w:rsidRPr="00AB5FED">
        <w:tab/>
        <w:t>Local UE settings for MCPTT</w:t>
      </w:r>
      <w:bookmarkEnd w:id="1602"/>
      <w:bookmarkEnd w:id="1603"/>
      <w:bookmarkEnd w:id="1604"/>
      <w:bookmarkEnd w:id="1605"/>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606" w:name="_Toc460616245"/>
      <w:bookmarkStart w:id="1607" w:name="_Toc460617106"/>
      <w:bookmarkStart w:id="1608" w:name="_Toc200624230"/>
      <w:bookmarkEnd w:id="1393"/>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606"/>
      <w:bookmarkEnd w:id="1607"/>
      <w:bookmarkEnd w:id="1608"/>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609"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72625E" w14:paraId="330A41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0DFC76" w14:textId="5A97ECBF" w:rsidR="0072625E" w:rsidRPr="00210AAF" w:rsidRDefault="0072625E" w:rsidP="0072625E">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B01AD" w14:textId="116251ED" w:rsidR="0072625E" w:rsidRPr="00210AAF" w:rsidRDefault="0072625E" w:rsidP="0072625E">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C1646" w14:textId="60DE5754" w:rsidR="0072625E" w:rsidRPr="002F13C9" w:rsidRDefault="0072625E" w:rsidP="0072625E">
            <w:pPr>
              <w:pStyle w:val="TAL"/>
              <w:rPr>
                <w:sz w:val="16"/>
                <w:szCs w:val="16"/>
              </w:rPr>
            </w:pPr>
            <w:r w:rsidRPr="0072625E">
              <w:rPr>
                <w:sz w:val="16"/>
                <w:szCs w:val="16"/>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0F5FC2" w14:textId="43AF6232" w:rsidR="0072625E" w:rsidRPr="00210AAF" w:rsidRDefault="0072625E" w:rsidP="0072625E">
            <w:pPr>
              <w:pStyle w:val="TAL"/>
              <w:rPr>
                <w:snapToGrid w:val="0"/>
                <w:sz w:val="16"/>
                <w:szCs w:val="16"/>
              </w:rPr>
            </w:pPr>
            <w:r w:rsidRPr="00210AAF">
              <w:rPr>
                <w:snapToGrid w:val="0"/>
                <w:sz w:val="16"/>
                <w:szCs w:val="16"/>
              </w:rPr>
              <w:t>03</w:t>
            </w:r>
            <w:r>
              <w:rPr>
                <w:snapToGrid w:val="0"/>
                <w:sz w:val="16"/>
                <w:szCs w:val="16"/>
              </w:rPr>
              <w:t>57</w:t>
            </w:r>
          </w:p>
        </w:tc>
        <w:tc>
          <w:tcPr>
            <w:tcW w:w="284" w:type="dxa"/>
            <w:tcBorders>
              <w:top w:val="single" w:sz="6" w:space="0" w:color="auto"/>
              <w:left w:val="single" w:sz="6" w:space="0" w:color="auto"/>
              <w:bottom w:val="single" w:sz="6" w:space="0" w:color="auto"/>
              <w:right w:val="single" w:sz="6" w:space="0" w:color="auto"/>
            </w:tcBorders>
          </w:tcPr>
          <w:p w14:paraId="01D977A3" w14:textId="2D05D558" w:rsidR="0072625E" w:rsidRDefault="0072625E" w:rsidP="0072625E">
            <w:pPr>
              <w:pStyle w:val="TAL"/>
              <w:jc w:val="center"/>
              <w:rPr>
                <w:snapToGrid w:val="0"/>
                <w:sz w:val="16"/>
                <w:szCs w:val="16"/>
              </w:rPr>
            </w:pPr>
            <w:r>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CF59E5" w14:textId="4094C2CF" w:rsidR="0072625E" w:rsidRDefault="0072625E" w:rsidP="0072625E">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B86A14" w14:textId="58DFB7D6" w:rsidR="0072625E" w:rsidRPr="00C64A4A" w:rsidRDefault="0072625E" w:rsidP="0072625E">
            <w:pPr>
              <w:pStyle w:val="TAL"/>
              <w:rPr>
                <w:noProof/>
                <w:sz w:val="16"/>
                <w:szCs w:val="16"/>
              </w:rPr>
            </w:pPr>
            <w:r w:rsidRPr="0072625E">
              <w:rPr>
                <w:noProof/>
                <w:sz w:val="16"/>
                <w:szCs w:val="16"/>
              </w:rPr>
              <w:t>Clarifications on temporary and pre-arranged MCPTT broadcast groups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CA617A" w14:textId="6828D8CD" w:rsidR="0072625E" w:rsidRPr="00210AAF" w:rsidRDefault="0072625E" w:rsidP="0072625E">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DE7A62" w14:paraId="78EA3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289B504" w14:textId="6D33E253" w:rsidR="00DE7A62" w:rsidRPr="00210AAF" w:rsidRDefault="00DE7A62" w:rsidP="00DE7A6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F244C6" w14:textId="7A7E6988" w:rsidR="00DE7A62" w:rsidRPr="00210AAF" w:rsidRDefault="00DE7A62" w:rsidP="00DE7A6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55678" w14:textId="6F7D7026" w:rsidR="00DE7A62" w:rsidRPr="0072625E" w:rsidRDefault="00DE7A62" w:rsidP="00DE7A62">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12FAB4" w14:textId="14BC7E9F" w:rsidR="00DE7A62" w:rsidRPr="00210AAF" w:rsidRDefault="00DE7A62" w:rsidP="00DE7A62">
            <w:pPr>
              <w:pStyle w:val="TAL"/>
              <w:rPr>
                <w:snapToGrid w:val="0"/>
                <w:sz w:val="16"/>
                <w:szCs w:val="16"/>
              </w:rPr>
            </w:pPr>
            <w:r w:rsidRPr="00210AAF">
              <w:rPr>
                <w:snapToGrid w:val="0"/>
                <w:sz w:val="16"/>
                <w:szCs w:val="16"/>
              </w:rPr>
              <w:t>03</w:t>
            </w:r>
            <w:r>
              <w:rPr>
                <w:snapToGrid w:val="0"/>
                <w:sz w:val="16"/>
                <w:szCs w:val="16"/>
              </w:rPr>
              <w:t>58</w:t>
            </w:r>
          </w:p>
        </w:tc>
        <w:tc>
          <w:tcPr>
            <w:tcW w:w="284" w:type="dxa"/>
            <w:tcBorders>
              <w:top w:val="single" w:sz="6" w:space="0" w:color="auto"/>
              <w:left w:val="single" w:sz="6" w:space="0" w:color="auto"/>
              <w:bottom w:val="single" w:sz="6" w:space="0" w:color="auto"/>
              <w:right w:val="single" w:sz="6" w:space="0" w:color="auto"/>
            </w:tcBorders>
          </w:tcPr>
          <w:p w14:paraId="3A28C5AD" w14:textId="797B800B" w:rsidR="00DE7A62" w:rsidRDefault="00DE7A62" w:rsidP="00DE7A6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34421B" w14:textId="26901E77" w:rsidR="00DE7A62" w:rsidRDefault="00DE7A62" w:rsidP="00DE7A62">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4D8F1DA" w14:textId="68B16259" w:rsidR="00DE7A62" w:rsidRPr="0072625E" w:rsidRDefault="00DE7A62" w:rsidP="00DE7A62">
            <w:pPr>
              <w:pStyle w:val="TAL"/>
              <w:rPr>
                <w:noProof/>
                <w:sz w:val="16"/>
                <w:szCs w:val="16"/>
              </w:rPr>
            </w:pPr>
            <w:r w:rsidRPr="00DE7A62">
              <w:rPr>
                <w:noProof/>
                <w:sz w:val="16"/>
                <w:szCs w:val="16"/>
              </w:rPr>
              <w:t>Support of multi-talker floor control for ad hoc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C3358D" w14:textId="1165D1C2" w:rsidR="00DE7A62" w:rsidRPr="00210AAF" w:rsidRDefault="00DE7A62" w:rsidP="00DE7A62">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213828" w14:paraId="1F4A156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4F853D5" w14:textId="25F71AD2" w:rsidR="00213828" w:rsidRPr="00210AAF" w:rsidRDefault="00213828" w:rsidP="00213828">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B4FF54" w14:textId="13CCBAB1" w:rsidR="00213828" w:rsidRPr="00210AAF" w:rsidRDefault="00213828" w:rsidP="00213828">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3F10A" w14:textId="3022C7F5" w:rsidR="00213828" w:rsidRPr="00DE7A62" w:rsidRDefault="00213828" w:rsidP="00213828">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32D6F7" w14:textId="28E017D8" w:rsidR="00213828" w:rsidRPr="00210AAF" w:rsidRDefault="00213828" w:rsidP="00213828">
            <w:pPr>
              <w:pStyle w:val="TAL"/>
              <w:rPr>
                <w:snapToGrid w:val="0"/>
                <w:sz w:val="16"/>
                <w:szCs w:val="16"/>
              </w:rPr>
            </w:pPr>
            <w:r w:rsidRPr="00210AAF">
              <w:rPr>
                <w:snapToGrid w:val="0"/>
                <w:sz w:val="16"/>
                <w:szCs w:val="16"/>
              </w:rPr>
              <w:t>03</w:t>
            </w:r>
            <w:r>
              <w:rPr>
                <w:snapToGrid w:val="0"/>
                <w:sz w:val="16"/>
                <w:szCs w:val="16"/>
              </w:rPr>
              <w:t>60</w:t>
            </w:r>
          </w:p>
        </w:tc>
        <w:tc>
          <w:tcPr>
            <w:tcW w:w="284" w:type="dxa"/>
            <w:tcBorders>
              <w:top w:val="single" w:sz="6" w:space="0" w:color="auto"/>
              <w:left w:val="single" w:sz="6" w:space="0" w:color="auto"/>
              <w:bottom w:val="single" w:sz="6" w:space="0" w:color="auto"/>
              <w:right w:val="single" w:sz="6" w:space="0" w:color="auto"/>
            </w:tcBorders>
          </w:tcPr>
          <w:p w14:paraId="066D7C67" w14:textId="55DCA88F" w:rsidR="00213828" w:rsidRDefault="00213828" w:rsidP="00213828">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4A3783" w14:textId="16DFB426" w:rsidR="00213828" w:rsidRDefault="00213828" w:rsidP="00213828">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4069FF" w14:textId="75C4013F" w:rsidR="00213828" w:rsidRPr="00DE7A62" w:rsidRDefault="00213828" w:rsidP="00213828">
            <w:pPr>
              <w:pStyle w:val="TAL"/>
              <w:rPr>
                <w:noProof/>
                <w:sz w:val="16"/>
                <w:szCs w:val="16"/>
              </w:rPr>
            </w:pPr>
            <w:r w:rsidRPr="00213828">
              <w:rPr>
                <w:noProof/>
                <w:sz w:val="16"/>
                <w:szCs w:val="16"/>
              </w:rPr>
              <w:t>Modify list of participants by changing the criteria during an ongoing MCPTT ad hoc group call (single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F011A" w14:textId="171B6C02" w:rsidR="00213828" w:rsidRPr="00210AAF" w:rsidRDefault="00213828" w:rsidP="00213828">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436F89" w14:paraId="4FEE10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55D2889" w14:textId="3CA300F8" w:rsidR="00436F89" w:rsidRPr="00210AAF" w:rsidRDefault="00436F89" w:rsidP="00436F8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E8E33D" w14:textId="54690B93" w:rsidR="00436F89" w:rsidRPr="00210AAF" w:rsidRDefault="00436F89" w:rsidP="00436F8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628255" w14:textId="5CEDEC4E" w:rsidR="00436F89" w:rsidRPr="00DE7A62" w:rsidRDefault="00436F89" w:rsidP="00436F89">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2EFBA7" w14:textId="6BEAA31C" w:rsidR="00436F89" w:rsidRPr="00210AAF" w:rsidRDefault="00436F89" w:rsidP="00436F89">
            <w:pPr>
              <w:pStyle w:val="TAL"/>
              <w:rPr>
                <w:snapToGrid w:val="0"/>
                <w:sz w:val="16"/>
                <w:szCs w:val="16"/>
              </w:rPr>
            </w:pPr>
            <w:r w:rsidRPr="00210AAF">
              <w:rPr>
                <w:snapToGrid w:val="0"/>
                <w:sz w:val="16"/>
                <w:szCs w:val="16"/>
              </w:rPr>
              <w:t>03</w:t>
            </w:r>
            <w:r>
              <w:rPr>
                <w:snapToGrid w:val="0"/>
                <w:sz w:val="16"/>
                <w:szCs w:val="16"/>
              </w:rPr>
              <w:t>67</w:t>
            </w:r>
          </w:p>
        </w:tc>
        <w:tc>
          <w:tcPr>
            <w:tcW w:w="284" w:type="dxa"/>
            <w:tcBorders>
              <w:top w:val="single" w:sz="6" w:space="0" w:color="auto"/>
              <w:left w:val="single" w:sz="6" w:space="0" w:color="auto"/>
              <w:bottom w:val="single" w:sz="6" w:space="0" w:color="auto"/>
              <w:right w:val="single" w:sz="6" w:space="0" w:color="auto"/>
            </w:tcBorders>
          </w:tcPr>
          <w:p w14:paraId="29790A6A" w14:textId="2AFEDC27" w:rsidR="00436F89" w:rsidRDefault="00436F89" w:rsidP="00436F89">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148B2" w14:textId="4C1B7D75" w:rsidR="00436F89" w:rsidRDefault="00436F89" w:rsidP="00436F89">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9E9362" w14:textId="0090EBA1" w:rsidR="00436F89" w:rsidRPr="00213828" w:rsidRDefault="00436F89" w:rsidP="00436F89">
            <w:pPr>
              <w:pStyle w:val="TAL"/>
              <w:rPr>
                <w:noProof/>
                <w:sz w:val="16"/>
                <w:szCs w:val="16"/>
              </w:rPr>
            </w:pPr>
            <w:r w:rsidRPr="00436F89">
              <w:rPr>
                <w:noProof/>
                <w:sz w:val="16"/>
                <w:szCs w:val="16"/>
              </w:rPr>
              <w:t>Revoke the floor by the authorized user in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88CB5A" w14:textId="46B62A57" w:rsidR="00436F89" w:rsidRPr="00210AAF" w:rsidRDefault="00436F89" w:rsidP="00436F89">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622220" w14:paraId="711C79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E8A7F" w14:textId="5A683569" w:rsidR="00622220" w:rsidRPr="006B180C" w:rsidRDefault="00622220" w:rsidP="006B180C">
            <w:pPr>
              <w:pStyle w:val="TAL"/>
              <w:rPr>
                <w:sz w:val="16"/>
                <w:szCs w:val="16"/>
              </w:rPr>
            </w:pPr>
            <w:r w:rsidRPr="006B180C">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400FB" w14:textId="6F7E8275" w:rsidR="00622220" w:rsidRPr="006B180C" w:rsidRDefault="00622220" w:rsidP="00622220">
            <w:pPr>
              <w:pStyle w:val="TAL"/>
              <w:rPr>
                <w:sz w:val="16"/>
                <w:szCs w:val="16"/>
              </w:rPr>
            </w:pPr>
            <w:r w:rsidRPr="006B180C">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664A9" w14:textId="3C47D120" w:rsidR="00622220" w:rsidRPr="00DE7A62" w:rsidRDefault="00622220" w:rsidP="00622220">
            <w:pPr>
              <w:pStyle w:val="TAL"/>
              <w:rPr>
                <w:sz w:val="16"/>
                <w:szCs w:val="16"/>
              </w:rPr>
            </w:pPr>
            <w:hyperlink r:id="rId253" w:tgtFrame="_blank" w:tooltip="Download Tdoc" w:history="1">
              <w:r w:rsidRPr="006B180C">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0B28A" w14:textId="28B5197F" w:rsidR="00622220" w:rsidRPr="006B180C" w:rsidRDefault="00622220" w:rsidP="00622220">
            <w:pPr>
              <w:pStyle w:val="TAL"/>
              <w:rPr>
                <w:sz w:val="16"/>
                <w:szCs w:val="16"/>
              </w:rPr>
            </w:pPr>
            <w:r w:rsidRPr="006B180C">
              <w:rPr>
                <w:sz w:val="16"/>
                <w:szCs w:val="16"/>
              </w:rPr>
              <w:t>0371</w:t>
            </w:r>
          </w:p>
        </w:tc>
        <w:tc>
          <w:tcPr>
            <w:tcW w:w="284" w:type="dxa"/>
            <w:tcBorders>
              <w:top w:val="single" w:sz="6" w:space="0" w:color="auto"/>
              <w:left w:val="single" w:sz="6" w:space="0" w:color="auto"/>
              <w:bottom w:val="single" w:sz="6" w:space="0" w:color="auto"/>
              <w:right w:val="single" w:sz="6" w:space="0" w:color="auto"/>
            </w:tcBorders>
          </w:tcPr>
          <w:p w14:paraId="1FEE1773" w14:textId="6D210CA5" w:rsidR="00622220" w:rsidRPr="006B180C" w:rsidRDefault="00622220" w:rsidP="00622220">
            <w:pPr>
              <w:pStyle w:val="TAL"/>
              <w:jc w:val="center"/>
              <w:rPr>
                <w:sz w:val="16"/>
                <w:szCs w:val="16"/>
              </w:rPr>
            </w:pPr>
            <w:r w:rsidRPr="006B180C">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065CEA" w14:textId="123745E7" w:rsidR="00622220" w:rsidRPr="006B180C" w:rsidRDefault="008746E4" w:rsidP="0062222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273115" w14:textId="752471F6" w:rsidR="00622220" w:rsidRPr="00436F89" w:rsidRDefault="00622220" w:rsidP="00622220">
            <w:pPr>
              <w:pStyle w:val="TAL"/>
              <w:rPr>
                <w:sz w:val="16"/>
                <w:szCs w:val="16"/>
              </w:rPr>
            </w:pPr>
            <w:r w:rsidRPr="00622220">
              <w:rPr>
                <w:sz w:val="16"/>
                <w:szCs w:val="16"/>
              </w:rPr>
              <w:t>Audio mixing is performed in the UE or in the network to support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92D5AF" w14:textId="19D1EC92" w:rsidR="00622220" w:rsidRPr="006B180C" w:rsidRDefault="00622220" w:rsidP="00622220">
            <w:pPr>
              <w:pStyle w:val="TAL"/>
              <w:rPr>
                <w:sz w:val="16"/>
                <w:szCs w:val="16"/>
              </w:rPr>
            </w:pPr>
            <w:r w:rsidRPr="006B180C">
              <w:rPr>
                <w:sz w:val="16"/>
                <w:szCs w:val="16"/>
              </w:rPr>
              <w:t>19.1.0</w:t>
            </w:r>
          </w:p>
        </w:tc>
      </w:tr>
      <w:tr w:rsidR="00925364" w14:paraId="3CA0F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D55E571" w14:textId="5C1321DC" w:rsidR="00925364" w:rsidRPr="00925364" w:rsidRDefault="00925364" w:rsidP="00925364">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4FC8F6" w14:textId="6506D9ED" w:rsidR="00925364" w:rsidRPr="00925364" w:rsidRDefault="00925364" w:rsidP="00925364">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DD65F4" w14:textId="52E3443F" w:rsidR="00925364" w:rsidRPr="00925364" w:rsidRDefault="00925364" w:rsidP="00925364">
            <w:pPr>
              <w:pStyle w:val="TAL"/>
              <w:rPr>
                <w:sz w:val="16"/>
                <w:szCs w:val="16"/>
              </w:rPr>
            </w:pPr>
            <w:hyperlink r:id="rId254" w:tgtFrame="_blank" w:tooltip="Download Tdoc" w:history="1">
              <w:r w:rsidRPr="00B41054">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9CFA49" w14:textId="219689B2" w:rsidR="00925364" w:rsidRPr="00925364" w:rsidRDefault="00925364" w:rsidP="00925364">
            <w:pPr>
              <w:pStyle w:val="TAL"/>
              <w:rPr>
                <w:sz w:val="16"/>
                <w:szCs w:val="16"/>
              </w:rPr>
            </w:pPr>
            <w:r w:rsidRPr="00B41054">
              <w:rPr>
                <w:sz w:val="16"/>
                <w:szCs w:val="16"/>
              </w:rPr>
              <w:t>037</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0F3AA8A6" w14:textId="4C77FB64" w:rsidR="00925364" w:rsidRPr="00925364" w:rsidRDefault="00925364" w:rsidP="0092536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4B1E2" w14:textId="3E9D3312" w:rsidR="00925364" w:rsidRDefault="00925364" w:rsidP="00925364">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09132E" w14:textId="5F1B1F22" w:rsidR="00925364" w:rsidRPr="00622220" w:rsidRDefault="00925364" w:rsidP="00925364">
            <w:pPr>
              <w:pStyle w:val="TAL"/>
              <w:rPr>
                <w:sz w:val="16"/>
                <w:szCs w:val="16"/>
              </w:rPr>
            </w:pPr>
            <w:r w:rsidRPr="00925364">
              <w:rPr>
                <w:sz w:val="16"/>
                <w:szCs w:val="16"/>
              </w:rPr>
              <w:t xml:space="preserve">Changing the criteria during an ongoing MCPTT ad hoc </w:t>
            </w:r>
            <w:r w:rsidRPr="00925364">
              <w:rPr>
                <w:sz w:val="16"/>
                <w:szCs w:val="16"/>
              </w:rPr>
              <w:lastRenderedPageBreak/>
              <w:t>group call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318AA7" w14:textId="5680BC94" w:rsidR="00925364" w:rsidRPr="00925364" w:rsidRDefault="00925364" w:rsidP="00925364">
            <w:pPr>
              <w:pStyle w:val="TAL"/>
              <w:rPr>
                <w:sz w:val="16"/>
                <w:szCs w:val="16"/>
              </w:rPr>
            </w:pPr>
            <w:r w:rsidRPr="00B41054">
              <w:rPr>
                <w:sz w:val="16"/>
                <w:szCs w:val="16"/>
              </w:rPr>
              <w:lastRenderedPageBreak/>
              <w:t>19.1.0</w:t>
            </w:r>
          </w:p>
        </w:tc>
      </w:tr>
      <w:tr w:rsidR="009052ED" w14:paraId="7FEF37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3D0FB4" w14:textId="3A236E69" w:rsidR="009052ED" w:rsidRPr="00B41054" w:rsidRDefault="009052ED" w:rsidP="009052ED">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904208" w14:textId="7C4F968C" w:rsidR="009052ED" w:rsidRPr="00B41054" w:rsidRDefault="009052ED" w:rsidP="009052ED">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21E59" w14:textId="132735F8" w:rsidR="009052ED" w:rsidRPr="00B41054" w:rsidRDefault="009052ED" w:rsidP="009052ED">
            <w:pPr>
              <w:pStyle w:val="TAL"/>
              <w:rPr>
                <w:sz w:val="16"/>
                <w:szCs w:val="16"/>
              </w:rPr>
            </w:pPr>
            <w:r w:rsidRPr="00B41054">
              <w:rPr>
                <w:sz w:val="16"/>
                <w:szCs w:val="16"/>
              </w:rPr>
              <w:t>SP-23155</w:t>
            </w:r>
            <w:r w:rsidR="00595F46">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31678" w14:textId="698A12DB" w:rsidR="009052ED" w:rsidRPr="00B41054" w:rsidRDefault="009052ED" w:rsidP="009052ED">
            <w:pPr>
              <w:pStyle w:val="TAL"/>
              <w:rPr>
                <w:sz w:val="16"/>
                <w:szCs w:val="16"/>
              </w:rPr>
            </w:pPr>
            <w:r w:rsidRPr="00B41054">
              <w:rPr>
                <w:sz w:val="16"/>
                <w:szCs w:val="16"/>
              </w:rPr>
              <w:t>037</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5D1E723" w14:textId="014CE021" w:rsidR="009052ED" w:rsidRDefault="009052ED" w:rsidP="009052E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9D1921" w14:textId="0087F597" w:rsidR="009052ED" w:rsidRDefault="009052ED" w:rsidP="009052ED">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DA0B03" w14:textId="38ABFF10" w:rsidR="009052ED" w:rsidRPr="00925364" w:rsidRDefault="009052ED" w:rsidP="009052ED">
            <w:pPr>
              <w:pStyle w:val="TAL"/>
              <w:rPr>
                <w:sz w:val="16"/>
                <w:szCs w:val="16"/>
              </w:rPr>
            </w:pPr>
            <w:r w:rsidRPr="009052ED">
              <w:rPr>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54E07" w14:textId="19014F0B" w:rsidR="009052ED" w:rsidRPr="00B41054" w:rsidRDefault="009052ED" w:rsidP="009052ED">
            <w:pPr>
              <w:pStyle w:val="TAL"/>
              <w:rPr>
                <w:sz w:val="16"/>
                <w:szCs w:val="16"/>
              </w:rPr>
            </w:pPr>
            <w:r w:rsidRPr="00B41054">
              <w:rPr>
                <w:sz w:val="16"/>
                <w:szCs w:val="16"/>
              </w:rPr>
              <w:t>19.1.0</w:t>
            </w:r>
          </w:p>
        </w:tc>
      </w:tr>
      <w:tr w:rsidR="00595F46" w14:paraId="6A8E09A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453B0F" w14:textId="0F8465DF" w:rsidR="00595F46" w:rsidRPr="00B41054" w:rsidRDefault="00595F46" w:rsidP="00595F4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F7624E" w14:textId="6544E537" w:rsidR="00595F46" w:rsidRPr="00B41054" w:rsidRDefault="00595F46" w:rsidP="00595F4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2F21F" w14:textId="42E520D1" w:rsidR="00595F46" w:rsidRPr="00B41054" w:rsidRDefault="00595F46" w:rsidP="00595F4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F7A68" w14:textId="7783F898" w:rsidR="00595F46" w:rsidRPr="00B41054" w:rsidRDefault="00595F46" w:rsidP="00595F46">
            <w:pPr>
              <w:pStyle w:val="TAL"/>
              <w:rPr>
                <w:sz w:val="16"/>
                <w:szCs w:val="16"/>
              </w:rPr>
            </w:pPr>
            <w:r w:rsidRPr="00B41054">
              <w:rPr>
                <w:sz w:val="16"/>
                <w:szCs w:val="16"/>
              </w:rPr>
              <w:t>037</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1157DE3F" w14:textId="2F18CBD8" w:rsidR="00595F46" w:rsidRDefault="00595F46" w:rsidP="00595F4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F5D11A" w14:textId="7982A4D8" w:rsidR="00595F46" w:rsidRDefault="00595F46" w:rsidP="00595F4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3D7D1" w14:textId="4E6824A4" w:rsidR="00595F46" w:rsidRPr="009052ED" w:rsidRDefault="00595F46" w:rsidP="00595F46">
            <w:pPr>
              <w:pStyle w:val="TAL"/>
              <w:rPr>
                <w:sz w:val="16"/>
                <w:szCs w:val="16"/>
              </w:rPr>
            </w:pPr>
            <w:r w:rsidRPr="00595F46">
              <w:rPr>
                <w:sz w:val="16"/>
                <w:szCs w:val="16"/>
              </w:rPr>
              <w:t>Resolve regroup issue - void general clause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5B530E" w14:textId="4D93883F" w:rsidR="00595F46" w:rsidRPr="00B41054" w:rsidRDefault="00595F46" w:rsidP="00595F46">
            <w:pPr>
              <w:pStyle w:val="TAL"/>
              <w:rPr>
                <w:sz w:val="16"/>
                <w:szCs w:val="16"/>
              </w:rPr>
            </w:pPr>
            <w:r w:rsidRPr="00B41054">
              <w:rPr>
                <w:sz w:val="16"/>
                <w:szCs w:val="16"/>
              </w:rPr>
              <w:t>19.1.0</w:t>
            </w:r>
          </w:p>
        </w:tc>
      </w:tr>
      <w:tr w:rsidR="003E61EA" w14:paraId="6592EBC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0D2E4AA" w14:textId="28281A0F" w:rsidR="003E61EA" w:rsidRPr="00B41054" w:rsidRDefault="003E61EA" w:rsidP="003E61E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9B3EC0" w14:textId="257C7124" w:rsidR="003E61EA" w:rsidRPr="00B41054" w:rsidRDefault="003E61EA" w:rsidP="003E61E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3224A" w14:textId="320D34B1" w:rsidR="003E61EA" w:rsidRPr="00B41054" w:rsidRDefault="003E61EA" w:rsidP="003E61EA">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076938" w14:textId="281743C2" w:rsidR="003E61EA" w:rsidRPr="00B41054" w:rsidRDefault="003E61EA" w:rsidP="003E61EA">
            <w:pPr>
              <w:pStyle w:val="TAL"/>
              <w:rPr>
                <w:sz w:val="16"/>
                <w:szCs w:val="16"/>
              </w:rPr>
            </w:pPr>
            <w:r w:rsidRPr="00B41054">
              <w:rPr>
                <w:sz w:val="16"/>
                <w:szCs w:val="16"/>
              </w:rPr>
              <w:t>03</w:t>
            </w:r>
            <w:r>
              <w:rPr>
                <w:sz w:val="16"/>
                <w:szCs w:val="16"/>
              </w:rPr>
              <w:t>80</w:t>
            </w:r>
          </w:p>
        </w:tc>
        <w:tc>
          <w:tcPr>
            <w:tcW w:w="284" w:type="dxa"/>
            <w:tcBorders>
              <w:top w:val="single" w:sz="6" w:space="0" w:color="auto"/>
              <w:left w:val="single" w:sz="6" w:space="0" w:color="auto"/>
              <w:bottom w:val="single" w:sz="6" w:space="0" w:color="auto"/>
              <w:right w:val="single" w:sz="6" w:space="0" w:color="auto"/>
            </w:tcBorders>
          </w:tcPr>
          <w:p w14:paraId="335C5865" w14:textId="25626D48" w:rsidR="003E61EA" w:rsidRDefault="003E61EA" w:rsidP="003E61E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B7E65E" w14:textId="4C073055" w:rsidR="003E61EA" w:rsidRDefault="003E61EA" w:rsidP="003E61E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0D8F85" w14:textId="3324BEFF" w:rsidR="003E61EA" w:rsidRPr="00595F46" w:rsidRDefault="003E61EA" w:rsidP="003E61EA">
            <w:pPr>
              <w:pStyle w:val="TAL"/>
              <w:rPr>
                <w:sz w:val="16"/>
                <w:szCs w:val="16"/>
              </w:rPr>
            </w:pPr>
            <w:r w:rsidRPr="003E61EA">
              <w:rPr>
                <w:sz w:val="16"/>
                <w:szCs w:val="16"/>
              </w:rPr>
              <w:t>Void preconfigured Group Regroup formation in a single MC system in 10.6.2.9.2.1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47C666" w14:textId="1050CC92" w:rsidR="003E61EA" w:rsidRPr="00B41054" w:rsidRDefault="003E61EA" w:rsidP="003E61EA">
            <w:pPr>
              <w:pStyle w:val="TAL"/>
              <w:rPr>
                <w:sz w:val="16"/>
                <w:szCs w:val="16"/>
              </w:rPr>
            </w:pPr>
            <w:r w:rsidRPr="00B41054">
              <w:rPr>
                <w:sz w:val="16"/>
                <w:szCs w:val="16"/>
              </w:rPr>
              <w:t>19.1.0</w:t>
            </w:r>
          </w:p>
        </w:tc>
      </w:tr>
      <w:tr w:rsidR="00CD0C87" w14:paraId="207D69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08C2BAC" w14:textId="1F947548" w:rsidR="00CD0C87" w:rsidRPr="00B41054" w:rsidRDefault="00CD0C87" w:rsidP="00CD0C87">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740D1E" w14:textId="1D640F6B" w:rsidR="00CD0C87" w:rsidRPr="00B41054" w:rsidRDefault="00CD0C87" w:rsidP="00CD0C87">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83B79" w14:textId="22B0418E" w:rsidR="00CD0C87" w:rsidRPr="00B41054" w:rsidRDefault="00CD0C87" w:rsidP="00CD0C87">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7E694D" w14:textId="7E20D09B" w:rsidR="00CD0C87" w:rsidRPr="00B41054" w:rsidRDefault="00CD0C87" w:rsidP="00CD0C87">
            <w:pPr>
              <w:pStyle w:val="TAL"/>
              <w:rPr>
                <w:sz w:val="16"/>
                <w:szCs w:val="16"/>
              </w:rPr>
            </w:pPr>
            <w:r w:rsidRPr="00B41054">
              <w:rPr>
                <w:sz w:val="16"/>
                <w:szCs w:val="16"/>
              </w:rPr>
              <w:t>03</w:t>
            </w:r>
            <w:r>
              <w:rPr>
                <w:sz w:val="16"/>
                <w:szCs w:val="16"/>
              </w:rPr>
              <w:t>81</w:t>
            </w:r>
          </w:p>
        </w:tc>
        <w:tc>
          <w:tcPr>
            <w:tcW w:w="284" w:type="dxa"/>
            <w:tcBorders>
              <w:top w:val="single" w:sz="6" w:space="0" w:color="auto"/>
              <w:left w:val="single" w:sz="6" w:space="0" w:color="auto"/>
              <w:bottom w:val="single" w:sz="6" w:space="0" w:color="auto"/>
              <w:right w:val="single" w:sz="6" w:space="0" w:color="auto"/>
            </w:tcBorders>
          </w:tcPr>
          <w:p w14:paraId="399A685E" w14:textId="625BF22F" w:rsidR="00CD0C87" w:rsidRDefault="00CD0C87" w:rsidP="00CD0C8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A2BD3B" w14:textId="7C66D19B" w:rsidR="00CD0C87" w:rsidRDefault="00CD0C87" w:rsidP="00CD0C8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426D87" w14:textId="4A122F37" w:rsidR="00CD0C87" w:rsidRPr="003E61EA" w:rsidRDefault="00CD0C87" w:rsidP="00CD0C87">
            <w:pPr>
              <w:pStyle w:val="TAL"/>
              <w:rPr>
                <w:sz w:val="16"/>
                <w:szCs w:val="16"/>
              </w:rPr>
            </w:pPr>
            <w:r w:rsidRPr="00CD0C87">
              <w:rPr>
                <w:sz w:val="16"/>
                <w:szCs w:val="16"/>
              </w:rPr>
              <w:t>Void user regroup formation in a single MCPTT system in 10.6.2.12.2.1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70BFDE" w14:textId="5DCCA8D0" w:rsidR="00CD0C87" w:rsidRPr="00B41054" w:rsidRDefault="00CD0C87" w:rsidP="00CD0C87">
            <w:pPr>
              <w:pStyle w:val="TAL"/>
              <w:rPr>
                <w:sz w:val="16"/>
                <w:szCs w:val="16"/>
              </w:rPr>
            </w:pPr>
            <w:r w:rsidRPr="00B41054">
              <w:rPr>
                <w:sz w:val="16"/>
                <w:szCs w:val="16"/>
              </w:rPr>
              <w:t>19.1.0</w:t>
            </w:r>
          </w:p>
        </w:tc>
      </w:tr>
      <w:tr w:rsidR="00CC2A58" w14:paraId="67429E3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CAD6207" w14:textId="64C67C46" w:rsidR="00CC2A58" w:rsidRPr="00B41054" w:rsidRDefault="00CC2A58" w:rsidP="00CC2A58">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68A45" w14:textId="2D9A7BFF" w:rsidR="00CC2A58" w:rsidRPr="00B41054" w:rsidRDefault="00CC2A58" w:rsidP="00CC2A58">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437034" w14:textId="1A93B510" w:rsidR="00CC2A58" w:rsidRPr="00B41054" w:rsidRDefault="00CC2A58" w:rsidP="00CC2A58">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44D62" w14:textId="483F8A0F" w:rsidR="00CC2A58" w:rsidRPr="00B41054" w:rsidRDefault="00CC2A58" w:rsidP="00CC2A58">
            <w:pPr>
              <w:pStyle w:val="TAL"/>
              <w:rPr>
                <w:sz w:val="16"/>
                <w:szCs w:val="16"/>
              </w:rPr>
            </w:pPr>
            <w:r w:rsidRPr="00B41054">
              <w:rPr>
                <w:sz w:val="16"/>
                <w:szCs w:val="16"/>
              </w:rPr>
              <w:t>03</w:t>
            </w:r>
            <w:r>
              <w:rPr>
                <w:sz w:val="16"/>
                <w:szCs w:val="16"/>
              </w:rPr>
              <w:t>82</w:t>
            </w:r>
          </w:p>
        </w:tc>
        <w:tc>
          <w:tcPr>
            <w:tcW w:w="284" w:type="dxa"/>
            <w:tcBorders>
              <w:top w:val="single" w:sz="6" w:space="0" w:color="auto"/>
              <w:left w:val="single" w:sz="6" w:space="0" w:color="auto"/>
              <w:bottom w:val="single" w:sz="6" w:space="0" w:color="auto"/>
              <w:right w:val="single" w:sz="6" w:space="0" w:color="auto"/>
            </w:tcBorders>
          </w:tcPr>
          <w:p w14:paraId="7389A847" w14:textId="25FD76DD" w:rsidR="00CC2A58" w:rsidRDefault="00CC2A58" w:rsidP="00CC2A5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9996B" w14:textId="07C5BCCD" w:rsidR="00CC2A58" w:rsidRDefault="00CC2A58" w:rsidP="00CC2A5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4F4775" w14:textId="5F61407A" w:rsidR="00CC2A58" w:rsidRPr="00CD0C87" w:rsidRDefault="00CC2A58" w:rsidP="00CC2A58">
            <w:pPr>
              <w:pStyle w:val="TAL"/>
              <w:rPr>
                <w:sz w:val="16"/>
                <w:szCs w:val="16"/>
              </w:rPr>
            </w:pPr>
            <w:r w:rsidRPr="00CC2A58">
              <w:rPr>
                <w:sz w:val="16"/>
                <w:szCs w:val="16"/>
              </w:rPr>
              <w:t>Void regroup cancellation clauses in 10.6.2.9.2.2 and 10.6.2.12.2.2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752614" w14:textId="48277CF4" w:rsidR="00CC2A58" w:rsidRPr="00B41054" w:rsidRDefault="00CC2A58" w:rsidP="00CC2A58">
            <w:pPr>
              <w:pStyle w:val="TAL"/>
              <w:rPr>
                <w:sz w:val="16"/>
                <w:szCs w:val="16"/>
              </w:rPr>
            </w:pPr>
            <w:r w:rsidRPr="00B41054">
              <w:rPr>
                <w:sz w:val="16"/>
                <w:szCs w:val="16"/>
              </w:rPr>
              <w:t>19.1.0</w:t>
            </w:r>
          </w:p>
        </w:tc>
      </w:tr>
      <w:tr w:rsidR="00D3552C" w14:paraId="2C091F8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D2D71EB" w14:textId="4066325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783DD5" w14:textId="2BA56FD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8D8CA" w14:textId="04C19010"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D19101" w14:textId="44F45137" w:rsidR="00D3552C" w:rsidRPr="00B41054" w:rsidRDefault="00D3552C" w:rsidP="00D3552C">
            <w:pPr>
              <w:pStyle w:val="TAL"/>
              <w:rPr>
                <w:sz w:val="16"/>
                <w:szCs w:val="16"/>
              </w:rPr>
            </w:pPr>
            <w:r w:rsidRPr="00B41054">
              <w:rPr>
                <w:sz w:val="16"/>
                <w:szCs w:val="16"/>
              </w:rPr>
              <w:t>03</w:t>
            </w:r>
            <w:r>
              <w:rPr>
                <w:sz w:val="16"/>
                <w:szCs w:val="16"/>
              </w:rPr>
              <w:t>83</w:t>
            </w:r>
          </w:p>
        </w:tc>
        <w:tc>
          <w:tcPr>
            <w:tcW w:w="284" w:type="dxa"/>
            <w:tcBorders>
              <w:top w:val="single" w:sz="6" w:space="0" w:color="auto"/>
              <w:left w:val="single" w:sz="6" w:space="0" w:color="auto"/>
              <w:bottom w:val="single" w:sz="6" w:space="0" w:color="auto"/>
              <w:right w:val="single" w:sz="6" w:space="0" w:color="auto"/>
            </w:tcBorders>
          </w:tcPr>
          <w:p w14:paraId="0BB4A21E" w14:textId="3FFBB4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C08B4" w14:textId="3644EDC5"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7A6B6E2" w14:textId="5242AEA4" w:rsidR="00D3552C" w:rsidRPr="00CC2A58" w:rsidRDefault="00D3552C" w:rsidP="00D3552C">
            <w:pPr>
              <w:pStyle w:val="TAL"/>
              <w:rPr>
                <w:sz w:val="16"/>
                <w:szCs w:val="16"/>
              </w:rPr>
            </w:pPr>
            <w:r w:rsidRPr="00D3552C">
              <w:rPr>
                <w:sz w:val="16"/>
                <w:szCs w:val="16"/>
              </w:rPr>
              <w:t>Void 10.6.2.9.3.1 Regroup formation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C2DF9C" w14:textId="16BA738F" w:rsidR="00D3552C" w:rsidRPr="00B41054" w:rsidRDefault="00D3552C" w:rsidP="00D3552C">
            <w:pPr>
              <w:pStyle w:val="TAL"/>
              <w:rPr>
                <w:sz w:val="16"/>
                <w:szCs w:val="16"/>
              </w:rPr>
            </w:pPr>
            <w:r w:rsidRPr="00B41054">
              <w:rPr>
                <w:sz w:val="16"/>
                <w:szCs w:val="16"/>
              </w:rPr>
              <w:t>19.1.0</w:t>
            </w:r>
          </w:p>
        </w:tc>
      </w:tr>
      <w:tr w:rsidR="00D3552C" w14:paraId="48CC4B9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D5AFF18" w14:textId="3B08DAF9"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8FBB4" w14:textId="5DC5680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D2D3D" w14:textId="7935ECF9"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1D58F2" w14:textId="33719C77" w:rsidR="00D3552C" w:rsidRPr="00B41054" w:rsidRDefault="00D3552C" w:rsidP="00D3552C">
            <w:pPr>
              <w:pStyle w:val="TAL"/>
              <w:rPr>
                <w:sz w:val="16"/>
                <w:szCs w:val="16"/>
              </w:rPr>
            </w:pPr>
            <w:r w:rsidRPr="00B41054">
              <w:rPr>
                <w:sz w:val="16"/>
                <w:szCs w:val="16"/>
              </w:rPr>
              <w:t>03</w:t>
            </w:r>
            <w:r>
              <w:rPr>
                <w:sz w:val="16"/>
                <w:szCs w:val="16"/>
              </w:rPr>
              <w:t>84</w:t>
            </w:r>
          </w:p>
        </w:tc>
        <w:tc>
          <w:tcPr>
            <w:tcW w:w="284" w:type="dxa"/>
            <w:tcBorders>
              <w:top w:val="single" w:sz="6" w:space="0" w:color="auto"/>
              <w:left w:val="single" w:sz="6" w:space="0" w:color="auto"/>
              <w:bottom w:val="single" w:sz="6" w:space="0" w:color="auto"/>
              <w:right w:val="single" w:sz="6" w:space="0" w:color="auto"/>
            </w:tcBorders>
          </w:tcPr>
          <w:p w14:paraId="48EA294F" w14:textId="03949913"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F9D08" w14:textId="76C1116A"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7813DF" w14:textId="0F5130FB" w:rsidR="00D3552C" w:rsidRPr="00D3552C" w:rsidRDefault="00D3552C" w:rsidP="00D3552C">
            <w:pPr>
              <w:pStyle w:val="TAL"/>
              <w:rPr>
                <w:sz w:val="16"/>
                <w:szCs w:val="16"/>
              </w:rPr>
            </w:pPr>
            <w:r w:rsidRPr="00D3552C">
              <w:rPr>
                <w:sz w:val="16"/>
                <w:szCs w:val="16"/>
              </w:rPr>
              <w:t>Void 10.6.2.9.3.2 Regroup cancellation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9F354A" w14:textId="34E54466" w:rsidR="00D3552C" w:rsidRPr="00B41054" w:rsidRDefault="00D3552C" w:rsidP="00D3552C">
            <w:pPr>
              <w:pStyle w:val="TAL"/>
              <w:rPr>
                <w:sz w:val="16"/>
                <w:szCs w:val="16"/>
              </w:rPr>
            </w:pPr>
            <w:r w:rsidRPr="00B41054">
              <w:rPr>
                <w:sz w:val="16"/>
                <w:szCs w:val="16"/>
              </w:rPr>
              <w:t>19.1.0</w:t>
            </w:r>
          </w:p>
        </w:tc>
      </w:tr>
      <w:tr w:rsidR="00D3552C" w14:paraId="5DDF3A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9DE6C2F" w14:textId="57543B1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E91F43" w14:textId="556B29E8"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614587" w14:textId="0B33999A"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50D01" w14:textId="23139387" w:rsidR="00D3552C" w:rsidRPr="00B41054" w:rsidRDefault="00D3552C" w:rsidP="00D3552C">
            <w:pPr>
              <w:pStyle w:val="TAL"/>
              <w:rPr>
                <w:sz w:val="16"/>
                <w:szCs w:val="16"/>
              </w:rPr>
            </w:pPr>
            <w:r w:rsidRPr="00B41054">
              <w:rPr>
                <w:sz w:val="16"/>
                <w:szCs w:val="16"/>
              </w:rPr>
              <w:t>03</w:t>
            </w:r>
            <w:r>
              <w:rPr>
                <w:sz w:val="16"/>
                <w:szCs w:val="16"/>
              </w:rPr>
              <w:t>85</w:t>
            </w:r>
          </w:p>
        </w:tc>
        <w:tc>
          <w:tcPr>
            <w:tcW w:w="284" w:type="dxa"/>
            <w:tcBorders>
              <w:top w:val="single" w:sz="6" w:space="0" w:color="auto"/>
              <w:left w:val="single" w:sz="6" w:space="0" w:color="auto"/>
              <w:bottom w:val="single" w:sz="6" w:space="0" w:color="auto"/>
              <w:right w:val="single" w:sz="6" w:space="0" w:color="auto"/>
            </w:tcBorders>
          </w:tcPr>
          <w:p w14:paraId="10C0CBB6" w14:textId="52B97A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3D19E" w14:textId="309A0009"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9D85B2" w14:textId="01C3F7E9" w:rsidR="00D3552C" w:rsidRPr="00D3552C" w:rsidRDefault="00D3552C" w:rsidP="00D3552C">
            <w:pPr>
              <w:pStyle w:val="TAL"/>
              <w:rPr>
                <w:sz w:val="16"/>
                <w:szCs w:val="16"/>
              </w:rPr>
            </w:pPr>
            <w:r w:rsidRPr="00D3552C">
              <w:rPr>
                <w:sz w:val="16"/>
                <w:szCs w:val="16"/>
              </w:rPr>
              <w:t>Void 10.6.2.9.4 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1EDBB2" w14:textId="663F84A2" w:rsidR="00D3552C" w:rsidRPr="00B41054" w:rsidRDefault="00D3552C" w:rsidP="00D3552C">
            <w:pPr>
              <w:pStyle w:val="TAL"/>
              <w:rPr>
                <w:sz w:val="16"/>
                <w:szCs w:val="16"/>
              </w:rPr>
            </w:pPr>
            <w:r w:rsidRPr="00B41054">
              <w:rPr>
                <w:sz w:val="16"/>
                <w:szCs w:val="16"/>
              </w:rPr>
              <w:t>19.1.0</w:t>
            </w:r>
          </w:p>
        </w:tc>
      </w:tr>
      <w:tr w:rsidR="000D724C" w14:paraId="2E63FE5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A3162DD" w14:textId="67B6DA49" w:rsidR="000D724C" w:rsidRPr="00B41054" w:rsidRDefault="000D724C" w:rsidP="000D724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AA8EE8" w14:textId="6CE10C04" w:rsidR="000D724C" w:rsidRPr="00B41054" w:rsidRDefault="000D724C" w:rsidP="000D724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390CDC" w14:textId="1096EC11" w:rsidR="000D724C" w:rsidRPr="00B41054" w:rsidRDefault="000D724C" w:rsidP="000D724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AF1EB3" w14:textId="5D84D74D" w:rsidR="000D724C" w:rsidRPr="00B41054" w:rsidRDefault="000D724C" w:rsidP="000D724C">
            <w:pPr>
              <w:pStyle w:val="TAL"/>
              <w:rPr>
                <w:sz w:val="16"/>
                <w:szCs w:val="16"/>
              </w:rPr>
            </w:pPr>
            <w:r w:rsidRPr="00B41054">
              <w:rPr>
                <w:sz w:val="16"/>
                <w:szCs w:val="16"/>
              </w:rPr>
              <w:t>03</w:t>
            </w:r>
            <w:r>
              <w:rPr>
                <w:sz w:val="16"/>
                <w:szCs w:val="16"/>
              </w:rPr>
              <w:t>86</w:t>
            </w:r>
          </w:p>
        </w:tc>
        <w:tc>
          <w:tcPr>
            <w:tcW w:w="284" w:type="dxa"/>
            <w:tcBorders>
              <w:top w:val="single" w:sz="6" w:space="0" w:color="auto"/>
              <w:left w:val="single" w:sz="6" w:space="0" w:color="auto"/>
              <w:bottom w:val="single" w:sz="6" w:space="0" w:color="auto"/>
              <w:right w:val="single" w:sz="6" w:space="0" w:color="auto"/>
            </w:tcBorders>
          </w:tcPr>
          <w:p w14:paraId="5D399D81" w14:textId="3CDE63A5" w:rsidR="000D724C" w:rsidRDefault="000D724C" w:rsidP="000D72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5C4DF6" w14:textId="3AA197D2" w:rsidR="000D724C" w:rsidRDefault="000D724C" w:rsidP="000D724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277FA8" w14:textId="309A8579" w:rsidR="000D724C" w:rsidRPr="00D3552C" w:rsidRDefault="000D724C" w:rsidP="000D724C">
            <w:pPr>
              <w:pStyle w:val="TAL"/>
              <w:rPr>
                <w:sz w:val="16"/>
                <w:szCs w:val="16"/>
              </w:rPr>
            </w:pPr>
            <w:r w:rsidRPr="000D724C">
              <w:rPr>
                <w:sz w:val="16"/>
                <w:szCs w:val="16"/>
              </w:rPr>
              <w:t>Void 10.6.2.12.3 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5906BA" w14:textId="093424E2" w:rsidR="000D724C" w:rsidRPr="00B41054" w:rsidRDefault="000D724C" w:rsidP="000D724C">
            <w:pPr>
              <w:pStyle w:val="TAL"/>
              <w:rPr>
                <w:sz w:val="16"/>
                <w:szCs w:val="16"/>
              </w:rPr>
            </w:pPr>
            <w:r w:rsidRPr="00B41054">
              <w:rPr>
                <w:sz w:val="16"/>
                <w:szCs w:val="16"/>
              </w:rPr>
              <w:t>19.1.0</w:t>
            </w:r>
          </w:p>
        </w:tc>
      </w:tr>
      <w:tr w:rsidR="00606B43" w14:paraId="5181879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AD79FE" w14:textId="4AEE2511" w:rsidR="00606B43" w:rsidRPr="00B41054" w:rsidRDefault="00606B43" w:rsidP="00606B43">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2DE388" w14:textId="2D10E195" w:rsidR="00606B43" w:rsidRPr="00B41054" w:rsidRDefault="00606B43" w:rsidP="00606B43">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7EC595" w14:textId="7BAAD3E3" w:rsidR="00606B43" w:rsidRPr="00B41054" w:rsidRDefault="00606B43" w:rsidP="00606B43">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6E8B46" w14:textId="0CAD02DD" w:rsidR="00606B43" w:rsidRPr="00B41054" w:rsidRDefault="00606B43" w:rsidP="00606B43">
            <w:pPr>
              <w:pStyle w:val="TAL"/>
              <w:rPr>
                <w:sz w:val="16"/>
                <w:szCs w:val="16"/>
              </w:rPr>
            </w:pPr>
            <w:r w:rsidRPr="00B41054">
              <w:rPr>
                <w:sz w:val="16"/>
                <w:szCs w:val="16"/>
              </w:rPr>
              <w:t>03</w:t>
            </w:r>
            <w:r>
              <w:rPr>
                <w:sz w:val="16"/>
                <w:szCs w:val="16"/>
              </w:rPr>
              <w:t>87</w:t>
            </w:r>
          </w:p>
        </w:tc>
        <w:tc>
          <w:tcPr>
            <w:tcW w:w="284" w:type="dxa"/>
            <w:tcBorders>
              <w:top w:val="single" w:sz="6" w:space="0" w:color="auto"/>
              <w:left w:val="single" w:sz="6" w:space="0" w:color="auto"/>
              <w:bottom w:val="single" w:sz="6" w:space="0" w:color="auto"/>
              <w:right w:val="single" w:sz="6" w:space="0" w:color="auto"/>
            </w:tcBorders>
          </w:tcPr>
          <w:p w14:paraId="65E19B00" w14:textId="3EAD015E" w:rsidR="00606B43" w:rsidRDefault="00606B43" w:rsidP="00606B4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042D0A" w14:textId="1AB2D3BC" w:rsidR="00606B43" w:rsidRDefault="00606B43" w:rsidP="00606B4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40A18B" w14:textId="04F84CEE" w:rsidR="00606B43" w:rsidRPr="000D724C" w:rsidRDefault="00606B43" w:rsidP="00606B43">
            <w:pPr>
              <w:pStyle w:val="TAL"/>
              <w:rPr>
                <w:sz w:val="16"/>
                <w:szCs w:val="16"/>
              </w:rPr>
            </w:pPr>
            <w:r w:rsidRPr="00606B43">
              <w:rPr>
                <w:sz w:val="16"/>
                <w:szCs w:val="16"/>
              </w:rPr>
              <w:t>Update clause 10.6.2.9.5.1 and 10.6.2.9.5.2.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81FADB" w14:textId="7745BDD1" w:rsidR="00606B43" w:rsidRPr="00B41054" w:rsidRDefault="00606B43" w:rsidP="00606B43">
            <w:pPr>
              <w:pStyle w:val="TAL"/>
              <w:rPr>
                <w:sz w:val="16"/>
                <w:szCs w:val="16"/>
              </w:rPr>
            </w:pPr>
            <w:r w:rsidRPr="00B41054">
              <w:rPr>
                <w:sz w:val="16"/>
                <w:szCs w:val="16"/>
              </w:rPr>
              <w:t>19.1.0</w:t>
            </w:r>
          </w:p>
        </w:tc>
      </w:tr>
      <w:tr w:rsidR="008B37B6" w14:paraId="5AAB75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3BC919" w14:textId="55EE74B2" w:rsidR="008B37B6" w:rsidRPr="00B41054" w:rsidRDefault="008B37B6" w:rsidP="008B37B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9E8E1E" w14:textId="37FFB0DF" w:rsidR="008B37B6" w:rsidRPr="00B41054" w:rsidRDefault="008B37B6" w:rsidP="008B37B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B3B2" w14:textId="67313D8A" w:rsidR="008B37B6" w:rsidRPr="00B41054" w:rsidRDefault="008B37B6" w:rsidP="008B37B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00803F" w14:textId="19436AC4" w:rsidR="008B37B6" w:rsidRPr="00B41054" w:rsidRDefault="008B37B6" w:rsidP="008B37B6">
            <w:pPr>
              <w:pStyle w:val="TAL"/>
              <w:rPr>
                <w:sz w:val="16"/>
                <w:szCs w:val="16"/>
              </w:rPr>
            </w:pPr>
            <w:r w:rsidRPr="00B41054">
              <w:rPr>
                <w:sz w:val="16"/>
                <w:szCs w:val="16"/>
              </w:rPr>
              <w:t>03</w:t>
            </w:r>
            <w:r>
              <w:rPr>
                <w:sz w:val="16"/>
                <w:szCs w:val="16"/>
              </w:rPr>
              <w:t>88</w:t>
            </w:r>
          </w:p>
        </w:tc>
        <w:tc>
          <w:tcPr>
            <w:tcW w:w="284" w:type="dxa"/>
            <w:tcBorders>
              <w:top w:val="single" w:sz="6" w:space="0" w:color="auto"/>
              <w:left w:val="single" w:sz="6" w:space="0" w:color="auto"/>
              <w:bottom w:val="single" w:sz="6" w:space="0" w:color="auto"/>
              <w:right w:val="single" w:sz="6" w:space="0" w:color="auto"/>
            </w:tcBorders>
          </w:tcPr>
          <w:p w14:paraId="5044AD6E" w14:textId="156298ED" w:rsidR="008B37B6" w:rsidRDefault="008B37B6" w:rsidP="008B37B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BE25CE" w14:textId="11AFEB62" w:rsidR="008B37B6" w:rsidRDefault="008B37B6" w:rsidP="008B37B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BD4FAB" w14:textId="49651B91" w:rsidR="008B37B6" w:rsidRPr="00606B43" w:rsidRDefault="008B37B6" w:rsidP="008B37B6">
            <w:pPr>
              <w:pStyle w:val="TAL"/>
              <w:rPr>
                <w:sz w:val="16"/>
                <w:szCs w:val="16"/>
              </w:rPr>
            </w:pPr>
            <w:r w:rsidRPr="008B37B6">
              <w:rPr>
                <w:sz w:val="16"/>
                <w:szCs w:val="16"/>
              </w:rPr>
              <w:t>Void preconfigured regroup information flows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A60219" w14:textId="1D3C4BF9" w:rsidR="008B37B6" w:rsidRPr="00B41054" w:rsidRDefault="008B37B6" w:rsidP="008B37B6">
            <w:pPr>
              <w:pStyle w:val="TAL"/>
              <w:rPr>
                <w:sz w:val="16"/>
                <w:szCs w:val="16"/>
              </w:rPr>
            </w:pPr>
            <w:r w:rsidRPr="00B41054">
              <w:rPr>
                <w:sz w:val="16"/>
                <w:szCs w:val="16"/>
              </w:rPr>
              <w:t>19.1.0</w:t>
            </w:r>
          </w:p>
        </w:tc>
      </w:tr>
      <w:tr w:rsidR="007C3CFB" w14:paraId="5A3C1F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B83F5B" w14:textId="167387A4"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36D88" w14:textId="5F36899E"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6DF4C3" w14:textId="4A4A4FFC" w:rsidR="007C3CFB" w:rsidRPr="00B41054" w:rsidRDefault="007C3CFB" w:rsidP="007C3CFB">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53CE81" w14:textId="1FEB4B5E" w:rsidR="007C3CFB" w:rsidRPr="00B41054" w:rsidRDefault="007C3CFB" w:rsidP="007C3CFB">
            <w:pPr>
              <w:pStyle w:val="TAL"/>
              <w:rPr>
                <w:sz w:val="16"/>
                <w:szCs w:val="16"/>
              </w:rPr>
            </w:pPr>
            <w:r w:rsidRPr="00B41054">
              <w:rPr>
                <w:sz w:val="16"/>
                <w:szCs w:val="16"/>
              </w:rPr>
              <w:t>03</w:t>
            </w:r>
            <w:r>
              <w:rPr>
                <w:sz w:val="16"/>
                <w:szCs w:val="16"/>
              </w:rPr>
              <w:t>90</w:t>
            </w:r>
          </w:p>
        </w:tc>
        <w:tc>
          <w:tcPr>
            <w:tcW w:w="284" w:type="dxa"/>
            <w:tcBorders>
              <w:top w:val="single" w:sz="6" w:space="0" w:color="auto"/>
              <w:left w:val="single" w:sz="6" w:space="0" w:color="auto"/>
              <w:bottom w:val="single" w:sz="6" w:space="0" w:color="auto"/>
              <w:right w:val="single" w:sz="6" w:space="0" w:color="auto"/>
            </w:tcBorders>
          </w:tcPr>
          <w:p w14:paraId="4E2619D5" w14:textId="20B7204E"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B9DAAB" w14:textId="2C5F0AEE" w:rsidR="007C3CFB" w:rsidRDefault="007C3CFB" w:rsidP="007C3CF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06A73D" w14:textId="553327F3" w:rsidR="007C3CFB" w:rsidRPr="008B37B6" w:rsidRDefault="007C3CFB" w:rsidP="007C3CFB">
            <w:pPr>
              <w:pStyle w:val="TAL"/>
              <w:rPr>
                <w:sz w:val="16"/>
                <w:szCs w:val="16"/>
              </w:rPr>
            </w:pPr>
            <w:r w:rsidRPr="00F33392">
              <w:rPr>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14AB62F" w14:textId="269066CD" w:rsidR="007C3CFB" w:rsidRPr="00B41054" w:rsidRDefault="007C3CFB" w:rsidP="007C3CFB">
            <w:pPr>
              <w:pStyle w:val="TAL"/>
              <w:rPr>
                <w:sz w:val="16"/>
                <w:szCs w:val="16"/>
              </w:rPr>
            </w:pPr>
            <w:r w:rsidRPr="00B41054">
              <w:rPr>
                <w:sz w:val="16"/>
                <w:szCs w:val="16"/>
              </w:rPr>
              <w:t>19.1.0</w:t>
            </w:r>
          </w:p>
        </w:tc>
      </w:tr>
      <w:tr w:rsidR="007C3CFB" w14:paraId="684B281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FE64A3A" w14:textId="2A2108AF"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BA84F6" w14:textId="5056F7F7"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8BAECE" w14:textId="50F97C79" w:rsidR="007C3CFB" w:rsidRPr="00B41054" w:rsidRDefault="007C3CFB" w:rsidP="007C3CFB">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BDDBB7" w14:textId="6EED0D48" w:rsidR="007C3CFB" w:rsidRPr="00B41054" w:rsidRDefault="007C3CFB" w:rsidP="007C3CFB">
            <w:pPr>
              <w:pStyle w:val="TAL"/>
              <w:rPr>
                <w:sz w:val="16"/>
                <w:szCs w:val="16"/>
              </w:rPr>
            </w:pPr>
            <w:r w:rsidRPr="00B41054">
              <w:rPr>
                <w:sz w:val="16"/>
                <w:szCs w:val="16"/>
              </w:rPr>
              <w:t>03</w:t>
            </w:r>
            <w:r>
              <w:rPr>
                <w:sz w:val="16"/>
                <w:szCs w:val="16"/>
              </w:rPr>
              <w:t>9</w:t>
            </w:r>
            <w:r w:rsidR="004F5DFA">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61A2F53D" w14:textId="74F28B57"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A70571" w14:textId="253770B1" w:rsidR="007C3CFB" w:rsidRDefault="007C3CFB" w:rsidP="007C3CFB">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88A98C" w14:textId="68208AAA" w:rsidR="007C3CFB" w:rsidRPr="00F33392" w:rsidRDefault="007C3CFB" w:rsidP="007C3CFB">
            <w:pPr>
              <w:pStyle w:val="TAL"/>
              <w:rPr>
                <w:sz w:val="16"/>
                <w:szCs w:val="16"/>
              </w:rPr>
            </w:pPr>
            <w:r w:rsidRPr="007C3CFB">
              <w:rPr>
                <w:sz w:val="16"/>
                <w:szCs w:val="16"/>
              </w:rPr>
              <w:t>Configuration for authorising modification of ad hoc group emergency alert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D5679" w14:textId="057EE226" w:rsidR="007C3CFB" w:rsidRPr="00B41054" w:rsidRDefault="007C3CFB" w:rsidP="007C3CFB">
            <w:pPr>
              <w:pStyle w:val="TAL"/>
              <w:rPr>
                <w:sz w:val="16"/>
                <w:szCs w:val="16"/>
              </w:rPr>
            </w:pPr>
            <w:r w:rsidRPr="00B41054">
              <w:rPr>
                <w:sz w:val="16"/>
                <w:szCs w:val="16"/>
              </w:rPr>
              <w:t>19.1.0</w:t>
            </w:r>
          </w:p>
        </w:tc>
      </w:tr>
      <w:tr w:rsidR="004F5DFA" w14:paraId="6A73F84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D483108" w14:textId="58C5CC73" w:rsidR="004F5DFA" w:rsidRPr="00B41054" w:rsidRDefault="004F5DFA" w:rsidP="004F5DF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8DE391" w14:textId="37413FB4" w:rsidR="004F5DFA" w:rsidRPr="00B41054" w:rsidRDefault="004F5DFA" w:rsidP="004F5DF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5FD545" w14:textId="65A00A26" w:rsidR="004F5DFA" w:rsidRPr="00B41054" w:rsidRDefault="004F5DFA" w:rsidP="004F5DFA">
            <w:pPr>
              <w:pStyle w:val="TAL"/>
              <w:rPr>
                <w:sz w:val="16"/>
                <w:szCs w:val="16"/>
              </w:rPr>
            </w:pPr>
            <w:r w:rsidRPr="00B41054">
              <w:rPr>
                <w:sz w:val="16"/>
                <w:szCs w:val="16"/>
              </w:rPr>
              <w:t>SP-23155</w:t>
            </w:r>
            <w:r w:rsidR="001635F6">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57643" w14:textId="0FA13827" w:rsidR="004F5DFA" w:rsidRPr="00B41054" w:rsidRDefault="004F5DFA" w:rsidP="004F5DFA">
            <w:pPr>
              <w:pStyle w:val="TAL"/>
              <w:rPr>
                <w:sz w:val="16"/>
                <w:szCs w:val="16"/>
              </w:rPr>
            </w:pPr>
            <w:r w:rsidRPr="00B41054">
              <w:rPr>
                <w:sz w:val="16"/>
                <w:szCs w:val="16"/>
              </w:rPr>
              <w:t>03</w:t>
            </w:r>
            <w:r>
              <w:rPr>
                <w:sz w:val="16"/>
                <w:szCs w:val="16"/>
              </w:rPr>
              <w:t>93</w:t>
            </w:r>
          </w:p>
        </w:tc>
        <w:tc>
          <w:tcPr>
            <w:tcW w:w="284" w:type="dxa"/>
            <w:tcBorders>
              <w:top w:val="single" w:sz="6" w:space="0" w:color="auto"/>
              <w:left w:val="single" w:sz="6" w:space="0" w:color="auto"/>
              <w:bottom w:val="single" w:sz="6" w:space="0" w:color="auto"/>
              <w:right w:val="single" w:sz="6" w:space="0" w:color="auto"/>
            </w:tcBorders>
          </w:tcPr>
          <w:p w14:paraId="3D1692AD" w14:textId="127B89CF" w:rsidR="004F5DFA" w:rsidRDefault="004F5DFA" w:rsidP="004F5D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05C261" w14:textId="51270FD8" w:rsidR="004F5DFA" w:rsidRDefault="004F5DFA" w:rsidP="004F5DFA">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FEBA4F" w14:textId="46F44C82" w:rsidR="004F5DFA" w:rsidRPr="007C3CFB" w:rsidRDefault="004F5DFA" w:rsidP="004F5DFA">
            <w:pPr>
              <w:pStyle w:val="TAL"/>
              <w:rPr>
                <w:sz w:val="16"/>
                <w:szCs w:val="16"/>
              </w:rPr>
            </w:pPr>
            <w:r w:rsidRPr="004F5DFA">
              <w:rPr>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3E55F2" w14:textId="1BD45DB7" w:rsidR="004F5DFA" w:rsidRPr="00B41054" w:rsidRDefault="004F5DFA" w:rsidP="004F5DFA">
            <w:pPr>
              <w:pStyle w:val="TAL"/>
              <w:rPr>
                <w:sz w:val="16"/>
                <w:szCs w:val="16"/>
              </w:rPr>
            </w:pPr>
            <w:r w:rsidRPr="00B41054">
              <w:rPr>
                <w:sz w:val="16"/>
                <w:szCs w:val="16"/>
              </w:rPr>
              <w:t>19.1.0</w:t>
            </w:r>
          </w:p>
        </w:tc>
      </w:tr>
      <w:tr w:rsidR="001635F6" w14:paraId="310AAD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54DBEE" w14:textId="60361FAB"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5ECF0" w14:textId="1769DCCF"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DF84DC" w14:textId="5E568643"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F8C54F" w14:textId="660A00B6" w:rsidR="001635F6" w:rsidRPr="00B41054" w:rsidRDefault="001635F6" w:rsidP="001635F6">
            <w:pPr>
              <w:pStyle w:val="TAL"/>
              <w:rPr>
                <w:sz w:val="16"/>
                <w:szCs w:val="16"/>
              </w:rPr>
            </w:pPr>
            <w:r w:rsidRPr="00B41054">
              <w:rPr>
                <w:sz w:val="16"/>
                <w:szCs w:val="16"/>
              </w:rPr>
              <w:t>03</w:t>
            </w:r>
            <w:r>
              <w:rPr>
                <w:sz w:val="16"/>
                <w:szCs w:val="16"/>
              </w:rPr>
              <w:t>95</w:t>
            </w:r>
          </w:p>
        </w:tc>
        <w:tc>
          <w:tcPr>
            <w:tcW w:w="284" w:type="dxa"/>
            <w:tcBorders>
              <w:top w:val="single" w:sz="6" w:space="0" w:color="auto"/>
              <w:left w:val="single" w:sz="6" w:space="0" w:color="auto"/>
              <w:bottom w:val="single" w:sz="6" w:space="0" w:color="auto"/>
              <w:right w:val="single" w:sz="6" w:space="0" w:color="auto"/>
            </w:tcBorders>
          </w:tcPr>
          <w:p w14:paraId="13B65C4A" w14:textId="27514295"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F4EA2" w14:textId="7374195B"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788F31" w14:textId="0F0447E9" w:rsidR="001635F6" w:rsidRPr="004F5DFA" w:rsidRDefault="001635F6" w:rsidP="001635F6">
            <w:pPr>
              <w:pStyle w:val="TAL"/>
              <w:rPr>
                <w:sz w:val="16"/>
                <w:szCs w:val="16"/>
              </w:rPr>
            </w:pPr>
            <w:r w:rsidRPr="001635F6">
              <w:rPr>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1A2BAF" w14:textId="67EF5DFC" w:rsidR="001635F6" w:rsidRPr="00B41054" w:rsidRDefault="001635F6" w:rsidP="001635F6">
            <w:pPr>
              <w:pStyle w:val="TAL"/>
              <w:rPr>
                <w:sz w:val="16"/>
                <w:szCs w:val="16"/>
              </w:rPr>
            </w:pPr>
            <w:r w:rsidRPr="00B41054">
              <w:rPr>
                <w:sz w:val="16"/>
                <w:szCs w:val="16"/>
              </w:rPr>
              <w:t>19.1.0</w:t>
            </w:r>
          </w:p>
        </w:tc>
      </w:tr>
      <w:tr w:rsidR="001635F6" w14:paraId="310AEE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3228F7" w14:textId="7CDF2245"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54DD" w14:textId="1732BAB6"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76608E" w14:textId="1DA65945"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62D8E3" w14:textId="35459EAB" w:rsidR="001635F6" w:rsidRPr="00B41054" w:rsidRDefault="001635F6" w:rsidP="001635F6">
            <w:pPr>
              <w:pStyle w:val="TAL"/>
              <w:rPr>
                <w:sz w:val="16"/>
                <w:szCs w:val="16"/>
              </w:rPr>
            </w:pPr>
            <w:r w:rsidRPr="00B41054">
              <w:rPr>
                <w:sz w:val="16"/>
                <w:szCs w:val="16"/>
              </w:rPr>
              <w:t>03</w:t>
            </w:r>
            <w:r>
              <w:rPr>
                <w:sz w:val="16"/>
                <w:szCs w:val="16"/>
              </w:rPr>
              <w:t>97</w:t>
            </w:r>
          </w:p>
        </w:tc>
        <w:tc>
          <w:tcPr>
            <w:tcW w:w="284" w:type="dxa"/>
            <w:tcBorders>
              <w:top w:val="single" w:sz="6" w:space="0" w:color="auto"/>
              <w:left w:val="single" w:sz="6" w:space="0" w:color="auto"/>
              <w:bottom w:val="single" w:sz="6" w:space="0" w:color="auto"/>
              <w:right w:val="single" w:sz="6" w:space="0" w:color="auto"/>
            </w:tcBorders>
          </w:tcPr>
          <w:p w14:paraId="29276A3D" w14:textId="4A5D7D63"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35D9B" w14:textId="7FA01BB9"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CAED09" w14:textId="7B465208" w:rsidR="001635F6" w:rsidRPr="001635F6" w:rsidRDefault="001635F6" w:rsidP="001635F6">
            <w:pPr>
              <w:pStyle w:val="TAL"/>
              <w:rPr>
                <w:sz w:val="16"/>
                <w:szCs w:val="16"/>
              </w:rPr>
            </w:pPr>
            <w:r w:rsidRPr="001635F6">
              <w:rPr>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6F43110" w14:textId="11443E6E" w:rsidR="001635F6" w:rsidRPr="00B41054" w:rsidRDefault="001635F6" w:rsidP="001635F6">
            <w:pPr>
              <w:pStyle w:val="TAL"/>
              <w:rPr>
                <w:sz w:val="16"/>
                <w:szCs w:val="16"/>
              </w:rPr>
            </w:pPr>
            <w:r w:rsidRPr="00B41054">
              <w:rPr>
                <w:sz w:val="16"/>
                <w:szCs w:val="16"/>
              </w:rPr>
              <w:t>19.1.0</w:t>
            </w:r>
          </w:p>
        </w:tc>
      </w:tr>
      <w:tr w:rsidR="00A0490A" w14:paraId="5456976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4FA079E" w14:textId="057FB14B" w:rsidR="00A0490A" w:rsidRPr="00B41054" w:rsidRDefault="00A0490A" w:rsidP="00A0490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030D5E" w14:textId="0EC13436" w:rsidR="00A0490A" w:rsidRPr="00B41054" w:rsidRDefault="00A0490A" w:rsidP="00A0490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4A83D" w14:textId="4F6BFCC9" w:rsidR="00A0490A" w:rsidRPr="00B41054" w:rsidRDefault="00A0490A" w:rsidP="00A0490A">
            <w:pPr>
              <w:pStyle w:val="TAL"/>
              <w:rPr>
                <w:sz w:val="16"/>
                <w:szCs w:val="16"/>
              </w:rPr>
            </w:pPr>
            <w:r w:rsidRPr="00B41054">
              <w:rPr>
                <w:sz w:val="16"/>
                <w:szCs w:val="16"/>
              </w:rPr>
              <w:t>SP-23155</w:t>
            </w:r>
            <w:r w:rsidR="008035E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704E1" w14:textId="4342A023" w:rsidR="00A0490A" w:rsidRPr="00B41054" w:rsidRDefault="00A0490A" w:rsidP="00A0490A">
            <w:pPr>
              <w:pStyle w:val="TAL"/>
              <w:rPr>
                <w:sz w:val="16"/>
                <w:szCs w:val="16"/>
              </w:rPr>
            </w:pPr>
            <w:r w:rsidRPr="00B41054">
              <w:rPr>
                <w:sz w:val="16"/>
                <w:szCs w:val="16"/>
              </w:rPr>
              <w:t>03</w:t>
            </w:r>
            <w:r>
              <w:rPr>
                <w:sz w:val="16"/>
                <w:szCs w:val="16"/>
              </w:rPr>
              <w:t>99</w:t>
            </w:r>
          </w:p>
        </w:tc>
        <w:tc>
          <w:tcPr>
            <w:tcW w:w="284" w:type="dxa"/>
            <w:tcBorders>
              <w:top w:val="single" w:sz="6" w:space="0" w:color="auto"/>
              <w:left w:val="single" w:sz="6" w:space="0" w:color="auto"/>
              <w:bottom w:val="single" w:sz="6" w:space="0" w:color="auto"/>
              <w:right w:val="single" w:sz="6" w:space="0" w:color="auto"/>
            </w:tcBorders>
          </w:tcPr>
          <w:p w14:paraId="0D62E19D" w14:textId="00CB2E77" w:rsidR="00A0490A" w:rsidRDefault="00A0490A" w:rsidP="00A049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760E84" w14:textId="0691E573" w:rsidR="00A0490A" w:rsidRDefault="00A0490A" w:rsidP="00A0490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17A68F" w14:textId="39AE3086" w:rsidR="00A0490A" w:rsidRPr="001635F6" w:rsidRDefault="00A0490A" w:rsidP="00A0490A">
            <w:pPr>
              <w:pStyle w:val="TAL"/>
              <w:rPr>
                <w:sz w:val="16"/>
                <w:szCs w:val="16"/>
              </w:rPr>
            </w:pPr>
            <w:r w:rsidRPr="00A0490A">
              <w:rPr>
                <w:sz w:val="16"/>
                <w:szCs w:val="16"/>
              </w:rPr>
              <w:t>Corrections on modifying the criteria during an ad hoc group call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5D962A" w14:textId="0CAA1733" w:rsidR="00A0490A" w:rsidRPr="00B41054" w:rsidRDefault="00A0490A" w:rsidP="00A0490A">
            <w:pPr>
              <w:pStyle w:val="TAL"/>
              <w:rPr>
                <w:sz w:val="16"/>
                <w:szCs w:val="16"/>
              </w:rPr>
            </w:pPr>
            <w:r w:rsidRPr="00B41054">
              <w:rPr>
                <w:sz w:val="16"/>
                <w:szCs w:val="16"/>
              </w:rPr>
              <w:t>19.1.0</w:t>
            </w:r>
          </w:p>
        </w:tc>
      </w:tr>
      <w:tr w:rsidR="00EE5D4F" w14:paraId="28D702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965B9E9" w14:textId="157A13AB" w:rsidR="00EE5D4F" w:rsidRPr="00B41054" w:rsidRDefault="00EE5D4F" w:rsidP="00EE5D4F">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99D2AB" w14:textId="075145EA" w:rsidR="00EE5D4F" w:rsidRPr="00B41054" w:rsidRDefault="00EE5D4F" w:rsidP="00EE5D4F">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33DEB6" w14:textId="53F3DDBA" w:rsidR="00EE5D4F" w:rsidRPr="00B41054" w:rsidRDefault="00EE5D4F" w:rsidP="00EE5D4F">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3B7DF" w14:textId="73EFD8BD" w:rsidR="00EE5D4F" w:rsidRPr="00B41054" w:rsidRDefault="00EE5D4F" w:rsidP="00EE5D4F">
            <w:pPr>
              <w:pStyle w:val="TAL"/>
              <w:rPr>
                <w:sz w:val="16"/>
                <w:szCs w:val="16"/>
              </w:rPr>
            </w:pPr>
            <w:r w:rsidRPr="00B41054">
              <w:rPr>
                <w:sz w:val="16"/>
                <w:szCs w:val="16"/>
              </w:rPr>
              <w:t>0</w:t>
            </w:r>
            <w:r>
              <w:rPr>
                <w:sz w:val="16"/>
                <w:szCs w:val="16"/>
              </w:rPr>
              <w:t>402</w:t>
            </w:r>
          </w:p>
        </w:tc>
        <w:tc>
          <w:tcPr>
            <w:tcW w:w="284" w:type="dxa"/>
            <w:tcBorders>
              <w:top w:val="single" w:sz="6" w:space="0" w:color="auto"/>
              <w:left w:val="single" w:sz="6" w:space="0" w:color="auto"/>
              <w:bottom w:val="single" w:sz="6" w:space="0" w:color="auto"/>
              <w:right w:val="single" w:sz="6" w:space="0" w:color="auto"/>
            </w:tcBorders>
          </w:tcPr>
          <w:p w14:paraId="0EE1B1FE" w14:textId="5AA93734" w:rsidR="00EE5D4F" w:rsidRDefault="00EE5D4F" w:rsidP="00EE5D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7617CC" w14:textId="356B20C2" w:rsidR="00EE5D4F" w:rsidRDefault="00EE5D4F" w:rsidP="00EE5D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7B9B43" w14:textId="5AB60DED" w:rsidR="00EE5D4F" w:rsidRPr="00A0490A" w:rsidRDefault="00EE5D4F" w:rsidP="00EE5D4F">
            <w:pPr>
              <w:pStyle w:val="TAL"/>
              <w:rPr>
                <w:sz w:val="16"/>
                <w:szCs w:val="16"/>
              </w:rPr>
            </w:pPr>
            <w:r w:rsidRPr="00EE5D4F">
              <w:rPr>
                <w:sz w:val="16"/>
                <w:szCs w:val="16"/>
              </w:rPr>
              <w:t>Adhoc group call release by an authorized user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5005558" w14:textId="59186882" w:rsidR="00EE5D4F" w:rsidRPr="00B41054" w:rsidRDefault="00EE5D4F" w:rsidP="00EE5D4F">
            <w:pPr>
              <w:pStyle w:val="TAL"/>
              <w:rPr>
                <w:sz w:val="16"/>
                <w:szCs w:val="16"/>
              </w:rPr>
            </w:pPr>
            <w:r w:rsidRPr="00B41054">
              <w:rPr>
                <w:sz w:val="16"/>
                <w:szCs w:val="16"/>
              </w:rPr>
              <w:t>19.1.0</w:t>
            </w:r>
          </w:p>
        </w:tc>
      </w:tr>
      <w:tr w:rsidR="00FA4CA2" w14:paraId="53E2C9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0E5559A" w14:textId="54AB24D0" w:rsidR="00FA4CA2" w:rsidRPr="00B41054" w:rsidRDefault="00FA4CA2" w:rsidP="00FA4CA2">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11C891" w14:textId="44B01FC5" w:rsidR="00FA4CA2" w:rsidRPr="00B41054" w:rsidRDefault="00FA4CA2" w:rsidP="00FA4CA2">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48316C" w14:textId="33BFAB19" w:rsidR="00FA4CA2" w:rsidRPr="00B41054" w:rsidRDefault="00FA4CA2" w:rsidP="00FA4CA2">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9CF8C4" w14:textId="5CE0DEC2" w:rsidR="00FA4CA2" w:rsidRPr="00B41054" w:rsidRDefault="00FA4CA2" w:rsidP="00FA4CA2">
            <w:pPr>
              <w:pStyle w:val="TAL"/>
              <w:rPr>
                <w:sz w:val="16"/>
                <w:szCs w:val="16"/>
              </w:rPr>
            </w:pPr>
            <w:r w:rsidRPr="00B41054">
              <w:rPr>
                <w:sz w:val="16"/>
                <w:szCs w:val="16"/>
              </w:rPr>
              <w:t>0</w:t>
            </w:r>
            <w:r>
              <w:rPr>
                <w:sz w:val="16"/>
                <w:szCs w:val="16"/>
              </w:rPr>
              <w:t>404</w:t>
            </w:r>
          </w:p>
        </w:tc>
        <w:tc>
          <w:tcPr>
            <w:tcW w:w="284" w:type="dxa"/>
            <w:tcBorders>
              <w:top w:val="single" w:sz="6" w:space="0" w:color="auto"/>
              <w:left w:val="single" w:sz="6" w:space="0" w:color="auto"/>
              <w:bottom w:val="single" w:sz="6" w:space="0" w:color="auto"/>
              <w:right w:val="single" w:sz="6" w:space="0" w:color="auto"/>
            </w:tcBorders>
          </w:tcPr>
          <w:p w14:paraId="27004CD9" w14:textId="27032B3F" w:rsidR="00FA4CA2" w:rsidRDefault="00FA4CA2" w:rsidP="00FA4CA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0EBE9" w14:textId="6696B0A8" w:rsidR="00FA4CA2" w:rsidRDefault="00FA4CA2" w:rsidP="00FA4CA2">
            <w:pPr>
              <w:pStyle w:val="TAL"/>
              <w:jc w:val="center"/>
              <w:rPr>
                <w:sz w:val="16"/>
                <w:szCs w:val="16"/>
              </w:rPr>
            </w:pPr>
            <w:r>
              <w:rPr>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FB723A2" w14:textId="3EA0FBE2" w:rsidR="00FA4CA2" w:rsidRPr="00EE5D4F" w:rsidRDefault="00FA4CA2" w:rsidP="00FA4CA2">
            <w:pPr>
              <w:pStyle w:val="TAL"/>
              <w:rPr>
                <w:sz w:val="16"/>
                <w:szCs w:val="16"/>
              </w:rPr>
            </w:pPr>
            <w:r w:rsidRPr="00FA4CA2">
              <w:rPr>
                <w:sz w:val="16"/>
                <w:szCs w:val="16"/>
              </w:rPr>
              <w:t>Correction of clause title style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DEDD75" w14:textId="1A100070" w:rsidR="00FA4CA2" w:rsidRPr="00B41054" w:rsidRDefault="00FA4CA2" w:rsidP="00FA4CA2">
            <w:pPr>
              <w:pStyle w:val="TAL"/>
              <w:rPr>
                <w:sz w:val="16"/>
                <w:szCs w:val="16"/>
              </w:rPr>
            </w:pPr>
            <w:r w:rsidRPr="00B41054">
              <w:rPr>
                <w:sz w:val="16"/>
                <w:szCs w:val="16"/>
              </w:rPr>
              <w:t>19.1.0</w:t>
            </w:r>
          </w:p>
        </w:tc>
      </w:tr>
      <w:tr w:rsidR="001A2C51" w14:paraId="562F491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4ECBE52" w14:textId="64C05D72" w:rsidR="001A2C51" w:rsidRPr="00B41054" w:rsidRDefault="001A2C51" w:rsidP="001A2C51">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4E1B8B" w14:textId="1FC6043F" w:rsidR="001A2C51" w:rsidRPr="00B41054" w:rsidRDefault="001A2C51" w:rsidP="001A2C51">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36F79" w14:textId="5D353F2B" w:rsidR="001A2C51" w:rsidRPr="00B41054" w:rsidRDefault="001A2C51" w:rsidP="001A2C51">
            <w:pPr>
              <w:pStyle w:val="TAL"/>
              <w:rPr>
                <w:sz w:val="16"/>
                <w:szCs w:val="16"/>
              </w:rPr>
            </w:pPr>
            <w:r w:rsidRPr="001A2C51">
              <w:rPr>
                <w:sz w:val="16"/>
                <w:szCs w:val="16"/>
              </w:rPr>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5855D7" w14:textId="537FDBA5" w:rsidR="001A2C51" w:rsidRPr="00B41054" w:rsidRDefault="001A2C51" w:rsidP="001A2C51">
            <w:pPr>
              <w:pStyle w:val="TAL"/>
              <w:rPr>
                <w:sz w:val="16"/>
                <w:szCs w:val="16"/>
              </w:rPr>
            </w:pPr>
            <w:r w:rsidRPr="00B41054">
              <w:rPr>
                <w:sz w:val="16"/>
                <w:szCs w:val="16"/>
              </w:rPr>
              <w:t>0</w:t>
            </w:r>
            <w:r>
              <w:rPr>
                <w:sz w:val="16"/>
                <w:szCs w:val="16"/>
              </w:rPr>
              <w:t>400</w:t>
            </w:r>
          </w:p>
        </w:tc>
        <w:tc>
          <w:tcPr>
            <w:tcW w:w="284" w:type="dxa"/>
            <w:tcBorders>
              <w:top w:val="single" w:sz="6" w:space="0" w:color="auto"/>
              <w:left w:val="single" w:sz="6" w:space="0" w:color="auto"/>
              <w:bottom w:val="single" w:sz="6" w:space="0" w:color="auto"/>
              <w:right w:val="single" w:sz="6" w:space="0" w:color="auto"/>
            </w:tcBorders>
          </w:tcPr>
          <w:p w14:paraId="24E1EDA0" w14:textId="1DBF05C1" w:rsidR="001A2C51" w:rsidRDefault="001A2C51" w:rsidP="001A2C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65E8C6" w14:textId="7399035B" w:rsidR="001A2C51" w:rsidRDefault="001A2C51" w:rsidP="001A2C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9F98A6" w14:textId="31A34385" w:rsidR="001A2C51" w:rsidRPr="00FA4CA2" w:rsidRDefault="001A2C51" w:rsidP="001A2C51">
            <w:pPr>
              <w:pStyle w:val="TAL"/>
              <w:rPr>
                <w:sz w:val="16"/>
                <w:szCs w:val="16"/>
              </w:rPr>
            </w:pPr>
            <w:r w:rsidRPr="001A2C51">
              <w:rPr>
                <w:sz w:val="16"/>
                <w:szCs w:val="16"/>
              </w:rPr>
              <w:t>Correction on List of members which can talk in a multi-talker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AFCBEE" w14:textId="61271D29" w:rsidR="001A2C51" w:rsidRPr="00B41054" w:rsidRDefault="001A2C51" w:rsidP="001A2C51">
            <w:pPr>
              <w:pStyle w:val="TAL"/>
              <w:rPr>
                <w:sz w:val="16"/>
                <w:szCs w:val="16"/>
              </w:rPr>
            </w:pPr>
            <w:r w:rsidRPr="00B41054">
              <w:rPr>
                <w:sz w:val="16"/>
                <w:szCs w:val="16"/>
              </w:rPr>
              <w:t>19.</w:t>
            </w:r>
            <w:r>
              <w:rPr>
                <w:sz w:val="16"/>
                <w:szCs w:val="16"/>
              </w:rPr>
              <w:t>2</w:t>
            </w:r>
            <w:r w:rsidRPr="00B41054">
              <w:rPr>
                <w:sz w:val="16"/>
                <w:szCs w:val="16"/>
              </w:rPr>
              <w:t>.0</w:t>
            </w:r>
          </w:p>
        </w:tc>
      </w:tr>
      <w:tr w:rsidR="0085097E" w14:paraId="3DD31E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5037196" w14:textId="3D8E4C67" w:rsidR="0085097E" w:rsidRPr="00B41054" w:rsidRDefault="0085097E" w:rsidP="0085097E">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942B0" w14:textId="6C534911" w:rsidR="0085097E" w:rsidRPr="00B41054" w:rsidRDefault="0085097E" w:rsidP="0085097E">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F02073" w14:textId="315F3707" w:rsidR="0085097E" w:rsidRPr="001A2C51" w:rsidRDefault="0085097E" w:rsidP="0085097E">
            <w:pPr>
              <w:pStyle w:val="TAL"/>
              <w:rPr>
                <w:sz w:val="16"/>
                <w:szCs w:val="16"/>
              </w:rPr>
            </w:pPr>
            <w:r w:rsidRPr="001A2C51">
              <w:rPr>
                <w:sz w:val="16"/>
                <w:szCs w:val="16"/>
              </w:rPr>
              <w:t>SP-240</w:t>
            </w:r>
            <w:r>
              <w:rPr>
                <w:sz w:val="16"/>
                <w:szCs w:val="16"/>
              </w:rPr>
              <w:t>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98C54" w14:textId="3770996C" w:rsidR="0085097E" w:rsidRPr="00B41054" w:rsidRDefault="0085097E" w:rsidP="0085097E">
            <w:pPr>
              <w:pStyle w:val="TAL"/>
              <w:rPr>
                <w:sz w:val="16"/>
                <w:szCs w:val="16"/>
              </w:rPr>
            </w:pPr>
            <w:r w:rsidRPr="00B41054">
              <w:rPr>
                <w:sz w:val="16"/>
                <w:szCs w:val="16"/>
              </w:rPr>
              <w:t>0</w:t>
            </w:r>
            <w:r>
              <w:rPr>
                <w:sz w:val="16"/>
                <w:szCs w:val="16"/>
              </w:rPr>
              <w:t>401</w:t>
            </w:r>
          </w:p>
        </w:tc>
        <w:tc>
          <w:tcPr>
            <w:tcW w:w="284" w:type="dxa"/>
            <w:tcBorders>
              <w:top w:val="single" w:sz="6" w:space="0" w:color="auto"/>
              <w:left w:val="single" w:sz="6" w:space="0" w:color="auto"/>
              <w:bottom w:val="single" w:sz="6" w:space="0" w:color="auto"/>
              <w:right w:val="single" w:sz="6" w:space="0" w:color="auto"/>
            </w:tcBorders>
          </w:tcPr>
          <w:p w14:paraId="5B296754" w14:textId="345BFBBE" w:rsidR="0085097E" w:rsidRDefault="0085097E" w:rsidP="0085097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DE22C" w14:textId="20D4A48A" w:rsidR="0085097E" w:rsidRDefault="0085097E" w:rsidP="0085097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8A97F6" w14:textId="00976B83" w:rsidR="0085097E" w:rsidRPr="001A2C51" w:rsidRDefault="0085097E" w:rsidP="0085097E">
            <w:pPr>
              <w:pStyle w:val="TAL"/>
              <w:rPr>
                <w:sz w:val="16"/>
                <w:szCs w:val="16"/>
              </w:rPr>
            </w:pPr>
            <w:r w:rsidRPr="0085097E">
              <w:rPr>
                <w:sz w:val="16"/>
                <w:szCs w:val="16"/>
              </w:rPr>
              <w:t>Change list of participants when criteria was used to setup the ad hoc group call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F49A60" w14:textId="0654DF96" w:rsidR="0085097E" w:rsidRPr="00B41054" w:rsidRDefault="0085097E" w:rsidP="0085097E">
            <w:pPr>
              <w:pStyle w:val="TAL"/>
              <w:rPr>
                <w:sz w:val="16"/>
                <w:szCs w:val="16"/>
              </w:rPr>
            </w:pPr>
            <w:r w:rsidRPr="00B41054">
              <w:rPr>
                <w:sz w:val="16"/>
                <w:szCs w:val="16"/>
              </w:rPr>
              <w:t>19.</w:t>
            </w:r>
            <w:r>
              <w:rPr>
                <w:sz w:val="16"/>
                <w:szCs w:val="16"/>
              </w:rPr>
              <w:t>2</w:t>
            </w:r>
            <w:r w:rsidRPr="00B41054">
              <w:rPr>
                <w:sz w:val="16"/>
                <w:szCs w:val="16"/>
              </w:rPr>
              <w:t>.0</w:t>
            </w:r>
          </w:p>
        </w:tc>
      </w:tr>
      <w:tr w:rsidR="009E74A6" w14:paraId="639A7E3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AB7BD2D" w14:textId="1F16EE6F" w:rsidR="009E74A6" w:rsidRPr="00B41054" w:rsidRDefault="009E74A6" w:rsidP="009E74A6">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E13294" w14:textId="7D5BF187" w:rsidR="009E74A6" w:rsidRPr="00B41054" w:rsidRDefault="009E74A6" w:rsidP="009E74A6">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5E1955" w14:textId="4A157327" w:rsidR="009E74A6" w:rsidRPr="001A2C51" w:rsidRDefault="009E74A6" w:rsidP="009E74A6">
            <w:pPr>
              <w:pStyle w:val="TAL"/>
              <w:rPr>
                <w:sz w:val="16"/>
                <w:szCs w:val="16"/>
              </w:rPr>
            </w:pPr>
            <w:r w:rsidRPr="001A2C51">
              <w:rPr>
                <w:sz w:val="16"/>
                <w:szCs w:val="16"/>
              </w:rPr>
              <w:t>SP-240</w:t>
            </w:r>
            <w:r>
              <w:rPr>
                <w:sz w:val="16"/>
                <w:szCs w:val="16"/>
              </w:rPr>
              <w:t>303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FE82E3" w14:textId="7E292364" w:rsidR="009E74A6" w:rsidRPr="00B41054" w:rsidRDefault="009E74A6" w:rsidP="009E74A6">
            <w:pPr>
              <w:pStyle w:val="TAL"/>
              <w:rPr>
                <w:sz w:val="16"/>
                <w:szCs w:val="16"/>
              </w:rPr>
            </w:pPr>
            <w:r w:rsidRPr="00B41054">
              <w:rPr>
                <w:sz w:val="16"/>
                <w:szCs w:val="16"/>
              </w:rPr>
              <w:t>0</w:t>
            </w:r>
            <w:r>
              <w:rPr>
                <w:sz w:val="16"/>
                <w:szCs w:val="16"/>
              </w:rPr>
              <w:t>408</w:t>
            </w:r>
          </w:p>
        </w:tc>
        <w:tc>
          <w:tcPr>
            <w:tcW w:w="284" w:type="dxa"/>
            <w:tcBorders>
              <w:top w:val="single" w:sz="6" w:space="0" w:color="auto"/>
              <w:left w:val="single" w:sz="6" w:space="0" w:color="auto"/>
              <w:bottom w:val="single" w:sz="6" w:space="0" w:color="auto"/>
              <w:right w:val="single" w:sz="6" w:space="0" w:color="auto"/>
            </w:tcBorders>
          </w:tcPr>
          <w:p w14:paraId="55EFE9FF" w14:textId="678F8D8C" w:rsidR="009E74A6" w:rsidRDefault="009E74A6" w:rsidP="009E74A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0C9EE" w14:textId="061EB7FD" w:rsidR="009E74A6" w:rsidRDefault="009E74A6" w:rsidP="009E74A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7F97B1" w14:textId="718D40A3" w:rsidR="009E74A6" w:rsidRPr="0085097E" w:rsidRDefault="009E74A6" w:rsidP="009E74A6">
            <w:pPr>
              <w:pStyle w:val="TAL"/>
              <w:rPr>
                <w:sz w:val="16"/>
                <w:szCs w:val="16"/>
              </w:rPr>
            </w:pPr>
            <w:r w:rsidRPr="009E74A6">
              <w:rPr>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EB07E3" w14:textId="2165054F" w:rsidR="009E74A6" w:rsidRPr="00B41054" w:rsidRDefault="009E74A6" w:rsidP="009E74A6">
            <w:pPr>
              <w:pStyle w:val="TAL"/>
              <w:rPr>
                <w:sz w:val="16"/>
                <w:szCs w:val="16"/>
              </w:rPr>
            </w:pPr>
            <w:r w:rsidRPr="00B41054">
              <w:rPr>
                <w:sz w:val="16"/>
                <w:szCs w:val="16"/>
              </w:rPr>
              <w:t>19.</w:t>
            </w:r>
            <w:r>
              <w:rPr>
                <w:sz w:val="16"/>
                <w:szCs w:val="16"/>
              </w:rPr>
              <w:t>2</w:t>
            </w:r>
            <w:r w:rsidRPr="00B41054">
              <w:rPr>
                <w:sz w:val="16"/>
                <w:szCs w:val="16"/>
              </w:rPr>
              <w:t>.0</w:t>
            </w:r>
          </w:p>
        </w:tc>
      </w:tr>
      <w:tr w:rsidR="00ED39B6" w14:paraId="63A929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03DB2D" w14:textId="1BC4790D" w:rsidR="00ED39B6" w:rsidRPr="00B41054" w:rsidRDefault="00ED39B6" w:rsidP="00ED39B6">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FC06F8" w14:textId="101B4523" w:rsidR="00ED39B6" w:rsidRPr="00B41054" w:rsidRDefault="00ED39B6" w:rsidP="00ED39B6">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A425B8" w14:textId="3DD44E8B" w:rsidR="00ED39B6" w:rsidRPr="001A2C51" w:rsidRDefault="00ED39B6" w:rsidP="00ED39B6">
            <w:pPr>
              <w:pStyle w:val="TAL"/>
              <w:rPr>
                <w:sz w:val="16"/>
                <w:szCs w:val="16"/>
              </w:rPr>
            </w:pPr>
            <w:r w:rsidRPr="00ED39B6">
              <w:rPr>
                <w:sz w:val="16"/>
                <w:szCs w:val="16"/>
              </w:rPr>
              <w:t>SP-240768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47E493" w14:textId="62A2D931" w:rsidR="00ED39B6" w:rsidRPr="00B41054" w:rsidRDefault="00ED39B6" w:rsidP="00ED39B6">
            <w:pPr>
              <w:pStyle w:val="TAL"/>
              <w:rPr>
                <w:sz w:val="16"/>
                <w:szCs w:val="16"/>
              </w:rPr>
            </w:pPr>
            <w:r w:rsidRPr="00B41054">
              <w:rPr>
                <w:sz w:val="16"/>
                <w:szCs w:val="16"/>
              </w:rPr>
              <w:t>0</w:t>
            </w:r>
            <w:r>
              <w:rPr>
                <w:sz w:val="16"/>
                <w:szCs w:val="16"/>
              </w:rPr>
              <w:t>422</w:t>
            </w:r>
          </w:p>
        </w:tc>
        <w:tc>
          <w:tcPr>
            <w:tcW w:w="284" w:type="dxa"/>
            <w:tcBorders>
              <w:top w:val="single" w:sz="6" w:space="0" w:color="auto"/>
              <w:left w:val="single" w:sz="6" w:space="0" w:color="auto"/>
              <w:bottom w:val="single" w:sz="6" w:space="0" w:color="auto"/>
              <w:right w:val="single" w:sz="6" w:space="0" w:color="auto"/>
            </w:tcBorders>
          </w:tcPr>
          <w:p w14:paraId="6F18C858" w14:textId="1E353A82" w:rsidR="00ED39B6" w:rsidRDefault="00ED39B6" w:rsidP="00ED3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CADC38" w14:textId="19532B28" w:rsidR="00ED39B6" w:rsidRDefault="00ED39B6" w:rsidP="00ED39B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6F1AC0" w14:textId="767F5149" w:rsidR="00ED39B6" w:rsidRPr="009E74A6" w:rsidRDefault="00ED39B6" w:rsidP="00ED39B6">
            <w:pPr>
              <w:pStyle w:val="TAL"/>
              <w:rPr>
                <w:sz w:val="16"/>
                <w:szCs w:val="16"/>
              </w:rPr>
            </w:pPr>
            <w:r w:rsidRPr="00ED39B6">
              <w:rPr>
                <w:sz w:val="16"/>
                <w:szCs w:val="16"/>
              </w:rPr>
              <w:t>Handling of emergency ad hoc group call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61F963" w14:textId="1D33B84F" w:rsidR="00ED39B6" w:rsidRPr="00B41054" w:rsidRDefault="00ED39B6" w:rsidP="00ED39B6">
            <w:pPr>
              <w:pStyle w:val="TAL"/>
              <w:rPr>
                <w:sz w:val="16"/>
                <w:szCs w:val="16"/>
              </w:rPr>
            </w:pPr>
            <w:r w:rsidRPr="00B41054">
              <w:rPr>
                <w:sz w:val="16"/>
                <w:szCs w:val="16"/>
              </w:rPr>
              <w:t>19.</w:t>
            </w:r>
            <w:r w:rsidR="007C2C77">
              <w:rPr>
                <w:sz w:val="16"/>
                <w:szCs w:val="16"/>
              </w:rPr>
              <w:t>3</w:t>
            </w:r>
            <w:r w:rsidRPr="00B41054">
              <w:rPr>
                <w:sz w:val="16"/>
                <w:szCs w:val="16"/>
              </w:rPr>
              <w:t>.0</w:t>
            </w:r>
          </w:p>
        </w:tc>
      </w:tr>
      <w:tr w:rsidR="007C2C77" w14:paraId="207CEDD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10F450" w14:textId="36B85512" w:rsidR="007C2C77" w:rsidRPr="00B41054" w:rsidRDefault="007C2C77" w:rsidP="007C2C77">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79A35D" w14:textId="58A454E1" w:rsidR="007C2C77" w:rsidRPr="00B41054" w:rsidRDefault="007C2C77" w:rsidP="007C2C77">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7CFBD4" w14:textId="36EEDB70" w:rsidR="007C2C77" w:rsidRPr="00ED39B6" w:rsidRDefault="007C2C77" w:rsidP="007C2C77">
            <w:pPr>
              <w:pStyle w:val="TAL"/>
              <w:rPr>
                <w:sz w:val="16"/>
                <w:szCs w:val="16"/>
              </w:rPr>
            </w:pPr>
            <w:r w:rsidRPr="00ED39B6">
              <w:rPr>
                <w:sz w:val="16"/>
                <w:szCs w:val="16"/>
              </w:rPr>
              <w:t>SP-2407</w:t>
            </w:r>
            <w:r>
              <w:rPr>
                <w:sz w:val="16"/>
                <w:szCs w:val="16"/>
              </w:rPr>
              <w:t>5</w:t>
            </w:r>
            <w:r w:rsidRPr="00ED39B6">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D5D414" w14:textId="61BA68FA" w:rsidR="007C2C77" w:rsidRPr="00B41054" w:rsidRDefault="007C2C77" w:rsidP="007C2C77">
            <w:pPr>
              <w:pStyle w:val="TAL"/>
              <w:rPr>
                <w:sz w:val="16"/>
                <w:szCs w:val="16"/>
              </w:rPr>
            </w:pPr>
            <w:r w:rsidRPr="00B41054">
              <w:rPr>
                <w:sz w:val="16"/>
                <w:szCs w:val="16"/>
              </w:rPr>
              <w:t>0</w:t>
            </w:r>
            <w:r>
              <w:rPr>
                <w:sz w:val="16"/>
                <w:szCs w:val="16"/>
              </w:rPr>
              <w:t>424</w:t>
            </w:r>
          </w:p>
        </w:tc>
        <w:tc>
          <w:tcPr>
            <w:tcW w:w="284" w:type="dxa"/>
            <w:tcBorders>
              <w:top w:val="single" w:sz="6" w:space="0" w:color="auto"/>
              <w:left w:val="single" w:sz="6" w:space="0" w:color="auto"/>
              <w:bottom w:val="single" w:sz="6" w:space="0" w:color="auto"/>
              <w:right w:val="single" w:sz="6" w:space="0" w:color="auto"/>
            </w:tcBorders>
          </w:tcPr>
          <w:p w14:paraId="3135B17F" w14:textId="41C0B0A0" w:rsidR="007C2C77" w:rsidRDefault="007C2C77" w:rsidP="007C2C7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E731BF" w14:textId="2E49F8F5" w:rsidR="007C2C77" w:rsidRDefault="007C2C77" w:rsidP="007C2C77">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6C59B6" w14:textId="19EB2BED" w:rsidR="007C2C77" w:rsidRPr="00ED39B6" w:rsidRDefault="007C2C77" w:rsidP="007C2C77">
            <w:pPr>
              <w:pStyle w:val="TAL"/>
              <w:rPr>
                <w:sz w:val="16"/>
                <w:szCs w:val="16"/>
              </w:rPr>
            </w:pPr>
            <w:r w:rsidRPr="007C2C77">
              <w:rPr>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BA4F31" w14:textId="2746507D" w:rsidR="007C2C77" w:rsidRPr="00B41054" w:rsidRDefault="007C2C77" w:rsidP="007C2C77">
            <w:pPr>
              <w:pStyle w:val="TAL"/>
              <w:rPr>
                <w:sz w:val="16"/>
                <w:szCs w:val="16"/>
              </w:rPr>
            </w:pPr>
            <w:r w:rsidRPr="00B41054">
              <w:rPr>
                <w:sz w:val="16"/>
                <w:szCs w:val="16"/>
              </w:rPr>
              <w:t>19.</w:t>
            </w:r>
            <w:r>
              <w:rPr>
                <w:sz w:val="16"/>
                <w:szCs w:val="16"/>
              </w:rPr>
              <w:t>3</w:t>
            </w:r>
            <w:r w:rsidRPr="00B41054">
              <w:rPr>
                <w:sz w:val="16"/>
                <w:szCs w:val="16"/>
              </w:rPr>
              <w:t>.0</w:t>
            </w:r>
          </w:p>
        </w:tc>
      </w:tr>
      <w:tr w:rsidR="00D00451" w14:paraId="2556471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1FD1A31" w14:textId="6977837A" w:rsidR="00D00451" w:rsidRPr="00B41054" w:rsidRDefault="00D00451" w:rsidP="00D00451">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E2BDB7" w14:textId="28FBE0B9" w:rsidR="00D00451" w:rsidRPr="00B41054" w:rsidRDefault="00D00451" w:rsidP="00D00451">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94EF3F" w14:textId="28C133E7" w:rsidR="00D00451" w:rsidRPr="00ED39B6" w:rsidRDefault="00D00451" w:rsidP="00D00451">
            <w:pPr>
              <w:pStyle w:val="TAL"/>
              <w:rPr>
                <w:sz w:val="16"/>
                <w:szCs w:val="16"/>
              </w:rPr>
            </w:pPr>
            <w:r w:rsidRPr="00ED39B6">
              <w:rPr>
                <w:sz w:val="16"/>
                <w:szCs w:val="16"/>
              </w:rPr>
              <w:t>SP-2407</w:t>
            </w:r>
            <w:r>
              <w:rPr>
                <w:sz w:val="16"/>
                <w:szCs w:val="16"/>
              </w:rPr>
              <w:t>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B0E97" w14:textId="53CE6F94" w:rsidR="00D00451" w:rsidRPr="00B41054" w:rsidRDefault="00D00451" w:rsidP="00D00451">
            <w:pPr>
              <w:pStyle w:val="TAL"/>
              <w:rPr>
                <w:sz w:val="16"/>
                <w:szCs w:val="16"/>
              </w:rPr>
            </w:pPr>
            <w:r w:rsidRPr="00B41054">
              <w:rPr>
                <w:sz w:val="16"/>
                <w:szCs w:val="16"/>
              </w:rPr>
              <w:t>0</w:t>
            </w:r>
            <w:r>
              <w:rPr>
                <w:sz w:val="16"/>
                <w:szCs w:val="16"/>
              </w:rPr>
              <w:t>425</w:t>
            </w:r>
          </w:p>
        </w:tc>
        <w:tc>
          <w:tcPr>
            <w:tcW w:w="284" w:type="dxa"/>
            <w:tcBorders>
              <w:top w:val="single" w:sz="6" w:space="0" w:color="auto"/>
              <w:left w:val="single" w:sz="6" w:space="0" w:color="auto"/>
              <w:bottom w:val="single" w:sz="6" w:space="0" w:color="auto"/>
              <w:right w:val="single" w:sz="6" w:space="0" w:color="auto"/>
            </w:tcBorders>
          </w:tcPr>
          <w:p w14:paraId="4F5B945E" w14:textId="21F04C77" w:rsidR="00D00451" w:rsidRDefault="00D00451" w:rsidP="00D004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57A801" w14:textId="6E6E0730" w:rsidR="00D00451" w:rsidRDefault="00D00451" w:rsidP="00D004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D4D746" w14:textId="435B43C4" w:rsidR="00D00451" w:rsidRPr="007C2C77" w:rsidRDefault="00D00451" w:rsidP="00D00451">
            <w:pPr>
              <w:pStyle w:val="TAL"/>
              <w:rPr>
                <w:sz w:val="16"/>
                <w:szCs w:val="16"/>
              </w:rPr>
            </w:pPr>
            <w:r w:rsidRPr="00D00451">
              <w:rPr>
                <w:sz w:val="16"/>
                <w:szCs w:val="16"/>
              </w:rPr>
              <w:t>Authorization check for MCPTT in-progress imminent peril group state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537904" w14:textId="6BF2BECD" w:rsidR="00D00451" w:rsidRPr="00B41054" w:rsidRDefault="00D00451" w:rsidP="00D00451">
            <w:pPr>
              <w:pStyle w:val="TAL"/>
              <w:rPr>
                <w:sz w:val="16"/>
                <w:szCs w:val="16"/>
              </w:rPr>
            </w:pPr>
            <w:r w:rsidRPr="00B41054">
              <w:rPr>
                <w:sz w:val="16"/>
                <w:szCs w:val="16"/>
              </w:rPr>
              <w:t>19.</w:t>
            </w:r>
            <w:r>
              <w:rPr>
                <w:sz w:val="16"/>
                <w:szCs w:val="16"/>
              </w:rPr>
              <w:t>3</w:t>
            </w:r>
            <w:r w:rsidRPr="00B41054">
              <w:rPr>
                <w:sz w:val="16"/>
                <w:szCs w:val="16"/>
              </w:rPr>
              <w:t>.0</w:t>
            </w:r>
          </w:p>
        </w:tc>
      </w:tr>
      <w:tr w:rsidR="00C72305" w14:paraId="6BD3B0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CCD2B0F" w14:textId="3B6D6610" w:rsidR="00C72305" w:rsidRPr="00B41054" w:rsidRDefault="00C72305" w:rsidP="00C72305">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F9D8A8" w14:textId="6EF137C5" w:rsidR="00C72305" w:rsidRPr="00B41054" w:rsidRDefault="00C72305" w:rsidP="00C72305">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F988C3" w14:textId="7599CFFD" w:rsidR="00C72305" w:rsidRPr="00ED39B6" w:rsidRDefault="00C72305" w:rsidP="00C72305">
            <w:pPr>
              <w:pStyle w:val="TAL"/>
              <w:rPr>
                <w:sz w:val="16"/>
                <w:szCs w:val="16"/>
              </w:rPr>
            </w:pPr>
            <w:r w:rsidRPr="00ED39B6">
              <w:rPr>
                <w:sz w:val="16"/>
                <w:szCs w:val="16"/>
              </w:rPr>
              <w:t>SP-2407</w:t>
            </w:r>
            <w:r>
              <w:rPr>
                <w:sz w:val="16"/>
                <w:szCs w:val="16"/>
              </w:rPr>
              <w:t>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0719D" w14:textId="649F008E" w:rsidR="00C72305" w:rsidRPr="00B41054" w:rsidRDefault="00C72305" w:rsidP="00C72305">
            <w:pPr>
              <w:pStyle w:val="TAL"/>
              <w:rPr>
                <w:sz w:val="16"/>
                <w:szCs w:val="16"/>
              </w:rPr>
            </w:pPr>
            <w:r w:rsidRPr="00B41054">
              <w:rPr>
                <w:sz w:val="16"/>
                <w:szCs w:val="16"/>
              </w:rPr>
              <w:t>0</w:t>
            </w:r>
            <w:r>
              <w:rPr>
                <w:sz w:val="16"/>
                <w:szCs w:val="16"/>
              </w:rPr>
              <w:t>427</w:t>
            </w:r>
          </w:p>
        </w:tc>
        <w:tc>
          <w:tcPr>
            <w:tcW w:w="284" w:type="dxa"/>
            <w:tcBorders>
              <w:top w:val="single" w:sz="6" w:space="0" w:color="auto"/>
              <w:left w:val="single" w:sz="6" w:space="0" w:color="auto"/>
              <w:bottom w:val="single" w:sz="6" w:space="0" w:color="auto"/>
              <w:right w:val="single" w:sz="6" w:space="0" w:color="auto"/>
            </w:tcBorders>
          </w:tcPr>
          <w:p w14:paraId="48136688" w14:textId="172D7C66" w:rsidR="00C72305" w:rsidRDefault="00C72305" w:rsidP="00C723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148B9" w14:textId="3949EF29" w:rsidR="00C72305" w:rsidRDefault="00C72305" w:rsidP="00C72305">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85FA876" w14:textId="3371E4AE" w:rsidR="00C72305" w:rsidRPr="00D00451" w:rsidRDefault="00C72305" w:rsidP="00C72305">
            <w:pPr>
              <w:pStyle w:val="TAL"/>
              <w:rPr>
                <w:sz w:val="16"/>
                <w:szCs w:val="16"/>
              </w:rPr>
            </w:pPr>
            <w:r w:rsidRPr="00C72305">
              <w:rPr>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CEAD1B" w14:textId="2947477D" w:rsidR="00C72305" w:rsidRPr="00B41054" w:rsidRDefault="00C72305" w:rsidP="00C72305">
            <w:pPr>
              <w:pStyle w:val="TAL"/>
              <w:rPr>
                <w:sz w:val="16"/>
                <w:szCs w:val="16"/>
              </w:rPr>
            </w:pPr>
            <w:r w:rsidRPr="00B41054">
              <w:rPr>
                <w:sz w:val="16"/>
                <w:szCs w:val="16"/>
              </w:rPr>
              <w:t>19.</w:t>
            </w:r>
            <w:r>
              <w:rPr>
                <w:sz w:val="16"/>
                <w:szCs w:val="16"/>
              </w:rPr>
              <w:t>3</w:t>
            </w:r>
            <w:r w:rsidRPr="00B41054">
              <w:rPr>
                <w:sz w:val="16"/>
                <w:szCs w:val="16"/>
              </w:rPr>
              <w:t>.0</w:t>
            </w:r>
          </w:p>
        </w:tc>
      </w:tr>
      <w:tr w:rsidR="00C65BAA" w14:paraId="4C21484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78AD61" w14:textId="1B15ED99" w:rsidR="00C65BAA" w:rsidRPr="00B41054" w:rsidRDefault="00C65BAA" w:rsidP="00C65BAA">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A02572" w14:textId="3348B44A" w:rsidR="00C65BAA" w:rsidRPr="00B41054" w:rsidRDefault="00C65BAA" w:rsidP="00C65BAA">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983FF" w14:textId="7AF7AA28" w:rsidR="00C65BAA" w:rsidRPr="00ED39B6" w:rsidRDefault="00C65BAA" w:rsidP="00C65BAA">
            <w:pPr>
              <w:pStyle w:val="TAL"/>
              <w:rPr>
                <w:sz w:val="16"/>
                <w:szCs w:val="16"/>
              </w:rPr>
            </w:pPr>
            <w:r w:rsidRPr="00ED39B6">
              <w:rPr>
                <w:sz w:val="16"/>
                <w:szCs w:val="16"/>
              </w:rPr>
              <w:t>SP-2407</w:t>
            </w:r>
            <w:r>
              <w:rPr>
                <w:sz w:val="16"/>
                <w:szCs w:val="16"/>
              </w:rPr>
              <w:t>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99198" w14:textId="34F24340" w:rsidR="00C65BAA" w:rsidRPr="00B41054" w:rsidRDefault="00C65BAA" w:rsidP="00C65BAA">
            <w:pPr>
              <w:pStyle w:val="TAL"/>
              <w:rPr>
                <w:sz w:val="16"/>
                <w:szCs w:val="16"/>
              </w:rPr>
            </w:pPr>
            <w:r w:rsidRPr="00B41054">
              <w:rPr>
                <w:sz w:val="16"/>
                <w:szCs w:val="16"/>
              </w:rPr>
              <w:t>0</w:t>
            </w:r>
            <w:r>
              <w:rPr>
                <w:sz w:val="16"/>
                <w:szCs w:val="16"/>
              </w:rPr>
              <w:t>430</w:t>
            </w:r>
          </w:p>
        </w:tc>
        <w:tc>
          <w:tcPr>
            <w:tcW w:w="284" w:type="dxa"/>
            <w:tcBorders>
              <w:top w:val="single" w:sz="6" w:space="0" w:color="auto"/>
              <w:left w:val="single" w:sz="6" w:space="0" w:color="auto"/>
              <w:bottom w:val="single" w:sz="6" w:space="0" w:color="auto"/>
              <w:right w:val="single" w:sz="6" w:space="0" w:color="auto"/>
            </w:tcBorders>
          </w:tcPr>
          <w:p w14:paraId="09B36AC2" w14:textId="385D7648" w:rsidR="00C65BAA" w:rsidRDefault="00C65BAA" w:rsidP="00C65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135597" w14:textId="262C8312" w:rsidR="00C65BAA" w:rsidRDefault="00C65BAA" w:rsidP="00C65BA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755C6" w14:textId="0B73A397" w:rsidR="00C65BAA" w:rsidRPr="00C72305" w:rsidRDefault="00C65BAA" w:rsidP="00C65BAA">
            <w:pPr>
              <w:pStyle w:val="TAL"/>
              <w:rPr>
                <w:sz w:val="16"/>
                <w:szCs w:val="16"/>
              </w:rPr>
            </w:pPr>
            <w:r w:rsidRPr="00C65BAA">
              <w:rPr>
                <w:sz w:val="16"/>
                <w:szCs w:val="16"/>
              </w:rPr>
              <w:t>Multi-talker floor control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32778E" w14:textId="5DA697E4" w:rsidR="00C65BAA" w:rsidRPr="00B41054" w:rsidRDefault="00C65BAA" w:rsidP="00C65BAA">
            <w:pPr>
              <w:pStyle w:val="TAL"/>
              <w:rPr>
                <w:sz w:val="16"/>
                <w:szCs w:val="16"/>
              </w:rPr>
            </w:pPr>
            <w:r w:rsidRPr="00B41054">
              <w:rPr>
                <w:sz w:val="16"/>
                <w:szCs w:val="16"/>
              </w:rPr>
              <w:t>19.</w:t>
            </w:r>
            <w:r>
              <w:rPr>
                <w:sz w:val="16"/>
                <w:szCs w:val="16"/>
              </w:rPr>
              <w:t>3</w:t>
            </w:r>
            <w:r w:rsidRPr="00B41054">
              <w:rPr>
                <w:sz w:val="16"/>
                <w:szCs w:val="16"/>
              </w:rPr>
              <w:t>.0</w:t>
            </w:r>
          </w:p>
        </w:tc>
      </w:tr>
      <w:tr w:rsidR="004D29C3" w14:paraId="5B63EA7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A3F49ED" w14:textId="0679B993" w:rsidR="004D29C3" w:rsidRPr="00B41054" w:rsidRDefault="004D29C3" w:rsidP="004D29C3">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03E09D" w14:textId="58E230AE" w:rsidR="004D29C3" w:rsidRPr="00B41054" w:rsidRDefault="004D29C3" w:rsidP="004D29C3">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CCC6DF" w14:textId="7A184E68" w:rsidR="004D29C3" w:rsidRPr="00ED39B6" w:rsidRDefault="004D29C3" w:rsidP="004D29C3">
            <w:pPr>
              <w:pStyle w:val="TAL"/>
              <w:rPr>
                <w:sz w:val="16"/>
                <w:szCs w:val="16"/>
              </w:rPr>
            </w:pPr>
            <w:r w:rsidRPr="004D29C3">
              <w:rPr>
                <w:sz w:val="16"/>
                <w:szCs w:val="16"/>
              </w:rPr>
              <w:t>SP-241224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F618B4" w14:textId="76B2833D" w:rsidR="004D29C3" w:rsidRPr="00B41054" w:rsidRDefault="004D29C3" w:rsidP="004D29C3">
            <w:pPr>
              <w:pStyle w:val="TAL"/>
              <w:rPr>
                <w:sz w:val="16"/>
                <w:szCs w:val="16"/>
              </w:rPr>
            </w:pPr>
            <w:r w:rsidRPr="00B41054">
              <w:rPr>
                <w:sz w:val="16"/>
                <w:szCs w:val="16"/>
              </w:rPr>
              <w:t>0</w:t>
            </w:r>
            <w:r>
              <w:rPr>
                <w:sz w:val="16"/>
                <w:szCs w:val="16"/>
              </w:rPr>
              <w:t>432</w:t>
            </w:r>
          </w:p>
        </w:tc>
        <w:tc>
          <w:tcPr>
            <w:tcW w:w="284" w:type="dxa"/>
            <w:tcBorders>
              <w:top w:val="single" w:sz="6" w:space="0" w:color="auto"/>
              <w:left w:val="single" w:sz="6" w:space="0" w:color="auto"/>
              <w:bottom w:val="single" w:sz="6" w:space="0" w:color="auto"/>
              <w:right w:val="single" w:sz="6" w:space="0" w:color="auto"/>
            </w:tcBorders>
          </w:tcPr>
          <w:p w14:paraId="321E7401" w14:textId="7DCC80CA" w:rsidR="004D29C3" w:rsidRDefault="00A15B55" w:rsidP="004D29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551032" w14:textId="239521BB" w:rsidR="004D29C3" w:rsidRDefault="004D29C3" w:rsidP="004D29C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5B3318" w14:textId="7DA3A54C" w:rsidR="004D29C3" w:rsidRPr="00C65BAA" w:rsidRDefault="004D29C3" w:rsidP="004D29C3">
            <w:pPr>
              <w:pStyle w:val="TAL"/>
              <w:rPr>
                <w:sz w:val="16"/>
                <w:szCs w:val="16"/>
              </w:rPr>
            </w:pPr>
            <w:r w:rsidRPr="004D29C3">
              <w:rPr>
                <w:sz w:val="16"/>
                <w:szCs w:val="16"/>
              </w:rPr>
              <w:t>Correcting description of IEs in MCPTT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C3ECE5" w14:textId="5C2C1247" w:rsidR="004D29C3" w:rsidRPr="00B41054" w:rsidRDefault="004D29C3" w:rsidP="004D29C3">
            <w:pPr>
              <w:pStyle w:val="TAL"/>
              <w:rPr>
                <w:sz w:val="16"/>
                <w:szCs w:val="16"/>
              </w:rPr>
            </w:pPr>
            <w:r w:rsidRPr="00B41054">
              <w:rPr>
                <w:sz w:val="16"/>
                <w:szCs w:val="16"/>
              </w:rPr>
              <w:t>19.</w:t>
            </w:r>
            <w:r>
              <w:rPr>
                <w:sz w:val="16"/>
                <w:szCs w:val="16"/>
              </w:rPr>
              <w:t>4</w:t>
            </w:r>
            <w:r w:rsidRPr="00B41054">
              <w:rPr>
                <w:sz w:val="16"/>
                <w:szCs w:val="16"/>
              </w:rPr>
              <w:t>.0</w:t>
            </w:r>
          </w:p>
        </w:tc>
      </w:tr>
      <w:tr w:rsidR="00A15B55" w14:paraId="316530F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91D54DE" w14:textId="429A50FD" w:rsidR="00A15B55" w:rsidRPr="00B41054" w:rsidRDefault="00A15B55" w:rsidP="00A15B55">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4DAD47" w14:textId="3521CEBB" w:rsidR="00A15B55" w:rsidRPr="00B41054" w:rsidRDefault="00A15B55" w:rsidP="00A15B55">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FD5475" w14:textId="191CDD4F" w:rsidR="00A15B55" w:rsidRPr="004D29C3" w:rsidRDefault="00A15B55" w:rsidP="00A15B55">
            <w:pPr>
              <w:pStyle w:val="TAL"/>
              <w:rPr>
                <w:sz w:val="16"/>
                <w:szCs w:val="16"/>
              </w:rPr>
            </w:pPr>
            <w:r w:rsidRPr="004D29C3">
              <w:rPr>
                <w:sz w:val="16"/>
                <w:szCs w:val="16"/>
              </w:rPr>
              <w:t>SP-24122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9DFA46" w14:textId="4DC6D6C9" w:rsidR="00A15B55" w:rsidRPr="00B41054" w:rsidRDefault="00A15B55" w:rsidP="00A15B55">
            <w:pPr>
              <w:pStyle w:val="TAL"/>
              <w:rPr>
                <w:sz w:val="16"/>
                <w:szCs w:val="16"/>
              </w:rPr>
            </w:pPr>
            <w:r w:rsidRPr="00B41054">
              <w:rPr>
                <w:sz w:val="16"/>
                <w:szCs w:val="16"/>
              </w:rPr>
              <w:t>0</w:t>
            </w:r>
            <w:r>
              <w:rPr>
                <w:sz w:val="16"/>
                <w:szCs w:val="16"/>
              </w:rPr>
              <w:t>433</w:t>
            </w:r>
          </w:p>
        </w:tc>
        <w:tc>
          <w:tcPr>
            <w:tcW w:w="284" w:type="dxa"/>
            <w:tcBorders>
              <w:top w:val="single" w:sz="6" w:space="0" w:color="auto"/>
              <w:left w:val="single" w:sz="6" w:space="0" w:color="auto"/>
              <w:bottom w:val="single" w:sz="6" w:space="0" w:color="auto"/>
              <w:right w:val="single" w:sz="6" w:space="0" w:color="auto"/>
            </w:tcBorders>
          </w:tcPr>
          <w:p w14:paraId="2B972D51" w14:textId="778B60E9" w:rsidR="00A15B55" w:rsidRDefault="00A15B55" w:rsidP="00A15B5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246C1" w14:textId="3911D078" w:rsidR="00A15B55" w:rsidRDefault="00A15B55" w:rsidP="00A15B5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513B26" w14:textId="05B675F5" w:rsidR="00A15B55" w:rsidRPr="004D29C3" w:rsidRDefault="00A15B55" w:rsidP="00A15B55">
            <w:pPr>
              <w:pStyle w:val="TAL"/>
              <w:rPr>
                <w:sz w:val="16"/>
                <w:szCs w:val="16"/>
              </w:rPr>
            </w:pPr>
            <w:r w:rsidRPr="00A15B55">
              <w:rPr>
                <w:sz w:val="16"/>
                <w:szCs w:val="16"/>
              </w:rPr>
              <w:t>Ambient Listening during incoming or outgoing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A56DCE6" w14:textId="2B1CCBCC" w:rsidR="00A15B55" w:rsidRPr="00B41054" w:rsidRDefault="00A15B55" w:rsidP="00A15B55">
            <w:pPr>
              <w:pStyle w:val="TAL"/>
              <w:rPr>
                <w:sz w:val="16"/>
                <w:szCs w:val="16"/>
              </w:rPr>
            </w:pPr>
            <w:r w:rsidRPr="00B41054">
              <w:rPr>
                <w:sz w:val="16"/>
                <w:szCs w:val="16"/>
              </w:rPr>
              <w:t>19.</w:t>
            </w:r>
            <w:r>
              <w:rPr>
                <w:sz w:val="16"/>
                <w:szCs w:val="16"/>
              </w:rPr>
              <w:t>4</w:t>
            </w:r>
            <w:r w:rsidRPr="00B41054">
              <w:rPr>
                <w:sz w:val="16"/>
                <w:szCs w:val="16"/>
              </w:rPr>
              <w:t>.0</w:t>
            </w:r>
          </w:p>
        </w:tc>
      </w:tr>
      <w:tr w:rsidR="002B3974" w14:paraId="1E40CB0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0B35585" w14:textId="6759492E" w:rsidR="002B3974" w:rsidRPr="00B41054" w:rsidRDefault="002B3974" w:rsidP="002B3974">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E4A1F7" w14:textId="67594832" w:rsidR="002B3974" w:rsidRPr="00B41054" w:rsidRDefault="002B3974" w:rsidP="002B3974">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26419F" w14:textId="1F64F00E" w:rsidR="002B3974" w:rsidRPr="004D29C3" w:rsidRDefault="002B3974" w:rsidP="002B3974">
            <w:pPr>
              <w:pStyle w:val="TAL"/>
              <w:rPr>
                <w:sz w:val="16"/>
                <w:szCs w:val="16"/>
              </w:rPr>
            </w:pPr>
            <w:r w:rsidRPr="004D29C3">
              <w:rPr>
                <w:sz w:val="16"/>
                <w:szCs w:val="16"/>
              </w:rPr>
              <w:t>SP-24122</w:t>
            </w:r>
            <w:r w:rsidR="00694A01">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02FC6" w14:textId="21A8BAE0" w:rsidR="002B3974" w:rsidRPr="00B41054" w:rsidRDefault="002B3974" w:rsidP="002B3974">
            <w:pPr>
              <w:pStyle w:val="TAL"/>
              <w:rPr>
                <w:sz w:val="16"/>
                <w:szCs w:val="16"/>
              </w:rPr>
            </w:pPr>
            <w:r w:rsidRPr="00B41054">
              <w:rPr>
                <w:sz w:val="16"/>
                <w:szCs w:val="16"/>
              </w:rPr>
              <w:t>0</w:t>
            </w:r>
            <w:r>
              <w:rPr>
                <w:sz w:val="16"/>
                <w:szCs w:val="16"/>
              </w:rPr>
              <w:t>435</w:t>
            </w:r>
          </w:p>
        </w:tc>
        <w:tc>
          <w:tcPr>
            <w:tcW w:w="284" w:type="dxa"/>
            <w:tcBorders>
              <w:top w:val="single" w:sz="6" w:space="0" w:color="auto"/>
              <w:left w:val="single" w:sz="6" w:space="0" w:color="auto"/>
              <w:bottom w:val="single" w:sz="6" w:space="0" w:color="auto"/>
              <w:right w:val="single" w:sz="6" w:space="0" w:color="auto"/>
            </w:tcBorders>
          </w:tcPr>
          <w:p w14:paraId="4025B5EB" w14:textId="2D6421ED" w:rsidR="002B3974" w:rsidRDefault="002B3974" w:rsidP="002B397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0CB52" w14:textId="757658B0" w:rsidR="002B3974" w:rsidRDefault="002B3974" w:rsidP="002B3974">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44BF30" w14:textId="077DDF45" w:rsidR="002B3974" w:rsidRPr="00A15B55" w:rsidRDefault="002B3974" w:rsidP="002B3974">
            <w:pPr>
              <w:pStyle w:val="TAL"/>
              <w:rPr>
                <w:sz w:val="16"/>
                <w:szCs w:val="16"/>
              </w:rPr>
            </w:pPr>
            <w:r w:rsidRPr="002B3974">
              <w:rPr>
                <w:sz w:val="16"/>
                <w:szCs w:val="16"/>
              </w:rPr>
              <w:t>Update the pre-conditions of clause 10.19.3.1.4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676955" w14:textId="0DB4BA98" w:rsidR="002B3974" w:rsidRPr="00B41054" w:rsidRDefault="002B3974" w:rsidP="002B3974">
            <w:pPr>
              <w:pStyle w:val="TAL"/>
              <w:rPr>
                <w:sz w:val="16"/>
                <w:szCs w:val="16"/>
              </w:rPr>
            </w:pPr>
            <w:r w:rsidRPr="00B41054">
              <w:rPr>
                <w:sz w:val="16"/>
                <w:szCs w:val="16"/>
              </w:rPr>
              <w:t>19.</w:t>
            </w:r>
            <w:r>
              <w:rPr>
                <w:sz w:val="16"/>
                <w:szCs w:val="16"/>
              </w:rPr>
              <w:t>4</w:t>
            </w:r>
            <w:r w:rsidRPr="00B41054">
              <w:rPr>
                <w:sz w:val="16"/>
                <w:szCs w:val="16"/>
              </w:rPr>
              <w:t>.0</w:t>
            </w:r>
          </w:p>
        </w:tc>
      </w:tr>
      <w:tr w:rsidR="00694A01" w14:paraId="15483F0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37D728" w14:textId="20F81C8B" w:rsidR="00694A01" w:rsidRPr="00B41054" w:rsidRDefault="00694A01" w:rsidP="00694A01">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610BD" w14:textId="696BB325" w:rsidR="00694A01" w:rsidRPr="00B41054" w:rsidRDefault="00694A01" w:rsidP="00694A01">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FD227D" w14:textId="506C6217" w:rsidR="00694A01" w:rsidRPr="004D29C3" w:rsidRDefault="00694A01" w:rsidP="00694A01">
            <w:pPr>
              <w:pStyle w:val="TAL"/>
              <w:rPr>
                <w:sz w:val="16"/>
                <w:szCs w:val="16"/>
              </w:rPr>
            </w:pPr>
            <w:r w:rsidRPr="004D29C3">
              <w:rPr>
                <w:sz w:val="16"/>
                <w:szCs w:val="16"/>
              </w:rPr>
              <w:t>SP-24122</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20EA9A" w14:textId="05E469A0" w:rsidR="00694A01" w:rsidRPr="00B41054" w:rsidRDefault="00694A01" w:rsidP="00694A01">
            <w:pPr>
              <w:pStyle w:val="TAL"/>
              <w:rPr>
                <w:sz w:val="16"/>
                <w:szCs w:val="16"/>
              </w:rPr>
            </w:pPr>
            <w:r w:rsidRPr="00B41054">
              <w:rPr>
                <w:sz w:val="16"/>
                <w:szCs w:val="16"/>
              </w:rPr>
              <w:t>0</w:t>
            </w:r>
            <w:r>
              <w:rPr>
                <w:sz w:val="16"/>
                <w:szCs w:val="16"/>
              </w:rPr>
              <w:t>436</w:t>
            </w:r>
          </w:p>
        </w:tc>
        <w:tc>
          <w:tcPr>
            <w:tcW w:w="284" w:type="dxa"/>
            <w:tcBorders>
              <w:top w:val="single" w:sz="6" w:space="0" w:color="auto"/>
              <w:left w:val="single" w:sz="6" w:space="0" w:color="auto"/>
              <w:bottom w:val="single" w:sz="6" w:space="0" w:color="auto"/>
              <w:right w:val="single" w:sz="6" w:space="0" w:color="auto"/>
            </w:tcBorders>
          </w:tcPr>
          <w:p w14:paraId="0ED503F2" w14:textId="67D5D53B" w:rsidR="00694A01" w:rsidRDefault="00694A01" w:rsidP="00694A0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0500E8" w14:textId="3B5438ED" w:rsidR="00694A01" w:rsidRDefault="00694A01" w:rsidP="00694A01">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007B47" w14:textId="0FD526C2" w:rsidR="00694A01" w:rsidRPr="002B3974" w:rsidRDefault="00694A01" w:rsidP="00694A01">
            <w:pPr>
              <w:pStyle w:val="TAL"/>
              <w:rPr>
                <w:sz w:val="16"/>
                <w:szCs w:val="16"/>
              </w:rPr>
            </w:pPr>
            <w:r w:rsidRPr="00694A01">
              <w:rPr>
                <w:sz w:val="16"/>
                <w:szCs w:val="16"/>
              </w:rPr>
              <w:t>Migration during Ad hoc group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863913" w14:textId="1C0AA9DE" w:rsidR="00694A01" w:rsidRPr="00B41054" w:rsidRDefault="00694A01" w:rsidP="00694A01">
            <w:pPr>
              <w:pStyle w:val="TAL"/>
              <w:rPr>
                <w:sz w:val="16"/>
                <w:szCs w:val="16"/>
              </w:rPr>
            </w:pPr>
            <w:r w:rsidRPr="00B41054">
              <w:rPr>
                <w:sz w:val="16"/>
                <w:szCs w:val="16"/>
              </w:rPr>
              <w:t>19.</w:t>
            </w:r>
            <w:r>
              <w:rPr>
                <w:sz w:val="16"/>
                <w:szCs w:val="16"/>
              </w:rPr>
              <w:t>4</w:t>
            </w:r>
            <w:r w:rsidRPr="00B41054">
              <w:rPr>
                <w:sz w:val="16"/>
                <w:szCs w:val="16"/>
              </w:rPr>
              <w:t>.0</w:t>
            </w:r>
          </w:p>
        </w:tc>
      </w:tr>
      <w:tr w:rsidR="00077F26" w14:paraId="0FA5718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0EB6F7" w14:textId="66566B27" w:rsidR="00077F26" w:rsidRPr="00B41054" w:rsidRDefault="00077F26" w:rsidP="00077F26">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DFF17" w14:textId="06CBEE15" w:rsidR="00077F26" w:rsidRPr="00B41054" w:rsidRDefault="00077F26" w:rsidP="00077F26">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7FFBA1" w14:textId="2E16018E" w:rsidR="00077F26" w:rsidRPr="004D29C3" w:rsidRDefault="00077F26" w:rsidP="00077F26">
            <w:pPr>
              <w:pStyle w:val="TAL"/>
              <w:rPr>
                <w:sz w:val="16"/>
                <w:szCs w:val="16"/>
              </w:rPr>
            </w:pPr>
            <w:r w:rsidRPr="00077F26">
              <w:rPr>
                <w:sz w:val="16"/>
                <w:szCs w:val="16"/>
              </w:rPr>
              <w:t>SP-241722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E54D5E" w14:textId="4E426622" w:rsidR="00077F26" w:rsidRPr="00B41054" w:rsidRDefault="00077F26" w:rsidP="00077F26">
            <w:pPr>
              <w:pStyle w:val="TAL"/>
              <w:rPr>
                <w:sz w:val="16"/>
                <w:szCs w:val="16"/>
              </w:rPr>
            </w:pPr>
            <w:r w:rsidRPr="00B41054">
              <w:rPr>
                <w:sz w:val="16"/>
                <w:szCs w:val="16"/>
              </w:rPr>
              <w:t>0</w:t>
            </w:r>
            <w:r>
              <w:rPr>
                <w:sz w:val="16"/>
                <w:szCs w:val="16"/>
              </w:rPr>
              <w:t>437</w:t>
            </w:r>
          </w:p>
        </w:tc>
        <w:tc>
          <w:tcPr>
            <w:tcW w:w="284" w:type="dxa"/>
            <w:tcBorders>
              <w:top w:val="single" w:sz="6" w:space="0" w:color="auto"/>
              <w:left w:val="single" w:sz="6" w:space="0" w:color="auto"/>
              <w:bottom w:val="single" w:sz="6" w:space="0" w:color="auto"/>
              <w:right w:val="single" w:sz="6" w:space="0" w:color="auto"/>
            </w:tcBorders>
          </w:tcPr>
          <w:p w14:paraId="7BD5EEFA" w14:textId="1A3A7A81" w:rsidR="00077F26" w:rsidRDefault="00077F26" w:rsidP="00077F2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DF93C" w14:textId="507A547E" w:rsidR="00077F26" w:rsidRDefault="00077F26" w:rsidP="00077F2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8F5BEC" w14:textId="46593A8F" w:rsidR="00077F26" w:rsidRPr="00694A01" w:rsidRDefault="00077F26" w:rsidP="00077F26">
            <w:pPr>
              <w:pStyle w:val="TAL"/>
              <w:rPr>
                <w:sz w:val="16"/>
                <w:szCs w:val="16"/>
              </w:rPr>
            </w:pPr>
            <w:r w:rsidRPr="00077F26">
              <w:rPr>
                <w:sz w:val="16"/>
                <w:szCs w:val="16"/>
              </w:rPr>
              <w:t>Target MCPTT user configuration for recording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C64081" w14:textId="7981F392" w:rsidR="00077F26" w:rsidRPr="00B41054" w:rsidRDefault="00077F26" w:rsidP="00077F26">
            <w:pPr>
              <w:pStyle w:val="TAL"/>
              <w:rPr>
                <w:sz w:val="16"/>
                <w:szCs w:val="16"/>
              </w:rPr>
            </w:pPr>
            <w:r w:rsidRPr="00B41054">
              <w:rPr>
                <w:sz w:val="16"/>
                <w:szCs w:val="16"/>
              </w:rPr>
              <w:t>19.</w:t>
            </w:r>
            <w:r>
              <w:rPr>
                <w:sz w:val="16"/>
                <w:szCs w:val="16"/>
              </w:rPr>
              <w:t>5</w:t>
            </w:r>
            <w:r w:rsidRPr="00B41054">
              <w:rPr>
                <w:sz w:val="16"/>
                <w:szCs w:val="16"/>
              </w:rPr>
              <w:t>.0</w:t>
            </w:r>
          </w:p>
        </w:tc>
      </w:tr>
      <w:tr w:rsidR="00057AF5" w14:paraId="00DCD22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F511585" w14:textId="23914594" w:rsidR="00057AF5" w:rsidRPr="00B41054" w:rsidRDefault="00057AF5" w:rsidP="00057AF5">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B37C56" w14:textId="17270F2B" w:rsidR="00057AF5" w:rsidRPr="00B41054" w:rsidRDefault="00057AF5" w:rsidP="00057AF5">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5D42B" w14:textId="2E2636AC" w:rsidR="00057AF5" w:rsidRPr="00077F26" w:rsidRDefault="00057AF5" w:rsidP="00057AF5">
            <w:pPr>
              <w:pStyle w:val="TAL"/>
              <w:rPr>
                <w:sz w:val="16"/>
                <w:szCs w:val="16"/>
              </w:rPr>
            </w:pPr>
            <w:r w:rsidRPr="00077F26">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996929" w14:textId="463FFB26" w:rsidR="00057AF5" w:rsidRPr="00B41054" w:rsidRDefault="00057AF5" w:rsidP="00057AF5">
            <w:pPr>
              <w:pStyle w:val="TAL"/>
              <w:rPr>
                <w:sz w:val="16"/>
                <w:szCs w:val="16"/>
              </w:rPr>
            </w:pPr>
            <w:r w:rsidRPr="00B41054">
              <w:rPr>
                <w:sz w:val="16"/>
                <w:szCs w:val="16"/>
              </w:rPr>
              <w:t>0</w:t>
            </w:r>
            <w:r>
              <w:rPr>
                <w:sz w:val="16"/>
                <w:szCs w:val="16"/>
              </w:rPr>
              <w:t>438</w:t>
            </w:r>
          </w:p>
        </w:tc>
        <w:tc>
          <w:tcPr>
            <w:tcW w:w="284" w:type="dxa"/>
            <w:tcBorders>
              <w:top w:val="single" w:sz="6" w:space="0" w:color="auto"/>
              <w:left w:val="single" w:sz="6" w:space="0" w:color="auto"/>
              <w:bottom w:val="single" w:sz="6" w:space="0" w:color="auto"/>
              <w:right w:val="single" w:sz="6" w:space="0" w:color="auto"/>
            </w:tcBorders>
          </w:tcPr>
          <w:p w14:paraId="3E64272E" w14:textId="415B5514" w:rsidR="00057AF5" w:rsidRDefault="00057AF5" w:rsidP="00057A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3FEF06" w14:textId="375E49B7" w:rsidR="00057AF5" w:rsidRDefault="00057AF5" w:rsidP="00057AF5">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C16E74" w14:textId="42B587EB" w:rsidR="00057AF5" w:rsidRPr="00077F26" w:rsidRDefault="00057AF5" w:rsidP="00057AF5">
            <w:pPr>
              <w:pStyle w:val="TAL"/>
              <w:rPr>
                <w:sz w:val="16"/>
                <w:szCs w:val="16"/>
              </w:rPr>
            </w:pPr>
            <w:r w:rsidRPr="00057AF5">
              <w:rPr>
                <w:sz w:val="16"/>
                <w:szCs w:val="16"/>
              </w:rPr>
              <w:t>Adding information elements to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5B7379A" w14:textId="477F9FB4" w:rsidR="00057AF5" w:rsidRPr="00B41054" w:rsidRDefault="00057AF5" w:rsidP="00057AF5">
            <w:pPr>
              <w:pStyle w:val="TAL"/>
              <w:rPr>
                <w:sz w:val="16"/>
                <w:szCs w:val="16"/>
              </w:rPr>
            </w:pPr>
            <w:r w:rsidRPr="00B41054">
              <w:rPr>
                <w:sz w:val="16"/>
                <w:szCs w:val="16"/>
              </w:rPr>
              <w:t>19.</w:t>
            </w:r>
            <w:r>
              <w:rPr>
                <w:sz w:val="16"/>
                <w:szCs w:val="16"/>
              </w:rPr>
              <w:t>5</w:t>
            </w:r>
            <w:r w:rsidRPr="00B41054">
              <w:rPr>
                <w:sz w:val="16"/>
                <w:szCs w:val="16"/>
              </w:rPr>
              <w:t>.0</w:t>
            </w:r>
          </w:p>
        </w:tc>
      </w:tr>
      <w:tr w:rsidR="006F2800" w14:paraId="01E582E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B2A8644" w14:textId="12CAE9CD" w:rsidR="006F2800" w:rsidRPr="00B41054" w:rsidRDefault="006F2800" w:rsidP="006F2800">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6DACEE" w14:textId="0D7820E9" w:rsidR="006F2800" w:rsidRPr="00B41054" w:rsidRDefault="006F2800" w:rsidP="006F2800">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8FF237" w14:textId="6C9A447B" w:rsidR="006F2800" w:rsidRPr="00077F26" w:rsidRDefault="006F2800" w:rsidP="006F2800">
            <w:pPr>
              <w:pStyle w:val="TAL"/>
              <w:rPr>
                <w:sz w:val="16"/>
                <w:szCs w:val="16"/>
              </w:rPr>
            </w:pPr>
            <w:r w:rsidRPr="00077F26">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BF3F6" w14:textId="6DA34682" w:rsidR="006F2800" w:rsidRPr="00B41054" w:rsidRDefault="006F2800" w:rsidP="006F2800">
            <w:pPr>
              <w:pStyle w:val="TAL"/>
              <w:rPr>
                <w:sz w:val="16"/>
                <w:szCs w:val="16"/>
              </w:rPr>
            </w:pPr>
            <w:r w:rsidRPr="00B41054">
              <w:rPr>
                <w:sz w:val="16"/>
                <w:szCs w:val="16"/>
              </w:rPr>
              <w:t>0</w:t>
            </w:r>
            <w:r>
              <w:rPr>
                <w:sz w:val="16"/>
                <w:szCs w:val="16"/>
              </w:rPr>
              <w:t>440</w:t>
            </w:r>
          </w:p>
        </w:tc>
        <w:tc>
          <w:tcPr>
            <w:tcW w:w="284" w:type="dxa"/>
            <w:tcBorders>
              <w:top w:val="single" w:sz="6" w:space="0" w:color="auto"/>
              <w:left w:val="single" w:sz="6" w:space="0" w:color="auto"/>
              <w:bottom w:val="single" w:sz="6" w:space="0" w:color="auto"/>
              <w:right w:val="single" w:sz="6" w:space="0" w:color="auto"/>
            </w:tcBorders>
          </w:tcPr>
          <w:p w14:paraId="4CDADEE3" w14:textId="018B238A" w:rsidR="006F2800" w:rsidRDefault="006F2800" w:rsidP="006F28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A57EFD" w14:textId="51DF1BAE" w:rsidR="006F2800" w:rsidRDefault="006F2800" w:rsidP="006F280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55F30" w14:textId="37C9270F" w:rsidR="006F2800" w:rsidRPr="00057AF5" w:rsidRDefault="006F2800" w:rsidP="006F2800">
            <w:pPr>
              <w:pStyle w:val="TAL"/>
              <w:rPr>
                <w:sz w:val="16"/>
                <w:szCs w:val="16"/>
              </w:rPr>
            </w:pPr>
            <w:r w:rsidRPr="006F2800">
              <w:rPr>
                <w:sz w:val="16"/>
                <w:szCs w:val="16"/>
              </w:rPr>
              <w:t>Clarification for Location user profile for MCPPT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21A5E2" w14:textId="64D50C56" w:rsidR="006F2800" w:rsidRPr="00B41054" w:rsidRDefault="006F2800" w:rsidP="006F2800">
            <w:pPr>
              <w:pStyle w:val="TAL"/>
              <w:rPr>
                <w:sz w:val="16"/>
                <w:szCs w:val="16"/>
              </w:rPr>
            </w:pPr>
            <w:r w:rsidRPr="00B41054">
              <w:rPr>
                <w:sz w:val="16"/>
                <w:szCs w:val="16"/>
              </w:rPr>
              <w:t>19.</w:t>
            </w:r>
            <w:r>
              <w:rPr>
                <w:sz w:val="16"/>
                <w:szCs w:val="16"/>
              </w:rPr>
              <w:t>5</w:t>
            </w:r>
            <w:r w:rsidRPr="00B41054">
              <w:rPr>
                <w:sz w:val="16"/>
                <w:szCs w:val="16"/>
              </w:rPr>
              <w:t>.0</w:t>
            </w:r>
          </w:p>
        </w:tc>
      </w:tr>
      <w:tr w:rsidR="00936D21" w14:paraId="548CE6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485A075" w14:textId="604D9773" w:rsidR="00936D21" w:rsidRPr="00B41054" w:rsidRDefault="00936D21" w:rsidP="00936D2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696712" w14:textId="1BB8017A" w:rsidR="00936D21" w:rsidRPr="00B41054" w:rsidRDefault="00936D21" w:rsidP="00936D2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EAB8" w14:textId="4AD20A6E" w:rsidR="00936D21" w:rsidRPr="00077F26" w:rsidRDefault="00936D21" w:rsidP="00936D2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704BC4" w14:textId="7F2A0B12" w:rsidR="00936D21" w:rsidRPr="00B41054" w:rsidRDefault="00936D21" w:rsidP="00936D21">
            <w:pPr>
              <w:pStyle w:val="TAL"/>
              <w:rPr>
                <w:sz w:val="16"/>
                <w:szCs w:val="16"/>
              </w:rPr>
            </w:pPr>
            <w:r w:rsidRPr="00B41054">
              <w:rPr>
                <w:sz w:val="16"/>
                <w:szCs w:val="16"/>
              </w:rPr>
              <w:t>0</w:t>
            </w:r>
            <w:r>
              <w:rPr>
                <w:sz w:val="16"/>
                <w:szCs w:val="16"/>
              </w:rPr>
              <w:t>442</w:t>
            </w:r>
          </w:p>
        </w:tc>
        <w:tc>
          <w:tcPr>
            <w:tcW w:w="284" w:type="dxa"/>
            <w:tcBorders>
              <w:top w:val="single" w:sz="6" w:space="0" w:color="auto"/>
              <w:left w:val="single" w:sz="6" w:space="0" w:color="auto"/>
              <w:bottom w:val="single" w:sz="6" w:space="0" w:color="auto"/>
              <w:right w:val="single" w:sz="6" w:space="0" w:color="auto"/>
            </w:tcBorders>
          </w:tcPr>
          <w:p w14:paraId="2D177D83" w14:textId="6DB9AB4D" w:rsidR="00936D21" w:rsidRDefault="00936D21" w:rsidP="00936D2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36E639" w14:textId="5A562E07" w:rsidR="00936D21" w:rsidRDefault="00936D21" w:rsidP="00936D2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2B1E87" w14:textId="0C6FF634" w:rsidR="00936D21" w:rsidRPr="006F2800" w:rsidRDefault="00936D21" w:rsidP="00936D21">
            <w:pPr>
              <w:pStyle w:val="TAL"/>
              <w:rPr>
                <w:sz w:val="16"/>
                <w:szCs w:val="16"/>
              </w:rPr>
            </w:pPr>
            <w:r w:rsidRPr="00936D21">
              <w:rPr>
                <w:sz w:val="16"/>
                <w:szCs w:val="16"/>
              </w:rPr>
              <w:t>Clarification on initial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F0AC4" w14:textId="607BD4B9" w:rsidR="00936D21" w:rsidRPr="00B41054" w:rsidRDefault="00936D21" w:rsidP="00936D21">
            <w:pPr>
              <w:pStyle w:val="TAL"/>
              <w:rPr>
                <w:sz w:val="16"/>
                <w:szCs w:val="16"/>
              </w:rPr>
            </w:pPr>
            <w:r w:rsidRPr="00B41054">
              <w:rPr>
                <w:sz w:val="16"/>
                <w:szCs w:val="16"/>
              </w:rPr>
              <w:t>19.</w:t>
            </w:r>
            <w:r>
              <w:rPr>
                <w:sz w:val="16"/>
                <w:szCs w:val="16"/>
              </w:rPr>
              <w:t>5</w:t>
            </w:r>
            <w:r w:rsidRPr="00B41054">
              <w:rPr>
                <w:sz w:val="16"/>
                <w:szCs w:val="16"/>
              </w:rPr>
              <w:t>.0</w:t>
            </w:r>
          </w:p>
        </w:tc>
      </w:tr>
      <w:tr w:rsidR="002B1151" w14:paraId="2CD3463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2870D59" w14:textId="14729006" w:rsidR="002B1151" w:rsidRPr="00B41054" w:rsidRDefault="002B1151" w:rsidP="002B115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7E7E6" w14:textId="0A0BE0F8" w:rsidR="002B1151" w:rsidRPr="00B41054" w:rsidRDefault="002B1151" w:rsidP="002B115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830DC" w14:textId="04C232B5" w:rsidR="002B1151" w:rsidRPr="00077F26" w:rsidRDefault="002B1151" w:rsidP="002B115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71448" w14:textId="5BEF32E0" w:rsidR="002B1151" w:rsidRPr="00B41054" w:rsidRDefault="002B1151" w:rsidP="002B1151">
            <w:pPr>
              <w:pStyle w:val="TAL"/>
              <w:rPr>
                <w:sz w:val="16"/>
                <w:szCs w:val="16"/>
              </w:rPr>
            </w:pPr>
            <w:r w:rsidRPr="00B41054">
              <w:rPr>
                <w:sz w:val="16"/>
                <w:szCs w:val="16"/>
              </w:rPr>
              <w:t>0</w:t>
            </w:r>
            <w:r>
              <w:rPr>
                <w:sz w:val="16"/>
                <w:szCs w:val="16"/>
              </w:rPr>
              <w:t>445</w:t>
            </w:r>
          </w:p>
        </w:tc>
        <w:tc>
          <w:tcPr>
            <w:tcW w:w="284" w:type="dxa"/>
            <w:tcBorders>
              <w:top w:val="single" w:sz="6" w:space="0" w:color="auto"/>
              <w:left w:val="single" w:sz="6" w:space="0" w:color="auto"/>
              <w:bottom w:val="single" w:sz="6" w:space="0" w:color="auto"/>
              <w:right w:val="single" w:sz="6" w:space="0" w:color="auto"/>
            </w:tcBorders>
          </w:tcPr>
          <w:p w14:paraId="3601D603" w14:textId="289D5D81" w:rsidR="002B1151" w:rsidRDefault="002B1151" w:rsidP="002B11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7C1258" w14:textId="4DD7B45C" w:rsidR="002B1151" w:rsidRDefault="002B1151" w:rsidP="002B115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D8B154" w14:textId="50CDD04A" w:rsidR="002B1151" w:rsidRPr="00936D21" w:rsidRDefault="002B1151" w:rsidP="002B1151">
            <w:pPr>
              <w:pStyle w:val="TAL"/>
              <w:rPr>
                <w:sz w:val="16"/>
                <w:szCs w:val="16"/>
              </w:rPr>
            </w:pPr>
            <w:r w:rsidRPr="002B1151">
              <w:rPr>
                <w:sz w:val="16"/>
                <w:szCs w:val="16"/>
              </w:rPr>
              <w:t>Resolving an EN in the First-to-answer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517CAFD" w14:textId="13D45464" w:rsidR="002B1151" w:rsidRPr="00B41054" w:rsidRDefault="002B1151" w:rsidP="002B1151">
            <w:pPr>
              <w:pStyle w:val="TAL"/>
              <w:rPr>
                <w:sz w:val="16"/>
                <w:szCs w:val="16"/>
              </w:rPr>
            </w:pPr>
            <w:r w:rsidRPr="00B41054">
              <w:rPr>
                <w:sz w:val="16"/>
                <w:szCs w:val="16"/>
              </w:rPr>
              <w:t>19.</w:t>
            </w:r>
            <w:r>
              <w:rPr>
                <w:sz w:val="16"/>
                <w:szCs w:val="16"/>
              </w:rPr>
              <w:t>5</w:t>
            </w:r>
            <w:r w:rsidRPr="00B41054">
              <w:rPr>
                <w:sz w:val="16"/>
                <w:szCs w:val="16"/>
              </w:rPr>
              <w:t>.0</w:t>
            </w:r>
          </w:p>
        </w:tc>
      </w:tr>
      <w:tr w:rsidR="00B02812" w14:paraId="65FB089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B31CC30" w14:textId="6CA22ABF" w:rsidR="00B02812" w:rsidRPr="00B41054" w:rsidRDefault="00B02812" w:rsidP="00B028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30018" w14:textId="244ED9F3" w:rsidR="00B02812" w:rsidRPr="00B41054" w:rsidRDefault="00B02812" w:rsidP="00B028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D7441B" w14:textId="3534772D" w:rsidR="00B02812" w:rsidRPr="00077F26" w:rsidRDefault="00B02812" w:rsidP="00B028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5C79CE" w14:textId="273CFB1F" w:rsidR="00B02812" w:rsidRPr="00B41054" w:rsidRDefault="00B02812" w:rsidP="00B02812">
            <w:pPr>
              <w:pStyle w:val="TAL"/>
              <w:rPr>
                <w:sz w:val="16"/>
                <w:szCs w:val="16"/>
              </w:rPr>
            </w:pPr>
            <w:r w:rsidRPr="00B41054">
              <w:rPr>
                <w:sz w:val="16"/>
                <w:szCs w:val="16"/>
              </w:rPr>
              <w:t>0</w:t>
            </w:r>
            <w:r>
              <w:rPr>
                <w:sz w:val="16"/>
                <w:szCs w:val="16"/>
              </w:rPr>
              <w:t>446</w:t>
            </w:r>
          </w:p>
        </w:tc>
        <w:tc>
          <w:tcPr>
            <w:tcW w:w="284" w:type="dxa"/>
            <w:tcBorders>
              <w:top w:val="single" w:sz="6" w:space="0" w:color="auto"/>
              <w:left w:val="single" w:sz="6" w:space="0" w:color="auto"/>
              <w:bottom w:val="single" w:sz="6" w:space="0" w:color="auto"/>
              <w:right w:val="single" w:sz="6" w:space="0" w:color="auto"/>
            </w:tcBorders>
          </w:tcPr>
          <w:p w14:paraId="15B99DF1" w14:textId="4D4910C2" w:rsidR="00B02812" w:rsidRDefault="00B02812" w:rsidP="00B028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ECF2AE" w14:textId="0BBD0258" w:rsidR="00B02812" w:rsidRDefault="00B02812" w:rsidP="00B0281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26C5AA" w14:textId="50FC8D5D" w:rsidR="00B02812" w:rsidRPr="002B1151" w:rsidRDefault="00B02812" w:rsidP="00B02812">
            <w:pPr>
              <w:pStyle w:val="TAL"/>
              <w:rPr>
                <w:sz w:val="16"/>
                <w:szCs w:val="16"/>
              </w:rPr>
            </w:pPr>
            <w:r w:rsidRPr="00B02812">
              <w:rPr>
                <w:sz w:val="16"/>
                <w:szCs w:val="16"/>
              </w:rPr>
              <w:t>Update the ad-hoc group call modify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79FD66" w14:textId="7A75BB3E" w:rsidR="00B02812" w:rsidRPr="00B41054" w:rsidRDefault="00B02812" w:rsidP="00B02812">
            <w:pPr>
              <w:pStyle w:val="TAL"/>
              <w:rPr>
                <w:sz w:val="16"/>
                <w:szCs w:val="16"/>
              </w:rPr>
            </w:pPr>
            <w:r w:rsidRPr="00B41054">
              <w:rPr>
                <w:sz w:val="16"/>
                <w:szCs w:val="16"/>
              </w:rPr>
              <w:t>19.</w:t>
            </w:r>
            <w:r>
              <w:rPr>
                <w:sz w:val="16"/>
                <w:szCs w:val="16"/>
              </w:rPr>
              <w:t>5</w:t>
            </w:r>
            <w:r w:rsidRPr="00B41054">
              <w:rPr>
                <w:sz w:val="16"/>
                <w:szCs w:val="16"/>
              </w:rPr>
              <w:t>.0</w:t>
            </w:r>
          </w:p>
        </w:tc>
      </w:tr>
      <w:tr w:rsidR="00A03712" w14:paraId="457722A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917A2B1" w14:textId="54A9060B" w:rsidR="00A03712" w:rsidRPr="00B41054" w:rsidRDefault="00A03712" w:rsidP="00A037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91BA5" w14:textId="7359B22E" w:rsidR="00A03712" w:rsidRPr="00B41054" w:rsidRDefault="00A03712" w:rsidP="00A037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365D63" w14:textId="531574EA" w:rsidR="00A03712" w:rsidRPr="00077F26" w:rsidRDefault="00A03712" w:rsidP="00A037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96DA4" w14:textId="1A79D6EB" w:rsidR="00A03712" w:rsidRPr="00B41054" w:rsidRDefault="00A03712" w:rsidP="00A03712">
            <w:pPr>
              <w:pStyle w:val="TAL"/>
              <w:rPr>
                <w:sz w:val="16"/>
                <w:szCs w:val="16"/>
              </w:rPr>
            </w:pPr>
            <w:r w:rsidRPr="00B41054">
              <w:rPr>
                <w:sz w:val="16"/>
                <w:szCs w:val="16"/>
              </w:rPr>
              <w:t>0</w:t>
            </w:r>
            <w:r>
              <w:rPr>
                <w:sz w:val="16"/>
                <w:szCs w:val="16"/>
              </w:rPr>
              <w:t>447</w:t>
            </w:r>
          </w:p>
        </w:tc>
        <w:tc>
          <w:tcPr>
            <w:tcW w:w="284" w:type="dxa"/>
            <w:tcBorders>
              <w:top w:val="single" w:sz="6" w:space="0" w:color="auto"/>
              <w:left w:val="single" w:sz="6" w:space="0" w:color="auto"/>
              <w:bottom w:val="single" w:sz="6" w:space="0" w:color="auto"/>
              <w:right w:val="single" w:sz="6" w:space="0" w:color="auto"/>
            </w:tcBorders>
          </w:tcPr>
          <w:p w14:paraId="0EDFFBC8" w14:textId="3568FC8B" w:rsidR="00A03712" w:rsidRDefault="00A03712" w:rsidP="00A037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CADAE8" w14:textId="7015DFD7" w:rsidR="00A03712" w:rsidRDefault="00A03712" w:rsidP="00A03712">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3CD96A" w14:textId="25C69D05" w:rsidR="00A03712" w:rsidRPr="00B02812" w:rsidRDefault="00A03712" w:rsidP="00A03712">
            <w:pPr>
              <w:pStyle w:val="TAL"/>
              <w:rPr>
                <w:sz w:val="16"/>
                <w:szCs w:val="16"/>
              </w:rPr>
            </w:pPr>
            <w:r w:rsidRPr="00A03712">
              <w:rPr>
                <w:sz w:val="16"/>
                <w:szCs w:val="16"/>
              </w:rPr>
              <w:t>MCPTT control plane user plane separation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6D76E6" w14:textId="64413EE2" w:rsidR="00A03712" w:rsidRPr="00B41054" w:rsidRDefault="00A03712" w:rsidP="00A03712">
            <w:pPr>
              <w:pStyle w:val="TAL"/>
              <w:rPr>
                <w:sz w:val="16"/>
                <w:szCs w:val="16"/>
              </w:rPr>
            </w:pPr>
            <w:r w:rsidRPr="00B41054">
              <w:rPr>
                <w:sz w:val="16"/>
                <w:szCs w:val="16"/>
              </w:rPr>
              <w:t>19.</w:t>
            </w:r>
            <w:r>
              <w:rPr>
                <w:sz w:val="16"/>
                <w:szCs w:val="16"/>
              </w:rPr>
              <w:t>5</w:t>
            </w:r>
            <w:r w:rsidRPr="00B41054">
              <w:rPr>
                <w:sz w:val="16"/>
                <w:szCs w:val="16"/>
              </w:rPr>
              <w:t>.0</w:t>
            </w:r>
          </w:p>
        </w:tc>
      </w:tr>
      <w:tr w:rsidR="004F31CE" w14:paraId="735DF83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5989504" w14:textId="3A7CCFC1" w:rsidR="004F31CE" w:rsidRPr="00B41054" w:rsidRDefault="004F31CE" w:rsidP="004F31CE">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97665" w14:textId="613AEE63" w:rsidR="004F31CE" w:rsidRPr="00B41054" w:rsidRDefault="004F31CE" w:rsidP="004F31CE">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5FE685" w14:textId="3BA7951F" w:rsidR="004F31CE" w:rsidRPr="00077F26" w:rsidRDefault="004F31CE" w:rsidP="004F31CE">
            <w:pPr>
              <w:pStyle w:val="TAL"/>
              <w:rPr>
                <w:sz w:val="16"/>
                <w:szCs w:val="16"/>
              </w:rPr>
            </w:pPr>
            <w:r w:rsidRPr="00077F26">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1B5063" w14:textId="7B5F4689" w:rsidR="004F31CE" w:rsidRPr="00B41054" w:rsidRDefault="004F31CE" w:rsidP="004F31CE">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5BE7B829" w14:textId="1EE68BC7" w:rsidR="004F31CE" w:rsidRDefault="004F31CE" w:rsidP="004F31C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90E0B2" w14:textId="0D8D1AF3" w:rsidR="004F31CE" w:rsidRDefault="004F31CE" w:rsidP="004F31C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90AC5" w14:textId="4C7F67FC" w:rsidR="004F31CE" w:rsidRPr="00A03712" w:rsidRDefault="004F31CE" w:rsidP="004F31CE">
            <w:pPr>
              <w:pStyle w:val="TAL"/>
              <w:rPr>
                <w:sz w:val="16"/>
                <w:szCs w:val="16"/>
              </w:rPr>
            </w:pPr>
            <w:r w:rsidRPr="004F31CE">
              <w:rPr>
                <w:sz w:val="16"/>
                <w:szCs w:val="16"/>
              </w:rPr>
              <w:t>Floor remote request in emergency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EEF5F2" w14:textId="7F782C2F" w:rsidR="004F31CE" w:rsidRPr="00B41054" w:rsidRDefault="004F31CE" w:rsidP="004F31CE">
            <w:pPr>
              <w:pStyle w:val="TAL"/>
              <w:rPr>
                <w:sz w:val="16"/>
                <w:szCs w:val="16"/>
              </w:rPr>
            </w:pPr>
            <w:r w:rsidRPr="00B41054">
              <w:rPr>
                <w:sz w:val="16"/>
                <w:szCs w:val="16"/>
              </w:rPr>
              <w:t>19.</w:t>
            </w:r>
            <w:r>
              <w:rPr>
                <w:sz w:val="16"/>
                <w:szCs w:val="16"/>
              </w:rPr>
              <w:t>5</w:t>
            </w:r>
            <w:r w:rsidRPr="00B41054">
              <w:rPr>
                <w:sz w:val="16"/>
                <w:szCs w:val="16"/>
              </w:rPr>
              <w:t>.0</w:t>
            </w:r>
          </w:p>
        </w:tc>
      </w:tr>
      <w:tr w:rsidR="00E0016B" w14:paraId="389E8B8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E9810C6" w14:textId="515C6621" w:rsidR="00E0016B" w:rsidRPr="00B41054" w:rsidRDefault="00E0016B" w:rsidP="00E0016B">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C87709" w14:textId="60C6EB36" w:rsidR="00E0016B" w:rsidRPr="00B41054" w:rsidRDefault="00E0016B" w:rsidP="00E0016B">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8B7EE4" w14:textId="0D744939" w:rsidR="00E0016B" w:rsidRPr="00077F26" w:rsidRDefault="00E0016B" w:rsidP="00E0016B">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FDCE1" w14:textId="39C30EF6" w:rsidR="00E0016B" w:rsidRPr="00B41054" w:rsidRDefault="00E0016B" w:rsidP="00E0016B">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3319545E" w14:textId="0B21CBC9" w:rsidR="00E0016B" w:rsidRDefault="00E0016B" w:rsidP="00E0016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C66F90" w14:textId="73C468A9" w:rsidR="00E0016B" w:rsidRDefault="00E0016B" w:rsidP="00E0016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B2EA36" w14:textId="2C3E29D1" w:rsidR="00E0016B" w:rsidRPr="004F31CE" w:rsidRDefault="00E0016B" w:rsidP="00E0016B">
            <w:pPr>
              <w:pStyle w:val="TAL"/>
              <w:rPr>
                <w:sz w:val="16"/>
                <w:szCs w:val="16"/>
              </w:rPr>
            </w:pPr>
            <w:r w:rsidRPr="00E0016B">
              <w:rPr>
                <w:sz w:val="16"/>
                <w:szCs w:val="16"/>
              </w:rPr>
              <w:t>Removing EN on MCPTT server used as signalling proxy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D0000C" w14:textId="562CB1C8" w:rsidR="00E0016B" w:rsidRPr="00B41054" w:rsidRDefault="00E0016B" w:rsidP="00E0016B">
            <w:pPr>
              <w:pStyle w:val="TAL"/>
              <w:rPr>
                <w:sz w:val="16"/>
                <w:szCs w:val="16"/>
              </w:rPr>
            </w:pPr>
            <w:r w:rsidRPr="00B41054">
              <w:rPr>
                <w:sz w:val="16"/>
                <w:szCs w:val="16"/>
              </w:rPr>
              <w:t>19.</w:t>
            </w:r>
            <w:r>
              <w:rPr>
                <w:sz w:val="16"/>
                <w:szCs w:val="16"/>
              </w:rPr>
              <w:t>5</w:t>
            </w:r>
            <w:r w:rsidRPr="00B41054">
              <w:rPr>
                <w:sz w:val="16"/>
                <w:szCs w:val="16"/>
              </w:rPr>
              <w:t>.0</w:t>
            </w:r>
          </w:p>
        </w:tc>
      </w:tr>
      <w:tr w:rsidR="00B21C15" w14:paraId="3092B23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665FF8A" w14:textId="1F7DB5BE" w:rsidR="00B21C15" w:rsidRPr="00B41054" w:rsidRDefault="00B21C15" w:rsidP="00B21C15">
            <w:pPr>
              <w:pStyle w:val="TAL"/>
              <w:rPr>
                <w:sz w:val="16"/>
                <w:szCs w:val="16"/>
              </w:rPr>
            </w:pPr>
            <w:r w:rsidRPr="00B41054">
              <w:rPr>
                <w:sz w:val="16"/>
                <w:szCs w:val="16"/>
              </w:rPr>
              <w:t>202</w:t>
            </w:r>
            <w:r>
              <w:rPr>
                <w:sz w:val="16"/>
                <w:szCs w:val="16"/>
              </w:rPr>
              <w:t>5</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0923C8" w14:textId="2D73382A" w:rsidR="00B21C15" w:rsidRPr="00B41054" w:rsidRDefault="00B21C15" w:rsidP="00B21C15">
            <w:pPr>
              <w:pStyle w:val="TAL"/>
              <w:rPr>
                <w:sz w:val="16"/>
                <w:szCs w:val="16"/>
              </w:rPr>
            </w:pPr>
            <w:r w:rsidRPr="00B41054">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AE708B" w14:textId="1143466F" w:rsidR="00B21C15" w:rsidRPr="00077F26" w:rsidRDefault="00B21C15" w:rsidP="00B21C15">
            <w:pPr>
              <w:pStyle w:val="TAL"/>
              <w:rPr>
                <w:sz w:val="16"/>
                <w:szCs w:val="16"/>
              </w:rPr>
            </w:pPr>
            <w:r w:rsidRPr="00B21C15">
              <w:rPr>
                <w:sz w:val="16"/>
                <w:szCs w:val="16"/>
              </w:rPr>
              <w:t>SP-250211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069DF" w14:textId="706AE381" w:rsidR="00B21C15" w:rsidRPr="00B41054" w:rsidRDefault="00B21C15" w:rsidP="00B21C15">
            <w:pPr>
              <w:pStyle w:val="TAL"/>
              <w:rPr>
                <w:sz w:val="16"/>
                <w:szCs w:val="16"/>
              </w:rPr>
            </w:pPr>
            <w:r w:rsidRPr="00B41054">
              <w:rPr>
                <w:sz w:val="16"/>
                <w:szCs w:val="16"/>
              </w:rPr>
              <w:t>0</w:t>
            </w:r>
            <w:r>
              <w:rPr>
                <w:sz w:val="16"/>
                <w:szCs w:val="16"/>
              </w:rPr>
              <w:t>451</w:t>
            </w:r>
          </w:p>
        </w:tc>
        <w:tc>
          <w:tcPr>
            <w:tcW w:w="284" w:type="dxa"/>
            <w:tcBorders>
              <w:top w:val="single" w:sz="6" w:space="0" w:color="auto"/>
              <w:left w:val="single" w:sz="6" w:space="0" w:color="auto"/>
              <w:bottom w:val="single" w:sz="6" w:space="0" w:color="auto"/>
              <w:right w:val="single" w:sz="6" w:space="0" w:color="auto"/>
            </w:tcBorders>
          </w:tcPr>
          <w:p w14:paraId="048A8700" w14:textId="7FC2C2CB" w:rsidR="00B21C15" w:rsidRDefault="00B21C15" w:rsidP="00B21C1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69CF8F" w14:textId="4B0E4922" w:rsidR="00B21C15" w:rsidRDefault="00B21C15" w:rsidP="00B21C1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4C8281" w14:textId="2B8EFD75" w:rsidR="00B21C15" w:rsidRPr="00E0016B" w:rsidRDefault="00B21C15" w:rsidP="00B21C15">
            <w:pPr>
              <w:pStyle w:val="TAL"/>
              <w:rPr>
                <w:sz w:val="16"/>
                <w:szCs w:val="16"/>
              </w:rPr>
            </w:pPr>
            <w:r w:rsidRPr="00B21C15">
              <w:rPr>
                <w:sz w:val="16"/>
                <w:szCs w:val="16"/>
              </w:rPr>
              <w:t>Floor remote request in emergency communication for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377BBD" w14:textId="3AF99BB4" w:rsidR="00B21C15" w:rsidRPr="00B41054" w:rsidRDefault="00B21C15" w:rsidP="00B21C15">
            <w:pPr>
              <w:pStyle w:val="TAL"/>
              <w:rPr>
                <w:sz w:val="16"/>
                <w:szCs w:val="16"/>
              </w:rPr>
            </w:pPr>
            <w:r w:rsidRPr="00B41054">
              <w:rPr>
                <w:sz w:val="16"/>
                <w:szCs w:val="16"/>
              </w:rPr>
              <w:t>19.</w:t>
            </w:r>
            <w:r>
              <w:rPr>
                <w:sz w:val="16"/>
                <w:szCs w:val="16"/>
              </w:rPr>
              <w:t>6</w:t>
            </w:r>
            <w:r w:rsidRPr="00B41054">
              <w:rPr>
                <w:sz w:val="16"/>
                <w:szCs w:val="16"/>
              </w:rPr>
              <w:t>.0</w:t>
            </w:r>
          </w:p>
        </w:tc>
      </w:tr>
      <w:tr w:rsidR="00074B52" w14:paraId="6F671DC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E6990C3" w14:textId="3BFFCAC6" w:rsidR="00074B52" w:rsidRPr="00B41054" w:rsidRDefault="00074B52" w:rsidP="00074B52">
            <w:pPr>
              <w:pStyle w:val="TAL"/>
              <w:rPr>
                <w:sz w:val="16"/>
                <w:szCs w:val="16"/>
              </w:rPr>
            </w:pPr>
            <w:r w:rsidRPr="00B41054">
              <w:rPr>
                <w:sz w:val="16"/>
                <w:szCs w:val="16"/>
              </w:rPr>
              <w:t>202</w:t>
            </w:r>
            <w:r>
              <w:rPr>
                <w:sz w:val="16"/>
                <w:szCs w:val="16"/>
              </w:rPr>
              <w:t>5</w:t>
            </w:r>
            <w:r w:rsidRPr="00B41054">
              <w:rPr>
                <w:sz w:val="16"/>
                <w:szCs w:val="16"/>
              </w:rPr>
              <w:t>-</w:t>
            </w:r>
            <w:r>
              <w:rPr>
                <w:sz w:val="16"/>
                <w:szCs w:val="16"/>
              </w:rPr>
              <w:t>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E373B0" w14:textId="6416DA0E" w:rsidR="00074B52" w:rsidRPr="00B41054" w:rsidRDefault="00074B52" w:rsidP="00074B52">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DA01AD" w14:textId="43433875" w:rsidR="00074B52" w:rsidRPr="00B21C15" w:rsidRDefault="00074B52" w:rsidP="00074B52">
            <w:pPr>
              <w:pStyle w:val="TAL"/>
              <w:rPr>
                <w:sz w:val="16"/>
                <w:szCs w:val="16"/>
              </w:rPr>
            </w:pPr>
            <w:r w:rsidRPr="00074B52">
              <w:rPr>
                <w:sz w:val="16"/>
                <w:szCs w:val="16"/>
              </w:rPr>
              <w:t>SP-250603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F2269" w14:textId="2C37FAAA" w:rsidR="00074B52" w:rsidRPr="00B41054" w:rsidRDefault="00074B52" w:rsidP="00074B52">
            <w:pPr>
              <w:pStyle w:val="TAL"/>
              <w:rPr>
                <w:sz w:val="16"/>
                <w:szCs w:val="16"/>
              </w:rPr>
            </w:pPr>
            <w:r w:rsidRPr="00B41054">
              <w:rPr>
                <w:sz w:val="16"/>
                <w:szCs w:val="16"/>
              </w:rPr>
              <w:t>0</w:t>
            </w:r>
            <w:r>
              <w:rPr>
                <w:sz w:val="16"/>
                <w:szCs w:val="16"/>
              </w:rPr>
              <w:t>45</w:t>
            </w:r>
            <w:r>
              <w:rPr>
                <w:sz w:val="16"/>
                <w:szCs w:val="16"/>
              </w:rPr>
              <w:t>6</w:t>
            </w:r>
          </w:p>
        </w:tc>
        <w:tc>
          <w:tcPr>
            <w:tcW w:w="284" w:type="dxa"/>
            <w:tcBorders>
              <w:top w:val="single" w:sz="6" w:space="0" w:color="auto"/>
              <w:left w:val="single" w:sz="6" w:space="0" w:color="auto"/>
              <w:bottom w:val="single" w:sz="6" w:space="0" w:color="auto"/>
              <w:right w:val="single" w:sz="6" w:space="0" w:color="auto"/>
            </w:tcBorders>
          </w:tcPr>
          <w:p w14:paraId="40580ACF" w14:textId="0E116C6E" w:rsidR="00074B52" w:rsidRDefault="00074B52" w:rsidP="00074B5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A37A00" w14:textId="4D797EB1" w:rsidR="00074B52" w:rsidRDefault="00074B52" w:rsidP="00074B5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8BFA75" w14:textId="7CEDEEB5" w:rsidR="00074B52" w:rsidRPr="00B21C15" w:rsidRDefault="00074B52" w:rsidP="00074B52">
            <w:pPr>
              <w:pStyle w:val="TAL"/>
              <w:rPr>
                <w:sz w:val="16"/>
                <w:szCs w:val="16"/>
              </w:rPr>
            </w:pPr>
            <w:r w:rsidRPr="00074B52">
              <w:rPr>
                <w:sz w:val="16"/>
                <w:szCs w:val="16"/>
              </w:rPr>
              <w:t>Correction to 7.4.2.3.2 MCPTT server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145E00" w14:textId="2C9DA39E" w:rsidR="00074B52" w:rsidRPr="00B41054" w:rsidRDefault="00074B52" w:rsidP="00074B52">
            <w:pPr>
              <w:pStyle w:val="TAL"/>
              <w:rPr>
                <w:sz w:val="16"/>
                <w:szCs w:val="16"/>
              </w:rPr>
            </w:pPr>
            <w:r w:rsidRPr="00B41054">
              <w:rPr>
                <w:sz w:val="16"/>
                <w:szCs w:val="16"/>
              </w:rPr>
              <w:t>19.</w:t>
            </w:r>
            <w:r>
              <w:rPr>
                <w:sz w:val="16"/>
                <w:szCs w:val="16"/>
              </w:rPr>
              <w:t>7</w:t>
            </w:r>
            <w:r w:rsidRPr="00B41054">
              <w:rPr>
                <w:sz w:val="16"/>
                <w:szCs w:val="16"/>
              </w:rPr>
              <w:t>.0</w:t>
            </w:r>
          </w:p>
        </w:tc>
      </w:tr>
      <w:tr w:rsidR="00F351AE" w14:paraId="285B8FF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707867" w14:textId="4E6E8C6B" w:rsidR="00F351AE" w:rsidRPr="00B41054" w:rsidRDefault="00F351AE" w:rsidP="00F351AE">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C7F005" w14:textId="020DC9CE" w:rsidR="00F351AE" w:rsidRPr="00B41054" w:rsidRDefault="00F351AE" w:rsidP="00F351AE">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FB92D" w14:textId="2B9E51A6" w:rsidR="00F351AE" w:rsidRPr="00074B52" w:rsidRDefault="00F351AE" w:rsidP="00F351AE">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7FA027" w14:textId="2AD0F010" w:rsidR="00F351AE" w:rsidRPr="00B41054" w:rsidRDefault="00F351AE" w:rsidP="00F351AE">
            <w:pPr>
              <w:pStyle w:val="TAL"/>
              <w:rPr>
                <w:sz w:val="16"/>
                <w:szCs w:val="16"/>
              </w:rPr>
            </w:pPr>
            <w:r w:rsidRPr="00B41054">
              <w:rPr>
                <w:sz w:val="16"/>
                <w:szCs w:val="16"/>
              </w:rPr>
              <w:t>0</w:t>
            </w:r>
            <w:r>
              <w:rPr>
                <w:sz w:val="16"/>
                <w:szCs w:val="16"/>
              </w:rPr>
              <w:t>45</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032FE9D7" w14:textId="4783D4AD" w:rsidR="00F351AE" w:rsidRDefault="00F351AE" w:rsidP="00F351A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2A7F45" w14:textId="4CFD2AD0" w:rsidR="00F351AE" w:rsidRDefault="00A239EB" w:rsidP="00F351AE">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6173AD" w14:textId="4D2B5E50" w:rsidR="00F351AE" w:rsidRPr="00074B52" w:rsidRDefault="00460C16" w:rsidP="00F351AE">
            <w:pPr>
              <w:pStyle w:val="TAL"/>
              <w:rPr>
                <w:sz w:val="16"/>
                <w:szCs w:val="16"/>
              </w:rPr>
            </w:pPr>
            <w:r w:rsidRPr="00460C16">
              <w:rPr>
                <w:sz w:val="16"/>
                <w:szCs w:val="16"/>
              </w:rPr>
              <w:t>Updating cl. 10.19.3.1.3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9F9D20" w14:textId="432FCD34" w:rsidR="00F351AE" w:rsidRPr="00B41054" w:rsidRDefault="00F351AE" w:rsidP="00F351AE">
            <w:pPr>
              <w:pStyle w:val="TAL"/>
              <w:rPr>
                <w:sz w:val="16"/>
                <w:szCs w:val="16"/>
              </w:rPr>
            </w:pPr>
            <w:r w:rsidRPr="00B41054">
              <w:rPr>
                <w:sz w:val="16"/>
                <w:szCs w:val="16"/>
              </w:rPr>
              <w:t>19.</w:t>
            </w:r>
            <w:r>
              <w:rPr>
                <w:sz w:val="16"/>
                <w:szCs w:val="16"/>
              </w:rPr>
              <w:t>7</w:t>
            </w:r>
            <w:r w:rsidRPr="00B41054">
              <w:rPr>
                <w:sz w:val="16"/>
                <w:szCs w:val="16"/>
              </w:rPr>
              <w:t>.0</w:t>
            </w:r>
          </w:p>
        </w:tc>
      </w:tr>
      <w:tr w:rsidR="00460C16" w14:paraId="748A93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9F5AADC" w14:textId="5DA4CECF" w:rsidR="00460C16" w:rsidRPr="00B41054" w:rsidRDefault="00460C16" w:rsidP="00460C16">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A8B314" w14:textId="169EB378" w:rsidR="00460C16" w:rsidRPr="00B41054" w:rsidRDefault="00460C16" w:rsidP="00460C16">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AFB87" w14:textId="62BFBECE" w:rsidR="00460C16" w:rsidRPr="00074B52" w:rsidRDefault="00460C16" w:rsidP="00460C16">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C04E26" w14:textId="72EC4437" w:rsidR="00460C16" w:rsidRPr="00B41054" w:rsidRDefault="00460C16" w:rsidP="00460C16">
            <w:pPr>
              <w:pStyle w:val="TAL"/>
              <w:rPr>
                <w:sz w:val="16"/>
                <w:szCs w:val="16"/>
              </w:rPr>
            </w:pPr>
            <w:r w:rsidRPr="00B41054">
              <w:rPr>
                <w:sz w:val="16"/>
                <w:szCs w:val="16"/>
              </w:rPr>
              <w:t>0</w:t>
            </w:r>
            <w:r>
              <w:rPr>
                <w:sz w:val="16"/>
                <w:szCs w:val="16"/>
              </w:rPr>
              <w:t>4</w:t>
            </w:r>
            <w:r>
              <w:rPr>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2B82D50F" w14:textId="6AE96FF4" w:rsidR="00460C16" w:rsidRDefault="00460C16" w:rsidP="00460C16">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345E57" w14:textId="7DCB772F" w:rsidR="00460C16" w:rsidRDefault="00460C16" w:rsidP="00460C1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140ACB" w14:textId="79821301" w:rsidR="00460C16" w:rsidRPr="00074B52" w:rsidRDefault="00460C16" w:rsidP="00460C16">
            <w:pPr>
              <w:pStyle w:val="TAL"/>
              <w:rPr>
                <w:sz w:val="16"/>
                <w:szCs w:val="16"/>
              </w:rPr>
            </w:pPr>
            <w:r w:rsidRPr="00460C16">
              <w:rPr>
                <w:sz w:val="16"/>
                <w:szCs w:val="16"/>
              </w:rPr>
              <w:t>Location information for emergency private and ad hoc call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EEE9C1" w14:textId="302F7D05" w:rsidR="00460C16" w:rsidRPr="00B41054" w:rsidRDefault="00460C16" w:rsidP="00460C16">
            <w:pPr>
              <w:pStyle w:val="TAL"/>
              <w:rPr>
                <w:sz w:val="16"/>
                <w:szCs w:val="16"/>
              </w:rPr>
            </w:pPr>
            <w:r w:rsidRPr="00B41054">
              <w:rPr>
                <w:sz w:val="16"/>
                <w:szCs w:val="16"/>
              </w:rPr>
              <w:t>19.</w:t>
            </w:r>
            <w:r>
              <w:rPr>
                <w:sz w:val="16"/>
                <w:szCs w:val="16"/>
              </w:rPr>
              <w:t>7</w:t>
            </w:r>
            <w:r w:rsidRPr="00B41054">
              <w:rPr>
                <w:sz w:val="16"/>
                <w:szCs w:val="16"/>
              </w:rPr>
              <w:t>.0</w:t>
            </w:r>
          </w:p>
        </w:tc>
      </w:tr>
      <w:tr w:rsidR="00A239EB" w14:paraId="55EA3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5585F92" w14:textId="288C2FD2" w:rsidR="00A239EB" w:rsidRPr="00B41054" w:rsidRDefault="00A239EB" w:rsidP="00A239E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3F60" w14:textId="25134AC1" w:rsidR="00A239EB" w:rsidRPr="00B41054" w:rsidRDefault="00A239EB" w:rsidP="00A239E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72FD3" w14:textId="7027A22E" w:rsidR="00A239EB" w:rsidRPr="00074B52" w:rsidRDefault="00A239EB" w:rsidP="00A239E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628558" w14:textId="45C3C1D1" w:rsidR="00A239EB" w:rsidRPr="00B41054" w:rsidRDefault="00A239EB" w:rsidP="00A239EB">
            <w:pPr>
              <w:pStyle w:val="TAL"/>
              <w:rPr>
                <w:sz w:val="16"/>
                <w:szCs w:val="16"/>
              </w:rPr>
            </w:pPr>
            <w:r w:rsidRPr="00B41054">
              <w:rPr>
                <w:sz w:val="16"/>
                <w:szCs w:val="16"/>
              </w:rPr>
              <w:t>0</w:t>
            </w:r>
            <w:r>
              <w:rPr>
                <w:sz w:val="16"/>
                <w:szCs w:val="16"/>
              </w:rPr>
              <w:t>46</w:t>
            </w:r>
            <w:r>
              <w:rPr>
                <w:sz w:val="16"/>
                <w:szCs w:val="16"/>
              </w:rPr>
              <w:t>4</w:t>
            </w:r>
          </w:p>
        </w:tc>
        <w:tc>
          <w:tcPr>
            <w:tcW w:w="284" w:type="dxa"/>
            <w:tcBorders>
              <w:top w:val="single" w:sz="6" w:space="0" w:color="auto"/>
              <w:left w:val="single" w:sz="6" w:space="0" w:color="auto"/>
              <w:bottom w:val="single" w:sz="6" w:space="0" w:color="auto"/>
              <w:right w:val="single" w:sz="6" w:space="0" w:color="auto"/>
            </w:tcBorders>
          </w:tcPr>
          <w:p w14:paraId="60A27D0C" w14:textId="77777777" w:rsidR="00A239EB" w:rsidRDefault="00A239EB" w:rsidP="00A239EB">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42DC5" w14:textId="13D4B5F3" w:rsidR="00A239EB" w:rsidRDefault="00A239EB" w:rsidP="00A239E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CB46F" w14:textId="70E9072E" w:rsidR="00A239EB" w:rsidRPr="00460C16" w:rsidRDefault="00A239EB" w:rsidP="00A239EB">
            <w:pPr>
              <w:pStyle w:val="TAL"/>
              <w:rPr>
                <w:sz w:val="16"/>
                <w:szCs w:val="16"/>
              </w:rPr>
            </w:pPr>
            <w:r w:rsidRPr="00A239EB">
              <w:rPr>
                <w:sz w:val="16"/>
                <w:szCs w:val="16"/>
              </w:rPr>
              <w:t>Correction to A.3 MCPTT user profile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22E650" w14:textId="6DAD3B60" w:rsidR="00A239EB" w:rsidRPr="00B41054" w:rsidRDefault="00A239EB" w:rsidP="00A239EB">
            <w:pPr>
              <w:pStyle w:val="TAL"/>
              <w:rPr>
                <w:sz w:val="16"/>
                <w:szCs w:val="16"/>
              </w:rPr>
            </w:pPr>
            <w:r w:rsidRPr="00B41054">
              <w:rPr>
                <w:sz w:val="16"/>
                <w:szCs w:val="16"/>
              </w:rPr>
              <w:t>19.</w:t>
            </w:r>
            <w:r>
              <w:rPr>
                <w:sz w:val="16"/>
                <w:szCs w:val="16"/>
              </w:rPr>
              <w:t>7</w:t>
            </w:r>
            <w:r w:rsidRPr="00B41054">
              <w:rPr>
                <w:sz w:val="16"/>
                <w:szCs w:val="16"/>
              </w:rPr>
              <w:t>.0</w:t>
            </w:r>
          </w:p>
        </w:tc>
      </w:tr>
      <w:tr w:rsidR="00BA03DB" w14:paraId="7E9E59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FE86FD1" w14:textId="38E272F4"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169458" w14:textId="6260D946"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45D1B4" w14:textId="11AF61AC" w:rsidR="00BA03DB" w:rsidRPr="00074B52" w:rsidRDefault="00BA03DB" w:rsidP="00BA03DB">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AC926" w14:textId="61321B57" w:rsidR="00BA03DB" w:rsidRPr="00B41054" w:rsidRDefault="00BA03DB" w:rsidP="00BA03DB">
            <w:pPr>
              <w:pStyle w:val="TAL"/>
              <w:rPr>
                <w:sz w:val="16"/>
                <w:szCs w:val="16"/>
              </w:rPr>
            </w:pPr>
            <w:r w:rsidRPr="00B41054">
              <w:rPr>
                <w:sz w:val="16"/>
                <w:szCs w:val="16"/>
              </w:rPr>
              <w:t>0</w:t>
            </w:r>
            <w:r>
              <w:rPr>
                <w:sz w:val="16"/>
                <w:szCs w:val="16"/>
              </w:rPr>
              <w:t>46</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085379B8" w14:textId="36444E05"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714331" w14:textId="11FAAE45" w:rsidR="00BA03DB" w:rsidRDefault="00BA03DB" w:rsidP="00BA03D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52B5CE1" w14:textId="271655F1" w:rsidR="00BA03DB" w:rsidRPr="00A239EB" w:rsidRDefault="00BA03DB" w:rsidP="00BA03DB">
            <w:pPr>
              <w:pStyle w:val="TAL"/>
              <w:rPr>
                <w:sz w:val="16"/>
                <w:szCs w:val="16"/>
              </w:rPr>
            </w:pPr>
            <w:r w:rsidRPr="00BA03DB">
              <w:rPr>
                <w:sz w:val="16"/>
                <w:szCs w:val="16"/>
              </w:rPr>
              <w:t>Add statement to MCPTT ad hoc group communication about continuous updates to a group participant list based on criteria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9718C7" w14:textId="4D35B8E3"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BA03DB" w14:paraId="5B712B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49B75E9" w14:textId="1C1991EF"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71B3A" w14:textId="1C005199"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AC40A8" w14:textId="16341665" w:rsidR="00BA03DB" w:rsidRPr="00074B52" w:rsidRDefault="00BA03DB" w:rsidP="00BA03D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395CE6" w14:textId="2B4DCC1A" w:rsidR="00BA03DB" w:rsidRPr="00B41054" w:rsidRDefault="00BA03DB" w:rsidP="00BA03DB">
            <w:pPr>
              <w:pStyle w:val="TAL"/>
              <w:rPr>
                <w:sz w:val="16"/>
                <w:szCs w:val="16"/>
              </w:rPr>
            </w:pPr>
            <w:r w:rsidRPr="00B41054">
              <w:rPr>
                <w:sz w:val="16"/>
                <w:szCs w:val="16"/>
              </w:rPr>
              <w:t>0</w:t>
            </w:r>
            <w:r>
              <w:rPr>
                <w:sz w:val="16"/>
                <w:szCs w:val="16"/>
              </w:rPr>
              <w:t>4</w:t>
            </w:r>
            <w:r>
              <w:rPr>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2CADC4AA" w14:textId="54A4617F"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5E70D2" w14:textId="3E1A94E5" w:rsidR="00BA03DB" w:rsidRDefault="00BA03DB" w:rsidP="00BA03D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F1AF192" w14:textId="4922D6C6" w:rsidR="00BA03DB" w:rsidRPr="00BA03DB" w:rsidRDefault="00BA03DB" w:rsidP="00BA03DB">
            <w:pPr>
              <w:pStyle w:val="TAL"/>
              <w:rPr>
                <w:sz w:val="16"/>
                <w:szCs w:val="16"/>
              </w:rPr>
            </w:pPr>
            <w:r w:rsidRPr="00BA03DB">
              <w:rPr>
                <w:sz w:val="16"/>
                <w:szCs w:val="16"/>
              </w:rPr>
              <w:t>Ambient listening response IE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B23A3F" w14:textId="40D6EB56"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1D1907" w14:paraId="693D95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E1D66B7" w14:textId="437AE238" w:rsidR="001D1907" w:rsidRPr="00B41054" w:rsidRDefault="001D1907" w:rsidP="001D1907">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FA633A" w14:textId="5C4568E4" w:rsidR="001D1907" w:rsidRPr="00B41054" w:rsidRDefault="001D1907" w:rsidP="001D1907">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DA5E0" w14:textId="267AD3C9" w:rsidR="001D1907" w:rsidRPr="00074B52" w:rsidRDefault="001D1907" w:rsidP="001D1907">
            <w:pPr>
              <w:pStyle w:val="TAL"/>
              <w:rPr>
                <w:sz w:val="16"/>
                <w:szCs w:val="16"/>
              </w:rPr>
            </w:pPr>
            <w:r w:rsidRPr="00074B52">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915B50" w14:textId="760EC682" w:rsidR="001D1907" w:rsidRPr="00B41054" w:rsidRDefault="001D1907" w:rsidP="001D1907">
            <w:pPr>
              <w:pStyle w:val="TAL"/>
              <w:rPr>
                <w:sz w:val="16"/>
                <w:szCs w:val="16"/>
              </w:rPr>
            </w:pPr>
            <w:r w:rsidRPr="00B41054">
              <w:rPr>
                <w:sz w:val="16"/>
                <w:szCs w:val="16"/>
              </w:rPr>
              <w:t>0</w:t>
            </w:r>
            <w:r>
              <w:rPr>
                <w:sz w:val="16"/>
                <w:szCs w:val="16"/>
              </w:rPr>
              <w:t>47</w:t>
            </w:r>
            <w:r>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0968FD35" w14:textId="12A389BD" w:rsidR="001D1907" w:rsidRDefault="001D1907" w:rsidP="001D190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C6985F" w14:textId="26E7D15B" w:rsidR="001D1907" w:rsidRDefault="001D1907" w:rsidP="001D190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D03E3E" w14:textId="376BC781" w:rsidR="001D1907" w:rsidRPr="00BA03DB" w:rsidRDefault="001D1907" w:rsidP="001D1907">
            <w:pPr>
              <w:pStyle w:val="TAL"/>
              <w:rPr>
                <w:sz w:val="16"/>
                <w:szCs w:val="16"/>
              </w:rPr>
            </w:pPr>
            <w:r w:rsidRPr="001D1907">
              <w:rPr>
                <w:sz w:val="16"/>
                <w:szCs w:val="16"/>
              </w:rPr>
              <w:t xml:space="preserve">Audio mixing is performed in the UE or in the network to </w:t>
            </w:r>
            <w:r w:rsidRPr="001D1907">
              <w:rPr>
                <w:sz w:val="16"/>
                <w:szCs w:val="16"/>
              </w:rPr>
              <w:lastRenderedPageBreak/>
              <w:t>support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F0A02C" w14:textId="01BD3749" w:rsidR="001D1907" w:rsidRPr="00B41054" w:rsidRDefault="001D1907" w:rsidP="001D1907">
            <w:pPr>
              <w:pStyle w:val="TAL"/>
              <w:rPr>
                <w:sz w:val="16"/>
                <w:szCs w:val="16"/>
              </w:rPr>
            </w:pPr>
            <w:r w:rsidRPr="00B41054">
              <w:rPr>
                <w:sz w:val="16"/>
                <w:szCs w:val="16"/>
              </w:rPr>
              <w:lastRenderedPageBreak/>
              <w:t>19.</w:t>
            </w:r>
            <w:r>
              <w:rPr>
                <w:sz w:val="16"/>
                <w:szCs w:val="16"/>
              </w:rPr>
              <w:t>7</w:t>
            </w:r>
            <w:r w:rsidRPr="00B41054">
              <w:rPr>
                <w:sz w:val="16"/>
                <w:szCs w:val="16"/>
              </w:rPr>
              <w:t>.0</w:t>
            </w:r>
          </w:p>
        </w:tc>
      </w:tr>
      <w:bookmarkEnd w:id="1609"/>
    </w:tbl>
    <w:p w14:paraId="6AE5F0B0" w14:textId="6E4D7727" w:rsidR="00080512" w:rsidRDefault="00080512" w:rsidP="00171381"/>
    <w:sectPr w:rsidR="00080512">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ED8892" w14:textId="77777777" w:rsidR="005465E5" w:rsidRDefault="005465E5">
      <w:r>
        <w:separator/>
      </w:r>
    </w:p>
  </w:endnote>
  <w:endnote w:type="continuationSeparator" w:id="0">
    <w:p w14:paraId="22D77FDD" w14:textId="77777777" w:rsidR="005465E5" w:rsidRDefault="005465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AEE8A2" w14:textId="77777777" w:rsidR="005465E5" w:rsidRDefault="005465E5">
      <w:r>
        <w:separator/>
      </w:r>
    </w:p>
  </w:footnote>
  <w:footnote w:type="continuationSeparator" w:id="0">
    <w:p w14:paraId="6AA4241C" w14:textId="77777777" w:rsidR="005465E5" w:rsidRDefault="005465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BA7C72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2103">
      <w:rPr>
        <w:rFonts w:ascii="Arial" w:hAnsi="Arial" w:cs="Arial"/>
        <w:b/>
        <w:noProof/>
        <w:sz w:val="18"/>
        <w:szCs w:val="18"/>
      </w:rPr>
      <w:t>3GPP TS 23.379 V19.7.0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4633CE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3A142E9"/>
    <w:multiLevelType w:val="hybridMultilevel"/>
    <w:tmpl w:val="52060C2A"/>
    <w:lvl w:ilvl="0" w:tplc="F1BC450C">
      <w:start w:val="2"/>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6"/>
  </w:num>
  <w:num w:numId="27" w16cid:durableId="1692023919">
    <w:abstractNumId w:val="23"/>
  </w:num>
  <w:num w:numId="28" w16cid:durableId="211034652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464AA"/>
    <w:rsid w:val="00051834"/>
    <w:rsid w:val="00054A22"/>
    <w:rsid w:val="00055581"/>
    <w:rsid w:val="00057AF5"/>
    <w:rsid w:val="00062023"/>
    <w:rsid w:val="0006288D"/>
    <w:rsid w:val="000655A6"/>
    <w:rsid w:val="00074B52"/>
    <w:rsid w:val="00075889"/>
    <w:rsid w:val="00077F26"/>
    <w:rsid w:val="00080512"/>
    <w:rsid w:val="00093202"/>
    <w:rsid w:val="00097C16"/>
    <w:rsid w:val="000C47C3"/>
    <w:rsid w:val="000D46C6"/>
    <w:rsid w:val="000D58AB"/>
    <w:rsid w:val="000D635A"/>
    <w:rsid w:val="000D724C"/>
    <w:rsid w:val="000E57DE"/>
    <w:rsid w:val="000F086C"/>
    <w:rsid w:val="000F49F6"/>
    <w:rsid w:val="000F712F"/>
    <w:rsid w:val="000F756C"/>
    <w:rsid w:val="000F775B"/>
    <w:rsid w:val="000F7C19"/>
    <w:rsid w:val="00123790"/>
    <w:rsid w:val="001319C3"/>
    <w:rsid w:val="00133525"/>
    <w:rsid w:val="00155DB4"/>
    <w:rsid w:val="00157D21"/>
    <w:rsid w:val="001635F6"/>
    <w:rsid w:val="00166742"/>
    <w:rsid w:val="00171381"/>
    <w:rsid w:val="00180242"/>
    <w:rsid w:val="001806C0"/>
    <w:rsid w:val="001925AF"/>
    <w:rsid w:val="001A2C51"/>
    <w:rsid w:val="001A4C42"/>
    <w:rsid w:val="001A7420"/>
    <w:rsid w:val="001B4AFD"/>
    <w:rsid w:val="001B6637"/>
    <w:rsid w:val="001C1D05"/>
    <w:rsid w:val="001C21C3"/>
    <w:rsid w:val="001D02C2"/>
    <w:rsid w:val="001D1907"/>
    <w:rsid w:val="001D5B01"/>
    <w:rsid w:val="001D6FD8"/>
    <w:rsid w:val="001F0C1D"/>
    <w:rsid w:val="001F1132"/>
    <w:rsid w:val="001F168B"/>
    <w:rsid w:val="001F72AE"/>
    <w:rsid w:val="00207F07"/>
    <w:rsid w:val="00210AAF"/>
    <w:rsid w:val="00213828"/>
    <w:rsid w:val="00213E1A"/>
    <w:rsid w:val="00216D86"/>
    <w:rsid w:val="00224149"/>
    <w:rsid w:val="002241FE"/>
    <w:rsid w:val="00225800"/>
    <w:rsid w:val="00225C78"/>
    <w:rsid w:val="002347A2"/>
    <w:rsid w:val="002406FB"/>
    <w:rsid w:val="002417B3"/>
    <w:rsid w:val="002675F0"/>
    <w:rsid w:val="002760EE"/>
    <w:rsid w:val="00285E02"/>
    <w:rsid w:val="002B1151"/>
    <w:rsid w:val="002B3974"/>
    <w:rsid w:val="002B6339"/>
    <w:rsid w:val="002C648C"/>
    <w:rsid w:val="002D0368"/>
    <w:rsid w:val="002E00EE"/>
    <w:rsid w:val="002E2C91"/>
    <w:rsid w:val="002F13C9"/>
    <w:rsid w:val="002F40B4"/>
    <w:rsid w:val="003172DC"/>
    <w:rsid w:val="0035462D"/>
    <w:rsid w:val="00356555"/>
    <w:rsid w:val="003765B8"/>
    <w:rsid w:val="00393E4A"/>
    <w:rsid w:val="003B0879"/>
    <w:rsid w:val="003C3971"/>
    <w:rsid w:val="003E61EA"/>
    <w:rsid w:val="003F5DCE"/>
    <w:rsid w:val="003F7754"/>
    <w:rsid w:val="004020FF"/>
    <w:rsid w:val="0041650E"/>
    <w:rsid w:val="00423334"/>
    <w:rsid w:val="00423729"/>
    <w:rsid w:val="0042760E"/>
    <w:rsid w:val="004345EC"/>
    <w:rsid w:val="00436F89"/>
    <w:rsid w:val="00450687"/>
    <w:rsid w:val="00460C16"/>
    <w:rsid w:val="0046339D"/>
    <w:rsid w:val="00465515"/>
    <w:rsid w:val="0047734F"/>
    <w:rsid w:val="00483E71"/>
    <w:rsid w:val="00493E73"/>
    <w:rsid w:val="0049751D"/>
    <w:rsid w:val="004A0147"/>
    <w:rsid w:val="004A03BB"/>
    <w:rsid w:val="004A3B89"/>
    <w:rsid w:val="004A3F1A"/>
    <w:rsid w:val="004A5594"/>
    <w:rsid w:val="004B3DEC"/>
    <w:rsid w:val="004B5A97"/>
    <w:rsid w:val="004C30AC"/>
    <w:rsid w:val="004D2714"/>
    <w:rsid w:val="004D29C3"/>
    <w:rsid w:val="004D3578"/>
    <w:rsid w:val="004D5D79"/>
    <w:rsid w:val="004D7AA2"/>
    <w:rsid w:val="004E213A"/>
    <w:rsid w:val="004E6663"/>
    <w:rsid w:val="004F0988"/>
    <w:rsid w:val="004F31CE"/>
    <w:rsid w:val="004F3340"/>
    <w:rsid w:val="004F5DFA"/>
    <w:rsid w:val="0050085D"/>
    <w:rsid w:val="00524F67"/>
    <w:rsid w:val="0053388B"/>
    <w:rsid w:val="00535773"/>
    <w:rsid w:val="00536BD4"/>
    <w:rsid w:val="0053744D"/>
    <w:rsid w:val="00543E6C"/>
    <w:rsid w:val="005465E5"/>
    <w:rsid w:val="005541D0"/>
    <w:rsid w:val="00565087"/>
    <w:rsid w:val="00594948"/>
    <w:rsid w:val="00595F46"/>
    <w:rsid w:val="00597B11"/>
    <w:rsid w:val="005A0591"/>
    <w:rsid w:val="005A0F5D"/>
    <w:rsid w:val="005C2A2F"/>
    <w:rsid w:val="005C3526"/>
    <w:rsid w:val="005C717C"/>
    <w:rsid w:val="005C78EA"/>
    <w:rsid w:val="005D2E01"/>
    <w:rsid w:val="005D7526"/>
    <w:rsid w:val="005E1B10"/>
    <w:rsid w:val="005E4BB2"/>
    <w:rsid w:val="005F788A"/>
    <w:rsid w:val="005F78EB"/>
    <w:rsid w:val="00602AEA"/>
    <w:rsid w:val="00603774"/>
    <w:rsid w:val="006055A4"/>
    <w:rsid w:val="00606B43"/>
    <w:rsid w:val="0061294C"/>
    <w:rsid w:val="0061309F"/>
    <w:rsid w:val="00614FDF"/>
    <w:rsid w:val="0061570C"/>
    <w:rsid w:val="00617D19"/>
    <w:rsid w:val="00622220"/>
    <w:rsid w:val="0063543D"/>
    <w:rsid w:val="0063594D"/>
    <w:rsid w:val="00640170"/>
    <w:rsid w:val="00647114"/>
    <w:rsid w:val="006522D0"/>
    <w:rsid w:val="00677256"/>
    <w:rsid w:val="006912E9"/>
    <w:rsid w:val="00694A01"/>
    <w:rsid w:val="0069717F"/>
    <w:rsid w:val="006A07D5"/>
    <w:rsid w:val="006A323F"/>
    <w:rsid w:val="006B180C"/>
    <w:rsid w:val="006B30D0"/>
    <w:rsid w:val="006B5ED7"/>
    <w:rsid w:val="006C3D95"/>
    <w:rsid w:val="006D45D4"/>
    <w:rsid w:val="006E034A"/>
    <w:rsid w:val="006E5C86"/>
    <w:rsid w:val="006E7445"/>
    <w:rsid w:val="006F2800"/>
    <w:rsid w:val="00701116"/>
    <w:rsid w:val="007049CF"/>
    <w:rsid w:val="0071174C"/>
    <w:rsid w:val="00713C44"/>
    <w:rsid w:val="007164C5"/>
    <w:rsid w:val="00722979"/>
    <w:rsid w:val="0072625E"/>
    <w:rsid w:val="00734A5B"/>
    <w:rsid w:val="00736824"/>
    <w:rsid w:val="0074004D"/>
    <w:rsid w:val="0074026F"/>
    <w:rsid w:val="00741166"/>
    <w:rsid w:val="007429F6"/>
    <w:rsid w:val="00744E76"/>
    <w:rsid w:val="00765EA3"/>
    <w:rsid w:val="00774DA4"/>
    <w:rsid w:val="00781F0F"/>
    <w:rsid w:val="0078253C"/>
    <w:rsid w:val="007A62BD"/>
    <w:rsid w:val="007B49A7"/>
    <w:rsid w:val="007B600E"/>
    <w:rsid w:val="007C2C12"/>
    <w:rsid w:val="007C2C77"/>
    <w:rsid w:val="007C3CFB"/>
    <w:rsid w:val="007E10EE"/>
    <w:rsid w:val="007E5E46"/>
    <w:rsid w:val="007F0F4A"/>
    <w:rsid w:val="00800736"/>
    <w:rsid w:val="0080097B"/>
    <w:rsid w:val="00800AFD"/>
    <w:rsid w:val="008028A4"/>
    <w:rsid w:val="008030E2"/>
    <w:rsid w:val="008035EF"/>
    <w:rsid w:val="0080673C"/>
    <w:rsid w:val="00807F63"/>
    <w:rsid w:val="0081204F"/>
    <w:rsid w:val="00825820"/>
    <w:rsid w:val="0082782C"/>
    <w:rsid w:val="00830747"/>
    <w:rsid w:val="008438EE"/>
    <w:rsid w:val="008478A4"/>
    <w:rsid w:val="0085097E"/>
    <w:rsid w:val="00856460"/>
    <w:rsid w:val="008746E4"/>
    <w:rsid w:val="008768CA"/>
    <w:rsid w:val="00894B35"/>
    <w:rsid w:val="008B1B41"/>
    <w:rsid w:val="008B37B6"/>
    <w:rsid w:val="008C384C"/>
    <w:rsid w:val="008E2D68"/>
    <w:rsid w:val="008E6756"/>
    <w:rsid w:val="008F291F"/>
    <w:rsid w:val="009011FD"/>
    <w:rsid w:val="0090271F"/>
    <w:rsid w:val="00902E23"/>
    <w:rsid w:val="009052ED"/>
    <w:rsid w:val="009114D7"/>
    <w:rsid w:val="00911641"/>
    <w:rsid w:val="0091348E"/>
    <w:rsid w:val="00917CCB"/>
    <w:rsid w:val="00925364"/>
    <w:rsid w:val="00933FB0"/>
    <w:rsid w:val="00936D21"/>
    <w:rsid w:val="00941CB2"/>
    <w:rsid w:val="00942EC2"/>
    <w:rsid w:val="00961D11"/>
    <w:rsid w:val="00965EB0"/>
    <w:rsid w:val="00972B98"/>
    <w:rsid w:val="009739F2"/>
    <w:rsid w:val="0097621B"/>
    <w:rsid w:val="00996148"/>
    <w:rsid w:val="00996C6C"/>
    <w:rsid w:val="009A7716"/>
    <w:rsid w:val="009B0773"/>
    <w:rsid w:val="009B1433"/>
    <w:rsid w:val="009B363C"/>
    <w:rsid w:val="009B4B9F"/>
    <w:rsid w:val="009C3218"/>
    <w:rsid w:val="009D1C91"/>
    <w:rsid w:val="009D4F62"/>
    <w:rsid w:val="009E74A6"/>
    <w:rsid w:val="009F17C7"/>
    <w:rsid w:val="009F37B7"/>
    <w:rsid w:val="009F458C"/>
    <w:rsid w:val="00A00709"/>
    <w:rsid w:val="00A03712"/>
    <w:rsid w:val="00A0490A"/>
    <w:rsid w:val="00A0751C"/>
    <w:rsid w:val="00A1007E"/>
    <w:rsid w:val="00A10F02"/>
    <w:rsid w:val="00A115EF"/>
    <w:rsid w:val="00A12DE4"/>
    <w:rsid w:val="00A12F4B"/>
    <w:rsid w:val="00A15B55"/>
    <w:rsid w:val="00A164B4"/>
    <w:rsid w:val="00A16A2D"/>
    <w:rsid w:val="00A239EB"/>
    <w:rsid w:val="00A258DB"/>
    <w:rsid w:val="00A26928"/>
    <w:rsid w:val="00A26956"/>
    <w:rsid w:val="00A27486"/>
    <w:rsid w:val="00A46BB1"/>
    <w:rsid w:val="00A51802"/>
    <w:rsid w:val="00A53724"/>
    <w:rsid w:val="00A56066"/>
    <w:rsid w:val="00A71AB4"/>
    <w:rsid w:val="00A73129"/>
    <w:rsid w:val="00A82346"/>
    <w:rsid w:val="00A82721"/>
    <w:rsid w:val="00A92BA1"/>
    <w:rsid w:val="00A95A32"/>
    <w:rsid w:val="00AA4778"/>
    <w:rsid w:val="00AB4A5D"/>
    <w:rsid w:val="00AB4FA1"/>
    <w:rsid w:val="00AC6BC6"/>
    <w:rsid w:val="00AD2103"/>
    <w:rsid w:val="00AE1D1D"/>
    <w:rsid w:val="00AE65E2"/>
    <w:rsid w:val="00AF005E"/>
    <w:rsid w:val="00AF1460"/>
    <w:rsid w:val="00B02141"/>
    <w:rsid w:val="00B02812"/>
    <w:rsid w:val="00B11FEE"/>
    <w:rsid w:val="00B15449"/>
    <w:rsid w:val="00B21C15"/>
    <w:rsid w:val="00B3494A"/>
    <w:rsid w:val="00B363E9"/>
    <w:rsid w:val="00B635FC"/>
    <w:rsid w:val="00B6639D"/>
    <w:rsid w:val="00B823CB"/>
    <w:rsid w:val="00B831FE"/>
    <w:rsid w:val="00B93086"/>
    <w:rsid w:val="00B94A85"/>
    <w:rsid w:val="00BA03DB"/>
    <w:rsid w:val="00BA19ED"/>
    <w:rsid w:val="00BA4B8D"/>
    <w:rsid w:val="00BB48D1"/>
    <w:rsid w:val="00BB5F06"/>
    <w:rsid w:val="00BC0F7D"/>
    <w:rsid w:val="00BC2DF4"/>
    <w:rsid w:val="00BC5A5D"/>
    <w:rsid w:val="00BD53EB"/>
    <w:rsid w:val="00BD7D31"/>
    <w:rsid w:val="00BE2FB8"/>
    <w:rsid w:val="00BE3255"/>
    <w:rsid w:val="00BE6EC4"/>
    <w:rsid w:val="00BF06B2"/>
    <w:rsid w:val="00BF128E"/>
    <w:rsid w:val="00BF2042"/>
    <w:rsid w:val="00BF3287"/>
    <w:rsid w:val="00BF69B2"/>
    <w:rsid w:val="00C070CF"/>
    <w:rsid w:val="00C074DD"/>
    <w:rsid w:val="00C11C1D"/>
    <w:rsid w:val="00C11C23"/>
    <w:rsid w:val="00C12BB5"/>
    <w:rsid w:val="00C1496A"/>
    <w:rsid w:val="00C33079"/>
    <w:rsid w:val="00C45231"/>
    <w:rsid w:val="00C463D7"/>
    <w:rsid w:val="00C551FF"/>
    <w:rsid w:val="00C64A4A"/>
    <w:rsid w:val="00C651B2"/>
    <w:rsid w:val="00C65BAA"/>
    <w:rsid w:val="00C72305"/>
    <w:rsid w:val="00C72833"/>
    <w:rsid w:val="00C801A1"/>
    <w:rsid w:val="00C80F1D"/>
    <w:rsid w:val="00C863BD"/>
    <w:rsid w:val="00C91962"/>
    <w:rsid w:val="00C93F40"/>
    <w:rsid w:val="00CA3D0C"/>
    <w:rsid w:val="00CA44AB"/>
    <w:rsid w:val="00CB63C9"/>
    <w:rsid w:val="00CB7F68"/>
    <w:rsid w:val="00CC2A58"/>
    <w:rsid w:val="00CD0C87"/>
    <w:rsid w:val="00CD69C0"/>
    <w:rsid w:val="00D00451"/>
    <w:rsid w:val="00D01C88"/>
    <w:rsid w:val="00D12A22"/>
    <w:rsid w:val="00D21B09"/>
    <w:rsid w:val="00D23E42"/>
    <w:rsid w:val="00D3552C"/>
    <w:rsid w:val="00D45090"/>
    <w:rsid w:val="00D57972"/>
    <w:rsid w:val="00D675A9"/>
    <w:rsid w:val="00D738D6"/>
    <w:rsid w:val="00D755EB"/>
    <w:rsid w:val="00D76048"/>
    <w:rsid w:val="00D82E6F"/>
    <w:rsid w:val="00D8347B"/>
    <w:rsid w:val="00D87E00"/>
    <w:rsid w:val="00D9134D"/>
    <w:rsid w:val="00D94881"/>
    <w:rsid w:val="00DA480E"/>
    <w:rsid w:val="00DA4D12"/>
    <w:rsid w:val="00DA6D10"/>
    <w:rsid w:val="00DA7A03"/>
    <w:rsid w:val="00DB1818"/>
    <w:rsid w:val="00DB2082"/>
    <w:rsid w:val="00DC28FE"/>
    <w:rsid w:val="00DC309B"/>
    <w:rsid w:val="00DC3D61"/>
    <w:rsid w:val="00DC4DA2"/>
    <w:rsid w:val="00DD4C17"/>
    <w:rsid w:val="00DD74A5"/>
    <w:rsid w:val="00DE61FE"/>
    <w:rsid w:val="00DE6AA2"/>
    <w:rsid w:val="00DE7A62"/>
    <w:rsid w:val="00DF2837"/>
    <w:rsid w:val="00DF2B1F"/>
    <w:rsid w:val="00DF62CD"/>
    <w:rsid w:val="00E0016B"/>
    <w:rsid w:val="00E028CC"/>
    <w:rsid w:val="00E132FA"/>
    <w:rsid w:val="00E16509"/>
    <w:rsid w:val="00E40BBD"/>
    <w:rsid w:val="00E44582"/>
    <w:rsid w:val="00E44850"/>
    <w:rsid w:val="00E44F37"/>
    <w:rsid w:val="00E572B9"/>
    <w:rsid w:val="00E74766"/>
    <w:rsid w:val="00E74AE0"/>
    <w:rsid w:val="00E75361"/>
    <w:rsid w:val="00E77645"/>
    <w:rsid w:val="00E8639B"/>
    <w:rsid w:val="00EA15B0"/>
    <w:rsid w:val="00EA5EA7"/>
    <w:rsid w:val="00EC4A25"/>
    <w:rsid w:val="00ED39B6"/>
    <w:rsid w:val="00ED41B8"/>
    <w:rsid w:val="00EE2573"/>
    <w:rsid w:val="00EE5D4F"/>
    <w:rsid w:val="00EF608C"/>
    <w:rsid w:val="00F00065"/>
    <w:rsid w:val="00F025A2"/>
    <w:rsid w:val="00F04712"/>
    <w:rsid w:val="00F12EEC"/>
    <w:rsid w:val="00F13360"/>
    <w:rsid w:val="00F17188"/>
    <w:rsid w:val="00F2127E"/>
    <w:rsid w:val="00F22EC7"/>
    <w:rsid w:val="00F23B32"/>
    <w:rsid w:val="00F254FE"/>
    <w:rsid w:val="00F325C8"/>
    <w:rsid w:val="00F33392"/>
    <w:rsid w:val="00F351AE"/>
    <w:rsid w:val="00F375F8"/>
    <w:rsid w:val="00F4163C"/>
    <w:rsid w:val="00F4564F"/>
    <w:rsid w:val="00F45EED"/>
    <w:rsid w:val="00F600C2"/>
    <w:rsid w:val="00F62D55"/>
    <w:rsid w:val="00F64599"/>
    <w:rsid w:val="00F64AF6"/>
    <w:rsid w:val="00F653B8"/>
    <w:rsid w:val="00F73F73"/>
    <w:rsid w:val="00F84BE1"/>
    <w:rsid w:val="00F9008D"/>
    <w:rsid w:val="00F93A3B"/>
    <w:rsid w:val="00FA1266"/>
    <w:rsid w:val="00FA4CA2"/>
    <w:rsid w:val="00FC1192"/>
    <w:rsid w:val="00FD46FC"/>
    <w:rsid w:val="00FE1EAB"/>
    <w:rsid w:val="00FE24FA"/>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3.vsd"/><Relationship Id="rId170" Type="http://schemas.openxmlformats.org/officeDocument/2006/relationships/image" Target="media/image83.emf"/><Relationship Id="rId191" Type="http://schemas.openxmlformats.org/officeDocument/2006/relationships/oleObject" Target="embeddings/Microsoft_Visio_2003-2010_Drawing77.vsd"/><Relationship Id="rId205" Type="http://schemas.openxmlformats.org/officeDocument/2006/relationships/oleObject" Target="embeddings/Microsoft_Visio_2003-2010_Drawing83.vsd"/><Relationship Id="rId226" Type="http://schemas.openxmlformats.org/officeDocument/2006/relationships/package" Target="embeddings/Microsoft_Visio_Drawing17.vsdx"/><Relationship Id="rId247" Type="http://schemas.openxmlformats.org/officeDocument/2006/relationships/image" Target="media/image122.emf"/><Relationship Id="rId107" Type="http://schemas.openxmlformats.org/officeDocument/2006/relationships/oleObject" Target="embeddings/Microsoft_Visio_2003-2010_Drawing42.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59.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2.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theme" Target="theme/theme1.xml"/><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4.vsd"/><Relationship Id="rId85" Type="http://schemas.openxmlformats.org/officeDocument/2006/relationships/package" Target="embeddings/Microsoft_Visio_Drawing4.vsdx"/><Relationship Id="rId150" Type="http://schemas.openxmlformats.org/officeDocument/2006/relationships/image" Target="media/image73.emf"/><Relationship Id="rId171" Type="http://schemas.openxmlformats.org/officeDocument/2006/relationships/oleObject" Target="embeddings/Microsoft_Visio_2003-2010_Drawing6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package" Target="embeddings/Microsoft_Visio_Drawing25.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20.vsd"/><Relationship Id="rId70" Type="http://schemas.openxmlformats.org/officeDocument/2006/relationships/image" Target="media/image33.emf"/><Relationship Id="rId75" Type="http://schemas.openxmlformats.org/officeDocument/2006/relationships/oleObject" Target="embeddings/Microsoft_Visio_2003-2010_Drawing27.vsd"/><Relationship Id="rId91" Type="http://schemas.openxmlformats.org/officeDocument/2006/relationships/oleObject" Target="embeddings/Microsoft_Visio_2003-2010_Drawing34.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7.vsd"/><Relationship Id="rId161" Type="http://schemas.openxmlformats.org/officeDocument/2006/relationships/oleObject" Target="embeddings/Microsoft_Visio_2003-2010_Drawing64.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75.vsd"/><Relationship Id="rId217" Type="http://schemas.openxmlformats.org/officeDocument/2006/relationships/oleObject" Target="embeddings/Microsoft_Visio_2003-2010_Drawing85.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package" Target="embeddings/Microsoft_Visio_Drawing21.vsdx"/><Relationship Id="rId254" Type="http://schemas.openxmlformats.org/officeDocument/2006/relationships/hyperlink" Target="http://portal.3gpp.org/ngppapp/DownloadTDoc.aspx?contributionUid=SP-231556" TargetMode="Externa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8.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Visio_Drawing8.vsdx"/><Relationship Id="rId151" Type="http://schemas.openxmlformats.org/officeDocument/2006/relationships/oleObject" Target="embeddings/Microsoft_Visio_2003-2010_Drawing60.vsd"/><Relationship Id="rId156" Type="http://schemas.openxmlformats.org/officeDocument/2006/relationships/image" Target="media/image76.emf"/><Relationship Id="rId177" Type="http://schemas.openxmlformats.org/officeDocument/2006/relationships/oleObject" Target="embeddings/Microsoft_Visio_2003-2010_Drawing70.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78.vsd"/><Relationship Id="rId202" Type="http://schemas.openxmlformats.org/officeDocument/2006/relationships/image" Target="media/image99.emf"/><Relationship Id="rId207" Type="http://schemas.openxmlformats.org/officeDocument/2006/relationships/package" Target="embeddings/Microsoft_Visio_Drawing11.vsdx"/><Relationship Id="rId223" Type="http://schemas.openxmlformats.org/officeDocument/2006/relationships/image" Target="media/image110.emf"/><Relationship Id="rId228" Type="http://schemas.openxmlformats.org/officeDocument/2006/relationships/oleObject" Target="embeddings/Microsoft_Visio_2003-2010_Drawing87.vsd"/><Relationship Id="rId244" Type="http://schemas.openxmlformats.org/officeDocument/2006/relationships/package" Target="embeddings/Microsoft_Visio_Drawing23.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5.vsd"/><Relationship Id="rId146" Type="http://schemas.openxmlformats.org/officeDocument/2006/relationships/image" Target="media/image71.emf"/><Relationship Id="rId167" Type="http://schemas.openxmlformats.org/officeDocument/2006/relationships/oleObject" Target="embeddings/Microsoft_Visio_2003-2010_Drawing67.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3.vsd"/><Relationship Id="rId213" Type="http://schemas.openxmlformats.org/officeDocument/2006/relationships/package" Target="embeddings/Microsoft_Visio_Drawing13.vsdx"/><Relationship Id="rId218" Type="http://schemas.openxmlformats.org/officeDocument/2006/relationships/image" Target="media/image107.emf"/><Relationship Id="rId234" Type="http://schemas.openxmlformats.org/officeDocument/2006/relationships/package" Target="embeddings/Microsoft_Visio_Drawing19.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6.vsdx"/><Relationship Id="rId255" Type="http://schemas.openxmlformats.org/officeDocument/2006/relationships/header" Target="header1.xm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2.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package" Target="embeddings/Microsoft_Visio_Drawing6.vsdx"/><Relationship Id="rId136" Type="http://schemas.openxmlformats.org/officeDocument/2006/relationships/image" Target="media/image66.emf"/><Relationship Id="rId157" Type="http://schemas.openxmlformats.org/officeDocument/2006/relationships/oleObject" Target="embeddings/Microsoft_Visio_2003-2010_Drawing62.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package" Target="embeddings/Microsoft_Word_Document.docx"/><Relationship Id="rId194" Type="http://schemas.openxmlformats.org/officeDocument/2006/relationships/image" Target="media/image95.emf"/><Relationship Id="rId199" Type="http://schemas.openxmlformats.org/officeDocument/2006/relationships/oleObject" Target="embeddings/Microsoft_Visio_2003-2010_Drawing81.vsd"/><Relationship Id="rId203" Type="http://schemas.openxmlformats.org/officeDocument/2006/relationships/package" Target="embeddings/Microsoft_Visio_Drawing10.vsdx"/><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package" Target="embeddings/Microsoft_Visio_Drawing16.vsdx"/><Relationship Id="rId240" Type="http://schemas.openxmlformats.org/officeDocument/2006/relationships/package" Target="embeddings/Microsoft_Visio_Drawing22.vsdx"/><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oleObject" Target="embeddings/Microsoft_Visio_2003-2010_Drawing58.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5.vsd"/><Relationship Id="rId184" Type="http://schemas.openxmlformats.org/officeDocument/2006/relationships/image" Target="media/image90.emf"/><Relationship Id="rId189" Type="http://schemas.openxmlformats.org/officeDocument/2006/relationships/oleObject" Target="embeddings/Microsoft_Visio_2003-2010_Drawing76.vsd"/><Relationship Id="rId219" Type="http://schemas.openxmlformats.org/officeDocument/2006/relationships/package" Target="embeddings/Microsoft_Visio_Drawing15.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oleObject" Target="embeddings/Microsoft_Visio_2003-2010_Drawing88.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3.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1.vsd"/><Relationship Id="rId174" Type="http://schemas.openxmlformats.org/officeDocument/2006/relationships/image" Target="media/image85.emf"/><Relationship Id="rId179" Type="http://schemas.openxmlformats.org/officeDocument/2006/relationships/oleObject" Target="embeddings/Microsoft_Visio_2003-2010_Drawing71.vsd"/><Relationship Id="rId195" Type="http://schemas.openxmlformats.org/officeDocument/2006/relationships/oleObject" Target="embeddings/Microsoft_Visio_2003-2010_Drawing79.vsd"/><Relationship Id="rId209" Type="http://schemas.openxmlformats.org/officeDocument/2006/relationships/oleObject" Target="embeddings/Microsoft_Visio_2003-2010_Drawing84.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24.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1.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oleObject" Target="embeddings/Microsoft_Visio_2003-2010_Drawing56.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8.vsd"/><Relationship Id="rId185" Type="http://schemas.openxmlformats.org/officeDocument/2006/relationships/oleObject" Target="embeddings/Microsoft_Visio_2003-2010_Drawing74.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4.vsdx"/><Relationship Id="rId236" Type="http://schemas.openxmlformats.org/officeDocument/2006/relationships/package" Target="embeddings/Microsoft_Visio_Drawing20.vsdx"/><Relationship Id="rId257" Type="http://schemas.openxmlformats.org/officeDocument/2006/relationships/fontTable" Target="fontTable.xml"/><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7.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3.vsd"/><Relationship Id="rId112" Type="http://schemas.openxmlformats.org/officeDocument/2006/relationships/image" Target="media/image54.emf"/><Relationship Id="rId133" Type="http://schemas.openxmlformats.org/officeDocument/2006/relationships/package" Target="embeddings/Microsoft_Visio_Drawing7.vsdx"/><Relationship Id="rId154" Type="http://schemas.openxmlformats.org/officeDocument/2006/relationships/image" Target="media/image75.emf"/><Relationship Id="rId175" Type="http://schemas.openxmlformats.org/officeDocument/2006/relationships/oleObject" Target="embeddings/Microsoft_Word_97_-_2003_Document.doc"/><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09.emf"/><Relationship Id="rId242" Type="http://schemas.openxmlformats.org/officeDocument/2006/relationships/oleObject" Target="embeddings/Microsoft_Visio_2003-2010_Drawing89.vsd"/><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5.vsdx"/><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6.vsd"/><Relationship Id="rId186" Type="http://schemas.openxmlformats.org/officeDocument/2006/relationships/image" Target="media/image91.emf"/><Relationship Id="rId211" Type="http://schemas.openxmlformats.org/officeDocument/2006/relationships/package" Target="embeddings/Microsoft_Visio_Drawing12.vsdx"/><Relationship Id="rId232" Type="http://schemas.openxmlformats.org/officeDocument/2006/relationships/package" Target="embeddings/Microsoft_Visio_Drawing18.vsdx"/><Relationship Id="rId253" Type="http://schemas.openxmlformats.org/officeDocument/2006/relationships/hyperlink" Target="http://portal.3gpp.org/ngppapp/DownloadTDoc.aspx?contributionUid=SP-231556" TargetMode="External"/><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package" Target="embeddings/Microsoft_Visio_Drawing9.vsdx"/><Relationship Id="rId176" Type="http://schemas.openxmlformats.org/officeDocument/2006/relationships/image" Target="media/image86.emf"/><Relationship Id="rId197" Type="http://schemas.openxmlformats.org/officeDocument/2006/relationships/oleObject" Target="embeddings/Microsoft_Visio_2003-2010_Drawing80.vsd"/><Relationship Id="rId201" Type="http://schemas.openxmlformats.org/officeDocument/2006/relationships/oleObject" Target="embeddings/Microsoft_Visio_2003-2010_Drawing82.vsd"/><Relationship Id="rId222" Type="http://schemas.openxmlformats.org/officeDocument/2006/relationships/oleObject" Target="embeddings/Microsoft_Visio_2003-2010_Drawing86.vsd"/><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Pages>
  <Words>96944</Words>
  <Characters>552582</Characters>
  <Application>Microsoft Office Word</Application>
  <DocSecurity>0</DocSecurity>
  <Lines>4604</Lines>
  <Paragraphs>1296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648230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CR0471r1</cp:lastModifiedBy>
  <cp:revision>5</cp:revision>
  <cp:lastPrinted>2023-06-20T09:04:00Z</cp:lastPrinted>
  <dcterms:created xsi:type="dcterms:W3CDTF">2025-06-12T10:27:00Z</dcterms:created>
  <dcterms:modified xsi:type="dcterms:W3CDTF">2025-06-12T10:44:00Z</dcterms:modified>
</cp:coreProperties>
</file>