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4B5E3C9"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18</w:t>
            </w:r>
            <w:r w:rsidRPr="00171381">
              <w:t>.</w:t>
            </w:r>
            <w:r w:rsidR="0041650E">
              <w:t>6</w:t>
            </w:r>
            <w:r w:rsidRPr="00171381">
              <w:t>.</w:t>
            </w:r>
            <w:r w:rsidR="0041650E">
              <w:t>0</w:t>
            </w:r>
            <w:bookmarkEnd w:id="3"/>
            <w:r w:rsidRPr="00171381">
              <w:t xml:space="preserve"> </w:t>
            </w:r>
            <w:r w:rsidRPr="00171381">
              <w:rPr>
                <w:sz w:val="32"/>
              </w:rPr>
              <w:t>(</w:t>
            </w:r>
            <w:bookmarkStart w:id="4" w:name="issueDate"/>
            <w:r w:rsidR="00171381">
              <w:rPr>
                <w:sz w:val="32"/>
              </w:rPr>
              <w:t>202</w:t>
            </w:r>
            <w:r w:rsidR="0080097B">
              <w:rPr>
                <w:sz w:val="32"/>
              </w:rPr>
              <w:t>3</w:t>
            </w:r>
            <w:r w:rsidRPr="00171381">
              <w:rPr>
                <w:sz w:val="32"/>
              </w:rPr>
              <w:t>-</w:t>
            </w:r>
            <w:r w:rsidR="0080097B">
              <w:rPr>
                <w:sz w:val="32"/>
              </w:rPr>
              <w:t>0</w:t>
            </w:r>
            <w:bookmarkEnd w:id="4"/>
            <w:r w:rsidR="0041650E">
              <w:rPr>
                <w:sz w:val="32"/>
              </w:rPr>
              <w:t>6</w:t>
            </w:r>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C1AE1CC" w:rsidR="004F0988" w:rsidRPr="00F64599" w:rsidRDefault="00171381" w:rsidP="00171381">
            <w:pPr>
              <w:pStyle w:val="ZT"/>
              <w:framePr w:wrap="auto" w:hAnchor="text" w:yAlign="inline"/>
              <w:rPr>
                <w:rStyle w:val="ZGSM"/>
              </w:rPr>
            </w:pPr>
            <w:r w:rsidRPr="00E74766">
              <w:t>(</w:t>
            </w:r>
            <w:r w:rsidRPr="00F64599">
              <w:rPr>
                <w:rStyle w:val="ZGSM"/>
              </w:rPr>
              <w:t>Release 18</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5pt;height:63.4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6.8pt;height:73.6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7901D3D"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80097B">
              <w:rPr>
                <w:noProof/>
                <w:sz w:val="18"/>
              </w:rPr>
              <w:t>3</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592E7A3D" w14:textId="7E65CF7A" w:rsidR="009B363C" w:rsidRDefault="00171381">
      <w:pPr>
        <w:pStyle w:val="TOC1"/>
        <w:rPr>
          <w:rFonts w:ascii="Calibri" w:hAnsi="Calibri"/>
          <w:noProof/>
          <w:szCs w:val="22"/>
          <w:lang w:eastAsia="en-GB"/>
        </w:rPr>
      </w:pPr>
      <w:r w:rsidRPr="00AB5FED">
        <w:fldChar w:fldCharType="begin"/>
      </w:r>
      <w:r w:rsidRPr="00AB5FED">
        <w:instrText xml:space="preserve"> TOC \o "1-9" </w:instrText>
      </w:r>
      <w:r w:rsidRPr="00AB5FED">
        <w:fldChar w:fldCharType="separate"/>
      </w:r>
      <w:r w:rsidR="009B363C">
        <w:rPr>
          <w:noProof/>
        </w:rPr>
        <w:t>Foreword</w:t>
      </w:r>
      <w:r w:rsidR="009B363C">
        <w:rPr>
          <w:noProof/>
        </w:rPr>
        <w:tab/>
      </w:r>
      <w:r w:rsidR="009B363C">
        <w:rPr>
          <w:noProof/>
        </w:rPr>
        <w:fldChar w:fldCharType="begin"/>
      </w:r>
      <w:r w:rsidR="009B363C">
        <w:rPr>
          <w:noProof/>
        </w:rPr>
        <w:instrText xml:space="preserve"> PAGEREF _Toc138281374 \h </w:instrText>
      </w:r>
      <w:r w:rsidR="009B363C">
        <w:rPr>
          <w:noProof/>
        </w:rPr>
      </w:r>
      <w:r w:rsidR="009B363C">
        <w:rPr>
          <w:noProof/>
        </w:rPr>
        <w:fldChar w:fldCharType="separate"/>
      </w:r>
      <w:r w:rsidR="009B363C">
        <w:rPr>
          <w:noProof/>
        </w:rPr>
        <w:t>12</w:t>
      </w:r>
      <w:r w:rsidR="009B363C">
        <w:rPr>
          <w:noProof/>
        </w:rPr>
        <w:fldChar w:fldCharType="end"/>
      </w:r>
    </w:p>
    <w:p w14:paraId="67144D4D" w14:textId="51CA2229" w:rsidR="009B363C" w:rsidRDefault="009B363C">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r>
      <w:r>
        <w:rPr>
          <w:noProof/>
        </w:rPr>
        <w:instrText xml:space="preserve"> PAGEREF _Toc138281375 \h </w:instrText>
      </w:r>
      <w:r>
        <w:rPr>
          <w:noProof/>
        </w:rPr>
      </w:r>
      <w:r>
        <w:rPr>
          <w:noProof/>
        </w:rPr>
        <w:fldChar w:fldCharType="separate"/>
      </w:r>
      <w:r>
        <w:rPr>
          <w:noProof/>
        </w:rPr>
        <w:t>13</w:t>
      </w:r>
      <w:r>
        <w:rPr>
          <w:noProof/>
        </w:rPr>
        <w:fldChar w:fldCharType="end"/>
      </w:r>
    </w:p>
    <w:p w14:paraId="10E66655" w14:textId="422EDA9B" w:rsidR="009B363C" w:rsidRDefault="009B363C">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r>
      <w:r>
        <w:rPr>
          <w:noProof/>
        </w:rPr>
        <w:instrText xml:space="preserve"> PAGEREF _Toc138281376 \h </w:instrText>
      </w:r>
      <w:r>
        <w:rPr>
          <w:noProof/>
        </w:rPr>
      </w:r>
      <w:r>
        <w:rPr>
          <w:noProof/>
        </w:rPr>
        <w:fldChar w:fldCharType="separate"/>
      </w:r>
      <w:r>
        <w:rPr>
          <w:noProof/>
        </w:rPr>
        <w:t>13</w:t>
      </w:r>
      <w:r>
        <w:rPr>
          <w:noProof/>
        </w:rPr>
        <w:fldChar w:fldCharType="end"/>
      </w:r>
    </w:p>
    <w:p w14:paraId="71F078CF" w14:textId="4CCA884A" w:rsidR="009B363C" w:rsidRDefault="009B363C">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symbols and abbreviations</w:t>
      </w:r>
      <w:r>
        <w:rPr>
          <w:noProof/>
        </w:rPr>
        <w:tab/>
      </w:r>
      <w:r>
        <w:rPr>
          <w:noProof/>
        </w:rPr>
        <w:fldChar w:fldCharType="begin"/>
      </w:r>
      <w:r>
        <w:rPr>
          <w:noProof/>
        </w:rPr>
        <w:instrText xml:space="preserve"> PAGEREF _Toc138281377 \h </w:instrText>
      </w:r>
      <w:r>
        <w:rPr>
          <w:noProof/>
        </w:rPr>
      </w:r>
      <w:r>
        <w:rPr>
          <w:noProof/>
        </w:rPr>
        <w:fldChar w:fldCharType="separate"/>
      </w:r>
      <w:r>
        <w:rPr>
          <w:noProof/>
        </w:rPr>
        <w:t>14</w:t>
      </w:r>
      <w:r>
        <w:rPr>
          <w:noProof/>
        </w:rPr>
        <w:fldChar w:fldCharType="end"/>
      </w:r>
    </w:p>
    <w:p w14:paraId="3157844D" w14:textId="64D7EDFA" w:rsidR="009B363C" w:rsidRDefault="009B363C">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r>
      <w:r>
        <w:rPr>
          <w:noProof/>
        </w:rPr>
        <w:instrText xml:space="preserve"> PAGEREF _Toc138281378 \h </w:instrText>
      </w:r>
      <w:r>
        <w:rPr>
          <w:noProof/>
        </w:rPr>
      </w:r>
      <w:r>
        <w:rPr>
          <w:noProof/>
        </w:rPr>
        <w:fldChar w:fldCharType="separate"/>
      </w:r>
      <w:r>
        <w:rPr>
          <w:noProof/>
        </w:rPr>
        <w:t>14</w:t>
      </w:r>
      <w:r>
        <w:rPr>
          <w:noProof/>
        </w:rPr>
        <w:fldChar w:fldCharType="end"/>
      </w:r>
    </w:p>
    <w:p w14:paraId="057B556B" w14:textId="603310C1" w:rsidR="009B363C" w:rsidRDefault="009B363C">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Symbols</w:t>
      </w:r>
      <w:r>
        <w:rPr>
          <w:noProof/>
        </w:rPr>
        <w:tab/>
      </w:r>
      <w:r>
        <w:rPr>
          <w:noProof/>
        </w:rPr>
        <w:fldChar w:fldCharType="begin"/>
      </w:r>
      <w:r>
        <w:rPr>
          <w:noProof/>
        </w:rPr>
        <w:instrText xml:space="preserve"> PAGEREF _Toc138281379 \h </w:instrText>
      </w:r>
      <w:r>
        <w:rPr>
          <w:noProof/>
        </w:rPr>
      </w:r>
      <w:r>
        <w:rPr>
          <w:noProof/>
        </w:rPr>
        <w:fldChar w:fldCharType="separate"/>
      </w:r>
      <w:r>
        <w:rPr>
          <w:noProof/>
        </w:rPr>
        <w:t>15</w:t>
      </w:r>
      <w:r>
        <w:rPr>
          <w:noProof/>
        </w:rPr>
        <w:fldChar w:fldCharType="end"/>
      </w:r>
    </w:p>
    <w:p w14:paraId="67889C5F" w14:textId="3DA11E46" w:rsidR="009B363C" w:rsidRDefault="009B363C">
      <w:pPr>
        <w:pStyle w:val="TOC2"/>
        <w:rPr>
          <w:rFonts w:ascii="Calibri" w:hAnsi="Calibri"/>
          <w:noProof/>
          <w:sz w:val="22"/>
          <w:szCs w:val="22"/>
          <w:lang w:eastAsia="en-GB"/>
        </w:rPr>
      </w:pPr>
      <w:r>
        <w:rPr>
          <w:noProof/>
        </w:rPr>
        <w:t>3.3</w:t>
      </w:r>
      <w:r>
        <w:rPr>
          <w:rFonts w:ascii="Calibri" w:hAnsi="Calibri"/>
          <w:noProof/>
          <w:sz w:val="22"/>
          <w:szCs w:val="22"/>
          <w:lang w:eastAsia="en-GB"/>
        </w:rPr>
        <w:tab/>
      </w:r>
      <w:r>
        <w:rPr>
          <w:noProof/>
        </w:rPr>
        <w:t>Abbreviations</w:t>
      </w:r>
      <w:r>
        <w:rPr>
          <w:noProof/>
        </w:rPr>
        <w:tab/>
      </w:r>
      <w:r>
        <w:rPr>
          <w:noProof/>
        </w:rPr>
        <w:fldChar w:fldCharType="begin"/>
      </w:r>
      <w:r>
        <w:rPr>
          <w:noProof/>
        </w:rPr>
        <w:instrText xml:space="preserve"> PAGEREF _Toc138281380 \h </w:instrText>
      </w:r>
      <w:r>
        <w:rPr>
          <w:noProof/>
        </w:rPr>
      </w:r>
      <w:r>
        <w:rPr>
          <w:noProof/>
        </w:rPr>
        <w:fldChar w:fldCharType="separate"/>
      </w:r>
      <w:r>
        <w:rPr>
          <w:noProof/>
        </w:rPr>
        <w:t>16</w:t>
      </w:r>
      <w:r>
        <w:rPr>
          <w:noProof/>
        </w:rPr>
        <w:fldChar w:fldCharType="end"/>
      </w:r>
    </w:p>
    <w:p w14:paraId="7EE3D2AE" w14:textId="56EB600F" w:rsidR="009B363C" w:rsidRDefault="009B363C">
      <w:pPr>
        <w:pStyle w:val="TOC1"/>
        <w:rPr>
          <w:rFonts w:ascii="Calibri" w:hAnsi="Calibri"/>
          <w:noProof/>
          <w:szCs w:val="22"/>
          <w:lang w:eastAsia="en-GB"/>
        </w:rPr>
      </w:pPr>
      <w:r>
        <w:rPr>
          <w:noProof/>
        </w:rPr>
        <w:t>4</w:t>
      </w:r>
      <w:r>
        <w:rPr>
          <w:rFonts w:ascii="Calibri" w:hAnsi="Calibri"/>
          <w:noProof/>
          <w:szCs w:val="22"/>
          <w:lang w:eastAsia="en-GB"/>
        </w:rPr>
        <w:tab/>
      </w:r>
      <w:r>
        <w:rPr>
          <w:noProof/>
        </w:rPr>
        <w:t>Introduction</w:t>
      </w:r>
      <w:r>
        <w:rPr>
          <w:noProof/>
        </w:rPr>
        <w:tab/>
      </w:r>
      <w:r>
        <w:rPr>
          <w:noProof/>
        </w:rPr>
        <w:fldChar w:fldCharType="begin"/>
      </w:r>
      <w:r>
        <w:rPr>
          <w:noProof/>
        </w:rPr>
        <w:instrText xml:space="preserve"> PAGEREF _Toc138281381 \h </w:instrText>
      </w:r>
      <w:r>
        <w:rPr>
          <w:noProof/>
        </w:rPr>
      </w:r>
      <w:r>
        <w:rPr>
          <w:noProof/>
        </w:rPr>
        <w:fldChar w:fldCharType="separate"/>
      </w:r>
      <w:r>
        <w:rPr>
          <w:noProof/>
        </w:rPr>
        <w:t>17</w:t>
      </w:r>
      <w:r>
        <w:rPr>
          <w:noProof/>
        </w:rPr>
        <w:fldChar w:fldCharType="end"/>
      </w:r>
    </w:p>
    <w:p w14:paraId="05166C2E" w14:textId="47874004" w:rsidR="009B363C" w:rsidRDefault="009B363C">
      <w:pPr>
        <w:pStyle w:val="TOC1"/>
        <w:rPr>
          <w:rFonts w:ascii="Calibri" w:hAnsi="Calibri"/>
          <w:noProof/>
          <w:szCs w:val="22"/>
          <w:lang w:eastAsia="en-GB"/>
        </w:rPr>
      </w:pPr>
      <w:r>
        <w:rPr>
          <w:noProof/>
        </w:rPr>
        <w:t>5</w:t>
      </w:r>
      <w:r>
        <w:rPr>
          <w:rFonts w:ascii="Calibri" w:hAnsi="Calibri"/>
          <w:noProof/>
          <w:szCs w:val="22"/>
          <w:lang w:eastAsia="en-GB"/>
        </w:rPr>
        <w:tab/>
      </w:r>
      <w:r>
        <w:rPr>
          <w:noProof/>
        </w:rPr>
        <w:t>Architectural requirements</w:t>
      </w:r>
      <w:r>
        <w:rPr>
          <w:noProof/>
        </w:rPr>
        <w:tab/>
      </w:r>
      <w:r>
        <w:rPr>
          <w:noProof/>
        </w:rPr>
        <w:fldChar w:fldCharType="begin"/>
      </w:r>
      <w:r>
        <w:rPr>
          <w:noProof/>
        </w:rPr>
        <w:instrText xml:space="preserve"> PAGEREF _Toc138281382 \h </w:instrText>
      </w:r>
      <w:r>
        <w:rPr>
          <w:noProof/>
        </w:rPr>
      </w:r>
      <w:r>
        <w:rPr>
          <w:noProof/>
        </w:rPr>
        <w:fldChar w:fldCharType="separate"/>
      </w:r>
      <w:r>
        <w:rPr>
          <w:noProof/>
        </w:rPr>
        <w:t>17</w:t>
      </w:r>
      <w:r>
        <w:rPr>
          <w:noProof/>
        </w:rPr>
        <w:fldChar w:fldCharType="end"/>
      </w:r>
    </w:p>
    <w:p w14:paraId="4840C3B4" w14:textId="13A4B2E1" w:rsidR="009B363C" w:rsidRDefault="009B363C">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Media routing requirements</w:t>
      </w:r>
      <w:r>
        <w:rPr>
          <w:noProof/>
        </w:rPr>
        <w:tab/>
      </w:r>
      <w:r>
        <w:rPr>
          <w:noProof/>
        </w:rPr>
        <w:fldChar w:fldCharType="begin"/>
      </w:r>
      <w:r>
        <w:rPr>
          <w:noProof/>
        </w:rPr>
        <w:instrText xml:space="preserve"> PAGEREF _Toc138281383 \h </w:instrText>
      </w:r>
      <w:r>
        <w:rPr>
          <w:noProof/>
        </w:rPr>
      </w:r>
      <w:r>
        <w:rPr>
          <w:noProof/>
        </w:rPr>
        <w:fldChar w:fldCharType="separate"/>
      </w:r>
      <w:r>
        <w:rPr>
          <w:noProof/>
        </w:rPr>
        <w:t>17</w:t>
      </w:r>
      <w:r>
        <w:rPr>
          <w:noProof/>
        </w:rPr>
        <w:fldChar w:fldCharType="end"/>
      </w:r>
    </w:p>
    <w:p w14:paraId="77A0A38F" w14:textId="55F5F091" w:rsidR="009B363C" w:rsidRDefault="009B363C">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Requirements for user identity management</w:t>
      </w:r>
      <w:r>
        <w:rPr>
          <w:noProof/>
        </w:rPr>
        <w:tab/>
      </w:r>
      <w:r>
        <w:rPr>
          <w:noProof/>
        </w:rPr>
        <w:fldChar w:fldCharType="begin"/>
      </w:r>
      <w:r>
        <w:rPr>
          <w:noProof/>
        </w:rPr>
        <w:instrText xml:space="preserve"> PAGEREF _Toc138281384 \h </w:instrText>
      </w:r>
      <w:r>
        <w:rPr>
          <w:noProof/>
        </w:rPr>
      </w:r>
      <w:r>
        <w:rPr>
          <w:noProof/>
        </w:rPr>
        <w:fldChar w:fldCharType="separate"/>
      </w:r>
      <w:r>
        <w:rPr>
          <w:noProof/>
        </w:rPr>
        <w:t>17</w:t>
      </w:r>
      <w:r>
        <w:rPr>
          <w:noProof/>
        </w:rPr>
        <w:fldChar w:fldCharType="end"/>
      </w:r>
    </w:p>
    <w:p w14:paraId="68AF969D" w14:textId="1D3441FB" w:rsidR="009B363C" w:rsidRDefault="009B363C">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MCPTT group affiliation and MCPTT group de-affiliation</w:t>
      </w:r>
      <w:r>
        <w:rPr>
          <w:noProof/>
        </w:rPr>
        <w:tab/>
      </w:r>
      <w:r>
        <w:rPr>
          <w:noProof/>
        </w:rPr>
        <w:fldChar w:fldCharType="begin"/>
      </w:r>
      <w:r>
        <w:rPr>
          <w:noProof/>
        </w:rPr>
        <w:instrText xml:space="preserve"> PAGEREF _Toc138281385 \h </w:instrText>
      </w:r>
      <w:r>
        <w:rPr>
          <w:noProof/>
        </w:rPr>
      </w:r>
      <w:r>
        <w:rPr>
          <w:noProof/>
        </w:rPr>
        <w:fldChar w:fldCharType="separate"/>
      </w:r>
      <w:r>
        <w:rPr>
          <w:noProof/>
        </w:rPr>
        <w:t>18</w:t>
      </w:r>
      <w:r>
        <w:rPr>
          <w:noProof/>
        </w:rPr>
        <w:fldChar w:fldCharType="end"/>
      </w:r>
    </w:p>
    <w:p w14:paraId="3331F401" w14:textId="0F6F09CB" w:rsidR="009B363C" w:rsidRDefault="009B363C">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MCPTT call requirements</w:t>
      </w:r>
      <w:r>
        <w:rPr>
          <w:noProof/>
        </w:rPr>
        <w:tab/>
      </w:r>
      <w:r>
        <w:rPr>
          <w:noProof/>
        </w:rPr>
        <w:fldChar w:fldCharType="begin"/>
      </w:r>
      <w:r>
        <w:rPr>
          <w:noProof/>
        </w:rPr>
        <w:instrText xml:space="preserve"> PAGEREF _Toc138281386 \h </w:instrText>
      </w:r>
      <w:r>
        <w:rPr>
          <w:noProof/>
        </w:rPr>
      </w:r>
      <w:r>
        <w:rPr>
          <w:noProof/>
        </w:rPr>
        <w:fldChar w:fldCharType="separate"/>
      </w:r>
      <w:r>
        <w:rPr>
          <w:noProof/>
        </w:rPr>
        <w:t>18</w:t>
      </w:r>
      <w:r>
        <w:rPr>
          <w:noProof/>
        </w:rPr>
        <w:fldChar w:fldCharType="end"/>
      </w:r>
    </w:p>
    <w:p w14:paraId="1E6AA494" w14:textId="5E906E90" w:rsidR="009B363C" w:rsidRDefault="009B363C">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_Toc138281387 \h </w:instrText>
      </w:r>
      <w:r>
        <w:rPr>
          <w:noProof/>
        </w:rPr>
      </w:r>
      <w:r>
        <w:rPr>
          <w:noProof/>
        </w:rPr>
        <w:fldChar w:fldCharType="separate"/>
      </w:r>
      <w:r>
        <w:rPr>
          <w:noProof/>
        </w:rPr>
        <w:t>18</w:t>
      </w:r>
      <w:r>
        <w:rPr>
          <w:noProof/>
        </w:rPr>
        <w:fldChar w:fldCharType="end"/>
      </w:r>
    </w:p>
    <w:p w14:paraId="7C388FEA" w14:textId="18BA3125" w:rsidR="009B363C" w:rsidRDefault="009B363C">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Group call requirements</w:t>
      </w:r>
      <w:r>
        <w:rPr>
          <w:noProof/>
        </w:rPr>
        <w:tab/>
      </w:r>
      <w:r>
        <w:rPr>
          <w:noProof/>
        </w:rPr>
        <w:fldChar w:fldCharType="begin"/>
      </w:r>
      <w:r>
        <w:rPr>
          <w:noProof/>
        </w:rPr>
        <w:instrText xml:space="preserve"> PAGEREF _Toc138281388 \h </w:instrText>
      </w:r>
      <w:r>
        <w:rPr>
          <w:noProof/>
        </w:rPr>
      </w:r>
      <w:r>
        <w:rPr>
          <w:noProof/>
        </w:rPr>
        <w:fldChar w:fldCharType="separate"/>
      </w:r>
      <w:r>
        <w:rPr>
          <w:noProof/>
        </w:rPr>
        <w:t>18</w:t>
      </w:r>
      <w:r>
        <w:rPr>
          <w:noProof/>
        </w:rPr>
        <w:fldChar w:fldCharType="end"/>
      </w:r>
    </w:p>
    <w:p w14:paraId="20F5EF28" w14:textId="54D1938D" w:rsidR="009B363C" w:rsidRDefault="009B363C">
      <w:pPr>
        <w:pStyle w:val="TOC2"/>
        <w:rPr>
          <w:rFonts w:ascii="Calibri" w:hAnsi="Calibri"/>
          <w:noProof/>
          <w:sz w:val="22"/>
          <w:szCs w:val="22"/>
          <w:lang w:eastAsia="en-GB"/>
        </w:rPr>
      </w:pPr>
      <w:r>
        <w:rPr>
          <w:noProof/>
        </w:rPr>
        <w:t>5.5</w:t>
      </w:r>
      <w:r>
        <w:rPr>
          <w:rFonts w:ascii="Calibri" w:hAnsi="Calibri"/>
          <w:noProof/>
          <w:sz w:val="22"/>
          <w:szCs w:val="22"/>
          <w:lang w:eastAsia="en-GB"/>
        </w:rPr>
        <w:tab/>
      </w:r>
      <w:r>
        <w:rPr>
          <w:noProof/>
        </w:rPr>
        <w:t>GCS AS requirements for the MCPTT service</w:t>
      </w:r>
      <w:r>
        <w:rPr>
          <w:noProof/>
        </w:rPr>
        <w:tab/>
      </w:r>
      <w:r>
        <w:rPr>
          <w:noProof/>
        </w:rPr>
        <w:fldChar w:fldCharType="begin"/>
      </w:r>
      <w:r>
        <w:rPr>
          <w:noProof/>
        </w:rPr>
        <w:instrText xml:space="preserve"> PAGEREF _Toc138281389 \h </w:instrText>
      </w:r>
      <w:r>
        <w:rPr>
          <w:noProof/>
        </w:rPr>
      </w:r>
      <w:r>
        <w:rPr>
          <w:noProof/>
        </w:rPr>
        <w:fldChar w:fldCharType="separate"/>
      </w:r>
      <w:r>
        <w:rPr>
          <w:noProof/>
        </w:rPr>
        <w:t>18</w:t>
      </w:r>
      <w:r>
        <w:rPr>
          <w:noProof/>
        </w:rPr>
        <w:fldChar w:fldCharType="end"/>
      </w:r>
    </w:p>
    <w:p w14:paraId="15E4A1C8" w14:textId="10428B2C" w:rsidR="009B363C" w:rsidRDefault="009B363C">
      <w:pPr>
        <w:pStyle w:val="TOC2"/>
        <w:rPr>
          <w:rFonts w:ascii="Calibri" w:hAnsi="Calibri"/>
          <w:noProof/>
          <w:sz w:val="22"/>
          <w:szCs w:val="22"/>
          <w:lang w:eastAsia="en-GB"/>
        </w:rPr>
      </w:pPr>
      <w:r>
        <w:rPr>
          <w:noProof/>
        </w:rPr>
        <w:t>5.6</w:t>
      </w:r>
      <w:r>
        <w:rPr>
          <w:rFonts w:ascii="Calibri" w:hAnsi="Calibri"/>
          <w:noProof/>
          <w:sz w:val="22"/>
          <w:szCs w:val="22"/>
          <w:lang w:eastAsia="en-GB"/>
        </w:rPr>
        <w:tab/>
      </w:r>
      <w:r>
        <w:rPr>
          <w:noProof/>
          <w:lang w:eastAsia="zh-CN"/>
        </w:rPr>
        <w:t>Group selection</w:t>
      </w:r>
      <w:r>
        <w:rPr>
          <w:noProof/>
        </w:rPr>
        <w:tab/>
      </w:r>
      <w:r>
        <w:rPr>
          <w:noProof/>
        </w:rPr>
        <w:fldChar w:fldCharType="begin"/>
      </w:r>
      <w:r>
        <w:rPr>
          <w:noProof/>
        </w:rPr>
        <w:instrText xml:space="preserve"> PAGEREF _Toc138281390 \h </w:instrText>
      </w:r>
      <w:r>
        <w:rPr>
          <w:noProof/>
        </w:rPr>
      </w:r>
      <w:r>
        <w:rPr>
          <w:noProof/>
        </w:rPr>
        <w:fldChar w:fldCharType="separate"/>
      </w:r>
      <w:r>
        <w:rPr>
          <w:noProof/>
        </w:rPr>
        <w:t>18</w:t>
      </w:r>
      <w:r>
        <w:rPr>
          <w:noProof/>
        </w:rPr>
        <w:fldChar w:fldCharType="end"/>
      </w:r>
    </w:p>
    <w:p w14:paraId="7F1F3DBC" w14:textId="686B3B24" w:rsidR="009B363C" w:rsidRDefault="009B363C">
      <w:pPr>
        <w:pStyle w:val="TOC2"/>
        <w:rPr>
          <w:rFonts w:ascii="Calibri" w:hAnsi="Calibri"/>
          <w:noProof/>
          <w:sz w:val="22"/>
          <w:szCs w:val="22"/>
          <w:lang w:eastAsia="en-GB"/>
        </w:rPr>
      </w:pPr>
      <w:r>
        <w:rPr>
          <w:noProof/>
        </w:rPr>
        <w:t>5.7</w:t>
      </w:r>
      <w:r>
        <w:rPr>
          <w:rFonts w:ascii="Calibri" w:hAnsi="Calibri"/>
          <w:noProof/>
          <w:sz w:val="22"/>
          <w:szCs w:val="22"/>
          <w:lang w:eastAsia="en-GB"/>
        </w:rPr>
        <w:tab/>
      </w:r>
      <w:r>
        <w:rPr>
          <w:noProof/>
        </w:rPr>
        <w:t>Bearer management</w:t>
      </w:r>
      <w:r>
        <w:rPr>
          <w:noProof/>
        </w:rPr>
        <w:tab/>
      </w:r>
      <w:r>
        <w:rPr>
          <w:noProof/>
        </w:rPr>
        <w:fldChar w:fldCharType="begin"/>
      </w:r>
      <w:r>
        <w:rPr>
          <w:noProof/>
        </w:rPr>
        <w:instrText xml:space="preserve"> PAGEREF _Toc138281391 \h </w:instrText>
      </w:r>
      <w:r>
        <w:rPr>
          <w:noProof/>
        </w:rPr>
      </w:r>
      <w:r>
        <w:rPr>
          <w:noProof/>
        </w:rPr>
        <w:fldChar w:fldCharType="separate"/>
      </w:r>
      <w:r>
        <w:rPr>
          <w:noProof/>
        </w:rPr>
        <w:t>18</w:t>
      </w:r>
      <w:r>
        <w:rPr>
          <w:noProof/>
        </w:rPr>
        <w:fldChar w:fldCharType="end"/>
      </w:r>
    </w:p>
    <w:p w14:paraId="6C904B75" w14:textId="55200C8E" w:rsidR="009B363C" w:rsidRDefault="009B363C">
      <w:pPr>
        <w:pStyle w:val="TOC3"/>
        <w:rPr>
          <w:rFonts w:ascii="Calibri" w:hAnsi="Calibri"/>
          <w:noProof/>
          <w:sz w:val="22"/>
          <w:szCs w:val="22"/>
          <w:lang w:eastAsia="en-GB"/>
        </w:rPr>
      </w:pPr>
      <w:r>
        <w:rPr>
          <w:noProof/>
        </w:rPr>
        <w:t>5.7.1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_Toc138281392 \h </w:instrText>
      </w:r>
      <w:r>
        <w:rPr>
          <w:noProof/>
        </w:rPr>
      </w:r>
      <w:r>
        <w:rPr>
          <w:noProof/>
        </w:rPr>
        <w:fldChar w:fldCharType="separate"/>
      </w:r>
      <w:r>
        <w:rPr>
          <w:noProof/>
        </w:rPr>
        <w:t>18</w:t>
      </w:r>
      <w:r>
        <w:rPr>
          <w:noProof/>
        </w:rPr>
        <w:fldChar w:fldCharType="end"/>
      </w:r>
    </w:p>
    <w:p w14:paraId="76ABB293" w14:textId="1241FAA2" w:rsidR="009B363C" w:rsidRDefault="009B363C">
      <w:pPr>
        <w:pStyle w:val="TOC3"/>
        <w:rPr>
          <w:rFonts w:ascii="Calibri" w:hAnsi="Calibri"/>
          <w:noProof/>
          <w:sz w:val="22"/>
          <w:szCs w:val="22"/>
          <w:lang w:eastAsia="en-GB"/>
        </w:rPr>
      </w:pPr>
      <w:r>
        <w:rPr>
          <w:noProof/>
        </w:rPr>
        <w:t>5.7.2</w:t>
      </w:r>
      <w:r>
        <w:rPr>
          <w:rFonts w:ascii="Calibri" w:hAnsi="Calibri"/>
          <w:noProof/>
          <w:sz w:val="22"/>
          <w:szCs w:val="22"/>
          <w:lang w:eastAsia="en-GB"/>
        </w:rPr>
        <w:tab/>
      </w:r>
      <w:r>
        <w:rPr>
          <w:noProof/>
        </w:rPr>
        <w:t>EPS bearer considerations</w:t>
      </w:r>
      <w:r>
        <w:rPr>
          <w:noProof/>
        </w:rPr>
        <w:tab/>
      </w:r>
      <w:r>
        <w:rPr>
          <w:noProof/>
        </w:rPr>
        <w:fldChar w:fldCharType="begin"/>
      </w:r>
      <w:r>
        <w:rPr>
          <w:noProof/>
        </w:rPr>
        <w:instrText xml:space="preserve"> PAGEREF _Toc138281393 \h </w:instrText>
      </w:r>
      <w:r>
        <w:rPr>
          <w:noProof/>
        </w:rPr>
      </w:r>
      <w:r>
        <w:rPr>
          <w:noProof/>
        </w:rPr>
        <w:fldChar w:fldCharType="separate"/>
      </w:r>
      <w:r>
        <w:rPr>
          <w:noProof/>
        </w:rPr>
        <w:t>18</w:t>
      </w:r>
      <w:r>
        <w:rPr>
          <w:noProof/>
        </w:rPr>
        <w:fldChar w:fldCharType="end"/>
      </w:r>
    </w:p>
    <w:p w14:paraId="33EEA0F9" w14:textId="6D7344A3" w:rsidR="009B363C" w:rsidRDefault="009B363C">
      <w:pPr>
        <w:pStyle w:val="TOC4"/>
        <w:rPr>
          <w:rFonts w:ascii="Calibri" w:hAnsi="Calibri"/>
          <w:noProof/>
          <w:sz w:val="22"/>
          <w:szCs w:val="22"/>
          <w:lang w:eastAsia="en-GB"/>
        </w:rPr>
      </w:pPr>
      <w:r>
        <w:rPr>
          <w:noProof/>
        </w:rPr>
        <w:t>5.7.2.1</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_Toc138281394 \h </w:instrText>
      </w:r>
      <w:r>
        <w:rPr>
          <w:noProof/>
        </w:rPr>
      </w:r>
      <w:r>
        <w:rPr>
          <w:noProof/>
        </w:rPr>
        <w:fldChar w:fldCharType="separate"/>
      </w:r>
      <w:r>
        <w:rPr>
          <w:noProof/>
        </w:rPr>
        <w:t>18</w:t>
      </w:r>
      <w:r>
        <w:rPr>
          <w:noProof/>
        </w:rPr>
        <w:fldChar w:fldCharType="end"/>
      </w:r>
    </w:p>
    <w:p w14:paraId="64A235C4" w14:textId="0D1408FA" w:rsidR="009B363C" w:rsidRDefault="009B363C">
      <w:pPr>
        <w:pStyle w:val="TOC4"/>
        <w:rPr>
          <w:rFonts w:ascii="Calibri" w:hAnsi="Calibri"/>
          <w:noProof/>
          <w:sz w:val="22"/>
          <w:szCs w:val="22"/>
          <w:lang w:eastAsia="en-GB"/>
        </w:rPr>
      </w:pPr>
      <w:r>
        <w:rPr>
          <w:noProof/>
        </w:rPr>
        <w:t>5.7.2.2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_Toc138281395 \h </w:instrText>
      </w:r>
      <w:r>
        <w:rPr>
          <w:noProof/>
        </w:rPr>
      </w:r>
      <w:r>
        <w:rPr>
          <w:noProof/>
        </w:rPr>
        <w:fldChar w:fldCharType="separate"/>
      </w:r>
      <w:r>
        <w:rPr>
          <w:noProof/>
        </w:rPr>
        <w:t>18</w:t>
      </w:r>
      <w:r>
        <w:rPr>
          <w:noProof/>
        </w:rPr>
        <w:fldChar w:fldCharType="end"/>
      </w:r>
    </w:p>
    <w:p w14:paraId="3DF57AB8" w14:textId="25EC696A" w:rsidR="009B363C" w:rsidRDefault="009B363C">
      <w:pPr>
        <w:pStyle w:val="TOC3"/>
        <w:rPr>
          <w:rFonts w:ascii="Calibri" w:hAnsi="Calibri"/>
          <w:noProof/>
          <w:sz w:val="22"/>
          <w:szCs w:val="22"/>
          <w:lang w:eastAsia="en-GB"/>
        </w:rPr>
      </w:pPr>
      <w:r>
        <w:rPr>
          <w:noProof/>
        </w:rPr>
        <w:t>5.7.3</w:t>
      </w:r>
      <w:r>
        <w:rPr>
          <w:rFonts w:ascii="Calibri" w:hAnsi="Calibri"/>
          <w:noProof/>
          <w:sz w:val="22"/>
          <w:szCs w:val="22"/>
          <w:lang w:eastAsia="en-GB"/>
        </w:rPr>
        <w:tab/>
      </w:r>
      <w:r>
        <w:rPr>
          <w:noProof/>
        </w:rPr>
        <w:t>EPS unicast bearer considerations for MCPTT</w:t>
      </w:r>
      <w:r>
        <w:rPr>
          <w:noProof/>
        </w:rPr>
        <w:tab/>
      </w:r>
      <w:r>
        <w:rPr>
          <w:noProof/>
        </w:rPr>
        <w:fldChar w:fldCharType="begin"/>
      </w:r>
      <w:r>
        <w:rPr>
          <w:noProof/>
        </w:rPr>
        <w:instrText xml:space="preserve"> PAGEREF _Toc138281396 \h </w:instrText>
      </w:r>
      <w:r>
        <w:rPr>
          <w:noProof/>
        </w:rPr>
      </w:r>
      <w:r>
        <w:rPr>
          <w:noProof/>
        </w:rPr>
        <w:fldChar w:fldCharType="separate"/>
      </w:r>
      <w:r>
        <w:rPr>
          <w:noProof/>
        </w:rPr>
        <w:t>18</w:t>
      </w:r>
      <w:r>
        <w:rPr>
          <w:noProof/>
        </w:rPr>
        <w:fldChar w:fldCharType="end"/>
      </w:r>
    </w:p>
    <w:p w14:paraId="0D71A882" w14:textId="20E17225" w:rsidR="009B363C" w:rsidRDefault="009B363C">
      <w:pPr>
        <w:pStyle w:val="TOC3"/>
        <w:rPr>
          <w:rFonts w:ascii="Calibri" w:hAnsi="Calibri"/>
          <w:noProof/>
          <w:sz w:val="22"/>
          <w:szCs w:val="22"/>
          <w:lang w:eastAsia="en-GB"/>
        </w:rPr>
      </w:pPr>
      <w:r>
        <w:rPr>
          <w:noProof/>
        </w:rPr>
        <w:t>5.7.4</w:t>
      </w:r>
      <w:r>
        <w:rPr>
          <w:rFonts w:ascii="Calibri" w:hAnsi="Calibri"/>
          <w:noProof/>
          <w:sz w:val="22"/>
          <w:szCs w:val="22"/>
          <w:lang w:eastAsia="en-GB"/>
        </w:rPr>
        <w:tab/>
      </w:r>
      <w:r>
        <w:rPr>
          <w:noProof/>
        </w:rPr>
        <w:t>MBMS bearer management</w:t>
      </w:r>
      <w:r>
        <w:rPr>
          <w:noProof/>
        </w:rPr>
        <w:tab/>
      </w:r>
      <w:r>
        <w:rPr>
          <w:noProof/>
        </w:rPr>
        <w:fldChar w:fldCharType="begin"/>
      </w:r>
      <w:r>
        <w:rPr>
          <w:noProof/>
        </w:rPr>
        <w:instrText xml:space="preserve"> PAGEREF _Toc138281397 \h </w:instrText>
      </w:r>
      <w:r>
        <w:rPr>
          <w:noProof/>
        </w:rPr>
      </w:r>
      <w:r>
        <w:rPr>
          <w:noProof/>
        </w:rPr>
        <w:fldChar w:fldCharType="separate"/>
      </w:r>
      <w:r>
        <w:rPr>
          <w:noProof/>
        </w:rPr>
        <w:t>19</w:t>
      </w:r>
      <w:r>
        <w:rPr>
          <w:noProof/>
        </w:rPr>
        <w:fldChar w:fldCharType="end"/>
      </w:r>
    </w:p>
    <w:p w14:paraId="5C5A3786" w14:textId="12551D40" w:rsidR="009B363C" w:rsidRDefault="009B363C">
      <w:pPr>
        <w:pStyle w:val="TOC2"/>
        <w:rPr>
          <w:rFonts w:ascii="Calibri" w:hAnsi="Calibri"/>
          <w:noProof/>
          <w:sz w:val="22"/>
          <w:szCs w:val="22"/>
          <w:lang w:eastAsia="en-GB"/>
        </w:rPr>
      </w:pPr>
      <w:r>
        <w:rPr>
          <w:noProof/>
        </w:rPr>
        <w:t>5.8</w:t>
      </w:r>
      <w:r>
        <w:rPr>
          <w:rFonts w:ascii="Calibri" w:hAnsi="Calibri"/>
          <w:noProof/>
          <w:sz w:val="22"/>
          <w:szCs w:val="22"/>
          <w:lang w:eastAsia="en-GB"/>
        </w:rPr>
        <w:tab/>
      </w:r>
      <w:r>
        <w:rPr>
          <w:noProof/>
        </w:rPr>
        <w:t>MCPTT system interconnect requirements</w:t>
      </w:r>
      <w:r>
        <w:rPr>
          <w:noProof/>
        </w:rPr>
        <w:tab/>
      </w:r>
      <w:r>
        <w:rPr>
          <w:noProof/>
        </w:rPr>
        <w:fldChar w:fldCharType="begin"/>
      </w:r>
      <w:r>
        <w:rPr>
          <w:noProof/>
        </w:rPr>
        <w:instrText xml:space="preserve"> PAGEREF _Toc138281398 \h </w:instrText>
      </w:r>
      <w:r>
        <w:rPr>
          <w:noProof/>
        </w:rPr>
      </w:r>
      <w:r>
        <w:rPr>
          <w:noProof/>
        </w:rPr>
        <w:fldChar w:fldCharType="separate"/>
      </w:r>
      <w:r>
        <w:rPr>
          <w:noProof/>
        </w:rPr>
        <w:t>19</w:t>
      </w:r>
      <w:r>
        <w:rPr>
          <w:noProof/>
        </w:rPr>
        <w:fldChar w:fldCharType="end"/>
      </w:r>
    </w:p>
    <w:p w14:paraId="0C1107A5" w14:textId="2999332B" w:rsidR="009B363C" w:rsidRDefault="009B363C">
      <w:pPr>
        <w:pStyle w:val="TOC1"/>
        <w:rPr>
          <w:rFonts w:ascii="Calibri" w:hAnsi="Calibri"/>
          <w:noProof/>
          <w:szCs w:val="22"/>
          <w:lang w:eastAsia="en-GB"/>
        </w:rPr>
      </w:pPr>
      <w:r>
        <w:rPr>
          <w:noProof/>
        </w:rPr>
        <w:t>6</w:t>
      </w:r>
      <w:r>
        <w:rPr>
          <w:rFonts w:ascii="Calibri" w:hAnsi="Calibri"/>
          <w:noProof/>
          <w:szCs w:val="22"/>
          <w:lang w:eastAsia="en-GB"/>
        </w:rPr>
        <w:tab/>
      </w:r>
      <w:r>
        <w:rPr>
          <w:noProof/>
        </w:rPr>
        <w:t>Involved business relationships</w:t>
      </w:r>
      <w:r>
        <w:rPr>
          <w:noProof/>
        </w:rPr>
        <w:tab/>
      </w:r>
      <w:r>
        <w:rPr>
          <w:noProof/>
        </w:rPr>
        <w:fldChar w:fldCharType="begin"/>
      </w:r>
      <w:r>
        <w:rPr>
          <w:noProof/>
        </w:rPr>
        <w:instrText xml:space="preserve"> PAGEREF _Toc138281399 \h </w:instrText>
      </w:r>
      <w:r>
        <w:rPr>
          <w:noProof/>
        </w:rPr>
      </w:r>
      <w:r>
        <w:rPr>
          <w:noProof/>
        </w:rPr>
        <w:fldChar w:fldCharType="separate"/>
      </w:r>
      <w:r>
        <w:rPr>
          <w:noProof/>
        </w:rPr>
        <w:t>19</w:t>
      </w:r>
      <w:r>
        <w:rPr>
          <w:noProof/>
        </w:rPr>
        <w:fldChar w:fldCharType="end"/>
      </w:r>
    </w:p>
    <w:p w14:paraId="045EF101" w14:textId="772078C9" w:rsidR="009B363C" w:rsidRDefault="009B363C">
      <w:pPr>
        <w:pStyle w:val="TOC1"/>
        <w:rPr>
          <w:rFonts w:ascii="Calibri" w:hAnsi="Calibri"/>
          <w:noProof/>
          <w:szCs w:val="22"/>
          <w:lang w:eastAsia="en-GB"/>
        </w:rPr>
      </w:pPr>
      <w:r>
        <w:rPr>
          <w:noProof/>
        </w:rPr>
        <w:t>7</w:t>
      </w:r>
      <w:r>
        <w:rPr>
          <w:rFonts w:ascii="Calibri" w:hAnsi="Calibri"/>
          <w:noProof/>
          <w:szCs w:val="22"/>
          <w:lang w:eastAsia="en-GB"/>
        </w:rPr>
        <w:tab/>
      </w:r>
      <w:r>
        <w:rPr>
          <w:noProof/>
        </w:rPr>
        <w:t>Functional model</w:t>
      </w:r>
      <w:r>
        <w:rPr>
          <w:noProof/>
        </w:rPr>
        <w:tab/>
      </w:r>
      <w:r>
        <w:rPr>
          <w:noProof/>
        </w:rPr>
        <w:fldChar w:fldCharType="begin"/>
      </w:r>
      <w:r>
        <w:rPr>
          <w:noProof/>
        </w:rPr>
        <w:instrText xml:space="preserve"> PAGEREF _Toc138281400 \h </w:instrText>
      </w:r>
      <w:r>
        <w:rPr>
          <w:noProof/>
        </w:rPr>
      </w:r>
      <w:r>
        <w:rPr>
          <w:noProof/>
        </w:rPr>
        <w:fldChar w:fldCharType="separate"/>
      </w:r>
      <w:r>
        <w:rPr>
          <w:noProof/>
        </w:rPr>
        <w:t>19</w:t>
      </w:r>
      <w:r>
        <w:rPr>
          <w:noProof/>
        </w:rPr>
        <w:fldChar w:fldCharType="end"/>
      </w:r>
    </w:p>
    <w:p w14:paraId="49505F59" w14:textId="62E7BC2B" w:rsidR="009B363C" w:rsidRDefault="009B363C">
      <w:pPr>
        <w:pStyle w:val="TOC2"/>
        <w:rPr>
          <w:rFonts w:ascii="Calibri" w:hAnsi="Calibri"/>
          <w:noProof/>
          <w:sz w:val="22"/>
          <w:szCs w:val="22"/>
          <w:lang w:eastAsia="en-GB"/>
        </w:rPr>
      </w:pPr>
      <w:r>
        <w:rPr>
          <w:noProof/>
        </w:rPr>
        <w:t>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_Toc138281401 \h </w:instrText>
      </w:r>
      <w:r>
        <w:rPr>
          <w:noProof/>
        </w:rPr>
      </w:r>
      <w:r>
        <w:rPr>
          <w:noProof/>
        </w:rPr>
        <w:fldChar w:fldCharType="separate"/>
      </w:r>
      <w:r>
        <w:rPr>
          <w:noProof/>
        </w:rPr>
        <w:t>19</w:t>
      </w:r>
      <w:r>
        <w:rPr>
          <w:noProof/>
        </w:rPr>
        <w:fldChar w:fldCharType="end"/>
      </w:r>
    </w:p>
    <w:p w14:paraId="2B66A4B6" w14:textId="75F44770" w:rsidR="009B363C" w:rsidRDefault="009B363C">
      <w:pPr>
        <w:pStyle w:val="TOC2"/>
        <w:rPr>
          <w:rFonts w:ascii="Calibri" w:hAnsi="Calibri"/>
          <w:noProof/>
          <w:sz w:val="22"/>
          <w:szCs w:val="22"/>
          <w:lang w:eastAsia="en-GB"/>
        </w:rPr>
      </w:pPr>
      <w:r>
        <w:rPr>
          <w:noProof/>
        </w:rPr>
        <w:t>7.2</w:t>
      </w:r>
      <w:r>
        <w:rPr>
          <w:rFonts w:ascii="Calibri" w:hAnsi="Calibri"/>
          <w:noProof/>
          <w:sz w:val="22"/>
          <w:szCs w:val="22"/>
          <w:lang w:eastAsia="en-GB"/>
        </w:rPr>
        <w:tab/>
      </w:r>
      <w:r>
        <w:rPr>
          <w:noProof/>
        </w:rPr>
        <w:t>Description of the planes</w:t>
      </w:r>
      <w:r>
        <w:rPr>
          <w:noProof/>
        </w:rPr>
        <w:tab/>
      </w:r>
      <w:r>
        <w:rPr>
          <w:noProof/>
        </w:rPr>
        <w:fldChar w:fldCharType="begin"/>
      </w:r>
      <w:r>
        <w:rPr>
          <w:noProof/>
        </w:rPr>
        <w:instrText xml:space="preserve"> PAGEREF _Toc138281402 \h </w:instrText>
      </w:r>
      <w:r>
        <w:rPr>
          <w:noProof/>
        </w:rPr>
      </w:r>
      <w:r>
        <w:rPr>
          <w:noProof/>
        </w:rPr>
        <w:fldChar w:fldCharType="separate"/>
      </w:r>
      <w:r>
        <w:rPr>
          <w:noProof/>
        </w:rPr>
        <w:t>20</w:t>
      </w:r>
      <w:r>
        <w:rPr>
          <w:noProof/>
        </w:rPr>
        <w:fldChar w:fldCharType="end"/>
      </w:r>
    </w:p>
    <w:p w14:paraId="1BC9A99E" w14:textId="2A681CFA" w:rsidR="009B363C" w:rsidRDefault="009B363C">
      <w:pPr>
        <w:pStyle w:val="TOC2"/>
        <w:rPr>
          <w:rFonts w:ascii="Calibri" w:hAnsi="Calibri"/>
          <w:noProof/>
          <w:sz w:val="22"/>
          <w:szCs w:val="22"/>
          <w:lang w:eastAsia="en-GB"/>
        </w:rPr>
      </w:pPr>
      <w:r>
        <w:rPr>
          <w:noProof/>
        </w:rPr>
        <w:t>7.3</w:t>
      </w:r>
      <w:r>
        <w:rPr>
          <w:rFonts w:ascii="Calibri" w:hAnsi="Calibri"/>
          <w:noProof/>
          <w:sz w:val="22"/>
          <w:szCs w:val="22"/>
          <w:lang w:eastAsia="en-GB"/>
        </w:rPr>
        <w:tab/>
      </w:r>
      <w:r>
        <w:rPr>
          <w:noProof/>
        </w:rPr>
        <w:t>Functional model description</w:t>
      </w:r>
      <w:r>
        <w:rPr>
          <w:noProof/>
        </w:rPr>
        <w:tab/>
      </w:r>
      <w:r>
        <w:rPr>
          <w:noProof/>
        </w:rPr>
        <w:fldChar w:fldCharType="begin"/>
      </w:r>
      <w:r>
        <w:rPr>
          <w:noProof/>
        </w:rPr>
        <w:instrText xml:space="preserve"> PAGEREF _Toc138281403 \h </w:instrText>
      </w:r>
      <w:r>
        <w:rPr>
          <w:noProof/>
        </w:rPr>
      </w:r>
      <w:r>
        <w:rPr>
          <w:noProof/>
        </w:rPr>
        <w:fldChar w:fldCharType="separate"/>
      </w:r>
      <w:r>
        <w:rPr>
          <w:noProof/>
        </w:rPr>
        <w:t>20</w:t>
      </w:r>
      <w:r>
        <w:rPr>
          <w:noProof/>
        </w:rPr>
        <w:fldChar w:fldCharType="end"/>
      </w:r>
    </w:p>
    <w:p w14:paraId="227CE186" w14:textId="59D48D58" w:rsidR="009B363C" w:rsidRDefault="009B363C">
      <w:pPr>
        <w:pStyle w:val="TOC3"/>
        <w:rPr>
          <w:rFonts w:ascii="Calibri" w:hAnsi="Calibri"/>
          <w:noProof/>
          <w:sz w:val="22"/>
          <w:szCs w:val="22"/>
          <w:lang w:eastAsia="en-GB"/>
        </w:rPr>
      </w:pPr>
      <w:r>
        <w:rPr>
          <w:noProof/>
        </w:rPr>
        <w:t>7.3.1</w:t>
      </w:r>
      <w:r>
        <w:rPr>
          <w:rFonts w:ascii="Calibri" w:hAnsi="Calibri"/>
          <w:noProof/>
          <w:sz w:val="22"/>
          <w:szCs w:val="22"/>
          <w:lang w:eastAsia="en-GB"/>
        </w:rPr>
        <w:tab/>
      </w:r>
      <w:r>
        <w:rPr>
          <w:noProof/>
        </w:rPr>
        <w:t>On-network functional model</w:t>
      </w:r>
      <w:r>
        <w:rPr>
          <w:noProof/>
        </w:rPr>
        <w:tab/>
      </w:r>
      <w:r>
        <w:rPr>
          <w:noProof/>
        </w:rPr>
        <w:fldChar w:fldCharType="begin"/>
      </w:r>
      <w:r>
        <w:rPr>
          <w:noProof/>
        </w:rPr>
        <w:instrText xml:space="preserve"> PAGEREF _Toc138281404 \h </w:instrText>
      </w:r>
      <w:r>
        <w:rPr>
          <w:noProof/>
        </w:rPr>
      </w:r>
      <w:r>
        <w:rPr>
          <w:noProof/>
        </w:rPr>
        <w:fldChar w:fldCharType="separate"/>
      </w:r>
      <w:r>
        <w:rPr>
          <w:noProof/>
        </w:rPr>
        <w:t>20</w:t>
      </w:r>
      <w:r>
        <w:rPr>
          <w:noProof/>
        </w:rPr>
        <w:fldChar w:fldCharType="end"/>
      </w:r>
    </w:p>
    <w:p w14:paraId="2BE4A454" w14:textId="7A450D55" w:rsidR="009B363C" w:rsidRDefault="009B363C">
      <w:pPr>
        <w:pStyle w:val="TOC3"/>
        <w:rPr>
          <w:rFonts w:ascii="Calibri" w:hAnsi="Calibri"/>
          <w:noProof/>
          <w:sz w:val="22"/>
          <w:szCs w:val="22"/>
          <w:lang w:eastAsia="en-GB"/>
        </w:rPr>
      </w:pPr>
      <w:r>
        <w:rPr>
          <w:noProof/>
        </w:rPr>
        <w:t>7.3.2</w:t>
      </w:r>
      <w:r>
        <w:rPr>
          <w:rFonts w:ascii="Calibri" w:hAnsi="Calibri"/>
          <w:noProof/>
          <w:sz w:val="22"/>
          <w:szCs w:val="22"/>
          <w:lang w:eastAsia="en-GB"/>
        </w:rPr>
        <w:tab/>
      </w:r>
      <w:r>
        <w:rPr>
          <w:noProof/>
        </w:rPr>
        <w:t>Off-network functional model</w:t>
      </w:r>
      <w:r>
        <w:rPr>
          <w:noProof/>
        </w:rPr>
        <w:tab/>
      </w:r>
      <w:r>
        <w:rPr>
          <w:noProof/>
        </w:rPr>
        <w:fldChar w:fldCharType="begin"/>
      </w:r>
      <w:r>
        <w:rPr>
          <w:noProof/>
        </w:rPr>
        <w:instrText xml:space="preserve"> PAGEREF _Toc138281405 \h </w:instrText>
      </w:r>
      <w:r>
        <w:rPr>
          <w:noProof/>
        </w:rPr>
      </w:r>
      <w:r>
        <w:rPr>
          <w:noProof/>
        </w:rPr>
        <w:fldChar w:fldCharType="separate"/>
      </w:r>
      <w:r>
        <w:rPr>
          <w:noProof/>
        </w:rPr>
        <w:t>21</w:t>
      </w:r>
      <w:r>
        <w:rPr>
          <w:noProof/>
        </w:rPr>
        <w:fldChar w:fldCharType="end"/>
      </w:r>
    </w:p>
    <w:p w14:paraId="7D80EB66" w14:textId="09FA0846" w:rsidR="009B363C" w:rsidRDefault="009B363C">
      <w:pPr>
        <w:pStyle w:val="TOC2"/>
        <w:rPr>
          <w:rFonts w:ascii="Calibri" w:hAnsi="Calibri"/>
          <w:noProof/>
          <w:sz w:val="22"/>
          <w:szCs w:val="22"/>
          <w:lang w:eastAsia="en-GB"/>
        </w:rPr>
      </w:pPr>
      <w:r>
        <w:rPr>
          <w:noProof/>
        </w:rPr>
        <w:t>7.4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_Toc138281406 \h </w:instrText>
      </w:r>
      <w:r>
        <w:rPr>
          <w:noProof/>
        </w:rPr>
      </w:r>
      <w:r>
        <w:rPr>
          <w:noProof/>
        </w:rPr>
        <w:fldChar w:fldCharType="separate"/>
      </w:r>
      <w:r>
        <w:rPr>
          <w:noProof/>
        </w:rPr>
        <w:t>22</w:t>
      </w:r>
      <w:r>
        <w:rPr>
          <w:noProof/>
        </w:rPr>
        <w:fldChar w:fldCharType="end"/>
      </w:r>
    </w:p>
    <w:p w14:paraId="55D3B3CC" w14:textId="5192B228" w:rsidR="009B363C" w:rsidRDefault="009B363C">
      <w:pPr>
        <w:pStyle w:val="TOC3"/>
        <w:rPr>
          <w:rFonts w:ascii="Calibri" w:hAnsi="Calibri"/>
          <w:noProof/>
          <w:sz w:val="22"/>
          <w:szCs w:val="22"/>
          <w:lang w:eastAsia="en-GB"/>
        </w:rPr>
      </w:pPr>
      <w:r>
        <w:rPr>
          <w:noProof/>
        </w:rPr>
        <w:t>7.4.1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_Toc138281407 \h </w:instrText>
      </w:r>
      <w:r>
        <w:rPr>
          <w:noProof/>
        </w:rPr>
      </w:r>
      <w:r>
        <w:rPr>
          <w:noProof/>
        </w:rPr>
        <w:fldChar w:fldCharType="separate"/>
      </w:r>
      <w:r>
        <w:rPr>
          <w:noProof/>
        </w:rPr>
        <w:t>22</w:t>
      </w:r>
      <w:r>
        <w:rPr>
          <w:noProof/>
        </w:rPr>
        <w:fldChar w:fldCharType="end"/>
      </w:r>
    </w:p>
    <w:p w14:paraId="35A569CF" w14:textId="2A8B7B0A" w:rsidR="009B363C" w:rsidRDefault="009B363C">
      <w:pPr>
        <w:pStyle w:val="TOC3"/>
        <w:rPr>
          <w:rFonts w:ascii="Calibri" w:hAnsi="Calibri"/>
          <w:noProof/>
          <w:sz w:val="22"/>
          <w:szCs w:val="22"/>
          <w:lang w:eastAsia="en-GB"/>
        </w:rPr>
      </w:pPr>
      <w:r>
        <w:rPr>
          <w:noProof/>
        </w:rPr>
        <w:t>7.4.2</w:t>
      </w:r>
      <w:r>
        <w:rPr>
          <w:rFonts w:ascii="Calibri" w:hAnsi="Calibri"/>
          <w:noProof/>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_Toc138281408 \h </w:instrText>
      </w:r>
      <w:r>
        <w:rPr>
          <w:noProof/>
        </w:rPr>
      </w:r>
      <w:r>
        <w:rPr>
          <w:noProof/>
        </w:rPr>
        <w:fldChar w:fldCharType="separate"/>
      </w:r>
      <w:r>
        <w:rPr>
          <w:noProof/>
        </w:rPr>
        <w:t>22</w:t>
      </w:r>
      <w:r>
        <w:rPr>
          <w:noProof/>
        </w:rPr>
        <w:fldChar w:fldCharType="end"/>
      </w:r>
    </w:p>
    <w:p w14:paraId="25D8F5BB" w14:textId="10495CB7" w:rsidR="009B363C" w:rsidRDefault="009B363C">
      <w:pPr>
        <w:pStyle w:val="TOC4"/>
        <w:rPr>
          <w:rFonts w:ascii="Calibri" w:hAnsi="Calibri"/>
          <w:noProof/>
          <w:sz w:val="22"/>
          <w:szCs w:val="22"/>
          <w:lang w:eastAsia="en-GB"/>
        </w:rPr>
      </w:pPr>
      <w:r>
        <w:rPr>
          <w:noProof/>
        </w:rPr>
        <w:t>7.4.2.1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_Toc138281409 \h </w:instrText>
      </w:r>
      <w:r>
        <w:rPr>
          <w:noProof/>
        </w:rPr>
      </w:r>
      <w:r>
        <w:rPr>
          <w:noProof/>
        </w:rPr>
        <w:fldChar w:fldCharType="separate"/>
      </w:r>
      <w:r>
        <w:rPr>
          <w:noProof/>
        </w:rPr>
        <w:t>22</w:t>
      </w:r>
      <w:r>
        <w:rPr>
          <w:noProof/>
        </w:rPr>
        <w:fldChar w:fldCharType="end"/>
      </w:r>
    </w:p>
    <w:p w14:paraId="0F57BE02" w14:textId="3811AF6C" w:rsidR="009B363C" w:rsidRDefault="009B363C">
      <w:pPr>
        <w:pStyle w:val="TOC4"/>
        <w:rPr>
          <w:rFonts w:ascii="Calibri" w:hAnsi="Calibri"/>
          <w:noProof/>
          <w:sz w:val="22"/>
          <w:szCs w:val="22"/>
          <w:lang w:eastAsia="en-GB"/>
        </w:rPr>
      </w:pPr>
      <w:r>
        <w:rPr>
          <w:noProof/>
        </w:rPr>
        <w:t>7.4.2.2</w:t>
      </w:r>
      <w:r>
        <w:rPr>
          <w:rFonts w:ascii="Calibri" w:hAnsi="Calibri"/>
          <w:noProof/>
          <w:sz w:val="22"/>
          <w:szCs w:val="22"/>
          <w:lang w:eastAsia="en-GB"/>
        </w:rPr>
        <w:tab/>
      </w:r>
      <w:r>
        <w:rPr>
          <w:noProof/>
        </w:rPr>
        <w:t>Common services core</w:t>
      </w:r>
      <w:r>
        <w:rPr>
          <w:noProof/>
        </w:rPr>
        <w:tab/>
      </w:r>
      <w:r>
        <w:rPr>
          <w:noProof/>
        </w:rPr>
        <w:fldChar w:fldCharType="begin"/>
      </w:r>
      <w:r>
        <w:rPr>
          <w:noProof/>
        </w:rPr>
        <w:instrText xml:space="preserve"> PAGEREF _Toc138281410 \h </w:instrText>
      </w:r>
      <w:r>
        <w:rPr>
          <w:noProof/>
        </w:rPr>
      </w:r>
      <w:r>
        <w:rPr>
          <w:noProof/>
        </w:rPr>
        <w:fldChar w:fldCharType="separate"/>
      </w:r>
      <w:r>
        <w:rPr>
          <w:noProof/>
        </w:rPr>
        <w:t>22</w:t>
      </w:r>
      <w:r>
        <w:rPr>
          <w:noProof/>
        </w:rPr>
        <w:fldChar w:fldCharType="end"/>
      </w:r>
    </w:p>
    <w:p w14:paraId="3421199C" w14:textId="30A78099" w:rsidR="009B363C" w:rsidRDefault="009B363C">
      <w:pPr>
        <w:pStyle w:val="TOC4"/>
        <w:rPr>
          <w:rFonts w:ascii="Calibri" w:hAnsi="Calibri"/>
          <w:noProof/>
          <w:sz w:val="22"/>
          <w:szCs w:val="22"/>
          <w:lang w:eastAsia="en-GB"/>
        </w:rPr>
      </w:pPr>
      <w:r>
        <w:rPr>
          <w:noProof/>
        </w:rPr>
        <w:t>7.4.2.3</w:t>
      </w:r>
      <w:r>
        <w:rPr>
          <w:rFonts w:ascii="Calibri" w:hAnsi="Calibri"/>
          <w:noProof/>
          <w:sz w:val="22"/>
          <w:szCs w:val="22"/>
          <w:lang w:eastAsia="en-GB"/>
        </w:rPr>
        <w:tab/>
      </w:r>
      <w:r>
        <w:rPr>
          <w:noProof/>
        </w:rPr>
        <w:t>MCPTT application service</w:t>
      </w:r>
      <w:r>
        <w:rPr>
          <w:noProof/>
        </w:rPr>
        <w:tab/>
      </w:r>
      <w:r>
        <w:rPr>
          <w:noProof/>
        </w:rPr>
        <w:fldChar w:fldCharType="begin"/>
      </w:r>
      <w:r>
        <w:rPr>
          <w:noProof/>
        </w:rPr>
        <w:instrText xml:space="preserve"> PAGEREF _Toc138281411 \h </w:instrText>
      </w:r>
      <w:r>
        <w:rPr>
          <w:noProof/>
        </w:rPr>
      </w:r>
      <w:r>
        <w:rPr>
          <w:noProof/>
        </w:rPr>
        <w:fldChar w:fldCharType="separate"/>
      </w:r>
      <w:r>
        <w:rPr>
          <w:noProof/>
        </w:rPr>
        <w:t>22</w:t>
      </w:r>
      <w:r>
        <w:rPr>
          <w:noProof/>
        </w:rPr>
        <w:fldChar w:fldCharType="end"/>
      </w:r>
    </w:p>
    <w:p w14:paraId="74E04910" w14:textId="4C75B8AD" w:rsidR="009B363C" w:rsidRDefault="009B363C">
      <w:pPr>
        <w:pStyle w:val="TOC5"/>
        <w:rPr>
          <w:rFonts w:ascii="Calibri" w:hAnsi="Calibri"/>
          <w:noProof/>
          <w:sz w:val="22"/>
          <w:szCs w:val="22"/>
          <w:lang w:eastAsia="en-GB"/>
        </w:rPr>
      </w:pPr>
      <w:r>
        <w:rPr>
          <w:noProof/>
        </w:rPr>
        <w:t>7.4.2.3.1</w:t>
      </w:r>
      <w:r>
        <w:rPr>
          <w:rFonts w:ascii="Calibri" w:hAnsi="Calibri"/>
          <w:noProof/>
          <w:sz w:val="22"/>
          <w:szCs w:val="22"/>
          <w:lang w:eastAsia="en-GB"/>
        </w:rPr>
        <w:tab/>
      </w:r>
      <w:r>
        <w:rPr>
          <w:noProof/>
        </w:rPr>
        <w:t>MCPTT client</w:t>
      </w:r>
      <w:r>
        <w:rPr>
          <w:noProof/>
        </w:rPr>
        <w:tab/>
      </w:r>
      <w:r>
        <w:rPr>
          <w:noProof/>
        </w:rPr>
        <w:fldChar w:fldCharType="begin"/>
      </w:r>
      <w:r>
        <w:rPr>
          <w:noProof/>
        </w:rPr>
        <w:instrText xml:space="preserve"> PAGEREF _Toc138281412 \h </w:instrText>
      </w:r>
      <w:r>
        <w:rPr>
          <w:noProof/>
        </w:rPr>
      </w:r>
      <w:r>
        <w:rPr>
          <w:noProof/>
        </w:rPr>
        <w:fldChar w:fldCharType="separate"/>
      </w:r>
      <w:r>
        <w:rPr>
          <w:noProof/>
        </w:rPr>
        <w:t>22</w:t>
      </w:r>
      <w:r>
        <w:rPr>
          <w:noProof/>
        </w:rPr>
        <w:fldChar w:fldCharType="end"/>
      </w:r>
    </w:p>
    <w:p w14:paraId="5B5FF162" w14:textId="1F771C17" w:rsidR="009B363C" w:rsidRDefault="009B363C">
      <w:pPr>
        <w:pStyle w:val="TOC5"/>
        <w:rPr>
          <w:rFonts w:ascii="Calibri" w:hAnsi="Calibri"/>
          <w:noProof/>
          <w:sz w:val="22"/>
          <w:szCs w:val="22"/>
          <w:lang w:eastAsia="en-GB"/>
        </w:rPr>
      </w:pPr>
      <w:r>
        <w:rPr>
          <w:noProof/>
        </w:rPr>
        <w:t>7.4.2.3.2</w:t>
      </w:r>
      <w:r>
        <w:rPr>
          <w:rFonts w:ascii="Calibri" w:hAnsi="Calibri"/>
          <w:noProof/>
          <w:sz w:val="22"/>
          <w:szCs w:val="22"/>
          <w:lang w:eastAsia="en-GB"/>
        </w:rPr>
        <w:tab/>
      </w:r>
      <w:r>
        <w:rPr>
          <w:noProof/>
        </w:rPr>
        <w:t>MCPTT server</w:t>
      </w:r>
      <w:r>
        <w:rPr>
          <w:noProof/>
        </w:rPr>
        <w:tab/>
      </w:r>
      <w:r>
        <w:rPr>
          <w:noProof/>
        </w:rPr>
        <w:fldChar w:fldCharType="begin"/>
      </w:r>
      <w:r>
        <w:rPr>
          <w:noProof/>
        </w:rPr>
        <w:instrText xml:space="preserve"> PAGEREF _Toc138281413 \h </w:instrText>
      </w:r>
      <w:r>
        <w:rPr>
          <w:noProof/>
        </w:rPr>
      </w:r>
      <w:r>
        <w:rPr>
          <w:noProof/>
        </w:rPr>
        <w:fldChar w:fldCharType="separate"/>
      </w:r>
      <w:r>
        <w:rPr>
          <w:noProof/>
        </w:rPr>
        <w:t>22</w:t>
      </w:r>
      <w:r>
        <w:rPr>
          <w:noProof/>
        </w:rPr>
        <w:fldChar w:fldCharType="end"/>
      </w:r>
    </w:p>
    <w:p w14:paraId="0ABC1F23" w14:textId="238F0E1D" w:rsidR="009B363C" w:rsidRDefault="009B363C">
      <w:pPr>
        <w:pStyle w:val="TOC5"/>
        <w:rPr>
          <w:rFonts w:ascii="Calibri" w:hAnsi="Calibri"/>
          <w:noProof/>
          <w:sz w:val="22"/>
          <w:szCs w:val="22"/>
          <w:lang w:eastAsia="en-GB"/>
        </w:rPr>
      </w:pPr>
      <w:r>
        <w:rPr>
          <w:noProof/>
        </w:rPr>
        <w:t>7.4.2.3.3</w:t>
      </w:r>
      <w:r>
        <w:rPr>
          <w:rFonts w:ascii="Calibri" w:hAnsi="Calibri"/>
          <w:noProof/>
          <w:sz w:val="22"/>
          <w:szCs w:val="22"/>
          <w:lang w:eastAsia="en-GB"/>
        </w:rPr>
        <w:tab/>
      </w:r>
      <w:r>
        <w:rPr>
          <w:noProof/>
        </w:rPr>
        <w:t>Floor participant</w:t>
      </w:r>
      <w:r>
        <w:rPr>
          <w:noProof/>
        </w:rPr>
        <w:tab/>
      </w:r>
      <w:r>
        <w:rPr>
          <w:noProof/>
        </w:rPr>
        <w:fldChar w:fldCharType="begin"/>
      </w:r>
      <w:r>
        <w:rPr>
          <w:noProof/>
        </w:rPr>
        <w:instrText xml:space="preserve"> PAGEREF _Toc138281414 \h </w:instrText>
      </w:r>
      <w:r>
        <w:rPr>
          <w:noProof/>
        </w:rPr>
      </w:r>
      <w:r>
        <w:rPr>
          <w:noProof/>
        </w:rPr>
        <w:fldChar w:fldCharType="separate"/>
      </w:r>
      <w:r>
        <w:rPr>
          <w:noProof/>
        </w:rPr>
        <w:t>24</w:t>
      </w:r>
      <w:r>
        <w:rPr>
          <w:noProof/>
        </w:rPr>
        <w:fldChar w:fldCharType="end"/>
      </w:r>
    </w:p>
    <w:p w14:paraId="6E032FB8" w14:textId="783F2331" w:rsidR="009B363C" w:rsidRDefault="009B363C">
      <w:pPr>
        <w:pStyle w:val="TOC5"/>
        <w:rPr>
          <w:rFonts w:ascii="Calibri" w:hAnsi="Calibri"/>
          <w:noProof/>
          <w:sz w:val="22"/>
          <w:szCs w:val="22"/>
          <w:lang w:eastAsia="en-GB"/>
        </w:rPr>
      </w:pPr>
      <w:r>
        <w:rPr>
          <w:noProof/>
        </w:rPr>
        <w:t>7.4.2.3.4</w:t>
      </w:r>
      <w:r>
        <w:rPr>
          <w:rFonts w:ascii="Calibri" w:hAnsi="Calibri"/>
          <w:noProof/>
          <w:sz w:val="22"/>
          <w:szCs w:val="22"/>
          <w:lang w:eastAsia="en-GB"/>
        </w:rPr>
        <w:tab/>
      </w:r>
      <w:r>
        <w:rPr>
          <w:noProof/>
        </w:rPr>
        <w:t>Floor control server</w:t>
      </w:r>
      <w:r>
        <w:rPr>
          <w:noProof/>
        </w:rPr>
        <w:tab/>
      </w:r>
      <w:r>
        <w:rPr>
          <w:noProof/>
        </w:rPr>
        <w:fldChar w:fldCharType="begin"/>
      </w:r>
      <w:r>
        <w:rPr>
          <w:noProof/>
        </w:rPr>
        <w:instrText xml:space="preserve"> PAGEREF _Toc138281415 \h </w:instrText>
      </w:r>
      <w:r>
        <w:rPr>
          <w:noProof/>
        </w:rPr>
      </w:r>
      <w:r>
        <w:rPr>
          <w:noProof/>
        </w:rPr>
        <w:fldChar w:fldCharType="separate"/>
      </w:r>
      <w:r>
        <w:rPr>
          <w:noProof/>
        </w:rPr>
        <w:t>24</w:t>
      </w:r>
      <w:r>
        <w:rPr>
          <w:noProof/>
        </w:rPr>
        <w:fldChar w:fldCharType="end"/>
      </w:r>
    </w:p>
    <w:p w14:paraId="0B4A93EB" w14:textId="2B83A709" w:rsidR="009B363C" w:rsidRDefault="009B363C">
      <w:pPr>
        <w:pStyle w:val="TOC5"/>
        <w:rPr>
          <w:rFonts w:ascii="Calibri" w:hAnsi="Calibri"/>
          <w:noProof/>
          <w:sz w:val="22"/>
          <w:szCs w:val="22"/>
          <w:lang w:eastAsia="en-GB"/>
        </w:rPr>
      </w:pPr>
      <w:r>
        <w:rPr>
          <w:noProof/>
        </w:rPr>
        <w:t>7.4.2.3.5</w:t>
      </w:r>
      <w:r>
        <w:rPr>
          <w:rFonts w:ascii="Calibri" w:hAnsi="Calibri"/>
          <w:noProof/>
          <w:sz w:val="22"/>
          <w:szCs w:val="22"/>
          <w:lang w:eastAsia="en-GB"/>
        </w:rPr>
        <w:tab/>
      </w:r>
      <w:r>
        <w:rPr>
          <w:noProof/>
        </w:rPr>
        <w:t>Media distribution function</w:t>
      </w:r>
      <w:r>
        <w:rPr>
          <w:noProof/>
        </w:rPr>
        <w:tab/>
      </w:r>
      <w:r>
        <w:rPr>
          <w:noProof/>
        </w:rPr>
        <w:fldChar w:fldCharType="begin"/>
      </w:r>
      <w:r>
        <w:rPr>
          <w:noProof/>
        </w:rPr>
        <w:instrText xml:space="preserve"> PAGEREF _Toc138281416 \h </w:instrText>
      </w:r>
      <w:r>
        <w:rPr>
          <w:noProof/>
        </w:rPr>
      </w:r>
      <w:r>
        <w:rPr>
          <w:noProof/>
        </w:rPr>
        <w:fldChar w:fldCharType="separate"/>
      </w:r>
      <w:r>
        <w:rPr>
          <w:noProof/>
        </w:rPr>
        <w:t>24</w:t>
      </w:r>
      <w:r>
        <w:rPr>
          <w:noProof/>
        </w:rPr>
        <w:fldChar w:fldCharType="end"/>
      </w:r>
    </w:p>
    <w:p w14:paraId="47194B67" w14:textId="58148351" w:rsidR="009B363C" w:rsidRDefault="009B363C">
      <w:pPr>
        <w:pStyle w:val="TOC5"/>
        <w:rPr>
          <w:rFonts w:ascii="Calibri" w:hAnsi="Calibri"/>
          <w:noProof/>
          <w:sz w:val="22"/>
          <w:szCs w:val="22"/>
          <w:lang w:eastAsia="en-GB"/>
        </w:rPr>
      </w:pPr>
      <w:r>
        <w:rPr>
          <w:noProof/>
        </w:rPr>
        <w:t>7.4.2.3.6</w:t>
      </w:r>
      <w:r>
        <w:rPr>
          <w:rFonts w:ascii="Calibri" w:hAnsi="Calibri"/>
          <w:noProof/>
          <w:sz w:val="22"/>
          <w:szCs w:val="22"/>
          <w:lang w:eastAsia="en-GB"/>
        </w:rPr>
        <w:tab/>
      </w:r>
      <w:r>
        <w:rPr>
          <w:noProof/>
        </w:rPr>
        <w:t>Media mixer</w:t>
      </w:r>
      <w:r>
        <w:rPr>
          <w:noProof/>
        </w:rPr>
        <w:tab/>
      </w:r>
      <w:r>
        <w:rPr>
          <w:noProof/>
        </w:rPr>
        <w:fldChar w:fldCharType="begin"/>
      </w:r>
      <w:r>
        <w:rPr>
          <w:noProof/>
        </w:rPr>
        <w:instrText xml:space="preserve"> PAGEREF _Toc138281417 \h </w:instrText>
      </w:r>
      <w:r>
        <w:rPr>
          <w:noProof/>
        </w:rPr>
      </w:r>
      <w:r>
        <w:rPr>
          <w:noProof/>
        </w:rPr>
        <w:fldChar w:fldCharType="separate"/>
      </w:r>
      <w:r>
        <w:rPr>
          <w:noProof/>
        </w:rPr>
        <w:t>24</w:t>
      </w:r>
      <w:r>
        <w:rPr>
          <w:noProof/>
        </w:rPr>
        <w:fldChar w:fldCharType="end"/>
      </w:r>
    </w:p>
    <w:p w14:paraId="306E8EA1" w14:textId="28384F76" w:rsidR="009B363C" w:rsidRDefault="009B363C">
      <w:pPr>
        <w:pStyle w:val="TOC5"/>
        <w:rPr>
          <w:rFonts w:ascii="Calibri" w:hAnsi="Calibri"/>
          <w:noProof/>
          <w:sz w:val="22"/>
          <w:szCs w:val="22"/>
          <w:lang w:eastAsia="en-GB"/>
        </w:rPr>
      </w:pPr>
      <w:r>
        <w:rPr>
          <w:noProof/>
        </w:rPr>
        <w:t>7.4.2.3.7</w:t>
      </w:r>
      <w:r>
        <w:rPr>
          <w:rFonts w:ascii="Calibri" w:hAnsi="Calibri"/>
          <w:noProof/>
          <w:sz w:val="22"/>
          <w:szCs w:val="22"/>
          <w:lang w:eastAsia="en-GB"/>
        </w:rPr>
        <w:tab/>
      </w:r>
      <w:r>
        <w:rPr>
          <w:noProof/>
        </w:rPr>
        <w:t>MCPTT user database</w:t>
      </w:r>
      <w:r>
        <w:rPr>
          <w:noProof/>
        </w:rPr>
        <w:tab/>
      </w:r>
      <w:r>
        <w:rPr>
          <w:noProof/>
        </w:rPr>
        <w:fldChar w:fldCharType="begin"/>
      </w:r>
      <w:r>
        <w:rPr>
          <w:noProof/>
        </w:rPr>
        <w:instrText xml:space="preserve"> PAGEREF _Toc138281418 \h </w:instrText>
      </w:r>
      <w:r>
        <w:rPr>
          <w:noProof/>
        </w:rPr>
      </w:r>
      <w:r>
        <w:rPr>
          <w:noProof/>
        </w:rPr>
        <w:fldChar w:fldCharType="separate"/>
      </w:r>
      <w:r>
        <w:rPr>
          <w:noProof/>
        </w:rPr>
        <w:t>25</w:t>
      </w:r>
      <w:r>
        <w:rPr>
          <w:noProof/>
        </w:rPr>
        <w:fldChar w:fldCharType="end"/>
      </w:r>
    </w:p>
    <w:p w14:paraId="1C6272A8" w14:textId="2DDA1BDE" w:rsidR="009B363C" w:rsidRDefault="009B363C">
      <w:pPr>
        <w:pStyle w:val="TOC5"/>
        <w:rPr>
          <w:rFonts w:ascii="Calibri" w:hAnsi="Calibri"/>
          <w:noProof/>
          <w:sz w:val="22"/>
          <w:szCs w:val="22"/>
          <w:lang w:eastAsia="en-GB"/>
        </w:rPr>
      </w:pPr>
      <w:r>
        <w:rPr>
          <w:noProof/>
        </w:rPr>
        <w:t>7.4.2.3.8</w:t>
      </w:r>
      <w:r>
        <w:rPr>
          <w:rFonts w:ascii="Calibri" w:hAnsi="Calibri"/>
          <w:noProof/>
          <w:sz w:val="22"/>
          <w:szCs w:val="22"/>
          <w:lang w:eastAsia="en-GB"/>
        </w:rPr>
        <w:tab/>
      </w:r>
      <w:r>
        <w:rPr>
          <w:noProof/>
        </w:rPr>
        <w:t>MC gateway server</w:t>
      </w:r>
      <w:r>
        <w:rPr>
          <w:noProof/>
        </w:rPr>
        <w:tab/>
      </w:r>
      <w:r>
        <w:rPr>
          <w:noProof/>
        </w:rPr>
        <w:fldChar w:fldCharType="begin"/>
      </w:r>
      <w:r>
        <w:rPr>
          <w:noProof/>
        </w:rPr>
        <w:instrText xml:space="preserve"> PAGEREF _Toc138281419 \h </w:instrText>
      </w:r>
      <w:r>
        <w:rPr>
          <w:noProof/>
        </w:rPr>
      </w:r>
      <w:r>
        <w:rPr>
          <w:noProof/>
        </w:rPr>
        <w:fldChar w:fldCharType="separate"/>
      </w:r>
      <w:r>
        <w:rPr>
          <w:noProof/>
        </w:rPr>
        <w:t>25</w:t>
      </w:r>
      <w:r>
        <w:rPr>
          <w:noProof/>
        </w:rPr>
        <w:fldChar w:fldCharType="end"/>
      </w:r>
    </w:p>
    <w:p w14:paraId="07D56B67" w14:textId="464DC86B" w:rsidR="009B363C" w:rsidRDefault="009B363C">
      <w:pPr>
        <w:pStyle w:val="TOC3"/>
        <w:rPr>
          <w:rFonts w:ascii="Calibri" w:hAnsi="Calibri"/>
          <w:noProof/>
          <w:sz w:val="22"/>
          <w:szCs w:val="22"/>
          <w:lang w:eastAsia="en-GB"/>
        </w:rPr>
      </w:pPr>
      <w:r>
        <w:rPr>
          <w:noProof/>
        </w:rPr>
        <w:t>7.4.3</w:t>
      </w:r>
      <w:r>
        <w:rPr>
          <w:rFonts w:ascii="Calibri" w:hAnsi="Calibri"/>
          <w:noProof/>
          <w:sz w:val="22"/>
          <w:szCs w:val="22"/>
          <w:lang w:eastAsia="en-GB"/>
        </w:rPr>
        <w:tab/>
      </w:r>
      <w:r>
        <w:rPr>
          <w:noProof/>
        </w:rPr>
        <w:t>Signalling control plane</w:t>
      </w:r>
      <w:r>
        <w:rPr>
          <w:noProof/>
        </w:rPr>
        <w:tab/>
      </w:r>
      <w:r>
        <w:rPr>
          <w:noProof/>
        </w:rPr>
        <w:fldChar w:fldCharType="begin"/>
      </w:r>
      <w:r>
        <w:rPr>
          <w:noProof/>
        </w:rPr>
        <w:instrText xml:space="preserve"> PAGEREF _Toc138281420 \h </w:instrText>
      </w:r>
      <w:r>
        <w:rPr>
          <w:noProof/>
        </w:rPr>
      </w:r>
      <w:r>
        <w:rPr>
          <w:noProof/>
        </w:rPr>
        <w:fldChar w:fldCharType="separate"/>
      </w:r>
      <w:r>
        <w:rPr>
          <w:noProof/>
        </w:rPr>
        <w:t>25</w:t>
      </w:r>
      <w:r>
        <w:rPr>
          <w:noProof/>
        </w:rPr>
        <w:fldChar w:fldCharType="end"/>
      </w:r>
    </w:p>
    <w:p w14:paraId="21861620" w14:textId="7B6F19A3" w:rsidR="009B363C" w:rsidRDefault="009B363C">
      <w:pPr>
        <w:pStyle w:val="TOC2"/>
        <w:rPr>
          <w:rFonts w:ascii="Calibri" w:hAnsi="Calibri"/>
          <w:noProof/>
          <w:sz w:val="22"/>
          <w:szCs w:val="22"/>
          <w:lang w:eastAsia="en-GB"/>
        </w:rPr>
      </w:pPr>
      <w:r>
        <w:rPr>
          <w:noProof/>
        </w:rPr>
        <w:t>7.5</w:t>
      </w:r>
      <w:r>
        <w:rPr>
          <w:rFonts w:ascii="Calibri" w:hAnsi="Calibri"/>
          <w:noProof/>
          <w:sz w:val="22"/>
          <w:szCs w:val="22"/>
          <w:lang w:eastAsia="en-GB"/>
        </w:rPr>
        <w:tab/>
      </w:r>
      <w:r>
        <w:rPr>
          <w:noProof/>
        </w:rPr>
        <w:t>Reference points</w:t>
      </w:r>
      <w:r>
        <w:rPr>
          <w:noProof/>
        </w:rPr>
        <w:tab/>
      </w:r>
      <w:r>
        <w:rPr>
          <w:noProof/>
        </w:rPr>
        <w:fldChar w:fldCharType="begin"/>
      </w:r>
      <w:r>
        <w:rPr>
          <w:noProof/>
        </w:rPr>
        <w:instrText xml:space="preserve"> PAGEREF _Toc138281421 \h </w:instrText>
      </w:r>
      <w:r>
        <w:rPr>
          <w:noProof/>
        </w:rPr>
      </w:r>
      <w:r>
        <w:rPr>
          <w:noProof/>
        </w:rPr>
        <w:fldChar w:fldCharType="separate"/>
      </w:r>
      <w:r>
        <w:rPr>
          <w:noProof/>
        </w:rPr>
        <w:t>25</w:t>
      </w:r>
      <w:r>
        <w:rPr>
          <w:noProof/>
        </w:rPr>
        <w:fldChar w:fldCharType="end"/>
      </w:r>
    </w:p>
    <w:p w14:paraId="300B9CF2" w14:textId="637FC248" w:rsidR="009B363C" w:rsidRDefault="009B363C">
      <w:pPr>
        <w:pStyle w:val="TOC3"/>
        <w:rPr>
          <w:rFonts w:ascii="Calibri" w:hAnsi="Calibri"/>
          <w:noProof/>
          <w:sz w:val="22"/>
          <w:szCs w:val="22"/>
          <w:lang w:eastAsia="en-GB"/>
        </w:rPr>
      </w:pPr>
      <w:r>
        <w:rPr>
          <w:noProof/>
        </w:rPr>
        <w:t>7.5.1</w:t>
      </w:r>
      <w:r>
        <w:rPr>
          <w:rFonts w:ascii="Calibri" w:hAnsi="Calibri"/>
          <w:noProof/>
          <w:sz w:val="22"/>
          <w:szCs w:val="22"/>
          <w:lang w:eastAsia="en-GB"/>
        </w:rPr>
        <w:tab/>
      </w:r>
      <w:r>
        <w:rPr>
          <w:noProof/>
        </w:rPr>
        <w:t>General reference point principle</w:t>
      </w:r>
      <w:r>
        <w:rPr>
          <w:noProof/>
        </w:rPr>
        <w:tab/>
      </w:r>
      <w:r>
        <w:rPr>
          <w:noProof/>
        </w:rPr>
        <w:fldChar w:fldCharType="begin"/>
      </w:r>
      <w:r>
        <w:rPr>
          <w:noProof/>
        </w:rPr>
        <w:instrText xml:space="preserve"> PAGEREF _Toc138281422 \h </w:instrText>
      </w:r>
      <w:r>
        <w:rPr>
          <w:noProof/>
        </w:rPr>
      </w:r>
      <w:r>
        <w:rPr>
          <w:noProof/>
        </w:rPr>
        <w:fldChar w:fldCharType="separate"/>
      </w:r>
      <w:r>
        <w:rPr>
          <w:noProof/>
        </w:rPr>
        <w:t>25</w:t>
      </w:r>
      <w:r>
        <w:rPr>
          <w:noProof/>
        </w:rPr>
        <w:fldChar w:fldCharType="end"/>
      </w:r>
    </w:p>
    <w:p w14:paraId="4890C927" w14:textId="4B385986" w:rsidR="009B363C" w:rsidRDefault="009B363C">
      <w:pPr>
        <w:pStyle w:val="TOC3"/>
        <w:rPr>
          <w:rFonts w:ascii="Calibri" w:hAnsi="Calibri"/>
          <w:noProof/>
          <w:sz w:val="22"/>
          <w:szCs w:val="22"/>
          <w:lang w:eastAsia="en-GB"/>
        </w:rPr>
      </w:pPr>
      <w:r>
        <w:rPr>
          <w:noProof/>
        </w:rPr>
        <w:t>7.5.2</w:t>
      </w:r>
      <w:r>
        <w:rPr>
          <w:rFonts w:ascii="Calibri" w:hAnsi="Calibri"/>
          <w:noProof/>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_Toc138281423 \h </w:instrText>
      </w:r>
      <w:r>
        <w:rPr>
          <w:noProof/>
        </w:rPr>
      </w:r>
      <w:r>
        <w:rPr>
          <w:noProof/>
        </w:rPr>
        <w:fldChar w:fldCharType="separate"/>
      </w:r>
      <w:r>
        <w:rPr>
          <w:noProof/>
        </w:rPr>
        <w:t>25</w:t>
      </w:r>
      <w:r>
        <w:rPr>
          <w:noProof/>
        </w:rPr>
        <w:fldChar w:fldCharType="end"/>
      </w:r>
    </w:p>
    <w:p w14:paraId="7581C3D1" w14:textId="26BC3A5C" w:rsidR="009B363C" w:rsidRDefault="009B363C">
      <w:pPr>
        <w:pStyle w:val="TOC4"/>
        <w:rPr>
          <w:rFonts w:ascii="Calibri" w:hAnsi="Calibri"/>
          <w:noProof/>
          <w:sz w:val="22"/>
          <w:szCs w:val="22"/>
          <w:lang w:eastAsia="en-GB"/>
        </w:rPr>
      </w:pPr>
      <w:r>
        <w:rPr>
          <w:noProof/>
        </w:rPr>
        <w:t>7.5.2.1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_Toc138281424 \h </w:instrText>
      </w:r>
      <w:r>
        <w:rPr>
          <w:noProof/>
        </w:rPr>
      </w:r>
      <w:r>
        <w:rPr>
          <w:noProof/>
        </w:rPr>
        <w:fldChar w:fldCharType="separate"/>
      </w:r>
      <w:r>
        <w:rPr>
          <w:noProof/>
        </w:rPr>
        <w:t>25</w:t>
      </w:r>
      <w:r>
        <w:rPr>
          <w:noProof/>
        </w:rPr>
        <w:fldChar w:fldCharType="end"/>
      </w:r>
    </w:p>
    <w:p w14:paraId="0E422349" w14:textId="4CE85DBA" w:rsidR="009B363C" w:rsidRDefault="009B363C">
      <w:pPr>
        <w:pStyle w:val="TOC4"/>
        <w:rPr>
          <w:rFonts w:ascii="Calibri" w:hAnsi="Calibri"/>
          <w:noProof/>
          <w:sz w:val="22"/>
          <w:szCs w:val="22"/>
          <w:lang w:eastAsia="en-GB"/>
        </w:rPr>
      </w:pPr>
      <w:r>
        <w:rPr>
          <w:noProof/>
        </w:rPr>
        <w:t>7.5.2.2</w:t>
      </w:r>
      <w:r>
        <w:rPr>
          <w:rFonts w:ascii="Calibri" w:hAnsi="Calibri"/>
          <w:noProof/>
          <w:sz w:val="22"/>
          <w:szCs w:val="22"/>
          <w:lang w:eastAsia="en-GB"/>
        </w:rPr>
        <w:tab/>
      </w:r>
      <w:r>
        <w:rPr>
          <w:noProof/>
        </w:rPr>
        <w:t>Reference point MCPTT-1 (between the MCPTT client and the MCPTT server)</w:t>
      </w:r>
      <w:r>
        <w:rPr>
          <w:noProof/>
        </w:rPr>
        <w:tab/>
      </w:r>
      <w:r>
        <w:rPr>
          <w:noProof/>
        </w:rPr>
        <w:fldChar w:fldCharType="begin"/>
      </w:r>
      <w:r>
        <w:rPr>
          <w:noProof/>
        </w:rPr>
        <w:instrText xml:space="preserve"> PAGEREF _Toc138281425 \h </w:instrText>
      </w:r>
      <w:r>
        <w:rPr>
          <w:noProof/>
        </w:rPr>
      </w:r>
      <w:r>
        <w:rPr>
          <w:noProof/>
        </w:rPr>
        <w:fldChar w:fldCharType="separate"/>
      </w:r>
      <w:r>
        <w:rPr>
          <w:noProof/>
        </w:rPr>
        <w:t>25</w:t>
      </w:r>
      <w:r>
        <w:rPr>
          <w:noProof/>
        </w:rPr>
        <w:fldChar w:fldCharType="end"/>
      </w:r>
    </w:p>
    <w:p w14:paraId="1A5072D3" w14:textId="37FD6A9C" w:rsidR="009B363C" w:rsidRDefault="009B363C">
      <w:pPr>
        <w:pStyle w:val="TOC4"/>
        <w:rPr>
          <w:rFonts w:ascii="Calibri" w:hAnsi="Calibri"/>
          <w:noProof/>
          <w:sz w:val="22"/>
          <w:szCs w:val="22"/>
          <w:lang w:eastAsia="en-GB"/>
        </w:rPr>
      </w:pPr>
      <w:r>
        <w:rPr>
          <w:noProof/>
        </w:rPr>
        <w:t>7.5.2.3</w:t>
      </w:r>
      <w:r>
        <w:rPr>
          <w:rFonts w:ascii="Calibri" w:hAnsi="Calibri"/>
          <w:noProof/>
          <w:sz w:val="22"/>
          <w:szCs w:val="22"/>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_Toc138281426 \h </w:instrText>
      </w:r>
      <w:r>
        <w:rPr>
          <w:noProof/>
        </w:rPr>
      </w:r>
      <w:r>
        <w:rPr>
          <w:noProof/>
        </w:rPr>
        <w:fldChar w:fldCharType="separate"/>
      </w:r>
      <w:r>
        <w:rPr>
          <w:noProof/>
        </w:rPr>
        <w:t>26</w:t>
      </w:r>
      <w:r>
        <w:rPr>
          <w:noProof/>
        </w:rPr>
        <w:fldChar w:fldCharType="end"/>
      </w:r>
    </w:p>
    <w:p w14:paraId="1B51D12F" w14:textId="3BAF9714" w:rsidR="009B363C" w:rsidRDefault="009B363C">
      <w:pPr>
        <w:pStyle w:val="TOC4"/>
        <w:rPr>
          <w:rFonts w:ascii="Calibri" w:hAnsi="Calibri"/>
          <w:noProof/>
          <w:sz w:val="22"/>
          <w:szCs w:val="22"/>
          <w:lang w:eastAsia="en-GB"/>
        </w:rPr>
      </w:pPr>
      <w:r>
        <w:rPr>
          <w:noProof/>
        </w:rPr>
        <w:lastRenderedPageBreak/>
        <w:t>7.5.2.4</w:t>
      </w:r>
      <w:r>
        <w:rPr>
          <w:rFonts w:ascii="Calibri" w:hAnsi="Calibri"/>
          <w:noProof/>
          <w:sz w:val="22"/>
          <w:szCs w:val="22"/>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_Toc138281427 \h </w:instrText>
      </w:r>
      <w:r>
        <w:rPr>
          <w:noProof/>
        </w:rPr>
      </w:r>
      <w:r>
        <w:rPr>
          <w:noProof/>
        </w:rPr>
        <w:fldChar w:fldCharType="separate"/>
      </w:r>
      <w:r>
        <w:rPr>
          <w:noProof/>
        </w:rPr>
        <w:t>26</w:t>
      </w:r>
      <w:r>
        <w:rPr>
          <w:noProof/>
        </w:rPr>
        <w:fldChar w:fldCharType="end"/>
      </w:r>
    </w:p>
    <w:p w14:paraId="2CD2CB52" w14:textId="6882B1D4" w:rsidR="009B363C" w:rsidRDefault="009B363C">
      <w:pPr>
        <w:pStyle w:val="TOC4"/>
        <w:rPr>
          <w:rFonts w:ascii="Calibri" w:hAnsi="Calibri"/>
          <w:noProof/>
          <w:sz w:val="22"/>
          <w:szCs w:val="22"/>
          <w:lang w:eastAsia="en-GB"/>
        </w:rPr>
      </w:pPr>
      <w:r>
        <w:rPr>
          <w:noProof/>
        </w:rPr>
        <w:t>7.5.2.5</w:t>
      </w:r>
      <w:r>
        <w:rPr>
          <w:rFonts w:ascii="Calibri" w:hAnsi="Calibri"/>
          <w:noProof/>
          <w:sz w:val="22"/>
          <w:szCs w:val="22"/>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_Toc138281428 \h </w:instrText>
      </w:r>
      <w:r>
        <w:rPr>
          <w:noProof/>
        </w:rPr>
      </w:r>
      <w:r>
        <w:rPr>
          <w:noProof/>
        </w:rPr>
        <w:fldChar w:fldCharType="separate"/>
      </w:r>
      <w:r>
        <w:rPr>
          <w:noProof/>
        </w:rPr>
        <w:t>26</w:t>
      </w:r>
      <w:r>
        <w:rPr>
          <w:noProof/>
        </w:rPr>
        <w:fldChar w:fldCharType="end"/>
      </w:r>
    </w:p>
    <w:p w14:paraId="2DCEDB10" w14:textId="203BEF6D" w:rsidR="009B363C" w:rsidRDefault="009B363C">
      <w:pPr>
        <w:pStyle w:val="TOC4"/>
        <w:rPr>
          <w:rFonts w:ascii="Calibri" w:hAnsi="Calibri"/>
          <w:noProof/>
          <w:sz w:val="22"/>
          <w:szCs w:val="22"/>
          <w:lang w:eastAsia="en-GB"/>
        </w:rPr>
      </w:pPr>
      <w:r>
        <w:rPr>
          <w:noProof/>
        </w:rPr>
        <w:t>7.5.2.6</w:t>
      </w:r>
      <w:r>
        <w:rPr>
          <w:rFonts w:ascii="Calibri" w:hAnsi="Calibri"/>
          <w:noProof/>
          <w:sz w:val="22"/>
          <w:szCs w:val="22"/>
          <w:lang w:eastAsia="en-GB"/>
        </w:rPr>
        <w:tab/>
      </w:r>
      <w:r>
        <w:rPr>
          <w:noProof/>
        </w:rPr>
        <w:t>Reference point MCPTT-5 (between the MCPTT server and the EPS)</w:t>
      </w:r>
      <w:r>
        <w:rPr>
          <w:noProof/>
        </w:rPr>
        <w:tab/>
      </w:r>
      <w:r>
        <w:rPr>
          <w:noProof/>
        </w:rPr>
        <w:fldChar w:fldCharType="begin"/>
      </w:r>
      <w:r>
        <w:rPr>
          <w:noProof/>
        </w:rPr>
        <w:instrText xml:space="preserve"> PAGEREF _Toc138281429 \h </w:instrText>
      </w:r>
      <w:r>
        <w:rPr>
          <w:noProof/>
        </w:rPr>
      </w:r>
      <w:r>
        <w:rPr>
          <w:noProof/>
        </w:rPr>
        <w:fldChar w:fldCharType="separate"/>
      </w:r>
      <w:r>
        <w:rPr>
          <w:noProof/>
        </w:rPr>
        <w:t>26</w:t>
      </w:r>
      <w:r>
        <w:rPr>
          <w:noProof/>
        </w:rPr>
        <w:fldChar w:fldCharType="end"/>
      </w:r>
    </w:p>
    <w:p w14:paraId="73B6B938" w14:textId="3D3D10BB" w:rsidR="009B363C" w:rsidRDefault="009B363C">
      <w:pPr>
        <w:pStyle w:val="TOC4"/>
        <w:rPr>
          <w:rFonts w:ascii="Calibri" w:hAnsi="Calibri"/>
          <w:noProof/>
          <w:sz w:val="22"/>
          <w:szCs w:val="22"/>
          <w:lang w:eastAsia="en-GB"/>
        </w:rPr>
      </w:pPr>
      <w:r>
        <w:rPr>
          <w:noProof/>
        </w:rPr>
        <w:t>7.5.2.7</w:t>
      </w:r>
      <w:r>
        <w:rPr>
          <w:rFonts w:ascii="Calibri" w:hAnsi="Calibri"/>
          <w:noProof/>
          <w:sz w:val="22"/>
          <w:szCs w:val="22"/>
          <w:lang w:eastAsia="en-GB"/>
        </w:rPr>
        <w:tab/>
      </w:r>
      <w:r>
        <w:rPr>
          <w:noProof/>
        </w:rPr>
        <w:t>Reference point MCPTT-6 (between the MCPTT server and the EPS)</w:t>
      </w:r>
      <w:r>
        <w:rPr>
          <w:noProof/>
        </w:rPr>
        <w:tab/>
      </w:r>
      <w:r>
        <w:rPr>
          <w:noProof/>
        </w:rPr>
        <w:fldChar w:fldCharType="begin"/>
      </w:r>
      <w:r>
        <w:rPr>
          <w:noProof/>
        </w:rPr>
        <w:instrText xml:space="preserve"> PAGEREF _Toc138281430 \h </w:instrText>
      </w:r>
      <w:r>
        <w:rPr>
          <w:noProof/>
        </w:rPr>
      </w:r>
      <w:r>
        <w:rPr>
          <w:noProof/>
        </w:rPr>
        <w:fldChar w:fldCharType="separate"/>
      </w:r>
      <w:r>
        <w:rPr>
          <w:noProof/>
        </w:rPr>
        <w:t>26</w:t>
      </w:r>
      <w:r>
        <w:rPr>
          <w:noProof/>
        </w:rPr>
        <w:fldChar w:fldCharType="end"/>
      </w:r>
    </w:p>
    <w:p w14:paraId="43EC9354" w14:textId="43D6F9E4" w:rsidR="009B363C" w:rsidRDefault="009B363C">
      <w:pPr>
        <w:pStyle w:val="TOC4"/>
        <w:rPr>
          <w:rFonts w:ascii="Calibri" w:hAnsi="Calibri"/>
          <w:noProof/>
          <w:sz w:val="22"/>
          <w:szCs w:val="22"/>
          <w:lang w:eastAsia="en-GB"/>
        </w:rPr>
      </w:pPr>
      <w:r>
        <w:rPr>
          <w:noProof/>
        </w:rPr>
        <w:t>7.5.2.8</w:t>
      </w:r>
      <w:r>
        <w:rPr>
          <w:rFonts w:ascii="Calibri" w:hAnsi="Calibri"/>
          <w:noProof/>
          <w:sz w:val="22"/>
          <w:szCs w:val="22"/>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_Toc138281431 \h </w:instrText>
      </w:r>
      <w:r>
        <w:rPr>
          <w:noProof/>
        </w:rPr>
      </w:r>
      <w:r>
        <w:rPr>
          <w:noProof/>
        </w:rPr>
        <w:fldChar w:fldCharType="separate"/>
      </w:r>
      <w:r>
        <w:rPr>
          <w:noProof/>
        </w:rPr>
        <w:t>27</w:t>
      </w:r>
      <w:r>
        <w:rPr>
          <w:noProof/>
        </w:rPr>
        <w:fldChar w:fldCharType="end"/>
      </w:r>
    </w:p>
    <w:p w14:paraId="65DCCC43" w14:textId="21F9F4E7" w:rsidR="009B363C" w:rsidRDefault="009B363C">
      <w:pPr>
        <w:pStyle w:val="TOC4"/>
        <w:rPr>
          <w:rFonts w:ascii="Calibri" w:hAnsi="Calibri"/>
          <w:noProof/>
          <w:sz w:val="22"/>
          <w:szCs w:val="22"/>
          <w:lang w:eastAsia="en-GB"/>
        </w:rPr>
      </w:pPr>
      <w:r>
        <w:rPr>
          <w:noProof/>
        </w:rPr>
        <w:t>7.5.2.9</w:t>
      </w:r>
      <w:r>
        <w:rPr>
          <w:rFonts w:ascii="Calibri" w:hAnsi="Calibri"/>
          <w:noProof/>
          <w:sz w:val="22"/>
          <w:szCs w:val="22"/>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_Toc138281432 \h </w:instrText>
      </w:r>
      <w:r>
        <w:rPr>
          <w:noProof/>
        </w:rPr>
      </w:r>
      <w:r>
        <w:rPr>
          <w:noProof/>
        </w:rPr>
        <w:fldChar w:fldCharType="separate"/>
      </w:r>
      <w:r>
        <w:rPr>
          <w:noProof/>
        </w:rPr>
        <w:t>27</w:t>
      </w:r>
      <w:r>
        <w:rPr>
          <w:noProof/>
        </w:rPr>
        <w:fldChar w:fldCharType="end"/>
      </w:r>
    </w:p>
    <w:p w14:paraId="629522DE" w14:textId="397C9DF5" w:rsidR="009B363C" w:rsidRDefault="009B363C">
      <w:pPr>
        <w:pStyle w:val="TOC4"/>
        <w:rPr>
          <w:rFonts w:ascii="Calibri" w:hAnsi="Calibri"/>
          <w:noProof/>
          <w:sz w:val="22"/>
          <w:szCs w:val="22"/>
          <w:lang w:eastAsia="en-GB"/>
        </w:rPr>
      </w:pPr>
      <w:r>
        <w:rPr>
          <w:noProof/>
        </w:rPr>
        <w:t>7.5.2.10</w:t>
      </w:r>
      <w:r>
        <w:rPr>
          <w:rFonts w:ascii="Calibri" w:hAnsi="Calibri"/>
          <w:noProof/>
          <w:sz w:val="22"/>
          <w:szCs w:val="22"/>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_Toc138281433 \h </w:instrText>
      </w:r>
      <w:r>
        <w:rPr>
          <w:noProof/>
        </w:rPr>
      </w:r>
      <w:r>
        <w:rPr>
          <w:noProof/>
        </w:rPr>
        <w:fldChar w:fldCharType="separate"/>
      </w:r>
      <w:r>
        <w:rPr>
          <w:noProof/>
        </w:rPr>
        <w:t>27</w:t>
      </w:r>
      <w:r>
        <w:rPr>
          <w:noProof/>
        </w:rPr>
        <w:fldChar w:fldCharType="end"/>
      </w:r>
    </w:p>
    <w:p w14:paraId="0E679A82" w14:textId="7C0BD565" w:rsidR="009B363C" w:rsidRDefault="009B363C">
      <w:pPr>
        <w:pStyle w:val="TOC4"/>
        <w:rPr>
          <w:rFonts w:ascii="Calibri" w:hAnsi="Calibri"/>
          <w:noProof/>
          <w:sz w:val="22"/>
          <w:szCs w:val="22"/>
          <w:lang w:eastAsia="en-GB"/>
        </w:rPr>
      </w:pPr>
      <w:r>
        <w:rPr>
          <w:noProof/>
        </w:rPr>
        <w:t>7.5.2.</w:t>
      </w:r>
      <w:r>
        <w:rPr>
          <w:noProof/>
          <w:lang w:eastAsia="zh-CN"/>
        </w:rPr>
        <w:t>11</w:t>
      </w:r>
      <w:r>
        <w:rPr>
          <w:rFonts w:ascii="Calibri" w:hAnsi="Calibri"/>
          <w:noProof/>
          <w:sz w:val="22"/>
          <w:szCs w:val="22"/>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_Toc138281434 \h </w:instrText>
      </w:r>
      <w:r>
        <w:rPr>
          <w:noProof/>
        </w:rPr>
      </w:r>
      <w:r>
        <w:rPr>
          <w:noProof/>
        </w:rPr>
        <w:fldChar w:fldCharType="separate"/>
      </w:r>
      <w:r>
        <w:rPr>
          <w:noProof/>
        </w:rPr>
        <w:t>27</w:t>
      </w:r>
      <w:r>
        <w:rPr>
          <w:noProof/>
        </w:rPr>
        <w:fldChar w:fldCharType="end"/>
      </w:r>
    </w:p>
    <w:p w14:paraId="379F2A5E" w14:textId="2A896CD2" w:rsidR="009B363C" w:rsidRDefault="009B363C">
      <w:pPr>
        <w:pStyle w:val="TOC4"/>
        <w:rPr>
          <w:rFonts w:ascii="Calibri" w:hAnsi="Calibri"/>
          <w:noProof/>
          <w:sz w:val="22"/>
          <w:szCs w:val="22"/>
          <w:lang w:eastAsia="en-GB"/>
        </w:rPr>
      </w:pPr>
      <w:r>
        <w:rPr>
          <w:noProof/>
        </w:rPr>
        <w:t>7.5.2.</w:t>
      </w:r>
      <w:r>
        <w:rPr>
          <w:noProof/>
          <w:lang w:eastAsia="zh-CN"/>
        </w:rPr>
        <w:t>12</w:t>
      </w:r>
      <w:r>
        <w:rPr>
          <w:rFonts w:ascii="Calibri" w:hAnsi="Calibri"/>
          <w:noProof/>
          <w:sz w:val="22"/>
          <w:szCs w:val="22"/>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_Toc138281435 \h </w:instrText>
      </w:r>
      <w:r>
        <w:rPr>
          <w:noProof/>
        </w:rPr>
      </w:r>
      <w:r>
        <w:rPr>
          <w:noProof/>
        </w:rPr>
        <w:fldChar w:fldCharType="separate"/>
      </w:r>
      <w:r>
        <w:rPr>
          <w:noProof/>
        </w:rPr>
        <w:t>27</w:t>
      </w:r>
      <w:r>
        <w:rPr>
          <w:noProof/>
        </w:rPr>
        <w:fldChar w:fldCharType="end"/>
      </w:r>
    </w:p>
    <w:p w14:paraId="70293A60" w14:textId="1D58AD04" w:rsidR="009B363C" w:rsidRDefault="009B363C">
      <w:pPr>
        <w:pStyle w:val="TOC4"/>
        <w:rPr>
          <w:rFonts w:ascii="Calibri" w:hAnsi="Calibri"/>
          <w:noProof/>
          <w:sz w:val="22"/>
          <w:szCs w:val="22"/>
          <w:lang w:eastAsia="en-GB"/>
        </w:rPr>
      </w:pPr>
      <w:r>
        <w:rPr>
          <w:noProof/>
        </w:rPr>
        <w:t>7.5.2.13</w:t>
      </w:r>
      <w:r>
        <w:rPr>
          <w:rFonts w:ascii="Calibri" w:hAnsi="Calibri"/>
          <w:noProof/>
          <w:sz w:val="22"/>
          <w:szCs w:val="22"/>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_Toc138281436 \h </w:instrText>
      </w:r>
      <w:r>
        <w:rPr>
          <w:noProof/>
        </w:rPr>
      </w:r>
      <w:r>
        <w:rPr>
          <w:noProof/>
        </w:rPr>
        <w:fldChar w:fldCharType="separate"/>
      </w:r>
      <w:r>
        <w:rPr>
          <w:noProof/>
        </w:rPr>
        <w:t>27</w:t>
      </w:r>
      <w:r>
        <w:rPr>
          <w:noProof/>
        </w:rPr>
        <w:fldChar w:fldCharType="end"/>
      </w:r>
    </w:p>
    <w:p w14:paraId="78B17A18" w14:textId="54E68F4A" w:rsidR="009B363C" w:rsidRDefault="009B363C">
      <w:pPr>
        <w:pStyle w:val="TOC1"/>
        <w:rPr>
          <w:rFonts w:ascii="Calibri" w:hAnsi="Calibri"/>
          <w:noProof/>
          <w:szCs w:val="22"/>
          <w:lang w:eastAsia="en-GB"/>
        </w:rPr>
      </w:pPr>
      <w:r>
        <w:rPr>
          <w:noProof/>
        </w:rPr>
        <w:t>8</w:t>
      </w:r>
      <w:r>
        <w:rPr>
          <w:rFonts w:ascii="Calibri" w:hAnsi="Calibri"/>
          <w:noProof/>
          <w:szCs w:val="22"/>
          <w:lang w:eastAsia="en-GB"/>
        </w:rPr>
        <w:tab/>
      </w:r>
      <w:r>
        <w:rPr>
          <w:noProof/>
        </w:rPr>
        <w:t>Identities</w:t>
      </w:r>
      <w:r>
        <w:rPr>
          <w:noProof/>
        </w:rPr>
        <w:tab/>
      </w:r>
      <w:r>
        <w:rPr>
          <w:noProof/>
        </w:rPr>
        <w:fldChar w:fldCharType="begin"/>
      </w:r>
      <w:r>
        <w:rPr>
          <w:noProof/>
        </w:rPr>
        <w:instrText xml:space="preserve"> PAGEREF _Toc138281437 \h </w:instrText>
      </w:r>
      <w:r>
        <w:rPr>
          <w:noProof/>
        </w:rPr>
      </w:r>
      <w:r>
        <w:rPr>
          <w:noProof/>
        </w:rPr>
        <w:fldChar w:fldCharType="separate"/>
      </w:r>
      <w:r>
        <w:rPr>
          <w:noProof/>
        </w:rPr>
        <w:t>27</w:t>
      </w:r>
      <w:r>
        <w:rPr>
          <w:noProof/>
        </w:rPr>
        <w:fldChar w:fldCharType="end"/>
      </w:r>
    </w:p>
    <w:p w14:paraId="4BA5E96C" w14:textId="70F7C008" w:rsidR="009B363C" w:rsidRDefault="009B363C">
      <w:pPr>
        <w:pStyle w:val="TOC1"/>
        <w:rPr>
          <w:rFonts w:ascii="Calibri" w:hAnsi="Calibri"/>
          <w:noProof/>
          <w:szCs w:val="22"/>
          <w:lang w:eastAsia="en-GB"/>
        </w:rPr>
      </w:pPr>
      <w:r>
        <w:rPr>
          <w:noProof/>
        </w:rPr>
        <w:t>9</w:t>
      </w:r>
      <w:r>
        <w:rPr>
          <w:rFonts w:ascii="Calibri" w:hAnsi="Calibri"/>
          <w:noProof/>
          <w:szCs w:val="22"/>
          <w:lang w:eastAsia="en-GB"/>
        </w:rPr>
        <w:tab/>
      </w:r>
      <w:r>
        <w:rPr>
          <w:noProof/>
        </w:rPr>
        <w:t>Application of functional model to deployments</w:t>
      </w:r>
      <w:r>
        <w:rPr>
          <w:noProof/>
        </w:rPr>
        <w:tab/>
      </w:r>
      <w:r>
        <w:rPr>
          <w:noProof/>
        </w:rPr>
        <w:fldChar w:fldCharType="begin"/>
      </w:r>
      <w:r>
        <w:rPr>
          <w:noProof/>
        </w:rPr>
        <w:instrText xml:space="preserve"> PAGEREF _Toc138281438 \h </w:instrText>
      </w:r>
      <w:r>
        <w:rPr>
          <w:noProof/>
        </w:rPr>
      </w:r>
      <w:r>
        <w:rPr>
          <w:noProof/>
        </w:rPr>
        <w:fldChar w:fldCharType="separate"/>
      </w:r>
      <w:r>
        <w:rPr>
          <w:noProof/>
        </w:rPr>
        <w:t>27</w:t>
      </w:r>
      <w:r>
        <w:rPr>
          <w:noProof/>
        </w:rPr>
        <w:fldChar w:fldCharType="end"/>
      </w:r>
    </w:p>
    <w:p w14:paraId="36F8B412" w14:textId="25790976" w:rsidR="009B363C" w:rsidRDefault="009B363C">
      <w:pPr>
        <w:pStyle w:val="TOC1"/>
        <w:rPr>
          <w:rFonts w:ascii="Calibri" w:hAnsi="Calibri"/>
          <w:noProof/>
          <w:szCs w:val="22"/>
          <w:lang w:eastAsia="en-GB"/>
        </w:rPr>
      </w:pPr>
      <w:r>
        <w:rPr>
          <w:noProof/>
        </w:rPr>
        <w:t>10</w:t>
      </w:r>
      <w:r>
        <w:rPr>
          <w:rFonts w:ascii="Calibri" w:hAnsi="Calibri"/>
          <w:noProof/>
          <w:szCs w:val="22"/>
          <w:lang w:eastAsia="en-GB"/>
        </w:rPr>
        <w:tab/>
      </w:r>
      <w:r>
        <w:rPr>
          <w:noProof/>
        </w:rPr>
        <w:t>Procedures and information flows</w:t>
      </w:r>
      <w:r>
        <w:rPr>
          <w:noProof/>
        </w:rPr>
        <w:tab/>
      </w:r>
      <w:r>
        <w:rPr>
          <w:noProof/>
        </w:rPr>
        <w:fldChar w:fldCharType="begin"/>
      </w:r>
      <w:r>
        <w:rPr>
          <w:noProof/>
        </w:rPr>
        <w:instrText xml:space="preserve"> PAGEREF _Toc138281439 \h </w:instrText>
      </w:r>
      <w:r>
        <w:rPr>
          <w:noProof/>
        </w:rPr>
      </w:r>
      <w:r>
        <w:rPr>
          <w:noProof/>
        </w:rPr>
        <w:fldChar w:fldCharType="separate"/>
      </w:r>
      <w:r>
        <w:rPr>
          <w:noProof/>
        </w:rPr>
        <w:t>28</w:t>
      </w:r>
      <w:r>
        <w:rPr>
          <w:noProof/>
        </w:rPr>
        <w:fldChar w:fldCharType="end"/>
      </w:r>
    </w:p>
    <w:p w14:paraId="7E20D63A" w14:textId="7162D2C6" w:rsidR="009B363C" w:rsidRDefault="009B363C">
      <w:pPr>
        <w:pStyle w:val="TOC2"/>
        <w:rPr>
          <w:rFonts w:ascii="Calibri" w:hAnsi="Calibri"/>
          <w:noProof/>
          <w:sz w:val="22"/>
          <w:szCs w:val="22"/>
          <w:lang w:eastAsia="en-GB"/>
        </w:rPr>
      </w:pPr>
      <w:r w:rsidRPr="002249D6">
        <w:rPr>
          <w:noProof/>
          <w:lang w:val="nl-NL"/>
        </w:rPr>
        <w:t>10.1</w:t>
      </w:r>
      <w:r>
        <w:rPr>
          <w:rFonts w:ascii="Calibri" w:hAnsi="Calibri"/>
          <w:noProof/>
          <w:sz w:val="22"/>
          <w:szCs w:val="22"/>
          <w:lang w:eastAsia="en-GB"/>
        </w:rPr>
        <w:tab/>
      </w:r>
      <w:r w:rsidRPr="002249D6">
        <w:rPr>
          <w:noProof/>
          <w:lang w:val="nl-NL" w:eastAsia="zh-CN"/>
        </w:rPr>
        <w:t>MCPTT service</w:t>
      </w:r>
      <w:r w:rsidRPr="002249D6">
        <w:rPr>
          <w:noProof/>
          <w:lang w:val="nl-NL"/>
        </w:rPr>
        <w:t xml:space="preserve"> configuration</w:t>
      </w:r>
      <w:r>
        <w:rPr>
          <w:noProof/>
        </w:rPr>
        <w:tab/>
      </w:r>
      <w:r>
        <w:rPr>
          <w:noProof/>
        </w:rPr>
        <w:fldChar w:fldCharType="begin"/>
      </w:r>
      <w:r>
        <w:rPr>
          <w:noProof/>
        </w:rPr>
        <w:instrText xml:space="preserve"> PAGEREF _Toc138281440 \h </w:instrText>
      </w:r>
      <w:r>
        <w:rPr>
          <w:noProof/>
        </w:rPr>
      </w:r>
      <w:r>
        <w:rPr>
          <w:noProof/>
        </w:rPr>
        <w:fldChar w:fldCharType="separate"/>
      </w:r>
      <w:r>
        <w:rPr>
          <w:noProof/>
        </w:rPr>
        <w:t>28</w:t>
      </w:r>
      <w:r>
        <w:rPr>
          <w:noProof/>
        </w:rPr>
        <w:fldChar w:fldCharType="end"/>
      </w:r>
    </w:p>
    <w:p w14:paraId="4CC7580B" w14:textId="41E2E373" w:rsidR="009B363C" w:rsidRDefault="009B363C">
      <w:pPr>
        <w:pStyle w:val="TOC2"/>
        <w:rPr>
          <w:rFonts w:ascii="Calibri" w:hAnsi="Calibri"/>
          <w:noProof/>
          <w:sz w:val="22"/>
          <w:szCs w:val="22"/>
          <w:lang w:eastAsia="en-GB"/>
        </w:rPr>
      </w:pPr>
      <w:r w:rsidRPr="002249D6">
        <w:rPr>
          <w:noProof/>
          <w:lang w:val="nl-NL"/>
        </w:rPr>
        <w:t>10.2</w:t>
      </w:r>
      <w:r>
        <w:rPr>
          <w:rFonts w:ascii="Calibri" w:hAnsi="Calibri"/>
          <w:noProof/>
          <w:sz w:val="22"/>
          <w:szCs w:val="22"/>
          <w:lang w:eastAsia="en-GB"/>
        </w:rPr>
        <w:tab/>
      </w:r>
      <w:r w:rsidRPr="002249D6">
        <w:rPr>
          <w:noProof/>
          <w:lang w:val="nl-NL"/>
        </w:rPr>
        <w:t>User authentication and authorization for MCPTT service</w:t>
      </w:r>
      <w:r>
        <w:rPr>
          <w:noProof/>
        </w:rPr>
        <w:tab/>
      </w:r>
      <w:r>
        <w:rPr>
          <w:noProof/>
        </w:rPr>
        <w:fldChar w:fldCharType="begin"/>
      </w:r>
      <w:r>
        <w:rPr>
          <w:noProof/>
        </w:rPr>
        <w:instrText xml:space="preserve"> PAGEREF _Toc138281441 \h </w:instrText>
      </w:r>
      <w:r>
        <w:rPr>
          <w:noProof/>
        </w:rPr>
      </w:r>
      <w:r>
        <w:rPr>
          <w:noProof/>
        </w:rPr>
        <w:fldChar w:fldCharType="separate"/>
      </w:r>
      <w:r>
        <w:rPr>
          <w:noProof/>
        </w:rPr>
        <w:t>28</w:t>
      </w:r>
      <w:r>
        <w:rPr>
          <w:noProof/>
        </w:rPr>
        <w:fldChar w:fldCharType="end"/>
      </w:r>
    </w:p>
    <w:p w14:paraId="16898A45" w14:textId="3C7AF350" w:rsidR="009B363C" w:rsidRDefault="009B363C">
      <w:pPr>
        <w:pStyle w:val="TOC2"/>
        <w:rPr>
          <w:rFonts w:ascii="Calibri" w:hAnsi="Calibri"/>
          <w:noProof/>
          <w:sz w:val="22"/>
          <w:szCs w:val="22"/>
          <w:lang w:eastAsia="en-GB"/>
        </w:rPr>
      </w:pPr>
      <w:r>
        <w:rPr>
          <w:noProof/>
        </w:rPr>
        <w:t>10.3</w:t>
      </w:r>
      <w:r>
        <w:rPr>
          <w:rFonts w:ascii="Calibri" w:hAnsi="Calibri"/>
          <w:noProof/>
          <w:sz w:val="22"/>
          <w:szCs w:val="22"/>
          <w:lang w:eastAsia="en-GB"/>
        </w:rPr>
        <w:tab/>
      </w:r>
      <w:r>
        <w:rPr>
          <w:noProof/>
        </w:rPr>
        <w:t>Affiliation and de-affiliation to/from MCPTT group(s)</w:t>
      </w:r>
      <w:r>
        <w:rPr>
          <w:noProof/>
        </w:rPr>
        <w:tab/>
      </w:r>
      <w:r>
        <w:rPr>
          <w:noProof/>
        </w:rPr>
        <w:fldChar w:fldCharType="begin"/>
      </w:r>
      <w:r>
        <w:rPr>
          <w:noProof/>
        </w:rPr>
        <w:instrText xml:space="preserve"> PAGEREF _Toc138281442 \h </w:instrText>
      </w:r>
      <w:r>
        <w:rPr>
          <w:noProof/>
        </w:rPr>
      </w:r>
      <w:r>
        <w:rPr>
          <w:noProof/>
        </w:rPr>
        <w:fldChar w:fldCharType="separate"/>
      </w:r>
      <w:r>
        <w:rPr>
          <w:noProof/>
        </w:rPr>
        <w:t>29</w:t>
      </w:r>
      <w:r>
        <w:rPr>
          <w:noProof/>
        </w:rPr>
        <w:fldChar w:fldCharType="end"/>
      </w:r>
    </w:p>
    <w:p w14:paraId="358A3E9A" w14:textId="2C5A9F12" w:rsidR="009B363C" w:rsidRDefault="009B363C">
      <w:pPr>
        <w:pStyle w:val="TOC2"/>
        <w:rPr>
          <w:rFonts w:ascii="Calibri" w:hAnsi="Calibri"/>
          <w:noProof/>
          <w:sz w:val="22"/>
          <w:szCs w:val="22"/>
          <w:lang w:eastAsia="en-GB"/>
        </w:rPr>
      </w:pPr>
      <w:r>
        <w:rPr>
          <w:noProof/>
        </w:rPr>
        <w:t>10.3a</w:t>
      </w:r>
      <w:r>
        <w:rPr>
          <w:rFonts w:ascii="Calibri" w:hAnsi="Calibri"/>
          <w:noProof/>
          <w:sz w:val="22"/>
          <w:szCs w:val="22"/>
          <w:lang w:eastAsia="en-GB"/>
        </w:rPr>
        <w:tab/>
      </w:r>
      <w:r>
        <w:rPr>
          <w:noProof/>
        </w:rPr>
        <w:t>Activation and de-activation of/from functional alias(es)</w:t>
      </w:r>
      <w:r>
        <w:rPr>
          <w:noProof/>
        </w:rPr>
        <w:tab/>
      </w:r>
      <w:r>
        <w:rPr>
          <w:noProof/>
        </w:rPr>
        <w:fldChar w:fldCharType="begin"/>
      </w:r>
      <w:r>
        <w:rPr>
          <w:noProof/>
        </w:rPr>
        <w:instrText xml:space="preserve"> PAGEREF _Toc138281443 \h </w:instrText>
      </w:r>
      <w:r>
        <w:rPr>
          <w:noProof/>
        </w:rPr>
      </w:r>
      <w:r>
        <w:rPr>
          <w:noProof/>
        </w:rPr>
        <w:fldChar w:fldCharType="separate"/>
      </w:r>
      <w:r>
        <w:rPr>
          <w:noProof/>
        </w:rPr>
        <w:t>29</w:t>
      </w:r>
      <w:r>
        <w:rPr>
          <w:noProof/>
        </w:rPr>
        <w:fldChar w:fldCharType="end"/>
      </w:r>
    </w:p>
    <w:p w14:paraId="13906301" w14:textId="7614681F" w:rsidR="009B363C" w:rsidRDefault="009B363C">
      <w:pPr>
        <w:pStyle w:val="TOC2"/>
        <w:rPr>
          <w:rFonts w:ascii="Calibri" w:hAnsi="Calibri"/>
          <w:noProof/>
          <w:sz w:val="22"/>
          <w:szCs w:val="22"/>
          <w:lang w:eastAsia="en-GB"/>
        </w:rPr>
      </w:pPr>
      <w:r>
        <w:rPr>
          <w:noProof/>
        </w:rPr>
        <w:t>10.</w:t>
      </w:r>
      <w:r>
        <w:rPr>
          <w:noProof/>
          <w:lang w:eastAsia="zh-CN"/>
        </w:rPr>
        <w:t>4</w:t>
      </w:r>
      <w:r>
        <w:rPr>
          <w:rFonts w:ascii="Calibri" w:hAnsi="Calibri"/>
          <w:noProof/>
          <w:sz w:val="22"/>
          <w:szCs w:val="22"/>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_Toc138281444 \h </w:instrText>
      </w:r>
      <w:r>
        <w:rPr>
          <w:noProof/>
        </w:rPr>
      </w:r>
      <w:r>
        <w:rPr>
          <w:noProof/>
        </w:rPr>
        <w:fldChar w:fldCharType="separate"/>
      </w:r>
      <w:r>
        <w:rPr>
          <w:noProof/>
        </w:rPr>
        <w:t>29</w:t>
      </w:r>
      <w:r>
        <w:rPr>
          <w:noProof/>
        </w:rPr>
        <w:fldChar w:fldCharType="end"/>
      </w:r>
    </w:p>
    <w:p w14:paraId="2532D4AA" w14:textId="6AB55C75" w:rsidR="009B363C" w:rsidRDefault="009B363C">
      <w:pPr>
        <w:pStyle w:val="TOC3"/>
        <w:rPr>
          <w:rFonts w:ascii="Calibri" w:hAnsi="Calibri"/>
          <w:noProof/>
          <w:sz w:val="22"/>
          <w:szCs w:val="22"/>
          <w:lang w:eastAsia="en-GB"/>
        </w:rPr>
      </w:pPr>
      <w:r>
        <w:rPr>
          <w:noProof/>
        </w:rPr>
        <w:t>10.</w:t>
      </w:r>
      <w:r>
        <w:rPr>
          <w:noProof/>
          <w:lang w:eastAsia="zh-CN"/>
        </w:rPr>
        <w:t>4</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_Toc138281445 \h </w:instrText>
      </w:r>
      <w:r>
        <w:rPr>
          <w:noProof/>
        </w:rPr>
      </w:r>
      <w:r>
        <w:rPr>
          <w:noProof/>
        </w:rPr>
        <w:fldChar w:fldCharType="separate"/>
      </w:r>
      <w:r>
        <w:rPr>
          <w:noProof/>
        </w:rPr>
        <w:t>29</w:t>
      </w:r>
      <w:r>
        <w:rPr>
          <w:noProof/>
        </w:rPr>
        <w:fldChar w:fldCharType="end"/>
      </w:r>
    </w:p>
    <w:p w14:paraId="2A15332F" w14:textId="14D25712" w:rsidR="009B363C" w:rsidRDefault="009B363C">
      <w:pPr>
        <w:pStyle w:val="TOC3"/>
        <w:rPr>
          <w:rFonts w:ascii="Calibri" w:hAnsi="Calibri"/>
          <w:noProof/>
          <w:sz w:val="22"/>
          <w:szCs w:val="22"/>
          <w:lang w:eastAsia="en-GB"/>
        </w:rPr>
      </w:pPr>
      <w:r>
        <w:rPr>
          <w:noProof/>
        </w:rPr>
        <w:t>10.</w:t>
      </w:r>
      <w:r>
        <w:rPr>
          <w:noProof/>
          <w:lang w:eastAsia="zh-CN"/>
        </w:rPr>
        <w:t>4</w:t>
      </w:r>
      <w:r>
        <w:rPr>
          <w:noProof/>
        </w:rPr>
        <w:t>.2</w:t>
      </w:r>
      <w:r>
        <w:rPr>
          <w:rFonts w:ascii="Calibri" w:hAnsi="Calibri"/>
          <w:noProof/>
          <w:sz w:val="22"/>
          <w:szCs w:val="22"/>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_Toc138281446 \h </w:instrText>
      </w:r>
      <w:r>
        <w:rPr>
          <w:noProof/>
        </w:rPr>
      </w:r>
      <w:r>
        <w:rPr>
          <w:noProof/>
        </w:rPr>
        <w:fldChar w:fldCharType="separate"/>
      </w:r>
      <w:r>
        <w:rPr>
          <w:noProof/>
        </w:rPr>
        <w:t>29</w:t>
      </w:r>
      <w:r>
        <w:rPr>
          <w:noProof/>
        </w:rPr>
        <w:fldChar w:fldCharType="end"/>
      </w:r>
    </w:p>
    <w:p w14:paraId="0A59591C" w14:textId="6A1E736E" w:rsidR="009B363C" w:rsidRDefault="009B363C">
      <w:pPr>
        <w:pStyle w:val="TOC4"/>
        <w:rPr>
          <w:rFonts w:ascii="Calibri" w:hAnsi="Calibri"/>
          <w:noProof/>
          <w:sz w:val="22"/>
          <w:szCs w:val="22"/>
          <w:lang w:eastAsia="en-GB"/>
        </w:rPr>
      </w:pPr>
      <w:r>
        <w:rPr>
          <w:noProof/>
        </w:rPr>
        <w:t>10.</w:t>
      </w:r>
      <w:r>
        <w:rPr>
          <w:noProof/>
          <w:lang w:eastAsia="zh-CN"/>
        </w:rPr>
        <w:t>4</w:t>
      </w:r>
      <w:r>
        <w:rPr>
          <w:noProof/>
        </w:rPr>
        <w:t>.2.1</w:t>
      </w:r>
      <w:r>
        <w:rPr>
          <w:rFonts w:ascii="Calibri" w:hAnsi="Calibri"/>
          <w:noProof/>
          <w:sz w:val="22"/>
          <w:szCs w:val="22"/>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_Toc138281447 \h </w:instrText>
      </w:r>
      <w:r>
        <w:rPr>
          <w:noProof/>
        </w:rPr>
      </w:r>
      <w:r>
        <w:rPr>
          <w:noProof/>
        </w:rPr>
        <w:fldChar w:fldCharType="separate"/>
      </w:r>
      <w:r>
        <w:rPr>
          <w:noProof/>
        </w:rPr>
        <w:t>29</w:t>
      </w:r>
      <w:r>
        <w:rPr>
          <w:noProof/>
        </w:rPr>
        <w:fldChar w:fldCharType="end"/>
      </w:r>
    </w:p>
    <w:p w14:paraId="20BC4225" w14:textId="6FB8B5E9" w:rsidR="009B363C" w:rsidRDefault="009B363C">
      <w:pPr>
        <w:pStyle w:val="TOC4"/>
        <w:rPr>
          <w:rFonts w:ascii="Calibri" w:hAnsi="Calibri"/>
          <w:noProof/>
          <w:sz w:val="22"/>
          <w:szCs w:val="22"/>
          <w:lang w:eastAsia="en-GB"/>
        </w:rPr>
      </w:pPr>
      <w:r>
        <w:rPr>
          <w:noProof/>
        </w:rPr>
        <w:t>10.</w:t>
      </w:r>
      <w:r>
        <w:rPr>
          <w:noProof/>
          <w:lang w:eastAsia="zh-CN"/>
        </w:rPr>
        <w:t>4</w:t>
      </w:r>
      <w:r>
        <w:rPr>
          <w:noProof/>
        </w:rPr>
        <w:t>.2.</w:t>
      </w:r>
      <w:r>
        <w:rPr>
          <w:noProof/>
          <w:lang w:eastAsia="zh-CN"/>
        </w:rPr>
        <w:t>2</w:t>
      </w:r>
      <w:r>
        <w:rPr>
          <w:rFonts w:ascii="Calibri" w:hAnsi="Calibri"/>
          <w:noProof/>
          <w:sz w:val="22"/>
          <w:szCs w:val="22"/>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_Toc138281448 \h </w:instrText>
      </w:r>
      <w:r>
        <w:rPr>
          <w:noProof/>
        </w:rPr>
      </w:r>
      <w:r>
        <w:rPr>
          <w:noProof/>
        </w:rPr>
        <w:fldChar w:fldCharType="separate"/>
      </w:r>
      <w:r>
        <w:rPr>
          <w:noProof/>
        </w:rPr>
        <w:t>29</w:t>
      </w:r>
      <w:r>
        <w:rPr>
          <w:noProof/>
        </w:rPr>
        <w:fldChar w:fldCharType="end"/>
      </w:r>
    </w:p>
    <w:p w14:paraId="7142370B" w14:textId="09E5F346" w:rsidR="009B363C" w:rsidRDefault="009B363C">
      <w:pPr>
        <w:pStyle w:val="TOC4"/>
        <w:rPr>
          <w:rFonts w:ascii="Calibri" w:hAnsi="Calibri"/>
          <w:noProof/>
          <w:sz w:val="22"/>
          <w:szCs w:val="22"/>
          <w:lang w:eastAsia="en-GB"/>
        </w:rPr>
      </w:pPr>
      <w:r>
        <w:rPr>
          <w:noProof/>
        </w:rPr>
        <w:t>10.</w:t>
      </w:r>
      <w:r>
        <w:rPr>
          <w:noProof/>
          <w:lang w:eastAsia="zh-CN"/>
        </w:rPr>
        <w:t>4</w:t>
      </w:r>
      <w:r>
        <w:rPr>
          <w:noProof/>
        </w:rPr>
        <w:t>.2.</w:t>
      </w:r>
      <w:r>
        <w:rPr>
          <w:noProof/>
          <w:lang w:eastAsia="zh-CN"/>
        </w:rPr>
        <w:t>3</w:t>
      </w:r>
      <w:r>
        <w:rPr>
          <w:rFonts w:ascii="Calibri" w:hAnsi="Calibri"/>
          <w:noProof/>
          <w:sz w:val="22"/>
          <w:szCs w:val="22"/>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_Toc138281449 \h </w:instrText>
      </w:r>
      <w:r>
        <w:rPr>
          <w:noProof/>
        </w:rPr>
      </w:r>
      <w:r>
        <w:rPr>
          <w:noProof/>
        </w:rPr>
        <w:fldChar w:fldCharType="separate"/>
      </w:r>
      <w:r>
        <w:rPr>
          <w:noProof/>
        </w:rPr>
        <w:t>30</w:t>
      </w:r>
      <w:r>
        <w:rPr>
          <w:noProof/>
        </w:rPr>
        <w:fldChar w:fldCharType="end"/>
      </w:r>
    </w:p>
    <w:p w14:paraId="14468447" w14:textId="57F769C6" w:rsidR="009B363C" w:rsidRDefault="009B363C">
      <w:pPr>
        <w:pStyle w:val="TOC3"/>
        <w:rPr>
          <w:rFonts w:ascii="Calibri" w:hAnsi="Calibri"/>
          <w:noProof/>
          <w:sz w:val="22"/>
          <w:szCs w:val="22"/>
          <w:lang w:eastAsia="en-GB"/>
        </w:rPr>
      </w:pPr>
      <w:r>
        <w:rPr>
          <w:noProof/>
        </w:rPr>
        <w:t>10.</w:t>
      </w:r>
      <w:r>
        <w:rPr>
          <w:noProof/>
          <w:lang w:eastAsia="zh-CN"/>
        </w:rPr>
        <w:t>4</w:t>
      </w:r>
      <w:r>
        <w:rPr>
          <w:noProof/>
        </w:rPr>
        <w:t>.</w:t>
      </w:r>
      <w:r>
        <w:rPr>
          <w:noProof/>
          <w:lang w:eastAsia="zh-CN"/>
        </w:rPr>
        <w:t>3</w:t>
      </w:r>
      <w:r>
        <w:rPr>
          <w:rFonts w:ascii="Calibri" w:hAnsi="Calibri"/>
          <w:noProof/>
          <w:sz w:val="22"/>
          <w:szCs w:val="22"/>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_Toc138281450 \h </w:instrText>
      </w:r>
      <w:r>
        <w:rPr>
          <w:noProof/>
        </w:rPr>
      </w:r>
      <w:r>
        <w:rPr>
          <w:noProof/>
        </w:rPr>
        <w:fldChar w:fldCharType="separate"/>
      </w:r>
      <w:r>
        <w:rPr>
          <w:noProof/>
        </w:rPr>
        <w:t>30</w:t>
      </w:r>
      <w:r>
        <w:rPr>
          <w:noProof/>
        </w:rPr>
        <w:fldChar w:fldCharType="end"/>
      </w:r>
    </w:p>
    <w:p w14:paraId="704D6531" w14:textId="71CDB441" w:rsidR="009B363C" w:rsidRDefault="009B363C">
      <w:pPr>
        <w:pStyle w:val="TOC2"/>
        <w:rPr>
          <w:rFonts w:ascii="Calibri" w:hAnsi="Calibri"/>
          <w:noProof/>
          <w:sz w:val="22"/>
          <w:szCs w:val="22"/>
          <w:lang w:eastAsia="en-GB"/>
        </w:rPr>
      </w:pPr>
      <w:r>
        <w:rPr>
          <w:noProof/>
        </w:rPr>
        <w:t>10.5</w:t>
      </w:r>
      <w:r>
        <w:rPr>
          <w:rFonts w:ascii="Calibri" w:hAnsi="Calibri"/>
          <w:noProof/>
          <w:sz w:val="22"/>
          <w:szCs w:val="22"/>
          <w:lang w:eastAsia="en-GB"/>
        </w:rPr>
        <w:tab/>
      </w:r>
      <w:r>
        <w:rPr>
          <w:noProof/>
        </w:rPr>
        <w:t>Pre-established session (on-network)</w:t>
      </w:r>
      <w:r>
        <w:rPr>
          <w:noProof/>
        </w:rPr>
        <w:tab/>
      </w:r>
      <w:r>
        <w:rPr>
          <w:noProof/>
        </w:rPr>
        <w:fldChar w:fldCharType="begin"/>
      </w:r>
      <w:r>
        <w:rPr>
          <w:noProof/>
        </w:rPr>
        <w:instrText xml:space="preserve"> PAGEREF _Toc138281451 \h </w:instrText>
      </w:r>
      <w:r>
        <w:rPr>
          <w:noProof/>
        </w:rPr>
      </w:r>
      <w:r>
        <w:rPr>
          <w:noProof/>
        </w:rPr>
        <w:fldChar w:fldCharType="separate"/>
      </w:r>
      <w:r>
        <w:rPr>
          <w:noProof/>
        </w:rPr>
        <w:t>31</w:t>
      </w:r>
      <w:r>
        <w:rPr>
          <w:noProof/>
        </w:rPr>
        <w:fldChar w:fldCharType="end"/>
      </w:r>
    </w:p>
    <w:p w14:paraId="642FFAFD" w14:textId="7BDD8A63" w:rsidR="009B363C" w:rsidRDefault="009B363C">
      <w:pPr>
        <w:pStyle w:val="TOC3"/>
        <w:rPr>
          <w:rFonts w:ascii="Calibri" w:hAnsi="Calibri"/>
          <w:noProof/>
          <w:sz w:val="22"/>
          <w:szCs w:val="22"/>
          <w:lang w:eastAsia="en-GB"/>
        </w:rPr>
      </w:pPr>
      <w:r>
        <w:rPr>
          <w:noProof/>
        </w:rPr>
        <w:t>10.5.1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_Toc138281452 \h </w:instrText>
      </w:r>
      <w:r>
        <w:rPr>
          <w:noProof/>
        </w:rPr>
      </w:r>
      <w:r>
        <w:rPr>
          <w:noProof/>
        </w:rPr>
        <w:fldChar w:fldCharType="separate"/>
      </w:r>
      <w:r>
        <w:rPr>
          <w:noProof/>
        </w:rPr>
        <w:t>31</w:t>
      </w:r>
      <w:r>
        <w:rPr>
          <w:noProof/>
        </w:rPr>
        <w:fldChar w:fldCharType="end"/>
      </w:r>
    </w:p>
    <w:p w14:paraId="1FBCB539" w14:textId="164949D8" w:rsidR="009B363C" w:rsidRDefault="009B363C">
      <w:pPr>
        <w:pStyle w:val="TOC3"/>
        <w:rPr>
          <w:rFonts w:ascii="Calibri" w:hAnsi="Calibri"/>
          <w:noProof/>
          <w:sz w:val="22"/>
          <w:szCs w:val="22"/>
          <w:lang w:eastAsia="en-GB"/>
        </w:rPr>
      </w:pPr>
      <w:r>
        <w:rPr>
          <w:noProof/>
        </w:rPr>
        <w:t>10.5.2</w:t>
      </w:r>
      <w:r>
        <w:rPr>
          <w:rFonts w:ascii="Calibri" w:hAnsi="Calibri"/>
          <w:noProof/>
          <w:sz w:val="22"/>
          <w:szCs w:val="22"/>
          <w:lang w:eastAsia="en-GB"/>
        </w:rPr>
        <w:tab/>
      </w:r>
      <w:r>
        <w:rPr>
          <w:noProof/>
        </w:rPr>
        <w:t>Information flows for pre-established session</w:t>
      </w:r>
      <w:r>
        <w:rPr>
          <w:noProof/>
        </w:rPr>
        <w:tab/>
      </w:r>
      <w:r>
        <w:rPr>
          <w:noProof/>
        </w:rPr>
        <w:fldChar w:fldCharType="begin"/>
      </w:r>
      <w:r>
        <w:rPr>
          <w:noProof/>
        </w:rPr>
        <w:instrText xml:space="preserve"> PAGEREF _Toc138281453 \h </w:instrText>
      </w:r>
      <w:r>
        <w:rPr>
          <w:noProof/>
        </w:rPr>
      </w:r>
      <w:r>
        <w:rPr>
          <w:noProof/>
        </w:rPr>
        <w:fldChar w:fldCharType="separate"/>
      </w:r>
      <w:r>
        <w:rPr>
          <w:noProof/>
        </w:rPr>
        <w:t>31</w:t>
      </w:r>
      <w:r>
        <w:rPr>
          <w:noProof/>
        </w:rPr>
        <w:fldChar w:fldCharType="end"/>
      </w:r>
    </w:p>
    <w:p w14:paraId="2581021B" w14:textId="1A392261" w:rsidR="009B363C" w:rsidRDefault="009B363C">
      <w:pPr>
        <w:pStyle w:val="TOC4"/>
        <w:rPr>
          <w:rFonts w:ascii="Calibri" w:hAnsi="Calibri"/>
          <w:noProof/>
          <w:sz w:val="22"/>
          <w:szCs w:val="22"/>
          <w:lang w:eastAsia="en-GB"/>
        </w:rPr>
      </w:pPr>
      <w:r>
        <w:rPr>
          <w:noProof/>
        </w:rPr>
        <w:t>10.5.2.1</w:t>
      </w:r>
      <w:r>
        <w:rPr>
          <w:rFonts w:ascii="Calibri" w:hAnsi="Calibri"/>
          <w:noProof/>
          <w:sz w:val="22"/>
          <w:szCs w:val="22"/>
          <w:lang w:eastAsia="en-GB"/>
        </w:rPr>
        <w:tab/>
      </w:r>
      <w:r>
        <w:rPr>
          <w:noProof/>
        </w:rPr>
        <w:t>Pre-established session establishment</w:t>
      </w:r>
      <w:r>
        <w:rPr>
          <w:noProof/>
        </w:rPr>
        <w:tab/>
      </w:r>
      <w:r>
        <w:rPr>
          <w:noProof/>
        </w:rPr>
        <w:fldChar w:fldCharType="begin"/>
      </w:r>
      <w:r>
        <w:rPr>
          <w:noProof/>
        </w:rPr>
        <w:instrText xml:space="preserve"> PAGEREF _Toc138281454 \h </w:instrText>
      </w:r>
      <w:r>
        <w:rPr>
          <w:noProof/>
        </w:rPr>
      </w:r>
      <w:r>
        <w:rPr>
          <w:noProof/>
        </w:rPr>
        <w:fldChar w:fldCharType="separate"/>
      </w:r>
      <w:r>
        <w:rPr>
          <w:noProof/>
        </w:rPr>
        <w:t>31</w:t>
      </w:r>
      <w:r>
        <w:rPr>
          <w:noProof/>
        </w:rPr>
        <w:fldChar w:fldCharType="end"/>
      </w:r>
    </w:p>
    <w:p w14:paraId="613A9AB3" w14:textId="50AA55F1" w:rsidR="009B363C" w:rsidRDefault="009B363C">
      <w:pPr>
        <w:pStyle w:val="TOC4"/>
        <w:rPr>
          <w:rFonts w:ascii="Calibri" w:hAnsi="Calibri"/>
          <w:noProof/>
          <w:sz w:val="22"/>
          <w:szCs w:val="22"/>
          <w:lang w:eastAsia="en-GB"/>
        </w:rPr>
      </w:pPr>
      <w:r>
        <w:rPr>
          <w:noProof/>
        </w:rPr>
        <w:t>10.5.2.2</w:t>
      </w:r>
      <w:r>
        <w:rPr>
          <w:rFonts w:ascii="Calibri" w:hAnsi="Calibri"/>
          <w:noProof/>
          <w:sz w:val="22"/>
          <w:szCs w:val="22"/>
          <w:lang w:eastAsia="en-GB"/>
        </w:rPr>
        <w:tab/>
      </w:r>
      <w:r>
        <w:rPr>
          <w:noProof/>
        </w:rPr>
        <w:t>Pre-established session modification</w:t>
      </w:r>
      <w:r>
        <w:rPr>
          <w:noProof/>
        </w:rPr>
        <w:tab/>
      </w:r>
      <w:r>
        <w:rPr>
          <w:noProof/>
        </w:rPr>
        <w:fldChar w:fldCharType="begin"/>
      </w:r>
      <w:r>
        <w:rPr>
          <w:noProof/>
        </w:rPr>
        <w:instrText xml:space="preserve"> PAGEREF _Toc138281455 \h </w:instrText>
      </w:r>
      <w:r>
        <w:rPr>
          <w:noProof/>
        </w:rPr>
      </w:r>
      <w:r>
        <w:rPr>
          <w:noProof/>
        </w:rPr>
        <w:fldChar w:fldCharType="separate"/>
      </w:r>
      <w:r>
        <w:rPr>
          <w:noProof/>
        </w:rPr>
        <w:t>32</w:t>
      </w:r>
      <w:r>
        <w:rPr>
          <w:noProof/>
        </w:rPr>
        <w:fldChar w:fldCharType="end"/>
      </w:r>
    </w:p>
    <w:p w14:paraId="204DBD84" w14:textId="6D085436" w:rsidR="009B363C" w:rsidRDefault="009B363C">
      <w:pPr>
        <w:pStyle w:val="TOC4"/>
        <w:rPr>
          <w:rFonts w:ascii="Calibri" w:hAnsi="Calibri"/>
          <w:noProof/>
          <w:sz w:val="22"/>
          <w:szCs w:val="22"/>
          <w:lang w:eastAsia="en-GB"/>
        </w:rPr>
      </w:pPr>
      <w:r>
        <w:rPr>
          <w:noProof/>
        </w:rPr>
        <w:t>10.5.2.3</w:t>
      </w:r>
      <w:r>
        <w:rPr>
          <w:rFonts w:ascii="Calibri" w:hAnsi="Calibri"/>
          <w:noProof/>
          <w:sz w:val="22"/>
          <w:szCs w:val="22"/>
          <w:lang w:eastAsia="en-GB"/>
        </w:rPr>
        <w:tab/>
      </w:r>
      <w:r>
        <w:rPr>
          <w:noProof/>
        </w:rPr>
        <w:t>Pre-established session release - client initiated</w:t>
      </w:r>
      <w:r>
        <w:rPr>
          <w:noProof/>
        </w:rPr>
        <w:tab/>
      </w:r>
      <w:r>
        <w:rPr>
          <w:noProof/>
        </w:rPr>
        <w:fldChar w:fldCharType="begin"/>
      </w:r>
      <w:r>
        <w:rPr>
          <w:noProof/>
        </w:rPr>
        <w:instrText xml:space="preserve"> PAGEREF _Toc138281456 \h </w:instrText>
      </w:r>
      <w:r>
        <w:rPr>
          <w:noProof/>
        </w:rPr>
      </w:r>
      <w:r>
        <w:rPr>
          <w:noProof/>
        </w:rPr>
        <w:fldChar w:fldCharType="separate"/>
      </w:r>
      <w:r>
        <w:rPr>
          <w:noProof/>
        </w:rPr>
        <w:t>32</w:t>
      </w:r>
      <w:r>
        <w:rPr>
          <w:noProof/>
        </w:rPr>
        <w:fldChar w:fldCharType="end"/>
      </w:r>
    </w:p>
    <w:p w14:paraId="616C276D" w14:textId="787FB9CA" w:rsidR="009B363C" w:rsidRDefault="009B363C">
      <w:pPr>
        <w:pStyle w:val="TOC4"/>
        <w:rPr>
          <w:rFonts w:ascii="Calibri" w:hAnsi="Calibri"/>
          <w:noProof/>
          <w:sz w:val="22"/>
          <w:szCs w:val="22"/>
          <w:lang w:eastAsia="en-GB"/>
        </w:rPr>
      </w:pPr>
      <w:r>
        <w:rPr>
          <w:noProof/>
        </w:rPr>
        <w:t>10.5.2.4</w:t>
      </w:r>
      <w:r>
        <w:rPr>
          <w:rFonts w:ascii="Calibri" w:hAnsi="Calibri"/>
          <w:noProof/>
          <w:sz w:val="22"/>
          <w:szCs w:val="22"/>
          <w:lang w:eastAsia="en-GB"/>
        </w:rPr>
        <w:tab/>
      </w:r>
      <w:r>
        <w:rPr>
          <w:noProof/>
        </w:rPr>
        <w:t>Pre-established session release - server initiated</w:t>
      </w:r>
      <w:r>
        <w:rPr>
          <w:noProof/>
        </w:rPr>
        <w:tab/>
      </w:r>
      <w:r>
        <w:rPr>
          <w:noProof/>
        </w:rPr>
        <w:fldChar w:fldCharType="begin"/>
      </w:r>
      <w:r>
        <w:rPr>
          <w:noProof/>
        </w:rPr>
        <w:instrText xml:space="preserve"> PAGEREF _Toc138281457 \h </w:instrText>
      </w:r>
      <w:r>
        <w:rPr>
          <w:noProof/>
        </w:rPr>
      </w:r>
      <w:r>
        <w:rPr>
          <w:noProof/>
        </w:rPr>
        <w:fldChar w:fldCharType="separate"/>
      </w:r>
      <w:r>
        <w:rPr>
          <w:noProof/>
        </w:rPr>
        <w:t>33</w:t>
      </w:r>
      <w:r>
        <w:rPr>
          <w:noProof/>
        </w:rPr>
        <w:fldChar w:fldCharType="end"/>
      </w:r>
    </w:p>
    <w:p w14:paraId="0D315C77" w14:textId="6F43CEA9" w:rsidR="009B363C" w:rsidRDefault="009B363C">
      <w:pPr>
        <w:pStyle w:val="TOC4"/>
        <w:rPr>
          <w:rFonts w:ascii="Calibri" w:hAnsi="Calibri"/>
          <w:noProof/>
          <w:sz w:val="22"/>
          <w:szCs w:val="22"/>
          <w:lang w:eastAsia="en-GB"/>
        </w:rPr>
      </w:pPr>
      <w:r>
        <w:rPr>
          <w:noProof/>
        </w:rPr>
        <w:t>10.5.2.5</w:t>
      </w:r>
      <w:r>
        <w:rPr>
          <w:rFonts w:ascii="Calibri" w:hAnsi="Calibri"/>
          <w:noProof/>
          <w:sz w:val="22"/>
          <w:szCs w:val="22"/>
          <w:lang w:eastAsia="en-GB"/>
        </w:rPr>
        <w:tab/>
      </w:r>
      <w:r>
        <w:rPr>
          <w:noProof/>
        </w:rPr>
        <w:t>Pre-established session call connect request</w:t>
      </w:r>
      <w:r>
        <w:rPr>
          <w:noProof/>
        </w:rPr>
        <w:tab/>
      </w:r>
      <w:r>
        <w:rPr>
          <w:noProof/>
        </w:rPr>
        <w:fldChar w:fldCharType="begin"/>
      </w:r>
      <w:r>
        <w:rPr>
          <w:noProof/>
        </w:rPr>
        <w:instrText xml:space="preserve"> PAGEREF _Toc138281458 \h </w:instrText>
      </w:r>
      <w:r>
        <w:rPr>
          <w:noProof/>
        </w:rPr>
      </w:r>
      <w:r>
        <w:rPr>
          <w:noProof/>
        </w:rPr>
        <w:fldChar w:fldCharType="separate"/>
      </w:r>
      <w:r>
        <w:rPr>
          <w:noProof/>
        </w:rPr>
        <w:t>33</w:t>
      </w:r>
      <w:r>
        <w:rPr>
          <w:noProof/>
        </w:rPr>
        <w:fldChar w:fldCharType="end"/>
      </w:r>
    </w:p>
    <w:p w14:paraId="39B4E8DE" w14:textId="36757A9E" w:rsidR="009B363C" w:rsidRDefault="009B363C">
      <w:pPr>
        <w:pStyle w:val="TOC4"/>
        <w:rPr>
          <w:rFonts w:ascii="Calibri" w:hAnsi="Calibri"/>
          <w:noProof/>
          <w:sz w:val="22"/>
          <w:szCs w:val="22"/>
          <w:lang w:eastAsia="en-GB"/>
        </w:rPr>
      </w:pPr>
      <w:r>
        <w:rPr>
          <w:noProof/>
        </w:rPr>
        <w:t>10.5.2.6</w:t>
      </w:r>
      <w:r>
        <w:rPr>
          <w:rFonts w:ascii="Calibri" w:hAnsi="Calibri"/>
          <w:noProof/>
          <w:sz w:val="22"/>
          <w:szCs w:val="22"/>
          <w:lang w:eastAsia="en-GB"/>
        </w:rPr>
        <w:tab/>
      </w:r>
      <w:r>
        <w:rPr>
          <w:noProof/>
        </w:rPr>
        <w:t>Pre-established session call disconnect request</w:t>
      </w:r>
      <w:r>
        <w:rPr>
          <w:noProof/>
        </w:rPr>
        <w:tab/>
      </w:r>
      <w:r>
        <w:rPr>
          <w:noProof/>
        </w:rPr>
        <w:fldChar w:fldCharType="begin"/>
      </w:r>
      <w:r>
        <w:rPr>
          <w:noProof/>
        </w:rPr>
        <w:instrText xml:space="preserve"> PAGEREF _Toc138281459 \h </w:instrText>
      </w:r>
      <w:r>
        <w:rPr>
          <w:noProof/>
        </w:rPr>
      </w:r>
      <w:r>
        <w:rPr>
          <w:noProof/>
        </w:rPr>
        <w:fldChar w:fldCharType="separate"/>
      </w:r>
      <w:r>
        <w:rPr>
          <w:noProof/>
        </w:rPr>
        <w:t>33</w:t>
      </w:r>
      <w:r>
        <w:rPr>
          <w:noProof/>
        </w:rPr>
        <w:fldChar w:fldCharType="end"/>
      </w:r>
    </w:p>
    <w:p w14:paraId="6C5669DB" w14:textId="1854087E" w:rsidR="009B363C" w:rsidRDefault="009B363C">
      <w:pPr>
        <w:pStyle w:val="TOC3"/>
        <w:rPr>
          <w:rFonts w:ascii="Calibri" w:hAnsi="Calibri"/>
          <w:noProof/>
          <w:sz w:val="22"/>
          <w:szCs w:val="22"/>
          <w:lang w:eastAsia="en-GB"/>
        </w:rPr>
      </w:pPr>
      <w:r>
        <w:rPr>
          <w:noProof/>
        </w:rPr>
        <w:t>10.5.3</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_Toc138281460 \h </w:instrText>
      </w:r>
      <w:r>
        <w:rPr>
          <w:noProof/>
        </w:rPr>
      </w:r>
      <w:r>
        <w:rPr>
          <w:noProof/>
        </w:rPr>
        <w:fldChar w:fldCharType="separate"/>
      </w:r>
      <w:r>
        <w:rPr>
          <w:noProof/>
        </w:rPr>
        <w:t>34</w:t>
      </w:r>
      <w:r>
        <w:rPr>
          <w:noProof/>
        </w:rPr>
        <w:fldChar w:fldCharType="end"/>
      </w:r>
    </w:p>
    <w:p w14:paraId="4A27F543" w14:textId="76196FC1" w:rsidR="009B363C" w:rsidRDefault="009B363C">
      <w:pPr>
        <w:pStyle w:val="TOC4"/>
        <w:rPr>
          <w:rFonts w:ascii="Calibri" w:hAnsi="Calibri"/>
          <w:noProof/>
          <w:sz w:val="22"/>
          <w:szCs w:val="22"/>
          <w:lang w:eastAsia="en-GB"/>
        </w:rPr>
      </w:pPr>
      <w:r>
        <w:rPr>
          <w:noProof/>
        </w:rPr>
        <w:t>10.5.3.1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_Toc138281461 \h </w:instrText>
      </w:r>
      <w:r>
        <w:rPr>
          <w:noProof/>
        </w:rPr>
      </w:r>
      <w:r>
        <w:rPr>
          <w:noProof/>
        </w:rPr>
        <w:fldChar w:fldCharType="separate"/>
      </w:r>
      <w:r>
        <w:rPr>
          <w:noProof/>
        </w:rPr>
        <w:t>34</w:t>
      </w:r>
      <w:r>
        <w:rPr>
          <w:noProof/>
        </w:rPr>
        <w:fldChar w:fldCharType="end"/>
      </w:r>
    </w:p>
    <w:p w14:paraId="79F8EB2B" w14:textId="44898CFC" w:rsidR="009B363C" w:rsidRDefault="009B363C">
      <w:pPr>
        <w:pStyle w:val="TOC4"/>
        <w:rPr>
          <w:rFonts w:ascii="Calibri" w:hAnsi="Calibri"/>
          <w:noProof/>
          <w:sz w:val="22"/>
          <w:szCs w:val="22"/>
          <w:lang w:eastAsia="en-GB"/>
        </w:rPr>
      </w:pPr>
      <w:r>
        <w:rPr>
          <w:noProof/>
        </w:rPr>
        <w:t>10.</w:t>
      </w:r>
      <w:r w:rsidRPr="002249D6">
        <w:rPr>
          <w:rFonts w:eastAsia="Malgun Gothic"/>
          <w:noProof/>
          <w:lang w:eastAsia="ko-KR"/>
        </w:rPr>
        <w:t>5</w:t>
      </w:r>
      <w:r>
        <w:rPr>
          <w:noProof/>
        </w:rPr>
        <w:t>.</w:t>
      </w:r>
      <w:r w:rsidRPr="002249D6">
        <w:rPr>
          <w:rFonts w:eastAsia="Malgun Gothic"/>
          <w:noProof/>
          <w:lang w:eastAsia="ko-KR"/>
        </w:rPr>
        <w:t>3.2</w:t>
      </w:r>
      <w:r>
        <w:rPr>
          <w:rFonts w:ascii="Calibri" w:hAnsi="Calibri"/>
          <w:noProof/>
          <w:sz w:val="22"/>
          <w:szCs w:val="22"/>
          <w:lang w:eastAsia="en-GB"/>
        </w:rPr>
        <w:tab/>
      </w:r>
      <w:r w:rsidRPr="002249D6">
        <w:rPr>
          <w:rFonts w:eastAsia="Malgun Gothic"/>
          <w:noProof/>
          <w:lang w:eastAsia="ko-KR"/>
        </w:rPr>
        <w:t>Call c</w:t>
      </w:r>
      <w:r>
        <w:rPr>
          <w:noProof/>
        </w:rPr>
        <w:t xml:space="preserve">onnect and disconnect </w:t>
      </w:r>
      <w:r w:rsidRPr="002249D6">
        <w:rPr>
          <w:rFonts w:eastAsia="Malgun Gothic"/>
          <w:noProof/>
          <w:lang w:eastAsia="ko-KR"/>
        </w:rPr>
        <w:t>procedures</w:t>
      </w:r>
      <w:r>
        <w:rPr>
          <w:noProof/>
        </w:rPr>
        <w:t xml:space="preserve"> </w:t>
      </w:r>
      <w:r w:rsidRPr="002249D6">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_Toc138281462 \h </w:instrText>
      </w:r>
      <w:r>
        <w:rPr>
          <w:noProof/>
        </w:rPr>
      </w:r>
      <w:r>
        <w:rPr>
          <w:noProof/>
        </w:rPr>
        <w:fldChar w:fldCharType="separate"/>
      </w:r>
      <w:r>
        <w:rPr>
          <w:noProof/>
        </w:rPr>
        <w:t>34</w:t>
      </w:r>
      <w:r>
        <w:rPr>
          <w:noProof/>
        </w:rPr>
        <w:fldChar w:fldCharType="end"/>
      </w:r>
    </w:p>
    <w:p w14:paraId="5D62DD09" w14:textId="59410C25" w:rsidR="009B363C" w:rsidRDefault="009B363C">
      <w:pPr>
        <w:pStyle w:val="TOC5"/>
        <w:rPr>
          <w:rFonts w:ascii="Calibri" w:hAnsi="Calibri"/>
          <w:noProof/>
          <w:sz w:val="22"/>
          <w:szCs w:val="22"/>
          <w:lang w:eastAsia="en-GB"/>
        </w:rPr>
      </w:pPr>
      <w:r>
        <w:rPr>
          <w:noProof/>
        </w:rPr>
        <w:t>10.</w:t>
      </w:r>
      <w:r w:rsidRPr="002249D6">
        <w:rPr>
          <w:rFonts w:eastAsia="Malgun Gothic"/>
          <w:noProof/>
          <w:lang w:eastAsia="ko-KR"/>
        </w:rPr>
        <w:t>5</w:t>
      </w:r>
      <w:r>
        <w:rPr>
          <w:noProof/>
        </w:rPr>
        <w:t>.</w:t>
      </w:r>
      <w:r w:rsidRPr="002249D6">
        <w:rPr>
          <w:rFonts w:eastAsia="Malgun Gothic"/>
          <w:noProof/>
          <w:lang w:eastAsia="ko-KR"/>
        </w:rPr>
        <w:t>3.2.1</w:t>
      </w:r>
      <w:r>
        <w:rPr>
          <w:rFonts w:ascii="Calibri" w:hAnsi="Calibri"/>
          <w:noProof/>
          <w:sz w:val="22"/>
          <w:szCs w:val="22"/>
          <w:lang w:eastAsia="en-GB"/>
        </w:rPr>
        <w:tab/>
      </w:r>
      <w:r w:rsidRPr="002249D6">
        <w:rPr>
          <w:rFonts w:eastAsia="Malgun Gothic"/>
          <w:noProof/>
          <w:lang w:eastAsia="ko-KR"/>
        </w:rPr>
        <w:t>Call c</w:t>
      </w:r>
      <w:r>
        <w:rPr>
          <w:noProof/>
        </w:rPr>
        <w:t xml:space="preserve">onnect </w:t>
      </w:r>
      <w:r w:rsidRPr="002249D6">
        <w:rPr>
          <w:rFonts w:eastAsia="Malgun Gothic"/>
          <w:noProof/>
          <w:lang w:eastAsia="ko-KR"/>
        </w:rPr>
        <w:t>over unicast</w:t>
      </w:r>
      <w:r>
        <w:rPr>
          <w:noProof/>
        </w:rPr>
        <w:tab/>
      </w:r>
      <w:r>
        <w:rPr>
          <w:noProof/>
        </w:rPr>
        <w:fldChar w:fldCharType="begin"/>
      </w:r>
      <w:r>
        <w:rPr>
          <w:noProof/>
        </w:rPr>
        <w:instrText xml:space="preserve"> PAGEREF _Toc138281463 \h </w:instrText>
      </w:r>
      <w:r>
        <w:rPr>
          <w:noProof/>
        </w:rPr>
      </w:r>
      <w:r>
        <w:rPr>
          <w:noProof/>
        </w:rPr>
        <w:fldChar w:fldCharType="separate"/>
      </w:r>
      <w:r>
        <w:rPr>
          <w:noProof/>
        </w:rPr>
        <w:t>34</w:t>
      </w:r>
      <w:r>
        <w:rPr>
          <w:noProof/>
        </w:rPr>
        <w:fldChar w:fldCharType="end"/>
      </w:r>
    </w:p>
    <w:p w14:paraId="34C68B65" w14:textId="72F04903" w:rsidR="009B363C" w:rsidRDefault="009B363C">
      <w:pPr>
        <w:pStyle w:val="TOC5"/>
        <w:rPr>
          <w:rFonts w:ascii="Calibri" w:hAnsi="Calibri"/>
          <w:noProof/>
          <w:sz w:val="22"/>
          <w:szCs w:val="22"/>
          <w:lang w:eastAsia="en-GB"/>
        </w:rPr>
      </w:pPr>
      <w:r>
        <w:rPr>
          <w:noProof/>
        </w:rPr>
        <w:t>10.</w:t>
      </w:r>
      <w:r w:rsidRPr="002249D6">
        <w:rPr>
          <w:rFonts w:eastAsia="Malgun Gothic"/>
          <w:noProof/>
          <w:lang w:eastAsia="ko-KR"/>
        </w:rPr>
        <w:t>5</w:t>
      </w:r>
      <w:r>
        <w:rPr>
          <w:noProof/>
        </w:rPr>
        <w:t>.</w:t>
      </w:r>
      <w:r w:rsidRPr="002249D6">
        <w:rPr>
          <w:rFonts w:eastAsia="Malgun Gothic"/>
          <w:noProof/>
          <w:lang w:eastAsia="ko-KR"/>
        </w:rPr>
        <w:t>3.2.2</w:t>
      </w:r>
      <w:r>
        <w:rPr>
          <w:rFonts w:ascii="Calibri" w:hAnsi="Calibri"/>
          <w:noProof/>
          <w:sz w:val="22"/>
          <w:szCs w:val="22"/>
          <w:lang w:eastAsia="en-GB"/>
        </w:rPr>
        <w:tab/>
      </w:r>
      <w:r w:rsidRPr="002249D6">
        <w:rPr>
          <w:rFonts w:eastAsia="Malgun Gothic"/>
          <w:noProof/>
          <w:lang w:eastAsia="ko-KR"/>
        </w:rPr>
        <w:t xml:space="preserve">Call </w:t>
      </w:r>
      <w:r>
        <w:rPr>
          <w:noProof/>
        </w:rPr>
        <w:t xml:space="preserve">disconnect </w:t>
      </w:r>
      <w:r w:rsidRPr="002249D6">
        <w:rPr>
          <w:rFonts w:eastAsia="Malgun Gothic"/>
          <w:noProof/>
          <w:lang w:eastAsia="ko-KR"/>
        </w:rPr>
        <w:t>over unicast</w:t>
      </w:r>
      <w:r>
        <w:rPr>
          <w:noProof/>
        </w:rPr>
        <w:tab/>
      </w:r>
      <w:r>
        <w:rPr>
          <w:noProof/>
        </w:rPr>
        <w:fldChar w:fldCharType="begin"/>
      </w:r>
      <w:r>
        <w:rPr>
          <w:noProof/>
        </w:rPr>
        <w:instrText xml:space="preserve"> PAGEREF _Toc138281464 \h </w:instrText>
      </w:r>
      <w:r>
        <w:rPr>
          <w:noProof/>
        </w:rPr>
      </w:r>
      <w:r>
        <w:rPr>
          <w:noProof/>
        </w:rPr>
        <w:fldChar w:fldCharType="separate"/>
      </w:r>
      <w:r>
        <w:rPr>
          <w:noProof/>
        </w:rPr>
        <w:t>35</w:t>
      </w:r>
      <w:r>
        <w:rPr>
          <w:noProof/>
        </w:rPr>
        <w:fldChar w:fldCharType="end"/>
      </w:r>
    </w:p>
    <w:p w14:paraId="3FDE7576" w14:textId="2033BEA2" w:rsidR="009B363C" w:rsidRDefault="009B363C">
      <w:pPr>
        <w:pStyle w:val="TOC2"/>
        <w:rPr>
          <w:rFonts w:ascii="Calibri" w:hAnsi="Calibri"/>
          <w:noProof/>
          <w:sz w:val="22"/>
          <w:szCs w:val="22"/>
          <w:lang w:eastAsia="en-GB"/>
        </w:rPr>
      </w:pPr>
      <w:r>
        <w:rPr>
          <w:noProof/>
        </w:rPr>
        <w:t>10.6</w:t>
      </w:r>
      <w:r>
        <w:rPr>
          <w:rFonts w:ascii="Calibri" w:hAnsi="Calibri"/>
          <w:noProof/>
          <w:sz w:val="22"/>
          <w:szCs w:val="22"/>
          <w:lang w:eastAsia="en-GB"/>
        </w:rPr>
        <w:tab/>
      </w:r>
      <w:r>
        <w:rPr>
          <w:noProof/>
        </w:rPr>
        <w:t>Group call</w:t>
      </w:r>
      <w:r>
        <w:rPr>
          <w:noProof/>
        </w:rPr>
        <w:tab/>
      </w:r>
      <w:r>
        <w:rPr>
          <w:noProof/>
        </w:rPr>
        <w:fldChar w:fldCharType="begin"/>
      </w:r>
      <w:r>
        <w:rPr>
          <w:noProof/>
        </w:rPr>
        <w:instrText xml:space="preserve"> PAGEREF _Toc138281465 \h </w:instrText>
      </w:r>
      <w:r>
        <w:rPr>
          <w:noProof/>
        </w:rPr>
      </w:r>
      <w:r>
        <w:rPr>
          <w:noProof/>
        </w:rPr>
        <w:fldChar w:fldCharType="separate"/>
      </w:r>
      <w:r>
        <w:rPr>
          <w:noProof/>
        </w:rPr>
        <w:t>35</w:t>
      </w:r>
      <w:r>
        <w:rPr>
          <w:noProof/>
        </w:rPr>
        <w:fldChar w:fldCharType="end"/>
      </w:r>
    </w:p>
    <w:p w14:paraId="544D0C8D" w14:textId="19DCBDCF" w:rsidR="009B363C" w:rsidRDefault="009B363C">
      <w:pPr>
        <w:pStyle w:val="TOC3"/>
        <w:rPr>
          <w:rFonts w:ascii="Calibri" w:hAnsi="Calibri"/>
          <w:noProof/>
          <w:sz w:val="22"/>
          <w:szCs w:val="22"/>
          <w:lang w:eastAsia="en-GB"/>
        </w:rPr>
      </w:pPr>
      <w:r w:rsidRPr="002249D6">
        <w:rPr>
          <w:noProof/>
          <w:lang w:val="nl-NL"/>
        </w:rPr>
        <w:t>10.6.1</w:t>
      </w:r>
      <w:r>
        <w:rPr>
          <w:rFonts w:ascii="Calibri" w:hAnsi="Calibri"/>
          <w:noProof/>
          <w:sz w:val="22"/>
          <w:szCs w:val="22"/>
          <w:lang w:eastAsia="en-GB"/>
        </w:rPr>
        <w:tab/>
      </w:r>
      <w:r w:rsidRPr="002249D6">
        <w:rPr>
          <w:noProof/>
          <w:lang w:val="nl-NL"/>
        </w:rPr>
        <w:t>General</w:t>
      </w:r>
      <w:r>
        <w:rPr>
          <w:noProof/>
        </w:rPr>
        <w:tab/>
      </w:r>
      <w:r>
        <w:rPr>
          <w:noProof/>
        </w:rPr>
        <w:fldChar w:fldCharType="begin"/>
      </w:r>
      <w:r>
        <w:rPr>
          <w:noProof/>
        </w:rPr>
        <w:instrText xml:space="preserve"> PAGEREF _Toc138281466 \h </w:instrText>
      </w:r>
      <w:r>
        <w:rPr>
          <w:noProof/>
        </w:rPr>
      </w:r>
      <w:r>
        <w:rPr>
          <w:noProof/>
        </w:rPr>
        <w:fldChar w:fldCharType="separate"/>
      </w:r>
      <w:r>
        <w:rPr>
          <w:noProof/>
        </w:rPr>
        <w:t>35</w:t>
      </w:r>
      <w:r>
        <w:rPr>
          <w:noProof/>
        </w:rPr>
        <w:fldChar w:fldCharType="end"/>
      </w:r>
    </w:p>
    <w:p w14:paraId="2AE77183" w14:textId="6D95E083" w:rsidR="009B363C" w:rsidRDefault="009B363C">
      <w:pPr>
        <w:pStyle w:val="TOC3"/>
        <w:rPr>
          <w:rFonts w:ascii="Calibri" w:hAnsi="Calibri"/>
          <w:noProof/>
          <w:sz w:val="22"/>
          <w:szCs w:val="22"/>
          <w:lang w:eastAsia="en-GB"/>
        </w:rPr>
      </w:pPr>
      <w:r w:rsidRPr="002249D6">
        <w:rPr>
          <w:noProof/>
          <w:lang w:val="nl-NL"/>
        </w:rPr>
        <w:t>10.6.2</w:t>
      </w:r>
      <w:r>
        <w:rPr>
          <w:rFonts w:ascii="Calibri" w:hAnsi="Calibri"/>
          <w:noProof/>
          <w:sz w:val="22"/>
          <w:szCs w:val="22"/>
          <w:lang w:eastAsia="en-GB"/>
        </w:rPr>
        <w:tab/>
      </w:r>
      <w:r w:rsidRPr="002249D6">
        <w:rPr>
          <w:noProof/>
          <w:lang w:val="nl-NL"/>
        </w:rPr>
        <w:t>On-network group call</w:t>
      </w:r>
      <w:r>
        <w:rPr>
          <w:noProof/>
        </w:rPr>
        <w:tab/>
      </w:r>
      <w:r>
        <w:rPr>
          <w:noProof/>
        </w:rPr>
        <w:fldChar w:fldCharType="begin"/>
      </w:r>
      <w:r>
        <w:rPr>
          <w:noProof/>
        </w:rPr>
        <w:instrText xml:space="preserve"> PAGEREF _Toc138281467 \h </w:instrText>
      </w:r>
      <w:r>
        <w:rPr>
          <w:noProof/>
        </w:rPr>
      </w:r>
      <w:r>
        <w:rPr>
          <w:noProof/>
        </w:rPr>
        <w:fldChar w:fldCharType="separate"/>
      </w:r>
      <w:r>
        <w:rPr>
          <w:noProof/>
        </w:rPr>
        <w:t>35</w:t>
      </w:r>
      <w:r>
        <w:rPr>
          <w:noProof/>
        </w:rPr>
        <w:fldChar w:fldCharType="end"/>
      </w:r>
    </w:p>
    <w:p w14:paraId="0BFA84D6" w14:textId="4064D011" w:rsidR="009B363C" w:rsidRDefault="009B363C">
      <w:pPr>
        <w:pStyle w:val="TOC4"/>
        <w:rPr>
          <w:rFonts w:ascii="Calibri" w:hAnsi="Calibri"/>
          <w:noProof/>
          <w:sz w:val="22"/>
          <w:szCs w:val="22"/>
          <w:lang w:eastAsia="en-GB"/>
        </w:rPr>
      </w:pPr>
      <w:r w:rsidRPr="002249D6">
        <w:rPr>
          <w:noProof/>
          <w:lang w:val="nl-NL"/>
        </w:rPr>
        <w:t>10.6.2.1</w:t>
      </w:r>
      <w:r>
        <w:rPr>
          <w:rFonts w:ascii="Calibri" w:hAnsi="Calibri"/>
          <w:noProof/>
          <w:sz w:val="22"/>
          <w:szCs w:val="22"/>
          <w:lang w:eastAsia="en-GB"/>
        </w:rPr>
        <w:tab/>
      </w:r>
      <w:r w:rsidRPr="002249D6">
        <w:rPr>
          <w:noProof/>
          <w:lang w:val="nl-NL"/>
        </w:rPr>
        <w:t>General</w:t>
      </w:r>
      <w:r>
        <w:rPr>
          <w:noProof/>
        </w:rPr>
        <w:tab/>
      </w:r>
      <w:r>
        <w:rPr>
          <w:noProof/>
        </w:rPr>
        <w:fldChar w:fldCharType="begin"/>
      </w:r>
      <w:r>
        <w:rPr>
          <w:noProof/>
        </w:rPr>
        <w:instrText xml:space="preserve"> PAGEREF _Toc138281468 \h </w:instrText>
      </w:r>
      <w:r>
        <w:rPr>
          <w:noProof/>
        </w:rPr>
      </w:r>
      <w:r>
        <w:rPr>
          <w:noProof/>
        </w:rPr>
        <w:fldChar w:fldCharType="separate"/>
      </w:r>
      <w:r>
        <w:rPr>
          <w:noProof/>
        </w:rPr>
        <w:t>35</w:t>
      </w:r>
      <w:r>
        <w:rPr>
          <w:noProof/>
        </w:rPr>
        <w:fldChar w:fldCharType="end"/>
      </w:r>
    </w:p>
    <w:p w14:paraId="24C6BBD8" w14:textId="263F20AD" w:rsidR="009B363C" w:rsidRDefault="009B363C">
      <w:pPr>
        <w:pStyle w:val="TOC4"/>
        <w:rPr>
          <w:rFonts w:ascii="Calibri" w:hAnsi="Calibri"/>
          <w:noProof/>
          <w:sz w:val="22"/>
          <w:szCs w:val="22"/>
          <w:lang w:eastAsia="en-GB"/>
        </w:rPr>
      </w:pPr>
      <w:r>
        <w:rPr>
          <w:noProof/>
        </w:rPr>
        <w:t>10.6.2.2</w:t>
      </w:r>
      <w:r>
        <w:rPr>
          <w:rFonts w:ascii="Calibri" w:hAnsi="Calibri"/>
          <w:noProof/>
          <w:sz w:val="22"/>
          <w:szCs w:val="22"/>
          <w:lang w:eastAsia="en-GB"/>
        </w:rPr>
        <w:tab/>
      </w:r>
      <w:r>
        <w:rPr>
          <w:noProof/>
        </w:rPr>
        <w:t>Information flows for group call in on-network</w:t>
      </w:r>
      <w:r>
        <w:rPr>
          <w:noProof/>
        </w:rPr>
        <w:tab/>
      </w:r>
      <w:r>
        <w:rPr>
          <w:noProof/>
        </w:rPr>
        <w:fldChar w:fldCharType="begin"/>
      </w:r>
      <w:r>
        <w:rPr>
          <w:noProof/>
        </w:rPr>
        <w:instrText xml:space="preserve"> PAGEREF _Toc138281469 \h </w:instrText>
      </w:r>
      <w:r>
        <w:rPr>
          <w:noProof/>
        </w:rPr>
      </w:r>
      <w:r>
        <w:rPr>
          <w:noProof/>
        </w:rPr>
        <w:fldChar w:fldCharType="separate"/>
      </w:r>
      <w:r>
        <w:rPr>
          <w:noProof/>
        </w:rPr>
        <w:t>36</w:t>
      </w:r>
      <w:r>
        <w:rPr>
          <w:noProof/>
        </w:rPr>
        <w:fldChar w:fldCharType="end"/>
      </w:r>
    </w:p>
    <w:p w14:paraId="7721067C" w14:textId="57D4894B" w:rsidR="009B363C" w:rsidRDefault="009B363C">
      <w:pPr>
        <w:pStyle w:val="TOC5"/>
        <w:rPr>
          <w:rFonts w:ascii="Calibri" w:hAnsi="Calibri"/>
          <w:noProof/>
          <w:sz w:val="22"/>
          <w:szCs w:val="22"/>
          <w:lang w:eastAsia="en-GB"/>
        </w:rPr>
      </w:pPr>
      <w:r>
        <w:rPr>
          <w:noProof/>
        </w:rPr>
        <w:t>10.6.2.2.1</w:t>
      </w:r>
      <w:r>
        <w:rPr>
          <w:rFonts w:ascii="Calibri" w:hAnsi="Calibri"/>
          <w:noProof/>
          <w:sz w:val="22"/>
          <w:szCs w:val="22"/>
          <w:lang w:eastAsia="en-GB"/>
        </w:rPr>
        <w:tab/>
      </w:r>
      <w:r>
        <w:rPr>
          <w:noProof/>
        </w:rPr>
        <w:t>MCPTT emergency group call request</w:t>
      </w:r>
      <w:r>
        <w:rPr>
          <w:noProof/>
        </w:rPr>
        <w:tab/>
      </w:r>
      <w:r>
        <w:rPr>
          <w:noProof/>
        </w:rPr>
        <w:fldChar w:fldCharType="begin"/>
      </w:r>
      <w:r>
        <w:rPr>
          <w:noProof/>
        </w:rPr>
        <w:instrText xml:space="preserve"> PAGEREF _Toc138281470 \h </w:instrText>
      </w:r>
      <w:r>
        <w:rPr>
          <w:noProof/>
        </w:rPr>
      </w:r>
      <w:r>
        <w:rPr>
          <w:noProof/>
        </w:rPr>
        <w:fldChar w:fldCharType="separate"/>
      </w:r>
      <w:r>
        <w:rPr>
          <w:noProof/>
        </w:rPr>
        <w:t>36</w:t>
      </w:r>
      <w:r>
        <w:rPr>
          <w:noProof/>
        </w:rPr>
        <w:fldChar w:fldCharType="end"/>
      </w:r>
    </w:p>
    <w:p w14:paraId="4902CC04" w14:textId="3D306047" w:rsidR="009B363C" w:rsidRDefault="009B363C">
      <w:pPr>
        <w:pStyle w:val="TOC5"/>
        <w:rPr>
          <w:rFonts w:ascii="Calibri" w:hAnsi="Calibri"/>
          <w:noProof/>
          <w:sz w:val="22"/>
          <w:szCs w:val="22"/>
          <w:lang w:eastAsia="en-GB"/>
        </w:rPr>
      </w:pPr>
      <w:r>
        <w:rPr>
          <w:noProof/>
        </w:rPr>
        <w:t>10.6.2.2.1a</w:t>
      </w:r>
      <w:r>
        <w:rPr>
          <w:rFonts w:ascii="Calibri" w:hAnsi="Calibri"/>
          <w:noProof/>
          <w:sz w:val="22"/>
          <w:szCs w:val="22"/>
          <w:lang w:eastAsia="en-GB"/>
        </w:rPr>
        <w:tab/>
      </w:r>
      <w:r>
        <w:rPr>
          <w:noProof/>
        </w:rPr>
        <w:t>MCPTT emergency group call response</w:t>
      </w:r>
      <w:r>
        <w:rPr>
          <w:noProof/>
        </w:rPr>
        <w:tab/>
      </w:r>
      <w:r>
        <w:rPr>
          <w:noProof/>
        </w:rPr>
        <w:fldChar w:fldCharType="begin"/>
      </w:r>
      <w:r>
        <w:rPr>
          <w:noProof/>
        </w:rPr>
        <w:instrText xml:space="preserve"> PAGEREF _Toc138281471 \h </w:instrText>
      </w:r>
      <w:r>
        <w:rPr>
          <w:noProof/>
        </w:rPr>
      </w:r>
      <w:r>
        <w:rPr>
          <w:noProof/>
        </w:rPr>
        <w:fldChar w:fldCharType="separate"/>
      </w:r>
      <w:r>
        <w:rPr>
          <w:noProof/>
        </w:rPr>
        <w:t>36</w:t>
      </w:r>
      <w:r>
        <w:rPr>
          <w:noProof/>
        </w:rPr>
        <w:fldChar w:fldCharType="end"/>
      </w:r>
    </w:p>
    <w:p w14:paraId="0B5990CB" w14:textId="3765AEA3" w:rsidR="009B363C" w:rsidRDefault="009B363C">
      <w:pPr>
        <w:pStyle w:val="TOC5"/>
        <w:rPr>
          <w:rFonts w:ascii="Calibri" w:hAnsi="Calibri"/>
          <w:noProof/>
          <w:sz w:val="22"/>
          <w:szCs w:val="22"/>
          <w:lang w:eastAsia="en-GB"/>
        </w:rPr>
      </w:pPr>
      <w:r>
        <w:rPr>
          <w:noProof/>
        </w:rPr>
        <w:t>10.6.2.2.2</w:t>
      </w:r>
      <w:r>
        <w:rPr>
          <w:rFonts w:ascii="Calibri" w:hAnsi="Calibri"/>
          <w:noProof/>
          <w:sz w:val="22"/>
          <w:szCs w:val="22"/>
          <w:lang w:eastAsia="en-GB"/>
        </w:rPr>
        <w:tab/>
      </w:r>
      <w:r>
        <w:rPr>
          <w:noProof/>
        </w:rPr>
        <w:t>MCPTT in-progress emergency group state cancel request</w:t>
      </w:r>
      <w:r>
        <w:rPr>
          <w:noProof/>
        </w:rPr>
        <w:tab/>
      </w:r>
      <w:r>
        <w:rPr>
          <w:noProof/>
        </w:rPr>
        <w:fldChar w:fldCharType="begin"/>
      </w:r>
      <w:r>
        <w:rPr>
          <w:noProof/>
        </w:rPr>
        <w:instrText xml:space="preserve"> PAGEREF _Toc138281472 \h </w:instrText>
      </w:r>
      <w:r>
        <w:rPr>
          <w:noProof/>
        </w:rPr>
      </w:r>
      <w:r>
        <w:rPr>
          <w:noProof/>
        </w:rPr>
        <w:fldChar w:fldCharType="separate"/>
      </w:r>
      <w:r>
        <w:rPr>
          <w:noProof/>
        </w:rPr>
        <w:t>36</w:t>
      </w:r>
      <w:r>
        <w:rPr>
          <w:noProof/>
        </w:rPr>
        <w:fldChar w:fldCharType="end"/>
      </w:r>
    </w:p>
    <w:p w14:paraId="06147F56" w14:textId="0D915FB5" w:rsidR="009B363C" w:rsidRDefault="009B363C">
      <w:pPr>
        <w:pStyle w:val="TOC5"/>
        <w:rPr>
          <w:rFonts w:ascii="Calibri" w:hAnsi="Calibri"/>
          <w:noProof/>
          <w:sz w:val="22"/>
          <w:szCs w:val="22"/>
          <w:lang w:eastAsia="en-GB"/>
        </w:rPr>
      </w:pPr>
      <w:r>
        <w:rPr>
          <w:noProof/>
        </w:rPr>
        <w:t>10.6.2.2.2a</w:t>
      </w:r>
      <w:r>
        <w:rPr>
          <w:rFonts w:ascii="Calibri" w:hAnsi="Calibri"/>
          <w:noProof/>
          <w:sz w:val="22"/>
          <w:szCs w:val="22"/>
          <w:lang w:eastAsia="en-GB"/>
        </w:rPr>
        <w:tab/>
      </w:r>
      <w:r>
        <w:rPr>
          <w:noProof/>
        </w:rPr>
        <w:t>MCPTT in-progress emergency group state cancel response</w:t>
      </w:r>
      <w:r>
        <w:rPr>
          <w:noProof/>
        </w:rPr>
        <w:tab/>
      </w:r>
      <w:r>
        <w:rPr>
          <w:noProof/>
        </w:rPr>
        <w:fldChar w:fldCharType="begin"/>
      </w:r>
      <w:r>
        <w:rPr>
          <w:noProof/>
        </w:rPr>
        <w:instrText xml:space="preserve"> PAGEREF _Toc138281473 \h </w:instrText>
      </w:r>
      <w:r>
        <w:rPr>
          <w:noProof/>
        </w:rPr>
      </w:r>
      <w:r>
        <w:rPr>
          <w:noProof/>
        </w:rPr>
        <w:fldChar w:fldCharType="separate"/>
      </w:r>
      <w:r>
        <w:rPr>
          <w:noProof/>
        </w:rPr>
        <w:t>37</w:t>
      </w:r>
      <w:r>
        <w:rPr>
          <w:noProof/>
        </w:rPr>
        <w:fldChar w:fldCharType="end"/>
      </w:r>
    </w:p>
    <w:p w14:paraId="5B65B393" w14:textId="175AC360" w:rsidR="009B363C" w:rsidRDefault="009B363C">
      <w:pPr>
        <w:pStyle w:val="TOC5"/>
        <w:rPr>
          <w:rFonts w:ascii="Calibri" w:hAnsi="Calibri"/>
          <w:noProof/>
          <w:sz w:val="22"/>
          <w:szCs w:val="22"/>
          <w:lang w:eastAsia="en-GB"/>
        </w:rPr>
      </w:pPr>
      <w:r>
        <w:rPr>
          <w:noProof/>
        </w:rPr>
        <w:t>10.6.2.2.3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_Toc138281474 \h </w:instrText>
      </w:r>
      <w:r>
        <w:rPr>
          <w:noProof/>
        </w:rPr>
      </w:r>
      <w:r>
        <w:rPr>
          <w:noProof/>
        </w:rPr>
        <w:fldChar w:fldCharType="separate"/>
      </w:r>
      <w:r>
        <w:rPr>
          <w:noProof/>
        </w:rPr>
        <w:t>37</w:t>
      </w:r>
      <w:r>
        <w:rPr>
          <w:noProof/>
        </w:rPr>
        <w:fldChar w:fldCharType="end"/>
      </w:r>
    </w:p>
    <w:p w14:paraId="67A6E41E" w14:textId="1861FD5E" w:rsidR="009B363C" w:rsidRDefault="009B363C">
      <w:pPr>
        <w:pStyle w:val="TOC5"/>
        <w:rPr>
          <w:rFonts w:ascii="Calibri" w:hAnsi="Calibri"/>
          <w:noProof/>
          <w:sz w:val="22"/>
          <w:szCs w:val="22"/>
          <w:lang w:eastAsia="en-GB"/>
        </w:rPr>
      </w:pPr>
      <w:r>
        <w:rPr>
          <w:noProof/>
        </w:rPr>
        <w:t>10.6.2.2.3a</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_Toc138281475 \h </w:instrText>
      </w:r>
      <w:r>
        <w:rPr>
          <w:noProof/>
        </w:rPr>
      </w:r>
      <w:r>
        <w:rPr>
          <w:noProof/>
        </w:rPr>
        <w:fldChar w:fldCharType="separate"/>
      </w:r>
      <w:r>
        <w:rPr>
          <w:noProof/>
        </w:rPr>
        <w:t>37</w:t>
      </w:r>
      <w:r>
        <w:rPr>
          <w:noProof/>
        </w:rPr>
        <w:fldChar w:fldCharType="end"/>
      </w:r>
    </w:p>
    <w:p w14:paraId="088A4B50" w14:textId="6223A584" w:rsidR="009B363C" w:rsidRDefault="009B363C">
      <w:pPr>
        <w:pStyle w:val="TOC5"/>
        <w:rPr>
          <w:rFonts w:ascii="Calibri" w:hAnsi="Calibri"/>
          <w:noProof/>
          <w:sz w:val="22"/>
          <w:szCs w:val="22"/>
          <w:lang w:eastAsia="en-GB"/>
        </w:rPr>
      </w:pPr>
      <w:r>
        <w:rPr>
          <w:noProof/>
        </w:rPr>
        <w:t>10.6.2.2.3b</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_Toc138281476 \h </w:instrText>
      </w:r>
      <w:r>
        <w:rPr>
          <w:noProof/>
        </w:rPr>
      </w:r>
      <w:r>
        <w:rPr>
          <w:noProof/>
        </w:rPr>
        <w:fldChar w:fldCharType="separate"/>
      </w:r>
      <w:r>
        <w:rPr>
          <w:noProof/>
        </w:rPr>
        <w:t>37</w:t>
      </w:r>
      <w:r>
        <w:rPr>
          <w:noProof/>
        </w:rPr>
        <w:fldChar w:fldCharType="end"/>
      </w:r>
    </w:p>
    <w:p w14:paraId="3C77EB91" w14:textId="062529BA" w:rsidR="009B363C" w:rsidRDefault="009B363C">
      <w:pPr>
        <w:pStyle w:val="TOC5"/>
        <w:rPr>
          <w:rFonts w:ascii="Calibri" w:hAnsi="Calibri"/>
          <w:noProof/>
          <w:sz w:val="22"/>
          <w:szCs w:val="22"/>
          <w:lang w:eastAsia="en-GB"/>
        </w:rPr>
      </w:pPr>
      <w:r>
        <w:rPr>
          <w:noProof/>
        </w:rPr>
        <w:t>10.6.2.2.4</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_Toc138281477 \h </w:instrText>
      </w:r>
      <w:r>
        <w:rPr>
          <w:noProof/>
        </w:rPr>
      </w:r>
      <w:r>
        <w:rPr>
          <w:noProof/>
        </w:rPr>
        <w:fldChar w:fldCharType="separate"/>
      </w:r>
      <w:r>
        <w:rPr>
          <w:noProof/>
        </w:rPr>
        <w:t>37</w:t>
      </w:r>
      <w:r>
        <w:rPr>
          <w:noProof/>
        </w:rPr>
        <w:fldChar w:fldCharType="end"/>
      </w:r>
    </w:p>
    <w:p w14:paraId="5F94F9A8" w14:textId="6F996B81" w:rsidR="009B363C" w:rsidRDefault="009B363C">
      <w:pPr>
        <w:pStyle w:val="TOC5"/>
        <w:rPr>
          <w:rFonts w:ascii="Calibri" w:hAnsi="Calibri"/>
          <w:noProof/>
          <w:sz w:val="22"/>
          <w:szCs w:val="22"/>
          <w:lang w:eastAsia="en-GB"/>
        </w:rPr>
      </w:pPr>
      <w:r>
        <w:rPr>
          <w:noProof/>
        </w:rPr>
        <w:t>10.6.2.2.4a</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_Toc138281478 \h </w:instrText>
      </w:r>
      <w:r>
        <w:rPr>
          <w:noProof/>
        </w:rPr>
      </w:r>
      <w:r>
        <w:rPr>
          <w:noProof/>
        </w:rPr>
        <w:fldChar w:fldCharType="separate"/>
      </w:r>
      <w:r>
        <w:rPr>
          <w:noProof/>
        </w:rPr>
        <w:t>37</w:t>
      </w:r>
      <w:r>
        <w:rPr>
          <w:noProof/>
        </w:rPr>
        <w:fldChar w:fldCharType="end"/>
      </w:r>
    </w:p>
    <w:p w14:paraId="713A9604" w14:textId="0688F416" w:rsidR="009B363C" w:rsidRDefault="009B363C">
      <w:pPr>
        <w:pStyle w:val="TOC5"/>
        <w:rPr>
          <w:rFonts w:ascii="Calibri" w:hAnsi="Calibri"/>
          <w:noProof/>
          <w:sz w:val="22"/>
          <w:szCs w:val="22"/>
          <w:lang w:eastAsia="en-GB"/>
        </w:rPr>
      </w:pPr>
      <w:r>
        <w:rPr>
          <w:noProof/>
        </w:rPr>
        <w:t>10.6.2.2.5</w:t>
      </w:r>
      <w:r>
        <w:rPr>
          <w:rFonts w:ascii="Calibri" w:hAnsi="Calibri"/>
          <w:noProof/>
          <w:sz w:val="22"/>
          <w:szCs w:val="22"/>
          <w:lang w:eastAsia="en-GB"/>
        </w:rPr>
        <w:tab/>
      </w:r>
      <w:r>
        <w:rPr>
          <w:noProof/>
        </w:rPr>
        <w:t>MCPTT imminent peril group call request</w:t>
      </w:r>
      <w:r>
        <w:rPr>
          <w:noProof/>
        </w:rPr>
        <w:tab/>
      </w:r>
      <w:r>
        <w:rPr>
          <w:noProof/>
        </w:rPr>
        <w:fldChar w:fldCharType="begin"/>
      </w:r>
      <w:r>
        <w:rPr>
          <w:noProof/>
        </w:rPr>
        <w:instrText xml:space="preserve"> PAGEREF _Toc138281479 \h </w:instrText>
      </w:r>
      <w:r>
        <w:rPr>
          <w:noProof/>
        </w:rPr>
      </w:r>
      <w:r>
        <w:rPr>
          <w:noProof/>
        </w:rPr>
        <w:fldChar w:fldCharType="separate"/>
      </w:r>
      <w:r>
        <w:rPr>
          <w:noProof/>
        </w:rPr>
        <w:t>37</w:t>
      </w:r>
      <w:r>
        <w:rPr>
          <w:noProof/>
        </w:rPr>
        <w:fldChar w:fldCharType="end"/>
      </w:r>
    </w:p>
    <w:p w14:paraId="6F9A1E8C" w14:textId="6DB8A805" w:rsidR="009B363C" w:rsidRDefault="009B363C">
      <w:pPr>
        <w:pStyle w:val="TOC5"/>
        <w:rPr>
          <w:rFonts w:ascii="Calibri" w:hAnsi="Calibri"/>
          <w:noProof/>
          <w:sz w:val="22"/>
          <w:szCs w:val="22"/>
          <w:lang w:eastAsia="en-GB"/>
        </w:rPr>
      </w:pPr>
      <w:r>
        <w:rPr>
          <w:noProof/>
        </w:rPr>
        <w:t>10.6.2.2.5a</w:t>
      </w:r>
      <w:r>
        <w:rPr>
          <w:rFonts w:ascii="Calibri" w:hAnsi="Calibri"/>
          <w:noProof/>
          <w:sz w:val="22"/>
          <w:szCs w:val="22"/>
          <w:lang w:eastAsia="en-GB"/>
        </w:rPr>
        <w:tab/>
      </w:r>
      <w:r>
        <w:rPr>
          <w:noProof/>
        </w:rPr>
        <w:t>MCPTT imminent peril group call response</w:t>
      </w:r>
      <w:r>
        <w:rPr>
          <w:noProof/>
        </w:rPr>
        <w:tab/>
      </w:r>
      <w:r>
        <w:rPr>
          <w:noProof/>
        </w:rPr>
        <w:fldChar w:fldCharType="begin"/>
      </w:r>
      <w:r>
        <w:rPr>
          <w:noProof/>
        </w:rPr>
        <w:instrText xml:space="preserve"> PAGEREF _Toc138281480 \h </w:instrText>
      </w:r>
      <w:r>
        <w:rPr>
          <w:noProof/>
        </w:rPr>
      </w:r>
      <w:r>
        <w:rPr>
          <w:noProof/>
        </w:rPr>
        <w:fldChar w:fldCharType="separate"/>
      </w:r>
      <w:r>
        <w:rPr>
          <w:noProof/>
        </w:rPr>
        <w:t>38</w:t>
      </w:r>
      <w:r>
        <w:rPr>
          <w:noProof/>
        </w:rPr>
        <w:fldChar w:fldCharType="end"/>
      </w:r>
    </w:p>
    <w:p w14:paraId="0692CDE2" w14:textId="12748E72" w:rsidR="009B363C" w:rsidRDefault="009B363C">
      <w:pPr>
        <w:pStyle w:val="TOC5"/>
        <w:rPr>
          <w:rFonts w:ascii="Calibri" w:hAnsi="Calibri"/>
          <w:noProof/>
          <w:sz w:val="22"/>
          <w:szCs w:val="22"/>
          <w:lang w:eastAsia="en-GB"/>
        </w:rPr>
      </w:pPr>
      <w:r>
        <w:rPr>
          <w:noProof/>
        </w:rPr>
        <w:t>10.6.2.2.6</w:t>
      </w:r>
      <w:r>
        <w:rPr>
          <w:rFonts w:ascii="Calibri" w:hAnsi="Calibri"/>
          <w:noProof/>
          <w:sz w:val="22"/>
          <w:szCs w:val="22"/>
          <w:lang w:eastAsia="en-GB"/>
        </w:rPr>
        <w:tab/>
      </w:r>
      <w:r>
        <w:rPr>
          <w:noProof/>
        </w:rPr>
        <w:t>MCPTT in-progress imminent peril group state cancel request</w:t>
      </w:r>
      <w:r>
        <w:rPr>
          <w:noProof/>
        </w:rPr>
        <w:tab/>
      </w:r>
      <w:r>
        <w:rPr>
          <w:noProof/>
        </w:rPr>
        <w:fldChar w:fldCharType="begin"/>
      </w:r>
      <w:r>
        <w:rPr>
          <w:noProof/>
        </w:rPr>
        <w:instrText xml:space="preserve"> PAGEREF _Toc138281481 \h </w:instrText>
      </w:r>
      <w:r>
        <w:rPr>
          <w:noProof/>
        </w:rPr>
      </w:r>
      <w:r>
        <w:rPr>
          <w:noProof/>
        </w:rPr>
        <w:fldChar w:fldCharType="separate"/>
      </w:r>
      <w:r>
        <w:rPr>
          <w:noProof/>
        </w:rPr>
        <w:t>38</w:t>
      </w:r>
      <w:r>
        <w:rPr>
          <w:noProof/>
        </w:rPr>
        <w:fldChar w:fldCharType="end"/>
      </w:r>
    </w:p>
    <w:p w14:paraId="48F115AB" w14:textId="2D9B9C0D" w:rsidR="009B363C" w:rsidRDefault="009B363C">
      <w:pPr>
        <w:pStyle w:val="TOC5"/>
        <w:rPr>
          <w:rFonts w:ascii="Calibri" w:hAnsi="Calibri"/>
          <w:noProof/>
          <w:sz w:val="22"/>
          <w:szCs w:val="22"/>
          <w:lang w:eastAsia="en-GB"/>
        </w:rPr>
      </w:pPr>
      <w:r>
        <w:rPr>
          <w:noProof/>
        </w:rPr>
        <w:lastRenderedPageBreak/>
        <w:t>10.6.2.2.6a</w:t>
      </w:r>
      <w:r>
        <w:rPr>
          <w:rFonts w:ascii="Calibri" w:hAnsi="Calibri"/>
          <w:noProof/>
          <w:sz w:val="22"/>
          <w:szCs w:val="22"/>
          <w:lang w:eastAsia="en-GB"/>
        </w:rPr>
        <w:tab/>
      </w:r>
      <w:r>
        <w:rPr>
          <w:noProof/>
        </w:rPr>
        <w:t>MCPTT in-progress imminent peril group state cancel response</w:t>
      </w:r>
      <w:r>
        <w:rPr>
          <w:noProof/>
        </w:rPr>
        <w:tab/>
      </w:r>
      <w:r>
        <w:rPr>
          <w:noProof/>
        </w:rPr>
        <w:fldChar w:fldCharType="begin"/>
      </w:r>
      <w:r>
        <w:rPr>
          <w:noProof/>
        </w:rPr>
        <w:instrText xml:space="preserve"> PAGEREF _Toc138281482 \h </w:instrText>
      </w:r>
      <w:r>
        <w:rPr>
          <w:noProof/>
        </w:rPr>
      </w:r>
      <w:r>
        <w:rPr>
          <w:noProof/>
        </w:rPr>
        <w:fldChar w:fldCharType="separate"/>
      </w:r>
      <w:r>
        <w:rPr>
          <w:noProof/>
        </w:rPr>
        <w:t>38</w:t>
      </w:r>
      <w:r>
        <w:rPr>
          <w:noProof/>
        </w:rPr>
        <w:fldChar w:fldCharType="end"/>
      </w:r>
    </w:p>
    <w:p w14:paraId="63D90E4C" w14:textId="0123C3AB" w:rsidR="009B363C" w:rsidRDefault="009B363C">
      <w:pPr>
        <w:pStyle w:val="TOC5"/>
        <w:rPr>
          <w:rFonts w:ascii="Calibri" w:hAnsi="Calibri"/>
          <w:noProof/>
          <w:sz w:val="22"/>
          <w:szCs w:val="22"/>
          <w:lang w:eastAsia="en-GB"/>
        </w:rPr>
      </w:pPr>
      <w:r>
        <w:rPr>
          <w:noProof/>
        </w:rPr>
        <w:t>10.6.2.2.7</w:t>
      </w:r>
      <w:r>
        <w:rPr>
          <w:rFonts w:ascii="Calibri" w:hAnsi="Calibri"/>
          <w:noProof/>
          <w:sz w:val="22"/>
          <w:szCs w:val="22"/>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_Toc138281483 \h </w:instrText>
      </w:r>
      <w:r>
        <w:rPr>
          <w:noProof/>
        </w:rPr>
      </w:r>
      <w:r>
        <w:rPr>
          <w:noProof/>
        </w:rPr>
        <w:fldChar w:fldCharType="separate"/>
      </w:r>
      <w:r>
        <w:rPr>
          <w:noProof/>
        </w:rPr>
        <w:t>39</w:t>
      </w:r>
      <w:r>
        <w:rPr>
          <w:noProof/>
        </w:rPr>
        <w:fldChar w:fldCharType="end"/>
      </w:r>
    </w:p>
    <w:p w14:paraId="190656E6" w14:textId="726CA715" w:rsidR="009B363C" w:rsidRDefault="009B363C">
      <w:pPr>
        <w:pStyle w:val="TOC5"/>
        <w:rPr>
          <w:rFonts w:ascii="Calibri" w:hAnsi="Calibri"/>
          <w:noProof/>
          <w:sz w:val="22"/>
          <w:szCs w:val="22"/>
          <w:lang w:eastAsia="en-GB"/>
        </w:rPr>
      </w:pPr>
      <w:r>
        <w:rPr>
          <w:noProof/>
        </w:rPr>
        <w:t>10.6.2.2.</w:t>
      </w:r>
      <w:r>
        <w:rPr>
          <w:noProof/>
          <w:lang w:eastAsia="zh-CN"/>
        </w:rPr>
        <w:t>8</w:t>
      </w:r>
      <w:r>
        <w:rPr>
          <w:rFonts w:ascii="Calibri" w:hAnsi="Calibri"/>
          <w:noProof/>
          <w:sz w:val="22"/>
          <w:szCs w:val="22"/>
          <w:lang w:eastAsia="en-GB"/>
        </w:rPr>
        <w:tab/>
      </w:r>
      <w:r>
        <w:rPr>
          <w:noProof/>
        </w:rPr>
        <w:t>Group call request</w:t>
      </w:r>
      <w:r>
        <w:rPr>
          <w:noProof/>
          <w:lang w:eastAsia="zh-CN"/>
        </w:rPr>
        <w:t xml:space="preserve"> </w:t>
      </w:r>
      <w:r>
        <w:rPr>
          <w:noProof/>
        </w:rPr>
        <w:t>(MCPTT server – MCPTT server</w:t>
      </w:r>
      <w:r>
        <w:rPr>
          <w:noProof/>
          <w:lang w:eastAsia="zh-CN"/>
        </w:rPr>
        <w:t>)</w:t>
      </w:r>
      <w:r>
        <w:rPr>
          <w:noProof/>
        </w:rPr>
        <w:tab/>
      </w:r>
      <w:r>
        <w:rPr>
          <w:noProof/>
        </w:rPr>
        <w:fldChar w:fldCharType="begin"/>
      </w:r>
      <w:r>
        <w:rPr>
          <w:noProof/>
        </w:rPr>
        <w:instrText xml:space="preserve"> PAGEREF _Toc138281484 \h </w:instrText>
      </w:r>
      <w:r>
        <w:rPr>
          <w:noProof/>
        </w:rPr>
      </w:r>
      <w:r>
        <w:rPr>
          <w:noProof/>
        </w:rPr>
        <w:fldChar w:fldCharType="separate"/>
      </w:r>
      <w:r>
        <w:rPr>
          <w:noProof/>
        </w:rPr>
        <w:t>39</w:t>
      </w:r>
      <w:r>
        <w:rPr>
          <w:noProof/>
        </w:rPr>
        <w:fldChar w:fldCharType="end"/>
      </w:r>
    </w:p>
    <w:p w14:paraId="23406E81" w14:textId="090AEF89" w:rsidR="009B363C" w:rsidRDefault="009B363C">
      <w:pPr>
        <w:pStyle w:val="TOC5"/>
        <w:rPr>
          <w:rFonts w:ascii="Calibri" w:hAnsi="Calibri"/>
          <w:noProof/>
          <w:sz w:val="22"/>
          <w:szCs w:val="22"/>
          <w:lang w:eastAsia="en-GB"/>
        </w:rPr>
      </w:pPr>
      <w:r>
        <w:rPr>
          <w:noProof/>
        </w:rPr>
        <w:t>10.6.2.2.</w:t>
      </w:r>
      <w:r>
        <w:rPr>
          <w:noProof/>
          <w:lang w:eastAsia="zh-CN"/>
        </w:rPr>
        <w:t>9</w:t>
      </w:r>
      <w:r>
        <w:rPr>
          <w:rFonts w:ascii="Calibri" w:hAnsi="Calibri"/>
          <w:noProof/>
          <w:sz w:val="22"/>
          <w:szCs w:val="22"/>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_Toc138281485 \h </w:instrText>
      </w:r>
      <w:r>
        <w:rPr>
          <w:noProof/>
        </w:rPr>
      </w:r>
      <w:r>
        <w:rPr>
          <w:noProof/>
        </w:rPr>
        <w:fldChar w:fldCharType="separate"/>
      </w:r>
      <w:r>
        <w:rPr>
          <w:noProof/>
        </w:rPr>
        <w:t>40</w:t>
      </w:r>
      <w:r>
        <w:rPr>
          <w:noProof/>
        </w:rPr>
        <w:fldChar w:fldCharType="end"/>
      </w:r>
    </w:p>
    <w:p w14:paraId="79DC0022" w14:textId="4F1CCAE9" w:rsidR="009B363C" w:rsidRDefault="009B363C">
      <w:pPr>
        <w:pStyle w:val="TOC5"/>
        <w:rPr>
          <w:rFonts w:ascii="Calibri" w:hAnsi="Calibri"/>
          <w:noProof/>
          <w:sz w:val="22"/>
          <w:szCs w:val="22"/>
          <w:lang w:eastAsia="en-GB"/>
        </w:rPr>
      </w:pPr>
      <w:r>
        <w:rPr>
          <w:noProof/>
        </w:rPr>
        <w:t>10.6.2.2.</w:t>
      </w:r>
      <w:r>
        <w:rPr>
          <w:noProof/>
          <w:lang w:eastAsia="zh-CN"/>
        </w:rPr>
        <w:t>10</w:t>
      </w:r>
      <w:r>
        <w:rPr>
          <w:rFonts w:ascii="Calibri" w:hAnsi="Calibri"/>
          <w:noProof/>
          <w:sz w:val="22"/>
          <w:szCs w:val="22"/>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_Toc138281486 \h </w:instrText>
      </w:r>
      <w:r>
        <w:rPr>
          <w:noProof/>
        </w:rPr>
      </w:r>
      <w:r>
        <w:rPr>
          <w:noProof/>
        </w:rPr>
        <w:fldChar w:fldCharType="separate"/>
      </w:r>
      <w:r>
        <w:rPr>
          <w:noProof/>
        </w:rPr>
        <w:t>40</w:t>
      </w:r>
      <w:r>
        <w:rPr>
          <w:noProof/>
        </w:rPr>
        <w:fldChar w:fldCharType="end"/>
      </w:r>
    </w:p>
    <w:p w14:paraId="07FE1E2D" w14:textId="1D915D02" w:rsidR="009B363C" w:rsidRDefault="009B363C">
      <w:pPr>
        <w:pStyle w:val="TOC5"/>
        <w:rPr>
          <w:rFonts w:ascii="Calibri" w:hAnsi="Calibri"/>
          <w:noProof/>
          <w:sz w:val="22"/>
          <w:szCs w:val="22"/>
          <w:lang w:eastAsia="en-GB"/>
        </w:rPr>
      </w:pPr>
      <w:r>
        <w:rPr>
          <w:noProof/>
        </w:rPr>
        <w:t>10.6.2.2.</w:t>
      </w:r>
      <w:r>
        <w:rPr>
          <w:noProof/>
          <w:lang w:eastAsia="zh-CN"/>
        </w:rPr>
        <w:t>11</w:t>
      </w:r>
      <w:r>
        <w:rPr>
          <w:rFonts w:ascii="Calibri" w:hAnsi="Calibri"/>
          <w:noProof/>
          <w:sz w:val="22"/>
          <w:szCs w:val="22"/>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_Toc138281487 \h </w:instrText>
      </w:r>
      <w:r>
        <w:rPr>
          <w:noProof/>
        </w:rPr>
      </w:r>
      <w:r>
        <w:rPr>
          <w:noProof/>
        </w:rPr>
        <w:fldChar w:fldCharType="separate"/>
      </w:r>
      <w:r>
        <w:rPr>
          <w:noProof/>
        </w:rPr>
        <w:t>41</w:t>
      </w:r>
      <w:r>
        <w:rPr>
          <w:noProof/>
        </w:rPr>
        <w:fldChar w:fldCharType="end"/>
      </w:r>
    </w:p>
    <w:p w14:paraId="3AD867B5" w14:textId="6D6D457A" w:rsidR="009B363C" w:rsidRDefault="009B363C">
      <w:pPr>
        <w:pStyle w:val="TOC5"/>
        <w:rPr>
          <w:rFonts w:ascii="Calibri" w:hAnsi="Calibri"/>
          <w:noProof/>
          <w:sz w:val="22"/>
          <w:szCs w:val="22"/>
          <w:lang w:eastAsia="en-GB"/>
        </w:rPr>
      </w:pPr>
      <w:r>
        <w:rPr>
          <w:noProof/>
        </w:rPr>
        <w:t>10.6.2.2.1</w:t>
      </w:r>
      <w:r>
        <w:rPr>
          <w:noProof/>
          <w:lang w:eastAsia="zh-CN"/>
        </w:rPr>
        <w:t>2</w:t>
      </w:r>
      <w:r>
        <w:rPr>
          <w:rFonts w:ascii="Calibri" w:hAnsi="Calibri"/>
          <w:noProof/>
          <w:sz w:val="22"/>
          <w:szCs w:val="22"/>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_Toc138281488 \h </w:instrText>
      </w:r>
      <w:r>
        <w:rPr>
          <w:noProof/>
        </w:rPr>
      </w:r>
      <w:r>
        <w:rPr>
          <w:noProof/>
        </w:rPr>
        <w:fldChar w:fldCharType="separate"/>
      </w:r>
      <w:r>
        <w:rPr>
          <w:noProof/>
        </w:rPr>
        <w:t>41</w:t>
      </w:r>
      <w:r>
        <w:rPr>
          <w:noProof/>
        </w:rPr>
        <w:fldChar w:fldCharType="end"/>
      </w:r>
    </w:p>
    <w:p w14:paraId="1B0F6FE9" w14:textId="12E6F5B1" w:rsidR="009B363C" w:rsidRDefault="009B363C">
      <w:pPr>
        <w:pStyle w:val="TOC5"/>
        <w:rPr>
          <w:rFonts w:ascii="Calibri" w:hAnsi="Calibri"/>
          <w:noProof/>
          <w:sz w:val="22"/>
          <w:szCs w:val="22"/>
          <w:lang w:eastAsia="en-GB"/>
        </w:rPr>
      </w:pPr>
      <w:r>
        <w:rPr>
          <w:noProof/>
        </w:rPr>
        <w:t>10.6.2.2.</w:t>
      </w:r>
      <w:r>
        <w:rPr>
          <w:noProof/>
          <w:lang w:eastAsia="zh-CN"/>
        </w:rPr>
        <w:t>13</w:t>
      </w:r>
      <w:r>
        <w:rPr>
          <w:rFonts w:ascii="Calibri" w:hAnsi="Calibri"/>
          <w:noProof/>
          <w:sz w:val="22"/>
          <w:szCs w:val="22"/>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_Toc138281489 \h </w:instrText>
      </w:r>
      <w:r>
        <w:rPr>
          <w:noProof/>
        </w:rPr>
      </w:r>
      <w:r>
        <w:rPr>
          <w:noProof/>
        </w:rPr>
        <w:fldChar w:fldCharType="separate"/>
      </w:r>
      <w:r>
        <w:rPr>
          <w:noProof/>
        </w:rPr>
        <w:t>41</w:t>
      </w:r>
      <w:r>
        <w:rPr>
          <w:noProof/>
        </w:rPr>
        <w:fldChar w:fldCharType="end"/>
      </w:r>
    </w:p>
    <w:p w14:paraId="3A44F95D" w14:textId="6C6C3566" w:rsidR="009B363C" w:rsidRDefault="009B363C">
      <w:pPr>
        <w:pStyle w:val="TOC5"/>
        <w:rPr>
          <w:rFonts w:ascii="Calibri" w:hAnsi="Calibri"/>
          <w:noProof/>
          <w:sz w:val="22"/>
          <w:szCs w:val="22"/>
          <w:lang w:eastAsia="en-GB"/>
        </w:rPr>
      </w:pPr>
      <w:r>
        <w:rPr>
          <w:noProof/>
        </w:rPr>
        <w:t>10.6.2.2.1</w:t>
      </w:r>
      <w:r>
        <w:rPr>
          <w:noProof/>
          <w:lang w:eastAsia="zh-CN"/>
        </w:rPr>
        <w:t>4</w:t>
      </w:r>
      <w:r>
        <w:rPr>
          <w:rFonts w:ascii="Calibri" w:hAnsi="Calibri"/>
          <w:noProof/>
          <w:sz w:val="22"/>
          <w:szCs w:val="22"/>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_Toc138281490 \h </w:instrText>
      </w:r>
      <w:r>
        <w:rPr>
          <w:noProof/>
        </w:rPr>
      </w:r>
      <w:r>
        <w:rPr>
          <w:noProof/>
        </w:rPr>
        <w:fldChar w:fldCharType="separate"/>
      </w:r>
      <w:r>
        <w:rPr>
          <w:noProof/>
        </w:rPr>
        <w:t>42</w:t>
      </w:r>
      <w:r>
        <w:rPr>
          <w:noProof/>
        </w:rPr>
        <w:fldChar w:fldCharType="end"/>
      </w:r>
    </w:p>
    <w:p w14:paraId="031F35B6" w14:textId="5647F5CD" w:rsidR="009B363C" w:rsidRDefault="009B363C">
      <w:pPr>
        <w:pStyle w:val="TOC5"/>
        <w:rPr>
          <w:rFonts w:ascii="Calibri" w:hAnsi="Calibri"/>
          <w:noProof/>
          <w:sz w:val="22"/>
          <w:szCs w:val="22"/>
          <w:lang w:eastAsia="en-GB"/>
        </w:rPr>
      </w:pPr>
      <w:r>
        <w:rPr>
          <w:noProof/>
        </w:rPr>
        <w:t>10.6.2.2.1</w:t>
      </w:r>
      <w:r>
        <w:rPr>
          <w:noProof/>
          <w:lang w:eastAsia="zh-CN"/>
        </w:rPr>
        <w:t>4a</w:t>
      </w:r>
      <w:r>
        <w:rPr>
          <w:rFonts w:ascii="Calibri" w:hAnsi="Calibri"/>
          <w:noProof/>
          <w:sz w:val="22"/>
          <w:szCs w:val="22"/>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_Toc138281491 \h </w:instrText>
      </w:r>
      <w:r>
        <w:rPr>
          <w:noProof/>
        </w:rPr>
      </w:r>
      <w:r>
        <w:rPr>
          <w:noProof/>
        </w:rPr>
        <w:fldChar w:fldCharType="separate"/>
      </w:r>
      <w:r>
        <w:rPr>
          <w:noProof/>
        </w:rPr>
        <w:t>42</w:t>
      </w:r>
      <w:r>
        <w:rPr>
          <w:noProof/>
        </w:rPr>
        <w:fldChar w:fldCharType="end"/>
      </w:r>
    </w:p>
    <w:p w14:paraId="5F5C412F" w14:textId="6106CFEA" w:rsidR="009B363C" w:rsidRDefault="009B363C">
      <w:pPr>
        <w:pStyle w:val="TOC5"/>
        <w:rPr>
          <w:rFonts w:ascii="Calibri" w:hAnsi="Calibri"/>
          <w:noProof/>
          <w:sz w:val="22"/>
          <w:szCs w:val="22"/>
          <w:lang w:eastAsia="en-GB"/>
        </w:rPr>
      </w:pPr>
      <w:r>
        <w:rPr>
          <w:noProof/>
        </w:rPr>
        <w:t>10.6.2.2.1</w:t>
      </w:r>
      <w:r>
        <w:rPr>
          <w:noProof/>
          <w:lang w:eastAsia="zh-CN"/>
        </w:rPr>
        <w:t>5</w:t>
      </w:r>
      <w:r>
        <w:rPr>
          <w:rFonts w:ascii="Calibri" w:hAnsi="Calibri"/>
          <w:noProof/>
          <w:sz w:val="22"/>
          <w:szCs w:val="22"/>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_Toc138281492 \h </w:instrText>
      </w:r>
      <w:r>
        <w:rPr>
          <w:noProof/>
        </w:rPr>
      </w:r>
      <w:r>
        <w:rPr>
          <w:noProof/>
        </w:rPr>
        <w:fldChar w:fldCharType="separate"/>
      </w:r>
      <w:r>
        <w:rPr>
          <w:noProof/>
        </w:rPr>
        <w:t>42</w:t>
      </w:r>
      <w:r>
        <w:rPr>
          <w:noProof/>
        </w:rPr>
        <w:fldChar w:fldCharType="end"/>
      </w:r>
    </w:p>
    <w:p w14:paraId="713D9F82" w14:textId="62A33250" w:rsidR="009B363C" w:rsidRDefault="009B363C">
      <w:pPr>
        <w:pStyle w:val="TOC5"/>
        <w:rPr>
          <w:rFonts w:ascii="Calibri" w:hAnsi="Calibri"/>
          <w:noProof/>
          <w:sz w:val="22"/>
          <w:szCs w:val="22"/>
          <w:lang w:eastAsia="en-GB"/>
        </w:rPr>
      </w:pPr>
      <w:r>
        <w:rPr>
          <w:noProof/>
        </w:rPr>
        <w:t>10.6.2.2.1</w:t>
      </w:r>
      <w:r>
        <w:rPr>
          <w:noProof/>
          <w:lang w:eastAsia="zh-CN"/>
        </w:rPr>
        <w:t>6</w:t>
      </w:r>
      <w:r>
        <w:rPr>
          <w:rFonts w:ascii="Calibri" w:hAnsi="Calibri"/>
          <w:noProof/>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_Toc138281493 \h </w:instrText>
      </w:r>
      <w:r>
        <w:rPr>
          <w:noProof/>
        </w:rPr>
      </w:r>
      <w:r>
        <w:rPr>
          <w:noProof/>
        </w:rPr>
        <w:fldChar w:fldCharType="separate"/>
      </w:r>
      <w:r>
        <w:rPr>
          <w:noProof/>
        </w:rPr>
        <w:t>43</w:t>
      </w:r>
      <w:r>
        <w:rPr>
          <w:noProof/>
        </w:rPr>
        <w:fldChar w:fldCharType="end"/>
      </w:r>
    </w:p>
    <w:p w14:paraId="641D4399" w14:textId="3AB55D72" w:rsidR="009B363C" w:rsidRDefault="009B363C">
      <w:pPr>
        <w:pStyle w:val="TOC5"/>
        <w:rPr>
          <w:rFonts w:ascii="Calibri" w:hAnsi="Calibri"/>
          <w:noProof/>
          <w:sz w:val="22"/>
          <w:szCs w:val="22"/>
          <w:lang w:eastAsia="en-GB"/>
        </w:rPr>
      </w:pPr>
      <w:r>
        <w:rPr>
          <w:noProof/>
        </w:rPr>
        <w:t>10.6.2.2.1</w:t>
      </w:r>
      <w:r>
        <w:rPr>
          <w:noProof/>
          <w:lang w:eastAsia="zh-CN"/>
        </w:rPr>
        <w:t>7</w:t>
      </w:r>
      <w:r>
        <w:rPr>
          <w:rFonts w:ascii="Calibri" w:hAnsi="Calibri"/>
          <w:noProof/>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_Toc138281494 \h </w:instrText>
      </w:r>
      <w:r>
        <w:rPr>
          <w:noProof/>
        </w:rPr>
      </w:r>
      <w:r>
        <w:rPr>
          <w:noProof/>
        </w:rPr>
        <w:fldChar w:fldCharType="separate"/>
      </w:r>
      <w:r>
        <w:rPr>
          <w:noProof/>
        </w:rPr>
        <w:t>43</w:t>
      </w:r>
      <w:r>
        <w:rPr>
          <w:noProof/>
        </w:rPr>
        <w:fldChar w:fldCharType="end"/>
      </w:r>
    </w:p>
    <w:p w14:paraId="51B72AB5" w14:textId="0F2590CF" w:rsidR="009B363C" w:rsidRDefault="009B363C">
      <w:pPr>
        <w:pStyle w:val="TOC5"/>
        <w:rPr>
          <w:rFonts w:ascii="Calibri" w:hAnsi="Calibri"/>
          <w:noProof/>
          <w:sz w:val="22"/>
          <w:szCs w:val="22"/>
          <w:lang w:eastAsia="en-GB"/>
        </w:rPr>
      </w:pPr>
      <w:r>
        <w:rPr>
          <w:noProof/>
        </w:rPr>
        <w:t>10.6.2.2.1</w:t>
      </w:r>
      <w:r>
        <w:rPr>
          <w:noProof/>
          <w:lang w:eastAsia="zh-CN"/>
        </w:rPr>
        <w:t>8</w:t>
      </w:r>
      <w:r>
        <w:rPr>
          <w:rFonts w:ascii="Calibri" w:hAnsi="Calibri"/>
          <w:noProof/>
          <w:sz w:val="22"/>
          <w:szCs w:val="22"/>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_Toc138281495 \h </w:instrText>
      </w:r>
      <w:r>
        <w:rPr>
          <w:noProof/>
        </w:rPr>
      </w:r>
      <w:r>
        <w:rPr>
          <w:noProof/>
        </w:rPr>
        <w:fldChar w:fldCharType="separate"/>
      </w:r>
      <w:r>
        <w:rPr>
          <w:noProof/>
        </w:rPr>
        <w:t>43</w:t>
      </w:r>
      <w:r>
        <w:rPr>
          <w:noProof/>
        </w:rPr>
        <w:fldChar w:fldCharType="end"/>
      </w:r>
    </w:p>
    <w:p w14:paraId="7AEE51B2" w14:textId="76C1FC1C" w:rsidR="009B363C" w:rsidRDefault="009B363C">
      <w:pPr>
        <w:pStyle w:val="TOC5"/>
        <w:rPr>
          <w:rFonts w:ascii="Calibri" w:hAnsi="Calibri"/>
          <w:noProof/>
          <w:sz w:val="22"/>
          <w:szCs w:val="22"/>
          <w:lang w:eastAsia="en-GB"/>
        </w:rPr>
      </w:pPr>
      <w:r>
        <w:rPr>
          <w:noProof/>
        </w:rPr>
        <w:t>10.6.2.2.1</w:t>
      </w:r>
      <w:r>
        <w:rPr>
          <w:noProof/>
          <w:lang w:eastAsia="zh-CN"/>
        </w:rPr>
        <w:t>9</w:t>
      </w:r>
      <w:r>
        <w:rPr>
          <w:rFonts w:ascii="Calibri" w:hAnsi="Calibri"/>
          <w:noProof/>
          <w:sz w:val="22"/>
          <w:szCs w:val="22"/>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_Toc138281496 \h </w:instrText>
      </w:r>
      <w:r>
        <w:rPr>
          <w:noProof/>
        </w:rPr>
      </w:r>
      <w:r>
        <w:rPr>
          <w:noProof/>
        </w:rPr>
        <w:fldChar w:fldCharType="separate"/>
      </w:r>
      <w:r>
        <w:rPr>
          <w:noProof/>
        </w:rPr>
        <w:t>44</w:t>
      </w:r>
      <w:r>
        <w:rPr>
          <w:noProof/>
        </w:rPr>
        <w:fldChar w:fldCharType="end"/>
      </w:r>
    </w:p>
    <w:p w14:paraId="23C101BE" w14:textId="29F208F7" w:rsidR="009B363C" w:rsidRDefault="009B363C">
      <w:pPr>
        <w:pStyle w:val="TOC5"/>
        <w:rPr>
          <w:rFonts w:ascii="Calibri" w:hAnsi="Calibri"/>
          <w:noProof/>
          <w:sz w:val="22"/>
          <w:szCs w:val="22"/>
          <w:lang w:eastAsia="en-GB"/>
        </w:rPr>
      </w:pPr>
      <w:r>
        <w:rPr>
          <w:noProof/>
        </w:rPr>
        <w:t>10.6.2.2.</w:t>
      </w:r>
      <w:r>
        <w:rPr>
          <w:noProof/>
          <w:lang w:eastAsia="zh-CN"/>
        </w:rPr>
        <w:t>20</w:t>
      </w:r>
      <w:r>
        <w:rPr>
          <w:rFonts w:ascii="Calibri" w:hAnsi="Calibri"/>
          <w:noProof/>
          <w:sz w:val="22"/>
          <w:szCs w:val="22"/>
          <w:lang w:eastAsia="en-GB"/>
        </w:rPr>
        <w:tab/>
      </w:r>
      <w:r>
        <w:rPr>
          <w:noProof/>
        </w:rPr>
        <w:t>Group join request</w:t>
      </w:r>
      <w:r>
        <w:rPr>
          <w:noProof/>
        </w:rPr>
        <w:tab/>
      </w:r>
      <w:r>
        <w:rPr>
          <w:noProof/>
        </w:rPr>
        <w:fldChar w:fldCharType="begin"/>
      </w:r>
      <w:r>
        <w:rPr>
          <w:noProof/>
        </w:rPr>
        <w:instrText xml:space="preserve"> PAGEREF _Toc138281497 \h </w:instrText>
      </w:r>
      <w:r>
        <w:rPr>
          <w:noProof/>
        </w:rPr>
      </w:r>
      <w:r>
        <w:rPr>
          <w:noProof/>
        </w:rPr>
        <w:fldChar w:fldCharType="separate"/>
      </w:r>
      <w:r>
        <w:rPr>
          <w:noProof/>
        </w:rPr>
        <w:t>44</w:t>
      </w:r>
      <w:r>
        <w:rPr>
          <w:noProof/>
        </w:rPr>
        <w:fldChar w:fldCharType="end"/>
      </w:r>
    </w:p>
    <w:p w14:paraId="3E6C950A" w14:textId="442AF431" w:rsidR="009B363C" w:rsidRDefault="009B363C">
      <w:pPr>
        <w:pStyle w:val="TOC5"/>
        <w:rPr>
          <w:rFonts w:ascii="Calibri" w:hAnsi="Calibri"/>
          <w:noProof/>
          <w:sz w:val="22"/>
          <w:szCs w:val="22"/>
          <w:lang w:eastAsia="en-GB"/>
        </w:rPr>
      </w:pPr>
      <w:r>
        <w:rPr>
          <w:noProof/>
        </w:rPr>
        <w:t>10.6.2.2.</w:t>
      </w:r>
      <w:r>
        <w:rPr>
          <w:noProof/>
          <w:lang w:eastAsia="zh-CN"/>
        </w:rPr>
        <w:t>21</w:t>
      </w:r>
      <w:r>
        <w:rPr>
          <w:rFonts w:ascii="Calibri" w:hAnsi="Calibri"/>
          <w:noProof/>
          <w:sz w:val="22"/>
          <w:szCs w:val="22"/>
          <w:lang w:eastAsia="en-GB"/>
        </w:rPr>
        <w:tab/>
      </w:r>
      <w:r>
        <w:rPr>
          <w:noProof/>
        </w:rPr>
        <w:t>Group join response</w:t>
      </w:r>
      <w:r>
        <w:rPr>
          <w:noProof/>
        </w:rPr>
        <w:tab/>
      </w:r>
      <w:r>
        <w:rPr>
          <w:noProof/>
        </w:rPr>
        <w:fldChar w:fldCharType="begin"/>
      </w:r>
      <w:r>
        <w:rPr>
          <w:noProof/>
        </w:rPr>
        <w:instrText xml:space="preserve"> PAGEREF _Toc138281498 \h </w:instrText>
      </w:r>
      <w:r>
        <w:rPr>
          <w:noProof/>
        </w:rPr>
      </w:r>
      <w:r>
        <w:rPr>
          <w:noProof/>
        </w:rPr>
        <w:fldChar w:fldCharType="separate"/>
      </w:r>
      <w:r>
        <w:rPr>
          <w:noProof/>
        </w:rPr>
        <w:t>44</w:t>
      </w:r>
      <w:r>
        <w:rPr>
          <w:noProof/>
        </w:rPr>
        <w:fldChar w:fldCharType="end"/>
      </w:r>
    </w:p>
    <w:p w14:paraId="669E7141" w14:textId="751CE7EC" w:rsidR="009B363C" w:rsidRDefault="009B363C">
      <w:pPr>
        <w:pStyle w:val="TOC5"/>
        <w:rPr>
          <w:rFonts w:ascii="Calibri" w:hAnsi="Calibri"/>
          <w:noProof/>
          <w:sz w:val="22"/>
          <w:szCs w:val="22"/>
          <w:lang w:eastAsia="en-GB"/>
        </w:rPr>
      </w:pPr>
      <w:r>
        <w:rPr>
          <w:noProof/>
        </w:rPr>
        <w:t>10.6.2.2.2</w:t>
      </w:r>
      <w:r>
        <w:rPr>
          <w:noProof/>
          <w:lang w:eastAsia="zh-CN"/>
        </w:rPr>
        <w:t>2</w:t>
      </w:r>
      <w:r>
        <w:rPr>
          <w:rFonts w:ascii="Calibri" w:hAnsi="Calibri"/>
          <w:noProof/>
          <w:sz w:val="22"/>
          <w:szCs w:val="22"/>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_Toc138281499 \h </w:instrText>
      </w:r>
      <w:r>
        <w:rPr>
          <w:noProof/>
        </w:rPr>
      </w:r>
      <w:r>
        <w:rPr>
          <w:noProof/>
        </w:rPr>
        <w:fldChar w:fldCharType="separate"/>
      </w:r>
      <w:r>
        <w:rPr>
          <w:noProof/>
        </w:rPr>
        <w:t>45</w:t>
      </w:r>
      <w:r>
        <w:rPr>
          <w:noProof/>
        </w:rPr>
        <w:fldChar w:fldCharType="end"/>
      </w:r>
    </w:p>
    <w:p w14:paraId="676BB589" w14:textId="2E978A7B" w:rsidR="009B363C" w:rsidRDefault="009B363C">
      <w:pPr>
        <w:pStyle w:val="TOC5"/>
        <w:rPr>
          <w:rFonts w:ascii="Calibri" w:hAnsi="Calibri"/>
          <w:noProof/>
          <w:sz w:val="22"/>
          <w:szCs w:val="22"/>
          <w:lang w:eastAsia="en-GB"/>
        </w:rPr>
      </w:pPr>
      <w:r>
        <w:rPr>
          <w:noProof/>
        </w:rPr>
        <w:t>10.6.2.2.2</w:t>
      </w:r>
      <w:r>
        <w:rPr>
          <w:noProof/>
          <w:lang w:eastAsia="zh-CN"/>
        </w:rPr>
        <w:t>2a</w:t>
      </w:r>
      <w:r>
        <w:rPr>
          <w:rFonts w:ascii="Calibri" w:hAnsi="Calibri"/>
          <w:noProof/>
          <w:sz w:val="22"/>
          <w:szCs w:val="22"/>
          <w:lang w:eastAsia="en-GB"/>
        </w:rPr>
        <w:tab/>
      </w:r>
      <w:r>
        <w:rPr>
          <w:noProof/>
        </w:rPr>
        <w:t>Group call leave request (MCPTT client – MCPTT server)</w:t>
      </w:r>
      <w:r>
        <w:rPr>
          <w:noProof/>
        </w:rPr>
        <w:tab/>
      </w:r>
      <w:r>
        <w:rPr>
          <w:noProof/>
        </w:rPr>
        <w:fldChar w:fldCharType="begin"/>
      </w:r>
      <w:r>
        <w:rPr>
          <w:noProof/>
        </w:rPr>
        <w:instrText xml:space="preserve"> PAGEREF _Toc138281500 \h </w:instrText>
      </w:r>
      <w:r>
        <w:rPr>
          <w:noProof/>
        </w:rPr>
      </w:r>
      <w:r>
        <w:rPr>
          <w:noProof/>
        </w:rPr>
        <w:fldChar w:fldCharType="separate"/>
      </w:r>
      <w:r>
        <w:rPr>
          <w:noProof/>
        </w:rPr>
        <w:t>45</w:t>
      </w:r>
      <w:r>
        <w:rPr>
          <w:noProof/>
        </w:rPr>
        <w:fldChar w:fldCharType="end"/>
      </w:r>
    </w:p>
    <w:p w14:paraId="2A202A54" w14:textId="479B77B1" w:rsidR="009B363C" w:rsidRDefault="009B363C">
      <w:pPr>
        <w:pStyle w:val="TOC5"/>
        <w:rPr>
          <w:rFonts w:ascii="Calibri" w:hAnsi="Calibri"/>
          <w:noProof/>
          <w:sz w:val="22"/>
          <w:szCs w:val="22"/>
          <w:lang w:eastAsia="en-GB"/>
        </w:rPr>
      </w:pPr>
      <w:r>
        <w:rPr>
          <w:noProof/>
        </w:rPr>
        <w:t>10.6.2.2.2</w:t>
      </w:r>
      <w:r>
        <w:rPr>
          <w:noProof/>
          <w:lang w:eastAsia="zh-CN"/>
        </w:rPr>
        <w:t>3</w:t>
      </w:r>
      <w:r>
        <w:rPr>
          <w:rFonts w:ascii="Calibri" w:hAnsi="Calibri"/>
          <w:noProof/>
          <w:sz w:val="22"/>
          <w:szCs w:val="22"/>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_Toc138281501 \h </w:instrText>
      </w:r>
      <w:r>
        <w:rPr>
          <w:noProof/>
        </w:rPr>
      </w:r>
      <w:r>
        <w:rPr>
          <w:noProof/>
        </w:rPr>
        <w:fldChar w:fldCharType="separate"/>
      </w:r>
      <w:r>
        <w:rPr>
          <w:noProof/>
        </w:rPr>
        <w:t>45</w:t>
      </w:r>
      <w:r>
        <w:rPr>
          <w:noProof/>
        </w:rPr>
        <w:fldChar w:fldCharType="end"/>
      </w:r>
    </w:p>
    <w:p w14:paraId="2F049F06" w14:textId="4D665B25" w:rsidR="009B363C" w:rsidRDefault="009B363C">
      <w:pPr>
        <w:pStyle w:val="TOC5"/>
        <w:rPr>
          <w:rFonts w:ascii="Calibri" w:hAnsi="Calibri"/>
          <w:noProof/>
          <w:sz w:val="22"/>
          <w:szCs w:val="22"/>
          <w:lang w:eastAsia="en-GB"/>
        </w:rPr>
      </w:pPr>
      <w:r>
        <w:rPr>
          <w:noProof/>
        </w:rPr>
        <w:t>10.6.2.2.2</w:t>
      </w:r>
      <w:r>
        <w:rPr>
          <w:noProof/>
          <w:lang w:eastAsia="zh-CN"/>
        </w:rPr>
        <w:t>3a</w:t>
      </w:r>
      <w:r>
        <w:rPr>
          <w:rFonts w:ascii="Calibri" w:hAnsi="Calibri"/>
          <w:noProof/>
          <w:sz w:val="22"/>
          <w:szCs w:val="22"/>
          <w:lang w:eastAsia="en-GB"/>
        </w:rPr>
        <w:tab/>
      </w:r>
      <w:r>
        <w:rPr>
          <w:noProof/>
        </w:rPr>
        <w:t>Group call leave response (MCPTT server – MCPTT client)</w:t>
      </w:r>
      <w:r>
        <w:rPr>
          <w:noProof/>
        </w:rPr>
        <w:tab/>
      </w:r>
      <w:r>
        <w:rPr>
          <w:noProof/>
        </w:rPr>
        <w:fldChar w:fldCharType="begin"/>
      </w:r>
      <w:r>
        <w:rPr>
          <w:noProof/>
        </w:rPr>
        <w:instrText xml:space="preserve"> PAGEREF _Toc138281502 \h </w:instrText>
      </w:r>
      <w:r>
        <w:rPr>
          <w:noProof/>
        </w:rPr>
      </w:r>
      <w:r>
        <w:rPr>
          <w:noProof/>
        </w:rPr>
        <w:fldChar w:fldCharType="separate"/>
      </w:r>
      <w:r>
        <w:rPr>
          <w:noProof/>
        </w:rPr>
        <w:t>46</w:t>
      </w:r>
      <w:r>
        <w:rPr>
          <w:noProof/>
        </w:rPr>
        <w:fldChar w:fldCharType="end"/>
      </w:r>
    </w:p>
    <w:p w14:paraId="5F558018" w14:textId="5673335E" w:rsidR="009B363C" w:rsidRDefault="009B363C">
      <w:pPr>
        <w:pStyle w:val="TOC5"/>
        <w:rPr>
          <w:rFonts w:ascii="Calibri" w:hAnsi="Calibri"/>
          <w:noProof/>
          <w:sz w:val="22"/>
          <w:szCs w:val="22"/>
          <w:lang w:eastAsia="en-GB"/>
        </w:rPr>
      </w:pPr>
      <w:r>
        <w:rPr>
          <w:noProof/>
        </w:rPr>
        <w:t>10.6.2.2.2</w:t>
      </w:r>
      <w:r>
        <w:rPr>
          <w:noProof/>
          <w:lang w:eastAsia="zh-CN"/>
        </w:rPr>
        <w:t>4</w:t>
      </w:r>
      <w:r>
        <w:rPr>
          <w:rFonts w:ascii="Calibri" w:hAnsi="Calibri"/>
          <w:noProof/>
          <w:sz w:val="22"/>
          <w:szCs w:val="22"/>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_Toc138281503 \h </w:instrText>
      </w:r>
      <w:r>
        <w:rPr>
          <w:noProof/>
        </w:rPr>
      </w:r>
      <w:r>
        <w:rPr>
          <w:noProof/>
        </w:rPr>
        <w:fldChar w:fldCharType="separate"/>
      </w:r>
      <w:r>
        <w:rPr>
          <w:noProof/>
        </w:rPr>
        <w:t>46</w:t>
      </w:r>
      <w:r>
        <w:rPr>
          <w:noProof/>
        </w:rPr>
        <w:fldChar w:fldCharType="end"/>
      </w:r>
    </w:p>
    <w:p w14:paraId="6E200D88" w14:textId="6BAE0F3F" w:rsidR="009B363C" w:rsidRDefault="009B363C">
      <w:pPr>
        <w:pStyle w:val="TOC5"/>
        <w:rPr>
          <w:rFonts w:ascii="Calibri" w:hAnsi="Calibri"/>
          <w:noProof/>
          <w:sz w:val="22"/>
          <w:szCs w:val="22"/>
          <w:lang w:eastAsia="en-GB"/>
        </w:rPr>
      </w:pPr>
      <w:r>
        <w:rPr>
          <w:noProof/>
        </w:rPr>
        <w:t>10.6.2.2.2</w:t>
      </w:r>
      <w:r>
        <w:rPr>
          <w:noProof/>
          <w:lang w:eastAsia="zh-CN"/>
        </w:rPr>
        <w:t>5</w:t>
      </w:r>
      <w:r>
        <w:rPr>
          <w:rFonts w:ascii="Calibri" w:hAnsi="Calibri"/>
          <w:noProof/>
          <w:sz w:val="22"/>
          <w:szCs w:val="22"/>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_Toc138281504 \h </w:instrText>
      </w:r>
      <w:r>
        <w:rPr>
          <w:noProof/>
        </w:rPr>
      </w:r>
      <w:r>
        <w:rPr>
          <w:noProof/>
        </w:rPr>
        <w:fldChar w:fldCharType="separate"/>
      </w:r>
      <w:r>
        <w:rPr>
          <w:noProof/>
        </w:rPr>
        <w:t>46</w:t>
      </w:r>
      <w:r>
        <w:rPr>
          <w:noProof/>
        </w:rPr>
        <w:fldChar w:fldCharType="end"/>
      </w:r>
    </w:p>
    <w:p w14:paraId="5EB3FB10" w14:textId="72B7F23A" w:rsidR="009B363C" w:rsidRDefault="009B363C">
      <w:pPr>
        <w:pStyle w:val="TOC5"/>
        <w:rPr>
          <w:rFonts w:ascii="Calibri" w:hAnsi="Calibri"/>
          <w:noProof/>
          <w:sz w:val="22"/>
          <w:szCs w:val="22"/>
          <w:lang w:eastAsia="en-GB"/>
        </w:rPr>
      </w:pPr>
      <w:r>
        <w:rPr>
          <w:noProof/>
        </w:rPr>
        <w:t>10.6.2.2.26</w:t>
      </w:r>
      <w:r>
        <w:rPr>
          <w:rFonts w:ascii="Calibri" w:hAnsi="Calibri"/>
          <w:noProof/>
          <w:sz w:val="22"/>
          <w:szCs w:val="22"/>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_Toc138281505 \h </w:instrText>
      </w:r>
      <w:r>
        <w:rPr>
          <w:noProof/>
        </w:rPr>
      </w:r>
      <w:r>
        <w:rPr>
          <w:noProof/>
        </w:rPr>
        <w:fldChar w:fldCharType="separate"/>
      </w:r>
      <w:r>
        <w:rPr>
          <w:noProof/>
        </w:rPr>
        <w:t>46</w:t>
      </w:r>
      <w:r>
        <w:rPr>
          <w:noProof/>
        </w:rPr>
        <w:fldChar w:fldCharType="end"/>
      </w:r>
    </w:p>
    <w:p w14:paraId="39B37AF1" w14:textId="5E385E4A" w:rsidR="009B363C" w:rsidRDefault="009B363C">
      <w:pPr>
        <w:pStyle w:val="TOC5"/>
        <w:rPr>
          <w:rFonts w:ascii="Calibri" w:hAnsi="Calibri"/>
          <w:noProof/>
          <w:sz w:val="22"/>
          <w:szCs w:val="22"/>
          <w:lang w:eastAsia="en-GB"/>
        </w:rPr>
      </w:pPr>
      <w:r>
        <w:rPr>
          <w:noProof/>
        </w:rPr>
        <w:t>10.6.2.2.27</w:t>
      </w:r>
      <w:r>
        <w:rPr>
          <w:rFonts w:ascii="Calibri" w:hAnsi="Calibri"/>
          <w:noProof/>
          <w:sz w:val="22"/>
          <w:szCs w:val="22"/>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_Toc138281506 \h </w:instrText>
      </w:r>
      <w:r>
        <w:rPr>
          <w:noProof/>
        </w:rPr>
      </w:r>
      <w:r>
        <w:rPr>
          <w:noProof/>
        </w:rPr>
        <w:fldChar w:fldCharType="separate"/>
      </w:r>
      <w:r>
        <w:rPr>
          <w:noProof/>
        </w:rPr>
        <w:t>47</w:t>
      </w:r>
      <w:r>
        <w:rPr>
          <w:noProof/>
        </w:rPr>
        <w:fldChar w:fldCharType="end"/>
      </w:r>
    </w:p>
    <w:p w14:paraId="35803922" w14:textId="52102EA8" w:rsidR="009B363C" w:rsidRDefault="009B363C">
      <w:pPr>
        <w:pStyle w:val="TOC5"/>
        <w:rPr>
          <w:rFonts w:ascii="Calibri" w:hAnsi="Calibri"/>
          <w:noProof/>
          <w:sz w:val="22"/>
          <w:szCs w:val="22"/>
          <w:lang w:eastAsia="en-GB"/>
        </w:rPr>
      </w:pPr>
      <w:r>
        <w:rPr>
          <w:noProof/>
        </w:rPr>
        <w:t>10.6.2.2.28</w:t>
      </w:r>
      <w:r>
        <w:rPr>
          <w:rFonts w:ascii="Calibri" w:hAnsi="Calibri"/>
          <w:noProof/>
          <w:sz w:val="22"/>
          <w:szCs w:val="22"/>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_Toc138281507 \h </w:instrText>
      </w:r>
      <w:r>
        <w:rPr>
          <w:noProof/>
        </w:rPr>
      </w:r>
      <w:r>
        <w:rPr>
          <w:noProof/>
        </w:rPr>
        <w:fldChar w:fldCharType="separate"/>
      </w:r>
      <w:r>
        <w:rPr>
          <w:noProof/>
        </w:rPr>
        <w:t>47</w:t>
      </w:r>
      <w:r>
        <w:rPr>
          <w:noProof/>
        </w:rPr>
        <w:fldChar w:fldCharType="end"/>
      </w:r>
    </w:p>
    <w:p w14:paraId="131C8F11" w14:textId="7E553195" w:rsidR="009B363C" w:rsidRDefault="009B363C">
      <w:pPr>
        <w:pStyle w:val="TOC5"/>
        <w:rPr>
          <w:rFonts w:ascii="Calibri" w:hAnsi="Calibri"/>
          <w:noProof/>
          <w:sz w:val="22"/>
          <w:szCs w:val="22"/>
          <w:lang w:eastAsia="en-GB"/>
        </w:rPr>
      </w:pPr>
      <w:r>
        <w:rPr>
          <w:noProof/>
        </w:rPr>
        <w:t>10.6.2.2.29</w:t>
      </w:r>
      <w:r>
        <w:rPr>
          <w:rFonts w:ascii="Calibri" w:hAnsi="Calibri"/>
          <w:noProof/>
          <w:sz w:val="22"/>
          <w:szCs w:val="22"/>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_Toc138281508 \h </w:instrText>
      </w:r>
      <w:r>
        <w:rPr>
          <w:noProof/>
        </w:rPr>
      </w:r>
      <w:r>
        <w:rPr>
          <w:noProof/>
        </w:rPr>
        <w:fldChar w:fldCharType="separate"/>
      </w:r>
      <w:r>
        <w:rPr>
          <w:noProof/>
        </w:rPr>
        <w:t>48</w:t>
      </w:r>
      <w:r>
        <w:rPr>
          <w:noProof/>
        </w:rPr>
        <w:fldChar w:fldCharType="end"/>
      </w:r>
    </w:p>
    <w:p w14:paraId="49A93E1E" w14:textId="70CA7578" w:rsidR="009B363C" w:rsidRDefault="009B363C">
      <w:pPr>
        <w:pStyle w:val="TOC5"/>
        <w:rPr>
          <w:rFonts w:ascii="Calibri" w:hAnsi="Calibri"/>
          <w:noProof/>
          <w:sz w:val="22"/>
          <w:szCs w:val="22"/>
          <w:lang w:eastAsia="en-GB"/>
        </w:rPr>
      </w:pPr>
      <w:r>
        <w:rPr>
          <w:noProof/>
        </w:rPr>
        <w:t>10.6.2.2.30</w:t>
      </w:r>
      <w:r>
        <w:rPr>
          <w:rFonts w:ascii="Calibri" w:hAnsi="Calibri"/>
          <w:noProof/>
          <w:sz w:val="22"/>
          <w:szCs w:val="22"/>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_Toc138281509 \h </w:instrText>
      </w:r>
      <w:r>
        <w:rPr>
          <w:noProof/>
        </w:rPr>
      </w:r>
      <w:r>
        <w:rPr>
          <w:noProof/>
        </w:rPr>
        <w:fldChar w:fldCharType="separate"/>
      </w:r>
      <w:r>
        <w:rPr>
          <w:noProof/>
        </w:rPr>
        <w:t>48</w:t>
      </w:r>
      <w:r>
        <w:rPr>
          <w:noProof/>
        </w:rPr>
        <w:fldChar w:fldCharType="end"/>
      </w:r>
    </w:p>
    <w:p w14:paraId="7CC0CE8D" w14:textId="79480BE2" w:rsidR="009B363C" w:rsidRDefault="009B363C">
      <w:pPr>
        <w:pStyle w:val="TOC5"/>
        <w:rPr>
          <w:rFonts w:ascii="Calibri" w:hAnsi="Calibri"/>
          <w:noProof/>
          <w:sz w:val="22"/>
          <w:szCs w:val="22"/>
          <w:lang w:eastAsia="en-GB"/>
        </w:rPr>
      </w:pPr>
      <w:r>
        <w:rPr>
          <w:noProof/>
        </w:rPr>
        <w:t>10.6.2.2.31</w:t>
      </w:r>
      <w:r>
        <w:rPr>
          <w:rFonts w:ascii="Calibri" w:hAnsi="Calibri"/>
          <w:noProof/>
          <w:sz w:val="22"/>
          <w:szCs w:val="22"/>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_Toc138281510 \h </w:instrText>
      </w:r>
      <w:r>
        <w:rPr>
          <w:noProof/>
        </w:rPr>
      </w:r>
      <w:r>
        <w:rPr>
          <w:noProof/>
        </w:rPr>
        <w:fldChar w:fldCharType="separate"/>
      </w:r>
      <w:r>
        <w:rPr>
          <w:noProof/>
        </w:rPr>
        <w:t>48</w:t>
      </w:r>
      <w:r>
        <w:rPr>
          <w:noProof/>
        </w:rPr>
        <w:fldChar w:fldCharType="end"/>
      </w:r>
    </w:p>
    <w:p w14:paraId="0BC0E645" w14:textId="7F760ACC" w:rsidR="009B363C" w:rsidRDefault="009B363C">
      <w:pPr>
        <w:pStyle w:val="TOC5"/>
        <w:rPr>
          <w:rFonts w:ascii="Calibri" w:hAnsi="Calibri"/>
          <w:noProof/>
          <w:sz w:val="22"/>
          <w:szCs w:val="22"/>
          <w:lang w:eastAsia="en-GB"/>
        </w:rPr>
      </w:pPr>
      <w:r>
        <w:rPr>
          <w:noProof/>
        </w:rPr>
        <w:t>10.6.2.2.32</w:t>
      </w:r>
      <w:r>
        <w:rPr>
          <w:rFonts w:ascii="Calibri" w:hAnsi="Calibri"/>
          <w:noProof/>
          <w:sz w:val="22"/>
          <w:szCs w:val="22"/>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_Toc138281511 \h </w:instrText>
      </w:r>
      <w:r>
        <w:rPr>
          <w:noProof/>
        </w:rPr>
      </w:r>
      <w:r>
        <w:rPr>
          <w:noProof/>
        </w:rPr>
        <w:fldChar w:fldCharType="separate"/>
      </w:r>
      <w:r>
        <w:rPr>
          <w:noProof/>
        </w:rPr>
        <w:t>49</w:t>
      </w:r>
      <w:r>
        <w:rPr>
          <w:noProof/>
        </w:rPr>
        <w:fldChar w:fldCharType="end"/>
      </w:r>
    </w:p>
    <w:p w14:paraId="024EA00A" w14:textId="209F0FA9" w:rsidR="009B363C" w:rsidRDefault="009B363C">
      <w:pPr>
        <w:pStyle w:val="TOC5"/>
        <w:rPr>
          <w:rFonts w:ascii="Calibri" w:hAnsi="Calibri"/>
          <w:noProof/>
          <w:sz w:val="22"/>
          <w:szCs w:val="22"/>
          <w:lang w:eastAsia="en-GB"/>
        </w:rPr>
      </w:pPr>
      <w:r>
        <w:rPr>
          <w:noProof/>
        </w:rPr>
        <w:t>10.6.2.2.33</w:t>
      </w:r>
      <w:r>
        <w:rPr>
          <w:rFonts w:ascii="Calibri" w:hAnsi="Calibri"/>
          <w:noProof/>
          <w:sz w:val="22"/>
          <w:szCs w:val="22"/>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_Toc138281512 \h </w:instrText>
      </w:r>
      <w:r>
        <w:rPr>
          <w:noProof/>
        </w:rPr>
      </w:r>
      <w:r>
        <w:rPr>
          <w:noProof/>
        </w:rPr>
        <w:fldChar w:fldCharType="separate"/>
      </w:r>
      <w:r>
        <w:rPr>
          <w:noProof/>
        </w:rPr>
        <w:t>49</w:t>
      </w:r>
      <w:r>
        <w:rPr>
          <w:noProof/>
        </w:rPr>
        <w:fldChar w:fldCharType="end"/>
      </w:r>
    </w:p>
    <w:p w14:paraId="1D5E513D" w14:textId="41288AEE" w:rsidR="009B363C" w:rsidRDefault="009B363C">
      <w:pPr>
        <w:pStyle w:val="TOC5"/>
        <w:rPr>
          <w:rFonts w:ascii="Calibri" w:hAnsi="Calibri"/>
          <w:noProof/>
          <w:sz w:val="22"/>
          <w:szCs w:val="22"/>
          <w:lang w:eastAsia="en-GB"/>
        </w:rPr>
      </w:pPr>
      <w:r>
        <w:rPr>
          <w:noProof/>
        </w:rPr>
        <w:t>10.6.2.2.34</w:t>
      </w:r>
      <w:r>
        <w:rPr>
          <w:rFonts w:ascii="Calibri" w:hAnsi="Calibri"/>
          <w:noProof/>
          <w:sz w:val="22"/>
          <w:szCs w:val="22"/>
          <w:lang w:eastAsia="en-GB"/>
        </w:rPr>
        <w:tab/>
      </w:r>
      <w:r>
        <w:rPr>
          <w:noProof/>
        </w:rPr>
        <w:t>Preconfigured regroup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_Toc138281513 \h </w:instrText>
      </w:r>
      <w:r>
        <w:rPr>
          <w:noProof/>
        </w:rPr>
      </w:r>
      <w:r>
        <w:rPr>
          <w:noProof/>
        </w:rPr>
        <w:fldChar w:fldCharType="separate"/>
      </w:r>
      <w:r>
        <w:rPr>
          <w:noProof/>
        </w:rPr>
        <w:t>49</w:t>
      </w:r>
      <w:r>
        <w:rPr>
          <w:noProof/>
        </w:rPr>
        <w:fldChar w:fldCharType="end"/>
      </w:r>
    </w:p>
    <w:p w14:paraId="465F4E14" w14:textId="6481DA0D" w:rsidR="009B363C" w:rsidRDefault="009B363C">
      <w:pPr>
        <w:pStyle w:val="TOC5"/>
        <w:rPr>
          <w:rFonts w:ascii="Calibri" w:hAnsi="Calibri"/>
          <w:noProof/>
          <w:sz w:val="22"/>
          <w:szCs w:val="22"/>
          <w:lang w:eastAsia="en-GB"/>
        </w:rPr>
      </w:pPr>
      <w:r>
        <w:rPr>
          <w:noProof/>
        </w:rPr>
        <w:t>10.6.2.2.35</w:t>
      </w:r>
      <w:r>
        <w:rPr>
          <w:rFonts w:ascii="Calibri" w:hAnsi="Calibri"/>
          <w:noProof/>
          <w:sz w:val="22"/>
          <w:szCs w:val="22"/>
          <w:lang w:eastAsia="en-GB"/>
        </w:rPr>
        <w:tab/>
      </w:r>
      <w:r>
        <w:rPr>
          <w:noProof/>
        </w:rPr>
        <w:t>Preconfigured regroup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_Toc138281514 \h </w:instrText>
      </w:r>
      <w:r>
        <w:rPr>
          <w:noProof/>
        </w:rPr>
      </w:r>
      <w:r>
        <w:rPr>
          <w:noProof/>
        </w:rPr>
        <w:fldChar w:fldCharType="separate"/>
      </w:r>
      <w:r>
        <w:rPr>
          <w:noProof/>
        </w:rPr>
        <w:t>50</w:t>
      </w:r>
      <w:r>
        <w:rPr>
          <w:noProof/>
        </w:rPr>
        <w:fldChar w:fldCharType="end"/>
      </w:r>
    </w:p>
    <w:p w14:paraId="51433998" w14:textId="3867077F" w:rsidR="009B363C" w:rsidRDefault="009B363C">
      <w:pPr>
        <w:pStyle w:val="TOC5"/>
        <w:rPr>
          <w:rFonts w:ascii="Calibri" w:hAnsi="Calibri"/>
          <w:noProof/>
          <w:sz w:val="22"/>
          <w:szCs w:val="22"/>
          <w:lang w:eastAsia="en-GB"/>
        </w:rPr>
      </w:pPr>
      <w:r>
        <w:rPr>
          <w:noProof/>
        </w:rPr>
        <w:t>10.6.2.2.36</w:t>
      </w:r>
      <w:r>
        <w:rPr>
          <w:rFonts w:ascii="Calibri" w:hAnsi="Calibri"/>
          <w:noProof/>
          <w:sz w:val="22"/>
          <w:szCs w:val="22"/>
          <w:lang w:eastAsia="en-GB"/>
        </w:rPr>
        <w:tab/>
      </w:r>
      <w:r>
        <w:rPr>
          <w:noProof/>
        </w:rPr>
        <w:t>Preconfigured regroup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_Toc138281515 \h </w:instrText>
      </w:r>
      <w:r>
        <w:rPr>
          <w:noProof/>
        </w:rPr>
      </w:r>
      <w:r>
        <w:rPr>
          <w:noProof/>
        </w:rPr>
        <w:fldChar w:fldCharType="separate"/>
      </w:r>
      <w:r>
        <w:rPr>
          <w:noProof/>
        </w:rPr>
        <w:t>50</w:t>
      </w:r>
      <w:r>
        <w:rPr>
          <w:noProof/>
        </w:rPr>
        <w:fldChar w:fldCharType="end"/>
      </w:r>
    </w:p>
    <w:p w14:paraId="1B055E61" w14:textId="0BCBB3D9" w:rsidR="009B363C" w:rsidRDefault="009B363C">
      <w:pPr>
        <w:pStyle w:val="TOC5"/>
        <w:rPr>
          <w:rFonts w:ascii="Calibri" w:hAnsi="Calibri"/>
          <w:noProof/>
          <w:sz w:val="22"/>
          <w:szCs w:val="22"/>
          <w:lang w:eastAsia="en-GB"/>
        </w:rPr>
      </w:pPr>
      <w:r>
        <w:rPr>
          <w:noProof/>
        </w:rPr>
        <w:t>10.6.2.2.37</w:t>
      </w:r>
      <w:r>
        <w:rPr>
          <w:rFonts w:ascii="Calibri" w:hAnsi="Calibri"/>
          <w:noProof/>
          <w:sz w:val="22"/>
          <w:szCs w:val="22"/>
          <w:lang w:eastAsia="en-GB"/>
        </w:rPr>
        <w:tab/>
      </w:r>
      <w:r>
        <w:rPr>
          <w:noProof/>
        </w:rPr>
        <w:t>Preconfigured regroup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_Toc138281516 \h </w:instrText>
      </w:r>
      <w:r>
        <w:rPr>
          <w:noProof/>
        </w:rPr>
      </w:r>
      <w:r>
        <w:rPr>
          <w:noProof/>
        </w:rPr>
        <w:fldChar w:fldCharType="separate"/>
      </w:r>
      <w:r>
        <w:rPr>
          <w:noProof/>
        </w:rPr>
        <w:t>51</w:t>
      </w:r>
      <w:r>
        <w:rPr>
          <w:noProof/>
        </w:rPr>
        <w:fldChar w:fldCharType="end"/>
      </w:r>
    </w:p>
    <w:p w14:paraId="380260C4" w14:textId="02291F4F" w:rsidR="009B363C" w:rsidRDefault="009B363C">
      <w:pPr>
        <w:pStyle w:val="TOC5"/>
        <w:rPr>
          <w:rFonts w:ascii="Calibri" w:hAnsi="Calibri"/>
          <w:noProof/>
          <w:sz w:val="22"/>
          <w:szCs w:val="22"/>
          <w:lang w:eastAsia="en-GB"/>
        </w:rPr>
      </w:pPr>
      <w:r>
        <w:rPr>
          <w:noProof/>
        </w:rPr>
        <w:t>10.6.2.2.38</w:t>
      </w:r>
      <w:r>
        <w:rPr>
          <w:rFonts w:ascii="Calibri" w:hAnsi="Calibri"/>
          <w:noProof/>
          <w:sz w:val="22"/>
          <w:szCs w:val="22"/>
          <w:lang w:eastAsia="en-GB"/>
        </w:rPr>
        <w:tab/>
      </w:r>
      <w:r>
        <w:rPr>
          <w:noProof/>
        </w:rPr>
        <w:t>Preconfigured regroup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_Toc138281517 \h </w:instrText>
      </w:r>
      <w:r>
        <w:rPr>
          <w:noProof/>
        </w:rPr>
      </w:r>
      <w:r>
        <w:rPr>
          <w:noProof/>
        </w:rPr>
        <w:fldChar w:fldCharType="separate"/>
      </w:r>
      <w:r>
        <w:rPr>
          <w:noProof/>
        </w:rPr>
        <w:t>51</w:t>
      </w:r>
      <w:r>
        <w:rPr>
          <w:noProof/>
        </w:rPr>
        <w:fldChar w:fldCharType="end"/>
      </w:r>
    </w:p>
    <w:p w14:paraId="4E471B84" w14:textId="730B342E" w:rsidR="009B363C" w:rsidRDefault="009B363C">
      <w:pPr>
        <w:pStyle w:val="TOC5"/>
        <w:rPr>
          <w:rFonts w:ascii="Calibri" w:hAnsi="Calibri"/>
          <w:noProof/>
          <w:sz w:val="22"/>
          <w:szCs w:val="22"/>
          <w:lang w:eastAsia="en-GB"/>
        </w:rPr>
      </w:pPr>
      <w:r>
        <w:rPr>
          <w:noProof/>
        </w:rPr>
        <w:t>10.6.2.2.39</w:t>
      </w:r>
      <w:r>
        <w:rPr>
          <w:rFonts w:ascii="Calibri" w:hAnsi="Calibri"/>
          <w:noProof/>
          <w:sz w:val="22"/>
          <w:szCs w:val="22"/>
          <w:lang w:eastAsia="en-GB"/>
        </w:rPr>
        <w:tab/>
      </w:r>
      <w:r>
        <w:rPr>
          <w:noProof/>
        </w:rPr>
        <w:t>Preconfigured regroup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_Toc138281518 \h </w:instrText>
      </w:r>
      <w:r>
        <w:rPr>
          <w:noProof/>
        </w:rPr>
      </w:r>
      <w:r>
        <w:rPr>
          <w:noProof/>
        </w:rPr>
        <w:fldChar w:fldCharType="separate"/>
      </w:r>
      <w:r>
        <w:rPr>
          <w:noProof/>
        </w:rPr>
        <w:t>51</w:t>
      </w:r>
      <w:r>
        <w:rPr>
          <w:noProof/>
        </w:rPr>
        <w:fldChar w:fldCharType="end"/>
      </w:r>
    </w:p>
    <w:p w14:paraId="18F76867" w14:textId="6FE8E6DF" w:rsidR="009B363C" w:rsidRDefault="009B363C">
      <w:pPr>
        <w:pStyle w:val="TOC5"/>
        <w:rPr>
          <w:rFonts w:ascii="Calibri" w:hAnsi="Calibri"/>
          <w:noProof/>
          <w:sz w:val="22"/>
          <w:szCs w:val="22"/>
          <w:lang w:eastAsia="en-GB"/>
        </w:rPr>
      </w:pPr>
      <w:r>
        <w:rPr>
          <w:noProof/>
        </w:rPr>
        <w:t>10.6.2.2.40</w:t>
      </w:r>
      <w:r>
        <w:rPr>
          <w:rFonts w:ascii="Calibri" w:hAnsi="Calibri"/>
          <w:noProof/>
          <w:sz w:val="22"/>
          <w:szCs w:val="22"/>
          <w:lang w:eastAsia="en-GB"/>
        </w:rPr>
        <w:tab/>
      </w:r>
      <w:r>
        <w:rPr>
          <w:noProof/>
        </w:rPr>
        <w:t>Preconfigured regroup cancel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_Toc138281519 \h </w:instrText>
      </w:r>
      <w:r>
        <w:rPr>
          <w:noProof/>
        </w:rPr>
      </w:r>
      <w:r>
        <w:rPr>
          <w:noProof/>
        </w:rPr>
        <w:fldChar w:fldCharType="separate"/>
      </w:r>
      <w:r>
        <w:rPr>
          <w:noProof/>
        </w:rPr>
        <w:t>52</w:t>
      </w:r>
      <w:r>
        <w:rPr>
          <w:noProof/>
        </w:rPr>
        <w:fldChar w:fldCharType="end"/>
      </w:r>
    </w:p>
    <w:p w14:paraId="666CFBE7" w14:textId="7027B1A3" w:rsidR="009B363C" w:rsidRDefault="009B363C">
      <w:pPr>
        <w:pStyle w:val="TOC5"/>
        <w:rPr>
          <w:rFonts w:ascii="Calibri" w:hAnsi="Calibri"/>
          <w:noProof/>
          <w:sz w:val="22"/>
          <w:szCs w:val="22"/>
          <w:lang w:eastAsia="en-GB"/>
        </w:rPr>
      </w:pPr>
      <w:r>
        <w:rPr>
          <w:noProof/>
        </w:rPr>
        <w:t>10.6.2.2.41</w:t>
      </w:r>
      <w:r>
        <w:rPr>
          <w:rFonts w:ascii="Calibri" w:hAnsi="Calibri"/>
          <w:noProof/>
          <w:sz w:val="22"/>
          <w:szCs w:val="22"/>
          <w:lang w:eastAsia="en-GB"/>
        </w:rPr>
        <w:tab/>
      </w:r>
      <w:r>
        <w:rPr>
          <w:noProof/>
        </w:rPr>
        <w:t>Preconfigured regroup cancel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_Toc138281520 \h </w:instrText>
      </w:r>
      <w:r>
        <w:rPr>
          <w:noProof/>
        </w:rPr>
      </w:r>
      <w:r>
        <w:rPr>
          <w:noProof/>
        </w:rPr>
        <w:fldChar w:fldCharType="separate"/>
      </w:r>
      <w:r>
        <w:rPr>
          <w:noProof/>
        </w:rPr>
        <w:t>52</w:t>
      </w:r>
      <w:r>
        <w:rPr>
          <w:noProof/>
        </w:rPr>
        <w:fldChar w:fldCharType="end"/>
      </w:r>
    </w:p>
    <w:p w14:paraId="7E08A781" w14:textId="50FF7151" w:rsidR="009B363C" w:rsidRDefault="009B363C">
      <w:pPr>
        <w:pStyle w:val="TOC5"/>
        <w:rPr>
          <w:rFonts w:ascii="Calibri" w:hAnsi="Calibri"/>
          <w:noProof/>
          <w:sz w:val="22"/>
          <w:szCs w:val="22"/>
          <w:lang w:eastAsia="en-GB"/>
        </w:rPr>
      </w:pPr>
      <w:r>
        <w:rPr>
          <w:noProof/>
        </w:rPr>
        <w:t>10.6.2.2.42</w:t>
      </w:r>
      <w:r>
        <w:rPr>
          <w:rFonts w:ascii="Calibri" w:hAnsi="Calibri"/>
          <w:noProof/>
          <w:sz w:val="22"/>
          <w:szCs w:val="22"/>
          <w:lang w:eastAsia="en-GB"/>
        </w:rPr>
        <w:tab/>
      </w:r>
      <w:r>
        <w:rPr>
          <w:noProof/>
        </w:rPr>
        <w:t>Preconfigured regroup cancel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_Toc138281521 \h </w:instrText>
      </w:r>
      <w:r>
        <w:rPr>
          <w:noProof/>
        </w:rPr>
      </w:r>
      <w:r>
        <w:rPr>
          <w:noProof/>
        </w:rPr>
        <w:fldChar w:fldCharType="separate"/>
      </w:r>
      <w:r>
        <w:rPr>
          <w:noProof/>
        </w:rPr>
        <w:t>52</w:t>
      </w:r>
      <w:r>
        <w:rPr>
          <w:noProof/>
        </w:rPr>
        <w:fldChar w:fldCharType="end"/>
      </w:r>
    </w:p>
    <w:p w14:paraId="2D0EF0DB" w14:textId="328DD4FE" w:rsidR="009B363C" w:rsidRDefault="009B363C">
      <w:pPr>
        <w:pStyle w:val="TOC5"/>
        <w:rPr>
          <w:rFonts w:ascii="Calibri" w:hAnsi="Calibri"/>
          <w:noProof/>
          <w:sz w:val="22"/>
          <w:szCs w:val="22"/>
          <w:lang w:eastAsia="en-GB"/>
        </w:rPr>
      </w:pPr>
      <w:r>
        <w:rPr>
          <w:noProof/>
        </w:rPr>
        <w:t>10.6.2.2.43</w:t>
      </w:r>
      <w:r>
        <w:rPr>
          <w:rFonts w:ascii="Calibri" w:hAnsi="Calibri"/>
          <w:noProof/>
          <w:sz w:val="22"/>
          <w:szCs w:val="22"/>
          <w:lang w:eastAsia="en-GB"/>
        </w:rPr>
        <w:tab/>
      </w:r>
      <w:r>
        <w:rPr>
          <w:noProof/>
        </w:rPr>
        <w:t>Preconfigured regroup cancel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_Toc138281522 \h </w:instrText>
      </w:r>
      <w:r>
        <w:rPr>
          <w:noProof/>
        </w:rPr>
      </w:r>
      <w:r>
        <w:rPr>
          <w:noProof/>
        </w:rPr>
        <w:fldChar w:fldCharType="separate"/>
      </w:r>
      <w:r>
        <w:rPr>
          <w:noProof/>
        </w:rPr>
        <w:t>52</w:t>
      </w:r>
      <w:r>
        <w:rPr>
          <w:noProof/>
        </w:rPr>
        <w:fldChar w:fldCharType="end"/>
      </w:r>
    </w:p>
    <w:p w14:paraId="313AD81A" w14:textId="077BB40E" w:rsidR="009B363C" w:rsidRDefault="009B363C">
      <w:pPr>
        <w:pStyle w:val="TOC5"/>
        <w:rPr>
          <w:rFonts w:ascii="Calibri" w:hAnsi="Calibri"/>
          <w:noProof/>
          <w:sz w:val="22"/>
          <w:szCs w:val="22"/>
          <w:lang w:eastAsia="en-GB"/>
        </w:rPr>
      </w:pPr>
      <w:r>
        <w:rPr>
          <w:noProof/>
        </w:rPr>
        <w:t>10.6.2.2.44</w:t>
      </w:r>
      <w:r>
        <w:rPr>
          <w:rFonts w:ascii="Calibri" w:hAnsi="Calibri"/>
          <w:noProof/>
          <w:sz w:val="22"/>
          <w:szCs w:val="22"/>
          <w:lang w:eastAsia="en-GB"/>
        </w:rPr>
        <w:tab/>
      </w:r>
      <w:r>
        <w:rPr>
          <w:noProof/>
        </w:rPr>
        <w:t>Preconfigured regroup cancel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_Toc138281523 \h </w:instrText>
      </w:r>
      <w:r>
        <w:rPr>
          <w:noProof/>
        </w:rPr>
      </w:r>
      <w:r>
        <w:rPr>
          <w:noProof/>
        </w:rPr>
        <w:fldChar w:fldCharType="separate"/>
      </w:r>
      <w:r>
        <w:rPr>
          <w:noProof/>
        </w:rPr>
        <w:t>53</w:t>
      </w:r>
      <w:r>
        <w:rPr>
          <w:noProof/>
        </w:rPr>
        <w:fldChar w:fldCharType="end"/>
      </w:r>
    </w:p>
    <w:p w14:paraId="39812F6B" w14:textId="75A5EFFE" w:rsidR="009B363C" w:rsidRDefault="009B363C">
      <w:pPr>
        <w:pStyle w:val="TOC5"/>
        <w:rPr>
          <w:rFonts w:ascii="Calibri" w:hAnsi="Calibri"/>
          <w:noProof/>
          <w:sz w:val="22"/>
          <w:szCs w:val="22"/>
          <w:lang w:eastAsia="en-GB"/>
        </w:rPr>
      </w:pPr>
      <w:r>
        <w:rPr>
          <w:noProof/>
        </w:rPr>
        <w:t>10.6.2.2.45</w:t>
      </w:r>
      <w:r>
        <w:rPr>
          <w:rFonts w:ascii="Calibri" w:hAnsi="Calibri"/>
          <w:noProof/>
          <w:sz w:val="22"/>
          <w:szCs w:val="22"/>
          <w:lang w:eastAsia="en-GB"/>
        </w:rPr>
        <w:tab/>
      </w:r>
      <w:r>
        <w:rPr>
          <w:noProof/>
        </w:rPr>
        <w:t>Preconfigured regroup cancel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_Toc138281524 \h </w:instrText>
      </w:r>
      <w:r>
        <w:rPr>
          <w:noProof/>
        </w:rPr>
      </w:r>
      <w:r>
        <w:rPr>
          <w:noProof/>
        </w:rPr>
        <w:fldChar w:fldCharType="separate"/>
      </w:r>
      <w:r>
        <w:rPr>
          <w:noProof/>
        </w:rPr>
        <w:t>53</w:t>
      </w:r>
      <w:r>
        <w:rPr>
          <w:noProof/>
        </w:rPr>
        <w:fldChar w:fldCharType="end"/>
      </w:r>
    </w:p>
    <w:p w14:paraId="2C04EAC6" w14:textId="1EBD9F00" w:rsidR="009B363C" w:rsidRDefault="009B363C">
      <w:pPr>
        <w:pStyle w:val="TOC5"/>
        <w:rPr>
          <w:rFonts w:ascii="Calibri" w:hAnsi="Calibri"/>
          <w:noProof/>
          <w:sz w:val="22"/>
          <w:szCs w:val="22"/>
          <w:lang w:eastAsia="en-GB"/>
        </w:rPr>
      </w:pPr>
      <w:r>
        <w:rPr>
          <w:noProof/>
        </w:rPr>
        <w:t>10.6.2.2.46</w:t>
      </w:r>
      <w:r>
        <w:rPr>
          <w:rFonts w:ascii="Calibri" w:hAnsi="Calibri"/>
          <w:noProof/>
          <w:sz w:val="22"/>
          <w:szCs w:val="22"/>
          <w:lang w:eastAsia="en-GB"/>
        </w:rPr>
        <w:tab/>
      </w:r>
      <w:r>
        <w:rPr>
          <w:noProof/>
        </w:rPr>
        <w:t>Preconfigured regroup reject</w:t>
      </w:r>
      <w:r>
        <w:rPr>
          <w:noProof/>
          <w:lang w:eastAsia="zh-CN"/>
        </w:rPr>
        <w:t xml:space="preserve"> </w:t>
      </w:r>
      <w:r>
        <w:rPr>
          <w:noProof/>
        </w:rPr>
        <w:t>(MCPTT server – MCPTT client)</w:t>
      </w:r>
      <w:r>
        <w:rPr>
          <w:noProof/>
        </w:rPr>
        <w:tab/>
      </w:r>
      <w:r>
        <w:rPr>
          <w:noProof/>
        </w:rPr>
        <w:fldChar w:fldCharType="begin"/>
      </w:r>
      <w:r>
        <w:rPr>
          <w:noProof/>
        </w:rPr>
        <w:instrText xml:space="preserve"> PAGEREF _Toc138281525 \h </w:instrText>
      </w:r>
      <w:r>
        <w:rPr>
          <w:noProof/>
        </w:rPr>
      </w:r>
      <w:r>
        <w:rPr>
          <w:noProof/>
        </w:rPr>
        <w:fldChar w:fldCharType="separate"/>
      </w:r>
      <w:r>
        <w:rPr>
          <w:noProof/>
        </w:rPr>
        <w:t>53</w:t>
      </w:r>
      <w:r>
        <w:rPr>
          <w:noProof/>
        </w:rPr>
        <w:fldChar w:fldCharType="end"/>
      </w:r>
    </w:p>
    <w:p w14:paraId="53AF6BAB" w14:textId="153389DE" w:rsidR="009B363C" w:rsidRDefault="009B363C">
      <w:pPr>
        <w:pStyle w:val="TOC5"/>
        <w:rPr>
          <w:rFonts w:ascii="Calibri" w:hAnsi="Calibri"/>
          <w:noProof/>
          <w:sz w:val="22"/>
          <w:szCs w:val="22"/>
          <w:lang w:eastAsia="en-GB"/>
        </w:rPr>
      </w:pPr>
      <w:r>
        <w:rPr>
          <w:noProof/>
        </w:rPr>
        <w:t>10.6.2.2.47</w:t>
      </w:r>
      <w:r>
        <w:rPr>
          <w:rFonts w:ascii="Calibri" w:hAnsi="Calibri"/>
          <w:noProof/>
          <w:sz w:val="22"/>
          <w:szCs w:val="22"/>
          <w:lang w:eastAsia="en-GB"/>
        </w:rPr>
        <w:tab/>
      </w:r>
      <w:r>
        <w:rPr>
          <w:noProof/>
        </w:rPr>
        <w:t>Preconfigured regroup reject</w:t>
      </w:r>
      <w:r>
        <w:rPr>
          <w:noProof/>
          <w:lang w:eastAsia="zh-CN"/>
        </w:rPr>
        <w:t xml:space="preserve"> </w:t>
      </w:r>
      <w:r>
        <w:rPr>
          <w:noProof/>
        </w:rPr>
        <w:t>(MCPTT server – MCPTT server)</w:t>
      </w:r>
      <w:r>
        <w:rPr>
          <w:noProof/>
        </w:rPr>
        <w:tab/>
      </w:r>
      <w:r>
        <w:rPr>
          <w:noProof/>
        </w:rPr>
        <w:fldChar w:fldCharType="begin"/>
      </w:r>
      <w:r>
        <w:rPr>
          <w:noProof/>
        </w:rPr>
        <w:instrText xml:space="preserve"> PAGEREF _Toc138281526 \h </w:instrText>
      </w:r>
      <w:r>
        <w:rPr>
          <w:noProof/>
        </w:rPr>
      </w:r>
      <w:r>
        <w:rPr>
          <w:noProof/>
        </w:rPr>
        <w:fldChar w:fldCharType="separate"/>
      </w:r>
      <w:r>
        <w:rPr>
          <w:noProof/>
        </w:rPr>
        <w:t>54</w:t>
      </w:r>
      <w:r>
        <w:rPr>
          <w:noProof/>
        </w:rPr>
        <w:fldChar w:fldCharType="end"/>
      </w:r>
    </w:p>
    <w:p w14:paraId="0BC272BD" w14:textId="4D675F68" w:rsidR="009B363C" w:rsidRDefault="009B363C">
      <w:pPr>
        <w:pStyle w:val="TOC5"/>
        <w:rPr>
          <w:rFonts w:ascii="Calibri" w:hAnsi="Calibri"/>
          <w:noProof/>
          <w:sz w:val="22"/>
          <w:szCs w:val="22"/>
          <w:lang w:eastAsia="en-GB"/>
        </w:rPr>
      </w:pPr>
      <w:r>
        <w:rPr>
          <w:noProof/>
        </w:rPr>
        <w:t>10.6.2.2.48</w:t>
      </w:r>
      <w:r>
        <w:rPr>
          <w:rFonts w:ascii="Calibri" w:hAnsi="Calibri"/>
          <w:noProof/>
          <w:sz w:val="22"/>
          <w:szCs w:val="22"/>
          <w:lang w:eastAsia="en-GB"/>
        </w:rPr>
        <w:tab/>
      </w:r>
      <w:r>
        <w:rPr>
          <w:noProof/>
        </w:rPr>
        <w:t>Preconfigured regroup request</w:t>
      </w:r>
      <w:r>
        <w:rPr>
          <w:noProof/>
          <w:lang w:eastAsia="zh-CN"/>
        </w:rPr>
        <w:t xml:space="preserve"> </w:t>
      </w:r>
      <w:r>
        <w:rPr>
          <w:noProof/>
        </w:rPr>
        <w:t>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_Toc138281527 \h </w:instrText>
      </w:r>
      <w:r>
        <w:rPr>
          <w:noProof/>
        </w:rPr>
      </w:r>
      <w:r>
        <w:rPr>
          <w:noProof/>
        </w:rPr>
        <w:fldChar w:fldCharType="separate"/>
      </w:r>
      <w:r>
        <w:rPr>
          <w:noProof/>
        </w:rPr>
        <w:t>54</w:t>
      </w:r>
      <w:r>
        <w:rPr>
          <w:noProof/>
        </w:rPr>
        <w:fldChar w:fldCharType="end"/>
      </w:r>
    </w:p>
    <w:p w14:paraId="3DB87A8D" w14:textId="0A758724" w:rsidR="009B363C" w:rsidRDefault="009B363C">
      <w:pPr>
        <w:pStyle w:val="TOC5"/>
        <w:rPr>
          <w:rFonts w:ascii="Calibri" w:hAnsi="Calibri"/>
          <w:noProof/>
          <w:sz w:val="22"/>
          <w:szCs w:val="22"/>
          <w:lang w:eastAsia="en-GB"/>
        </w:rPr>
      </w:pPr>
      <w:r>
        <w:rPr>
          <w:noProof/>
        </w:rPr>
        <w:t>10.6.2.2.49</w:t>
      </w:r>
      <w:r>
        <w:rPr>
          <w:rFonts w:ascii="Calibri" w:hAnsi="Calibri"/>
          <w:noProof/>
          <w:sz w:val="22"/>
          <w:szCs w:val="22"/>
          <w:lang w:eastAsia="en-GB"/>
        </w:rPr>
        <w:tab/>
      </w:r>
      <w:r>
        <w:rPr>
          <w:noProof/>
        </w:rPr>
        <w:t>Preconfigured user regroup remove request (MCPTT server – MCPTT client)</w:t>
      </w:r>
      <w:r>
        <w:rPr>
          <w:noProof/>
        </w:rPr>
        <w:tab/>
      </w:r>
      <w:r>
        <w:rPr>
          <w:noProof/>
        </w:rPr>
        <w:fldChar w:fldCharType="begin"/>
      </w:r>
      <w:r>
        <w:rPr>
          <w:noProof/>
        </w:rPr>
        <w:instrText xml:space="preserve"> PAGEREF _Toc138281528 \h </w:instrText>
      </w:r>
      <w:r>
        <w:rPr>
          <w:noProof/>
        </w:rPr>
      </w:r>
      <w:r>
        <w:rPr>
          <w:noProof/>
        </w:rPr>
        <w:fldChar w:fldCharType="separate"/>
      </w:r>
      <w:r>
        <w:rPr>
          <w:noProof/>
        </w:rPr>
        <w:t>54</w:t>
      </w:r>
      <w:r>
        <w:rPr>
          <w:noProof/>
        </w:rPr>
        <w:fldChar w:fldCharType="end"/>
      </w:r>
    </w:p>
    <w:p w14:paraId="69424E68" w14:textId="6961AA6E" w:rsidR="009B363C" w:rsidRDefault="009B363C">
      <w:pPr>
        <w:pStyle w:val="TOC5"/>
        <w:rPr>
          <w:rFonts w:ascii="Calibri" w:hAnsi="Calibri"/>
          <w:noProof/>
          <w:sz w:val="22"/>
          <w:szCs w:val="22"/>
          <w:lang w:eastAsia="en-GB"/>
        </w:rPr>
      </w:pPr>
      <w:r>
        <w:rPr>
          <w:noProof/>
        </w:rPr>
        <w:t>10.6.2.2.50</w:t>
      </w:r>
      <w:r>
        <w:rPr>
          <w:rFonts w:ascii="Calibri" w:hAnsi="Calibri"/>
          <w:noProof/>
          <w:sz w:val="22"/>
          <w:szCs w:val="22"/>
          <w:lang w:eastAsia="en-GB"/>
        </w:rPr>
        <w:tab/>
      </w:r>
      <w:r>
        <w:rPr>
          <w:noProof/>
        </w:rPr>
        <w:t>Preconfigured user regroup remove response (MCPTT client – MCPTT server)</w:t>
      </w:r>
      <w:r>
        <w:rPr>
          <w:noProof/>
        </w:rPr>
        <w:tab/>
      </w:r>
      <w:r>
        <w:rPr>
          <w:noProof/>
        </w:rPr>
        <w:fldChar w:fldCharType="begin"/>
      </w:r>
      <w:r>
        <w:rPr>
          <w:noProof/>
        </w:rPr>
        <w:instrText xml:space="preserve"> PAGEREF _Toc138281529 \h </w:instrText>
      </w:r>
      <w:r>
        <w:rPr>
          <w:noProof/>
        </w:rPr>
      </w:r>
      <w:r>
        <w:rPr>
          <w:noProof/>
        </w:rPr>
        <w:fldChar w:fldCharType="separate"/>
      </w:r>
      <w:r>
        <w:rPr>
          <w:noProof/>
        </w:rPr>
        <w:t>54</w:t>
      </w:r>
      <w:r>
        <w:rPr>
          <w:noProof/>
        </w:rPr>
        <w:fldChar w:fldCharType="end"/>
      </w:r>
    </w:p>
    <w:p w14:paraId="2FC6EE28" w14:textId="63C54A1C" w:rsidR="009B363C" w:rsidRDefault="009B363C">
      <w:pPr>
        <w:pStyle w:val="TOC4"/>
        <w:rPr>
          <w:rFonts w:ascii="Calibri" w:hAnsi="Calibri"/>
          <w:noProof/>
          <w:sz w:val="22"/>
          <w:szCs w:val="22"/>
          <w:lang w:eastAsia="en-GB"/>
        </w:rPr>
      </w:pPr>
      <w:r w:rsidRPr="002249D6">
        <w:rPr>
          <w:noProof/>
          <w:lang w:val="nl-NL"/>
        </w:rPr>
        <w:t>10.6.2.3</w:t>
      </w:r>
      <w:r>
        <w:rPr>
          <w:rFonts w:ascii="Calibri" w:hAnsi="Calibri"/>
          <w:noProof/>
          <w:sz w:val="22"/>
          <w:szCs w:val="22"/>
          <w:lang w:eastAsia="en-GB"/>
        </w:rPr>
        <w:tab/>
      </w:r>
      <w:r w:rsidRPr="002249D6">
        <w:rPr>
          <w:noProof/>
          <w:lang w:val="nl-NL"/>
        </w:rPr>
        <w:t>Group call within one MCPTT system</w:t>
      </w:r>
      <w:r>
        <w:rPr>
          <w:noProof/>
        </w:rPr>
        <w:tab/>
      </w:r>
      <w:r>
        <w:rPr>
          <w:noProof/>
        </w:rPr>
        <w:fldChar w:fldCharType="begin"/>
      </w:r>
      <w:r>
        <w:rPr>
          <w:noProof/>
        </w:rPr>
        <w:instrText xml:space="preserve"> PAGEREF _Toc138281530 \h </w:instrText>
      </w:r>
      <w:r>
        <w:rPr>
          <w:noProof/>
        </w:rPr>
      </w:r>
      <w:r>
        <w:rPr>
          <w:noProof/>
        </w:rPr>
        <w:fldChar w:fldCharType="separate"/>
      </w:r>
      <w:r>
        <w:rPr>
          <w:noProof/>
        </w:rPr>
        <w:t>55</w:t>
      </w:r>
      <w:r>
        <w:rPr>
          <w:noProof/>
        </w:rPr>
        <w:fldChar w:fldCharType="end"/>
      </w:r>
    </w:p>
    <w:p w14:paraId="7DAB5077" w14:textId="6B0E80B9" w:rsidR="009B363C" w:rsidRDefault="009B363C">
      <w:pPr>
        <w:pStyle w:val="TOC5"/>
        <w:rPr>
          <w:rFonts w:ascii="Calibri" w:hAnsi="Calibri"/>
          <w:noProof/>
          <w:sz w:val="22"/>
          <w:szCs w:val="22"/>
          <w:lang w:eastAsia="en-GB"/>
        </w:rPr>
      </w:pPr>
      <w:r w:rsidRPr="002249D6">
        <w:rPr>
          <w:noProof/>
          <w:lang w:val="nl-NL"/>
        </w:rPr>
        <w:t>10.6.2.3.1</w:t>
      </w:r>
      <w:r>
        <w:rPr>
          <w:rFonts w:ascii="Calibri" w:hAnsi="Calibri"/>
          <w:noProof/>
          <w:sz w:val="22"/>
          <w:szCs w:val="22"/>
          <w:lang w:eastAsia="en-GB"/>
        </w:rPr>
        <w:tab/>
      </w:r>
      <w:r w:rsidRPr="002249D6">
        <w:rPr>
          <w:noProof/>
          <w:lang w:val="nl-NL"/>
        </w:rPr>
        <w:t>Group call models</w:t>
      </w:r>
      <w:r>
        <w:rPr>
          <w:noProof/>
        </w:rPr>
        <w:tab/>
      </w:r>
      <w:r>
        <w:rPr>
          <w:noProof/>
        </w:rPr>
        <w:fldChar w:fldCharType="begin"/>
      </w:r>
      <w:r>
        <w:rPr>
          <w:noProof/>
        </w:rPr>
        <w:instrText xml:space="preserve"> PAGEREF _Toc138281531 \h </w:instrText>
      </w:r>
      <w:r>
        <w:rPr>
          <w:noProof/>
        </w:rPr>
      </w:r>
      <w:r>
        <w:rPr>
          <w:noProof/>
        </w:rPr>
        <w:fldChar w:fldCharType="separate"/>
      </w:r>
      <w:r>
        <w:rPr>
          <w:noProof/>
        </w:rPr>
        <w:t>55</w:t>
      </w:r>
      <w:r>
        <w:rPr>
          <w:noProof/>
        </w:rPr>
        <w:fldChar w:fldCharType="end"/>
      </w:r>
    </w:p>
    <w:p w14:paraId="303AE090" w14:textId="6E1CFBED" w:rsidR="009B363C" w:rsidRDefault="009B363C">
      <w:pPr>
        <w:pStyle w:val="TOC6"/>
        <w:rPr>
          <w:rFonts w:ascii="Calibri" w:hAnsi="Calibri"/>
          <w:noProof/>
          <w:sz w:val="22"/>
          <w:szCs w:val="22"/>
          <w:lang w:eastAsia="en-GB"/>
        </w:rPr>
      </w:pPr>
      <w:r>
        <w:rPr>
          <w:noProof/>
        </w:rPr>
        <w:t>10.6.2.3.1.1</w:t>
      </w:r>
      <w:r>
        <w:rPr>
          <w:rFonts w:ascii="Calibri" w:hAnsi="Calibri"/>
          <w:noProof/>
          <w:sz w:val="22"/>
          <w:szCs w:val="22"/>
          <w:lang w:eastAsia="en-GB"/>
        </w:rPr>
        <w:tab/>
      </w:r>
      <w:r>
        <w:rPr>
          <w:noProof/>
        </w:rPr>
        <w:t>Pre-arranged group call</w:t>
      </w:r>
      <w:r>
        <w:rPr>
          <w:noProof/>
        </w:rPr>
        <w:tab/>
      </w:r>
      <w:r>
        <w:rPr>
          <w:noProof/>
        </w:rPr>
        <w:fldChar w:fldCharType="begin"/>
      </w:r>
      <w:r>
        <w:rPr>
          <w:noProof/>
        </w:rPr>
        <w:instrText xml:space="preserve"> PAGEREF _Toc138281532 \h </w:instrText>
      </w:r>
      <w:r>
        <w:rPr>
          <w:noProof/>
        </w:rPr>
      </w:r>
      <w:r>
        <w:rPr>
          <w:noProof/>
        </w:rPr>
        <w:fldChar w:fldCharType="separate"/>
      </w:r>
      <w:r>
        <w:rPr>
          <w:noProof/>
        </w:rPr>
        <w:t>55</w:t>
      </w:r>
      <w:r>
        <w:rPr>
          <w:noProof/>
        </w:rPr>
        <w:fldChar w:fldCharType="end"/>
      </w:r>
    </w:p>
    <w:p w14:paraId="5DC5CD8D" w14:textId="088E91EA" w:rsidR="009B363C" w:rsidRDefault="009B363C">
      <w:pPr>
        <w:pStyle w:val="TOC6"/>
        <w:rPr>
          <w:rFonts w:ascii="Calibri" w:hAnsi="Calibri"/>
          <w:noProof/>
          <w:sz w:val="22"/>
          <w:szCs w:val="22"/>
          <w:lang w:eastAsia="en-GB"/>
        </w:rPr>
      </w:pPr>
      <w:r>
        <w:rPr>
          <w:noProof/>
        </w:rPr>
        <w:t>10.6.2.3.1.2</w:t>
      </w:r>
      <w:r>
        <w:rPr>
          <w:rFonts w:ascii="Calibri" w:hAnsi="Calibri"/>
          <w:noProof/>
          <w:sz w:val="22"/>
          <w:szCs w:val="22"/>
          <w:lang w:eastAsia="en-GB"/>
        </w:rPr>
        <w:tab/>
      </w:r>
      <w:r>
        <w:rPr>
          <w:noProof/>
        </w:rPr>
        <w:t>Chat group call</w:t>
      </w:r>
      <w:r>
        <w:rPr>
          <w:noProof/>
        </w:rPr>
        <w:tab/>
      </w:r>
      <w:r>
        <w:rPr>
          <w:noProof/>
        </w:rPr>
        <w:fldChar w:fldCharType="begin"/>
      </w:r>
      <w:r>
        <w:rPr>
          <w:noProof/>
        </w:rPr>
        <w:instrText xml:space="preserve"> PAGEREF _Toc138281533 \h </w:instrText>
      </w:r>
      <w:r>
        <w:rPr>
          <w:noProof/>
        </w:rPr>
      </w:r>
      <w:r>
        <w:rPr>
          <w:noProof/>
        </w:rPr>
        <w:fldChar w:fldCharType="separate"/>
      </w:r>
      <w:r>
        <w:rPr>
          <w:noProof/>
        </w:rPr>
        <w:t>60</w:t>
      </w:r>
      <w:r>
        <w:rPr>
          <w:noProof/>
        </w:rPr>
        <w:fldChar w:fldCharType="end"/>
      </w:r>
    </w:p>
    <w:p w14:paraId="086B80E1" w14:textId="73E345CD" w:rsidR="009B363C" w:rsidRDefault="009B363C">
      <w:pPr>
        <w:pStyle w:val="TOC5"/>
        <w:rPr>
          <w:rFonts w:ascii="Calibri" w:hAnsi="Calibri"/>
          <w:noProof/>
          <w:sz w:val="22"/>
          <w:szCs w:val="22"/>
          <w:lang w:eastAsia="en-GB"/>
        </w:rPr>
      </w:pPr>
      <w:r>
        <w:rPr>
          <w:noProof/>
        </w:rPr>
        <w:t>10.6.2.3.2</w:t>
      </w:r>
      <w:r>
        <w:rPr>
          <w:rFonts w:ascii="Calibri" w:hAnsi="Calibri"/>
          <w:noProof/>
          <w:sz w:val="22"/>
          <w:szCs w:val="22"/>
          <w:lang w:eastAsia="en-GB"/>
        </w:rPr>
        <w:tab/>
      </w:r>
      <w:r>
        <w:rPr>
          <w:noProof/>
        </w:rPr>
        <w:t>Exiting group call due to de-affiliation</w:t>
      </w:r>
      <w:r>
        <w:rPr>
          <w:noProof/>
        </w:rPr>
        <w:tab/>
      </w:r>
      <w:r>
        <w:rPr>
          <w:noProof/>
        </w:rPr>
        <w:fldChar w:fldCharType="begin"/>
      </w:r>
      <w:r>
        <w:rPr>
          <w:noProof/>
        </w:rPr>
        <w:instrText xml:space="preserve"> PAGEREF _Toc138281534 \h </w:instrText>
      </w:r>
      <w:r>
        <w:rPr>
          <w:noProof/>
        </w:rPr>
      </w:r>
      <w:r>
        <w:rPr>
          <w:noProof/>
        </w:rPr>
        <w:fldChar w:fldCharType="separate"/>
      </w:r>
      <w:r>
        <w:rPr>
          <w:noProof/>
        </w:rPr>
        <w:t>67</w:t>
      </w:r>
      <w:r>
        <w:rPr>
          <w:noProof/>
        </w:rPr>
        <w:fldChar w:fldCharType="end"/>
      </w:r>
    </w:p>
    <w:p w14:paraId="1F3BE55F" w14:textId="142F4E8B" w:rsidR="009B363C" w:rsidRDefault="009B363C">
      <w:pPr>
        <w:pStyle w:val="TOC5"/>
        <w:rPr>
          <w:rFonts w:ascii="Calibri" w:hAnsi="Calibri"/>
          <w:noProof/>
          <w:sz w:val="22"/>
          <w:szCs w:val="22"/>
          <w:lang w:eastAsia="en-GB"/>
        </w:rPr>
      </w:pPr>
      <w:r>
        <w:rPr>
          <w:noProof/>
        </w:rPr>
        <w:t>10.6.2.3.3</w:t>
      </w:r>
      <w:r>
        <w:rPr>
          <w:rFonts w:ascii="Calibri" w:hAnsi="Calibri"/>
          <w:noProof/>
          <w:sz w:val="22"/>
          <w:szCs w:val="22"/>
          <w:lang w:eastAsia="en-GB"/>
        </w:rPr>
        <w:tab/>
      </w:r>
      <w:r>
        <w:rPr>
          <w:noProof/>
        </w:rPr>
        <w:t>MCPTT user leaving a group call</w:t>
      </w:r>
      <w:r>
        <w:rPr>
          <w:noProof/>
        </w:rPr>
        <w:tab/>
      </w:r>
      <w:r>
        <w:rPr>
          <w:noProof/>
        </w:rPr>
        <w:fldChar w:fldCharType="begin"/>
      </w:r>
      <w:r>
        <w:rPr>
          <w:noProof/>
        </w:rPr>
        <w:instrText xml:space="preserve"> PAGEREF _Toc138281535 \h </w:instrText>
      </w:r>
      <w:r>
        <w:rPr>
          <w:noProof/>
        </w:rPr>
      </w:r>
      <w:r>
        <w:rPr>
          <w:noProof/>
        </w:rPr>
        <w:fldChar w:fldCharType="separate"/>
      </w:r>
      <w:r>
        <w:rPr>
          <w:noProof/>
        </w:rPr>
        <w:t>67</w:t>
      </w:r>
      <w:r>
        <w:rPr>
          <w:noProof/>
        </w:rPr>
        <w:fldChar w:fldCharType="end"/>
      </w:r>
    </w:p>
    <w:p w14:paraId="57DB38BD" w14:textId="211B0410" w:rsidR="009B363C" w:rsidRDefault="009B363C">
      <w:pPr>
        <w:pStyle w:val="TOC4"/>
        <w:rPr>
          <w:rFonts w:ascii="Calibri" w:hAnsi="Calibri"/>
          <w:noProof/>
          <w:sz w:val="22"/>
          <w:szCs w:val="22"/>
          <w:lang w:eastAsia="en-GB"/>
        </w:rPr>
      </w:pPr>
      <w:r>
        <w:rPr>
          <w:noProof/>
        </w:rPr>
        <w:t>10.6.2.4</w:t>
      </w:r>
      <w:r>
        <w:rPr>
          <w:rFonts w:ascii="Calibri" w:hAnsi="Calibri"/>
          <w:noProof/>
          <w:sz w:val="22"/>
          <w:szCs w:val="22"/>
          <w:lang w:eastAsia="en-GB"/>
        </w:rPr>
        <w:tab/>
      </w:r>
      <w:r>
        <w:rPr>
          <w:noProof/>
        </w:rPr>
        <w:t>Group call involving groups from multiple MCPTT systems</w:t>
      </w:r>
      <w:r>
        <w:rPr>
          <w:noProof/>
        </w:rPr>
        <w:tab/>
      </w:r>
      <w:r>
        <w:rPr>
          <w:noProof/>
        </w:rPr>
        <w:fldChar w:fldCharType="begin"/>
      </w:r>
      <w:r>
        <w:rPr>
          <w:noProof/>
        </w:rPr>
        <w:instrText xml:space="preserve"> PAGEREF _Toc138281536 \h </w:instrText>
      </w:r>
      <w:r>
        <w:rPr>
          <w:noProof/>
        </w:rPr>
      </w:r>
      <w:r>
        <w:rPr>
          <w:noProof/>
        </w:rPr>
        <w:fldChar w:fldCharType="separate"/>
      </w:r>
      <w:r>
        <w:rPr>
          <w:noProof/>
        </w:rPr>
        <w:t>68</w:t>
      </w:r>
      <w:r>
        <w:rPr>
          <w:noProof/>
        </w:rPr>
        <w:fldChar w:fldCharType="end"/>
      </w:r>
    </w:p>
    <w:p w14:paraId="101C9297" w14:textId="5B9C00D0" w:rsidR="009B363C" w:rsidRDefault="009B363C">
      <w:pPr>
        <w:pStyle w:val="TOC5"/>
        <w:rPr>
          <w:rFonts w:ascii="Calibri" w:hAnsi="Calibri"/>
          <w:noProof/>
          <w:sz w:val="22"/>
          <w:szCs w:val="22"/>
          <w:lang w:eastAsia="en-GB"/>
        </w:rPr>
      </w:pPr>
      <w:r>
        <w:rPr>
          <w:noProof/>
        </w:rPr>
        <w:t>10.6.2.4.1</w:t>
      </w:r>
      <w:r>
        <w:rPr>
          <w:rFonts w:ascii="Calibri" w:hAnsi="Calibri"/>
          <w:noProof/>
          <w:sz w:val="22"/>
          <w:szCs w:val="22"/>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_Toc138281537 \h </w:instrText>
      </w:r>
      <w:r>
        <w:rPr>
          <w:noProof/>
        </w:rPr>
      </w:r>
      <w:r>
        <w:rPr>
          <w:noProof/>
        </w:rPr>
        <w:fldChar w:fldCharType="separate"/>
      </w:r>
      <w:r>
        <w:rPr>
          <w:noProof/>
        </w:rPr>
        <w:t>68</w:t>
      </w:r>
      <w:r>
        <w:rPr>
          <w:noProof/>
        </w:rPr>
        <w:fldChar w:fldCharType="end"/>
      </w:r>
    </w:p>
    <w:p w14:paraId="33305BDC" w14:textId="57F096D9" w:rsidR="009B363C" w:rsidRDefault="009B363C">
      <w:pPr>
        <w:pStyle w:val="TOC6"/>
        <w:rPr>
          <w:rFonts w:ascii="Calibri" w:hAnsi="Calibri"/>
          <w:noProof/>
          <w:sz w:val="22"/>
          <w:szCs w:val="22"/>
          <w:lang w:eastAsia="en-GB"/>
        </w:rPr>
      </w:pPr>
      <w:r>
        <w:rPr>
          <w:noProof/>
        </w:rPr>
        <w:t>10.6.2.</w:t>
      </w:r>
      <w:r>
        <w:rPr>
          <w:noProof/>
          <w:lang w:eastAsia="zh-CN"/>
        </w:rPr>
        <w:t>4</w:t>
      </w:r>
      <w:r>
        <w:rPr>
          <w:noProof/>
        </w:rPr>
        <w:t>.1.1</w:t>
      </w:r>
      <w:r>
        <w:rPr>
          <w:rFonts w:ascii="Calibri" w:hAnsi="Calibri"/>
          <w:noProof/>
          <w:sz w:val="22"/>
          <w:szCs w:val="22"/>
          <w:lang w:eastAsia="en-GB"/>
        </w:rPr>
        <w:tab/>
      </w:r>
      <w:r>
        <w:rPr>
          <w:noProof/>
        </w:rPr>
        <w:t>Group call setup</w:t>
      </w:r>
      <w:r>
        <w:rPr>
          <w:noProof/>
        </w:rPr>
        <w:tab/>
      </w:r>
      <w:r>
        <w:rPr>
          <w:noProof/>
        </w:rPr>
        <w:fldChar w:fldCharType="begin"/>
      </w:r>
      <w:r>
        <w:rPr>
          <w:noProof/>
        </w:rPr>
        <w:instrText xml:space="preserve"> PAGEREF _Toc138281538 \h </w:instrText>
      </w:r>
      <w:r>
        <w:rPr>
          <w:noProof/>
        </w:rPr>
      </w:r>
      <w:r>
        <w:rPr>
          <w:noProof/>
        </w:rPr>
        <w:fldChar w:fldCharType="separate"/>
      </w:r>
      <w:r>
        <w:rPr>
          <w:noProof/>
        </w:rPr>
        <w:t>68</w:t>
      </w:r>
      <w:r>
        <w:rPr>
          <w:noProof/>
        </w:rPr>
        <w:fldChar w:fldCharType="end"/>
      </w:r>
    </w:p>
    <w:p w14:paraId="6140D8D1" w14:textId="7096E458" w:rsidR="009B363C" w:rsidRDefault="009B363C">
      <w:pPr>
        <w:pStyle w:val="TOC6"/>
        <w:rPr>
          <w:rFonts w:ascii="Calibri" w:hAnsi="Calibri"/>
          <w:noProof/>
          <w:sz w:val="22"/>
          <w:szCs w:val="22"/>
          <w:lang w:eastAsia="en-GB"/>
        </w:rPr>
      </w:pPr>
      <w:r>
        <w:rPr>
          <w:noProof/>
        </w:rPr>
        <w:t>10.6.2.4.1.</w:t>
      </w:r>
      <w:r>
        <w:rPr>
          <w:noProof/>
          <w:lang w:eastAsia="zh-CN"/>
        </w:rPr>
        <w:t>2</w:t>
      </w:r>
      <w:r>
        <w:rPr>
          <w:rFonts w:ascii="Calibri" w:hAnsi="Calibri"/>
          <w:noProof/>
          <w:sz w:val="22"/>
          <w:szCs w:val="22"/>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_Toc138281539 \h </w:instrText>
      </w:r>
      <w:r>
        <w:rPr>
          <w:noProof/>
        </w:rPr>
      </w:r>
      <w:r>
        <w:rPr>
          <w:noProof/>
        </w:rPr>
        <w:fldChar w:fldCharType="separate"/>
      </w:r>
      <w:r>
        <w:rPr>
          <w:noProof/>
        </w:rPr>
        <w:t>71</w:t>
      </w:r>
      <w:r>
        <w:rPr>
          <w:noProof/>
        </w:rPr>
        <w:fldChar w:fldCharType="end"/>
      </w:r>
    </w:p>
    <w:p w14:paraId="0FCAB839" w14:textId="478BC457" w:rsidR="009B363C" w:rsidRDefault="009B363C">
      <w:pPr>
        <w:pStyle w:val="TOC5"/>
        <w:rPr>
          <w:rFonts w:ascii="Calibri" w:hAnsi="Calibri"/>
          <w:noProof/>
          <w:sz w:val="22"/>
          <w:szCs w:val="22"/>
          <w:lang w:eastAsia="en-GB"/>
        </w:rPr>
      </w:pPr>
      <w:r>
        <w:rPr>
          <w:noProof/>
        </w:rPr>
        <w:t>10.6.2.4.2</w:t>
      </w:r>
      <w:r>
        <w:rPr>
          <w:rFonts w:ascii="Calibri" w:hAnsi="Calibri"/>
          <w:noProof/>
          <w:sz w:val="22"/>
          <w:szCs w:val="22"/>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_Toc138281540 \h </w:instrText>
      </w:r>
      <w:r>
        <w:rPr>
          <w:noProof/>
        </w:rPr>
      </w:r>
      <w:r>
        <w:rPr>
          <w:noProof/>
        </w:rPr>
        <w:fldChar w:fldCharType="separate"/>
      </w:r>
      <w:r>
        <w:rPr>
          <w:noProof/>
        </w:rPr>
        <w:t>72</w:t>
      </w:r>
      <w:r>
        <w:rPr>
          <w:noProof/>
        </w:rPr>
        <w:fldChar w:fldCharType="end"/>
      </w:r>
    </w:p>
    <w:p w14:paraId="6F0A2491" w14:textId="27EC4BA8" w:rsidR="009B363C" w:rsidRDefault="009B363C">
      <w:pPr>
        <w:pStyle w:val="TOC5"/>
        <w:rPr>
          <w:rFonts w:ascii="Calibri" w:hAnsi="Calibri"/>
          <w:noProof/>
          <w:sz w:val="22"/>
          <w:szCs w:val="22"/>
          <w:lang w:eastAsia="en-GB"/>
        </w:rPr>
      </w:pPr>
      <w:r>
        <w:rPr>
          <w:noProof/>
        </w:rPr>
        <w:t>10.6.2.4.3</w:t>
      </w:r>
      <w:r>
        <w:rPr>
          <w:rFonts w:ascii="Calibri" w:hAnsi="Calibri"/>
          <w:noProof/>
          <w:sz w:val="22"/>
          <w:szCs w:val="22"/>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_Toc138281541 \h </w:instrText>
      </w:r>
      <w:r>
        <w:rPr>
          <w:noProof/>
        </w:rPr>
      </w:r>
      <w:r>
        <w:rPr>
          <w:noProof/>
        </w:rPr>
        <w:fldChar w:fldCharType="separate"/>
      </w:r>
      <w:r>
        <w:rPr>
          <w:noProof/>
        </w:rPr>
        <w:t>74</w:t>
      </w:r>
      <w:r>
        <w:rPr>
          <w:noProof/>
        </w:rPr>
        <w:fldChar w:fldCharType="end"/>
      </w:r>
    </w:p>
    <w:p w14:paraId="7329C1EA" w14:textId="180F5C51" w:rsidR="009B363C" w:rsidRDefault="009B363C">
      <w:pPr>
        <w:pStyle w:val="TOC6"/>
        <w:rPr>
          <w:rFonts w:ascii="Calibri" w:hAnsi="Calibri"/>
          <w:noProof/>
          <w:sz w:val="22"/>
          <w:szCs w:val="22"/>
          <w:lang w:eastAsia="en-GB"/>
        </w:rPr>
      </w:pPr>
      <w:r>
        <w:rPr>
          <w:noProof/>
        </w:rPr>
        <w:t>10.6.2.4.3.1</w:t>
      </w:r>
      <w:r>
        <w:rPr>
          <w:rFonts w:ascii="Calibri" w:hAnsi="Calibri"/>
          <w:noProof/>
          <w:sz w:val="22"/>
          <w:szCs w:val="22"/>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_Toc138281542 \h </w:instrText>
      </w:r>
      <w:r>
        <w:rPr>
          <w:noProof/>
        </w:rPr>
      </w:r>
      <w:r>
        <w:rPr>
          <w:noProof/>
        </w:rPr>
        <w:fldChar w:fldCharType="separate"/>
      </w:r>
      <w:r>
        <w:rPr>
          <w:noProof/>
        </w:rPr>
        <w:t>74</w:t>
      </w:r>
      <w:r>
        <w:rPr>
          <w:noProof/>
        </w:rPr>
        <w:fldChar w:fldCharType="end"/>
      </w:r>
    </w:p>
    <w:p w14:paraId="240115EF" w14:textId="68EC6C00" w:rsidR="009B363C" w:rsidRDefault="009B363C">
      <w:pPr>
        <w:pStyle w:val="TOC6"/>
        <w:rPr>
          <w:rFonts w:ascii="Calibri" w:hAnsi="Calibri"/>
          <w:noProof/>
          <w:sz w:val="22"/>
          <w:szCs w:val="22"/>
          <w:lang w:eastAsia="en-GB"/>
        </w:rPr>
      </w:pPr>
      <w:r>
        <w:rPr>
          <w:noProof/>
        </w:rPr>
        <w:lastRenderedPageBreak/>
        <w:t>10.6.2.</w:t>
      </w:r>
      <w:r>
        <w:rPr>
          <w:noProof/>
          <w:lang w:eastAsia="zh-CN"/>
        </w:rPr>
        <w:t>4.3</w:t>
      </w:r>
      <w:r>
        <w:rPr>
          <w:noProof/>
        </w:rPr>
        <w:t>.2</w:t>
      </w:r>
      <w:r>
        <w:rPr>
          <w:rFonts w:ascii="Calibri" w:hAnsi="Calibri"/>
          <w:noProof/>
          <w:sz w:val="22"/>
          <w:szCs w:val="22"/>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_Toc138281543 \h </w:instrText>
      </w:r>
      <w:r>
        <w:rPr>
          <w:noProof/>
        </w:rPr>
      </w:r>
      <w:r>
        <w:rPr>
          <w:noProof/>
        </w:rPr>
        <w:fldChar w:fldCharType="separate"/>
      </w:r>
      <w:r>
        <w:rPr>
          <w:noProof/>
        </w:rPr>
        <w:t>75</w:t>
      </w:r>
      <w:r>
        <w:rPr>
          <w:noProof/>
        </w:rPr>
        <w:fldChar w:fldCharType="end"/>
      </w:r>
    </w:p>
    <w:p w14:paraId="58B34944" w14:textId="4FBC8865" w:rsidR="009B363C" w:rsidRDefault="009B363C">
      <w:pPr>
        <w:pStyle w:val="TOC6"/>
        <w:rPr>
          <w:rFonts w:ascii="Calibri" w:hAnsi="Calibri"/>
          <w:noProof/>
          <w:sz w:val="22"/>
          <w:szCs w:val="22"/>
          <w:lang w:eastAsia="en-GB"/>
        </w:rPr>
      </w:pPr>
      <w:r>
        <w:rPr>
          <w:noProof/>
        </w:rPr>
        <w:t>10.6.2.4.3.3</w:t>
      </w:r>
      <w:r>
        <w:rPr>
          <w:rFonts w:ascii="Calibri" w:hAnsi="Calibri"/>
          <w:noProof/>
          <w:sz w:val="22"/>
          <w:szCs w:val="22"/>
          <w:lang w:eastAsia="en-GB"/>
        </w:rPr>
        <w:tab/>
      </w:r>
      <w:r>
        <w:rPr>
          <w:noProof/>
        </w:rPr>
        <w:t>Chat group call setup</w:t>
      </w:r>
      <w:r>
        <w:rPr>
          <w:noProof/>
        </w:rPr>
        <w:tab/>
      </w:r>
      <w:r>
        <w:rPr>
          <w:noProof/>
        </w:rPr>
        <w:fldChar w:fldCharType="begin"/>
      </w:r>
      <w:r>
        <w:rPr>
          <w:noProof/>
        </w:rPr>
        <w:instrText xml:space="preserve"> PAGEREF _Toc138281544 \h </w:instrText>
      </w:r>
      <w:r>
        <w:rPr>
          <w:noProof/>
        </w:rPr>
      </w:r>
      <w:r>
        <w:rPr>
          <w:noProof/>
        </w:rPr>
        <w:fldChar w:fldCharType="separate"/>
      </w:r>
      <w:r>
        <w:rPr>
          <w:noProof/>
        </w:rPr>
        <w:t>75</w:t>
      </w:r>
      <w:r>
        <w:rPr>
          <w:noProof/>
        </w:rPr>
        <w:fldChar w:fldCharType="end"/>
      </w:r>
    </w:p>
    <w:p w14:paraId="710E8E91" w14:textId="2F49BC1F" w:rsidR="009B363C" w:rsidRDefault="009B363C">
      <w:pPr>
        <w:pStyle w:val="TOC5"/>
        <w:rPr>
          <w:rFonts w:ascii="Calibri" w:hAnsi="Calibri"/>
          <w:noProof/>
          <w:sz w:val="22"/>
          <w:szCs w:val="22"/>
          <w:lang w:eastAsia="en-GB"/>
        </w:rPr>
      </w:pPr>
      <w:r>
        <w:rPr>
          <w:noProof/>
        </w:rPr>
        <w:t>10.6.2.4.4</w:t>
      </w:r>
      <w:r>
        <w:rPr>
          <w:rFonts w:ascii="Calibri" w:hAnsi="Calibri"/>
          <w:noProof/>
          <w:sz w:val="22"/>
          <w:szCs w:val="22"/>
          <w:lang w:eastAsia="en-GB"/>
        </w:rPr>
        <w:tab/>
      </w:r>
      <w:r>
        <w:rPr>
          <w:noProof/>
        </w:rPr>
        <w:t>Merging of groups involving multiple MCPTT systems</w:t>
      </w:r>
      <w:r>
        <w:rPr>
          <w:noProof/>
        </w:rPr>
        <w:tab/>
      </w:r>
      <w:r>
        <w:rPr>
          <w:noProof/>
        </w:rPr>
        <w:fldChar w:fldCharType="begin"/>
      </w:r>
      <w:r>
        <w:rPr>
          <w:noProof/>
        </w:rPr>
        <w:instrText xml:space="preserve"> PAGEREF _Toc138281545 \h </w:instrText>
      </w:r>
      <w:r>
        <w:rPr>
          <w:noProof/>
        </w:rPr>
      </w:r>
      <w:r>
        <w:rPr>
          <w:noProof/>
        </w:rPr>
        <w:fldChar w:fldCharType="separate"/>
      </w:r>
      <w:r>
        <w:rPr>
          <w:noProof/>
        </w:rPr>
        <w:t>77</w:t>
      </w:r>
      <w:r>
        <w:rPr>
          <w:noProof/>
        </w:rPr>
        <w:fldChar w:fldCharType="end"/>
      </w:r>
    </w:p>
    <w:p w14:paraId="56803AD9" w14:textId="12881B94" w:rsidR="009B363C" w:rsidRDefault="009B363C">
      <w:pPr>
        <w:pStyle w:val="TOC4"/>
        <w:rPr>
          <w:rFonts w:ascii="Calibri" w:hAnsi="Calibri"/>
          <w:noProof/>
          <w:sz w:val="22"/>
          <w:szCs w:val="22"/>
          <w:lang w:eastAsia="en-GB"/>
        </w:rPr>
      </w:pPr>
      <w:r>
        <w:rPr>
          <w:noProof/>
        </w:rPr>
        <w:t>10.6.2.5</w:t>
      </w:r>
      <w:r>
        <w:rPr>
          <w:rFonts w:ascii="Calibri" w:hAnsi="Calibri"/>
          <w:noProof/>
          <w:sz w:val="22"/>
          <w:szCs w:val="22"/>
          <w:lang w:eastAsia="en-GB"/>
        </w:rPr>
        <w:tab/>
      </w:r>
      <w:r>
        <w:rPr>
          <w:noProof/>
        </w:rPr>
        <w:t>Broadcast group call</w:t>
      </w:r>
      <w:r>
        <w:rPr>
          <w:noProof/>
        </w:rPr>
        <w:tab/>
      </w:r>
      <w:r>
        <w:rPr>
          <w:noProof/>
        </w:rPr>
        <w:fldChar w:fldCharType="begin"/>
      </w:r>
      <w:r>
        <w:rPr>
          <w:noProof/>
        </w:rPr>
        <w:instrText xml:space="preserve"> PAGEREF _Toc138281546 \h </w:instrText>
      </w:r>
      <w:r>
        <w:rPr>
          <w:noProof/>
        </w:rPr>
      </w:r>
      <w:r>
        <w:rPr>
          <w:noProof/>
        </w:rPr>
        <w:fldChar w:fldCharType="separate"/>
      </w:r>
      <w:r>
        <w:rPr>
          <w:noProof/>
        </w:rPr>
        <w:t>78</w:t>
      </w:r>
      <w:r>
        <w:rPr>
          <w:noProof/>
        </w:rPr>
        <w:fldChar w:fldCharType="end"/>
      </w:r>
    </w:p>
    <w:p w14:paraId="105E7F83" w14:textId="396F6901" w:rsidR="009B363C" w:rsidRDefault="009B363C">
      <w:pPr>
        <w:pStyle w:val="TOC5"/>
        <w:rPr>
          <w:rFonts w:ascii="Calibri" w:hAnsi="Calibri"/>
          <w:noProof/>
          <w:sz w:val="22"/>
          <w:szCs w:val="22"/>
          <w:lang w:eastAsia="en-GB"/>
        </w:rPr>
      </w:pPr>
      <w:r>
        <w:rPr>
          <w:noProof/>
        </w:rPr>
        <w:t>10.6.2.5.1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_Toc138281547 \h </w:instrText>
      </w:r>
      <w:r>
        <w:rPr>
          <w:noProof/>
        </w:rPr>
      </w:r>
      <w:r>
        <w:rPr>
          <w:noProof/>
        </w:rPr>
        <w:fldChar w:fldCharType="separate"/>
      </w:r>
      <w:r>
        <w:rPr>
          <w:noProof/>
        </w:rPr>
        <w:t>78</w:t>
      </w:r>
      <w:r>
        <w:rPr>
          <w:noProof/>
        </w:rPr>
        <w:fldChar w:fldCharType="end"/>
      </w:r>
    </w:p>
    <w:p w14:paraId="144E6E8D" w14:textId="3AA93CD7" w:rsidR="009B363C" w:rsidRDefault="009B363C">
      <w:pPr>
        <w:pStyle w:val="TOC5"/>
        <w:rPr>
          <w:rFonts w:ascii="Calibri" w:hAnsi="Calibri"/>
          <w:noProof/>
          <w:sz w:val="22"/>
          <w:szCs w:val="22"/>
          <w:lang w:eastAsia="en-GB"/>
        </w:rPr>
      </w:pPr>
      <w:r>
        <w:rPr>
          <w:noProof/>
        </w:rPr>
        <w:t>10.6.2.5.2</w:t>
      </w:r>
      <w:r>
        <w:rPr>
          <w:rFonts w:ascii="Calibri" w:hAnsi="Calibri"/>
          <w:noProof/>
          <w:sz w:val="22"/>
          <w:szCs w:val="22"/>
          <w:lang w:eastAsia="en-GB"/>
        </w:rPr>
        <w:tab/>
      </w:r>
      <w:r>
        <w:rPr>
          <w:noProof/>
        </w:rPr>
        <w:t>Common broadcast group call procedure</w:t>
      </w:r>
      <w:r>
        <w:rPr>
          <w:noProof/>
        </w:rPr>
        <w:tab/>
      </w:r>
      <w:r>
        <w:rPr>
          <w:noProof/>
        </w:rPr>
        <w:fldChar w:fldCharType="begin"/>
      </w:r>
      <w:r>
        <w:rPr>
          <w:noProof/>
        </w:rPr>
        <w:instrText xml:space="preserve"> PAGEREF _Toc138281548 \h </w:instrText>
      </w:r>
      <w:r>
        <w:rPr>
          <w:noProof/>
        </w:rPr>
      </w:r>
      <w:r>
        <w:rPr>
          <w:noProof/>
        </w:rPr>
        <w:fldChar w:fldCharType="separate"/>
      </w:r>
      <w:r>
        <w:rPr>
          <w:noProof/>
        </w:rPr>
        <w:t>78</w:t>
      </w:r>
      <w:r>
        <w:rPr>
          <w:noProof/>
        </w:rPr>
        <w:fldChar w:fldCharType="end"/>
      </w:r>
    </w:p>
    <w:p w14:paraId="1FF3E646" w14:textId="4664AEC7" w:rsidR="009B363C" w:rsidRDefault="009B363C">
      <w:pPr>
        <w:pStyle w:val="TOC6"/>
        <w:rPr>
          <w:rFonts w:ascii="Calibri" w:hAnsi="Calibri"/>
          <w:noProof/>
          <w:sz w:val="22"/>
          <w:szCs w:val="22"/>
          <w:lang w:eastAsia="en-GB"/>
        </w:rPr>
      </w:pPr>
      <w:r>
        <w:rPr>
          <w:noProof/>
        </w:rPr>
        <w:t>10.6.2.5.2.1</w:t>
      </w:r>
      <w:r>
        <w:rPr>
          <w:rFonts w:ascii="Calibri" w:hAnsi="Calibri"/>
          <w:noProof/>
          <w:sz w:val="22"/>
          <w:szCs w:val="22"/>
          <w:lang w:eastAsia="en-GB"/>
        </w:rPr>
        <w:tab/>
      </w:r>
      <w:r>
        <w:rPr>
          <w:noProof/>
        </w:rPr>
        <w:t>Group-broadcast group call procedure</w:t>
      </w:r>
      <w:r>
        <w:rPr>
          <w:noProof/>
        </w:rPr>
        <w:tab/>
      </w:r>
      <w:r>
        <w:rPr>
          <w:noProof/>
        </w:rPr>
        <w:fldChar w:fldCharType="begin"/>
      </w:r>
      <w:r>
        <w:rPr>
          <w:noProof/>
        </w:rPr>
        <w:instrText xml:space="preserve"> PAGEREF _Toc138281549 \h </w:instrText>
      </w:r>
      <w:r>
        <w:rPr>
          <w:noProof/>
        </w:rPr>
      </w:r>
      <w:r>
        <w:rPr>
          <w:noProof/>
        </w:rPr>
        <w:fldChar w:fldCharType="separate"/>
      </w:r>
      <w:r>
        <w:rPr>
          <w:noProof/>
        </w:rPr>
        <w:t>79</w:t>
      </w:r>
      <w:r>
        <w:rPr>
          <w:noProof/>
        </w:rPr>
        <w:fldChar w:fldCharType="end"/>
      </w:r>
    </w:p>
    <w:p w14:paraId="6AD5D71B" w14:textId="0F945D81" w:rsidR="009B363C" w:rsidRDefault="009B363C">
      <w:pPr>
        <w:pStyle w:val="TOC6"/>
        <w:rPr>
          <w:rFonts w:ascii="Calibri" w:hAnsi="Calibri"/>
          <w:noProof/>
          <w:sz w:val="22"/>
          <w:szCs w:val="22"/>
          <w:lang w:eastAsia="en-GB"/>
        </w:rPr>
      </w:pPr>
      <w:r>
        <w:rPr>
          <w:noProof/>
        </w:rPr>
        <w:t>10.6.2.5.2.2</w:t>
      </w:r>
      <w:r>
        <w:rPr>
          <w:rFonts w:ascii="Calibri" w:hAnsi="Calibri"/>
          <w:noProof/>
          <w:sz w:val="22"/>
          <w:szCs w:val="22"/>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_Toc138281550 \h </w:instrText>
      </w:r>
      <w:r>
        <w:rPr>
          <w:noProof/>
        </w:rPr>
      </w:r>
      <w:r>
        <w:rPr>
          <w:noProof/>
        </w:rPr>
        <w:fldChar w:fldCharType="separate"/>
      </w:r>
      <w:r>
        <w:rPr>
          <w:noProof/>
        </w:rPr>
        <w:t>81</w:t>
      </w:r>
      <w:r>
        <w:rPr>
          <w:noProof/>
        </w:rPr>
        <w:fldChar w:fldCharType="end"/>
      </w:r>
    </w:p>
    <w:p w14:paraId="28AA122F" w14:textId="2D1469D4" w:rsidR="009B363C" w:rsidRDefault="009B363C">
      <w:pPr>
        <w:pStyle w:val="TOC6"/>
        <w:rPr>
          <w:rFonts w:ascii="Calibri" w:hAnsi="Calibri"/>
          <w:noProof/>
          <w:sz w:val="22"/>
          <w:szCs w:val="22"/>
          <w:lang w:eastAsia="en-GB"/>
        </w:rPr>
      </w:pPr>
      <w:r>
        <w:rPr>
          <w:noProof/>
        </w:rPr>
        <w:t>10.6.2.5.2.3</w:t>
      </w:r>
      <w:r>
        <w:rPr>
          <w:rFonts w:ascii="Calibri" w:hAnsi="Calibri"/>
          <w:noProof/>
          <w:sz w:val="22"/>
          <w:szCs w:val="22"/>
          <w:lang w:eastAsia="en-GB"/>
        </w:rPr>
        <w:tab/>
      </w:r>
      <w:r>
        <w:rPr>
          <w:noProof/>
        </w:rPr>
        <w:t>Group-broadcast group call release procedure</w:t>
      </w:r>
      <w:r>
        <w:rPr>
          <w:noProof/>
        </w:rPr>
        <w:tab/>
      </w:r>
      <w:r>
        <w:rPr>
          <w:noProof/>
        </w:rPr>
        <w:fldChar w:fldCharType="begin"/>
      </w:r>
      <w:r>
        <w:rPr>
          <w:noProof/>
        </w:rPr>
        <w:instrText xml:space="preserve"> PAGEREF _Toc138281551 \h </w:instrText>
      </w:r>
      <w:r>
        <w:rPr>
          <w:noProof/>
        </w:rPr>
      </w:r>
      <w:r>
        <w:rPr>
          <w:noProof/>
        </w:rPr>
        <w:fldChar w:fldCharType="separate"/>
      </w:r>
      <w:r>
        <w:rPr>
          <w:noProof/>
        </w:rPr>
        <w:t>82</w:t>
      </w:r>
      <w:r>
        <w:rPr>
          <w:noProof/>
        </w:rPr>
        <w:fldChar w:fldCharType="end"/>
      </w:r>
    </w:p>
    <w:p w14:paraId="1F8853CB" w14:textId="7FE574F6" w:rsidR="009B363C" w:rsidRDefault="009B363C">
      <w:pPr>
        <w:pStyle w:val="TOC6"/>
        <w:rPr>
          <w:rFonts w:ascii="Calibri" w:hAnsi="Calibri"/>
          <w:noProof/>
          <w:sz w:val="22"/>
          <w:szCs w:val="22"/>
          <w:lang w:eastAsia="en-GB"/>
        </w:rPr>
      </w:pPr>
      <w:r>
        <w:rPr>
          <w:noProof/>
        </w:rPr>
        <w:t>10.6.2.5.2.4</w:t>
      </w:r>
      <w:r>
        <w:rPr>
          <w:rFonts w:ascii="Calibri" w:hAnsi="Calibri"/>
          <w:noProof/>
          <w:sz w:val="22"/>
          <w:szCs w:val="22"/>
          <w:lang w:eastAsia="en-GB"/>
        </w:rPr>
        <w:tab/>
      </w:r>
      <w:r>
        <w:rPr>
          <w:noProof/>
        </w:rPr>
        <w:t>Server-initiated broadcast group call release procedure</w:t>
      </w:r>
      <w:r>
        <w:rPr>
          <w:noProof/>
        </w:rPr>
        <w:tab/>
      </w:r>
      <w:r>
        <w:rPr>
          <w:noProof/>
        </w:rPr>
        <w:fldChar w:fldCharType="begin"/>
      </w:r>
      <w:r>
        <w:rPr>
          <w:noProof/>
        </w:rPr>
        <w:instrText xml:space="preserve"> PAGEREF _Toc138281552 \h </w:instrText>
      </w:r>
      <w:r>
        <w:rPr>
          <w:noProof/>
        </w:rPr>
      </w:r>
      <w:r>
        <w:rPr>
          <w:noProof/>
        </w:rPr>
        <w:fldChar w:fldCharType="separate"/>
      </w:r>
      <w:r>
        <w:rPr>
          <w:noProof/>
        </w:rPr>
        <w:t>83</w:t>
      </w:r>
      <w:r>
        <w:rPr>
          <w:noProof/>
        </w:rPr>
        <w:fldChar w:fldCharType="end"/>
      </w:r>
    </w:p>
    <w:p w14:paraId="4C03477F" w14:textId="4D5DAC89" w:rsidR="009B363C" w:rsidRDefault="009B363C">
      <w:pPr>
        <w:pStyle w:val="TOC5"/>
        <w:rPr>
          <w:rFonts w:ascii="Calibri" w:hAnsi="Calibri"/>
          <w:noProof/>
          <w:sz w:val="22"/>
          <w:szCs w:val="22"/>
          <w:lang w:eastAsia="en-GB"/>
        </w:rPr>
      </w:pPr>
      <w:r>
        <w:rPr>
          <w:noProof/>
        </w:rPr>
        <w:t>10.6.2.5.3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_Toc138281553 \h </w:instrText>
      </w:r>
      <w:r>
        <w:rPr>
          <w:noProof/>
        </w:rPr>
      </w:r>
      <w:r>
        <w:rPr>
          <w:noProof/>
        </w:rPr>
        <w:fldChar w:fldCharType="separate"/>
      </w:r>
      <w:r>
        <w:rPr>
          <w:noProof/>
        </w:rPr>
        <w:t>84</w:t>
      </w:r>
      <w:r>
        <w:rPr>
          <w:noProof/>
        </w:rPr>
        <w:fldChar w:fldCharType="end"/>
      </w:r>
    </w:p>
    <w:p w14:paraId="34DAA82E" w14:textId="7EB5FE1D" w:rsidR="009B363C" w:rsidRDefault="009B363C">
      <w:pPr>
        <w:pStyle w:val="TOC5"/>
        <w:rPr>
          <w:rFonts w:ascii="Calibri" w:hAnsi="Calibri"/>
          <w:noProof/>
          <w:sz w:val="22"/>
          <w:szCs w:val="22"/>
          <w:lang w:eastAsia="en-GB"/>
        </w:rPr>
      </w:pPr>
      <w:r>
        <w:rPr>
          <w:noProof/>
        </w:rPr>
        <w:t>10.6.2.5.4</w:t>
      </w:r>
      <w:r>
        <w:rPr>
          <w:rFonts w:ascii="Calibri" w:hAnsi="Calibri"/>
          <w:noProof/>
          <w:sz w:val="22"/>
          <w:szCs w:val="22"/>
          <w:lang w:eastAsia="en-GB"/>
        </w:rPr>
        <w:tab/>
      </w:r>
      <w:r>
        <w:rPr>
          <w:noProof/>
        </w:rPr>
        <w:t>Group call for broadcast temporary groups across multiple MCPTT systems</w:t>
      </w:r>
      <w:r>
        <w:rPr>
          <w:noProof/>
        </w:rPr>
        <w:tab/>
      </w:r>
      <w:r>
        <w:rPr>
          <w:noProof/>
        </w:rPr>
        <w:fldChar w:fldCharType="begin"/>
      </w:r>
      <w:r>
        <w:rPr>
          <w:noProof/>
        </w:rPr>
        <w:instrText xml:space="preserve"> PAGEREF _Toc138281554 \h </w:instrText>
      </w:r>
      <w:r>
        <w:rPr>
          <w:noProof/>
        </w:rPr>
      </w:r>
      <w:r>
        <w:rPr>
          <w:noProof/>
        </w:rPr>
        <w:fldChar w:fldCharType="separate"/>
      </w:r>
      <w:r>
        <w:rPr>
          <w:noProof/>
        </w:rPr>
        <w:t>84</w:t>
      </w:r>
      <w:r>
        <w:rPr>
          <w:noProof/>
        </w:rPr>
        <w:fldChar w:fldCharType="end"/>
      </w:r>
    </w:p>
    <w:p w14:paraId="4372CCC5" w14:textId="58BE67F9" w:rsidR="009B363C" w:rsidRDefault="009B363C">
      <w:pPr>
        <w:pStyle w:val="TOC4"/>
        <w:rPr>
          <w:rFonts w:ascii="Calibri" w:hAnsi="Calibri"/>
          <w:noProof/>
          <w:sz w:val="22"/>
          <w:szCs w:val="22"/>
          <w:lang w:eastAsia="en-GB"/>
        </w:rPr>
      </w:pPr>
      <w:r>
        <w:rPr>
          <w:noProof/>
        </w:rPr>
        <w:t>10.6.2.6</w:t>
      </w:r>
      <w:r>
        <w:rPr>
          <w:rFonts w:ascii="Calibri" w:hAnsi="Calibri"/>
          <w:noProof/>
          <w:sz w:val="22"/>
          <w:szCs w:val="22"/>
          <w:lang w:eastAsia="en-GB"/>
        </w:rPr>
        <w:tab/>
      </w:r>
      <w:r>
        <w:rPr>
          <w:noProof/>
        </w:rPr>
        <w:t>Emergency and imminent peril procedures</w:t>
      </w:r>
      <w:r>
        <w:rPr>
          <w:noProof/>
        </w:rPr>
        <w:tab/>
      </w:r>
      <w:r>
        <w:rPr>
          <w:noProof/>
        </w:rPr>
        <w:fldChar w:fldCharType="begin"/>
      </w:r>
      <w:r>
        <w:rPr>
          <w:noProof/>
        </w:rPr>
        <w:instrText xml:space="preserve"> PAGEREF _Toc138281555 \h </w:instrText>
      </w:r>
      <w:r>
        <w:rPr>
          <w:noProof/>
        </w:rPr>
      </w:r>
      <w:r>
        <w:rPr>
          <w:noProof/>
        </w:rPr>
        <w:fldChar w:fldCharType="separate"/>
      </w:r>
      <w:r>
        <w:rPr>
          <w:noProof/>
        </w:rPr>
        <w:t>86</w:t>
      </w:r>
      <w:r>
        <w:rPr>
          <w:noProof/>
        </w:rPr>
        <w:fldChar w:fldCharType="end"/>
      </w:r>
    </w:p>
    <w:p w14:paraId="2626762A" w14:textId="1B953304" w:rsidR="009B363C" w:rsidRDefault="009B363C">
      <w:pPr>
        <w:pStyle w:val="TOC5"/>
        <w:rPr>
          <w:rFonts w:ascii="Calibri" w:hAnsi="Calibri"/>
          <w:noProof/>
          <w:sz w:val="22"/>
          <w:szCs w:val="22"/>
          <w:lang w:eastAsia="en-GB"/>
        </w:rPr>
      </w:pPr>
      <w:r>
        <w:rPr>
          <w:noProof/>
        </w:rPr>
        <w:t>10.6.2.6.1</w:t>
      </w:r>
      <w:r>
        <w:rPr>
          <w:rFonts w:ascii="Calibri" w:hAnsi="Calibri"/>
          <w:noProof/>
          <w:sz w:val="22"/>
          <w:szCs w:val="22"/>
          <w:lang w:eastAsia="en-GB"/>
        </w:rPr>
        <w:tab/>
      </w:r>
      <w:r>
        <w:rPr>
          <w:noProof/>
        </w:rPr>
        <w:t>MCPTT emergency group call</w:t>
      </w:r>
      <w:r>
        <w:rPr>
          <w:noProof/>
        </w:rPr>
        <w:tab/>
      </w:r>
      <w:r>
        <w:rPr>
          <w:noProof/>
        </w:rPr>
        <w:fldChar w:fldCharType="begin"/>
      </w:r>
      <w:r>
        <w:rPr>
          <w:noProof/>
        </w:rPr>
        <w:instrText xml:space="preserve"> PAGEREF _Toc138281556 \h </w:instrText>
      </w:r>
      <w:r>
        <w:rPr>
          <w:noProof/>
        </w:rPr>
      </w:r>
      <w:r>
        <w:rPr>
          <w:noProof/>
        </w:rPr>
        <w:fldChar w:fldCharType="separate"/>
      </w:r>
      <w:r>
        <w:rPr>
          <w:noProof/>
        </w:rPr>
        <w:t>86</w:t>
      </w:r>
      <w:r>
        <w:rPr>
          <w:noProof/>
        </w:rPr>
        <w:fldChar w:fldCharType="end"/>
      </w:r>
    </w:p>
    <w:p w14:paraId="2C8FDF82" w14:textId="2AD3EB0B" w:rsidR="009B363C" w:rsidRDefault="009B363C">
      <w:pPr>
        <w:pStyle w:val="TOC6"/>
        <w:rPr>
          <w:rFonts w:ascii="Calibri" w:hAnsi="Calibri"/>
          <w:noProof/>
          <w:sz w:val="22"/>
          <w:szCs w:val="22"/>
          <w:lang w:eastAsia="en-GB"/>
        </w:rPr>
      </w:pPr>
      <w:r>
        <w:rPr>
          <w:noProof/>
        </w:rPr>
        <w:t>10.6.2.6.1.1</w:t>
      </w:r>
      <w:r>
        <w:rPr>
          <w:rFonts w:ascii="Calibri" w:hAnsi="Calibri"/>
          <w:noProof/>
          <w:sz w:val="22"/>
          <w:szCs w:val="22"/>
          <w:lang w:eastAsia="en-GB"/>
        </w:rPr>
        <w:tab/>
      </w:r>
      <w:r>
        <w:rPr>
          <w:noProof/>
        </w:rPr>
        <w:t>MCPTT emergency group call commencement</w:t>
      </w:r>
      <w:r>
        <w:rPr>
          <w:noProof/>
        </w:rPr>
        <w:tab/>
      </w:r>
      <w:r>
        <w:rPr>
          <w:noProof/>
        </w:rPr>
        <w:fldChar w:fldCharType="begin"/>
      </w:r>
      <w:r>
        <w:rPr>
          <w:noProof/>
        </w:rPr>
        <w:instrText xml:space="preserve"> PAGEREF _Toc138281557 \h </w:instrText>
      </w:r>
      <w:r>
        <w:rPr>
          <w:noProof/>
        </w:rPr>
      </w:r>
      <w:r>
        <w:rPr>
          <w:noProof/>
        </w:rPr>
        <w:fldChar w:fldCharType="separate"/>
      </w:r>
      <w:r>
        <w:rPr>
          <w:noProof/>
        </w:rPr>
        <w:t>86</w:t>
      </w:r>
      <w:r>
        <w:rPr>
          <w:noProof/>
        </w:rPr>
        <w:fldChar w:fldCharType="end"/>
      </w:r>
    </w:p>
    <w:p w14:paraId="267E452F" w14:textId="11AEE755" w:rsidR="009B363C" w:rsidRDefault="009B363C">
      <w:pPr>
        <w:pStyle w:val="TOC6"/>
        <w:rPr>
          <w:rFonts w:ascii="Calibri" w:hAnsi="Calibri"/>
          <w:noProof/>
          <w:sz w:val="22"/>
          <w:szCs w:val="22"/>
          <w:lang w:eastAsia="en-GB"/>
        </w:rPr>
      </w:pPr>
      <w:r>
        <w:rPr>
          <w:noProof/>
        </w:rPr>
        <w:t>10.6.2.6.1.2</w:t>
      </w:r>
      <w:r>
        <w:rPr>
          <w:rFonts w:ascii="Calibri" w:hAnsi="Calibri"/>
          <w:noProof/>
          <w:sz w:val="22"/>
          <w:szCs w:val="22"/>
          <w:lang w:eastAsia="en-GB"/>
        </w:rPr>
        <w:tab/>
      </w:r>
      <w:r>
        <w:rPr>
          <w:noProof/>
        </w:rPr>
        <w:t>MCPTT group call upgraded to an MCPTT emergency group call</w:t>
      </w:r>
      <w:r>
        <w:rPr>
          <w:noProof/>
        </w:rPr>
        <w:tab/>
      </w:r>
      <w:r>
        <w:rPr>
          <w:noProof/>
        </w:rPr>
        <w:fldChar w:fldCharType="begin"/>
      </w:r>
      <w:r>
        <w:rPr>
          <w:noProof/>
        </w:rPr>
        <w:instrText xml:space="preserve"> PAGEREF _Toc138281558 \h </w:instrText>
      </w:r>
      <w:r>
        <w:rPr>
          <w:noProof/>
        </w:rPr>
      </w:r>
      <w:r>
        <w:rPr>
          <w:noProof/>
        </w:rPr>
        <w:fldChar w:fldCharType="separate"/>
      </w:r>
      <w:r>
        <w:rPr>
          <w:noProof/>
        </w:rPr>
        <w:t>88</w:t>
      </w:r>
      <w:r>
        <w:rPr>
          <w:noProof/>
        </w:rPr>
        <w:fldChar w:fldCharType="end"/>
      </w:r>
    </w:p>
    <w:p w14:paraId="5530F670" w14:textId="574B535C" w:rsidR="009B363C" w:rsidRDefault="009B363C">
      <w:pPr>
        <w:pStyle w:val="TOC6"/>
        <w:rPr>
          <w:rFonts w:ascii="Calibri" w:hAnsi="Calibri"/>
          <w:noProof/>
          <w:sz w:val="22"/>
          <w:szCs w:val="22"/>
          <w:lang w:eastAsia="en-GB"/>
        </w:rPr>
      </w:pPr>
      <w:r>
        <w:rPr>
          <w:noProof/>
        </w:rPr>
        <w:t>10.6.2.6.1.3</w:t>
      </w:r>
      <w:r>
        <w:rPr>
          <w:rFonts w:ascii="Calibri" w:hAnsi="Calibri"/>
          <w:noProof/>
          <w:sz w:val="22"/>
          <w:szCs w:val="22"/>
          <w:lang w:eastAsia="en-GB"/>
        </w:rPr>
        <w:tab/>
      </w:r>
      <w:r>
        <w:rPr>
          <w:noProof/>
        </w:rPr>
        <w:t>MCPTT in-progress emergency group state cancel</w:t>
      </w:r>
      <w:r>
        <w:rPr>
          <w:noProof/>
        </w:rPr>
        <w:tab/>
      </w:r>
      <w:r>
        <w:rPr>
          <w:noProof/>
        </w:rPr>
        <w:fldChar w:fldCharType="begin"/>
      </w:r>
      <w:r>
        <w:rPr>
          <w:noProof/>
        </w:rPr>
        <w:instrText xml:space="preserve"> PAGEREF _Toc138281559 \h </w:instrText>
      </w:r>
      <w:r>
        <w:rPr>
          <w:noProof/>
        </w:rPr>
      </w:r>
      <w:r>
        <w:rPr>
          <w:noProof/>
        </w:rPr>
        <w:fldChar w:fldCharType="separate"/>
      </w:r>
      <w:r>
        <w:rPr>
          <w:noProof/>
        </w:rPr>
        <w:t>90</w:t>
      </w:r>
      <w:r>
        <w:rPr>
          <w:noProof/>
        </w:rPr>
        <w:fldChar w:fldCharType="end"/>
      </w:r>
    </w:p>
    <w:p w14:paraId="526B02C6" w14:textId="57ED3EAD" w:rsidR="009B363C" w:rsidRDefault="009B363C">
      <w:pPr>
        <w:pStyle w:val="TOC5"/>
        <w:rPr>
          <w:rFonts w:ascii="Calibri" w:hAnsi="Calibri"/>
          <w:noProof/>
          <w:sz w:val="22"/>
          <w:szCs w:val="22"/>
          <w:lang w:eastAsia="en-GB"/>
        </w:rPr>
      </w:pPr>
      <w:r>
        <w:rPr>
          <w:noProof/>
        </w:rPr>
        <w:t>10.6.2.6.2</w:t>
      </w:r>
      <w:r>
        <w:rPr>
          <w:rFonts w:ascii="Calibri" w:hAnsi="Calibri"/>
          <w:noProof/>
          <w:sz w:val="22"/>
          <w:szCs w:val="22"/>
          <w:lang w:eastAsia="en-GB"/>
        </w:rPr>
        <w:tab/>
      </w:r>
      <w:r>
        <w:rPr>
          <w:noProof/>
        </w:rPr>
        <w:t>MCPTT imminent peril group call</w:t>
      </w:r>
      <w:r>
        <w:rPr>
          <w:noProof/>
        </w:rPr>
        <w:tab/>
      </w:r>
      <w:r>
        <w:rPr>
          <w:noProof/>
        </w:rPr>
        <w:fldChar w:fldCharType="begin"/>
      </w:r>
      <w:r>
        <w:rPr>
          <w:noProof/>
        </w:rPr>
        <w:instrText xml:space="preserve"> PAGEREF _Toc138281560 \h </w:instrText>
      </w:r>
      <w:r>
        <w:rPr>
          <w:noProof/>
        </w:rPr>
      </w:r>
      <w:r>
        <w:rPr>
          <w:noProof/>
        </w:rPr>
        <w:fldChar w:fldCharType="separate"/>
      </w:r>
      <w:r>
        <w:rPr>
          <w:noProof/>
        </w:rPr>
        <w:t>92</w:t>
      </w:r>
      <w:r>
        <w:rPr>
          <w:noProof/>
        </w:rPr>
        <w:fldChar w:fldCharType="end"/>
      </w:r>
    </w:p>
    <w:p w14:paraId="6E5648D5" w14:textId="1AD03C4B" w:rsidR="009B363C" w:rsidRDefault="009B363C">
      <w:pPr>
        <w:pStyle w:val="TOC6"/>
        <w:rPr>
          <w:rFonts w:ascii="Calibri" w:hAnsi="Calibri"/>
          <w:noProof/>
          <w:sz w:val="22"/>
          <w:szCs w:val="22"/>
          <w:lang w:eastAsia="en-GB"/>
        </w:rPr>
      </w:pPr>
      <w:r>
        <w:rPr>
          <w:noProof/>
        </w:rPr>
        <w:t>10.6.2.6.2.1</w:t>
      </w:r>
      <w:r>
        <w:rPr>
          <w:rFonts w:ascii="Calibri" w:hAnsi="Calibri"/>
          <w:noProof/>
          <w:sz w:val="22"/>
          <w:szCs w:val="22"/>
          <w:lang w:eastAsia="en-GB"/>
        </w:rPr>
        <w:tab/>
      </w:r>
      <w:r>
        <w:rPr>
          <w:noProof/>
        </w:rPr>
        <w:t>MCPTT imminent peril group call commencement</w:t>
      </w:r>
      <w:r>
        <w:rPr>
          <w:noProof/>
        </w:rPr>
        <w:tab/>
      </w:r>
      <w:r>
        <w:rPr>
          <w:noProof/>
        </w:rPr>
        <w:fldChar w:fldCharType="begin"/>
      </w:r>
      <w:r>
        <w:rPr>
          <w:noProof/>
        </w:rPr>
        <w:instrText xml:space="preserve"> PAGEREF _Toc138281561 \h </w:instrText>
      </w:r>
      <w:r>
        <w:rPr>
          <w:noProof/>
        </w:rPr>
      </w:r>
      <w:r>
        <w:rPr>
          <w:noProof/>
        </w:rPr>
        <w:fldChar w:fldCharType="separate"/>
      </w:r>
      <w:r>
        <w:rPr>
          <w:noProof/>
        </w:rPr>
        <w:t>92</w:t>
      </w:r>
      <w:r>
        <w:rPr>
          <w:noProof/>
        </w:rPr>
        <w:fldChar w:fldCharType="end"/>
      </w:r>
    </w:p>
    <w:p w14:paraId="7F350A96" w14:textId="335D5031" w:rsidR="009B363C" w:rsidRDefault="009B363C">
      <w:pPr>
        <w:pStyle w:val="TOC6"/>
        <w:rPr>
          <w:rFonts w:ascii="Calibri" w:hAnsi="Calibri"/>
          <w:noProof/>
          <w:sz w:val="22"/>
          <w:szCs w:val="22"/>
          <w:lang w:eastAsia="en-GB"/>
        </w:rPr>
      </w:pPr>
      <w:r>
        <w:rPr>
          <w:noProof/>
        </w:rPr>
        <w:t>10.6.2.6.2.2</w:t>
      </w:r>
      <w:r>
        <w:rPr>
          <w:rFonts w:ascii="Calibri" w:hAnsi="Calibri"/>
          <w:noProof/>
          <w:sz w:val="22"/>
          <w:szCs w:val="22"/>
          <w:lang w:eastAsia="en-GB"/>
        </w:rPr>
        <w:tab/>
      </w:r>
      <w:r>
        <w:rPr>
          <w:noProof/>
        </w:rPr>
        <w:t>Imminent peril group call upgrade</w:t>
      </w:r>
      <w:r>
        <w:rPr>
          <w:noProof/>
        </w:rPr>
        <w:tab/>
      </w:r>
      <w:r>
        <w:rPr>
          <w:noProof/>
        </w:rPr>
        <w:fldChar w:fldCharType="begin"/>
      </w:r>
      <w:r>
        <w:rPr>
          <w:noProof/>
        </w:rPr>
        <w:instrText xml:space="preserve"> PAGEREF _Toc138281562 \h </w:instrText>
      </w:r>
      <w:r>
        <w:rPr>
          <w:noProof/>
        </w:rPr>
      </w:r>
      <w:r>
        <w:rPr>
          <w:noProof/>
        </w:rPr>
        <w:fldChar w:fldCharType="separate"/>
      </w:r>
      <w:r>
        <w:rPr>
          <w:noProof/>
        </w:rPr>
        <w:t>94</w:t>
      </w:r>
      <w:r>
        <w:rPr>
          <w:noProof/>
        </w:rPr>
        <w:fldChar w:fldCharType="end"/>
      </w:r>
    </w:p>
    <w:p w14:paraId="30E41C65" w14:textId="554EF2D2" w:rsidR="009B363C" w:rsidRDefault="009B363C">
      <w:pPr>
        <w:pStyle w:val="TOC6"/>
        <w:rPr>
          <w:rFonts w:ascii="Calibri" w:hAnsi="Calibri"/>
          <w:noProof/>
          <w:sz w:val="22"/>
          <w:szCs w:val="22"/>
          <w:lang w:eastAsia="en-GB"/>
        </w:rPr>
      </w:pPr>
      <w:r>
        <w:rPr>
          <w:noProof/>
        </w:rPr>
        <w:t>10.6.2.6.2.3</w:t>
      </w:r>
      <w:r>
        <w:rPr>
          <w:rFonts w:ascii="Calibri" w:hAnsi="Calibri"/>
          <w:noProof/>
          <w:sz w:val="22"/>
          <w:szCs w:val="22"/>
          <w:lang w:eastAsia="en-GB"/>
        </w:rPr>
        <w:tab/>
      </w:r>
      <w:r>
        <w:rPr>
          <w:noProof/>
        </w:rPr>
        <w:t>MCPTT in-progress imminent peril group state cancel</w:t>
      </w:r>
      <w:r>
        <w:rPr>
          <w:noProof/>
        </w:rPr>
        <w:tab/>
      </w:r>
      <w:r>
        <w:rPr>
          <w:noProof/>
        </w:rPr>
        <w:fldChar w:fldCharType="begin"/>
      </w:r>
      <w:r>
        <w:rPr>
          <w:noProof/>
        </w:rPr>
        <w:instrText xml:space="preserve"> PAGEREF _Toc138281563 \h </w:instrText>
      </w:r>
      <w:r>
        <w:rPr>
          <w:noProof/>
        </w:rPr>
      </w:r>
      <w:r>
        <w:rPr>
          <w:noProof/>
        </w:rPr>
        <w:fldChar w:fldCharType="separate"/>
      </w:r>
      <w:r>
        <w:rPr>
          <w:noProof/>
        </w:rPr>
        <w:t>96</w:t>
      </w:r>
      <w:r>
        <w:rPr>
          <w:noProof/>
        </w:rPr>
        <w:fldChar w:fldCharType="end"/>
      </w:r>
    </w:p>
    <w:p w14:paraId="3A222AEE" w14:textId="2EF87BAE" w:rsidR="009B363C" w:rsidRDefault="009B363C">
      <w:pPr>
        <w:pStyle w:val="TOC5"/>
        <w:rPr>
          <w:rFonts w:ascii="Calibri" w:hAnsi="Calibri"/>
          <w:noProof/>
          <w:sz w:val="22"/>
          <w:szCs w:val="22"/>
          <w:lang w:eastAsia="en-GB"/>
        </w:rPr>
      </w:pPr>
      <w:r>
        <w:rPr>
          <w:noProof/>
        </w:rPr>
        <w:t>10.6.2.6.3</w:t>
      </w:r>
      <w:r>
        <w:rPr>
          <w:rFonts w:ascii="Calibri" w:hAnsi="Calibri"/>
          <w:noProof/>
          <w:sz w:val="22"/>
          <w:szCs w:val="22"/>
          <w:lang w:eastAsia="en-GB"/>
        </w:rPr>
        <w:tab/>
      </w:r>
      <w:r>
        <w:rPr>
          <w:noProof/>
        </w:rPr>
        <w:t>MCPTT emergency alert (on-network)</w:t>
      </w:r>
      <w:r>
        <w:rPr>
          <w:noProof/>
        </w:rPr>
        <w:tab/>
      </w:r>
      <w:r>
        <w:rPr>
          <w:noProof/>
        </w:rPr>
        <w:fldChar w:fldCharType="begin"/>
      </w:r>
      <w:r>
        <w:rPr>
          <w:noProof/>
        </w:rPr>
        <w:instrText xml:space="preserve"> PAGEREF _Toc138281564 \h </w:instrText>
      </w:r>
      <w:r>
        <w:rPr>
          <w:noProof/>
        </w:rPr>
      </w:r>
      <w:r>
        <w:rPr>
          <w:noProof/>
        </w:rPr>
        <w:fldChar w:fldCharType="separate"/>
      </w:r>
      <w:r>
        <w:rPr>
          <w:noProof/>
        </w:rPr>
        <w:t>97</w:t>
      </w:r>
      <w:r>
        <w:rPr>
          <w:noProof/>
        </w:rPr>
        <w:fldChar w:fldCharType="end"/>
      </w:r>
    </w:p>
    <w:p w14:paraId="4BD5B6F0" w14:textId="73FF927C" w:rsidR="009B363C" w:rsidRDefault="009B363C">
      <w:pPr>
        <w:pStyle w:val="TOC4"/>
        <w:rPr>
          <w:rFonts w:ascii="Calibri" w:hAnsi="Calibri"/>
          <w:noProof/>
          <w:sz w:val="22"/>
          <w:szCs w:val="22"/>
          <w:lang w:eastAsia="en-GB"/>
        </w:rPr>
      </w:pPr>
      <w:r w:rsidRPr="002249D6">
        <w:rPr>
          <w:rFonts w:cs="Arial"/>
          <w:noProof/>
        </w:rPr>
        <w:t>10.</w:t>
      </w:r>
      <w:r w:rsidRPr="002249D6">
        <w:rPr>
          <w:rFonts w:eastAsia="Calibri Light" w:cs="Arial"/>
          <w:noProof/>
          <w:lang w:eastAsia="zh-CN"/>
        </w:rPr>
        <w:t>6.2.</w:t>
      </w:r>
      <w:r w:rsidRPr="002249D6">
        <w:rPr>
          <w:rFonts w:cs="Arial"/>
          <w:noProof/>
        </w:rPr>
        <w:t>7</w:t>
      </w:r>
      <w:r>
        <w:rPr>
          <w:rFonts w:ascii="Calibri" w:hAnsi="Calibri"/>
          <w:noProof/>
          <w:sz w:val="22"/>
          <w:szCs w:val="22"/>
          <w:lang w:eastAsia="en-GB"/>
        </w:rPr>
        <w:tab/>
      </w:r>
      <w:r w:rsidRPr="002249D6">
        <w:rPr>
          <w:rFonts w:eastAsia="Calibri Light" w:cs="Arial"/>
          <w:noProof/>
          <w:lang w:eastAsia="zh-CN"/>
        </w:rPr>
        <w:t>Location of current talker</w:t>
      </w:r>
      <w:r>
        <w:rPr>
          <w:noProof/>
        </w:rPr>
        <w:tab/>
      </w:r>
      <w:r>
        <w:rPr>
          <w:noProof/>
        </w:rPr>
        <w:fldChar w:fldCharType="begin"/>
      </w:r>
      <w:r>
        <w:rPr>
          <w:noProof/>
        </w:rPr>
        <w:instrText xml:space="preserve"> PAGEREF _Toc138281565 \h </w:instrText>
      </w:r>
      <w:r>
        <w:rPr>
          <w:noProof/>
        </w:rPr>
      </w:r>
      <w:r>
        <w:rPr>
          <w:noProof/>
        </w:rPr>
        <w:fldChar w:fldCharType="separate"/>
      </w:r>
      <w:r>
        <w:rPr>
          <w:noProof/>
        </w:rPr>
        <w:t>97</w:t>
      </w:r>
      <w:r>
        <w:rPr>
          <w:noProof/>
        </w:rPr>
        <w:fldChar w:fldCharType="end"/>
      </w:r>
    </w:p>
    <w:p w14:paraId="60D80428" w14:textId="2AC0F8D7" w:rsidR="009B363C" w:rsidRDefault="009B363C">
      <w:pPr>
        <w:pStyle w:val="TOC4"/>
        <w:rPr>
          <w:rFonts w:ascii="Calibri" w:hAnsi="Calibri"/>
          <w:noProof/>
          <w:sz w:val="22"/>
          <w:szCs w:val="22"/>
          <w:lang w:eastAsia="en-GB"/>
        </w:rPr>
      </w:pPr>
      <w:r w:rsidRPr="002249D6">
        <w:rPr>
          <w:rFonts w:cs="Arial"/>
          <w:noProof/>
        </w:rPr>
        <w:t>10.</w:t>
      </w:r>
      <w:r w:rsidRPr="002249D6">
        <w:rPr>
          <w:rFonts w:eastAsia="Calibri Light" w:cs="Arial"/>
          <w:noProof/>
          <w:lang w:eastAsia="zh-CN"/>
        </w:rPr>
        <w:t>6.2.</w:t>
      </w:r>
      <w:r w:rsidRPr="002249D6">
        <w:rPr>
          <w:rFonts w:cs="Arial"/>
          <w:noProof/>
        </w:rPr>
        <w:t>8</w:t>
      </w:r>
      <w:r>
        <w:rPr>
          <w:rFonts w:ascii="Calibri" w:hAnsi="Calibri"/>
          <w:noProof/>
          <w:sz w:val="22"/>
          <w:szCs w:val="22"/>
          <w:lang w:eastAsia="en-GB"/>
        </w:rPr>
        <w:tab/>
      </w:r>
      <w:r>
        <w:rPr>
          <w:noProof/>
          <w:lang w:eastAsia="zh-CN"/>
        </w:rPr>
        <w:t>Void</w:t>
      </w:r>
      <w:r>
        <w:rPr>
          <w:noProof/>
        </w:rPr>
        <w:tab/>
      </w:r>
      <w:r>
        <w:rPr>
          <w:noProof/>
        </w:rPr>
        <w:fldChar w:fldCharType="begin"/>
      </w:r>
      <w:r>
        <w:rPr>
          <w:noProof/>
        </w:rPr>
        <w:instrText xml:space="preserve"> PAGEREF _Toc138281566 \h </w:instrText>
      </w:r>
      <w:r>
        <w:rPr>
          <w:noProof/>
        </w:rPr>
      </w:r>
      <w:r>
        <w:rPr>
          <w:noProof/>
        </w:rPr>
        <w:fldChar w:fldCharType="separate"/>
      </w:r>
      <w:r>
        <w:rPr>
          <w:noProof/>
        </w:rPr>
        <w:t>98</w:t>
      </w:r>
      <w:r>
        <w:rPr>
          <w:noProof/>
        </w:rPr>
        <w:fldChar w:fldCharType="end"/>
      </w:r>
    </w:p>
    <w:p w14:paraId="5A244CBE" w14:textId="4CAFCFC9" w:rsidR="009B363C" w:rsidRDefault="009B363C">
      <w:pPr>
        <w:pStyle w:val="TOC5"/>
        <w:rPr>
          <w:rFonts w:ascii="Calibri" w:hAnsi="Calibri"/>
          <w:noProof/>
          <w:sz w:val="22"/>
          <w:szCs w:val="22"/>
          <w:lang w:eastAsia="en-GB"/>
        </w:rPr>
      </w:pPr>
      <w:r>
        <w:rPr>
          <w:noProof/>
          <w:lang w:eastAsia="ko-KR"/>
        </w:rPr>
        <w:t>10.6.2.8.1</w:t>
      </w:r>
      <w:r>
        <w:rPr>
          <w:rFonts w:ascii="Calibri" w:hAnsi="Calibri"/>
          <w:noProof/>
          <w:sz w:val="22"/>
          <w:szCs w:val="22"/>
          <w:lang w:eastAsia="en-GB"/>
        </w:rPr>
        <w:tab/>
      </w:r>
      <w:r>
        <w:rPr>
          <w:noProof/>
          <w:lang w:eastAsia="ko-KR"/>
        </w:rPr>
        <w:t>Void</w:t>
      </w:r>
      <w:r>
        <w:rPr>
          <w:noProof/>
        </w:rPr>
        <w:tab/>
      </w:r>
      <w:r>
        <w:rPr>
          <w:noProof/>
        </w:rPr>
        <w:fldChar w:fldCharType="begin"/>
      </w:r>
      <w:r>
        <w:rPr>
          <w:noProof/>
        </w:rPr>
        <w:instrText xml:space="preserve"> PAGEREF _Toc138281567 \h </w:instrText>
      </w:r>
      <w:r>
        <w:rPr>
          <w:noProof/>
        </w:rPr>
      </w:r>
      <w:r>
        <w:rPr>
          <w:noProof/>
        </w:rPr>
        <w:fldChar w:fldCharType="separate"/>
      </w:r>
      <w:r>
        <w:rPr>
          <w:noProof/>
        </w:rPr>
        <w:t>98</w:t>
      </w:r>
      <w:r>
        <w:rPr>
          <w:noProof/>
        </w:rPr>
        <w:fldChar w:fldCharType="end"/>
      </w:r>
    </w:p>
    <w:p w14:paraId="3DA1098A" w14:textId="4C856518" w:rsidR="009B363C" w:rsidRDefault="009B363C">
      <w:pPr>
        <w:pStyle w:val="TOC5"/>
        <w:rPr>
          <w:rFonts w:ascii="Calibri" w:hAnsi="Calibri"/>
          <w:noProof/>
          <w:sz w:val="22"/>
          <w:szCs w:val="22"/>
          <w:lang w:eastAsia="en-GB"/>
        </w:rPr>
      </w:pPr>
      <w:r>
        <w:rPr>
          <w:noProof/>
        </w:rPr>
        <w:t>10.6.2.</w:t>
      </w:r>
      <w:r>
        <w:rPr>
          <w:noProof/>
          <w:lang w:eastAsia="zh-CN"/>
        </w:rPr>
        <w:t>8</w:t>
      </w:r>
      <w:r>
        <w:rPr>
          <w:noProof/>
        </w:rPr>
        <w:t>.2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_Toc138281568 \h </w:instrText>
      </w:r>
      <w:r>
        <w:rPr>
          <w:noProof/>
        </w:rPr>
      </w:r>
      <w:r>
        <w:rPr>
          <w:noProof/>
        </w:rPr>
        <w:fldChar w:fldCharType="separate"/>
      </w:r>
      <w:r>
        <w:rPr>
          <w:noProof/>
        </w:rPr>
        <w:t>98</w:t>
      </w:r>
      <w:r>
        <w:rPr>
          <w:noProof/>
        </w:rPr>
        <w:fldChar w:fldCharType="end"/>
      </w:r>
    </w:p>
    <w:p w14:paraId="65F7B7EA" w14:textId="0F89DC8A" w:rsidR="009B363C" w:rsidRDefault="009B363C">
      <w:pPr>
        <w:pStyle w:val="TOC5"/>
        <w:rPr>
          <w:rFonts w:ascii="Calibri" w:hAnsi="Calibri"/>
          <w:noProof/>
          <w:sz w:val="22"/>
          <w:szCs w:val="22"/>
          <w:lang w:eastAsia="en-GB"/>
        </w:rPr>
      </w:pPr>
      <w:r>
        <w:rPr>
          <w:noProof/>
        </w:rPr>
        <w:t>10.6.2.</w:t>
      </w:r>
      <w:r>
        <w:rPr>
          <w:noProof/>
          <w:lang w:eastAsia="zh-CN"/>
        </w:rPr>
        <w:t>8</w:t>
      </w:r>
      <w:r>
        <w:rPr>
          <w:noProof/>
        </w:rPr>
        <w:t>.3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_Toc138281569 \h </w:instrText>
      </w:r>
      <w:r>
        <w:rPr>
          <w:noProof/>
        </w:rPr>
      </w:r>
      <w:r>
        <w:rPr>
          <w:noProof/>
        </w:rPr>
        <w:fldChar w:fldCharType="separate"/>
      </w:r>
      <w:r>
        <w:rPr>
          <w:noProof/>
        </w:rPr>
        <w:t>98</w:t>
      </w:r>
      <w:r>
        <w:rPr>
          <w:noProof/>
        </w:rPr>
        <w:fldChar w:fldCharType="end"/>
      </w:r>
    </w:p>
    <w:p w14:paraId="6B578278" w14:textId="2FD91232" w:rsidR="009B363C" w:rsidRDefault="009B363C">
      <w:pPr>
        <w:pStyle w:val="TOC4"/>
        <w:rPr>
          <w:rFonts w:ascii="Calibri" w:hAnsi="Calibri"/>
          <w:noProof/>
          <w:sz w:val="22"/>
          <w:szCs w:val="22"/>
          <w:lang w:eastAsia="en-GB"/>
        </w:rPr>
      </w:pPr>
      <w:r w:rsidRPr="002249D6">
        <w:rPr>
          <w:rFonts w:cs="Arial"/>
          <w:noProof/>
        </w:rPr>
        <w:t>10.</w:t>
      </w:r>
      <w:r w:rsidRPr="002249D6">
        <w:rPr>
          <w:rFonts w:eastAsia="Calibri Light" w:cs="Arial"/>
          <w:noProof/>
          <w:lang w:eastAsia="zh-CN"/>
        </w:rPr>
        <w:t>6.2.9</w:t>
      </w:r>
      <w:r>
        <w:rPr>
          <w:rFonts w:ascii="Calibri" w:hAnsi="Calibri"/>
          <w:noProof/>
          <w:sz w:val="22"/>
          <w:szCs w:val="22"/>
          <w:lang w:eastAsia="en-GB"/>
        </w:rPr>
        <w:tab/>
      </w:r>
      <w:r>
        <w:rPr>
          <w:noProof/>
          <w:lang w:eastAsia="zh-CN"/>
        </w:rPr>
        <w:t>Group regroup with preconfigured group</w:t>
      </w:r>
      <w:r>
        <w:rPr>
          <w:noProof/>
        </w:rPr>
        <w:tab/>
      </w:r>
      <w:r>
        <w:rPr>
          <w:noProof/>
        </w:rPr>
        <w:fldChar w:fldCharType="begin"/>
      </w:r>
      <w:r>
        <w:rPr>
          <w:noProof/>
        </w:rPr>
        <w:instrText xml:space="preserve"> PAGEREF _Toc138281570 \h </w:instrText>
      </w:r>
      <w:r>
        <w:rPr>
          <w:noProof/>
        </w:rPr>
      </w:r>
      <w:r>
        <w:rPr>
          <w:noProof/>
        </w:rPr>
        <w:fldChar w:fldCharType="separate"/>
      </w:r>
      <w:r>
        <w:rPr>
          <w:noProof/>
        </w:rPr>
        <w:t>98</w:t>
      </w:r>
      <w:r>
        <w:rPr>
          <w:noProof/>
        </w:rPr>
        <w:fldChar w:fldCharType="end"/>
      </w:r>
    </w:p>
    <w:p w14:paraId="1735161B" w14:textId="467820C0" w:rsidR="009B363C" w:rsidRDefault="009B363C">
      <w:pPr>
        <w:pStyle w:val="TOC5"/>
        <w:rPr>
          <w:rFonts w:ascii="Calibri" w:hAnsi="Calibri"/>
          <w:noProof/>
          <w:sz w:val="22"/>
          <w:szCs w:val="22"/>
          <w:lang w:eastAsia="en-GB"/>
        </w:rPr>
      </w:pPr>
      <w:r>
        <w:rPr>
          <w:noProof/>
          <w:lang w:eastAsia="ko-KR"/>
        </w:rPr>
        <w:t>10.6.2.9.1</w:t>
      </w:r>
      <w:r>
        <w:rPr>
          <w:rFonts w:ascii="Calibri"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_Toc138281571 \h </w:instrText>
      </w:r>
      <w:r>
        <w:rPr>
          <w:noProof/>
        </w:rPr>
      </w:r>
      <w:r>
        <w:rPr>
          <w:noProof/>
        </w:rPr>
        <w:fldChar w:fldCharType="separate"/>
      </w:r>
      <w:r>
        <w:rPr>
          <w:noProof/>
        </w:rPr>
        <w:t>98</w:t>
      </w:r>
      <w:r>
        <w:rPr>
          <w:noProof/>
        </w:rPr>
        <w:fldChar w:fldCharType="end"/>
      </w:r>
    </w:p>
    <w:p w14:paraId="6A9DBB7C" w14:textId="68C394DA" w:rsidR="009B363C" w:rsidRDefault="009B363C">
      <w:pPr>
        <w:pStyle w:val="TOC5"/>
        <w:rPr>
          <w:rFonts w:ascii="Calibri" w:hAnsi="Calibri"/>
          <w:noProof/>
          <w:sz w:val="22"/>
          <w:szCs w:val="22"/>
          <w:lang w:eastAsia="en-GB"/>
        </w:rPr>
      </w:pPr>
      <w:r>
        <w:rPr>
          <w:noProof/>
          <w:lang w:eastAsia="ko-KR"/>
        </w:rPr>
        <w:t>10.6.2.9.2</w:t>
      </w:r>
      <w:r>
        <w:rPr>
          <w:rFonts w:ascii="Calibri" w:hAnsi="Calibri"/>
          <w:noProof/>
          <w:sz w:val="22"/>
          <w:szCs w:val="22"/>
          <w:lang w:eastAsia="en-GB"/>
        </w:rPr>
        <w:tab/>
      </w:r>
      <w:r>
        <w:rPr>
          <w:noProof/>
          <w:lang w:eastAsia="ko-KR"/>
        </w:rPr>
        <w:t>Regroup procedures in single MCPTT system</w:t>
      </w:r>
      <w:r>
        <w:rPr>
          <w:noProof/>
        </w:rPr>
        <w:tab/>
      </w:r>
      <w:r>
        <w:rPr>
          <w:noProof/>
        </w:rPr>
        <w:fldChar w:fldCharType="begin"/>
      </w:r>
      <w:r>
        <w:rPr>
          <w:noProof/>
        </w:rPr>
        <w:instrText xml:space="preserve"> PAGEREF _Toc138281572 \h </w:instrText>
      </w:r>
      <w:r>
        <w:rPr>
          <w:noProof/>
        </w:rPr>
      </w:r>
      <w:r>
        <w:rPr>
          <w:noProof/>
        </w:rPr>
        <w:fldChar w:fldCharType="separate"/>
      </w:r>
      <w:r>
        <w:rPr>
          <w:noProof/>
        </w:rPr>
        <w:t>99</w:t>
      </w:r>
      <w:r>
        <w:rPr>
          <w:noProof/>
        </w:rPr>
        <w:fldChar w:fldCharType="end"/>
      </w:r>
    </w:p>
    <w:p w14:paraId="402E6E4C" w14:textId="52435203" w:rsidR="009B363C" w:rsidRDefault="009B363C">
      <w:pPr>
        <w:pStyle w:val="TOC6"/>
        <w:rPr>
          <w:rFonts w:ascii="Calibri" w:hAnsi="Calibri"/>
          <w:noProof/>
          <w:sz w:val="22"/>
          <w:szCs w:val="22"/>
          <w:lang w:eastAsia="en-GB"/>
        </w:rPr>
      </w:pPr>
      <w:r>
        <w:rPr>
          <w:noProof/>
          <w:lang w:eastAsia="ko-KR"/>
        </w:rPr>
        <w:t>10.6.2.9.2.1</w:t>
      </w:r>
      <w:r>
        <w:rPr>
          <w:rFonts w:ascii="Calibri" w:hAnsi="Calibri"/>
          <w:noProof/>
          <w:sz w:val="22"/>
          <w:szCs w:val="22"/>
          <w:lang w:eastAsia="en-GB"/>
        </w:rPr>
        <w:tab/>
      </w:r>
      <w:r>
        <w:rPr>
          <w:noProof/>
          <w:lang w:eastAsia="ko-KR"/>
        </w:rPr>
        <w:t>Regroup formation using preconfigured group in single MCPTT system</w:t>
      </w:r>
      <w:r>
        <w:rPr>
          <w:noProof/>
        </w:rPr>
        <w:tab/>
      </w:r>
      <w:r>
        <w:rPr>
          <w:noProof/>
        </w:rPr>
        <w:fldChar w:fldCharType="begin"/>
      </w:r>
      <w:r>
        <w:rPr>
          <w:noProof/>
        </w:rPr>
        <w:instrText xml:space="preserve"> PAGEREF _Toc138281573 \h </w:instrText>
      </w:r>
      <w:r>
        <w:rPr>
          <w:noProof/>
        </w:rPr>
      </w:r>
      <w:r>
        <w:rPr>
          <w:noProof/>
        </w:rPr>
        <w:fldChar w:fldCharType="separate"/>
      </w:r>
      <w:r>
        <w:rPr>
          <w:noProof/>
        </w:rPr>
        <w:t>99</w:t>
      </w:r>
      <w:r>
        <w:rPr>
          <w:noProof/>
        </w:rPr>
        <w:fldChar w:fldCharType="end"/>
      </w:r>
    </w:p>
    <w:p w14:paraId="504A22D0" w14:textId="454E7F18" w:rsidR="009B363C" w:rsidRDefault="009B363C">
      <w:pPr>
        <w:pStyle w:val="TOC6"/>
        <w:rPr>
          <w:rFonts w:ascii="Calibri" w:hAnsi="Calibri"/>
          <w:noProof/>
          <w:sz w:val="22"/>
          <w:szCs w:val="22"/>
          <w:lang w:eastAsia="en-GB"/>
        </w:rPr>
      </w:pPr>
      <w:r>
        <w:rPr>
          <w:noProof/>
          <w:lang w:eastAsia="ko-KR"/>
        </w:rPr>
        <w:t>10.6.2.9.2.2</w:t>
      </w:r>
      <w:r>
        <w:rPr>
          <w:rFonts w:ascii="Calibri" w:hAnsi="Calibri"/>
          <w:noProof/>
          <w:sz w:val="22"/>
          <w:szCs w:val="22"/>
          <w:lang w:eastAsia="en-GB"/>
        </w:rPr>
        <w:tab/>
      </w:r>
      <w:r>
        <w:rPr>
          <w:noProof/>
          <w:lang w:eastAsia="ko-KR"/>
        </w:rPr>
        <w:t>Regroup cancellation in single MCPTT system</w:t>
      </w:r>
      <w:r>
        <w:rPr>
          <w:noProof/>
        </w:rPr>
        <w:tab/>
      </w:r>
      <w:r>
        <w:rPr>
          <w:noProof/>
        </w:rPr>
        <w:fldChar w:fldCharType="begin"/>
      </w:r>
      <w:r>
        <w:rPr>
          <w:noProof/>
        </w:rPr>
        <w:instrText xml:space="preserve"> PAGEREF _Toc138281574 \h </w:instrText>
      </w:r>
      <w:r>
        <w:rPr>
          <w:noProof/>
        </w:rPr>
      </w:r>
      <w:r>
        <w:rPr>
          <w:noProof/>
        </w:rPr>
        <w:fldChar w:fldCharType="separate"/>
      </w:r>
      <w:r>
        <w:rPr>
          <w:noProof/>
        </w:rPr>
        <w:t>101</w:t>
      </w:r>
      <w:r>
        <w:rPr>
          <w:noProof/>
        </w:rPr>
        <w:fldChar w:fldCharType="end"/>
      </w:r>
    </w:p>
    <w:p w14:paraId="47267129" w14:textId="35ADB854" w:rsidR="009B363C" w:rsidRDefault="009B363C">
      <w:pPr>
        <w:pStyle w:val="TOC5"/>
        <w:rPr>
          <w:rFonts w:ascii="Calibri" w:hAnsi="Calibri"/>
          <w:noProof/>
          <w:sz w:val="22"/>
          <w:szCs w:val="22"/>
          <w:lang w:eastAsia="en-GB"/>
        </w:rPr>
      </w:pPr>
      <w:r>
        <w:rPr>
          <w:noProof/>
          <w:lang w:eastAsia="ko-KR"/>
        </w:rPr>
        <w:t>10.6.2.9.3</w:t>
      </w:r>
      <w:r>
        <w:rPr>
          <w:rFonts w:ascii="Calibri" w:hAnsi="Calibri"/>
          <w:noProof/>
          <w:sz w:val="22"/>
          <w:szCs w:val="22"/>
          <w:lang w:eastAsia="en-GB"/>
        </w:rPr>
        <w:tab/>
      </w:r>
      <w:r>
        <w:rPr>
          <w:noProof/>
          <w:lang w:eastAsia="ko-KR"/>
        </w:rPr>
        <w:t>Regroup procedures in multiple MCPTT systems</w:t>
      </w:r>
      <w:r>
        <w:rPr>
          <w:noProof/>
        </w:rPr>
        <w:tab/>
      </w:r>
      <w:r>
        <w:rPr>
          <w:noProof/>
        </w:rPr>
        <w:fldChar w:fldCharType="begin"/>
      </w:r>
      <w:r>
        <w:rPr>
          <w:noProof/>
        </w:rPr>
        <w:instrText xml:space="preserve"> PAGEREF _Toc138281575 \h </w:instrText>
      </w:r>
      <w:r>
        <w:rPr>
          <w:noProof/>
        </w:rPr>
      </w:r>
      <w:r>
        <w:rPr>
          <w:noProof/>
        </w:rPr>
        <w:fldChar w:fldCharType="separate"/>
      </w:r>
      <w:r>
        <w:rPr>
          <w:noProof/>
        </w:rPr>
        <w:t>102</w:t>
      </w:r>
      <w:r>
        <w:rPr>
          <w:noProof/>
        </w:rPr>
        <w:fldChar w:fldCharType="end"/>
      </w:r>
    </w:p>
    <w:p w14:paraId="28D00571" w14:textId="0F3DB78C" w:rsidR="009B363C" w:rsidRDefault="009B363C">
      <w:pPr>
        <w:pStyle w:val="TOC6"/>
        <w:rPr>
          <w:rFonts w:ascii="Calibri" w:hAnsi="Calibri"/>
          <w:noProof/>
          <w:sz w:val="22"/>
          <w:szCs w:val="22"/>
          <w:lang w:eastAsia="en-GB"/>
        </w:rPr>
      </w:pPr>
      <w:r>
        <w:rPr>
          <w:noProof/>
          <w:lang w:eastAsia="ko-KR"/>
        </w:rPr>
        <w:t>10.6.2.9.3.1</w:t>
      </w:r>
      <w:r>
        <w:rPr>
          <w:rFonts w:ascii="Calibri" w:hAnsi="Calibri"/>
          <w:noProof/>
          <w:sz w:val="22"/>
          <w:szCs w:val="22"/>
          <w:lang w:eastAsia="en-GB"/>
        </w:rPr>
        <w:tab/>
      </w:r>
      <w:r>
        <w:rPr>
          <w:noProof/>
          <w:lang w:eastAsia="ko-KR"/>
        </w:rPr>
        <w:t>Regroup formation using preconfigured group in multiple MCPTT systems</w:t>
      </w:r>
      <w:r>
        <w:rPr>
          <w:noProof/>
        </w:rPr>
        <w:tab/>
      </w:r>
      <w:r>
        <w:rPr>
          <w:noProof/>
        </w:rPr>
        <w:fldChar w:fldCharType="begin"/>
      </w:r>
      <w:r>
        <w:rPr>
          <w:noProof/>
        </w:rPr>
        <w:instrText xml:space="preserve"> PAGEREF _Toc138281576 \h </w:instrText>
      </w:r>
      <w:r>
        <w:rPr>
          <w:noProof/>
        </w:rPr>
      </w:r>
      <w:r>
        <w:rPr>
          <w:noProof/>
        </w:rPr>
        <w:fldChar w:fldCharType="separate"/>
      </w:r>
      <w:r>
        <w:rPr>
          <w:noProof/>
        </w:rPr>
        <w:t>102</w:t>
      </w:r>
      <w:r>
        <w:rPr>
          <w:noProof/>
        </w:rPr>
        <w:fldChar w:fldCharType="end"/>
      </w:r>
    </w:p>
    <w:p w14:paraId="4F6D87D5" w14:textId="05F03F71" w:rsidR="009B363C" w:rsidRDefault="009B363C">
      <w:pPr>
        <w:pStyle w:val="TOC6"/>
        <w:rPr>
          <w:rFonts w:ascii="Calibri" w:hAnsi="Calibri"/>
          <w:noProof/>
          <w:sz w:val="22"/>
          <w:szCs w:val="22"/>
          <w:lang w:eastAsia="en-GB"/>
        </w:rPr>
      </w:pPr>
      <w:r>
        <w:rPr>
          <w:noProof/>
          <w:lang w:eastAsia="ko-KR"/>
        </w:rPr>
        <w:t>10.6.2.9.3.2</w:t>
      </w:r>
      <w:r>
        <w:rPr>
          <w:rFonts w:ascii="Calibri" w:hAnsi="Calibri"/>
          <w:noProof/>
          <w:sz w:val="22"/>
          <w:szCs w:val="22"/>
          <w:lang w:eastAsia="en-GB"/>
        </w:rPr>
        <w:tab/>
      </w:r>
      <w:r>
        <w:rPr>
          <w:noProof/>
          <w:lang w:eastAsia="ko-KR"/>
        </w:rPr>
        <w:t>Regroup cancellation using preconfigured group in multiple MCPTT systems</w:t>
      </w:r>
      <w:r>
        <w:rPr>
          <w:noProof/>
        </w:rPr>
        <w:tab/>
      </w:r>
      <w:r>
        <w:rPr>
          <w:noProof/>
        </w:rPr>
        <w:fldChar w:fldCharType="begin"/>
      </w:r>
      <w:r>
        <w:rPr>
          <w:noProof/>
        </w:rPr>
        <w:instrText xml:space="preserve"> PAGEREF _Toc138281577 \h </w:instrText>
      </w:r>
      <w:r>
        <w:rPr>
          <w:noProof/>
        </w:rPr>
      </w:r>
      <w:r>
        <w:rPr>
          <w:noProof/>
        </w:rPr>
        <w:fldChar w:fldCharType="separate"/>
      </w:r>
      <w:r>
        <w:rPr>
          <w:noProof/>
        </w:rPr>
        <w:t>105</w:t>
      </w:r>
      <w:r>
        <w:rPr>
          <w:noProof/>
        </w:rPr>
        <w:fldChar w:fldCharType="end"/>
      </w:r>
    </w:p>
    <w:p w14:paraId="3800D0AB" w14:textId="16D34236" w:rsidR="009B363C" w:rsidRDefault="009B363C">
      <w:pPr>
        <w:pStyle w:val="TOC6"/>
        <w:rPr>
          <w:rFonts w:ascii="Calibri" w:hAnsi="Calibri"/>
          <w:noProof/>
          <w:sz w:val="22"/>
          <w:szCs w:val="22"/>
          <w:lang w:eastAsia="en-GB"/>
        </w:rPr>
      </w:pPr>
      <w:r>
        <w:rPr>
          <w:noProof/>
          <w:lang w:eastAsia="ko-KR"/>
        </w:rPr>
        <w:t>10.6.2.9.3.3</w:t>
      </w:r>
      <w:r>
        <w:rPr>
          <w:rFonts w:ascii="Calibri" w:hAnsi="Calibri"/>
          <w:noProof/>
          <w:sz w:val="22"/>
          <w:szCs w:val="22"/>
          <w:lang w:eastAsia="en-GB"/>
        </w:rPr>
        <w:tab/>
      </w:r>
      <w:r>
        <w:rPr>
          <w:noProof/>
          <w:lang w:eastAsia="ko-KR"/>
        </w:rPr>
        <w:t>Regroup rejection using preconfigured group in multiple MCPTT systems</w:t>
      </w:r>
      <w:r>
        <w:rPr>
          <w:noProof/>
        </w:rPr>
        <w:tab/>
      </w:r>
      <w:r>
        <w:rPr>
          <w:noProof/>
        </w:rPr>
        <w:fldChar w:fldCharType="begin"/>
      </w:r>
      <w:r>
        <w:rPr>
          <w:noProof/>
        </w:rPr>
        <w:instrText xml:space="preserve"> PAGEREF _Toc138281578 \h </w:instrText>
      </w:r>
      <w:r>
        <w:rPr>
          <w:noProof/>
        </w:rPr>
      </w:r>
      <w:r>
        <w:rPr>
          <w:noProof/>
        </w:rPr>
        <w:fldChar w:fldCharType="separate"/>
      </w:r>
      <w:r>
        <w:rPr>
          <w:noProof/>
        </w:rPr>
        <w:t>106</w:t>
      </w:r>
      <w:r>
        <w:rPr>
          <w:noProof/>
        </w:rPr>
        <w:fldChar w:fldCharType="end"/>
      </w:r>
    </w:p>
    <w:p w14:paraId="1252053E" w14:textId="74BAD745" w:rsidR="009B363C" w:rsidRDefault="009B363C">
      <w:pPr>
        <w:pStyle w:val="TOC5"/>
        <w:rPr>
          <w:rFonts w:ascii="Calibri" w:hAnsi="Calibri"/>
          <w:noProof/>
          <w:sz w:val="22"/>
          <w:szCs w:val="22"/>
          <w:lang w:eastAsia="en-GB"/>
        </w:rPr>
      </w:pPr>
      <w:r>
        <w:rPr>
          <w:noProof/>
          <w:lang w:eastAsia="ko-KR"/>
        </w:rPr>
        <w:t>10.6.2.9.4</w:t>
      </w:r>
      <w:r>
        <w:rPr>
          <w:rFonts w:ascii="Calibri" w:hAnsi="Calibri"/>
          <w:noProof/>
          <w:sz w:val="22"/>
          <w:szCs w:val="22"/>
          <w:lang w:eastAsia="en-GB"/>
        </w:rPr>
        <w:tab/>
      </w:r>
      <w:r>
        <w:rPr>
          <w:noProof/>
          <w:lang w:eastAsia="ko-KR"/>
        </w:rPr>
        <w:t>Adding newly affiliated user to preconfigured group regroup</w:t>
      </w:r>
      <w:r>
        <w:rPr>
          <w:noProof/>
        </w:rPr>
        <w:tab/>
      </w:r>
      <w:r>
        <w:rPr>
          <w:noProof/>
        </w:rPr>
        <w:fldChar w:fldCharType="begin"/>
      </w:r>
      <w:r>
        <w:rPr>
          <w:noProof/>
        </w:rPr>
        <w:instrText xml:space="preserve"> PAGEREF _Toc138281579 \h </w:instrText>
      </w:r>
      <w:r>
        <w:rPr>
          <w:noProof/>
        </w:rPr>
      </w:r>
      <w:r>
        <w:rPr>
          <w:noProof/>
        </w:rPr>
        <w:fldChar w:fldCharType="separate"/>
      </w:r>
      <w:r>
        <w:rPr>
          <w:noProof/>
        </w:rPr>
        <w:t>107</w:t>
      </w:r>
      <w:r>
        <w:rPr>
          <w:noProof/>
        </w:rPr>
        <w:fldChar w:fldCharType="end"/>
      </w:r>
    </w:p>
    <w:p w14:paraId="6F9FDC2F" w14:textId="7D99859B" w:rsidR="009B363C" w:rsidRDefault="009B363C">
      <w:pPr>
        <w:pStyle w:val="TOC5"/>
        <w:rPr>
          <w:rFonts w:ascii="Calibri" w:hAnsi="Calibri"/>
          <w:noProof/>
          <w:sz w:val="22"/>
          <w:szCs w:val="22"/>
          <w:lang w:eastAsia="en-GB"/>
        </w:rPr>
      </w:pPr>
      <w:r>
        <w:rPr>
          <w:noProof/>
          <w:lang w:eastAsia="ko-KR"/>
        </w:rPr>
        <w:t>10.6.2.9.5</w:t>
      </w:r>
      <w:r>
        <w:rPr>
          <w:rFonts w:ascii="Calibri" w:hAnsi="Calibri"/>
          <w:noProof/>
          <w:sz w:val="22"/>
          <w:szCs w:val="22"/>
          <w:lang w:eastAsia="en-GB"/>
        </w:rPr>
        <w:tab/>
      </w:r>
      <w:r>
        <w:rPr>
          <w:noProof/>
          <w:lang w:eastAsia="ko-KR"/>
        </w:rPr>
        <w:t>Preconfigured regroup update procedures</w:t>
      </w:r>
      <w:r>
        <w:rPr>
          <w:noProof/>
        </w:rPr>
        <w:tab/>
      </w:r>
      <w:r>
        <w:rPr>
          <w:noProof/>
        </w:rPr>
        <w:fldChar w:fldCharType="begin"/>
      </w:r>
      <w:r>
        <w:rPr>
          <w:noProof/>
        </w:rPr>
        <w:instrText xml:space="preserve"> PAGEREF _Toc138281580 \h </w:instrText>
      </w:r>
      <w:r>
        <w:rPr>
          <w:noProof/>
        </w:rPr>
      </w:r>
      <w:r>
        <w:rPr>
          <w:noProof/>
        </w:rPr>
        <w:fldChar w:fldCharType="separate"/>
      </w:r>
      <w:r>
        <w:rPr>
          <w:noProof/>
        </w:rPr>
        <w:t>108</w:t>
      </w:r>
      <w:r>
        <w:rPr>
          <w:noProof/>
        </w:rPr>
        <w:fldChar w:fldCharType="end"/>
      </w:r>
    </w:p>
    <w:p w14:paraId="62CEEDE9" w14:textId="58E2FF03" w:rsidR="009B363C" w:rsidRDefault="009B363C">
      <w:pPr>
        <w:pStyle w:val="TOC6"/>
        <w:rPr>
          <w:rFonts w:ascii="Calibri" w:hAnsi="Calibri"/>
          <w:noProof/>
          <w:sz w:val="22"/>
          <w:szCs w:val="22"/>
          <w:lang w:eastAsia="en-GB"/>
        </w:rPr>
      </w:pPr>
      <w:r>
        <w:rPr>
          <w:noProof/>
          <w:lang w:eastAsia="ko-KR"/>
        </w:rPr>
        <w:t>10.6.2.9.5.1</w:t>
      </w:r>
      <w:r>
        <w:rPr>
          <w:rFonts w:ascii="Calibri" w:hAnsi="Calibri"/>
          <w:noProof/>
          <w:sz w:val="22"/>
          <w:szCs w:val="22"/>
          <w:lang w:eastAsia="en-GB"/>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_Toc138281581 \h </w:instrText>
      </w:r>
      <w:r>
        <w:rPr>
          <w:noProof/>
        </w:rPr>
      </w:r>
      <w:r>
        <w:rPr>
          <w:noProof/>
        </w:rPr>
        <w:fldChar w:fldCharType="separate"/>
      </w:r>
      <w:r>
        <w:rPr>
          <w:noProof/>
        </w:rPr>
        <w:t>108</w:t>
      </w:r>
      <w:r>
        <w:rPr>
          <w:noProof/>
        </w:rPr>
        <w:fldChar w:fldCharType="end"/>
      </w:r>
    </w:p>
    <w:p w14:paraId="3789E0C8" w14:textId="547F96BF" w:rsidR="009B363C" w:rsidRDefault="009B363C">
      <w:pPr>
        <w:pStyle w:val="TOC6"/>
        <w:rPr>
          <w:rFonts w:ascii="Calibri" w:hAnsi="Calibri"/>
          <w:noProof/>
          <w:sz w:val="22"/>
          <w:szCs w:val="22"/>
          <w:lang w:eastAsia="en-GB"/>
        </w:rPr>
      </w:pPr>
      <w:r>
        <w:rPr>
          <w:noProof/>
          <w:lang w:eastAsia="ko-KR"/>
        </w:rPr>
        <w:t>10.6.2.9.5.2</w:t>
      </w:r>
      <w:r>
        <w:rPr>
          <w:rFonts w:ascii="Calibri" w:hAnsi="Calibri"/>
          <w:noProof/>
          <w:sz w:val="22"/>
          <w:szCs w:val="22"/>
          <w:lang w:eastAsia="en-GB"/>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_Toc138281582 \h </w:instrText>
      </w:r>
      <w:r>
        <w:rPr>
          <w:noProof/>
        </w:rPr>
      </w:r>
      <w:r>
        <w:rPr>
          <w:noProof/>
        </w:rPr>
        <w:fldChar w:fldCharType="separate"/>
      </w:r>
      <w:r>
        <w:rPr>
          <w:noProof/>
        </w:rPr>
        <w:t>109</w:t>
      </w:r>
      <w:r>
        <w:rPr>
          <w:noProof/>
        </w:rPr>
        <w:fldChar w:fldCharType="end"/>
      </w:r>
    </w:p>
    <w:p w14:paraId="3F812A07" w14:textId="306B505E" w:rsidR="009B363C" w:rsidRDefault="009B363C">
      <w:pPr>
        <w:pStyle w:val="TOC4"/>
        <w:rPr>
          <w:rFonts w:ascii="Calibri" w:hAnsi="Calibri"/>
          <w:noProof/>
          <w:sz w:val="22"/>
          <w:szCs w:val="22"/>
          <w:lang w:eastAsia="en-GB"/>
        </w:rPr>
      </w:pPr>
      <w:r w:rsidRPr="002249D6">
        <w:rPr>
          <w:rFonts w:cs="Arial"/>
          <w:noProof/>
        </w:rPr>
        <w:t>10.</w:t>
      </w:r>
      <w:r w:rsidRPr="002249D6">
        <w:rPr>
          <w:rFonts w:eastAsia="Calibri Light" w:cs="Arial"/>
          <w:noProof/>
          <w:lang w:eastAsia="zh-CN"/>
        </w:rPr>
        <w:t>6.2.10</w:t>
      </w:r>
      <w:r>
        <w:rPr>
          <w:rFonts w:ascii="Calibri" w:hAnsi="Calibri"/>
          <w:noProof/>
          <w:sz w:val="22"/>
          <w:szCs w:val="22"/>
          <w:lang w:eastAsia="en-GB"/>
        </w:rPr>
        <w:tab/>
      </w:r>
      <w:r>
        <w:rPr>
          <w:noProof/>
        </w:rPr>
        <w:t>User regroup using group creation procedure</w:t>
      </w:r>
      <w:r>
        <w:rPr>
          <w:noProof/>
        </w:rPr>
        <w:tab/>
      </w:r>
      <w:r>
        <w:rPr>
          <w:noProof/>
        </w:rPr>
        <w:fldChar w:fldCharType="begin"/>
      </w:r>
      <w:r>
        <w:rPr>
          <w:noProof/>
        </w:rPr>
        <w:instrText xml:space="preserve"> PAGEREF _Toc138281583 \h </w:instrText>
      </w:r>
      <w:r>
        <w:rPr>
          <w:noProof/>
        </w:rPr>
      </w:r>
      <w:r>
        <w:rPr>
          <w:noProof/>
        </w:rPr>
        <w:fldChar w:fldCharType="separate"/>
      </w:r>
      <w:r>
        <w:rPr>
          <w:noProof/>
        </w:rPr>
        <w:t>111</w:t>
      </w:r>
      <w:r>
        <w:rPr>
          <w:noProof/>
        </w:rPr>
        <w:fldChar w:fldCharType="end"/>
      </w:r>
    </w:p>
    <w:p w14:paraId="5936326C" w14:textId="4CC05F3A" w:rsidR="009B363C" w:rsidRDefault="009B363C">
      <w:pPr>
        <w:pStyle w:val="TOC5"/>
        <w:rPr>
          <w:rFonts w:ascii="Calibri" w:hAnsi="Calibri"/>
          <w:noProof/>
          <w:sz w:val="22"/>
          <w:szCs w:val="22"/>
          <w:lang w:eastAsia="en-GB"/>
        </w:rPr>
      </w:pPr>
      <w:r>
        <w:rPr>
          <w:noProof/>
          <w:lang w:eastAsia="ko-KR"/>
        </w:rPr>
        <w:t>10.6.2.10.1</w:t>
      </w:r>
      <w:r>
        <w:rPr>
          <w:rFonts w:ascii="Calibri"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_Toc138281584 \h </w:instrText>
      </w:r>
      <w:r>
        <w:rPr>
          <w:noProof/>
        </w:rPr>
      </w:r>
      <w:r>
        <w:rPr>
          <w:noProof/>
        </w:rPr>
        <w:fldChar w:fldCharType="separate"/>
      </w:r>
      <w:r>
        <w:rPr>
          <w:noProof/>
        </w:rPr>
        <w:t>111</w:t>
      </w:r>
      <w:r>
        <w:rPr>
          <w:noProof/>
        </w:rPr>
        <w:fldChar w:fldCharType="end"/>
      </w:r>
    </w:p>
    <w:p w14:paraId="0F3937F2" w14:textId="1022F35D" w:rsidR="009B363C" w:rsidRDefault="009B363C">
      <w:pPr>
        <w:pStyle w:val="TOC5"/>
        <w:rPr>
          <w:rFonts w:ascii="Calibri" w:hAnsi="Calibri"/>
          <w:noProof/>
          <w:sz w:val="22"/>
          <w:szCs w:val="22"/>
          <w:lang w:eastAsia="en-GB"/>
        </w:rPr>
      </w:pPr>
      <w:r>
        <w:rPr>
          <w:noProof/>
        </w:rPr>
        <w:t>10.6.2.10.2</w:t>
      </w:r>
      <w:r>
        <w:rPr>
          <w:rFonts w:ascii="Calibri" w:hAnsi="Calibri"/>
          <w:noProof/>
          <w:sz w:val="22"/>
          <w:szCs w:val="22"/>
          <w:lang w:eastAsia="en-GB"/>
        </w:rPr>
        <w:tab/>
      </w:r>
      <w:r>
        <w:rPr>
          <w:noProof/>
        </w:rPr>
        <w:t>Temporary group creation and broadcast group call by authorized user</w:t>
      </w:r>
      <w:r>
        <w:rPr>
          <w:noProof/>
        </w:rPr>
        <w:tab/>
      </w:r>
      <w:r>
        <w:rPr>
          <w:noProof/>
        </w:rPr>
        <w:fldChar w:fldCharType="begin"/>
      </w:r>
      <w:r>
        <w:rPr>
          <w:noProof/>
        </w:rPr>
        <w:instrText xml:space="preserve"> PAGEREF _Toc138281585 \h </w:instrText>
      </w:r>
      <w:r>
        <w:rPr>
          <w:noProof/>
        </w:rPr>
      </w:r>
      <w:r>
        <w:rPr>
          <w:noProof/>
        </w:rPr>
        <w:fldChar w:fldCharType="separate"/>
      </w:r>
      <w:r>
        <w:rPr>
          <w:noProof/>
        </w:rPr>
        <w:t>111</w:t>
      </w:r>
      <w:r>
        <w:rPr>
          <w:noProof/>
        </w:rPr>
        <w:fldChar w:fldCharType="end"/>
      </w:r>
    </w:p>
    <w:p w14:paraId="2124092C" w14:textId="7917E92A" w:rsidR="009B363C" w:rsidRDefault="009B363C">
      <w:pPr>
        <w:pStyle w:val="TOC5"/>
        <w:rPr>
          <w:rFonts w:ascii="Calibri" w:hAnsi="Calibri"/>
          <w:noProof/>
          <w:sz w:val="22"/>
          <w:szCs w:val="22"/>
          <w:lang w:eastAsia="en-GB"/>
        </w:rPr>
      </w:pPr>
      <w:r>
        <w:rPr>
          <w:noProof/>
        </w:rPr>
        <w:t>10.6.2.10.3</w:t>
      </w:r>
      <w:r>
        <w:rPr>
          <w:rFonts w:ascii="Calibri" w:hAnsi="Calibri"/>
          <w:noProof/>
          <w:sz w:val="22"/>
          <w:szCs w:val="22"/>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_Toc138281586 \h </w:instrText>
      </w:r>
      <w:r>
        <w:rPr>
          <w:noProof/>
        </w:rPr>
      </w:r>
      <w:r>
        <w:rPr>
          <w:noProof/>
        </w:rPr>
        <w:fldChar w:fldCharType="separate"/>
      </w:r>
      <w:r>
        <w:rPr>
          <w:noProof/>
        </w:rPr>
        <w:t>112</w:t>
      </w:r>
      <w:r>
        <w:rPr>
          <w:noProof/>
        </w:rPr>
        <w:fldChar w:fldCharType="end"/>
      </w:r>
    </w:p>
    <w:p w14:paraId="7E8090AE" w14:textId="1C192BE9" w:rsidR="009B363C" w:rsidRDefault="009B363C">
      <w:pPr>
        <w:pStyle w:val="TOC4"/>
        <w:rPr>
          <w:rFonts w:ascii="Calibri" w:hAnsi="Calibri"/>
          <w:noProof/>
          <w:sz w:val="22"/>
          <w:szCs w:val="22"/>
          <w:lang w:eastAsia="en-GB"/>
        </w:rPr>
      </w:pPr>
      <w:r w:rsidRPr="002249D6">
        <w:rPr>
          <w:rFonts w:cs="Arial"/>
          <w:noProof/>
        </w:rPr>
        <w:t>10.</w:t>
      </w:r>
      <w:r w:rsidRPr="002249D6">
        <w:rPr>
          <w:rFonts w:eastAsia="Calibri Light" w:cs="Arial"/>
          <w:noProof/>
          <w:lang w:eastAsia="zh-CN"/>
        </w:rPr>
        <w:t>6.2.11</w:t>
      </w:r>
      <w:r>
        <w:rPr>
          <w:rFonts w:ascii="Calibri" w:hAnsi="Calibri"/>
          <w:noProof/>
          <w:sz w:val="22"/>
          <w:szCs w:val="22"/>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_Toc138281587 \h </w:instrText>
      </w:r>
      <w:r>
        <w:rPr>
          <w:noProof/>
        </w:rPr>
      </w:r>
      <w:r>
        <w:rPr>
          <w:noProof/>
        </w:rPr>
        <w:fldChar w:fldCharType="separate"/>
      </w:r>
      <w:r>
        <w:rPr>
          <w:noProof/>
        </w:rPr>
        <w:t>112</w:t>
      </w:r>
      <w:r>
        <w:rPr>
          <w:noProof/>
        </w:rPr>
        <w:fldChar w:fldCharType="end"/>
      </w:r>
    </w:p>
    <w:p w14:paraId="253B7027" w14:textId="498A6622" w:rsidR="009B363C" w:rsidRDefault="009B363C">
      <w:pPr>
        <w:pStyle w:val="TOC5"/>
        <w:rPr>
          <w:rFonts w:ascii="Calibri" w:hAnsi="Calibri"/>
          <w:noProof/>
          <w:sz w:val="22"/>
          <w:szCs w:val="22"/>
          <w:lang w:eastAsia="en-GB"/>
        </w:rPr>
      </w:pPr>
      <w:r>
        <w:rPr>
          <w:noProof/>
          <w:lang w:eastAsia="ko-KR"/>
        </w:rPr>
        <w:t>10.6.2.11.1</w:t>
      </w:r>
      <w:r>
        <w:rPr>
          <w:rFonts w:ascii="Calibri"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_Toc138281588 \h </w:instrText>
      </w:r>
      <w:r>
        <w:rPr>
          <w:noProof/>
        </w:rPr>
      </w:r>
      <w:r>
        <w:rPr>
          <w:noProof/>
        </w:rPr>
        <w:fldChar w:fldCharType="separate"/>
      </w:r>
      <w:r>
        <w:rPr>
          <w:noProof/>
        </w:rPr>
        <w:t>112</w:t>
      </w:r>
      <w:r>
        <w:rPr>
          <w:noProof/>
        </w:rPr>
        <w:fldChar w:fldCharType="end"/>
      </w:r>
    </w:p>
    <w:p w14:paraId="744A5544" w14:textId="4E6A47D7" w:rsidR="009B363C" w:rsidRDefault="009B363C">
      <w:pPr>
        <w:pStyle w:val="TOC5"/>
        <w:rPr>
          <w:rFonts w:ascii="Calibri" w:hAnsi="Calibri"/>
          <w:noProof/>
          <w:sz w:val="22"/>
          <w:szCs w:val="22"/>
          <w:lang w:eastAsia="en-GB"/>
        </w:rPr>
      </w:pPr>
      <w:r>
        <w:rPr>
          <w:noProof/>
          <w:lang w:eastAsia="ko-KR"/>
        </w:rPr>
        <w:t>10.6.2.11.2</w:t>
      </w:r>
      <w:r>
        <w:rPr>
          <w:rFonts w:ascii="Calibri" w:hAnsi="Calibri"/>
          <w:noProof/>
          <w:sz w:val="22"/>
          <w:szCs w:val="22"/>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_Toc138281589 \h </w:instrText>
      </w:r>
      <w:r>
        <w:rPr>
          <w:noProof/>
        </w:rPr>
      </w:r>
      <w:r>
        <w:rPr>
          <w:noProof/>
        </w:rPr>
        <w:fldChar w:fldCharType="separate"/>
      </w:r>
      <w:r>
        <w:rPr>
          <w:noProof/>
        </w:rPr>
        <w:t>112</w:t>
      </w:r>
      <w:r>
        <w:rPr>
          <w:noProof/>
        </w:rPr>
        <w:fldChar w:fldCharType="end"/>
      </w:r>
    </w:p>
    <w:p w14:paraId="62B60E62" w14:textId="2FFA0944" w:rsidR="009B363C" w:rsidRDefault="009B363C">
      <w:pPr>
        <w:pStyle w:val="TOC4"/>
        <w:rPr>
          <w:rFonts w:ascii="Calibri" w:hAnsi="Calibri"/>
          <w:noProof/>
          <w:sz w:val="22"/>
          <w:szCs w:val="22"/>
          <w:lang w:eastAsia="en-GB"/>
        </w:rPr>
      </w:pPr>
      <w:r w:rsidRPr="002249D6">
        <w:rPr>
          <w:rFonts w:cs="Arial"/>
          <w:noProof/>
        </w:rPr>
        <w:t>10.</w:t>
      </w:r>
      <w:r w:rsidRPr="002249D6">
        <w:rPr>
          <w:rFonts w:eastAsia="Calibri Light" w:cs="Arial"/>
          <w:noProof/>
          <w:lang w:eastAsia="zh-CN"/>
        </w:rPr>
        <w:t>6.2.12</w:t>
      </w:r>
      <w:r>
        <w:rPr>
          <w:rFonts w:ascii="Calibri" w:hAnsi="Calibri"/>
          <w:noProof/>
          <w:sz w:val="22"/>
          <w:szCs w:val="22"/>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_Toc138281590 \h </w:instrText>
      </w:r>
      <w:r>
        <w:rPr>
          <w:noProof/>
        </w:rPr>
      </w:r>
      <w:r>
        <w:rPr>
          <w:noProof/>
        </w:rPr>
        <w:fldChar w:fldCharType="separate"/>
      </w:r>
      <w:r>
        <w:rPr>
          <w:noProof/>
        </w:rPr>
        <w:t>113</w:t>
      </w:r>
      <w:r>
        <w:rPr>
          <w:noProof/>
        </w:rPr>
        <w:fldChar w:fldCharType="end"/>
      </w:r>
    </w:p>
    <w:p w14:paraId="7D52A907" w14:textId="3F18ACD6" w:rsidR="009B363C" w:rsidRDefault="009B363C">
      <w:pPr>
        <w:pStyle w:val="TOC5"/>
        <w:rPr>
          <w:rFonts w:ascii="Calibri" w:hAnsi="Calibri"/>
          <w:noProof/>
          <w:sz w:val="22"/>
          <w:szCs w:val="22"/>
          <w:lang w:eastAsia="en-GB"/>
        </w:rPr>
      </w:pPr>
      <w:r>
        <w:rPr>
          <w:noProof/>
          <w:lang w:eastAsia="ko-KR"/>
        </w:rPr>
        <w:t>10.6.2.12.1</w:t>
      </w:r>
      <w:r>
        <w:rPr>
          <w:rFonts w:ascii="Calibri"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_Toc138281591 \h </w:instrText>
      </w:r>
      <w:r>
        <w:rPr>
          <w:noProof/>
        </w:rPr>
      </w:r>
      <w:r>
        <w:rPr>
          <w:noProof/>
        </w:rPr>
        <w:fldChar w:fldCharType="separate"/>
      </w:r>
      <w:r>
        <w:rPr>
          <w:noProof/>
        </w:rPr>
        <w:t>113</w:t>
      </w:r>
      <w:r>
        <w:rPr>
          <w:noProof/>
        </w:rPr>
        <w:fldChar w:fldCharType="end"/>
      </w:r>
    </w:p>
    <w:p w14:paraId="672B732B" w14:textId="5717CCF3" w:rsidR="009B363C" w:rsidRDefault="009B363C">
      <w:pPr>
        <w:pStyle w:val="TOC5"/>
        <w:rPr>
          <w:rFonts w:ascii="Calibri" w:hAnsi="Calibri"/>
          <w:noProof/>
          <w:sz w:val="22"/>
          <w:szCs w:val="22"/>
          <w:lang w:eastAsia="en-GB"/>
        </w:rPr>
      </w:pPr>
      <w:r>
        <w:rPr>
          <w:noProof/>
          <w:lang w:eastAsia="ko-KR"/>
        </w:rPr>
        <w:t>10.6.2.12.2</w:t>
      </w:r>
      <w:r>
        <w:rPr>
          <w:rFonts w:ascii="Calibri" w:hAnsi="Calibri"/>
          <w:noProof/>
          <w:sz w:val="22"/>
          <w:szCs w:val="22"/>
          <w:lang w:eastAsia="en-GB"/>
        </w:rPr>
        <w:tab/>
      </w:r>
      <w:r>
        <w:rPr>
          <w:noProof/>
          <w:lang w:eastAsia="ko-KR"/>
        </w:rPr>
        <w:t>User regroup procedures in a single MCPTT system</w:t>
      </w:r>
      <w:r>
        <w:rPr>
          <w:noProof/>
        </w:rPr>
        <w:tab/>
      </w:r>
      <w:r>
        <w:rPr>
          <w:noProof/>
        </w:rPr>
        <w:fldChar w:fldCharType="begin"/>
      </w:r>
      <w:r>
        <w:rPr>
          <w:noProof/>
        </w:rPr>
        <w:instrText xml:space="preserve"> PAGEREF _Toc138281592 \h </w:instrText>
      </w:r>
      <w:r>
        <w:rPr>
          <w:noProof/>
        </w:rPr>
      </w:r>
      <w:r>
        <w:rPr>
          <w:noProof/>
        </w:rPr>
        <w:fldChar w:fldCharType="separate"/>
      </w:r>
      <w:r>
        <w:rPr>
          <w:noProof/>
        </w:rPr>
        <w:t>113</w:t>
      </w:r>
      <w:r>
        <w:rPr>
          <w:noProof/>
        </w:rPr>
        <w:fldChar w:fldCharType="end"/>
      </w:r>
    </w:p>
    <w:p w14:paraId="08EE1BC1" w14:textId="014234DD" w:rsidR="009B363C" w:rsidRDefault="009B363C">
      <w:pPr>
        <w:pStyle w:val="TOC6"/>
        <w:rPr>
          <w:rFonts w:ascii="Calibri" w:hAnsi="Calibri"/>
          <w:noProof/>
          <w:sz w:val="22"/>
          <w:szCs w:val="22"/>
          <w:lang w:eastAsia="en-GB"/>
        </w:rPr>
      </w:pPr>
      <w:r>
        <w:rPr>
          <w:noProof/>
          <w:lang w:eastAsia="ko-KR"/>
        </w:rPr>
        <w:t>10.6.2.12.2.1</w:t>
      </w:r>
      <w:r>
        <w:rPr>
          <w:rFonts w:ascii="Calibri" w:hAnsi="Calibri"/>
          <w:noProof/>
          <w:sz w:val="22"/>
          <w:szCs w:val="22"/>
          <w:lang w:eastAsia="en-GB"/>
        </w:rPr>
        <w:tab/>
      </w:r>
      <w:r>
        <w:rPr>
          <w:noProof/>
          <w:lang w:eastAsia="ko-KR"/>
        </w:rPr>
        <w:t>User regroup formation in a single MCPTT system</w:t>
      </w:r>
      <w:r>
        <w:rPr>
          <w:noProof/>
        </w:rPr>
        <w:tab/>
      </w:r>
      <w:r>
        <w:rPr>
          <w:noProof/>
        </w:rPr>
        <w:fldChar w:fldCharType="begin"/>
      </w:r>
      <w:r>
        <w:rPr>
          <w:noProof/>
        </w:rPr>
        <w:instrText xml:space="preserve"> PAGEREF _Toc138281593 \h </w:instrText>
      </w:r>
      <w:r>
        <w:rPr>
          <w:noProof/>
        </w:rPr>
      </w:r>
      <w:r>
        <w:rPr>
          <w:noProof/>
        </w:rPr>
        <w:fldChar w:fldCharType="separate"/>
      </w:r>
      <w:r>
        <w:rPr>
          <w:noProof/>
        </w:rPr>
        <w:t>113</w:t>
      </w:r>
      <w:r>
        <w:rPr>
          <w:noProof/>
        </w:rPr>
        <w:fldChar w:fldCharType="end"/>
      </w:r>
    </w:p>
    <w:p w14:paraId="31AB7A81" w14:textId="14F5CC7F" w:rsidR="009B363C" w:rsidRDefault="009B363C">
      <w:pPr>
        <w:pStyle w:val="TOC6"/>
        <w:rPr>
          <w:rFonts w:ascii="Calibri" w:hAnsi="Calibri"/>
          <w:noProof/>
          <w:sz w:val="22"/>
          <w:szCs w:val="22"/>
          <w:lang w:eastAsia="en-GB"/>
        </w:rPr>
      </w:pPr>
      <w:r>
        <w:rPr>
          <w:noProof/>
          <w:lang w:eastAsia="ko-KR"/>
        </w:rPr>
        <w:t>10.6.2.12.2.2</w:t>
      </w:r>
      <w:r>
        <w:rPr>
          <w:rFonts w:ascii="Calibri" w:hAnsi="Calibri"/>
          <w:noProof/>
          <w:sz w:val="22"/>
          <w:szCs w:val="22"/>
          <w:lang w:eastAsia="en-GB"/>
        </w:rPr>
        <w:tab/>
      </w:r>
      <w:r>
        <w:rPr>
          <w:noProof/>
          <w:lang w:eastAsia="ko-KR"/>
        </w:rPr>
        <w:t>User regroup cancellation in single MCPTT system</w:t>
      </w:r>
      <w:r>
        <w:rPr>
          <w:noProof/>
        </w:rPr>
        <w:tab/>
      </w:r>
      <w:r>
        <w:rPr>
          <w:noProof/>
        </w:rPr>
        <w:fldChar w:fldCharType="begin"/>
      </w:r>
      <w:r>
        <w:rPr>
          <w:noProof/>
        </w:rPr>
        <w:instrText xml:space="preserve"> PAGEREF _Toc138281594 \h </w:instrText>
      </w:r>
      <w:r>
        <w:rPr>
          <w:noProof/>
        </w:rPr>
      </w:r>
      <w:r>
        <w:rPr>
          <w:noProof/>
        </w:rPr>
        <w:fldChar w:fldCharType="separate"/>
      </w:r>
      <w:r>
        <w:rPr>
          <w:noProof/>
        </w:rPr>
        <w:t>115</w:t>
      </w:r>
      <w:r>
        <w:rPr>
          <w:noProof/>
        </w:rPr>
        <w:fldChar w:fldCharType="end"/>
      </w:r>
    </w:p>
    <w:p w14:paraId="1A8773F8" w14:textId="33C9F7E9" w:rsidR="009B363C" w:rsidRDefault="009B363C">
      <w:pPr>
        <w:pStyle w:val="TOC5"/>
        <w:rPr>
          <w:rFonts w:ascii="Calibri" w:hAnsi="Calibri"/>
          <w:noProof/>
          <w:sz w:val="22"/>
          <w:szCs w:val="22"/>
          <w:lang w:eastAsia="en-GB"/>
        </w:rPr>
      </w:pPr>
      <w:r>
        <w:rPr>
          <w:noProof/>
        </w:rPr>
        <w:t>10.6.2.12.3</w:t>
      </w:r>
      <w:r>
        <w:rPr>
          <w:rFonts w:ascii="Calibri" w:hAnsi="Calibri"/>
          <w:noProof/>
          <w:sz w:val="22"/>
          <w:szCs w:val="22"/>
          <w:lang w:eastAsia="en-GB"/>
        </w:rPr>
        <w:tab/>
      </w:r>
      <w:r>
        <w:rPr>
          <w:noProof/>
        </w:rPr>
        <w:t>User regroup MCPTT ID list update</w:t>
      </w:r>
      <w:r>
        <w:rPr>
          <w:noProof/>
        </w:rPr>
        <w:tab/>
      </w:r>
      <w:r>
        <w:rPr>
          <w:noProof/>
        </w:rPr>
        <w:fldChar w:fldCharType="begin"/>
      </w:r>
      <w:r>
        <w:rPr>
          <w:noProof/>
        </w:rPr>
        <w:instrText xml:space="preserve"> PAGEREF _Toc138281595 \h </w:instrText>
      </w:r>
      <w:r>
        <w:rPr>
          <w:noProof/>
        </w:rPr>
      </w:r>
      <w:r>
        <w:rPr>
          <w:noProof/>
        </w:rPr>
        <w:fldChar w:fldCharType="separate"/>
      </w:r>
      <w:r>
        <w:rPr>
          <w:noProof/>
        </w:rPr>
        <w:t>116</w:t>
      </w:r>
      <w:r>
        <w:rPr>
          <w:noProof/>
        </w:rPr>
        <w:fldChar w:fldCharType="end"/>
      </w:r>
    </w:p>
    <w:p w14:paraId="5978A10C" w14:textId="79FB0AEB" w:rsidR="009B363C" w:rsidRDefault="009B363C">
      <w:pPr>
        <w:pStyle w:val="TOC3"/>
        <w:rPr>
          <w:rFonts w:ascii="Calibri" w:hAnsi="Calibri"/>
          <w:noProof/>
          <w:sz w:val="22"/>
          <w:szCs w:val="22"/>
          <w:lang w:eastAsia="en-GB"/>
        </w:rPr>
      </w:pPr>
      <w:r>
        <w:rPr>
          <w:noProof/>
        </w:rPr>
        <w:t>10.6.3</w:t>
      </w:r>
      <w:r>
        <w:rPr>
          <w:rFonts w:ascii="Calibri" w:hAnsi="Calibri"/>
          <w:noProof/>
          <w:sz w:val="22"/>
          <w:szCs w:val="22"/>
          <w:lang w:eastAsia="en-GB"/>
        </w:rPr>
        <w:tab/>
      </w:r>
      <w:r>
        <w:rPr>
          <w:noProof/>
        </w:rPr>
        <w:t>Off-network group call</w:t>
      </w:r>
      <w:r>
        <w:rPr>
          <w:noProof/>
        </w:rPr>
        <w:tab/>
      </w:r>
      <w:r>
        <w:rPr>
          <w:noProof/>
        </w:rPr>
        <w:fldChar w:fldCharType="begin"/>
      </w:r>
      <w:r>
        <w:rPr>
          <w:noProof/>
        </w:rPr>
        <w:instrText xml:space="preserve"> PAGEREF _Toc138281596 \h </w:instrText>
      </w:r>
      <w:r>
        <w:rPr>
          <w:noProof/>
        </w:rPr>
      </w:r>
      <w:r>
        <w:rPr>
          <w:noProof/>
        </w:rPr>
        <w:fldChar w:fldCharType="separate"/>
      </w:r>
      <w:r>
        <w:rPr>
          <w:noProof/>
        </w:rPr>
        <w:t>118</w:t>
      </w:r>
      <w:r>
        <w:rPr>
          <w:noProof/>
        </w:rPr>
        <w:fldChar w:fldCharType="end"/>
      </w:r>
    </w:p>
    <w:p w14:paraId="03C72CCB" w14:textId="76930BA2" w:rsidR="009B363C" w:rsidRDefault="009B363C">
      <w:pPr>
        <w:pStyle w:val="TOC4"/>
        <w:rPr>
          <w:rFonts w:ascii="Calibri" w:hAnsi="Calibri"/>
          <w:noProof/>
          <w:sz w:val="22"/>
          <w:szCs w:val="22"/>
          <w:lang w:eastAsia="en-GB"/>
        </w:rPr>
      </w:pPr>
      <w:r>
        <w:rPr>
          <w:noProof/>
        </w:rPr>
        <w:t>10.6.3.1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_Toc138281597 \h </w:instrText>
      </w:r>
      <w:r>
        <w:rPr>
          <w:noProof/>
        </w:rPr>
      </w:r>
      <w:r>
        <w:rPr>
          <w:noProof/>
        </w:rPr>
        <w:fldChar w:fldCharType="separate"/>
      </w:r>
      <w:r>
        <w:rPr>
          <w:noProof/>
        </w:rPr>
        <w:t>118</w:t>
      </w:r>
      <w:r>
        <w:rPr>
          <w:noProof/>
        </w:rPr>
        <w:fldChar w:fldCharType="end"/>
      </w:r>
    </w:p>
    <w:p w14:paraId="0B0E1CA6" w14:textId="3429700A" w:rsidR="009B363C" w:rsidRDefault="009B363C">
      <w:pPr>
        <w:pStyle w:val="TOC4"/>
        <w:rPr>
          <w:rFonts w:ascii="Calibri" w:hAnsi="Calibri"/>
          <w:noProof/>
          <w:sz w:val="22"/>
          <w:szCs w:val="22"/>
          <w:lang w:eastAsia="en-GB"/>
        </w:rPr>
      </w:pPr>
      <w:r>
        <w:rPr>
          <w:noProof/>
        </w:rPr>
        <w:t>10.6.3.2</w:t>
      </w:r>
      <w:r>
        <w:rPr>
          <w:rFonts w:ascii="Calibri" w:hAnsi="Calibri"/>
          <w:noProof/>
          <w:sz w:val="22"/>
          <w:szCs w:val="22"/>
          <w:lang w:eastAsia="en-GB"/>
        </w:rPr>
        <w:tab/>
      </w:r>
      <w:r>
        <w:rPr>
          <w:noProof/>
        </w:rPr>
        <w:t>Information flows for group call in off-network</w:t>
      </w:r>
      <w:r>
        <w:rPr>
          <w:noProof/>
        </w:rPr>
        <w:tab/>
      </w:r>
      <w:r>
        <w:rPr>
          <w:noProof/>
        </w:rPr>
        <w:fldChar w:fldCharType="begin"/>
      </w:r>
      <w:r>
        <w:rPr>
          <w:noProof/>
        </w:rPr>
        <w:instrText xml:space="preserve"> PAGEREF _Toc138281598 \h </w:instrText>
      </w:r>
      <w:r>
        <w:rPr>
          <w:noProof/>
        </w:rPr>
      </w:r>
      <w:r>
        <w:rPr>
          <w:noProof/>
        </w:rPr>
        <w:fldChar w:fldCharType="separate"/>
      </w:r>
      <w:r>
        <w:rPr>
          <w:noProof/>
        </w:rPr>
        <w:t>118</w:t>
      </w:r>
      <w:r>
        <w:rPr>
          <w:noProof/>
        </w:rPr>
        <w:fldChar w:fldCharType="end"/>
      </w:r>
    </w:p>
    <w:p w14:paraId="376DC8EC" w14:textId="5D5026D4" w:rsidR="009B363C" w:rsidRDefault="009B363C">
      <w:pPr>
        <w:pStyle w:val="TOC5"/>
        <w:rPr>
          <w:rFonts w:ascii="Calibri" w:hAnsi="Calibri"/>
          <w:noProof/>
          <w:sz w:val="22"/>
          <w:szCs w:val="22"/>
          <w:lang w:eastAsia="en-GB"/>
        </w:rPr>
      </w:pPr>
      <w:r>
        <w:rPr>
          <w:noProof/>
          <w:lang w:eastAsia="ko-KR"/>
        </w:rPr>
        <w:t>10.6.3.2.1</w:t>
      </w:r>
      <w:r>
        <w:rPr>
          <w:rFonts w:ascii="Calibri" w:hAnsi="Calibri"/>
          <w:noProof/>
          <w:sz w:val="22"/>
          <w:szCs w:val="22"/>
          <w:lang w:eastAsia="en-GB"/>
        </w:rPr>
        <w:tab/>
      </w:r>
      <w:r>
        <w:rPr>
          <w:noProof/>
          <w:lang w:eastAsia="ko-KR"/>
        </w:rPr>
        <w:t>Group call announcement</w:t>
      </w:r>
      <w:r>
        <w:rPr>
          <w:noProof/>
        </w:rPr>
        <w:tab/>
      </w:r>
      <w:r>
        <w:rPr>
          <w:noProof/>
        </w:rPr>
        <w:fldChar w:fldCharType="begin"/>
      </w:r>
      <w:r>
        <w:rPr>
          <w:noProof/>
        </w:rPr>
        <w:instrText xml:space="preserve"> PAGEREF _Toc138281599 \h </w:instrText>
      </w:r>
      <w:r>
        <w:rPr>
          <w:noProof/>
        </w:rPr>
      </w:r>
      <w:r>
        <w:rPr>
          <w:noProof/>
        </w:rPr>
        <w:fldChar w:fldCharType="separate"/>
      </w:r>
      <w:r>
        <w:rPr>
          <w:noProof/>
        </w:rPr>
        <w:t>118</w:t>
      </w:r>
      <w:r>
        <w:rPr>
          <w:noProof/>
        </w:rPr>
        <w:fldChar w:fldCharType="end"/>
      </w:r>
    </w:p>
    <w:p w14:paraId="09C1DD8E" w14:textId="4CDA878D" w:rsidR="009B363C" w:rsidRDefault="009B363C">
      <w:pPr>
        <w:pStyle w:val="TOC5"/>
        <w:rPr>
          <w:rFonts w:ascii="Calibri" w:hAnsi="Calibri"/>
          <w:noProof/>
          <w:sz w:val="22"/>
          <w:szCs w:val="22"/>
          <w:lang w:eastAsia="en-GB"/>
        </w:rPr>
      </w:pPr>
      <w:r>
        <w:rPr>
          <w:noProof/>
          <w:lang w:eastAsia="ko-KR"/>
        </w:rPr>
        <w:t>10.6.3.2.2</w:t>
      </w:r>
      <w:r>
        <w:rPr>
          <w:rFonts w:ascii="Calibri" w:hAnsi="Calibri"/>
          <w:noProof/>
          <w:sz w:val="22"/>
          <w:szCs w:val="22"/>
          <w:lang w:eastAsia="en-GB"/>
        </w:rPr>
        <w:tab/>
      </w:r>
      <w:r>
        <w:rPr>
          <w:noProof/>
        </w:rPr>
        <w:t>MCPTT upgrade to emergency call</w:t>
      </w:r>
      <w:r>
        <w:rPr>
          <w:noProof/>
        </w:rPr>
        <w:tab/>
      </w:r>
      <w:r>
        <w:rPr>
          <w:noProof/>
        </w:rPr>
        <w:fldChar w:fldCharType="begin"/>
      </w:r>
      <w:r>
        <w:rPr>
          <w:noProof/>
        </w:rPr>
        <w:instrText xml:space="preserve"> PAGEREF _Toc138281600 \h </w:instrText>
      </w:r>
      <w:r>
        <w:rPr>
          <w:noProof/>
        </w:rPr>
      </w:r>
      <w:r>
        <w:rPr>
          <w:noProof/>
        </w:rPr>
        <w:fldChar w:fldCharType="separate"/>
      </w:r>
      <w:r>
        <w:rPr>
          <w:noProof/>
        </w:rPr>
        <w:t>119</w:t>
      </w:r>
      <w:r>
        <w:rPr>
          <w:noProof/>
        </w:rPr>
        <w:fldChar w:fldCharType="end"/>
      </w:r>
    </w:p>
    <w:p w14:paraId="6D5D3F90" w14:textId="208F950F" w:rsidR="009B363C" w:rsidRDefault="009B363C">
      <w:pPr>
        <w:pStyle w:val="TOC5"/>
        <w:rPr>
          <w:rFonts w:ascii="Calibri" w:hAnsi="Calibri"/>
          <w:noProof/>
          <w:sz w:val="22"/>
          <w:szCs w:val="22"/>
          <w:lang w:eastAsia="en-GB"/>
        </w:rPr>
      </w:pPr>
      <w:r>
        <w:rPr>
          <w:noProof/>
          <w:lang w:eastAsia="ko-KR"/>
        </w:rPr>
        <w:lastRenderedPageBreak/>
        <w:t>10.6.3.2.3</w:t>
      </w:r>
      <w:r>
        <w:rPr>
          <w:rFonts w:ascii="Calibri" w:hAnsi="Calibri"/>
          <w:noProof/>
          <w:sz w:val="22"/>
          <w:szCs w:val="22"/>
          <w:lang w:eastAsia="en-GB"/>
        </w:rPr>
        <w:tab/>
      </w:r>
      <w:r>
        <w:rPr>
          <w:noProof/>
        </w:rPr>
        <w:t>MCPTT emergency group state cancel</w:t>
      </w:r>
      <w:r>
        <w:rPr>
          <w:noProof/>
        </w:rPr>
        <w:tab/>
      </w:r>
      <w:r>
        <w:rPr>
          <w:noProof/>
        </w:rPr>
        <w:fldChar w:fldCharType="begin"/>
      </w:r>
      <w:r>
        <w:rPr>
          <w:noProof/>
        </w:rPr>
        <w:instrText xml:space="preserve"> PAGEREF _Toc138281601 \h </w:instrText>
      </w:r>
      <w:r>
        <w:rPr>
          <w:noProof/>
        </w:rPr>
      </w:r>
      <w:r>
        <w:rPr>
          <w:noProof/>
        </w:rPr>
        <w:fldChar w:fldCharType="separate"/>
      </w:r>
      <w:r>
        <w:rPr>
          <w:noProof/>
        </w:rPr>
        <w:t>119</w:t>
      </w:r>
      <w:r>
        <w:rPr>
          <w:noProof/>
        </w:rPr>
        <w:fldChar w:fldCharType="end"/>
      </w:r>
    </w:p>
    <w:p w14:paraId="2D5C733F" w14:textId="56D49979" w:rsidR="009B363C" w:rsidRDefault="009B363C">
      <w:pPr>
        <w:pStyle w:val="TOC5"/>
        <w:rPr>
          <w:rFonts w:ascii="Calibri" w:hAnsi="Calibri"/>
          <w:noProof/>
          <w:sz w:val="22"/>
          <w:szCs w:val="22"/>
          <w:lang w:eastAsia="en-GB"/>
        </w:rPr>
      </w:pPr>
      <w:r>
        <w:rPr>
          <w:noProof/>
          <w:lang w:eastAsia="ko-KR"/>
        </w:rPr>
        <w:t>10.6.3.2.4</w:t>
      </w:r>
      <w:r>
        <w:rPr>
          <w:rFonts w:ascii="Calibri" w:hAnsi="Calibri"/>
          <w:noProof/>
          <w:sz w:val="22"/>
          <w:szCs w:val="22"/>
          <w:lang w:eastAsia="en-GB"/>
        </w:rPr>
        <w:tab/>
      </w:r>
      <w:r>
        <w:rPr>
          <w:noProof/>
          <w:lang w:eastAsia="ko-KR"/>
        </w:rPr>
        <w:t>R</w:t>
      </w:r>
      <w:r>
        <w:rPr>
          <w:noProof/>
        </w:rPr>
        <w:t>esponse</w:t>
      </w:r>
      <w:r>
        <w:rPr>
          <w:noProof/>
        </w:rPr>
        <w:tab/>
      </w:r>
      <w:r>
        <w:rPr>
          <w:noProof/>
        </w:rPr>
        <w:fldChar w:fldCharType="begin"/>
      </w:r>
      <w:r>
        <w:rPr>
          <w:noProof/>
        </w:rPr>
        <w:instrText xml:space="preserve"> PAGEREF _Toc138281602 \h </w:instrText>
      </w:r>
      <w:r>
        <w:rPr>
          <w:noProof/>
        </w:rPr>
      </w:r>
      <w:r>
        <w:rPr>
          <w:noProof/>
        </w:rPr>
        <w:fldChar w:fldCharType="separate"/>
      </w:r>
      <w:r>
        <w:rPr>
          <w:noProof/>
        </w:rPr>
        <w:t>119</w:t>
      </w:r>
      <w:r>
        <w:rPr>
          <w:noProof/>
        </w:rPr>
        <w:fldChar w:fldCharType="end"/>
      </w:r>
    </w:p>
    <w:p w14:paraId="4EBDFC25" w14:textId="20B5E498" w:rsidR="009B363C" w:rsidRDefault="009B363C">
      <w:pPr>
        <w:pStyle w:val="TOC5"/>
        <w:rPr>
          <w:rFonts w:ascii="Calibri" w:hAnsi="Calibri"/>
          <w:noProof/>
          <w:sz w:val="22"/>
          <w:szCs w:val="22"/>
          <w:lang w:eastAsia="en-GB"/>
        </w:rPr>
      </w:pPr>
      <w:r>
        <w:rPr>
          <w:noProof/>
          <w:lang w:eastAsia="ko-KR"/>
        </w:rPr>
        <w:t>10.6.3.2.5</w:t>
      </w:r>
      <w:r>
        <w:rPr>
          <w:rFonts w:ascii="Calibri" w:hAnsi="Calibri"/>
          <w:noProof/>
          <w:sz w:val="22"/>
          <w:szCs w:val="22"/>
          <w:lang w:eastAsia="en-GB"/>
        </w:rPr>
        <w:tab/>
      </w:r>
      <w:r>
        <w:rPr>
          <w:noProof/>
          <w:lang w:eastAsia="ko-KR"/>
        </w:rPr>
        <w:t>Void</w:t>
      </w:r>
      <w:r>
        <w:rPr>
          <w:noProof/>
        </w:rPr>
        <w:tab/>
      </w:r>
      <w:r>
        <w:rPr>
          <w:noProof/>
        </w:rPr>
        <w:fldChar w:fldCharType="begin"/>
      </w:r>
      <w:r>
        <w:rPr>
          <w:noProof/>
        </w:rPr>
        <w:instrText xml:space="preserve"> PAGEREF _Toc138281603 \h </w:instrText>
      </w:r>
      <w:r>
        <w:rPr>
          <w:noProof/>
        </w:rPr>
      </w:r>
      <w:r>
        <w:rPr>
          <w:noProof/>
        </w:rPr>
        <w:fldChar w:fldCharType="separate"/>
      </w:r>
      <w:r>
        <w:rPr>
          <w:noProof/>
        </w:rPr>
        <w:t>120</w:t>
      </w:r>
      <w:r>
        <w:rPr>
          <w:noProof/>
        </w:rPr>
        <w:fldChar w:fldCharType="end"/>
      </w:r>
    </w:p>
    <w:p w14:paraId="697F037C" w14:textId="027C8553" w:rsidR="009B363C" w:rsidRDefault="009B363C">
      <w:pPr>
        <w:pStyle w:val="TOC5"/>
        <w:rPr>
          <w:rFonts w:ascii="Calibri" w:hAnsi="Calibri"/>
          <w:noProof/>
          <w:sz w:val="22"/>
          <w:szCs w:val="22"/>
          <w:lang w:eastAsia="en-GB"/>
        </w:rPr>
      </w:pPr>
      <w:r>
        <w:rPr>
          <w:noProof/>
          <w:lang w:eastAsia="ko-KR"/>
        </w:rPr>
        <w:t>10.6.3.2.6</w:t>
      </w:r>
      <w:r>
        <w:rPr>
          <w:rFonts w:ascii="Calibri" w:hAnsi="Calibri"/>
          <w:noProof/>
          <w:sz w:val="22"/>
          <w:szCs w:val="22"/>
          <w:lang w:eastAsia="en-GB"/>
        </w:rPr>
        <w:tab/>
      </w:r>
      <w:r>
        <w:rPr>
          <w:noProof/>
          <w:lang w:eastAsia="ko-KR"/>
        </w:rPr>
        <w:t>Void</w:t>
      </w:r>
      <w:r>
        <w:rPr>
          <w:noProof/>
        </w:rPr>
        <w:tab/>
      </w:r>
      <w:r>
        <w:rPr>
          <w:noProof/>
        </w:rPr>
        <w:fldChar w:fldCharType="begin"/>
      </w:r>
      <w:r>
        <w:rPr>
          <w:noProof/>
        </w:rPr>
        <w:instrText xml:space="preserve"> PAGEREF _Toc138281604 \h </w:instrText>
      </w:r>
      <w:r>
        <w:rPr>
          <w:noProof/>
        </w:rPr>
      </w:r>
      <w:r>
        <w:rPr>
          <w:noProof/>
        </w:rPr>
        <w:fldChar w:fldCharType="separate"/>
      </w:r>
      <w:r>
        <w:rPr>
          <w:noProof/>
        </w:rPr>
        <w:t>120</w:t>
      </w:r>
      <w:r>
        <w:rPr>
          <w:noProof/>
        </w:rPr>
        <w:fldChar w:fldCharType="end"/>
      </w:r>
    </w:p>
    <w:p w14:paraId="48B5A967" w14:textId="0C1E7D21" w:rsidR="009B363C" w:rsidRDefault="009B363C">
      <w:pPr>
        <w:pStyle w:val="TOC5"/>
        <w:rPr>
          <w:rFonts w:ascii="Calibri" w:hAnsi="Calibri"/>
          <w:noProof/>
          <w:sz w:val="22"/>
          <w:szCs w:val="22"/>
          <w:lang w:eastAsia="en-GB"/>
        </w:rPr>
      </w:pPr>
      <w:r>
        <w:rPr>
          <w:noProof/>
          <w:lang w:eastAsia="ko-KR"/>
        </w:rPr>
        <w:t>10.6.3.2.7</w:t>
      </w:r>
      <w:r>
        <w:rPr>
          <w:rFonts w:ascii="Calibri" w:hAnsi="Calibri"/>
          <w:noProof/>
          <w:sz w:val="22"/>
          <w:szCs w:val="22"/>
          <w:lang w:eastAsia="en-GB"/>
        </w:rPr>
        <w:tab/>
      </w:r>
      <w:r>
        <w:rPr>
          <w:noProof/>
        </w:rPr>
        <w:t>MCPTT upgrade to imminent peril call</w:t>
      </w:r>
      <w:r>
        <w:rPr>
          <w:noProof/>
        </w:rPr>
        <w:tab/>
      </w:r>
      <w:r>
        <w:rPr>
          <w:noProof/>
        </w:rPr>
        <w:fldChar w:fldCharType="begin"/>
      </w:r>
      <w:r>
        <w:rPr>
          <w:noProof/>
        </w:rPr>
        <w:instrText xml:space="preserve"> PAGEREF _Toc138281605 \h </w:instrText>
      </w:r>
      <w:r>
        <w:rPr>
          <w:noProof/>
        </w:rPr>
      </w:r>
      <w:r>
        <w:rPr>
          <w:noProof/>
        </w:rPr>
        <w:fldChar w:fldCharType="separate"/>
      </w:r>
      <w:r>
        <w:rPr>
          <w:noProof/>
        </w:rPr>
        <w:t>120</w:t>
      </w:r>
      <w:r>
        <w:rPr>
          <w:noProof/>
        </w:rPr>
        <w:fldChar w:fldCharType="end"/>
      </w:r>
    </w:p>
    <w:p w14:paraId="7C30A9D5" w14:textId="7A3F1AA0" w:rsidR="009B363C" w:rsidRDefault="009B363C">
      <w:pPr>
        <w:pStyle w:val="TOC5"/>
        <w:rPr>
          <w:rFonts w:ascii="Calibri" w:hAnsi="Calibri"/>
          <w:noProof/>
          <w:sz w:val="22"/>
          <w:szCs w:val="22"/>
          <w:lang w:eastAsia="en-GB"/>
        </w:rPr>
      </w:pPr>
      <w:r>
        <w:rPr>
          <w:noProof/>
        </w:rPr>
        <w:t>10.6.3.2.8</w:t>
      </w:r>
      <w:r>
        <w:rPr>
          <w:rFonts w:ascii="Calibri" w:hAnsi="Calibri"/>
          <w:noProof/>
          <w:sz w:val="22"/>
          <w:szCs w:val="22"/>
          <w:lang w:eastAsia="en-GB"/>
        </w:rPr>
        <w:tab/>
      </w:r>
      <w:r>
        <w:rPr>
          <w:noProof/>
        </w:rPr>
        <w:t>MCPTT imminent peril group call cancel</w:t>
      </w:r>
      <w:r>
        <w:rPr>
          <w:noProof/>
        </w:rPr>
        <w:tab/>
      </w:r>
      <w:r>
        <w:rPr>
          <w:noProof/>
        </w:rPr>
        <w:fldChar w:fldCharType="begin"/>
      </w:r>
      <w:r>
        <w:rPr>
          <w:noProof/>
        </w:rPr>
        <w:instrText xml:space="preserve"> PAGEREF _Toc138281606 \h </w:instrText>
      </w:r>
      <w:r>
        <w:rPr>
          <w:noProof/>
        </w:rPr>
      </w:r>
      <w:r>
        <w:rPr>
          <w:noProof/>
        </w:rPr>
        <w:fldChar w:fldCharType="separate"/>
      </w:r>
      <w:r>
        <w:rPr>
          <w:noProof/>
        </w:rPr>
        <w:t>120</w:t>
      </w:r>
      <w:r>
        <w:rPr>
          <w:noProof/>
        </w:rPr>
        <w:fldChar w:fldCharType="end"/>
      </w:r>
    </w:p>
    <w:p w14:paraId="71F05347" w14:textId="4FBFA649" w:rsidR="009B363C" w:rsidRDefault="009B363C">
      <w:pPr>
        <w:pStyle w:val="TOC4"/>
        <w:rPr>
          <w:rFonts w:ascii="Calibri" w:hAnsi="Calibri"/>
          <w:noProof/>
          <w:sz w:val="22"/>
          <w:szCs w:val="22"/>
          <w:lang w:eastAsia="en-GB"/>
        </w:rPr>
      </w:pPr>
      <w:r>
        <w:rPr>
          <w:noProof/>
        </w:rPr>
        <w:t>10.6.3.3</w:t>
      </w:r>
      <w:r>
        <w:rPr>
          <w:rFonts w:ascii="Calibri" w:hAnsi="Calibri"/>
          <w:noProof/>
          <w:sz w:val="22"/>
          <w:szCs w:val="22"/>
          <w:lang w:eastAsia="en-GB"/>
        </w:rPr>
        <w:tab/>
      </w:r>
      <w:r>
        <w:rPr>
          <w:noProof/>
        </w:rPr>
        <w:t>Group call setup</w:t>
      </w:r>
      <w:r>
        <w:rPr>
          <w:noProof/>
        </w:rPr>
        <w:tab/>
      </w:r>
      <w:r>
        <w:rPr>
          <w:noProof/>
        </w:rPr>
        <w:fldChar w:fldCharType="begin"/>
      </w:r>
      <w:r>
        <w:rPr>
          <w:noProof/>
        </w:rPr>
        <w:instrText xml:space="preserve"> PAGEREF _Toc138281607 \h </w:instrText>
      </w:r>
      <w:r>
        <w:rPr>
          <w:noProof/>
        </w:rPr>
      </w:r>
      <w:r>
        <w:rPr>
          <w:noProof/>
        </w:rPr>
        <w:fldChar w:fldCharType="separate"/>
      </w:r>
      <w:r>
        <w:rPr>
          <w:noProof/>
        </w:rPr>
        <w:t>120</w:t>
      </w:r>
      <w:r>
        <w:rPr>
          <w:noProof/>
        </w:rPr>
        <w:fldChar w:fldCharType="end"/>
      </w:r>
    </w:p>
    <w:p w14:paraId="2BB7B139" w14:textId="6318120E" w:rsidR="009B363C" w:rsidRDefault="009B363C">
      <w:pPr>
        <w:pStyle w:val="TOC4"/>
        <w:rPr>
          <w:rFonts w:ascii="Calibri" w:hAnsi="Calibri"/>
          <w:noProof/>
          <w:sz w:val="22"/>
          <w:szCs w:val="22"/>
          <w:lang w:eastAsia="en-GB"/>
        </w:rPr>
      </w:pPr>
      <w:r>
        <w:rPr>
          <w:noProof/>
        </w:rPr>
        <w:t>10.6.3.4</w:t>
      </w:r>
      <w:r>
        <w:rPr>
          <w:rFonts w:ascii="Calibri" w:hAnsi="Calibri"/>
          <w:noProof/>
          <w:sz w:val="22"/>
          <w:szCs w:val="22"/>
          <w:lang w:eastAsia="en-GB"/>
        </w:rPr>
        <w:tab/>
      </w:r>
      <w:r>
        <w:rPr>
          <w:noProof/>
        </w:rPr>
        <w:t>Passive join to group call</w:t>
      </w:r>
      <w:r>
        <w:rPr>
          <w:noProof/>
        </w:rPr>
        <w:tab/>
      </w:r>
      <w:r>
        <w:rPr>
          <w:noProof/>
        </w:rPr>
        <w:fldChar w:fldCharType="begin"/>
      </w:r>
      <w:r>
        <w:rPr>
          <w:noProof/>
        </w:rPr>
        <w:instrText xml:space="preserve"> PAGEREF _Toc138281608 \h </w:instrText>
      </w:r>
      <w:r>
        <w:rPr>
          <w:noProof/>
        </w:rPr>
      </w:r>
      <w:r>
        <w:rPr>
          <w:noProof/>
        </w:rPr>
        <w:fldChar w:fldCharType="separate"/>
      </w:r>
      <w:r>
        <w:rPr>
          <w:noProof/>
        </w:rPr>
        <w:t>121</w:t>
      </w:r>
      <w:r>
        <w:rPr>
          <w:noProof/>
        </w:rPr>
        <w:fldChar w:fldCharType="end"/>
      </w:r>
    </w:p>
    <w:p w14:paraId="411696DF" w14:textId="4FD5B57F" w:rsidR="009B363C" w:rsidRDefault="009B363C">
      <w:pPr>
        <w:pStyle w:val="TOC4"/>
        <w:rPr>
          <w:rFonts w:ascii="Calibri" w:hAnsi="Calibri"/>
          <w:noProof/>
          <w:sz w:val="22"/>
          <w:szCs w:val="22"/>
          <w:lang w:eastAsia="en-GB"/>
        </w:rPr>
      </w:pPr>
      <w:r>
        <w:rPr>
          <w:noProof/>
        </w:rPr>
        <w:t>10.6.3.5</w:t>
      </w:r>
      <w:r>
        <w:rPr>
          <w:rFonts w:ascii="Calibri" w:hAnsi="Calibri"/>
          <w:noProof/>
          <w:sz w:val="22"/>
          <w:szCs w:val="22"/>
          <w:lang w:eastAsia="en-GB"/>
        </w:rPr>
        <w:tab/>
      </w:r>
      <w:r w:rsidRPr="002249D6">
        <w:rPr>
          <w:rFonts w:eastAsia="Malgun Gothic"/>
          <w:noProof/>
          <w:lang w:eastAsia="ko-KR"/>
        </w:rPr>
        <w:t>J</w:t>
      </w:r>
      <w:r>
        <w:rPr>
          <w:noProof/>
        </w:rPr>
        <w:t xml:space="preserve">oin </w:t>
      </w:r>
      <w:r w:rsidRPr="002249D6">
        <w:rPr>
          <w:rFonts w:eastAsia="Malgun Gothic"/>
          <w:noProof/>
          <w:lang w:eastAsia="ko-KR"/>
        </w:rPr>
        <w:t xml:space="preserve">to </w:t>
      </w:r>
      <w:r>
        <w:rPr>
          <w:noProof/>
        </w:rPr>
        <w:t>ongoing group call</w:t>
      </w:r>
      <w:r w:rsidRPr="002249D6">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_Toc138281609 \h </w:instrText>
      </w:r>
      <w:r>
        <w:rPr>
          <w:noProof/>
        </w:rPr>
      </w:r>
      <w:r>
        <w:rPr>
          <w:noProof/>
        </w:rPr>
        <w:fldChar w:fldCharType="separate"/>
      </w:r>
      <w:r>
        <w:rPr>
          <w:noProof/>
        </w:rPr>
        <w:t>122</w:t>
      </w:r>
      <w:r>
        <w:rPr>
          <w:noProof/>
        </w:rPr>
        <w:fldChar w:fldCharType="end"/>
      </w:r>
    </w:p>
    <w:p w14:paraId="1AA6C793" w14:textId="3553E7C6" w:rsidR="009B363C" w:rsidRDefault="009B363C">
      <w:pPr>
        <w:pStyle w:val="TOC4"/>
        <w:rPr>
          <w:rFonts w:ascii="Calibri" w:hAnsi="Calibri"/>
          <w:noProof/>
          <w:sz w:val="22"/>
          <w:szCs w:val="22"/>
          <w:lang w:eastAsia="en-GB"/>
        </w:rPr>
      </w:pPr>
      <w:r>
        <w:rPr>
          <w:noProof/>
        </w:rPr>
        <w:t>10.6.3.6</w:t>
      </w:r>
      <w:r>
        <w:rPr>
          <w:rFonts w:ascii="Calibri" w:hAnsi="Calibri"/>
          <w:noProof/>
          <w:sz w:val="22"/>
          <w:szCs w:val="22"/>
          <w:lang w:eastAsia="en-GB"/>
        </w:rPr>
        <w:tab/>
      </w:r>
      <w:r>
        <w:rPr>
          <w:noProof/>
        </w:rPr>
        <w:t>Immediate group call announcement to join an ongoing group call</w:t>
      </w:r>
      <w:r>
        <w:rPr>
          <w:noProof/>
        </w:rPr>
        <w:tab/>
      </w:r>
      <w:r>
        <w:rPr>
          <w:noProof/>
        </w:rPr>
        <w:fldChar w:fldCharType="begin"/>
      </w:r>
      <w:r>
        <w:rPr>
          <w:noProof/>
        </w:rPr>
        <w:instrText xml:space="preserve"> PAGEREF _Toc138281610 \h </w:instrText>
      </w:r>
      <w:r>
        <w:rPr>
          <w:noProof/>
        </w:rPr>
      </w:r>
      <w:r>
        <w:rPr>
          <w:noProof/>
        </w:rPr>
        <w:fldChar w:fldCharType="separate"/>
      </w:r>
      <w:r>
        <w:rPr>
          <w:noProof/>
        </w:rPr>
        <w:t>123</w:t>
      </w:r>
      <w:r>
        <w:rPr>
          <w:noProof/>
        </w:rPr>
        <w:fldChar w:fldCharType="end"/>
      </w:r>
    </w:p>
    <w:p w14:paraId="0B430EB9" w14:textId="321088B3" w:rsidR="009B363C" w:rsidRDefault="009B363C">
      <w:pPr>
        <w:pStyle w:val="TOC4"/>
        <w:rPr>
          <w:rFonts w:ascii="Calibri" w:hAnsi="Calibri"/>
          <w:noProof/>
          <w:sz w:val="22"/>
          <w:szCs w:val="22"/>
          <w:lang w:eastAsia="en-GB"/>
        </w:rPr>
      </w:pPr>
      <w:r>
        <w:rPr>
          <w:noProof/>
        </w:rPr>
        <w:t>10.6.3.7</w:t>
      </w:r>
      <w:r>
        <w:rPr>
          <w:rFonts w:ascii="Calibri" w:hAnsi="Calibri"/>
          <w:noProof/>
          <w:sz w:val="22"/>
          <w:szCs w:val="22"/>
          <w:lang w:eastAsia="en-GB"/>
        </w:rPr>
        <w:tab/>
      </w:r>
      <w:r>
        <w:rPr>
          <w:noProof/>
        </w:rPr>
        <w:t>Group call release due to inactivity</w:t>
      </w:r>
      <w:r>
        <w:rPr>
          <w:noProof/>
        </w:rPr>
        <w:tab/>
      </w:r>
      <w:r>
        <w:rPr>
          <w:noProof/>
        </w:rPr>
        <w:fldChar w:fldCharType="begin"/>
      </w:r>
      <w:r>
        <w:rPr>
          <w:noProof/>
        </w:rPr>
        <w:instrText xml:space="preserve"> PAGEREF _Toc138281611 \h </w:instrText>
      </w:r>
      <w:r>
        <w:rPr>
          <w:noProof/>
        </w:rPr>
      </w:r>
      <w:r>
        <w:rPr>
          <w:noProof/>
        </w:rPr>
        <w:fldChar w:fldCharType="separate"/>
      </w:r>
      <w:r>
        <w:rPr>
          <w:noProof/>
        </w:rPr>
        <w:t>124</w:t>
      </w:r>
      <w:r>
        <w:rPr>
          <w:noProof/>
        </w:rPr>
        <w:fldChar w:fldCharType="end"/>
      </w:r>
    </w:p>
    <w:p w14:paraId="26988B27" w14:textId="079D11AF" w:rsidR="009B363C" w:rsidRDefault="009B363C">
      <w:pPr>
        <w:pStyle w:val="TOC4"/>
        <w:rPr>
          <w:rFonts w:ascii="Calibri" w:hAnsi="Calibri"/>
          <w:noProof/>
          <w:sz w:val="22"/>
          <w:szCs w:val="22"/>
          <w:lang w:eastAsia="en-GB"/>
        </w:rPr>
      </w:pPr>
      <w:r>
        <w:rPr>
          <w:noProof/>
        </w:rPr>
        <w:t>10.6.3.8</w:t>
      </w:r>
      <w:r>
        <w:rPr>
          <w:rFonts w:ascii="Calibri" w:hAnsi="Calibri"/>
          <w:noProof/>
          <w:sz w:val="22"/>
          <w:szCs w:val="22"/>
          <w:lang w:eastAsia="en-GB"/>
        </w:rPr>
        <w:tab/>
      </w:r>
      <w:r>
        <w:rPr>
          <w:noProof/>
        </w:rPr>
        <w:t>Broadcast group call</w:t>
      </w:r>
      <w:r>
        <w:rPr>
          <w:noProof/>
        </w:rPr>
        <w:tab/>
      </w:r>
      <w:r>
        <w:rPr>
          <w:noProof/>
        </w:rPr>
        <w:fldChar w:fldCharType="begin"/>
      </w:r>
      <w:r>
        <w:rPr>
          <w:noProof/>
        </w:rPr>
        <w:instrText xml:space="preserve"> PAGEREF _Toc138281612 \h </w:instrText>
      </w:r>
      <w:r>
        <w:rPr>
          <w:noProof/>
        </w:rPr>
      </w:r>
      <w:r>
        <w:rPr>
          <w:noProof/>
        </w:rPr>
        <w:fldChar w:fldCharType="separate"/>
      </w:r>
      <w:r>
        <w:rPr>
          <w:noProof/>
        </w:rPr>
        <w:t>125</w:t>
      </w:r>
      <w:r>
        <w:rPr>
          <w:noProof/>
        </w:rPr>
        <w:fldChar w:fldCharType="end"/>
      </w:r>
    </w:p>
    <w:p w14:paraId="451F16A2" w14:textId="07D3AB8A" w:rsidR="009B363C" w:rsidRDefault="009B363C">
      <w:pPr>
        <w:pStyle w:val="TOC4"/>
        <w:rPr>
          <w:rFonts w:ascii="Calibri" w:hAnsi="Calibri"/>
          <w:noProof/>
          <w:sz w:val="22"/>
          <w:szCs w:val="22"/>
          <w:lang w:eastAsia="en-GB"/>
        </w:rPr>
      </w:pPr>
      <w:r>
        <w:rPr>
          <w:noProof/>
        </w:rPr>
        <w:t>10.6.3.9</w:t>
      </w:r>
      <w:r>
        <w:rPr>
          <w:rFonts w:ascii="Calibri" w:hAnsi="Calibri"/>
          <w:noProof/>
          <w:sz w:val="22"/>
          <w:szCs w:val="22"/>
          <w:lang w:eastAsia="en-GB"/>
        </w:rPr>
        <w:tab/>
      </w:r>
      <w:r>
        <w:rPr>
          <w:noProof/>
        </w:rPr>
        <w:t>Emergency and imminent peril procedures</w:t>
      </w:r>
      <w:r>
        <w:rPr>
          <w:noProof/>
        </w:rPr>
        <w:tab/>
      </w:r>
      <w:r>
        <w:rPr>
          <w:noProof/>
        </w:rPr>
        <w:fldChar w:fldCharType="begin"/>
      </w:r>
      <w:r>
        <w:rPr>
          <w:noProof/>
        </w:rPr>
        <w:instrText xml:space="preserve"> PAGEREF _Toc138281613 \h </w:instrText>
      </w:r>
      <w:r>
        <w:rPr>
          <w:noProof/>
        </w:rPr>
      </w:r>
      <w:r>
        <w:rPr>
          <w:noProof/>
        </w:rPr>
        <w:fldChar w:fldCharType="separate"/>
      </w:r>
      <w:r>
        <w:rPr>
          <w:noProof/>
        </w:rPr>
        <w:t>125</w:t>
      </w:r>
      <w:r>
        <w:rPr>
          <w:noProof/>
        </w:rPr>
        <w:fldChar w:fldCharType="end"/>
      </w:r>
    </w:p>
    <w:p w14:paraId="54B418EC" w14:textId="1D76ED93" w:rsidR="009B363C" w:rsidRDefault="009B363C">
      <w:pPr>
        <w:pStyle w:val="TOC5"/>
        <w:rPr>
          <w:rFonts w:ascii="Calibri" w:hAnsi="Calibri"/>
          <w:noProof/>
          <w:sz w:val="22"/>
          <w:szCs w:val="22"/>
          <w:lang w:eastAsia="en-GB"/>
        </w:rPr>
      </w:pPr>
      <w:r>
        <w:rPr>
          <w:noProof/>
        </w:rPr>
        <w:t>10.6.3.9.1</w:t>
      </w:r>
      <w:r>
        <w:rPr>
          <w:rFonts w:ascii="Calibri" w:hAnsi="Calibri"/>
          <w:noProof/>
          <w:sz w:val="22"/>
          <w:szCs w:val="22"/>
          <w:lang w:eastAsia="en-GB"/>
        </w:rPr>
        <w:tab/>
      </w:r>
      <w:r>
        <w:rPr>
          <w:noProof/>
        </w:rPr>
        <w:t>Emergency group call</w:t>
      </w:r>
      <w:r>
        <w:rPr>
          <w:noProof/>
        </w:rPr>
        <w:tab/>
      </w:r>
      <w:r>
        <w:rPr>
          <w:noProof/>
        </w:rPr>
        <w:fldChar w:fldCharType="begin"/>
      </w:r>
      <w:r>
        <w:rPr>
          <w:noProof/>
        </w:rPr>
        <w:instrText xml:space="preserve"> PAGEREF _Toc138281614 \h </w:instrText>
      </w:r>
      <w:r>
        <w:rPr>
          <w:noProof/>
        </w:rPr>
      </w:r>
      <w:r>
        <w:rPr>
          <w:noProof/>
        </w:rPr>
        <w:fldChar w:fldCharType="separate"/>
      </w:r>
      <w:r>
        <w:rPr>
          <w:noProof/>
        </w:rPr>
        <w:t>125</w:t>
      </w:r>
      <w:r>
        <w:rPr>
          <w:noProof/>
        </w:rPr>
        <w:fldChar w:fldCharType="end"/>
      </w:r>
    </w:p>
    <w:p w14:paraId="1C2CE7EF" w14:textId="44A79BAA" w:rsidR="009B363C" w:rsidRDefault="009B363C">
      <w:pPr>
        <w:pStyle w:val="TOC5"/>
        <w:rPr>
          <w:rFonts w:ascii="Calibri" w:hAnsi="Calibri"/>
          <w:noProof/>
          <w:sz w:val="22"/>
          <w:szCs w:val="22"/>
          <w:lang w:eastAsia="en-GB"/>
        </w:rPr>
      </w:pPr>
      <w:r>
        <w:rPr>
          <w:noProof/>
        </w:rPr>
        <w:t>10.6.3.9.2</w:t>
      </w:r>
      <w:r>
        <w:rPr>
          <w:rFonts w:ascii="Calibri" w:hAnsi="Calibri"/>
          <w:noProof/>
          <w:sz w:val="22"/>
          <w:szCs w:val="22"/>
          <w:lang w:eastAsia="en-GB"/>
        </w:rPr>
        <w:tab/>
      </w:r>
      <w:r>
        <w:rPr>
          <w:noProof/>
        </w:rPr>
        <w:t>MCPTT imminent peril</w:t>
      </w:r>
      <w:r>
        <w:rPr>
          <w:noProof/>
        </w:rPr>
        <w:tab/>
      </w:r>
      <w:r>
        <w:rPr>
          <w:noProof/>
        </w:rPr>
        <w:fldChar w:fldCharType="begin"/>
      </w:r>
      <w:r>
        <w:rPr>
          <w:noProof/>
        </w:rPr>
        <w:instrText xml:space="preserve"> PAGEREF _Toc138281615 \h </w:instrText>
      </w:r>
      <w:r>
        <w:rPr>
          <w:noProof/>
        </w:rPr>
      </w:r>
      <w:r>
        <w:rPr>
          <w:noProof/>
        </w:rPr>
        <w:fldChar w:fldCharType="separate"/>
      </w:r>
      <w:r>
        <w:rPr>
          <w:noProof/>
        </w:rPr>
        <w:t>126</w:t>
      </w:r>
      <w:r>
        <w:rPr>
          <w:noProof/>
        </w:rPr>
        <w:fldChar w:fldCharType="end"/>
      </w:r>
    </w:p>
    <w:p w14:paraId="01CA7945" w14:textId="38A2E518" w:rsidR="009B363C" w:rsidRDefault="009B363C">
      <w:pPr>
        <w:pStyle w:val="TOC5"/>
        <w:rPr>
          <w:rFonts w:ascii="Calibri" w:hAnsi="Calibri"/>
          <w:noProof/>
          <w:sz w:val="22"/>
          <w:szCs w:val="22"/>
          <w:lang w:eastAsia="en-GB"/>
        </w:rPr>
      </w:pPr>
      <w:r>
        <w:rPr>
          <w:noProof/>
        </w:rPr>
        <w:t>10.6.3.9.3</w:t>
      </w:r>
      <w:r>
        <w:rPr>
          <w:rFonts w:ascii="Calibri" w:hAnsi="Calibri"/>
          <w:noProof/>
          <w:sz w:val="22"/>
          <w:szCs w:val="22"/>
          <w:lang w:eastAsia="en-GB"/>
        </w:rPr>
        <w:tab/>
      </w:r>
      <w:r>
        <w:rPr>
          <w:noProof/>
        </w:rPr>
        <w:t>MCPTT emergency alert (off-network)</w:t>
      </w:r>
      <w:r>
        <w:rPr>
          <w:noProof/>
        </w:rPr>
        <w:tab/>
      </w:r>
      <w:r>
        <w:rPr>
          <w:noProof/>
        </w:rPr>
        <w:fldChar w:fldCharType="begin"/>
      </w:r>
      <w:r>
        <w:rPr>
          <w:noProof/>
        </w:rPr>
        <w:instrText xml:space="preserve"> PAGEREF _Toc138281616 \h </w:instrText>
      </w:r>
      <w:r>
        <w:rPr>
          <w:noProof/>
        </w:rPr>
      </w:r>
      <w:r>
        <w:rPr>
          <w:noProof/>
        </w:rPr>
        <w:fldChar w:fldCharType="separate"/>
      </w:r>
      <w:r>
        <w:rPr>
          <w:noProof/>
        </w:rPr>
        <w:t>126</w:t>
      </w:r>
      <w:r>
        <w:rPr>
          <w:noProof/>
        </w:rPr>
        <w:fldChar w:fldCharType="end"/>
      </w:r>
    </w:p>
    <w:p w14:paraId="4F9AFD72" w14:textId="36B2ECE7" w:rsidR="009B363C" w:rsidRDefault="009B363C">
      <w:pPr>
        <w:pStyle w:val="TOC2"/>
        <w:rPr>
          <w:rFonts w:ascii="Calibri" w:hAnsi="Calibri"/>
          <w:noProof/>
          <w:sz w:val="22"/>
          <w:szCs w:val="22"/>
          <w:lang w:eastAsia="en-GB"/>
        </w:rPr>
      </w:pPr>
      <w:r w:rsidRPr="002249D6">
        <w:rPr>
          <w:noProof/>
          <w:lang w:val="en-US"/>
        </w:rPr>
        <w:t>10.7</w:t>
      </w:r>
      <w:r>
        <w:rPr>
          <w:rFonts w:ascii="Calibri" w:hAnsi="Calibri"/>
          <w:noProof/>
          <w:sz w:val="22"/>
          <w:szCs w:val="22"/>
          <w:lang w:eastAsia="en-GB"/>
        </w:rPr>
        <w:tab/>
      </w:r>
      <w:r w:rsidRPr="002249D6">
        <w:rPr>
          <w:noProof/>
          <w:lang w:val="en-US"/>
        </w:rPr>
        <w:t>Private call</w:t>
      </w:r>
      <w:r>
        <w:rPr>
          <w:noProof/>
        </w:rPr>
        <w:tab/>
      </w:r>
      <w:r>
        <w:rPr>
          <w:noProof/>
        </w:rPr>
        <w:fldChar w:fldCharType="begin"/>
      </w:r>
      <w:r>
        <w:rPr>
          <w:noProof/>
        </w:rPr>
        <w:instrText xml:space="preserve"> PAGEREF _Toc138281617 \h </w:instrText>
      </w:r>
      <w:r>
        <w:rPr>
          <w:noProof/>
        </w:rPr>
      </w:r>
      <w:r>
        <w:rPr>
          <w:noProof/>
        </w:rPr>
        <w:fldChar w:fldCharType="separate"/>
      </w:r>
      <w:r>
        <w:rPr>
          <w:noProof/>
        </w:rPr>
        <w:t>127</w:t>
      </w:r>
      <w:r>
        <w:rPr>
          <w:noProof/>
        </w:rPr>
        <w:fldChar w:fldCharType="end"/>
      </w:r>
    </w:p>
    <w:p w14:paraId="07F9CCCC" w14:textId="6EC39FC7" w:rsidR="009B363C" w:rsidRDefault="009B363C">
      <w:pPr>
        <w:pStyle w:val="TOC3"/>
        <w:rPr>
          <w:rFonts w:ascii="Calibri" w:hAnsi="Calibri"/>
          <w:noProof/>
          <w:sz w:val="22"/>
          <w:szCs w:val="22"/>
          <w:lang w:eastAsia="en-GB"/>
        </w:rPr>
      </w:pPr>
      <w:r>
        <w:rPr>
          <w:noProof/>
        </w:rPr>
        <w:t>10.7.1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_Toc138281618 \h </w:instrText>
      </w:r>
      <w:r>
        <w:rPr>
          <w:noProof/>
        </w:rPr>
      </w:r>
      <w:r>
        <w:rPr>
          <w:noProof/>
        </w:rPr>
        <w:fldChar w:fldCharType="separate"/>
      </w:r>
      <w:r>
        <w:rPr>
          <w:noProof/>
        </w:rPr>
        <w:t>127</w:t>
      </w:r>
      <w:r>
        <w:rPr>
          <w:noProof/>
        </w:rPr>
        <w:fldChar w:fldCharType="end"/>
      </w:r>
    </w:p>
    <w:p w14:paraId="15325214" w14:textId="31E1EF3E" w:rsidR="009B363C" w:rsidRDefault="009B363C">
      <w:pPr>
        <w:pStyle w:val="TOC3"/>
        <w:rPr>
          <w:rFonts w:ascii="Calibri" w:hAnsi="Calibri"/>
          <w:noProof/>
          <w:sz w:val="22"/>
          <w:szCs w:val="22"/>
          <w:lang w:eastAsia="en-GB"/>
        </w:rPr>
      </w:pPr>
      <w:r>
        <w:rPr>
          <w:noProof/>
        </w:rPr>
        <w:t>10.7.2</w:t>
      </w:r>
      <w:r>
        <w:rPr>
          <w:rFonts w:ascii="Calibri" w:hAnsi="Calibri"/>
          <w:noProof/>
          <w:sz w:val="22"/>
          <w:szCs w:val="22"/>
          <w:lang w:eastAsia="en-GB"/>
        </w:rPr>
        <w:tab/>
      </w:r>
      <w:r>
        <w:rPr>
          <w:noProof/>
        </w:rPr>
        <w:t>Private call in on-network</w:t>
      </w:r>
      <w:r>
        <w:rPr>
          <w:noProof/>
        </w:rPr>
        <w:tab/>
      </w:r>
      <w:r>
        <w:rPr>
          <w:noProof/>
        </w:rPr>
        <w:fldChar w:fldCharType="begin"/>
      </w:r>
      <w:r>
        <w:rPr>
          <w:noProof/>
        </w:rPr>
        <w:instrText xml:space="preserve"> PAGEREF _Toc138281619 \h </w:instrText>
      </w:r>
      <w:r>
        <w:rPr>
          <w:noProof/>
        </w:rPr>
      </w:r>
      <w:r>
        <w:rPr>
          <w:noProof/>
        </w:rPr>
        <w:fldChar w:fldCharType="separate"/>
      </w:r>
      <w:r>
        <w:rPr>
          <w:noProof/>
        </w:rPr>
        <w:t>127</w:t>
      </w:r>
      <w:r>
        <w:rPr>
          <w:noProof/>
        </w:rPr>
        <w:fldChar w:fldCharType="end"/>
      </w:r>
    </w:p>
    <w:p w14:paraId="468383EF" w14:textId="1237A37B" w:rsidR="009B363C" w:rsidRDefault="009B363C">
      <w:pPr>
        <w:pStyle w:val="TOC4"/>
        <w:rPr>
          <w:rFonts w:ascii="Calibri" w:hAnsi="Calibri"/>
          <w:noProof/>
          <w:sz w:val="22"/>
          <w:szCs w:val="22"/>
          <w:lang w:eastAsia="en-GB"/>
        </w:rPr>
      </w:pPr>
      <w:r>
        <w:rPr>
          <w:noProof/>
        </w:rPr>
        <w:t>10.7.2.1</w:t>
      </w:r>
      <w:r>
        <w:rPr>
          <w:rFonts w:ascii="Calibri" w:hAnsi="Calibri"/>
          <w:noProof/>
          <w:sz w:val="22"/>
          <w:szCs w:val="22"/>
          <w:lang w:eastAsia="en-GB"/>
        </w:rPr>
        <w:tab/>
      </w:r>
      <w:r>
        <w:rPr>
          <w:noProof/>
        </w:rPr>
        <w:t>Information flows for private call in on-network</w:t>
      </w:r>
      <w:r>
        <w:rPr>
          <w:noProof/>
        </w:rPr>
        <w:tab/>
      </w:r>
      <w:r>
        <w:rPr>
          <w:noProof/>
        </w:rPr>
        <w:fldChar w:fldCharType="begin"/>
      </w:r>
      <w:r>
        <w:rPr>
          <w:noProof/>
        </w:rPr>
        <w:instrText xml:space="preserve"> PAGEREF _Toc138281620 \h </w:instrText>
      </w:r>
      <w:r>
        <w:rPr>
          <w:noProof/>
        </w:rPr>
      </w:r>
      <w:r>
        <w:rPr>
          <w:noProof/>
        </w:rPr>
        <w:fldChar w:fldCharType="separate"/>
      </w:r>
      <w:r>
        <w:rPr>
          <w:noProof/>
        </w:rPr>
        <w:t>127</w:t>
      </w:r>
      <w:r>
        <w:rPr>
          <w:noProof/>
        </w:rPr>
        <w:fldChar w:fldCharType="end"/>
      </w:r>
    </w:p>
    <w:p w14:paraId="3E694A48" w14:textId="79FF924A" w:rsidR="009B363C" w:rsidRDefault="009B363C">
      <w:pPr>
        <w:pStyle w:val="TOC5"/>
        <w:rPr>
          <w:rFonts w:ascii="Calibri" w:hAnsi="Calibri"/>
          <w:noProof/>
          <w:sz w:val="22"/>
          <w:szCs w:val="22"/>
          <w:lang w:eastAsia="en-GB"/>
        </w:rPr>
      </w:pPr>
      <w:r>
        <w:rPr>
          <w:noProof/>
        </w:rPr>
        <w:t>10.7.2.1.1</w:t>
      </w:r>
      <w:r>
        <w:rPr>
          <w:rFonts w:ascii="Calibri" w:hAnsi="Calibri"/>
          <w:noProof/>
          <w:sz w:val="22"/>
          <w:szCs w:val="22"/>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_Toc138281621 \h </w:instrText>
      </w:r>
      <w:r>
        <w:rPr>
          <w:noProof/>
        </w:rPr>
      </w:r>
      <w:r>
        <w:rPr>
          <w:noProof/>
        </w:rPr>
        <w:fldChar w:fldCharType="separate"/>
      </w:r>
      <w:r>
        <w:rPr>
          <w:noProof/>
        </w:rPr>
        <w:t>127</w:t>
      </w:r>
      <w:r>
        <w:rPr>
          <w:noProof/>
        </w:rPr>
        <w:fldChar w:fldCharType="end"/>
      </w:r>
    </w:p>
    <w:p w14:paraId="6853798E" w14:textId="4132C73E" w:rsidR="009B363C" w:rsidRDefault="009B363C">
      <w:pPr>
        <w:pStyle w:val="TOC5"/>
        <w:rPr>
          <w:rFonts w:ascii="Calibri" w:hAnsi="Calibri"/>
          <w:noProof/>
          <w:sz w:val="22"/>
          <w:szCs w:val="22"/>
          <w:lang w:eastAsia="en-GB"/>
        </w:rPr>
      </w:pPr>
      <w:r>
        <w:rPr>
          <w:noProof/>
        </w:rPr>
        <w:t>10.7.2.1.2</w:t>
      </w:r>
      <w:r>
        <w:rPr>
          <w:rFonts w:ascii="Calibri" w:hAnsi="Calibri"/>
          <w:noProof/>
          <w:sz w:val="22"/>
          <w:szCs w:val="22"/>
          <w:lang w:eastAsia="en-GB"/>
        </w:rPr>
        <w:tab/>
      </w:r>
      <w:r>
        <w:rPr>
          <w:noProof/>
        </w:rPr>
        <w:t>MCPTT private call request (MCPTT server to MCPTT server)</w:t>
      </w:r>
      <w:r>
        <w:rPr>
          <w:noProof/>
        </w:rPr>
        <w:tab/>
      </w:r>
      <w:r>
        <w:rPr>
          <w:noProof/>
        </w:rPr>
        <w:fldChar w:fldCharType="begin"/>
      </w:r>
      <w:r>
        <w:rPr>
          <w:noProof/>
        </w:rPr>
        <w:instrText xml:space="preserve"> PAGEREF _Toc138281622 \h </w:instrText>
      </w:r>
      <w:r>
        <w:rPr>
          <w:noProof/>
        </w:rPr>
      </w:r>
      <w:r>
        <w:rPr>
          <w:noProof/>
        </w:rPr>
        <w:fldChar w:fldCharType="separate"/>
      </w:r>
      <w:r>
        <w:rPr>
          <w:noProof/>
        </w:rPr>
        <w:t>128</w:t>
      </w:r>
      <w:r>
        <w:rPr>
          <w:noProof/>
        </w:rPr>
        <w:fldChar w:fldCharType="end"/>
      </w:r>
    </w:p>
    <w:p w14:paraId="656B2EC6" w14:textId="49D1B877" w:rsidR="009B363C" w:rsidRDefault="009B363C">
      <w:pPr>
        <w:pStyle w:val="TOC5"/>
        <w:rPr>
          <w:rFonts w:ascii="Calibri" w:hAnsi="Calibri"/>
          <w:noProof/>
          <w:sz w:val="22"/>
          <w:szCs w:val="22"/>
          <w:lang w:eastAsia="en-GB"/>
        </w:rPr>
      </w:pPr>
      <w:r>
        <w:rPr>
          <w:noProof/>
        </w:rPr>
        <w:t>10.7.2.1.</w:t>
      </w:r>
      <w:r>
        <w:rPr>
          <w:noProof/>
          <w:lang w:eastAsia="zh-CN"/>
        </w:rPr>
        <w:t>2a</w:t>
      </w:r>
      <w:r>
        <w:rPr>
          <w:rFonts w:ascii="Calibri" w:hAnsi="Calibri"/>
          <w:noProof/>
          <w:sz w:val="22"/>
          <w:szCs w:val="22"/>
          <w:lang w:eastAsia="en-GB"/>
        </w:rPr>
        <w:tab/>
      </w:r>
      <w:r>
        <w:rPr>
          <w:noProof/>
        </w:rPr>
        <w:t>MCPTT private call request (MCPTT server to MCPTT client)</w:t>
      </w:r>
      <w:r>
        <w:rPr>
          <w:noProof/>
        </w:rPr>
        <w:tab/>
      </w:r>
      <w:r>
        <w:rPr>
          <w:noProof/>
        </w:rPr>
        <w:fldChar w:fldCharType="begin"/>
      </w:r>
      <w:r>
        <w:rPr>
          <w:noProof/>
        </w:rPr>
        <w:instrText xml:space="preserve"> PAGEREF _Toc138281623 \h </w:instrText>
      </w:r>
      <w:r>
        <w:rPr>
          <w:noProof/>
        </w:rPr>
      </w:r>
      <w:r>
        <w:rPr>
          <w:noProof/>
        </w:rPr>
        <w:fldChar w:fldCharType="separate"/>
      </w:r>
      <w:r>
        <w:rPr>
          <w:noProof/>
        </w:rPr>
        <w:t>128</w:t>
      </w:r>
      <w:r>
        <w:rPr>
          <w:noProof/>
        </w:rPr>
        <w:fldChar w:fldCharType="end"/>
      </w:r>
    </w:p>
    <w:p w14:paraId="5BEE5B3D" w14:textId="78B693C3" w:rsidR="009B363C" w:rsidRDefault="009B363C">
      <w:pPr>
        <w:pStyle w:val="TOC5"/>
        <w:rPr>
          <w:rFonts w:ascii="Calibri" w:hAnsi="Calibri"/>
          <w:noProof/>
          <w:sz w:val="22"/>
          <w:szCs w:val="22"/>
          <w:lang w:eastAsia="en-GB"/>
        </w:rPr>
      </w:pPr>
      <w:r>
        <w:rPr>
          <w:noProof/>
        </w:rPr>
        <w:t>10.7.2.1.3</w:t>
      </w:r>
      <w:r>
        <w:rPr>
          <w:rFonts w:ascii="Calibri" w:hAnsi="Calibri"/>
          <w:noProof/>
          <w:sz w:val="22"/>
          <w:szCs w:val="22"/>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_Toc138281624 \h </w:instrText>
      </w:r>
      <w:r>
        <w:rPr>
          <w:noProof/>
        </w:rPr>
      </w:r>
      <w:r>
        <w:rPr>
          <w:noProof/>
        </w:rPr>
        <w:fldChar w:fldCharType="separate"/>
      </w:r>
      <w:r>
        <w:rPr>
          <w:noProof/>
        </w:rPr>
        <w:t>129</w:t>
      </w:r>
      <w:r>
        <w:rPr>
          <w:noProof/>
        </w:rPr>
        <w:fldChar w:fldCharType="end"/>
      </w:r>
    </w:p>
    <w:p w14:paraId="622F0FEB" w14:textId="7D111627" w:rsidR="009B363C" w:rsidRDefault="009B363C">
      <w:pPr>
        <w:pStyle w:val="TOC5"/>
        <w:rPr>
          <w:rFonts w:ascii="Calibri" w:hAnsi="Calibri"/>
          <w:noProof/>
          <w:sz w:val="22"/>
          <w:szCs w:val="22"/>
          <w:lang w:eastAsia="en-GB"/>
        </w:rPr>
      </w:pPr>
      <w:r>
        <w:rPr>
          <w:noProof/>
        </w:rPr>
        <w:t>10.7.2.1.4</w:t>
      </w:r>
      <w:r>
        <w:rPr>
          <w:rFonts w:ascii="Calibri" w:hAnsi="Calibri"/>
          <w:noProof/>
          <w:sz w:val="22"/>
          <w:szCs w:val="22"/>
          <w:lang w:eastAsia="en-GB"/>
        </w:rPr>
        <w:tab/>
      </w:r>
      <w:r>
        <w:rPr>
          <w:noProof/>
        </w:rPr>
        <w:t>MCPTT private call response</w:t>
      </w:r>
      <w:r>
        <w:rPr>
          <w:noProof/>
        </w:rPr>
        <w:tab/>
      </w:r>
      <w:r>
        <w:rPr>
          <w:noProof/>
        </w:rPr>
        <w:fldChar w:fldCharType="begin"/>
      </w:r>
      <w:r>
        <w:rPr>
          <w:noProof/>
        </w:rPr>
        <w:instrText xml:space="preserve"> PAGEREF _Toc138281625 \h </w:instrText>
      </w:r>
      <w:r>
        <w:rPr>
          <w:noProof/>
        </w:rPr>
      </w:r>
      <w:r>
        <w:rPr>
          <w:noProof/>
        </w:rPr>
        <w:fldChar w:fldCharType="separate"/>
      </w:r>
      <w:r>
        <w:rPr>
          <w:noProof/>
        </w:rPr>
        <w:t>129</w:t>
      </w:r>
      <w:r>
        <w:rPr>
          <w:noProof/>
        </w:rPr>
        <w:fldChar w:fldCharType="end"/>
      </w:r>
    </w:p>
    <w:p w14:paraId="4282A5A1" w14:textId="7A63FC37" w:rsidR="009B363C" w:rsidRDefault="009B363C">
      <w:pPr>
        <w:pStyle w:val="TOC5"/>
        <w:rPr>
          <w:rFonts w:ascii="Calibri" w:hAnsi="Calibri"/>
          <w:noProof/>
          <w:sz w:val="22"/>
          <w:szCs w:val="22"/>
          <w:lang w:eastAsia="en-GB"/>
        </w:rPr>
      </w:pPr>
      <w:r>
        <w:rPr>
          <w:noProof/>
        </w:rPr>
        <w:t>10.7.2.1.</w:t>
      </w:r>
      <w:r>
        <w:rPr>
          <w:noProof/>
          <w:lang w:eastAsia="zh-CN"/>
        </w:rPr>
        <w:t>4a</w:t>
      </w:r>
      <w:r>
        <w:rPr>
          <w:rFonts w:ascii="Calibri" w:hAnsi="Calibri"/>
          <w:noProof/>
          <w:sz w:val="22"/>
          <w:szCs w:val="22"/>
          <w:lang w:eastAsia="en-GB"/>
        </w:rPr>
        <w:tab/>
      </w:r>
      <w:r>
        <w:rPr>
          <w:noProof/>
        </w:rPr>
        <w:t>MCPTT private call end request</w:t>
      </w:r>
      <w:r>
        <w:rPr>
          <w:noProof/>
        </w:rPr>
        <w:tab/>
      </w:r>
      <w:r>
        <w:rPr>
          <w:noProof/>
        </w:rPr>
        <w:fldChar w:fldCharType="begin"/>
      </w:r>
      <w:r>
        <w:rPr>
          <w:noProof/>
        </w:rPr>
        <w:instrText xml:space="preserve"> PAGEREF _Toc138281626 \h </w:instrText>
      </w:r>
      <w:r>
        <w:rPr>
          <w:noProof/>
        </w:rPr>
      </w:r>
      <w:r>
        <w:rPr>
          <w:noProof/>
        </w:rPr>
        <w:fldChar w:fldCharType="separate"/>
      </w:r>
      <w:r>
        <w:rPr>
          <w:noProof/>
        </w:rPr>
        <w:t>130</w:t>
      </w:r>
      <w:r>
        <w:rPr>
          <w:noProof/>
        </w:rPr>
        <w:fldChar w:fldCharType="end"/>
      </w:r>
    </w:p>
    <w:p w14:paraId="2918E39D" w14:textId="6781D0C2" w:rsidR="009B363C" w:rsidRDefault="009B363C">
      <w:pPr>
        <w:pStyle w:val="TOC5"/>
        <w:rPr>
          <w:rFonts w:ascii="Calibri" w:hAnsi="Calibri"/>
          <w:noProof/>
          <w:sz w:val="22"/>
          <w:szCs w:val="22"/>
          <w:lang w:eastAsia="en-GB"/>
        </w:rPr>
      </w:pPr>
      <w:r>
        <w:rPr>
          <w:noProof/>
        </w:rPr>
        <w:t>10.7.2.1.4b</w:t>
      </w:r>
      <w:r>
        <w:rPr>
          <w:rFonts w:ascii="Calibri" w:hAnsi="Calibri"/>
          <w:noProof/>
          <w:sz w:val="22"/>
          <w:szCs w:val="22"/>
          <w:lang w:eastAsia="en-GB"/>
        </w:rPr>
        <w:tab/>
      </w:r>
      <w:r>
        <w:rPr>
          <w:noProof/>
        </w:rPr>
        <w:t>MCPTT private call end response</w:t>
      </w:r>
      <w:r>
        <w:rPr>
          <w:noProof/>
        </w:rPr>
        <w:tab/>
      </w:r>
      <w:r>
        <w:rPr>
          <w:noProof/>
        </w:rPr>
        <w:fldChar w:fldCharType="begin"/>
      </w:r>
      <w:r>
        <w:rPr>
          <w:noProof/>
        </w:rPr>
        <w:instrText xml:space="preserve"> PAGEREF _Toc138281627 \h </w:instrText>
      </w:r>
      <w:r>
        <w:rPr>
          <w:noProof/>
        </w:rPr>
      </w:r>
      <w:r>
        <w:rPr>
          <w:noProof/>
        </w:rPr>
        <w:fldChar w:fldCharType="separate"/>
      </w:r>
      <w:r>
        <w:rPr>
          <w:noProof/>
        </w:rPr>
        <w:t>130</w:t>
      </w:r>
      <w:r>
        <w:rPr>
          <w:noProof/>
        </w:rPr>
        <w:fldChar w:fldCharType="end"/>
      </w:r>
    </w:p>
    <w:p w14:paraId="3AE0B482" w14:textId="26986B73" w:rsidR="009B363C" w:rsidRDefault="009B363C">
      <w:pPr>
        <w:pStyle w:val="TOC5"/>
        <w:rPr>
          <w:rFonts w:ascii="Calibri" w:hAnsi="Calibri"/>
          <w:noProof/>
          <w:sz w:val="22"/>
          <w:szCs w:val="22"/>
          <w:lang w:eastAsia="en-GB"/>
        </w:rPr>
      </w:pPr>
      <w:r>
        <w:rPr>
          <w:noProof/>
        </w:rPr>
        <w:t>10.7.2.1.5</w:t>
      </w:r>
      <w:r>
        <w:rPr>
          <w:rFonts w:ascii="Calibri" w:hAnsi="Calibri"/>
          <w:noProof/>
          <w:sz w:val="22"/>
          <w:szCs w:val="22"/>
          <w:lang w:eastAsia="en-GB"/>
        </w:rPr>
        <w:tab/>
      </w:r>
      <w:r>
        <w:rPr>
          <w:noProof/>
        </w:rPr>
        <w:t>MCPTT emergency private call request (MCPTT client to MCPTT server)</w:t>
      </w:r>
      <w:r>
        <w:rPr>
          <w:noProof/>
        </w:rPr>
        <w:tab/>
      </w:r>
      <w:r>
        <w:rPr>
          <w:noProof/>
        </w:rPr>
        <w:fldChar w:fldCharType="begin"/>
      </w:r>
      <w:r>
        <w:rPr>
          <w:noProof/>
        </w:rPr>
        <w:instrText xml:space="preserve"> PAGEREF _Toc138281628 \h </w:instrText>
      </w:r>
      <w:r>
        <w:rPr>
          <w:noProof/>
        </w:rPr>
      </w:r>
      <w:r>
        <w:rPr>
          <w:noProof/>
        </w:rPr>
        <w:fldChar w:fldCharType="separate"/>
      </w:r>
      <w:r>
        <w:rPr>
          <w:noProof/>
        </w:rPr>
        <w:t>130</w:t>
      </w:r>
      <w:r>
        <w:rPr>
          <w:noProof/>
        </w:rPr>
        <w:fldChar w:fldCharType="end"/>
      </w:r>
    </w:p>
    <w:p w14:paraId="5979BB16" w14:textId="386702A8" w:rsidR="009B363C" w:rsidRDefault="009B363C">
      <w:pPr>
        <w:pStyle w:val="TOC5"/>
        <w:rPr>
          <w:rFonts w:ascii="Calibri" w:hAnsi="Calibri"/>
          <w:noProof/>
          <w:sz w:val="22"/>
          <w:szCs w:val="22"/>
          <w:lang w:eastAsia="en-GB"/>
        </w:rPr>
      </w:pPr>
      <w:r>
        <w:rPr>
          <w:noProof/>
        </w:rPr>
        <w:t>10.7.2.1.</w:t>
      </w:r>
      <w:r>
        <w:rPr>
          <w:noProof/>
          <w:lang w:eastAsia="zh-CN"/>
        </w:rPr>
        <w:t>5a</w:t>
      </w:r>
      <w:r>
        <w:rPr>
          <w:rFonts w:ascii="Calibri" w:hAnsi="Calibri"/>
          <w:noProof/>
          <w:sz w:val="22"/>
          <w:szCs w:val="22"/>
          <w:lang w:eastAsia="en-GB"/>
        </w:rPr>
        <w:tab/>
      </w:r>
      <w:r>
        <w:rPr>
          <w:noProof/>
        </w:rPr>
        <w:t>MCPTT emergency private call request (MCPTT server to MCPTT client)</w:t>
      </w:r>
      <w:r>
        <w:rPr>
          <w:noProof/>
        </w:rPr>
        <w:tab/>
      </w:r>
      <w:r>
        <w:rPr>
          <w:noProof/>
        </w:rPr>
        <w:fldChar w:fldCharType="begin"/>
      </w:r>
      <w:r>
        <w:rPr>
          <w:noProof/>
        </w:rPr>
        <w:instrText xml:space="preserve"> PAGEREF _Toc138281629 \h </w:instrText>
      </w:r>
      <w:r>
        <w:rPr>
          <w:noProof/>
        </w:rPr>
      </w:r>
      <w:r>
        <w:rPr>
          <w:noProof/>
        </w:rPr>
        <w:fldChar w:fldCharType="separate"/>
      </w:r>
      <w:r>
        <w:rPr>
          <w:noProof/>
        </w:rPr>
        <w:t>131</w:t>
      </w:r>
      <w:r>
        <w:rPr>
          <w:noProof/>
        </w:rPr>
        <w:fldChar w:fldCharType="end"/>
      </w:r>
    </w:p>
    <w:p w14:paraId="2E0B2F5B" w14:textId="16B241F4" w:rsidR="009B363C" w:rsidRDefault="009B363C">
      <w:pPr>
        <w:pStyle w:val="TOC5"/>
        <w:rPr>
          <w:rFonts w:ascii="Calibri" w:hAnsi="Calibri"/>
          <w:noProof/>
          <w:sz w:val="22"/>
          <w:szCs w:val="22"/>
          <w:lang w:eastAsia="en-GB"/>
        </w:rPr>
      </w:pPr>
      <w:r>
        <w:rPr>
          <w:noProof/>
        </w:rPr>
        <w:t>10.7.2.1.6</w:t>
      </w:r>
      <w:r>
        <w:rPr>
          <w:rFonts w:ascii="Calibri" w:hAnsi="Calibri"/>
          <w:noProof/>
          <w:sz w:val="22"/>
          <w:szCs w:val="22"/>
          <w:lang w:eastAsia="en-GB"/>
        </w:rPr>
        <w:tab/>
      </w:r>
      <w:r>
        <w:rPr>
          <w:noProof/>
        </w:rPr>
        <w:t>MCPTT progress indication</w:t>
      </w:r>
      <w:r>
        <w:rPr>
          <w:noProof/>
        </w:rPr>
        <w:tab/>
      </w:r>
      <w:r>
        <w:rPr>
          <w:noProof/>
        </w:rPr>
        <w:fldChar w:fldCharType="begin"/>
      </w:r>
      <w:r>
        <w:rPr>
          <w:noProof/>
        </w:rPr>
        <w:instrText xml:space="preserve"> PAGEREF _Toc138281630 \h </w:instrText>
      </w:r>
      <w:r>
        <w:rPr>
          <w:noProof/>
        </w:rPr>
      </w:r>
      <w:r>
        <w:rPr>
          <w:noProof/>
        </w:rPr>
        <w:fldChar w:fldCharType="separate"/>
      </w:r>
      <w:r>
        <w:rPr>
          <w:noProof/>
        </w:rPr>
        <w:t>131</w:t>
      </w:r>
      <w:r>
        <w:rPr>
          <w:noProof/>
        </w:rPr>
        <w:fldChar w:fldCharType="end"/>
      </w:r>
    </w:p>
    <w:p w14:paraId="7E249344" w14:textId="63500F48" w:rsidR="009B363C" w:rsidRDefault="009B363C">
      <w:pPr>
        <w:pStyle w:val="TOC5"/>
        <w:rPr>
          <w:rFonts w:ascii="Calibri" w:hAnsi="Calibri"/>
          <w:noProof/>
          <w:sz w:val="22"/>
          <w:szCs w:val="22"/>
          <w:lang w:eastAsia="en-GB"/>
        </w:rPr>
      </w:pPr>
      <w:r>
        <w:rPr>
          <w:noProof/>
        </w:rPr>
        <w:t>10.7.2.1.7</w:t>
      </w:r>
      <w:r>
        <w:rPr>
          <w:rFonts w:ascii="Calibri" w:hAnsi="Calibri"/>
          <w:noProof/>
          <w:sz w:val="22"/>
          <w:szCs w:val="22"/>
          <w:lang w:eastAsia="en-GB"/>
        </w:rPr>
        <w:tab/>
      </w:r>
      <w:r>
        <w:rPr>
          <w:noProof/>
        </w:rPr>
        <w:t>MCPTT ringing</w:t>
      </w:r>
      <w:r>
        <w:rPr>
          <w:noProof/>
        </w:rPr>
        <w:tab/>
      </w:r>
      <w:r>
        <w:rPr>
          <w:noProof/>
        </w:rPr>
        <w:fldChar w:fldCharType="begin"/>
      </w:r>
      <w:r>
        <w:rPr>
          <w:noProof/>
        </w:rPr>
        <w:instrText xml:space="preserve"> PAGEREF _Toc138281631 \h </w:instrText>
      </w:r>
      <w:r>
        <w:rPr>
          <w:noProof/>
        </w:rPr>
      </w:r>
      <w:r>
        <w:rPr>
          <w:noProof/>
        </w:rPr>
        <w:fldChar w:fldCharType="separate"/>
      </w:r>
      <w:r>
        <w:rPr>
          <w:noProof/>
        </w:rPr>
        <w:t>132</w:t>
      </w:r>
      <w:r>
        <w:rPr>
          <w:noProof/>
        </w:rPr>
        <w:fldChar w:fldCharType="end"/>
      </w:r>
    </w:p>
    <w:p w14:paraId="5C329668" w14:textId="190B3C46" w:rsidR="009B363C" w:rsidRDefault="009B363C">
      <w:pPr>
        <w:pStyle w:val="TOC5"/>
        <w:rPr>
          <w:rFonts w:ascii="Calibri" w:hAnsi="Calibri"/>
          <w:noProof/>
          <w:sz w:val="22"/>
          <w:szCs w:val="22"/>
          <w:lang w:eastAsia="en-GB"/>
        </w:rPr>
      </w:pPr>
      <w:r>
        <w:rPr>
          <w:noProof/>
        </w:rPr>
        <w:t>10.7.2.1.8</w:t>
      </w:r>
      <w:r>
        <w:rPr>
          <w:rFonts w:ascii="Calibri" w:hAnsi="Calibri"/>
          <w:noProof/>
          <w:sz w:val="22"/>
          <w:szCs w:val="22"/>
          <w:lang w:eastAsia="en-GB"/>
        </w:rPr>
        <w:tab/>
      </w:r>
      <w:r>
        <w:rPr>
          <w:noProof/>
        </w:rPr>
        <w:t>MCPTT functional alias resolution response</w:t>
      </w:r>
      <w:r>
        <w:rPr>
          <w:noProof/>
        </w:rPr>
        <w:tab/>
      </w:r>
      <w:r>
        <w:rPr>
          <w:noProof/>
        </w:rPr>
        <w:fldChar w:fldCharType="begin"/>
      </w:r>
      <w:r>
        <w:rPr>
          <w:noProof/>
        </w:rPr>
        <w:instrText xml:space="preserve"> PAGEREF _Toc138281632 \h </w:instrText>
      </w:r>
      <w:r>
        <w:rPr>
          <w:noProof/>
        </w:rPr>
      </w:r>
      <w:r>
        <w:rPr>
          <w:noProof/>
        </w:rPr>
        <w:fldChar w:fldCharType="separate"/>
      </w:r>
      <w:r>
        <w:rPr>
          <w:noProof/>
        </w:rPr>
        <w:t>132</w:t>
      </w:r>
      <w:r>
        <w:rPr>
          <w:noProof/>
        </w:rPr>
        <w:fldChar w:fldCharType="end"/>
      </w:r>
    </w:p>
    <w:p w14:paraId="1BC0F39E" w14:textId="5B3F90DA" w:rsidR="009B363C" w:rsidRDefault="009B363C">
      <w:pPr>
        <w:pStyle w:val="TOC5"/>
        <w:rPr>
          <w:rFonts w:ascii="Calibri" w:hAnsi="Calibri"/>
          <w:noProof/>
          <w:sz w:val="22"/>
          <w:szCs w:val="22"/>
          <w:lang w:eastAsia="en-GB"/>
        </w:rPr>
      </w:pPr>
      <w:r>
        <w:rPr>
          <w:noProof/>
        </w:rPr>
        <w:t>10.7.2.1.9</w:t>
      </w:r>
      <w:r>
        <w:rPr>
          <w:rFonts w:ascii="Calibri" w:hAnsi="Calibri"/>
          <w:noProof/>
          <w:sz w:val="22"/>
          <w:szCs w:val="22"/>
          <w:lang w:eastAsia="en-GB"/>
        </w:rPr>
        <w:tab/>
      </w:r>
      <w:r>
        <w:rPr>
          <w:noProof/>
        </w:rPr>
        <w:t>MCPTT private call cancel request (MCPTT server to MCPTT client)</w:t>
      </w:r>
      <w:r>
        <w:rPr>
          <w:noProof/>
        </w:rPr>
        <w:tab/>
      </w:r>
      <w:r>
        <w:rPr>
          <w:noProof/>
        </w:rPr>
        <w:fldChar w:fldCharType="begin"/>
      </w:r>
      <w:r>
        <w:rPr>
          <w:noProof/>
        </w:rPr>
        <w:instrText xml:space="preserve"> PAGEREF _Toc138281633 \h </w:instrText>
      </w:r>
      <w:r>
        <w:rPr>
          <w:noProof/>
        </w:rPr>
      </w:r>
      <w:r>
        <w:rPr>
          <w:noProof/>
        </w:rPr>
        <w:fldChar w:fldCharType="separate"/>
      </w:r>
      <w:r>
        <w:rPr>
          <w:noProof/>
        </w:rPr>
        <w:t>132</w:t>
      </w:r>
      <w:r>
        <w:rPr>
          <w:noProof/>
        </w:rPr>
        <w:fldChar w:fldCharType="end"/>
      </w:r>
    </w:p>
    <w:p w14:paraId="544EB416" w14:textId="6C8799F6" w:rsidR="009B363C" w:rsidRDefault="009B363C">
      <w:pPr>
        <w:pStyle w:val="TOC5"/>
        <w:rPr>
          <w:rFonts w:ascii="Calibri" w:hAnsi="Calibri"/>
          <w:noProof/>
          <w:sz w:val="22"/>
          <w:szCs w:val="22"/>
          <w:lang w:eastAsia="en-GB"/>
        </w:rPr>
      </w:pPr>
      <w:r>
        <w:rPr>
          <w:noProof/>
        </w:rPr>
        <w:t>10.7.2.1.10</w:t>
      </w:r>
      <w:r>
        <w:rPr>
          <w:rFonts w:ascii="Calibri" w:hAnsi="Calibri"/>
          <w:noProof/>
          <w:sz w:val="22"/>
          <w:szCs w:val="22"/>
          <w:lang w:eastAsia="en-GB"/>
        </w:rPr>
        <w:tab/>
      </w:r>
      <w:r>
        <w:rPr>
          <w:noProof/>
        </w:rPr>
        <w:t>MCPTT private call cancel response (MCPTT client to MCPTT server)</w:t>
      </w:r>
      <w:r>
        <w:rPr>
          <w:noProof/>
        </w:rPr>
        <w:tab/>
      </w:r>
      <w:r>
        <w:rPr>
          <w:noProof/>
        </w:rPr>
        <w:fldChar w:fldCharType="begin"/>
      </w:r>
      <w:r>
        <w:rPr>
          <w:noProof/>
        </w:rPr>
        <w:instrText xml:space="preserve"> PAGEREF _Toc138281634 \h </w:instrText>
      </w:r>
      <w:r>
        <w:rPr>
          <w:noProof/>
        </w:rPr>
      </w:r>
      <w:r>
        <w:rPr>
          <w:noProof/>
        </w:rPr>
        <w:fldChar w:fldCharType="separate"/>
      </w:r>
      <w:r>
        <w:rPr>
          <w:noProof/>
        </w:rPr>
        <w:t>132</w:t>
      </w:r>
      <w:r>
        <w:rPr>
          <w:noProof/>
        </w:rPr>
        <w:fldChar w:fldCharType="end"/>
      </w:r>
    </w:p>
    <w:p w14:paraId="6A5F98F7" w14:textId="5FD33266" w:rsidR="009B363C" w:rsidRDefault="009B363C">
      <w:pPr>
        <w:pStyle w:val="TOC4"/>
        <w:rPr>
          <w:rFonts w:ascii="Calibri" w:hAnsi="Calibri"/>
          <w:noProof/>
          <w:sz w:val="22"/>
          <w:szCs w:val="22"/>
          <w:lang w:eastAsia="en-GB"/>
        </w:rPr>
      </w:pPr>
      <w:r>
        <w:rPr>
          <w:noProof/>
        </w:rPr>
        <w:t>10.7.2.2</w:t>
      </w:r>
      <w:r>
        <w:rPr>
          <w:rFonts w:ascii="Calibri" w:hAnsi="Calibri"/>
          <w:noProof/>
          <w:sz w:val="22"/>
          <w:szCs w:val="22"/>
          <w:lang w:eastAsia="en-GB"/>
        </w:rPr>
        <w:tab/>
      </w:r>
      <w:r>
        <w:rPr>
          <w:noProof/>
        </w:rPr>
        <w:t>Private call within one MCPTT system</w:t>
      </w:r>
      <w:r>
        <w:rPr>
          <w:noProof/>
        </w:rPr>
        <w:tab/>
      </w:r>
      <w:r>
        <w:rPr>
          <w:noProof/>
        </w:rPr>
        <w:fldChar w:fldCharType="begin"/>
      </w:r>
      <w:r>
        <w:rPr>
          <w:noProof/>
        </w:rPr>
        <w:instrText xml:space="preserve"> PAGEREF _Toc138281635 \h </w:instrText>
      </w:r>
      <w:r>
        <w:rPr>
          <w:noProof/>
        </w:rPr>
      </w:r>
      <w:r>
        <w:rPr>
          <w:noProof/>
        </w:rPr>
        <w:fldChar w:fldCharType="separate"/>
      </w:r>
      <w:r>
        <w:rPr>
          <w:noProof/>
        </w:rPr>
        <w:t>133</w:t>
      </w:r>
      <w:r>
        <w:rPr>
          <w:noProof/>
        </w:rPr>
        <w:fldChar w:fldCharType="end"/>
      </w:r>
    </w:p>
    <w:p w14:paraId="707C27ED" w14:textId="68269BD1" w:rsidR="009B363C" w:rsidRDefault="009B363C">
      <w:pPr>
        <w:pStyle w:val="TOC5"/>
        <w:rPr>
          <w:rFonts w:ascii="Calibri" w:hAnsi="Calibri"/>
          <w:noProof/>
          <w:sz w:val="22"/>
          <w:szCs w:val="22"/>
          <w:lang w:eastAsia="en-GB"/>
        </w:rPr>
      </w:pPr>
      <w:r w:rsidRPr="002249D6">
        <w:rPr>
          <w:noProof/>
          <w:lang w:val="en-US"/>
        </w:rPr>
        <w:t>10.7.2.2.1</w:t>
      </w:r>
      <w:r>
        <w:rPr>
          <w:rFonts w:ascii="Calibri" w:hAnsi="Calibri"/>
          <w:noProof/>
          <w:sz w:val="22"/>
          <w:szCs w:val="22"/>
          <w:lang w:eastAsia="en-GB"/>
        </w:rPr>
        <w:tab/>
      </w:r>
      <w:r w:rsidRPr="002249D6">
        <w:rPr>
          <w:noProof/>
          <w:lang w:val="en-US"/>
        </w:rPr>
        <w:t>Private call setup in automatic commencement mode</w:t>
      </w:r>
      <w:r>
        <w:rPr>
          <w:noProof/>
        </w:rPr>
        <w:tab/>
      </w:r>
      <w:r>
        <w:rPr>
          <w:noProof/>
        </w:rPr>
        <w:fldChar w:fldCharType="begin"/>
      </w:r>
      <w:r>
        <w:rPr>
          <w:noProof/>
        </w:rPr>
        <w:instrText xml:space="preserve"> PAGEREF _Toc138281636 \h </w:instrText>
      </w:r>
      <w:r>
        <w:rPr>
          <w:noProof/>
        </w:rPr>
      </w:r>
      <w:r>
        <w:rPr>
          <w:noProof/>
        </w:rPr>
        <w:fldChar w:fldCharType="separate"/>
      </w:r>
      <w:r>
        <w:rPr>
          <w:noProof/>
        </w:rPr>
        <w:t>133</w:t>
      </w:r>
      <w:r>
        <w:rPr>
          <w:noProof/>
        </w:rPr>
        <w:fldChar w:fldCharType="end"/>
      </w:r>
    </w:p>
    <w:p w14:paraId="66149406" w14:textId="61157E58" w:rsidR="009B363C" w:rsidRDefault="009B363C">
      <w:pPr>
        <w:pStyle w:val="TOC5"/>
        <w:rPr>
          <w:rFonts w:ascii="Calibri" w:hAnsi="Calibri"/>
          <w:noProof/>
          <w:sz w:val="22"/>
          <w:szCs w:val="22"/>
          <w:lang w:eastAsia="en-GB"/>
        </w:rPr>
      </w:pPr>
      <w:r>
        <w:rPr>
          <w:noProof/>
        </w:rPr>
        <w:t>10.7.2.2.2</w:t>
      </w:r>
      <w:r>
        <w:rPr>
          <w:rFonts w:ascii="Calibri" w:hAnsi="Calibri"/>
          <w:noProof/>
          <w:sz w:val="22"/>
          <w:szCs w:val="22"/>
          <w:lang w:eastAsia="en-GB"/>
        </w:rPr>
        <w:tab/>
      </w:r>
      <w:r>
        <w:rPr>
          <w:noProof/>
        </w:rPr>
        <w:t>Private call setup in manual commencement mode</w:t>
      </w:r>
      <w:r>
        <w:rPr>
          <w:noProof/>
        </w:rPr>
        <w:tab/>
      </w:r>
      <w:r>
        <w:rPr>
          <w:noProof/>
        </w:rPr>
        <w:fldChar w:fldCharType="begin"/>
      </w:r>
      <w:r>
        <w:rPr>
          <w:noProof/>
        </w:rPr>
        <w:instrText xml:space="preserve"> PAGEREF _Toc138281637 \h </w:instrText>
      </w:r>
      <w:r>
        <w:rPr>
          <w:noProof/>
        </w:rPr>
      </w:r>
      <w:r>
        <w:rPr>
          <w:noProof/>
        </w:rPr>
        <w:fldChar w:fldCharType="separate"/>
      </w:r>
      <w:r>
        <w:rPr>
          <w:noProof/>
        </w:rPr>
        <w:t>135</w:t>
      </w:r>
      <w:r>
        <w:rPr>
          <w:noProof/>
        </w:rPr>
        <w:fldChar w:fldCharType="end"/>
      </w:r>
    </w:p>
    <w:p w14:paraId="3E7F9DCB" w14:textId="2CA08009" w:rsidR="009B363C" w:rsidRDefault="009B363C">
      <w:pPr>
        <w:pStyle w:val="TOC6"/>
        <w:rPr>
          <w:rFonts w:ascii="Calibri" w:hAnsi="Calibri"/>
          <w:noProof/>
          <w:sz w:val="22"/>
          <w:szCs w:val="22"/>
          <w:lang w:eastAsia="en-GB"/>
        </w:rPr>
      </w:pPr>
      <w:r>
        <w:rPr>
          <w:noProof/>
        </w:rPr>
        <w:t>10.7.2.2.2.1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_Toc138281638 \h </w:instrText>
      </w:r>
      <w:r>
        <w:rPr>
          <w:noProof/>
        </w:rPr>
      </w:r>
      <w:r>
        <w:rPr>
          <w:noProof/>
        </w:rPr>
        <w:fldChar w:fldCharType="separate"/>
      </w:r>
      <w:r>
        <w:rPr>
          <w:noProof/>
        </w:rPr>
        <w:t>135</w:t>
      </w:r>
      <w:r>
        <w:rPr>
          <w:noProof/>
        </w:rPr>
        <w:fldChar w:fldCharType="end"/>
      </w:r>
    </w:p>
    <w:p w14:paraId="40D55900" w14:textId="3FC967D4" w:rsidR="009B363C" w:rsidRDefault="009B363C">
      <w:pPr>
        <w:pStyle w:val="TOC6"/>
        <w:rPr>
          <w:rFonts w:ascii="Calibri" w:hAnsi="Calibri"/>
          <w:noProof/>
          <w:sz w:val="22"/>
          <w:szCs w:val="22"/>
          <w:lang w:eastAsia="en-GB"/>
        </w:rPr>
      </w:pPr>
      <w:r>
        <w:rPr>
          <w:noProof/>
        </w:rPr>
        <w:t>10.7.2.2.2.2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_Toc138281639 \h </w:instrText>
      </w:r>
      <w:r>
        <w:rPr>
          <w:noProof/>
        </w:rPr>
      </w:r>
      <w:r>
        <w:rPr>
          <w:noProof/>
        </w:rPr>
        <w:fldChar w:fldCharType="separate"/>
      </w:r>
      <w:r>
        <w:rPr>
          <w:noProof/>
        </w:rPr>
        <w:t>135</w:t>
      </w:r>
      <w:r>
        <w:rPr>
          <w:noProof/>
        </w:rPr>
        <w:fldChar w:fldCharType="end"/>
      </w:r>
    </w:p>
    <w:p w14:paraId="53C43030" w14:textId="5C8DA19C" w:rsidR="009B363C" w:rsidRDefault="009B363C">
      <w:pPr>
        <w:pStyle w:val="TOC5"/>
        <w:rPr>
          <w:rFonts w:ascii="Calibri" w:hAnsi="Calibri"/>
          <w:noProof/>
          <w:sz w:val="22"/>
          <w:szCs w:val="22"/>
          <w:lang w:eastAsia="en-GB"/>
        </w:rPr>
      </w:pPr>
      <w:r>
        <w:rPr>
          <w:noProof/>
        </w:rPr>
        <w:t>10.7.2.2.3</w:t>
      </w:r>
      <w:r>
        <w:rPr>
          <w:rFonts w:ascii="Calibri" w:hAnsi="Calibri"/>
          <w:noProof/>
          <w:sz w:val="22"/>
          <w:szCs w:val="22"/>
          <w:lang w:eastAsia="en-GB"/>
        </w:rPr>
        <w:tab/>
      </w:r>
      <w:r>
        <w:rPr>
          <w:noProof/>
        </w:rPr>
        <w:t>Private call release</w:t>
      </w:r>
      <w:r>
        <w:rPr>
          <w:noProof/>
        </w:rPr>
        <w:tab/>
      </w:r>
      <w:r>
        <w:rPr>
          <w:noProof/>
        </w:rPr>
        <w:fldChar w:fldCharType="begin"/>
      </w:r>
      <w:r>
        <w:rPr>
          <w:noProof/>
        </w:rPr>
        <w:instrText xml:space="preserve"> PAGEREF _Toc138281640 \h </w:instrText>
      </w:r>
      <w:r>
        <w:rPr>
          <w:noProof/>
        </w:rPr>
      </w:r>
      <w:r>
        <w:rPr>
          <w:noProof/>
        </w:rPr>
        <w:fldChar w:fldCharType="separate"/>
      </w:r>
      <w:r>
        <w:rPr>
          <w:noProof/>
        </w:rPr>
        <w:t>137</w:t>
      </w:r>
      <w:r>
        <w:rPr>
          <w:noProof/>
        </w:rPr>
        <w:fldChar w:fldCharType="end"/>
      </w:r>
    </w:p>
    <w:p w14:paraId="28797D74" w14:textId="75AAE0AB" w:rsidR="009B363C" w:rsidRDefault="009B363C">
      <w:pPr>
        <w:pStyle w:val="TOC6"/>
        <w:rPr>
          <w:rFonts w:ascii="Calibri" w:hAnsi="Calibri"/>
          <w:noProof/>
          <w:sz w:val="22"/>
          <w:szCs w:val="22"/>
          <w:lang w:eastAsia="en-GB"/>
        </w:rPr>
      </w:pPr>
      <w:r>
        <w:rPr>
          <w:noProof/>
        </w:rPr>
        <w:t>10.7.2.2.3.1</w:t>
      </w:r>
      <w:r>
        <w:rPr>
          <w:rFonts w:ascii="Calibri" w:hAnsi="Calibri"/>
          <w:noProof/>
          <w:sz w:val="22"/>
          <w:szCs w:val="22"/>
          <w:lang w:eastAsia="en-GB"/>
        </w:rPr>
        <w:tab/>
      </w:r>
      <w:r>
        <w:rPr>
          <w:noProof/>
        </w:rPr>
        <w:t>Client initiated</w:t>
      </w:r>
      <w:r>
        <w:rPr>
          <w:noProof/>
        </w:rPr>
        <w:tab/>
      </w:r>
      <w:r>
        <w:rPr>
          <w:noProof/>
        </w:rPr>
        <w:fldChar w:fldCharType="begin"/>
      </w:r>
      <w:r>
        <w:rPr>
          <w:noProof/>
        </w:rPr>
        <w:instrText xml:space="preserve"> PAGEREF _Toc138281641 \h </w:instrText>
      </w:r>
      <w:r>
        <w:rPr>
          <w:noProof/>
        </w:rPr>
      </w:r>
      <w:r>
        <w:rPr>
          <w:noProof/>
        </w:rPr>
        <w:fldChar w:fldCharType="separate"/>
      </w:r>
      <w:r>
        <w:rPr>
          <w:noProof/>
        </w:rPr>
        <w:t>137</w:t>
      </w:r>
      <w:r>
        <w:rPr>
          <w:noProof/>
        </w:rPr>
        <w:fldChar w:fldCharType="end"/>
      </w:r>
    </w:p>
    <w:p w14:paraId="57CE80B7" w14:textId="00DDD2B1" w:rsidR="009B363C" w:rsidRDefault="009B363C">
      <w:pPr>
        <w:pStyle w:val="TOC6"/>
        <w:rPr>
          <w:rFonts w:ascii="Calibri" w:hAnsi="Calibri"/>
          <w:noProof/>
          <w:sz w:val="22"/>
          <w:szCs w:val="22"/>
          <w:lang w:eastAsia="en-GB"/>
        </w:rPr>
      </w:pPr>
      <w:r w:rsidRPr="002249D6">
        <w:rPr>
          <w:noProof/>
          <w:lang w:val="en-US"/>
        </w:rPr>
        <w:t>10.7.2.2.3.2</w:t>
      </w:r>
      <w:r>
        <w:rPr>
          <w:rFonts w:ascii="Calibri" w:hAnsi="Calibri"/>
          <w:noProof/>
          <w:sz w:val="22"/>
          <w:szCs w:val="22"/>
          <w:lang w:eastAsia="en-GB"/>
        </w:rPr>
        <w:tab/>
      </w:r>
      <w:r w:rsidRPr="002249D6">
        <w:rPr>
          <w:noProof/>
          <w:lang w:val="en-US"/>
        </w:rPr>
        <w:t>Server initiated</w:t>
      </w:r>
      <w:r>
        <w:rPr>
          <w:noProof/>
        </w:rPr>
        <w:tab/>
      </w:r>
      <w:r>
        <w:rPr>
          <w:noProof/>
        </w:rPr>
        <w:fldChar w:fldCharType="begin"/>
      </w:r>
      <w:r>
        <w:rPr>
          <w:noProof/>
        </w:rPr>
        <w:instrText xml:space="preserve"> PAGEREF _Toc138281642 \h </w:instrText>
      </w:r>
      <w:r>
        <w:rPr>
          <w:noProof/>
        </w:rPr>
      </w:r>
      <w:r>
        <w:rPr>
          <w:noProof/>
        </w:rPr>
        <w:fldChar w:fldCharType="separate"/>
      </w:r>
      <w:r>
        <w:rPr>
          <w:noProof/>
        </w:rPr>
        <w:t>138</w:t>
      </w:r>
      <w:r>
        <w:rPr>
          <w:noProof/>
        </w:rPr>
        <w:fldChar w:fldCharType="end"/>
      </w:r>
    </w:p>
    <w:p w14:paraId="282CC173" w14:textId="1218C9BD" w:rsidR="009B363C" w:rsidRDefault="009B363C">
      <w:pPr>
        <w:pStyle w:val="TOC4"/>
        <w:rPr>
          <w:rFonts w:ascii="Calibri" w:hAnsi="Calibri"/>
          <w:noProof/>
          <w:sz w:val="22"/>
          <w:szCs w:val="22"/>
          <w:lang w:eastAsia="en-GB"/>
        </w:rPr>
      </w:pPr>
      <w:r w:rsidRPr="002249D6">
        <w:rPr>
          <w:noProof/>
          <w:lang w:val="en-US"/>
        </w:rPr>
        <w:t>10.7.2.3</w:t>
      </w:r>
      <w:r>
        <w:rPr>
          <w:rFonts w:ascii="Calibri" w:hAnsi="Calibri"/>
          <w:noProof/>
          <w:sz w:val="22"/>
          <w:szCs w:val="22"/>
          <w:lang w:eastAsia="en-GB"/>
        </w:rPr>
        <w:tab/>
      </w:r>
      <w:r>
        <w:rPr>
          <w:noProof/>
        </w:rPr>
        <w:t>Private call within several MCPTT systems</w:t>
      </w:r>
      <w:r>
        <w:rPr>
          <w:noProof/>
        </w:rPr>
        <w:tab/>
      </w:r>
      <w:r>
        <w:rPr>
          <w:noProof/>
        </w:rPr>
        <w:fldChar w:fldCharType="begin"/>
      </w:r>
      <w:r>
        <w:rPr>
          <w:noProof/>
        </w:rPr>
        <w:instrText xml:space="preserve"> PAGEREF _Toc138281643 \h </w:instrText>
      </w:r>
      <w:r>
        <w:rPr>
          <w:noProof/>
        </w:rPr>
      </w:r>
      <w:r>
        <w:rPr>
          <w:noProof/>
        </w:rPr>
        <w:fldChar w:fldCharType="separate"/>
      </w:r>
      <w:r>
        <w:rPr>
          <w:noProof/>
        </w:rPr>
        <w:t>139</w:t>
      </w:r>
      <w:r>
        <w:rPr>
          <w:noProof/>
        </w:rPr>
        <w:fldChar w:fldCharType="end"/>
      </w:r>
    </w:p>
    <w:p w14:paraId="580631DE" w14:textId="25835ECE" w:rsidR="009B363C" w:rsidRDefault="009B363C">
      <w:pPr>
        <w:pStyle w:val="TOC5"/>
        <w:rPr>
          <w:rFonts w:ascii="Calibri" w:hAnsi="Calibri"/>
          <w:noProof/>
          <w:sz w:val="22"/>
          <w:szCs w:val="22"/>
          <w:lang w:eastAsia="en-GB"/>
        </w:rPr>
      </w:pPr>
      <w:r w:rsidRPr="002249D6">
        <w:rPr>
          <w:noProof/>
          <w:lang w:val="en-US"/>
        </w:rPr>
        <w:t>10.7.2.3.1</w:t>
      </w:r>
      <w:r>
        <w:rPr>
          <w:rFonts w:ascii="Calibri" w:hAnsi="Calibri"/>
          <w:noProof/>
          <w:sz w:val="22"/>
          <w:szCs w:val="22"/>
          <w:lang w:eastAsia="en-GB"/>
        </w:rPr>
        <w:tab/>
      </w:r>
      <w:r w:rsidRPr="002249D6">
        <w:rPr>
          <w:noProof/>
          <w:lang w:val="en-US"/>
        </w:rPr>
        <w:t>Private call setup in automatic commencement mode – MCPTT users in multiple MCPTT systems</w:t>
      </w:r>
      <w:r>
        <w:rPr>
          <w:noProof/>
        </w:rPr>
        <w:tab/>
      </w:r>
      <w:r>
        <w:rPr>
          <w:noProof/>
        </w:rPr>
        <w:fldChar w:fldCharType="begin"/>
      </w:r>
      <w:r>
        <w:rPr>
          <w:noProof/>
        </w:rPr>
        <w:instrText xml:space="preserve"> PAGEREF _Toc138281644 \h </w:instrText>
      </w:r>
      <w:r>
        <w:rPr>
          <w:noProof/>
        </w:rPr>
      </w:r>
      <w:r>
        <w:rPr>
          <w:noProof/>
        </w:rPr>
        <w:fldChar w:fldCharType="separate"/>
      </w:r>
      <w:r>
        <w:rPr>
          <w:noProof/>
        </w:rPr>
        <w:t>139</w:t>
      </w:r>
      <w:r>
        <w:rPr>
          <w:noProof/>
        </w:rPr>
        <w:fldChar w:fldCharType="end"/>
      </w:r>
    </w:p>
    <w:p w14:paraId="00B3EA5E" w14:textId="4B07D4D4" w:rsidR="009B363C" w:rsidRDefault="009B363C">
      <w:pPr>
        <w:pStyle w:val="TOC5"/>
        <w:rPr>
          <w:rFonts w:ascii="Calibri" w:hAnsi="Calibri"/>
          <w:noProof/>
          <w:sz w:val="22"/>
          <w:szCs w:val="22"/>
          <w:lang w:eastAsia="en-GB"/>
        </w:rPr>
      </w:pPr>
      <w:r>
        <w:rPr>
          <w:noProof/>
        </w:rPr>
        <w:t>10.7.2.3.2</w:t>
      </w:r>
      <w:r>
        <w:rPr>
          <w:rFonts w:ascii="Calibri" w:hAnsi="Calibri"/>
          <w:noProof/>
          <w:sz w:val="22"/>
          <w:szCs w:val="22"/>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_Toc138281645 \h </w:instrText>
      </w:r>
      <w:r>
        <w:rPr>
          <w:noProof/>
        </w:rPr>
      </w:r>
      <w:r>
        <w:rPr>
          <w:noProof/>
        </w:rPr>
        <w:fldChar w:fldCharType="separate"/>
      </w:r>
      <w:r>
        <w:rPr>
          <w:noProof/>
        </w:rPr>
        <w:t>141</w:t>
      </w:r>
      <w:r>
        <w:rPr>
          <w:noProof/>
        </w:rPr>
        <w:fldChar w:fldCharType="end"/>
      </w:r>
    </w:p>
    <w:p w14:paraId="1132CE06" w14:textId="6B14827D" w:rsidR="009B363C" w:rsidRDefault="009B363C">
      <w:pPr>
        <w:pStyle w:val="TOC5"/>
        <w:rPr>
          <w:rFonts w:ascii="Calibri" w:hAnsi="Calibri"/>
          <w:noProof/>
          <w:sz w:val="22"/>
          <w:szCs w:val="22"/>
          <w:lang w:eastAsia="en-GB"/>
        </w:rPr>
      </w:pPr>
      <w:r>
        <w:rPr>
          <w:noProof/>
        </w:rPr>
        <w:t>10.7.2.3.3</w:t>
      </w:r>
      <w:r>
        <w:rPr>
          <w:rFonts w:ascii="Calibri" w:hAnsi="Calibri"/>
          <w:noProof/>
          <w:sz w:val="22"/>
          <w:szCs w:val="22"/>
          <w:lang w:eastAsia="en-GB"/>
        </w:rPr>
        <w:tab/>
      </w:r>
      <w:r>
        <w:rPr>
          <w:noProof/>
        </w:rPr>
        <w:t xml:space="preserve">Private call release </w:t>
      </w:r>
      <w:r w:rsidRPr="002249D6">
        <w:rPr>
          <w:noProof/>
          <w:lang w:val="en-US"/>
        </w:rPr>
        <w:t>– MCPTT users in multiple MCPTT systems</w:t>
      </w:r>
      <w:r>
        <w:rPr>
          <w:noProof/>
        </w:rPr>
        <w:tab/>
      </w:r>
      <w:r>
        <w:rPr>
          <w:noProof/>
        </w:rPr>
        <w:fldChar w:fldCharType="begin"/>
      </w:r>
      <w:r>
        <w:rPr>
          <w:noProof/>
        </w:rPr>
        <w:instrText xml:space="preserve"> PAGEREF _Toc138281646 \h </w:instrText>
      </w:r>
      <w:r>
        <w:rPr>
          <w:noProof/>
        </w:rPr>
      </w:r>
      <w:r>
        <w:rPr>
          <w:noProof/>
        </w:rPr>
        <w:fldChar w:fldCharType="separate"/>
      </w:r>
      <w:r>
        <w:rPr>
          <w:noProof/>
        </w:rPr>
        <w:t>143</w:t>
      </w:r>
      <w:r>
        <w:rPr>
          <w:noProof/>
        </w:rPr>
        <w:fldChar w:fldCharType="end"/>
      </w:r>
    </w:p>
    <w:p w14:paraId="651686A8" w14:textId="54582E1F" w:rsidR="009B363C" w:rsidRDefault="009B363C">
      <w:pPr>
        <w:pStyle w:val="TOC4"/>
        <w:rPr>
          <w:rFonts w:ascii="Calibri" w:hAnsi="Calibri"/>
          <w:noProof/>
          <w:sz w:val="22"/>
          <w:szCs w:val="22"/>
          <w:lang w:eastAsia="en-GB"/>
        </w:rPr>
      </w:pPr>
      <w:r w:rsidRPr="002249D6">
        <w:rPr>
          <w:noProof/>
          <w:lang w:val="nl-NL"/>
        </w:rPr>
        <w:t>10.7.2.4</w:t>
      </w:r>
      <w:r>
        <w:rPr>
          <w:rFonts w:ascii="Calibri" w:hAnsi="Calibri"/>
          <w:noProof/>
          <w:sz w:val="22"/>
          <w:szCs w:val="22"/>
          <w:lang w:eastAsia="en-GB"/>
        </w:rPr>
        <w:tab/>
      </w:r>
      <w:r w:rsidRPr="002249D6">
        <w:rPr>
          <w:noProof/>
          <w:lang w:val="nl-NL"/>
        </w:rPr>
        <w:t>MCPTT emergency private call</w:t>
      </w:r>
      <w:r>
        <w:rPr>
          <w:noProof/>
        </w:rPr>
        <w:tab/>
      </w:r>
      <w:r>
        <w:rPr>
          <w:noProof/>
        </w:rPr>
        <w:fldChar w:fldCharType="begin"/>
      </w:r>
      <w:r>
        <w:rPr>
          <w:noProof/>
        </w:rPr>
        <w:instrText xml:space="preserve"> PAGEREF _Toc138281647 \h </w:instrText>
      </w:r>
      <w:r>
        <w:rPr>
          <w:noProof/>
        </w:rPr>
      </w:r>
      <w:r>
        <w:rPr>
          <w:noProof/>
        </w:rPr>
        <w:fldChar w:fldCharType="separate"/>
      </w:r>
      <w:r>
        <w:rPr>
          <w:noProof/>
        </w:rPr>
        <w:t>143</w:t>
      </w:r>
      <w:r>
        <w:rPr>
          <w:noProof/>
        </w:rPr>
        <w:fldChar w:fldCharType="end"/>
      </w:r>
    </w:p>
    <w:p w14:paraId="2C38D581" w14:textId="68B87BE3" w:rsidR="009B363C" w:rsidRDefault="009B363C">
      <w:pPr>
        <w:pStyle w:val="TOC5"/>
        <w:rPr>
          <w:rFonts w:ascii="Calibri" w:hAnsi="Calibri"/>
          <w:noProof/>
          <w:sz w:val="22"/>
          <w:szCs w:val="22"/>
          <w:lang w:eastAsia="en-GB"/>
        </w:rPr>
      </w:pPr>
      <w:r>
        <w:rPr>
          <w:noProof/>
        </w:rPr>
        <w:t>10.7.2.4.1</w:t>
      </w:r>
      <w:r>
        <w:rPr>
          <w:rFonts w:ascii="Calibri" w:hAnsi="Calibri"/>
          <w:noProof/>
          <w:sz w:val="22"/>
          <w:szCs w:val="22"/>
          <w:lang w:eastAsia="en-GB"/>
        </w:rPr>
        <w:tab/>
      </w:r>
      <w:r>
        <w:rPr>
          <w:noProof/>
        </w:rPr>
        <w:t>MCPTT emergency private call commencement</w:t>
      </w:r>
      <w:r>
        <w:rPr>
          <w:noProof/>
        </w:rPr>
        <w:tab/>
      </w:r>
      <w:r>
        <w:rPr>
          <w:noProof/>
        </w:rPr>
        <w:fldChar w:fldCharType="begin"/>
      </w:r>
      <w:r>
        <w:rPr>
          <w:noProof/>
        </w:rPr>
        <w:instrText xml:space="preserve"> PAGEREF _Toc138281648 \h </w:instrText>
      </w:r>
      <w:r>
        <w:rPr>
          <w:noProof/>
        </w:rPr>
      </w:r>
      <w:r>
        <w:rPr>
          <w:noProof/>
        </w:rPr>
        <w:fldChar w:fldCharType="separate"/>
      </w:r>
      <w:r>
        <w:rPr>
          <w:noProof/>
        </w:rPr>
        <w:t>143</w:t>
      </w:r>
      <w:r>
        <w:rPr>
          <w:noProof/>
        </w:rPr>
        <w:fldChar w:fldCharType="end"/>
      </w:r>
    </w:p>
    <w:p w14:paraId="1B637867" w14:textId="77796A0A" w:rsidR="009B363C" w:rsidRDefault="009B363C">
      <w:pPr>
        <w:pStyle w:val="TOC5"/>
        <w:rPr>
          <w:rFonts w:ascii="Calibri" w:hAnsi="Calibri"/>
          <w:noProof/>
          <w:sz w:val="22"/>
          <w:szCs w:val="22"/>
          <w:lang w:eastAsia="en-GB"/>
        </w:rPr>
      </w:pPr>
      <w:r>
        <w:rPr>
          <w:noProof/>
        </w:rPr>
        <w:t>10.7.2.4.2</w:t>
      </w:r>
      <w:r>
        <w:rPr>
          <w:rFonts w:ascii="Calibri" w:hAnsi="Calibri"/>
          <w:noProof/>
          <w:sz w:val="22"/>
          <w:szCs w:val="22"/>
          <w:lang w:eastAsia="en-GB"/>
        </w:rPr>
        <w:tab/>
      </w:r>
      <w:r>
        <w:rPr>
          <w:noProof/>
        </w:rPr>
        <w:t>MCPTT private call emergency upgrade</w:t>
      </w:r>
      <w:r>
        <w:rPr>
          <w:noProof/>
        </w:rPr>
        <w:tab/>
      </w:r>
      <w:r>
        <w:rPr>
          <w:noProof/>
        </w:rPr>
        <w:fldChar w:fldCharType="begin"/>
      </w:r>
      <w:r>
        <w:rPr>
          <w:noProof/>
        </w:rPr>
        <w:instrText xml:space="preserve"> PAGEREF _Toc138281649 \h </w:instrText>
      </w:r>
      <w:r>
        <w:rPr>
          <w:noProof/>
        </w:rPr>
      </w:r>
      <w:r>
        <w:rPr>
          <w:noProof/>
        </w:rPr>
        <w:fldChar w:fldCharType="separate"/>
      </w:r>
      <w:r>
        <w:rPr>
          <w:noProof/>
        </w:rPr>
        <w:t>145</w:t>
      </w:r>
      <w:r>
        <w:rPr>
          <w:noProof/>
        </w:rPr>
        <w:fldChar w:fldCharType="end"/>
      </w:r>
    </w:p>
    <w:p w14:paraId="520EC648" w14:textId="58239F52" w:rsidR="009B363C" w:rsidRDefault="009B363C">
      <w:pPr>
        <w:pStyle w:val="TOC3"/>
        <w:rPr>
          <w:rFonts w:ascii="Calibri" w:hAnsi="Calibri"/>
          <w:noProof/>
          <w:sz w:val="22"/>
          <w:szCs w:val="22"/>
          <w:lang w:eastAsia="en-GB"/>
        </w:rPr>
      </w:pPr>
      <w:r>
        <w:rPr>
          <w:noProof/>
        </w:rPr>
        <w:t>10.7.3</w:t>
      </w:r>
      <w:r>
        <w:rPr>
          <w:rFonts w:ascii="Calibri" w:hAnsi="Calibri"/>
          <w:noProof/>
          <w:sz w:val="22"/>
          <w:szCs w:val="22"/>
          <w:lang w:eastAsia="en-GB"/>
        </w:rPr>
        <w:tab/>
      </w:r>
      <w:r>
        <w:rPr>
          <w:noProof/>
        </w:rPr>
        <w:t>Private call in off-network</w:t>
      </w:r>
      <w:r>
        <w:rPr>
          <w:noProof/>
        </w:rPr>
        <w:tab/>
      </w:r>
      <w:r>
        <w:rPr>
          <w:noProof/>
        </w:rPr>
        <w:fldChar w:fldCharType="begin"/>
      </w:r>
      <w:r>
        <w:rPr>
          <w:noProof/>
        </w:rPr>
        <w:instrText xml:space="preserve"> PAGEREF _Toc138281650 \h </w:instrText>
      </w:r>
      <w:r>
        <w:rPr>
          <w:noProof/>
        </w:rPr>
      </w:r>
      <w:r>
        <w:rPr>
          <w:noProof/>
        </w:rPr>
        <w:fldChar w:fldCharType="separate"/>
      </w:r>
      <w:r>
        <w:rPr>
          <w:noProof/>
        </w:rPr>
        <w:t>146</w:t>
      </w:r>
      <w:r>
        <w:rPr>
          <w:noProof/>
        </w:rPr>
        <w:fldChar w:fldCharType="end"/>
      </w:r>
    </w:p>
    <w:p w14:paraId="1BD9A135" w14:textId="6E0FCB11" w:rsidR="009B363C" w:rsidRDefault="009B363C">
      <w:pPr>
        <w:pStyle w:val="TOC4"/>
        <w:rPr>
          <w:rFonts w:ascii="Calibri" w:hAnsi="Calibri"/>
          <w:noProof/>
          <w:sz w:val="22"/>
          <w:szCs w:val="22"/>
          <w:lang w:eastAsia="en-GB"/>
        </w:rPr>
      </w:pPr>
      <w:r>
        <w:rPr>
          <w:noProof/>
        </w:rPr>
        <w:t>10.7.3.1</w:t>
      </w:r>
      <w:r>
        <w:rPr>
          <w:rFonts w:ascii="Calibri" w:hAnsi="Calibri"/>
          <w:noProof/>
          <w:sz w:val="22"/>
          <w:szCs w:val="22"/>
          <w:lang w:eastAsia="en-GB"/>
        </w:rPr>
        <w:tab/>
      </w:r>
      <w:r>
        <w:rPr>
          <w:noProof/>
        </w:rPr>
        <w:t>Information flows for private call in off-network</w:t>
      </w:r>
      <w:r>
        <w:rPr>
          <w:noProof/>
        </w:rPr>
        <w:tab/>
      </w:r>
      <w:r>
        <w:rPr>
          <w:noProof/>
        </w:rPr>
        <w:fldChar w:fldCharType="begin"/>
      </w:r>
      <w:r>
        <w:rPr>
          <w:noProof/>
        </w:rPr>
        <w:instrText xml:space="preserve"> PAGEREF _Toc138281651 \h </w:instrText>
      </w:r>
      <w:r>
        <w:rPr>
          <w:noProof/>
        </w:rPr>
      </w:r>
      <w:r>
        <w:rPr>
          <w:noProof/>
        </w:rPr>
        <w:fldChar w:fldCharType="separate"/>
      </w:r>
      <w:r>
        <w:rPr>
          <w:noProof/>
        </w:rPr>
        <w:t>146</w:t>
      </w:r>
      <w:r>
        <w:rPr>
          <w:noProof/>
        </w:rPr>
        <w:fldChar w:fldCharType="end"/>
      </w:r>
    </w:p>
    <w:p w14:paraId="070A3B0F" w14:textId="5447B3B2" w:rsidR="009B363C" w:rsidRDefault="009B363C">
      <w:pPr>
        <w:pStyle w:val="TOC5"/>
        <w:rPr>
          <w:rFonts w:ascii="Calibri" w:hAnsi="Calibri"/>
          <w:noProof/>
          <w:sz w:val="22"/>
          <w:szCs w:val="22"/>
          <w:lang w:eastAsia="en-GB"/>
        </w:rPr>
      </w:pPr>
      <w:r>
        <w:rPr>
          <w:noProof/>
        </w:rPr>
        <w:t>10.</w:t>
      </w:r>
      <w:r>
        <w:rPr>
          <w:noProof/>
          <w:lang w:eastAsia="zh-CN"/>
        </w:rPr>
        <w:t>7</w:t>
      </w:r>
      <w:r>
        <w:rPr>
          <w:noProof/>
        </w:rPr>
        <w:t>.3.</w:t>
      </w:r>
      <w:r>
        <w:rPr>
          <w:noProof/>
          <w:lang w:eastAsia="zh-CN"/>
        </w:rPr>
        <w:t>1</w:t>
      </w:r>
      <w:r>
        <w:rPr>
          <w:noProof/>
        </w:rPr>
        <w:t>.1</w:t>
      </w:r>
      <w:r>
        <w:rPr>
          <w:rFonts w:ascii="Calibri" w:hAnsi="Calibri"/>
          <w:noProof/>
          <w:sz w:val="22"/>
          <w:szCs w:val="22"/>
          <w:lang w:eastAsia="en-GB"/>
        </w:rPr>
        <w:tab/>
      </w:r>
      <w:r>
        <w:rPr>
          <w:noProof/>
          <w:lang w:eastAsia="zh-CN"/>
        </w:rPr>
        <w:t>Call setup request</w:t>
      </w:r>
      <w:r>
        <w:rPr>
          <w:noProof/>
        </w:rPr>
        <w:tab/>
      </w:r>
      <w:r>
        <w:rPr>
          <w:noProof/>
        </w:rPr>
        <w:fldChar w:fldCharType="begin"/>
      </w:r>
      <w:r>
        <w:rPr>
          <w:noProof/>
        </w:rPr>
        <w:instrText xml:space="preserve"> PAGEREF _Toc138281652 \h </w:instrText>
      </w:r>
      <w:r>
        <w:rPr>
          <w:noProof/>
        </w:rPr>
      </w:r>
      <w:r>
        <w:rPr>
          <w:noProof/>
        </w:rPr>
        <w:fldChar w:fldCharType="separate"/>
      </w:r>
      <w:r>
        <w:rPr>
          <w:noProof/>
        </w:rPr>
        <w:t>146</w:t>
      </w:r>
      <w:r>
        <w:rPr>
          <w:noProof/>
        </w:rPr>
        <w:fldChar w:fldCharType="end"/>
      </w:r>
    </w:p>
    <w:p w14:paraId="2E8868E5" w14:textId="2E30E547" w:rsidR="009B363C" w:rsidRDefault="009B363C">
      <w:pPr>
        <w:pStyle w:val="TOC5"/>
        <w:rPr>
          <w:rFonts w:ascii="Calibri" w:hAnsi="Calibri"/>
          <w:noProof/>
          <w:sz w:val="22"/>
          <w:szCs w:val="22"/>
          <w:lang w:eastAsia="en-GB"/>
        </w:rPr>
      </w:pPr>
      <w:r>
        <w:rPr>
          <w:noProof/>
          <w:lang w:eastAsia="zh-CN"/>
        </w:rPr>
        <w:t>1</w:t>
      </w:r>
      <w:r>
        <w:rPr>
          <w:noProof/>
        </w:rPr>
        <w:t>0.7.3.1.</w:t>
      </w:r>
      <w:r>
        <w:rPr>
          <w:noProof/>
          <w:lang w:eastAsia="zh-CN"/>
        </w:rPr>
        <w:t>2</w:t>
      </w:r>
      <w:r>
        <w:rPr>
          <w:rFonts w:ascii="Calibri" w:hAnsi="Calibri"/>
          <w:noProof/>
          <w:sz w:val="22"/>
          <w:szCs w:val="22"/>
          <w:lang w:eastAsia="en-GB"/>
        </w:rPr>
        <w:tab/>
      </w:r>
      <w:r>
        <w:rPr>
          <w:noProof/>
        </w:rPr>
        <w:t>Call setup re</w:t>
      </w:r>
      <w:r>
        <w:rPr>
          <w:noProof/>
          <w:lang w:eastAsia="zh-CN"/>
        </w:rPr>
        <w:t>sponse</w:t>
      </w:r>
      <w:r>
        <w:rPr>
          <w:noProof/>
        </w:rPr>
        <w:tab/>
      </w:r>
      <w:r>
        <w:rPr>
          <w:noProof/>
        </w:rPr>
        <w:fldChar w:fldCharType="begin"/>
      </w:r>
      <w:r>
        <w:rPr>
          <w:noProof/>
        </w:rPr>
        <w:instrText xml:space="preserve"> PAGEREF _Toc138281653 \h </w:instrText>
      </w:r>
      <w:r>
        <w:rPr>
          <w:noProof/>
        </w:rPr>
      </w:r>
      <w:r>
        <w:rPr>
          <w:noProof/>
        </w:rPr>
        <w:fldChar w:fldCharType="separate"/>
      </w:r>
      <w:r>
        <w:rPr>
          <w:noProof/>
        </w:rPr>
        <w:t>146</w:t>
      </w:r>
      <w:r>
        <w:rPr>
          <w:noProof/>
        </w:rPr>
        <w:fldChar w:fldCharType="end"/>
      </w:r>
    </w:p>
    <w:p w14:paraId="422CE6BE" w14:textId="35DDD8B6" w:rsidR="009B363C" w:rsidRDefault="009B363C">
      <w:pPr>
        <w:pStyle w:val="TOC5"/>
        <w:rPr>
          <w:rFonts w:ascii="Calibri" w:hAnsi="Calibri"/>
          <w:noProof/>
          <w:sz w:val="22"/>
          <w:szCs w:val="22"/>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Pr>
          <w:rFonts w:ascii="Calibri" w:hAnsi="Calibri"/>
          <w:noProof/>
          <w:sz w:val="22"/>
          <w:szCs w:val="22"/>
          <w:lang w:eastAsia="en-GB"/>
        </w:rPr>
        <w:tab/>
      </w:r>
      <w:r>
        <w:rPr>
          <w:noProof/>
          <w:lang w:eastAsia="zh-CN"/>
        </w:rPr>
        <w:t>Call release request</w:t>
      </w:r>
      <w:r>
        <w:rPr>
          <w:noProof/>
        </w:rPr>
        <w:tab/>
      </w:r>
      <w:r>
        <w:rPr>
          <w:noProof/>
        </w:rPr>
        <w:fldChar w:fldCharType="begin"/>
      </w:r>
      <w:r>
        <w:rPr>
          <w:noProof/>
        </w:rPr>
        <w:instrText xml:space="preserve"> PAGEREF _Toc138281654 \h </w:instrText>
      </w:r>
      <w:r>
        <w:rPr>
          <w:noProof/>
        </w:rPr>
      </w:r>
      <w:r>
        <w:rPr>
          <w:noProof/>
        </w:rPr>
        <w:fldChar w:fldCharType="separate"/>
      </w:r>
      <w:r>
        <w:rPr>
          <w:noProof/>
        </w:rPr>
        <w:t>146</w:t>
      </w:r>
      <w:r>
        <w:rPr>
          <w:noProof/>
        </w:rPr>
        <w:fldChar w:fldCharType="end"/>
      </w:r>
    </w:p>
    <w:p w14:paraId="4F9CE0C9" w14:textId="0E45C126" w:rsidR="009B363C" w:rsidRDefault="009B363C">
      <w:pPr>
        <w:pStyle w:val="TOC5"/>
        <w:rPr>
          <w:rFonts w:ascii="Calibri" w:hAnsi="Calibri"/>
          <w:noProof/>
          <w:sz w:val="22"/>
          <w:szCs w:val="22"/>
          <w:lang w:eastAsia="en-GB"/>
        </w:rPr>
      </w:pPr>
      <w:r>
        <w:rPr>
          <w:noProof/>
          <w:lang w:eastAsia="zh-CN"/>
        </w:rPr>
        <w:t>1</w:t>
      </w:r>
      <w:r>
        <w:rPr>
          <w:noProof/>
        </w:rPr>
        <w:t>0.7.3.1.</w:t>
      </w:r>
      <w:r>
        <w:rPr>
          <w:noProof/>
          <w:lang w:eastAsia="zh-CN"/>
        </w:rPr>
        <w:t>4</w:t>
      </w:r>
      <w:r>
        <w:rPr>
          <w:rFonts w:ascii="Calibri" w:hAnsi="Calibri"/>
          <w:noProof/>
          <w:sz w:val="22"/>
          <w:szCs w:val="22"/>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_Toc138281655 \h </w:instrText>
      </w:r>
      <w:r>
        <w:rPr>
          <w:noProof/>
        </w:rPr>
      </w:r>
      <w:r>
        <w:rPr>
          <w:noProof/>
        </w:rPr>
        <w:fldChar w:fldCharType="separate"/>
      </w:r>
      <w:r>
        <w:rPr>
          <w:noProof/>
        </w:rPr>
        <w:t>147</w:t>
      </w:r>
      <w:r>
        <w:rPr>
          <w:noProof/>
        </w:rPr>
        <w:fldChar w:fldCharType="end"/>
      </w:r>
    </w:p>
    <w:p w14:paraId="50687016" w14:textId="2F47F99B" w:rsidR="009B363C" w:rsidRDefault="009B363C">
      <w:pPr>
        <w:pStyle w:val="TOC4"/>
        <w:rPr>
          <w:rFonts w:ascii="Calibri" w:hAnsi="Calibri"/>
          <w:noProof/>
          <w:sz w:val="22"/>
          <w:szCs w:val="22"/>
          <w:lang w:eastAsia="en-GB"/>
        </w:rPr>
      </w:pPr>
      <w:r>
        <w:rPr>
          <w:noProof/>
        </w:rPr>
        <w:t>10.7.3.2</w:t>
      </w:r>
      <w:r>
        <w:rPr>
          <w:rFonts w:ascii="Calibri" w:hAnsi="Calibri"/>
          <w:noProof/>
          <w:sz w:val="22"/>
          <w:szCs w:val="22"/>
          <w:lang w:eastAsia="en-GB"/>
        </w:rPr>
        <w:tab/>
      </w:r>
      <w:r>
        <w:rPr>
          <w:noProof/>
          <w:lang w:eastAsia="zh-CN"/>
        </w:rPr>
        <w:t>Use of ProSe capability for private call</w:t>
      </w:r>
      <w:r>
        <w:rPr>
          <w:noProof/>
        </w:rPr>
        <w:tab/>
      </w:r>
      <w:r>
        <w:rPr>
          <w:noProof/>
        </w:rPr>
        <w:fldChar w:fldCharType="begin"/>
      </w:r>
      <w:r>
        <w:rPr>
          <w:noProof/>
        </w:rPr>
        <w:instrText xml:space="preserve"> PAGEREF _Toc138281656 \h </w:instrText>
      </w:r>
      <w:r>
        <w:rPr>
          <w:noProof/>
        </w:rPr>
      </w:r>
      <w:r>
        <w:rPr>
          <w:noProof/>
        </w:rPr>
        <w:fldChar w:fldCharType="separate"/>
      </w:r>
      <w:r>
        <w:rPr>
          <w:noProof/>
        </w:rPr>
        <w:t>147</w:t>
      </w:r>
      <w:r>
        <w:rPr>
          <w:noProof/>
        </w:rPr>
        <w:fldChar w:fldCharType="end"/>
      </w:r>
    </w:p>
    <w:p w14:paraId="51A0D980" w14:textId="2F5ED7AE" w:rsidR="009B363C" w:rsidRDefault="009B363C">
      <w:pPr>
        <w:pStyle w:val="TOC4"/>
        <w:rPr>
          <w:rFonts w:ascii="Calibri" w:hAnsi="Calibri"/>
          <w:noProof/>
          <w:sz w:val="22"/>
          <w:szCs w:val="22"/>
          <w:lang w:eastAsia="en-GB"/>
        </w:rPr>
      </w:pPr>
      <w:r>
        <w:rPr>
          <w:noProof/>
        </w:rPr>
        <w:t>10.7.3.3</w:t>
      </w:r>
      <w:r>
        <w:rPr>
          <w:rFonts w:ascii="Calibri" w:hAnsi="Calibri"/>
          <w:noProof/>
          <w:sz w:val="22"/>
          <w:szCs w:val="22"/>
          <w:lang w:eastAsia="en-GB"/>
        </w:rPr>
        <w:tab/>
      </w:r>
      <w:r>
        <w:rPr>
          <w:noProof/>
        </w:rPr>
        <w:t>Private call setup in automatic commencement mode</w:t>
      </w:r>
      <w:r>
        <w:rPr>
          <w:noProof/>
        </w:rPr>
        <w:tab/>
      </w:r>
      <w:r>
        <w:rPr>
          <w:noProof/>
        </w:rPr>
        <w:fldChar w:fldCharType="begin"/>
      </w:r>
      <w:r>
        <w:rPr>
          <w:noProof/>
        </w:rPr>
        <w:instrText xml:space="preserve"> PAGEREF _Toc138281657 \h </w:instrText>
      </w:r>
      <w:r>
        <w:rPr>
          <w:noProof/>
        </w:rPr>
      </w:r>
      <w:r>
        <w:rPr>
          <w:noProof/>
        </w:rPr>
        <w:fldChar w:fldCharType="separate"/>
      </w:r>
      <w:r>
        <w:rPr>
          <w:noProof/>
        </w:rPr>
        <w:t>147</w:t>
      </w:r>
      <w:r>
        <w:rPr>
          <w:noProof/>
        </w:rPr>
        <w:fldChar w:fldCharType="end"/>
      </w:r>
    </w:p>
    <w:p w14:paraId="22C4F7B7" w14:textId="328920DF" w:rsidR="009B363C" w:rsidRDefault="009B363C">
      <w:pPr>
        <w:pStyle w:val="TOC4"/>
        <w:rPr>
          <w:rFonts w:ascii="Calibri" w:hAnsi="Calibri"/>
          <w:noProof/>
          <w:sz w:val="22"/>
          <w:szCs w:val="22"/>
          <w:lang w:eastAsia="en-GB"/>
        </w:rPr>
      </w:pPr>
      <w:r>
        <w:rPr>
          <w:noProof/>
        </w:rPr>
        <w:t>10.7.3.4</w:t>
      </w:r>
      <w:r>
        <w:rPr>
          <w:rFonts w:ascii="Calibri" w:hAnsi="Calibri"/>
          <w:noProof/>
          <w:sz w:val="22"/>
          <w:szCs w:val="22"/>
          <w:lang w:eastAsia="en-GB"/>
        </w:rPr>
        <w:tab/>
      </w:r>
      <w:r>
        <w:rPr>
          <w:noProof/>
        </w:rPr>
        <w:t>Private call setup in manual commencement mode</w:t>
      </w:r>
      <w:r>
        <w:rPr>
          <w:noProof/>
        </w:rPr>
        <w:tab/>
      </w:r>
      <w:r>
        <w:rPr>
          <w:noProof/>
        </w:rPr>
        <w:fldChar w:fldCharType="begin"/>
      </w:r>
      <w:r>
        <w:rPr>
          <w:noProof/>
        </w:rPr>
        <w:instrText xml:space="preserve"> PAGEREF _Toc138281658 \h </w:instrText>
      </w:r>
      <w:r>
        <w:rPr>
          <w:noProof/>
        </w:rPr>
      </w:r>
      <w:r>
        <w:rPr>
          <w:noProof/>
        </w:rPr>
        <w:fldChar w:fldCharType="separate"/>
      </w:r>
      <w:r>
        <w:rPr>
          <w:noProof/>
        </w:rPr>
        <w:t>148</w:t>
      </w:r>
      <w:r>
        <w:rPr>
          <w:noProof/>
        </w:rPr>
        <w:fldChar w:fldCharType="end"/>
      </w:r>
    </w:p>
    <w:p w14:paraId="795FF6C0" w14:textId="1A65ECF7" w:rsidR="009B363C" w:rsidRDefault="009B363C">
      <w:pPr>
        <w:pStyle w:val="TOC4"/>
        <w:rPr>
          <w:rFonts w:ascii="Calibri" w:hAnsi="Calibri"/>
          <w:noProof/>
          <w:sz w:val="22"/>
          <w:szCs w:val="22"/>
          <w:lang w:eastAsia="en-GB"/>
        </w:rPr>
      </w:pPr>
      <w:r>
        <w:rPr>
          <w:noProof/>
        </w:rPr>
        <w:t>10.7.3.5</w:t>
      </w:r>
      <w:r>
        <w:rPr>
          <w:rFonts w:ascii="Calibri" w:hAnsi="Calibri"/>
          <w:noProof/>
          <w:sz w:val="22"/>
          <w:szCs w:val="22"/>
          <w:lang w:eastAsia="en-GB"/>
        </w:rPr>
        <w:tab/>
      </w:r>
      <w:r>
        <w:rPr>
          <w:noProof/>
        </w:rPr>
        <w:t>Private call release</w:t>
      </w:r>
      <w:r>
        <w:rPr>
          <w:noProof/>
        </w:rPr>
        <w:tab/>
      </w:r>
      <w:r>
        <w:rPr>
          <w:noProof/>
        </w:rPr>
        <w:fldChar w:fldCharType="begin"/>
      </w:r>
      <w:r>
        <w:rPr>
          <w:noProof/>
        </w:rPr>
        <w:instrText xml:space="preserve"> PAGEREF _Toc138281659 \h </w:instrText>
      </w:r>
      <w:r>
        <w:rPr>
          <w:noProof/>
        </w:rPr>
      </w:r>
      <w:r>
        <w:rPr>
          <w:noProof/>
        </w:rPr>
        <w:fldChar w:fldCharType="separate"/>
      </w:r>
      <w:r>
        <w:rPr>
          <w:noProof/>
        </w:rPr>
        <w:t>149</w:t>
      </w:r>
      <w:r>
        <w:rPr>
          <w:noProof/>
        </w:rPr>
        <w:fldChar w:fldCharType="end"/>
      </w:r>
    </w:p>
    <w:p w14:paraId="718A2AB1" w14:textId="731CE021" w:rsidR="009B363C" w:rsidRDefault="009B363C">
      <w:pPr>
        <w:pStyle w:val="TOC4"/>
        <w:rPr>
          <w:rFonts w:ascii="Calibri" w:hAnsi="Calibri"/>
          <w:noProof/>
          <w:sz w:val="22"/>
          <w:szCs w:val="22"/>
          <w:lang w:eastAsia="en-GB"/>
        </w:rPr>
      </w:pPr>
      <w:r w:rsidRPr="002249D6">
        <w:rPr>
          <w:noProof/>
          <w:lang w:val="nl-NL"/>
        </w:rPr>
        <w:t>10.7.3.6</w:t>
      </w:r>
      <w:r>
        <w:rPr>
          <w:rFonts w:ascii="Calibri" w:hAnsi="Calibri"/>
          <w:noProof/>
          <w:sz w:val="22"/>
          <w:szCs w:val="22"/>
          <w:lang w:eastAsia="en-GB"/>
        </w:rPr>
        <w:tab/>
      </w:r>
      <w:r w:rsidRPr="002249D6">
        <w:rPr>
          <w:noProof/>
          <w:lang w:val="nl-NL"/>
        </w:rPr>
        <w:t>MCPTT emergency private call</w:t>
      </w:r>
      <w:r>
        <w:rPr>
          <w:noProof/>
        </w:rPr>
        <w:tab/>
      </w:r>
      <w:r>
        <w:rPr>
          <w:noProof/>
        </w:rPr>
        <w:fldChar w:fldCharType="begin"/>
      </w:r>
      <w:r>
        <w:rPr>
          <w:noProof/>
        </w:rPr>
        <w:instrText xml:space="preserve"> PAGEREF _Toc138281660 \h </w:instrText>
      </w:r>
      <w:r>
        <w:rPr>
          <w:noProof/>
        </w:rPr>
      </w:r>
      <w:r>
        <w:rPr>
          <w:noProof/>
        </w:rPr>
        <w:fldChar w:fldCharType="separate"/>
      </w:r>
      <w:r>
        <w:rPr>
          <w:noProof/>
        </w:rPr>
        <w:t>150</w:t>
      </w:r>
      <w:r>
        <w:rPr>
          <w:noProof/>
        </w:rPr>
        <w:fldChar w:fldCharType="end"/>
      </w:r>
    </w:p>
    <w:p w14:paraId="5C94CDBF" w14:textId="595AC526" w:rsidR="009B363C" w:rsidRDefault="009B363C">
      <w:pPr>
        <w:pStyle w:val="TOC3"/>
        <w:rPr>
          <w:rFonts w:ascii="Calibri" w:hAnsi="Calibri"/>
          <w:noProof/>
          <w:sz w:val="22"/>
          <w:szCs w:val="22"/>
          <w:lang w:eastAsia="en-GB"/>
        </w:rPr>
      </w:pPr>
      <w:r>
        <w:rPr>
          <w:noProof/>
          <w:lang w:eastAsia="x-none"/>
        </w:rPr>
        <w:lastRenderedPageBreak/>
        <w:t>10.7.4</w:t>
      </w:r>
      <w:r>
        <w:rPr>
          <w:rFonts w:ascii="Calibri" w:hAnsi="Calibri"/>
          <w:noProof/>
          <w:sz w:val="22"/>
          <w:szCs w:val="22"/>
          <w:lang w:eastAsia="en-GB"/>
        </w:rPr>
        <w:tab/>
      </w:r>
      <w:r w:rsidRPr="002249D6">
        <w:rPr>
          <w:noProof/>
          <w:lang w:val="en-US"/>
        </w:rPr>
        <w:t>MCPTT private call call</w:t>
      </w:r>
      <w:r w:rsidRPr="002249D6">
        <w:rPr>
          <w:noProof/>
          <w:lang w:val="en-US"/>
        </w:rPr>
        <w:noBreakHyphen/>
        <w:t>back request</w:t>
      </w:r>
      <w:r>
        <w:rPr>
          <w:noProof/>
        </w:rPr>
        <w:tab/>
      </w:r>
      <w:r>
        <w:rPr>
          <w:noProof/>
        </w:rPr>
        <w:fldChar w:fldCharType="begin"/>
      </w:r>
      <w:r>
        <w:rPr>
          <w:noProof/>
        </w:rPr>
        <w:instrText xml:space="preserve"> PAGEREF _Toc138281661 \h </w:instrText>
      </w:r>
      <w:r>
        <w:rPr>
          <w:noProof/>
        </w:rPr>
      </w:r>
      <w:r>
        <w:rPr>
          <w:noProof/>
        </w:rPr>
        <w:fldChar w:fldCharType="separate"/>
      </w:r>
      <w:r>
        <w:rPr>
          <w:noProof/>
        </w:rPr>
        <w:t>151</w:t>
      </w:r>
      <w:r>
        <w:rPr>
          <w:noProof/>
        </w:rPr>
        <w:fldChar w:fldCharType="end"/>
      </w:r>
    </w:p>
    <w:p w14:paraId="53A6058E" w14:textId="583090DF" w:rsidR="009B363C" w:rsidRDefault="009B363C">
      <w:pPr>
        <w:pStyle w:val="TOC4"/>
        <w:rPr>
          <w:rFonts w:ascii="Calibri" w:hAnsi="Calibri"/>
          <w:noProof/>
          <w:sz w:val="22"/>
          <w:szCs w:val="22"/>
          <w:lang w:eastAsia="en-GB"/>
        </w:rPr>
      </w:pPr>
      <w:r>
        <w:rPr>
          <w:noProof/>
        </w:rPr>
        <w:t>10.7.4.1</w:t>
      </w:r>
      <w:r>
        <w:rPr>
          <w:rFonts w:ascii="Calibri" w:hAnsi="Calibri"/>
          <w:noProof/>
          <w:sz w:val="22"/>
          <w:szCs w:val="22"/>
          <w:lang w:eastAsia="en-GB"/>
        </w:rPr>
        <w:tab/>
      </w:r>
      <w:r w:rsidRPr="002249D6">
        <w:rPr>
          <w:noProof/>
          <w:lang w:val="en-US"/>
        </w:rPr>
        <w:t>Information flows for MCPTT private call call</w:t>
      </w:r>
      <w:r w:rsidRPr="002249D6">
        <w:rPr>
          <w:noProof/>
          <w:lang w:val="en-US"/>
        </w:rPr>
        <w:noBreakHyphen/>
        <w:t>back request</w:t>
      </w:r>
      <w:r>
        <w:rPr>
          <w:noProof/>
        </w:rPr>
        <w:tab/>
      </w:r>
      <w:r>
        <w:rPr>
          <w:noProof/>
        </w:rPr>
        <w:fldChar w:fldCharType="begin"/>
      </w:r>
      <w:r>
        <w:rPr>
          <w:noProof/>
        </w:rPr>
        <w:instrText xml:space="preserve"> PAGEREF _Toc138281662 \h </w:instrText>
      </w:r>
      <w:r>
        <w:rPr>
          <w:noProof/>
        </w:rPr>
      </w:r>
      <w:r>
        <w:rPr>
          <w:noProof/>
        </w:rPr>
        <w:fldChar w:fldCharType="separate"/>
      </w:r>
      <w:r>
        <w:rPr>
          <w:noProof/>
        </w:rPr>
        <w:t>151</w:t>
      </w:r>
      <w:r>
        <w:rPr>
          <w:noProof/>
        </w:rPr>
        <w:fldChar w:fldCharType="end"/>
      </w:r>
    </w:p>
    <w:p w14:paraId="23300B61" w14:textId="0C623C33" w:rsidR="009B363C" w:rsidRDefault="009B363C">
      <w:pPr>
        <w:pStyle w:val="TOC5"/>
        <w:rPr>
          <w:rFonts w:ascii="Calibri" w:hAnsi="Calibri"/>
          <w:noProof/>
          <w:sz w:val="22"/>
          <w:szCs w:val="22"/>
          <w:lang w:eastAsia="en-GB"/>
        </w:rPr>
      </w:pPr>
      <w:r>
        <w:rPr>
          <w:noProof/>
        </w:rPr>
        <w:t>10.7.4.1.1</w:t>
      </w:r>
      <w:r>
        <w:rPr>
          <w:rFonts w:ascii="Calibri" w:hAnsi="Calibri"/>
          <w:noProof/>
          <w:sz w:val="22"/>
          <w:szCs w:val="22"/>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_Toc138281663 \h </w:instrText>
      </w:r>
      <w:r>
        <w:rPr>
          <w:noProof/>
        </w:rPr>
      </w:r>
      <w:r>
        <w:rPr>
          <w:noProof/>
        </w:rPr>
        <w:fldChar w:fldCharType="separate"/>
      </w:r>
      <w:r>
        <w:rPr>
          <w:noProof/>
        </w:rPr>
        <w:t>151</w:t>
      </w:r>
      <w:r>
        <w:rPr>
          <w:noProof/>
        </w:rPr>
        <w:fldChar w:fldCharType="end"/>
      </w:r>
    </w:p>
    <w:p w14:paraId="05314635" w14:textId="71DAA84E" w:rsidR="009B363C" w:rsidRDefault="009B363C">
      <w:pPr>
        <w:pStyle w:val="TOC5"/>
        <w:rPr>
          <w:rFonts w:ascii="Calibri" w:hAnsi="Calibri"/>
          <w:noProof/>
          <w:sz w:val="22"/>
          <w:szCs w:val="22"/>
          <w:lang w:eastAsia="en-GB"/>
        </w:rPr>
      </w:pPr>
      <w:r>
        <w:rPr>
          <w:noProof/>
        </w:rPr>
        <w:t>10.7.4.1.2</w:t>
      </w:r>
      <w:r>
        <w:rPr>
          <w:rFonts w:ascii="Calibri" w:hAnsi="Calibri"/>
          <w:noProof/>
          <w:sz w:val="22"/>
          <w:szCs w:val="22"/>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_Toc138281664 \h </w:instrText>
      </w:r>
      <w:r>
        <w:rPr>
          <w:noProof/>
        </w:rPr>
      </w:r>
      <w:r>
        <w:rPr>
          <w:noProof/>
        </w:rPr>
        <w:fldChar w:fldCharType="separate"/>
      </w:r>
      <w:r>
        <w:rPr>
          <w:noProof/>
        </w:rPr>
        <w:t>151</w:t>
      </w:r>
      <w:r>
        <w:rPr>
          <w:noProof/>
        </w:rPr>
        <w:fldChar w:fldCharType="end"/>
      </w:r>
    </w:p>
    <w:p w14:paraId="4E5F1B0C" w14:textId="1309904B" w:rsidR="009B363C" w:rsidRDefault="009B363C">
      <w:pPr>
        <w:pStyle w:val="TOC5"/>
        <w:rPr>
          <w:rFonts w:ascii="Calibri" w:hAnsi="Calibri"/>
          <w:noProof/>
          <w:sz w:val="22"/>
          <w:szCs w:val="22"/>
          <w:lang w:eastAsia="en-GB"/>
        </w:rPr>
      </w:pPr>
      <w:r>
        <w:rPr>
          <w:noProof/>
        </w:rPr>
        <w:t>10.7.4.1.3</w:t>
      </w:r>
      <w:r>
        <w:rPr>
          <w:rFonts w:ascii="Calibri" w:hAnsi="Calibri"/>
          <w:noProof/>
          <w:sz w:val="22"/>
          <w:szCs w:val="22"/>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_Toc138281665 \h </w:instrText>
      </w:r>
      <w:r>
        <w:rPr>
          <w:noProof/>
        </w:rPr>
      </w:r>
      <w:r>
        <w:rPr>
          <w:noProof/>
        </w:rPr>
        <w:fldChar w:fldCharType="separate"/>
      </w:r>
      <w:r>
        <w:rPr>
          <w:noProof/>
        </w:rPr>
        <w:t>151</w:t>
      </w:r>
      <w:r>
        <w:rPr>
          <w:noProof/>
        </w:rPr>
        <w:fldChar w:fldCharType="end"/>
      </w:r>
    </w:p>
    <w:p w14:paraId="319D7340" w14:textId="4580EFA3" w:rsidR="009B363C" w:rsidRDefault="009B363C">
      <w:pPr>
        <w:pStyle w:val="TOC5"/>
        <w:rPr>
          <w:rFonts w:ascii="Calibri" w:hAnsi="Calibri"/>
          <w:noProof/>
          <w:sz w:val="22"/>
          <w:szCs w:val="22"/>
          <w:lang w:eastAsia="en-GB"/>
        </w:rPr>
      </w:pPr>
      <w:r>
        <w:rPr>
          <w:noProof/>
        </w:rPr>
        <w:t>10.7.4.1.4</w:t>
      </w:r>
      <w:r>
        <w:rPr>
          <w:rFonts w:ascii="Calibri" w:hAnsi="Calibri"/>
          <w:noProof/>
          <w:sz w:val="22"/>
          <w:szCs w:val="22"/>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_Toc138281666 \h </w:instrText>
      </w:r>
      <w:r>
        <w:rPr>
          <w:noProof/>
        </w:rPr>
      </w:r>
      <w:r>
        <w:rPr>
          <w:noProof/>
        </w:rPr>
        <w:fldChar w:fldCharType="separate"/>
      </w:r>
      <w:r>
        <w:rPr>
          <w:noProof/>
        </w:rPr>
        <w:t>151</w:t>
      </w:r>
      <w:r>
        <w:rPr>
          <w:noProof/>
        </w:rPr>
        <w:fldChar w:fldCharType="end"/>
      </w:r>
    </w:p>
    <w:p w14:paraId="005B3A91" w14:textId="532FB2A5" w:rsidR="009B363C" w:rsidRDefault="009B363C">
      <w:pPr>
        <w:pStyle w:val="TOC4"/>
        <w:rPr>
          <w:rFonts w:ascii="Calibri" w:hAnsi="Calibri"/>
          <w:noProof/>
          <w:sz w:val="22"/>
          <w:szCs w:val="22"/>
          <w:lang w:eastAsia="en-GB"/>
        </w:rPr>
      </w:pPr>
      <w:r w:rsidRPr="002249D6">
        <w:rPr>
          <w:noProof/>
          <w:lang w:val="en-US"/>
        </w:rPr>
        <w:t>10.7.4.2</w:t>
      </w:r>
      <w:r>
        <w:rPr>
          <w:rFonts w:ascii="Calibri" w:hAnsi="Calibri"/>
          <w:noProof/>
          <w:sz w:val="22"/>
          <w:szCs w:val="22"/>
          <w:lang w:eastAsia="en-GB"/>
        </w:rPr>
        <w:tab/>
      </w:r>
      <w:r w:rsidRPr="002249D6">
        <w:rPr>
          <w:noProof/>
          <w:lang w:val="en-US"/>
        </w:rPr>
        <w:t>MCPTT private call call</w:t>
      </w:r>
      <w:r w:rsidRPr="002249D6">
        <w:rPr>
          <w:noProof/>
          <w:lang w:val="en-US"/>
        </w:rPr>
        <w:noBreakHyphen/>
        <w:t>back request within one MCPTT system</w:t>
      </w:r>
      <w:r>
        <w:rPr>
          <w:noProof/>
        </w:rPr>
        <w:tab/>
      </w:r>
      <w:r>
        <w:rPr>
          <w:noProof/>
        </w:rPr>
        <w:fldChar w:fldCharType="begin"/>
      </w:r>
      <w:r>
        <w:rPr>
          <w:noProof/>
        </w:rPr>
        <w:instrText xml:space="preserve"> PAGEREF _Toc138281667 \h </w:instrText>
      </w:r>
      <w:r>
        <w:rPr>
          <w:noProof/>
        </w:rPr>
      </w:r>
      <w:r>
        <w:rPr>
          <w:noProof/>
        </w:rPr>
        <w:fldChar w:fldCharType="separate"/>
      </w:r>
      <w:r>
        <w:rPr>
          <w:noProof/>
        </w:rPr>
        <w:t>152</w:t>
      </w:r>
      <w:r>
        <w:rPr>
          <w:noProof/>
        </w:rPr>
        <w:fldChar w:fldCharType="end"/>
      </w:r>
    </w:p>
    <w:p w14:paraId="46E277C2" w14:textId="669427C4" w:rsidR="009B363C" w:rsidRDefault="009B363C">
      <w:pPr>
        <w:pStyle w:val="TOC4"/>
        <w:rPr>
          <w:rFonts w:ascii="Calibri" w:hAnsi="Calibri"/>
          <w:noProof/>
          <w:sz w:val="22"/>
          <w:szCs w:val="22"/>
          <w:lang w:eastAsia="en-GB"/>
        </w:rPr>
      </w:pPr>
      <w:r w:rsidRPr="002249D6">
        <w:rPr>
          <w:noProof/>
          <w:lang w:val="en-US"/>
        </w:rPr>
        <w:t>10.7.4.3</w:t>
      </w:r>
      <w:r>
        <w:rPr>
          <w:rFonts w:ascii="Calibri" w:hAnsi="Calibri"/>
          <w:noProof/>
          <w:sz w:val="22"/>
          <w:szCs w:val="22"/>
          <w:lang w:eastAsia="en-GB"/>
        </w:rPr>
        <w:tab/>
      </w:r>
      <w:r w:rsidRPr="002249D6">
        <w:rPr>
          <w:noProof/>
          <w:lang w:val="en-US"/>
        </w:rPr>
        <w:t>MCPTT private call call</w:t>
      </w:r>
      <w:r w:rsidRPr="002249D6">
        <w:rPr>
          <w:noProof/>
          <w:lang w:val="en-US"/>
        </w:rPr>
        <w:noBreakHyphen/>
        <w:t>back cancel request within one MCPTT system</w:t>
      </w:r>
      <w:r>
        <w:rPr>
          <w:noProof/>
        </w:rPr>
        <w:tab/>
      </w:r>
      <w:r>
        <w:rPr>
          <w:noProof/>
        </w:rPr>
        <w:fldChar w:fldCharType="begin"/>
      </w:r>
      <w:r>
        <w:rPr>
          <w:noProof/>
        </w:rPr>
        <w:instrText xml:space="preserve"> PAGEREF _Toc138281668 \h </w:instrText>
      </w:r>
      <w:r>
        <w:rPr>
          <w:noProof/>
        </w:rPr>
      </w:r>
      <w:r>
        <w:rPr>
          <w:noProof/>
        </w:rPr>
        <w:fldChar w:fldCharType="separate"/>
      </w:r>
      <w:r>
        <w:rPr>
          <w:noProof/>
        </w:rPr>
        <w:t>153</w:t>
      </w:r>
      <w:r>
        <w:rPr>
          <w:noProof/>
        </w:rPr>
        <w:fldChar w:fldCharType="end"/>
      </w:r>
    </w:p>
    <w:p w14:paraId="79193853" w14:textId="76AB4FC3" w:rsidR="009B363C" w:rsidRDefault="009B363C">
      <w:pPr>
        <w:pStyle w:val="TOC4"/>
        <w:rPr>
          <w:rFonts w:ascii="Calibri" w:hAnsi="Calibri"/>
          <w:noProof/>
          <w:sz w:val="22"/>
          <w:szCs w:val="22"/>
          <w:lang w:eastAsia="en-GB"/>
        </w:rPr>
      </w:pPr>
      <w:r w:rsidRPr="002249D6">
        <w:rPr>
          <w:noProof/>
          <w:lang w:val="en-US"/>
        </w:rPr>
        <w:t>10.7.4.4</w:t>
      </w:r>
      <w:r>
        <w:rPr>
          <w:rFonts w:ascii="Calibri" w:hAnsi="Calibri"/>
          <w:noProof/>
          <w:sz w:val="22"/>
          <w:szCs w:val="22"/>
          <w:lang w:eastAsia="en-GB"/>
        </w:rPr>
        <w:tab/>
      </w:r>
      <w:r w:rsidRPr="002249D6">
        <w:rPr>
          <w:noProof/>
          <w:lang w:val="en-US"/>
        </w:rPr>
        <w:t>MCPTT private call call</w:t>
      </w:r>
      <w:r w:rsidRPr="002249D6">
        <w:rPr>
          <w:noProof/>
          <w:lang w:val="en-US"/>
        </w:rPr>
        <w:noBreakHyphen/>
        <w:t>back request fulfillment within one MCPTT system</w:t>
      </w:r>
      <w:r>
        <w:rPr>
          <w:noProof/>
        </w:rPr>
        <w:tab/>
      </w:r>
      <w:r>
        <w:rPr>
          <w:noProof/>
        </w:rPr>
        <w:fldChar w:fldCharType="begin"/>
      </w:r>
      <w:r>
        <w:rPr>
          <w:noProof/>
        </w:rPr>
        <w:instrText xml:space="preserve"> PAGEREF _Toc138281669 \h </w:instrText>
      </w:r>
      <w:r>
        <w:rPr>
          <w:noProof/>
        </w:rPr>
      </w:r>
      <w:r>
        <w:rPr>
          <w:noProof/>
        </w:rPr>
        <w:fldChar w:fldCharType="separate"/>
      </w:r>
      <w:r>
        <w:rPr>
          <w:noProof/>
        </w:rPr>
        <w:t>154</w:t>
      </w:r>
      <w:r>
        <w:rPr>
          <w:noProof/>
        </w:rPr>
        <w:fldChar w:fldCharType="end"/>
      </w:r>
    </w:p>
    <w:p w14:paraId="5792B120" w14:textId="5CED8FB4" w:rsidR="009B363C" w:rsidRDefault="009B363C">
      <w:pPr>
        <w:pStyle w:val="TOC3"/>
        <w:rPr>
          <w:rFonts w:ascii="Calibri" w:hAnsi="Calibri"/>
          <w:noProof/>
          <w:sz w:val="22"/>
          <w:szCs w:val="22"/>
          <w:lang w:eastAsia="en-GB"/>
        </w:rPr>
      </w:pPr>
      <w:r>
        <w:rPr>
          <w:noProof/>
          <w:lang w:eastAsia="x-none"/>
        </w:rPr>
        <w:t>10.7.5</w:t>
      </w:r>
      <w:r>
        <w:rPr>
          <w:rFonts w:ascii="Calibri" w:hAnsi="Calibri"/>
          <w:noProof/>
          <w:sz w:val="22"/>
          <w:szCs w:val="22"/>
          <w:lang w:eastAsia="en-GB"/>
        </w:rPr>
        <w:tab/>
      </w:r>
      <w:r w:rsidRPr="002249D6">
        <w:rPr>
          <w:noProof/>
          <w:lang w:val="en-US"/>
        </w:rPr>
        <w:t xml:space="preserve">MCPTT </w:t>
      </w:r>
      <w:r>
        <w:rPr>
          <w:noProof/>
        </w:rPr>
        <w:t>call forwarding for private calls</w:t>
      </w:r>
      <w:r>
        <w:rPr>
          <w:noProof/>
        </w:rPr>
        <w:tab/>
      </w:r>
      <w:r>
        <w:rPr>
          <w:noProof/>
        </w:rPr>
        <w:fldChar w:fldCharType="begin"/>
      </w:r>
      <w:r>
        <w:rPr>
          <w:noProof/>
        </w:rPr>
        <w:instrText xml:space="preserve"> PAGEREF _Toc138281670 \h </w:instrText>
      </w:r>
      <w:r>
        <w:rPr>
          <w:noProof/>
        </w:rPr>
      </w:r>
      <w:r>
        <w:rPr>
          <w:noProof/>
        </w:rPr>
        <w:fldChar w:fldCharType="separate"/>
      </w:r>
      <w:r>
        <w:rPr>
          <w:noProof/>
        </w:rPr>
        <w:t>154</w:t>
      </w:r>
      <w:r>
        <w:rPr>
          <w:noProof/>
        </w:rPr>
        <w:fldChar w:fldCharType="end"/>
      </w:r>
    </w:p>
    <w:p w14:paraId="31A204E6" w14:textId="6513C72B" w:rsidR="009B363C" w:rsidRDefault="009B363C">
      <w:pPr>
        <w:pStyle w:val="TOC4"/>
        <w:rPr>
          <w:rFonts w:ascii="Calibri" w:hAnsi="Calibri"/>
          <w:noProof/>
          <w:sz w:val="22"/>
          <w:szCs w:val="22"/>
          <w:lang w:eastAsia="en-GB"/>
        </w:rPr>
      </w:pPr>
      <w:r>
        <w:rPr>
          <w:noProof/>
        </w:rPr>
        <w:t>10.7.5.1</w:t>
      </w:r>
      <w:r>
        <w:rPr>
          <w:rFonts w:ascii="Calibri" w:hAnsi="Calibri"/>
          <w:noProof/>
          <w:sz w:val="22"/>
          <w:szCs w:val="22"/>
          <w:lang w:eastAsia="en-GB"/>
        </w:rPr>
        <w:tab/>
      </w:r>
      <w:r w:rsidRPr="002249D6">
        <w:rPr>
          <w:noProof/>
          <w:lang w:val="en-US"/>
        </w:rPr>
        <w:t>General</w:t>
      </w:r>
      <w:r>
        <w:rPr>
          <w:noProof/>
        </w:rPr>
        <w:tab/>
      </w:r>
      <w:r>
        <w:rPr>
          <w:noProof/>
        </w:rPr>
        <w:fldChar w:fldCharType="begin"/>
      </w:r>
      <w:r>
        <w:rPr>
          <w:noProof/>
        </w:rPr>
        <w:instrText xml:space="preserve"> PAGEREF _Toc138281671 \h </w:instrText>
      </w:r>
      <w:r>
        <w:rPr>
          <w:noProof/>
        </w:rPr>
      </w:r>
      <w:r>
        <w:rPr>
          <w:noProof/>
        </w:rPr>
        <w:fldChar w:fldCharType="separate"/>
      </w:r>
      <w:r>
        <w:rPr>
          <w:noProof/>
        </w:rPr>
        <w:t>154</w:t>
      </w:r>
      <w:r>
        <w:rPr>
          <w:noProof/>
        </w:rPr>
        <w:fldChar w:fldCharType="end"/>
      </w:r>
    </w:p>
    <w:p w14:paraId="2FA2B117" w14:textId="207D3D37" w:rsidR="009B363C" w:rsidRDefault="009B363C">
      <w:pPr>
        <w:pStyle w:val="TOC5"/>
        <w:rPr>
          <w:rFonts w:ascii="Calibri" w:hAnsi="Calibri"/>
          <w:noProof/>
          <w:sz w:val="22"/>
          <w:szCs w:val="22"/>
          <w:lang w:eastAsia="en-GB"/>
        </w:rPr>
      </w:pPr>
      <w:r>
        <w:rPr>
          <w:noProof/>
        </w:rPr>
        <w:t>10.7.5.1.1</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_Toc138281672 \h </w:instrText>
      </w:r>
      <w:r>
        <w:rPr>
          <w:noProof/>
        </w:rPr>
      </w:r>
      <w:r>
        <w:rPr>
          <w:noProof/>
        </w:rPr>
        <w:fldChar w:fldCharType="separate"/>
      </w:r>
      <w:r>
        <w:rPr>
          <w:noProof/>
        </w:rPr>
        <w:t>155</w:t>
      </w:r>
      <w:r>
        <w:rPr>
          <w:noProof/>
        </w:rPr>
        <w:fldChar w:fldCharType="end"/>
      </w:r>
    </w:p>
    <w:p w14:paraId="0F70886A" w14:textId="2BD1C536" w:rsidR="009B363C" w:rsidRDefault="009B363C">
      <w:pPr>
        <w:pStyle w:val="TOC5"/>
        <w:rPr>
          <w:rFonts w:ascii="Calibri" w:hAnsi="Calibri"/>
          <w:noProof/>
          <w:sz w:val="22"/>
          <w:szCs w:val="22"/>
          <w:lang w:eastAsia="en-GB"/>
        </w:rPr>
      </w:pPr>
      <w:r>
        <w:rPr>
          <w:noProof/>
        </w:rPr>
        <w:t>10.7.5.1.2</w:t>
      </w:r>
      <w:r>
        <w:rPr>
          <w:rFonts w:ascii="Calibri" w:hAnsi="Calibri"/>
          <w:noProof/>
          <w:sz w:val="22"/>
          <w:szCs w:val="22"/>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_Toc138281673 \h </w:instrText>
      </w:r>
      <w:r>
        <w:rPr>
          <w:noProof/>
        </w:rPr>
      </w:r>
      <w:r>
        <w:rPr>
          <w:noProof/>
        </w:rPr>
        <w:fldChar w:fldCharType="separate"/>
      </w:r>
      <w:r>
        <w:rPr>
          <w:noProof/>
        </w:rPr>
        <w:t>155</w:t>
      </w:r>
      <w:r>
        <w:rPr>
          <w:noProof/>
        </w:rPr>
        <w:fldChar w:fldCharType="end"/>
      </w:r>
    </w:p>
    <w:p w14:paraId="6B2E01CD" w14:textId="678F7D79" w:rsidR="009B363C" w:rsidRDefault="009B363C">
      <w:pPr>
        <w:pStyle w:val="TOC5"/>
        <w:rPr>
          <w:rFonts w:ascii="Calibri" w:hAnsi="Calibri"/>
          <w:noProof/>
          <w:sz w:val="22"/>
          <w:szCs w:val="22"/>
          <w:lang w:eastAsia="en-GB"/>
        </w:rPr>
      </w:pPr>
      <w:r>
        <w:rPr>
          <w:noProof/>
        </w:rPr>
        <w:t>10.7.5.1.3</w:t>
      </w:r>
      <w:r>
        <w:rPr>
          <w:rFonts w:ascii="Calibri" w:hAnsi="Calibri"/>
          <w:noProof/>
          <w:sz w:val="22"/>
          <w:szCs w:val="22"/>
          <w:lang w:eastAsia="en-GB"/>
        </w:rPr>
        <w:tab/>
      </w:r>
      <w:r>
        <w:rPr>
          <w:noProof/>
        </w:rPr>
        <w:t>MCPTT private call forwarding response (MCPTT server to MCPTT client)</w:t>
      </w:r>
      <w:r>
        <w:rPr>
          <w:noProof/>
        </w:rPr>
        <w:tab/>
      </w:r>
      <w:r>
        <w:rPr>
          <w:noProof/>
        </w:rPr>
        <w:fldChar w:fldCharType="begin"/>
      </w:r>
      <w:r>
        <w:rPr>
          <w:noProof/>
        </w:rPr>
        <w:instrText xml:space="preserve"> PAGEREF _Toc138281674 \h </w:instrText>
      </w:r>
      <w:r>
        <w:rPr>
          <w:noProof/>
        </w:rPr>
      </w:r>
      <w:r>
        <w:rPr>
          <w:noProof/>
        </w:rPr>
        <w:fldChar w:fldCharType="separate"/>
      </w:r>
      <w:r>
        <w:rPr>
          <w:noProof/>
        </w:rPr>
        <w:t>155</w:t>
      </w:r>
      <w:r>
        <w:rPr>
          <w:noProof/>
        </w:rPr>
        <w:fldChar w:fldCharType="end"/>
      </w:r>
    </w:p>
    <w:p w14:paraId="5F08179F" w14:textId="3BB7D8AC" w:rsidR="009B363C" w:rsidRDefault="009B363C">
      <w:pPr>
        <w:pStyle w:val="TOC5"/>
        <w:rPr>
          <w:rFonts w:ascii="Calibri" w:hAnsi="Calibri"/>
          <w:noProof/>
          <w:sz w:val="22"/>
          <w:szCs w:val="22"/>
          <w:lang w:eastAsia="en-GB"/>
        </w:rPr>
      </w:pPr>
      <w:r>
        <w:rPr>
          <w:noProof/>
        </w:rPr>
        <w:t>10.7.5.1.4</w:t>
      </w:r>
      <w:r>
        <w:rPr>
          <w:rFonts w:ascii="Calibri" w:hAnsi="Calibri"/>
          <w:noProof/>
          <w:sz w:val="22"/>
          <w:szCs w:val="22"/>
          <w:lang w:eastAsia="en-GB"/>
        </w:rPr>
        <w:tab/>
      </w:r>
      <w:r>
        <w:rPr>
          <w:noProof/>
        </w:rPr>
        <w:t>MCPTT private call forwarding request (MCPTT server to MCPTT client)</w:t>
      </w:r>
      <w:r>
        <w:rPr>
          <w:noProof/>
        </w:rPr>
        <w:tab/>
      </w:r>
      <w:r>
        <w:rPr>
          <w:noProof/>
        </w:rPr>
        <w:fldChar w:fldCharType="begin"/>
      </w:r>
      <w:r>
        <w:rPr>
          <w:noProof/>
        </w:rPr>
        <w:instrText xml:space="preserve"> PAGEREF _Toc138281675 \h </w:instrText>
      </w:r>
      <w:r>
        <w:rPr>
          <w:noProof/>
        </w:rPr>
      </w:r>
      <w:r>
        <w:rPr>
          <w:noProof/>
        </w:rPr>
        <w:fldChar w:fldCharType="separate"/>
      </w:r>
      <w:r>
        <w:rPr>
          <w:noProof/>
        </w:rPr>
        <w:t>155</w:t>
      </w:r>
      <w:r>
        <w:rPr>
          <w:noProof/>
        </w:rPr>
        <w:fldChar w:fldCharType="end"/>
      </w:r>
    </w:p>
    <w:p w14:paraId="547F1C3B" w14:textId="1E2A8A20" w:rsidR="009B363C" w:rsidRDefault="009B363C">
      <w:pPr>
        <w:pStyle w:val="TOC5"/>
        <w:rPr>
          <w:rFonts w:ascii="Calibri" w:hAnsi="Calibri"/>
          <w:noProof/>
          <w:sz w:val="22"/>
          <w:szCs w:val="22"/>
          <w:lang w:eastAsia="en-GB"/>
        </w:rPr>
      </w:pPr>
      <w:r>
        <w:rPr>
          <w:noProof/>
        </w:rPr>
        <w:t>10.7.5.1.5</w:t>
      </w:r>
      <w:r>
        <w:rPr>
          <w:rFonts w:ascii="Calibri" w:hAnsi="Calibri"/>
          <w:noProof/>
          <w:sz w:val="22"/>
          <w:szCs w:val="22"/>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_Toc138281676 \h </w:instrText>
      </w:r>
      <w:r>
        <w:rPr>
          <w:noProof/>
        </w:rPr>
      </w:r>
      <w:r>
        <w:rPr>
          <w:noProof/>
        </w:rPr>
        <w:fldChar w:fldCharType="separate"/>
      </w:r>
      <w:r>
        <w:rPr>
          <w:noProof/>
        </w:rPr>
        <w:t>155</w:t>
      </w:r>
      <w:r>
        <w:rPr>
          <w:noProof/>
        </w:rPr>
        <w:fldChar w:fldCharType="end"/>
      </w:r>
    </w:p>
    <w:p w14:paraId="2B6AEBBC" w14:textId="6C40046A" w:rsidR="009B363C" w:rsidRDefault="009B363C">
      <w:pPr>
        <w:pStyle w:val="TOC4"/>
        <w:rPr>
          <w:rFonts w:ascii="Calibri" w:hAnsi="Calibri"/>
          <w:noProof/>
          <w:sz w:val="22"/>
          <w:szCs w:val="22"/>
          <w:lang w:eastAsia="en-GB"/>
        </w:rPr>
      </w:pPr>
      <w:r>
        <w:rPr>
          <w:noProof/>
        </w:rPr>
        <w:t>10.7.5.2</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_Toc138281677 \h </w:instrText>
      </w:r>
      <w:r>
        <w:rPr>
          <w:noProof/>
        </w:rPr>
      </w:r>
      <w:r>
        <w:rPr>
          <w:noProof/>
        </w:rPr>
        <w:fldChar w:fldCharType="separate"/>
      </w:r>
      <w:r>
        <w:rPr>
          <w:noProof/>
        </w:rPr>
        <w:t>156</w:t>
      </w:r>
      <w:r>
        <w:rPr>
          <w:noProof/>
        </w:rPr>
        <w:fldChar w:fldCharType="end"/>
      </w:r>
    </w:p>
    <w:p w14:paraId="3FE25F24" w14:textId="549C036A" w:rsidR="009B363C" w:rsidRDefault="009B363C">
      <w:pPr>
        <w:pStyle w:val="TOC5"/>
        <w:rPr>
          <w:rFonts w:ascii="Calibri" w:hAnsi="Calibri"/>
          <w:noProof/>
          <w:sz w:val="22"/>
          <w:szCs w:val="22"/>
          <w:lang w:eastAsia="en-GB"/>
        </w:rPr>
      </w:pPr>
      <w:r>
        <w:rPr>
          <w:noProof/>
        </w:rPr>
        <w:t>10.7.5.2.1</w:t>
      </w:r>
      <w:r>
        <w:rPr>
          <w:rFonts w:ascii="Calibri" w:hAnsi="Calibri"/>
          <w:noProof/>
          <w:sz w:val="22"/>
          <w:szCs w:val="22"/>
          <w:lang w:eastAsia="en-GB"/>
        </w:rPr>
        <w:tab/>
      </w:r>
      <w:r>
        <w:rPr>
          <w:noProof/>
        </w:rPr>
        <w:t>Update configuration for MCPTT private call forwarding</w:t>
      </w:r>
      <w:r>
        <w:rPr>
          <w:noProof/>
        </w:rPr>
        <w:tab/>
      </w:r>
      <w:r>
        <w:rPr>
          <w:noProof/>
        </w:rPr>
        <w:fldChar w:fldCharType="begin"/>
      </w:r>
      <w:r>
        <w:rPr>
          <w:noProof/>
        </w:rPr>
        <w:instrText xml:space="preserve"> PAGEREF _Toc138281678 \h </w:instrText>
      </w:r>
      <w:r>
        <w:rPr>
          <w:noProof/>
        </w:rPr>
      </w:r>
      <w:r>
        <w:rPr>
          <w:noProof/>
        </w:rPr>
        <w:fldChar w:fldCharType="separate"/>
      </w:r>
      <w:r>
        <w:rPr>
          <w:noProof/>
        </w:rPr>
        <w:t>156</w:t>
      </w:r>
      <w:r>
        <w:rPr>
          <w:noProof/>
        </w:rPr>
        <w:fldChar w:fldCharType="end"/>
      </w:r>
    </w:p>
    <w:p w14:paraId="6A68CBBB" w14:textId="43BC6151" w:rsidR="009B363C" w:rsidRDefault="009B363C">
      <w:pPr>
        <w:pStyle w:val="TOC5"/>
        <w:rPr>
          <w:rFonts w:ascii="Calibri" w:hAnsi="Calibri"/>
          <w:noProof/>
          <w:sz w:val="22"/>
          <w:szCs w:val="22"/>
          <w:lang w:eastAsia="en-GB"/>
        </w:rPr>
      </w:pPr>
      <w:r>
        <w:rPr>
          <w:noProof/>
        </w:rPr>
        <w:t>10.7.5.2.2</w:t>
      </w:r>
      <w:r>
        <w:rPr>
          <w:rFonts w:ascii="Calibri" w:hAnsi="Calibri"/>
          <w:noProof/>
          <w:sz w:val="22"/>
          <w:szCs w:val="22"/>
          <w:lang w:eastAsia="en-GB"/>
        </w:rPr>
        <w:tab/>
      </w:r>
      <w:r>
        <w:rPr>
          <w:noProof/>
        </w:rPr>
        <w:t>MCPTT immediate private call forwarding in a single MCPTT system</w:t>
      </w:r>
      <w:r>
        <w:rPr>
          <w:noProof/>
        </w:rPr>
        <w:tab/>
      </w:r>
      <w:r>
        <w:rPr>
          <w:noProof/>
        </w:rPr>
        <w:fldChar w:fldCharType="begin"/>
      </w:r>
      <w:r>
        <w:rPr>
          <w:noProof/>
        </w:rPr>
        <w:instrText xml:space="preserve"> PAGEREF _Toc138281679 \h </w:instrText>
      </w:r>
      <w:r>
        <w:rPr>
          <w:noProof/>
        </w:rPr>
      </w:r>
      <w:r>
        <w:rPr>
          <w:noProof/>
        </w:rPr>
        <w:fldChar w:fldCharType="separate"/>
      </w:r>
      <w:r>
        <w:rPr>
          <w:noProof/>
        </w:rPr>
        <w:t>156</w:t>
      </w:r>
      <w:r>
        <w:rPr>
          <w:noProof/>
        </w:rPr>
        <w:fldChar w:fldCharType="end"/>
      </w:r>
    </w:p>
    <w:p w14:paraId="515CB51A" w14:textId="64B8D483" w:rsidR="009B363C" w:rsidRDefault="009B363C">
      <w:pPr>
        <w:pStyle w:val="TOC5"/>
        <w:rPr>
          <w:rFonts w:ascii="Calibri" w:hAnsi="Calibri"/>
          <w:noProof/>
          <w:sz w:val="22"/>
          <w:szCs w:val="22"/>
          <w:lang w:eastAsia="en-GB"/>
        </w:rPr>
      </w:pPr>
      <w:r>
        <w:rPr>
          <w:noProof/>
        </w:rPr>
        <w:t>10.7.5.2.3</w:t>
      </w:r>
      <w:r>
        <w:rPr>
          <w:rFonts w:ascii="Calibri" w:hAnsi="Calibri"/>
          <w:noProof/>
          <w:sz w:val="22"/>
          <w:szCs w:val="22"/>
          <w:lang w:eastAsia="en-GB"/>
        </w:rPr>
        <w:tab/>
      </w:r>
      <w:r>
        <w:rPr>
          <w:noProof/>
        </w:rPr>
        <w:t>MCPTT private call forwarding no answer in a single MCPTT system</w:t>
      </w:r>
      <w:r>
        <w:rPr>
          <w:noProof/>
        </w:rPr>
        <w:tab/>
      </w:r>
      <w:r>
        <w:rPr>
          <w:noProof/>
        </w:rPr>
        <w:fldChar w:fldCharType="begin"/>
      </w:r>
      <w:r>
        <w:rPr>
          <w:noProof/>
        </w:rPr>
        <w:instrText xml:space="preserve"> PAGEREF _Toc138281680 \h </w:instrText>
      </w:r>
      <w:r>
        <w:rPr>
          <w:noProof/>
        </w:rPr>
      </w:r>
      <w:r>
        <w:rPr>
          <w:noProof/>
        </w:rPr>
        <w:fldChar w:fldCharType="separate"/>
      </w:r>
      <w:r>
        <w:rPr>
          <w:noProof/>
        </w:rPr>
        <w:t>158</w:t>
      </w:r>
      <w:r>
        <w:rPr>
          <w:noProof/>
        </w:rPr>
        <w:fldChar w:fldCharType="end"/>
      </w:r>
    </w:p>
    <w:p w14:paraId="6C9C7D0F" w14:textId="5569BEAE" w:rsidR="009B363C" w:rsidRDefault="009B363C">
      <w:pPr>
        <w:pStyle w:val="TOC5"/>
        <w:rPr>
          <w:rFonts w:ascii="Calibri" w:hAnsi="Calibri"/>
          <w:noProof/>
          <w:sz w:val="22"/>
          <w:szCs w:val="22"/>
          <w:lang w:eastAsia="en-GB"/>
        </w:rPr>
      </w:pPr>
      <w:r>
        <w:rPr>
          <w:noProof/>
        </w:rPr>
        <w:t>10.7.5.2.3a</w:t>
      </w:r>
      <w:r>
        <w:rPr>
          <w:rFonts w:ascii="Calibri" w:hAnsi="Calibri"/>
          <w:noProof/>
          <w:sz w:val="22"/>
          <w:szCs w:val="22"/>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_Toc138281681 \h </w:instrText>
      </w:r>
      <w:r>
        <w:rPr>
          <w:noProof/>
        </w:rPr>
      </w:r>
      <w:r>
        <w:rPr>
          <w:noProof/>
        </w:rPr>
        <w:fldChar w:fldCharType="separate"/>
      </w:r>
      <w:r>
        <w:rPr>
          <w:noProof/>
        </w:rPr>
        <w:t>162</w:t>
      </w:r>
      <w:r>
        <w:rPr>
          <w:noProof/>
        </w:rPr>
        <w:fldChar w:fldCharType="end"/>
      </w:r>
    </w:p>
    <w:p w14:paraId="4A76A7C1" w14:textId="5759DE70" w:rsidR="009B363C" w:rsidRDefault="009B363C">
      <w:pPr>
        <w:pStyle w:val="TOC5"/>
        <w:rPr>
          <w:rFonts w:ascii="Calibri" w:hAnsi="Calibri"/>
          <w:noProof/>
          <w:sz w:val="22"/>
          <w:szCs w:val="22"/>
          <w:lang w:eastAsia="en-GB"/>
        </w:rPr>
      </w:pPr>
      <w:r>
        <w:rPr>
          <w:noProof/>
        </w:rPr>
        <w:t>10.7.5.2.4</w:t>
      </w:r>
      <w:r>
        <w:rPr>
          <w:rFonts w:ascii="Calibri" w:hAnsi="Calibri"/>
          <w:noProof/>
          <w:sz w:val="22"/>
          <w:szCs w:val="22"/>
          <w:lang w:eastAsia="en-GB"/>
        </w:rPr>
        <w:tab/>
      </w:r>
      <w:r>
        <w:rPr>
          <w:noProof/>
        </w:rPr>
        <w:t>Handling of multiple MCPTT private call forwardings</w:t>
      </w:r>
      <w:r>
        <w:rPr>
          <w:noProof/>
        </w:rPr>
        <w:tab/>
      </w:r>
      <w:r>
        <w:rPr>
          <w:noProof/>
        </w:rPr>
        <w:fldChar w:fldCharType="begin"/>
      </w:r>
      <w:r>
        <w:rPr>
          <w:noProof/>
        </w:rPr>
        <w:instrText xml:space="preserve"> PAGEREF _Toc138281682 \h </w:instrText>
      </w:r>
      <w:r>
        <w:rPr>
          <w:noProof/>
        </w:rPr>
      </w:r>
      <w:r>
        <w:rPr>
          <w:noProof/>
        </w:rPr>
        <w:fldChar w:fldCharType="separate"/>
      </w:r>
      <w:r>
        <w:rPr>
          <w:noProof/>
        </w:rPr>
        <w:t>165</w:t>
      </w:r>
      <w:r>
        <w:rPr>
          <w:noProof/>
        </w:rPr>
        <w:fldChar w:fldCharType="end"/>
      </w:r>
    </w:p>
    <w:p w14:paraId="450E61F7" w14:textId="01B778F2" w:rsidR="009B363C" w:rsidRDefault="009B363C">
      <w:pPr>
        <w:pStyle w:val="TOC5"/>
        <w:rPr>
          <w:rFonts w:ascii="Calibri" w:hAnsi="Calibri"/>
          <w:noProof/>
          <w:sz w:val="22"/>
          <w:szCs w:val="22"/>
          <w:lang w:eastAsia="en-GB"/>
        </w:rPr>
      </w:pPr>
      <w:r>
        <w:rPr>
          <w:noProof/>
        </w:rPr>
        <w:t>10.7.5.2.5</w:t>
      </w:r>
      <w:r>
        <w:rPr>
          <w:rFonts w:ascii="Calibri" w:hAnsi="Calibri"/>
          <w:noProof/>
          <w:sz w:val="22"/>
          <w:szCs w:val="22"/>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_Toc138281683 \h </w:instrText>
      </w:r>
      <w:r>
        <w:rPr>
          <w:noProof/>
        </w:rPr>
      </w:r>
      <w:r>
        <w:rPr>
          <w:noProof/>
        </w:rPr>
        <w:fldChar w:fldCharType="separate"/>
      </w:r>
      <w:r>
        <w:rPr>
          <w:noProof/>
        </w:rPr>
        <w:t>165</w:t>
      </w:r>
      <w:r>
        <w:rPr>
          <w:noProof/>
        </w:rPr>
        <w:fldChar w:fldCharType="end"/>
      </w:r>
    </w:p>
    <w:p w14:paraId="53D12C2D" w14:textId="4569559F" w:rsidR="009B363C" w:rsidRDefault="009B363C">
      <w:pPr>
        <w:pStyle w:val="TOC5"/>
        <w:rPr>
          <w:rFonts w:ascii="Calibri" w:hAnsi="Calibri"/>
          <w:noProof/>
          <w:sz w:val="22"/>
          <w:szCs w:val="22"/>
          <w:lang w:eastAsia="en-GB"/>
        </w:rPr>
      </w:pPr>
      <w:r>
        <w:rPr>
          <w:noProof/>
        </w:rPr>
        <w:t>10.7.5.2.6</w:t>
      </w:r>
      <w:r>
        <w:rPr>
          <w:rFonts w:ascii="Calibri" w:hAnsi="Calibri"/>
          <w:noProof/>
          <w:sz w:val="22"/>
          <w:szCs w:val="22"/>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_Toc138281684 \h </w:instrText>
      </w:r>
      <w:r>
        <w:rPr>
          <w:noProof/>
        </w:rPr>
      </w:r>
      <w:r>
        <w:rPr>
          <w:noProof/>
        </w:rPr>
        <w:fldChar w:fldCharType="separate"/>
      </w:r>
      <w:r>
        <w:rPr>
          <w:noProof/>
        </w:rPr>
        <w:t>167</w:t>
      </w:r>
      <w:r>
        <w:rPr>
          <w:noProof/>
        </w:rPr>
        <w:fldChar w:fldCharType="end"/>
      </w:r>
    </w:p>
    <w:p w14:paraId="1A98A652" w14:textId="5663B4AA" w:rsidR="009B363C" w:rsidRDefault="009B363C">
      <w:pPr>
        <w:pStyle w:val="TOC3"/>
        <w:rPr>
          <w:rFonts w:ascii="Calibri" w:hAnsi="Calibri"/>
          <w:noProof/>
          <w:sz w:val="22"/>
          <w:szCs w:val="22"/>
          <w:lang w:eastAsia="en-GB"/>
        </w:rPr>
      </w:pPr>
      <w:r>
        <w:rPr>
          <w:noProof/>
          <w:lang w:eastAsia="x-none"/>
        </w:rPr>
        <w:t>10.7.6</w:t>
      </w:r>
      <w:r>
        <w:rPr>
          <w:rFonts w:ascii="Calibri" w:hAnsi="Calibri"/>
          <w:noProof/>
          <w:sz w:val="22"/>
          <w:szCs w:val="22"/>
          <w:lang w:eastAsia="en-GB"/>
        </w:rPr>
        <w:tab/>
      </w:r>
      <w:r w:rsidRPr="002249D6">
        <w:rPr>
          <w:noProof/>
          <w:lang w:val="en-US"/>
        </w:rPr>
        <w:t>C</w:t>
      </w:r>
      <w:r>
        <w:rPr>
          <w:noProof/>
        </w:rPr>
        <w:t>all transfer for MCPTT private calls</w:t>
      </w:r>
      <w:r>
        <w:rPr>
          <w:noProof/>
        </w:rPr>
        <w:tab/>
      </w:r>
      <w:r>
        <w:rPr>
          <w:noProof/>
        </w:rPr>
        <w:fldChar w:fldCharType="begin"/>
      </w:r>
      <w:r>
        <w:rPr>
          <w:noProof/>
        </w:rPr>
        <w:instrText xml:space="preserve"> PAGEREF _Toc138281685 \h </w:instrText>
      </w:r>
      <w:r>
        <w:rPr>
          <w:noProof/>
        </w:rPr>
      </w:r>
      <w:r>
        <w:rPr>
          <w:noProof/>
        </w:rPr>
        <w:fldChar w:fldCharType="separate"/>
      </w:r>
      <w:r>
        <w:rPr>
          <w:noProof/>
        </w:rPr>
        <w:t>169</w:t>
      </w:r>
      <w:r>
        <w:rPr>
          <w:noProof/>
        </w:rPr>
        <w:fldChar w:fldCharType="end"/>
      </w:r>
    </w:p>
    <w:p w14:paraId="6D3167CF" w14:textId="5EA5B5C5" w:rsidR="009B363C" w:rsidRDefault="009B363C">
      <w:pPr>
        <w:pStyle w:val="TOC4"/>
        <w:rPr>
          <w:rFonts w:ascii="Calibri" w:hAnsi="Calibri"/>
          <w:noProof/>
          <w:sz w:val="22"/>
          <w:szCs w:val="22"/>
          <w:lang w:eastAsia="en-GB"/>
        </w:rPr>
      </w:pPr>
      <w:r>
        <w:rPr>
          <w:noProof/>
        </w:rPr>
        <w:t>10.7.6.1</w:t>
      </w:r>
      <w:r>
        <w:rPr>
          <w:rFonts w:ascii="Calibri" w:hAnsi="Calibri"/>
          <w:noProof/>
          <w:sz w:val="22"/>
          <w:szCs w:val="22"/>
          <w:lang w:eastAsia="en-GB"/>
        </w:rPr>
        <w:tab/>
      </w:r>
      <w:r w:rsidRPr="002249D6">
        <w:rPr>
          <w:noProof/>
          <w:lang w:val="en-US"/>
        </w:rPr>
        <w:t>General</w:t>
      </w:r>
      <w:r>
        <w:rPr>
          <w:noProof/>
        </w:rPr>
        <w:tab/>
      </w:r>
      <w:r>
        <w:rPr>
          <w:noProof/>
        </w:rPr>
        <w:fldChar w:fldCharType="begin"/>
      </w:r>
      <w:r>
        <w:rPr>
          <w:noProof/>
        </w:rPr>
        <w:instrText xml:space="preserve"> PAGEREF _Toc138281686 \h </w:instrText>
      </w:r>
      <w:r>
        <w:rPr>
          <w:noProof/>
        </w:rPr>
      </w:r>
      <w:r>
        <w:rPr>
          <w:noProof/>
        </w:rPr>
        <w:fldChar w:fldCharType="separate"/>
      </w:r>
      <w:r>
        <w:rPr>
          <w:noProof/>
        </w:rPr>
        <w:t>169</w:t>
      </w:r>
      <w:r>
        <w:rPr>
          <w:noProof/>
        </w:rPr>
        <w:fldChar w:fldCharType="end"/>
      </w:r>
    </w:p>
    <w:p w14:paraId="1B68701B" w14:textId="7E8BE953" w:rsidR="009B363C" w:rsidRDefault="009B363C">
      <w:pPr>
        <w:pStyle w:val="TOC5"/>
        <w:rPr>
          <w:rFonts w:ascii="Calibri" w:hAnsi="Calibri"/>
          <w:noProof/>
          <w:sz w:val="22"/>
          <w:szCs w:val="22"/>
          <w:lang w:eastAsia="en-GB"/>
        </w:rPr>
      </w:pPr>
      <w:r>
        <w:rPr>
          <w:noProof/>
        </w:rPr>
        <w:t>10.7.6.1.1</w:t>
      </w:r>
      <w:r>
        <w:rPr>
          <w:rFonts w:ascii="Calibri" w:hAnsi="Calibri"/>
          <w:noProof/>
          <w:sz w:val="22"/>
          <w:szCs w:val="22"/>
          <w:lang w:eastAsia="en-GB"/>
        </w:rPr>
        <w:tab/>
      </w:r>
      <w:r>
        <w:rPr>
          <w:noProof/>
        </w:rPr>
        <w:t>MCPTT private call transfer request (MCPTT client to MCPTT server)</w:t>
      </w:r>
      <w:r>
        <w:rPr>
          <w:noProof/>
        </w:rPr>
        <w:tab/>
      </w:r>
      <w:r>
        <w:rPr>
          <w:noProof/>
        </w:rPr>
        <w:fldChar w:fldCharType="begin"/>
      </w:r>
      <w:r>
        <w:rPr>
          <w:noProof/>
        </w:rPr>
        <w:instrText xml:space="preserve"> PAGEREF _Toc138281687 \h </w:instrText>
      </w:r>
      <w:r>
        <w:rPr>
          <w:noProof/>
        </w:rPr>
      </w:r>
      <w:r>
        <w:rPr>
          <w:noProof/>
        </w:rPr>
        <w:fldChar w:fldCharType="separate"/>
      </w:r>
      <w:r>
        <w:rPr>
          <w:noProof/>
        </w:rPr>
        <w:t>169</w:t>
      </w:r>
      <w:r>
        <w:rPr>
          <w:noProof/>
        </w:rPr>
        <w:fldChar w:fldCharType="end"/>
      </w:r>
    </w:p>
    <w:p w14:paraId="10A171AF" w14:textId="7EA03AF1" w:rsidR="009B363C" w:rsidRDefault="009B363C">
      <w:pPr>
        <w:pStyle w:val="TOC5"/>
        <w:rPr>
          <w:rFonts w:ascii="Calibri" w:hAnsi="Calibri"/>
          <w:noProof/>
          <w:sz w:val="22"/>
          <w:szCs w:val="22"/>
          <w:lang w:eastAsia="en-GB"/>
        </w:rPr>
      </w:pPr>
      <w:r>
        <w:rPr>
          <w:noProof/>
        </w:rPr>
        <w:t>10.7.6.1.2</w:t>
      </w:r>
      <w:r>
        <w:rPr>
          <w:rFonts w:ascii="Calibri" w:hAnsi="Calibri"/>
          <w:noProof/>
          <w:sz w:val="22"/>
          <w:szCs w:val="22"/>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_Toc138281688 \h </w:instrText>
      </w:r>
      <w:r>
        <w:rPr>
          <w:noProof/>
        </w:rPr>
      </w:r>
      <w:r>
        <w:rPr>
          <w:noProof/>
        </w:rPr>
        <w:fldChar w:fldCharType="separate"/>
      </w:r>
      <w:r>
        <w:rPr>
          <w:noProof/>
        </w:rPr>
        <w:t>169</w:t>
      </w:r>
      <w:r>
        <w:rPr>
          <w:noProof/>
        </w:rPr>
        <w:fldChar w:fldCharType="end"/>
      </w:r>
    </w:p>
    <w:p w14:paraId="1C93110E" w14:textId="4B0FD100" w:rsidR="009B363C" w:rsidRDefault="009B363C">
      <w:pPr>
        <w:pStyle w:val="TOC5"/>
        <w:rPr>
          <w:rFonts w:ascii="Calibri" w:hAnsi="Calibri"/>
          <w:noProof/>
          <w:sz w:val="22"/>
          <w:szCs w:val="22"/>
          <w:lang w:eastAsia="en-GB"/>
        </w:rPr>
      </w:pPr>
      <w:r>
        <w:rPr>
          <w:noProof/>
        </w:rPr>
        <w:t>10.7.6.1.3</w:t>
      </w:r>
      <w:r>
        <w:rPr>
          <w:rFonts w:ascii="Calibri" w:hAnsi="Calibri"/>
          <w:noProof/>
          <w:sz w:val="22"/>
          <w:szCs w:val="22"/>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_Toc138281689 \h </w:instrText>
      </w:r>
      <w:r>
        <w:rPr>
          <w:noProof/>
        </w:rPr>
      </w:r>
      <w:r>
        <w:rPr>
          <w:noProof/>
        </w:rPr>
        <w:fldChar w:fldCharType="separate"/>
      </w:r>
      <w:r>
        <w:rPr>
          <w:noProof/>
        </w:rPr>
        <w:t>170</w:t>
      </w:r>
      <w:r>
        <w:rPr>
          <w:noProof/>
        </w:rPr>
        <w:fldChar w:fldCharType="end"/>
      </w:r>
    </w:p>
    <w:p w14:paraId="51020EB1" w14:textId="073E953F" w:rsidR="009B363C" w:rsidRDefault="009B363C">
      <w:pPr>
        <w:pStyle w:val="TOC5"/>
        <w:rPr>
          <w:rFonts w:ascii="Calibri" w:hAnsi="Calibri"/>
          <w:noProof/>
          <w:sz w:val="22"/>
          <w:szCs w:val="22"/>
          <w:lang w:eastAsia="en-GB"/>
        </w:rPr>
      </w:pPr>
      <w:r>
        <w:rPr>
          <w:noProof/>
        </w:rPr>
        <w:t>10.7.6.1.4</w:t>
      </w:r>
      <w:r>
        <w:rPr>
          <w:rFonts w:ascii="Calibri" w:hAnsi="Calibri"/>
          <w:noProof/>
          <w:sz w:val="22"/>
          <w:szCs w:val="22"/>
          <w:lang w:eastAsia="en-GB"/>
        </w:rPr>
        <w:tab/>
      </w:r>
      <w:r>
        <w:rPr>
          <w:noProof/>
        </w:rPr>
        <w:t>MCPTT private call transfer response (MCPTT client to MCPTT server)</w:t>
      </w:r>
      <w:r>
        <w:rPr>
          <w:noProof/>
        </w:rPr>
        <w:tab/>
      </w:r>
      <w:r>
        <w:rPr>
          <w:noProof/>
        </w:rPr>
        <w:fldChar w:fldCharType="begin"/>
      </w:r>
      <w:r>
        <w:rPr>
          <w:noProof/>
        </w:rPr>
        <w:instrText xml:space="preserve"> PAGEREF _Toc138281690 \h </w:instrText>
      </w:r>
      <w:r>
        <w:rPr>
          <w:noProof/>
        </w:rPr>
      </w:r>
      <w:r>
        <w:rPr>
          <w:noProof/>
        </w:rPr>
        <w:fldChar w:fldCharType="separate"/>
      </w:r>
      <w:r>
        <w:rPr>
          <w:noProof/>
        </w:rPr>
        <w:t>170</w:t>
      </w:r>
      <w:r>
        <w:rPr>
          <w:noProof/>
        </w:rPr>
        <w:fldChar w:fldCharType="end"/>
      </w:r>
    </w:p>
    <w:p w14:paraId="56FA7683" w14:textId="4AC13FA9" w:rsidR="009B363C" w:rsidRDefault="009B363C">
      <w:pPr>
        <w:pStyle w:val="TOC4"/>
        <w:rPr>
          <w:rFonts w:ascii="Calibri" w:hAnsi="Calibri"/>
          <w:noProof/>
          <w:sz w:val="22"/>
          <w:szCs w:val="22"/>
          <w:lang w:eastAsia="en-GB"/>
        </w:rPr>
      </w:pPr>
      <w:r>
        <w:rPr>
          <w:noProof/>
        </w:rPr>
        <w:t>10.7.6.2</w:t>
      </w:r>
      <w:r>
        <w:rPr>
          <w:rFonts w:ascii="Calibri" w:hAnsi="Calibri"/>
          <w:noProof/>
          <w:sz w:val="22"/>
          <w:szCs w:val="22"/>
          <w:lang w:eastAsia="en-GB"/>
        </w:rPr>
        <w:tab/>
      </w:r>
      <w:r w:rsidRPr="002249D6">
        <w:rPr>
          <w:noProof/>
          <w:lang w:val="en-US"/>
        </w:rPr>
        <w:t>Procedures</w:t>
      </w:r>
      <w:r>
        <w:rPr>
          <w:noProof/>
        </w:rPr>
        <w:tab/>
      </w:r>
      <w:r>
        <w:rPr>
          <w:noProof/>
        </w:rPr>
        <w:fldChar w:fldCharType="begin"/>
      </w:r>
      <w:r>
        <w:rPr>
          <w:noProof/>
        </w:rPr>
        <w:instrText xml:space="preserve"> PAGEREF _Toc138281691 \h </w:instrText>
      </w:r>
      <w:r>
        <w:rPr>
          <w:noProof/>
        </w:rPr>
      </w:r>
      <w:r>
        <w:rPr>
          <w:noProof/>
        </w:rPr>
        <w:fldChar w:fldCharType="separate"/>
      </w:r>
      <w:r>
        <w:rPr>
          <w:noProof/>
        </w:rPr>
        <w:t>170</w:t>
      </w:r>
      <w:r>
        <w:rPr>
          <w:noProof/>
        </w:rPr>
        <w:fldChar w:fldCharType="end"/>
      </w:r>
    </w:p>
    <w:p w14:paraId="61A1741A" w14:textId="1DB75DC6" w:rsidR="009B363C" w:rsidRDefault="009B363C">
      <w:pPr>
        <w:pStyle w:val="TOC5"/>
        <w:rPr>
          <w:rFonts w:ascii="Calibri" w:hAnsi="Calibri"/>
          <w:noProof/>
          <w:sz w:val="22"/>
          <w:szCs w:val="22"/>
          <w:lang w:eastAsia="en-GB"/>
        </w:rPr>
      </w:pPr>
      <w:r>
        <w:rPr>
          <w:noProof/>
        </w:rPr>
        <w:t>10.7.6.2.1</w:t>
      </w:r>
      <w:r>
        <w:rPr>
          <w:rFonts w:ascii="Calibri" w:hAnsi="Calibri"/>
          <w:noProof/>
          <w:sz w:val="22"/>
          <w:szCs w:val="22"/>
          <w:lang w:eastAsia="en-GB"/>
        </w:rPr>
        <w:tab/>
      </w:r>
      <w:r>
        <w:rPr>
          <w:noProof/>
        </w:rPr>
        <w:t>MCPTT private call unannounced transfer in a single MCPTT system</w:t>
      </w:r>
      <w:r>
        <w:rPr>
          <w:noProof/>
        </w:rPr>
        <w:tab/>
      </w:r>
      <w:r>
        <w:rPr>
          <w:noProof/>
        </w:rPr>
        <w:fldChar w:fldCharType="begin"/>
      </w:r>
      <w:r>
        <w:rPr>
          <w:noProof/>
        </w:rPr>
        <w:instrText xml:space="preserve"> PAGEREF _Toc138281692 \h </w:instrText>
      </w:r>
      <w:r>
        <w:rPr>
          <w:noProof/>
        </w:rPr>
      </w:r>
      <w:r>
        <w:rPr>
          <w:noProof/>
        </w:rPr>
        <w:fldChar w:fldCharType="separate"/>
      </w:r>
      <w:r>
        <w:rPr>
          <w:noProof/>
        </w:rPr>
        <w:t>170</w:t>
      </w:r>
      <w:r>
        <w:rPr>
          <w:noProof/>
        </w:rPr>
        <w:fldChar w:fldCharType="end"/>
      </w:r>
    </w:p>
    <w:p w14:paraId="09EFF499" w14:textId="56237EAF" w:rsidR="009B363C" w:rsidRDefault="009B363C">
      <w:pPr>
        <w:pStyle w:val="TOC5"/>
        <w:rPr>
          <w:rFonts w:ascii="Calibri" w:hAnsi="Calibri"/>
          <w:noProof/>
          <w:sz w:val="22"/>
          <w:szCs w:val="22"/>
          <w:lang w:eastAsia="en-GB"/>
        </w:rPr>
      </w:pPr>
      <w:r>
        <w:rPr>
          <w:noProof/>
        </w:rPr>
        <w:t>10.7.6.2.2</w:t>
      </w:r>
      <w:r>
        <w:rPr>
          <w:rFonts w:ascii="Calibri" w:hAnsi="Calibri"/>
          <w:noProof/>
          <w:sz w:val="22"/>
          <w:szCs w:val="22"/>
          <w:lang w:eastAsia="en-GB"/>
        </w:rPr>
        <w:tab/>
      </w:r>
      <w:r>
        <w:rPr>
          <w:noProof/>
        </w:rPr>
        <w:t>MCPTT private call announced transfer in a single MCPTT system</w:t>
      </w:r>
      <w:r>
        <w:rPr>
          <w:noProof/>
        </w:rPr>
        <w:tab/>
      </w:r>
      <w:r>
        <w:rPr>
          <w:noProof/>
        </w:rPr>
        <w:fldChar w:fldCharType="begin"/>
      </w:r>
      <w:r>
        <w:rPr>
          <w:noProof/>
        </w:rPr>
        <w:instrText xml:space="preserve"> PAGEREF _Toc138281693 \h </w:instrText>
      </w:r>
      <w:r>
        <w:rPr>
          <w:noProof/>
        </w:rPr>
      </w:r>
      <w:r>
        <w:rPr>
          <w:noProof/>
        </w:rPr>
        <w:fldChar w:fldCharType="separate"/>
      </w:r>
      <w:r>
        <w:rPr>
          <w:noProof/>
        </w:rPr>
        <w:t>172</w:t>
      </w:r>
      <w:r>
        <w:rPr>
          <w:noProof/>
        </w:rPr>
        <w:fldChar w:fldCharType="end"/>
      </w:r>
    </w:p>
    <w:p w14:paraId="55873B51" w14:textId="39E69229" w:rsidR="009B363C" w:rsidRDefault="009B363C">
      <w:pPr>
        <w:pStyle w:val="TOC5"/>
        <w:rPr>
          <w:rFonts w:ascii="Calibri" w:hAnsi="Calibri"/>
          <w:noProof/>
          <w:sz w:val="22"/>
          <w:szCs w:val="22"/>
          <w:lang w:eastAsia="en-GB"/>
        </w:rPr>
      </w:pPr>
      <w:r w:rsidRPr="002249D6">
        <w:rPr>
          <w:noProof/>
          <w:lang w:val="en-US"/>
        </w:rPr>
        <w:t>10.7.6.2.3</w:t>
      </w:r>
      <w:r>
        <w:rPr>
          <w:rFonts w:ascii="Calibri" w:hAnsi="Calibri"/>
          <w:noProof/>
          <w:sz w:val="22"/>
          <w:szCs w:val="22"/>
          <w:lang w:eastAsia="en-GB"/>
        </w:rPr>
        <w:tab/>
      </w:r>
      <w:r w:rsidRPr="002249D6">
        <w:rPr>
          <w:noProof/>
          <w:lang w:val="en-US"/>
        </w:rPr>
        <w:t>MCPTT private call announced transfer with target in partner MCPTT system</w:t>
      </w:r>
      <w:r>
        <w:rPr>
          <w:noProof/>
        </w:rPr>
        <w:tab/>
      </w:r>
      <w:r>
        <w:rPr>
          <w:noProof/>
        </w:rPr>
        <w:fldChar w:fldCharType="begin"/>
      </w:r>
      <w:r>
        <w:rPr>
          <w:noProof/>
        </w:rPr>
        <w:instrText xml:space="preserve"> PAGEREF _Toc138281694 \h </w:instrText>
      </w:r>
      <w:r>
        <w:rPr>
          <w:noProof/>
        </w:rPr>
      </w:r>
      <w:r>
        <w:rPr>
          <w:noProof/>
        </w:rPr>
        <w:fldChar w:fldCharType="separate"/>
      </w:r>
      <w:r>
        <w:rPr>
          <w:noProof/>
        </w:rPr>
        <w:t>175</w:t>
      </w:r>
      <w:r>
        <w:rPr>
          <w:noProof/>
        </w:rPr>
        <w:fldChar w:fldCharType="end"/>
      </w:r>
    </w:p>
    <w:p w14:paraId="3FFB72EF" w14:textId="0DBA0AAA" w:rsidR="009B363C" w:rsidRDefault="009B363C">
      <w:pPr>
        <w:pStyle w:val="TOC5"/>
        <w:rPr>
          <w:rFonts w:ascii="Calibri" w:hAnsi="Calibri"/>
          <w:noProof/>
          <w:sz w:val="22"/>
          <w:szCs w:val="22"/>
          <w:lang w:eastAsia="en-GB"/>
        </w:rPr>
      </w:pPr>
      <w:r>
        <w:rPr>
          <w:noProof/>
        </w:rPr>
        <w:t>10.7.6.2.4</w:t>
      </w:r>
      <w:r>
        <w:rPr>
          <w:rFonts w:ascii="Calibri" w:hAnsi="Calibri"/>
          <w:noProof/>
          <w:sz w:val="22"/>
          <w:szCs w:val="22"/>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_Toc138281695 \h </w:instrText>
      </w:r>
      <w:r>
        <w:rPr>
          <w:noProof/>
        </w:rPr>
      </w:r>
      <w:r>
        <w:rPr>
          <w:noProof/>
        </w:rPr>
        <w:fldChar w:fldCharType="separate"/>
      </w:r>
      <w:r>
        <w:rPr>
          <w:noProof/>
        </w:rPr>
        <w:t>178</w:t>
      </w:r>
      <w:r>
        <w:rPr>
          <w:noProof/>
        </w:rPr>
        <w:fldChar w:fldCharType="end"/>
      </w:r>
    </w:p>
    <w:p w14:paraId="2C7512DE" w14:textId="0AAFF8E1" w:rsidR="009B363C" w:rsidRDefault="009B363C">
      <w:pPr>
        <w:pStyle w:val="TOC2"/>
        <w:rPr>
          <w:rFonts w:ascii="Calibri" w:hAnsi="Calibri"/>
          <w:noProof/>
          <w:sz w:val="22"/>
          <w:szCs w:val="22"/>
          <w:lang w:eastAsia="en-GB"/>
        </w:rPr>
      </w:pPr>
      <w:r>
        <w:rPr>
          <w:noProof/>
        </w:rPr>
        <w:t>10.8</w:t>
      </w:r>
      <w:r>
        <w:rPr>
          <w:rFonts w:ascii="Calibri" w:hAnsi="Calibri"/>
          <w:noProof/>
          <w:sz w:val="22"/>
          <w:szCs w:val="22"/>
          <w:lang w:eastAsia="en-GB"/>
        </w:rPr>
        <w:tab/>
      </w:r>
      <w:r>
        <w:rPr>
          <w:noProof/>
        </w:rPr>
        <w:t>Simultaneous session for MCPTT calls (on-network)</w:t>
      </w:r>
      <w:r>
        <w:rPr>
          <w:noProof/>
        </w:rPr>
        <w:tab/>
      </w:r>
      <w:r>
        <w:rPr>
          <w:noProof/>
        </w:rPr>
        <w:fldChar w:fldCharType="begin"/>
      </w:r>
      <w:r>
        <w:rPr>
          <w:noProof/>
        </w:rPr>
        <w:instrText xml:space="preserve"> PAGEREF _Toc138281696 \h </w:instrText>
      </w:r>
      <w:r>
        <w:rPr>
          <w:noProof/>
        </w:rPr>
      </w:r>
      <w:r>
        <w:rPr>
          <w:noProof/>
        </w:rPr>
        <w:fldChar w:fldCharType="separate"/>
      </w:r>
      <w:r>
        <w:rPr>
          <w:noProof/>
        </w:rPr>
        <w:t>181</w:t>
      </w:r>
      <w:r>
        <w:rPr>
          <w:noProof/>
        </w:rPr>
        <w:fldChar w:fldCharType="end"/>
      </w:r>
    </w:p>
    <w:p w14:paraId="22619289" w14:textId="7D652274" w:rsidR="009B363C" w:rsidRDefault="009B363C">
      <w:pPr>
        <w:pStyle w:val="TOC3"/>
        <w:rPr>
          <w:rFonts w:ascii="Calibri" w:hAnsi="Calibri"/>
          <w:noProof/>
          <w:sz w:val="22"/>
          <w:szCs w:val="22"/>
          <w:lang w:eastAsia="en-GB"/>
        </w:rPr>
      </w:pPr>
      <w:r>
        <w:rPr>
          <w:noProof/>
          <w:lang w:eastAsia="x-none"/>
        </w:rPr>
        <w:t>10.8.1</w:t>
      </w:r>
      <w:r>
        <w:rPr>
          <w:rFonts w:ascii="Calibri" w:hAnsi="Calibri"/>
          <w:noProof/>
          <w:sz w:val="22"/>
          <w:szCs w:val="22"/>
          <w:lang w:eastAsia="en-GB"/>
        </w:rPr>
        <w:tab/>
      </w:r>
      <w:r>
        <w:rPr>
          <w:noProof/>
          <w:lang w:eastAsia="x-none"/>
        </w:rPr>
        <w:t>General</w:t>
      </w:r>
      <w:r>
        <w:rPr>
          <w:noProof/>
        </w:rPr>
        <w:tab/>
      </w:r>
      <w:r>
        <w:rPr>
          <w:noProof/>
        </w:rPr>
        <w:fldChar w:fldCharType="begin"/>
      </w:r>
      <w:r>
        <w:rPr>
          <w:noProof/>
        </w:rPr>
        <w:instrText xml:space="preserve"> PAGEREF _Toc138281697 \h </w:instrText>
      </w:r>
      <w:r>
        <w:rPr>
          <w:noProof/>
        </w:rPr>
      </w:r>
      <w:r>
        <w:rPr>
          <w:noProof/>
        </w:rPr>
        <w:fldChar w:fldCharType="separate"/>
      </w:r>
      <w:r>
        <w:rPr>
          <w:noProof/>
        </w:rPr>
        <w:t>181</w:t>
      </w:r>
      <w:r>
        <w:rPr>
          <w:noProof/>
        </w:rPr>
        <w:fldChar w:fldCharType="end"/>
      </w:r>
    </w:p>
    <w:p w14:paraId="143F5AFA" w14:textId="653D5EB2" w:rsidR="009B363C" w:rsidRDefault="009B363C">
      <w:pPr>
        <w:pStyle w:val="TOC2"/>
        <w:rPr>
          <w:rFonts w:ascii="Calibri" w:hAnsi="Calibri"/>
          <w:noProof/>
          <w:sz w:val="22"/>
          <w:szCs w:val="22"/>
          <w:lang w:eastAsia="en-GB"/>
        </w:rPr>
      </w:pPr>
      <w:r>
        <w:rPr>
          <w:noProof/>
        </w:rPr>
        <w:t>10.9</w:t>
      </w:r>
      <w:r>
        <w:rPr>
          <w:rFonts w:ascii="Calibri" w:hAnsi="Calibri"/>
          <w:noProof/>
          <w:sz w:val="22"/>
          <w:szCs w:val="22"/>
          <w:lang w:eastAsia="en-GB"/>
        </w:rPr>
        <w:tab/>
      </w:r>
      <w:r>
        <w:rPr>
          <w:noProof/>
        </w:rPr>
        <w:t>Floor control</w:t>
      </w:r>
      <w:r>
        <w:rPr>
          <w:noProof/>
        </w:rPr>
        <w:tab/>
      </w:r>
      <w:r>
        <w:rPr>
          <w:noProof/>
        </w:rPr>
        <w:fldChar w:fldCharType="begin"/>
      </w:r>
      <w:r>
        <w:rPr>
          <w:noProof/>
        </w:rPr>
        <w:instrText xml:space="preserve"> PAGEREF _Toc138281698 \h </w:instrText>
      </w:r>
      <w:r>
        <w:rPr>
          <w:noProof/>
        </w:rPr>
      </w:r>
      <w:r>
        <w:rPr>
          <w:noProof/>
        </w:rPr>
        <w:fldChar w:fldCharType="separate"/>
      </w:r>
      <w:r>
        <w:rPr>
          <w:noProof/>
        </w:rPr>
        <w:t>181</w:t>
      </w:r>
      <w:r>
        <w:rPr>
          <w:noProof/>
        </w:rPr>
        <w:fldChar w:fldCharType="end"/>
      </w:r>
    </w:p>
    <w:p w14:paraId="5D91EE0D" w14:textId="1E5D8F03" w:rsidR="009B363C" w:rsidRDefault="009B363C">
      <w:pPr>
        <w:pStyle w:val="TOC3"/>
        <w:rPr>
          <w:rFonts w:ascii="Calibri" w:hAnsi="Calibri"/>
          <w:noProof/>
          <w:sz w:val="22"/>
          <w:szCs w:val="22"/>
          <w:lang w:eastAsia="en-GB"/>
        </w:rPr>
      </w:pPr>
      <w:r>
        <w:rPr>
          <w:noProof/>
        </w:rPr>
        <w:t>10.9.1</w:t>
      </w:r>
      <w:r>
        <w:rPr>
          <w:rFonts w:ascii="Calibri" w:hAnsi="Calibri"/>
          <w:noProof/>
          <w:sz w:val="22"/>
          <w:szCs w:val="22"/>
          <w:lang w:eastAsia="en-GB"/>
        </w:rPr>
        <w:tab/>
      </w:r>
      <w:r>
        <w:rPr>
          <w:noProof/>
        </w:rPr>
        <w:t>Floor control for on-network MCPTT service</w:t>
      </w:r>
      <w:r>
        <w:rPr>
          <w:noProof/>
        </w:rPr>
        <w:tab/>
      </w:r>
      <w:r>
        <w:rPr>
          <w:noProof/>
        </w:rPr>
        <w:fldChar w:fldCharType="begin"/>
      </w:r>
      <w:r>
        <w:rPr>
          <w:noProof/>
        </w:rPr>
        <w:instrText xml:space="preserve"> PAGEREF _Toc138281699 \h </w:instrText>
      </w:r>
      <w:r>
        <w:rPr>
          <w:noProof/>
        </w:rPr>
      </w:r>
      <w:r>
        <w:rPr>
          <w:noProof/>
        </w:rPr>
        <w:fldChar w:fldCharType="separate"/>
      </w:r>
      <w:r>
        <w:rPr>
          <w:noProof/>
        </w:rPr>
        <w:t>181</w:t>
      </w:r>
      <w:r>
        <w:rPr>
          <w:noProof/>
        </w:rPr>
        <w:fldChar w:fldCharType="end"/>
      </w:r>
    </w:p>
    <w:p w14:paraId="426662A2" w14:textId="34FDC9C6" w:rsidR="009B363C" w:rsidRDefault="009B363C">
      <w:pPr>
        <w:pStyle w:val="TOC4"/>
        <w:rPr>
          <w:rFonts w:ascii="Calibri" w:hAnsi="Calibri"/>
          <w:noProof/>
          <w:sz w:val="22"/>
          <w:szCs w:val="22"/>
          <w:lang w:eastAsia="en-GB"/>
        </w:rPr>
      </w:pPr>
      <w:r>
        <w:rPr>
          <w:noProof/>
        </w:rPr>
        <w:t>10.9.1.1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_Toc138281700 \h </w:instrText>
      </w:r>
      <w:r>
        <w:rPr>
          <w:noProof/>
        </w:rPr>
      </w:r>
      <w:r>
        <w:rPr>
          <w:noProof/>
        </w:rPr>
        <w:fldChar w:fldCharType="separate"/>
      </w:r>
      <w:r>
        <w:rPr>
          <w:noProof/>
        </w:rPr>
        <w:t>181</w:t>
      </w:r>
      <w:r>
        <w:rPr>
          <w:noProof/>
        </w:rPr>
        <w:fldChar w:fldCharType="end"/>
      </w:r>
    </w:p>
    <w:p w14:paraId="6CE2A8A1" w14:textId="34A69EBE" w:rsidR="009B363C" w:rsidRDefault="009B363C">
      <w:pPr>
        <w:pStyle w:val="TOC4"/>
        <w:rPr>
          <w:rFonts w:ascii="Calibri" w:hAnsi="Calibri"/>
          <w:noProof/>
          <w:sz w:val="22"/>
          <w:szCs w:val="22"/>
          <w:lang w:eastAsia="en-GB"/>
        </w:rPr>
      </w:pPr>
      <w:r>
        <w:rPr>
          <w:noProof/>
        </w:rPr>
        <w:t>10.9.1.2</w:t>
      </w:r>
      <w:r>
        <w:rPr>
          <w:rFonts w:ascii="Calibri" w:hAnsi="Calibri"/>
          <w:noProof/>
          <w:sz w:val="22"/>
          <w:szCs w:val="22"/>
          <w:lang w:eastAsia="en-GB"/>
        </w:rPr>
        <w:tab/>
      </w:r>
      <w:r>
        <w:rPr>
          <w:noProof/>
        </w:rPr>
        <w:t>Information flows for floor control for on-network</w:t>
      </w:r>
      <w:r>
        <w:rPr>
          <w:noProof/>
        </w:rPr>
        <w:tab/>
      </w:r>
      <w:r>
        <w:rPr>
          <w:noProof/>
        </w:rPr>
        <w:fldChar w:fldCharType="begin"/>
      </w:r>
      <w:r>
        <w:rPr>
          <w:noProof/>
        </w:rPr>
        <w:instrText xml:space="preserve"> PAGEREF _Toc138281701 \h </w:instrText>
      </w:r>
      <w:r>
        <w:rPr>
          <w:noProof/>
        </w:rPr>
      </w:r>
      <w:r>
        <w:rPr>
          <w:noProof/>
        </w:rPr>
        <w:fldChar w:fldCharType="separate"/>
      </w:r>
      <w:r>
        <w:rPr>
          <w:noProof/>
        </w:rPr>
        <w:t>181</w:t>
      </w:r>
      <w:r>
        <w:rPr>
          <w:noProof/>
        </w:rPr>
        <w:fldChar w:fldCharType="end"/>
      </w:r>
    </w:p>
    <w:p w14:paraId="4E6C2924" w14:textId="0719535C" w:rsidR="009B363C" w:rsidRDefault="009B363C">
      <w:pPr>
        <w:pStyle w:val="TOC5"/>
        <w:rPr>
          <w:rFonts w:ascii="Calibri" w:hAnsi="Calibri"/>
          <w:noProof/>
          <w:sz w:val="22"/>
          <w:szCs w:val="22"/>
          <w:lang w:eastAsia="en-GB"/>
        </w:rPr>
      </w:pPr>
      <w:r>
        <w:rPr>
          <w:noProof/>
        </w:rPr>
        <w:t>10.9.1.2.1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_Toc138281702 \h </w:instrText>
      </w:r>
      <w:r>
        <w:rPr>
          <w:noProof/>
        </w:rPr>
      </w:r>
      <w:r>
        <w:rPr>
          <w:noProof/>
        </w:rPr>
        <w:fldChar w:fldCharType="separate"/>
      </w:r>
      <w:r>
        <w:rPr>
          <w:noProof/>
        </w:rPr>
        <w:t>181</w:t>
      </w:r>
      <w:r>
        <w:rPr>
          <w:noProof/>
        </w:rPr>
        <w:fldChar w:fldCharType="end"/>
      </w:r>
    </w:p>
    <w:p w14:paraId="26731F46" w14:textId="7DE484C2" w:rsidR="009B363C" w:rsidRDefault="009B363C">
      <w:pPr>
        <w:pStyle w:val="TOC5"/>
        <w:rPr>
          <w:rFonts w:ascii="Calibri" w:hAnsi="Calibri"/>
          <w:noProof/>
          <w:sz w:val="22"/>
          <w:szCs w:val="22"/>
          <w:lang w:eastAsia="en-GB"/>
        </w:rPr>
      </w:pPr>
      <w:r>
        <w:rPr>
          <w:noProof/>
        </w:rPr>
        <w:t>10.9.1.2.2</w:t>
      </w:r>
      <w:r>
        <w:rPr>
          <w:rFonts w:ascii="Calibri" w:hAnsi="Calibri"/>
          <w:noProof/>
          <w:sz w:val="22"/>
          <w:szCs w:val="22"/>
          <w:lang w:eastAsia="en-GB"/>
        </w:rPr>
        <w:tab/>
      </w:r>
      <w:r>
        <w:rPr>
          <w:noProof/>
        </w:rPr>
        <w:t>Floor request</w:t>
      </w:r>
      <w:r>
        <w:rPr>
          <w:noProof/>
        </w:rPr>
        <w:tab/>
      </w:r>
      <w:r>
        <w:rPr>
          <w:noProof/>
        </w:rPr>
        <w:fldChar w:fldCharType="begin"/>
      </w:r>
      <w:r>
        <w:rPr>
          <w:noProof/>
        </w:rPr>
        <w:instrText xml:space="preserve"> PAGEREF _Toc138281703 \h </w:instrText>
      </w:r>
      <w:r>
        <w:rPr>
          <w:noProof/>
        </w:rPr>
      </w:r>
      <w:r>
        <w:rPr>
          <w:noProof/>
        </w:rPr>
        <w:fldChar w:fldCharType="separate"/>
      </w:r>
      <w:r>
        <w:rPr>
          <w:noProof/>
        </w:rPr>
        <w:t>182</w:t>
      </w:r>
      <w:r>
        <w:rPr>
          <w:noProof/>
        </w:rPr>
        <w:fldChar w:fldCharType="end"/>
      </w:r>
    </w:p>
    <w:p w14:paraId="29838810" w14:textId="483D8F72" w:rsidR="009B363C" w:rsidRDefault="009B363C">
      <w:pPr>
        <w:pStyle w:val="TOC5"/>
        <w:rPr>
          <w:rFonts w:ascii="Calibri" w:hAnsi="Calibri"/>
          <w:noProof/>
          <w:sz w:val="22"/>
          <w:szCs w:val="22"/>
          <w:lang w:eastAsia="en-GB"/>
        </w:rPr>
      </w:pPr>
      <w:r>
        <w:rPr>
          <w:noProof/>
        </w:rPr>
        <w:t>10.9.1.2.3</w:t>
      </w:r>
      <w:r>
        <w:rPr>
          <w:rFonts w:ascii="Calibri" w:hAnsi="Calibri"/>
          <w:noProof/>
          <w:sz w:val="22"/>
          <w:szCs w:val="22"/>
          <w:lang w:eastAsia="en-GB"/>
        </w:rPr>
        <w:tab/>
      </w:r>
      <w:r>
        <w:rPr>
          <w:noProof/>
        </w:rPr>
        <w:t>Floor granted</w:t>
      </w:r>
      <w:r>
        <w:rPr>
          <w:noProof/>
        </w:rPr>
        <w:tab/>
      </w:r>
      <w:r>
        <w:rPr>
          <w:noProof/>
        </w:rPr>
        <w:fldChar w:fldCharType="begin"/>
      </w:r>
      <w:r>
        <w:rPr>
          <w:noProof/>
        </w:rPr>
        <w:instrText xml:space="preserve"> PAGEREF _Toc138281704 \h </w:instrText>
      </w:r>
      <w:r>
        <w:rPr>
          <w:noProof/>
        </w:rPr>
      </w:r>
      <w:r>
        <w:rPr>
          <w:noProof/>
        </w:rPr>
        <w:fldChar w:fldCharType="separate"/>
      </w:r>
      <w:r>
        <w:rPr>
          <w:noProof/>
        </w:rPr>
        <w:t>182</w:t>
      </w:r>
      <w:r>
        <w:rPr>
          <w:noProof/>
        </w:rPr>
        <w:fldChar w:fldCharType="end"/>
      </w:r>
    </w:p>
    <w:p w14:paraId="36079A2A" w14:textId="4AA397A1" w:rsidR="009B363C" w:rsidRDefault="009B363C">
      <w:pPr>
        <w:pStyle w:val="TOC5"/>
        <w:rPr>
          <w:rFonts w:ascii="Calibri" w:hAnsi="Calibri"/>
          <w:noProof/>
          <w:sz w:val="22"/>
          <w:szCs w:val="22"/>
          <w:lang w:eastAsia="en-GB"/>
        </w:rPr>
      </w:pPr>
      <w:r>
        <w:rPr>
          <w:noProof/>
        </w:rPr>
        <w:t>10.9.1.2.4</w:t>
      </w:r>
      <w:r>
        <w:rPr>
          <w:rFonts w:ascii="Calibri" w:hAnsi="Calibri"/>
          <w:noProof/>
          <w:sz w:val="22"/>
          <w:szCs w:val="22"/>
          <w:lang w:eastAsia="en-GB"/>
        </w:rPr>
        <w:tab/>
      </w:r>
      <w:r>
        <w:rPr>
          <w:noProof/>
        </w:rPr>
        <w:t>Floor rejected</w:t>
      </w:r>
      <w:r>
        <w:rPr>
          <w:noProof/>
        </w:rPr>
        <w:tab/>
      </w:r>
      <w:r>
        <w:rPr>
          <w:noProof/>
        </w:rPr>
        <w:fldChar w:fldCharType="begin"/>
      </w:r>
      <w:r>
        <w:rPr>
          <w:noProof/>
        </w:rPr>
        <w:instrText xml:space="preserve"> PAGEREF _Toc138281705 \h </w:instrText>
      </w:r>
      <w:r>
        <w:rPr>
          <w:noProof/>
        </w:rPr>
      </w:r>
      <w:r>
        <w:rPr>
          <w:noProof/>
        </w:rPr>
        <w:fldChar w:fldCharType="separate"/>
      </w:r>
      <w:r>
        <w:rPr>
          <w:noProof/>
        </w:rPr>
        <w:t>182</w:t>
      </w:r>
      <w:r>
        <w:rPr>
          <w:noProof/>
        </w:rPr>
        <w:fldChar w:fldCharType="end"/>
      </w:r>
    </w:p>
    <w:p w14:paraId="5CB21A9E" w14:textId="6C22FE5F" w:rsidR="009B363C" w:rsidRDefault="009B363C">
      <w:pPr>
        <w:pStyle w:val="TOC5"/>
        <w:rPr>
          <w:rFonts w:ascii="Calibri" w:hAnsi="Calibri"/>
          <w:noProof/>
          <w:sz w:val="22"/>
          <w:szCs w:val="22"/>
          <w:lang w:eastAsia="en-GB"/>
        </w:rPr>
      </w:pPr>
      <w:r>
        <w:rPr>
          <w:noProof/>
        </w:rPr>
        <w:t>10.9.1.2.5</w:t>
      </w:r>
      <w:r>
        <w:rPr>
          <w:rFonts w:ascii="Calibri" w:hAnsi="Calibri"/>
          <w:noProof/>
          <w:sz w:val="22"/>
          <w:szCs w:val="22"/>
          <w:lang w:eastAsia="en-GB"/>
        </w:rPr>
        <w:tab/>
      </w:r>
      <w:r>
        <w:rPr>
          <w:noProof/>
        </w:rPr>
        <w:t>Floor request cancel</w:t>
      </w:r>
      <w:r>
        <w:rPr>
          <w:noProof/>
        </w:rPr>
        <w:tab/>
      </w:r>
      <w:r>
        <w:rPr>
          <w:noProof/>
        </w:rPr>
        <w:fldChar w:fldCharType="begin"/>
      </w:r>
      <w:r>
        <w:rPr>
          <w:noProof/>
        </w:rPr>
        <w:instrText xml:space="preserve"> PAGEREF _Toc138281706 \h </w:instrText>
      </w:r>
      <w:r>
        <w:rPr>
          <w:noProof/>
        </w:rPr>
      </w:r>
      <w:r>
        <w:rPr>
          <w:noProof/>
        </w:rPr>
        <w:fldChar w:fldCharType="separate"/>
      </w:r>
      <w:r>
        <w:rPr>
          <w:noProof/>
        </w:rPr>
        <w:t>183</w:t>
      </w:r>
      <w:r>
        <w:rPr>
          <w:noProof/>
        </w:rPr>
        <w:fldChar w:fldCharType="end"/>
      </w:r>
    </w:p>
    <w:p w14:paraId="37B405AD" w14:textId="338E6846" w:rsidR="009B363C" w:rsidRDefault="009B363C">
      <w:pPr>
        <w:pStyle w:val="TOC5"/>
        <w:rPr>
          <w:rFonts w:ascii="Calibri" w:hAnsi="Calibri"/>
          <w:noProof/>
          <w:sz w:val="22"/>
          <w:szCs w:val="22"/>
          <w:lang w:eastAsia="en-GB"/>
        </w:rPr>
      </w:pPr>
      <w:r>
        <w:rPr>
          <w:noProof/>
        </w:rPr>
        <w:t>10.9.1.2.6</w:t>
      </w:r>
      <w:r>
        <w:rPr>
          <w:rFonts w:ascii="Calibri" w:hAnsi="Calibri"/>
          <w:noProof/>
          <w:sz w:val="22"/>
          <w:szCs w:val="22"/>
          <w:lang w:eastAsia="en-GB"/>
        </w:rPr>
        <w:tab/>
      </w:r>
      <w:r>
        <w:rPr>
          <w:noProof/>
        </w:rPr>
        <w:t>Floor request cancel response</w:t>
      </w:r>
      <w:r>
        <w:rPr>
          <w:noProof/>
        </w:rPr>
        <w:tab/>
      </w:r>
      <w:r>
        <w:rPr>
          <w:noProof/>
        </w:rPr>
        <w:fldChar w:fldCharType="begin"/>
      </w:r>
      <w:r>
        <w:rPr>
          <w:noProof/>
        </w:rPr>
        <w:instrText xml:space="preserve"> PAGEREF _Toc138281707 \h </w:instrText>
      </w:r>
      <w:r>
        <w:rPr>
          <w:noProof/>
        </w:rPr>
      </w:r>
      <w:r>
        <w:rPr>
          <w:noProof/>
        </w:rPr>
        <w:fldChar w:fldCharType="separate"/>
      </w:r>
      <w:r>
        <w:rPr>
          <w:noProof/>
        </w:rPr>
        <w:t>183</w:t>
      </w:r>
      <w:r>
        <w:rPr>
          <w:noProof/>
        </w:rPr>
        <w:fldChar w:fldCharType="end"/>
      </w:r>
    </w:p>
    <w:p w14:paraId="104A955E" w14:textId="51946860" w:rsidR="009B363C" w:rsidRDefault="009B363C">
      <w:pPr>
        <w:pStyle w:val="TOC5"/>
        <w:rPr>
          <w:rFonts w:ascii="Calibri" w:hAnsi="Calibri"/>
          <w:noProof/>
          <w:sz w:val="22"/>
          <w:szCs w:val="22"/>
          <w:lang w:eastAsia="en-GB"/>
        </w:rPr>
      </w:pPr>
      <w:r>
        <w:rPr>
          <w:noProof/>
        </w:rPr>
        <w:t>10.9.1.2.7</w:t>
      </w:r>
      <w:r>
        <w:rPr>
          <w:rFonts w:ascii="Calibri" w:hAnsi="Calibri"/>
          <w:noProof/>
          <w:sz w:val="22"/>
          <w:szCs w:val="22"/>
          <w:lang w:eastAsia="en-GB"/>
        </w:rPr>
        <w:tab/>
      </w:r>
      <w:r>
        <w:rPr>
          <w:noProof/>
        </w:rPr>
        <w:t>Floor request cancel notify</w:t>
      </w:r>
      <w:r>
        <w:rPr>
          <w:noProof/>
        </w:rPr>
        <w:tab/>
      </w:r>
      <w:r>
        <w:rPr>
          <w:noProof/>
        </w:rPr>
        <w:fldChar w:fldCharType="begin"/>
      </w:r>
      <w:r>
        <w:rPr>
          <w:noProof/>
        </w:rPr>
        <w:instrText xml:space="preserve"> PAGEREF _Toc138281708 \h </w:instrText>
      </w:r>
      <w:r>
        <w:rPr>
          <w:noProof/>
        </w:rPr>
      </w:r>
      <w:r>
        <w:rPr>
          <w:noProof/>
        </w:rPr>
        <w:fldChar w:fldCharType="separate"/>
      </w:r>
      <w:r>
        <w:rPr>
          <w:noProof/>
        </w:rPr>
        <w:t>183</w:t>
      </w:r>
      <w:r>
        <w:rPr>
          <w:noProof/>
        </w:rPr>
        <w:fldChar w:fldCharType="end"/>
      </w:r>
    </w:p>
    <w:p w14:paraId="1850F09F" w14:textId="1024581A" w:rsidR="009B363C" w:rsidRDefault="009B363C">
      <w:pPr>
        <w:pStyle w:val="TOC5"/>
        <w:rPr>
          <w:rFonts w:ascii="Calibri" w:hAnsi="Calibri"/>
          <w:noProof/>
          <w:sz w:val="22"/>
          <w:szCs w:val="22"/>
          <w:lang w:eastAsia="en-GB"/>
        </w:rPr>
      </w:pPr>
      <w:r>
        <w:rPr>
          <w:noProof/>
        </w:rPr>
        <w:t>10.9.1.2.8</w:t>
      </w:r>
      <w:r>
        <w:rPr>
          <w:rFonts w:ascii="Calibri" w:hAnsi="Calibri"/>
          <w:noProof/>
          <w:sz w:val="22"/>
          <w:szCs w:val="22"/>
          <w:lang w:eastAsia="en-GB"/>
        </w:rPr>
        <w:tab/>
      </w:r>
      <w:r>
        <w:rPr>
          <w:noProof/>
        </w:rPr>
        <w:t>Floor idle</w:t>
      </w:r>
      <w:r>
        <w:rPr>
          <w:noProof/>
        </w:rPr>
        <w:tab/>
      </w:r>
      <w:r>
        <w:rPr>
          <w:noProof/>
        </w:rPr>
        <w:fldChar w:fldCharType="begin"/>
      </w:r>
      <w:r>
        <w:rPr>
          <w:noProof/>
        </w:rPr>
        <w:instrText xml:space="preserve"> PAGEREF _Toc138281709 \h </w:instrText>
      </w:r>
      <w:r>
        <w:rPr>
          <w:noProof/>
        </w:rPr>
      </w:r>
      <w:r>
        <w:rPr>
          <w:noProof/>
        </w:rPr>
        <w:fldChar w:fldCharType="separate"/>
      </w:r>
      <w:r>
        <w:rPr>
          <w:noProof/>
        </w:rPr>
        <w:t>183</w:t>
      </w:r>
      <w:r>
        <w:rPr>
          <w:noProof/>
        </w:rPr>
        <w:fldChar w:fldCharType="end"/>
      </w:r>
    </w:p>
    <w:p w14:paraId="742BC373" w14:textId="2868F3DE" w:rsidR="009B363C" w:rsidRDefault="009B363C">
      <w:pPr>
        <w:pStyle w:val="TOC5"/>
        <w:rPr>
          <w:rFonts w:ascii="Calibri" w:hAnsi="Calibri"/>
          <w:noProof/>
          <w:sz w:val="22"/>
          <w:szCs w:val="22"/>
          <w:lang w:eastAsia="en-GB"/>
        </w:rPr>
      </w:pPr>
      <w:r>
        <w:rPr>
          <w:noProof/>
        </w:rPr>
        <w:t>10.9.1.2.9</w:t>
      </w:r>
      <w:r>
        <w:rPr>
          <w:rFonts w:ascii="Calibri" w:hAnsi="Calibri"/>
          <w:noProof/>
          <w:sz w:val="22"/>
          <w:szCs w:val="22"/>
          <w:lang w:eastAsia="en-GB"/>
        </w:rPr>
        <w:tab/>
      </w:r>
      <w:r>
        <w:rPr>
          <w:noProof/>
        </w:rPr>
        <w:t>Floor release</w:t>
      </w:r>
      <w:r>
        <w:rPr>
          <w:noProof/>
        </w:rPr>
        <w:tab/>
      </w:r>
      <w:r>
        <w:rPr>
          <w:noProof/>
        </w:rPr>
        <w:fldChar w:fldCharType="begin"/>
      </w:r>
      <w:r>
        <w:rPr>
          <w:noProof/>
        </w:rPr>
        <w:instrText xml:space="preserve"> PAGEREF _Toc138281710 \h </w:instrText>
      </w:r>
      <w:r>
        <w:rPr>
          <w:noProof/>
        </w:rPr>
      </w:r>
      <w:r>
        <w:rPr>
          <w:noProof/>
        </w:rPr>
        <w:fldChar w:fldCharType="separate"/>
      </w:r>
      <w:r>
        <w:rPr>
          <w:noProof/>
        </w:rPr>
        <w:t>184</w:t>
      </w:r>
      <w:r>
        <w:rPr>
          <w:noProof/>
        </w:rPr>
        <w:fldChar w:fldCharType="end"/>
      </w:r>
    </w:p>
    <w:p w14:paraId="4DF5FBC0" w14:textId="7CF8C066" w:rsidR="009B363C" w:rsidRDefault="009B363C">
      <w:pPr>
        <w:pStyle w:val="TOC5"/>
        <w:rPr>
          <w:rFonts w:ascii="Calibri" w:hAnsi="Calibri"/>
          <w:noProof/>
          <w:sz w:val="22"/>
          <w:szCs w:val="22"/>
          <w:lang w:eastAsia="en-GB"/>
        </w:rPr>
      </w:pPr>
      <w:r>
        <w:rPr>
          <w:noProof/>
        </w:rPr>
        <w:t>10.9.1.2.9a</w:t>
      </w:r>
      <w:r>
        <w:rPr>
          <w:rFonts w:ascii="Calibri" w:hAnsi="Calibri"/>
          <w:noProof/>
          <w:sz w:val="22"/>
          <w:szCs w:val="22"/>
          <w:lang w:eastAsia="en-GB"/>
        </w:rPr>
        <w:tab/>
      </w:r>
      <w:r>
        <w:rPr>
          <w:noProof/>
        </w:rPr>
        <w:t>Multi-talker floor release</w:t>
      </w:r>
      <w:r>
        <w:rPr>
          <w:noProof/>
        </w:rPr>
        <w:tab/>
      </w:r>
      <w:r>
        <w:rPr>
          <w:noProof/>
        </w:rPr>
        <w:fldChar w:fldCharType="begin"/>
      </w:r>
      <w:r>
        <w:rPr>
          <w:noProof/>
        </w:rPr>
        <w:instrText xml:space="preserve"> PAGEREF _Toc138281711 \h </w:instrText>
      </w:r>
      <w:r>
        <w:rPr>
          <w:noProof/>
        </w:rPr>
      </w:r>
      <w:r>
        <w:rPr>
          <w:noProof/>
        </w:rPr>
        <w:fldChar w:fldCharType="separate"/>
      </w:r>
      <w:r>
        <w:rPr>
          <w:noProof/>
        </w:rPr>
        <w:t>184</w:t>
      </w:r>
      <w:r>
        <w:rPr>
          <w:noProof/>
        </w:rPr>
        <w:fldChar w:fldCharType="end"/>
      </w:r>
    </w:p>
    <w:p w14:paraId="70C7E105" w14:textId="5A97078C" w:rsidR="009B363C" w:rsidRDefault="009B363C">
      <w:pPr>
        <w:pStyle w:val="TOC5"/>
        <w:rPr>
          <w:rFonts w:ascii="Calibri" w:hAnsi="Calibri"/>
          <w:noProof/>
          <w:sz w:val="22"/>
          <w:szCs w:val="22"/>
          <w:lang w:eastAsia="en-GB"/>
        </w:rPr>
      </w:pPr>
      <w:r>
        <w:rPr>
          <w:noProof/>
        </w:rPr>
        <w:t>10.9.1.2.10</w:t>
      </w:r>
      <w:r>
        <w:rPr>
          <w:rFonts w:ascii="Calibri" w:hAnsi="Calibri"/>
          <w:noProof/>
          <w:sz w:val="22"/>
          <w:szCs w:val="22"/>
          <w:lang w:eastAsia="en-GB"/>
        </w:rPr>
        <w:tab/>
      </w:r>
      <w:r>
        <w:rPr>
          <w:noProof/>
        </w:rPr>
        <w:t>Floor taken</w:t>
      </w:r>
      <w:r>
        <w:rPr>
          <w:noProof/>
        </w:rPr>
        <w:tab/>
      </w:r>
      <w:r>
        <w:rPr>
          <w:noProof/>
        </w:rPr>
        <w:fldChar w:fldCharType="begin"/>
      </w:r>
      <w:r>
        <w:rPr>
          <w:noProof/>
        </w:rPr>
        <w:instrText xml:space="preserve"> PAGEREF _Toc138281712 \h </w:instrText>
      </w:r>
      <w:r>
        <w:rPr>
          <w:noProof/>
        </w:rPr>
      </w:r>
      <w:r>
        <w:rPr>
          <w:noProof/>
        </w:rPr>
        <w:fldChar w:fldCharType="separate"/>
      </w:r>
      <w:r>
        <w:rPr>
          <w:noProof/>
        </w:rPr>
        <w:t>184</w:t>
      </w:r>
      <w:r>
        <w:rPr>
          <w:noProof/>
        </w:rPr>
        <w:fldChar w:fldCharType="end"/>
      </w:r>
    </w:p>
    <w:p w14:paraId="3F1068B7" w14:textId="50FB7DD4" w:rsidR="009B363C" w:rsidRDefault="009B363C">
      <w:pPr>
        <w:pStyle w:val="TOC5"/>
        <w:rPr>
          <w:rFonts w:ascii="Calibri" w:hAnsi="Calibri"/>
          <w:noProof/>
          <w:sz w:val="22"/>
          <w:szCs w:val="22"/>
          <w:lang w:eastAsia="en-GB"/>
        </w:rPr>
      </w:pPr>
      <w:r>
        <w:rPr>
          <w:noProof/>
        </w:rPr>
        <w:t>10.9.1.2.10a</w:t>
      </w:r>
      <w:r>
        <w:rPr>
          <w:rFonts w:ascii="Calibri" w:hAnsi="Calibri"/>
          <w:noProof/>
          <w:sz w:val="22"/>
          <w:szCs w:val="22"/>
          <w:lang w:eastAsia="en-GB"/>
        </w:rPr>
        <w:tab/>
      </w:r>
      <w:r>
        <w:rPr>
          <w:noProof/>
        </w:rPr>
        <w:t>Multi-talker floor taken</w:t>
      </w:r>
      <w:r>
        <w:rPr>
          <w:noProof/>
        </w:rPr>
        <w:tab/>
      </w:r>
      <w:r>
        <w:rPr>
          <w:noProof/>
        </w:rPr>
        <w:fldChar w:fldCharType="begin"/>
      </w:r>
      <w:r>
        <w:rPr>
          <w:noProof/>
        </w:rPr>
        <w:instrText xml:space="preserve"> PAGEREF _Toc138281713 \h </w:instrText>
      </w:r>
      <w:r>
        <w:rPr>
          <w:noProof/>
        </w:rPr>
      </w:r>
      <w:r>
        <w:rPr>
          <w:noProof/>
        </w:rPr>
        <w:fldChar w:fldCharType="separate"/>
      </w:r>
      <w:r>
        <w:rPr>
          <w:noProof/>
        </w:rPr>
        <w:t>185</w:t>
      </w:r>
      <w:r>
        <w:rPr>
          <w:noProof/>
        </w:rPr>
        <w:fldChar w:fldCharType="end"/>
      </w:r>
    </w:p>
    <w:p w14:paraId="738DFD88" w14:textId="1A577141" w:rsidR="009B363C" w:rsidRDefault="009B363C">
      <w:pPr>
        <w:pStyle w:val="TOC5"/>
        <w:rPr>
          <w:rFonts w:ascii="Calibri" w:hAnsi="Calibri"/>
          <w:noProof/>
          <w:sz w:val="22"/>
          <w:szCs w:val="22"/>
          <w:lang w:eastAsia="en-GB"/>
        </w:rPr>
      </w:pPr>
      <w:r>
        <w:rPr>
          <w:noProof/>
        </w:rPr>
        <w:t>10.9.1.2.11</w:t>
      </w:r>
      <w:r>
        <w:rPr>
          <w:rFonts w:ascii="Calibri" w:hAnsi="Calibri"/>
          <w:noProof/>
          <w:sz w:val="22"/>
          <w:szCs w:val="22"/>
          <w:lang w:eastAsia="en-GB"/>
        </w:rPr>
        <w:tab/>
      </w:r>
      <w:r>
        <w:rPr>
          <w:noProof/>
        </w:rPr>
        <w:t>Floor revoked</w:t>
      </w:r>
      <w:r>
        <w:rPr>
          <w:noProof/>
        </w:rPr>
        <w:tab/>
      </w:r>
      <w:r>
        <w:rPr>
          <w:noProof/>
        </w:rPr>
        <w:fldChar w:fldCharType="begin"/>
      </w:r>
      <w:r>
        <w:rPr>
          <w:noProof/>
        </w:rPr>
        <w:instrText xml:space="preserve"> PAGEREF _Toc138281714 \h </w:instrText>
      </w:r>
      <w:r>
        <w:rPr>
          <w:noProof/>
        </w:rPr>
      </w:r>
      <w:r>
        <w:rPr>
          <w:noProof/>
        </w:rPr>
        <w:fldChar w:fldCharType="separate"/>
      </w:r>
      <w:r>
        <w:rPr>
          <w:noProof/>
        </w:rPr>
        <w:t>185</w:t>
      </w:r>
      <w:r>
        <w:rPr>
          <w:noProof/>
        </w:rPr>
        <w:fldChar w:fldCharType="end"/>
      </w:r>
    </w:p>
    <w:p w14:paraId="29444E6E" w14:textId="2CCDD701" w:rsidR="009B363C" w:rsidRDefault="009B363C">
      <w:pPr>
        <w:pStyle w:val="TOC5"/>
        <w:rPr>
          <w:rFonts w:ascii="Calibri" w:hAnsi="Calibri"/>
          <w:noProof/>
          <w:sz w:val="22"/>
          <w:szCs w:val="22"/>
          <w:lang w:eastAsia="en-GB"/>
        </w:rPr>
      </w:pPr>
      <w:r>
        <w:rPr>
          <w:noProof/>
        </w:rPr>
        <w:t>10.9.1.2.12</w:t>
      </w:r>
      <w:r>
        <w:rPr>
          <w:rFonts w:ascii="Calibri" w:hAnsi="Calibri"/>
          <w:noProof/>
          <w:sz w:val="22"/>
          <w:szCs w:val="22"/>
          <w:lang w:eastAsia="en-GB"/>
        </w:rPr>
        <w:tab/>
      </w:r>
      <w:r>
        <w:rPr>
          <w:noProof/>
        </w:rPr>
        <w:t>Floor acknowledgement</w:t>
      </w:r>
      <w:r>
        <w:rPr>
          <w:noProof/>
        </w:rPr>
        <w:tab/>
      </w:r>
      <w:r>
        <w:rPr>
          <w:noProof/>
        </w:rPr>
        <w:fldChar w:fldCharType="begin"/>
      </w:r>
      <w:r>
        <w:rPr>
          <w:noProof/>
        </w:rPr>
        <w:instrText xml:space="preserve"> PAGEREF _Toc138281715 \h </w:instrText>
      </w:r>
      <w:r>
        <w:rPr>
          <w:noProof/>
        </w:rPr>
      </w:r>
      <w:r>
        <w:rPr>
          <w:noProof/>
        </w:rPr>
        <w:fldChar w:fldCharType="separate"/>
      </w:r>
      <w:r>
        <w:rPr>
          <w:noProof/>
        </w:rPr>
        <w:t>185</w:t>
      </w:r>
      <w:r>
        <w:rPr>
          <w:noProof/>
        </w:rPr>
        <w:fldChar w:fldCharType="end"/>
      </w:r>
    </w:p>
    <w:p w14:paraId="3C81ADE6" w14:textId="6F3F2B0A" w:rsidR="009B363C" w:rsidRDefault="009B363C">
      <w:pPr>
        <w:pStyle w:val="TOC5"/>
        <w:rPr>
          <w:rFonts w:ascii="Calibri" w:hAnsi="Calibri"/>
          <w:noProof/>
          <w:sz w:val="22"/>
          <w:szCs w:val="22"/>
          <w:lang w:eastAsia="en-GB"/>
        </w:rPr>
      </w:pPr>
      <w:r>
        <w:rPr>
          <w:noProof/>
        </w:rPr>
        <w:lastRenderedPageBreak/>
        <w:t>10.9.1.2.13</w:t>
      </w:r>
      <w:r>
        <w:rPr>
          <w:rFonts w:ascii="Calibri" w:hAnsi="Calibri"/>
          <w:noProof/>
          <w:sz w:val="22"/>
          <w:szCs w:val="22"/>
          <w:lang w:eastAsia="en-GB"/>
        </w:rPr>
        <w:tab/>
      </w:r>
      <w:r>
        <w:rPr>
          <w:noProof/>
        </w:rPr>
        <w:t>Queue position request</w:t>
      </w:r>
      <w:r>
        <w:rPr>
          <w:noProof/>
        </w:rPr>
        <w:tab/>
      </w:r>
      <w:r>
        <w:rPr>
          <w:noProof/>
        </w:rPr>
        <w:fldChar w:fldCharType="begin"/>
      </w:r>
      <w:r>
        <w:rPr>
          <w:noProof/>
        </w:rPr>
        <w:instrText xml:space="preserve"> PAGEREF _Toc138281716 \h </w:instrText>
      </w:r>
      <w:r>
        <w:rPr>
          <w:noProof/>
        </w:rPr>
      </w:r>
      <w:r>
        <w:rPr>
          <w:noProof/>
        </w:rPr>
        <w:fldChar w:fldCharType="separate"/>
      </w:r>
      <w:r>
        <w:rPr>
          <w:noProof/>
        </w:rPr>
        <w:t>185</w:t>
      </w:r>
      <w:r>
        <w:rPr>
          <w:noProof/>
        </w:rPr>
        <w:fldChar w:fldCharType="end"/>
      </w:r>
    </w:p>
    <w:p w14:paraId="55F92586" w14:textId="196B32BE" w:rsidR="009B363C" w:rsidRDefault="009B363C">
      <w:pPr>
        <w:pStyle w:val="TOC5"/>
        <w:rPr>
          <w:rFonts w:ascii="Calibri" w:hAnsi="Calibri"/>
          <w:noProof/>
          <w:sz w:val="22"/>
          <w:szCs w:val="22"/>
          <w:lang w:eastAsia="en-GB"/>
        </w:rPr>
      </w:pPr>
      <w:r>
        <w:rPr>
          <w:noProof/>
        </w:rPr>
        <w:t>10.9.1.2.14</w:t>
      </w:r>
      <w:r>
        <w:rPr>
          <w:rFonts w:ascii="Calibri" w:hAnsi="Calibri"/>
          <w:noProof/>
          <w:sz w:val="22"/>
          <w:szCs w:val="22"/>
          <w:lang w:eastAsia="en-GB"/>
        </w:rPr>
        <w:tab/>
      </w:r>
      <w:r>
        <w:rPr>
          <w:noProof/>
        </w:rPr>
        <w:t>Queue position info</w:t>
      </w:r>
      <w:r>
        <w:rPr>
          <w:noProof/>
        </w:rPr>
        <w:tab/>
      </w:r>
      <w:r>
        <w:rPr>
          <w:noProof/>
        </w:rPr>
        <w:fldChar w:fldCharType="begin"/>
      </w:r>
      <w:r>
        <w:rPr>
          <w:noProof/>
        </w:rPr>
        <w:instrText xml:space="preserve"> PAGEREF _Toc138281717 \h </w:instrText>
      </w:r>
      <w:r>
        <w:rPr>
          <w:noProof/>
        </w:rPr>
      </w:r>
      <w:r>
        <w:rPr>
          <w:noProof/>
        </w:rPr>
        <w:fldChar w:fldCharType="separate"/>
      </w:r>
      <w:r>
        <w:rPr>
          <w:noProof/>
        </w:rPr>
        <w:t>186</w:t>
      </w:r>
      <w:r>
        <w:rPr>
          <w:noProof/>
        </w:rPr>
        <w:fldChar w:fldCharType="end"/>
      </w:r>
    </w:p>
    <w:p w14:paraId="52215EC5" w14:textId="2ED12CE8" w:rsidR="009B363C" w:rsidRDefault="009B363C">
      <w:pPr>
        <w:pStyle w:val="TOC5"/>
        <w:rPr>
          <w:rFonts w:ascii="Calibri" w:hAnsi="Calibri"/>
          <w:noProof/>
          <w:sz w:val="22"/>
          <w:szCs w:val="22"/>
          <w:lang w:eastAsia="en-GB"/>
        </w:rPr>
      </w:pPr>
      <w:r>
        <w:rPr>
          <w:noProof/>
          <w:lang w:eastAsia="zh-CN"/>
        </w:rPr>
        <w:t>10.9.1.2.15</w:t>
      </w:r>
      <w:r>
        <w:rPr>
          <w:rFonts w:ascii="Calibri" w:hAnsi="Calibri"/>
          <w:noProof/>
          <w:sz w:val="22"/>
          <w:szCs w:val="22"/>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_Toc138281718 \h </w:instrText>
      </w:r>
      <w:r>
        <w:rPr>
          <w:noProof/>
        </w:rPr>
      </w:r>
      <w:r>
        <w:rPr>
          <w:noProof/>
        </w:rPr>
        <w:fldChar w:fldCharType="separate"/>
      </w:r>
      <w:r>
        <w:rPr>
          <w:noProof/>
        </w:rPr>
        <w:t>186</w:t>
      </w:r>
      <w:r>
        <w:rPr>
          <w:noProof/>
        </w:rPr>
        <w:fldChar w:fldCharType="end"/>
      </w:r>
    </w:p>
    <w:p w14:paraId="653D8448" w14:textId="04EECAB6" w:rsidR="009B363C" w:rsidRDefault="009B363C">
      <w:pPr>
        <w:pStyle w:val="TOC5"/>
        <w:rPr>
          <w:rFonts w:ascii="Calibri" w:hAnsi="Calibri"/>
          <w:noProof/>
          <w:sz w:val="22"/>
          <w:szCs w:val="22"/>
          <w:lang w:eastAsia="en-GB"/>
        </w:rPr>
      </w:pPr>
      <w:r>
        <w:rPr>
          <w:noProof/>
        </w:rPr>
        <w:t>10.9.1.2.16</w:t>
      </w:r>
      <w:r>
        <w:rPr>
          <w:rFonts w:ascii="Calibri" w:hAnsi="Calibri"/>
          <w:noProof/>
          <w:sz w:val="22"/>
          <w:szCs w:val="22"/>
          <w:lang w:eastAsia="en-GB"/>
        </w:rPr>
        <w:tab/>
      </w:r>
      <w:r>
        <w:rPr>
          <w:noProof/>
        </w:rPr>
        <w:t>Unicast media resume request</w:t>
      </w:r>
      <w:r>
        <w:rPr>
          <w:noProof/>
        </w:rPr>
        <w:tab/>
      </w:r>
      <w:r>
        <w:rPr>
          <w:noProof/>
        </w:rPr>
        <w:fldChar w:fldCharType="begin"/>
      </w:r>
      <w:r>
        <w:rPr>
          <w:noProof/>
        </w:rPr>
        <w:instrText xml:space="preserve"> PAGEREF _Toc138281719 \h </w:instrText>
      </w:r>
      <w:r>
        <w:rPr>
          <w:noProof/>
        </w:rPr>
      </w:r>
      <w:r>
        <w:rPr>
          <w:noProof/>
        </w:rPr>
        <w:fldChar w:fldCharType="separate"/>
      </w:r>
      <w:r>
        <w:rPr>
          <w:noProof/>
        </w:rPr>
        <w:t>186</w:t>
      </w:r>
      <w:r>
        <w:rPr>
          <w:noProof/>
        </w:rPr>
        <w:fldChar w:fldCharType="end"/>
      </w:r>
    </w:p>
    <w:p w14:paraId="04089A66" w14:textId="6154DCA9" w:rsidR="009B363C" w:rsidRDefault="009B363C">
      <w:pPr>
        <w:pStyle w:val="TOC4"/>
        <w:rPr>
          <w:rFonts w:ascii="Calibri" w:hAnsi="Calibri"/>
          <w:noProof/>
          <w:sz w:val="22"/>
          <w:szCs w:val="22"/>
          <w:lang w:eastAsia="en-GB"/>
        </w:rPr>
      </w:pPr>
      <w:r w:rsidRPr="002249D6">
        <w:rPr>
          <w:noProof/>
          <w:lang w:val="en-US"/>
        </w:rPr>
        <w:t>10.9.1.3</w:t>
      </w:r>
      <w:r>
        <w:rPr>
          <w:rFonts w:ascii="Calibri" w:hAnsi="Calibri"/>
          <w:noProof/>
          <w:sz w:val="22"/>
          <w:szCs w:val="22"/>
          <w:lang w:eastAsia="en-GB"/>
        </w:rPr>
        <w:tab/>
      </w:r>
      <w:r w:rsidRPr="002249D6">
        <w:rPr>
          <w:noProof/>
          <w:lang w:val="en-US"/>
        </w:rPr>
        <w:t>Floor control within one MCPTT system</w:t>
      </w:r>
      <w:r>
        <w:rPr>
          <w:noProof/>
        </w:rPr>
        <w:tab/>
      </w:r>
      <w:r>
        <w:rPr>
          <w:noProof/>
        </w:rPr>
        <w:fldChar w:fldCharType="begin"/>
      </w:r>
      <w:r>
        <w:rPr>
          <w:noProof/>
        </w:rPr>
        <w:instrText xml:space="preserve"> PAGEREF _Toc138281720 \h </w:instrText>
      </w:r>
      <w:r>
        <w:rPr>
          <w:noProof/>
        </w:rPr>
      </w:r>
      <w:r>
        <w:rPr>
          <w:noProof/>
        </w:rPr>
        <w:fldChar w:fldCharType="separate"/>
      </w:r>
      <w:r>
        <w:rPr>
          <w:noProof/>
        </w:rPr>
        <w:t>187</w:t>
      </w:r>
      <w:r>
        <w:rPr>
          <w:noProof/>
        </w:rPr>
        <w:fldChar w:fldCharType="end"/>
      </w:r>
    </w:p>
    <w:p w14:paraId="5917DF2B" w14:textId="0F27C736" w:rsidR="009B363C" w:rsidRDefault="009B363C">
      <w:pPr>
        <w:pStyle w:val="TOC5"/>
        <w:rPr>
          <w:rFonts w:ascii="Calibri" w:hAnsi="Calibri"/>
          <w:noProof/>
          <w:sz w:val="22"/>
          <w:szCs w:val="22"/>
          <w:lang w:eastAsia="en-GB"/>
        </w:rPr>
      </w:pPr>
      <w:r>
        <w:rPr>
          <w:noProof/>
        </w:rPr>
        <w:t>10.9.1.3.1</w:t>
      </w:r>
      <w:r>
        <w:rPr>
          <w:rFonts w:ascii="Calibri" w:hAnsi="Calibri"/>
          <w:noProof/>
          <w:sz w:val="22"/>
          <w:szCs w:val="22"/>
          <w:lang w:eastAsia="en-GB"/>
        </w:rPr>
        <w:tab/>
      </w:r>
      <w:r>
        <w:rPr>
          <w:noProof/>
        </w:rPr>
        <w:t>Floor request, floor granted and floor taken during an MCPTT session</w:t>
      </w:r>
      <w:r>
        <w:rPr>
          <w:noProof/>
        </w:rPr>
        <w:tab/>
      </w:r>
      <w:r>
        <w:rPr>
          <w:noProof/>
        </w:rPr>
        <w:fldChar w:fldCharType="begin"/>
      </w:r>
      <w:r>
        <w:rPr>
          <w:noProof/>
        </w:rPr>
        <w:instrText xml:space="preserve"> PAGEREF _Toc138281721 \h </w:instrText>
      </w:r>
      <w:r>
        <w:rPr>
          <w:noProof/>
        </w:rPr>
      </w:r>
      <w:r>
        <w:rPr>
          <w:noProof/>
        </w:rPr>
        <w:fldChar w:fldCharType="separate"/>
      </w:r>
      <w:r>
        <w:rPr>
          <w:noProof/>
        </w:rPr>
        <w:t>187</w:t>
      </w:r>
      <w:r>
        <w:rPr>
          <w:noProof/>
        </w:rPr>
        <w:fldChar w:fldCharType="end"/>
      </w:r>
    </w:p>
    <w:p w14:paraId="03D96398" w14:textId="66124FC3" w:rsidR="009B363C" w:rsidRDefault="009B363C">
      <w:pPr>
        <w:pStyle w:val="TOC5"/>
        <w:rPr>
          <w:rFonts w:ascii="Calibri" w:hAnsi="Calibri"/>
          <w:noProof/>
          <w:sz w:val="22"/>
          <w:szCs w:val="22"/>
          <w:lang w:eastAsia="en-GB"/>
        </w:rPr>
      </w:pPr>
      <w:r>
        <w:rPr>
          <w:noProof/>
        </w:rPr>
        <w:t>10.9.1.3.1a</w:t>
      </w:r>
      <w:r>
        <w:rPr>
          <w:rFonts w:ascii="Calibri" w:hAnsi="Calibri"/>
          <w:noProof/>
          <w:sz w:val="22"/>
          <w:szCs w:val="22"/>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_Toc138281722 \h </w:instrText>
      </w:r>
      <w:r>
        <w:rPr>
          <w:noProof/>
        </w:rPr>
      </w:r>
      <w:r>
        <w:rPr>
          <w:noProof/>
        </w:rPr>
        <w:fldChar w:fldCharType="separate"/>
      </w:r>
      <w:r>
        <w:rPr>
          <w:noProof/>
        </w:rPr>
        <w:t>188</w:t>
      </w:r>
      <w:r>
        <w:rPr>
          <w:noProof/>
        </w:rPr>
        <w:fldChar w:fldCharType="end"/>
      </w:r>
    </w:p>
    <w:p w14:paraId="45CE7212" w14:textId="0FDC5DB0" w:rsidR="009B363C" w:rsidRDefault="009B363C">
      <w:pPr>
        <w:pStyle w:val="TOC5"/>
        <w:rPr>
          <w:rFonts w:ascii="Calibri" w:hAnsi="Calibri"/>
          <w:noProof/>
          <w:sz w:val="22"/>
          <w:szCs w:val="22"/>
          <w:lang w:eastAsia="en-GB"/>
        </w:rPr>
      </w:pPr>
      <w:r>
        <w:rPr>
          <w:noProof/>
        </w:rPr>
        <w:t>10.9.1.3.2</w:t>
      </w:r>
      <w:r>
        <w:rPr>
          <w:rFonts w:ascii="Calibri" w:hAnsi="Calibri"/>
          <w:noProof/>
          <w:sz w:val="22"/>
          <w:szCs w:val="22"/>
          <w:lang w:eastAsia="en-GB"/>
        </w:rPr>
        <w:tab/>
      </w:r>
      <w:r>
        <w:rPr>
          <w:noProof/>
        </w:rPr>
        <w:t>Floor override</w:t>
      </w:r>
      <w:r>
        <w:rPr>
          <w:noProof/>
        </w:rPr>
        <w:tab/>
      </w:r>
      <w:r>
        <w:rPr>
          <w:noProof/>
        </w:rPr>
        <w:fldChar w:fldCharType="begin"/>
      </w:r>
      <w:r>
        <w:rPr>
          <w:noProof/>
        </w:rPr>
        <w:instrText xml:space="preserve"> PAGEREF _Toc138281723 \h </w:instrText>
      </w:r>
      <w:r>
        <w:rPr>
          <w:noProof/>
        </w:rPr>
      </w:r>
      <w:r>
        <w:rPr>
          <w:noProof/>
        </w:rPr>
        <w:fldChar w:fldCharType="separate"/>
      </w:r>
      <w:r>
        <w:rPr>
          <w:noProof/>
        </w:rPr>
        <w:t>190</w:t>
      </w:r>
      <w:r>
        <w:rPr>
          <w:noProof/>
        </w:rPr>
        <w:fldChar w:fldCharType="end"/>
      </w:r>
    </w:p>
    <w:p w14:paraId="1BFAEAB1" w14:textId="50F9B2FF" w:rsidR="009B363C" w:rsidRDefault="009B363C">
      <w:pPr>
        <w:pStyle w:val="TOC6"/>
        <w:rPr>
          <w:rFonts w:ascii="Calibri" w:hAnsi="Calibri"/>
          <w:noProof/>
          <w:sz w:val="22"/>
          <w:szCs w:val="22"/>
          <w:lang w:eastAsia="en-GB"/>
        </w:rPr>
      </w:pPr>
      <w:r>
        <w:rPr>
          <w:noProof/>
          <w:lang w:eastAsia="en-GB"/>
        </w:rPr>
        <w:t>10.9.1.3.2.1</w:t>
      </w:r>
      <w:r>
        <w:rPr>
          <w:rFonts w:ascii="Calibri" w:hAnsi="Calibri"/>
          <w:noProof/>
          <w:sz w:val="22"/>
          <w:szCs w:val="22"/>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_Toc138281724 \h </w:instrText>
      </w:r>
      <w:r>
        <w:rPr>
          <w:noProof/>
        </w:rPr>
      </w:r>
      <w:r>
        <w:rPr>
          <w:noProof/>
        </w:rPr>
        <w:fldChar w:fldCharType="separate"/>
      </w:r>
      <w:r>
        <w:rPr>
          <w:noProof/>
        </w:rPr>
        <w:t>190</w:t>
      </w:r>
      <w:r>
        <w:rPr>
          <w:noProof/>
        </w:rPr>
        <w:fldChar w:fldCharType="end"/>
      </w:r>
    </w:p>
    <w:p w14:paraId="040A4D17" w14:textId="4D044C14" w:rsidR="009B363C" w:rsidRDefault="009B363C">
      <w:pPr>
        <w:pStyle w:val="TOC6"/>
        <w:rPr>
          <w:rFonts w:ascii="Calibri" w:hAnsi="Calibri"/>
          <w:noProof/>
          <w:sz w:val="22"/>
          <w:szCs w:val="22"/>
          <w:lang w:eastAsia="en-GB"/>
        </w:rPr>
      </w:pPr>
      <w:r>
        <w:rPr>
          <w:noProof/>
        </w:rPr>
        <w:t>10.9.1.3.2.2</w:t>
      </w:r>
      <w:r>
        <w:rPr>
          <w:rFonts w:ascii="Calibri" w:hAnsi="Calibri"/>
          <w:noProof/>
          <w:sz w:val="22"/>
          <w:szCs w:val="22"/>
          <w:lang w:eastAsia="en-GB"/>
        </w:rPr>
        <w:tab/>
      </w:r>
      <w:r>
        <w:rPr>
          <w:noProof/>
        </w:rPr>
        <w:t>Floor override without using floor revoked during an MCPTT session</w:t>
      </w:r>
      <w:r>
        <w:rPr>
          <w:noProof/>
        </w:rPr>
        <w:tab/>
      </w:r>
      <w:r>
        <w:rPr>
          <w:noProof/>
        </w:rPr>
        <w:fldChar w:fldCharType="begin"/>
      </w:r>
      <w:r>
        <w:rPr>
          <w:noProof/>
        </w:rPr>
        <w:instrText xml:space="preserve"> PAGEREF _Toc138281725 \h </w:instrText>
      </w:r>
      <w:r>
        <w:rPr>
          <w:noProof/>
        </w:rPr>
      </w:r>
      <w:r>
        <w:rPr>
          <w:noProof/>
        </w:rPr>
        <w:fldChar w:fldCharType="separate"/>
      </w:r>
      <w:r>
        <w:rPr>
          <w:noProof/>
        </w:rPr>
        <w:t>191</w:t>
      </w:r>
      <w:r>
        <w:rPr>
          <w:noProof/>
        </w:rPr>
        <w:fldChar w:fldCharType="end"/>
      </w:r>
    </w:p>
    <w:p w14:paraId="1A3C1518" w14:textId="42B41212" w:rsidR="009B363C" w:rsidRDefault="009B363C">
      <w:pPr>
        <w:pStyle w:val="TOC5"/>
        <w:rPr>
          <w:rFonts w:ascii="Calibri" w:hAnsi="Calibri"/>
          <w:noProof/>
          <w:sz w:val="22"/>
          <w:szCs w:val="22"/>
          <w:lang w:eastAsia="en-GB"/>
        </w:rPr>
      </w:pPr>
      <w:r>
        <w:rPr>
          <w:noProof/>
        </w:rPr>
        <w:t>10.9.1.3.3</w:t>
      </w:r>
      <w:r>
        <w:rPr>
          <w:rFonts w:ascii="Calibri" w:hAnsi="Calibri"/>
          <w:noProof/>
          <w:sz w:val="22"/>
          <w:szCs w:val="22"/>
          <w:lang w:eastAsia="en-GB"/>
        </w:rPr>
        <w:tab/>
      </w:r>
      <w:r>
        <w:rPr>
          <w:noProof/>
        </w:rPr>
        <w:t>Queue position during an MCPTT session</w:t>
      </w:r>
      <w:r>
        <w:rPr>
          <w:noProof/>
        </w:rPr>
        <w:tab/>
      </w:r>
      <w:r>
        <w:rPr>
          <w:noProof/>
        </w:rPr>
        <w:fldChar w:fldCharType="begin"/>
      </w:r>
      <w:r>
        <w:rPr>
          <w:noProof/>
        </w:rPr>
        <w:instrText xml:space="preserve"> PAGEREF _Toc138281726 \h </w:instrText>
      </w:r>
      <w:r>
        <w:rPr>
          <w:noProof/>
        </w:rPr>
      </w:r>
      <w:r>
        <w:rPr>
          <w:noProof/>
        </w:rPr>
        <w:fldChar w:fldCharType="separate"/>
      </w:r>
      <w:r>
        <w:rPr>
          <w:noProof/>
        </w:rPr>
        <w:t>195</w:t>
      </w:r>
      <w:r>
        <w:rPr>
          <w:noProof/>
        </w:rPr>
        <w:fldChar w:fldCharType="end"/>
      </w:r>
    </w:p>
    <w:p w14:paraId="0E01F3DE" w14:textId="6D387AE7" w:rsidR="009B363C" w:rsidRDefault="009B363C">
      <w:pPr>
        <w:pStyle w:val="TOC5"/>
        <w:rPr>
          <w:rFonts w:ascii="Calibri" w:hAnsi="Calibri"/>
          <w:noProof/>
          <w:sz w:val="22"/>
          <w:szCs w:val="22"/>
          <w:lang w:eastAsia="en-GB"/>
        </w:rPr>
      </w:pPr>
      <w:r>
        <w:rPr>
          <w:noProof/>
        </w:rPr>
        <w:t>10.</w:t>
      </w:r>
      <w:r>
        <w:rPr>
          <w:noProof/>
          <w:lang w:eastAsia="zh-CN"/>
        </w:rPr>
        <w:t>9</w:t>
      </w:r>
      <w:r>
        <w:rPr>
          <w:noProof/>
        </w:rPr>
        <w:t>.1.3.4</w:t>
      </w:r>
      <w:r>
        <w:rPr>
          <w:rFonts w:ascii="Calibri" w:hAnsi="Calibri"/>
          <w:noProof/>
          <w:sz w:val="22"/>
          <w:szCs w:val="22"/>
          <w:lang w:eastAsia="en-GB"/>
        </w:rPr>
        <w:tab/>
      </w:r>
      <w:r>
        <w:rPr>
          <w:noProof/>
        </w:rPr>
        <w:t>Floor request cancellation from the floor request queue</w:t>
      </w:r>
      <w:r>
        <w:rPr>
          <w:noProof/>
        </w:rPr>
        <w:tab/>
      </w:r>
      <w:r>
        <w:rPr>
          <w:noProof/>
        </w:rPr>
        <w:fldChar w:fldCharType="begin"/>
      </w:r>
      <w:r>
        <w:rPr>
          <w:noProof/>
        </w:rPr>
        <w:instrText xml:space="preserve"> PAGEREF _Toc138281727 \h </w:instrText>
      </w:r>
      <w:r>
        <w:rPr>
          <w:noProof/>
        </w:rPr>
      </w:r>
      <w:r>
        <w:rPr>
          <w:noProof/>
        </w:rPr>
        <w:fldChar w:fldCharType="separate"/>
      </w:r>
      <w:r>
        <w:rPr>
          <w:noProof/>
        </w:rPr>
        <w:t>196</w:t>
      </w:r>
      <w:r>
        <w:rPr>
          <w:noProof/>
        </w:rPr>
        <w:fldChar w:fldCharType="end"/>
      </w:r>
    </w:p>
    <w:p w14:paraId="7BF53D53" w14:textId="04F1A74B" w:rsidR="009B363C" w:rsidRDefault="009B363C">
      <w:pPr>
        <w:pStyle w:val="TOC6"/>
        <w:rPr>
          <w:rFonts w:ascii="Calibri" w:hAnsi="Calibri"/>
          <w:noProof/>
          <w:sz w:val="22"/>
          <w:szCs w:val="22"/>
          <w:lang w:eastAsia="en-GB"/>
        </w:rPr>
      </w:pPr>
      <w:r>
        <w:rPr>
          <w:noProof/>
        </w:rPr>
        <w:t>10.</w:t>
      </w:r>
      <w:r>
        <w:rPr>
          <w:noProof/>
          <w:lang w:eastAsia="zh-CN"/>
        </w:rPr>
        <w:t>9</w:t>
      </w:r>
      <w:r>
        <w:rPr>
          <w:noProof/>
        </w:rPr>
        <w:t>.1.3.4.1</w:t>
      </w:r>
      <w:r>
        <w:rPr>
          <w:rFonts w:ascii="Calibri" w:hAnsi="Calibri"/>
          <w:noProof/>
          <w:sz w:val="22"/>
          <w:szCs w:val="22"/>
          <w:lang w:eastAsia="en-GB"/>
        </w:rPr>
        <w:tab/>
      </w:r>
      <w:r>
        <w:rPr>
          <w:noProof/>
        </w:rPr>
        <w:t>Floor request cancellation from the queue – MCPTT user initiated</w:t>
      </w:r>
      <w:r>
        <w:rPr>
          <w:noProof/>
        </w:rPr>
        <w:tab/>
      </w:r>
      <w:r>
        <w:rPr>
          <w:noProof/>
        </w:rPr>
        <w:fldChar w:fldCharType="begin"/>
      </w:r>
      <w:r>
        <w:rPr>
          <w:noProof/>
        </w:rPr>
        <w:instrText xml:space="preserve"> PAGEREF _Toc138281728 \h </w:instrText>
      </w:r>
      <w:r>
        <w:rPr>
          <w:noProof/>
        </w:rPr>
      </w:r>
      <w:r>
        <w:rPr>
          <w:noProof/>
        </w:rPr>
        <w:fldChar w:fldCharType="separate"/>
      </w:r>
      <w:r>
        <w:rPr>
          <w:noProof/>
        </w:rPr>
        <w:t>196</w:t>
      </w:r>
      <w:r>
        <w:rPr>
          <w:noProof/>
        </w:rPr>
        <w:fldChar w:fldCharType="end"/>
      </w:r>
    </w:p>
    <w:p w14:paraId="0A3E8367" w14:textId="41B8D17C" w:rsidR="009B363C" w:rsidRDefault="009B363C">
      <w:pPr>
        <w:pStyle w:val="TOC6"/>
        <w:rPr>
          <w:rFonts w:ascii="Calibri" w:hAnsi="Calibri"/>
          <w:noProof/>
          <w:sz w:val="22"/>
          <w:szCs w:val="22"/>
          <w:lang w:eastAsia="en-GB"/>
        </w:rPr>
      </w:pPr>
      <w:r w:rsidRPr="002249D6">
        <w:rPr>
          <w:noProof/>
          <w:lang w:val="en-US"/>
        </w:rPr>
        <w:t>10.</w:t>
      </w:r>
      <w:r w:rsidRPr="002249D6">
        <w:rPr>
          <w:noProof/>
          <w:lang w:val="en-US" w:eastAsia="zh-CN"/>
        </w:rPr>
        <w:t>9</w:t>
      </w:r>
      <w:r w:rsidRPr="002249D6">
        <w:rPr>
          <w:noProof/>
          <w:lang w:val="en-US"/>
        </w:rPr>
        <w:t>.1.3.4.2</w:t>
      </w:r>
      <w:r>
        <w:rPr>
          <w:rFonts w:ascii="Calibri" w:hAnsi="Calibri"/>
          <w:noProof/>
          <w:sz w:val="22"/>
          <w:szCs w:val="22"/>
          <w:lang w:eastAsia="en-GB"/>
        </w:rPr>
        <w:tab/>
      </w:r>
      <w:r w:rsidRPr="002249D6">
        <w:rPr>
          <w:noProof/>
          <w:lang w:val="en-US"/>
        </w:rPr>
        <w:t>Floor request cancellation from the queue - floor control server initiated</w:t>
      </w:r>
      <w:r>
        <w:rPr>
          <w:noProof/>
        </w:rPr>
        <w:tab/>
      </w:r>
      <w:r>
        <w:rPr>
          <w:noProof/>
        </w:rPr>
        <w:fldChar w:fldCharType="begin"/>
      </w:r>
      <w:r>
        <w:rPr>
          <w:noProof/>
        </w:rPr>
        <w:instrText xml:space="preserve"> PAGEREF _Toc138281729 \h </w:instrText>
      </w:r>
      <w:r>
        <w:rPr>
          <w:noProof/>
        </w:rPr>
      </w:r>
      <w:r>
        <w:rPr>
          <w:noProof/>
        </w:rPr>
        <w:fldChar w:fldCharType="separate"/>
      </w:r>
      <w:r>
        <w:rPr>
          <w:noProof/>
        </w:rPr>
        <w:t>197</w:t>
      </w:r>
      <w:r>
        <w:rPr>
          <w:noProof/>
        </w:rPr>
        <w:fldChar w:fldCharType="end"/>
      </w:r>
    </w:p>
    <w:p w14:paraId="1B43CFC6" w14:textId="503A1F3A" w:rsidR="009B363C" w:rsidRDefault="009B363C">
      <w:pPr>
        <w:pStyle w:val="TOC4"/>
        <w:rPr>
          <w:rFonts w:ascii="Calibri" w:hAnsi="Calibri"/>
          <w:noProof/>
          <w:sz w:val="22"/>
          <w:szCs w:val="22"/>
          <w:lang w:eastAsia="en-GB"/>
        </w:rPr>
      </w:pPr>
      <w:r w:rsidRPr="002249D6">
        <w:rPr>
          <w:noProof/>
          <w:lang w:val="en-US"/>
        </w:rPr>
        <w:t>10.9.1.4</w:t>
      </w:r>
      <w:r>
        <w:rPr>
          <w:rFonts w:ascii="Calibri" w:hAnsi="Calibri"/>
          <w:noProof/>
          <w:sz w:val="22"/>
          <w:szCs w:val="22"/>
          <w:lang w:eastAsia="en-GB"/>
        </w:rPr>
        <w:tab/>
      </w:r>
      <w:r w:rsidRPr="002249D6">
        <w:rPr>
          <w:noProof/>
          <w:lang w:val="en-US"/>
        </w:rPr>
        <w:t>Floor control involving groups from multiple MCPTT systems</w:t>
      </w:r>
      <w:r>
        <w:rPr>
          <w:noProof/>
        </w:rPr>
        <w:tab/>
      </w:r>
      <w:r>
        <w:rPr>
          <w:noProof/>
        </w:rPr>
        <w:fldChar w:fldCharType="begin"/>
      </w:r>
      <w:r>
        <w:rPr>
          <w:noProof/>
        </w:rPr>
        <w:instrText xml:space="preserve"> PAGEREF _Toc138281730 \h </w:instrText>
      </w:r>
      <w:r>
        <w:rPr>
          <w:noProof/>
        </w:rPr>
      </w:r>
      <w:r>
        <w:rPr>
          <w:noProof/>
        </w:rPr>
        <w:fldChar w:fldCharType="separate"/>
      </w:r>
      <w:r>
        <w:rPr>
          <w:noProof/>
        </w:rPr>
        <w:t>198</w:t>
      </w:r>
      <w:r>
        <w:rPr>
          <w:noProof/>
        </w:rPr>
        <w:fldChar w:fldCharType="end"/>
      </w:r>
    </w:p>
    <w:p w14:paraId="1386B21A" w14:textId="63AC1765" w:rsidR="009B363C" w:rsidRDefault="009B363C">
      <w:pPr>
        <w:pStyle w:val="TOC5"/>
        <w:rPr>
          <w:rFonts w:ascii="Calibri" w:hAnsi="Calibri"/>
          <w:noProof/>
          <w:sz w:val="22"/>
          <w:szCs w:val="22"/>
          <w:lang w:eastAsia="en-GB"/>
        </w:rPr>
      </w:pPr>
      <w:r w:rsidRPr="002249D6">
        <w:rPr>
          <w:noProof/>
          <w:lang w:val="en-US"/>
        </w:rPr>
        <w:t>10.9.1.4.1</w:t>
      </w:r>
      <w:r>
        <w:rPr>
          <w:rFonts w:ascii="Calibri" w:hAnsi="Calibri"/>
          <w:noProof/>
          <w:sz w:val="22"/>
          <w:szCs w:val="22"/>
          <w:lang w:eastAsia="en-GB"/>
        </w:rPr>
        <w:tab/>
      </w:r>
      <w:r w:rsidRPr="002249D6">
        <w:rPr>
          <w:noProof/>
          <w:lang w:val="en-US"/>
        </w:rPr>
        <w:t>Partner MCPTT system routes all floor control messages to primary MCPTT system</w:t>
      </w:r>
      <w:r w:rsidRPr="002249D6">
        <w:rPr>
          <w:rFonts w:cs="Arial"/>
          <w:noProof/>
          <w:lang w:val="en-US"/>
        </w:rPr>
        <w:t>'</w:t>
      </w:r>
      <w:r w:rsidRPr="002249D6">
        <w:rPr>
          <w:noProof/>
          <w:lang w:val="en-US"/>
        </w:rPr>
        <w:t>s floor control server</w:t>
      </w:r>
      <w:r>
        <w:rPr>
          <w:noProof/>
        </w:rPr>
        <w:tab/>
      </w:r>
      <w:r>
        <w:rPr>
          <w:noProof/>
        </w:rPr>
        <w:fldChar w:fldCharType="begin"/>
      </w:r>
      <w:r>
        <w:rPr>
          <w:noProof/>
        </w:rPr>
        <w:instrText xml:space="preserve"> PAGEREF _Toc138281731 \h </w:instrText>
      </w:r>
      <w:r>
        <w:rPr>
          <w:noProof/>
        </w:rPr>
      </w:r>
      <w:r>
        <w:rPr>
          <w:noProof/>
        </w:rPr>
        <w:fldChar w:fldCharType="separate"/>
      </w:r>
      <w:r>
        <w:rPr>
          <w:noProof/>
        </w:rPr>
        <w:t>198</w:t>
      </w:r>
      <w:r>
        <w:rPr>
          <w:noProof/>
        </w:rPr>
        <w:fldChar w:fldCharType="end"/>
      </w:r>
    </w:p>
    <w:p w14:paraId="316B5AC0" w14:textId="464DD182" w:rsidR="009B363C" w:rsidRDefault="009B363C">
      <w:pPr>
        <w:pStyle w:val="TOC5"/>
        <w:rPr>
          <w:rFonts w:ascii="Calibri" w:hAnsi="Calibri"/>
          <w:noProof/>
          <w:sz w:val="22"/>
          <w:szCs w:val="22"/>
          <w:lang w:eastAsia="en-GB"/>
        </w:rPr>
      </w:pPr>
      <w:r w:rsidRPr="002249D6">
        <w:rPr>
          <w:noProof/>
          <w:lang w:val="en-US"/>
        </w:rPr>
        <w:t>10.9.1.4.2</w:t>
      </w:r>
      <w:r>
        <w:rPr>
          <w:rFonts w:ascii="Calibri" w:hAnsi="Calibri"/>
          <w:noProof/>
          <w:sz w:val="22"/>
          <w:szCs w:val="22"/>
          <w:lang w:eastAsia="en-GB"/>
        </w:rPr>
        <w:tab/>
      </w:r>
      <w:r w:rsidRPr="002249D6">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_Toc138281732 \h </w:instrText>
      </w:r>
      <w:r>
        <w:rPr>
          <w:noProof/>
        </w:rPr>
      </w:r>
      <w:r>
        <w:rPr>
          <w:noProof/>
        </w:rPr>
        <w:fldChar w:fldCharType="separate"/>
      </w:r>
      <w:r>
        <w:rPr>
          <w:noProof/>
        </w:rPr>
        <w:t>201</w:t>
      </w:r>
      <w:r>
        <w:rPr>
          <w:noProof/>
        </w:rPr>
        <w:fldChar w:fldCharType="end"/>
      </w:r>
    </w:p>
    <w:p w14:paraId="7E854047" w14:textId="3D86FA65" w:rsidR="009B363C" w:rsidRDefault="009B363C">
      <w:pPr>
        <w:pStyle w:val="TOC4"/>
        <w:rPr>
          <w:rFonts w:ascii="Calibri" w:hAnsi="Calibri"/>
          <w:noProof/>
          <w:sz w:val="22"/>
          <w:szCs w:val="22"/>
          <w:lang w:eastAsia="en-GB"/>
        </w:rPr>
      </w:pPr>
      <w:r w:rsidRPr="002249D6">
        <w:rPr>
          <w:noProof/>
          <w:lang w:val="en-US"/>
        </w:rPr>
        <w:t>10.9.1.5</w:t>
      </w:r>
      <w:r>
        <w:rPr>
          <w:rFonts w:ascii="Calibri" w:hAnsi="Calibri"/>
          <w:noProof/>
          <w:sz w:val="22"/>
          <w:szCs w:val="22"/>
          <w:lang w:eastAsia="en-GB"/>
        </w:rPr>
        <w:tab/>
      </w:r>
      <w:r w:rsidRPr="002249D6">
        <w:rPr>
          <w:noProof/>
          <w:lang w:val="en-US"/>
        </w:rPr>
        <w:t>Floor control for audio cut-in enabled group</w:t>
      </w:r>
      <w:r>
        <w:rPr>
          <w:noProof/>
        </w:rPr>
        <w:tab/>
      </w:r>
      <w:r>
        <w:rPr>
          <w:noProof/>
        </w:rPr>
        <w:fldChar w:fldCharType="begin"/>
      </w:r>
      <w:r>
        <w:rPr>
          <w:noProof/>
        </w:rPr>
        <w:instrText xml:space="preserve"> PAGEREF _Toc138281733 \h </w:instrText>
      </w:r>
      <w:r>
        <w:rPr>
          <w:noProof/>
        </w:rPr>
      </w:r>
      <w:r>
        <w:rPr>
          <w:noProof/>
        </w:rPr>
        <w:fldChar w:fldCharType="separate"/>
      </w:r>
      <w:r>
        <w:rPr>
          <w:noProof/>
        </w:rPr>
        <w:t>204</w:t>
      </w:r>
      <w:r>
        <w:rPr>
          <w:noProof/>
        </w:rPr>
        <w:fldChar w:fldCharType="end"/>
      </w:r>
    </w:p>
    <w:p w14:paraId="58FFDD67" w14:textId="5425069B" w:rsidR="009B363C" w:rsidRDefault="009B363C">
      <w:pPr>
        <w:pStyle w:val="TOC4"/>
        <w:rPr>
          <w:rFonts w:ascii="Calibri" w:hAnsi="Calibri"/>
          <w:noProof/>
          <w:sz w:val="22"/>
          <w:szCs w:val="22"/>
          <w:lang w:eastAsia="en-GB"/>
        </w:rPr>
      </w:pPr>
      <w:r w:rsidRPr="002249D6">
        <w:rPr>
          <w:noProof/>
          <w:lang w:val="en-US"/>
        </w:rPr>
        <w:t>10.9.1.6</w:t>
      </w:r>
      <w:r>
        <w:rPr>
          <w:rFonts w:ascii="Calibri" w:hAnsi="Calibri"/>
          <w:noProof/>
          <w:sz w:val="22"/>
          <w:szCs w:val="22"/>
          <w:lang w:eastAsia="en-GB"/>
        </w:rPr>
        <w:tab/>
      </w:r>
      <w:r>
        <w:rPr>
          <w:noProof/>
          <w:lang w:eastAsia="zh-CN"/>
        </w:rPr>
        <w:t>Unicast media stop and resume requests</w:t>
      </w:r>
      <w:r>
        <w:rPr>
          <w:noProof/>
        </w:rPr>
        <w:tab/>
      </w:r>
      <w:r>
        <w:rPr>
          <w:noProof/>
        </w:rPr>
        <w:fldChar w:fldCharType="begin"/>
      </w:r>
      <w:r>
        <w:rPr>
          <w:noProof/>
        </w:rPr>
        <w:instrText xml:space="preserve"> PAGEREF _Toc138281734 \h </w:instrText>
      </w:r>
      <w:r>
        <w:rPr>
          <w:noProof/>
        </w:rPr>
      </w:r>
      <w:r>
        <w:rPr>
          <w:noProof/>
        </w:rPr>
        <w:fldChar w:fldCharType="separate"/>
      </w:r>
      <w:r>
        <w:rPr>
          <w:noProof/>
        </w:rPr>
        <w:t>206</w:t>
      </w:r>
      <w:r>
        <w:rPr>
          <w:noProof/>
        </w:rPr>
        <w:fldChar w:fldCharType="end"/>
      </w:r>
    </w:p>
    <w:p w14:paraId="6ADD8AC3" w14:textId="6E394162" w:rsidR="009B363C" w:rsidRDefault="009B363C">
      <w:pPr>
        <w:pStyle w:val="TOC3"/>
        <w:rPr>
          <w:rFonts w:ascii="Calibri" w:hAnsi="Calibri"/>
          <w:noProof/>
          <w:sz w:val="22"/>
          <w:szCs w:val="22"/>
          <w:lang w:eastAsia="en-GB"/>
        </w:rPr>
      </w:pPr>
      <w:r>
        <w:rPr>
          <w:noProof/>
        </w:rPr>
        <w:t>10.9.2</w:t>
      </w:r>
      <w:r>
        <w:rPr>
          <w:rFonts w:ascii="Calibri" w:hAnsi="Calibri"/>
          <w:noProof/>
          <w:sz w:val="22"/>
          <w:szCs w:val="22"/>
          <w:lang w:eastAsia="en-GB"/>
        </w:rPr>
        <w:tab/>
      </w:r>
      <w:r>
        <w:rPr>
          <w:noProof/>
        </w:rPr>
        <w:t>Floor control for off-network MCPTT service</w:t>
      </w:r>
      <w:r>
        <w:rPr>
          <w:noProof/>
        </w:rPr>
        <w:tab/>
      </w:r>
      <w:r>
        <w:rPr>
          <w:noProof/>
        </w:rPr>
        <w:fldChar w:fldCharType="begin"/>
      </w:r>
      <w:r>
        <w:rPr>
          <w:noProof/>
        </w:rPr>
        <w:instrText xml:space="preserve"> PAGEREF _Toc138281735 \h </w:instrText>
      </w:r>
      <w:r>
        <w:rPr>
          <w:noProof/>
        </w:rPr>
      </w:r>
      <w:r>
        <w:rPr>
          <w:noProof/>
        </w:rPr>
        <w:fldChar w:fldCharType="separate"/>
      </w:r>
      <w:r>
        <w:rPr>
          <w:noProof/>
        </w:rPr>
        <w:t>208</w:t>
      </w:r>
      <w:r>
        <w:rPr>
          <w:noProof/>
        </w:rPr>
        <w:fldChar w:fldCharType="end"/>
      </w:r>
    </w:p>
    <w:p w14:paraId="50214C95" w14:textId="31A67CCA" w:rsidR="009B363C" w:rsidRDefault="009B363C">
      <w:pPr>
        <w:pStyle w:val="TOC4"/>
        <w:rPr>
          <w:rFonts w:ascii="Calibri" w:hAnsi="Calibri"/>
          <w:noProof/>
          <w:sz w:val="22"/>
          <w:szCs w:val="22"/>
          <w:lang w:eastAsia="en-GB"/>
        </w:rPr>
      </w:pPr>
      <w:r>
        <w:rPr>
          <w:noProof/>
        </w:rPr>
        <w:t>10.9.2.1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_Toc138281736 \h </w:instrText>
      </w:r>
      <w:r>
        <w:rPr>
          <w:noProof/>
        </w:rPr>
      </w:r>
      <w:r>
        <w:rPr>
          <w:noProof/>
        </w:rPr>
        <w:fldChar w:fldCharType="separate"/>
      </w:r>
      <w:r>
        <w:rPr>
          <w:noProof/>
        </w:rPr>
        <w:t>208</w:t>
      </w:r>
      <w:r>
        <w:rPr>
          <w:noProof/>
        </w:rPr>
        <w:fldChar w:fldCharType="end"/>
      </w:r>
    </w:p>
    <w:p w14:paraId="2883BFC8" w14:textId="46866A25" w:rsidR="009B363C" w:rsidRDefault="009B363C">
      <w:pPr>
        <w:pStyle w:val="TOC4"/>
        <w:rPr>
          <w:rFonts w:ascii="Calibri" w:hAnsi="Calibri"/>
          <w:noProof/>
          <w:sz w:val="22"/>
          <w:szCs w:val="22"/>
          <w:lang w:eastAsia="en-GB"/>
        </w:rPr>
      </w:pPr>
      <w:r>
        <w:rPr>
          <w:noProof/>
        </w:rPr>
        <w:t>10.9.2.2</w:t>
      </w:r>
      <w:r>
        <w:rPr>
          <w:rFonts w:ascii="Calibri" w:hAnsi="Calibri"/>
          <w:noProof/>
          <w:sz w:val="22"/>
          <w:szCs w:val="22"/>
          <w:lang w:eastAsia="en-GB"/>
        </w:rPr>
        <w:tab/>
      </w:r>
      <w:r>
        <w:rPr>
          <w:noProof/>
        </w:rPr>
        <w:t>Information flows for floor control for off-network</w:t>
      </w:r>
      <w:r>
        <w:rPr>
          <w:noProof/>
        </w:rPr>
        <w:tab/>
      </w:r>
      <w:r>
        <w:rPr>
          <w:noProof/>
        </w:rPr>
        <w:fldChar w:fldCharType="begin"/>
      </w:r>
      <w:r>
        <w:rPr>
          <w:noProof/>
        </w:rPr>
        <w:instrText xml:space="preserve"> PAGEREF _Toc138281737 \h </w:instrText>
      </w:r>
      <w:r>
        <w:rPr>
          <w:noProof/>
        </w:rPr>
      </w:r>
      <w:r>
        <w:rPr>
          <w:noProof/>
        </w:rPr>
        <w:fldChar w:fldCharType="separate"/>
      </w:r>
      <w:r>
        <w:rPr>
          <w:noProof/>
        </w:rPr>
        <w:t>209</w:t>
      </w:r>
      <w:r>
        <w:rPr>
          <w:noProof/>
        </w:rPr>
        <w:fldChar w:fldCharType="end"/>
      </w:r>
    </w:p>
    <w:p w14:paraId="6161125A" w14:textId="758A8A05" w:rsidR="009B363C" w:rsidRDefault="009B363C">
      <w:pPr>
        <w:pStyle w:val="TOC5"/>
        <w:rPr>
          <w:rFonts w:ascii="Calibri" w:hAnsi="Calibri"/>
          <w:noProof/>
          <w:sz w:val="22"/>
          <w:szCs w:val="22"/>
          <w:lang w:eastAsia="en-GB"/>
        </w:rPr>
      </w:pPr>
      <w:r w:rsidRPr="002249D6">
        <w:rPr>
          <w:rFonts w:cs="Arial"/>
          <w:noProof/>
        </w:rPr>
        <w:t>10.9.2.2.1</w:t>
      </w:r>
      <w:r>
        <w:rPr>
          <w:rFonts w:ascii="Calibri" w:hAnsi="Calibri"/>
          <w:noProof/>
          <w:sz w:val="22"/>
          <w:szCs w:val="22"/>
          <w:lang w:eastAsia="en-GB"/>
        </w:rPr>
        <w:tab/>
      </w:r>
      <w:r w:rsidRPr="002249D6">
        <w:rPr>
          <w:rFonts w:cs="Arial"/>
          <w:noProof/>
        </w:rPr>
        <w:t>General</w:t>
      </w:r>
      <w:r>
        <w:rPr>
          <w:noProof/>
        </w:rPr>
        <w:tab/>
      </w:r>
      <w:r>
        <w:rPr>
          <w:noProof/>
        </w:rPr>
        <w:fldChar w:fldCharType="begin"/>
      </w:r>
      <w:r>
        <w:rPr>
          <w:noProof/>
        </w:rPr>
        <w:instrText xml:space="preserve"> PAGEREF _Toc138281738 \h </w:instrText>
      </w:r>
      <w:r>
        <w:rPr>
          <w:noProof/>
        </w:rPr>
      </w:r>
      <w:r>
        <w:rPr>
          <w:noProof/>
        </w:rPr>
        <w:fldChar w:fldCharType="separate"/>
      </w:r>
      <w:r>
        <w:rPr>
          <w:noProof/>
        </w:rPr>
        <w:t>209</w:t>
      </w:r>
      <w:r>
        <w:rPr>
          <w:noProof/>
        </w:rPr>
        <w:fldChar w:fldCharType="end"/>
      </w:r>
    </w:p>
    <w:p w14:paraId="6409F776" w14:textId="4B0C1AAB" w:rsidR="009B363C" w:rsidRDefault="009B363C">
      <w:pPr>
        <w:pStyle w:val="TOC5"/>
        <w:rPr>
          <w:rFonts w:ascii="Calibri" w:hAnsi="Calibri"/>
          <w:noProof/>
          <w:sz w:val="22"/>
          <w:szCs w:val="22"/>
          <w:lang w:eastAsia="en-GB"/>
        </w:rPr>
      </w:pPr>
      <w:r>
        <w:rPr>
          <w:noProof/>
        </w:rPr>
        <w:t>10.9.2.2.2</w:t>
      </w:r>
      <w:r>
        <w:rPr>
          <w:rFonts w:ascii="Calibri" w:hAnsi="Calibri"/>
          <w:noProof/>
          <w:sz w:val="22"/>
          <w:szCs w:val="22"/>
          <w:lang w:eastAsia="en-GB"/>
        </w:rPr>
        <w:tab/>
      </w:r>
      <w:r>
        <w:rPr>
          <w:noProof/>
        </w:rPr>
        <w:t>Floor granted</w:t>
      </w:r>
      <w:r>
        <w:rPr>
          <w:noProof/>
        </w:rPr>
        <w:tab/>
      </w:r>
      <w:r>
        <w:rPr>
          <w:noProof/>
        </w:rPr>
        <w:fldChar w:fldCharType="begin"/>
      </w:r>
      <w:r>
        <w:rPr>
          <w:noProof/>
        </w:rPr>
        <w:instrText xml:space="preserve"> PAGEREF _Toc138281739 \h </w:instrText>
      </w:r>
      <w:r>
        <w:rPr>
          <w:noProof/>
        </w:rPr>
      </w:r>
      <w:r>
        <w:rPr>
          <w:noProof/>
        </w:rPr>
        <w:fldChar w:fldCharType="separate"/>
      </w:r>
      <w:r>
        <w:rPr>
          <w:noProof/>
        </w:rPr>
        <w:t>209</w:t>
      </w:r>
      <w:r>
        <w:rPr>
          <w:noProof/>
        </w:rPr>
        <w:fldChar w:fldCharType="end"/>
      </w:r>
    </w:p>
    <w:p w14:paraId="6D6751DD" w14:textId="75EFC933" w:rsidR="009B363C" w:rsidRDefault="009B363C">
      <w:pPr>
        <w:pStyle w:val="TOC4"/>
        <w:rPr>
          <w:rFonts w:ascii="Calibri" w:hAnsi="Calibri"/>
          <w:noProof/>
          <w:sz w:val="22"/>
          <w:szCs w:val="22"/>
          <w:lang w:eastAsia="en-GB"/>
        </w:rPr>
      </w:pPr>
      <w:r>
        <w:rPr>
          <w:noProof/>
        </w:rPr>
        <w:t>10.</w:t>
      </w:r>
      <w:r w:rsidRPr="002249D6">
        <w:rPr>
          <w:rFonts w:eastAsia="Malgun Gothic"/>
          <w:noProof/>
          <w:lang w:eastAsia="ko-KR"/>
        </w:rPr>
        <w:t>9.2.3</w:t>
      </w:r>
      <w:r>
        <w:rPr>
          <w:rFonts w:ascii="Calibri" w:hAnsi="Calibri"/>
          <w:noProof/>
          <w:sz w:val="22"/>
          <w:szCs w:val="22"/>
          <w:lang w:eastAsia="en-GB"/>
        </w:rPr>
        <w:tab/>
      </w:r>
      <w:r w:rsidRPr="002249D6">
        <w:rPr>
          <w:rFonts w:eastAsia="Malgun Gothic"/>
          <w:noProof/>
          <w:lang w:eastAsia="ko-KR"/>
        </w:rPr>
        <w:t>Floor control during silence</w:t>
      </w:r>
      <w:r>
        <w:rPr>
          <w:noProof/>
        </w:rPr>
        <w:tab/>
      </w:r>
      <w:r>
        <w:rPr>
          <w:noProof/>
        </w:rPr>
        <w:fldChar w:fldCharType="begin"/>
      </w:r>
      <w:r>
        <w:rPr>
          <w:noProof/>
        </w:rPr>
        <w:instrText xml:space="preserve"> PAGEREF _Toc138281740 \h </w:instrText>
      </w:r>
      <w:r>
        <w:rPr>
          <w:noProof/>
        </w:rPr>
      </w:r>
      <w:r>
        <w:rPr>
          <w:noProof/>
        </w:rPr>
        <w:fldChar w:fldCharType="separate"/>
      </w:r>
      <w:r>
        <w:rPr>
          <w:noProof/>
        </w:rPr>
        <w:t>209</w:t>
      </w:r>
      <w:r>
        <w:rPr>
          <w:noProof/>
        </w:rPr>
        <w:fldChar w:fldCharType="end"/>
      </w:r>
    </w:p>
    <w:p w14:paraId="2FBC8FFC" w14:textId="2700F2C2" w:rsidR="009B363C" w:rsidRDefault="009B363C">
      <w:pPr>
        <w:pStyle w:val="TOC5"/>
        <w:rPr>
          <w:rFonts w:ascii="Calibri" w:hAnsi="Calibri"/>
          <w:noProof/>
          <w:sz w:val="22"/>
          <w:szCs w:val="22"/>
          <w:lang w:eastAsia="en-GB"/>
        </w:rPr>
      </w:pPr>
      <w:r>
        <w:rPr>
          <w:noProof/>
        </w:rPr>
        <w:t>10.9.2.3.1</w:t>
      </w:r>
      <w:r>
        <w:rPr>
          <w:rFonts w:ascii="Calibri" w:hAnsi="Calibri"/>
          <w:noProof/>
          <w:sz w:val="22"/>
          <w:szCs w:val="22"/>
          <w:lang w:eastAsia="en-GB"/>
        </w:rPr>
        <w:tab/>
      </w:r>
      <w:r>
        <w:rPr>
          <w:noProof/>
        </w:rPr>
        <w:t>Successful floor taken (No floor contention)</w:t>
      </w:r>
      <w:r>
        <w:rPr>
          <w:noProof/>
        </w:rPr>
        <w:tab/>
      </w:r>
      <w:r>
        <w:rPr>
          <w:noProof/>
        </w:rPr>
        <w:fldChar w:fldCharType="begin"/>
      </w:r>
      <w:r>
        <w:rPr>
          <w:noProof/>
        </w:rPr>
        <w:instrText xml:space="preserve"> PAGEREF _Toc138281741 \h </w:instrText>
      </w:r>
      <w:r>
        <w:rPr>
          <w:noProof/>
        </w:rPr>
      </w:r>
      <w:r>
        <w:rPr>
          <w:noProof/>
        </w:rPr>
        <w:fldChar w:fldCharType="separate"/>
      </w:r>
      <w:r>
        <w:rPr>
          <w:noProof/>
        </w:rPr>
        <w:t>209</w:t>
      </w:r>
      <w:r>
        <w:rPr>
          <w:noProof/>
        </w:rPr>
        <w:fldChar w:fldCharType="end"/>
      </w:r>
    </w:p>
    <w:p w14:paraId="6FEC8465" w14:textId="477AC261" w:rsidR="009B363C" w:rsidRDefault="009B363C">
      <w:pPr>
        <w:pStyle w:val="TOC4"/>
        <w:rPr>
          <w:rFonts w:ascii="Calibri" w:hAnsi="Calibri"/>
          <w:noProof/>
          <w:sz w:val="22"/>
          <w:szCs w:val="22"/>
          <w:lang w:eastAsia="en-GB"/>
        </w:rPr>
      </w:pPr>
      <w:r w:rsidRPr="002249D6">
        <w:rPr>
          <w:rFonts w:eastAsia="Malgun Gothic"/>
          <w:noProof/>
          <w:lang w:eastAsia="ko-KR"/>
        </w:rPr>
        <w:t>10.9.2.4</w:t>
      </w:r>
      <w:r>
        <w:rPr>
          <w:rFonts w:ascii="Calibri" w:hAnsi="Calibri"/>
          <w:noProof/>
          <w:sz w:val="22"/>
          <w:szCs w:val="22"/>
          <w:lang w:eastAsia="en-GB"/>
        </w:rPr>
        <w:tab/>
      </w:r>
      <w:r w:rsidRPr="002249D6">
        <w:rPr>
          <w:rFonts w:eastAsia="Malgun Gothic"/>
          <w:noProof/>
          <w:lang w:eastAsia="ko-KR"/>
        </w:rPr>
        <w:t>Simultaneous floor requests</w:t>
      </w:r>
      <w:r>
        <w:rPr>
          <w:noProof/>
        </w:rPr>
        <w:tab/>
      </w:r>
      <w:r>
        <w:rPr>
          <w:noProof/>
        </w:rPr>
        <w:fldChar w:fldCharType="begin"/>
      </w:r>
      <w:r>
        <w:rPr>
          <w:noProof/>
        </w:rPr>
        <w:instrText xml:space="preserve"> PAGEREF _Toc138281742 \h </w:instrText>
      </w:r>
      <w:r>
        <w:rPr>
          <w:noProof/>
        </w:rPr>
      </w:r>
      <w:r>
        <w:rPr>
          <w:noProof/>
        </w:rPr>
        <w:fldChar w:fldCharType="separate"/>
      </w:r>
      <w:r>
        <w:rPr>
          <w:noProof/>
        </w:rPr>
        <w:t>210</w:t>
      </w:r>
      <w:r>
        <w:rPr>
          <w:noProof/>
        </w:rPr>
        <w:fldChar w:fldCharType="end"/>
      </w:r>
    </w:p>
    <w:p w14:paraId="5FA00C54" w14:textId="1E7B770F" w:rsidR="009B363C" w:rsidRDefault="009B363C">
      <w:pPr>
        <w:pStyle w:val="TOC4"/>
        <w:rPr>
          <w:rFonts w:ascii="Calibri" w:hAnsi="Calibri"/>
          <w:noProof/>
          <w:sz w:val="22"/>
          <w:szCs w:val="22"/>
          <w:lang w:eastAsia="en-GB"/>
        </w:rPr>
      </w:pPr>
      <w:r w:rsidRPr="002249D6">
        <w:rPr>
          <w:noProof/>
          <w:lang w:val="en-US"/>
        </w:rPr>
        <w:t>10.9.2.5</w:t>
      </w:r>
      <w:r>
        <w:rPr>
          <w:rFonts w:ascii="Calibri" w:hAnsi="Calibri"/>
          <w:noProof/>
          <w:sz w:val="22"/>
          <w:szCs w:val="22"/>
          <w:lang w:eastAsia="en-GB"/>
        </w:rPr>
        <w:tab/>
      </w:r>
      <w:r w:rsidRPr="002249D6">
        <w:rPr>
          <w:noProof/>
          <w:lang w:val="en-US"/>
        </w:rPr>
        <w:t>Floor request during speaking with queue</w:t>
      </w:r>
      <w:r>
        <w:rPr>
          <w:noProof/>
        </w:rPr>
        <w:tab/>
      </w:r>
      <w:r>
        <w:rPr>
          <w:noProof/>
        </w:rPr>
        <w:fldChar w:fldCharType="begin"/>
      </w:r>
      <w:r>
        <w:rPr>
          <w:noProof/>
        </w:rPr>
        <w:instrText xml:space="preserve"> PAGEREF _Toc138281743 \h </w:instrText>
      </w:r>
      <w:r>
        <w:rPr>
          <w:noProof/>
        </w:rPr>
      </w:r>
      <w:r>
        <w:rPr>
          <w:noProof/>
        </w:rPr>
        <w:fldChar w:fldCharType="separate"/>
      </w:r>
      <w:r>
        <w:rPr>
          <w:noProof/>
        </w:rPr>
        <w:t>211</w:t>
      </w:r>
      <w:r>
        <w:rPr>
          <w:noProof/>
        </w:rPr>
        <w:fldChar w:fldCharType="end"/>
      </w:r>
    </w:p>
    <w:p w14:paraId="1A05D340" w14:textId="522F57A4" w:rsidR="009B363C" w:rsidRDefault="009B363C">
      <w:pPr>
        <w:pStyle w:val="TOC4"/>
        <w:rPr>
          <w:rFonts w:ascii="Calibri" w:hAnsi="Calibri"/>
          <w:noProof/>
          <w:sz w:val="22"/>
          <w:szCs w:val="22"/>
          <w:lang w:eastAsia="en-GB"/>
        </w:rPr>
      </w:pPr>
      <w:r>
        <w:rPr>
          <w:noProof/>
        </w:rPr>
        <w:t>10.9.2.6</w:t>
      </w:r>
      <w:r>
        <w:rPr>
          <w:rFonts w:ascii="Calibri" w:hAnsi="Calibri"/>
          <w:noProof/>
          <w:sz w:val="22"/>
          <w:szCs w:val="22"/>
          <w:lang w:eastAsia="en-GB"/>
        </w:rPr>
        <w:tab/>
      </w:r>
      <w:r>
        <w:rPr>
          <w:noProof/>
        </w:rPr>
        <w:t>Floor request during speaking without queue</w:t>
      </w:r>
      <w:r>
        <w:rPr>
          <w:noProof/>
        </w:rPr>
        <w:tab/>
      </w:r>
      <w:r>
        <w:rPr>
          <w:noProof/>
        </w:rPr>
        <w:fldChar w:fldCharType="begin"/>
      </w:r>
      <w:r>
        <w:rPr>
          <w:noProof/>
        </w:rPr>
        <w:instrText xml:space="preserve"> PAGEREF _Toc138281744 \h </w:instrText>
      </w:r>
      <w:r>
        <w:rPr>
          <w:noProof/>
        </w:rPr>
      </w:r>
      <w:r>
        <w:rPr>
          <w:noProof/>
        </w:rPr>
        <w:fldChar w:fldCharType="separate"/>
      </w:r>
      <w:r>
        <w:rPr>
          <w:noProof/>
        </w:rPr>
        <w:t>212</w:t>
      </w:r>
      <w:r>
        <w:rPr>
          <w:noProof/>
        </w:rPr>
        <w:fldChar w:fldCharType="end"/>
      </w:r>
    </w:p>
    <w:p w14:paraId="6C8604D4" w14:textId="27F3A1D1" w:rsidR="009B363C" w:rsidRDefault="009B363C">
      <w:pPr>
        <w:pStyle w:val="TOC4"/>
        <w:rPr>
          <w:rFonts w:ascii="Calibri" w:hAnsi="Calibri"/>
          <w:noProof/>
          <w:sz w:val="22"/>
          <w:szCs w:val="22"/>
          <w:lang w:eastAsia="en-GB"/>
        </w:rPr>
      </w:pPr>
      <w:r>
        <w:rPr>
          <w:noProof/>
        </w:rPr>
        <w:t>10.9.2.7</w:t>
      </w:r>
      <w:r>
        <w:rPr>
          <w:rFonts w:ascii="Calibri" w:hAnsi="Calibri"/>
          <w:noProof/>
          <w:sz w:val="22"/>
          <w:szCs w:val="22"/>
          <w:lang w:eastAsia="en-GB"/>
        </w:rPr>
        <w:tab/>
      </w:r>
      <w:r>
        <w:rPr>
          <w:noProof/>
        </w:rPr>
        <w:t>Override</w:t>
      </w:r>
      <w:r>
        <w:rPr>
          <w:noProof/>
        </w:rPr>
        <w:tab/>
      </w:r>
      <w:r>
        <w:rPr>
          <w:noProof/>
        </w:rPr>
        <w:fldChar w:fldCharType="begin"/>
      </w:r>
      <w:r>
        <w:rPr>
          <w:noProof/>
        </w:rPr>
        <w:instrText xml:space="preserve"> PAGEREF _Toc138281745 \h </w:instrText>
      </w:r>
      <w:r>
        <w:rPr>
          <w:noProof/>
        </w:rPr>
      </w:r>
      <w:r>
        <w:rPr>
          <w:noProof/>
        </w:rPr>
        <w:fldChar w:fldCharType="separate"/>
      </w:r>
      <w:r>
        <w:rPr>
          <w:noProof/>
        </w:rPr>
        <w:t>213</w:t>
      </w:r>
      <w:r>
        <w:rPr>
          <w:noProof/>
        </w:rPr>
        <w:fldChar w:fldCharType="end"/>
      </w:r>
    </w:p>
    <w:p w14:paraId="6C743D43" w14:textId="66E15C70" w:rsidR="009B363C" w:rsidRDefault="009B363C">
      <w:pPr>
        <w:pStyle w:val="TOC4"/>
        <w:rPr>
          <w:rFonts w:ascii="Calibri" w:hAnsi="Calibri"/>
          <w:noProof/>
          <w:sz w:val="22"/>
          <w:szCs w:val="22"/>
          <w:lang w:eastAsia="en-GB"/>
        </w:rPr>
      </w:pPr>
      <w:r>
        <w:rPr>
          <w:noProof/>
        </w:rPr>
        <w:t>10.9.2.8</w:t>
      </w:r>
      <w:r>
        <w:rPr>
          <w:rFonts w:ascii="Calibri" w:hAnsi="Calibri"/>
          <w:noProof/>
          <w:sz w:val="22"/>
          <w:szCs w:val="22"/>
          <w:lang w:eastAsia="en-GB"/>
        </w:rPr>
        <w:tab/>
      </w:r>
      <w:r>
        <w:rPr>
          <w:noProof/>
        </w:rPr>
        <w:t>Floor queue status</w:t>
      </w:r>
      <w:r>
        <w:rPr>
          <w:noProof/>
        </w:rPr>
        <w:tab/>
      </w:r>
      <w:r>
        <w:rPr>
          <w:noProof/>
        </w:rPr>
        <w:fldChar w:fldCharType="begin"/>
      </w:r>
      <w:r>
        <w:rPr>
          <w:noProof/>
        </w:rPr>
        <w:instrText xml:space="preserve"> PAGEREF _Toc138281746 \h </w:instrText>
      </w:r>
      <w:r>
        <w:rPr>
          <w:noProof/>
        </w:rPr>
      </w:r>
      <w:r>
        <w:rPr>
          <w:noProof/>
        </w:rPr>
        <w:fldChar w:fldCharType="separate"/>
      </w:r>
      <w:r>
        <w:rPr>
          <w:noProof/>
        </w:rPr>
        <w:t>214</w:t>
      </w:r>
      <w:r>
        <w:rPr>
          <w:noProof/>
        </w:rPr>
        <w:fldChar w:fldCharType="end"/>
      </w:r>
    </w:p>
    <w:p w14:paraId="425F241B" w14:textId="5C2EA359" w:rsidR="009B363C" w:rsidRDefault="009B363C">
      <w:pPr>
        <w:pStyle w:val="TOC2"/>
        <w:rPr>
          <w:rFonts w:ascii="Calibri" w:hAnsi="Calibri"/>
          <w:noProof/>
          <w:sz w:val="22"/>
          <w:szCs w:val="22"/>
          <w:lang w:eastAsia="en-GB"/>
        </w:rPr>
      </w:pPr>
      <w:r>
        <w:rPr>
          <w:noProof/>
        </w:rPr>
        <w:t>10.10</w:t>
      </w:r>
      <w:r>
        <w:rPr>
          <w:rFonts w:ascii="Calibri" w:hAnsi="Calibri"/>
          <w:noProof/>
          <w:sz w:val="22"/>
          <w:szCs w:val="22"/>
          <w:lang w:eastAsia="en-GB"/>
        </w:rPr>
        <w:tab/>
      </w:r>
      <w:r>
        <w:rPr>
          <w:noProof/>
        </w:rPr>
        <w:t>Use of MBMS transmission (on-network)</w:t>
      </w:r>
      <w:r>
        <w:rPr>
          <w:noProof/>
        </w:rPr>
        <w:tab/>
      </w:r>
      <w:r>
        <w:rPr>
          <w:noProof/>
        </w:rPr>
        <w:fldChar w:fldCharType="begin"/>
      </w:r>
      <w:r>
        <w:rPr>
          <w:noProof/>
        </w:rPr>
        <w:instrText xml:space="preserve"> PAGEREF _Toc138281747 \h </w:instrText>
      </w:r>
      <w:r>
        <w:rPr>
          <w:noProof/>
        </w:rPr>
      </w:r>
      <w:r>
        <w:rPr>
          <w:noProof/>
        </w:rPr>
        <w:fldChar w:fldCharType="separate"/>
      </w:r>
      <w:r>
        <w:rPr>
          <w:noProof/>
        </w:rPr>
        <w:t>215</w:t>
      </w:r>
      <w:r>
        <w:rPr>
          <w:noProof/>
        </w:rPr>
        <w:fldChar w:fldCharType="end"/>
      </w:r>
    </w:p>
    <w:p w14:paraId="56F907E2" w14:textId="44F91E29" w:rsidR="009B363C" w:rsidRDefault="009B363C">
      <w:pPr>
        <w:pStyle w:val="TOC3"/>
        <w:rPr>
          <w:rFonts w:ascii="Calibri" w:hAnsi="Calibri"/>
          <w:noProof/>
          <w:sz w:val="22"/>
          <w:szCs w:val="22"/>
          <w:lang w:eastAsia="en-GB"/>
        </w:rPr>
      </w:pPr>
      <w:r>
        <w:rPr>
          <w:noProof/>
        </w:rPr>
        <w:t>10.10.1</w:t>
      </w:r>
      <w:r>
        <w:rPr>
          <w:rFonts w:ascii="Calibri" w:hAnsi="Calibri"/>
          <w:noProof/>
          <w:sz w:val="22"/>
          <w:szCs w:val="22"/>
          <w:lang w:eastAsia="en-GB"/>
        </w:rPr>
        <w:tab/>
      </w:r>
      <w:r>
        <w:rPr>
          <w:noProof/>
        </w:rPr>
        <w:t>Information flows for MBMS Transmission</w:t>
      </w:r>
      <w:r>
        <w:rPr>
          <w:noProof/>
        </w:rPr>
        <w:tab/>
      </w:r>
      <w:r>
        <w:rPr>
          <w:noProof/>
        </w:rPr>
        <w:fldChar w:fldCharType="begin"/>
      </w:r>
      <w:r>
        <w:rPr>
          <w:noProof/>
        </w:rPr>
        <w:instrText xml:space="preserve"> PAGEREF _Toc138281748 \h </w:instrText>
      </w:r>
      <w:r>
        <w:rPr>
          <w:noProof/>
        </w:rPr>
      </w:r>
      <w:r>
        <w:rPr>
          <w:noProof/>
        </w:rPr>
        <w:fldChar w:fldCharType="separate"/>
      </w:r>
      <w:r>
        <w:rPr>
          <w:noProof/>
        </w:rPr>
        <w:t>215</w:t>
      </w:r>
      <w:r>
        <w:rPr>
          <w:noProof/>
        </w:rPr>
        <w:fldChar w:fldCharType="end"/>
      </w:r>
    </w:p>
    <w:p w14:paraId="2AB04E68" w14:textId="68966E1D" w:rsidR="009B363C" w:rsidRDefault="009B363C">
      <w:pPr>
        <w:pStyle w:val="TOC4"/>
        <w:rPr>
          <w:rFonts w:ascii="Calibri" w:hAnsi="Calibri"/>
          <w:noProof/>
          <w:sz w:val="22"/>
          <w:szCs w:val="22"/>
          <w:lang w:eastAsia="en-GB"/>
        </w:rPr>
      </w:pPr>
      <w:r>
        <w:rPr>
          <w:noProof/>
        </w:rPr>
        <w:t>10.10.1.1</w:t>
      </w:r>
      <w:r>
        <w:rPr>
          <w:rFonts w:ascii="Calibri" w:hAnsi="Calibri"/>
          <w:noProof/>
          <w:sz w:val="22"/>
          <w:szCs w:val="22"/>
          <w:lang w:eastAsia="en-GB"/>
        </w:rPr>
        <w:tab/>
      </w:r>
      <w:r>
        <w:rPr>
          <w:noProof/>
        </w:rPr>
        <w:t>MapGroupToBearer</w:t>
      </w:r>
      <w:r>
        <w:rPr>
          <w:noProof/>
        </w:rPr>
        <w:tab/>
      </w:r>
      <w:r>
        <w:rPr>
          <w:noProof/>
        </w:rPr>
        <w:fldChar w:fldCharType="begin"/>
      </w:r>
      <w:r>
        <w:rPr>
          <w:noProof/>
        </w:rPr>
        <w:instrText xml:space="preserve"> PAGEREF _Toc138281749 \h </w:instrText>
      </w:r>
      <w:r>
        <w:rPr>
          <w:noProof/>
        </w:rPr>
      </w:r>
      <w:r>
        <w:rPr>
          <w:noProof/>
        </w:rPr>
        <w:fldChar w:fldCharType="separate"/>
      </w:r>
      <w:r>
        <w:rPr>
          <w:noProof/>
        </w:rPr>
        <w:t>215</w:t>
      </w:r>
      <w:r>
        <w:rPr>
          <w:noProof/>
        </w:rPr>
        <w:fldChar w:fldCharType="end"/>
      </w:r>
    </w:p>
    <w:p w14:paraId="48BCB570" w14:textId="7E9BAF68" w:rsidR="009B363C" w:rsidRDefault="009B363C">
      <w:pPr>
        <w:pStyle w:val="TOC4"/>
        <w:rPr>
          <w:rFonts w:ascii="Calibri" w:hAnsi="Calibri"/>
          <w:noProof/>
          <w:sz w:val="22"/>
          <w:szCs w:val="22"/>
          <w:lang w:eastAsia="en-GB"/>
        </w:rPr>
      </w:pPr>
      <w:r>
        <w:rPr>
          <w:noProof/>
        </w:rPr>
        <w:t>10.10.1.2</w:t>
      </w:r>
      <w:r>
        <w:rPr>
          <w:rFonts w:ascii="Calibri" w:hAnsi="Calibri"/>
          <w:noProof/>
          <w:sz w:val="22"/>
          <w:szCs w:val="22"/>
          <w:lang w:eastAsia="en-GB"/>
        </w:rPr>
        <w:tab/>
      </w:r>
      <w:r>
        <w:rPr>
          <w:noProof/>
        </w:rPr>
        <w:t>UnmapGroupFromBearer</w:t>
      </w:r>
      <w:r>
        <w:rPr>
          <w:noProof/>
        </w:rPr>
        <w:tab/>
      </w:r>
      <w:r>
        <w:rPr>
          <w:noProof/>
        </w:rPr>
        <w:fldChar w:fldCharType="begin"/>
      </w:r>
      <w:r>
        <w:rPr>
          <w:noProof/>
        </w:rPr>
        <w:instrText xml:space="preserve"> PAGEREF _Toc138281750 \h </w:instrText>
      </w:r>
      <w:r>
        <w:rPr>
          <w:noProof/>
        </w:rPr>
      </w:r>
      <w:r>
        <w:rPr>
          <w:noProof/>
        </w:rPr>
        <w:fldChar w:fldCharType="separate"/>
      </w:r>
      <w:r>
        <w:rPr>
          <w:noProof/>
        </w:rPr>
        <w:t>216</w:t>
      </w:r>
      <w:r>
        <w:rPr>
          <w:noProof/>
        </w:rPr>
        <w:fldChar w:fldCharType="end"/>
      </w:r>
    </w:p>
    <w:p w14:paraId="0A89525F" w14:textId="31041CA4" w:rsidR="009B363C" w:rsidRDefault="009B363C">
      <w:pPr>
        <w:pStyle w:val="TOC4"/>
        <w:rPr>
          <w:rFonts w:ascii="Calibri" w:hAnsi="Calibri"/>
          <w:noProof/>
          <w:sz w:val="22"/>
          <w:szCs w:val="22"/>
          <w:lang w:eastAsia="en-GB"/>
        </w:rPr>
      </w:pPr>
      <w:r>
        <w:rPr>
          <w:noProof/>
        </w:rPr>
        <w:t>10.10.1.3</w:t>
      </w:r>
      <w:r>
        <w:rPr>
          <w:rFonts w:ascii="Calibri" w:hAnsi="Calibri"/>
          <w:noProof/>
          <w:sz w:val="22"/>
          <w:szCs w:val="22"/>
          <w:lang w:eastAsia="en-GB"/>
        </w:rPr>
        <w:tab/>
      </w:r>
      <w:r>
        <w:rPr>
          <w:noProof/>
        </w:rPr>
        <w:t>Application paging</w:t>
      </w:r>
      <w:r>
        <w:rPr>
          <w:noProof/>
        </w:rPr>
        <w:tab/>
      </w:r>
      <w:r>
        <w:rPr>
          <w:noProof/>
        </w:rPr>
        <w:fldChar w:fldCharType="begin"/>
      </w:r>
      <w:r>
        <w:rPr>
          <w:noProof/>
        </w:rPr>
        <w:instrText xml:space="preserve"> PAGEREF _Toc138281751 \h </w:instrText>
      </w:r>
      <w:r>
        <w:rPr>
          <w:noProof/>
        </w:rPr>
      </w:r>
      <w:r>
        <w:rPr>
          <w:noProof/>
        </w:rPr>
        <w:fldChar w:fldCharType="separate"/>
      </w:r>
      <w:r>
        <w:rPr>
          <w:noProof/>
        </w:rPr>
        <w:t>216</w:t>
      </w:r>
      <w:r>
        <w:rPr>
          <w:noProof/>
        </w:rPr>
        <w:fldChar w:fldCharType="end"/>
      </w:r>
    </w:p>
    <w:p w14:paraId="5129C154" w14:textId="359DE2B8" w:rsidR="009B363C" w:rsidRDefault="009B363C">
      <w:pPr>
        <w:pStyle w:val="TOC3"/>
        <w:rPr>
          <w:rFonts w:ascii="Calibri" w:hAnsi="Calibri"/>
          <w:noProof/>
          <w:sz w:val="22"/>
          <w:szCs w:val="22"/>
          <w:lang w:eastAsia="en-GB"/>
        </w:rPr>
      </w:pPr>
      <w:r w:rsidRPr="002249D6">
        <w:rPr>
          <w:noProof/>
          <w:lang w:val="nl-NL" w:eastAsia="zh-CN"/>
        </w:rPr>
        <w:t>10.10.2</w:t>
      </w:r>
      <w:r>
        <w:rPr>
          <w:rFonts w:ascii="Calibri" w:hAnsi="Calibr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_Toc138281752 \h </w:instrText>
      </w:r>
      <w:r>
        <w:rPr>
          <w:noProof/>
        </w:rPr>
      </w:r>
      <w:r>
        <w:rPr>
          <w:noProof/>
        </w:rPr>
        <w:fldChar w:fldCharType="separate"/>
      </w:r>
      <w:r>
        <w:rPr>
          <w:noProof/>
        </w:rPr>
        <w:t>216</w:t>
      </w:r>
      <w:r>
        <w:rPr>
          <w:noProof/>
        </w:rPr>
        <w:fldChar w:fldCharType="end"/>
      </w:r>
    </w:p>
    <w:p w14:paraId="49EAA3E8" w14:textId="454D8D53" w:rsidR="009B363C" w:rsidRDefault="009B363C">
      <w:pPr>
        <w:pStyle w:val="TOC3"/>
        <w:rPr>
          <w:rFonts w:ascii="Calibri" w:hAnsi="Calibri"/>
          <w:noProof/>
          <w:sz w:val="22"/>
          <w:szCs w:val="22"/>
          <w:lang w:eastAsia="en-GB"/>
        </w:rPr>
      </w:pPr>
      <w:r w:rsidRPr="002249D6">
        <w:rPr>
          <w:noProof/>
          <w:lang w:val="nl-NL" w:eastAsia="zh-CN"/>
        </w:rPr>
        <w:t>10.10.3</w:t>
      </w:r>
      <w:r>
        <w:rPr>
          <w:rFonts w:ascii="Calibri" w:hAnsi="Calibr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_Toc138281753 \h </w:instrText>
      </w:r>
      <w:r>
        <w:rPr>
          <w:noProof/>
        </w:rPr>
      </w:r>
      <w:r>
        <w:rPr>
          <w:noProof/>
        </w:rPr>
        <w:fldChar w:fldCharType="separate"/>
      </w:r>
      <w:r>
        <w:rPr>
          <w:noProof/>
        </w:rPr>
        <w:t>216</w:t>
      </w:r>
      <w:r>
        <w:rPr>
          <w:noProof/>
        </w:rPr>
        <w:fldChar w:fldCharType="end"/>
      </w:r>
    </w:p>
    <w:p w14:paraId="499EE6CE" w14:textId="02933594" w:rsidR="009B363C" w:rsidRDefault="009B363C">
      <w:pPr>
        <w:pStyle w:val="TOC3"/>
        <w:rPr>
          <w:rFonts w:ascii="Calibri" w:hAnsi="Calibri"/>
          <w:noProof/>
          <w:sz w:val="22"/>
          <w:szCs w:val="22"/>
          <w:lang w:eastAsia="en-GB"/>
        </w:rPr>
      </w:pPr>
      <w:r w:rsidRPr="002249D6">
        <w:rPr>
          <w:noProof/>
          <w:lang w:val="en-US"/>
        </w:rPr>
        <w:t>10.10.4</w:t>
      </w:r>
      <w:r>
        <w:rPr>
          <w:rFonts w:ascii="Calibri" w:hAnsi="Calibri"/>
          <w:noProof/>
          <w:sz w:val="22"/>
          <w:szCs w:val="22"/>
          <w:lang w:eastAsia="en-GB"/>
        </w:rPr>
        <w:tab/>
      </w:r>
      <w:r w:rsidRPr="002249D6">
        <w:rPr>
          <w:noProof/>
          <w:lang w:val="en-US"/>
        </w:rPr>
        <w:t>Call connect and disconnect over MBMS</w:t>
      </w:r>
      <w:r>
        <w:rPr>
          <w:noProof/>
        </w:rPr>
        <w:tab/>
      </w:r>
      <w:r>
        <w:rPr>
          <w:noProof/>
        </w:rPr>
        <w:fldChar w:fldCharType="begin"/>
      </w:r>
      <w:r>
        <w:rPr>
          <w:noProof/>
        </w:rPr>
        <w:instrText xml:space="preserve"> PAGEREF _Toc138281754 \h </w:instrText>
      </w:r>
      <w:r>
        <w:rPr>
          <w:noProof/>
        </w:rPr>
      </w:r>
      <w:r>
        <w:rPr>
          <w:noProof/>
        </w:rPr>
        <w:fldChar w:fldCharType="separate"/>
      </w:r>
      <w:r>
        <w:rPr>
          <w:noProof/>
        </w:rPr>
        <w:t>217</w:t>
      </w:r>
      <w:r>
        <w:rPr>
          <w:noProof/>
        </w:rPr>
        <w:fldChar w:fldCharType="end"/>
      </w:r>
    </w:p>
    <w:p w14:paraId="70093969" w14:textId="1C00D5D8" w:rsidR="009B363C" w:rsidRDefault="009B363C">
      <w:pPr>
        <w:pStyle w:val="TOC4"/>
        <w:rPr>
          <w:rFonts w:ascii="Calibri" w:hAnsi="Calibri"/>
          <w:noProof/>
          <w:sz w:val="22"/>
          <w:szCs w:val="22"/>
          <w:lang w:eastAsia="en-GB"/>
        </w:rPr>
      </w:pPr>
      <w:r w:rsidRPr="002249D6">
        <w:rPr>
          <w:noProof/>
          <w:lang w:val="en-US"/>
        </w:rPr>
        <w:t>10.10.4.1</w:t>
      </w:r>
      <w:r>
        <w:rPr>
          <w:rFonts w:ascii="Calibri" w:hAnsi="Calibri"/>
          <w:noProof/>
          <w:sz w:val="22"/>
          <w:szCs w:val="22"/>
          <w:lang w:eastAsia="en-GB"/>
        </w:rPr>
        <w:tab/>
      </w:r>
      <w:r w:rsidRPr="002249D6">
        <w:rPr>
          <w:noProof/>
          <w:lang w:val="en-US"/>
        </w:rPr>
        <w:t>General</w:t>
      </w:r>
      <w:r>
        <w:rPr>
          <w:noProof/>
        </w:rPr>
        <w:tab/>
      </w:r>
      <w:r>
        <w:rPr>
          <w:noProof/>
        </w:rPr>
        <w:fldChar w:fldCharType="begin"/>
      </w:r>
      <w:r>
        <w:rPr>
          <w:noProof/>
        </w:rPr>
        <w:instrText xml:space="preserve"> PAGEREF _Toc138281755 \h </w:instrText>
      </w:r>
      <w:r>
        <w:rPr>
          <w:noProof/>
        </w:rPr>
      </w:r>
      <w:r>
        <w:rPr>
          <w:noProof/>
        </w:rPr>
        <w:fldChar w:fldCharType="separate"/>
      </w:r>
      <w:r>
        <w:rPr>
          <w:noProof/>
        </w:rPr>
        <w:t>217</w:t>
      </w:r>
      <w:r>
        <w:rPr>
          <w:noProof/>
        </w:rPr>
        <w:fldChar w:fldCharType="end"/>
      </w:r>
    </w:p>
    <w:p w14:paraId="2CEC6369" w14:textId="004DFB7D" w:rsidR="009B363C" w:rsidRDefault="009B363C">
      <w:pPr>
        <w:pStyle w:val="TOC4"/>
        <w:rPr>
          <w:rFonts w:ascii="Calibri" w:hAnsi="Calibri"/>
          <w:noProof/>
          <w:sz w:val="22"/>
          <w:szCs w:val="22"/>
          <w:lang w:eastAsia="en-GB"/>
        </w:rPr>
      </w:pPr>
      <w:r w:rsidRPr="002249D6">
        <w:rPr>
          <w:noProof/>
          <w:lang w:val="en-US"/>
        </w:rPr>
        <w:t>10.10.4.2</w:t>
      </w:r>
      <w:r>
        <w:rPr>
          <w:rFonts w:ascii="Calibri" w:hAnsi="Calibri"/>
          <w:noProof/>
          <w:sz w:val="22"/>
          <w:szCs w:val="22"/>
          <w:lang w:eastAsia="en-GB"/>
        </w:rPr>
        <w:tab/>
      </w:r>
      <w:r w:rsidRPr="002249D6">
        <w:rPr>
          <w:noProof/>
          <w:lang w:val="en-US"/>
        </w:rPr>
        <w:t>Procedure</w:t>
      </w:r>
      <w:r>
        <w:rPr>
          <w:noProof/>
        </w:rPr>
        <w:tab/>
      </w:r>
      <w:r>
        <w:rPr>
          <w:noProof/>
        </w:rPr>
        <w:fldChar w:fldCharType="begin"/>
      </w:r>
      <w:r>
        <w:rPr>
          <w:noProof/>
        </w:rPr>
        <w:instrText xml:space="preserve"> PAGEREF _Toc138281756 \h </w:instrText>
      </w:r>
      <w:r>
        <w:rPr>
          <w:noProof/>
        </w:rPr>
      </w:r>
      <w:r>
        <w:rPr>
          <w:noProof/>
        </w:rPr>
        <w:fldChar w:fldCharType="separate"/>
      </w:r>
      <w:r>
        <w:rPr>
          <w:noProof/>
        </w:rPr>
        <w:t>217</w:t>
      </w:r>
      <w:r>
        <w:rPr>
          <w:noProof/>
        </w:rPr>
        <w:fldChar w:fldCharType="end"/>
      </w:r>
    </w:p>
    <w:p w14:paraId="03AE8D23" w14:textId="5B601368" w:rsidR="009B363C" w:rsidRDefault="009B363C">
      <w:pPr>
        <w:pStyle w:val="TOC5"/>
        <w:rPr>
          <w:rFonts w:ascii="Calibri" w:hAnsi="Calibri"/>
          <w:noProof/>
          <w:sz w:val="22"/>
          <w:szCs w:val="22"/>
          <w:lang w:eastAsia="en-GB"/>
        </w:rPr>
      </w:pPr>
      <w:r w:rsidRPr="002249D6">
        <w:rPr>
          <w:noProof/>
          <w:lang w:val="en-US"/>
        </w:rPr>
        <w:t>10.10.4.2.1</w:t>
      </w:r>
      <w:r>
        <w:rPr>
          <w:rFonts w:ascii="Calibri" w:hAnsi="Calibri"/>
          <w:noProof/>
          <w:sz w:val="22"/>
          <w:szCs w:val="22"/>
          <w:lang w:eastAsia="en-GB"/>
        </w:rPr>
        <w:tab/>
      </w:r>
      <w:r w:rsidRPr="002249D6">
        <w:rPr>
          <w:noProof/>
          <w:lang w:val="en-US"/>
        </w:rPr>
        <w:t>Call connect over MBMS</w:t>
      </w:r>
      <w:r>
        <w:rPr>
          <w:noProof/>
        </w:rPr>
        <w:tab/>
      </w:r>
      <w:r>
        <w:rPr>
          <w:noProof/>
        </w:rPr>
        <w:fldChar w:fldCharType="begin"/>
      </w:r>
      <w:r>
        <w:rPr>
          <w:noProof/>
        </w:rPr>
        <w:instrText xml:space="preserve"> PAGEREF _Toc138281757 \h </w:instrText>
      </w:r>
      <w:r>
        <w:rPr>
          <w:noProof/>
        </w:rPr>
      </w:r>
      <w:r>
        <w:rPr>
          <w:noProof/>
        </w:rPr>
        <w:fldChar w:fldCharType="separate"/>
      </w:r>
      <w:r>
        <w:rPr>
          <w:noProof/>
        </w:rPr>
        <w:t>217</w:t>
      </w:r>
      <w:r>
        <w:rPr>
          <w:noProof/>
        </w:rPr>
        <w:fldChar w:fldCharType="end"/>
      </w:r>
    </w:p>
    <w:p w14:paraId="5A6930F5" w14:textId="006D7E4A" w:rsidR="009B363C" w:rsidRDefault="009B363C">
      <w:pPr>
        <w:pStyle w:val="TOC5"/>
        <w:rPr>
          <w:rFonts w:ascii="Calibri" w:hAnsi="Calibri"/>
          <w:noProof/>
          <w:sz w:val="22"/>
          <w:szCs w:val="22"/>
          <w:lang w:eastAsia="en-GB"/>
        </w:rPr>
      </w:pPr>
      <w:r w:rsidRPr="002249D6">
        <w:rPr>
          <w:noProof/>
          <w:lang w:val="en-US"/>
        </w:rPr>
        <w:t>10.10.4.2.2</w:t>
      </w:r>
      <w:r>
        <w:rPr>
          <w:rFonts w:ascii="Calibri" w:hAnsi="Calibri"/>
          <w:noProof/>
          <w:sz w:val="22"/>
          <w:szCs w:val="22"/>
          <w:lang w:eastAsia="en-GB"/>
        </w:rPr>
        <w:tab/>
      </w:r>
      <w:r w:rsidRPr="002249D6">
        <w:rPr>
          <w:noProof/>
          <w:lang w:val="en-US"/>
        </w:rPr>
        <w:t>Call disconnect over MBMS</w:t>
      </w:r>
      <w:r>
        <w:rPr>
          <w:noProof/>
        </w:rPr>
        <w:tab/>
      </w:r>
      <w:r>
        <w:rPr>
          <w:noProof/>
        </w:rPr>
        <w:fldChar w:fldCharType="begin"/>
      </w:r>
      <w:r>
        <w:rPr>
          <w:noProof/>
        </w:rPr>
        <w:instrText xml:space="preserve"> PAGEREF _Toc138281758 \h </w:instrText>
      </w:r>
      <w:r>
        <w:rPr>
          <w:noProof/>
        </w:rPr>
      </w:r>
      <w:r>
        <w:rPr>
          <w:noProof/>
        </w:rPr>
        <w:fldChar w:fldCharType="separate"/>
      </w:r>
      <w:r>
        <w:rPr>
          <w:noProof/>
        </w:rPr>
        <w:t>218</w:t>
      </w:r>
      <w:r>
        <w:rPr>
          <w:noProof/>
        </w:rPr>
        <w:fldChar w:fldCharType="end"/>
      </w:r>
    </w:p>
    <w:p w14:paraId="10881E85" w14:textId="7867E95F" w:rsidR="009B363C" w:rsidRDefault="009B363C">
      <w:pPr>
        <w:pStyle w:val="TOC3"/>
        <w:rPr>
          <w:rFonts w:ascii="Calibri" w:hAnsi="Calibri"/>
          <w:noProof/>
          <w:sz w:val="22"/>
          <w:szCs w:val="22"/>
          <w:lang w:eastAsia="en-GB"/>
        </w:rPr>
      </w:pPr>
      <w:r w:rsidRPr="002249D6">
        <w:rPr>
          <w:noProof/>
          <w:lang w:val="nl-NL" w:eastAsia="zh-CN"/>
        </w:rPr>
        <w:t>10.10.5</w:t>
      </w:r>
      <w:r>
        <w:rPr>
          <w:rFonts w:ascii="Calibri" w:hAnsi="Calibri"/>
          <w:noProof/>
          <w:sz w:val="22"/>
          <w:szCs w:val="22"/>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_Toc138281759 \h </w:instrText>
      </w:r>
      <w:r>
        <w:rPr>
          <w:noProof/>
        </w:rPr>
      </w:r>
      <w:r>
        <w:rPr>
          <w:noProof/>
        </w:rPr>
        <w:fldChar w:fldCharType="separate"/>
      </w:r>
      <w:r>
        <w:rPr>
          <w:noProof/>
        </w:rPr>
        <w:t>219</w:t>
      </w:r>
      <w:r>
        <w:rPr>
          <w:noProof/>
        </w:rPr>
        <w:fldChar w:fldCharType="end"/>
      </w:r>
    </w:p>
    <w:p w14:paraId="51077CED" w14:textId="3E5137EB" w:rsidR="009B363C" w:rsidRDefault="009B363C">
      <w:pPr>
        <w:pStyle w:val="TOC3"/>
        <w:rPr>
          <w:rFonts w:ascii="Calibri" w:hAnsi="Calibri"/>
          <w:noProof/>
          <w:sz w:val="22"/>
          <w:szCs w:val="22"/>
          <w:lang w:eastAsia="en-GB"/>
        </w:rPr>
      </w:pPr>
      <w:r>
        <w:rPr>
          <w:noProof/>
        </w:rPr>
        <w:t>10.10.6</w:t>
      </w:r>
      <w:r>
        <w:rPr>
          <w:rFonts w:ascii="Calibri" w:hAnsi="Calibri"/>
          <w:noProof/>
          <w:sz w:val="22"/>
          <w:szCs w:val="22"/>
          <w:lang w:eastAsia="en-GB"/>
        </w:rPr>
        <w:tab/>
      </w:r>
      <w:r>
        <w:rPr>
          <w:noProof/>
        </w:rPr>
        <w:t>Enhanced MCPTT group call setup procedure with MBMS bearer</w:t>
      </w:r>
      <w:r>
        <w:rPr>
          <w:noProof/>
        </w:rPr>
        <w:tab/>
      </w:r>
      <w:r>
        <w:rPr>
          <w:noProof/>
        </w:rPr>
        <w:fldChar w:fldCharType="begin"/>
      </w:r>
      <w:r>
        <w:rPr>
          <w:noProof/>
        </w:rPr>
        <w:instrText xml:space="preserve"> PAGEREF _Toc138281760 \h </w:instrText>
      </w:r>
      <w:r>
        <w:rPr>
          <w:noProof/>
        </w:rPr>
      </w:r>
      <w:r>
        <w:rPr>
          <w:noProof/>
        </w:rPr>
        <w:fldChar w:fldCharType="separate"/>
      </w:r>
      <w:r>
        <w:rPr>
          <w:noProof/>
        </w:rPr>
        <w:t>219</w:t>
      </w:r>
      <w:r>
        <w:rPr>
          <w:noProof/>
        </w:rPr>
        <w:fldChar w:fldCharType="end"/>
      </w:r>
    </w:p>
    <w:p w14:paraId="27507B2C" w14:textId="6087CE07" w:rsidR="009B363C" w:rsidRDefault="009B363C">
      <w:pPr>
        <w:pStyle w:val="TOC4"/>
        <w:rPr>
          <w:rFonts w:ascii="Calibri" w:hAnsi="Calibri"/>
          <w:noProof/>
          <w:sz w:val="22"/>
          <w:szCs w:val="22"/>
          <w:lang w:eastAsia="en-GB"/>
        </w:rPr>
      </w:pPr>
      <w:r>
        <w:rPr>
          <w:noProof/>
        </w:rPr>
        <w:t>10.10.6.1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_Toc138281761 \h </w:instrText>
      </w:r>
      <w:r>
        <w:rPr>
          <w:noProof/>
        </w:rPr>
      </w:r>
      <w:r>
        <w:rPr>
          <w:noProof/>
        </w:rPr>
        <w:fldChar w:fldCharType="separate"/>
      </w:r>
      <w:r>
        <w:rPr>
          <w:noProof/>
        </w:rPr>
        <w:t>219</w:t>
      </w:r>
      <w:r>
        <w:rPr>
          <w:noProof/>
        </w:rPr>
        <w:fldChar w:fldCharType="end"/>
      </w:r>
    </w:p>
    <w:p w14:paraId="5592101D" w14:textId="2A1FEA88" w:rsidR="009B363C" w:rsidRDefault="009B363C">
      <w:pPr>
        <w:pStyle w:val="TOC4"/>
        <w:rPr>
          <w:rFonts w:ascii="Calibri" w:hAnsi="Calibri"/>
          <w:noProof/>
          <w:sz w:val="22"/>
          <w:szCs w:val="22"/>
          <w:lang w:eastAsia="en-GB"/>
        </w:rPr>
      </w:pPr>
      <w:r>
        <w:rPr>
          <w:noProof/>
        </w:rPr>
        <w:t>10.10.6.2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_Toc138281762 \h </w:instrText>
      </w:r>
      <w:r>
        <w:rPr>
          <w:noProof/>
        </w:rPr>
      </w:r>
      <w:r>
        <w:rPr>
          <w:noProof/>
        </w:rPr>
        <w:fldChar w:fldCharType="separate"/>
      </w:r>
      <w:r>
        <w:rPr>
          <w:noProof/>
        </w:rPr>
        <w:t>220</w:t>
      </w:r>
      <w:r>
        <w:rPr>
          <w:noProof/>
        </w:rPr>
        <w:fldChar w:fldCharType="end"/>
      </w:r>
    </w:p>
    <w:p w14:paraId="5F810D2A" w14:textId="1EBEFECE" w:rsidR="009B363C" w:rsidRDefault="009B363C">
      <w:pPr>
        <w:pStyle w:val="TOC2"/>
        <w:rPr>
          <w:rFonts w:ascii="Calibri" w:hAnsi="Calibri"/>
          <w:noProof/>
          <w:sz w:val="22"/>
          <w:szCs w:val="22"/>
          <w:lang w:eastAsia="en-GB"/>
        </w:rPr>
      </w:pPr>
      <w:r>
        <w:rPr>
          <w:noProof/>
        </w:rPr>
        <w:t>10.11</w:t>
      </w:r>
      <w:r>
        <w:rPr>
          <w:rFonts w:ascii="Calibri" w:hAnsi="Calibri"/>
          <w:noProof/>
          <w:sz w:val="22"/>
          <w:szCs w:val="22"/>
          <w:lang w:eastAsia="en-GB"/>
        </w:rPr>
        <w:tab/>
      </w:r>
      <w:r>
        <w:rPr>
          <w:noProof/>
        </w:rPr>
        <w:t>MCPTT resource management (on-network)</w:t>
      </w:r>
      <w:r>
        <w:rPr>
          <w:noProof/>
        </w:rPr>
        <w:tab/>
      </w:r>
      <w:r>
        <w:rPr>
          <w:noProof/>
        </w:rPr>
        <w:fldChar w:fldCharType="begin"/>
      </w:r>
      <w:r>
        <w:rPr>
          <w:noProof/>
        </w:rPr>
        <w:instrText xml:space="preserve"> PAGEREF _Toc138281763 \h </w:instrText>
      </w:r>
      <w:r>
        <w:rPr>
          <w:noProof/>
        </w:rPr>
      </w:r>
      <w:r>
        <w:rPr>
          <w:noProof/>
        </w:rPr>
        <w:fldChar w:fldCharType="separate"/>
      </w:r>
      <w:r>
        <w:rPr>
          <w:noProof/>
        </w:rPr>
        <w:t>221</w:t>
      </w:r>
      <w:r>
        <w:rPr>
          <w:noProof/>
        </w:rPr>
        <w:fldChar w:fldCharType="end"/>
      </w:r>
    </w:p>
    <w:p w14:paraId="74E2DBEC" w14:textId="06282100" w:rsidR="009B363C" w:rsidRDefault="009B363C">
      <w:pPr>
        <w:pStyle w:val="TOC3"/>
        <w:rPr>
          <w:rFonts w:ascii="Calibri" w:hAnsi="Calibri"/>
          <w:noProof/>
          <w:sz w:val="22"/>
          <w:szCs w:val="22"/>
          <w:lang w:eastAsia="en-GB"/>
        </w:rPr>
      </w:pPr>
      <w:r>
        <w:rPr>
          <w:noProof/>
        </w:rPr>
        <w:t>10.11.1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_Toc138281764 \h </w:instrText>
      </w:r>
      <w:r>
        <w:rPr>
          <w:noProof/>
        </w:rPr>
      </w:r>
      <w:r>
        <w:rPr>
          <w:noProof/>
        </w:rPr>
        <w:fldChar w:fldCharType="separate"/>
      </w:r>
      <w:r>
        <w:rPr>
          <w:noProof/>
        </w:rPr>
        <w:t>221</w:t>
      </w:r>
      <w:r>
        <w:rPr>
          <w:noProof/>
        </w:rPr>
        <w:fldChar w:fldCharType="end"/>
      </w:r>
    </w:p>
    <w:p w14:paraId="3E1BDA81" w14:textId="7AFC1C17" w:rsidR="009B363C" w:rsidRDefault="009B363C">
      <w:pPr>
        <w:pStyle w:val="TOC3"/>
        <w:rPr>
          <w:rFonts w:ascii="Calibri" w:hAnsi="Calibri"/>
          <w:noProof/>
          <w:sz w:val="22"/>
          <w:szCs w:val="22"/>
          <w:lang w:eastAsia="en-GB"/>
        </w:rPr>
      </w:pPr>
      <w:r>
        <w:rPr>
          <w:noProof/>
        </w:rPr>
        <w:t>10.11.2</w:t>
      </w:r>
      <w:r>
        <w:rPr>
          <w:rFonts w:ascii="Calibri" w:hAnsi="Calibri"/>
          <w:noProof/>
          <w:sz w:val="22"/>
          <w:szCs w:val="22"/>
          <w:lang w:eastAsia="en-GB"/>
        </w:rPr>
        <w:tab/>
      </w:r>
      <w:r>
        <w:rPr>
          <w:noProof/>
        </w:rPr>
        <w:t>Request for unicast resources at session establishment</w:t>
      </w:r>
      <w:r>
        <w:rPr>
          <w:noProof/>
        </w:rPr>
        <w:tab/>
      </w:r>
      <w:r>
        <w:rPr>
          <w:noProof/>
        </w:rPr>
        <w:fldChar w:fldCharType="begin"/>
      </w:r>
      <w:r>
        <w:rPr>
          <w:noProof/>
        </w:rPr>
        <w:instrText xml:space="preserve"> PAGEREF _Toc138281765 \h </w:instrText>
      </w:r>
      <w:r>
        <w:rPr>
          <w:noProof/>
        </w:rPr>
      </w:r>
      <w:r>
        <w:rPr>
          <w:noProof/>
        </w:rPr>
        <w:fldChar w:fldCharType="separate"/>
      </w:r>
      <w:r>
        <w:rPr>
          <w:noProof/>
        </w:rPr>
        <w:t>221</w:t>
      </w:r>
      <w:r>
        <w:rPr>
          <w:noProof/>
        </w:rPr>
        <w:fldChar w:fldCharType="end"/>
      </w:r>
    </w:p>
    <w:p w14:paraId="4D9A64BF" w14:textId="1E47B44A" w:rsidR="009B363C" w:rsidRDefault="009B363C">
      <w:pPr>
        <w:pStyle w:val="TOC3"/>
        <w:rPr>
          <w:rFonts w:ascii="Calibri" w:hAnsi="Calibri"/>
          <w:noProof/>
          <w:sz w:val="22"/>
          <w:szCs w:val="22"/>
          <w:lang w:eastAsia="en-GB"/>
        </w:rPr>
      </w:pPr>
      <w:r>
        <w:rPr>
          <w:noProof/>
        </w:rPr>
        <w:t>10.11.3</w:t>
      </w:r>
      <w:r>
        <w:rPr>
          <w:rFonts w:ascii="Calibri" w:hAnsi="Calibr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_Toc138281766 \h </w:instrText>
      </w:r>
      <w:r>
        <w:rPr>
          <w:noProof/>
        </w:rPr>
      </w:r>
      <w:r>
        <w:rPr>
          <w:noProof/>
        </w:rPr>
        <w:fldChar w:fldCharType="separate"/>
      </w:r>
      <w:r>
        <w:rPr>
          <w:noProof/>
        </w:rPr>
        <w:t>221</w:t>
      </w:r>
      <w:r>
        <w:rPr>
          <w:noProof/>
        </w:rPr>
        <w:fldChar w:fldCharType="end"/>
      </w:r>
    </w:p>
    <w:p w14:paraId="3717E414" w14:textId="097D9490" w:rsidR="009B363C" w:rsidRDefault="009B363C">
      <w:pPr>
        <w:pStyle w:val="TOC3"/>
        <w:rPr>
          <w:rFonts w:ascii="Calibri" w:hAnsi="Calibri"/>
          <w:noProof/>
          <w:sz w:val="22"/>
          <w:szCs w:val="22"/>
          <w:lang w:eastAsia="en-GB"/>
        </w:rPr>
      </w:pPr>
      <w:r>
        <w:rPr>
          <w:noProof/>
        </w:rPr>
        <w:t>10.11.4</w:t>
      </w:r>
      <w:r>
        <w:rPr>
          <w:rFonts w:ascii="Calibri" w:hAnsi="Calibri"/>
          <w:noProof/>
          <w:sz w:val="22"/>
          <w:szCs w:val="22"/>
          <w:lang w:eastAsia="en-GB"/>
        </w:rPr>
        <w:tab/>
      </w:r>
      <w:r>
        <w:rPr>
          <w:noProof/>
        </w:rPr>
        <w:t>Management of multicast media bearers</w:t>
      </w:r>
      <w:r>
        <w:rPr>
          <w:noProof/>
        </w:rPr>
        <w:tab/>
      </w:r>
      <w:r>
        <w:rPr>
          <w:noProof/>
        </w:rPr>
        <w:fldChar w:fldCharType="begin"/>
      </w:r>
      <w:r>
        <w:rPr>
          <w:noProof/>
        </w:rPr>
        <w:instrText xml:space="preserve"> PAGEREF _Toc138281767 \h </w:instrText>
      </w:r>
      <w:r>
        <w:rPr>
          <w:noProof/>
        </w:rPr>
      </w:r>
      <w:r>
        <w:rPr>
          <w:noProof/>
        </w:rPr>
        <w:fldChar w:fldCharType="separate"/>
      </w:r>
      <w:r>
        <w:rPr>
          <w:noProof/>
        </w:rPr>
        <w:t>221</w:t>
      </w:r>
      <w:r>
        <w:rPr>
          <w:noProof/>
        </w:rPr>
        <w:fldChar w:fldCharType="end"/>
      </w:r>
    </w:p>
    <w:p w14:paraId="2A95B44D" w14:textId="6CBA42C2" w:rsidR="009B363C" w:rsidRDefault="009B363C">
      <w:pPr>
        <w:pStyle w:val="TOC3"/>
        <w:rPr>
          <w:rFonts w:ascii="Calibri" w:hAnsi="Calibri"/>
          <w:noProof/>
          <w:sz w:val="22"/>
          <w:szCs w:val="22"/>
          <w:lang w:eastAsia="en-GB"/>
        </w:rPr>
      </w:pPr>
      <w:r>
        <w:rPr>
          <w:noProof/>
        </w:rPr>
        <w:t>10.11.5</w:t>
      </w:r>
      <w:r>
        <w:rPr>
          <w:rFonts w:ascii="Calibri" w:hAnsi="Calibri"/>
          <w:noProof/>
          <w:sz w:val="22"/>
          <w:szCs w:val="22"/>
          <w:lang w:eastAsia="en-GB"/>
        </w:rPr>
        <w:tab/>
      </w:r>
      <w:r>
        <w:rPr>
          <w:noProof/>
        </w:rPr>
        <w:t>Request for resources with shared priority</w:t>
      </w:r>
      <w:r>
        <w:rPr>
          <w:noProof/>
        </w:rPr>
        <w:tab/>
      </w:r>
      <w:r>
        <w:rPr>
          <w:noProof/>
        </w:rPr>
        <w:fldChar w:fldCharType="begin"/>
      </w:r>
      <w:r>
        <w:rPr>
          <w:noProof/>
        </w:rPr>
        <w:instrText xml:space="preserve"> PAGEREF _Toc138281768 \h </w:instrText>
      </w:r>
      <w:r>
        <w:rPr>
          <w:noProof/>
        </w:rPr>
      </w:r>
      <w:r>
        <w:rPr>
          <w:noProof/>
        </w:rPr>
        <w:fldChar w:fldCharType="separate"/>
      </w:r>
      <w:r>
        <w:rPr>
          <w:noProof/>
        </w:rPr>
        <w:t>221</w:t>
      </w:r>
      <w:r>
        <w:rPr>
          <w:noProof/>
        </w:rPr>
        <w:fldChar w:fldCharType="end"/>
      </w:r>
    </w:p>
    <w:p w14:paraId="4C32AA11" w14:textId="2CBEA759" w:rsidR="009B363C" w:rsidRDefault="009B363C">
      <w:pPr>
        <w:pStyle w:val="TOC4"/>
        <w:rPr>
          <w:rFonts w:ascii="Calibri" w:hAnsi="Calibri"/>
          <w:noProof/>
          <w:sz w:val="22"/>
          <w:szCs w:val="22"/>
          <w:lang w:eastAsia="en-GB"/>
        </w:rPr>
      </w:pPr>
      <w:r>
        <w:rPr>
          <w:noProof/>
        </w:rPr>
        <w:t>10.11.5.1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_Toc138281769 \h </w:instrText>
      </w:r>
      <w:r>
        <w:rPr>
          <w:noProof/>
        </w:rPr>
      </w:r>
      <w:r>
        <w:rPr>
          <w:noProof/>
        </w:rPr>
        <w:fldChar w:fldCharType="separate"/>
      </w:r>
      <w:r>
        <w:rPr>
          <w:noProof/>
        </w:rPr>
        <w:t>221</w:t>
      </w:r>
      <w:r>
        <w:rPr>
          <w:noProof/>
        </w:rPr>
        <w:fldChar w:fldCharType="end"/>
      </w:r>
    </w:p>
    <w:p w14:paraId="4EB31B93" w14:textId="20276DA8" w:rsidR="009B363C" w:rsidRDefault="009B363C">
      <w:pPr>
        <w:pStyle w:val="TOC4"/>
        <w:rPr>
          <w:rFonts w:ascii="Calibri" w:hAnsi="Calibri"/>
          <w:noProof/>
          <w:sz w:val="22"/>
          <w:szCs w:val="22"/>
          <w:lang w:eastAsia="en-GB"/>
        </w:rPr>
      </w:pPr>
      <w:r>
        <w:rPr>
          <w:noProof/>
        </w:rPr>
        <w:t>10.11.5.2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_Toc138281770 \h </w:instrText>
      </w:r>
      <w:r>
        <w:rPr>
          <w:noProof/>
        </w:rPr>
      </w:r>
      <w:r>
        <w:rPr>
          <w:noProof/>
        </w:rPr>
        <w:fldChar w:fldCharType="separate"/>
      </w:r>
      <w:r>
        <w:rPr>
          <w:noProof/>
        </w:rPr>
        <w:t>221</w:t>
      </w:r>
      <w:r>
        <w:rPr>
          <w:noProof/>
        </w:rPr>
        <w:fldChar w:fldCharType="end"/>
      </w:r>
    </w:p>
    <w:p w14:paraId="4835C898" w14:textId="76A04527" w:rsidR="009B363C" w:rsidRDefault="009B363C">
      <w:pPr>
        <w:pStyle w:val="TOC2"/>
        <w:rPr>
          <w:rFonts w:ascii="Calibri" w:hAnsi="Calibri"/>
          <w:noProof/>
          <w:sz w:val="22"/>
          <w:szCs w:val="22"/>
          <w:lang w:eastAsia="en-GB"/>
        </w:rPr>
      </w:pPr>
      <w:r>
        <w:rPr>
          <w:noProof/>
        </w:rPr>
        <w:t>10.12</w:t>
      </w:r>
      <w:r>
        <w:rPr>
          <w:rFonts w:ascii="Calibri" w:hAnsi="Calibri"/>
          <w:noProof/>
          <w:sz w:val="22"/>
          <w:szCs w:val="22"/>
          <w:lang w:eastAsia="en-GB"/>
        </w:rPr>
        <w:tab/>
      </w:r>
      <w:r>
        <w:rPr>
          <w:noProof/>
        </w:rPr>
        <w:t>MCPTT media plane transmissions with partner MCPTT systems (on-network)</w:t>
      </w:r>
      <w:r>
        <w:rPr>
          <w:noProof/>
        </w:rPr>
        <w:tab/>
      </w:r>
      <w:r>
        <w:rPr>
          <w:noProof/>
        </w:rPr>
        <w:fldChar w:fldCharType="begin"/>
      </w:r>
      <w:r>
        <w:rPr>
          <w:noProof/>
        </w:rPr>
        <w:instrText xml:space="preserve"> PAGEREF _Toc138281771 \h </w:instrText>
      </w:r>
      <w:r>
        <w:rPr>
          <w:noProof/>
        </w:rPr>
      </w:r>
      <w:r>
        <w:rPr>
          <w:noProof/>
        </w:rPr>
        <w:fldChar w:fldCharType="separate"/>
      </w:r>
      <w:r>
        <w:rPr>
          <w:noProof/>
        </w:rPr>
        <w:t>221</w:t>
      </w:r>
      <w:r>
        <w:rPr>
          <w:noProof/>
        </w:rPr>
        <w:fldChar w:fldCharType="end"/>
      </w:r>
    </w:p>
    <w:p w14:paraId="525D422A" w14:textId="01F2D262" w:rsidR="009B363C" w:rsidRDefault="009B363C">
      <w:pPr>
        <w:pStyle w:val="TOC2"/>
        <w:rPr>
          <w:rFonts w:ascii="Calibri" w:hAnsi="Calibri"/>
          <w:noProof/>
          <w:sz w:val="22"/>
          <w:szCs w:val="22"/>
          <w:lang w:eastAsia="en-GB"/>
        </w:rPr>
      </w:pPr>
      <w:r>
        <w:rPr>
          <w:noProof/>
        </w:rPr>
        <w:t>10.13</w:t>
      </w:r>
      <w:r>
        <w:rPr>
          <w:rFonts w:ascii="Calibri" w:hAnsi="Calibri"/>
          <w:noProof/>
          <w:sz w:val="22"/>
          <w:szCs w:val="22"/>
          <w:lang w:eastAsia="en-GB"/>
        </w:rPr>
        <w:tab/>
      </w:r>
      <w:r>
        <w:rPr>
          <w:noProof/>
        </w:rPr>
        <w:t>Location information (on-network)</w:t>
      </w:r>
      <w:r>
        <w:rPr>
          <w:noProof/>
        </w:rPr>
        <w:tab/>
      </w:r>
      <w:r>
        <w:rPr>
          <w:noProof/>
        </w:rPr>
        <w:fldChar w:fldCharType="begin"/>
      </w:r>
      <w:r>
        <w:rPr>
          <w:noProof/>
        </w:rPr>
        <w:instrText xml:space="preserve"> PAGEREF _Toc138281772 \h </w:instrText>
      </w:r>
      <w:r>
        <w:rPr>
          <w:noProof/>
        </w:rPr>
      </w:r>
      <w:r>
        <w:rPr>
          <w:noProof/>
        </w:rPr>
        <w:fldChar w:fldCharType="separate"/>
      </w:r>
      <w:r>
        <w:rPr>
          <w:noProof/>
        </w:rPr>
        <w:t>223</w:t>
      </w:r>
      <w:r>
        <w:rPr>
          <w:noProof/>
        </w:rPr>
        <w:fldChar w:fldCharType="end"/>
      </w:r>
    </w:p>
    <w:p w14:paraId="5EC02204" w14:textId="274A0A3A" w:rsidR="009B363C" w:rsidRDefault="009B363C">
      <w:pPr>
        <w:pStyle w:val="TOC2"/>
        <w:rPr>
          <w:rFonts w:ascii="Calibri" w:hAnsi="Calibri"/>
          <w:noProof/>
          <w:sz w:val="22"/>
          <w:szCs w:val="22"/>
          <w:lang w:eastAsia="en-GB"/>
        </w:rPr>
      </w:pPr>
      <w:r>
        <w:rPr>
          <w:noProof/>
        </w:rPr>
        <w:t>10.14</w:t>
      </w:r>
      <w:r>
        <w:rPr>
          <w:rFonts w:ascii="Calibri" w:hAnsi="Calibri"/>
          <w:noProof/>
          <w:sz w:val="22"/>
          <w:szCs w:val="22"/>
          <w:lang w:eastAsia="en-GB"/>
        </w:rPr>
        <w:tab/>
      </w:r>
      <w:r>
        <w:rPr>
          <w:noProof/>
        </w:rPr>
        <w:t>Ambient listening call</w:t>
      </w:r>
      <w:r>
        <w:rPr>
          <w:noProof/>
        </w:rPr>
        <w:tab/>
      </w:r>
      <w:r>
        <w:rPr>
          <w:noProof/>
        </w:rPr>
        <w:fldChar w:fldCharType="begin"/>
      </w:r>
      <w:r>
        <w:rPr>
          <w:noProof/>
        </w:rPr>
        <w:instrText xml:space="preserve"> PAGEREF _Toc138281773 \h </w:instrText>
      </w:r>
      <w:r>
        <w:rPr>
          <w:noProof/>
        </w:rPr>
      </w:r>
      <w:r>
        <w:rPr>
          <w:noProof/>
        </w:rPr>
        <w:fldChar w:fldCharType="separate"/>
      </w:r>
      <w:r>
        <w:rPr>
          <w:noProof/>
        </w:rPr>
        <w:t>223</w:t>
      </w:r>
      <w:r>
        <w:rPr>
          <w:noProof/>
        </w:rPr>
        <w:fldChar w:fldCharType="end"/>
      </w:r>
    </w:p>
    <w:p w14:paraId="0BE5EEB7" w14:textId="7EC8D361" w:rsidR="009B363C" w:rsidRDefault="009B363C">
      <w:pPr>
        <w:pStyle w:val="TOC3"/>
        <w:rPr>
          <w:rFonts w:ascii="Calibri" w:hAnsi="Calibri"/>
          <w:noProof/>
          <w:sz w:val="22"/>
          <w:szCs w:val="22"/>
          <w:lang w:eastAsia="en-GB"/>
        </w:rPr>
      </w:pPr>
      <w:r>
        <w:rPr>
          <w:noProof/>
        </w:rPr>
        <w:t>10.14.1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_Toc138281774 \h </w:instrText>
      </w:r>
      <w:r>
        <w:rPr>
          <w:noProof/>
        </w:rPr>
      </w:r>
      <w:r>
        <w:rPr>
          <w:noProof/>
        </w:rPr>
        <w:fldChar w:fldCharType="separate"/>
      </w:r>
      <w:r>
        <w:rPr>
          <w:noProof/>
        </w:rPr>
        <w:t>223</w:t>
      </w:r>
      <w:r>
        <w:rPr>
          <w:noProof/>
        </w:rPr>
        <w:fldChar w:fldCharType="end"/>
      </w:r>
    </w:p>
    <w:p w14:paraId="0F038E3E" w14:textId="300F87C4" w:rsidR="009B363C" w:rsidRDefault="009B363C">
      <w:pPr>
        <w:pStyle w:val="TOC3"/>
        <w:rPr>
          <w:rFonts w:ascii="Calibri" w:hAnsi="Calibri"/>
          <w:noProof/>
          <w:sz w:val="22"/>
          <w:szCs w:val="22"/>
          <w:lang w:eastAsia="en-GB"/>
        </w:rPr>
      </w:pPr>
      <w:r>
        <w:rPr>
          <w:noProof/>
        </w:rPr>
        <w:lastRenderedPageBreak/>
        <w:t>10.14.2</w:t>
      </w:r>
      <w:r>
        <w:rPr>
          <w:rFonts w:ascii="Calibri" w:hAnsi="Calibri"/>
          <w:noProof/>
          <w:sz w:val="22"/>
          <w:szCs w:val="22"/>
          <w:lang w:eastAsia="en-GB"/>
        </w:rPr>
        <w:tab/>
      </w:r>
      <w:r>
        <w:rPr>
          <w:noProof/>
        </w:rPr>
        <w:t>Information flows for ambient listening call</w:t>
      </w:r>
      <w:r>
        <w:rPr>
          <w:noProof/>
        </w:rPr>
        <w:tab/>
      </w:r>
      <w:r>
        <w:rPr>
          <w:noProof/>
        </w:rPr>
        <w:fldChar w:fldCharType="begin"/>
      </w:r>
      <w:r>
        <w:rPr>
          <w:noProof/>
        </w:rPr>
        <w:instrText xml:space="preserve"> PAGEREF _Toc138281775 \h </w:instrText>
      </w:r>
      <w:r>
        <w:rPr>
          <w:noProof/>
        </w:rPr>
      </w:r>
      <w:r>
        <w:rPr>
          <w:noProof/>
        </w:rPr>
        <w:fldChar w:fldCharType="separate"/>
      </w:r>
      <w:r>
        <w:rPr>
          <w:noProof/>
        </w:rPr>
        <w:t>223</w:t>
      </w:r>
      <w:r>
        <w:rPr>
          <w:noProof/>
        </w:rPr>
        <w:fldChar w:fldCharType="end"/>
      </w:r>
    </w:p>
    <w:p w14:paraId="16749700" w14:textId="09552565" w:rsidR="009B363C" w:rsidRDefault="009B363C">
      <w:pPr>
        <w:pStyle w:val="TOC4"/>
        <w:rPr>
          <w:rFonts w:ascii="Calibri" w:hAnsi="Calibri"/>
          <w:noProof/>
          <w:sz w:val="22"/>
          <w:szCs w:val="22"/>
          <w:lang w:eastAsia="en-GB"/>
        </w:rPr>
      </w:pPr>
      <w:r w:rsidRPr="002249D6">
        <w:rPr>
          <w:rFonts w:cs="Arial"/>
          <w:noProof/>
        </w:rPr>
        <w:t>10.14.2.1</w:t>
      </w:r>
      <w:r>
        <w:rPr>
          <w:rFonts w:ascii="Calibri" w:hAnsi="Calibri"/>
          <w:noProof/>
          <w:sz w:val="22"/>
          <w:szCs w:val="22"/>
          <w:lang w:eastAsia="en-GB"/>
        </w:rPr>
        <w:tab/>
      </w:r>
      <w:r w:rsidRPr="002249D6">
        <w:rPr>
          <w:rFonts w:cs="Arial"/>
          <w:noProof/>
        </w:rPr>
        <w:t>Ambient listening call request</w:t>
      </w:r>
      <w:r>
        <w:rPr>
          <w:noProof/>
        </w:rPr>
        <w:tab/>
      </w:r>
      <w:r>
        <w:rPr>
          <w:noProof/>
        </w:rPr>
        <w:fldChar w:fldCharType="begin"/>
      </w:r>
      <w:r>
        <w:rPr>
          <w:noProof/>
        </w:rPr>
        <w:instrText xml:space="preserve"> PAGEREF _Toc138281776 \h </w:instrText>
      </w:r>
      <w:r>
        <w:rPr>
          <w:noProof/>
        </w:rPr>
      </w:r>
      <w:r>
        <w:rPr>
          <w:noProof/>
        </w:rPr>
        <w:fldChar w:fldCharType="separate"/>
      </w:r>
      <w:r>
        <w:rPr>
          <w:noProof/>
        </w:rPr>
        <w:t>223</w:t>
      </w:r>
      <w:r>
        <w:rPr>
          <w:noProof/>
        </w:rPr>
        <w:fldChar w:fldCharType="end"/>
      </w:r>
    </w:p>
    <w:p w14:paraId="11D19080" w14:textId="5097A808" w:rsidR="009B363C" w:rsidRDefault="009B363C">
      <w:pPr>
        <w:pStyle w:val="TOC4"/>
        <w:rPr>
          <w:rFonts w:ascii="Calibri" w:hAnsi="Calibri"/>
          <w:noProof/>
          <w:sz w:val="22"/>
          <w:szCs w:val="22"/>
          <w:lang w:eastAsia="en-GB"/>
        </w:rPr>
      </w:pPr>
      <w:r w:rsidRPr="002249D6">
        <w:rPr>
          <w:rFonts w:cs="Arial"/>
          <w:noProof/>
        </w:rPr>
        <w:t>10.14.2.2</w:t>
      </w:r>
      <w:r>
        <w:rPr>
          <w:rFonts w:ascii="Calibri" w:hAnsi="Calibri"/>
          <w:noProof/>
          <w:sz w:val="22"/>
          <w:szCs w:val="22"/>
          <w:lang w:eastAsia="en-GB"/>
        </w:rPr>
        <w:tab/>
      </w:r>
      <w:r w:rsidRPr="002249D6">
        <w:rPr>
          <w:rFonts w:cs="Arial"/>
          <w:noProof/>
        </w:rPr>
        <w:t>Ambient listening call response</w:t>
      </w:r>
      <w:r>
        <w:rPr>
          <w:noProof/>
        </w:rPr>
        <w:tab/>
      </w:r>
      <w:r>
        <w:rPr>
          <w:noProof/>
        </w:rPr>
        <w:fldChar w:fldCharType="begin"/>
      </w:r>
      <w:r>
        <w:rPr>
          <w:noProof/>
        </w:rPr>
        <w:instrText xml:space="preserve"> PAGEREF _Toc138281777 \h </w:instrText>
      </w:r>
      <w:r>
        <w:rPr>
          <w:noProof/>
        </w:rPr>
      </w:r>
      <w:r>
        <w:rPr>
          <w:noProof/>
        </w:rPr>
        <w:fldChar w:fldCharType="separate"/>
      </w:r>
      <w:r>
        <w:rPr>
          <w:noProof/>
        </w:rPr>
        <w:t>224</w:t>
      </w:r>
      <w:r>
        <w:rPr>
          <w:noProof/>
        </w:rPr>
        <w:fldChar w:fldCharType="end"/>
      </w:r>
    </w:p>
    <w:p w14:paraId="2FA14C80" w14:textId="2E877DD6" w:rsidR="009B363C" w:rsidRDefault="009B363C">
      <w:pPr>
        <w:pStyle w:val="TOC4"/>
        <w:rPr>
          <w:rFonts w:ascii="Calibri" w:hAnsi="Calibri"/>
          <w:noProof/>
          <w:sz w:val="22"/>
          <w:szCs w:val="22"/>
          <w:lang w:eastAsia="en-GB"/>
        </w:rPr>
      </w:pPr>
      <w:r w:rsidRPr="002249D6">
        <w:rPr>
          <w:rFonts w:cs="Arial"/>
          <w:noProof/>
        </w:rPr>
        <w:t>10.14.2.3</w:t>
      </w:r>
      <w:r>
        <w:rPr>
          <w:rFonts w:ascii="Calibri" w:hAnsi="Calibri"/>
          <w:noProof/>
          <w:sz w:val="22"/>
          <w:szCs w:val="22"/>
          <w:lang w:eastAsia="en-GB"/>
        </w:rPr>
        <w:tab/>
      </w:r>
      <w:r w:rsidRPr="002249D6">
        <w:rPr>
          <w:rFonts w:cs="Arial"/>
          <w:noProof/>
        </w:rPr>
        <w:t>Ambient listening call release request</w:t>
      </w:r>
      <w:r>
        <w:rPr>
          <w:noProof/>
        </w:rPr>
        <w:tab/>
      </w:r>
      <w:r>
        <w:rPr>
          <w:noProof/>
        </w:rPr>
        <w:fldChar w:fldCharType="begin"/>
      </w:r>
      <w:r>
        <w:rPr>
          <w:noProof/>
        </w:rPr>
        <w:instrText xml:space="preserve"> PAGEREF _Toc138281778 \h </w:instrText>
      </w:r>
      <w:r>
        <w:rPr>
          <w:noProof/>
        </w:rPr>
      </w:r>
      <w:r>
        <w:rPr>
          <w:noProof/>
        </w:rPr>
        <w:fldChar w:fldCharType="separate"/>
      </w:r>
      <w:r>
        <w:rPr>
          <w:noProof/>
        </w:rPr>
        <w:t>224</w:t>
      </w:r>
      <w:r>
        <w:rPr>
          <w:noProof/>
        </w:rPr>
        <w:fldChar w:fldCharType="end"/>
      </w:r>
    </w:p>
    <w:p w14:paraId="5A00A7B6" w14:textId="3716B5BC" w:rsidR="009B363C" w:rsidRDefault="009B363C">
      <w:pPr>
        <w:pStyle w:val="TOC4"/>
        <w:rPr>
          <w:rFonts w:ascii="Calibri" w:hAnsi="Calibri"/>
          <w:noProof/>
          <w:sz w:val="22"/>
          <w:szCs w:val="22"/>
          <w:lang w:eastAsia="en-GB"/>
        </w:rPr>
      </w:pPr>
      <w:r w:rsidRPr="002249D6">
        <w:rPr>
          <w:rFonts w:cs="Arial"/>
          <w:noProof/>
        </w:rPr>
        <w:t>10.14.2.4</w:t>
      </w:r>
      <w:r>
        <w:rPr>
          <w:rFonts w:ascii="Calibri" w:hAnsi="Calibri"/>
          <w:noProof/>
          <w:sz w:val="22"/>
          <w:szCs w:val="22"/>
          <w:lang w:eastAsia="en-GB"/>
        </w:rPr>
        <w:tab/>
      </w:r>
      <w:r w:rsidRPr="002249D6">
        <w:rPr>
          <w:rFonts w:cs="Arial"/>
          <w:noProof/>
        </w:rPr>
        <w:t>Ambient listening call release response</w:t>
      </w:r>
      <w:r>
        <w:rPr>
          <w:noProof/>
        </w:rPr>
        <w:tab/>
      </w:r>
      <w:r>
        <w:rPr>
          <w:noProof/>
        </w:rPr>
        <w:fldChar w:fldCharType="begin"/>
      </w:r>
      <w:r>
        <w:rPr>
          <w:noProof/>
        </w:rPr>
        <w:instrText xml:space="preserve"> PAGEREF _Toc138281779 \h </w:instrText>
      </w:r>
      <w:r>
        <w:rPr>
          <w:noProof/>
        </w:rPr>
      </w:r>
      <w:r>
        <w:rPr>
          <w:noProof/>
        </w:rPr>
        <w:fldChar w:fldCharType="separate"/>
      </w:r>
      <w:r>
        <w:rPr>
          <w:noProof/>
        </w:rPr>
        <w:t>224</w:t>
      </w:r>
      <w:r>
        <w:rPr>
          <w:noProof/>
        </w:rPr>
        <w:fldChar w:fldCharType="end"/>
      </w:r>
    </w:p>
    <w:p w14:paraId="662EC975" w14:textId="00F78D91" w:rsidR="009B363C" w:rsidRDefault="009B363C">
      <w:pPr>
        <w:pStyle w:val="TOC4"/>
        <w:rPr>
          <w:rFonts w:ascii="Calibri" w:hAnsi="Calibri"/>
          <w:noProof/>
          <w:sz w:val="22"/>
          <w:szCs w:val="22"/>
          <w:lang w:eastAsia="en-GB"/>
        </w:rPr>
      </w:pPr>
      <w:r w:rsidRPr="002249D6">
        <w:rPr>
          <w:rFonts w:cs="Arial"/>
          <w:noProof/>
        </w:rPr>
        <w:t>10.14.2.</w:t>
      </w:r>
      <w:r w:rsidRPr="002249D6">
        <w:rPr>
          <w:rFonts w:cs="Arial"/>
          <w:noProof/>
          <w:lang w:eastAsia="zh-CN"/>
        </w:rPr>
        <w:t>5</w:t>
      </w:r>
      <w:r>
        <w:rPr>
          <w:rFonts w:ascii="Calibri" w:hAnsi="Calibri"/>
          <w:noProof/>
          <w:sz w:val="22"/>
          <w:szCs w:val="22"/>
          <w:lang w:eastAsia="en-GB"/>
        </w:rPr>
        <w:tab/>
      </w:r>
      <w:r w:rsidRPr="002249D6">
        <w:rPr>
          <w:rFonts w:cs="Arial"/>
          <w:noProof/>
        </w:rPr>
        <w:t xml:space="preserve">Ambient listening call release </w:t>
      </w:r>
      <w:r w:rsidRPr="002249D6">
        <w:rPr>
          <w:rFonts w:cs="Arial"/>
          <w:noProof/>
          <w:lang w:eastAsia="zh-CN"/>
        </w:rPr>
        <w:t>notification</w:t>
      </w:r>
      <w:r>
        <w:rPr>
          <w:noProof/>
        </w:rPr>
        <w:tab/>
      </w:r>
      <w:r>
        <w:rPr>
          <w:noProof/>
        </w:rPr>
        <w:fldChar w:fldCharType="begin"/>
      </w:r>
      <w:r>
        <w:rPr>
          <w:noProof/>
        </w:rPr>
        <w:instrText xml:space="preserve"> PAGEREF _Toc138281780 \h </w:instrText>
      </w:r>
      <w:r>
        <w:rPr>
          <w:noProof/>
        </w:rPr>
      </w:r>
      <w:r>
        <w:rPr>
          <w:noProof/>
        </w:rPr>
        <w:fldChar w:fldCharType="separate"/>
      </w:r>
      <w:r>
        <w:rPr>
          <w:noProof/>
        </w:rPr>
        <w:t>225</w:t>
      </w:r>
      <w:r>
        <w:rPr>
          <w:noProof/>
        </w:rPr>
        <w:fldChar w:fldCharType="end"/>
      </w:r>
    </w:p>
    <w:p w14:paraId="2BF36D44" w14:textId="7E49E808" w:rsidR="009B363C" w:rsidRDefault="009B363C">
      <w:pPr>
        <w:pStyle w:val="TOC3"/>
        <w:rPr>
          <w:rFonts w:ascii="Calibri" w:hAnsi="Calibri"/>
          <w:noProof/>
          <w:sz w:val="22"/>
          <w:szCs w:val="22"/>
          <w:lang w:eastAsia="en-GB"/>
        </w:rPr>
      </w:pPr>
      <w:r>
        <w:rPr>
          <w:noProof/>
        </w:rPr>
        <w:t>10.14.3</w:t>
      </w:r>
      <w:r>
        <w:rPr>
          <w:rFonts w:ascii="Calibri" w:hAnsi="Calibri"/>
          <w:noProof/>
          <w:sz w:val="22"/>
          <w:szCs w:val="22"/>
          <w:lang w:eastAsia="en-GB"/>
        </w:rPr>
        <w:tab/>
      </w:r>
      <w:r>
        <w:rPr>
          <w:noProof/>
        </w:rPr>
        <w:t>Ambient listening call procedures</w:t>
      </w:r>
      <w:r>
        <w:rPr>
          <w:noProof/>
        </w:rPr>
        <w:tab/>
      </w:r>
      <w:r>
        <w:rPr>
          <w:noProof/>
        </w:rPr>
        <w:fldChar w:fldCharType="begin"/>
      </w:r>
      <w:r>
        <w:rPr>
          <w:noProof/>
        </w:rPr>
        <w:instrText xml:space="preserve"> PAGEREF _Toc138281781 \h </w:instrText>
      </w:r>
      <w:r>
        <w:rPr>
          <w:noProof/>
        </w:rPr>
      </w:r>
      <w:r>
        <w:rPr>
          <w:noProof/>
        </w:rPr>
        <w:fldChar w:fldCharType="separate"/>
      </w:r>
      <w:r>
        <w:rPr>
          <w:noProof/>
        </w:rPr>
        <w:t>225</w:t>
      </w:r>
      <w:r>
        <w:rPr>
          <w:noProof/>
        </w:rPr>
        <w:fldChar w:fldCharType="end"/>
      </w:r>
    </w:p>
    <w:p w14:paraId="34B3826D" w14:textId="460A2088" w:rsidR="009B363C" w:rsidRDefault="009B363C">
      <w:pPr>
        <w:pStyle w:val="TOC4"/>
        <w:rPr>
          <w:rFonts w:ascii="Calibri" w:hAnsi="Calibri"/>
          <w:noProof/>
          <w:sz w:val="22"/>
          <w:szCs w:val="22"/>
          <w:lang w:eastAsia="en-GB"/>
        </w:rPr>
      </w:pPr>
      <w:r>
        <w:rPr>
          <w:noProof/>
        </w:rPr>
        <w:t>10.</w:t>
      </w:r>
      <w:r>
        <w:rPr>
          <w:noProof/>
          <w:lang w:eastAsia="zh-CN"/>
        </w:rPr>
        <w:t>14.3.1</w:t>
      </w:r>
      <w:r>
        <w:rPr>
          <w:rFonts w:ascii="Calibri" w:hAnsi="Calibri"/>
          <w:noProof/>
          <w:sz w:val="22"/>
          <w:szCs w:val="22"/>
          <w:lang w:eastAsia="en-GB"/>
        </w:rPr>
        <w:tab/>
      </w:r>
      <w:r>
        <w:rPr>
          <w:noProof/>
          <w:lang w:eastAsia="zh-CN"/>
        </w:rPr>
        <w:t>Remotely initiated ambient listening call setup</w:t>
      </w:r>
      <w:r>
        <w:rPr>
          <w:noProof/>
        </w:rPr>
        <w:tab/>
      </w:r>
      <w:r>
        <w:rPr>
          <w:noProof/>
        </w:rPr>
        <w:fldChar w:fldCharType="begin"/>
      </w:r>
      <w:r>
        <w:rPr>
          <w:noProof/>
        </w:rPr>
        <w:instrText xml:space="preserve"> PAGEREF _Toc138281782 \h </w:instrText>
      </w:r>
      <w:r>
        <w:rPr>
          <w:noProof/>
        </w:rPr>
      </w:r>
      <w:r>
        <w:rPr>
          <w:noProof/>
        </w:rPr>
        <w:fldChar w:fldCharType="separate"/>
      </w:r>
      <w:r>
        <w:rPr>
          <w:noProof/>
        </w:rPr>
        <w:t>225</w:t>
      </w:r>
      <w:r>
        <w:rPr>
          <w:noProof/>
        </w:rPr>
        <w:fldChar w:fldCharType="end"/>
      </w:r>
    </w:p>
    <w:p w14:paraId="659F5654" w14:textId="41FC5172" w:rsidR="009B363C" w:rsidRDefault="009B363C">
      <w:pPr>
        <w:pStyle w:val="TOC4"/>
        <w:rPr>
          <w:rFonts w:ascii="Calibri" w:hAnsi="Calibri"/>
          <w:noProof/>
          <w:sz w:val="22"/>
          <w:szCs w:val="22"/>
          <w:lang w:eastAsia="en-GB"/>
        </w:rPr>
      </w:pPr>
      <w:r>
        <w:rPr>
          <w:noProof/>
        </w:rPr>
        <w:t>10.</w:t>
      </w:r>
      <w:r>
        <w:rPr>
          <w:noProof/>
          <w:lang w:eastAsia="zh-CN"/>
        </w:rPr>
        <w:t>14.3.2</w:t>
      </w:r>
      <w:r>
        <w:rPr>
          <w:rFonts w:ascii="Calibri" w:hAnsi="Calibri"/>
          <w:noProof/>
          <w:sz w:val="22"/>
          <w:szCs w:val="22"/>
          <w:lang w:eastAsia="en-GB"/>
        </w:rPr>
        <w:tab/>
      </w:r>
      <w:r>
        <w:rPr>
          <w:noProof/>
          <w:lang w:eastAsia="zh-CN"/>
        </w:rPr>
        <w:t>Locally initiated ambient listening call setup</w:t>
      </w:r>
      <w:r>
        <w:rPr>
          <w:noProof/>
        </w:rPr>
        <w:tab/>
      </w:r>
      <w:r>
        <w:rPr>
          <w:noProof/>
        </w:rPr>
        <w:fldChar w:fldCharType="begin"/>
      </w:r>
      <w:r>
        <w:rPr>
          <w:noProof/>
        </w:rPr>
        <w:instrText xml:space="preserve"> PAGEREF _Toc138281783 \h </w:instrText>
      </w:r>
      <w:r>
        <w:rPr>
          <w:noProof/>
        </w:rPr>
      </w:r>
      <w:r>
        <w:rPr>
          <w:noProof/>
        </w:rPr>
        <w:fldChar w:fldCharType="separate"/>
      </w:r>
      <w:r>
        <w:rPr>
          <w:noProof/>
        </w:rPr>
        <w:t>226</w:t>
      </w:r>
      <w:r>
        <w:rPr>
          <w:noProof/>
        </w:rPr>
        <w:fldChar w:fldCharType="end"/>
      </w:r>
    </w:p>
    <w:p w14:paraId="2CBFC057" w14:textId="757A3568" w:rsidR="009B363C" w:rsidRDefault="009B363C">
      <w:pPr>
        <w:pStyle w:val="TOC4"/>
        <w:rPr>
          <w:rFonts w:ascii="Calibri" w:hAnsi="Calibri"/>
          <w:noProof/>
          <w:sz w:val="22"/>
          <w:szCs w:val="22"/>
          <w:lang w:eastAsia="en-GB"/>
        </w:rPr>
      </w:pPr>
      <w:r>
        <w:rPr>
          <w:noProof/>
        </w:rPr>
        <w:t>10.</w:t>
      </w:r>
      <w:r>
        <w:rPr>
          <w:noProof/>
          <w:lang w:eastAsia="zh-CN"/>
        </w:rPr>
        <w:t>14</w:t>
      </w:r>
      <w:r>
        <w:rPr>
          <w:noProof/>
        </w:rPr>
        <w:t>.3.3</w:t>
      </w:r>
      <w:r>
        <w:rPr>
          <w:rFonts w:ascii="Calibri" w:hAnsi="Calibri"/>
          <w:noProof/>
          <w:sz w:val="22"/>
          <w:szCs w:val="22"/>
          <w:lang w:eastAsia="en-GB"/>
        </w:rPr>
        <w:tab/>
      </w:r>
      <w:r>
        <w:rPr>
          <w:noProof/>
          <w:lang w:eastAsia="zh-CN"/>
        </w:rPr>
        <w:t>Ambient listening call release – server initiated</w:t>
      </w:r>
      <w:r>
        <w:rPr>
          <w:noProof/>
        </w:rPr>
        <w:tab/>
      </w:r>
      <w:r>
        <w:rPr>
          <w:noProof/>
        </w:rPr>
        <w:fldChar w:fldCharType="begin"/>
      </w:r>
      <w:r>
        <w:rPr>
          <w:noProof/>
        </w:rPr>
        <w:instrText xml:space="preserve"> PAGEREF _Toc138281784 \h </w:instrText>
      </w:r>
      <w:r>
        <w:rPr>
          <w:noProof/>
        </w:rPr>
      </w:r>
      <w:r>
        <w:rPr>
          <w:noProof/>
        </w:rPr>
        <w:fldChar w:fldCharType="separate"/>
      </w:r>
      <w:r>
        <w:rPr>
          <w:noProof/>
        </w:rPr>
        <w:t>227</w:t>
      </w:r>
      <w:r>
        <w:rPr>
          <w:noProof/>
        </w:rPr>
        <w:fldChar w:fldCharType="end"/>
      </w:r>
    </w:p>
    <w:p w14:paraId="53428BB1" w14:textId="1679C007" w:rsidR="009B363C" w:rsidRDefault="009B363C">
      <w:pPr>
        <w:pStyle w:val="TOC4"/>
        <w:rPr>
          <w:rFonts w:ascii="Calibri" w:hAnsi="Calibri"/>
          <w:noProof/>
          <w:sz w:val="22"/>
          <w:szCs w:val="22"/>
          <w:lang w:eastAsia="en-GB"/>
        </w:rPr>
      </w:pPr>
      <w:r>
        <w:rPr>
          <w:noProof/>
        </w:rPr>
        <w:t>10.</w:t>
      </w:r>
      <w:r>
        <w:rPr>
          <w:noProof/>
          <w:lang w:eastAsia="zh-CN"/>
        </w:rPr>
        <w:t>14</w:t>
      </w:r>
      <w:r>
        <w:rPr>
          <w:noProof/>
        </w:rPr>
        <w:t>.3.4</w:t>
      </w:r>
      <w:r>
        <w:rPr>
          <w:rFonts w:ascii="Calibri" w:hAnsi="Calibri"/>
          <w:noProof/>
          <w:sz w:val="22"/>
          <w:szCs w:val="22"/>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_Toc138281785 \h </w:instrText>
      </w:r>
      <w:r>
        <w:rPr>
          <w:noProof/>
        </w:rPr>
      </w:r>
      <w:r>
        <w:rPr>
          <w:noProof/>
        </w:rPr>
        <w:fldChar w:fldCharType="separate"/>
      </w:r>
      <w:r>
        <w:rPr>
          <w:noProof/>
        </w:rPr>
        <w:t>228</w:t>
      </w:r>
      <w:r>
        <w:rPr>
          <w:noProof/>
        </w:rPr>
        <w:fldChar w:fldCharType="end"/>
      </w:r>
    </w:p>
    <w:p w14:paraId="3AF5E715" w14:textId="6B91C54F" w:rsidR="009B363C" w:rsidRDefault="009B363C">
      <w:pPr>
        <w:pStyle w:val="TOC4"/>
        <w:rPr>
          <w:rFonts w:ascii="Calibri" w:hAnsi="Calibri"/>
          <w:noProof/>
          <w:sz w:val="22"/>
          <w:szCs w:val="22"/>
          <w:lang w:eastAsia="en-GB"/>
        </w:rPr>
      </w:pPr>
      <w:r>
        <w:rPr>
          <w:noProof/>
        </w:rPr>
        <w:t>10.</w:t>
      </w:r>
      <w:r>
        <w:rPr>
          <w:noProof/>
          <w:lang w:eastAsia="zh-CN"/>
        </w:rPr>
        <w:t>14</w:t>
      </w:r>
      <w:r>
        <w:rPr>
          <w:noProof/>
        </w:rPr>
        <w:t>.3.5</w:t>
      </w:r>
      <w:r>
        <w:rPr>
          <w:rFonts w:ascii="Calibri" w:hAnsi="Calibri"/>
          <w:noProof/>
          <w:sz w:val="22"/>
          <w:szCs w:val="22"/>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_Toc138281786 \h </w:instrText>
      </w:r>
      <w:r>
        <w:rPr>
          <w:noProof/>
        </w:rPr>
      </w:r>
      <w:r>
        <w:rPr>
          <w:noProof/>
        </w:rPr>
        <w:fldChar w:fldCharType="separate"/>
      </w:r>
      <w:r>
        <w:rPr>
          <w:noProof/>
        </w:rPr>
        <w:t>229</w:t>
      </w:r>
      <w:r>
        <w:rPr>
          <w:noProof/>
        </w:rPr>
        <w:fldChar w:fldCharType="end"/>
      </w:r>
    </w:p>
    <w:p w14:paraId="06AEEC0C" w14:textId="0DA648A6" w:rsidR="009B363C" w:rsidRDefault="009B363C">
      <w:pPr>
        <w:pStyle w:val="TOC2"/>
        <w:rPr>
          <w:rFonts w:ascii="Calibri" w:hAnsi="Calibri"/>
          <w:noProof/>
          <w:sz w:val="22"/>
          <w:szCs w:val="22"/>
          <w:lang w:eastAsia="en-GB"/>
        </w:rPr>
      </w:pPr>
      <w:r>
        <w:rPr>
          <w:noProof/>
        </w:rPr>
        <w:t>10.15</w:t>
      </w:r>
      <w:r>
        <w:rPr>
          <w:rFonts w:ascii="Calibri" w:hAnsi="Calibri"/>
          <w:noProof/>
          <w:sz w:val="22"/>
          <w:szCs w:val="22"/>
          <w:lang w:eastAsia="en-GB"/>
        </w:rPr>
        <w:tab/>
      </w:r>
      <w:r>
        <w:rPr>
          <w:noProof/>
        </w:rPr>
        <w:t>First-to-answer call setup</w:t>
      </w:r>
      <w:r>
        <w:rPr>
          <w:noProof/>
        </w:rPr>
        <w:tab/>
      </w:r>
      <w:r>
        <w:rPr>
          <w:noProof/>
        </w:rPr>
        <w:fldChar w:fldCharType="begin"/>
      </w:r>
      <w:r>
        <w:rPr>
          <w:noProof/>
        </w:rPr>
        <w:instrText xml:space="preserve"> PAGEREF _Toc138281787 \h </w:instrText>
      </w:r>
      <w:r>
        <w:rPr>
          <w:noProof/>
        </w:rPr>
      </w:r>
      <w:r>
        <w:rPr>
          <w:noProof/>
        </w:rPr>
        <w:fldChar w:fldCharType="separate"/>
      </w:r>
      <w:r>
        <w:rPr>
          <w:noProof/>
        </w:rPr>
        <w:t>230</w:t>
      </w:r>
      <w:r>
        <w:rPr>
          <w:noProof/>
        </w:rPr>
        <w:fldChar w:fldCharType="end"/>
      </w:r>
    </w:p>
    <w:p w14:paraId="7FA22C8C" w14:textId="2AF33E87" w:rsidR="009B363C" w:rsidRDefault="009B363C">
      <w:pPr>
        <w:pStyle w:val="TOC3"/>
        <w:rPr>
          <w:rFonts w:ascii="Calibri" w:hAnsi="Calibri"/>
          <w:noProof/>
          <w:sz w:val="22"/>
          <w:szCs w:val="22"/>
          <w:lang w:eastAsia="en-GB"/>
        </w:rPr>
      </w:pPr>
      <w:r>
        <w:rPr>
          <w:noProof/>
        </w:rPr>
        <w:t>10.15.1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_Toc138281788 \h </w:instrText>
      </w:r>
      <w:r>
        <w:rPr>
          <w:noProof/>
        </w:rPr>
      </w:r>
      <w:r>
        <w:rPr>
          <w:noProof/>
        </w:rPr>
        <w:fldChar w:fldCharType="separate"/>
      </w:r>
      <w:r>
        <w:rPr>
          <w:noProof/>
        </w:rPr>
        <w:t>230</w:t>
      </w:r>
      <w:r>
        <w:rPr>
          <w:noProof/>
        </w:rPr>
        <w:fldChar w:fldCharType="end"/>
      </w:r>
    </w:p>
    <w:p w14:paraId="0B93ECCD" w14:textId="4632AD65" w:rsidR="009B363C" w:rsidRDefault="009B363C">
      <w:pPr>
        <w:pStyle w:val="TOC3"/>
        <w:rPr>
          <w:rFonts w:ascii="Calibri" w:hAnsi="Calibri"/>
          <w:noProof/>
          <w:sz w:val="22"/>
          <w:szCs w:val="22"/>
          <w:lang w:eastAsia="en-GB"/>
        </w:rPr>
      </w:pPr>
      <w:r>
        <w:rPr>
          <w:noProof/>
        </w:rPr>
        <w:t>10.15.2</w:t>
      </w:r>
      <w:r>
        <w:rPr>
          <w:rFonts w:ascii="Calibri" w:hAnsi="Calibri"/>
          <w:noProof/>
          <w:sz w:val="22"/>
          <w:szCs w:val="22"/>
          <w:lang w:eastAsia="en-GB"/>
        </w:rPr>
        <w:tab/>
      </w:r>
      <w:r>
        <w:rPr>
          <w:noProof/>
        </w:rPr>
        <w:t>Information flows for first-to-answer call</w:t>
      </w:r>
      <w:r>
        <w:rPr>
          <w:noProof/>
        </w:rPr>
        <w:tab/>
      </w:r>
      <w:r>
        <w:rPr>
          <w:noProof/>
        </w:rPr>
        <w:fldChar w:fldCharType="begin"/>
      </w:r>
      <w:r>
        <w:rPr>
          <w:noProof/>
        </w:rPr>
        <w:instrText xml:space="preserve"> PAGEREF _Toc138281789 \h </w:instrText>
      </w:r>
      <w:r>
        <w:rPr>
          <w:noProof/>
        </w:rPr>
      </w:r>
      <w:r>
        <w:rPr>
          <w:noProof/>
        </w:rPr>
        <w:fldChar w:fldCharType="separate"/>
      </w:r>
      <w:r>
        <w:rPr>
          <w:noProof/>
        </w:rPr>
        <w:t>230</w:t>
      </w:r>
      <w:r>
        <w:rPr>
          <w:noProof/>
        </w:rPr>
        <w:fldChar w:fldCharType="end"/>
      </w:r>
    </w:p>
    <w:p w14:paraId="44F0245A" w14:textId="477472C7" w:rsidR="009B363C" w:rsidRDefault="009B363C">
      <w:pPr>
        <w:pStyle w:val="TOC4"/>
        <w:rPr>
          <w:rFonts w:ascii="Calibri" w:hAnsi="Calibri"/>
          <w:noProof/>
          <w:sz w:val="22"/>
          <w:szCs w:val="22"/>
          <w:lang w:eastAsia="en-GB"/>
        </w:rPr>
      </w:pPr>
      <w:r>
        <w:rPr>
          <w:noProof/>
        </w:rPr>
        <w:t>10.15.2.1</w:t>
      </w:r>
      <w:r>
        <w:rPr>
          <w:rFonts w:ascii="Calibri" w:hAnsi="Calibri"/>
          <w:noProof/>
          <w:sz w:val="22"/>
          <w:szCs w:val="22"/>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_Toc138281790 \h </w:instrText>
      </w:r>
      <w:r>
        <w:rPr>
          <w:noProof/>
        </w:rPr>
      </w:r>
      <w:r>
        <w:rPr>
          <w:noProof/>
        </w:rPr>
        <w:fldChar w:fldCharType="separate"/>
      </w:r>
      <w:r>
        <w:rPr>
          <w:noProof/>
        </w:rPr>
        <w:t>230</w:t>
      </w:r>
      <w:r>
        <w:rPr>
          <w:noProof/>
        </w:rPr>
        <w:fldChar w:fldCharType="end"/>
      </w:r>
    </w:p>
    <w:p w14:paraId="4BAF6D28" w14:textId="424CE127" w:rsidR="009B363C" w:rsidRDefault="009B363C">
      <w:pPr>
        <w:pStyle w:val="TOC4"/>
        <w:rPr>
          <w:rFonts w:ascii="Calibri" w:hAnsi="Calibri"/>
          <w:noProof/>
          <w:sz w:val="22"/>
          <w:szCs w:val="22"/>
          <w:lang w:eastAsia="en-GB"/>
        </w:rPr>
      </w:pPr>
      <w:r>
        <w:rPr>
          <w:noProof/>
        </w:rPr>
        <w:t>10.15.2.</w:t>
      </w:r>
      <w:r>
        <w:rPr>
          <w:noProof/>
          <w:lang w:eastAsia="zh-CN"/>
        </w:rPr>
        <w:t>2</w:t>
      </w:r>
      <w:r>
        <w:rPr>
          <w:rFonts w:ascii="Calibri" w:hAnsi="Calibri"/>
          <w:noProof/>
          <w:sz w:val="22"/>
          <w:szCs w:val="22"/>
          <w:lang w:eastAsia="en-GB"/>
        </w:rPr>
        <w:tab/>
      </w:r>
      <w:r>
        <w:rPr>
          <w:noProof/>
        </w:rPr>
        <w:t>MCPTT first-to-answer call request (MCPTT server to MCPTT client)</w:t>
      </w:r>
      <w:r>
        <w:rPr>
          <w:noProof/>
        </w:rPr>
        <w:tab/>
      </w:r>
      <w:r>
        <w:rPr>
          <w:noProof/>
        </w:rPr>
        <w:fldChar w:fldCharType="begin"/>
      </w:r>
      <w:r>
        <w:rPr>
          <w:noProof/>
        </w:rPr>
        <w:instrText xml:space="preserve"> PAGEREF _Toc138281791 \h </w:instrText>
      </w:r>
      <w:r>
        <w:rPr>
          <w:noProof/>
        </w:rPr>
      </w:r>
      <w:r>
        <w:rPr>
          <w:noProof/>
        </w:rPr>
        <w:fldChar w:fldCharType="separate"/>
      </w:r>
      <w:r>
        <w:rPr>
          <w:noProof/>
        </w:rPr>
        <w:t>231</w:t>
      </w:r>
      <w:r>
        <w:rPr>
          <w:noProof/>
        </w:rPr>
        <w:fldChar w:fldCharType="end"/>
      </w:r>
    </w:p>
    <w:p w14:paraId="23FB76EB" w14:textId="6FB05E0E" w:rsidR="009B363C" w:rsidRDefault="009B363C">
      <w:pPr>
        <w:pStyle w:val="TOC4"/>
        <w:rPr>
          <w:rFonts w:ascii="Calibri" w:hAnsi="Calibri"/>
          <w:noProof/>
          <w:sz w:val="22"/>
          <w:szCs w:val="22"/>
          <w:lang w:eastAsia="en-GB"/>
        </w:rPr>
      </w:pPr>
      <w:r>
        <w:rPr>
          <w:noProof/>
        </w:rPr>
        <w:t>10.15.2.3</w:t>
      </w:r>
      <w:r>
        <w:rPr>
          <w:rFonts w:ascii="Calibri" w:hAnsi="Calibri"/>
          <w:noProof/>
          <w:sz w:val="22"/>
          <w:szCs w:val="22"/>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_Toc138281792 \h </w:instrText>
      </w:r>
      <w:r>
        <w:rPr>
          <w:noProof/>
        </w:rPr>
      </w:r>
      <w:r>
        <w:rPr>
          <w:noProof/>
        </w:rPr>
        <w:fldChar w:fldCharType="separate"/>
      </w:r>
      <w:r>
        <w:rPr>
          <w:noProof/>
        </w:rPr>
        <w:t>231</w:t>
      </w:r>
      <w:r>
        <w:rPr>
          <w:noProof/>
        </w:rPr>
        <w:fldChar w:fldCharType="end"/>
      </w:r>
    </w:p>
    <w:p w14:paraId="010DD19E" w14:textId="4D39040D" w:rsidR="009B363C" w:rsidRDefault="009B363C">
      <w:pPr>
        <w:pStyle w:val="TOC4"/>
        <w:rPr>
          <w:rFonts w:ascii="Calibri" w:hAnsi="Calibri"/>
          <w:noProof/>
          <w:sz w:val="22"/>
          <w:szCs w:val="22"/>
          <w:lang w:eastAsia="en-GB"/>
        </w:rPr>
      </w:pPr>
      <w:r>
        <w:rPr>
          <w:noProof/>
        </w:rPr>
        <w:t>10.15.2.4</w:t>
      </w:r>
      <w:r>
        <w:rPr>
          <w:rFonts w:ascii="Calibri" w:hAnsi="Calibri"/>
          <w:noProof/>
          <w:sz w:val="22"/>
          <w:szCs w:val="22"/>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_Toc138281793 \h </w:instrText>
      </w:r>
      <w:r>
        <w:rPr>
          <w:noProof/>
        </w:rPr>
      </w:r>
      <w:r>
        <w:rPr>
          <w:noProof/>
        </w:rPr>
        <w:fldChar w:fldCharType="separate"/>
      </w:r>
      <w:r>
        <w:rPr>
          <w:noProof/>
        </w:rPr>
        <w:t>232</w:t>
      </w:r>
      <w:r>
        <w:rPr>
          <w:noProof/>
        </w:rPr>
        <w:fldChar w:fldCharType="end"/>
      </w:r>
    </w:p>
    <w:p w14:paraId="0A2F4F60" w14:textId="2636ED4B" w:rsidR="009B363C" w:rsidRDefault="009B363C">
      <w:pPr>
        <w:pStyle w:val="TOC4"/>
        <w:rPr>
          <w:rFonts w:ascii="Calibri" w:hAnsi="Calibri"/>
          <w:noProof/>
          <w:sz w:val="22"/>
          <w:szCs w:val="22"/>
          <w:lang w:eastAsia="en-GB"/>
        </w:rPr>
      </w:pPr>
      <w:r>
        <w:rPr>
          <w:noProof/>
        </w:rPr>
        <w:t>10.15.2.5</w:t>
      </w:r>
      <w:r>
        <w:rPr>
          <w:rFonts w:ascii="Calibri" w:hAnsi="Calibri"/>
          <w:noProof/>
          <w:sz w:val="22"/>
          <w:szCs w:val="22"/>
          <w:lang w:eastAsia="en-GB"/>
        </w:rPr>
        <w:tab/>
      </w:r>
      <w:r>
        <w:rPr>
          <w:noProof/>
        </w:rPr>
        <w:t>MCPTT first-to-answer call cancel request (MCPTT server to MCPTT client)</w:t>
      </w:r>
      <w:r>
        <w:rPr>
          <w:noProof/>
        </w:rPr>
        <w:tab/>
      </w:r>
      <w:r>
        <w:rPr>
          <w:noProof/>
        </w:rPr>
        <w:fldChar w:fldCharType="begin"/>
      </w:r>
      <w:r>
        <w:rPr>
          <w:noProof/>
        </w:rPr>
        <w:instrText xml:space="preserve"> PAGEREF _Toc138281794 \h </w:instrText>
      </w:r>
      <w:r>
        <w:rPr>
          <w:noProof/>
        </w:rPr>
      </w:r>
      <w:r>
        <w:rPr>
          <w:noProof/>
        </w:rPr>
        <w:fldChar w:fldCharType="separate"/>
      </w:r>
      <w:r>
        <w:rPr>
          <w:noProof/>
        </w:rPr>
        <w:t>232</w:t>
      </w:r>
      <w:r>
        <w:rPr>
          <w:noProof/>
        </w:rPr>
        <w:fldChar w:fldCharType="end"/>
      </w:r>
    </w:p>
    <w:p w14:paraId="5404D976" w14:textId="6CA2F3CD" w:rsidR="009B363C" w:rsidRDefault="009B363C">
      <w:pPr>
        <w:pStyle w:val="TOC4"/>
        <w:rPr>
          <w:rFonts w:ascii="Calibri" w:hAnsi="Calibri"/>
          <w:noProof/>
          <w:sz w:val="22"/>
          <w:szCs w:val="22"/>
          <w:lang w:eastAsia="en-GB"/>
        </w:rPr>
      </w:pPr>
      <w:r>
        <w:rPr>
          <w:noProof/>
        </w:rPr>
        <w:t>10.15.2.6</w:t>
      </w:r>
      <w:r>
        <w:rPr>
          <w:rFonts w:ascii="Calibri" w:hAnsi="Calibri"/>
          <w:noProof/>
          <w:sz w:val="22"/>
          <w:szCs w:val="22"/>
          <w:lang w:eastAsia="en-GB"/>
        </w:rPr>
        <w:tab/>
      </w:r>
      <w:r>
        <w:rPr>
          <w:noProof/>
        </w:rPr>
        <w:t>MCPTT first-to-answer call cancel response (MCPTT client to MCPTT server)</w:t>
      </w:r>
      <w:r>
        <w:rPr>
          <w:noProof/>
        </w:rPr>
        <w:tab/>
      </w:r>
      <w:r>
        <w:rPr>
          <w:noProof/>
        </w:rPr>
        <w:fldChar w:fldCharType="begin"/>
      </w:r>
      <w:r>
        <w:rPr>
          <w:noProof/>
        </w:rPr>
        <w:instrText xml:space="preserve"> PAGEREF _Toc138281795 \h </w:instrText>
      </w:r>
      <w:r>
        <w:rPr>
          <w:noProof/>
        </w:rPr>
      </w:r>
      <w:r>
        <w:rPr>
          <w:noProof/>
        </w:rPr>
        <w:fldChar w:fldCharType="separate"/>
      </w:r>
      <w:r>
        <w:rPr>
          <w:noProof/>
        </w:rPr>
        <w:t>232</w:t>
      </w:r>
      <w:r>
        <w:rPr>
          <w:noProof/>
        </w:rPr>
        <w:fldChar w:fldCharType="end"/>
      </w:r>
    </w:p>
    <w:p w14:paraId="59176310" w14:textId="274FEDE4" w:rsidR="009B363C" w:rsidRDefault="009B363C">
      <w:pPr>
        <w:pStyle w:val="TOC3"/>
        <w:rPr>
          <w:rFonts w:ascii="Calibri" w:hAnsi="Calibri"/>
          <w:noProof/>
          <w:sz w:val="22"/>
          <w:szCs w:val="22"/>
          <w:lang w:eastAsia="en-GB"/>
        </w:rPr>
      </w:pPr>
      <w:r>
        <w:rPr>
          <w:noProof/>
        </w:rPr>
        <w:t>10.15.3</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_Toc138281796 \h </w:instrText>
      </w:r>
      <w:r>
        <w:rPr>
          <w:noProof/>
        </w:rPr>
      </w:r>
      <w:r>
        <w:rPr>
          <w:noProof/>
        </w:rPr>
        <w:fldChar w:fldCharType="separate"/>
      </w:r>
      <w:r>
        <w:rPr>
          <w:noProof/>
        </w:rPr>
        <w:t>233</w:t>
      </w:r>
      <w:r>
        <w:rPr>
          <w:noProof/>
        </w:rPr>
        <w:fldChar w:fldCharType="end"/>
      </w:r>
    </w:p>
    <w:p w14:paraId="71404137" w14:textId="753A68A7" w:rsidR="009B363C" w:rsidRDefault="009B363C">
      <w:pPr>
        <w:pStyle w:val="TOC2"/>
        <w:rPr>
          <w:rFonts w:ascii="Calibri" w:hAnsi="Calibri"/>
          <w:noProof/>
          <w:sz w:val="22"/>
          <w:szCs w:val="22"/>
          <w:lang w:eastAsia="en-GB"/>
        </w:rPr>
      </w:pPr>
      <w:r>
        <w:rPr>
          <w:noProof/>
        </w:rPr>
        <w:t>10.16</w:t>
      </w:r>
      <w:r>
        <w:rPr>
          <w:rFonts w:ascii="Calibri" w:hAnsi="Calibri"/>
          <w:noProof/>
          <w:sz w:val="22"/>
          <w:szCs w:val="22"/>
          <w:lang w:eastAsia="en-GB"/>
        </w:rPr>
        <w:tab/>
      </w:r>
      <w:r w:rsidRPr="002249D6">
        <w:rPr>
          <w:noProof/>
          <w:lang w:val="en-US"/>
        </w:rPr>
        <w:t>Remotely initiated MCPTT call</w:t>
      </w:r>
      <w:r>
        <w:rPr>
          <w:noProof/>
        </w:rPr>
        <w:tab/>
      </w:r>
      <w:r>
        <w:rPr>
          <w:noProof/>
        </w:rPr>
        <w:fldChar w:fldCharType="begin"/>
      </w:r>
      <w:r>
        <w:rPr>
          <w:noProof/>
        </w:rPr>
        <w:instrText xml:space="preserve"> PAGEREF _Toc138281797 \h </w:instrText>
      </w:r>
      <w:r>
        <w:rPr>
          <w:noProof/>
        </w:rPr>
      </w:r>
      <w:r>
        <w:rPr>
          <w:noProof/>
        </w:rPr>
        <w:fldChar w:fldCharType="separate"/>
      </w:r>
      <w:r>
        <w:rPr>
          <w:noProof/>
        </w:rPr>
        <w:t>236</w:t>
      </w:r>
      <w:r>
        <w:rPr>
          <w:noProof/>
        </w:rPr>
        <w:fldChar w:fldCharType="end"/>
      </w:r>
    </w:p>
    <w:p w14:paraId="4912C41B" w14:textId="33142F51" w:rsidR="009B363C" w:rsidRDefault="009B363C">
      <w:pPr>
        <w:pStyle w:val="TOC3"/>
        <w:rPr>
          <w:rFonts w:ascii="Calibri" w:hAnsi="Calibri"/>
          <w:noProof/>
          <w:sz w:val="22"/>
          <w:szCs w:val="22"/>
          <w:lang w:eastAsia="en-GB"/>
        </w:rPr>
      </w:pPr>
      <w:r>
        <w:rPr>
          <w:noProof/>
        </w:rPr>
        <w:t>10.16.1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_Toc138281798 \h </w:instrText>
      </w:r>
      <w:r>
        <w:rPr>
          <w:noProof/>
        </w:rPr>
      </w:r>
      <w:r>
        <w:rPr>
          <w:noProof/>
        </w:rPr>
        <w:fldChar w:fldCharType="separate"/>
      </w:r>
      <w:r>
        <w:rPr>
          <w:noProof/>
        </w:rPr>
        <w:t>236</w:t>
      </w:r>
      <w:r>
        <w:rPr>
          <w:noProof/>
        </w:rPr>
        <w:fldChar w:fldCharType="end"/>
      </w:r>
    </w:p>
    <w:p w14:paraId="6FFA13A7" w14:textId="7806064A" w:rsidR="009B363C" w:rsidRDefault="009B363C">
      <w:pPr>
        <w:pStyle w:val="TOC3"/>
        <w:rPr>
          <w:rFonts w:ascii="Calibri" w:hAnsi="Calibri"/>
          <w:noProof/>
          <w:sz w:val="22"/>
          <w:szCs w:val="22"/>
          <w:lang w:eastAsia="en-GB"/>
        </w:rPr>
      </w:pPr>
      <w:r w:rsidRPr="002249D6">
        <w:rPr>
          <w:noProof/>
          <w:lang w:val="en-US"/>
        </w:rPr>
        <w:t>10.16.2</w:t>
      </w:r>
      <w:r>
        <w:rPr>
          <w:rFonts w:ascii="Calibri" w:hAnsi="Calibri"/>
          <w:noProof/>
          <w:sz w:val="22"/>
          <w:szCs w:val="22"/>
          <w:lang w:eastAsia="en-GB"/>
        </w:rPr>
        <w:tab/>
      </w:r>
      <w:r w:rsidRPr="002249D6">
        <w:rPr>
          <w:noProof/>
          <w:lang w:val="en-US"/>
        </w:rPr>
        <w:t>Information flows for remotely initiated MCPTT call</w:t>
      </w:r>
      <w:r>
        <w:rPr>
          <w:noProof/>
        </w:rPr>
        <w:tab/>
      </w:r>
      <w:r>
        <w:rPr>
          <w:noProof/>
        </w:rPr>
        <w:fldChar w:fldCharType="begin"/>
      </w:r>
      <w:r>
        <w:rPr>
          <w:noProof/>
        </w:rPr>
        <w:instrText xml:space="preserve"> PAGEREF _Toc138281799 \h </w:instrText>
      </w:r>
      <w:r>
        <w:rPr>
          <w:noProof/>
        </w:rPr>
      </w:r>
      <w:r>
        <w:rPr>
          <w:noProof/>
        </w:rPr>
        <w:fldChar w:fldCharType="separate"/>
      </w:r>
      <w:r>
        <w:rPr>
          <w:noProof/>
        </w:rPr>
        <w:t>236</w:t>
      </w:r>
      <w:r>
        <w:rPr>
          <w:noProof/>
        </w:rPr>
        <w:fldChar w:fldCharType="end"/>
      </w:r>
    </w:p>
    <w:p w14:paraId="67D0D152" w14:textId="67F1F3FD" w:rsidR="009B363C" w:rsidRDefault="009B363C">
      <w:pPr>
        <w:pStyle w:val="TOC4"/>
        <w:rPr>
          <w:rFonts w:ascii="Calibri" w:hAnsi="Calibri"/>
          <w:noProof/>
          <w:sz w:val="22"/>
          <w:szCs w:val="22"/>
          <w:lang w:eastAsia="en-GB"/>
        </w:rPr>
      </w:pPr>
      <w:r>
        <w:rPr>
          <w:noProof/>
        </w:rPr>
        <w:t>10.16.2.1</w:t>
      </w:r>
      <w:r>
        <w:rPr>
          <w:rFonts w:ascii="Calibri" w:hAnsi="Calibri"/>
          <w:noProof/>
          <w:sz w:val="22"/>
          <w:szCs w:val="22"/>
          <w:lang w:eastAsia="en-GB"/>
        </w:rPr>
        <w:tab/>
      </w:r>
      <w:r>
        <w:rPr>
          <w:noProof/>
        </w:rPr>
        <w:t>Remotely initiated MCPTT call request</w:t>
      </w:r>
      <w:r>
        <w:rPr>
          <w:noProof/>
        </w:rPr>
        <w:tab/>
      </w:r>
      <w:r>
        <w:rPr>
          <w:noProof/>
        </w:rPr>
        <w:fldChar w:fldCharType="begin"/>
      </w:r>
      <w:r>
        <w:rPr>
          <w:noProof/>
        </w:rPr>
        <w:instrText xml:space="preserve"> PAGEREF _Toc138281800 \h </w:instrText>
      </w:r>
      <w:r>
        <w:rPr>
          <w:noProof/>
        </w:rPr>
      </w:r>
      <w:r>
        <w:rPr>
          <w:noProof/>
        </w:rPr>
        <w:fldChar w:fldCharType="separate"/>
      </w:r>
      <w:r>
        <w:rPr>
          <w:noProof/>
        </w:rPr>
        <w:t>236</w:t>
      </w:r>
      <w:r>
        <w:rPr>
          <w:noProof/>
        </w:rPr>
        <w:fldChar w:fldCharType="end"/>
      </w:r>
    </w:p>
    <w:p w14:paraId="50FB271B" w14:textId="1E31502B" w:rsidR="009B363C" w:rsidRDefault="009B363C">
      <w:pPr>
        <w:pStyle w:val="TOC4"/>
        <w:rPr>
          <w:rFonts w:ascii="Calibri" w:hAnsi="Calibri"/>
          <w:noProof/>
          <w:sz w:val="22"/>
          <w:szCs w:val="22"/>
          <w:lang w:eastAsia="en-GB"/>
        </w:rPr>
      </w:pPr>
      <w:r>
        <w:rPr>
          <w:noProof/>
        </w:rPr>
        <w:t>10.16.2.2</w:t>
      </w:r>
      <w:r>
        <w:rPr>
          <w:rFonts w:ascii="Calibri" w:hAnsi="Calibri"/>
          <w:noProof/>
          <w:sz w:val="22"/>
          <w:szCs w:val="22"/>
          <w:lang w:eastAsia="en-GB"/>
        </w:rPr>
        <w:tab/>
      </w:r>
      <w:r>
        <w:rPr>
          <w:noProof/>
        </w:rPr>
        <w:t>Remotely initiated MCPTT call response</w:t>
      </w:r>
      <w:r>
        <w:rPr>
          <w:noProof/>
        </w:rPr>
        <w:tab/>
      </w:r>
      <w:r>
        <w:rPr>
          <w:noProof/>
        </w:rPr>
        <w:fldChar w:fldCharType="begin"/>
      </w:r>
      <w:r>
        <w:rPr>
          <w:noProof/>
        </w:rPr>
        <w:instrText xml:space="preserve"> PAGEREF _Toc138281801 \h </w:instrText>
      </w:r>
      <w:r>
        <w:rPr>
          <w:noProof/>
        </w:rPr>
      </w:r>
      <w:r>
        <w:rPr>
          <w:noProof/>
        </w:rPr>
        <w:fldChar w:fldCharType="separate"/>
      </w:r>
      <w:r>
        <w:rPr>
          <w:noProof/>
        </w:rPr>
        <w:t>236</w:t>
      </w:r>
      <w:r>
        <w:rPr>
          <w:noProof/>
        </w:rPr>
        <w:fldChar w:fldCharType="end"/>
      </w:r>
    </w:p>
    <w:p w14:paraId="4E181B5D" w14:textId="24E8E221" w:rsidR="009B363C" w:rsidRDefault="009B363C">
      <w:pPr>
        <w:pStyle w:val="TOC3"/>
        <w:rPr>
          <w:rFonts w:ascii="Calibri" w:hAnsi="Calibri"/>
          <w:noProof/>
          <w:sz w:val="22"/>
          <w:szCs w:val="22"/>
          <w:lang w:eastAsia="en-GB"/>
        </w:rPr>
      </w:pPr>
      <w:r>
        <w:rPr>
          <w:noProof/>
        </w:rPr>
        <w:t>10.16.3</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_Toc138281802 \h </w:instrText>
      </w:r>
      <w:r>
        <w:rPr>
          <w:noProof/>
        </w:rPr>
      </w:r>
      <w:r>
        <w:rPr>
          <w:noProof/>
        </w:rPr>
        <w:fldChar w:fldCharType="separate"/>
      </w:r>
      <w:r>
        <w:rPr>
          <w:noProof/>
        </w:rPr>
        <w:t>237</w:t>
      </w:r>
      <w:r>
        <w:rPr>
          <w:noProof/>
        </w:rPr>
        <w:fldChar w:fldCharType="end"/>
      </w:r>
    </w:p>
    <w:p w14:paraId="0DDE8F7C" w14:textId="6558354F" w:rsidR="009B363C" w:rsidRDefault="009B363C">
      <w:pPr>
        <w:pStyle w:val="TOC4"/>
        <w:rPr>
          <w:rFonts w:ascii="Calibri" w:hAnsi="Calibri"/>
          <w:noProof/>
          <w:sz w:val="22"/>
          <w:szCs w:val="22"/>
          <w:lang w:eastAsia="en-GB"/>
        </w:rPr>
      </w:pPr>
      <w:r w:rsidRPr="002249D6">
        <w:rPr>
          <w:noProof/>
          <w:lang w:val="en-US"/>
        </w:rPr>
        <w:t>10.16.3.1</w:t>
      </w:r>
      <w:r>
        <w:rPr>
          <w:rFonts w:ascii="Calibri" w:hAnsi="Calibri"/>
          <w:noProof/>
          <w:sz w:val="22"/>
          <w:szCs w:val="22"/>
          <w:lang w:eastAsia="en-GB"/>
        </w:rPr>
        <w:tab/>
      </w:r>
      <w:r w:rsidRPr="002249D6">
        <w:rPr>
          <w:noProof/>
          <w:lang w:val="en-US"/>
        </w:rPr>
        <w:t>Remotely initiated MCPTT call request</w:t>
      </w:r>
      <w:r>
        <w:rPr>
          <w:noProof/>
        </w:rPr>
        <w:tab/>
      </w:r>
      <w:r>
        <w:rPr>
          <w:noProof/>
        </w:rPr>
        <w:fldChar w:fldCharType="begin"/>
      </w:r>
      <w:r>
        <w:rPr>
          <w:noProof/>
        </w:rPr>
        <w:instrText xml:space="preserve"> PAGEREF _Toc138281803 \h </w:instrText>
      </w:r>
      <w:r>
        <w:rPr>
          <w:noProof/>
        </w:rPr>
      </w:r>
      <w:r>
        <w:rPr>
          <w:noProof/>
        </w:rPr>
        <w:fldChar w:fldCharType="separate"/>
      </w:r>
      <w:r>
        <w:rPr>
          <w:noProof/>
        </w:rPr>
        <w:t>237</w:t>
      </w:r>
      <w:r>
        <w:rPr>
          <w:noProof/>
        </w:rPr>
        <w:fldChar w:fldCharType="end"/>
      </w:r>
    </w:p>
    <w:p w14:paraId="2E335393" w14:textId="6606542F" w:rsidR="009B363C" w:rsidRDefault="009B363C">
      <w:pPr>
        <w:pStyle w:val="TOC2"/>
        <w:rPr>
          <w:rFonts w:ascii="Calibri" w:hAnsi="Calibri"/>
          <w:noProof/>
          <w:sz w:val="22"/>
          <w:szCs w:val="22"/>
          <w:lang w:eastAsia="en-GB"/>
        </w:rPr>
      </w:pPr>
      <w:r>
        <w:rPr>
          <w:noProof/>
        </w:rPr>
        <w:t>10.17</w:t>
      </w:r>
      <w:r>
        <w:rPr>
          <w:rFonts w:ascii="Calibri" w:hAnsi="Calibri"/>
          <w:noProof/>
          <w:sz w:val="22"/>
          <w:szCs w:val="22"/>
          <w:lang w:eastAsia="en-GB"/>
        </w:rPr>
        <w:tab/>
      </w:r>
      <w:r>
        <w:rPr>
          <w:noProof/>
        </w:rPr>
        <w:t>Support for multiple devices</w:t>
      </w:r>
      <w:r>
        <w:rPr>
          <w:noProof/>
        </w:rPr>
        <w:tab/>
      </w:r>
      <w:r>
        <w:rPr>
          <w:noProof/>
        </w:rPr>
        <w:fldChar w:fldCharType="begin"/>
      </w:r>
      <w:r>
        <w:rPr>
          <w:noProof/>
        </w:rPr>
        <w:instrText xml:space="preserve"> PAGEREF _Toc138281804 \h </w:instrText>
      </w:r>
      <w:r>
        <w:rPr>
          <w:noProof/>
        </w:rPr>
      </w:r>
      <w:r>
        <w:rPr>
          <w:noProof/>
        </w:rPr>
        <w:fldChar w:fldCharType="separate"/>
      </w:r>
      <w:r>
        <w:rPr>
          <w:noProof/>
        </w:rPr>
        <w:t>238</w:t>
      </w:r>
      <w:r>
        <w:rPr>
          <w:noProof/>
        </w:rPr>
        <w:fldChar w:fldCharType="end"/>
      </w:r>
    </w:p>
    <w:p w14:paraId="021A0BD8" w14:textId="603F0953" w:rsidR="009B363C" w:rsidRDefault="009B363C">
      <w:pPr>
        <w:pStyle w:val="TOC3"/>
        <w:rPr>
          <w:rFonts w:ascii="Calibri" w:hAnsi="Calibri"/>
          <w:noProof/>
          <w:sz w:val="22"/>
          <w:szCs w:val="22"/>
          <w:lang w:eastAsia="en-GB"/>
        </w:rPr>
      </w:pPr>
      <w:r>
        <w:rPr>
          <w:noProof/>
        </w:rPr>
        <w:t>10.</w:t>
      </w:r>
      <w:r>
        <w:rPr>
          <w:noProof/>
          <w:lang w:eastAsia="zh-CN"/>
        </w:rPr>
        <w:t>17</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_Toc138281805 \h </w:instrText>
      </w:r>
      <w:r>
        <w:rPr>
          <w:noProof/>
        </w:rPr>
      </w:r>
      <w:r>
        <w:rPr>
          <w:noProof/>
        </w:rPr>
        <w:fldChar w:fldCharType="separate"/>
      </w:r>
      <w:r>
        <w:rPr>
          <w:noProof/>
        </w:rPr>
        <w:t>238</w:t>
      </w:r>
      <w:r>
        <w:rPr>
          <w:noProof/>
        </w:rPr>
        <w:fldChar w:fldCharType="end"/>
      </w:r>
    </w:p>
    <w:p w14:paraId="3C44FDFD" w14:textId="79EA38ED" w:rsidR="009B363C" w:rsidRDefault="009B363C">
      <w:pPr>
        <w:pStyle w:val="TOC2"/>
        <w:rPr>
          <w:rFonts w:ascii="Calibri" w:hAnsi="Calibri"/>
          <w:noProof/>
          <w:sz w:val="22"/>
          <w:szCs w:val="22"/>
          <w:lang w:eastAsia="en-GB"/>
        </w:rPr>
      </w:pPr>
      <w:r>
        <w:rPr>
          <w:noProof/>
        </w:rPr>
        <w:t>10.18</w:t>
      </w:r>
      <w:r>
        <w:rPr>
          <w:rFonts w:ascii="Calibri" w:hAnsi="Calibri"/>
          <w:noProof/>
          <w:sz w:val="22"/>
          <w:szCs w:val="22"/>
          <w:lang w:eastAsia="en-GB"/>
        </w:rPr>
        <w:tab/>
      </w:r>
      <w:r w:rsidRPr="002249D6">
        <w:rPr>
          <w:noProof/>
          <w:lang w:val="en-US"/>
        </w:rPr>
        <w:t>Subscription and notification for functional alias</w:t>
      </w:r>
      <w:r>
        <w:rPr>
          <w:noProof/>
        </w:rPr>
        <w:tab/>
      </w:r>
      <w:r>
        <w:rPr>
          <w:noProof/>
        </w:rPr>
        <w:fldChar w:fldCharType="begin"/>
      </w:r>
      <w:r>
        <w:rPr>
          <w:noProof/>
        </w:rPr>
        <w:instrText xml:space="preserve"> PAGEREF _Toc138281806 \h </w:instrText>
      </w:r>
      <w:r>
        <w:rPr>
          <w:noProof/>
        </w:rPr>
      </w:r>
      <w:r>
        <w:rPr>
          <w:noProof/>
        </w:rPr>
        <w:fldChar w:fldCharType="separate"/>
      </w:r>
      <w:r>
        <w:rPr>
          <w:noProof/>
        </w:rPr>
        <w:t>238</w:t>
      </w:r>
      <w:r>
        <w:rPr>
          <w:noProof/>
        </w:rPr>
        <w:fldChar w:fldCharType="end"/>
      </w:r>
    </w:p>
    <w:p w14:paraId="3DD0A64F" w14:textId="65A653D9" w:rsidR="009B363C" w:rsidRDefault="009B363C">
      <w:pPr>
        <w:pStyle w:val="TOC3"/>
        <w:rPr>
          <w:rFonts w:ascii="Calibri" w:hAnsi="Calibri"/>
          <w:noProof/>
          <w:sz w:val="22"/>
          <w:szCs w:val="22"/>
          <w:lang w:eastAsia="en-GB"/>
        </w:rPr>
      </w:pPr>
      <w:r>
        <w:rPr>
          <w:noProof/>
        </w:rPr>
        <w:t>10.18.1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_Toc138281807 \h </w:instrText>
      </w:r>
      <w:r>
        <w:rPr>
          <w:noProof/>
        </w:rPr>
      </w:r>
      <w:r>
        <w:rPr>
          <w:noProof/>
        </w:rPr>
        <w:fldChar w:fldCharType="separate"/>
      </w:r>
      <w:r>
        <w:rPr>
          <w:noProof/>
        </w:rPr>
        <w:t>238</w:t>
      </w:r>
      <w:r>
        <w:rPr>
          <w:noProof/>
        </w:rPr>
        <w:fldChar w:fldCharType="end"/>
      </w:r>
    </w:p>
    <w:p w14:paraId="0888F58D" w14:textId="09852B75" w:rsidR="009B363C" w:rsidRDefault="009B363C">
      <w:pPr>
        <w:pStyle w:val="TOC3"/>
        <w:rPr>
          <w:rFonts w:ascii="Calibri" w:hAnsi="Calibri"/>
          <w:noProof/>
          <w:sz w:val="22"/>
          <w:szCs w:val="22"/>
          <w:lang w:eastAsia="en-GB"/>
        </w:rPr>
      </w:pPr>
      <w:r w:rsidRPr="002249D6">
        <w:rPr>
          <w:noProof/>
          <w:lang w:val="en-US"/>
        </w:rPr>
        <w:t>10.18.2</w:t>
      </w:r>
      <w:r>
        <w:rPr>
          <w:rFonts w:ascii="Calibri" w:hAnsi="Calibri"/>
          <w:noProof/>
          <w:sz w:val="22"/>
          <w:szCs w:val="22"/>
          <w:lang w:eastAsia="en-GB"/>
        </w:rPr>
        <w:tab/>
      </w:r>
      <w:r w:rsidRPr="002249D6">
        <w:rPr>
          <w:noProof/>
          <w:lang w:val="en-US"/>
        </w:rPr>
        <w:t>Void</w:t>
      </w:r>
      <w:r>
        <w:rPr>
          <w:noProof/>
        </w:rPr>
        <w:tab/>
      </w:r>
      <w:r>
        <w:rPr>
          <w:noProof/>
        </w:rPr>
        <w:fldChar w:fldCharType="begin"/>
      </w:r>
      <w:r>
        <w:rPr>
          <w:noProof/>
        </w:rPr>
        <w:instrText xml:space="preserve"> PAGEREF _Toc138281808 \h </w:instrText>
      </w:r>
      <w:r>
        <w:rPr>
          <w:noProof/>
        </w:rPr>
      </w:r>
      <w:r>
        <w:rPr>
          <w:noProof/>
        </w:rPr>
        <w:fldChar w:fldCharType="separate"/>
      </w:r>
      <w:r>
        <w:rPr>
          <w:noProof/>
        </w:rPr>
        <w:t>239</w:t>
      </w:r>
      <w:r>
        <w:rPr>
          <w:noProof/>
        </w:rPr>
        <w:fldChar w:fldCharType="end"/>
      </w:r>
    </w:p>
    <w:p w14:paraId="0940D554" w14:textId="30721690" w:rsidR="009B363C" w:rsidRDefault="009B363C">
      <w:pPr>
        <w:pStyle w:val="TOC3"/>
        <w:rPr>
          <w:rFonts w:ascii="Calibri" w:hAnsi="Calibri"/>
          <w:noProof/>
          <w:sz w:val="22"/>
          <w:szCs w:val="22"/>
          <w:lang w:eastAsia="en-GB"/>
        </w:rPr>
      </w:pPr>
      <w:r>
        <w:rPr>
          <w:noProof/>
        </w:rPr>
        <w:t>10.18.3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_Toc138281809 \h </w:instrText>
      </w:r>
      <w:r>
        <w:rPr>
          <w:noProof/>
        </w:rPr>
      </w:r>
      <w:r>
        <w:rPr>
          <w:noProof/>
        </w:rPr>
        <w:fldChar w:fldCharType="separate"/>
      </w:r>
      <w:r>
        <w:rPr>
          <w:noProof/>
        </w:rPr>
        <w:t>239</w:t>
      </w:r>
      <w:r>
        <w:rPr>
          <w:noProof/>
        </w:rPr>
        <w:fldChar w:fldCharType="end"/>
      </w:r>
    </w:p>
    <w:p w14:paraId="1744A659" w14:textId="01E3D77E" w:rsidR="009B363C" w:rsidRDefault="009B363C">
      <w:pPr>
        <w:pStyle w:val="TOC2"/>
        <w:rPr>
          <w:rFonts w:ascii="Calibri" w:hAnsi="Calibri"/>
          <w:noProof/>
          <w:sz w:val="22"/>
          <w:szCs w:val="22"/>
          <w:lang w:eastAsia="en-GB"/>
        </w:rPr>
      </w:pPr>
      <w:r w:rsidRPr="002249D6">
        <w:rPr>
          <w:rFonts w:eastAsia="SimSun"/>
          <w:noProof/>
        </w:rPr>
        <w:t>10.19</w:t>
      </w:r>
      <w:r>
        <w:rPr>
          <w:rFonts w:ascii="Calibri" w:hAnsi="Calibri"/>
          <w:noProof/>
          <w:sz w:val="22"/>
          <w:szCs w:val="22"/>
          <w:lang w:eastAsia="en-GB"/>
        </w:rPr>
        <w:tab/>
      </w:r>
      <w:r>
        <w:rPr>
          <w:noProof/>
        </w:rPr>
        <w:t>Ad hoc group call</w:t>
      </w:r>
      <w:r>
        <w:rPr>
          <w:noProof/>
        </w:rPr>
        <w:tab/>
      </w:r>
      <w:r>
        <w:rPr>
          <w:noProof/>
        </w:rPr>
        <w:fldChar w:fldCharType="begin"/>
      </w:r>
      <w:r>
        <w:rPr>
          <w:noProof/>
        </w:rPr>
        <w:instrText xml:space="preserve"> PAGEREF _Toc138281810 \h </w:instrText>
      </w:r>
      <w:r>
        <w:rPr>
          <w:noProof/>
        </w:rPr>
      </w:r>
      <w:r>
        <w:rPr>
          <w:noProof/>
        </w:rPr>
        <w:fldChar w:fldCharType="separate"/>
      </w:r>
      <w:r>
        <w:rPr>
          <w:noProof/>
        </w:rPr>
        <w:t>239</w:t>
      </w:r>
      <w:r>
        <w:rPr>
          <w:noProof/>
        </w:rPr>
        <w:fldChar w:fldCharType="end"/>
      </w:r>
    </w:p>
    <w:p w14:paraId="3FAE6BF7" w14:textId="18F4A214" w:rsidR="009B363C" w:rsidRDefault="009B363C">
      <w:pPr>
        <w:pStyle w:val="TOC3"/>
        <w:rPr>
          <w:rFonts w:ascii="Calibri" w:hAnsi="Calibri"/>
          <w:noProof/>
          <w:sz w:val="22"/>
          <w:szCs w:val="22"/>
          <w:lang w:eastAsia="en-GB"/>
        </w:rPr>
      </w:pPr>
      <w:r>
        <w:rPr>
          <w:noProof/>
        </w:rPr>
        <w:t>10.19.1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_Toc138281811 \h </w:instrText>
      </w:r>
      <w:r>
        <w:rPr>
          <w:noProof/>
        </w:rPr>
      </w:r>
      <w:r>
        <w:rPr>
          <w:noProof/>
        </w:rPr>
        <w:fldChar w:fldCharType="separate"/>
      </w:r>
      <w:r>
        <w:rPr>
          <w:noProof/>
        </w:rPr>
        <w:t>239</w:t>
      </w:r>
      <w:r>
        <w:rPr>
          <w:noProof/>
        </w:rPr>
        <w:fldChar w:fldCharType="end"/>
      </w:r>
    </w:p>
    <w:p w14:paraId="2170AF16" w14:textId="15CE8618" w:rsidR="009B363C" w:rsidRDefault="009B363C">
      <w:pPr>
        <w:pStyle w:val="TOC3"/>
        <w:rPr>
          <w:rFonts w:ascii="Calibri" w:hAnsi="Calibri"/>
          <w:noProof/>
          <w:sz w:val="22"/>
          <w:szCs w:val="22"/>
          <w:lang w:eastAsia="en-GB"/>
        </w:rPr>
      </w:pPr>
      <w:r>
        <w:rPr>
          <w:noProof/>
        </w:rPr>
        <w:t>10.19.2</w:t>
      </w:r>
      <w:r>
        <w:rPr>
          <w:rFonts w:ascii="Calibri" w:hAnsi="Calibri"/>
          <w:noProof/>
          <w:sz w:val="22"/>
          <w:szCs w:val="22"/>
          <w:lang w:eastAsia="en-GB"/>
        </w:rPr>
        <w:tab/>
      </w:r>
      <w:r w:rsidRPr="002249D6">
        <w:rPr>
          <w:rFonts w:eastAsia="SimSun"/>
          <w:noProof/>
        </w:rPr>
        <w:t>Information flows</w:t>
      </w:r>
      <w:r>
        <w:rPr>
          <w:noProof/>
        </w:rPr>
        <w:tab/>
      </w:r>
      <w:r>
        <w:rPr>
          <w:noProof/>
        </w:rPr>
        <w:fldChar w:fldCharType="begin"/>
      </w:r>
      <w:r>
        <w:rPr>
          <w:noProof/>
        </w:rPr>
        <w:instrText xml:space="preserve"> PAGEREF _Toc138281812 \h </w:instrText>
      </w:r>
      <w:r>
        <w:rPr>
          <w:noProof/>
        </w:rPr>
      </w:r>
      <w:r>
        <w:rPr>
          <w:noProof/>
        </w:rPr>
        <w:fldChar w:fldCharType="separate"/>
      </w:r>
      <w:r>
        <w:rPr>
          <w:noProof/>
        </w:rPr>
        <w:t>239</w:t>
      </w:r>
      <w:r>
        <w:rPr>
          <w:noProof/>
        </w:rPr>
        <w:fldChar w:fldCharType="end"/>
      </w:r>
    </w:p>
    <w:p w14:paraId="7AF995FC" w14:textId="6B26ACB1" w:rsidR="009B363C" w:rsidRDefault="009B363C">
      <w:pPr>
        <w:pStyle w:val="TOC4"/>
        <w:rPr>
          <w:rFonts w:ascii="Calibri" w:hAnsi="Calibri"/>
          <w:noProof/>
          <w:sz w:val="22"/>
          <w:szCs w:val="22"/>
          <w:lang w:eastAsia="en-GB"/>
        </w:rPr>
      </w:pPr>
      <w:r>
        <w:rPr>
          <w:noProof/>
        </w:rPr>
        <w:t>10.19.2.1</w:t>
      </w:r>
      <w:r>
        <w:rPr>
          <w:rFonts w:ascii="Calibri" w:hAnsi="Calibri"/>
          <w:noProof/>
          <w:sz w:val="22"/>
          <w:szCs w:val="22"/>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_Toc138281813 \h </w:instrText>
      </w:r>
      <w:r>
        <w:rPr>
          <w:noProof/>
        </w:rPr>
      </w:r>
      <w:r>
        <w:rPr>
          <w:noProof/>
        </w:rPr>
        <w:fldChar w:fldCharType="separate"/>
      </w:r>
      <w:r>
        <w:rPr>
          <w:noProof/>
        </w:rPr>
        <w:t>239</w:t>
      </w:r>
      <w:r>
        <w:rPr>
          <w:noProof/>
        </w:rPr>
        <w:fldChar w:fldCharType="end"/>
      </w:r>
    </w:p>
    <w:p w14:paraId="53FBF130" w14:textId="1AD63AB5" w:rsidR="009B363C" w:rsidRDefault="009B363C">
      <w:pPr>
        <w:pStyle w:val="TOC4"/>
        <w:rPr>
          <w:rFonts w:ascii="Calibri" w:hAnsi="Calibri"/>
          <w:noProof/>
          <w:sz w:val="22"/>
          <w:szCs w:val="22"/>
          <w:lang w:eastAsia="en-GB"/>
        </w:rPr>
      </w:pPr>
      <w:r>
        <w:rPr>
          <w:noProof/>
        </w:rPr>
        <w:t>10.19.2.2</w:t>
      </w:r>
      <w:r>
        <w:rPr>
          <w:rFonts w:ascii="Calibri" w:hAnsi="Calibri"/>
          <w:noProof/>
          <w:sz w:val="22"/>
          <w:szCs w:val="22"/>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_Toc138281814 \h </w:instrText>
      </w:r>
      <w:r>
        <w:rPr>
          <w:noProof/>
        </w:rPr>
      </w:r>
      <w:r>
        <w:rPr>
          <w:noProof/>
        </w:rPr>
        <w:fldChar w:fldCharType="separate"/>
      </w:r>
      <w:r>
        <w:rPr>
          <w:noProof/>
        </w:rPr>
        <w:t>241</w:t>
      </w:r>
      <w:r>
        <w:rPr>
          <w:noProof/>
        </w:rPr>
        <w:fldChar w:fldCharType="end"/>
      </w:r>
    </w:p>
    <w:p w14:paraId="03609608" w14:textId="5E875A9D" w:rsidR="009B363C" w:rsidRDefault="009B363C">
      <w:pPr>
        <w:pStyle w:val="TOC4"/>
        <w:rPr>
          <w:rFonts w:ascii="Calibri" w:hAnsi="Calibri"/>
          <w:noProof/>
          <w:sz w:val="22"/>
          <w:szCs w:val="22"/>
          <w:lang w:eastAsia="en-GB"/>
        </w:rPr>
      </w:pPr>
      <w:r>
        <w:rPr>
          <w:noProof/>
        </w:rPr>
        <w:t>10.19.2.3</w:t>
      </w:r>
      <w:r>
        <w:rPr>
          <w:rFonts w:ascii="Calibri" w:hAnsi="Calibri"/>
          <w:noProof/>
          <w:sz w:val="22"/>
          <w:szCs w:val="22"/>
          <w:lang w:eastAsia="en-GB"/>
        </w:rPr>
        <w:tab/>
      </w:r>
      <w:r>
        <w:rPr>
          <w:noProof/>
        </w:rPr>
        <w:t>Ad hoc group call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_Toc138281815 \h </w:instrText>
      </w:r>
      <w:r>
        <w:rPr>
          <w:noProof/>
        </w:rPr>
      </w:r>
      <w:r>
        <w:rPr>
          <w:noProof/>
        </w:rPr>
        <w:fldChar w:fldCharType="separate"/>
      </w:r>
      <w:r>
        <w:rPr>
          <w:noProof/>
        </w:rPr>
        <w:t>241</w:t>
      </w:r>
      <w:r>
        <w:rPr>
          <w:noProof/>
        </w:rPr>
        <w:fldChar w:fldCharType="end"/>
      </w:r>
    </w:p>
    <w:p w14:paraId="2B687159" w14:textId="648962BE" w:rsidR="009B363C" w:rsidRDefault="009B363C">
      <w:pPr>
        <w:pStyle w:val="TOC4"/>
        <w:rPr>
          <w:rFonts w:ascii="Calibri" w:hAnsi="Calibri"/>
          <w:noProof/>
          <w:sz w:val="22"/>
          <w:szCs w:val="22"/>
          <w:lang w:eastAsia="en-GB"/>
        </w:rPr>
      </w:pPr>
      <w:r>
        <w:rPr>
          <w:noProof/>
        </w:rPr>
        <w:t>10.19.2.4</w:t>
      </w:r>
      <w:r>
        <w:rPr>
          <w:rFonts w:ascii="Calibri" w:hAnsi="Calibri"/>
          <w:noProof/>
          <w:sz w:val="22"/>
          <w:szCs w:val="22"/>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_Toc138281816 \h </w:instrText>
      </w:r>
      <w:r>
        <w:rPr>
          <w:noProof/>
        </w:rPr>
      </w:r>
      <w:r>
        <w:rPr>
          <w:noProof/>
        </w:rPr>
        <w:fldChar w:fldCharType="separate"/>
      </w:r>
      <w:r>
        <w:rPr>
          <w:noProof/>
        </w:rPr>
        <w:t>242</w:t>
      </w:r>
      <w:r>
        <w:rPr>
          <w:noProof/>
        </w:rPr>
        <w:fldChar w:fldCharType="end"/>
      </w:r>
    </w:p>
    <w:p w14:paraId="60D11EE6" w14:textId="58013648" w:rsidR="009B363C" w:rsidRDefault="009B363C">
      <w:pPr>
        <w:pStyle w:val="TOC4"/>
        <w:rPr>
          <w:rFonts w:ascii="Calibri" w:hAnsi="Calibri"/>
          <w:noProof/>
          <w:sz w:val="22"/>
          <w:szCs w:val="22"/>
          <w:lang w:eastAsia="en-GB"/>
        </w:rPr>
      </w:pPr>
      <w:r>
        <w:rPr>
          <w:noProof/>
        </w:rPr>
        <w:t>10.19.2.</w:t>
      </w:r>
      <w:r>
        <w:rPr>
          <w:noProof/>
          <w:lang w:eastAsia="zh-CN"/>
        </w:rPr>
        <w:t>5</w:t>
      </w:r>
      <w:r>
        <w:rPr>
          <w:rFonts w:ascii="Calibri" w:hAnsi="Calibri"/>
          <w:noProof/>
          <w:sz w:val="22"/>
          <w:szCs w:val="22"/>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_Toc138281817 \h </w:instrText>
      </w:r>
      <w:r>
        <w:rPr>
          <w:noProof/>
        </w:rPr>
      </w:r>
      <w:r>
        <w:rPr>
          <w:noProof/>
        </w:rPr>
        <w:fldChar w:fldCharType="separate"/>
      </w:r>
      <w:r>
        <w:rPr>
          <w:noProof/>
        </w:rPr>
        <w:t>243</w:t>
      </w:r>
      <w:r>
        <w:rPr>
          <w:noProof/>
        </w:rPr>
        <w:fldChar w:fldCharType="end"/>
      </w:r>
    </w:p>
    <w:p w14:paraId="519B46E7" w14:textId="7BEACE6C" w:rsidR="009B363C" w:rsidRDefault="009B363C">
      <w:pPr>
        <w:pStyle w:val="TOC4"/>
        <w:rPr>
          <w:rFonts w:ascii="Calibri" w:hAnsi="Calibri"/>
          <w:noProof/>
          <w:sz w:val="22"/>
          <w:szCs w:val="22"/>
          <w:lang w:eastAsia="en-GB"/>
        </w:rPr>
      </w:pPr>
      <w:r>
        <w:rPr>
          <w:noProof/>
        </w:rPr>
        <w:t>10.19.2.6</w:t>
      </w:r>
      <w:r>
        <w:rPr>
          <w:rFonts w:ascii="Calibri" w:hAnsi="Calibri"/>
          <w:noProof/>
          <w:sz w:val="22"/>
          <w:szCs w:val="22"/>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_Toc138281818 \h </w:instrText>
      </w:r>
      <w:r>
        <w:rPr>
          <w:noProof/>
        </w:rPr>
      </w:r>
      <w:r>
        <w:rPr>
          <w:noProof/>
        </w:rPr>
        <w:fldChar w:fldCharType="separate"/>
      </w:r>
      <w:r>
        <w:rPr>
          <w:noProof/>
        </w:rPr>
        <w:t>243</w:t>
      </w:r>
      <w:r>
        <w:rPr>
          <w:noProof/>
        </w:rPr>
        <w:fldChar w:fldCharType="end"/>
      </w:r>
    </w:p>
    <w:p w14:paraId="4CFBF498" w14:textId="1A809758" w:rsidR="009B363C" w:rsidRDefault="009B363C">
      <w:pPr>
        <w:pStyle w:val="TOC4"/>
        <w:rPr>
          <w:rFonts w:ascii="Calibri" w:hAnsi="Calibri"/>
          <w:noProof/>
          <w:sz w:val="22"/>
          <w:szCs w:val="22"/>
          <w:lang w:eastAsia="en-GB"/>
        </w:rPr>
      </w:pPr>
      <w:r>
        <w:rPr>
          <w:noProof/>
        </w:rPr>
        <w:t>10.19.2.7</w:t>
      </w:r>
      <w:r>
        <w:rPr>
          <w:rFonts w:ascii="Calibri" w:hAnsi="Calibri"/>
          <w:noProof/>
          <w:sz w:val="22"/>
          <w:szCs w:val="22"/>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_Toc138281819 \h </w:instrText>
      </w:r>
      <w:r>
        <w:rPr>
          <w:noProof/>
        </w:rPr>
      </w:r>
      <w:r>
        <w:rPr>
          <w:noProof/>
        </w:rPr>
        <w:fldChar w:fldCharType="separate"/>
      </w:r>
      <w:r>
        <w:rPr>
          <w:noProof/>
        </w:rPr>
        <w:t>244</w:t>
      </w:r>
      <w:r>
        <w:rPr>
          <w:noProof/>
        </w:rPr>
        <w:fldChar w:fldCharType="end"/>
      </w:r>
    </w:p>
    <w:p w14:paraId="78E33B8A" w14:textId="58193D28" w:rsidR="009B363C" w:rsidRDefault="009B363C">
      <w:pPr>
        <w:pStyle w:val="TOC4"/>
        <w:rPr>
          <w:rFonts w:ascii="Calibri" w:hAnsi="Calibri"/>
          <w:noProof/>
          <w:sz w:val="22"/>
          <w:szCs w:val="22"/>
          <w:lang w:eastAsia="en-GB"/>
        </w:rPr>
      </w:pPr>
      <w:r>
        <w:rPr>
          <w:noProof/>
        </w:rPr>
        <w:t>10.19.2.8</w:t>
      </w:r>
      <w:r>
        <w:rPr>
          <w:rFonts w:ascii="Calibri" w:hAnsi="Calibri"/>
          <w:noProof/>
          <w:sz w:val="22"/>
          <w:szCs w:val="22"/>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_Toc138281820 \h </w:instrText>
      </w:r>
      <w:r>
        <w:rPr>
          <w:noProof/>
        </w:rPr>
      </w:r>
      <w:r>
        <w:rPr>
          <w:noProof/>
        </w:rPr>
        <w:fldChar w:fldCharType="separate"/>
      </w:r>
      <w:r>
        <w:rPr>
          <w:noProof/>
        </w:rPr>
        <w:t>244</w:t>
      </w:r>
      <w:r>
        <w:rPr>
          <w:noProof/>
        </w:rPr>
        <w:fldChar w:fldCharType="end"/>
      </w:r>
    </w:p>
    <w:p w14:paraId="4070128C" w14:textId="708D103F" w:rsidR="009B363C" w:rsidRDefault="009B363C">
      <w:pPr>
        <w:pStyle w:val="TOC4"/>
        <w:rPr>
          <w:rFonts w:ascii="Calibri" w:hAnsi="Calibri"/>
          <w:noProof/>
          <w:sz w:val="22"/>
          <w:szCs w:val="22"/>
          <w:lang w:eastAsia="en-GB"/>
        </w:rPr>
      </w:pPr>
      <w:r>
        <w:rPr>
          <w:noProof/>
        </w:rPr>
        <w:t>10.19.2.9</w:t>
      </w:r>
      <w:r>
        <w:rPr>
          <w:rFonts w:ascii="Calibri" w:hAnsi="Calibri"/>
          <w:noProof/>
          <w:sz w:val="22"/>
          <w:szCs w:val="22"/>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_Toc138281821 \h </w:instrText>
      </w:r>
      <w:r>
        <w:rPr>
          <w:noProof/>
        </w:rPr>
      </w:r>
      <w:r>
        <w:rPr>
          <w:noProof/>
        </w:rPr>
        <w:fldChar w:fldCharType="separate"/>
      </w:r>
      <w:r>
        <w:rPr>
          <w:noProof/>
        </w:rPr>
        <w:t>244</w:t>
      </w:r>
      <w:r>
        <w:rPr>
          <w:noProof/>
        </w:rPr>
        <w:fldChar w:fldCharType="end"/>
      </w:r>
    </w:p>
    <w:p w14:paraId="2684509D" w14:textId="6BAFFD98" w:rsidR="009B363C" w:rsidRDefault="009B363C">
      <w:pPr>
        <w:pStyle w:val="TOC4"/>
        <w:rPr>
          <w:rFonts w:ascii="Calibri" w:hAnsi="Calibri"/>
          <w:noProof/>
          <w:sz w:val="22"/>
          <w:szCs w:val="22"/>
          <w:lang w:eastAsia="en-GB"/>
        </w:rPr>
      </w:pPr>
      <w:r>
        <w:rPr>
          <w:noProof/>
        </w:rPr>
        <w:t>10.19.2.10</w:t>
      </w:r>
      <w:r>
        <w:rPr>
          <w:rFonts w:ascii="Calibri" w:hAnsi="Calibri"/>
          <w:noProof/>
          <w:sz w:val="22"/>
          <w:szCs w:val="22"/>
          <w:lang w:eastAsia="en-GB"/>
        </w:rPr>
        <w:tab/>
      </w:r>
      <w:r>
        <w:rPr>
          <w:noProof/>
        </w:rPr>
        <w:t>Ad hoc group call notify (MCPTT server – MCPTT client)</w:t>
      </w:r>
      <w:r>
        <w:rPr>
          <w:noProof/>
        </w:rPr>
        <w:tab/>
      </w:r>
      <w:r>
        <w:rPr>
          <w:noProof/>
        </w:rPr>
        <w:fldChar w:fldCharType="begin"/>
      </w:r>
      <w:r>
        <w:rPr>
          <w:noProof/>
        </w:rPr>
        <w:instrText xml:space="preserve"> PAGEREF _Toc138281822 \h </w:instrText>
      </w:r>
      <w:r>
        <w:rPr>
          <w:noProof/>
        </w:rPr>
      </w:r>
      <w:r>
        <w:rPr>
          <w:noProof/>
        </w:rPr>
        <w:fldChar w:fldCharType="separate"/>
      </w:r>
      <w:r>
        <w:rPr>
          <w:noProof/>
        </w:rPr>
        <w:t>245</w:t>
      </w:r>
      <w:r>
        <w:rPr>
          <w:noProof/>
        </w:rPr>
        <w:fldChar w:fldCharType="end"/>
      </w:r>
    </w:p>
    <w:p w14:paraId="3D156303" w14:textId="4D8DC682" w:rsidR="009B363C" w:rsidRDefault="009B363C">
      <w:pPr>
        <w:pStyle w:val="TOC4"/>
        <w:rPr>
          <w:rFonts w:ascii="Calibri" w:hAnsi="Calibri"/>
          <w:noProof/>
          <w:sz w:val="22"/>
          <w:szCs w:val="22"/>
          <w:lang w:eastAsia="en-GB"/>
        </w:rPr>
      </w:pPr>
      <w:r>
        <w:rPr>
          <w:noProof/>
        </w:rPr>
        <w:t>10.19.2.11</w:t>
      </w:r>
      <w:r>
        <w:rPr>
          <w:rFonts w:ascii="Calibri" w:hAnsi="Calibri"/>
          <w:noProof/>
          <w:sz w:val="22"/>
          <w:szCs w:val="22"/>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_Toc138281823 \h </w:instrText>
      </w:r>
      <w:r>
        <w:rPr>
          <w:noProof/>
        </w:rPr>
      </w:r>
      <w:r>
        <w:rPr>
          <w:noProof/>
        </w:rPr>
        <w:fldChar w:fldCharType="separate"/>
      </w:r>
      <w:r>
        <w:rPr>
          <w:noProof/>
        </w:rPr>
        <w:t>245</w:t>
      </w:r>
      <w:r>
        <w:rPr>
          <w:noProof/>
        </w:rPr>
        <w:fldChar w:fldCharType="end"/>
      </w:r>
    </w:p>
    <w:p w14:paraId="78844AF8" w14:textId="74D62EF8" w:rsidR="009B363C" w:rsidRDefault="009B363C">
      <w:pPr>
        <w:pStyle w:val="TOC4"/>
        <w:rPr>
          <w:rFonts w:ascii="Calibri" w:hAnsi="Calibri"/>
          <w:noProof/>
          <w:sz w:val="22"/>
          <w:szCs w:val="22"/>
          <w:lang w:eastAsia="en-GB"/>
        </w:rPr>
      </w:pPr>
      <w:r>
        <w:rPr>
          <w:noProof/>
        </w:rPr>
        <w:t>10.19.2.12</w:t>
      </w:r>
      <w:r>
        <w:rPr>
          <w:rFonts w:ascii="Calibri" w:hAnsi="Calibri"/>
          <w:noProof/>
          <w:sz w:val="22"/>
          <w:szCs w:val="22"/>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_Toc138281824 \h </w:instrText>
      </w:r>
      <w:r>
        <w:rPr>
          <w:noProof/>
        </w:rPr>
      </w:r>
      <w:r>
        <w:rPr>
          <w:noProof/>
        </w:rPr>
        <w:fldChar w:fldCharType="separate"/>
      </w:r>
      <w:r>
        <w:rPr>
          <w:noProof/>
        </w:rPr>
        <w:t>245</w:t>
      </w:r>
      <w:r>
        <w:rPr>
          <w:noProof/>
        </w:rPr>
        <w:fldChar w:fldCharType="end"/>
      </w:r>
    </w:p>
    <w:p w14:paraId="063D06FB" w14:textId="4A47A46B" w:rsidR="009B363C" w:rsidRDefault="009B363C">
      <w:pPr>
        <w:pStyle w:val="TOC4"/>
        <w:rPr>
          <w:rFonts w:ascii="Calibri" w:hAnsi="Calibri"/>
          <w:noProof/>
          <w:sz w:val="22"/>
          <w:szCs w:val="22"/>
          <w:lang w:eastAsia="en-GB"/>
        </w:rPr>
      </w:pPr>
      <w:r>
        <w:rPr>
          <w:noProof/>
        </w:rPr>
        <w:t>10.19.2.13</w:t>
      </w:r>
      <w:r>
        <w:rPr>
          <w:rFonts w:ascii="Calibri" w:hAnsi="Calibri"/>
          <w:noProof/>
          <w:sz w:val="22"/>
          <w:szCs w:val="22"/>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_Toc138281825 \h </w:instrText>
      </w:r>
      <w:r>
        <w:rPr>
          <w:noProof/>
        </w:rPr>
      </w:r>
      <w:r>
        <w:rPr>
          <w:noProof/>
        </w:rPr>
        <w:fldChar w:fldCharType="separate"/>
      </w:r>
      <w:r>
        <w:rPr>
          <w:noProof/>
        </w:rPr>
        <w:t>246</w:t>
      </w:r>
      <w:r>
        <w:rPr>
          <w:noProof/>
        </w:rPr>
        <w:fldChar w:fldCharType="end"/>
      </w:r>
    </w:p>
    <w:p w14:paraId="6E417A76" w14:textId="487042BC" w:rsidR="009B363C" w:rsidRDefault="009B363C">
      <w:pPr>
        <w:pStyle w:val="TOC4"/>
        <w:rPr>
          <w:rFonts w:ascii="Calibri" w:hAnsi="Calibri"/>
          <w:noProof/>
          <w:sz w:val="22"/>
          <w:szCs w:val="22"/>
          <w:lang w:eastAsia="en-GB"/>
        </w:rPr>
      </w:pPr>
      <w:r>
        <w:rPr>
          <w:noProof/>
        </w:rPr>
        <w:t>10.19.2.14</w:t>
      </w:r>
      <w:r>
        <w:rPr>
          <w:rFonts w:ascii="Calibri" w:hAnsi="Calibri"/>
          <w:noProof/>
          <w:sz w:val="22"/>
          <w:szCs w:val="22"/>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_Toc138281826 \h </w:instrText>
      </w:r>
      <w:r>
        <w:rPr>
          <w:noProof/>
        </w:rPr>
      </w:r>
      <w:r>
        <w:rPr>
          <w:noProof/>
        </w:rPr>
        <w:fldChar w:fldCharType="separate"/>
      </w:r>
      <w:r>
        <w:rPr>
          <w:noProof/>
        </w:rPr>
        <w:t>246</w:t>
      </w:r>
      <w:r>
        <w:rPr>
          <w:noProof/>
        </w:rPr>
        <w:fldChar w:fldCharType="end"/>
      </w:r>
    </w:p>
    <w:p w14:paraId="6103F24F" w14:textId="41A7A125" w:rsidR="009B363C" w:rsidRDefault="009B363C">
      <w:pPr>
        <w:pStyle w:val="TOC4"/>
        <w:rPr>
          <w:rFonts w:ascii="Calibri" w:hAnsi="Calibri"/>
          <w:noProof/>
          <w:sz w:val="22"/>
          <w:szCs w:val="22"/>
          <w:lang w:eastAsia="en-GB"/>
        </w:rPr>
      </w:pPr>
      <w:r>
        <w:rPr>
          <w:noProof/>
        </w:rPr>
        <w:t>10.19.2.15</w:t>
      </w:r>
      <w:r>
        <w:rPr>
          <w:rFonts w:ascii="Calibri" w:hAnsi="Calibri"/>
          <w:noProof/>
          <w:sz w:val="22"/>
          <w:szCs w:val="22"/>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_Toc138281827 \h </w:instrText>
      </w:r>
      <w:r>
        <w:rPr>
          <w:noProof/>
        </w:rPr>
      </w:r>
      <w:r>
        <w:rPr>
          <w:noProof/>
        </w:rPr>
        <w:fldChar w:fldCharType="separate"/>
      </w:r>
      <w:r>
        <w:rPr>
          <w:noProof/>
        </w:rPr>
        <w:t>246</w:t>
      </w:r>
      <w:r>
        <w:rPr>
          <w:noProof/>
        </w:rPr>
        <w:fldChar w:fldCharType="end"/>
      </w:r>
    </w:p>
    <w:p w14:paraId="6F739AD6" w14:textId="13EB7B58" w:rsidR="009B363C" w:rsidRDefault="009B363C">
      <w:pPr>
        <w:pStyle w:val="TOC4"/>
        <w:rPr>
          <w:rFonts w:ascii="Calibri" w:hAnsi="Calibri"/>
          <w:noProof/>
          <w:sz w:val="22"/>
          <w:szCs w:val="22"/>
          <w:lang w:eastAsia="en-GB"/>
        </w:rPr>
      </w:pPr>
      <w:r>
        <w:rPr>
          <w:noProof/>
        </w:rPr>
        <w:t>10.19.2.16</w:t>
      </w:r>
      <w:r>
        <w:rPr>
          <w:rFonts w:ascii="Calibri" w:hAnsi="Calibri"/>
          <w:noProof/>
          <w:sz w:val="22"/>
          <w:szCs w:val="22"/>
          <w:lang w:eastAsia="en-GB"/>
        </w:rPr>
        <w:tab/>
      </w:r>
      <w:r>
        <w:rPr>
          <w:noProof/>
        </w:rPr>
        <w:t xml:space="preserve">Ad hoc group call </w:t>
      </w:r>
      <w:r w:rsidRPr="002249D6">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_Toc138281828 \h </w:instrText>
      </w:r>
      <w:r>
        <w:rPr>
          <w:noProof/>
        </w:rPr>
      </w:r>
      <w:r>
        <w:rPr>
          <w:noProof/>
        </w:rPr>
        <w:fldChar w:fldCharType="separate"/>
      </w:r>
      <w:r>
        <w:rPr>
          <w:noProof/>
        </w:rPr>
        <w:t>247</w:t>
      </w:r>
      <w:r>
        <w:rPr>
          <w:noProof/>
        </w:rPr>
        <w:fldChar w:fldCharType="end"/>
      </w:r>
    </w:p>
    <w:p w14:paraId="4107F14A" w14:textId="2181E908" w:rsidR="009B363C" w:rsidRDefault="009B363C">
      <w:pPr>
        <w:pStyle w:val="TOC4"/>
        <w:rPr>
          <w:rFonts w:ascii="Calibri" w:hAnsi="Calibri"/>
          <w:noProof/>
          <w:sz w:val="22"/>
          <w:szCs w:val="22"/>
          <w:lang w:eastAsia="en-GB"/>
        </w:rPr>
      </w:pPr>
      <w:r>
        <w:rPr>
          <w:noProof/>
        </w:rPr>
        <w:t>10.19.2.17</w:t>
      </w:r>
      <w:r>
        <w:rPr>
          <w:rFonts w:ascii="Calibri" w:hAnsi="Calibri"/>
          <w:noProof/>
          <w:sz w:val="22"/>
          <w:szCs w:val="22"/>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_Toc138281829 \h </w:instrText>
      </w:r>
      <w:r>
        <w:rPr>
          <w:noProof/>
        </w:rPr>
      </w:r>
      <w:r>
        <w:rPr>
          <w:noProof/>
        </w:rPr>
        <w:fldChar w:fldCharType="separate"/>
      </w:r>
      <w:r>
        <w:rPr>
          <w:noProof/>
        </w:rPr>
        <w:t>247</w:t>
      </w:r>
      <w:r>
        <w:rPr>
          <w:noProof/>
        </w:rPr>
        <w:fldChar w:fldCharType="end"/>
      </w:r>
    </w:p>
    <w:p w14:paraId="68C06CF0" w14:textId="3C7A82FC" w:rsidR="009B363C" w:rsidRDefault="009B363C">
      <w:pPr>
        <w:pStyle w:val="TOC4"/>
        <w:rPr>
          <w:rFonts w:ascii="Calibri" w:hAnsi="Calibri"/>
          <w:noProof/>
          <w:sz w:val="22"/>
          <w:szCs w:val="22"/>
          <w:lang w:eastAsia="en-GB"/>
        </w:rPr>
      </w:pPr>
      <w:r>
        <w:rPr>
          <w:noProof/>
        </w:rPr>
        <w:t>10.19.2.18</w:t>
      </w:r>
      <w:r>
        <w:rPr>
          <w:rFonts w:ascii="Calibri" w:hAnsi="Calibri"/>
          <w:noProof/>
          <w:sz w:val="22"/>
          <w:szCs w:val="22"/>
          <w:lang w:eastAsia="en-GB"/>
        </w:rPr>
        <w:tab/>
      </w:r>
      <w:r>
        <w:rPr>
          <w:noProof/>
        </w:rPr>
        <w:t>Ad hoc group call get userlist (MCPTT server – MCPTT server)</w:t>
      </w:r>
      <w:r>
        <w:rPr>
          <w:noProof/>
        </w:rPr>
        <w:tab/>
      </w:r>
      <w:r>
        <w:rPr>
          <w:noProof/>
        </w:rPr>
        <w:fldChar w:fldCharType="begin"/>
      </w:r>
      <w:r>
        <w:rPr>
          <w:noProof/>
        </w:rPr>
        <w:instrText xml:space="preserve"> PAGEREF _Toc138281830 \h </w:instrText>
      </w:r>
      <w:r>
        <w:rPr>
          <w:noProof/>
        </w:rPr>
      </w:r>
      <w:r>
        <w:rPr>
          <w:noProof/>
        </w:rPr>
        <w:fldChar w:fldCharType="separate"/>
      </w:r>
      <w:r>
        <w:rPr>
          <w:noProof/>
        </w:rPr>
        <w:t>247</w:t>
      </w:r>
      <w:r>
        <w:rPr>
          <w:noProof/>
        </w:rPr>
        <w:fldChar w:fldCharType="end"/>
      </w:r>
    </w:p>
    <w:p w14:paraId="392010D9" w14:textId="1E1AF056" w:rsidR="009B363C" w:rsidRDefault="009B363C">
      <w:pPr>
        <w:pStyle w:val="TOC4"/>
        <w:rPr>
          <w:rFonts w:ascii="Calibri" w:hAnsi="Calibri"/>
          <w:noProof/>
          <w:sz w:val="22"/>
          <w:szCs w:val="22"/>
          <w:lang w:eastAsia="en-GB"/>
        </w:rPr>
      </w:pPr>
      <w:r>
        <w:rPr>
          <w:noProof/>
        </w:rPr>
        <w:t>10.19.2.19</w:t>
      </w:r>
      <w:r>
        <w:rPr>
          <w:rFonts w:ascii="Calibri" w:hAnsi="Calibri"/>
          <w:noProof/>
          <w:sz w:val="22"/>
          <w:szCs w:val="22"/>
          <w:lang w:eastAsia="en-GB"/>
        </w:rPr>
        <w:tab/>
      </w:r>
      <w:r>
        <w:rPr>
          <w:noProof/>
        </w:rPr>
        <w:t>Ad hoc group call get userlist response (MCPTT server – MCPTT server)</w:t>
      </w:r>
      <w:r>
        <w:rPr>
          <w:noProof/>
        </w:rPr>
        <w:tab/>
      </w:r>
      <w:r>
        <w:rPr>
          <w:noProof/>
        </w:rPr>
        <w:fldChar w:fldCharType="begin"/>
      </w:r>
      <w:r>
        <w:rPr>
          <w:noProof/>
        </w:rPr>
        <w:instrText xml:space="preserve"> PAGEREF _Toc138281831 \h </w:instrText>
      </w:r>
      <w:r>
        <w:rPr>
          <w:noProof/>
        </w:rPr>
      </w:r>
      <w:r>
        <w:rPr>
          <w:noProof/>
        </w:rPr>
        <w:fldChar w:fldCharType="separate"/>
      </w:r>
      <w:r>
        <w:rPr>
          <w:noProof/>
        </w:rPr>
        <w:t>248</w:t>
      </w:r>
      <w:r>
        <w:rPr>
          <w:noProof/>
        </w:rPr>
        <w:fldChar w:fldCharType="end"/>
      </w:r>
    </w:p>
    <w:p w14:paraId="1E33309F" w14:textId="231FCCFC" w:rsidR="009B363C" w:rsidRDefault="009B363C">
      <w:pPr>
        <w:pStyle w:val="TOC3"/>
        <w:rPr>
          <w:rFonts w:ascii="Calibri" w:hAnsi="Calibri"/>
          <w:noProof/>
          <w:sz w:val="22"/>
          <w:szCs w:val="22"/>
          <w:lang w:eastAsia="en-GB"/>
        </w:rPr>
      </w:pPr>
      <w:r>
        <w:rPr>
          <w:noProof/>
        </w:rPr>
        <w:t>10.19.3</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_Toc138281832 \h </w:instrText>
      </w:r>
      <w:r>
        <w:rPr>
          <w:noProof/>
        </w:rPr>
      </w:r>
      <w:r>
        <w:rPr>
          <w:noProof/>
        </w:rPr>
        <w:fldChar w:fldCharType="separate"/>
      </w:r>
      <w:r>
        <w:rPr>
          <w:noProof/>
        </w:rPr>
        <w:t>248</w:t>
      </w:r>
      <w:r>
        <w:rPr>
          <w:noProof/>
        </w:rPr>
        <w:fldChar w:fldCharType="end"/>
      </w:r>
    </w:p>
    <w:p w14:paraId="2CDD0ACC" w14:textId="54CBDDAE" w:rsidR="009B363C" w:rsidRDefault="009B363C">
      <w:pPr>
        <w:pStyle w:val="TOC4"/>
        <w:rPr>
          <w:rFonts w:ascii="Calibri" w:hAnsi="Calibri"/>
          <w:noProof/>
          <w:sz w:val="22"/>
          <w:szCs w:val="22"/>
          <w:lang w:eastAsia="en-GB"/>
        </w:rPr>
      </w:pPr>
      <w:r>
        <w:rPr>
          <w:noProof/>
        </w:rPr>
        <w:t>10.19.3.1</w:t>
      </w:r>
      <w:r>
        <w:rPr>
          <w:rFonts w:ascii="Calibri" w:hAnsi="Calibri"/>
          <w:noProof/>
          <w:sz w:val="22"/>
          <w:szCs w:val="22"/>
          <w:lang w:eastAsia="en-GB"/>
        </w:rPr>
        <w:tab/>
      </w:r>
      <w:r w:rsidRPr="002249D6">
        <w:rPr>
          <w:rFonts w:eastAsia="SimSun"/>
          <w:noProof/>
        </w:rPr>
        <w:t>Ad hoc group call procedures in single MCPTT system</w:t>
      </w:r>
      <w:r>
        <w:rPr>
          <w:noProof/>
        </w:rPr>
        <w:tab/>
      </w:r>
      <w:r>
        <w:rPr>
          <w:noProof/>
        </w:rPr>
        <w:fldChar w:fldCharType="begin"/>
      </w:r>
      <w:r>
        <w:rPr>
          <w:noProof/>
        </w:rPr>
        <w:instrText xml:space="preserve"> PAGEREF _Toc138281833 \h </w:instrText>
      </w:r>
      <w:r>
        <w:rPr>
          <w:noProof/>
        </w:rPr>
      </w:r>
      <w:r>
        <w:rPr>
          <w:noProof/>
        </w:rPr>
        <w:fldChar w:fldCharType="separate"/>
      </w:r>
      <w:r>
        <w:rPr>
          <w:noProof/>
        </w:rPr>
        <w:t>248</w:t>
      </w:r>
      <w:r>
        <w:rPr>
          <w:noProof/>
        </w:rPr>
        <w:fldChar w:fldCharType="end"/>
      </w:r>
    </w:p>
    <w:p w14:paraId="36F3EF14" w14:textId="19C9986D" w:rsidR="009B363C" w:rsidRDefault="009B363C">
      <w:pPr>
        <w:pStyle w:val="TOC5"/>
        <w:rPr>
          <w:rFonts w:ascii="Calibri" w:hAnsi="Calibri"/>
          <w:noProof/>
          <w:sz w:val="22"/>
          <w:szCs w:val="22"/>
          <w:lang w:eastAsia="en-GB"/>
        </w:rPr>
      </w:pPr>
      <w:r>
        <w:rPr>
          <w:noProof/>
        </w:rPr>
        <w:t>10.19.3.1.1</w:t>
      </w:r>
      <w:r>
        <w:rPr>
          <w:rFonts w:ascii="Calibri" w:hAnsi="Calibri"/>
          <w:noProof/>
          <w:sz w:val="22"/>
          <w:szCs w:val="22"/>
          <w:lang w:eastAsia="en-GB"/>
        </w:rPr>
        <w:tab/>
      </w:r>
      <w:r>
        <w:rPr>
          <w:noProof/>
        </w:rPr>
        <w:t>Ad hoc group call setup</w:t>
      </w:r>
      <w:r>
        <w:rPr>
          <w:noProof/>
        </w:rPr>
        <w:tab/>
      </w:r>
      <w:r>
        <w:rPr>
          <w:noProof/>
        </w:rPr>
        <w:fldChar w:fldCharType="begin"/>
      </w:r>
      <w:r>
        <w:rPr>
          <w:noProof/>
        </w:rPr>
        <w:instrText xml:space="preserve"> PAGEREF _Toc138281834 \h </w:instrText>
      </w:r>
      <w:r>
        <w:rPr>
          <w:noProof/>
        </w:rPr>
      </w:r>
      <w:r>
        <w:rPr>
          <w:noProof/>
        </w:rPr>
        <w:fldChar w:fldCharType="separate"/>
      </w:r>
      <w:r>
        <w:rPr>
          <w:noProof/>
        </w:rPr>
        <w:t>248</w:t>
      </w:r>
      <w:r>
        <w:rPr>
          <w:noProof/>
        </w:rPr>
        <w:fldChar w:fldCharType="end"/>
      </w:r>
    </w:p>
    <w:p w14:paraId="4727AA3B" w14:textId="579E6277" w:rsidR="009B363C" w:rsidRDefault="009B363C">
      <w:pPr>
        <w:pStyle w:val="TOC5"/>
        <w:rPr>
          <w:rFonts w:ascii="Calibri" w:hAnsi="Calibri"/>
          <w:noProof/>
          <w:sz w:val="22"/>
          <w:szCs w:val="22"/>
          <w:lang w:eastAsia="en-GB"/>
        </w:rPr>
      </w:pPr>
      <w:r>
        <w:rPr>
          <w:noProof/>
        </w:rPr>
        <w:t>10.19.3.1.2</w:t>
      </w:r>
      <w:r>
        <w:rPr>
          <w:rFonts w:ascii="Calibri" w:hAnsi="Calibri"/>
          <w:noProof/>
          <w:sz w:val="22"/>
          <w:szCs w:val="22"/>
          <w:lang w:eastAsia="en-GB"/>
        </w:rPr>
        <w:tab/>
      </w:r>
      <w:r w:rsidRPr="002249D6">
        <w:rPr>
          <w:noProof/>
          <w:lang w:val="nl-NL"/>
        </w:rPr>
        <w:t>Release ad hoc group call</w:t>
      </w:r>
      <w:r>
        <w:rPr>
          <w:noProof/>
        </w:rPr>
        <w:tab/>
      </w:r>
      <w:r>
        <w:rPr>
          <w:noProof/>
        </w:rPr>
        <w:fldChar w:fldCharType="begin"/>
      </w:r>
      <w:r>
        <w:rPr>
          <w:noProof/>
        </w:rPr>
        <w:instrText xml:space="preserve"> PAGEREF _Toc138281835 \h </w:instrText>
      </w:r>
      <w:r>
        <w:rPr>
          <w:noProof/>
        </w:rPr>
      </w:r>
      <w:r>
        <w:rPr>
          <w:noProof/>
        </w:rPr>
        <w:fldChar w:fldCharType="separate"/>
      </w:r>
      <w:r>
        <w:rPr>
          <w:noProof/>
        </w:rPr>
        <w:t>251</w:t>
      </w:r>
      <w:r>
        <w:rPr>
          <w:noProof/>
        </w:rPr>
        <w:fldChar w:fldCharType="end"/>
      </w:r>
    </w:p>
    <w:p w14:paraId="57BA7CB6" w14:textId="02C4AA7B" w:rsidR="009B363C" w:rsidRDefault="009B363C">
      <w:pPr>
        <w:pStyle w:val="TOC5"/>
        <w:rPr>
          <w:rFonts w:ascii="Calibri" w:hAnsi="Calibri"/>
          <w:noProof/>
          <w:sz w:val="22"/>
          <w:szCs w:val="22"/>
          <w:lang w:eastAsia="en-GB"/>
        </w:rPr>
      </w:pPr>
      <w:r>
        <w:rPr>
          <w:noProof/>
        </w:rPr>
        <w:t>10.19.3.1.3</w:t>
      </w:r>
      <w:r>
        <w:rPr>
          <w:rFonts w:ascii="Calibri" w:hAnsi="Calibri"/>
          <w:noProof/>
          <w:sz w:val="22"/>
          <w:szCs w:val="22"/>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_Toc138281836 \h </w:instrText>
      </w:r>
      <w:r>
        <w:rPr>
          <w:noProof/>
        </w:rPr>
      </w:r>
      <w:r>
        <w:rPr>
          <w:noProof/>
        </w:rPr>
        <w:fldChar w:fldCharType="separate"/>
      </w:r>
      <w:r>
        <w:rPr>
          <w:noProof/>
        </w:rPr>
        <w:t>252</w:t>
      </w:r>
      <w:r>
        <w:rPr>
          <w:noProof/>
        </w:rPr>
        <w:fldChar w:fldCharType="end"/>
      </w:r>
    </w:p>
    <w:p w14:paraId="284F45CF" w14:textId="2828953D" w:rsidR="009B363C" w:rsidRDefault="009B363C">
      <w:pPr>
        <w:pStyle w:val="TOC5"/>
        <w:rPr>
          <w:rFonts w:ascii="Calibri" w:hAnsi="Calibri"/>
          <w:noProof/>
          <w:sz w:val="22"/>
          <w:szCs w:val="22"/>
          <w:lang w:eastAsia="en-GB"/>
        </w:rPr>
      </w:pPr>
      <w:r>
        <w:rPr>
          <w:noProof/>
        </w:rPr>
        <w:lastRenderedPageBreak/>
        <w:t>10.19.3.1.4</w:t>
      </w:r>
      <w:r>
        <w:rPr>
          <w:rFonts w:ascii="Calibri" w:hAnsi="Calibri"/>
          <w:noProof/>
          <w:sz w:val="22"/>
          <w:szCs w:val="22"/>
          <w:lang w:eastAsia="en-GB"/>
        </w:rPr>
        <w:tab/>
      </w:r>
      <w:r w:rsidRPr="002249D6">
        <w:rPr>
          <w:noProof/>
          <w:lang w:val="nl-NL"/>
        </w:rPr>
        <w:t>Modification of ad hoc group call participants by the initiator</w:t>
      </w:r>
      <w:r>
        <w:rPr>
          <w:noProof/>
        </w:rPr>
        <w:tab/>
      </w:r>
      <w:r>
        <w:rPr>
          <w:noProof/>
        </w:rPr>
        <w:fldChar w:fldCharType="begin"/>
      </w:r>
      <w:r>
        <w:rPr>
          <w:noProof/>
        </w:rPr>
        <w:instrText xml:space="preserve"> PAGEREF _Toc138281837 \h </w:instrText>
      </w:r>
      <w:r>
        <w:rPr>
          <w:noProof/>
        </w:rPr>
      </w:r>
      <w:r>
        <w:rPr>
          <w:noProof/>
        </w:rPr>
        <w:fldChar w:fldCharType="separate"/>
      </w:r>
      <w:r>
        <w:rPr>
          <w:noProof/>
        </w:rPr>
        <w:t>255</w:t>
      </w:r>
      <w:r>
        <w:rPr>
          <w:noProof/>
        </w:rPr>
        <w:fldChar w:fldCharType="end"/>
      </w:r>
    </w:p>
    <w:p w14:paraId="0435DB10" w14:textId="7FD52AE9" w:rsidR="009B363C" w:rsidRDefault="009B363C">
      <w:pPr>
        <w:pStyle w:val="TOC5"/>
        <w:rPr>
          <w:rFonts w:ascii="Calibri" w:hAnsi="Calibri"/>
          <w:noProof/>
          <w:sz w:val="22"/>
          <w:szCs w:val="22"/>
          <w:lang w:eastAsia="en-GB"/>
        </w:rPr>
      </w:pPr>
      <w:r>
        <w:rPr>
          <w:noProof/>
        </w:rPr>
        <w:t>10.19.3.1.5</w:t>
      </w:r>
      <w:r>
        <w:rPr>
          <w:rFonts w:ascii="Calibri" w:hAnsi="Calibri"/>
          <w:noProof/>
          <w:sz w:val="22"/>
          <w:szCs w:val="22"/>
          <w:lang w:eastAsia="en-GB"/>
        </w:rPr>
        <w:tab/>
      </w:r>
      <w:r w:rsidRPr="002249D6">
        <w:rPr>
          <w:noProof/>
          <w:lang w:val="nl-NL"/>
        </w:rPr>
        <w:t>Modification of ad hoc group call participants by the MCPTT server</w:t>
      </w:r>
      <w:r>
        <w:rPr>
          <w:noProof/>
        </w:rPr>
        <w:tab/>
      </w:r>
      <w:r>
        <w:rPr>
          <w:noProof/>
        </w:rPr>
        <w:fldChar w:fldCharType="begin"/>
      </w:r>
      <w:r>
        <w:rPr>
          <w:noProof/>
        </w:rPr>
        <w:instrText xml:space="preserve"> PAGEREF _Toc138281838 \h </w:instrText>
      </w:r>
      <w:r>
        <w:rPr>
          <w:noProof/>
        </w:rPr>
      </w:r>
      <w:r>
        <w:rPr>
          <w:noProof/>
        </w:rPr>
        <w:fldChar w:fldCharType="separate"/>
      </w:r>
      <w:r>
        <w:rPr>
          <w:noProof/>
        </w:rPr>
        <w:t>256</w:t>
      </w:r>
      <w:r>
        <w:rPr>
          <w:noProof/>
        </w:rPr>
        <w:fldChar w:fldCharType="end"/>
      </w:r>
    </w:p>
    <w:p w14:paraId="2121A585" w14:textId="45CFAE4D" w:rsidR="009B363C" w:rsidRDefault="009B363C">
      <w:pPr>
        <w:pStyle w:val="TOC4"/>
        <w:rPr>
          <w:rFonts w:ascii="Calibri" w:hAnsi="Calibri"/>
          <w:noProof/>
          <w:sz w:val="22"/>
          <w:szCs w:val="22"/>
          <w:lang w:eastAsia="en-GB"/>
        </w:rPr>
      </w:pPr>
      <w:r>
        <w:rPr>
          <w:noProof/>
        </w:rPr>
        <w:t>10.19.3.2</w:t>
      </w:r>
      <w:r>
        <w:rPr>
          <w:rFonts w:ascii="Calibri" w:hAnsi="Calibri"/>
          <w:noProof/>
          <w:sz w:val="22"/>
          <w:szCs w:val="22"/>
          <w:lang w:eastAsia="en-GB"/>
        </w:rPr>
        <w:tab/>
      </w:r>
      <w:r>
        <w:rPr>
          <w:noProof/>
        </w:rPr>
        <w:t>Ad hoc group call involving multiple MC systems</w:t>
      </w:r>
      <w:r>
        <w:rPr>
          <w:noProof/>
        </w:rPr>
        <w:tab/>
      </w:r>
      <w:r>
        <w:rPr>
          <w:noProof/>
        </w:rPr>
        <w:fldChar w:fldCharType="begin"/>
      </w:r>
      <w:r>
        <w:rPr>
          <w:noProof/>
        </w:rPr>
        <w:instrText xml:space="preserve"> PAGEREF _Toc138281839 \h </w:instrText>
      </w:r>
      <w:r>
        <w:rPr>
          <w:noProof/>
        </w:rPr>
      </w:r>
      <w:r>
        <w:rPr>
          <w:noProof/>
        </w:rPr>
        <w:fldChar w:fldCharType="separate"/>
      </w:r>
      <w:r>
        <w:rPr>
          <w:noProof/>
        </w:rPr>
        <w:t>258</w:t>
      </w:r>
      <w:r>
        <w:rPr>
          <w:noProof/>
        </w:rPr>
        <w:fldChar w:fldCharType="end"/>
      </w:r>
    </w:p>
    <w:p w14:paraId="22D79558" w14:textId="69FF8B17" w:rsidR="009B363C" w:rsidRDefault="009B363C">
      <w:pPr>
        <w:pStyle w:val="TOC5"/>
        <w:rPr>
          <w:rFonts w:ascii="Calibri" w:hAnsi="Calibri"/>
          <w:noProof/>
          <w:sz w:val="22"/>
          <w:szCs w:val="22"/>
          <w:lang w:eastAsia="en-GB"/>
        </w:rPr>
      </w:pPr>
      <w:r>
        <w:rPr>
          <w:noProof/>
        </w:rPr>
        <w:t>10.19.3.2.1</w:t>
      </w:r>
      <w:r>
        <w:rPr>
          <w:rFonts w:ascii="Calibri" w:hAnsi="Calibri"/>
          <w:noProof/>
          <w:sz w:val="22"/>
          <w:szCs w:val="22"/>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_Toc138281840 \h </w:instrText>
      </w:r>
      <w:r>
        <w:rPr>
          <w:noProof/>
        </w:rPr>
      </w:r>
      <w:r>
        <w:rPr>
          <w:noProof/>
        </w:rPr>
        <w:fldChar w:fldCharType="separate"/>
      </w:r>
      <w:r>
        <w:rPr>
          <w:noProof/>
        </w:rPr>
        <w:t>258</w:t>
      </w:r>
      <w:r>
        <w:rPr>
          <w:noProof/>
        </w:rPr>
        <w:fldChar w:fldCharType="end"/>
      </w:r>
    </w:p>
    <w:p w14:paraId="43890305" w14:textId="32B2FD9F" w:rsidR="009B363C" w:rsidRDefault="009B363C">
      <w:pPr>
        <w:pStyle w:val="TOC5"/>
        <w:rPr>
          <w:rFonts w:ascii="Calibri" w:hAnsi="Calibri"/>
          <w:noProof/>
          <w:sz w:val="22"/>
          <w:szCs w:val="22"/>
          <w:lang w:eastAsia="en-GB"/>
        </w:rPr>
      </w:pPr>
      <w:r>
        <w:rPr>
          <w:noProof/>
        </w:rPr>
        <w:t>10.19.3.2.2</w:t>
      </w:r>
      <w:r>
        <w:rPr>
          <w:rFonts w:ascii="Calibri" w:hAnsi="Calibri"/>
          <w:noProof/>
          <w:sz w:val="22"/>
          <w:szCs w:val="22"/>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_Toc138281841 \h </w:instrText>
      </w:r>
      <w:r>
        <w:rPr>
          <w:noProof/>
        </w:rPr>
      </w:r>
      <w:r>
        <w:rPr>
          <w:noProof/>
        </w:rPr>
        <w:fldChar w:fldCharType="separate"/>
      </w:r>
      <w:r>
        <w:rPr>
          <w:noProof/>
        </w:rPr>
        <w:t>259</w:t>
      </w:r>
      <w:r>
        <w:rPr>
          <w:noProof/>
        </w:rPr>
        <w:fldChar w:fldCharType="end"/>
      </w:r>
    </w:p>
    <w:p w14:paraId="7A45BD8A" w14:textId="2C088728" w:rsidR="009B363C" w:rsidRDefault="009B363C">
      <w:pPr>
        <w:pStyle w:val="TOC5"/>
        <w:rPr>
          <w:rFonts w:ascii="Calibri" w:hAnsi="Calibri"/>
          <w:noProof/>
          <w:sz w:val="22"/>
          <w:szCs w:val="22"/>
          <w:lang w:eastAsia="en-GB"/>
        </w:rPr>
      </w:pPr>
      <w:r>
        <w:rPr>
          <w:noProof/>
        </w:rPr>
        <w:t>10.19.3.2.3</w:t>
      </w:r>
      <w:r>
        <w:rPr>
          <w:rFonts w:ascii="Calibri" w:hAnsi="Calibri"/>
          <w:noProof/>
          <w:sz w:val="22"/>
          <w:szCs w:val="22"/>
          <w:lang w:eastAsia="en-GB"/>
        </w:rPr>
        <w:tab/>
      </w:r>
      <w:r w:rsidRPr="002249D6">
        <w:rPr>
          <w:noProof/>
          <w:lang w:val="nl-NL"/>
        </w:rPr>
        <w:t>Ad hoc group call setup – Participants list determined by the MCPTT server</w:t>
      </w:r>
      <w:r>
        <w:rPr>
          <w:noProof/>
        </w:rPr>
        <w:tab/>
      </w:r>
      <w:r>
        <w:rPr>
          <w:noProof/>
        </w:rPr>
        <w:fldChar w:fldCharType="begin"/>
      </w:r>
      <w:r>
        <w:rPr>
          <w:noProof/>
        </w:rPr>
        <w:instrText xml:space="preserve"> PAGEREF _Toc138281842 \h </w:instrText>
      </w:r>
      <w:r>
        <w:rPr>
          <w:noProof/>
        </w:rPr>
      </w:r>
      <w:r>
        <w:rPr>
          <w:noProof/>
        </w:rPr>
        <w:fldChar w:fldCharType="separate"/>
      </w:r>
      <w:r>
        <w:rPr>
          <w:noProof/>
        </w:rPr>
        <w:t>261</w:t>
      </w:r>
      <w:r>
        <w:rPr>
          <w:noProof/>
        </w:rPr>
        <w:fldChar w:fldCharType="end"/>
      </w:r>
    </w:p>
    <w:p w14:paraId="60855875" w14:textId="3BD7D748" w:rsidR="009B363C" w:rsidRDefault="009B363C">
      <w:pPr>
        <w:pStyle w:val="TOC5"/>
        <w:rPr>
          <w:rFonts w:ascii="Calibri" w:hAnsi="Calibri"/>
          <w:noProof/>
          <w:sz w:val="22"/>
          <w:szCs w:val="22"/>
          <w:lang w:eastAsia="en-GB"/>
        </w:rPr>
      </w:pPr>
      <w:r>
        <w:rPr>
          <w:noProof/>
        </w:rPr>
        <w:t>10.19.3.2.4</w:t>
      </w:r>
      <w:r>
        <w:rPr>
          <w:rFonts w:ascii="Calibri" w:hAnsi="Calibri"/>
          <w:noProof/>
          <w:sz w:val="22"/>
          <w:szCs w:val="22"/>
          <w:lang w:eastAsia="en-GB"/>
        </w:rPr>
        <w:tab/>
      </w:r>
      <w:r w:rsidRPr="002249D6">
        <w:rPr>
          <w:noProof/>
          <w:lang w:val="nl-NL"/>
        </w:rPr>
        <w:t>MCPTT server modifying ad hoc group call participants procedure involving multiple MCPTT systems – Participants list determined by the MCPTT server</w:t>
      </w:r>
      <w:r>
        <w:rPr>
          <w:noProof/>
        </w:rPr>
        <w:tab/>
      </w:r>
      <w:r>
        <w:rPr>
          <w:noProof/>
        </w:rPr>
        <w:fldChar w:fldCharType="begin"/>
      </w:r>
      <w:r>
        <w:rPr>
          <w:noProof/>
        </w:rPr>
        <w:instrText xml:space="preserve"> PAGEREF _Toc138281843 \h </w:instrText>
      </w:r>
      <w:r>
        <w:rPr>
          <w:noProof/>
        </w:rPr>
      </w:r>
      <w:r>
        <w:rPr>
          <w:noProof/>
        </w:rPr>
        <w:fldChar w:fldCharType="separate"/>
      </w:r>
      <w:r>
        <w:rPr>
          <w:noProof/>
        </w:rPr>
        <w:t>263</w:t>
      </w:r>
      <w:r>
        <w:rPr>
          <w:noProof/>
        </w:rPr>
        <w:fldChar w:fldCharType="end"/>
      </w:r>
    </w:p>
    <w:p w14:paraId="769F6E1F" w14:textId="058D2A2F" w:rsidR="009B363C" w:rsidRDefault="009B363C">
      <w:pPr>
        <w:pStyle w:val="TOC5"/>
        <w:rPr>
          <w:rFonts w:ascii="Calibri" w:hAnsi="Calibri"/>
          <w:noProof/>
          <w:sz w:val="22"/>
          <w:szCs w:val="22"/>
          <w:lang w:eastAsia="en-GB"/>
        </w:rPr>
      </w:pPr>
      <w:r>
        <w:rPr>
          <w:noProof/>
        </w:rPr>
        <w:t>10.19.3.2.5</w:t>
      </w:r>
      <w:r>
        <w:rPr>
          <w:rFonts w:ascii="Calibri" w:hAnsi="Calibri"/>
          <w:noProof/>
          <w:sz w:val="22"/>
          <w:szCs w:val="22"/>
          <w:lang w:eastAsia="en-GB"/>
        </w:rPr>
        <w:tab/>
      </w:r>
      <w:r w:rsidRPr="002249D6">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_Toc138281844 \h </w:instrText>
      </w:r>
      <w:r>
        <w:rPr>
          <w:noProof/>
        </w:rPr>
      </w:r>
      <w:r>
        <w:rPr>
          <w:noProof/>
        </w:rPr>
        <w:fldChar w:fldCharType="separate"/>
      </w:r>
      <w:r>
        <w:rPr>
          <w:noProof/>
        </w:rPr>
        <w:t>265</w:t>
      </w:r>
      <w:r>
        <w:rPr>
          <w:noProof/>
        </w:rPr>
        <w:fldChar w:fldCharType="end"/>
      </w:r>
    </w:p>
    <w:p w14:paraId="5D50917F" w14:textId="0134B402" w:rsidR="009B363C" w:rsidRDefault="009B363C">
      <w:pPr>
        <w:pStyle w:val="TOC8"/>
        <w:rPr>
          <w:rFonts w:ascii="Calibri" w:hAnsi="Calibri"/>
          <w:b w:val="0"/>
          <w:noProof/>
          <w:szCs w:val="22"/>
          <w:lang w:eastAsia="en-GB"/>
        </w:rPr>
      </w:pPr>
      <w:r>
        <w:rPr>
          <w:noProof/>
        </w:rPr>
        <w:t>Annex A (normative): MCPTT related configuration data</w:t>
      </w:r>
      <w:r>
        <w:rPr>
          <w:noProof/>
        </w:rPr>
        <w:tab/>
      </w:r>
      <w:r>
        <w:rPr>
          <w:noProof/>
        </w:rPr>
        <w:fldChar w:fldCharType="begin"/>
      </w:r>
      <w:r>
        <w:rPr>
          <w:noProof/>
        </w:rPr>
        <w:instrText xml:space="preserve"> PAGEREF _Toc138281845 \h </w:instrText>
      </w:r>
      <w:r>
        <w:rPr>
          <w:noProof/>
        </w:rPr>
      </w:r>
      <w:r>
        <w:rPr>
          <w:noProof/>
        </w:rPr>
        <w:fldChar w:fldCharType="separate"/>
      </w:r>
      <w:r>
        <w:rPr>
          <w:noProof/>
        </w:rPr>
        <w:t>268</w:t>
      </w:r>
      <w:r>
        <w:rPr>
          <w:noProof/>
        </w:rPr>
        <w:fldChar w:fldCharType="end"/>
      </w:r>
    </w:p>
    <w:p w14:paraId="76EAA740" w14:textId="2120A939" w:rsidR="009B363C" w:rsidRDefault="009B363C">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r>
      <w:r>
        <w:rPr>
          <w:noProof/>
        </w:rPr>
        <w:instrText xml:space="preserve"> PAGEREF _Toc138281846 \h </w:instrText>
      </w:r>
      <w:r>
        <w:rPr>
          <w:noProof/>
        </w:rPr>
      </w:r>
      <w:r>
        <w:rPr>
          <w:noProof/>
        </w:rPr>
        <w:fldChar w:fldCharType="separate"/>
      </w:r>
      <w:r>
        <w:rPr>
          <w:noProof/>
        </w:rPr>
        <w:t>268</w:t>
      </w:r>
      <w:r>
        <w:rPr>
          <w:noProof/>
        </w:rPr>
        <w:fldChar w:fldCharType="end"/>
      </w:r>
    </w:p>
    <w:p w14:paraId="231F3498" w14:textId="02BC94F1" w:rsidR="009B363C" w:rsidRDefault="009B363C">
      <w:pPr>
        <w:pStyle w:val="TOC1"/>
        <w:rPr>
          <w:rFonts w:ascii="Calibri" w:hAnsi="Calibri"/>
          <w:noProof/>
          <w:szCs w:val="22"/>
          <w:lang w:eastAsia="en-GB"/>
        </w:rPr>
      </w:pPr>
      <w:r>
        <w:rPr>
          <w:noProof/>
        </w:rPr>
        <w:t>A.2</w:t>
      </w:r>
      <w:r>
        <w:rPr>
          <w:rFonts w:ascii="Calibri" w:hAnsi="Calibri"/>
          <w:noProof/>
          <w:szCs w:val="22"/>
          <w:lang w:eastAsia="en-GB"/>
        </w:rPr>
        <w:tab/>
      </w:r>
      <w:r>
        <w:rPr>
          <w:noProof/>
        </w:rPr>
        <w:t>MCPTT UE configuration data</w:t>
      </w:r>
      <w:r>
        <w:rPr>
          <w:noProof/>
        </w:rPr>
        <w:tab/>
      </w:r>
      <w:r>
        <w:rPr>
          <w:noProof/>
        </w:rPr>
        <w:fldChar w:fldCharType="begin"/>
      </w:r>
      <w:r>
        <w:rPr>
          <w:noProof/>
        </w:rPr>
        <w:instrText xml:space="preserve"> PAGEREF _Toc138281847 \h </w:instrText>
      </w:r>
      <w:r>
        <w:rPr>
          <w:noProof/>
        </w:rPr>
      </w:r>
      <w:r>
        <w:rPr>
          <w:noProof/>
        </w:rPr>
        <w:fldChar w:fldCharType="separate"/>
      </w:r>
      <w:r>
        <w:rPr>
          <w:noProof/>
        </w:rPr>
        <w:t>269</w:t>
      </w:r>
      <w:r>
        <w:rPr>
          <w:noProof/>
        </w:rPr>
        <w:fldChar w:fldCharType="end"/>
      </w:r>
    </w:p>
    <w:p w14:paraId="7F3165E2" w14:textId="3FBC677C" w:rsidR="009B363C" w:rsidRDefault="009B363C">
      <w:pPr>
        <w:pStyle w:val="TOC1"/>
        <w:rPr>
          <w:rFonts w:ascii="Calibri" w:hAnsi="Calibri"/>
          <w:noProof/>
          <w:szCs w:val="22"/>
          <w:lang w:eastAsia="en-GB"/>
        </w:rPr>
      </w:pPr>
      <w:r>
        <w:rPr>
          <w:noProof/>
        </w:rPr>
        <w:t>A.3</w:t>
      </w:r>
      <w:r>
        <w:rPr>
          <w:rFonts w:ascii="Calibri" w:hAnsi="Calibri"/>
          <w:noProof/>
          <w:szCs w:val="22"/>
          <w:lang w:eastAsia="en-GB"/>
        </w:rPr>
        <w:tab/>
      </w:r>
      <w:r>
        <w:rPr>
          <w:noProof/>
        </w:rPr>
        <w:t>MCPTT user profile configuration data</w:t>
      </w:r>
      <w:r>
        <w:rPr>
          <w:noProof/>
        </w:rPr>
        <w:tab/>
      </w:r>
      <w:r>
        <w:rPr>
          <w:noProof/>
        </w:rPr>
        <w:fldChar w:fldCharType="begin"/>
      </w:r>
      <w:r>
        <w:rPr>
          <w:noProof/>
        </w:rPr>
        <w:instrText xml:space="preserve"> PAGEREF _Toc138281848 \h </w:instrText>
      </w:r>
      <w:r>
        <w:rPr>
          <w:noProof/>
        </w:rPr>
      </w:r>
      <w:r>
        <w:rPr>
          <w:noProof/>
        </w:rPr>
        <w:fldChar w:fldCharType="separate"/>
      </w:r>
      <w:r>
        <w:rPr>
          <w:noProof/>
        </w:rPr>
        <w:t>269</w:t>
      </w:r>
      <w:r>
        <w:rPr>
          <w:noProof/>
        </w:rPr>
        <w:fldChar w:fldCharType="end"/>
      </w:r>
    </w:p>
    <w:p w14:paraId="251E97EC" w14:textId="4998FBD4" w:rsidR="009B363C" w:rsidRDefault="009B363C">
      <w:pPr>
        <w:pStyle w:val="TOC1"/>
        <w:rPr>
          <w:rFonts w:ascii="Calibri" w:hAnsi="Calibri"/>
          <w:noProof/>
          <w:szCs w:val="22"/>
          <w:lang w:eastAsia="en-GB"/>
        </w:rPr>
      </w:pPr>
      <w:r>
        <w:rPr>
          <w:noProof/>
        </w:rPr>
        <w:t>A.4</w:t>
      </w:r>
      <w:r>
        <w:rPr>
          <w:rFonts w:ascii="Calibri" w:hAnsi="Calibri"/>
          <w:noProof/>
          <w:szCs w:val="22"/>
          <w:lang w:eastAsia="en-GB"/>
        </w:rPr>
        <w:tab/>
      </w:r>
      <w:r>
        <w:rPr>
          <w:noProof/>
        </w:rPr>
        <w:t>MCPTT related group configuration data</w:t>
      </w:r>
      <w:r>
        <w:rPr>
          <w:noProof/>
        </w:rPr>
        <w:tab/>
      </w:r>
      <w:r>
        <w:rPr>
          <w:noProof/>
        </w:rPr>
        <w:fldChar w:fldCharType="begin"/>
      </w:r>
      <w:r>
        <w:rPr>
          <w:noProof/>
        </w:rPr>
        <w:instrText xml:space="preserve"> PAGEREF _Toc138281849 \h </w:instrText>
      </w:r>
      <w:r>
        <w:rPr>
          <w:noProof/>
        </w:rPr>
      </w:r>
      <w:r>
        <w:rPr>
          <w:noProof/>
        </w:rPr>
        <w:fldChar w:fldCharType="separate"/>
      </w:r>
      <w:r>
        <w:rPr>
          <w:noProof/>
        </w:rPr>
        <w:t>278</w:t>
      </w:r>
      <w:r>
        <w:rPr>
          <w:noProof/>
        </w:rPr>
        <w:fldChar w:fldCharType="end"/>
      </w:r>
    </w:p>
    <w:p w14:paraId="21B7064A" w14:textId="6804EF72" w:rsidR="009B363C" w:rsidRDefault="009B363C">
      <w:pPr>
        <w:pStyle w:val="TOC1"/>
        <w:rPr>
          <w:rFonts w:ascii="Calibri" w:hAnsi="Calibri"/>
          <w:noProof/>
          <w:szCs w:val="22"/>
          <w:lang w:eastAsia="en-GB"/>
        </w:rPr>
      </w:pPr>
      <w:r>
        <w:rPr>
          <w:noProof/>
        </w:rPr>
        <w:t>A.5</w:t>
      </w:r>
      <w:r>
        <w:rPr>
          <w:rFonts w:ascii="Calibri" w:hAnsi="Calibri"/>
          <w:noProof/>
          <w:szCs w:val="22"/>
          <w:lang w:eastAsia="en-GB"/>
        </w:rPr>
        <w:tab/>
      </w:r>
      <w:r>
        <w:rPr>
          <w:noProof/>
        </w:rPr>
        <w:t>MCPTT service configuration data</w:t>
      </w:r>
      <w:r>
        <w:rPr>
          <w:noProof/>
        </w:rPr>
        <w:tab/>
      </w:r>
      <w:r>
        <w:rPr>
          <w:noProof/>
        </w:rPr>
        <w:fldChar w:fldCharType="begin"/>
      </w:r>
      <w:r>
        <w:rPr>
          <w:noProof/>
        </w:rPr>
        <w:instrText xml:space="preserve"> PAGEREF _Toc138281850 \h </w:instrText>
      </w:r>
      <w:r>
        <w:rPr>
          <w:noProof/>
        </w:rPr>
      </w:r>
      <w:r>
        <w:rPr>
          <w:noProof/>
        </w:rPr>
        <w:fldChar w:fldCharType="separate"/>
      </w:r>
      <w:r>
        <w:rPr>
          <w:noProof/>
        </w:rPr>
        <w:t>281</w:t>
      </w:r>
      <w:r>
        <w:rPr>
          <w:noProof/>
        </w:rPr>
        <w:fldChar w:fldCharType="end"/>
      </w:r>
    </w:p>
    <w:p w14:paraId="0578F84A" w14:textId="777816FE" w:rsidR="009B363C" w:rsidRDefault="009B363C">
      <w:pPr>
        <w:pStyle w:val="TOC8"/>
        <w:rPr>
          <w:rFonts w:ascii="Calibri" w:hAnsi="Calibri"/>
          <w:b w:val="0"/>
          <w:noProof/>
          <w:szCs w:val="22"/>
          <w:lang w:eastAsia="en-GB"/>
        </w:rPr>
      </w:pPr>
      <w:r>
        <w:rPr>
          <w:noProof/>
        </w:rPr>
        <w:t>Annex B (informative): Local UE settings for MCPTT</w:t>
      </w:r>
      <w:r>
        <w:rPr>
          <w:noProof/>
        </w:rPr>
        <w:tab/>
      </w:r>
      <w:r>
        <w:rPr>
          <w:noProof/>
        </w:rPr>
        <w:fldChar w:fldCharType="begin"/>
      </w:r>
      <w:r>
        <w:rPr>
          <w:noProof/>
        </w:rPr>
        <w:instrText xml:space="preserve"> PAGEREF _Toc138281851 \h </w:instrText>
      </w:r>
      <w:r>
        <w:rPr>
          <w:noProof/>
        </w:rPr>
      </w:r>
      <w:r>
        <w:rPr>
          <w:noProof/>
        </w:rPr>
        <w:fldChar w:fldCharType="separate"/>
      </w:r>
      <w:r>
        <w:rPr>
          <w:noProof/>
        </w:rPr>
        <w:t>285</w:t>
      </w:r>
      <w:r>
        <w:rPr>
          <w:noProof/>
        </w:rPr>
        <w:fldChar w:fldCharType="end"/>
      </w:r>
    </w:p>
    <w:p w14:paraId="0CD9D33A" w14:textId="6F4E57E0" w:rsidR="009B363C" w:rsidRDefault="009B363C">
      <w:pPr>
        <w:pStyle w:val="TOC1"/>
        <w:rPr>
          <w:rFonts w:ascii="Calibri" w:hAnsi="Calibri"/>
          <w:noProof/>
          <w:szCs w:val="22"/>
          <w:lang w:eastAsia="en-GB"/>
        </w:rPr>
      </w:pPr>
      <w:r>
        <w:rPr>
          <w:noProof/>
        </w:rPr>
        <w:t>B.1</w:t>
      </w:r>
      <w:r>
        <w:rPr>
          <w:rFonts w:ascii="Calibri" w:hAnsi="Calibri"/>
          <w:noProof/>
          <w:szCs w:val="22"/>
          <w:lang w:eastAsia="en-GB"/>
        </w:rPr>
        <w:tab/>
      </w:r>
      <w:r>
        <w:rPr>
          <w:noProof/>
        </w:rPr>
        <w:t>Local UE settings for MCPTT</w:t>
      </w:r>
      <w:r>
        <w:rPr>
          <w:noProof/>
        </w:rPr>
        <w:tab/>
      </w:r>
      <w:r>
        <w:rPr>
          <w:noProof/>
        </w:rPr>
        <w:fldChar w:fldCharType="begin"/>
      </w:r>
      <w:r>
        <w:rPr>
          <w:noProof/>
        </w:rPr>
        <w:instrText xml:space="preserve"> PAGEREF _Toc138281852 \h </w:instrText>
      </w:r>
      <w:r>
        <w:rPr>
          <w:noProof/>
        </w:rPr>
      </w:r>
      <w:r>
        <w:rPr>
          <w:noProof/>
        </w:rPr>
        <w:fldChar w:fldCharType="separate"/>
      </w:r>
      <w:r>
        <w:rPr>
          <w:noProof/>
        </w:rPr>
        <w:t>285</w:t>
      </w:r>
      <w:r>
        <w:rPr>
          <w:noProof/>
        </w:rPr>
        <w:fldChar w:fldCharType="end"/>
      </w:r>
    </w:p>
    <w:p w14:paraId="1B890F38" w14:textId="1C4B3CA1" w:rsidR="009B363C" w:rsidRDefault="009B363C">
      <w:pPr>
        <w:pStyle w:val="TOC8"/>
        <w:rPr>
          <w:rFonts w:ascii="Calibri" w:hAnsi="Calibri"/>
          <w:b w:val="0"/>
          <w:noProof/>
          <w:szCs w:val="22"/>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_Toc138281853 \h </w:instrText>
      </w:r>
      <w:r>
        <w:rPr>
          <w:noProof/>
        </w:rPr>
      </w:r>
      <w:r>
        <w:rPr>
          <w:noProof/>
        </w:rPr>
        <w:fldChar w:fldCharType="separate"/>
      </w:r>
      <w:r>
        <w:rPr>
          <w:noProof/>
        </w:rPr>
        <w:t>286</w:t>
      </w:r>
      <w:r>
        <w:rPr>
          <w:noProof/>
        </w:rPr>
        <w:fldChar w:fldCharType="end"/>
      </w:r>
    </w:p>
    <w:p w14:paraId="17C3E7B6" w14:textId="7419A531"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138281374"/>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138281375"/>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138281376"/>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138281377"/>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138281378"/>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040CD8C5" w14:textId="77777777" w:rsidR="006522D0" w:rsidRDefault="006522D0" w:rsidP="006522D0">
      <w:r w:rsidRPr="00C6734B">
        <w:rPr>
          <w:b/>
        </w:rPr>
        <w:t>Ad hoc Group Communication</w:t>
      </w:r>
      <w:r w:rsidRPr="00971EDB">
        <w:t xml:space="preserve">: The combining of a multiplicity of </w:t>
      </w:r>
      <w:r>
        <w:t>MC service u</w:t>
      </w:r>
      <w:r w:rsidRPr="00971EDB">
        <w:t>sers into a group for the duration of a communication</w:t>
      </w:r>
      <w:r>
        <w:t>. W</w:t>
      </w:r>
      <w:r w:rsidRPr="00971EDB">
        <w:t xml:space="preserve">hen the communication is </w:t>
      </w:r>
      <w:r>
        <w:t>released</w:t>
      </w:r>
      <w:r w:rsidRPr="00971EDB">
        <w:t xml:space="preserve"> the group </w:t>
      </w:r>
      <w:r>
        <w:t>no longer exists.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5ED221DD" w14:textId="77777777" w:rsidR="00171381" w:rsidRPr="00AB5FED" w:rsidRDefault="00171381" w:rsidP="00171381">
      <w:pPr>
        <w:pStyle w:val="EW"/>
        <w:rPr>
          <w:b/>
        </w:rPr>
      </w:pPr>
      <w:r w:rsidRPr="00AB5FED">
        <w:rPr>
          <w:b/>
        </w:rPr>
        <w:t>Floor control</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58E3FA79" w14:textId="77777777" w:rsidR="00171381" w:rsidRPr="00AB5FED" w:rsidRDefault="00171381" w:rsidP="00171381">
      <w:pPr>
        <w:pStyle w:val="EW"/>
        <w:rPr>
          <w:b/>
        </w:rPr>
      </w:pPr>
      <w:r w:rsidRPr="00296DC9">
        <w:rPr>
          <w:b/>
        </w:rPr>
        <w:t>Multi-talker control</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3C18DFB9" w14:textId="77777777" w:rsidR="00171381" w:rsidRDefault="00171381" w:rsidP="00171381">
      <w:pPr>
        <w:keepLines/>
        <w:spacing w:after="0"/>
        <w:ind w:left="1702" w:hanging="1418"/>
        <w:rPr>
          <w:b/>
        </w:rPr>
      </w:pPr>
      <w:r w:rsidRPr="00E65F7A">
        <w:rPr>
          <w:b/>
        </w:rPr>
        <w:t>Active MC service user profile</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138281379"/>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138281380"/>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138281381"/>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138281382"/>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138281383"/>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138281384"/>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138281385"/>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138281386"/>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138281387"/>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138281388"/>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138281389"/>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138281390"/>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138281391"/>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138281392"/>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138281393"/>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138281394"/>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138281395"/>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138281396"/>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138281397"/>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138281398"/>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138281399"/>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138281400"/>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138281401"/>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138281402"/>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138281403"/>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138281404"/>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5pt;height:252pt" o:ole="">
            <v:imagedata r:id="rId11" o:title=""/>
          </v:shape>
          <o:OLEObject Type="Embed" ProgID="Visio.Drawing.11" ShapeID="_x0000_i1027" DrawAspect="Content" ObjectID="_1748895246"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35pt" o:ole="">
            <v:imagedata r:id="rId13" o:title=""/>
          </v:shape>
          <o:OLEObject Type="Embed" ProgID="Visio.Drawing.11" ShapeID="_x0000_i1028" DrawAspect="Content" ObjectID="_1748895247"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138281405"/>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6.8pt;height:293.9pt" o:ole="">
            <v:imagedata r:id="rId15" o:title=""/>
          </v:shape>
          <o:OLEObject Type="Embed" ProgID="Visio.Drawing.11" ShapeID="_x0000_i1029" DrawAspect="Content" ObjectID="_1748895248"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138281406"/>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138281407"/>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138281408"/>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138281409"/>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138281410"/>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138281411"/>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138281412"/>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138281413"/>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138281414"/>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138281415"/>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138281416"/>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138281417"/>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138281418"/>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138281419"/>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117C5C8" w14:textId="77777777" w:rsidR="00171381" w:rsidRDefault="00171381" w:rsidP="00171381">
      <w:pPr>
        <w:pStyle w:val="EditorsNote"/>
      </w:pPr>
      <w:r w:rsidRPr="0004763C">
        <w:t>Editor's note:</w:t>
      </w:r>
      <w:r w:rsidRPr="0004763C">
        <w:tab/>
        <w:t>It is FFS whether the gateway MC server can act as a signalling proxy as defined in 3GPP TS 33.180 [25].</w:t>
      </w:r>
    </w:p>
    <w:p w14:paraId="280B5350" w14:textId="77777777" w:rsidR="00171381" w:rsidRPr="0004763C" w:rsidRDefault="00171381" w:rsidP="00171381"/>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138281420"/>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138281421"/>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138281422"/>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138281423"/>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138281424"/>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138281425"/>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138281426"/>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138281427"/>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138281428"/>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138281429"/>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138281430"/>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138281431"/>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138281432"/>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138281433"/>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138281434"/>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138281435"/>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138281436"/>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138281437"/>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138281438"/>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138281439"/>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138281440"/>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138281441"/>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2pt;height:195.05pt" o:ole="">
            <v:imagedata r:id="rId17" o:title=""/>
          </v:shape>
          <o:OLEObject Type="Embed" ProgID="Visio.Drawing.11" ShapeID="_x0000_i1030" DrawAspect="Content" ObjectID="_1748895249"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138281442"/>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138281443"/>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138281444"/>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138281445"/>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138281446"/>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138281447"/>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138281448"/>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138281449"/>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138281450"/>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7pt;height:281pt" o:ole="">
            <v:imagedata r:id="rId19" o:title=""/>
          </v:shape>
          <o:OLEObject Type="Embed" ProgID="Visio.Drawing.11" ShapeID="_x0000_i1031" DrawAspect="Content" ObjectID="_1748895250"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138281451"/>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138281452"/>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138281453"/>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138281454"/>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138281455"/>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138281456"/>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138281457"/>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138281458"/>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138281459"/>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138281460"/>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138281461"/>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138281462"/>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138281463"/>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05pt;height:170.85pt" o:ole="">
            <v:imagedata r:id="rId21" o:title=""/>
          </v:shape>
          <o:OLEObject Type="Embed" ProgID="Visio.Drawing.11" ShapeID="_x0000_i1032" DrawAspect="Content" ObjectID="_1748895251"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138281464"/>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05pt;height:174.1pt" o:ole="">
            <v:imagedata r:id="rId23" o:title=""/>
          </v:shape>
          <o:OLEObject Type="Embed" ProgID="Visio.Drawing.11" ShapeID="_x0000_i1033" DrawAspect="Content" ObjectID="_1748895252"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138281465"/>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138281466"/>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138281467"/>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138281468"/>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138281469"/>
      <w:r w:rsidRPr="00AB5FED">
        <w:lastRenderedPageBreak/>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138281470"/>
      <w:r w:rsidRPr="00AB5FED">
        <w:t>10.6.2.2.1</w:t>
      </w:r>
      <w:r w:rsidRPr="00AB5FED">
        <w:tab/>
        <w:t>MCPTT emergency group call request</w:t>
      </w:r>
      <w:bookmarkEnd w:id="432"/>
      <w:bookmarkEnd w:id="433"/>
      <w:bookmarkEnd w:id="434"/>
      <w:bookmarkEnd w:id="435"/>
    </w:p>
    <w:p w14:paraId="76B3E15B" w14:textId="77777777"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 MCPTT server,</w:t>
      </w:r>
      <w:r w:rsidRPr="00AB5FED">
        <w:t xml:space="preserve"> and from the MCPTT server to the MCPTT client.</w:t>
      </w:r>
    </w:p>
    <w:p w14:paraId="6DD9655B" w14:textId="77777777" w:rsidR="00171381" w:rsidRPr="00AB5FED" w:rsidRDefault="00171381" w:rsidP="00171381">
      <w:pPr>
        <w:pStyle w:val="TH"/>
      </w:pPr>
      <w:r w:rsidRPr="00AB5FED">
        <w:t>Table 10.6.2.2.1-1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77777777"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138281471"/>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77777777" w:rsidR="00171381" w:rsidRPr="00AB5FED" w:rsidRDefault="00171381" w:rsidP="00171381">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138281472"/>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138281473"/>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138281474"/>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138281475"/>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138281476"/>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138281477"/>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138281478"/>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138281479"/>
      <w:r w:rsidRPr="00AB5FED">
        <w:t>10.6.2.2.5</w:t>
      </w:r>
      <w:r w:rsidRPr="00AB5FED">
        <w:tab/>
        <w:t>MCPTT imminent peril group call request</w:t>
      </w:r>
      <w:bookmarkEnd w:id="462"/>
      <w:bookmarkEnd w:id="463"/>
      <w:bookmarkEnd w:id="464"/>
      <w:bookmarkEnd w:id="465"/>
    </w:p>
    <w:p w14:paraId="4F285611" w14:textId="77777777" w:rsidR="00171381" w:rsidRPr="00AB5FED" w:rsidRDefault="00171381" w:rsidP="00171381">
      <w:r w:rsidRPr="00AB5FED">
        <w:t>Table 10.6.2.2.5-1 describes the information flow MCPTT imminent peril group call request from the MCPTT client to the MCPTT server</w:t>
      </w:r>
      <w:r>
        <w:t>, from the MCPTT server to the MCPTT server,</w:t>
      </w:r>
      <w:r w:rsidRPr="00AB5FED">
        <w:t xml:space="preserve"> and from the MCPTT server to the MCPTT client.</w:t>
      </w:r>
    </w:p>
    <w:p w14:paraId="597ABA31" w14:textId="77777777" w:rsidR="00171381" w:rsidRPr="00AB5FED" w:rsidRDefault="00171381" w:rsidP="00171381">
      <w:pPr>
        <w:pStyle w:val="TH"/>
      </w:pPr>
      <w:r w:rsidRPr="00AB5FED">
        <w:lastRenderedPageBreak/>
        <w:t>Table 10.6.2.2.5-1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77777777"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138281480"/>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77777777" w:rsidR="00171381" w:rsidRPr="00AB5FED" w:rsidRDefault="00171381" w:rsidP="00171381">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138281481"/>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77777777" w:rsidR="00171381" w:rsidRPr="00AB5FED" w:rsidRDefault="00171381" w:rsidP="00171381">
      <w:pPr>
        <w:pStyle w:val="TH"/>
      </w:pPr>
      <w:r w:rsidRPr="00AB5FED">
        <w:t xml:space="preserve">Table 10.6.2.2.6-1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138281482"/>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77777777" w:rsidR="00171381" w:rsidRPr="00AB5FED" w:rsidRDefault="00171381" w:rsidP="00171381">
      <w:pPr>
        <w:pStyle w:val="TH"/>
      </w:pPr>
      <w:r w:rsidRPr="00AB5FED">
        <w:t xml:space="preserve">Table 10.6.2.2.6a-1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138281483"/>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77777777" w:rsidR="00171381" w:rsidRPr="00AB5FED" w:rsidRDefault="00171381" w:rsidP="00171381">
      <w:pPr>
        <w:pStyle w:val="Heading5"/>
        <w:rPr>
          <w:lang w:eastAsia="zh-CN"/>
        </w:rPr>
      </w:pPr>
      <w:bookmarkStart w:id="479" w:name="_Toc460616025"/>
      <w:bookmarkStart w:id="480" w:name="_Toc460616886"/>
      <w:bookmarkStart w:id="481" w:name="_Toc138281484"/>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(MCPTT server – MCPTT server</w:t>
      </w:r>
      <w:r w:rsidRPr="00AB5FED">
        <w:rPr>
          <w:rFonts w:hint="eastAsia"/>
          <w:lang w:eastAsia="zh-CN"/>
        </w:rPr>
        <w:t>)</w:t>
      </w:r>
      <w:bookmarkEnd w:id="479"/>
      <w:bookmarkEnd w:id="480"/>
      <w:bookmarkEnd w:id="481"/>
    </w:p>
    <w:p w14:paraId="0A52F260" w14:textId="77777777" w:rsidR="00171381" w:rsidRPr="00AB5FED" w:rsidRDefault="00171381" w:rsidP="00171381">
      <w:r w:rsidRPr="00AB5FED">
        <w:t>Table 10.6.2.2.</w:t>
      </w:r>
      <w:r w:rsidRPr="00AB5FED">
        <w:rPr>
          <w:rFonts w:hint="eastAsia"/>
          <w:lang w:eastAsia="zh-CN"/>
        </w:rPr>
        <w:t>8</w:t>
      </w:r>
      <w:r w:rsidRPr="00AB5FED">
        <w:t>-1 describes the information flow group call request between the MCPTT servers.</w:t>
      </w:r>
    </w:p>
    <w:p w14:paraId="2B28FC88" w14:textId="77777777" w:rsidR="00171381" w:rsidRPr="00AB5FED" w:rsidRDefault="00171381" w:rsidP="00171381">
      <w:pPr>
        <w:pStyle w:val="TH"/>
      </w:pPr>
      <w:r w:rsidRPr="00AB5FED">
        <w:lastRenderedPageBreak/>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77777777"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138281485"/>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77777777" w:rsidR="00171381" w:rsidRPr="00AB5FED" w:rsidRDefault="00171381" w:rsidP="00171381">
      <w:pPr>
        <w:pStyle w:val="TH"/>
      </w:pPr>
      <w:r w:rsidRPr="00AB5FED">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138281486"/>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77777777" w:rsidR="00171381" w:rsidRPr="00AB5FED" w:rsidRDefault="00171381" w:rsidP="00171381">
      <w:pPr>
        <w:pStyle w:val="TH"/>
      </w:pPr>
      <w:r w:rsidRPr="00AB5FED">
        <w:lastRenderedPageBreak/>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138281487"/>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77777777" w:rsidR="00171381" w:rsidRPr="00AB5FED" w:rsidRDefault="00171381" w:rsidP="00171381">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138281488"/>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77777777" w:rsidR="00171381" w:rsidRPr="00AB5FED" w:rsidRDefault="00171381" w:rsidP="00171381">
      <w:pPr>
        <w:pStyle w:val="TH"/>
      </w:pPr>
      <w:r w:rsidRPr="00AB5FED">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138281489"/>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77777777" w:rsidR="00171381" w:rsidRPr="00AB5FED" w:rsidRDefault="00171381" w:rsidP="00171381">
      <w:pPr>
        <w:pStyle w:val="TH"/>
      </w:pPr>
      <w:r w:rsidRPr="00AB5FED">
        <w:lastRenderedPageBreak/>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138281490"/>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77777777" w:rsidR="00171381" w:rsidRPr="00AB5FED" w:rsidRDefault="00171381" w:rsidP="00171381">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138281491"/>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77777777"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138281492"/>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77777777" w:rsidR="00171381" w:rsidRPr="00AB5FED" w:rsidRDefault="00171381" w:rsidP="00171381">
      <w:pPr>
        <w:pStyle w:val="TH"/>
      </w:pPr>
      <w:r w:rsidRPr="00AB5FED">
        <w:lastRenderedPageBreak/>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138281493"/>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77777777" w:rsidR="00171381" w:rsidRPr="00AB5FED" w:rsidRDefault="00171381" w:rsidP="00171381">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138281494"/>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77777777" w:rsidR="00171381" w:rsidRPr="00AB5FED" w:rsidRDefault="00171381" w:rsidP="00171381">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138281495"/>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7777777" w:rsidR="00171381" w:rsidRPr="00AB5FED" w:rsidRDefault="00171381" w:rsidP="00171381">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138281496"/>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77777777" w:rsidR="00171381" w:rsidRPr="00AB5FED" w:rsidRDefault="00171381" w:rsidP="00171381">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138281497"/>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77777777" w:rsidR="00171381" w:rsidRPr="00AB5FED" w:rsidRDefault="00171381" w:rsidP="00171381">
      <w:pPr>
        <w:pStyle w:val="TH"/>
      </w:pPr>
      <w:r w:rsidRPr="00AB5FED">
        <w:t>Table 10.6.2.2.</w:t>
      </w:r>
      <w:r w:rsidRPr="00AB5FED">
        <w:rPr>
          <w:rFonts w:hint="eastAsia"/>
          <w:lang w:eastAsia="zh-CN"/>
        </w:rPr>
        <w:t>20</w:t>
      </w:r>
      <w:r w:rsidRPr="00AB5FED">
        <w:t>-1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7777777"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138281498"/>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77777777" w:rsidR="00171381" w:rsidRPr="00AB5FED" w:rsidRDefault="00171381" w:rsidP="00171381">
      <w:pPr>
        <w:pStyle w:val="TH"/>
      </w:pPr>
      <w:r w:rsidRPr="00AB5FED">
        <w:lastRenderedPageBreak/>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138281499"/>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77777777" w:rsidR="00171381" w:rsidRPr="00AB5FED" w:rsidRDefault="00171381" w:rsidP="00171381">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138281500"/>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77777777"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138281501"/>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77777777" w:rsidR="00171381" w:rsidRPr="00AB5FED" w:rsidRDefault="00171381" w:rsidP="00171381">
      <w:pPr>
        <w:pStyle w:val="TH"/>
      </w:pPr>
      <w:r w:rsidRPr="00AB5FED">
        <w:lastRenderedPageBreak/>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138281502"/>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77777777"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138281503"/>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77777777" w:rsidR="00171381" w:rsidRPr="00AB5FED" w:rsidRDefault="00171381" w:rsidP="00171381">
      <w:pPr>
        <w:pStyle w:val="TH"/>
      </w:pPr>
      <w:r w:rsidRPr="00AB5FED">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138281504"/>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77777777" w:rsidR="00171381" w:rsidRPr="00AB5FED" w:rsidRDefault="00171381" w:rsidP="00171381">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138281505"/>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7777777" w:rsidR="00171381" w:rsidRPr="00AB5FED" w:rsidRDefault="00171381" w:rsidP="00171381">
      <w:pPr>
        <w:pStyle w:val="TH"/>
      </w:pPr>
      <w:r w:rsidRPr="00AB5FED">
        <w:lastRenderedPageBreak/>
        <w:t>Table 10.6.2.2.</w:t>
      </w:r>
      <w:r>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138281506"/>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77777777" w:rsidR="00171381" w:rsidRPr="00AB5FED" w:rsidRDefault="00171381" w:rsidP="00171381">
      <w:pPr>
        <w:pStyle w:val="TH"/>
      </w:pPr>
      <w:r w:rsidRPr="00AB5FED">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138281507"/>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77777777" w:rsidR="00171381" w:rsidRPr="00AB5FED" w:rsidRDefault="00171381" w:rsidP="00171381">
      <w:pPr>
        <w:pStyle w:val="TH"/>
      </w:pPr>
      <w:r w:rsidRPr="00AB5FED">
        <w:lastRenderedPageBreak/>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138281508"/>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77777777" w:rsidR="00171381" w:rsidRPr="00AB5FED" w:rsidRDefault="00171381" w:rsidP="00171381">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138281509"/>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77777777" w:rsidR="00171381" w:rsidRPr="00AB5FED" w:rsidRDefault="00171381" w:rsidP="00171381">
      <w:pPr>
        <w:pStyle w:val="TH"/>
      </w:pPr>
      <w:r>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138281510"/>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77777777" w:rsidR="00171381" w:rsidRPr="00AB5FED" w:rsidRDefault="00171381" w:rsidP="00171381">
      <w:pPr>
        <w:pStyle w:val="TH"/>
      </w:pPr>
      <w:r>
        <w:lastRenderedPageBreak/>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138281511"/>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77777777" w:rsidR="00171381" w:rsidRPr="00AB5FED" w:rsidRDefault="00171381" w:rsidP="00171381">
      <w:pPr>
        <w:pStyle w:val="TH"/>
      </w:pPr>
      <w:r w:rsidRPr="00AB5FED">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138281512"/>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77777777" w:rsidR="00171381" w:rsidRPr="00AB5FED" w:rsidRDefault="00171381" w:rsidP="00171381">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77777777" w:rsidR="00171381" w:rsidRPr="00AB5FED" w:rsidRDefault="00171381" w:rsidP="00171381">
      <w:pPr>
        <w:pStyle w:val="Heading5"/>
      </w:pPr>
      <w:bookmarkStart w:id="546" w:name="_Toc138281513"/>
      <w:r>
        <w:t>10.6.2.2.34</w:t>
      </w:r>
      <w:r w:rsidRPr="00AB5FED">
        <w:tab/>
      </w:r>
      <w:r>
        <w:t>Preconfigured regroup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6"/>
    </w:p>
    <w:p w14:paraId="77B22F9B" w14:textId="77777777" w:rsidR="00171381" w:rsidRPr="00AB5FED" w:rsidRDefault="00171381" w:rsidP="00171381">
      <w:r w:rsidRPr="00AB5FED">
        <w:t>Table 10.6.2.2.</w:t>
      </w:r>
      <w:r>
        <w:t>34</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t>client</w:t>
      </w:r>
      <w:r w:rsidRPr="00AB5FED">
        <w:t xml:space="preserve"> to the MCPTT </w:t>
      </w:r>
      <w:r>
        <w:t>server</w:t>
      </w:r>
      <w:r w:rsidRPr="00AB5FED">
        <w:t>.</w:t>
      </w:r>
    </w:p>
    <w:p w14:paraId="09D95635" w14:textId="77777777" w:rsidR="00171381" w:rsidRPr="00AB5FED" w:rsidRDefault="00171381" w:rsidP="00171381">
      <w:pPr>
        <w:pStyle w:val="TH"/>
      </w:pPr>
      <w:r w:rsidRPr="00AB5FED">
        <w:lastRenderedPageBreak/>
        <w:t>Table 10.6.2.2.</w:t>
      </w:r>
      <w:r>
        <w:t>34</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27"/>
        <w:gridCol w:w="2700"/>
      </w:tblGrid>
      <w:tr w:rsidR="00171381" w:rsidRPr="00AB5FED" w14:paraId="56FFF2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CDD55"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3FAE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DD8B8" w14:textId="77777777" w:rsidR="00171381" w:rsidRPr="00AB5FED" w:rsidRDefault="00171381" w:rsidP="00643972">
            <w:pPr>
              <w:pStyle w:val="TAH"/>
              <w:rPr>
                <w:lang w:eastAsia="ja-JP"/>
              </w:rPr>
            </w:pPr>
            <w:r w:rsidRPr="00AB5FED">
              <w:t>Description</w:t>
            </w:r>
          </w:p>
        </w:tc>
      </w:tr>
      <w:tr w:rsidR="00171381" w:rsidRPr="00AB5FED" w14:paraId="2E9A5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2E795"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AFF4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FC01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341F6AC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1E2D6"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8335D" w14:textId="3B933863" w:rsidR="00171381" w:rsidRPr="00AB5FED" w:rsidRDefault="00972B98"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747EE" w14:textId="77777777" w:rsidR="00171381" w:rsidRPr="00AB5FED" w:rsidRDefault="00171381" w:rsidP="00643972">
            <w:pPr>
              <w:pStyle w:val="TAL"/>
            </w:pPr>
            <w:r>
              <w:t>MCPTT group ID of the regroup group</w:t>
            </w:r>
          </w:p>
        </w:tc>
      </w:tr>
      <w:tr w:rsidR="00171381" w:rsidRPr="00AB5FED" w14:paraId="161968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50FF55"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036F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8BE4D" w14:textId="77777777" w:rsidR="00171381" w:rsidRPr="00AB5FED" w:rsidRDefault="00171381" w:rsidP="00643972">
            <w:pPr>
              <w:pStyle w:val="TAL"/>
            </w:pPr>
            <w:r>
              <w:t>MCPTT group ID of the MCPTT group from which configuration is to be taken</w:t>
            </w:r>
          </w:p>
        </w:tc>
      </w:tr>
      <w:tr w:rsidR="00171381" w:rsidRPr="00AB5FED" w14:paraId="5860B3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684B0"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D5544" w14:textId="77777777" w:rsidR="00171381" w:rsidRDefault="00171381" w:rsidP="00643972">
            <w:pPr>
              <w:pStyle w:val="TAL"/>
            </w:pPr>
            <w:r>
              <w:t>O</w:t>
            </w:r>
          </w:p>
          <w:p w14:paraId="571CD8CF" w14:textId="12992D1A" w:rsidR="00171381" w:rsidRPr="00AB5FED"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66581" w14:textId="77777777" w:rsidR="00171381" w:rsidRPr="00AB5FED" w:rsidRDefault="00171381" w:rsidP="00643972">
            <w:pPr>
              <w:pStyle w:val="TAL"/>
            </w:pPr>
            <w:r>
              <w:t>List of MCPTT groups to be regrouped into the group regroup group</w:t>
            </w:r>
          </w:p>
        </w:tc>
      </w:tr>
      <w:tr w:rsidR="00171381" w:rsidRPr="00AB5FED" w14:paraId="27308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1AA0"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335EE" w14:textId="77777777" w:rsidR="00171381" w:rsidRDefault="00171381" w:rsidP="00643972">
            <w:pPr>
              <w:pStyle w:val="TAL"/>
            </w:pPr>
            <w:r>
              <w:t>O</w:t>
            </w:r>
          </w:p>
          <w:p w14:paraId="6FB8C213" w14:textId="535545D1" w:rsidR="00171381"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A5235" w14:textId="77777777" w:rsidR="00171381" w:rsidRDefault="00171381" w:rsidP="00643972">
            <w:pPr>
              <w:pStyle w:val="TAL"/>
            </w:pPr>
            <w:r>
              <w:t>List of MCPTT users to be regrouped into the user regroup group</w:t>
            </w:r>
          </w:p>
        </w:tc>
      </w:tr>
      <w:tr w:rsidR="00171381" w:rsidRPr="00AB5FED" w14:paraId="6C526D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5A542"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A97"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43C83" w14:textId="77777777" w:rsidR="00171381" w:rsidRDefault="00171381" w:rsidP="00643972">
            <w:pPr>
              <w:pStyle w:val="TAL"/>
            </w:pPr>
            <w:r>
              <w:t>Priority level requested for the call.</w:t>
            </w:r>
          </w:p>
        </w:tc>
      </w:tr>
      <w:tr w:rsidR="008030E2" w:rsidRPr="00AB5FED" w14:paraId="3BE1E9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6F607" w14:textId="640E0189" w:rsidR="008030E2" w:rsidRDefault="008030E2" w:rsidP="00643972">
            <w:pPr>
              <w:pStyle w:val="TAL"/>
            </w:pPr>
            <w:r w:rsidRPr="008030E2">
              <w:t>MCPTT user criteria</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B288" w14:textId="77777777" w:rsidR="008030E2" w:rsidRDefault="008030E2" w:rsidP="008030E2">
            <w:pPr>
              <w:pStyle w:val="TAL"/>
            </w:pPr>
            <w:r>
              <w:t>O</w:t>
            </w:r>
          </w:p>
          <w:p w14:paraId="2AF93027" w14:textId="41B2051F" w:rsidR="008030E2" w:rsidRDefault="008030E2" w:rsidP="008030E2">
            <w:pPr>
              <w:pStyle w:val="TAL"/>
            </w:pPr>
            <w:r>
              <w:t>(see NOTE 1, NOTE 2)</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91831" w14:textId="581BBEF8" w:rsidR="008030E2" w:rsidRDefault="008030E2" w:rsidP="00643972">
            <w:pPr>
              <w:pStyle w:val="TAL"/>
            </w:pPr>
            <w:r w:rsidRPr="008030E2">
              <w:t>Carries the details of criteria which will be used by the MCPTT server for determining the participants. For example, it can be a location based criteria to determine the MCPTT user ID list in a particular area, or it could be tags (e.g. “fire”, “medical”, “police”, etc.), or a combination of tags and location, which is left to implementation.</w:t>
            </w:r>
          </w:p>
        </w:tc>
      </w:tr>
      <w:tr w:rsidR="00171381" w:rsidRPr="00AB5FED" w14:paraId="65F9D8A4"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57BA" w14:textId="682DD932" w:rsidR="00171381" w:rsidRDefault="00171381" w:rsidP="00643972">
            <w:pPr>
              <w:pStyle w:val="TAN"/>
            </w:pPr>
            <w:r>
              <w:t>NOTE</w:t>
            </w:r>
            <w:r w:rsidR="008030E2">
              <w:t> 1</w:t>
            </w:r>
            <w:r>
              <w:t>:</w:t>
            </w:r>
            <w:r>
              <w:tab/>
              <w:t>One and only one of these shall be present.</w:t>
            </w:r>
          </w:p>
          <w:p w14:paraId="313F5703" w14:textId="2E1AFDCE" w:rsidR="008030E2" w:rsidRDefault="008030E2" w:rsidP="00643972">
            <w:pPr>
              <w:pStyle w:val="TAN"/>
            </w:pPr>
            <w:r w:rsidRPr="008030E2">
              <w:t>NOTE</w:t>
            </w:r>
            <w:r>
              <w:t> </w:t>
            </w:r>
            <w:r w:rsidRPr="008030E2">
              <w:t>2:</w:t>
            </w:r>
            <w:r>
              <w:tab/>
            </w:r>
            <w:r w:rsidRPr="008030E2">
              <w:t>This information element is used only for the user regroup procedures</w:t>
            </w:r>
          </w:p>
        </w:tc>
      </w:tr>
    </w:tbl>
    <w:p w14:paraId="3CF90184" w14:textId="77777777" w:rsidR="00171381" w:rsidRPr="00AB5FED" w:rsidRDefault="00171381" w:rsidP="00171381"/>
    <w:p w14:paraId="37BBFB0C" w14:textId="77777777" w:rsidR="00171381" w:rsidRPr="00AB5FED" w:rsidRDefault="00171381" w:rsidP="00171381">
      <w:pPr>
        <w:pStyle w:val="Heading5"/>
      </w:pPr>
      <w:bookmarkStart w:id="547" w:name="_Toc138281514"/>
      <w:r>
        <w:t>10.6.2.2.35</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7"/>
    </w:p>
    <w:p w14:paraId="419AC9E2" w14:textId="77777777" w:rsidR="00171381" w:rsidRPr="00AB5FED" w:rsidRDefault="00171381" w:rsidP="00171381">
      <w:r w:rsidRPr="00AB5FED">
        <w:t>Table 10.6.2.2.</w:t>
      </w:r>
      <w:r>
        <w:t>35</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server to the MCPTT client.</w:t>
      </w:r>
    </w:p>
    <w:p w14:paraId="6A3FCABA" w14:textId="77777777" w:rsidR="00171381" w:rsidRPr="00AB5FED" w:rsidRDefault="00171381" w:rsidP="00171381">
      <w:pPr>
        <w:pStyle w:val="TH"/>
      </w:pPr>
      <w:r w:rsidRPr="00AB5FED">
        <w:t>Table 10.6.2.2.</w:t>
      </w:r>
      <w:r>
        <w:t>35</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759D52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1236E"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EE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4D99E" w14:textId="77777777" w:rsidR="00171381" w:rsidRPr="00AB5FED" w:rsidRDefault="00171381" w:rsidP="00643972">
            <w:pPr>
              <w:pStyle w:val="TAH"/>
              <w:rPr>
                <w:lang w:eastAsia="ja-JP"/>
              </w:rPr>
            </w:pPr>
            <w:r w:rsidRPr="00AB5FED">
              <w:t>Description</w:t>
            </w:r>
          </w:p>
        </w:tc>
      </w:tr>
      <w:tr w:rsidR="00171381" w:rsidRPr="00AB5FED" w14:paraId="45A6EE9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CF2E8"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F685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4315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7AD170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5D3D"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ACD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7E9CF" w14:textId="77777777" w:rsidR="00171381" w:rsidRPr="00AB5FED" w:rsidRDefault="00171381" w:rsidP="00643972">
            <w:pPr>
              <w:pStyle w:val="TAL"/>
            </w:pPr>
            <w:r>
              <w:t>MCPTT group ID of the regroup group</w:t>
            </w:r>
          </w:p>
        </w:tc>
      </w:tr>
      <w:tr w:rsidR="00171381" w:rsidRPr="00AB5FED" w14:paraId="2C46EB3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3C7D6"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629F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5D987" w14:textId="77777777" w:rsidR="00171381" w:rsidRPr="00AB5FED" w:rsidRDefault="00171381" w:rsidP="00643972">
            <w:pPr>
              <w:pStyle w:val="TAL"/>
            </w:pPr>
            <w:r>
              <w:t>MCPTT group ID of the MCPTT group from which configuration is to be taken</w:t>
            </w:r>
          </w:p>
        </w:tc>
      </w:tr>
      <w:tr w:rsidR="00171381" w:rsidRPr="00AB5FED" w14:paraId="5F9127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1272"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7B5A" w14:textId="77777777" w:rsidR="00171381" w:rsidRDefault="00171381" w:rsidP="00643972">
            <w:pPr>
              <w:pStyle w:val="TAL"/>
            </w:pPr>
            <w:r>
              <w:t>O</w:t>
            </w:r>
          </w:p>
          <w:p w14:paraId="32EC00AA"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252DA" w14:textId="77777777" w:rsidR="00171381" w:rsidRPr="00AB5FED" w:rsidRDefault="00171381" w:rsidP="00643972">
            <w:pPr>
              <w:pStyle w:val="TAL"/>
            </w:pPr>
            <w:r>
              <w:t>List of MCPTT groups to be regrouped into the group regroup group</w:t>
            </w:r>
          </w:p>
        </w:tc>
      </w:tr>
      <w:tr w:rsidR="00171381" w:rsidRPr="00AB5FED" w14:paraId="038700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70218"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84390" w14:textId="77777777" w:rsidR="00171381" w:rsidRDefault="00171381" w:rsidP="00643972">
            <w:pPr>
              <w:pStyle w:val="TAL"/>
            </w:pPr>
            <w:r>
              <w:t>O</w:t>
            </w:r>
          </w:p>
          <w:p w14:paraId="0014B3EC"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71896" w14:textId="77777777" w:rsidR="00171381" w:rsidRDefault="00171381" w:rsidP="00643972">
            <w:pPr>
              <w:pStyle w:val="TAL"/>
            </w:pPr>
            <w:r>
              <w:t>List of MCPTT users to be regrouped into the user regroup group</w:t>
            </w:r>
          </w:p>
        </w:tc>
      </w:tr>
      <w:tr w:rsidR="00171381" w:rsidRPr="00AB5FED" w14:paraId="7A859E21"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08C5C" w14:textId="77777777" w:rsidR="00171381" w:rsidRDefault="00171381" w:rsidP="00643972">
            <w:pPr>
              <w:pStyle w:val="TAN"/>
            </w:pPr>
            <w:r>
              <w:t>NOTE:</w:t>
            </w:r>
            <w:r>
              <w:tab/>
              <w:t>One and only one of these shall be present.</w:t>
            </w:r>
          </w:p>
        </w:tc>
      </w:tr>
    </w:tbl>
    <w:p w14:paraId="731049CD" w14:textId="77777777" w:rsidR="00171381" w:rsidRDefault="00171381" w:rsidP="00171381"/>
    <w:p w14:paraId="52EC3A61" w14:textId="77777777" w:rsidR="00171381" w:rsidRPr="00AB5FED" w:rsidRDefault="00171381" w:rsidP="00171381">
      <w:pPr>
        <w:pStyle w:val="Heading5"/>
      </w:pPr>
      <w:bookmarkStart w:id="548" w:name="_Toc138281515"/>
      <w:r>
        <w:t>10.6.2.2.36</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8"/>
    </w:p>
    <w:p w14:paraId="4B886D49" w14:textId="77777777" w:rsidR="00171381" w:rsidRPr="00AB5FED" w:rsidRDefault="00171381" w:rsidP="00171381">
      <w:r w:rsidRPr="00AB5FED">
        <w:t>Table 10.6.2.2.</w:t>
      </w:r>
      <w:r>
        <w:t>36</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 xml:space="preserve">server to the MCPTT </w:t>
      </w:r>
      <w:r>
        <w:t>server</w:t>
      </w:r>
      <w:r w:rsidRPr="00AB5FED">
        <w:t>.</w:t>
      </w:r>
    </w:p>
    <w:p w14:paraId="4BD55F63" w14:textId="77777777" w:rsidR="00171381" w:rsidRPr="00AB5FED" w:rsidRDefault="00171381" w:rsidP="00171381">
      <w:pPr>
        <w:pStyle w:val="TH"/>
      </w:pPr>
      <w:r w:rsidRPr="00AB5FED">
        <w:lastRenderedPageBreak/>
        <w:t>Table 10.6.2.2.</w:t>
      </w:r>
      <w:r>
        <w:t>36</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3EB7DA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938F2"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8FE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F71A7" w14:textId="77777777" w:rsidR="00171381" w:rsidRPr="00AB5FED" w:rsidRDefault="00171381" w:rsidP="00643972">
            <w:pPr>
              <w:pStyle w:val="TAH"/>
              <w:rPr>
                <w:lang w:eastAsia="ja-JP"/>
              </w:rPr>
            </w:pPr>
            <w:r w:rsidRPr="00AB5FED">
              <w:t>Description</w:t>
            </w:r>
          </w:p>
        </w:tc>
      </w:tr>
      <w:tr w:rsidR="00171381" w:rsidRPr="00AB5FED" w14:paraId="4ED44E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CA723" w14:textId="77777777" w:rsidR="00171381" w:rsidRDefault="00171381" w:rsidP="00643972">
            <w:pPr>
              <w:pStyle w:val="TAL"/>
            </w:pPr>
            <w:r>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4B40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BEB07" w14:textId="77777777" w:rsidR="00171381"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B0C21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12367"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7F23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52DD4" w14:textId="77777777" w:rsidR="00171381" w:rsidRPr="00AB5FED" w:rsidRDefault="00171381" w:rsidP="00643972">
            <w:pPr>
              <w:pStyle w:val="TAL"/>
            </w:pPr>
            <w:r>
              <w:t>MCPTT group ID of the regroup group</w:t>
            </w:r>
          </w:p>
        </w:tc>
      </w:tr>
      <w:tr w:rsidR="00171381" w:rsidRPr="00AB5FED" w14:paraId="7FC15C1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371F"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F80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D7E41" w14:textId="77777777" w:rsidR="00171381" w:rsidRPr="00AB5FED" w:rsidRDefault="00171381" w:rsidP="00643972">
            <w:pPr>
              <w:pStyle w:val="TAL"/>
            </w:pPr>
            <w:r>
              <w:t>MCPTT group ID of the MCPTT group from which configuration is to be taken</w:t>
            </w:r>
          </w:p>
        </w:tc>
      </w:tr>
      <w:tr w:rsidR="00171381" w:rsidRPr="00AB5FED" w14:paraId="05A7F5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3F24"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E1EEC" w14:textId="77777777" w:rsidR="00171381" w:rsidRDefault="00171381" w:rsidP="00643972">
            <w:pPr>
              <w:pStyle w:val="TAL"/>
            </w:pPr>
            <w:r>
              <w:t>O</w:t>
            </w:r>
          </w:p>
          <w:p w14:paraId="21350B38"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C21C3" w14:textId="77777777" w:rsidR="00171381" w:rsidRPr="00AB5FED" w:rsidRDefault="00171381" w:rsidP="00643972">
            <w:pPr>
              <w:pStyle w:val="TAL"/>
            </w:pPr>
            <w:r>
              <w:t>List of MCPTT groups to be regrouped into the group regroup group</w:t>
            </w:r>
          </w:p>
        </w:tc>
      </w:tr>
      <w:tr w:rsidR="00171381" w:rsidRPr="00AB5FED" w14:paraId="75EB79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1E5CC"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97B4F" w14:textId="77777777" w:rsidR="00171381" w:rsidRDefault="00171381" w:rsidP="00643972">
            <w:pPr>
              <w:pStyle w:val="TAL"/>
            </w:pPr>
            <w:r>
              <w:t>O</w:t>
            </w:r>
          </w:p>
          <w:p w14:paraId="404C4204"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D75C2" w14:textId="77777777" w:rsidR="00171381" w:rsidRDefault="00171381" w:rsidP="00643972">
            <w:pPr>
              <w:pStyle w:val="TAL"/>
            </w:pPr>
            <w:r>
              <w:t>List of MCPTT users to be regrouped into the user regroup group</w:t>
            </w:r>
          </w:p>
        </w:tc>
      </w:tr>
      <w:tr w:rsidR="00171381" w:rsidRPr="00AB5FED" w14:paraId="0A3793A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7967"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35D21"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8865F" w14:textId="77777777" w:rsidR="00171381" w:rsidRDefault="00171381" w:rsidP="00643972">
            <w:pPr>
              <w:pStyle w:val="TAL"/>
            </w:pPr>
            <w:r>
              <w:t>Priority level requested for the call.</w:t>
            </w:r>
          </w:p>
        </w:tc>
      </w:tr>
      <w:tr w:rsidR="00171381" w:rsidRPr="00AB5FED" w14:paraId="49F14C9B"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8166F" w14:textId="77777777" w:rsidR="00171381" w:rsidRDefault="00171381" w:rsidP="00643972">
            <w:pPr>
              <w:pStyle w:val="TAL"/>
            </w:pPr>
            <w:r>
              <w:t>NOTE: One and only one of these shall be present.</w:t>
            </w:r>
          </w:p>
        </w:tc>
      </w:tr>
    </w:tbl>
    <w:p w14:paraId="4914BD8F" w14:textId="77777777" w:rsidR="00171381" w:rsidRDefault="00171381" w:rsidP="00171381"/>
    <w:p w14:paraId="3BB8FC54" w14:textId="77777777" w:rsidR="00171381" w:rsidRPr="00AB5FED" w:rsidRDefault="00171381" w:rsidP="00171381">
      <w:pPr>
        <w:pStyle w:val="Heading5"/>
      </w:pPr>
      <w:bookmarkStart w:id="549" w:name="_Toc138281516"/>
      <w:r>
        <w:t>10.6.2.2.37</w:t>
      </w:r>
      <w:r w:rsidRPr="00AB5FED">
        <w:tab/>
      </w:r>
      <w:r>
        <w:t>Preconfigured regroup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9"/>
    </w:p>
    <w:p w14:paraId="42B4F323" w14:textId="77777777" w:rsidR="00171381" w:rsidRPr="00AB5FED" w:rsidRDefault="00171381" w:rsidP="00171381">
      <w:r w:rsidRPr="00AB5FED">
        <w:t>Table 10.6.2.2.</w:t>
      </w:r>
      <w:r>
        <w:t>37</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2E070A3" w14:textId="77777777" w:rsidR="00171381" w:rsidRPr="00AB5FED" w:rsidRDefault="00171381" w:rsidP="00171381">
      <w:pPr>
        <w:pStyle w:val="TH"/>
      </w:pPr>
      <w:r w:rsidRPr="00AB5FED">
        <w:t>Table 10.6.2.2.</w:t>
      </w:r>
      <w:r>
        <w:t>37</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FF443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DFE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3B87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7779A" w14:textId="77777777" w:rsidR="00171381" w:rsidRPr="00AB5FED" w:rsidRDefault="00171381" w:rsidP="00643972">
            <w:pPr>
              <w:pStyle w:val="TAH"/>
              <w:rPr>
                <w:lang w:eastAsia="ja-JP"/>
              </w:rPr>
            </w:pPr>
            <w:r w:rsidRPr="00AB5FED">
              <w:t>Description</w:t>
            </w:r>
          </w:p>
        </w:tc>
      </w:tr>
      <w:tr w:rsidR="00171381" w:rsidRPr="00AB5FED" w14:paraId="5E2DA6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84A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3C03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1426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5B95D6F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0C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FCE6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D795E" w14:textId="77777777" w:rsidR="00171381" w:rsidRPr="00AB5FED" w:rsidRDefault="00171381" w:rsidP="00643972">
            <w:pPr>
              <w:pStyle w:val="TAL"/>
            </w:pPr>
            <w:r>
              <w:t>MCPTT group ID of the regroup group</w:t>
            </w:r>
          </w:p>
        </w:tc>
      </w:tr>
      <w:tr w:rsidR="00171381" w:rsidRPr="00AB5FED" w14:paraId="3378BA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507C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7C6F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8C69F" w14:textId="77777777" w:rsidR="00171381" w:rsidRPr="00AB5FED" w:rsidRDefault="00171381" w:rsidP="00643972">
            <w:pPr>
              <w:pStyle w:val="TAL"/>
            </w:pPr>
            <w:r>
              <w:t>Result of the regrouping operation</w:t>
            </w:r>
          </w:p>
        </w:tc>
      </w:tr>
    </w:tbl>
    <w:p w14:paraId="398DDFB9" w14:textId="77777777" w:rsidR="00171381" w:rsidRDefault="00171381" w:rsidP="00171381">
      <w:pPr>
        <w:rPr>
          <w:noProof/>
        </w:rPr>
      </w:pPr>
    </w:p>
    <w:p w14:paraId="12CC9812" w14:textId="77777777" w:rsidR="00171381" w:rsidRPr="00AB5FED" w:rsidRDefault="00171381" w:rsidP="00171381">
      <w:pPr>
        <w:pStyle w:val="Heading5"/>
      </w:pPr>
      <w:bookmarkStart w:id="550" w:name="_Toc138281517"/>
      <w:r>
        <w:t>10.6.2.2.38</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0"/>
    </w:p>
    <w:p w14:paraId="4DF2B88A" w14:textId="77777777" w:rsidR="00171381" w:rsidRPr="00AB5FED" w:rsidRDefault="00171381" w:rsidP="00171381">
      <w:r w:rsidRPr="00AB5FED">
        <w:t>Table 10.6.2.2.</w:t>
      </w:r>
      <w:r>
        <w:t>38</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server to the MCPTT client.</w:t>
      </w:r>
    </w:p>
    <w:p w14:paraId="739E6357" w14:textId="77777777" w:rsidR="00171381" w:rsidRPr="00AB5FED" w:rsidRDefault="00171381" w:rsidP="00171381">
      <w:pPr>
        <w:pStyle w:val="TH"/>
      </w:pPr>
      <w:r w:rsidRPr="00AB5FED">
        <w:t>Table 10.6.2.2.</w:t>
      </w:r>
      <w:r>
        <w:t>38</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96A1D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5FF5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598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79C76" w14:textId="77777777" w:rsidR="00171381" w:rsidRPr="00AB5FED" w:rsidRDefault="00171381" w:rsidP="00643972">
            <w:pPr>
              <w:pStyle w:val="TAH"/>
              <w:rPr>
                <w:lang w:eastAsia="ja-JP"/>
              </w:rPr>
            </w:pPr>
            <w:r w:rsidRPr="00AB5FED">
              <w:t>Description</w:t>
            </w:r>
          </w:p>
        </w:tc>
      </w:tr>
      <w:tr w:rsidR="00171381" w:rsidRPr="00AB5FED" w14:paraId="0D995D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BD84"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855E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38C4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171381" w:rsidRPr="00AB5FED" w14:paraId="53BD5C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4A793"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D8E0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EF517" w14:textId="77777777" w:rsidR="00171381" w:rsidRPr="00AB5FED" w:rsidRDefault="00171381" w:rsidP="00643972">
            <w:pPr>
              <w:pStyle w:val="TAL"/>
            </w:pPr>
            <w:r>
              <w:t>MCPTT group ID of the regroup group</w:t>
            </w:r>
          </w:p>
        </w:tc>
      </w:tr>
      <w:tr w:rsidR="00171381" w:rsidRPr="00AB5FED" w14:paraId="0A6C6E3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EDC1"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7D00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5020C" w14:textId="77777777" w:rsidR="00171381" w:rsidRPr="00AB5FED" w:rsidRDefault="00171381" w:rsidP="00643972">
            <w:pPr>
              <w:pStyle w:val="TAL"/>
            </w:pPr>
            <w:r>
              <w:t>Result of the regrouping operation</w:t>
            </w:r>
          </w:p>
        </w:tc>
      </w:tr>
    </w:tbl>
    <w:p w14:paraId="7CCCDE29" w14:textId="77777777" w:rsidR="00171381" w:rsidRDefault="00171381" w:rsidP="00171381">
      <w:pPr>
        <w:rPr>
          <w:noProof/>
        </w:rPr>
      </w:pPr>
    </w:p>
    <w:p w14:paraId="5A73D536" w14:textId="77777777" w:rsidR="00171381" w:rsidRPr="00AB5FED" w:rsidRDefault="00171381" w:rsidP="00171381">
      <w:pPr>
        <w:pStyle w:val="Heading5"/>
      </w:pPr>
      <w:bookmarkStart w:id="551" w:name="_Toc138281518"/>
      <w:r>
        <w:t>10.6.2.2.39</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1"/>
    </w:p>
    <w:p w14:paraId="28C75E72" w14:textId="77777777" w:rsidR="00171381" w:rsidRPr="00AB5FED" w:rsidRDefault="00171381" w:rsidP="00171381">
      <w:r w:rsidRPr="00AB5FED">
        <w:t>Table 10.6.2.2.</w:t>
      </w:r>
      <w:r>
        <w:t>39</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037F0F7D" w14:textId="77777777" w:rsidR="00171381" w:rsidRPr="00AB5FED" w:rsidRDefault="00171381" w:rsidP="00171381">
      <w:pPr>
        <w:pStyle w:val="TH"/>
      </w:pPr>
      <w:r w:rsidRPr="00AB5FED">
        <w:lastRenderedPageBreak/>
        <w:t>Table 10.6.2.2.</w:t>
      </w:r>
      <w:r>
        <w:t>39</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EE1085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1DA3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E6054"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24E42" w14:textId="77777777" w:rsidR="00171381" w:rsidRPr="00AB5FED" w:rsidRDefault="00171381" w:rsidP="00643972">
            <w:pPr>
              <w:pStyle w:val="TAH"/>
              <w:rPr>
                <w:lang w:eastAsia="ja-JP"/>
              </w:rPr>
            </w:pPr>
            <w:r w:rsidRPr="00AB5FED">
              <w:t>Description</w:t>
            </w:r>
          </w:p>
        </w:tc>
      </w:tr>
      <w:tr w:rsidR="00171381" w:rsidRPr="00AB5FED" w14:paraId="37D445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A3E63"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1FC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7D787" w14:textId="77777777" w:rsidR="00171381" w:rsidRPr="00AB5FED" w:rsidRDefault="00171381" w:rsidP="00643972">
            <w:pPr>
              <w:pStyle w:val="TAL"/>
            </w:pPr>
            <w:r>
              <w:t xml:space="preserve">The </w:t>
            </w:r>
            <w:r>
              <w:rPr>
                <w:lang w:eastAsia="zh-CN"/>
              </w:rPr>
              <w:t>MCPTT ID</w:t>
            </w:r>
            <w:r>
              <w:t xml:space="preserve"> of the </w:t>
            </w:r>
            <w:r>
              <w:rPr>
                <w:lang w:eastAsia="zh-CN"/>
              </w:rPr>
              <w:t>responding MCPTT client</w:t>
            </w:r>
          </w:p>
        </w:tc>
      </w:tr>
      <w:tr w:rsidR="00171381" w:rsidRPr="00AB5FED" w14:paraId="4088FB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1D02"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C7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C363A" w14:textId="77777777" w:rsidR="00171381" w:rsidRPr="00AB5FED" w:rsidRDefault="00171381" w:rsidP="00643972">
            <w:pPr>
              <w:pStyle w:val="TAL"/>
            </w:pPr>
            <w:r>
              <w:t>MCPTT group ID of the regroup group</w:t>
            </w:r>
          </w:p>
        </w:tc>
      </w:tr>
      <w:tr w:rsidR="00171381" w:rsidRPr="00AB5FED" w14:paraId="606BAE8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691E9"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8826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0167E" w14:textId="77777777" w:rsidR="00171381" w:rsidRPr="00AB5FED" w:rsidRDefault="00171381" w:rsidP="00643972">
            <w:pPr>
              <w:pStyle w:val="TAL"/>
            </w:pPr>
            <w:r>
              <w:t>Result of the regrouping operation</w:t>
            </w:r>
          </w:p>
        </w:tc>
      </w:tr>
    </w:tbl>
    <w:p w14:paraId="1E1320DA" w14:textId="77777777" w:rsidR="00171381" w:rsidRDefault="00171381" w:rsidP="00171381">
      <w:pPr>
        <w:rPr>
          <w:noProof/>
        </w:rPr>
      </w:pPr>
    </w:p>
    <w:p w14:paraId="5EDFFA53" w14:textId="77777777" w:rsidR="00171381" w:rsidRPr="00AB5FED" w:rsidRDefault="00171381" w:rsidP="00171381">
      <w:pPr>
        <w:pStyle w:val="Heading5"/>
      </w:pPr>
      <w:bookmarkStart w:id="552" w:name="_Toc138281519"/>
      <w:r>
        <w:t>10.6.2.2.40</w:t>
      </w:r>
      <w:r w:rsidRPr="00AB5FED">
        <w:tab/>
      </w:r>
      <w:r>
        <w:t>Preconfigured regroup cancel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2"/>
    </w:p>
    <w:p w14:paraId="519325A8" w14:textId="77777777" w:rsidR="00171381" w:rsidRPr="00AB5FED" w:rsidRDefault="00171381" w:rsidP="00171381">
      <w:r w:rsidRPr="00AB5FED">
        <w:t>Table 10.6.2.2.</w:t>
      </w:r>
      <w:r>
        <w:t>40</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t>client</w:t>
      </w:r>
      <w:r w:rsidRPr="00AB5FED">
        <w:t xml:space="preserve"> to the MCPTT </w:t>
      </w:r>
      <w:r>
        <w:t>server</w:t>
      </w:r>
      <w:r w:rsidRPr="00AB5FED">
        <w:t>.</w:t>
      </w:r>
    </w:p>
    <w:p w14:paraId="15188044" w14:textId="77777777" w:rsidR="00171381" w:rsidRPr="00AB5FED" w:rsidRDefault="00171381" w:rsidP="00171381">
      <w:pPr>
        <w:pStyle w:val="TH"/>
      </w:pPr>
      <w:r w:rsidRPr="00AB5FED">
        <w:t>Table 10.6.2.2.</w:t>
      </w:r>
      <w:r>
        <w:t>40</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471E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D693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9A1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DE1AB" w14:textId="77777777" w:rsidR="00171381" w:rsidRPr="00AB5FED" w:rsidRDefault="00171381" w:rsidP="00643972">
            <w:pPr>
              <w:pStyle w:val="TAH"/>
              <w:rPr>
                <w:lang w:eastAsia="ja-JP"/>
              </w:rPr>
            </w:pPr>
            <w:r w:rsidRPr="00AB5FED">
              <w:t>Description</w:t>
            </w:r>
          </w:p>
        </w:tc>
      </w:tr>
      <w:tr w:rsidR="00171381" w:rsidRPr="00AB5FED" w14:paraId="0A4AAC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9F7F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AFE7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13A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4CADE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A19F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29582"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E7D69" w14:textId="77777777" w:rsidR="00171381" w:rsidRPr="00AB5FED" w:rsidRDefault="00171381" w:rsidP="00643972">
            <w:pPr>
              <w:pStyle w:val="TAL"/>
            </w:pPr>
            <w:r>
              <w:t>MCPTT group ID of the regroup group</w:t>
            </w:r>
          </w:p>
        </w:tc>
      </w:tr>
    </w:tbl>
    <w:p w14:paraId="47BD5682" w14:textId="77777777" w:rsidR="00171381" w:rsidRPr="00AB5FED" w:rsidRDefault="00171381" w:rsidP="00171381"/>
    <w:p w14:paraId="45AC85CE" w14:textId="77777777" w:rsidR="00171381" w:rsidRPr="00AB5FED" w:rsidRDefault="00171381" w:rsidP="00171381">
      <w:pPr>
        <w:pStyle w:val="Heading5"/>
      </w:pPr>
      <w:bookmarkStart w:id="553" w:name="_Toc138281520"/>
      <w:r>
        <w:t>10.6.2.2.41</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3"/>
    </w:p>
    <w:p w14:paraId="0695FBBE" w14:textId="77777777" w:rsidR="00171381" w:rsidRPr="00AB5FED" w:rsidRDefault="00171381" w:rsidP="00171381">
      <w:r w:rsidRPr="00AB5FED">
        <w:t>Table 10.6.2.2.</w:t>
      </w:r>
      <w:r>
        <w:t>41</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server to the MCPTT client.</w:t>
      </w:r>
    </w:p>
    <w:p w14:paraId="42E75B93" w14:textId="77777777" w:rsidR="00171381" w:rsidRPr="00AB5FED" w:rsidRDefault="00171381" w:rsidP="00171381">
      <w:pPr>
        <w:pStyle w:val="TH"/>
      </w:pPr>
      <w:r w:rsidRPr="00AB5FED">
        <w:t>Table 10.6.2.2.</w:t>
      </w:r>
      <w:r>
        <w:t>41</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A759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0EF0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F4E4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A554D" w14:textId="77777777" w:rsidR="00171381" w:rsidRPr="00AB5FED" w:rsidRDefault="00171381" w:rsidP="00643972">
            <w:pPr>
              <w:pStyle w:val="TAH"/>
              <w:rPr>
                <w:lang w:eastAsia="ja-JP"/>
              </w:rPr>
            </w:pPr>
            <w:r w:rsidRPr="00AB5FED">
              <w:t>Description</w:t>
            </w:r>
          </w:p>
        </w:tc>
      </w:tr>
      <w:tr w:rsidR="00171381" w:rsidRPr="00AB5FED" w14:paraId="1E9C35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3ED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7B7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6DB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 xml:space="preserve">target </w:t>
            </w:r>
            <w:r w:rsidRPr="00874478">
              <w:rPr>
                <w:lang w:eastAsia="zh-CN"/>
              </w:rPr>
              <w:t xml:space="preserve">MCPTT user or </w:t>
            </w:r>
            <w:r w:rsidRPr="00AB5FED">
              <w:rPr>
                <w:rFonts w:hint="eastAsia"/>
                <w:lang w:eastAsia="zh-CN"/>
              </w:rPr>
              <w:t>MCPTT group member</w:t>
            </w:r>
          </w:p>
        </w:tc>
      </w:tr>
      <w:tr w:rsidR="00171381" w:rsidRPr="00AB5FED" w14:paraId="5D213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5CEA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AB5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1E2B" w14:textId="77777777" w:rsidR="00171381" w:rsidRPr="00AB5FED" w:rsidRDefault="00171381" w:rsidP="00643972">
            <w:pPr>
              <w:pStyle w:val="TAL"/>
            </w:pPr>
            <w:r>
              <w:t>MCPTT group ID of the regroup group</w:t>
            </w:r>
          </w:p>
        </w:tc>
      </w:tr>
    </w:tbl>
    <w:p w14:paraId="5D6AADED" w14:textId="77777777" w:rsidR="00171381" w:rsidRDefault="00171381" w:rsidP="00171381"/>
    <w:p w14:paraId="609F42D9" w14:textId="77777777" w:rsidR="00171381" w:rsidRPr="00AB5FED" w:rsidRDefault="00171381" w:rsidP="00171381">
      <w:pPr>
        <w:pStyle w:val="Heading5"/>
      </w:pPr>
      <w:bookmarkStart w:id="554" w:name="_Toc138281521"/>
      <w:r>
        <w:t>10.6.2.2.42</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4"/>
    </w:p>
    <w:p w14:paraId="58D4724C" w14:textId="77777777" w:rsidR="00171381" w:rsidRPr="00AB5FED" w:rsidRDefault="00171381" w:rsidP="00171381">
      <w:r w:rsidRPr="00AB5FED">
        <w:t>Table 10.6.2.2.</w:t>
      </w:r>
      <w:r>
        <w:t>42</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 xml:space="preserve">server to the MCPTT </w:t>
      </w:r>
      <w:r>
        <w:t>server</w:t>
      </w:r>
      <w:r w:rsidRPr="00AB5FED">
        <w:t>.</w:t>
      </w:r>
    </w:p>
    <w:p w14:paraId="6931A3ED" w14:textId="77777777" w:rsidR="00171381" w:rsidRPr="00AB5FED" w:rsidRDefault="00171381" w:rsidP="00171381">
      <w:pPr>
        <w:pStyle w:val="TH"/>
      </w:pPr>
      <w:r w:rsidRPr="00AB5FED">
        <w:t>Table 10.6.2.2.</w:t>
      </w:r>
      <w:r>
        <w:t>42</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495BE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A9E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07C4F"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D9F50" w14:textId="77777777" w:rsidR="00171381" w:rsidRPr="00AB5FED" w:rsidRDefault="00171381" w:rsidP="00643972">
            <w:pPr>
              <w:pStyle w:val="TAH"/>
              <w:rPr>
                <w:lang w:eastAsia="ja-JP"/>
              </w:rPr>
            </w:pPr>
            <w:r w:rsidRPr="00AB5FED">
              <w:t>Description</w:t>
            </w:r>
          </w:p>
        </w:tc>
      </w:tr>
      <w:tr w:rsidR="00171381" w:rsidRPr="00AB5FED" w14:paraId="2680AAF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025D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98B3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EA79B" w14:textId="77777777" w:rsidR="00171381" w:rsidRPr="00AB5FED"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D1658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CA94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66B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860CD" w14:textId="77777777" w:rsidR="00171381" w:rsidRPr="00AB5FED" w:rsidRDefault="00171381" w:rsidP="00643972">
            <w:pPr>
              <w:pStyle w:val="TAL"/>
            </w:pPr>
            <w:r>
              <w:t>MCPTT group ID of the regroup group</w:t>
            </w:r>
          </w:p>
        </w:tc>
      </w:tr>
    </w:tbl>
    <w:p w14:paraId="0D4C855B" w14:textId="77777777" w:rsidR="00171381" w:rsidRDefault="00171381" w:rsidP="00171381"/>
    <w:p w14:paraId="4BA4A97B" w14:textId="77777777" w:rsidR="00171381" w:rsidRPr="00AB5FED" w:rsidRDefault="00171381" w:rsidP="00171381">
      <w:pPr>
        <w:pStyle w:val="Heading5"/>
      </w:pPr>
      <w:bookmarkStart w:id="555" w:name="_Toc138281522"/>
      <w:r>
        <w:t>10.6.2.2.43</w:t>
      </w:r>
      <w:r w:rsidRPr="00AB5FED">
        <w:tab/>
      </w:r>
      <w:r>
        <w:t>Preconfigured regroup cancel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5"/>
    </w:p>
    <w:p w14:paraId="0706C115" w14:textId="77777777" w:rsidR="00171381" w:rsidRPr="00AB5FED" w:rsidRDefault="00171381" w:rsidP="00171381">
      <w:r w:rsidRPr="00AB5FED">
        <w:t>Table 10.6.2.2.</w:t>
      </w:r>
      <w:r>
        <w:t>43</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2929FD99" w14:textId="77777777" w:rsidR="00171381" w:rsidRPr="00AB5FED" w:rsidRDefault="00171381" w:rsidP="00171381">
      <w:pPr>
        <w:pStyle w:val="TH"/>
      </w:pPr>
      <w:r w:rsidRPr="00AB5FED">
        <w:lastRenderedPageBreak/>
        <w:t>Table 10.6.2.2.</w:t>
      </w:r>
      <w:r>
        <w:t>43</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D4F38A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E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F142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47667" w14:textId="77777777" w:rsidR="00171381" w:rsidRPr="00AB5FED" w:rsidRDefault="00171381" w:rsidP="00643972">
            <w:pPr>
              <w:pStyle w:val="TAH"/>
              <w:rPr>
                <w:lang w:eastAsia="ja-JP"/>
              </w:rPr>
            </w:pPr>
            <w:r w:rsidRPr="00AB5FED">
              <w:t>Description</w:t>
            </w:r>
          </w:p>
        </w:tc>
      </w:tr>
      <w:tr w:rsidR="00171381" w:rsidRPr="00AB5FED" w14:paraId="11C21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CC2A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410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33EEE"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4E1466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676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BA18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079FC" w14:textId="77777777" w:rsidR="00171381" w:rsidRPr="00AB5FED" w:rsidRDefault="00171381" w:rsidP="00643972">
            <w:pPr>
              <w:pStyle w:val="TAL"/>
            </w:pPr>
            <w:r>
              <w:t>MCPTT group ID of the regroup group</w:t>
            </w:r>
          </w:p>
        </w:tc>
      </w:tr>
      <w:tr w:rsidR="00171381" w:rsidRPr="00AB5FED" w14:paraId="17F67C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AFE32"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6B454"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F793" w14:textId="77777777" w:rsidR="00171381" w:rsidRPr="00AB5FED" w:rsidRDefault="00171381" w:rsidP="00643972">
            <w:pPr>
              <w:pStyle w:val="TAL"/>
            </w:pPr>
            <w:r>
              <w:t>Result of the regrouping operation</w:t>
            </w:r>
          </w:p>
        </w:tc>
      </w:tr>
    </w:tbl>
    <w:p w14:paraId="6600BFCE" w14:textId="77777777" w:rsidR="00171381" w:rsidRDefault="00171381" w:rsidP="00171381">
      <w:pPr>
        <w:rPr>
          <w:noProof/>
        </w:rPr>
      </w:pPr>
    </w:p>
    <w:p w14:paraId="45CB2291" w14:textId="77777777" w:rsidR="00171381" w:rsidRPr="00AB5FED" w:rsidRDefault="00171381" w:rsidP="00171381">
      <w:pPr>
        <w:pStyle w:val="Heading5"/>
      </w:pPr>
      <w:bookmarkStart w:id="556" w:name="_Toc138281523"/>
      <w:r>
        <w:t>10.6.2.2.44</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6"/>
    </w:p>
    <w:p w14:paraId="1CFA01A0" w14:textId="77777777" w:rsidR="00171381" w:rsidRPr="00AB5FED" w:rsidRDefault="00171381" w:rsidP="00171381">
      <w:r w:rsidRPr="00AB5FED">
        <w:t>Table 10.6.2.2.</w:t>
      </w:r>
      <w:r>
        <w:t>44</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server to the MCPTT client.</w:t>
      </w:r>
    </w:p>
    <w:p w14:paraId="3E1D0EA6" w14:textId="77777777" w:rsidR="00171381" w:rsidRPr="00AB5FED" w:rsidRDefault="00171381" w:rsidP="00171381">
      <w:pPr>
        <w:pStyle w:val="TH"/>
      </w:pPr>
      <w:r w:rsidRPr="00AB5FED">
        <w:t>Table 10.6.2.2.</w:t>
      </w:r>
      <w:r>
        <w:t>44</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B7E3A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C0A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5E7E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DABA1" w14:textId="77777777" w:rsidR="00171381" w:rsidRPr="00AB5FED" w:rsidRDefault="00171381" w:rsidP="00643972">
            <w:pPr>
              <w:pStyle w:val="TAH"/>
              <w:rPr>
                <w:lang w:eastAsia="ja-JP"/>
              </w:rPr>
            </w:pPr>
            <w:r w:rsidRPr="00AB5FED">
              <w:t>Description</w:t>
            </w:r>
          </w:p>
        </w:tc>
      </w:tr>
      <w:tr w:rsidR="00171381" w:rsidRPr="00AB5FED" w14:paraId="2F0F852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C64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509E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9C32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 removal</w:t>
            </w:r>
          </w:p>
        </w:tc>
      </w:tr>
      <w:tr w:rsidR="00171381" w:rsidRPr="00AB5FED" w14:paraId="3A4E6F1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423E8"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21C9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0F973" w14:textId="77777777" w:rsidR="00171381" w:rsidRPr="00AB5FED" w:rsidRDefault="00171381" w:rsidP="00643972">
            <w:pPr>
              <w:pStyle w:val="TAL"/>
            </w:pPr>
            <w:r>
              <w:t>MCPTT group ID of the regroup group</w:t>
            </w:r>
          </w:p>
        </w:tc>
      </w:tr>
      <w:tr w:rsidR="00171381" w:rsidRPr="00AB5FED" w14:paraId="466A0B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9B088"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63B0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4666C" w14:textId="77777777" w:rsidR="00171381" w:rsidRPr="00AB5FED" w:rsidRDefault="00171381" w:rsidP="00643972">
            <w:pPr>
              <w:pStyle w:val="TAL"/>
            </w:pPr>
            <w:r>
              <w:t>Result of the regrouping operation</w:t>
            </w:r>
          </w:p>
        </w:tc>
      </w:tr>
    </w:tbl>
    <w:p w14:paraId="6D353A65" w14:textId="77777777" w:rsidR="00171381" w:rsidRDefault="00171381" w:rsidP="00171381">
      <w:pPr>
        <w:rPr>
          <w:noProof/>
        </w:rPr>
      </w:pPr>
    </w:p>
    <w:p w14:paraId="2E0E1965" w14:textId="77777777" w:rsidR="00171381" w:rsidRPr="00AB5FED" w:rsidRDefault="00171381" w:rsidP="00171381">
      <w:pPr>
        <w:pStyle w:val="Heading5"/>
      </w:pPr>
      <w:bookmarkStart w:id="557" w:name="_Toc138281524"/>
      <w:r>
        <w:t>10.6.2.2.45</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7"/>
    </w:p>
    <w:p w14:paraId="6DF11653" w14:textId="77777777" w:rsidR="00171381" w:rsidRPr="00AB5FED" w:rsidRDefault="00171381" w:rsidP="00171381">
      <w:r w:rsidRPr="00AB5FED">
        <w:t>Table 10.6.2.2.</w:t>
      </w:r>
      <w:r>
        <w:t>45</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54F257CD" w14:textId="77777777" w:rsidR="00171381" w:rsidRPr="00AB5FED" w:rsidRDefault="00171381" w:rsidP="00171381">
      <w:pPr>
        <w:pStyle w:val="TH"/>
      </w:pPr>
      <w:r w:rsidRPr="00AB5FED">
        <w:t>Table 10.6.2.2.</w:t>
      </w:r>
      <w:r>
        <w:t>45</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82A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F31C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9FF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40247" w14:textId="77777777" w:rsidR="00171381" w:rsidRPr="00AB5FED" w:rsidRDefault="00171381" w:rsidP="00643972">
            <w:pPr>
              <w:pStyle w:val="TAH"/>
              <w:rPr>
                <w:lang w:eastAsia="ja-JP"/>
              </w:rPr>
            </w:pPr>
            <w:r w:rsidRPr="00AB5FED">
              <w:t>Description</w:t>
            </w:r>
          </w:p>
        </w:tc>
      </w:tr>
      <w:tr w:rsidR="00171381" w:rsidRPr="00AB5FED" w14:paraId="5297596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5AAC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660C1"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A7D58" w14:textId="77777777" w:rsidR="00171381" w:rsidRPr="00AB5FED" w:rsidRDefault="00171381" w:rsidP="00643972">
            <w:pPr>
              <w:pStyle w:val="TAL"/>
            </w:pPr>
            <w:r>
              <w:t xml:space="preserve">The </w:t>
            </w:r>
            <w:r>
              <w:rPr>
                <w:lang w:eastAsia="zh-CN"/>
              </w:rPr>
              <w:t>MCPTT ID</w:t>
            </w:r>
            <w:r>
              <w:t xml:space="preserve"> of the </w:t>
            </w:r>
            <w:r>
              <w:rPr>
                <w:lang w:eastAsia="zh-CN"/>
              </w:rPr>
              <w:t>requester of the regroup removal</w:t>
            </w:r>
          </w:p>
        </w:tc>
      </w:tr>
      <w:tr w:rsidR="00171381" w:rsidRPr="00AB5FED" w14:paraId="5F8D20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CCB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34B78"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2FCE8" w14:textId="77777777" w:rsidR="00171381" w:rsidRPr="00AB5FED" w:rsidRDefault="00171381" w:rsidP="00643972">
            <w:pPr>
              <w:pStyle w:val="TAL"/>
            </w:pPr>
            <w:r>
              <w:t>MCPTT group ID of the regroup group</w:t>
            </w:r>
          </w:p>
        </w:tc>
      </w:tr>
      <w:tr w:rsidR="00171381" w:rsidRPr="00AB5FED" w14:paraId="601B5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A95C"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FA19"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87C75" w14:textId="77777777" w:rsidR="00171381" w:rsidRPr="00AB5FED" w:rsidRDefault="00171381" w:rsidP="00643972">
            <w:pPr>
              <w:pStyle w:val="TAL"/>
            </w:pPr>
            <w:r>
              <w:t>Result of the regroup removal operation</w:t>
            </w:r>
          </w:p>
        </w:tc>
      </w:tr>
    </w:tbl>
    <w:p w14:paraId="13518697" w14:textId="77777777" w:rsidR="00171381" w:rsidRDefault="00171381" w:rsidP="00171381"/>
    <w:p w14:paraId="39A501A8" w14:textId="77777777" w:rsidR="00171381" w:rsidRPr="00AB5FED" w:rsidRDefault="00171381" w:rsidP="00171381">
      <w:pPr>
        <w:pStyle w:val="Heading5"/>
      </w:pPr>
      <w:bookmarkStart w:id="558" w:name="_Toc138281525"/>
      <w:r>
        <w:t>10.6.2.2.46</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8"/>
    </w:p>
    <w:p w14:paraId="0A3D69B8" w14:textId="77777777" w:rsidR="00171381" w:rsidRPr="00AB5FED" w:rsidRDefault="00171381" w:rsidP="00171381">
      <w:r w:rsidRPr="00AB5FED">
        <w:t>Table 10.6.2.2.</w:t>
      </w:r>
      <w:r>
        <w:t>46</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server to the MCPTT client.</w:t>
      </w:r>
    </w:p>
    <w:p w14:paraId="710D6998" w14:textId="77777777" w:rsidR="00171381" w:rsidRPr="00AB5FED" w:rsidRDefault="00171381" w:rsidP="00171381">
      <w:pPr>
        <w:pStyle w:val="TH"/>
      </w:pPr>
      <w:r w:rsidRPr="00AB5FED">
        <w:t>Table 10.6.2.2.</w:t>
      </w:r>
      <w:r>
        <w:t>46</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89FB0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DD7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3D6D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60F6A" w14:textId="77777777" w:rsidR="00171381" w:rsidRPr="00AB5FED" w:rsidRDefault="00171381" w:rsidP="00643972">
            <w:pPr>
              <w:pStyle w:val="TAH"/>
              <w:rPr>
                <w:lang w:eastAsia="ja-JP"/>
              </w:rPr>
            </w:pPr>
            <w:r w:rsidRPr="00AB5FED">
              <w:t>Description</w:t>
            </w:r>
          </w:p>
        </w:tc>
      </w:tr>
      <w:tr w:rsidR="00171381" w:rsidRPr="00AB5FED" w14:paraId="62468DC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54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B71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602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p>
        </w:tc>
      </w:tr>
      <w:tr w:rsidR="00171381" w:rsidRPr="00AB5FED" w14:paraId="778C148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AB9B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30C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A50A62" w14:textId="77777777" w:rsidR="00171381" w:rsidRPr="00AB5FED" w:rsidRDefault="00171381" w:rsidP="00643972">
            <w:pPr>
              <w:pStyle w:val="TAL"/>
            </w:pPr>
            <w:r>
              <w:t>MCPTT group ID of the regroup group</w:t>
            </w:r>
          </w:p>
        </w:tc>
      </w:tr>
      <w:tr w:rsidR="00171381" w:rsidRPr="00AB5FED" w14:paraId="719CC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C74C" w14:textId="77777777" w:rsidR="00171381" w:rsidRDefault="00171381" w:rsidP="00643972">
            <w:pPr>
              <w:pStyle w:val="TAL"/>
            </w:pPr>
            <w:r>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9830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7EC2" w14:textId="77777777" w:rsidR="00171381" w:rsidRPr="00AB5FED" w:rsidRDefault="00171381" w:rsidP="00643972">
            <w:pPr>
              <w:pStyle w:val="TAL"/>
            </w:pPr>
            <w:r>
              <w:t>Reason for rejecting the regrouping operation</w:t>
            </w:r>
          </w:p>
        </w:tc>
      </w:tr>
    </w:tbl>
    <w:p w14:paraId="279EEEFD" w14:textId="77777777" w:rsidR="00171381" w:rsidRDefault="00171381" w:rsidP="00171381">
      <w:pPr>
        <w:rPr>
          <w:noProof/>
        </w:rPr>
      </w:pPr>
    </w:p>
    <w:p w14:paraId="17433AF3" w14:textId="77777777" w:rsidR="00171381" w:rsidRPr="00AB5FED" w:rsidRDefault="00171381" w:rsidP="00171381">
      <w:pPr>
        <w:pStyle w:val="Heading5"/>
      </w:pPr>
      <w:bookmarkStart w:id="559" w:name="_Toc138281526"/>
      <w:r>
        <w:lastRenderedPageBreak/>
        <w:t>10.6.2.2.47</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9"/>
    </w:p>
    <w:p w14:paraId="09394A5B" w14:textId="77777777" w:rsidR="00171381" w:rsidRPr="00AB5FED" w:rsidRDefault="00171381" w:rsidP="00171381">
      <w:r>
        <w:t>Table 10.6.2.2.47</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75E642DF" w14:textId="77777777" w:rsidR="00171381" w:rsidRPr="00AB5FED" w:rsidRDefault="00171381" w:rsidP="00171381">
      <w:pPr>
        <w:pStyle w:val="TH"/>
      </w:pPr>
      <w:r w:rsidRPr="00AB5FED">
        <w:t>Table 10.6.2.2.</w:t>
      </w:r>
      <w:r>
        <w:t>47</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5BAE78" w14:textId="77777777" w:rsidTr="00643972">
        <w:trPr>
          <w:jc w:val="center"/>
        </w:trPr>
        <w:tc>
          <w:tcPr>
            <w:tcW w:w="2405" w:type="dxa"/>
            <w:tcMar>
              <w:top w:w="0" w:type="dxa"/>
              <w:left w:w="108" w:type="dxa"/>
              <w:bottom w:w="0" w:type="dxa"/>
              <w:right w:w="108" w:type="dxa"/>
            </w:tcMar>
            <w:hideMark/>
          </w:tcPr>
          <w:p w14:paraId="1DA05F99" w14:textId="77777777" w:rsidR="00171381" w:rsidRPr="00AB5FED" w:rsidRDefault="00171381" w:rsidP="00643972">
            <w:pPr>
              <w:pStyle w:val="TAH"/>
              <w:rPr>
                <w:lang w:eastAsia="ja-JP"/>
              </w:rPr>
            </w:pPr>
            <w:r w:rsidRPr="00AB5FED">
              <w:t>Information Element</w:t>
            </w:r>
          </w:p>
        </w:tc>
        <w:tc>
          <w:tcPr>
            <w:tcW w:w="1097" w:type="dxa"/>
            <w:tcMar>
              <w:top w:w="0" w:type="dxa"/>
              <w:left w:w="108" w:type="dxa"/>
              <w:bottom w:w="0" w:type="dxa"/>
              <w:right w:w="108" w:type="dxa"/>
            </w:tcMar>
            <w:hideMark/>
          </w:tcPr>
          <w:p w14:paraId="2C802A5A" w14:textId="77777777" w:rsidR="00171381" w:rsidRPr="00AB5FED" w:rsidRDefault="00171381" w:rsidP="00643972">
            <w:pPr>
              <w:pStyle w:val="TAH"/>
              <w:rPr>
                <w:lang w:eastAsia="ja-JP"/>
              </w:rPr>
            </w:pPr>
            <w:r w:rsidRPr="00AB5FED">
              <w:t>Status</w:t>
            </w:r>
          </w:p>
        </w:tc>
        <w:tc>
          <w:tcPr>
            <w:tcW w:w="2700" w:type="dxa"/>
            <w:tcMar>
              <w:top w:w="0" w:type="dxa"/>
              <w:left w:w="108" w:type="dxa"/>
              <w:bottom w:w="0" w:type="dxa"/>
              <w:right w:w="108" w:type="dxa"/>
            </w:tcMar>
            <w:hideMark/>
          </w:tcPr>
          <w:p w14:paraId="4BE59A42" w14:textId="77777777" w:rsidR="00171381" w:rsidRPr="00AB5FED" w:rsidRDefault="00171381" w:rsidP="00643972">
            <w:pPr>
              <w:pStyle w:val="TAH"/>
              <w:rPr>
                <w:lang w:eastAsia="ja-JP"/>
              </w:rPr>
            </w:pPr>
            <w:r w:rsidRPr="00AB5FED">
              <w:t>Description</w:t>
            </w:r>
          </w:p>
        </w:tc>
      </w:tr>
      <w:tr w:rsidR="00171381" w:rsidRPr="00AB5FED" w14:paraId="343CCAB0" w14:textId="77777777" w:rsidTr="00643972">
        <w:trPr>
          <w:jc w:val="center"/>
        </w:trPr>
        <w:tc>
          <w:tcPr>
            <w:tcW w:w="2405" w:type="dxa"/>
            <w:tcMar>
              <w:top w:w="0" w:type="dxa"/>
              <w:left w:w="108" w:type="dxa"/>
              <w:bottom w:w="0" w:type="dxa"/>
              <w:right w:w="108" w:type="dxa"/>
            </w:tcMar>
            <w:hideMark/>
          </w:tcPr>
          <w:p w14:paraId="5240F8ED" w14:textId="77777777" w:rsidR="00171381" w:rsidRPr="00AB5FED" w:rsidRDefault="00171381" w:rsidP="00643972">
            <w:pPr>
              <w:pStyle w:val="TAL"/>
            </w:pPr>
            <w:r>
              <w:t>MCPTT group ID</w:t>
            </w:r>
          </w:p>
        </w:tc>
        <w:tc>
          <w:tcPr>
            <w:tcW w:w="1097" w:type="dxa"/>
            <w:tcMar>
              <w:top w:w="0" w:type="dxa"/>
              <w:left w:w="108" w:type="dxa"/>
              <w:bottom w:w="0" w:type="dxa"/>
              <w:right w:w="108" w:type="dxa"/>
            </w:tcMar>
            <w:hideMark/>
          </w:tcPr>
          <w:p w14:paraId="219A72F1"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D384F08" w14:textId="77777777" w:rsidR="00171381" w:rsidRPr="00AB5FED" w:rsidRDefault="00171381" w:rsidP="00643972">
            <w:pPr>
              <w:pStyle w:val="TAL"/>
            </w:pPr>
            <w:r>
              <w:t>MCPTT group ID of the regroup group</w:t>
            </w:r>
          </w:p>
        </w:tc>
      </w:tr>
      <w:tr w:rsidR="00171381" w:rsidRPr="00AB5FED" w14:paraId="3E2D8681" w14:textId="77777777" w:rsidTr="00643972">
        <w:trPr>
          <w:jc w:val="center"/>
        </w:trPr>
        <w:tc>
          <w:tcPr>
            <w:tcW w:w="2405" w:type="dxa"/>
            <w:tcMar>
              <w:top w:w="0" w:type="dxa"/>
              <w:left w:w="108" w:type="dxa"/>
              <w:bottom w:w="0" w:type="dxa"/>
              <w:right w:w="108" w:type="dxa"/>
            </w:tcMar>
            <w:hideMark/>
          </w:tcPr>
          <w:p w14:paraId="1B38812E" w14:textId="77777777" w:rsidR="00171381" w:rsidRDefault="00171381" w:rsidP="00643972">
            <w:pPr>
              <w:pStyle w:val="TAL"/>
            </w:pPr>
            <w:r>
              <w:t>Reject reason</w:t>
            </w:r>
          </w:p>
        </w:tc>
        <w:tc>
          <w:tcPr>
            <w:tcW w:w="1097" w:type="dxa"/>
            <w:tcMar>
              <w:top w:w="0" w:type="dxa"/>
              <w:left w:w="108" w:type="dxa"/>
              <w:bottom w:w="0" w:type="dxa"/>
              <w:right w:w="108" w:type="dxa"/>
            </w:tcMar>
            <w:hideMark/>
          </w:tcPr>
          <w:p w14:paraId="61C080E0"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11CEFF0" w14:textId="77777777" w:rsidR="00171381" w:rsidRPr="00AB5FED" w:rsidRDefault="00171381" w:rsidP="00643972">
            <w:pPr>
              <w:pStyle w:val="TAL"/>
            </w:pPr>
            <w:r>
              <w:t>Reason for rejecting the regrouping operation</w:t>
            </w:r>
          </w:p>
        </w:tc>
      </w:tr>
    </w:tbl>
    <w:p w14:paraId="738DE52B" w14:textId="77777777" w:rsidR="00171381" w:rsidRPr="00AB5FED" w:rsidRDefault="00171381" w:rsidP="00171381"/>
    <w:p w14:paraId="02EB7633" w14:textId="65EAAFE8" w:rsidR="00972B98" w:rsidRPr="00AB5FED" w:rsidRDefault="00972B98" w:rsidP="00210AAF">
      <w:pPr>
        <w:pStyle w:val="Heading5"/>
      </w:pPr>
      <w:bookmarkStart w:id="560" w:name="_Toc122563385"/>
      <w:bookmarkStart w:id="561" w:name="_Toc460616043"/>
      <w:bookmarkStart w:id="562" w:name="_Toc460616904"/>
      <w:bookmarkStart w:id="563" w:name="_Toc138281527"/>
      <w:r>
        <w:t>10.6</w:t>
      </w:r>
      <w:r w:rsidRPr="00AB5FED">
        <w:t>.2.</w:t>
      </w:r>
      <w:r>
        <w:t>2.48</w:t>
      </w:r>
      <w:r w:rsidRPr="00AB5FED">
        <w:tab/>
      </w:r>
      <w:r>
        <w:t>Preconfigured regroup request</w:t>
      </w:r>
      <w:r w:rsidRPr="00AB5FED">
        <w:rPr>
          <w:rFonts w:hint="eastAsia"/>
          <w:lang w:eastAsia="zh-CN"/>
        </w:rPr>
        <w:t xml:space="preserve"> </w:t>
      </w:r>
      <w:r>
        <w:t>return</w:t>
      </w:r>
      <w:r w:rsidRPr="00AB5FED">
        <w:rPr>
          <w:rFonts w:hint="eastAsia"/>
          <w:lang w:eastAsia="zh-CN"/>
        </w:rPr>
        <w:t xml:space="preserve"> </w:t>
      </w:r>
      <w:r w:rsidRPr="00AB5FED">
        <w:t>(</w:t>
      </w:r>
      <w:r>
        <w:t>MCPTT server</w:t>
      </w:r>
      <w:r w:rsidRPr="00AB5FED">
        <w:t xml:space="preserve"> – </w:t>
      </w:r>
      <w:r>
        <w:t>MCPTT client</w:t>
      </w:r>
      <w:r w:rsidRPr="00AB5FED">
        <w:t>)</w:t>
      </w:r>
      <w:bookmarkEnd w:id="560"/>
      <w:bookmarkEnd w:id="563"/>
    </w:p>
    <w:p w14:paraId="1E2239E7" w14:textId="4D559AB4" w:rsidR="00972B98" w:rsidRDefault="00972B98" w:rsidP="00972B98">
      <w:r w:rsidRPr="00AB5FED">
        <w:t>Table </w:t>
      </w:r>
      <w:r>
        <w:t>10.6</w:t>
      </w:r>
      <w:r w:rsidRPr="00AB5FED">
        <w:t>.2.</w:t>
      </w:r>
      <w:r>
        <w:t>2.48</w:t>
      </w:r>
      <w:r w:rsidRPr="00AB5FED">
        <w:t xml:space="preserve">-1 describes the information flow </w:t>
      </w:r>
      <w:r>
        <w:t>preconfigured</w:t>
      </w:r>
      <w:r w:rsidRPr="00AB5FED">
        <w:t xml:space="preserve"> </w:t>
      </w:r>
      <w:r>
        <w:t xml:space="preserve">regroup </w:t>
      </w:r>
      <w:r w:rsidRPr="00AB5FED">
        <w:t>request</w:t>
      </w:r>
      <w:r>
        <w:t xml:space="preserve"> </w:t>
      </w:r>
      <w:r w:rsidRPr="00AB5FED">
        <w:t xml:space="preserve">from the </w:t>
      </w:r>
      <w:r>
        <w:t>MCPTT server</w:t>
      </w:r>
      <w:r w:rsidRPr="00AB5FED">
        <w:t xml:space="preserve"> to the </w:t>
      </w:r>
      <w:r>
        <w:t>MCPTT client.</w:t>
      </w:r>
    </w:p>
    <w:p w14:paraId="22140F51" w14:textId="5B61C3DB" w:rsidR="00972B98" w:rsidRPr="00AB5FED" w:rsidRDefault="00972B98" w:rsidP="00972B98">
      <w:pPr>
        <w:pStyle w:val="TH"/>
      </w:pPr>
      <w:r>
        <w:t>Table 10.6</w:t>
      </w:r>
      <w:r w:rsidRPr="00AB5FED">
        <w:t>.2.</w:t>
      </w:r>
      <w:r>
        <w:t>2.48-1 Preconfigured regroup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72B98" w:rsidRPr="00AB5FED" w14:paraId="01AB5530"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49F9" w14:textId="77777777" w:rsidR="00972B98" w:rsidRPr="00AB5FED" w:rsidRDefault="00972B9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ED475" w14:textId="77777777" w:rsidR="00972B98" w:rsidRPr="00AB5FED" w:rsidRDefault="00972B9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8835" w14:textId="77777777" w:rsidR="00972B98" w:rsidRPr="00AB5FED" w:rsidRDefault="00972B98" w:rsidP="00A00475">
            <w:pPr>
              <w:pStyle w:val="TAH"/>
              <w:rPr>
                <w:lang w:eastAsia="ja-JP"/>
              </w:rPr>
            </w:pPr>
            <w:r w:rsidRPr="00AB5FED">
              <w:t>Description</w:t>
            </w:r>
          </w:p>
        </w:tc>
      </w:tr>
      <w:tr w:rsidR="00972B98" w:rsidRPr="00AB5FED" w14:paraId="5F918EE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FD6B3" w14:textId="77777777" w:rsidR="00972B98" w:rsidRPr="00AB5FED" w:rsidRDefault="00972B98" w:rsidP="00A00475">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C56B7" w14:textId="77777777" w:rsidR="00972B98" w:rsidRPr="00AB5FED" w:rsidRDefault="00972B98" w:rsidP="00A00475">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7721D" w14:textId="77777777" w:rsidR="00972B98" w:rsidRPr="00AB5FED" w:rsidRDefault="00972B98" w:rsidP="00A00475">
            <w:pPr>
              <w:pStyle w:val="TAL"/>
              <w:rPr>
                <w:lang w:eastAsia="ja-JP"/>
              </w:rPr>
            </w:pPr>
            <w:r w:rsidRPr="00AB5FED">
              <w:t xml:space="preserve">The </w:t>
            </w:r>
            <w:r>
              <w:rPr>
                <w:rFonts w:hint="eastAsia"/>
                <w:lang w:eastAsia="zh-CN"/>
              </w:rPr>
              <w:t>MCPTT ID</w:t>
            </w:r>
            <w:r w:rsidRPr="00AB5FED">
              <w:t xml:space="preserve"> of the calling party</w:t>
            </w:r>
          </w:p>
        </w:tc>
      </w:tr>
      <w:tr w:rsidR="00972B98" w:rsidRPr="00AB5FED" w14:paraId="4F0B0A86"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377D3" w14:textId="77777777" w:rsidR="00972B98" w:rsidRPr="00AB5FED" w:rsidRDefault="00972B98" w:rsidP="00A00475">
            <w:pPr>
              <w:pStyle w:val="TAL"/>
              <w:rPr>
                <w:lang w:eastAsia="ja-JP"/>
              </w:rPr>
            </w:pPr>
            <w:r>
              <w:rPr>
                <w:rFonts w:hint="eastAsia"/>
                <w:lang w:eastAsia="zh-CN"/>
              </w:rPr>
              <w:t xml:space="preserve">MCPTT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8BFEE" w14:textId="77777777" w:rsidR="00972B98" w:rsidRPr="00AB5FED" w:rsidRDefault="00972B98" w:rsidP="00A00475">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E50E" w14:textId="6C63FA02" w:rsidR="00972B98" w:rsidRPr="00AB5FED" w:rsidRDefault="00972B98" w:rsidP="00A00475">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preconfigured regroup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972B98" w:rsidRPr="00AB5FED" w14:paraId="09098BD7"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F989C" w14:textId="77777777" w:rsidR="00972B98" w:rsidRPr="006A22D6" w:rsidRDefault="00972B98" w:rsidP="00A00475">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8206" w14:textId="77777777" w:rsidR="00972B98" w:rsidRPr="00D44D45" w:rsidRDefault="00972B98" w:rsidP="00A00475">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EE2A3" w14:textId="77777777" w:rsidR="00972B98" w:rsidRPr="00D44D45" w:rsidRDefault="00972B98" w:rsidP="00A00475">
            <w:pPr>
              <w:pStyle w:val="TAL"/>
            </w:pPr>
            <w:r>
              <w:t>Indicate if authorization is success or failure</w:t>
            </w:r>
          </w:p>
        </w:tc>
      </w:tr>
    </w:tbl>
    <w:p w14:paraId="4E467E10" w14:textId="77777777" w:rsidR="00972B98" w:rsidRDefault="00972B98" w:rsidP="00972B98"/>
    <w:p w14:paraId="1B97EC15" w14:textId="73131F8F" w:rsidR="00FF2A97" w:rsidRPr="009F7F40" w:rsidRDefault="00FF2A97" w:rsidP="00A26928">
      <w:pPr>
        <w:pStyle w:val="Heading5"/>
      </w:pPr>
      <w:bookmarkStart w:id="564" w:name="_Toc138281528"/>
      <w:r w:rsidRPr="009F7F40">
        <w:t>10.</w:t>
      </w:r>
      <w:r>
        <w:t>6</w:t>
      </w:r>
      <w:r w:rsidRPr="009F7F40">
        <w:t>.2</w:t>
      </w:r>
      <w:r>
        <w:t>.2</w:t>
      </w:r>
      <w:r w:rsidRPr="009F7F40">
        <w:t>.</w:t>
      </w:r>
      <w:r>
        <w:t>49</w:t>
      </w:r>
      <w:r w:rsidRPr="009F7F40">
        <w:tab/>
        <w:t>Preconfigured user regroup remove request</w:t>
      </w:r>
      <w:r w:rsidRPr="009F7F40">
        <w:rPr>
          <w:rFonts w:hint="eastAsia"/>
        </w:rPr>
        <w:t xml:space="preserve"> </w:t>
      </w:r>
      <w:r w:rsidRPr="009F7F40">
        <w:t>(MC</w:t>
      </w:r>
      <w:r>
        <w:t xml:space="preserve">PTT </w:t>
      </w:r>
      <w:r w:rsidRPr="009F7F40">
        <w:t>server – MC</w:t>
      </w:r>
      <w:r>
        <w:t xml:space="preserve">PTT </w:t>
      </w:r>
      <w:r w:rsidRPr="009F7F40">
        <w:t>client)</w:t>
      </w:r>
      <w:bookmarkEnd w:id="564"/>
    </w:p>
    <w:p w14:paraId="2E4896D4" w14:textId="73093417" w:rsidR="00FF2A97" w:rsidRPr="009F7F40" w:rsidRDefault="00FF2A97" w:rsidP="00FF2A97">
      <w:r w:rsidRPr="009F7F40">
        <w:t>Table 10.</w:t>
      </w:r>
      <w:r>
        <w:t>6.2</w:t>
      </w:r>
      <w:r w:rsidRPr="009F7F40">
        <w:t>.2.</w:t>
      </w:r>
      <w:r>
        <w:t>49</w:t>
      </w:r>
      <w:r w:rsidRPr="009F7F40">
        <w:t>-1 describes the information flow preconfigured user regroup remove request from the MC</w:t>
      </w:r>
      <w:r>
        <w:t xml:space="preserve">PTT </w:t>
      </w:r>
      <w:r w:rsidRPr="009F7F40">
        <w:t>server to MC</w:t>
      </w:r>
      <w:r>
        <w:t xml:space="preserve">PTT </w:t>
      </w:r>
      <w:r w:rsidRPr="009F7F40">
        <w:t>client.</w:t>
      </w:r>
    </w:p>
    <w:p w14:paraId="31CF1B82" w14:textId="2512AD89" w:rsidR="00FF2A97" w:rsidRPr="009F7F40" w:rsidRDefault="00FF2A97" w:rsidP="00FF2A97">
      <w:pPr>
        <w:pStyle w:val="TH"/>
      </w:pPr>
      <w:r w:rsidRPr="009F7F40">
        <w:t>Table 10.</w:t>
      </w:r>
      <w:r>
        <w:t>6.2.</w:t>
      </w:r>
      <w:r w:rsidRPr="009F7F40">
        <w:t>2.</w:t>
      </w:r>
      <w:r>
        <w:t>49</w:t>
      </w:r>
      <w:r w:rsidRPr="009F7F40">
        <w:t>-1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89AB5B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F118E"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171C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404D" w14:textId="77777777" w:rsidR="00FF2A97" w:rsidRPr="009F7F40" w:rsidRDefault="00FF2A97" w:rsidP="00AB6DFB">
            <w:pPr>
              <w:pStyle w:val="TAH"/>
              <w:rPr>
                <w:lang w:eastAsia="ja-JP"/>
              </w:rPr>
            </w:pPr>
            <w:r w:rsidRPr="009F7F40">
              <w:t>Description</w:t>
            </w:r>
          </w:p>
        </w:tc>
      </w:tr>
      <w:tr w:rsidR="00FF2A97" w:rsidRPr="009F7F40" w14:paraId="273E6D1C"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A357A"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56CC"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A2E7"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rPr>
                <w:lang w:eastAsia="zh-CN"/>
              </w:rPr>
              <w:t xml:space="preserve"> of the MC</w:t>
            </w:r>
            <w:r>
              <w:rPr>
                <w:lang w:eastAsia="zh-CN"/>
              </w:rPr>
              <w:t xml:space="preserve">PTT </w:t>
            </w:r>
            <w:r w:rsidRPr="009F7F40">
              <w:rPr>
                <w:lang w:eastAsia="zh-CN"/>
              </w:rPr>
              <w:t>user to be removed from the regroup group</w:t>
            </w:r>
          </w:p>
        </w:tc>
      </w:tr>
      <w:tr w:rsidR="00FF2A97" w:rsidRPr="009F7F40" w14:paraId="79AD2DC3"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C81F2" w14:textId="77777777" w:rsidR="00FF2A97" w:rsidRPr="009F7F40" w:rsidRDefault="00FF2A97" w:rsidP="00AB6DFB">
            <w:pPr>
              <w:pStyle w:val="TAL"/>
            </w:pPr>
            <w:r w:rsidRPr="009F7F40">
              <w:t>MC</w:t>
            </w:r>
            <w:r>
              <w:t xml:space="preserve">PTT </w:t>
            </w:r>
            <w:r w:rsidRPr="009F7F40">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F24A"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8BE65" w14:textId="77777777" w:rsidR="00FF2A97" w:rsidRPr="009F7F40" w:rsidRDefault="00FF2A97" w:rsidP="00AB6DFB">
            <w:pPr>
              <w:pStyle w:val="TAL"/>
            </w:pPr>
            <w:r w:rsidRPr="009F7F40">
              <w:t>MC</w:t>
            </w:r>
            <w:r>
              <w:t xml:space="preserve">PTT </w:t>
            </w:r>
            <w:r w:rsidRPr="009F7F40">
              <w:t>group ID of the regroup group from which the MC</w:t>
            </w:r>
            <w:r>
              <w:t xml:space="preserve">PTT </w:t>
            </w:r>
            <w:r w:rsidRPr="009F7F40">
              <w:t>user is to be removed</w:t>
            </w:r>
          </w:p>
        </w:tc>
      </w:tr>
    </w:tbl>
    <w:p w14:paraId="01AA4A6A" w14:textId="77777777" w:rsidR="00FF2A97" w:rsidRDefault="00FF2A97" w:rsidP="00965EB0"/>
    <w:p w14:paraId="45A42D20" w14:textId="6D6E1A41" w:rsidR="00FF2A97" w:rsidRPr="009F7F40" w:rsidRDefault="00FF2A97" w:rsidP="00A26928">
      <w:pPr>
        <w:pStyle w:val="Heading5"/>
      </w:pPr>
      <w:bookmarkStart w:id="565" w:name="_Toc138281529"/>
      <w:r w:rsidRPr="009F7F40">
        <w:t>10.</w:t>
      </w:r>
      <w:r>
        <w:t>6.2.2</w:t>
      </w:r>
      <w:r w:rsidRPr="009F7F40">
        <w:t>.</w:t>
      </w:r>
      <w:r>
        <w:t>50</w:t>
      </w:r>
      <w:r w:rsidRPr="009F7F40">
        <w:tab/>
        <w:t>Preconfigured user regroup remove response</w:t>
      </w:r>
      <w:r w:rsidRPr="009F7F40">
        <w:rPr>
          <w:rFonts w:hint="eastAsia"/>
        </w:rPr>
        <w:t xml:space="preserve"> </w:t>
      </w:r>
      <w:r w:rsidRPr="009F7F40">
        <w:t>(MC</w:t>
      </w:r>
      <w:r>
        <w:t xml:space="preserve">PTT </w:t>
      </w:r>
      <w:r w:rsidRPr="009F7F40">
        <w:t>client – MC</w:t>
      </w:r>
      <w:r>
        <w:t xml:space="preserve">PTT </w:t>
      </w:r>
      <w:r w:rsidRPr="009F7F40">
        <w:t>server)</w:t>
      </w:r>
      <w:bookmarkEnd w:id="565"/>
    </w:p>
    <w:p w14:paraId="4663ED88" w14:textId="1037E3D6" w:rsidR="00FF2A97" w:rsidRPr="009F7F40" w:rsidRDefault="00FF2A97" w:rsidP="00FF2A97">
      <w:r w:rsidRPr="009F7F40">
        <w:t>Table 10.</w:t>
      </w:r>
      <w:r>
        <w:t>6.2.2</w:t>
      </w:r>
      <w:r w:rsidRPr="009F7F40">
        <w:t>.</w:t>
      </w:r>
      <w:r>
        <w:t>50</w:t>
      </w:r>
      <w:r w:rsidRPr="009F7F40">
        <w:t>-1 describes the information flow preconfigured user regroup remove response from the MC</w:t>
      </w:r>
      <w:r>
        <w:t xml:space="preserve">PTT </w:t>
      </w:r>
      <w:r w:rsidRPr="009F7F40">
        <w:t>client to the MC</w:t>
      </w:r>
      <w:r>
        <w:t xml:space="preserve">PTT </w:t>
      </w:r>
      <w:r w:rsidRPr="009F7F40">
        <w:t>server.</w:t>
      </w:r>
    </w:p>
    <w:p w14:paraId="029C4A22" w14:textId="37AB4C3E" w:rsidR="00FF2A97" w:rsidRPr="009F7F40" w:rsidRDefault="00FF2A97" w:rsidP="00FF2A97">
      <w:pPr>
        <w:pStyle w:val="TH"/>
      </w:pPr>
      <w:r w:rsidRPr="009F7F40">
        <w:lastRenderedPageBreak/>
        <w:t>Table 10.</w:t>
      </w:r>
      <w:r>
        <w:t>6.2.2</w:t>
      </w:r>
      <w:r w:rsidRPr="009F7F40">
        <w:t>.</w:t>
      </w:r>
      <w:r>
        <w:t>50</w:t>
      </w:r>
      <w:r w:rsidRPr="009F7F40">
        <w:t>-1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BDB54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4B805"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A45E1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AE476" w14:textId="77777777" w:rsidR="00FF2A97" w:rsidRPr="009F7F40" w:rsidRDefault="00FF2A97" w:rsidP="00AB6DFB">
            <w:pPr>
              <w:pStyle w:val="TAH"/>
              <w:rPr>
                <w:lang w:eastAsia="ja-JP"/>
              </w:rPr>
            </w:pPr>
            <w:r w:rsidRPr="009F7F40">
              <w:t>Description</w:t>
            </w:r>
          </w:p>
        </w:tc>
      </w:tr>
      <w:tr w:rsidR="00FF2A97" w:rsidRPr="009F7F40" w14:paraId="5DFCF5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9EB64"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84BCB"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09D3C"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t xml:space="preserve"> of the MC</w:t>
            </w:r>
            <w:r>
              <w:t xml:space="preserve">PTT </w:t>
            </w:r>
            <w:r w:rsidRPr="009F7F40">
              <w:t>user to be removed from the preconfigured regroup</w:t>
            </w:r>
          </w:p>
        </w:tc>
      </w:tr>
      <w:tr w:rsidR="00FF2A97" w:rsidRPr="009F7F40" w14:paraId="07F4D81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77AAD" w14:textId="77777777" w:rsidR="00FF2A97" w:rsidRPr="009F7F40" w:rsidRDefault="00FF2A97" w:rsidP="00AB6DFB">
            <w:pPr>
              <w:pStyle w:val="TAL"/>
            </w:pPr>
            <w:r w:rsidRPr="009F7F4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153E"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DAF8F" w14:textId="77777777" w:rsidR="00FF2A97" w:rsidRPr="009F7F40" w:rsidRDefault="00FF2A97" w:rsidP="00AB6DFB">
            <w:pPr>
              <w:pStyle w:val="TAL"/>
            </w:pPr>
            <w:r w:rsidRPr="009F7F40">
              <w:t>Result of the preconfigured user regroup removal operation</w:t>
            </w:r>
          </w:p>
        </w:tc>
      </w:tr>
    </w:tbl>
    <w:p w14:paraId="0B5E6582" w14:textId="77777777" w:rsidR="00FF2A97" w:rsidRDefault="00FF2A97" w:rsidP="00965EB0">
      <w:pPr>
        <w:rPr>
          <w:lang w:val="nl-NL"/>
        </w:rPr>
      </w:pPr>
    </w:p>
    <w:p w14:paraId="259D8873" w14:textId="66454B16" w:rsidR="00171381" w:rsidRPr="00AB5FED" w:rsidRDefault="00171381" w:rsidP="00171381">
      <w:pPr>
        <w:pStyle w:val="Heading4"/>
      </w:pPr>
      <w:bookmarkStart w:id="566" w:name="_Toc138281530"/>
      <w:r w:rsidRPr="00AB5FED">
        <w:rPr>
          <w:lang w:val="nl-NL"/>
        </w:rPr>
        <w:t>10.6.2.3</w:t>
      </w:r>
      <w:r w:rsidRPr="00AB5FED">
        <w:rPr>
          <w:lang w:val="nl-NL"/>
        </w:rPr>
        <w:tab/>
        <w:t>Group call within one MCPTT system</w:t>
      </w:r>
      <w:bookmarkEnd w:id="425"/>
      <w:bookmarkEnd w:id="426"/>
      <w:bookmarkEnd w:id="533"/>
      <w:bookmarkEnd w:id="561"/>
      <w:bookmarkEnd w:id="562"/>
      <w:bookmarkEnd w:id="566"/>
    </w:p>
    <w:p w14:paraId="278877EC" w14:textId="77777777" w:rsidR="00171381" w:rsidRPr="00AB5FED" w:rsidRDefault="00171381" w:rsidP="00171381">
      <w:pPr>
        <w:pStyle w:val="Heading5"/>
        <w:rPr>
          <w:lang w:val="nl-NL"/>
        </w:rPr>
      </w:pPr>
      <w:bookmarkStart w:id="567" w:name="_Toc433209748"/>
      <w:bookmarkStart w:id="568" w:name="_Toc460616044"/>
      <w:bookmarkStart w:id="569" w:name="_Toc460616905"/>
      <w:bookmarkStart w:id="570" w:name="_Toc424654491"/>
      <w:bookmarkStart w:id="571" w:name="_Toc428365078"/>
      <w:bookmarkStart w:id="572" w:name="_Toc138281531"/>
      <w:r w:rsidRPr="00AB5FED">
        <w:rPr>
          <w:lang w:val="nl-NL"/>
        </w:rPr>
        <w:t>10.6.2.3.1</w:t>
      </w:r>
      <w:r w:rsidRPr="00AB5FED">
        <w:rPr>
          <w:lang w:val="nl-NL"/>
        </w:rPr>
        <w:tab/>
        <w:t>Group call models</w:t>
      </w:r>
      <w:bookmarkEnd w:id="567"/>
      <w:bookmarkEnd w:id="568"/>
      <w:bookmarkEnd w:id="569"/>
      <w:bookmarkEnd w:id="572"/>
    </w:p>
    <w:p w14:paraId="396D71E6" w14:textId="77777777" w:rsidR="00171381" w:rsidRPr="00AB5FED" w:rsidRDefault="00171381" w:rsidP="00171381">
      <w:pPr>
        <w:pStyle w:val="Heading6"/>
      </w:pPr>
      <w:bookmarkStart w:id="573" w:name="_Toc433209749"/>
      <w:bookmarkStart w:id="574" w:name="_Toc460616045"/>
      <w:bookmarkStart w:id="575" w:name="_Toc460616906"/>
      <w:bookmarkStart w:id="576" w:name="_Toc138281532"/>
      <w:r w:rsidRPr="00AB5FED">
        <w:t>10.6.2.3.1.1</w:t>
      </w:r>
      <w:r w:rsidRPr="00AB5FED">
        <w:tab/>
        <w:t>Pre-arranged group call</w:t>
      </w:r>
      <w:bookmarkEnd w:id="570"/>
      <w:bookmarkEnd w:id="571"/>
      <w:bookmarkEnd w:id="573"/>
      <w:bookmarkEnd w:id="574"/>
      <w:bookmarkEnd w:id="575"/>
      <w:bookmarkEnd w:id="576"/>
    </w:p>
    <w:p w14:paraId="36B7643D" w14:textId="77777777" w:rsidR="00171381" w:rsidRPr="00AB5FED" w:rsidRDefault="00171381" w:rsidP="00171381">
      <w:pPr>
        <w:pStyle w:val="H6"/>
        <w:rPr>
          <w:lang w:eastAsia="zh-CN"/>
        </w:rPr>
      </w:pPr>
      <w:bookmarkStart w:id="577" w:name="_Toc428365079"/>
      <w:bookmarkStart w:id="578" w:name="_Toc424654492"/>
      <w:r w:rsidRPr="00AB5FED">
        <w:t>10.6.2.3.1.</w:t>
      </w:r>
      <w:r w:rsidRPr="00AB5FED">
        <w:rPr>
          <w:lang w:eastAsia="zh-CN"/>
        </w:rPr>
        <w:t>1.1</w:t>
      </w:r>
      <w:r w:rsidRPr="00AB5FED">
        <w:tab/>
      </w:r>
      <w:r w:rsidRPr="00AB5FED">
        <w:rPr>
          <w:rFonts w:hint="eastAsia"/>
          <w:lang w:eastAsia="zh-CN"/>
        </w:rPr>
        <w:t>General</w:t>
      </w:r>
      <w:bookmarkEnd w:id="577"/>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8"/>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8pt;height:349.25pt" o:ole="">
            <v:imagedata r:id="rId25" o:title=""/>
          </v:shape>
          <o:OLEObject Type="Embed" ProgID="Visio.Drawing.11" ShapeID="_x0000_i1034" DrawAspect="Content" ObjectID="_1748895253"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9" w:name="_Toc424654493"/>
      <w:r w:rsidRPr="00AB5FED">
        <w:t>10.6.2.3.1.1.3</w:t>
      </w:r>
      <w:r w:rsidRPr="00AB5FED">
        <w:tab/>
        <w:t>Release pre-arranged group call</w:t>
      </w:r>
      <w:bookmarkEnd w:id="579"/>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15pt;height:389.55pt" o:ole="">
            <v:imagedata r:id="rId27" o:title=""/>
          </v:shape>
          <o:OLEObject Type="Embed" ProgID="Visio.Drawing.11" ShapeID="_x0000_i1035" DrawAspect="Content" ObjectID="_1748895254"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0" w:name="_Toc424654494"/>
      <w:bookmarkStart w:id="581"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2"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2"/>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15pt;height:260.05pt" o:ole="">
            <v:imagedata r:id="rId29" o:title=""/>
          </v:shape>
          <o:OLEObject Type="Embed" ProgID="Visio.Drawing.11" ShapeID="_x0000_i1036" DrawAspect="Content" ObjectID="_1748895255"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7.3pt;height:245.55pt" o:ole="">
            <v:imagedata r:id="rId31" o:title=""/>
          </v:shape>
          <o:OLEObject Type="Embed" ProgID="Visio.Drawing.11" ShapeID="_x0000_i1037" DrawAspect="Content" ObjectID="_1748895256"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3" w:name="_Hlk494448986"/>
      <w:r w:rsidRPr="00023DBA">
        <w:t xml:space="preserve"> </w:t>
      </w:r>
      <w:r w:rsidRPr="00B72105">
        <w:t xml:space="preserve">and the functional alias </w:t>
      </w:r>
      <w:r>
        <w:t xml:space="preserve">of MCPTT client 1 </w:t>
      </w:r>
      <w:r w:rsidRPr="00B72105">
        <w:t>may be displayed</w:t>
      </w:r>
      <w:bookmarkEnd w:id="583"/>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4" w:name="_Toc433209750"/>
      <w:bookmarkStart w:id="585" w:name="_Toc460616046"/>
      <w:bookmarkStart w:id="586" w:name="_Toc460616907"/>
      <w:bookmarkStart w:id="587" w:name="_Toc138281533"/>
      <w:r w:rsidRPr="00AB5FED">
        <w:t>10.6.2.3.1.2</w:t>
      </w:r>
      <w:r w:rsidRPr="00AB5FED">
        <w:tab/>
        <w:t>Chat group call</w:t>
      </w:r>
      <w:bookmarkEnd w:id="584"/>
      <w:bookmarkEnd w:id="585"/>
      <w:bookmarkEnd w:id="586"/>
      <w:bookmarkEnd w:id="587"/>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25pt;height:292.3pt" o:ole="">
            <v:imagedata r:id="rId33" o:title=""/>
          </v:shape>
          <o:OLEObject Type="Embed" ProgID="Visio.Drawing.11" ShapeID="_x0000_i1038" DrawAspect="Content" ObjectID="_1748895257"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8"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8"/>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9"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9"/>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15pt;height:389.55pt" o:ole="">
            <v:imagedata r:id="rId35" o:title=""/>
          </v:shape>
          <o:OLEObject Type="Embed" ProgID="Visio.Drawing.11" ShapeID="_x0000_i1039" DrawAspect="Content" ObjectID="_1748895258"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65pt;height:293.35pt" o:ole="">
            <v:imagedata r:id="rId37" o:title=""/>
          </v:shape>
          <o:OLEObject Type="Embed" ProgID="Visio.Drawing.11" ShapeID="_x0000_i1040" DrawAspect="Content" ObjectID="_1748895259"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8.55pt;height:252.55pt" o:ole="">
            <v:imagedata r:id="rId39" o:title=""/>
          </v:shape>
          <o:OLEObject Type="Embed" ProgID="Visio.Drawing.11" ShapeID="_x0000_i1041" DrawAspect="Content" ObjectID="_1748895260"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0" w:name="_Toc433209751"/>
      <w:bookmarkStart w:id="591" w:name="_Toc460616047"/>
      <w:bookmarkStart w:id="592" w:name="_Toc460616908"/>
      <w:bookmarkStart w:id="593" w:name="_Toc138281534"/>
      <w:r w:rsidRPr="00AB5FED">
        <w:lastRenderedPageBreak/>
        <w:t>10.6.2.3.2</w:t>
      </w:r>
      <w:r w:rsidRPr="00AB5FED">
        <w:tab/>
        <w:t>Exiting group call due to de-affiliation</w:t>
      </w:r>
      <w:bookmarkEnd w:id="590"/>
      <w:bookmarkEnd w:id="591"/>
      <w:bookmarkEnd w:id="592"/>
      <w:bookmarkEnd w:id="593"/>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15pt;height:301.45pt" o:ole="">
            <v:imagedata r:id="rId41" o:title=""/>
          </v:shape>
          <o:OLEObject Type="Embed" ProgID="Visio.Drawing.11" ShapeID="_x0000_i1042" DrawAspect="Content" ObjectID="_1748895261"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4" w:name="_Toc433209752"/>
      <w:bookmarkStart w:id="595" w:name="_Toc460616048"/>
      <w:bookmarkStart w:id="596" w:name="_Toc460616909"/>
      <w:bookmarkStart w:id="597" w:name="_Toc138281535"/>
      <w:r w:rsidRPr="00AB5FED">
        <w:t>10.6.2.3.</w:t>
      </w:r>
      <w:r>
        <w:t>3</w:t>
      </w:r>
      <w:r w:rsidRPr="00AB5FED">
        <w:tab/>
      </w:r>
      <w:r>
        <w:t>MCPTT user leaving a group call</w:t>
      </w:r>
      <w:bookmarkEnd w:id="597"/>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75pt;height:233.2pt" o:ole="">
            <v:imagedata r:id="rId43" o:title=""/>
          </v:shape>
          <o:OLEObject Type="Embed" ProgID="Visio.Drawing.15" ShapeID="_x0000_i1043" DrawAspect="Content" ObjectID="_1748895262"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8" w:name="_Toc138281536"/>
      <w:r w:rsidRPr="00AB5FED">
        <w:t>10.6.2.4</w:t>
      </w:r>
      <w:r w:rsidRPr="00AB5FED">
        <w:tab/>
        <w:t>Group call involving groups from multiple MCPTT systems</w:t>
      </w:r>
      <w:bookmarkEnd w:id="580"/>
      <w:bookmarkEnd w:id="581"/>
      <w:bookmarkEnd w:id="594"/>
      <w:bookmarkEnd w:id="595"/>
      <w:bookmarkEnd w:id="596"/>
      <w:bookmarkEnd w:id="598"/>
    </w:p>
    <w:p w14:paraId="090A489E" w14:textId="77777777" w:rsidR="00171381" w:rsidRPr="00AB5FED" w:rsidRDefault="00171381" w:rsidP="00171381">
      <w:pPr>
        <w:pStyle w:val="Heading5"/>
      </w:pPr>
      <w:bookmarkStart w:id="599" w:name="_Toc433209753"/>
      <w:bookmarkStart w:id="600" w:name="_Toc460616049"/>
      <w:bookmarkStart w:id="601" w:name="_Toc460616910"/>
      <w:bookmarkStart w:id="602" w:name="_Toc138281537"/>
      <w:r w:rsidRPr="00AB5FED">
        <w:t>10.6.2.4.1</w:t>
      </w:r>
      <w:r w:rsidRPr="00AB5FED">
        <w:tab/>
        <w:t xml:space="preserve">Group call for </w:t>
      </w:r>
      <w:r>
        <w:t xml:space="preserve">non-broadcast </w:t>
      </w:r>
      <w:r w:rsidRPr="00AB5FED">
        <w:t>temporary groups across multiple MCPTT systems</w:t>
      </w:r>
      <w:bookmarkEnd w:id="599"/>
      <w:bookmarkEnd w:id="600"/>
      <w:bookmarkEnd w:id="601"/>
      <w:bookmarkEnd w:id="602"/>
    </w:p>
    <w:p w14:paraId="6A9086C6" w14:textId="77777777" w:rsidR="00171381" w:rsidRPr="00AB5FED" w:rsidRDefault="00171381" w:rsidP="00171381">
      <w:pPr>
        <w:pStyle w:val="Heading6"/>
      </w:pPr>
      <w:bookmarkStart w:id="603" w:name="_Toc433209754"/>
      <w:bookmarkStart w:id="604" w:name="_Toc460616050"/>
      <w:bookmarkStart w:id="605" w:name="_Toc460616911"/>
      <w:bookmarkStart w:id="606" w:name="_Toc138281538"/>
      <w:r w:rsidRPr="00AB5FED">
        <w:t>10.6.2.</w:t>
      </w:r>
      <w:r w:rsidRPr="00AB5FED">
        <w:rPr>
          <w:lang w:eastAsia="zh-CN"/>
        </w:rPr>
        <w:t>4</w:t>
      </w:r>
      <w:r w:rsidRPr="00AB5FED">
        <w:t>.1.1</w:t>
      </w:r>
      <w:r w:rsidRPr="00AB5FED">
        <w:tab/>
        <w:t>Group call setup</w:t>
      </w:r>
      <w:bookmarkEnd w:id="603"/>
      <w:bookmarkEnd w:id="604"/>
      <w:bookmarkEnd w:id="605"/>
      <w:bookmarkEnd w:id="606"/>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5.35pt;height:265.45pt" o:ole="">
            <v:imagedata r:id="rId45" o:title=""/>
          </v:shape>
          <o:OLEObject Type="Embed" ProgID="Visio.Drawing.11" ShapeID="_x0000_i1044" DrawAspect="Content" ObjectID="_1748895263"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7" w:name="_Toc424654495"/>
      <w:bookmarkStart w:id="608"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5.75pt;height:275.65pt" o:ole="">
            <v:imagedata r:id="rId47" o:title=""/>
          </v:shape>
          <o:OLEObject Type="Embed" ProgID="Visio.Drawing.11" ShapeID="_x0000_i1045" DrawAspect="Content" ObjectID="_1748895264"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09" w:name="_Toc433209755"/>
      <w:bookmarkStart w:id="610" w:name="_Toc460616051"/>
      <w:bookmarkStart w:id="611" w:name="_Toc460616912"/>
      <w:bookmarkStart w:id="612" w:name="_Toc138281539"/>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9"/>
      <w:bookmarkEnd w:id="610"/>
      <w:bookmarkEnd w:id="611"/>
      <w:bookmarkEnd w:id="612"/>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75pt;height:283.7pt" o:ole="">
            <v:imagedata r:id="rId49" o:title=""/>
          </v:shape>
          <o:OLEObject Type="Embed" ProgID="Visio.Drawing.11" ShapeID="_x0000_i1046" DrawAspect="Content" ObjectID="_1748895265"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3" w:name="_Toc433209756"/>
      <w:bookmarkStart w:id="614" w:name="_Toc460616052"/>
      <w:bookmarkStart w:id="615" w:name="_Toc460616913"/>
      <w:bookmarkStart w:id="616" w:name="_Toc138281540"/>
      <w:r w:rsidRPr="00AB5FED">
        <w:t>10.6.2.4.2</w:t>
      </w:r>
      <w:r w:rsidRPr="00AB5FED">
        <w:tab/>
        <w:t xml:space="preserve">Group call for </w:t>
      </w:r>
      <w:r>
        <w:t xml:space="preserve">non-broadcast </w:t>
      </w:r>
      <w:r w:rsidRPr="00AB5FED">
        <w:t>temporary group formed by group regroup procedure involving multiple MCPTT systems</w:t>
      </w:r>
      <w:bookmarkEnd w:id="613"/>
      <w:r w:rsidRPr="00AB5FED">
        <w:rPr>
          <w:rFonts w:hint="eastAsia"/>
          <w:lang w:eastAsia="zh-CN"/>
        </w:rPr>
        <w:t xml:space="preserve"> via trusted mode</w:t>
      </w:r>
      <w:bookmarkEnd w:id="614"/>
      <w:bookmarkEnd w:id="615"/>
      <w:bookmarkEnd w:id="616"/>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5pt;height:315.4pt" o:ole="">
            <v:imagedata r:id="rId51" o:title=""/>
          </v:shape>
          <o:OLEObject Type="Embed" ProgID="Visio.Drawing.11" ShapeID="_x0000_i1047" DrawAspect="Content" ObjectID="_1748895266"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7" w:name="_Toc433209757"/>
      <w:bookmarkStart w:id="618" w:name="_Toc460616053"/>
      <w:bookmarkStart w:id="619" w:name="_Toc460616914"/>
      <w:bookmarkStart w:id="620" w:name="_Toc138281541"/>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7"/>
      <w:bookmarkEnd w:id="608"/>
      <w:bookmarkEnd w:id="617"/>
      <w:bookmarkEnd w:id="618"/>
      <w:bookmarkEnd w:id="619"/>
      <w:bookmarkEnd w:id="620"/>
    </w:p>
    <w:p w14:paraId="56C2BFD0" w14:textId="77777777" w:rsidR="00171381" w:rsidRPr="00AB5FED" w:rsidRDefault="00171381" w:rsidP="00171381">
      <w:pPr>
        <w:pStyle w:val="Heading6"/>
        <w:rPr>
          <w:lang w:eastAsia="zh-CN"/>
        </w:rPr>
      </w:pPr>
      <w:bookmarkStart w:id="621" w:name="_Toc433209758"/>
      <w:bookmarkStart w:id="622" w:name="_Toc460616054"/>
      <w:bookmarkStart w:id="623" w:name="_Toc460616915"/>
      <w:bookmarkStart w:id="624" w:name="_Toc138281542"/>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1"/>
      <w:bookmarkEnd w:id="622"/>
      <w:bookmarkEnd w:id="623"/>
      <w:bookmarkEnd w:id="624"/>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7pt;height:229.95pt" o:ole="">
            <v:imagedata r:id="rId53" o:title=""/>
          </v:shape>
          <o:OLEObject Type="Embed" ProgID="Visio.Drawing.11" ShapeID="_x0000_i1048" DrawAspect="Content" ObjectID="_1748895267"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5"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5"/>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6" w:name="_Toc433209759"/>
      <w:bookmarkStart w:id="627" w:name="_Toc460616055"/>
      <w:bookmarkStart w:id="628" w:name="_Toc460616916"/>
      <w:bookmarkStart w:id="629" w:name="_Toc138281543"/>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6"/>
      <w:bookmarkEnd w:id="627"/>
      <w:bookmarkEnd w:id="628"/>
      <w:bookmarkEnd w:id="629"/>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2pt;height:247.7pt" o:ole="">
            <v:imagedata r:id="rId55" o:title=""/>
          </v:shape>
          <o:OLEObject Type="Embed" ProgID="Visio.Drawing.11" ShapeID="_x0000_i1049" DrawAspect="Content" ObjectID="_1748895268"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0" w:name="_Toc138281544"/>
      <w:r w:rsidRPr="00AB5FED">
        <w:t>10.6.2.4.3.</w:t>
      </w:r>
      <w:r>
        <w:t>3</w:t>
      </w:r>
      <w:r w:rsidRPr="00AB5FED">
        <w:tab/>
      </w:r>
      <w:r>
        <w:t>Chat g</w:t>
      </w:r>
      <w:r w:rsidRPr="00AB5FED">
        <w:t>roup call setup</w:t>
      </w:r>
      <w:bookmarkEnd w:id="630"/>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1.9pt;height:304.1pt" o:ole="">
            <v:imagedata r:id="rId57" o:title=""/>
          </v:shape>
          <o:OLEObject Type="Embed" ProgID="Visio.Drawing.11" ShapeID="_x0000_i1050" DrawAspect="Content" ObjectID="_1748895269"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1" w:name="_Toc428365088"/>
      <w:bookmarkStart w:id="632" w:name="_Toc433209760"/>
      <w:bookmarkStart w:id="633" w:name="_Toc460616056"/>
      <w:bookmarkStart w:id="634" w:name="_Toc460616917"/>
      <w:bookmarkStart w:id="635" w:name="_Toc424654500"/>
      <w:bookmarkStart w:id="636" w:name="_Toc138281545"/>
      <w:r w:rsidRPr="00AB5FED">
        <w:t>10.6.2.4.4</w:t>
      </w:r>
      <w:r w:rsidRPr="00AB5FED">
        <w:tab/>
        <w:t>Merging of groups involving multiple MCPTT systems</w:t>
      </w:r>
      <w:bookmarkEnd w:id="631"/>
      <w:bookmarkEnd w:id="632"/>
      <w:bookmarkEnd w:id="633"/>
      <w:bookmarkEnd w:id="634"/>
      <w:bookmarkEnd w:id="636"/>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6.6pt;height:276.7pt" o:ole="">
            <v:imagedata r:id="rId59" o:title=""/>
          </v:shape>
          <o:OLEObject Type="Embed" ProgID="Visio.Drawing.11" ShapeID="_x0000_i1051" DrawAspect="Content" ObjectID="_1748895270"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7" w:name="_Toc433209761"/>
      <w:bookmarkStart w:id="638" w:name="_Toc460616057"/>
      <w:bookmarkStart w:id="639" w:name="_Toc460616918"/>
      <w:bookmarkStart w:id="640" w:name="_Toc138281546"/>
      <w:r w:rsidRPr="00AB5FED">
        <w:t>10.6.2.5</w:t>
      </w:r>
      <w:r w:rsidRPr="00AB5FED">
        <w:tab/>
        <w:t>Broadcast group call</w:t>
      </w:r>
      <w:bookmarkEnd w:id="637"/>
      <w:bookmarkEnd w:id="638"/>
      <w:bookmarkEnd w:id="639"/>
      <w:bookmarkEnd w:id="640"/>
    </w:p>
    <w:p w14:paraId="002F8502" w14:textId="77777777" w:rsidR="00171381" w:rsidRPr="00AB5FED" w:rsidRDefault="00171381" w:rsidP="00171381">
      <w:pPr>
        <w:pStyle w:val="Heading5"/>
      </w:pPr>
      <w:bookmarkStart w:id="641" w:name="_Toc433209762"/>
      <w:bookmarkStart w:id="642" w:name="_Toc460616058"/>
      <w:bookmarkStart w:id="643" w:name="_Toc460616919"/>
      <w:bookmarkStart w:id="644" w:name="_Toc138281547"/>
      <w:r w:rsidRPr="00AB5FED">
        <w:t>10.6.2.5.1</w:t>
      </w:r>
      <w:r w:rsidRPr="00AB5FED">
        <w:tab/>
        <w:t>General</w:t>
      </w:r>
      <w:bookmarkEnd w:id="641"/>
      <w:bookmarkEnd w:id="642"/>
      <w:bookmarkEnd w:id="643"/>
      <w:bookmarkEnd w:id="644"/>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5" w:name="_Toc460616059"/>
      <w:bookmarkStart w:id="646" w:name="_Toc460616920"/>
      <w:bookmarkStart w:id="647" w:name="_Toc433209763"/>
      <w:bookmarkStart w:id="648" w:name="_Toc138281548"/>
      <w:r w:rsidRPr="00AB5FED">
        <w:t>10.6.2.5.2</w:t>
      </w:r>
      <w:r w:rsidRPr="00AB5FED">
        <w:tab/>
        <w:t>Common broadcast group call procedure</w:t>
      </w:r>
      <w:bookmarkEnd w:id="645"/>
      <w:bookmarkEnd w:id="646"/>
      <w:bookmarkEnd w:id="648"/>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77777777" w:rsidR="00171381" w:rsidRPr="00AB5FED" w:rsidRDefault="00171381" w:rsidP="00171381">
      <w:r w:rsidRPr="00AB5FED">
        <w:t>Figure 10.6.2.5.2-1 illustrates the common procedure for group-broadcast group call</w:t>
      </w:r>
      <w:r>
        <w:t>,</w:t>
      </w:r>
      <w:r w:rsidRPr="00AB5FED">
        <w:t xml:space="preserve"> user-broadcast group call</w:t>
      </w:r>
      <w:r>
        <w:t xml:space="preserve">, </w:t>
      </w:r>
      <w:r w:rsidRPr="00641984">
        <w:t>and broadcast regrouped group call</w:t>
      </w:r>
      <w:r w:rsidRPr="00AB5FED">
        <w:t>.</w:t>
      </w:r>
    </w:p>
    <w:p w14:paraId="56B5E8B0" w14:textId="77777777" w:rsidR="00171381" w:rsidRPr="00AB5FED" w:rsidRDefault="00171381" w:rsidP="00171381">
      <w:r w:rsidRPr="00AB5FED">
        <w:t>Pre-conditions:</w:t>
      </w:r>
    </w:p>
    <w:p w14:paraId="1BAC7950" w14:textId="77777777" w:rsidR="00171381" w:rsidRDefault="00171381" w:rsidP="00171381">
      <w:pPr>
        <w:pStyle w:val="B1"/>
      </w:pPr>
      <w:r w:rsidRPr="00AB5FED">
        <w:t>1.</w:t>
      </w:r>
      <w:r w:rsidRPr="00AB5FED">
        <w:tab/>
        <w:t>MCPTT client 1 and MCPTT client 2 are members of a group-broadcast group</w:t>
      </w:r>
      <w:r w:rsidRPr="00AB5FED">
        <w:rPr>
          <w:rFonts w:hint="eastAsia"/>
          <w:lang w:eastAsia="zh-CN"/>
        </w:rPr>
        <w:t>/</w:t>
      </w:r>
      <w:r w:rsidRPr="00AB5FED">
        <w:t>user-broadcast group</w:t>
      </w:r>
      <w:r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35pt;height:182.7pt" o:ole="">
            <v:imagedata r:id="rId61" o:title=""/>
          </v:shape>
          <o:OLEObject Type="Embed" ProgID="Visio.Drawing.11" ShapeID="_x0000_i1052" DrawAspect="Content" ObjectID="_1748895271"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777777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Pr="00AB5FED">
        <w:rPr>
          <w:rFonts w:hint="eastAsia"/>
          <w:lang w:eastAsia="zh-CN"/>
        </w:rPr>
        <w:t xml:space="preserve"> with the inclusion of the parameter for broadcast group call indicator</w:t>
      </w:r>
      <w:r w:rsidRPr="00AB5FED">
        <w:t>.</w:t>
      </w:r>
      <w:bookmarkStart w:id="649" w:name="_Hlk5927289"/>
      <w:r w:rsidRPr="00B1659B">
        <w:rPr>
          <w:lang w:eastAsia="x-none"/>
        </w:rPr>
        <w:t xml:space="preserve"> </w:t>
      </w:r>
      <w:r>
        <w:rPr>
          <w:lang w:eastAsia="x-none"/>
        </w:rPr>
        <w:t>The MCPTT user at MCPTT client 1 may include a functional alias used for the broadcast group call and t</w:t>
      </w:r>
      <w:bookmarkEnd w:id="649"/>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77777777" w:rsidR="00171381" w:rsidRPr="00AB5FED" w:rsidRDefault="00171381" w:rsidP="00171381">
      <w:pPr>
        <w:pStyle w:val="NO"/>
        <w:rPr>
          <w:lang w:eastAsia="zh-CN"/>
        </w:rPr>
      </w:pPr>
      <w:r w:rsidRPr="00AB5FED">
        <w:rPr>
          <w:lang w:eastAsia="zh-CN"/>
        </w:rPr>
        <w:t>NOTE 1:</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77777777" w:rsidR="00171381" w:rsidRPr="00AB5FED" w:rsidRDefault="00171381" w:rsidP="00171381">
      <w:pPr>
        <w:pStyle w:val="NO"/>
      </w:pPr>
      <w:bookmarkStart w:id="650" w:name="OLE_LINK24"/>
      <w:r w:rsidRPr="00AB5FED">
        <w:t>NOTE 2:</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7777777" w:rsidR="00171381" w:rsidRPr="00AB5FED" w:rsidRDefault="00171381" w:rsidP="00171381">
      <w:pPr>
        <w:pStyle w:val="NO"/>
      </w:pPr>
      <w:r w:rsidRPr="00AB5FED">
        <w:t>NOTE 3:</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0"/>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1" w:name="_Toc460616060"/>
      <w:bookmarkStart w:id="652" w:name="_Toc460616921"/>
      <w:bookmarkStart w:id="653" w:name="_Toc138281549"/>
      <w:r w:rsidRPr="00AB5FED">
        <w:t>10.6.2.5.2</w:t>
      </w:r>
      <w:r>
        <w:t>.1</w:t>
      </w:r>
      <w:r w:rsidRPr="00AB5FED">
        <w:tab/>
      </w:r>
      <w:r>
        <w:t>Group-</w:t>
      </w:r>
      <w:r w:rsidRPr="00AB5FED">
        <w:t>broadcast group call procedure</w:t>
      </w:r>
      <w:bookmarkEnd w:id="653"/>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6.85pt;height:430.95pt" o:ole="">
            <v:imagedata r:id="rId63" o:title=""/>
          </v:shape>
          <o:OLEObject Type="Embed" ProgID="Visio.Drawing.15" ShapeID="_x0000_i1053" DrawAspect="Content" ObjectID="_1748895272"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4" w:name="_Toc138281550"/>
      <w:r w:rsidRPr="00AB5FED">
        <w:t>10.6.2.5.2</w:t>
      </w:r>
      <w:r>
        <w:t>.2</w:t>
      </w:r>
      <w:r w:rsidRPr="00AB5FED">
        <w:tab/>
      </w:r>
      <w:r>
        <w:t>Group-</w:t>
      </w:r>
      <w:r w:rsidRPr="00AB5FED">
        <w:t xml:space="preserve">broadcast group call </w:t>
      </w:r>
      <w:r>
        <w:t>procedure when a subordinate group has an on-going MCPTT emergency group call</w:t>
      </w:r>
      <w:bookmarkEnd w:id="654"/>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F600C2" w:rsidP="00171381">
      <w:pPr>
        <w:pStyle w:val="TH"/>
      </w:pPr>
      <w:r>
        <w:lastRenderedPageBreak/>
        <w:pict w14:anchorId="7EB60E76">
          <v:shape id="_x0000_i1054" type="#_x0000_t75" style="width:378.8pt;height:272.95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5" w:name="_Toc138281551"/>
      <w:r w:rsidRPr="00AB5FED">
        <w:t>10.6.2.5.2</w:t>
      </w:r>
      <w:r>
        <w:t>.3</w:t>
      </w:r>
      <w:r w:rsidRPr="00AB5FED">
        <w:tab/>
      </w:r>
      <w:r>
        <w:t>Group-</w:t>
      </w:r>
      <w:r w:rsidRPr="00AB5FED">
        <w:t xml:space="preserve">broadcast group call </w:t>
      </w:r>
      <w:r>
        <w:t xml:space="preserve">release </w:t>
      </w:r>
      <w:r w:rsidRPr="00AB5FED">
        <w:t>procedure</w:t>
      </w:r>
      <w:bookmarkEnd w:id="655"/>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6.85pt;height:239.65pt" o:ole="">
            <v:imagedata r:id="rId66" o:title=""/>
          </v:shape>
          <o:OLEObject Type="Embed" ProgID="Visio.Drawing.15" ShapeID="_x0000_i1055" DrawAspect="Content" ObjectID="_1748895273"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6" w:name="_Hlk493577092"/>
      <w:bookmarkStart w:id="657" w:name="_Toc138281552"/>
      <w:r w:rsidRPr="00AB5FED">
        <w:t>10.6.2.5.2</w:t>
      </w:r>
      <w:r>
        <w:t>.4</w:t>
      </w:r>
      <w:r>
        <w:tab/>
        <w:t xml:space="preserve">Server-initiated </w:t>
      </w:r>
      <w:r w:rsidRPr="00AB5FED">
        <w:t xml:space="preserve">broadcast group call </w:t>
      </w:r>
      <w:r>
        <w:t xml:space="preserve">release </w:t>
      </w:r>
      <w:r w:rsidRPr="00AB5FED">
        <w:t>procedure</w:t>
      </w:r>
      <w:bookmarkEnd w:id="657"/>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6.85pt;height:307.35pt" o:ole="">
            <v:imagedata r:id="rId68" o:title=""/>
          </v:shape>
          <o:OLEObject Type="Embed" ProgID="Visio.Drawing.15" ShapeID="_x0000_i1056" DrawAspect="Content" ObjectID="_1748895274"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6"/>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8" w:name="_Toc138281553"/>
      <w:r w:rsidRPr="00AB5FED">
        <w:t>10.6.2.5.3</w:t>
      </w:r>
      <w:r w:rsidRPr="00AB5FED">
        <w:tab/>
      </w:r>
      <w:r>
        <w:t>Void</w:t>
      </w:r>
      <w:bookmarkEnd w:id="647"/>
      <w:bookmarkEnd w:id="651"/>
      <w:bookmarkEnd w:id="652"/>
      <w:bookmarkEnd w:id="658"/>
    </w:p>
    <w:p w14:paraId="5846F36B" w14:textId="77777777" w:rsidR="00171381" w:rsidRPr="00051958" w:rsidRDefault="00171381" w:rsidP="00171381">
      <w:pPr>
        <w:pStyle w:val="Heading5"/>
      </w:pPr>
      <w:bookmarkStart w:id="659" w:name="_Toc138281554"/>
      <w:r w:rsidRPr="00051958">
        <w:t>10.6.2.</w:t>
      </w:r>
      <w:r>
        <w:t>5.4</w:t>
      </w:r>
      <w:r w:rsidRPr="00051958">
        <w:tab/>
        <w:t xml:space="preserve">Group call for </w:t>
      </w:r>
      <w:r>
        <w:t xml:space="preserve">broadcast </w:t>
      </w:r>
      <w:r w:rsidRPr="00051958">
        <w:t>temporary groups across multiple MCPTT systems</w:t>
      </w:r>
      <w:bookmarkStart w:id="660" w:name="_Toc428365089"/>
      <w:bookmarkEnd w:id="659"/>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3pt;height:303.05pt" o:ole="">
            <v:imagedata r:id="rId70" o:title=""/>
          </v:shape>
          <o:OLEObject Type="Embed" ProgID="Visio.Drawing.11" ShapeID="_x0000_i1057" DrawAspect="Content" ObjectID="_1748895275"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1" w:name="_Toc433209765"/>
      <w:bookmarkStart w:id="662" w:name="_Toc460616061"/>
      <w:bookmarkStart w:id="663" w:name="_Toc460616922"/>
      <w:bookmarkStart w:id="664" w:name="_Toc138281555"/>
      <w:r w:rsidRPr="00AB5FED">
        <w:t>10.6.2.6</w:t>
      </w:r>
      <w:r w:rsidRPr="00AB5FED">
        <w:tab/>
        <w:t>Emergency and imminent peril procedures</w:t>
      </w:r>
      <w:bookmarkEnd w:id="661"/>
      <w:bookmarkEnd w:id="662"/>
      <w:bookmarkEnd w:id="663"/>
      <w:bookmarkEnd w:id="664"/>
    </w:p>
    <w:p w14:paraId="5ABE9F90" w14:textId="77777777" w:rsidR="00171381" w:rsidRPr="00AB5FED" w:rsidRDefault="00171381" w:rsidP="00171381">
      <w:pPr>
        <w:pStyle w:val="Heading5"/>
      </w:pPr>
      <w:bookmarkStart w:id="665" w:name="_Toc433209766"/>
      <w:bookmarkStart w:id="666" w:name="_Toc460616062"/>
      <w:bookmarkStart w:id="667" w:name="_Toc460616923"/>
      <w:bookmarkStart w:id="668" w:name="_Toc138281556"/>
      <w:r w:rsidRPr="00AB5FED">
        <w:t>10.6.2.6.1</w:t>
      </w:r>
      <w:r w:rsidRPr="00AB5FED">
        <w:tab/>
        <w:t>MCPTT emergency group call</w:t>
      </w:r>
      <w:bookmarkEnd w:id="665"/>
      <w:bookmarkEnd w:id="666"/>
      <w:bookmarkEnd w:id="667"/>
      <w:bookmarkEnd w:id="668"/>
    </w:p>
    <w:p w14:paraId="5DFC47EE" w14:textId="77777777" w:rsidR="00171381" w:rsidRPr="00AB5FED" w:rsidRDefault="00171381" w:rsidP="00171381">
      <w:pPr>
        <w:pStyle w:val="Heading6"/>
      </w:pPr>
      <w:bookmarkStart w:id="669" w:name="_Toc433209767"/>
      <w:bookmarkStart w:id="670" w:name="_Toc460616063"/>
      <w:bookmarkStart w:id="671" w:name="_Toc460616924"/>
      <w:bookmarkStart w:id="672" w:name="_Toc138281557"/>
      <w:r w:rsidRPr="00AB5FED">
        <w:t>10.6.2.6.1.1</w:t>
      </w:r>
      <w:r w:rsidRPr="00AB5FED">
        <w:tab/>
        <w:t>MCPTT emergency group call commencement</w:t>
      </w:r>
      <w:bookmarkEnd w:id="669"/>
      <w:bookmarkEnd w:id="670"/>
      <w:bookmarkEnd w:id="671"/>
      <w:bookmarkEnd w:id="672"/>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3" w:name="_Hlk4591460"/>
      <w:r>
        <w:rPr>
          <w:lang w:eastAsia="zh-CN"/>
        </w:rPr>
        <w:t>4.</w:t>
      </w:r>
      <w:r>
        <w:rPr>
          <w:lang w:eastAsia="zh-CN"/>
        </w:rPr>
        <w:tab/>
        <w:t>Optionally, MCPTT client 1 may use an activated functional alias for the group communication.</w:t>
      </w:r>
    </w:p>
    <w:bookmarkEnd w:id="673"/>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55pt;height:396.55pt" o:ole="">
            <v:imagedata r:id="rId72" o:title=""/>
          </v:shape>
          <o:OLEObject Type="Embed" ProgID="Visio.Drawing.11" ShapeID="_x0000_i1058" DrawAspect="Content" ObjectID="_1748895276"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4" w:name="_Hlk5984540"/>
      <w:r>
        <w:t>The MCPTT user at MCPTT client 1 may select a functional alias used for the call.</w:t>
      </w:r>
      <w:bookmarkEnd w:id="674"/>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5" w:name="_Hlk4591634"/>
      <w:r>
        <w:t>The functional alias of the group call initiating MCPTT user may be displayed.</w:t>
      </w:r>
      <w:bookmarkEnd w:id="675"/>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6" w:name="_Toc433209768"/>
      <w:bookmarkStart w:id="677" w:name="_Toc460616064"/>
      <w:bookmarkStart w:id="678" w:name="_Toc460616925"/>
      <w:bookmarkStart w:id="679" w:name="_Toc138281558"/>
      <w:r w:rsidRPr="00AB5FED">
        <w:t>10.6.2.6.1.2</w:t>
      </w:r>
      <w:r w:rsidRPr="00AB5FED">
        <w:tab/>
        <w:t>MCPTT group call upgraded to an MCPTT emergency group call</w:t>
      </w:r>
      <w:bookmarkEnd w:id="676"/>
      <w:bookmarkEnd w:id="677"/>
      <w:bookmarkEnd w:id="678"/>
      <w:bookmarkEnd w:id="679"/>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75pt;height:379.35pt" o:ole="">
            <v:imagedata r:id="rId74" o:title=""/>
          </v:shape>
          <o:OLEObject Type="Embed" ProgID="Visio.Drawing.11" ShapeID="_x0000_i1059" DrawAspect="Content" ObjectID="_1748895277"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0" w:name="_Toc433209769"/>
      <w:bookmarkStart w:id="681" w:name="_Toc460616065"/>
      <w:bookmarkStart w:id="682" w:name="_Toc460616926"/>
      <w:bookmarkStart w:id="683" w:name="_Toc138281559"/>
      <w:r w:rsidRPr="00AB5FED">
        <w:t>10.6.2.6.1.3</w:t>
      </w:r>
      <w:r w:rsidRPr="00AB5FED">
        <w:tab/>
        <w:t xml:space="preserve">MCPTT </w:t>
      </w:r>
      <w:r>
        <w:t xml:space="preserve">in-progress </w:t>
      </w:r>
      <w:r w:rsidRPr="00AB5FED">
        <w:t xml:space="preserve">emergency group </w:t>
      </w:r>
      <w:r>
        <w:t xml:space="preserve">state </w:t>
      </w:r>
      <w:r w:rsidRPr="00AB5FED">
        <w:t>cancel</w:t>
      </w:r>
      <w:bookmarkEnd w:id="680"/>
      <w:bookmarkEnd w:id="681"/>
      <w:bookmarkEnd w:id="682"/>
      <w:bookmarkEnd w:id="683"/>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pt;height:456.7pt" o:ole="">
            <v:imagedata r:id="rId76" o:title=""/>
          </v:shape>
          <o:OLEObject Type="Embed" ProgID="Visio.Drawing.11" ShapeID="_x0000_i1060" DrawAspect="Content" ObjectID="_1748895278"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4" w:name="_Toc433209770"/>
      <w:bookmarkStart w:id="685" w:name="_Toc460616066"/>
      <w:bookmarkStart w:id="686" w:name="_Toc460616927"/>
      <w:bookmarkStart w:id="687" w:name="_Toc138281560"/>
      <w:r w:rsidRPr="00AB5FED">
        <w:t>10.6.2.6.2</w:t>
      </w:r>
      <w:r w:rsidRPr="00AB5FED">
        <w:tab/>
        <w:t>MCPTT imminent peril group call</w:t>
      </w:r>
      <w:bookmarkEnd w:id="684"/>
      <w:bookmarkEnd w:id="685"/>
      <w:bookmarkEnd w:id="686"/>
      <w:bookmarkEnd w:id="687"/>
    </w:p>
    <w:p w14:paraId="422C1A96" w14:textId="77777777" w:rsidR="00171381" w:rsidRPr="00AB5FED" w:rsidRDefault="00171381" w:rsidP="00171381">
      <w:pPr>
        <w:pStyle w:val="Heading6"/>
      </w:pPr>
      <w:bookmarkStart w:id="688" w:name="_Toc433209771"/>
      <w:bookmarkStart w:id="689" w:name="_Toc460616067"/>
      <w:bookmarkStart w:id="690" w:name="_Toc460616928"/>
      <w:bookmarkStart w:id="691" w:name="_Toc138281561"/>
      <w:r w:rsidRPr="00AB5FED">
        <w:t>10.6.2.6.2.1</w:t>
      </w:r>
      <w:r w:rsidRPr="00AB5FED">
        <w:tab/>
        <w:t>MCPTT imminent peril group call commencement</w:t>
      </w:r>
      <w:bookmarkEnd w:id="688"/>
      <w:bookmarkEnd w:id="689"/>
      <w:bookmarkEnd w:id="690"/>
      <w:bookmarkEnd w:id="691"/>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2"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2"/>
    </w:p>
    <w:p w14:paraId="7251A5CD" w14:textId="77777777" w:rsidR="00171381" w:rsidRPr="00AB5FED" w:rsidRDefault="00171381" w:rsidP="00171381">
      <w:pPr>
        <w:pStyle w:val="TH"/>
      </w:pPr>
      <w:r w:rsidRPr="00AB5FED">
        <w:object w:dxaOrig="7728" w:dyaOrig="7944" w14:anchorId="40131320">
          <v:shape id="_x0000_i1061" type="#_x0000_t75" style="width:386.35pt;height:396.55pt" o:ole="">
            <v:imagedata r:id="rId78" o:title=""/>
          </v:shape>
          <o:OLEObject Type="Embed" ProgID="Visio.Drawing.11" ShapeID="_x0000_i1061" DrawAspect="Content" ObjectID="_1748895279"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3" w:name="_Toc433209772"/>
      <w:bookmarkStart w:id="694" w:name="_Toc460616068"/>
      <w:bookmarkStart w:id="695" w:name="_Toc460616929"/>
      <w:bookmarkStart w:id="696" w:name="_Toc138281562"/>
      <w:r w:rsidRPr="00AB5FED">
        <w:t>10.6.2.6.2.2</w:t>
      </w:r>
      <w:r w:rsidRPr="00AB5FED">
        <w:tab/>
        <w:t>Imminent peril group call upgrade</w:t>
      </w:r>
      <w:bookmarkEnd w:id="693"/>
      <w:bookmarkEnd w:id="694"/>
      <w:bookmarkEnd w:id="695"/>
      <w:bookmarkEnd w:id="696"/>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8.8pt;height:344.95pt" o:ole="">
            <v:imagedata r:id="rId80" o:title=""/>
          </v:shape>
          <o:OLEObject Type="Embed" ProgID="Visio.Drawing.11" ShapeID="_x0000_i1062" DrawAspect="Content" ObjectID="_1748895280"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7" w:name="_Toc433209773"/>
      <w:bookmarkStart w:id="698" w:name="_Toc460616069"/>
      <w:bookmarkStart w:id="699" w:name="_Toc460616930"/>
      <w:bookmarkStart w:id="700" w:name="_Toc138281563"/>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7"/>
      <w:bookmarkEnd w:id="698"/>
      <w:bookmarkEnd w:id="699"/>
      <w:bookmarkEnd w:id="700"/>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3C906ADD" w14:textId="77777777" w:rsidR="00171381" w:rsidRPr="00AB5FED" w:rsidRDefault="00171381" w:rsidP="00171381">
      <w:pPr>
        <w:pStyle w:val="B1"/>
        <w:rPr>
          <w:lang w:eastAsia="en-GB"/>
        </w:rPr>
      </w:pPr>
      <w:r w:rsidRPr="00AB5FED">
        <w:t>5.</w:t>
      </w:r>
      <w:r w:rsidRPr="00AB5FED">
        <w:tab/>
        <w:t>MCPTT client 1 previously initiated the in-progress imminent peril.</w:t>
      </w:r>
    </w:p>
    <w:p w14:paraId="0B6078DB" w14:textId="77777777" w:rsidR="00171381" w:rsidRPr="00AB5FED" w:rsidRDefault="00171381" w:rsidP="00171381">
      <w:pPr>
        <w:pStyle w:val="TH"/>
      </w:pPr>
      <w:r w:rsidRPr="00AB5FED">
        <w:object w:dxaOrig="8418" w:dyaOrig="7633" w14:anchorId="2026217B">
          <v:shape id="_x0000_i1063" type="#_x0000_t75" style="width:420.7pt;height:382.05pt" o:ole="">
            <v:imagedata r:id="rId82" o:title=""/>
          </v:shape>
          <o:OLEObject Type="Embed" ProgID="Visio.Drawing.11" ShapeID="_x0000_i1063" DrawAspect="Content" ObjectID="_1748895281"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lastRenderedPageBreak/>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1E8C958D"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Pr>
          <w:lang w:eastAsia="en-GB"/>
        </w:rPr>
        <w:t xml:space="preserve">group </w:t>
      </w:r>
      <w:r w:rsidRPr="00AB5FED">
        <w:rPr>
          <w:lang w:eastAsia="en-GB"/>
        </w:rPr>
        <w:t>state.</w:t>
      </w:r>
    </w:p>
    <w:p w14:paraId="12521339" w14:textId="77777777" w:rsidR="00171381" w:rsidRPr="00AB5FED" w:rsidRDefault="00171381" w:rsidP="00171381">
      <w:pPr>
        <w:pStyle w:val="B1"/>
        <w:rPr>
          <w:lang w:eastAsia="en-GB"/>
        </w:rPr>
      </w:pPr>
      <w:r w:rsidRPr="00AB5FED">
        <w:rPr>
          <w:lang w:eastAsia="en-GB"/>
        </w:rPr>
        <w:t>4.</w:t>
      </w:r>
      <w:r w:rsidRPr="00AB5FED">
        <w:rPr>
          <w:lang w:eastAsia="en-GB"/>
        </w:rPr>
        <w:tab/>
        <w:t>MCPTT server resolves the MCPTT group ID to determine the members of that MCPTT group and their affiliation status, based upon the information from group management server.</w:t>
      </w:r>
    </w:p>
    <w:p w14:paraId="71B832BE" w14:textId="77777777" w:rsidR="00171381" w:rsidRPr="00AB5FED" w:rsidRDefault="00171381" w:rsidP="00171381">
      <w:pPr>
        <w:pStyle w:val="B1"/>
        <w:rPr>
          <w:lang w:eastAsia="en-GB"/>
        </w:rPr>
      </w:pPr>
      <w:r w:rsidRPr="00AB5FED">
        <w:rPr>
          <w:lang w:eastAsia="en-GB"/>
        </w:rPr>
        <w:t>5.</w:t>
      </w:r>
      <w:r w:rsidRPr="00AB5FED">
        <w:rPr>
          <w:lang w:eastAsia="en-GB"/>
        </w:rPr>
        <w:tab/>
        <w:t xml:space="preserve">The MCPTT server sends an MCPTT imminent peril group </w:t>
      </w:r>
      <w:r>
        <w:rPr>
          <w:lang w:eastAsia="en-GB"/>
        </w:rPr>
        <w:t xml:space="preserve">state </w:t>
      </w:r>
      <w:r w:rsidRPr="00AB5FED">
        <w:rPr>
          <w:lang w:eastAsia="en-GB"/>
        </w:rPr>
        <w:t>cancel request to the MCPTT group members.</w:t>
      </w:r>
    </w:p>
    <w:p w14:paraId="427F9657"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33B75010"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receiving MCPTT group members send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server to acknowledge the MCPTT in-progress imminent peril group </w:t>
      </w:r>
      <w:r>
        <w:rPr>
          <w:lang w:eastAsia="en-GB"/>
        </w:rPr>
        <w:t xml:space="preserve">state </w:t>
      </w:r>
      <w:r w:rsidRPr="00AB5FED">
        <w:rPr>
          <w:lang w:eastAsia="en-GB"/>
        </w:rPr>
        <w:t xml:space="preserve">cancel request. </w:t>
      </w:r>
      <w:r w:rsidRPr="00AB5FED">
        <w:t>For a multicast scenario, these acknowledgements are not set.</w:t>
      </w:r>
    </w:p>
    <w:p w14:paraId="1A874218"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user 1 to confirm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cancel request.</w:t>
      </w:r>
    </w:p>
    <w:p w14:paraId="51FF42BF" w14:textId="77777777" w:rsidR="00171381" w:rsidRPr="00AB5FED" w:rsidRDefault="00171381" w:rsidP="00171381">
      <w:pPr>
        <w:pStyle w:val="NO"/>
      </w:pPr>
      <w:r w:rsidRPr="00AB5FED">
        <w:t>NOTE </w:t>
      </w:r>
      <w:r>
        <w:t>3</w:t>
      </w:r>
      <w:r w:rsidRPr="00AB5FED">
        <w:t>:</w:t>
      </w:r>
      <w:r w:rsidRPr="00AB5FED">
        <w:tab/>
        <w:t>Step 8 can occur at any time following step 4, depending on the conditions to proceed with the call.</w:t>
      </w:r>
    </w:p>
    <w:p w14:paraId="48B083C9" w14:textId="77777777" w:rsidR="00171381" w:rsidRPr="00AB5FED" w:rsidRDefault="00171381" w:rsidP="00171381">
      <w:pPr>
        <w:pStyle w:val="Heading5"/>
      </w:pPr>
      <w:bookmarkStart w:id="701" w:name="_Toc433209774"/>
      <w:bookmarkStart w:id="702" w:name="_Toc460616070"/>
      <w:bookmarkStart w:id="703" w:name="_Toc460616931"/>
      <w:bookmarkStart w:id="704" w:name="_Toc138281564"/>
      <w:r w:rsidRPr="00AB5FED">
        <w:t>10.6.2.6.3</w:t>
      </w:r>
      <w:r w:rsidRPr="00AB5FED">
        <w:tab/>
        <w:t>MCPTT emergency alert</w:t>
      </w:r>
      <w:bookmarkEnd w:id="701"/>
      <w:bookmarkEnd w:id="702"/>
      <w:bookmarkEnd w:id="703"/>
      <w:r>
        <w:t xml:space="preserve"> (on-network)</w:t>
      </w:r>
      <w:bookmarkEnd w:id="704"/>
    </w:p>
    <w:p w14:paraId="36BC8D29" w14:textId="77777777" w:rsidR="00171381" w:rsidRDefault="00171381" w:rsidP="00171381">
      <w:bookmarkStart w:id="705" w:name="_Toc433209775"/>
      <w:bookmarkStart w:id="706" w:name="_Toc460616071"/>
      <w:bookmarkStart w:id="707" w:name="_Toc460616932"/>
      <w:bookmarkStart w:id="708"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9" w:name="_Hlk23515980"/>
      <w:r>
        <w:t>-</w:t>
      </w:r>
      <w:r>
        <w:tab/>
        <w:t>The MC service server is the MCPTT server;</w:t>
      </w:r>
    </w:p>
    <w:bookmarkEnd w:id="709"/>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0" w:name="_Hlk23515998"/>
      <w:r>
        <w:t>-</w:t>
      </w:r>
      <w:r>
        <w:tab/>
        <w:t>The MC service user profile index is the MCPTT user profile index.</w:t>
      </w:r>
      <w:bookmarkEnd w:id="710"/>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1" w:name="_Toc460616073"/>
      <w:bookmarkStart w:id="712" w:name="_Toc460616934"/>
      <w:bookmarkEnd w:id="705"/>
      <w:bookmarkEnd w:id="706"/>
      <w:bookmarkEnd w:id="707"/>
      <w:bookmarkEnd w:id="708"/>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66FFB4EF" w14:textId="77777777" w:rsidR="00171381" w:rsidRPr="00C669BB" w:rsidRDefault="00171381" w:rsidP="00171381">
      <w:pPr>
        <w:pStyle w:val="Heading4"/>
        <w:rPr>
          <w:rFonts w:eastAsia="Calibri Light" w:cs="Arial"/>
          <w:lang w:eastAsia="zh-CN"/>
        </w:rPr>
      </w:pPr>
      <w:bookmarkStart w:id="713" w:name="_Toc138281565"/>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1"/>
      <w:bookmarkEnd w:id="712"/>
      <w:bookmarkEnd w:id="713"/>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15pt;height:219.75pt" o:ole="">
            <v:imagedata r:id="rId84" o:title=""/>
          </v:shape>
          <o:OLEObject Type="Embed" ProgID="Visio.Drawing.11" ShapeID="_x0000_i1064" DrawAspect="Content" ObjectID="_1748895282" r:id="rId85"/>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4" w:name="_Toc433209777"/>
      <w:bookmarkStart w:id="715" w:name="_Toc460616074"/>
      <w:bookmarkStart w:id="716" w:name="_Toc460616935"/>
      <w:bookmarkStart w:id="717" w:name="_Toc138281566"/>
      <w:r w:rsidRPr="00C669BB">
        <w:rPr>
          <w:rFonts w:cs="Arial"/>
        </w:rPr>
        <w:t>10.</w:t>
      </w:r>
      <w:r w:rsidRPr="00C669BB">
        <w:rPr>
          <w:rFonts w:eastAsia="Calibri Light" w:cs="Arial"/>
          <w:lang w:eastAsia="zh-CN"/>
        </w:rPr>
        <w:t>6.2.</w:t>
      </w:r>
      <w:r>
        <w:rPr>
          <w:rFonts w:cs="Arial"/>
        </w:rPr>
        <w:t>8</w:t>
      </w:r>
      <w:r w:rsidRPr="00AB5FED">
        <w:tab/>
      </w:r>
      <w:r>
        <w:rPr>
          <w:lang w:eastAsia="zh-CN"/>
        </w:rPr>
        <w:t>Void</w:t>
      </w:r>
      <w:bookmarkEnd w:id="717"/>
    </w:p>
    <w:p w14:paraId="0BA1BC0B" w14:textId="77777777" w:rsidR="00171381" w:rsidRDefault="00171381" w:rsidP="00171381">
      <w:pPr>
        <w:pStyle w:val="Heading5"/>
      </w:pPr>
      <w:bookmarkStart w:id="718" w:name="_Toc138281567"/>
      <w:r w:rsidRPr="00AB5FED">
        <w:rPr>
          <w:lang w:eastAsia="ko-KR"/>
        </w:rPr>
        <w:t>10.6</w:t>
      </w:r>
      <w:r>
        <w:rPr>
          <w:lang w:eastAsia="ko-KR"/>
        </w:rPr>
        <w:t>.2.8</w:t>
      </w:r>
      <w:r w:rsidRPr="00AB5FED">
        <w:rPr>
          <w:lang w:eastAsia="ko-KR"/>
        </w:rPr>
        <w:t>.1</w:t>
      </w:r>
      <w:r>
        <w:rPr>
          <w:lang w:eastAsia="ko-KR"/>
        </w:rPr>
        <w:tab/>
        <w:t>Void</w:t>
      </w:r>
      <w:bookmarkEnd w:id="718"/>
    </w:p>
    <w:p w14:paraId="56B79A28" w14:textId="77777777" w:rsidR="00171381" w:rsidRDefault="00171381" w:rsidP="00171381">
      <w:pPr>
        <w:pStyle w:val="Heading5"/>
        <w:rPr>
          <w:lang w:eastAsia="zh-CN"/>
        </w:rPr>
      </w:pPr>
      <w:bookmarkStart w:id="719" w:name="_Toc138281568"/>
      <w:r w:rsidRPr="00AB5FED">
        <w:t>10.6.2.</w:t>
      </w:r>
      <w:r>
        <w:rPr>
          <w:lang w:eastAsia="zh-CN"/>
        </w:rPr>
        <w:t>8</w:t>
      </w:r>
      <w:r w:rsidRPr="00AB5FED">
        <w:t>.2</w:t>
      </w:r>
      <w:r w:rsidRPr="00AB5FED">
        <w:tab/>
      </w:r>
      <w:r>
        <w:t>Void</w:t>
      </w:r>
      <w:bookmarkEnd w:id="719"/>
    </w:p>
    <w:p w14:paraId="5CA1D828" w14:textId="77777777" w:rsidR="00171381" w:rsidRDefault="00171381" w:rsidP="00171381">
      <w:pPr>
        <w:pStyle w:val="Heading5"/>
        <w:rPr>
          <w:lang w:eastAsia="zh-CN"/>
        </w:rPr>
      </w:pPr>
      <w:bookmarkStart w:id="720" w:name="_Toc138281569"/>
      <w:r w:rsidRPr="00AB5FED">
        <w:t>10.6.2.</w:t>
      </w:r>
      <w:r>
        <w:rPr>
          <w:lang w:eastAsia="zh-CN"/>
        </w:rPr>
        <w:t>8</w:t>
      </w:r>
      <w:r>
        <w:t>.3</w:t>
      </w:r>
      <w:r w:rsidRPr="00AB5FED">
        <w:tab/>
      </w:r>
      <w:r>
        <w:t>Void</w:t>
      </w:r>
      <w:bookmarkEnd w:id="720"/>
      <w:r w:rsidDel="006C2A7D">
        <w:t xml:space="preserve"> </w:t>
      </w:r>
    </w:p>
    <w:p w14:paraId="47EE5863" w14:textId="77777777" w:rsidR="00171381" w:rsidRPr="00C669BB" w:rsidRDefault="00171381" w:rsidP="00171381">
      <w:pPr>
        <w:pStyle w:val="Heading4"/>
        <w:rPr>
          <w:rFonts w:eastAsia="Calibri Light" w:cs="Arial"/>
          <w:lang w:eastAsia="zh-CN"/>
        </w:rPr>
      </w:pPr>
      <w:bookmarkStart w:id="721" w:name="_Toc138281570"/>
      <w:r w:rsidRPr="00C669BB">
        <w:rPr>
          <w:rFonts w:cs="Arial"/>
        </w:rPr>
        <w:t>10.</w:t>
      </w:r>
      <w:r w:rsidRPr="00C669BB">
        <w:rPr>
          <w:rFonts w:eastAsia="Calibri Light" w:cs="Arial"/>
          <w:lang w:eastAsia="zh-CN"/>
        </w:rPr>
        <w:t>6.2.</w:t>
      </w:r>
      <w:r>
        <w:rPr>
          <w:rFonts w:eastAsia="Calibri Light" w:cs="Arial"/>
          <w:lang w:eastAsia="zh-CN"/>
        </w:rPr>
        <w:t>9</w:t>
      </w:r>
      <w:r w:rsidRPr="00AB5FED">
        <w:tab/>
      </w:r>
      <w:r>
        <w:rPr>
          <w:lang w:eastAsia="zh-CN"/>
        </w:rPr>
        <w:t>Group regroup with preconfigured group</w:t>
      </w:r>
      <w:bookmarkEnd w:id="721"/>
    </w:p>
    <w:p w14:paraId="1DC1B059" w14:textId="77777777" w:rsidR="00171381" w:rsidRDefault="00171381" w:rsidP="00171381">
      <w:pPr>
        <w:pStyle w:val="Heading5"/>
      </w:pPr>
      <w:bookmarkStart w:id="722" w:name="_Toc138281571"/>
      <w:r w:rsidRPr="00AB5FED">
        <w:rPr>
          <w:lang w:eastAsia="ko-KR"/>
        </w:rPr>
        <w:t>10.6</w:t>
      </w:r>
      <w:r>
        <w:rPr>
          <w:lang w:eastAsia="ko-KR"/>
        </w:rPr>
        <w:t>.2.9</w:t>
      </w:r>
      <w:r w:rsidRPr="00AB5FED">
        <w:rPr>
          <w:lang w:eastAsia="ko-KR"/>
        </w:rPr>
        <w:t>.1</w:t>
      </w:r>
      <w:r>
        <w:rPr>
          <w:lang w:eastAsia="ko-KR"/>
        </w:rPr>
        <w:tab/>
        <w:t>General</w:t>
      </w:r>
      <w:bookmarkEnd w:id="722"/>
    </w:p>
    <w:p w14:paraId="2A970CC4" w14:textId="77777777" w:rsidR="00171381" w:rsidRDefault="00171381" w:rsidP="00171381">
      <w:pPr>
        <w:rPr>
          <w:lang w:eastAsia="zh-CN"/>
        </w:rPr>
      </w:pPr>
      <w:r>
        <w:rPr>
          <w:lang w:eastAsia="zh-CN"/>
        </w:rPr>
        <w:t>A group regroup may be achieved by regrouping MCPTT groups into a new MCPTT regroup group which uses the configuration of a separate preconfigured MCPTT group.</w:t>
      </w:r>
      <w:r w:rsidRPr="00F702F1">
        <w:rPr>
          <w:lang w:eastAsia="zh-CN"/>
        </w:rPr>
        <w:t xml:space="preserve"> </w:t>
      </w:r>
      <w:r>
        <w:rPr>
          <w:lang w:eastAsia="zh-CN"/>
        </w:rPr>
        <w:t xml:space="preserve">The MCPTT regroup group configuration needs to be provided to the relevant MCPTT group members of the MCPTT groups that will be regrouped in advance of the regrouping operation. </w:t>
      </w:r>
    </w:p>
    <w:p w14:paraId="7FD18B26"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r w:rsidRPr="008F634F">
        <w:rPr>
          <w:lang w:eastAsia="zh-CN"/>
        </w:rPr>
        <w:t xml:space="preserve"> </w:t>
      </w:r>
    </w:p>
    <w:p w14:paraId="24D429BE"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the relevant MCPTT users who will be regrouped.</w:t>
      </w:r>
    </w:p>
    <w:p w14:paraId="7A521817" w14:textId="77777777" w:rsidR="00171381" w:rsidRDefault="00171381" w:rsidP="00171381">
      <w:pPr>
        <w:pStyle w:val="NO"/>
        <w:rPr>
          <w:lang w:eastAsia="zh-CN"/>
        </w:rPr>
      </w:pPr>
      <w:r>
        <w:rPr>
          <w:lang w:eastAsia="zh-CN"/>
        </w:rPr>
        <w:lastRenderedPageBreak/>
        <w:t>NOTE 3:</w:t>
      </w:r>
      <w:r>
        <w:rPr>
          <w:lang w:eastAsia="zh-CN"/>
        </w:rPr>
        <w:tab/>
        <w:t>Regroup groups may be defined according to the organizational structure of a mission critical organization, or by some other means which allows the MCPTT client of an authorized user to be aware of an appropriate regroup group for sets of MCPTT groups that will be regrouped together.</w:t>
      </w:r>
    </w:p>
    <w:p w14:paraId="3A7321CB" w14:textId="77777777" w:rsidR="00171381" w:rsidRDefault="00171381" w:rsidP="00171381">
      <w:r>
        <w:t>The preconfigured MCPTT group that provides the configuration is not used as the</w:t>
      </w:r>
      <w:r>
        <w:rPr>
          <w:lang w:eastAsia="zh-CN"/>
        </w:rPr>
        <w:t xml:space="preserve"> MCPTT</w:t>
      </w:r>
      <w:r>
        <w:t xml:space="preserve"> regroup group itself, it only provides configuration for one or more</w:t>
      </w:r>
      <w:r>
        <w:rPr>
          <w:lang w:eastAsia="zh-CN"/>
        </w:rPr>
        <w:t xml:space="preserve"> MCPTT</w:t>
      </w:r>
      <w:r>
        <w:t xml:space="preserve"> regroup groups. The MCPTT group ID of the regroup group is provided by the authorized user when the preconfigured regrouping is carried out.</w:t>
      </w:r>
    </w:p>
    <w:p w14:paraId="6DE430E6" w14:textId="77777777" w:rsidR="00171381" w:rsidRDefault="00171381" w:rsidP="00171381">
      <w:r>
        <w:t>The</w:t>
      </w:r>
      <w:r>
        <w:rPr>
          <w:lang w:eastAsia="zh-CN"/>
        </w:rPr>
        <w:t xml:space="preserve"> MCPTT</w:t>
      </w:r>
      <w:r>
        <w:t xml:space="preserve"> regroup group can be specified to be a broadcast or non-broadcast type according to the configuration of the MCPTT group whose configuration is specified by the regroup request. The broadcast type of regroup is used for one-way communication where only an authorized MCX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6634E4AF" w14:textId="77777777" w:rsidR="00171381" w:rsidRDefault="00171381" w:rsidP="00171381">
      <w:pPr>
        <w:rPr>
          <w:lang w:eastAsia="zh-CN"/>
        </w:rPr>
      </w:pPr>
      <w:r>
        <w:rPr>
          <w:lang w:eastAsia="zh-CN"/>
        </w:rPr>
        <w:t>These procedures provide a regrouping service for MCPTT only and are independent of group regrouping procedures specified in 3GPP TS 23.280 [16]. If the MCPTT server has been notified by the group management server that one of the MCPTT groups that has been requested for regrouping by means of this procedure has already been regrouped by the group regrouping procedure specified in 3GPP TS 23.280 [16], the MCPTT server shall reject the request for regrouping described in the following procedure.</w:t>
      </w:r>
    </w:p>
    <w:p w14:paraId="1635F49A" w14:textId="77777777" w:rsidR="00171381" w:rsidRPr="00D92535"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EF5886B" w14:textId="77777777" w:rsidR="00171381" w:rsidRDefault="00171381" w:rsidP="00171381">
      <w:pPr>
        <w:pStyle w:val="Heading5"/>
      </w:pPr>
      <w:bookmarkStart w:id="723" w:name="_Toc138281572"/>
      <w:r w:rsidRPr="00AB5FED">
        <w:rPr>
          <w:lang w:eastAsia="ko-KR"/>
        </w:rPr>
        <w:t>10.6</w:t>
      </w:r>
      <w:r>
        <w:rPr>
          <w:lang w:eastAsia="ko-KR"/>
        </w:rPr>
        <w:t>.2.9</w:t>
      </w:r>
      <w:r w:rsidRPr="00AB5FED">
        <w:rPr>
          <w:lang w:eastAsia="ko-KR"/>
        </w:rPr>
        <w:t>.</w:t>
      </w:r>
      <w:r>
        <w:rPr>
          <w:lang w:eastAsia="ko-KR"/>
        </w:rPr>
        <w:t>2</w:t>
      </w:r>
      <w:r>
        <w:rPr>
          <w:lang w:eastAsia="ko-KR"/>
        </w:rPr>
        <w:tab/>
        <w:t>Regroup procedures in single MCPTT system</w:t>
      </w:r>
      <w:bookmarkEnd w:id="723"/>
    </w:p>
    <w:p w14:paraId="1C7F4DDC" w14:textId="77777777" w:rsidR="00171381" w:rsidRDefault="00171381" w:rsidP="00171381">
      <w:pPr>
        <w:pStyle w:val="Heading6"/>
        <w:rPr>
          <w:noProof/>
        </w:rPr>
      </w:pPr>
      <w:bookmarkStart w:id="724" w:name="_Toc138281573"/>
      <w:r w:rsidRPr="00AB5FED">
        <w:rPr>
          <w:lang w:eastAsia="ko-KR"/>
        </w:rPr>
        <w:t>10.6</w:t>
      </w:r>
      <w:r>
        <w:rPr>
          <w:lang w:eastAsia="ko-KR"/>
        </w:rPr>
        <w:t>.2.9</w:t>
      </w:r>
      <w:r w:rsidRPr="00AB5FED">
        <w:rPr>
          <w:lang w:eastAsia="ko-KR"/>
        </w:rPr>
        <w:t>.</w:t>
      </w:r>
      <w:r>
        <w:rPr>
          <w:lang w:eastAsia="ko-KR"/>
        </w:rPr>
        <w:t>2.1</w:t>
      </w:r>
      <w:r>
        <w:rPr>
          <w:lang w:eastAsia="ko-KR"/>
        </w:rPr>
        <w:tab/>
        <w:t>Regroup formation using preconfigured group in single MCPTT system</w:t>
      </w:r>
      <w:bookmarkEnd w:id="724"/>
    </w:p>
    <w:p w14:paraId="5ADAB45B" w14:textId="77777777" w:rsidR="00171381" w:rsidRDefault="00171381" w:rsidP="00171381">
      <w:pPr>
        <w:rPr>
          <w:noProof/>
        </w:rPr>
      </w:pPr>
      <w:r>
        <w:rPr>
          <w:noProof/>
        </w:rPr>
        <w:t>Figure 10.6.2.9.2.1-1 illustrates the procedure to initiate a group regroup procedure using a preconfigured MCPTT group. The procedure takes place prior to the establishment of a group call to the regroup group.</w:t>
      </w:r>
    </w:p>
    <w:p w14:paraId="1345F32F" w14:textId="77777777" w:rsidR="00171381" w:rsidRDefault="00171381" w:rsidP="00171381">
      <w:pPr>
        <w:rPr>
          <w:noProof/>
        </w:rPr>
      </w:pPr>
      <w:r>
        <w:rPr>
          <w:noProof/>
        </w:rPr>
        <w:t>Pre-conditions:</w:t>
      </w:r>
    </w:p>
    <w:p w14:paraId="7D8F09AB" w14:textId="77777777" w:rsidR="00171381" w:rsidRDefault="00171381" w:rsidP="00171381">
      <w:pPr>
        <w:pStyle w:val="B1"/>
        <w:rPr>
          <w:noProof/>
        </w:rPr>
      </w:pPr>
      <w:r>
        <w:rPr>
          <w:noProof/>
        </w:rPr>
        <w:t>-</w:t>
      </w:r>
      <w:r>
        <w:rPr>
          <w:noProof/>
        </w:rPr>
        <w:tab/>
        <w:t>MCPTT client 2 is an affiliated member of MCPTT group 1 and MCPTT client 3 is an affiliated member of MCPTT group 2.</w:t>
      </w:r>
    </w:p>
    <w:p w14:paraId="7372DCC7"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clients 2 and 3, and MCPTT clients 2 and 3 have received the relevant security related information to allow them to communicate in the regroup MCPTT group.</w:t>
      </w:r>
    </w:p>
    <w:p w14:paraId="188CC1A5" w14:textId="77777777" w:rsidR="00171381" w:rsidRDefault="00171381" w:rsidP="00171381">
      <w:pPr>
        <w:pStyle w:val="B1"/>
        <w:rPr>
          <w:noProof/>
        </w:rPr>
      </w:pPr>
      <w:r>
        <w:rPr>
          <w:noProof/>
        </w:rPr>
        <w:t>-</w:t>
      </w:r>
      <w:r>
        <w:rPr>
          <w:noProof/>
        </w:rPr>
        <w:tab/>
        <w:t>MCPTT client 1 is authorized to initiated a preconfigured regroup procedure.</w:t>
      </w:r>
    </w:p>
    <w:p w14:paraId="6AED9A73" w14:textId="77777777" w:rsidR="00171381" w:rsidRDefault="00171381" w:rsidP="00171381">
      <w:pPr>
        <w:pStyle w:val="B1"/>
        <w:rPr>
          <w:noProof/>
        </w:rPr>
      </w:pPr>
      <w:r>
        <w:rPr>
          <w:noProof/>
        </w:rPr>
        <w:t>-</w:t>
      </w:r>
      <w:r>
        <w:rPr>
          <w:noProof/>
        </w:rPr>
        <w:tab/>
        <w:t>MCPTT client 1 is aware of a suitable preconfigured regroup group whose configuration has been preconfigured in the MCPTT UEs of the group members who will be regrouped.</w:t>
      </w:r>
      <w:r w:rsidRPr="001F64CA">
        <w:t xml:space="preserve"> </w:t>
      </w:r>
    </w:p>
    <w:p w14:paraId="384B20DE"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3538BE7D" w14:textId="77777777" w:rsidR="00171381" w:rsidRDefault="00171381" w:rsidP="00171381">
      <w:pPr>
        <w:pStyle w:val="B1"/>
        <w:rPr>
          <w:noProof/>
        </w:rPr>
      </w:pPr>
      <w:r>
        <w:rPr>
          <w:noProof/>
        </w:rPr>
        <w:t>-</w:t>
      </w:r>
      <w:r>
        <w:rPr>
          <w:noProof/>
        </w:rPr>
        <w:tab/>
        <w:t>The GMS has subscribed group dynamic data as specified in subclause 10.1.5.5.1 from the MCPTT server using the procedures defined in subclause 10.1.5.6 in TS 23.280 [16].</w:t>
      </w:r>
    </w:p>
    <w:p w14:paraId="5CF09315" w14:textId="77777777" w:rsidR="00171381" w:rsidRDefault="00171381" w:rsidP="00171381">
      <w:pPr>
        <w:pStyle w:val="B1"/>
        <w:rPr>
          <w:noProof/>
        </w:rPr>
      </w:pPr>
    </w:p>
    <w:p w14:paraId="14476605" w14:textId="64BF9682" w:rsidR="00171381" w:rsidRDefault="00972B98" w:rsidP="00171381">
      <w:pPr>
        <w:pStyle w:val="TH"/>
        <w:rPr>
          <w:noProof/>
        </w:rPr>
      </w:pPr>
      <w:r>
        <w:rPr>
          <w:noProof/>
        </w:rPr>
        <w:object w:dxaOrig="7760" w:dyaOrig="6820" w14:anchorId="533C5940">
          <v:shape id="_x0000_i1065" type="#_x0000_t75" style="width:387.4pt;height:341.75pt" o:ole="">
            <v:imagedata r:id="rId86" o:title=""/>
          </v:shape>
          <o:OLEObject Type="Embed" ProgID="Visio.Drawing.11" ShapeID="_x0000_i1065" DrawAspect="Content" ObjectID="_1748895283" r:id="rId87"/>
        </w:object>
      </w:r>
    </w:p>
    <w:p w14:paraId="12219C0B" w14:textId="77777777" w:rsidR="00171381" w:rsidRDefault="00171381" w:rsidP="00171381">
      <w:pPr>
        <w:pStyle w:val="TF"/>
        <w:rPr>
          <w:noProof/>
        </w:rPr>
      </w:pPr>
      <w:r>
        <w:rPr>
          <w:noProof/>
        </w:rPr>
        <w:t xml:space="preserve">Figure 10.6.2.9.2.1-1: Regroup procedure </w:t>
      </w:r>
      <w:r>
        <w:rPr>
          <w:lang w:eastAsia="ko-KR"/>
        </w:rPr>
        <w:t>using preconfigured group</w:t>
      </w:r>
      <w:r>
        <w:rPr>
          <w:noProof/>
        </w:rPr>
        <w:t xml:space="preserve"> in single MCPTT system</w:t>
      </w:r>
    </w:p>
    <w:p w14:paraId="2E6C1DC0" w14:textId="669EC65E" w:rsidR="00171381" w:rsidRDefault="00171381" w:rsidP="00171381">
      <w:pPr>
        <w:pStyle w:val="B1"/>
        <w:rPr>
          <w:noProof/>
        </w:rPr>
      </w:pPr>
      <w:r>
        <w:rPr>
          <w:noProof/>
        </w:rPr>
        <w:t>1.</w:t>
      </w:r>
      <w:r>
        <w:rPr>
          <w:noProof/>
        </w:rPr>
        <w:tab/>
        <w:t>The authorized user of MCPTT client 1 initiates the regroup procedure, specifying the list of MCPTT groups to be regrouped (MCPTT groups 1 and 2), the MCPTT group ID of the regroup group</w:t>
      </w:r>
      <w:r w:rsidR="00972B98" w:rsidRPr="00972B98">
        <w:rPr>
          <w:noProof/>
        </w:rPr>
        <w:t xml:space="preserve"> (if available)</w:t>
      </w:r>
      <w:r>
        <w:rPr>
          <w:noProof/>
        </w:rPr>
        <w:t xml:space="preserve"> and the MCPTT group ID of the group from which configuration information for the regroup group is to be taken.</w:t>
      </w:r>
    </w:p>
    <w:p w14:paraId="04BE1ABB" w14:textId="77777777" w:rsidR="00171381" w:rsidRDefault="00171381" w:rsidP="00171381">
      <w:pPr>
        <w:pStyle w:val="B1"/>
        <w:rPr>
          <w:noProof/>
        </w:rPr>
      </w:pPr>
      <w:r>
        <w:rPr>
          <w:noProof/>
        </w:rPr>
        <w:t>2.</w:t>
      </w:r>
      <w:r>
        <w:rPr>
          <w:noProof/>
        </w:rPr>
        <w:tab/>
        <w:t>MCPTT client 1 sends the preconfigured regroup request to the MCPTT server.</w:t>
      </w:r>
    </w:p>
    <w:p w14:paraId="19420C62" w14:textId="155B3A16" w:rsidR="00972B98" w:rsidRDefault="00171381" w:rsidP="00972B98">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MCPTT groups 1 and 2. The MCPTT server may retrieve the configuration for the regroup group from the GMS if that configuration information is not already known to the MCPTT server. The MCPTT server also checks that none of the MCPTT groups that are requested for regrouping are already regrouped by any mechanism.</w:t>
      </w:r>
      <w:r w:rsidR="00972B98">
        <w:rPr>
          <w:noProof/>
        </w:rPr>
        <w:t xml:space="preserve"> If the preconfigured regroup request is authorized, the MCPTT server assigns a MCPTT group ID for this regroup group call if:</w:t>
      </w:r>
    </w:p>
    <w:p w14:paraId="15E1D8A1" w14:textId="77777777" w:rsidR="00972B98" w:rsidRDefault="00972B98" w:rsidP="00961D11">
      <w:pPr>
        <w:pStyle w:val="B3"/>
        <w:rPr>
          <w:noProof/>
        </w:rPr>
      </w:pPr>
      <w:r>
        <w:rPr>
          <w:noProof/>
        </w:rPr>
        <w:t xml:space="preserve">i. one is not provided in the request or </w:t>
      </w:r>
    </w:p>
    <w:p w14:paraId="0C143275" w14:textId="144067D7" w:rsidR="00171381" w:rsidRDefault="00972B98" w:rsidP="00961D11">
      <w:pPr>
        <w:pStyle w:val="B3"/>
        <w:rPr>
          <w:noProof/>
        </w:rPr>
      </w:pPr>
      <w:r>
        <w:rPr>
          <w:noProof/>
        </w:rPr>
        <w:t>ii. the one provided in the request is not accepted.</w:t>
      </w:r>
    </w:p>
    <w:p w14:paraId="7DE060A8" w14:textId="24FDF742" w:rsidR="00171381" w:rsidRDefault="00171381" w:rsidP="00171381">
      <w:pPr>
        <w:pStyle w:val="NO"/>
        <w:rPr>
          <w:noProof/>
        </w:rPr>
      </w:pPr>
      <w:r>
        <w:rPr>
          <w:noProof/>
        </w:rPr>
        <w:t>NOTE</w:t>
      </w:r>
      <w:r w:rsidR="00E40BBD">
        <w:rPr>
          <w:noProof/>
        </w:rPr>
        <w:t> </w:t>
      </w:r>
      <w:r>
        <w:rPr>
          <w:noProof/>
        </w:rPr>
        <w:t>1:</w:t>
      </w:r>
      <w:r>
        <w:rPr>
          <w:noProof/>
        </w:rPr>
        <w:tab/>
        <w:t xml:space="preserve">This procedure does not require that the authorized user of MCPTT client 1 is a group member of MCPTT groups 1 </w:t>
      </w:r>
      <w:r>
        <w:rPr>
          <w:noProof/>
          <w:lang w:val="en-US"/>
        </w:rPr>
        <w:t>or</w:t>
      </w:r>
      <w:r>
        <w:rPr>
          <w:noProof/>
        </w:rPr>
        <w:t xml:space="preserve"> 2, or that the authorized user of MCPTT client 1 is an affiliated group member of MCPTT groups </w:t>
      </w:r>
      <w:r>
        <w:rPr>
          <w:noProof/>
          <w:lang w:val="en-US"/>
        </w:rPr>
        <w:t>1 or 2</w:t>
      </w:r>
      <w:r>
        <w:rPr>
          <w:noProof/>
        </w:rPr>
        <w:t>.</w:t>
      </w:r>
    </w:p>
    <w:p w14:paraId="23E9090A" w14:textId="21EE59CF" w:rsidR="00171381" w:rsidRDefault="00171381" w:rsidP="00171381">
      <w:pPr>
        <w:pStyle w:val="NO"/>
        <w:rPr>
          <w:noProof/>
        </w:rPr>
      </w:pPr>
      <w:r>
        <w:rPr>
          <w:noProof/>
        </w:rPr>
        <w:t>NOTE</w:t>
      </w:r>
      <w:r w:rsidR="00E40BBD">
        <w:rPr>
          <w:noProof/>
        </w:rPr>
        <w:t> </w:t>
      </w:r>
      <w:r>
        <w:rPr>
          <w:noProof/>
        </w:rPr>
        <w:t>2:</w:t>
      </w:r>
      <w:r>
        <w:rPr>
          <w:noProof/>
        </w:rPr>
        <w:tab/>
        <w:t>The list of groups included in the regroup is held in dynamic data in the MCPTT server, and is not used to update group configuration information in the group management server.</w:t>
      </w:r>
      <w:r w:rsidRPr="009C7B8E">
        <w:rPr>
          <w:noProof/>
        </w:rPr>
        <w:t xml:space="preserve"> </w:t>
      </w:r>
    </w:p>
    <w:p w14:paraId="3E0C8FC9" w14:textId="7A6FD0CE" w:rsidR="00171381" w:rsidRDefault="00171381" w:rsidP="00171381">
      <w:pPr>
        <w:pStyle w:val="B1"/>
        <w:rPr>
          <w:noProof/>
        </w:rPr>
      </w:pPr>
      <w:r>
        <w:rPr>
          <w:noProof/>
        </w:rPr>
        <w:t>4</w:t>
      </w:r>
      <w:r w:rsidR="00972B98">
        <w:rPr>
          <w:noProof/>
        </w:rPr>
        <w:t>a</w:t>
      </w:r>
      <w:r>
        <w:rPr>
          <w:noProof/>
        </w:rPr>
        <w:t>.</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w:t>
      </w:r>
    </w:p>
    <w:p w14:paraId="58E06830" w14:textId="77777777" w:rsidR="00972B98" w:rsidRDefault="00972B98" w:rsidP="00972B98">
      <w:pPr>
        <w:pStyle w:val="B1"/>
        <w:rPr>
          <w:noProof/>
        </w:rPr>
      </w:pPr>
      <w:r>
        <w:rPr>
          <w:noProof/>
        </w:rPr>
        <w:lastRenderedPageBreak/>
        <w:t>4b. The MCPTT server shall send the preconfigured regroup request return message to MCPTT client 1 containing the below:</w:t>
      </w:r>
    </w:p>
    <w:p w14:paraId="3409E4A9" w14:textId="77777777" w:rsidR="00972B98" w:rsidRDefault="00972B98" w:rsidP="00961D11">
      <w:pPr>
        <w:pStyle w:val="B3"/>
        <w:rPr>
          <w:noProof/>
        </w:rPr>
      </w:pPr>
      <w:r>
        <w:rPr>
          <w:noProof/>
        </w:rPr>
        <w:t>i.</w:t>
      </w:r>
      <w:r>
        <w:rPr>
          <w:noProof/>
        </w:rPr>
        <w:tab/>
        <w:t>the MCPTT group ID is generated by the MCPTT server; and</w:t>
      </w:r>
    </w:p>
    <w:p w14:paraId="7A95FE75" w14:textId="77777777" w:rsidR="00972B98" w:rsidRDefault="00972B98" w:rsidP="00961D11">
      <w:pPr>
        <w:pStyle w:val="B3"/>
        <w:rPr>
          <w:noProof/>
        </w:rPr>
      </w:pPr>
      <w:r>
        <w:rPr>
          <w:noProof/>
        </w:rPr>
        <w:t>ii.</w:t>
      </w:r>
      <w:r>
        <w:rPr>
          <w:noProof/>
        </w:rPr>
        <w:tab/>
        <w:t>result of whether the ad hoc group call is authorized or not</w:t>
      </w:r>
    </w:p>
    <w:p w14:paraId="674FD140" w14:textId="77777777" w:rsidR="00972B98" w:rsidRDefault="00972B98" w:rsidP="00972B98">
      <w:pPr>
        <w:pStyle w:val="B1"/>
        <w:rPr>
          <w:noProof/>
        </w:rPr>
      </w:pPr>
      <w:r>
        <w:rPr>
          <w:noProof/>
        </w:rPr>
        <w:t>If the preconfigured regroup request is not authorized, MCPTT client 1 shall not proceed with the rest of the steps.</w:t>
      </w:r>
    </w:p>
    <w:p w14:paraId="02F4F2FB" w14:textId="3E036662" w:rsidR="00171381" w:rsidRDefault="00171381" w:rsidP="00171381">
      <w:pPr>
        <w:pStyle w:val="B1"/>
        <w:rPr>
          <w:noProof/>
        </w:rPr>
      </w:pPr>
      <w:r>
        <w:rPr>
          <w:noProof/>
        </w:rPr>
        <w:t>5.</w:t>
      </w:r>
      <w:r>
        <w:rPr>
          <w:noProof/>
        </w:rPr>
        <w:tab/>
      </w:r>
      <w:r w:rsidR="00E028CC">
        <w:rPr>
          <w:noProof/>
        </w:rPr>
        <w:t>T</w:t>
      </w:r>
      <w:r>
        <w:rPr>
          <w:noProof/>
        </w:rPr>
        <w:t>he MCPTT server sends the preconfigured regroup requests to MCPTT clients 2 and 3 in steps 5a and 5b respectively.</w:t>
      </w:r>
    </w:p>
    <w:p w14:paraId="0A1A3C50" w14:textId="3DA041FE" w:rsidR="00171381" w:rsidRDefault="00171381" w:rsidP="00171381">
      <w:pPr>
        <w:pStyle w:val="NO"/>
        <w:rPr>
          <w:noProof/>
        </w:rPr>
      </w:pPr>
      <w:r>
        <w:rPr>
          <w:noProof/>
        </w:rPr>
        <w:t>NOTE</w:t>
      </w:r>
      <w:r w:rsidR="00E40BBD">
        <w:rPr>
          <w:noProof/>
        </w:rPr>
        <w:t> </w:t>
      </w:r>
      <w:r>
        <w:rPr>
          <w:noProof/>
        </w:rPr>
        <w:t>3:</w:t>
      </w:r>
      <w:r>
        <w:rPr>
          <w:noProof/>
        </w:rPr>
        <w:tab/>
        <w:t>Only group members that are affiliated to the MCPTT groups that are to be regrouped are sent a preconfigured regroup request.</w:t>
      </w:r>
    </w:p>
    <w:p w14:paraId="2B88743A" w14:textId="77777777" w:rsidR="00171381" w:rsidRDefault="00171381" w:rsidP="00171381">
      <w:pPr>
        <w:pStyle w:val="B1"/>
        <w:rPr>
          <w:noProof/>
        </w:rPr>
      </w:pPr>
      <w:r>
        <w:rPr>
          <w:noProof/>
        </w:rPr>
        <w:t>6.</w:t>
      </w:r>
      <w:r>
        <w:rPr>
          <w:noProof/>
        </w:rPr>
        <w:tab/>
        <w:t>MCPTT clients 2 and 3 notify their users of the regrouping in steps 6a and 6b respectively.</w:t>
      </w:r>
    </w:p>
    <w:p w14:paraId="2CDF9128" w14:textId="77777777" w:rsidR="00171381" w:rsidRDefault="00171381" w:rsidP="00171381">
      <w:pPr>
        <w:pStyle w:val="B1"/>
      </w:pPr>
      <w:r>
        <w:rPr>
          <w:noProof/>
        </w:rPr>
        <w:t>7.</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17D069B0" w14:textId="77777777" w:rsidR="00171381" w:rsidRDefault="00171381" w:rsidP="00171381">
      <w:pPr>
        <w:pStyle w:val="B1"/>
      </w:pPr>
      <w:r>
        <w:t>8.</w:t>
      </w:r>
      <w:r>
        <w:tab/>
        <w:t>The MCPTT server affiliates the regrouped MCPTT clients to the regroup group.</w:t>
      </w:r>
    </w:p>
    <w:p w14:paraId="31733EF8" w14:textId="77777777" w:rsidR="00171381" w:rsidRDefault="00171381" w:rsidP="00171381">
      <w:pPr>
        <w:pStyle w:val="B1"/>
      </w:pPr>
      <w:r>
        <w:t>9.</w:t>
      </w:r>
      <w:r>
        <w:tab/>
        <w:t>The MCPTT server sends a preconfigured regroup response to MCPTT client 1.</w:t>
      </w:r>
    </w:p>
    <w:p w14:paraId="2D4390DD"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10.6.2.9.2.2.</w:t>
      </w:r>
    </w:p>
    <w:p w14:paraId="14194B89"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29738F6A"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5151A006"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4374E573" w14:textId="77777777" w:rsidR="00171381" w:rsidRDefault="00171381" w:rsidP="00171381">
      <w:pPr>
        <w:pStyle w:val="Heading6"/>
        <w:rPr>
          <w:noProof/>
        </w:rPr>
      </w:pPr>
      <w:bookmarkStart w:id="725" w:name="_Toc138281574"/>
      <w:r w:rsidRPr="00AB5FED">
        <w:rPr>
          <w:lang w:eastAsia="ko-KR"/>
        </w:rPr>
        <w:t>10.6</w:t>
      </w:r>
      <w:r>
        <w:rPr>
          <w:lang w:eastAsia="ko-KR"/>
        </w:rPr>
        <w:t>.2.9</w:t>
      </w:r>
      <w:r w:rsidRPr="00AB5FED">
        <w:rPr>
          <w:lang w:eastAsia="ko-KR"/>
        </w:rPr>
        <w:t>.</w:t>
      </w:r>
      <w:r>
        <w:rPr>
          <w:lang w:eastAsia="ko-KR"/>
        </w:rPr>
        <w:t>2.2</w:t>
      </w:r>
      <w:r>
        <w:rPr>
          <w:lang w:eastAsia="ko-KR"/>
        </w:rPr>
        <w:tab/>
        <w:t>Regroup cancellation in single MCPTT system</w:t>
      </w:r>
      <w:bookmarkEnd w:id="725"/>
    </w:p>
    <w:p w14:paraId="76935812" w14:textId="77777777" w:rsidR="00171381" w:rsidRDefault="00171381" w:rsidP="00171381">
      <w:pPr>
        <w:rPr>
          <w:noProof/>
        </w:rPr>
      </w:pPr>
      <w:r>
        <w:rPr>
          <w:noProof/>
        </w:rPr>
        <w:t>Figure 10.6.2.9.2.2-1 illustrates the procedure to cancel a regrouping that uses a preconfigured MCPTT group.</w:t>
      </w:r>
    </w:p>
    <w:p w14:paraId="0DA6AEF1" w14:textId="77777777" w:rsidR="00171381" w:rsidRDefault="00171381" w:rsidP="00171381">
      <w:pPr>
        <w:rPr>
          <w:noProof/>
        </w:rPr>
      </w:pPr>
      <w:r>
        <w:rPr>
          <w:noProof/>
        </w:rPr>
        <w:t>Pre-conditions:</w:t>
      </w:r>
    </w:p>
    <w:p w14:paraId="4E920587" w14:textId="77777777" w:rsidR="00171381" w:rsidRDefault="00171381" w:rsidP="00171381">
      <w:pPr>
        <w:pStyle w:val="B1"/>
        <w:rPr>
          <w:noProof/>
        </w:rPr>
      </w:pPr>
      <w:r>
        <w:rPr>
          <w:noProof/>
        </w:rPr>
        <w:t>-</w:t>
      </w:r>
      <w:r>
        <w:rPr>
          <w:noProof/>
        </w:rPr>
        <w:tab/>
        <w:t>MCPTT clients 2 and 3 have been regrouped into an MCPTT regroup group.</w:t>
      </w:r>
    </w:p>
    <w:p w14:paraId="52EAEBCD" w14:textId="77777777" w:rsidR="00171381" w:rsidRDefault="00171381" w:rsidP="00171381">
      <w:pPr>
        <w:pStyle w:val="B1"/>
        <w:rPr>
          <w:noProof/>
        </w:rPr>
      </w:pPr>
      <w:r>
        <w:rPr>
          <w:noProof/>
        </w:rPr>
        <w:t>-</w:t>
      </w:r>
      <w:r>
        <w:rPr>
          <w:noProof/>
        </w:rPr>
        <w:tab/>
        <w:t>MCPTT client 1 is authorized to cancel a regrouping that uses a preconfigured MCPTT group.</w:t>
      </w:r>
      <w:r w:rsidRPr="001F64CA">
        <w:t xml:space="preserve"> </w:t>
      </w:r>
    </w:p>
    <w:p w14:paraId="1964F68F" w14:textId="77777777" w:rsidR="00171381" w:rsidRDefault="00171381" w:rsidP="00171381">
      <w:pPr>
        <w:pStyle w:val="B1"/>
        <w:rPr>
          <w:noProof/>
        </w:rPr>
      </w:pPr>
      <w:r>
        <w:rPr>
          <w:noProof/>
        </w:rPr>
        <w:t>-</w:t>
      </w:r>
      <w:r>
        <w:rPr>
          <w:noProof/>
        </w:rPr>
        <w:tab/>
        <w:t>The GMS has subscribed to group dynamic data as specified in subclause 10.1.5.5.1 from the MCPTT server using the procedures defined in subclause 10.1.5.6 in TS 23.280 [16].</w:t>
      </w:r>
    </w:p>
    <w:p w14:paraId="515392AE" w14:textId="77777777" w:rsidR="00171381" w:rsidRDefault="00171381" w:rsidP="00171381">
      <w:pPr>
        <w:pStyle w:val="TH"/>
        <w:rPr>
          <w:noProof/>
        </w:rPr>
      </w:pPr>
      <w:r>
        <w:rPr>
          <w:noProof/>
        </w:rPr>
        <w:object w:dxaOrig="7734" w:dyaOrig="6852" w14:anchorId="6C351DFB">
          <v:shape id="_x0000_i1066" type="#_x0000_t75" style="width:386.35pt;height:343.9pt" o:ole="">
            <v:imagedata r:id="rId88" o:title=""/>
          </v:shape>
          <o:OLEObject Type="Embed" ProgID="Visio.Drawing.11" ShapeID="_x0000_i1066" DrawAspect="Content" ObjectID="_1748895284" r:id="rId89"/>
        </w:object>
      </w:r>
    </w:p>
    <w:p w14:paraId="0E2F0909" w14:textId="77777777" w:rsidR="00171381" w:rsidRDefault="00171381" w:rsidP="00171381">
      <w:pPr>
        <w:pStyle w:val="TF"/>
        <w:rPr>
          <w:noProof/>
        </w:rPr>
      </w:pPr>
      <w:r>
        <w:rPr>
          <w:noProof/>
        </w:rPr>
        <w:t>Figure 10.6.2.9.2.2-1: Cancel preconfigured regroup procedure in single MCPTT system</w:t>
      </w:r>
    </w:p>
    <w:p w14:paraId="3D7A605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1ACF64D8"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215C6785"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70FC23DE"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3F8F197" w14:textId="77777777" w:rsidR="00171381" w:rsidRDefault="00171381" w:rsidP="00171381">
      <w:pPr>
        <w:pStyle w:val="B1"/>
        <w:rPr>
          <w:noProof/>
        </w:rPr>
      </w:pPr>
      <w:r>
        <w:rPr>
          <w:noProof/>
        </w:rPr>
        <w:t>5.</w:t>
      </w:r>
      <w:r>
        <w:rPr>
          <w:noProof/>
        </w:rPr>
        <w:tab/>
        <w:t>MCPTT clients 2 and 3 notify their users of the cancellation of the group regrouping in steps 5a and 5b respectively.</w:t>
      </w:r>
    </w:p>
    <w:p w14:paraId="5058DDBC"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7C3F51C1" w14:textId="77777777" w:rsidR="00171381" w:rsidRDefault="00171381" w:rsidP="00171381">
      <w:pPr>
        <w:pStyle w:val="B1"/>
      </w:pPr>
      <w:r>
        <w:t>7.</w:t>
      </w:r>
      <w:r>
        <w:tab/>
        <w:t>The MCPTT server de-affiliates MCPTT clients 2 and 3 from the MCPTT regroup group.</w:t>
      </w:r>
    </w:p>
    <w:p w14:paraId="24305EDD" w14:textId="77777777" w:rsidR="00171381" w:rsidRDefault="00171381" w:rsidP="00171381">
      <w:pPr>
        <w:pStyle w:val="B1"/>
        <w:rPr>
          <w:noProof/>
        </w:rPr>
      </w:pPr>
      <w:r>
        <w:t>8.</w:t>
      </w:r>
      <w:r>
        <w:tab/>
        <w:t>The MCPTT server sends a preconfigured regroup cancel response to MCPTT client 1.</w:t>
      </w:r>
    </w:p>
    <w:p w14:paraId="6EB4009A" w14:textId="77777777" w:rsidR="00171381" w:rsidRDefault="00171381" w:rsidP="00171381">
      <w:pPr>
        <w:pStyle w:val="Heading5"/>
      </w:pPr>
      <w:bookmarkStart w:id="726" w:name="_Toc138281575"/>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6"/>
    </w:p>
    <w:p w14:paraId="0A87F641" w14:textId="77777777" w:rsidR="00171381" w:rsidRDefault="00171381" w:rsidP="00171381">
      <w:pPr>
        <w:pStyle w:val="Heading6"/>
        <w:rPr>
          <w:noProof/>
        </w:rPr>
      </w:pPr>
      <w:bookmarkStart w:id="727" w:name="_Toc138281576"/>
      <w:r w:rsidRPr="00AB5FED">
        <w:rPr>
          <w:lang w:eastAsia="ko-KR"/>
        </w:rPr>
        <w:t>10.6</w:t>
      </w:r>
      <w:r>
        <w:rPr>
          <w:lang w:eastAsia="ko-KR"/>
        </w:rPr>
        <w:t>.2.9</w:t>
      </w:r>
      <w:r w:rsidRPr="00AB5FED">
        <w:rPr>
          <w:lang w:eastAsia="ko-KR"/>
        </w:rPr>
        <w:t>.</w:t>
      </w:r>
      <w:r>
        <w:rPr>
          <w:lang w:eastAsia="ko-KR"/>
        </w:rPr>
        <w:t>3.1</w:t>
      </w:r>
      <w:r>
        <w:rPr>
          <w:lang w:eastAsia="ko-KR"/>
        </w:rPr>
        <w:tab/>
        <w:t>Regroup formation using preconfigured group in multiple MCPTT systems</w:t>
      </w:r>
      <w:bookmarkEnd w:id="727"/>
    </w:p>
    <w:p w14:paraId="1CFEDB14" w14:textId="77777777" w:rsidR="00171381" w:rsidRDefault="00171381" w:rsidP="00171381">
      <w:pPr>
        <w:rPr>
          <w:noProof/>
        </w:rPr>
      </w:pPr>
      <w:r>
        <w:rPr>
          <w:noProof/>
        </w:rPr>
        <w:t xml:space="preserve">Figure 10.6.2.9.3.1-1 illustrates the procedure to initiate a regroup procedure using a preconfigured MCPTT group, where at least one of the groups to be regrouped is configured in a partner MCPTT system. The primary MCPTT system where the preconfigured group regrouping is initiated does not need to be aware of the list of group members </w:t>
      </w:r>
      <w:r>
        <w:rPr>
          <w:noProof/>
        </w:rPr>
        <w:lastRenderedPageBreak/>
        <w:t>belonging to groups whose group home system is the partner MCPTT system. If the group management server in the primary MCPTT of the regroup group shares the necessary security related parameters together with the group configuration of the MCPTT regroup group with the group management server in the partner MCPTT system and the group management server in the partner MCPTT system distributes this configuration including those security parameters to its served MCPTT users according to the procedures in 3GPP TS 23.280 [16] subclause 10.2.7, the primary MCPTT system does not need to be aware of the list of group members of the preconfigured regroup group that are receiving service in the partner MCPTT system.</w:t>
      </w:r>
    </w:p>
    <w:p w14:paraId="78276255" w14:textId="77777777" w:rsidR="00171381" w:rsidRDefault="00171381" w:rsidP="00171381">
      <w:pPr>
        <w:rPr>
          <w:noProof/>
        </w:rPr>
      </w:pPr>
      <w:r>
        <w:rPr>
          <w:noProof/>
        </w:rPr>
        <w:t>The procedure takes place prior to the establishment of a group call to the regroup group.</w:t>
      </w:r>
    </w:p>
    <w:p w14:paraId="19F44F71" w14:textId="77777777" w:rsidR="00171381" w:rsidRDefault="00171381" w:rsidP="00171381">
      <w:pPr>
        <w:rPr>
          <w:noProof/>
        </w:rPr>
      </w:pPr>
      <w:r>
        <w:rPr>
          <w:noProof/>
        </w:rPr>
        <w:t>In this procedure, any gateway MC servers in the primary or partner MCPTT systems are not shown.</w:t>
      </w:r>
    </w:p>
    <w:p w14:paraId="4C985F91" w14:textId="77777777" w:rsidR="00171381" w:rsidRDefault="00171381" w:rsidP="00171381">
      <w:pPr>
        <w:rPr>
          <w:noProof/>
        </w:rPr>
      </w:pPr>
      <w:r>
        <w:rPr>
          <w:noProof/>
        </w:rPr>
        <w:t>Pre-conditions:</w:t>
      </w:r>
    </w:p>
    <w:p w14:paraId="0C971C63"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1C28CC39" w14:textId="77777777" w:rsidR="00171381" w:rsidRDefault="00171381" w:rsidP="00171381">
      <w:pPr>
        <w:pStyle w:val="B1"/>
        <w:rPr>
          <w:noProof/>
        </w:rPr>
      </w:pPr>
      <w:r>
        <w:rPr>
          <w:noProof/>
        </w:rPr>
        <w:t>-</w:t>
      </w:r>
      <w:r>
        <w:rPr>
          <w:noProof/>
        </w:rPr>
        <w:tab/>
        <w:t>MCPTT client 2 is an affiliated member of MCPTT group 1 where MCPTT group 1 is defined in the partner MCPTT system and MCPTT client 2 is receiving service in the partner MCPTT system of MCPTT client 1.</w:t>
      </w:r>
    </w:p>
    <w:p w14:paraId="642F5A68"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 2, and MCPTT client 2 has received the relevant security related information to allow communication in the regroup MCPTT group.</w:t>
      </w:r>
    </w:p>
    <w:p w14:paraId="07AC2E5D"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737B4C72" w14:textId="77777777" w:rsidR="00171381" w:rsidRDefault="00171381" w:rsidP="00171381">
      <w:pPr>
        <w:pStyle w:val="B1"/>
        <w:rPr>
          <w:noProof/>
        </w:rPr>
      </w:pPr>
      <w:r>
        <w:rPr>
          <w:noProof/>
        </w:rPr>
        <w:t>-</w:t>
      </w:r>
      <w:r>
        <w:rPr>
          <w:noProof/>
        </w:rPr>
        <w:tab/>
        <w:t>The GMS has subscribed group dynamic data as specified in subclause 10.1.5.5.1 from the MCPTT server within the same MCPTT system using the procedures defined in subclause 10.1.5.6 in TS 23.280 [16].</w:t>
      </w:r>
    </w:p>
    <w:p w14:paraId="5C30A720" w14:textId="77777777" w:rsidR="00171381" w:rsidRDefault="00171381" w:rsidP="00171381">
      <w:pPr>
        <w:pStyle w:val="B1"/>
        <w:rPr>
          <w:noProof/>
        </w:rPr>
      </w:pPr>
    </w:p>
    <w:p w14:paraId="51885E40" w14:textId="237B9B6A" w:rsidR="00171381" w:rsidRDefault="00E028CC" w:rsidP="00171381">
      <w:pPr>
        <w:pStyle w:val="TH"/>
        <w:rPr>
          <w:noProof/>
        </w:rPr>
      </w:pPr>
      <w:r>
        <w:rPr>
          <w:noProof/>
        </w:rPr>
        <w:object w:dxaOrig="8660" w:dyaOrig="6831" w14:anchorId="3FEB5230">
          <v:shape id="_x0000_i1067" type="#_x0000_t75" style="width:433.05pt;height:342.25pt" o:ole="">
            <v:imagedata r:id="rId90" o:title=""/>
          </v:shape>
          <o:OLEObject Type="Embed" ProgID="Visio.Drawing.15" ShapeID="_x0000_i1067" DrawAspect="Content" ObjectID="_1748895285" r:id="rId91"/>
        </w:object>
      </w:r>
    </w:p>
    <w:p w14:paraId="77949F1A" w14:textId="77777777" w:rsidR="00171381" w:rsidRDefault="00171381" w:rsidP="00171381">
      <w:pPr>
        <w:pStyle w:val="TF"/>
        <w:rPr>
          <w:noProof/>
        </w:rPr>
      </w:pPr>
      <w:r>
        <w:rPr>
          <w:noProof/>
        </w:rPr>
        <w:t xml:space="preserve">Figure 10.6.2.9.3.1-1: Regroup procedure </w:t>
      </w:r>
      <w:r>
        <w:rPr>
          <w:lang w:eastAsia="ko-KR"/>
        </w:rPr>
        <w:t>using preconfigured group</w:t>
      </w:r>
      <w:r>
        <w:rPr>
          <w:noProof/>
        </w:rPr>
        <w:t xml:space="preserve"> in multiple MCPTT systems</w:t>
      </w:r>
    </w:p>
    <w:p w14:paraId="1BA8B131" w14:textId="27FC3EFA" w:rsidR="00171381" w:rsidRDefault="00171381" w:rsidP="00171381">
      <w:pPr>
        <w:pStyle w:val="B1"/>
        <w:rPr>
          <w:noProof/>
        </w:rPr>
      </w:pPr>
      <w:r>
        <w:rPr>
          <w:noProof/>
        </w:rPr>
        <w:lastRenderedPageBreak/>
        <w:t>1.</w:t>
      </w:r>
      <w:r>
        <w:rPr>
          <w:noProof/>
        </w:rPr>
        <w:tab/>
        <w:t>The authorized user of MCPTT client 1 initiates the regroup procedure, specifying the list of MCPTT groups to be regrouped including MCPTT group 1, the MCPTT group ID of the regroup group</w:t>
      </w:r>
      <w:r w:rsidR="00E028CC" w:rsidRPr="00E028CC">
        <w:rPr>
          <w:noProof/>
        </w:rPr>
        <w:t xml:space="preserve"> (if available)</w:t>
      </w:r>
      <w:r>
        <w:rPr>
          <w:noProof/>
        </w:rPr>
        <w:t xml:space="preserve"> and the MCPTT group ID of the group from which configuration information for the regroup group is to be taken.</w:t>
      </w:r>
    </w:p>
    <w:p w14:paraId="31A26B4F" w14:textId="77777777" w:rsidR="00171381" w:rsidRDefault="00171381" w:rsidP="00171381">
      <w:pPr>
        <w:pStyle w:val="B1"/>
        <w:rPr>
          <w:noProof/>
        </w:rPr>
      </w:pPr>
      <w:r>
        <w:rPr>
          <w:noProof/>
        </w:rPr>
        <w:t>2.</w:t>
      </w:r>
      <w:r>
        <w:rPr>
          <w:noProof/>
        </w:rPr>
        <w:tab/>
        <w:t>MCPTT client 1 sends the preconfigured regroup request to the MCPTT server.</w:t>
      </w:r>
    </w:p>
    <w:p w14:paraId="7D590456" w14:textId="30A2BAEA" w:rsidR="00E028CC" w:rsidRDefault="00171381" w:rsidP="00E028CC">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r w:rsidR="00E028CC">
        <w:rPr>
          <w:noProof/>
        </w:rPr>
        <w:t xml:space="preserve"> If the preconfigured regroup request is authorized, the MCPTT server assigns a MCPTT group ID for this regroup group call if:</w:t>
      </w:r>
    </w:p>
    <w:p w14:paraId="5B084995" w14:textId="77777777" w:rsidR="00E028CC" w:rsidRDefault="00E028CC" w:rsidP="00961D11">
      <w:pPr>
        <w:pStyle w:val="B3"/>
        <w:rPr>
          <w:noProof/>
        </w:rPr>
      </w:pPr>
      <w:r>
        <w:rPr>
          <w:noProof/>
        </w:rPr>
        <w:t xml:space="preserve">i. one is not provided in the request or </w:t>
      </w:r>
    </w:p>
    <w:p w14:paraId="3EFB8C9E" w14:textId="67FBBA29" w:rsidR="00171381" w:rsidRDefault="00E028CC" w:rsidP="00961D11">
      <w:pPr>
        <w:pStyle w:val="B3"/>
        <w:rPr>
          <w:noProof/>
        </w:rPr>
      </w:pPr>
      <w:r>
        <w:rPr>
          <w:noProof/>
        </w:rPr>
        <w:t>ii. the one provided in the request is not accepted.</w:t>
      </w:r>
    </w:p>
    <w:p w14:paraId="534E57D9" w14:textId="5805F4DE" w:rsidR="00171381" w:rsidRDefault="00171381" w:rsidP="00171381">
      <w:pPr>
        <w:pStyle w:val="NO"/>
        <w:rPr>
          <w:noProof/>
        </w:rPr>
      </w:pPr>
      <w:r>
        <w:rPr>
          <w:noProof/>
        </w:rPr>
        <w:t>NOTE</w:t>
      </w:r>
      <w:r w:rsidR="00E40BBD">
        <w:rPr>
          <w:noProof/>
        </w:rPr>
        <w:t> </w:t>
      </w:r>
      <w:r>
        <w:rPr>
          <w:noProof/>
        </w:rPr>
        <w:t>1:</w:t>
      </w:r>
      <w:r>
        <w:rPr>
          <w:noProof/>
        </w:rPr>
        <w:tab/>
        <w:t>This procedure does not require that the authorized user of MCPTT client 1 is a group member of the MCPTT groups listed in the regroup request, or that the authorized user of MCPTT client 1 is an affiliated group member of any of the listed MCPTT groups.</w:t>
      </w:r>
    </w:p>
    <w:p w14:paraId="1F49DA06" w14:textId="77777777" w:rsidR="00E028CC" w:rsidRDefault="00E028CC" w:rsidP="00E028CC">
      <w:pPr>
        <w:pStyle w:val="B1"/>
        <w:rPr>
          <w:noProof/>
        </w:rPr>
      </w:pPr>
      <w:r>
        <w:rPr>
          <w:noProof/>
        </w:rPr>
        <w:t>4a.</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 </w:t>
      </w:r>
    </w:p>
    <w:p w14:paraId="6F3DD83E" w14:textId="77777777" w:rsidR="00E028CC" w:rsidRDefault="00E028CC" w:rsidP="00E028CC">
      <w:pPr>
        <w:pStyle w:val="B1"/>
        <w:rPr>
          <w:noProof/>
        </w:rPr>
      </w:pPr>
      <w:r>
        <w:rPr>
          <w:noProof/>
        </w:rPr>
        <w:t>4b. The MCPTT server shall send the preconfigured regroup request return message to MCPTT client 1 containing the below:</w:t>
      </w:r>
    </w:p>
    <w:p w14:paraId="329DA7FA" w14:textId="77777777" w:rsidR="00E028CC" w:rsidRDefault="00E028CC" w:rsidP="00961D11">
      <w:pPr>
        <w:pStyle w:val="B3"/>
        <w:rPr>
          <w:noProof/>
        </w:rPr>
      </w:pPr>
      <w:r>
        <w:rPr>
          <w:noProof/>
        </w:rPr>
        <w:t>i.</w:t>
      </w:r>
      <w:r>
        <w:rPr>
          <w:noProof/>
        </w:rPr>
        <w:tab/>
        <w:t>the MCPTT group ID is generated by the MCPTT server; and</w:t>
      </w:r>
    </w:p>
    <w:p w14:paraId="6541F98F" w14:textId="77777777" w:rsidR="00E028CC" w:rsidRDefault="00E028CC" w:rsidP="00961D11">
      <w:pPr>
        <w:pStyle w:val="B3"/>
        <w:rPr>
          <w:noProof/>
        </w:rPr>
      </w:pPr>
      <w:r>
        <w:rPr>
          <w:noProof/>
        </w:rPr>
        <w:t>ii.</w:t>
      </w:r>
      <w:r>
        <w:rPr>
          <w:noProof/>
        </w:rPr>
        <w:tab/>
        <w:t>result of whether the ad hoc group call is authorized or not</w:t>
      </w:r>
    </w:p>
    <w:p w14:paraId="2F0FD7B0" w14:textId="77777777" w:rsidR="00E028CC" w:rsidRDefault="00E028CC" w:rsidP="00E028CC">
      <w:pPr>
        <w:pStyle w:val="B1"/>
        <w:ind w:firstLine="0"/>
        <w:rPr>
          <w:noProof/>
        </w:rPr>
      </w:pPr>
      <w:r>
        <w:rPr>
          <w:noProof/>
        </w:rPr>
        <w:t>If the preconfigured regroup request is not authorized, MCPTT client 1 shall not proceed with the rest of the steps.</w:t>
      </w:r>
    </w:p>
    <w:p w14:paraId="7F8D007C" w14:textId="778FCDCC" w:rsidR="00171381" w:rsidRDefault="00E028CC" w:rsidP="00171381">
      <w:pPr>
        <w:pStyle w:val="B1"/>
        <w:rPr>
          <w:noProof/>
        </w:rPr>
      </w:pPr>
      <w:r>
        <w:rPr>
          <w:noProof/>
        </w:rPr>
        <w:t>5</w:t>
      </w:r>
      <w:r w:rsidR="00171381">
        <w:rPr>
          <w:noProof/>
        </w:rPr>
        <w:t>.</w:t>
      </w:r>
      <w:r w:rsidR="00171381">
        <w:rPr>
          <w:noProof/>
        </w:rPr>
        <w:tab/>
        <w:t>The MCPTT server sends the preconfigured regroup requests to the MCPTT server in the partner MCPTT system.</w:t>
      </w:r>
    </w:p>
    <w:p w14:paraId="5F58A163" w14:textId="62D7138D" w:rsidR="00171381" w:rsidRDefault="00E028CC" w:rsidP="00171381">
      <w:pPr>
        <w:pStyle w:val="B1"/>
        <w:rPr>
          <w:noProof/>
        </w:rPr>
      </w:pPr>
      <w:r>
        <w:rPr>
          <w:noProof/>
        </w:rPr>
        <w:t>6</w:t>
      </w:r>
      <w:r w:rsidR="00171381">
        <w:rPr>
          <w:noProof/>
        </w:rPr>
        <w:t>.</w:t>
      </w:r>
      <w:r w:rsidR="00171381">
        <w:rPr>
          <w:noProof/>
        </w:rPr>
        <w:tab/>
        <w:t>The partner MCPTT server checks the status of any MCPTT groups hosted by that partner MCPTT server, and identifies affiliated group members of any of the identified MCPTT groups (both MCPTT groups that are hosted in the primary MCPTT system and MCPTT groups that are hosted in the partner MCPTT system) that are receiving MCPTT service in the partner MCPTT system, which include MCPTT client 2.</w:t>
      </w:r>
    </w:p>
    <w:p w14:paraId="6634350B" w14:textId="7015FF95" w:rsidR="00171381" w:rsidRDefault="00E028CC" w:rsidP="00171381">
      <w:pPr>
        <w:pStyle w:val="B1"/>
        <w:rPr>
          <w:noProof/>
        </w:rPr>
      </w:pPr>
      <w:r>
        <w:rPr>
          <w:noProof/>
        </w:rPr>
        <w:t>7</w:t>
      </w:r>
      <w:r w:rsidR="00171381">
        <w:rPr>
          <w:noProof/>
        </w:rPr>
        <w:t>.</w:t>
      </w:r>
      <w:r w:rsidR="00171381">
        <w:rPr>
          <w:noProof/>
        </w:rPr>
        <w:tab/>
        <w:t>The partner MCPTT server sends the preconfigured regroup request to MCPTT client 2.</w:t>
      </w:r>
      <w:r w:rsidR="00171381" w:rsidRPr="009C7B8E">
        <w:rPr>
          <w:noProof/>
        </w:rPr>
        <w:t xml:space="preserve"> </w:t>
      </w:r>
    </w:p>
    <w:p w14:paraId="7BE3DE47" w14:textId="77777777" w:rsidR="00171381" w:rsidRDefault="00171381" w:rsidP="00171381">
      <w:pPr>
        <w:pStyle w:val="NO"/>
        <w:rPr>
          <w:noProof/>
        </w:rPr>
      </w:pPr>
      <w:r>
        <w:rPr>
          <w:noProof/>
        </w:rPr>
        <w:t>NOTE 2:</w:t>
      </w:r>
      <w:r>
        <w:rPr>
          <w:noProof/>
        </w:rPr>
        <w:tab/>
        <w:t>Only group members that are affiliated to the MCPTT groups that are to be regrouped are sent a preconfigured regroup request.</w:t>
      </w:r>
    </w:p>
    <w:p w14:paraId="6FD35096" w14:textId="16FADE88" w:rsidR="00171381" w:rsidRDefault="00E028CC" w:rsidP="00171381">
      <w:pPr>
        <w:pStyle w:val="B1"/>
        <w:rPr>
          <w:noProof/>
        </w:rPr>
      </w:pPr>
      <w:r>
        <w:rPr>
          <w:noProof/>
        </w:rPr>
        <w:t>8</w:t>
      </w:r>
      <w:r w:rsidR="00171381">
        <w:rPr>
          <w:noProof/>
        </w:rPr>
        <w:t>.</w:t>
      </w:r>
      <w:r w:rsidR="00171381">
        <w:rPr>
          <w:noProof/>
        </w:rPr>
        <w:tab/>
        <w:t>MCPTT client 2 notifies the user of the regrouping.</w:t>
      </w:r>
    </w:p>
    <w:p w14:paraId="18C78201" w14:textId="3137D45C" w:rsidR="00171381" w:rsidRDefault="00E028CC" w:rsidP="00171381">
      <w:pPr>
        <w:pStyle w:val="B1"/>
      </w:pPr>
      <w:r>
        <w:rPr>
          <w:noProof/>
        </w:rPr>
        <w:t>9</w:t>
      </w:r>
      <w:r w:rsidR="00171381">
        <w:rPr>
          <w:noProof/>
        </w:rPr>
        <w:t>.</w:t>
      </w:r>
      <w:r w:rsidR="00171381">
        <w:rPr>
          <w:noProof/>
        </w:rPr>
        <w:tab/>
        <w:t xml:space="preserve">MCPTT client 2 may send the preconfigured regroup response to the partner MCPTT server to acknowledge the regrouping action. </w:t>
      </w:r>
      <w:r w:rsidR="00171381">
        <w:t>T</w:t>
      </w:r>
      <w:r w:rsidR="00171381" w:rsidRPr="00AB5FED">
        <w:t>h</w:t>
      </w:r>
      <w:r w:rsidR="00171381">
        <w:t>is</w:t>
      </w:r>
      <w:r w:rsidR="00171381" w:rsidRPr="00AB5FED">
        <w:t xml:space="preserve"> acknowledgement </w:t>
      </w:r>
      <w:r w:rsidR="00171381">
        <w:t xml:space="preserve">is </w:t>
      </w:r>
      <w:r w:rsidR="00171381" w:rsidRPr="00AB5FED">
        <w:t>not sent</w:t>
      </w:r>
      <w:r w:rsidR="00171381">
        <w:rPr>
          <w:noProof/>
        </w:rPr>
        <w:t xml:space="preserve"> i</w:t>
      </w:r>
      <w:r w:rsidR="00171381">
        <w:t>n response to</w:t>
      </w:r>
      <w:r w:rsidR="00171381" w:rsidRPr="00AB5FED">
        <w:t xml:space="preserve"> a multicast </w:t>
      </w:r>
      <w:r w:rsidR="00171381">
        <w:t>transmission of the preconfigured regroup request</w:t>
      </w:r>
      <w:r w:rsidR="00171381" w:rsidRPr="00AB5FED">
        <w:t>.</w:t>
      </w:r>
    </w:p>
    <w:p w14:paraId="38D32F6A" w14:textId="45DA95CD" w:rsidR="00171381" w:rsidRDefault="00E028CC" w:rsidP="00171381">
      <w:pPr>
        <w:pStyle w:val="B1"/>
      </w:pPr>
      <w:r>
        <w:t>10</w:t>
      </w:r>
      <w:r w:rsidR="00171381">
        <w:t>.</w:t>
      </w:r>
      <w:r w:rsidR="00171381">
        <w:tab/>
        <w:t>The partner MCPTT server affiliates the regrouped MCPTT client 2 to the regroup group.</w:t>
      </w:r>
    </w:p>
    <w:p w14:paraId="18CEC130" w14:textId="6DB1C524" w:rsidR="00171381" w:rsidRDefault="00171381" w:rsidP="00171381">
      <w:pPr>
        <w:pStyle w:val="B1"/>
      </w:pPr>
      <w:r>
        <w:t>1</w:t>
      </w:r>
      <w:r w:rsidR="00E028CC">
        <w:t>1</w:t>
      </w:r>
      <w:r>
        <w:t>.</w:t>
      </w:r>
      <w:r>
        <w:tab/>
        <w:t>The MCPTT server sends a preconfigured regroup response to the primary MCPTT server.</w:t>
      </w:r>
    </w:p>
    <w:p w14:paraId="4ED61372" w14:textId="57E4F6F4" w:rsidR="00171381" w:rsidRDefault="00171381" w:rsidP="00171381">
      <w:pPr>
        <w:pStyle w:val="B1"/>
        <w:rPr>
          <w:noProof/>
        </w:rPr>
      </w:pPr>
      <w:r>
        <w:t>1</w:t>
      </w:r>
      <w:r w:rsidR="00E028CC">
        <w:t>2</w:t>
      </w:r>
      <w:r>
        <w:t>.</w:t>
      </w:r>
      <w:r>
        <w:tab/>
        <w:t>The primary MCPTT server sends the preconfigured regroup response to MCPTT client 1.</w:t>
      </w:r>
    </w:p>
    <w:p w14:paraId="05B4E16C"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10.6.2.9.3.2.</w:t>
      </w:r>
    </w:p>
    <w:p w14:paraId="07389A05" w14:textId="77777777" w:rsidR="00171381" w:rsidRDefault="00171381" w:rsidP="00171381">
      <w:pPr>
        <w:rPr>
          <w:noProof/>
        </w:rPr>
      </w:pPr>
      <w:r>
        <w:lastRenderedPageBreak/>
        <w:t>MCPTT client participation in the ongoing regroup persists</w:t>
      </w:r>
      <w:r>
        <w:rPr>
          <w:noProof/>
        </w:rPr>
        <w:t xml:space="preserve"> until the MCPTT client is no longer affiliated to any of the regrouped groups (group 1 or 2 in this procedure).</w:t>
      </w:r>
    </w:p>
    <w:p w14:paraId="2179649F"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4915E115"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6768BABE" w14:textId="77777777" w:rsidR="00171381" w:rsidRDefault="00171381" w:rsidP="00171381">
      <w:pPr>
        <w:pStyle w:val="Heading6"/>
        <w:rPr>
          <w:noProof/>
        </w:rPr>
      </w:pPr>
      <w:bookmarkStart w:id="728" w:name="_Toc138281577"/>
      <w:r w:rsidRPr="00AB5FED">
        <w:rPr>
          <w:lang w:eastAsia="ko-KR"/>
        </w:rPr>
        <w:t>10.6</w:t>
      </w:r>
      <w:r>
        <w:rPr>
          <w:lang w:eastAsia="ko-KR"/>
        </w:rPr>
        <w:t>.2.9</w:t>
      </w:r>
      <w:r w:rsidRPr="00AB5FED">
        <w:rPr>
          <w:lang w:eastAsia="ko-KR"/>
        </w:rPr>
        <w:t>.</w:t>
      </w:r>
      <w:r>
        <w:rPr>
          <w:lang w:eastAsia="ko-KR"/>
        </w:rPr>
        <w:t>3.2</w:t>
      </w:r>
      <w:r>
        <w:rPr>
          <w:lang w:eastAsia="ko-KR"/>
        </w:rPr>
        <w:tab/>
        <w:t>Regroup cancellation using preconfigured group in multiple MCPTT systems</w:t>
      </w:r>
      <w:bookmarkEnd w:id="728"/>
    </w:p>
    <w:p w14:paraId="37D0FC3E" w14:textId="77777777" w:rsidR="00171381" w:rsidRDefault="00171381" w:rsidP="00171381">
      <w:pPr>
        <w:rPr>
          <w:noProof/>
        </w:rPr>
      </w:pPr>
      <w:r>
        <w:rPr>
          <w:noProof/>
        </w:rPr>
        <w:t>Figure 10.6.2.9.3.2-1 illustrates the procedure to cancel a regrouping that uses a preconfigured MCPTT group where multiple MCPTT systems were involved in the regrouping.</w:t>
      </w:r>
    </w:p>
    <w:p w14:paraId="67699B9B" w14:textId="77777777" w:rsidR="00171381" w:rsidRDefault="00171381" w:rsidP="00171381">
      <w:pPr>
        <w:rPr>
          <w:noProof/>
        </w:rPr>
      </w:pPr>
      <w:r>
        <w:rPr>
          <w:noProof/>
        </w:rPr>
        <w:t>Pre-conditions:</w:t>
      </w:r>
    </w:p>
    <w:p w14:paraId="59837547" w14:textId="77777777" w:rsidR="00171381" w:rsidRDefault="00171381" w:rsidP="00171381">
      <w:pPr>
        <w:pStyle w:val="B1"/>
        <w:rPr>
          <w:noProof/>
        </w:rPr>
      </w:pPr>
      <w:r>
        <w:rPr>
          <w:noProof/>
        </w:rPr>
        <w:t>-</w:t>
      </w:r>
      <w:r>
        <w:rPr>
          <w:noProof/>
        </w:rPr>
        <w:tab/>
        <w:t>MCPTT client 2 has been regrouped into an MCPTT regroup group, and is receiving MCPTT service in the partner MCPTT system of the regroup group.</w:t>
      </w:r>
    </w:p>
    <w:p w14:paraId="23371B2F" w14:textId="77777777" w:rsidR="00171381" w:rsidRDefault="00171381" w:rsidP="00171381">
      <w:pPr>
        <w:pStyle w:val="B1"/>
        <w:rPr>
          <w:noProof/>
        </w:rPr>
      </w:pPr>
      <w:r>
        <w:rPr>
          <w:noProof/>
        </w:rPr>
        <w:t>-</w:t>
      </w:r>
      <w:r>
        <w:rPr>
          <w:noProof/>
        </w:rPr>
        <w:tab/>
        <w:t>MCPTT client 1 is authorized to cancel a regrouping that uses a preconfigured MCPTT group, and is receiving MCPTT service in the primary MCPTT system of the regroup group.</w:t>
      </w:r>
    </w:p>
    <w:p w14:paraId="141A8D41" w14:textId="77777777" w:rsidR="00171381" w:rsidRDefault="00171381" w:rsidP="00171381">
      <w:pPr>
        <w:pStyle w:val="B1"/>
        <w:rPr>
          <w:noProof/>
        </w:rPr>
      </w:pPr>
      <w:r>
        <w:rPr>
          <w:noProof/>
        </w:rPr>
        <w:t>-</w:t>
      </w:r>
      <w:r>
        <w:rPr>
          <w:noProof/>
        </w:rPr>
        <w:tab/>
        <w:t>The GMS has subscribed to group dynamic data as specified in subclause 10.1.5.5.1 from the MCPTT server within the same MCPTT system using the procedures defined in subclause 10.1.5.6 in TS 23.280 [16].</w:t>
      </w:r>
    </w:p>
    <w:p w14:paraId="59A9AC69" w14:textId="77777777" w:rsidR="00171381" w:rsidRDefault="00171381" w:rsidP="00171381">
      <w:pPr>
        <w:pStyle w:val="TH"/>
        <w:rPr>
          <w:noProof/>
        </w:rPr>
      </w:pPr>
      <w:r>
        <w:rPr>
          <w:noProof/>
        </w:rPr>
        <w:object w:dxaOrig="8796" w:dyaOrig="6789" w14:anchorId="4E681B9B">
          <v:shape id="_x0000_i1068" type="#_x0000_t75" style="width:439.5pt;height:340.65pt" o:ole="">
            <v:imagedata r:id="rId92" o:title=""/>
          </v:shape>
          <o:OLEObject Type="Embed" ProgID="Visio.Drawing.11" ShapeID="_x0000_i1068" DrawAspect="Content" ObjectID="_1748895286" r:id="rId93"/>
        </w:object>
      </w:r>
    </w:p>
    <w:p w14:paraId="5D482204" w14:textId="77777777" w:rsidR="00171381" w:rsidRDefault="00171381" w:rsidP="00171381">
      <w:pPr>
        <w:pStyle w:val="TF"/>
        <w:rPr>
          <w:noProof/>
        </w:rPr>
      </w:pPr>
      <w:r>
        <w:rPr>
          <w:noProof/>
        </w:rPr>
        <w:t xml:space="preserve">Figure 10.6.2.9.3.2-1: Cancel preconfigured regroup procedure </w:t>
      </w:r>
      <w:r>
        <w:rPr>
          <w:lang w:eastAsia="ko-KR"/>
        </w:rPr>
        <w:t>using preconfigured group</w:t>
      </w:r>
      <w:r>
        <w:rPr>
          <w:noProof/>
        </w:rPr>
        <w:t xml:space="preserve"> in multiple MCPTT systems</w:t>
      </w:r>
    </w:p>
    <w:p w14:paraId="334DE68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4E923C56"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5B2180EA" w14:textId="77777777" w:rsidR="00171381" w:rsidRDefault="00171381" w:rsidP="00171381">
      <w:pPr>
        <w:pStyle w:val="B1"/>
        <w:rPr>
          <w:noProof/>
        </w:rPr>
      </w:pPr>
      <w:r>
        <w:rPr>
          <w:noProof/>
        </w:rPr>
        <w:lastRenderedPageBreak/>
        <w:t>3.</w:t>
      </w:r>
      <w:r>
        <w:rPr>
          <w:noProof/>
        </w:rPr>
        <w:tab/>
        <w:t>The MCPTT server checks that MCPTT client 1 is authorized to cancel a regrouping that uses a preconfigured group regroup procedure.</w:t>
      </w:r>
    </w:p>
    <w:p w14:paraId="2F5B6A66" w14:textId="77777777" w:rsidR="00171381" w:rsidRDefault="00171381" w:rsidP="00171381">
      <w:pPr>
        <w:pStyle w:val="B1"/>
        <w:rPr>
          <w:noProof/>
        </w:rPr>
      </w:pPr>
      <w:r>
        <w:rPr>
          <w:noProof/>
        </w:rPr>
        <w:t>4.</w:t>
      </w:r>
      <w:r>
        <w:rPr>
          <w:noProof/>
        </w:rPr>
        <w:tab/>
        <w:t>The primary MCPTT server sends the regroup cancel request to the partner MCPTT server.</w:t>
      </w:r>
    </w:p>
    <w:p w14:paraId="610D9947" w14:textId="77777777" w:rsidR="00171381" w:rsidRDefault="00171381" w:rsidP="00171381">
      <w:pPr>
        <w:pStyle w:val="B1"/>
        <w:rPr>
          <w:noProof/>
        </w:rPr>
      </w:pPr>
      <w:r>
        <w:rPr>
          <w:noProof/>
        </w:rPr>
        <w:t>5.</w:t>
      </w:r>
      <w:r>
        <w:rPr>
          <w:noProof/>
        </w:rPr>
        <w:tab/>
        <w:t>The partner MCPTT server sends the preconfigured regroup cancel requests to MCPTT client 2.</w:t>
      </w:r>
    </w:p>
    <w:p w14:paraId="61BE2AE8" w14:textId="77777777" w:rsidR="00171381" w:rsidRDefault="00171381" w:rsidP="00171381">
      <w:pPr>
        <w:pStyle w:val="B1"/>
        <w:rPr>
          <w:noProof/>
        </w:rPr>
      </w:pPr>
      <w:r>
        <w:rPr>
          <w:noProof/>
        </w:rPr>
        <w:t>6.</w:t>
      </w:r>
      <w:r>
        <w:rPr>
          <w:noProof/>
        </w:rPr>
        <w:tab/>
        <w:t>MCPTT client 2 notifies the user of the cancellation of the group regrouping.</w:t>
      </w:r>
    </w:p>
    <w:p w14:paraId="5780F89F" w14:textId="77777777" w:rsidR="00171381" w:rsidRDefault="00171381" w:rsidP="00171381">
      <w:pPr>
        <w:pStyle w:val="B1"/>
      </w:pPr>
      <w:r>
        <w:rPr>
          <w:noProof/>
        </w:rPr>
        <w:t>7.</w:t>
      </w:r>
      <w:r>
        <w:rPr>
          <w:noProof/>
        </w:rPr>
        <w:tab/>
        <w:t xml:space="preserve">MCPTT client 2 may send the preconfigured regroup remove response to the partner MCPTT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09CECCA6" w14:textId="77777777" w:rsidR="00171381" w:rsidRDefault="00171381" w:rsidP="00171381">
      <w:pPr>
        <w:pStyle w:val="B1"/>
      </w:pPr>
      <w:r>
        <w:t>8.</w:t>
      </w:r>
      <w:r>
        <w:tab/>
        <w:t>The partner MCPTT server de-affiliates MCPTT client 2 from the MCPTT regroup group.</w:t>
      </w:r>
    </w:p>
    <w:p w14:paraId="5D8DAA76" w14:textId="77777777" w:rsidR="00171381" w:rsidRDefault="00171381" w:rsidP="00171381">
      <w:pPr>
        <w:pStyle w:val="B1"/>
      </w:pPr>
      <w:r>
        <w:t>9.</w:t>
      </w:r>
      <w:r>
        <w:tab/>
        <w:t xml:space="preserve">The partner MCPTT server sends the preconfigured regroup </w:t>
      </w:r>
      <w:r>
        <w:rPr>
          <w:noProof/>
        </w:rPr>
        <w:t xml:space="preserve">cancel </w:t>
      </w:r>
      <w:r>
        <w:t>response to the primary MCPTT server.</w:t>
      </w:r>
    </w:p>
    <w:p w14:paraId="1ED14683" w14:textId="77777777" w:rsidR="00171381" w:rsidRDefault="00171381" w:rsidP="00171381">
      <w:pPr>
        <w:pStyle w:val="B1"/>
      </w:pPr>
      <w:r>
        <w:t>10.</w:t>
      </w:r>
      <w:r>
        <w:tab/>
        <w:t xml:space="preserve">The primary MCPTT server sends a preconfigured regroup </w:t>
      </w:r>
      <w:r>
        <w:rPr>
          <w:noProof/>
        </w:rPr>
        <w:t xml:space="preserve">cancel </w:t>
      </w:r>
      <w:r>
        <w:t>response to MCPTT client 1.</w:t>
      </w:r>
    </w:p>
    <w:p w14:paraId="5D8ADAAB" w14:textId="77777777" w:rsidR="00171381" w:rsidRDefault="00171381" w:rsidP="00171381">
      <w:pPr>
        <w:pStyle w:val="Heading6"/>
        <w:rPr>
          <w:noProof/>
        </w:rPr>
      </w:pPr>
      <w:bookmarkStart w:id="729" w:name="_Toc525338883"/>
      <w:bookmarkStart w:id="730" w:name="_Toc138281578"/>
      <w:r w:rsidRPr="00AB5FED">
        <w:rPr>
          <w:lang w:eastAsia="ko-KR"/>
        </w:rPr>
        <w:t>10.6</w:t>
      </w:r>
      <w:r>
        <w:rPr>
          <w:lang w:eastAsia="ko-KR"/>
        </w:rPr>
        <w:t>.2.9</w:t>
      </w:r>
      <w:r w:rsidRPr="00AB5FED">
        <w:rPr>
          <w:lang w:eastAsia="ko-KR"/>
        </w:rPr>
        <w:t>.</w:t>
      </w:r>
      <w:r>
        <w:rPr>
          <w:lang w:eastAsia="ko-KR"/>
        </w:rPr>
        <w:t>3.3</w:t>
      </w:r>
      <w:r>
        <w:rPr>
          <w:lang w:eastAsia="ko-KR"/>
        </w:rPr>
        <w:tab/>
        <w:t>Regroup rejection</w:t>
      </w:r>
      <w:r w:rsidRPr="006B0361">
        <w:rPr>
          <w:lang w:eastAsia="ko-KR"/>
        </w:rPr>
        <w:t xml:space="preserve"> </w:t>
      </w:r>
      <w:r>
        <w:rPr>
          <w:lang w:eastAsia="ko-KR"/>
        </w:rPr>
        <w:t>using preconfigured group in multiple MCPTT systems</w:t>
      </w:r>
      <w:bookmarkEnd w:id="730"/>
    </w:p>
    <w:p w14:paraId="32F3AC1C" w14:textId="77777777" w:rsidR="00171381" w:rsidRDefault="00171381" w:rsidP="00171381">
      <w:pPr>
        <w:rPr>
          <w:noProof/>
        </w:rPr>
      </w:pPr>
      <w:r>
        <w:rPr>
          <w:noProof/>
        </w:rPr>
        <w:t>Figure 10.6.2.9.3.3-1 illustrates the case where the procedure to initiate a regroup procedure with multiple MCPTT systems using a preconfigured MCPTT group described in subclause 10.6.2.9.3.1 commences, but where the request for the regroup is rejected by the partner MCPTT server, for example because one of the groups hosted by the partner MCPTT server is already regrouped by other group regrouping procedures.</w:t>
      </w:r>
    </w:p>
    <w:p w14:paraId="491E8DC8" w14:textId="77777777" w:rsidR="00171381" w:rsidRDefault="00171381" w:rsidP="00171381">
      <w:pPr>
        <w:rPr>
          <w:noProof/>
        </w:rPr>
      </w:pPr>
      <w:r>
        <w:rPr>
          <w:noProof/>
        </w:rPr>
        <w:t>In this procedure, any gateway MC servers in the primary or partner MCPTT systems are not shown.</w:t>
      </w:r>
    </w:p>
    <w:p w14:paraId="343202CE" w14:textId="77777777" w:rsidR="00171381" w:rsidRDefault="00171381" w:rsidP="00171381">
      <w:pPr>
        <w:rPr>
          <w:noProof/>
        </w:rPr>
      </w:pPr>
      <w:r>
        <w:rPr>
          <w:noProof/>
        </w:rPr>
        <w:t>Pre-conditions:</w:t>
      </w:r>
    </w:p>
    <w:p w14:paraId="7DA267CF"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5A755B45" w14:textId="05E2D8AB" w:rsidR="00171381" w:rsidRDefault="00E028CC" w:rsidP="00171381">
      <w:pPr>
        <w:pStyle w:val="TH"/>
        <w:rPr>
          <w:noProof/>
        </w:rPr>
      </w:pPr>
      <w:r>
        <w:rPr>
          <w:noProof/>
        </w:rPr>
        <w:object w:dxaOrig="9240" w:dyaOrig="6000" w14:anchorId="3C287F0E">
          <v:shape id="_x0000_i1069" type="#_x0000_t75" style="width:462.1pt;height:299.3pt" o:ole="">
            <v:imagedata r:id="rId94" o:title=""/>
          </v:shape>
          <o:OLEObject Type="Embed" ProgID="Visio.Drawing.15" ShapeID="_x0000_i1069" DrawAspect="Content" ObjectID="_1748895287" r:id="rId95"/>
        </w:object>
      </w:r>
    </w:p>
    <w:p w14:paraId="633B55A2" w14:textId="77777777" w:rsidR="00171381" w:rsidRDefault="00171381" w:rsidP="00171381">
      <w:pPr>
        <w:pStyle w:val="TF"/>
        <w:rPr>
          <w:noProof/>
        </w:rPr>
      </w:pPr>
      <w:r>
        <w:rPr>
          <w:noProof/>
        </w:rPr>
        <w:t>Figure 10.6.2.9.3.3-1: Regroup rejection</w:t>
      </w:r>
      <w:r w:rsidRPr="006B0361">
        <w:rPr>
          <w:lang w:eastAsia="ko-KR"/>
        </w:rPr>
        <w:t xml:space="preserve"> </w:t>
      </w:r>
      <w:r>
        <w:rPr>
          <w:lang w:eastAsia="ko-KR"/>
        </w:rPr>
        <w:t>using preconfigured group</w:t>
      </w:r>
      <w:r>
        <w:rPr>
          <w:noProof/>
        </w:rPr>
        <w:t xml:space="preserve"> in multiple MCPTT systems</w:t>
      </w:r>
    </w:p>
    <w:p w14:paraId="76511372" w14:textId="69151CD4" w:rsidR="00171381" w:rsidRDefault="00171381" w:rsidP="00171381">
      <w:pPr>
        <w:pStyle w:val="B1"/>
        <w:rPr>
          <w:noProof/>
        </w:rPr>
      </w:pPr>
      <w:r>
        <w:rPr>
          <w:noProof/>
        </w:rPr>
        <w:t>1.</w:t>
      </w:r>
      <w:r>
        <w:rPr>
          <w:noProof/>
        </w:rPr>
        <w:tab/>
        <w:t>The authorized user of MCPTT client 1 initiates the regroup procedure</w:t>
      </w:r>
      <w:r w:rsidR="00E028CC" w:rsidRPr="00E028CC">
        <w:rPr>
          <w:noProof/>
        </w:rPr>
        <w:t xml:space="preserve"> as stated in clause 10.6.2.9.3.1 step 1-4.</w:t>
      </w:r>
    </w:p>
    <w:p w14:paraId="07F2B38C" w14:textId="179BAFD1" w:rsidR="00171381" w:rsidRDefault="00E028CC" w:rsidP="00171381">
      <w:pPr>
        <w:pStyle w:val="B1"/>
        <w:rPr>
          <w:noProof/>
        </w:rPr>
      </w:pPr>
      <w:r>
        <w:rPr>
          <w:noProof/>
        </w:rPr>
        <w:lastRenderedPageBreak/>
        <w:t>2</w:t>
      </w:r>
      <w:r w:rsidR="00171381">
        <w:rPr>
          <w:noProof/>
        </w:rPr>
        <w:t>.</w:t>
      </w:r>
      <w:r w:rsidR="00171381">
        <w:rPr>
          <w:noProof/>
        </w:rPr>
        <w:tab/>
        <w:t>The MCPTT server sends the preconfigured regroup requests to the MCPTT server in the partner MCPTT system.</w:t>
      </w:r>
    </w:p>
    <w:p w14:paraId="04DEC2E7" w14:textId="4AB4B207" w:rsidR="00171381" w:rsidRDefault="00E028CC" w:rsidP="00171381">
      <w:pPr>
        <w:pStyle w:val="B1"/>
        <w:rPr>
          <w:noProof/>
        </w:rPr>
      </w:pPr>
      <w:r>
        <w:rPr>
          <w:noProof/>
        </w:rPr>
        <w:t>3</w:t>
      </w:r>
      <w:r w:rsidR="00171381">
        <w:rPr>
          <w:noProof/>
        </w:rPr>
        <w:t>.</w:t>
      </w:r>
      <w:r w:rsidR="00171381">
        <w:rPr>
          <w:noProof/>
        </w:rPr>
        <w:tab/>
        <w:t>The partner MCPTT server checks the status of any MCPTT groups hosted by that partner MCPTT server, and determines that one or more requested MCPTT groups has already been regrouped by another group regrouping procedure.</w:t>
      </w:r>
    </w:p>
    <w:p w14:paraId="70E7BE81" w14:textId="111E8CDD" w:rsidR="00171381" w:rsidRDefault="00E028CC" w:rsidP="00171381">
      <w:pPr>
        <w:pStyle w:val="B1"/>
        <w:rPr>
          <w:noProof/>
        </w:rPr>
      </w:pPr>
      <w:r>
        <w:rPr>
          <w:noProof/>
        </w:rPr>
        <w:t>4</w:t>
      </w:r>
      <w:r w:rsidR="00171381">
        <w:rPr>
          <w:noProof/>
        </w:rPr>
        <w:t>.</w:t>
      </w:r>
      <w:r w:rsidR="00171381">
        <w:rPr>
          <w:noProof/>
        </w:rPr>
        <w:tab/>
        <w:t>The partner MCPTT server sends a preconfigured regroup reject to the primary MCPTT server, indicating the reason for rejection.</w:t>
      </w:r>
    </w:p>
    <w:p w14:paraId="0584499C" w14:textId="5C0EB75A" w:rsidR="00171381" w:rsidRDefault="00E028CC" w:rsidP="00171381">
      <w:pPr>
        <w:pStyle w:val="B1"/>
        <w:rPr>
          <w:noProof/>
        </w:rPr>
      </w:pPr>
      <w:r>
        <w:rPr>
          <w:noProof/>
        </w:rPr>
        <w:t>5</w:t>
      </w:r>
      <w:r w:rsidR="00171381">
        <w:rPr>
          <w:noProof/>
        </w:rPr>
        <w:t>.</w:t>
      </w:r>
      <w:r w:rsidR="00171381">
        <w:rPr>
          <w:noProof/>
        </w:rPr>
        <w:tab/>
        <w:t>The primary MCPTT server sends a preconfigured regroup reject to MCPTT client 1, indicating the reason for rejection.</w:t>
      </w:r>
    </w:p>
    <w:p w14:paraId="3F08AB21" w14:textId="77777777" w:rsidR="00171381" w:rsidRDefault="00171381" w:rsidP="00171381">
      <w:pPr>
        <w:pStyle w:val="Heading5"/>
      </w:pPr>
      <w:bookmarkStart w:id="731" w:name="_Toc534374318"/>
      <w:bookmarkStart w:id="732" w:name="_Toc525333734"/>
      <w:bookmarkStart w:id="733" w:name="_Toc485219147"/>
      <w:bookmarkStart w:id="734" w:name="_Toc138281579"/>
      <w:r>
        <w:rPr>
          <w:lang w:eastAsia="ko-KR"/>
        </w:rPr>
        <w:t>10.6.2.9.4</w:t>
      </w:r>
      <w:r>
        <w:rPr>
          <w:lang w:eastAsia="ko-KR"/>
        </w:rPr>
        <w:tab/>
        <w:t>Adding newly affiliated user to preconfigured group regroup</w:t>
      </w:r>
      <w:bookmarkEnd w:id="731"/>
      <w:bookmarkEnd w:id="734"/>
      <w:r>
        <w:rPr>
          <w:lang w:eastAsia="ko-KR"/>
        </w:rPr>
        <w:t xml:space="preserve"> </w:t>
      </w:r>
    </w:p>
    <w:p w14:paraId="4A99F970" w14:textId="77777777" w:rsidR="00171381" w:rsidRDefault="00171381" w:rsidP="00171381">
      <w:pPr>
        <w:rPr>
          <w:noProof/>
        </w:rPr>
      </w:pPr>
      <w:r>
        <w:rPr>
          <w:noProof/>
        </w:rPr>
        <w:t xml:space="preserve">Figure 10.6.2.9.4-1 illustrates the procedure to add a newly affiliated user to an in-progress preconfigured MCPTT group regroup operation. </w:t>
      </w:r>
    </w:p>
    <w:p w14:paraId="10031F79" w14:textId="77777777" w:rsidR="00171381" w:rsidRDefault="00171381" w:rsidP="00171381">
      <w:pPr>
        <w:rPr>
          <w:noProof/>
        </w:rPr>
      </w:pPr>
      <w:r>
        <w:rPr>
          <w:noProof/>
        </w:rPr>
        <w:t>Pre-conditions:</w:t>
      </w:r>
    </w:p>
    <w:p w14:paraId="62DB1A01" w14:textId="77777777" w:rsidR="00171381" w:rsidRDefault="00171381" w:rsidP="00171381">
      <w:pPr>
        <w:pStyle w:val="B1"/>
        <w:rPr>
          <w:noProof/>
        </w:rPr>
      </w:pPr>
      <w:r>
        <w:rPr>
          <w:noProof/>
        </w:rPr>
        <w:t>-</w:t>
      </w:r>
      <w:r>
        <w:rPr>
          <w:noProof/>
        </w:rPr>
        <w:tab/>
        <w:t>The MCPTT client is a member of a MCPTT group that is part of an in-progress preconfigured group regroup operation.</w:t>
      </w:r>
    </w:p>
    <w:p w14:paraId="0A818949" w14:textId="77777777" w:rsidR="00171381" w:rsidRDefault="00171381" w:rsidP="00171381">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regroup MCPTT group.</w:t>
      </w:r>
    </w:p>
    <w:p w14:paraId="267C5EBB" w14:textId="77777777" w:rsidR="00171381" w:rsidRDefault="00171381" w:rsidP="00171381">
      <w:pPr>
        <w:pStyle w:val="B1"/>
        <w:rPr>
          <w:noProof/>
        </w:rPr>
      </w:pPr>
    </w:p>
    <w:p w14:paraId="0C4B0208" w14:textId="77777777" w:rsidR="00171381" w:rsidRDefault="00171381" w:rsidP="00171381">
      <w:pPr>
        <w:pStyle w:val="TH"/>
        <w:rPr>
          <w:noProof/>
        </w:rPr>
      </w:pPr>
      <w:r>
        <w:object w:dxaOrig="9285" w:dyaOrig="6360" w14:anchorId="63E30E30">
          <v:shape id="_x0000_i1070" type="#_x0000_t75" style="width:465.3pt;height:318.1pt" o:ole="">
            <v:imagedata r:id="rId96" o:title=""/>
          </v:shape>
          <o:OLEObject Type="Embed" ProgID="Visio.Drawing.11" ShapeID="_x0000_i1070" DrawAspect="Content" ObjectID="_1748895288" r:id="rId97"/>
        </w:object>
      </w:r>
    </w:p>
    <w:p w14:paraId="34999512" w14:textId="77777777" w:rsidR="00171381" w:rsidRDefault="00171381" w:rsidP="00171381">
      <w:pPr>
        <w:pStyle w:val="TF"/>
        <w:rPr>
          <w:noProof/>
        </w:rPr>
      </w:pPr>
      <w:r>
        <w:rPr>
          <w:noProof/>
        </w:rPr>
        <w:t>Figure 10.6.2.9.4-1: Procedure to add a newly affiliated user to a preconfigured regroup</w:t>
      </w:r>
    </w:p>
    <w:p w14:paraId="02F894CE" w14:textId="77777777" w:rsidR="00171381" w:rsidRDefault="00171381" w:rsidP="00171381">
      <w:pPr>
        <w:pStyle w:val="B1"/>
        <w:rPr>
          <w:noProof/>
        </w:rPr>
      </w:pPr>
      <w:r>
        <w:rPr>
          <w:noProof/>
        </w:rPr>
        <w:t>1.</w:t>
      </w:r>
      <w:r>
        <w:rPr>
          <w:noProof/>
        </w:rPr>
        <w:tab/>
        <w:t>The MCPTT client affiliates to an MCPTT group that is currently part of an in-progress preconfigured group regroup. The affiliation follows the procedure in clause 10.8.3.1 of TS 23.280 [16].</w:t>
      </w:r>
    </w:p>
    <w:p w14:paraId="15715E55" w14:textId="77777777" w:rsidR="00171381" w:rsidRDefault="00171381" w:rsidP="00171381">
      <w:pPr>
        <w:pStyle w:val="B1"/>
        <w:rPr>
          <w:noProof/>
        </w:rPr>
      </w:pPr>
      <w:r>
        <w:rPr>
          <w:noProof/>
        </w:rPr>
        <w:lastRenderedPageBreak/>
        <w:t>2.</w:t>
      </w:r>
      <w:r>
        <w:rPr>
          <w:noProof/>
        </w:rPr>
        <w:tab/>
        <w:t>The MCPTT server retrieves the MCPTT group ID of the regroup group and the MCPTT group ID of the group from which configuration information for the regroup group is to be taken.</w:t>
      </w:r>
    </w:p>
    <w:p w14:paraId="393C9EE6" w14:textId="77777777" w:rsidR="00171381" w:rsidRDefault="00171381" w:rsidP="00171381">
      <w:pPr>
        <w:pStyle w:val="B1"/>
        <w:rPr>
          <w:noProof/>
        </w:rPr>
      </w:pPr>
      <w:r>
        <w:rPr>
          <w:noProof/>
        </w:rPr>
        <w:t>3.</w:t>
      </w:r>
      <w:r>
        <w:rPr>
          <w:noProof/>
        </w:rPr>
        <w:tab/>
        <w:t>The MCPTT server sends the preconfigured regroup request to the MCPTT client.</w:t>
      </w:r>
    </w:p>
    <w:p w14:paraId="65A8BAFD" w14:textId="77777777" w:rsidR="00171381" w:rsidRDefault="00171381" w:rsidP="00171381">
      <w:pPr>
        <w:pStyle w:val="B1"/>
        <w:rPr>
          <w:noProof/>
        </w:rPr>
      </w:pPr>
      <w:r>
        <w:rPr>
          <w:noProof/>
        </w:rPr>
        <w:t>4.</w:t>
      </w:r>
      <w:r>
        <w:rPr>
          <w:noProof/>
        </w:rPr>
        <w:tab/>
        <w:t>The MCPTT client notifies the user of the regrouping.</w:t>
      </w:r>
    </w:p>
    <w:p w14:paraId="151A6929" w14:textId="77777777" w:rsidR="00171381" w:rsidRDefault="00171381" w:rsidP="00171381">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3140F6ED" w14:textId="77777777" w:rsidR="00171381" w:rsidRDefault="00171381" w:rsidP="00171381">
      <w:pPr>
        <w:pStyle w:val="B1"/>
      </w:pPr>
      <w:r>
        <w:t>6.</w:t>
      </w:r>
      <w:r>
        <w:tab/>
        <w:t>The MCPTT server affiliates the regrouped MCPTT client to the regroup group.</w:t>
      </w:r>
    </w:p>
    <w:p w14:paraId="244DC24F" w14:textId="77777777" w:rsidR="00171381" w:rsidRDefault="00171381" w:rsidP="00171381">
      <w:pPr>
        <w:pStyle w:val="EditorsNote"/>
      </w:pPr>
      <w:r>
        <w:t>Editor's Note: It is FFS whether this procedure can be generalized to apply to both preconfigured and GMS-based group regrouping.</w:t>
      </w:r>
    </w:p>
    <w:p w14:paraId="56240CDE" w14:textId="77777777" w:rsidR="00171381" w:rsidRDefault="00171381" w:rsidP="00171381">
      <w:pPr>
        <w:pStyle w:val="EditorsNote"/>
      </w:pPr>
      <w:r>
        <w:t>Editor's Note: Affiliations of the MCPTT client to the pre-configured regroup group in the MCPTT server and coordination to the MC System is FFS.</w:t>
      </w:r>
      <w:bookmarkEnd w:id="732"/>
      <w:bookmarkEnd w:id="733"/>
    </w:p>
    <w:p w14:paraId="400E7505" w14:textId="77777777" w:rsidR="00171381" w:rsidRDefault="00171381" w:rsidP="00171381">
      <w:pPr>
        <w:pStyle w:val="Heading5"/>
        <w:rPr>
          <w:lang w:eastAsia="ko-KR"/>
        </w:rPr>
      </w:pPr>
      <w:bookmarkStart w:id="735" w:name="_Toc138281580"/>
      <w:r>
        <w:rPr>
          <w:lang w:eastAsia="ko-KR"/>
        </w:rPr>
        <w:t>10.6.2.9.5</w:t>
      </w:r>
      <w:r>
        <w:rPr>
          <w:lang w:eastAsia="ko-KR"/>
        </w:rPr>
        <w:tab/>
        <w:t>Preconfigured regroup update procedures</w:t>
      </w:r>
      <w:bookmarkEnd w:id="735"/>
    </w:p>
    <w:p w14:paraId="05AC0887" w14:textId="77777777" w:rsidR="00171381" w:rsidRDefault="00171381" w:rsidP="00171381">
      <w:pPr>
        <w:pStyle w:val="Heading6"/>
        <w:rPr>
          <w:lang w:eastAsia="ko-KR"/>
        </w:rPr>
      </w:pPr>
      <w:bookmarkStart w:id="736" w:name="_Toc138281581"/>
      <w:r>
        <w:rPr>
          <w:lang w:eastAsia="ko-KR"/>
        </w:rPr>
        <w:t>10.6.2.9.5.1</w:t>
      </w:r>
      <w:r>
        <w:rPr>
          <w:lang w:eastAsia="ko-KR"/>
        </w:rPr>
        <w:tab/>
        <w:t>MCPTT client PTTs on MCPTT group during an in-progress preconfigured group regroup</w:t>
      </w:r>
      <w:bookmarkEnd w:id="736"/>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77777777" w:rsidR="00171381" w:rsidRDefault="00171381" w:rsidP="00171381">
      <w:pPr>
        <w:pStyle w:val="TH"/>
        <w:rPr>
          <w:noProof/>
        </w:rPr>
      </w:pPr>
      <w:r>
        <w:object w:dxaOrig="6465" w:dyaOrig="6450" w14:anchorId="18A43F53">
          <v:shape id="_x0000_i1071" type="#_x0000_t75" style="width:323.45pt;height:322.4pt" o:ole="">
            <v:imagedata r:id="rId98" o:title=""/>
          </v:shape>
          <o:OLEObject Type="Embed" ProgID="Visio.Drawing.11" ShapeID="_x0000_i1071" DrawAspect="Content" ObjectID="_1748895289" r:id="rId99"/>
        </w:object>
      </w:r>
    </w:p>
    <w:p w14:paraId="3476BDCC" w14:textId="77777777" w:rsidR="00171381" w:rsidRDefault="00171381" w:rsidP="00171381">
      <w:pPr>
        <w:pStyle w:val="TF"/>
        <w:rPr>
          <w:noProof/>
        </w:rPr>
      </w:pPr>
      <w:r>
        <w:rPr>
          <w:noProof/>
        </w:rPr>
        <w:t xml:space="preserve">Figure 10.6.2.9.5.1-1: Procedure for </w:t>
      </w:r>
      <w:r>
        <w:rPr>
          <w:lang w:eastAsia="ko-KR"/>
        </w:rPr>
        <w:t xml:space="preserve">MCPTT client PTTs on 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77777777"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is part of an active preconfigured group regroup. </w:t>
      </w:r>
    </w:p>
    <w:p w14:paraId="474A620A"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0B9FE743" w14:textId="77777777" w:rsidR="00171381" w:rsidRDefault="00171381" w:rsidP="00171381">
      <w:pPr>
        <w:pStyle w:val="B1"/>
        <w:rPr>
          <w:noProof/>
        </w:rPr>
      </w:pPr>
      <w:r>
        <w:rPr>
          <w:noProof/>
        </w:rPr>
        <w:t>4.</w:t>
      </w:r>
      <w:r>
        <w:rPr>
          <w:noProof/>
        </w:rPr>
        <w:tab/>
        <w:t>The MCPTT server sends the preconfigured regroup request to the MCPTT client containing MCPTT group D, the group ID of the preconfigured group.</w:t>
      </w:r>
    </w:p>
    <w:p w14:paraId="1077AFB6" w14:textId="77777777" w:rsidR="00171381" w:rsidRDefault="00171381" w:rsidP="00171381">
      <w:pPr>
        <w:pStyle w:val="NO"/>
        <w:rPr>
          <w:noProof/>
        </w:rPr>
      </w:pPr>
      <w:r>
        <w:rPr>
          <w:noProof/>
        </w:rPr>
        <w:t>NOTE 1: This message should be sent over unicast.</w:t>
      </w:r>
    </w:p>
    <w:p w14:paraId="5A9C9FB3" w14:textId="77777777" w:rsidR="00171381" w:rsidRDefault="00171381" w:rsidP="00171381">
      <w:pPr>
        <w:pStyle w:val="B1"/>
        <w:rPr>
          <w:noProof/>
        </w:rPr>
      </w:pPr>
      <w:r>
        <w:rPr>
          <w:noProof/>
        </w:rPr>
        <w:t>5.</w:t>
      </w:r>
      <w:r>
        <w:rPr>
          <w:noProof/>
        </w:rPr>
        <w:tab/>
        <w:t>The MCPTT client notifies the user of the group call setup failure and of the regrouping procedure.</w:t>
      </w:r>
    </w:p>
    <w:p w14:paraId="45A773EA" w14:textId="77777777" w:rsidR="00171381" w:rsidRDefault="00171381" w:rsidP="00171381">
      <w:pPr>
        <w:pStyle w:val="B1"/>
      </w:pPr>
      <w:r>
        <w:rPr>
          <w:noProof/>
        </w:rPr>
        <w:t>6.</w:t>
      </w:r>
      <w:r>
        <w:rPr>
          <w:noProof/>
        </w:rPr>
        <w:tab/>
        <w:t>The MCPTT client sends the preconfigured regroup response to the MCPTT server to acknowledge the regrouping action.</w:t>
      </w:r>
    </w:p>
    <w:p w14:paraId="4416A256" w14:textId="77777777" w:rsidR="00171381" w:rsidRDefault="00171381" w:rsidP="00171381">
      <w:pPr>
        <w:pStyle w:val="B1"/>
      </w:pPr>
      <w:r>
        <w:t>7.</w:t>
      </w:r>
      <w:r>
        <w:tab/>
        <w:t>The MCPTT server affiliates the regrouped MCPTT client to the regroup group.</w:t>
      </w:r>
    </w:p>
    <w:p w14:paraId="335E9E47" w14:textId="77777777" w:rsidR="00171381" w:rsidRDefault="00171381" w:rsidP="00171381">
      <w:pPr>
        <w:pStyle w:val="NO"/>
      </w:pPr>
      <w:r>
        <w:t>NOTE 2:</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77777777" w:rsidR="00171381" w:rsidRDefault="00171381" w:rsidP="00171381">
      <w:pPr>
        <w:pStyle w:val="Heading6"/>
        <w:rPr>
          <w:lang w:eastAsia="ko-KR"/>
        </w:rPr>
      </w:pPr>
      <w:bookmarkStart w:id="737" w:name="_Toc138281582"/>
      <w:r>
        <w:rPr>
          <w:lang w:eastAsia="ko-KR"/>
        </w:rPr>
        <w:t>10.6.2.9.5.2</w:t>
      </w:r>
      <w:r>
        <w:rPr>
          <w:lang w:eastAsia="ko-KR"/>
        </w:rPr>
        <w:tab/>
        <w:t>MCPTT client PTTs on preconfigured regroup group after group regroup has been cancelled</w:t>
      </w:r>
      <w:bookmarkEnd w:id="737"/>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lastRenderedPageBreak/>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6C84C7FE" w14:textId="77777777" w:rsidR="00171381" w:rsidRDefault="00171381" w:rsidP="00171381">
      <w:pPr>
        <w:pStyle w:val="TH"/>
        <w:rPr>
          <w:noProof/>
        </w:rPr>
      </w:pPr>
      <w:r>
        <w:object w:dxaOrig="6465" w:dyaOrig="5565" w14:anchorId="701E1E9A">
          <v:shape id="_x0000_i1072" type="#_x0000_t75" style="width:323.45pt;height:278.85pt" o:ole="">
            <v:imagedata r:id="rId100" o:title=""/>
          </v:shape>
          <o:OLEObject Type="Embed" ProgID="Visio.Drawing.11" ShapeID="_x0000_i1072" DrawAspect="Content" ObjectID="_1748895290" r:id="rId101"/>
        </w:object>
      </w:r>
    </w:p>
    <w:p w14:paraId="3CF95B24" w14:textId="77777777" w:rsidR="00171381" w:rsidRDefault="00171381" w:rsidP="00171381">
      <w:pPr>
        <w:pStyle w:val="TF"/>
        <w:rPr>
          <w:noProof/>
        </w:rPr>
      </w:pPr>
      <w:r>
        <w:rPr>
          <w:noProof/>
        </w:rPr>
        <w:t xml:space="preserve">Figure 10.6.2.9.5.2-1: Procedure for </w:t>
      </w:r>
      <w:r>
        <w:rPr>
          <w:lang w:eastAsia="ko-KR"/>
        </w:rPr>
        <w:t>MCPTT client PTTs on 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7777777" w:rsidR="00171381" w:rsidRDefault="00171381" w:rsidP="00171381">
      <w:pPr>
        <w:pStyle w:val="B1"/>
        <w:rPr>
          <w:noProof/>
        </w:rPr>
      </w:pPr>
      <w:r>
        <w:rPr>
          <w:noProof/>
        </w:rPr>
        <w:t>2.</w:t>
      </w:r>
      <w:r>
        <w:rPr>
          <w:noProof/>
        </w:rPr>
        <w:tab/>
        <w:t>The MCPTT server checks to see whether MCPTT group D is currently being used as part of a preconfigured group regroup. In this case the preconfigured group regroup is no longer active.</w:t>
      </w:r>
    </w:p>
    <w:p w14:paraId="4AA38AE8" w14:textId="77777777" w:rsidR="00171381" w:rsidRDefault="00171381" w:rsidP="00171381">
      <w:pPr>
        <w:pStyle w:val="NO"/>
        <w:rPr>
          <w:noProof/>
        </w:rPr>
      </w:pPr>
      <w:r>
        <w:rPr>
          <w:noProof/>
        </w:rPr>
        <w:t>NOTE 1: The regroup group D can be a group in the MCPTT client's profile, and the MCPTT client can be a member of group D.</w:t>
      </w:r>
    </w:p>
    <w:p w14:paraId="7F14C284"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regroup is no longer active.</w:t>
      </w:r>
    </w:p>
    <w:p w14:paraId="5A7732CB" w14:textId="77777777" w:rsidR="00171381" w:rsidRDefault="00171381" w:rsidP="00171381">
      <w:pPr>
        <w:pStyle w:val="NO"/>
        <w:rPr>
          <w:noProof/>
        </w:rPr>
      </w:pPr>
      <w:r>
        <w:rPr>
          <w:noProof/>
        </w:rPr>
        <w:t>NOTE 2: In the following, steps 4 and 6 are optional.</w:t>
      </w:r>
    </w:p>
    <w:p w14:paraId="29E484DE" w14:textId="77777777" w:rsidR="00171381" w:rsidRDefault="00171381" w:rsidP="00171381">
      <w:pPr>
        <w:pStyle w:val="B1"/>
        <w:rPr>
          <w:noProof/>
        </w:rPr>
      </w:pPr>
      <w:r>
        <w:rPr>
          <w:noProof/>
        </w:rPr>
        <w:t>4.</w:t>
      </w:r>
      <w:r>
        <w:rPr>
          <w:noProof/>
        </w:rPr>
        <w:tab/>
        <w:t>The MCPTT server sends the preconfigured regroup cancel request to the MCPTT client.</w:t>
      </w:r>
    </w:p>
    <w:p w14:paraId="3EC9FA70" w14:textId="77777777" w:rsidR="00171381" w:rsidRDefault="00171381" w:rsidP="00171381">
      <w:pPr>
        <w:pStyle w:val="NO"/>
        <w:rPr>
          <w:noProof/>
        </w:rPr>
      </w:pPr>
      <w:r>
        <w:rPr>
          <w:noProof/>
        </w:rPr>
        <w:t>NOTE 3: This message should be sent over unicast.</w:t>
      </w:r>
    </w:p>
    <w:p w14:paraId="65996098" w14:textId="77777777" w:rsidR="00171381" w:rsidRDefault="00171381" w:rsidP="00171381">
      <w:pPr>
        <w:pStyle w:val="B1"/>
        <w:rPr>
          <w:noProof/>
        </w:rPr>
      </w:pPr>
      <w:r>
        <w:rPr>
          <w:noProof/>
        </w:rPr>
        <w:t>5.</w:t>
      </w:r>
      <w:r>
        <w:rPr>
          <w:noProof/>
        </w:rPr>
        <w:tab/>
        <w:t>The MCPTT client notifies the user of the group call setup failure and of the regrouping cancellation.</w:t>
      </w:r>
    </w:p>
    <w:p w14:paraId="481B931E" w14:textId="77777777" w:rsidR="00171381" w:rsidRDefault="00171381" w:rsidP="00171381">
      <w:pPr>
        <w:pStyle w:val="B1"/>
      </w:pPr>
      <w:r>
        <w:rPr>
          <w:noProof/>
        </w:rPr>
        <w:t>6.</w:t>
      </w:r>
      <w:r>
        <w:rPr>
          <w:noProof/>
        </w:rPr>
        <w:tab/>
        <w:t>The MCPTT client sends the preconfigured regroup cancel response to the MCPTT server to acknowledge the regrouping cancellation.</w:t>
      </w:r>
    </w:p>
    <w:p w14:paraId="64E7AEF4" w14:textId="77777777" w:rsidR="00171381" w:rsidRDefault="00171381" w:rsidP="00171381">
      <w:pPr>
        <w:pStyle w:val="NO"/>
        <w:rPr>
          <w:noProof/>
        </w:rPr>
      </w:pPr>
      <w:r>
        <w:rPr>
          <w:noProof/>
        </w:rPr>
        <w:t>NOTE 4:</w:t>
      </w:r>
      <w:r>
        <w:rPr>
          <w:noProof/>
        </w:rPr>
        <w:tab/>
        <w:t>If there is a call currently in progress on MCPTT group A that was previously part of the group regroup then this MCPTT client can be added to the call using the late entry procedure. If there is no call currently in progress then the MCPTT user can retry the group call setup on MCPTT group A.</w:t>
      </w:r>
    </w:p>
    <w:p w14:paraId="272FA44E" w14:textId="77777777" w:rsidR="00171381" w:rsidRDefault="00171381" w:rsidP="00171381"/>
    <w:p w14:paraId="69BEF9C2" w14:textId="77777777" w:rsidR="00171381" w:rsidRPr="00C669BB" w:rsidRDefault="00171381" w:rsidP="00171381">
      <w:pPr>
        <w:pStyle w:val="Heading4"/>
        <w:rPr>
          <w:rFonts w:eastAsia="Calibri Light" w:cs="Arial"/>
          <w:lang w:eastAsia="zh-CN"/>
        </w:rPr>
      </w:pPr>
      <w:bookmarkStart w:id="738" w:name="_Toc138281583"/>
      <w:r w:rsidRPr="00C669BB">
        <w:rPr>
          <w:rFonts w:cs="Arial"/>
        </w:rPr>
        <w:lastRenderedPageBreak/>
        <w:t>10.</w:t>
      </w:r>
      <w:r w:rsidRPr="00C669BB">
        <w:rPr>
          <w:rFonts w:eastAsia="Calibri Light" w:cs="Arial"/>
          <w:lang w:eastAsia="zh-CN"/>
        </w:rPr>
        <w:t>6.2.</w:t>
      </w:r>
      <w:r>
        <w:rPr>
          <w:rFonts w:eastAsia="Calibri Light" w:cs="Arial"/>
          <w:lang w:eastAsia="zh-CN"/>
        </w:rPr>
        <w:t>10</w:t>
      </w:r>
      <w:r w:rsidRPr="00AB5FED">
        <w:tab/>
      </w:r>
      <w:r>
        <w:t>User regroup</w:t>
      </w:r>
      <w:bookmarkEnd w:id="729"/>
      <w:r>
        <w:t xml:space="preserve"> using group creation procedure</w:t>
      </w:r>
      <w:bookmarkEnd w:id="738"/>
    </w:p>
    <w:p w14:paraId="5E8074DF" w14:textId="77777777" w:rsidR="00171381" w:rsidRDefault="00171381" w:rsidP="00171381">
      <w:pPr>
        <w:pStyle w:val="Heading5"/>
      </w:pPr>
      <w:bookmarkStart w:id="739" w:name="_Toc525338884"/>
      <w:bookmarkStart w:id="740" w:name="_Toc138281584"/>
      <w:r w:rsidRPr="00AB5FED">
        <w:rPr>
          <w:lang w:eastAsia="ko-KR"/>
        </w:rPr>
        <w:t>10.6</w:t>
      </w:r>
      <w:r>
        <w:rPr>
          <w:lang w:eastAsia="ko-KR"/>
        </w:rPr>
        <w:t>.2.10</w:t>
      </w:r>
      <w:r w:rsidRPr="00AB5FED">
        <w:rPr>
          <w:lang w:eastAsia="ko-KR"/>
        </w:rPr>
        <w:t>.1</w:t>
      </w:r>
      <w:r>
        <w:rPr>
          <w:lang w:eastAsia="ko-KR"/>
        </w:rPr>
        <w:tab/>
        <w:t>General</w:t>
      </w:r>
      <w:bookmarkEnd w:id="739"/>
      <w:bookmarkEnd w:id="740"/>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1" w:name="_Toc525338885"/>
      <w:bookmarkStart w:id="742" w:name="_Toc138281585"/>
      <w:r w:rsidRPr="00AB5FED">
        <w:t>10.6.2.</w:t>
      </w:r>
      <w:r>
        <w:t>10</w:t>
      </w:r>
      <w:r w:rsidRPr="00AB5FED">
        <w:t>.2</w:t>
      </w:r>
      <w:r w:rsidRPr="00AB5FED">
        <w:tab/>
      </w:r>
      <w:r>
        <w:t>Temporary group creation and broadcast g</w:t>
      </w:r>
      <w:r w:rsidRPr="00AB5FED">
        <w:t>roup call</w:t>
      </w:r>
      <w:bookmarkEnd w:id="741"/>
      <w:r>
        <w:t xml:space="preserve"> by authorized user</w:t>
      </w:r>
      <w:bookmarkEnd w:id="742"/>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73" type="#_x0000_t75" style="width:469.05pt;height:212.25pt" o:ole="">
            <v:imagedata r:id="rId102" o:title=""/>
          </v:shape>
          <o:OLEObject Type="Embed" ProgID="Visio.Drawing.11" ShapeID="_x0000_i1073" DrawAspect="Content" ObjectID="_1748895291" r:id="rId10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lastRenderedPageBreak/>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3" w:name="_Toc525338886"/>
      <w:bookmarkStart w:id="744" w:name="_Toc138281586"/>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3"/>
      <w:bookmarkEnd w:id="744"/>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5" w:name="_Toc534374324"/>
      <w:bookmarkStart w:id="746" w:name="_Toc138281587"/>
      <w:r>
        <w:rPr>
          <w:rFonts w:cs="Arial"/>
        </w:rPr>
        <w:t>10.</w:t>
      </w:r>
      <w:r>
        <w:rPr>
          <w:rFonts w:eastAsia="Calibri Light" w:cs="Arial"/>
          <w:lang w:eastAsia="zh-CN"/>
        </w:rPr>
        <w:t>6.2.11</w:t>
      </w:r>
      <w:r>
        <w:tab/>
      </w:r>
      <w:r>
        <w:rPr>
          <w:lang w:eastAsia="zh-CN"/>
        </w:rPr>
        <w:t>Broadcast</w:t>
      </w:r>
      <w:r>
        <w:t xml:space="preserve"> group regroup call using preconfigured group</w:t>
      </w:r>
      <w:bookmarkEnd w:id="745"/>
      <w:bookmarkEnd w:id="746"/>
    </w:p>
    <w:p w14:paraId="49AE3411" w14:textId="77777777" w:rsidR="00171381" w:rsidRDefault="00171381" w:rsidP="00171381">
      <w:pPr>
        <w:pStyle w:val="Heading5"/>
      </w:pPr>
      <w:bookmarkStart w:id="747" w:name="_Toc534374325"/>
      <w:bookmarkStart w:id="748" w:name="_Toc138281588"/>
      <w:r>
        <w:rPr>
          <w:lang w:eastAsia="ko-KR"/>
        </w:rPr>
        <w:t>10.6.2.11.1</w:t>
      </w:r>
      <w:r>
        <w:rPr>
          <w:lang w:eastAsia="ko-KR"/>
        </w:rPr>
        <w:tab/>
        <w:t>General</w:t>
      </w:r>
      <w:bookmarkEnd w:id="747"/>
      <w:bookmarkEnd w:id="748"/>
    </w:p>
    <w:p w14:paraId="3B104E83" w14:textId="77777777" w:rsidR="00171381" w:rsidRDefault="00171381" w:rsidP="00171381">
      <w:bookmarkStart w:id="749"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0" w:name="_Toc138281589"/>
      <w:bookmarkEnd w:id="749"/>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0"/>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74" type="#_x0000_t75" style="width:389pt;height:244.5pt" o:ole="">
            <v:imagedata r:id="rId104" o:title=""/>
          </v:shape>
          <o:OLEObject Type="Embed" ProgID="Visio.Drawing.11" ShapeID="_x0000_i1074" DrawAspect="Content" ObjectID="_1748895292" r:id="rId10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1" w:name="_Toc138281590"/>
      <w:r>
        <w:rPr>
          <w:rFonts w:cs="Arial"/>
        </w:rPr>
        <w:t>10.</w:t>
      </w:r>
      <w:r>
        <w:rPr>
          <w:rFonts w:eastAsia="Calibri Light" w:cs="Arial"/>
          <w:lang w:eastAsia="zh-CN"/>
        </w:rPr>
        <w:t>6.2.12</w:t>
      </w:r>
      <w:r>
        <w:tab/>
      </w:r>
      <w:r>
        <w:rPr>
          <w:lang w:eastAsia="zh-CN"/>
        </w:rPr>
        <w:t>U</w:t>
      </w:r>
      <w:r>
        <w:t>ser regroup with preconfigured group</w:t>
      </w:r>
      <w:bookmarkEnd w:id="751"/>
    </w:p>
    <w:p w14:paraId="6BFB30D9" w14:textId="77777777" w:rsidR="00171381" w:rsidRDefault="00171381" w:rsidP="00171381">
      <w:pPr>
        <w:pStyle w:val="Heading5"/>
      </w:pPr>
      <w:bookmarkStart w:id="752" w:name="_Toc138281591"/>
      <w:r>
        <w:rPr>
          <w:lang w:eastAsia="ko-KR"/>
        </w:rPr>
        <w:t>10.6.2.12.1</w:t>
      </w:r>
      <w:r>
        <w:rPr>
          <w:lang w:eastAsia="ko-KR"/>
        </w:rPr>
        <w:tab/>
        <w:t>General</w:t>
      </w:r>
      <w:bookmarkEnd w:id="752"/>
    </w:p>
    <w:p w14:paraId="1E8DE527" w14:textId="77777777" w:rsidR="00171381" w:rsidRDefault="00171381" w:rsidP="00171381">
      <w:pPr>
        <w:rPr>
          <w:lang w:eastAsia="zh-CN"/>
        </w:rPr>
      </w:pPr>
      <w:r>
        <w:rPr>
          <w:lang w:eastAsia="zh-CN"/>
        </w:rPr>
        <w:t xml:space="preserve">A user regroup may be achieved by regrouping MCPTT users into a new regroup group which uses the configuration of a separate preconfigured MCPTT group. The MCPTT regroup group configuration needs to be provided to the relevant MCPTT users who will be regrouped in advance of the regrouping operation. </w:t>
      </w:r>
      <w:r>
        <w:t xml:space="preserve">User regroup with preconfigured group satisfies user regroup requirements in 3GPP TS 22.180 [17], particularly </w:t>
      </w:r>
      <w:r w:rsidRPr="00316186">
        <w:t>[R-6.6.4.2-003].</w:t>
      </w:r>
    </w:p>
    <w:p w14:paraId="449CDE5D"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p>
    <w:p w14:paraId="510B5D6A"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of the relevant MCPTT users who will be regrouped.</w:t>
      </w:r>
    </w:p>
    <w:p w14:paraId="3C0B9E39" w14:textId="77777777" w:rsidR="00171381"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4C1CE12" w14:textId="77777777" w:rsidR="00171381" w:rsidRDefault="00171381" w:rsidP="00171381">
      <w:r>
        <w:t xml:space="preserve">The preconfigured MCPTT group that provides the configuration is not used as the MCPTT regroup group itself, it only provides configuration for one or more MCPTT regroup groups. The MCPTT group ID of the regroup group is provided by the authorized user when the preconfigured regrouping is carried out. </w:t>
      </w:r>
    </w:p>
    <w:p w14:paraId="3A0B4874" w14:textId="77777777" w:rsidR="00171381" w:rsidRDefault="00171381" w:rsidP="00171381">
      <w:pPr>
        <w:pStyle w:val="Heading5"/>
      </w:pPr>
      <w:bookmarkStart w:id="753" w:name="_Toc138281592"/>
      <w:r>
        <w:rPr>
          <w:lang w:eastAsia="ko-KR"/>
        </w:rPr>
        <w:t>10.6.2.12.2</w:t>
      </w:r>
      <w:r>
        <w:rPr>
          <w:lang w:eastAsia="ko-KR"/>
        </w:rPr>
        <w:tab/>
        <w:t>User regroup procedures in a single MCPTT system</w:t>
      </w:r>
      <w:bookmarkEnd w:id="753"/>
    </w:p>
    <w:p w14:paraId="5DE761A8" w14:textId="77777777" w:rsidR="00171381" w:rsidRDefault="00171381" w:rsidP="00171381">
      <w:pPr>
        <w:pStyle w:val="Heading6"/>
        <w:rPr>
          <w:noProof/>
        </w:rPr>
      </w:pPr>
      <w:bookmarkStart w:id="754" w:name="_Toc138281593"/>
      <w:r>
        <w:rPr>
          <w:lang w:eastAsia="ko-KR"/>
        </w:rPr>
        <w:t>10.6.2.12.2.1</w:t>
      </w:r>
      <w:r>
        <w:rPr>
          <w:lang w:eastAsia="ko-KR"/>
        </w:rPr>
        <w:tab/>
        <w:t>User regroup formation in a single MCPTT system</w:t>
      </w:r>
      <w:bookmarkEnd w:id="754"/>
    </w:p>
    <w:p w14:paraId="109A49DE" w14:textId="77777777" w:rsidR="00171381" w:rsidRDefault="00171381" w:rsidP="00171381">
      <w:pPr>
        <w:rPr>
          <w:noProof/>
        </w:rPr>
      </w:pPr>
      <w:r>
        <w:rPr>
          <w:noProof/>
        </w:rPr>
        <w:t>Figure 10.6.2.12.2.1-1 illustrates the procedure to initiate a user regroup procedure using a preconfigured MCPTT group. The procedure takes place prior to the establishment of a group call to the MCPTT regroup group.</w:t>
      </w:r>
    </w:p>
    <w:p w14:paraId="0A108957" w14:textId="77777777" w:rsidR="00171381" w:rsidRDefault="00171381" w:rsidP="00171381">
      <w:pPr>
        <w:rPr>
          <w:noProof/>
        </w:rPr>
      </w:pPr>
      <w:r>
        <w:rPr>
          <w:noProof/>
        </w:rPr>
        <w:lastRenderedPageBreak/>
        <w:t>Pre-conditions:</w:t>
      </w:r>
    </w:p>
    <w:p w14:paraId="37719138" w14:textId="77777777" w:rsidR="00171381" w:rsidRDefault="00171381" w:rsidP="00171381">
      <w:pPr>
        <w:pStyle w:val="B1"/>
        <w:rPr>
          <w:noProof/>
        </w:rPr>
      </w:pPr>
      <w:r>
        <w:rPr>
          <w:noProof/>
        </w:rPr>
        <w:t>-</w:t>
      </w:r>
      <w:r>
        <w:rPr>
          <w:noProof/>
        </w:rPr>
        <w:tab/>
        <w:t>MCPTT clients 2 and 3 are registered with the MCPTT service.</w:t>
      </w:r>
    </w:p>
    <w:p w14:paraId="1ADCD72E" w14:textId="77777777" w:rsidR="00171381" w:rsidRDefault="00171381" w:rsidP="00171381">
      <w:pPr>
        <w:pStyle w:val="B1"/>
        <w:rPr>
          <w:noProof/>
        </w:rPr>
      </w:pPr>
      <w:r>
        <w:rPr>
          <w:noProof/>
        </w:rPr>
        <w:t>-</w:t>
      </w:r>
      <w:r>
        <w:rPr>
          <w:noProof/>
        </w:rPr>
        <w:tab/>
        <w:t>An MCPTT group that will be used for configuration of the temporary user regroup group has been preconfigured in MCPTT clients 2 and 3, and MCPTT clients 2 and 3 have received the relevant security related information to allow them to communicate in the temporary user regroup group.</w:t>
      </w:r>
    </w:p>
    <w:p w14:paraId="2537BE47" w14:textId="77777777" w:rsidR="00171381" w:rsidRDefault="00171381" w:rsidP="00171381">
      <w:pPr>
        <w:pStyle w:val="B1"/>
        <w:rPr>
          <w:noProof/>
        </w:rPr>
      </w:pPr>
      <w:r>
        <w:rPr>
          <w:noProof/>
        </w:rPr>
        <w:t>-</w:t>
      </w:r>
      <w:r>
        <w:rPr>
          <w:noProof/>
        </w:rPr>
        <w:tab/>
        <w:t>MCPTT client 1 is authorized to initiated a user regroup using the preconfigured regroup procedure.</w:t>
      </w:r>
    </w:p>
    <w:p w14:paraId="668B76F8" w14:textId="783002CD" w:rsidR="00171381" w:rsidRDefault="00171381" w:rsidP="00171381">
      <w:pPr>
        <w:pStyle w:val="B1"/>
        <w:rPr>
          <w:noProof/>
        </w:rPr>
      </w:pPr>
      <w:r>
        <w:rPr>
          <w:noProof/>
        </w:rPr>
        <w:t>-</w:t>
      </w:r>
      <w:r>
        <w:rPr>
          <w:noProof/>
        </w:rPr>
        <w:tab/>
        <w:t>MCPTT client 1 is aware of a suitable preconfigured group whose configuration has been preconfigured in the MC</w:t>
      </w:r>
      <w:r w:rsidR="008030E2" w:rsidRPr="008030E2">
        <w:rPr>
          <w:noProof/>
        </w:rPr>
        <w:t>PTT</w:t>
      </w:r>
      <w:r>
        <w:rPr>
          <w:noProof/>
        </w:rPr>
        <w:t xml:space="preserve"> UEs of the MCPTT users who will be regrouped.</w:t>
      </w:r>
    </w:p>
    <w:p w14:paraId="0F5FE562" w14:textId="3B9CD2F5" w:rsidR="00171381" w:rsidRDefault="00E028CC" w:rsidP="00171381">
      <w:pPr>
        <w:pStyle w:val="TH"/>
        <w:rPr>
          <w:noProof/>
        </w:rPr>
      </w:pPr>
      <w:r>
        <w:rPr>
          <w:noProof/>
        </w:rPr>
        <w:object w:dxaOrig="7801" w:dyaOrig="6860" w14:anchorId="79198C62">
          <v:shape id="_x0000_i1075" type="#_x0000_t75" style="width:390.1pt;height:342.8pt" o:ole="">
            <v:imagedata r:id="rId106" o:title=""/>
          </v:shape>
          <o:OLEObject Type="Embed" ProgID="Visio.Drawing.11" ShapeID="_x0000_i1075" DrawAspect="Content" ObjectID="_1748895293" r:id="rId107"/>
        </w:object>
      </w:r>
    </w:p>
    <w:p w14:paraId="6CEF998B" w14:textId="77777777" w:rsidR="00171381" w:rsidRDefault="00171381" w:rsidP="00171381">
      <w:pPr>
        <w:pStyle w:val="TF"/>
        <w:rPr>
          <w:noProof/>
        </w:rPr>
      </w:pPr>
      <w:r>
        <w:rPr>
          <w:noProof/>
        </w:rPr>
        <w:t>Figure 10.6.2.12.2.1-1: User regroup procedure using preconfigured group in single MCPTT system</w:t>
      </w:r>
    </w:p>
    <w:p w14:paraId="3EE26B7F" w14:textId="012D4B56" w:rsidR="00171381" w:rsidRDefault="00171381" w:rsidP="00171381">
      <w:pPr>
        <w:pStyle w:val="B1"/>
        <w:rPr>
          <w:noProof/>
        </w:rPr>
      </w:pPr>
      <w:r>
        <w:rPr>
          <w:noProof/>
        </w:rPr>
        <w:t>1.</w:t>
      </w:r>
      <w:r>
        <w:rPr>
          <w:noProof/>
        </w:rPr>
        <w:tab/>
        <w:t>The authorized user of MCPTT client 1 initiates the user regroup procedure, specifying the list of MCPTT users to be regrouped (MCPTT clients 2 and 3), the MCPTT group ID of the regroup group</w:t>
      </w:r>
      <w:r w:rsidR="00E028CC" w:rsidRPr="00E028CC">
        <w:rPr>
          <w:noProof/>
        </w:rPr>
        <w:t xml:space="preserve"> (if available)</w:t>
      </w:r>
      <w:r>
        <w:rPr>
          <w:noProof/>
        </w:rPr>
        <w:t>, and the MCPTT group ID of the group from which configuration information for the regroup group is to be taken.</w:t>
      </w:r>
      <w:r w:rsidR="008030E2" w:rsidRPr="008030E2">
        <w:t xml:space="preserve"> </w:t>
      </w:r>
      <w:r w:rsidR="008030E2" w:rsidRPr="008030E2">
        <w:rPr>
          <w:noProof/>
        </w:rPr>
        <w:t>Alternatively, the MCPTT client 1 can provide the criteria which allows the MCPTT server to determine the list of MCPTT users to be regrouped.</w:t>
      </w:r>
    </w:p>
    <w:p w14:paraId="0F42C6AC" w14:textId="77777777" w:rsidR="00171381" w:rsidRDefault="00171381" w:rsidP="00171381">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33D1857E" w14:textId="45DAA26D" w:rsidR="00E028CC" w:rsidRDefault="00171381" w:rsidP="00E028CC">
      <w:pPr>
        <w:pStyle w:val="B1"/>
        <w:rPr>
          <w:noProof/>
        </w:rPr>
      </w:pPr>
      <w:r>
        <w:rPr>
          <w:noProof/>
        </w:rPr>
        <w:t>3.</w:t>
      </w:r>
      <w:r>
        <w:rPr>
          <w:noProof/>
        </w:rPr>
        <w:tab/>
        <w:t>The MCPTT server checks that MCPTT client 1 is authorized to initiate a preconfigured regroup procedure.</w:t>
      </w:r>
      <w:r w:rsidR="00E028CC">
        <w:rPr>
          <w:noProof/>
        </w:rPr>
        <w:t xml:space="preserve"> If the preconfigured regroup request is authorized, the MCPTT server assigns a MCPTT group ID for this regroup group call if:</w:t>
      </w:r>
    </w:p>
    <w:p w14:paraId="07FAF457" w14:textId="77777777" w:rsidR="00E028CC" w:rsidRDefault="00E028CC" w:rsidP="00961D11">
      <w:pPr>
        <w:pStyle w:val="B3"/>
        <w:rPr>
          <w:noProof/>
        </w:rPr>
      </w:pPr>
      <w:r>
        <w:rPr>
          <w:noProof/>
        </w:rPr>
        <w:t xml:space="preserve">i. one is not provided in the request or </w:t>
      </w:r>
    </w:p>
    <w:p w14:paraId="0FCC7EAB" w14:textId="417C5E9C" w:rsidR="00171381" w:rsidRDefault="00E028CC" w:rsidP="00961D11">
      <w:pPr>
        <w:pStyle w:val="B3"/>
        <w:rPr>
          <w:noProof/>
        </w:rPr>
      </w:pPr>
      <w:r>
        <w:rPr>
          <w:noProof/>
        </w:rPr>
        <w:t>ii. the one provided in the request is not accepted.</w:t>
      </w:r>
    </w:p>
    <w:p w14:paraId="332412DB" w14:textId="77777777" w:rsidR="00171381" w:rsidRDefault="00171381" w:rsidP="00171381">
      <w:pPr>
        <w:pStyle w:val="NO"/>
        <w:rPr>
          <w:noProof/>
        </w:rPr>
      </w:pPr>
      <w:r>
        <w:rPr>
          <w:noProof/>
        </w:rPr>
        <w:t>NOTE 1:</w:t>
      </w:r>
      <w:r>
        <w:rPr>
          <w:noProof/>
        </w:rPr>
        <w:tab/>
        <w:t>MCPTT clients can be involved in multiple user and group regroups simultaneously.</w:t>
      </w:r>
    </w:p>
    <w:p w14:paraId="56A18429" w14:textId="77777777" w:rsidR="00E028CC" w:rsidRDefault="00171381" w:rsidP="00E028CC">
      <w:pPr>
        <w:pStyle w:val="B1"/>
        <w:rPr>
          <w:noProof/>
        </w:rPr>
      </w:pPr>
      <w:r>
        <w:rPr>
          <w:noProof/>
        </w:rPr>
        <w:lastRenderedPageBreak/>
        <w:t>4.</w:t>
      </w:r>
      <w:r>
        <w:rPr>
          <w:noProof/>
        </w:rPr>
        <w:tab/>
      </w:r>
      <w:r w:rsidR="00E028CC">
        <w:rPr>
          <w:noProof/>
        </w:rPr>
        <w:t>The MCPTT server shall send the preconfigured regroup request return message to MCPTT client 1 containing the below:</w:t>
      </w:r>
    </w:p>
    <w:p w14:paraId="0D57FF1A" w14:textId="77777777" w:rsidR="00E028CC" w:rsidRDefault="00E028CC" w:rsidP="00961D11">
      <w:pPr>
        <w:pStyle w:val="B3"/>
        <w:rPr>
          <w:noProof/>
        </w:rPr>
      </w:pPr>
      <w:r>
        <w:rPr>
          <w:noProof/>
        </w:rPr>
        <w:t>i.</w:t>
      </w:r>
      <w:r>
        <w:rPr>
          <w:noProof/>
        </w:rPr>
        <w:tab/>
        <w:t>the MCPTT group ID is generated by the MCPTT server; and</w:t>
      </w:r>
    </w:p>
    <w:p w14:paraId="03E232A2" w14:textId="77777777" w:rsidR="00E028CC" w:rsidRDefault="00E028CC" w:rsidP="00961D11">
      <w:pPr>
        <w:pStyle w:val="B3"/>
        <w:rPr>
          <w:noProof/>
        </w:rPr>
      </w:pPr>
      <w:r>
        <w:rPr>
          <w:noProof/>
        </w:rPr>
        <w:t>ii.</w:t>
      </w:r>
      <w:r>
        <w:rPr>
          <w:noProof/>
        </w:rPr>
        <w:tab/>
        <w:t>result of whether the ad hoc group call is authorized or not</w:t>
      </w:r>
    </w:p>
    <w:p w14:paraId="17BD2E72" w14:textId="77777777" w:rsidR="00E028CC" w:rsidRDefault="00E028CC" w:rsidP="00961D11">
      <w:pPr>
        <w:pStyle w:val="B1"/>
        <w:ind w:firstLine="0"/>
        <w:rPr>
          <w:noProof/>
        </w:rPr>
      </w:pPr>
      <w:r>
        <w:rPr>
          <w:noProof/>
        </w:rPr>
        <w:t>If the preconfigured regroup request is not authorized, MCPTT client 1 shall not proceed with the rest of the steps.</w:t>
      </w:r>
    </w:p>
    <w:p w14:paraId="09F41FE6" w14:textId="5B436002" w:rsidR="00171381" w:rsidRDefault="00E028CC" w:rsidP="00171381">
      <w:pPr>
        <w:pStyle w:val="B1"/>
        <w:rPr>
          <w:noProof/>
        </w:rPr>
      </w:pPr>
      <w:r>
        <w:rPr>
          <w:noProof/>
        </w:rPr>
        <w:t>5.</w:t>
      </w:r>
      <w:r>
        <w:rPr>
          <w:noProof/>
        </w:rPr>
        <w:tab/>
      </w:r>
      <w:r w:rsidR="00171381">
        <w:rPr>
          <w:noProof/>
        </w:rPr>
        <w:t>The MCPTT server sends the preconfigured regroup requests to MCPTT clients 2 and 3 in steps 4a and 4b respectively.</w:t>
      </w:r>
    </w:p>
    <w:p w14:paraId="757860D7" w14:textId="77777777" w:rsidR="00171381" w:rsidRDefault="00171381" w:rsidP="00171381">
      <w:pPr>
        <w:pStyle w:val="NO"/>
        <w:rPr>
          <w:noProof/>
        </w:rPr>
      </w:pPr>
      <w:r>
        <w:rPr>
          <w:noProof/>
        </w:rPr>
        <w:t>NOTE 2:</w:t>
      </w:r>
      <w:r>
        <w:rPr>
          <w:noProof/>
        </w:rPr>
        <w:tab/>
        <w:t xml:space="preserve">When using multicast, the MCPTT server can periodically rebroadcast the preconfigured regroup request. </w:t>
      </w:r>
    </w:p>
    <w:p w14:paraId="26281157" w14:textId="0A55E3FD" w:rsidR="00171381" w:rsidRDefault="00E028CC" w:rsidP="00171381">
      <w:pPr>
        <w:pStyle w:val="B1"/>
        <w:rPr>
          <w:noProof/>
        </w:rPr>
      </w:pPr>
      <w:r>
        <w:rPr>
          <w:noProof/>
        </w:rPr>
        <w:t>6</w:t>
      </w:r>
      <w:r w:rsidR="00171381">
        <w:rPr>
          <w:noProof/>
        </w:rPr>
        <w:t>.</w:t>
      </w:r>
      <w:r w:rsidR="00171381">
        <w:rPr>
          <w:noProof/>
        </w:rPr>
        <w:tab/>
        <w:t>MCPTT clients 2 and 3 notify their users of the regrouping in steps 5a and 5b respectively.</w:t>
      </w:r>
    </w:p>
    <w:p w14:paraId="6A2E0C8C" w14:textId="1C18125E" w:rsidR="00171381" w:rsidRDefault="00E028CC" w:rsidP="00171381">
      <w:pPr>
        <w:pStyle w:val="B1"/>
      </w:pPr>
      <w:r>
        <w:rPr>
          <w:noProof/>
        </w:rPr>
        <w:t>7</w:t>
      </w:r>
      <w:r w:rsidR="00171381">
        <w:rPr>
          <w:noProof/>
        </w:rPr>
        <w:t>.</w:t>
      </w:r>
      <w:r w:rsidR="00171381">
        <w:rPr>
          <w:noProof/>
        </w:rPr>
        <w:tab/>
        <w:t>MCPTT clients 2 and 3 may send the preconfigured regroup response to the MCPTT server to acknowledge the regrouping action.</w:t>
      </w:r>
      <w:r w:rsidR="00171381">
        <w:t xml:space="preserve"> These acknowledgements are not sent</w:t>
      </w:r>
      <w:r w:rsidR="00171381">
        <w:rPr>
          <w:noProof/>
        </w:rPr>
        <w:t xml:space="preserve"> i</w:t>
      </w:r>
      <w:r w:rsidR="00171381">
        <w:t>n response to a multicast transmission of the preconfigured regroup request.</w:t>
      </w:r>
    </w:p>
    <w:p w14:paraId="03A43DD1" w14:textId="62854F20" w:rsidR="00171381" w:rsidRDefault="00E028CC" w:rsidP="00171381">
      <w:pPr>
        <w:pStyle w:val="B1"/>
      </w:pPr>
      <w:r>
        <w:t>8</w:t>
      </w:r>
      <w:r w:rsidR="00171381">
        <w:t>.</w:t>
      </w:r>
      <w:r w:rsidR="00171381">
        <w:tab/>
        <w:t xml:space="preserve">The MCPTT server affiliates the regrouped MCPTT clients to the regroup group. </w:t>
      </w:r>
    </w:p>
    <w:p w14:paraId="4EE41E11" w14:textId="2F397A8F" w:rsidR="00171381" w:rsidRDefault="00E028CC" w:rsidP="00171381">
      <w:pPr>
        <w:pStyle w:val="B1"/>
      </w:pPr>
      <w:r>
        <w:t>9</w:t>
      </w:r>
      <w:r w:rsidR="00171381">
        <w:t>.</w:t>
      </w:r>
      <w:r w:rsidR="00171381">
        <w:tab/>
        <w:t>The MCPTT server sends a preconfigured regroup response to MCPTT client 1.</w:t>
      </w:r>
    </w:p>
    <w:p w14:paraId="20625349" w14:textId="77777777" w:rsidR="00171381" w:rsidRDefault="00171381" w:rsidP="00171381">
      <w:pPr>
        <w:pStyle w:val="NO"/>
        <w:rPr>
          <w:noProof/>
        </w:rPr>
      </w:pPr>
      <w:r>
        <w:rPr>
          <w:noProof/>
        </w:rPr>
        <w:t>NOTE 3:</w:t>
      </w:r>
      <w:r>
        <w:rPr>
          <w:noProof/>
        </w:rPr>
        <w:tab/>
        <w:t xml:space="preserve">After the user regrouping procedure, the regrouping remains in effect until explicitly cancelled by the procedure in 10.6.2.12.2.2. </w:t>
      </w:r>
    </w:p>
    <w:p w14:paraId="7721DA94" w14:textId="77777777" w:rsidR="00171381" w:rsidRDefault="00171381" w:rsidP="00171381">
      <w:pPr>
        <w:pStyle w:val="Heading6"/>
        <w:rPr>
          <w:noProof/>
        </w:rPr>
      </w:pPr>
      <w:bookmarkStart w:id="755" w:name="_Toc138281594"/>
      <w:r>
        <w:rPr>
          <w:lang w:eastAsia="ko-KR"/>
        </w:rPr>
        <w:t>10.6.2.12.2.2</w:t>
      </w:r>
      <w:r>
        <w:rPr>
          <w:lang w:eastAsia="ko-KR"/>
        </w:rPr>
        <w:tab/>
        <w:t>User regroup cancellation in single MCPTT system</w:t>
      </w:r>
      <w:bookmarkEnd w:id="755"/>
    </w:p>
    <w:p w14:paraId="68CB4F68" w14:textId="77777777" w:rsidR="00171381" w:rsidRDefault="00171381" w:rsidP="00171381">
      <w:pPr>
        <w:rPr>
          <w:noProof/>
        </w:rPr>
      </w:pPr>
      <w:r>
        <w:rPr>
          <w:noProof/>
        </w:rPr>
        <w:t>Figure 10.6.2.12.2.2-1 illustrates the procedure to cancel a user regrouping that uses a preconfigured MCPTT group.</w:t>
      </w:r>
    </w:p>
    <w:p w14:paraId="5AB23B7F" w14:textId="77777777" w:rsidR="00171381" w:rsidRDefault="00171381" w:rsidP="00171381">
      <w:pPr>
        <w:rPr>
          <w:noProof/>
        </w:rPr>
      </w:pPr>
      <w:r>
        <w:rPr>
          <w:noProof/>
        </w:rPr>
        <w:t>Pre-conditions:</w:t>
      </w:r>
    </w:p>
    <w:p w14:paraId="02A15480" w14:textId="77777777" w:rsidR="00171381" w:rsidRDefault="00171381" w:rsidP="00171381">
      <w:pPr>
        <w:pStyle w:val="B1"/>
        <w:rPr>
          <w:noProof/>
        </w:rPr>
      </w:pPr>
      <w:r>
        <w:rPr>
          <w:noProof/>
        </w:rPr>
        <w:t>-</w:t>
      </w:r>
      <w:r>
        <w:rPr>
          <w:noProof/>
        </w:rPr>
        <w:tab/>
        <w:t>MCPTT clients 2 and 3 have been regrouped into an MCPTT regroup group.</w:t>
      </w:r>
    </w:p>
    <w:p w14:paraId="0233726B" w14:textId="77777777" w:rsidR="00171381" w:rsidRDefault="00171381" w:rsidP="00171381">
      <w:pPr>
        <w:pStyle w:val="B1"/>
        <w:rPr>
          <w:noProof/>
        </w:rPr>
      </w:pPr>
      <w:r>
        <w:rPr>
          <w:noProof/>
        </w:rPr>
        <w:t>-</w:t>
      </w:r>
      <w:r>
        <w:rPr>
          <w:noProof/>
        </w:rPr>
        <w:tab/>
        <w:t>MCPTT client 1 is authorized to cancel a user regrouping that uses a preconfigured MCPTT group.</w:t>
      </w:r>
    </w:p>
    <w:p w14:paraId="0AB92408" w14:textId="77777777" w:rsidR="00171381" w:rsidRDefault="00171381" w:rsidP="00171381">
      <w:pPr>
        <w:pStyle w:val="TH"/>
        <w:rPr>
          <w:noProof/>
        </w:rPr>
      </w:pPr>
      <w:r>
        <w:rPr>
          <w:noProof/>
        </w:rPr>
        <w:object w:dxaOrig="7725" w:dyaOrig="6825" w14:anchorId="1FBC8927">
          <v:shape id="_x0000_i1076" type="#_x0000_t75" style="width:386.85pt;height:341.75pt" o:ole="">
            <v:imagedata r:id="rId108" o:title=""/>
          </v:shape>
          <o:OLEObject Type="Embed" ProgID="Visio.Drawing.11" ShapeID="_x0000_i1076" DrawAspect="Content" ObjectID="_1748895294" r:id="rId109"/>
        </w:object>
      </w:r>
    </w:p>
    <w:p w14:paraId="7BA7F102" w14:textId="77777777" w:rsidR="00171381" w:rsidRDefault="00171381" w:rsidP="00171381">
      <w:pPr>
        <w:pStyle w:val="TF"/>
        <w:rPr>
          <w:noProof/>
        </w:rPr>
      </w:pPr>
      <w:r>
        <w:rPr>
          <w:noProof/>
        </w:rPr>
        <w:t>Figure 10.6.2.12.2.2-1: Cancel preconfigured user regroup procedure in single MCPTT system</w:t>
      </w:r>
    </w:p>
    <w:p w14:paraId="74D5D573" w14:textId="77777777" w:rsidR="00171381" w:rsidRDefault="00171381" w:rsidP="00171381">
      <w:pPr>
        <w:pStyle w:val="B1"/>
        <w:rPr>
          <w:noProof/>
        </w:rPr>
      </w:pPr>
      <w:r>
        <w:rPr>
          <w:noProof/>
        </w:rPr>
        <w:t>1.</w:t>
      </w:r>
      <w:r>
        <w:rPr>
          <w:noProof/>
        </w:rPr>
        <w:tab/>
        <w:t>The authorized user of MCPTT client 1 initiates the cancellation of the user regrouping that uses a preconfigured MCPTT group.</w:t>
      </w:r>
    </w:p>
    <w:p w14:paraId="4A6A90FE"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75492F9F"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user regroup procedure.</w:t>
      </w:r>
    </w:p>
    <w:p w14:paraId="13B4CE51"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A5BAE1A" w14:textId="77777777" w:rsidR="00171381" w:rsidRDefault="00171381" w:rsidP="00171381">
      <w:pPr>
        <w:pStyle w:val="B1"/>
        <w:rPr>
          <w:noProof/>
        </w:rPr>
      </w:pPr>
      <w:r>
        <w:rPr>
          <w:noProof/>
        </w:rPr>
        <w:t>5.</w:t>
      </w:r>
      <w:r>
        <w:rPr>
          <w:noProof/>
        </w:rPr>
        <w:tab/>
        <w:t>MCPTT clients 2 and 3 notify their users of the cancellation of the user regrouping in steps 5a and 5b respectively.</w:t>
      </w:r>
    </w:p>
    <w:p w14:paraId="4A32E985"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These acknowledgements are not sent</w:t>
      </w:r>
      <w:r>
        <w:rPr>
          <w:noProof/>
        </w:rPr>
        <w:t xml:space="preserve"> i</w:t>
      </w:r>
      <w:r>
        <w:t>n response to a multicast transmission of the preconfigured regroup cancel request.</w:t>
      </w:r>
    </w:p>
    <w:p w14:paraId="1E35777F" w14:textId="77777777" w:rsidR="00171381" w:rsidRDefault="00171381" w:rsidP="00171381">
      <w:pPr>
        <w:pStyle w:val="B1"/>
      </w:pPr>
      <w:r>
        <w:t>7.</w:t>
      </w:r>
      <w:r>
        <w:tab/>
        <w:t>The MCPTT server de-affiliates MCPTT clients 2 and 3 from the MCPTT regroup group.</w:t>
      </w:r>
    </w:p>
    <w:p w14:paraId="0436175C" w14:textId="77777777" w:rsidR="00171381" w:rsidRDefault="00171381" w:rsidP="00171381">
      <w:pPr>
        <w:pStyle w:val="B1"/>
        <w:rPr>
          <w:noProof/>
        </w:rPr>
      </w:pPr>
      <w:r>
        <w:t>8.</w:t>
      </w:r>
      <w:r>
        <w:tab/>
        <w:t>The MCPTT server sends a preconfigured regroup cancel response to MCPTT client 1.</w:t>
      </w:r>
    </w:p>
    <w:p w14:paraId="50EE7690" w14:textId="4CF2CB07" w:rsidR="00FF2A97" w:rsidRPr="00F77E8A" w:rsidRDefault="00FF2A97" w:rsidP="00FF2A97">
      <w:pPr>
        <w:pStyle w:val="Heading5"/>
      </w:pPr>
      <w:bookmarkStart w:id="756" w:name="_Toc24660240"/>
      <w:bookmarkStart w:id="757" w:name="_Toc122612587"/>
      <w:bookmarkStart w:id="758" w:name="_Toc138281595"/>
      <w:r w:rsidRPr="00F77E8A">
        <w:t>10.6.2.12.</w:t>
      </w:r>
      <w:r>
        <w:t>3</w:t>
      </w:r>
      <w:r w:rsidRPr="00F77E8A">
        <w:tab/>
        <w:t>User regroup MC</w:t>
      </w:r>
      <w:r>
        <w:t xml:space="preserve">PTT </w:t>
      </w:r>
      <w:r w:rsidRPr="00F77E8A">
        <w:t>ID list update</w:t>
      </w:r>
      <w:bookmarkEnd w:id="758"/>
      <w:r w:rsidRPr="00F77E8A">
        <w:t xml:space="preserve"> </w:t>
      </w:r>
    </w:p>
    <w:p w14:paraId="6747610E" w14:textId="3E974D17" w:rsidR="00FF2A97" w:rsidRPr="009F7F40" w:rsidRDefault="00FF2A97" w:rsidP="00FF2A97">
      <w:r w:rsidRPr="009F7F40">
        <w:t>Figure 10.</w:t>
      </w:r>
      <w:r>
        <w:t>6.2.12</w:t>
      </w:r>
      <w:r w:rsidRPr="009F7F40">
        <w:t>.</w:t>
      </w:r>
      <w:r>
        <w:t>3</w:t>
      </w:r>
      <w:r w:rsidRPr="009F7F40">
        <w:t>-1 illustrates the procedure to add or remove an MC</w:t>
      </w:r>
      <w:r>
        <w:t>PTT</w:t>
      </w:r>
      <w:r w:rsidRPr="009F7F40">
        <w:t xml:space="preserve"> user based on the MC</w:t>
      </w:r>
      <w:r>
        <w:t xml:space="preserve">PTT </w:t>
      </w:r>
      <w:r w:rsidRPr="009F7F40">
        <w:t>user criteria known at the MC service server.</w:t>
      </w:r>
    </w:p>
    <w:p w14:paraId="386341C2" w14:textId="77777777" w:rsidR="00FF2A97" w:rsidRPr="009F7F40" w:rsidRDefault="00FF2A97" w:rsidP="00FF2A97">
      <w:pPr>
        <w:pStyle w:val="NO"/>
      </w:pPr>
      <w:r w:rsidRPr="009F7F40">
        <w:t xml:space="preserve">NOTE 1: </w:t>
      </w:r>
      <w:r w:rsidRPr="009F7F40">
        <w:tab/>
        <w:t>This procedure applies to MC</w:t>
      </w:r>
      <w:r>
        <w:t xml:space="preserve">PTT </w:t>
      </w:r>
      <w:r w:rsidRPr="009F7F40">
        <w:t>users that have been added and are to be added to the preconfigured regroup group based on MC</w:t>
      </w:r>
      <w:r>
        <w:t xml:space="preserve">PTT </w:t>
      </w:r>
      <w:r w:rsidRPr="009F7F40">
        <w:t>user criteria known at the MC</w:t>
      </w:r>
      <w:r>
        <w:t xml:space="preserve">PTT </w:t>
      </w:r>
      <w:r w:rsidRPr="009F7F40">
        <w:t xml:space="preserve">server. If only the criteria are to be applied, then only the criteria are included in the request and </w:t>
      </w:r>
      <w:r>
        <w:t xml:space="preserve">both </w:t>
      </w:r>
      <w:r w:rsidRPr="009F7F40">
        <w:t xml:space="preserve">the group and user lists are not included </w:t>
      </w:r>
    </w:p>
    <w:p w14:paraId="52DE89FD" w14:textId="77777777" w:rsidR="00FF2A97" w:rsidRPr="009F7F40" w:rsidRDefault="00FF2A97" w:rsidP="00FF2A97">
      <w:r w:rsidRPr="009F7F40">
        <w:lastRenderedPageBreak/>
        <w:t>Preconditions:</w:t>
      </w:r>
    </w:p>
    <w:p w14:paraId="3E6098EF" w14:textId="0D8B511A" w:rsidR="00FF2A97" w:rsidRPr="009F7F40" w:rsidRDefault="00A26928" w:rsidP="00A26928">
      <w:pPr>
        <w:pStyle w:val="B1"/>
        <w:rPr>
          <w:rFonts w:ascii="Arial" w:hAnsi="Arial" w:cs="Arial"/>
        </w:rPr>
      </w:pPr>
      <w:r>
        <w:t>-</w:t>
      </w:r>
      <w:r>
        <w:tab/>
      </w:r>
      <w:r w:rsidR="00FF2A97" w:rsidRPr="009F7F40">
        <w:t>A preconfigured regroup group has been established.</w:t>
      </w:r>
    </w:p>
    <w:p w14:paraId="1AD7E37D" w14:textId="77777777" w:rsidR="00FF2A97" w:rsidRPr="009F7F40" w:rsidRDefault="00FF2A97" w:rsidP="00A26928">
      <w:pPr>
        <w:pStyle w:val="B1"/>
      </w:pPr>
      <w:r w:rsidRPr="009F7F40">
        <w:rPr>
          <w:rFonts w:ascii="Arial" w:hAnsi="Arial" w:cs="Arial"/>
        </w:rPr>
        <w:t>-</w:t>
      </w:r>
      <w:r w:rsidRPr="009F7F40">
        <w:rPr>
          <w:rFonts w:ascii="Arial" w:hAnsi="Arial" w:cs="Arial"/>
        </w:rPr>
        <w:tab/>
      </w:r>
      <w:r w:rsidRPr="009F7F40">
        <w:t>The MC</w:t>
      </w:r>
      <w:r>
        <w:t xml:space="preserve">PTT </w:t>
      </w:r>
      <w:r w:rsidRPr="009F7F40">
        <w:t>server has selected MC</w:t>
      </w:r>
      <w:r>
        <w:t xml:space="preserve">PTT </w:t>
      </w:r>
      <w:r w:rsidRPr="009F7F40">
        <w:t>user 2 to participate in the preconfigured regroup group based on MC</w:t>
      </w:r>
      <w:r>
        <w:t xml:space="preserve">PTT </w:t>
      </w:r>
      <w:r w:rsidRPr="009F7F40">
        <w:t>user criteria known at the MC</w:t>
      </w:r>
      <w:r>
        <w:t xml:space="preserve">PTT </w:t>
      </w:r>
      <w:r w:rsidRPr="009F7F40">
        <w:t xml:space="preserve">server. </w:t>
      </w:r>
    </w:p>
    <w:p w14:paraId="673F0401" w14:textId="77777777" w:rsidR="00FF2A97" w:rsidRPr="009F7F40" w:rsidRDefault="00FF2A97" w:rsidP="00FF2A97">
      <w:pPr>
        <w:pStyle w:val="NO"/>
      </w:pPr>
      <w:r w:rsidRPr="009F7F40">
        <w:t>NOTE 2:</w:t>
      </w:r>
      <w:r w:rsidRPr="009F7F40">
        <w:tab/>
        <w:t>Other participants of the preconfigured regroup group are not shown in figure 10.</w:t>
      </w:r>
      <w:r>
        <w:t>6.2.12.</w:t>
      </w:r>
      <w:r w:rsidRPr="009F7F40">
        <w:t xml:space="preserve">x-1 for simplicity. </w:t>
      </w:r>
    </w:p>
    <w:p w14:paraId="77899325" w14:textId="77777777" w:rsidR="00FF2A97" w:rsidRPr="009F7F40" w:rsidRDefault="00FF2A97" w:rsidP="00FF2A97">
      <w:pPr>
        <w:pStyle w:val="B1"/>
        <w:ind w:left="460" w:hanging="360"/>
      </w:pPr>
    </w:p>
    <w:p w14:paraId="73DEEB26" w14:textId="77777777" w:rsidR="00FF2A97" w:rsidRPr="009F7F40" w:rsidRDefault="00FF2A97" w:rsidP="00FF2A97">
      <w:pPr>
        <w:pStyle w:val="TH"/>
      </w:pPr>
      <w:r w:rsidRPr="009F7F40">
        <w:object w:dxaOrig="7890" w:dyaOrig="4650" w14:anchorId="5A60DC40">
          <v:shape id="_x0000_i1077" type="#_x0000_t75" style="width:395.45pt;height:231.6pt" o:ole="">
            <v:imagedata r:id="rId110" o:title=""/>
          </v:shape>
          <o:OLEObject Type="Embed" ProgID="Visio.Drawing.11" ShapeID="_x0000_i1077" DrawAspect="Content" ObjectID="_1748895295" r:id="rId111"/>
        </w:object>
      </w:r>
    </w:p>
    <w:p w14:paraId="49F0029F" w14:textId="37FECD48" w:rsidR="00FF2A97" w:rsidRPr="009F7F40" w:rsidRDefault="00FF2A97" w:rsidP="00FF2A97">
      <w:pPr>
        <w:pStyle w:val="TF"/>
        <w:rPr>
          <w:noProof/>
        </w:rPr>
      </w:pPr>
      <w:r w:rsidRPr="009F7F40">
        <w:rPr>
          <w:noProof/>
        </w:rPr>
        <w:t>Figure 10.</w:t>
      </w:r>
      <w:r>
        <w:rPr>
          <w:noProof/>
          <w:lang w:val="en-US"/>
        </w:rPr>
        <w:t>6.2.12.3</w:t>
      </w:r>
      <w:r w:rsidRPr="009F7F40">
        <w:rPr>
          <w:noProof/>
        </w:rPr>
        <w:t>-1: Procedure to update the MC</w:t>
      </w:r>
      <w:r>
        <w:rPr>
          <w:noProof/>
        </w:rPr>
        <w:t xml:space="preserve">PTT </w:t>
      </w:r>
      <w:r w:rsidRPr="009F7F40">
        <w:rPr>
          <w:noProof/>
        </w:rPr>
        <w:t xml:space="preserve">ID list </w:t>
      </w:r>
    </w:p>
    <w:p w14:paraId="17A1644F" w14:textId="77777777" w:rsidR="00FF2A97" w:rsidRPr="009F7F40" w:rsidRDefault="00FF2A97" w:rsidP="00FF2A97">
      <w:pPr>
        <w:pStyle w:val="B1"/>
        <w:ind w:left="644" w:hanging="360"/>
      </w:pPr>
      <w:r w:rsidRPr="009F7F40">
        <w:t>1.</w:t>
      </w:r>
      <w:r w:rsidRPr="009F7F40">
        <w:tab/>
        <w:t>The MC</w:t>
      </w:r>
      <w:r>
        <w:t xml:space="preserve">PTT </w:t>
      </w:r>
      <w:r w:rsidRPr="009F7F40">
        <w:t>server detects that MC</w:t>
      </w:r>
      <w:r>
        <w:t xml:space="preserve">PTT </w:t>
      </w:r>
      <w:r w:rsidRPr="009F7F40">
        <w:t>client 2, which has been earlier included in the preconfigured regroup group, no longer meets the MC</w:t>
      </w:r>
      <w:r>
        <w:t xml:space="preserve">PTT </w:t>
      </w:r>
      <w:r w:rsidRPr="009F7F40">
        <w:t>user criteria known at the MC</w:t>
      </w:r>
      <w:r>
        <w:t xml:space="preserve">PTT </w:t>
      </w:r>
      <w:r w:rsidRPr="009F7F40">
        <w:t xml:space="preserve">server. </w:t>
      </w:r>
    </w:p>
    <w:p w14:paraId="2591D64F" w14:textId="77777777" w:rsidR="00FF2A97" w:rsidRPr="009F7F40" w:rsidRDefault="00FF2A97" w:rsidP="00FF2A97">
      <w:pPr>
        <w:pStyle w:val="B1"/>
        <w:ind w:left="644" w:hanging="360"/>
      </w:pPr>
      <w:r w:rsidRPr="009F7F40">
        <w:t>2.</w:t>
      </w:r>
      <w:r w:rsidRPr="009F7F40">
        <w:tab/>
        <w:t>The MC</w:t>
      </w:r>
      <w:r>
        <w:t xml:space="preserve">PTT server </w:t>
      </w:r>
      <w:r w:rsidRPr="009F7F40">
        <w:t>sends MC</w:t>
      </w:r>
      <w:r>
        <w:t xml:space="preserve">PTT </w:t>
      </w:r>
      <w:r w:rsidRPr="009F7F40">
        <w:t xml:space="preserve">client 2 a preconfigured user regroup remove request. </w:t>
      </w:r>
    </w:p>
    <w:p w14:paraId="66D76399" w14:textId="77777777" w:rsidR="00FF2A97" w:rsidRPr="009F7F40" w:rsidRDefault="00FF2A97" w:rsidP="00FF2A97">
      <w:pPr>
        <w:pStyle w:val="B1"/>
        <w:ind w:left="644" w:hanging="360"/>
      </w:pPr>
      <w:r w:rsidRPr="009F7F40">
        <w:t>3.</w:t>
      </w:r>
      <w:r w:rsidRPr="009F7F40">
        <w:tab/>
        <w:t>The MC</w:t>
      </w:r>
      <w:r>
        <w:t xml:space="preserve">PTT </w:t>
      </w:r>
      <w:r w:rsidRPr="009F7F40">
        <w:t>client 2 notifies the MC</w:t>
      </w:r>
      <w:r>
        <w:t xml:space="preserve">PTT </w:t>
      </w:r>
      <w:r w:rsidRPr="009F7F40">
        <w:t xml:space="preserve">user of the preconfigured user regroup removal. </w:t>
      </w:r>
    </w:p>
    <w:p w14:paraId="7014C8AF" w14:textId="77777777" w:rsidR="00FF2A97" w:rsidRPr="009F7F40" w:rsidRDefault="00FF2A97" w:rsidP="00FF2A97">
      <w:pPr>
        <w:pStyle w:val="B1"/>
        <w:ind w:left="644" w:hanging="360"/>
      </w:pPr>
      <w:r w:rsidRPr="009F7F40">
        <w:t>4.</w:t>
      </w:r>
      <w:r w:rsidRPr="009F7F40">
        <w:tab/>
        <w:t>The MC</w:t>
      </w:r>
      <w:r>
        <w:t xml:space="preserve">PTT </w:t>
      </w:r>
      <w:r w:rsidRPr="009F7F40">
        <w:t>client 2 may send the MC</w:t>
      </w:r>
      <w:r>
        <w:t xml:space="preserve">PTT </w:t>
      </w:r>
      <w:r w:rsidRPr="009F7F40">
        <w:t xml:space="preserve">server a preconfigured user regroup remove response to acknowledge the preconfigured user regroup removal. </w:t>
      </w:r>
    </w:p>
    <w:p w14:paraId="6863D530" w14:textId="77777777" w:rsidR="00FF2A97" w:rsidRPr="009F7F40" w:rsidRDefault="00FF2A97" w:rsidP="00FF2A97">
      <w:pPr>
        <w:pStyle w:val="B1"/>
        <w:ind w:left="644" w:hanging="360"/>
      </w:pPr>
      <w:r w:rsidRPr="009F7F40">
        <w:t>5.</w:t>
      </w:r>
      <w:r w:rsidRPr="009F7F40">
        <w:tab/>
        <w:t>The MC</w:t>
      </w:r>
      <w:r>
        <w:t xml:space="preserve">PTT </w:t>
      </w:r>
      <w:r w:rsidRPr="009F7F40">
        <w:t>server updates the preconfigured regroup group (including the MC</w:t>
      </w:r>
      <w:r>
        <w:t xml:space="preserve">PTT </w:t>
      </w:r>
      <w:r w:rsidRPr="009F7F40">
        <w:t xml:space="preserve">user ID list) and potential group communication. </w:t>
      </w:r>
    </w:p>
    <w:p w14:paraId="58F676C4" w14:textId="77777777" w:rsidR="00FF2A97" w:rsidRPr="009F7F40" w:rsidRDefault="00FF2A97" w:rsidP="00FF2A97">
      <w:pPr>
        <w:pStyle w:val="B1"/>
        <w:ind w:left="644" w:hanging="360"/>
      </w:pPr>
      <w:r w:rsidRPr="009F7F40">
        <w:t>6.</w:t>
      </w:r>
      <w:r w:rsidRPr="009F7F40">
        <w:tab/>
        <w:t>The MC</w:t>
      </w:r>
      <w:r>
        <w:t xml:space="preserve">PTT </w:t>
      </w:r>
      <w:r w:rsidRPr="009F7F40">
        <w:t>server detects that the MC</w:t>
      </w:r>
      <w:r>
        <w:t xml:space="preserve">PTT </w:t>
      </w:r>
      <w:r w:rsidRPr="009F7F40">
        <w:t>client 3 meets the MC</w:t>
      </w:r>
      <w:r>
        <w:t xml:space="preserve">PTT </w:t>
      </w:r>
      <w:r w:rsidRPr="009F7F40">
        <w:t xml:space="preserve">user criteria. </w:t>
      </w:r>
    </w:p>
    <w:p w14:paraId="02371F5D" w14:textId="77777777" w:rsidR="00FF2A97" w:rsidRPr="009F7F40" w:rsidRDefault="00FF2A97" w:rsidP="00FF2A97">
      <w:pPr>
        <w:pStyle w:val="B1"/>
        <w:ind w:left="644" w:hanging="360"/>
      </w:pPr>
      <w:r w:rsidRPr="009F7F40">
        <w:t>7.</w:t>
      </w:r>
      <w:r w:rsidRPr="009F7F40">
        <w:tab/>
        <w:t>The MC</w:t>
      </w:r>
      <w:r>
        <w:t xml:space="preserve">PTT </w:t>
      </w:r>
      <w:r w:rsidRPr="009F7F40">
        <w:t>server sends the MC</w:t>
      </w:r>
      <w:r>
        <w:t xml:space="preserve">PTT </w:t>
      </w:r>
      <w:r w:rsidRPr="009F7F40">
        <w:t xml:space="preserve">client 3 a preconfigured regroup request. </w:t>
      </w:r>
    </w:p>
    <w:p w14:paraId="17BAE451" w14:textId="77777777" w:rsidR="00FF2A97" w:rsidRPr="009F7F40" w:rsidRDefault="00FF2A97" w:rsidP="00FF2A97">
      <w:pPr>
        <w:pStyle w:val="B1"/>
        <w:ind w:left="644" w:hanging="360"/>
      </w:pPr>
      <w:r w:rsidRPr="009F7F40">
        <w:t>8.</w:t>
      </w:r>
      <w:r w:rsidRPr="009F7F40">
        <w:tab/>
        <w:t>The MC</w:t>
      </w:r>
      <w:r>
        <w:t xml:space="preserve">PTT </w:t>
      </w:r>
      <w:r w:rsidRPr="009F7F40">
        <w:t>client 3 notifies the MC</w:t>
      </w:r>
      <w:r>
        <w:t xml:space="preserve">PTT </w:t>
      </w:r>
      <w:r w:rsidRPr="009F7F40">
        <w:t xml:space="preserve">user of the preconfigured regroup request. </w:t>
      </w:r>
    </w:p>
    <w:p w14:paraId="77D5AD60" w14:textId="77777777" w:rsidR="00FF2A97" w:rsidRPr="009F7F40" w:rsidRDefault="00FF2A97" w:rsidP="00FF2A97">
      <w:pPr>
        <w:pStyle w:val="B1"/>
        <w:ind w:left="644" w:hanging="360"/>
      </w:pPr>
      <w:r w:rsidRPr="009F7F40">
        <w:t>9.</w:t>
      </w:r>
      <w:r w:rsidRPr="009F7F40">
        <w:tab/>
        <w:t>The MC</w:t>
      </w:r>
      <w:r>
        <w:t xml:space="preserve">PTT </w:t>
      </w:r>
      <w:r w:rsidRPr="009F7F40">
        <w:t>client 3 may send the MC</w:t>
      </w:r>
      <w:r>
        <w:t xml:space="preserve">PTT </w:t>
      </w:r>
      <w:r w:rsidRPr="009F7F40">
        <w:t xml:space="preserve">server a preconfigured regroup response. </w:t>
      </w:r>
    </w:p>
    <w:p w14:paraId="2EFA1C3E" w14:textId="5204CFA9" w:rsidR="00FF2A97" w:rsidRDefault="00FF2A97" w:rsidP="00965EB0">
      <w:pPr>
        <w:pStyle w:val="B1"/>
        <w:ind w:left="644" w:hanging="360"/>
      </w:pPr>
      <w:r w:rsidRPr="009F7F40">
        <w:t>10.</w:t>
      </w:r>
      <w:r w:rsidRPr="009F7F40">
        <w:tab/>
        <w:t>The MC</w:t>
      </w:r>
      <w:r>
        <w:t xml:space="preserve">PTT </w:t>
      </w:r>
      <w:r w:rsidRPr="009F7F40">
        <w:t>server updates the preconfigured regroup group (including the MC</w:t>
      </w:r>
      <w:r>
        <w:t xml:space="preserve">PTT </w:t>
      </w:r>
      <w:r w:rsidRPr="009F7F40">
        <w:t>ID list), and potential group communication.</w:t>
      </w:r>
      <w:bookmarkEnd w:id="756"/>
      <w:bookmarkEnd w:id="757"/>
    </w:p>
    <w:p w14:paraId="2A2ADE31" w14:textId="41EFFE43" w:rsidR="00171381" w:rsidRPr="00AB5FED" w:rsidRDefault="00171381" w:rsidP="00171381">
      <w:pPr>
        <w:pStyle w:val="Heading3"/>
      </w:pPr>
      <w:bookmarkStart w:id="759" w:name="_Toc138281596"/>
      <w:r w:rsidRPr="00AB5FED">
        <w:lastRenderedPageBreak/>
        <w:t>10.6.3</w:t>
      </w:r>
      <w:r w:rsidRPr="00AB5FED">
        <w:tab/>
        <w:t>Off-network group call</w:t>
      </w:r>
      <w:bookmarkEnd w:id="635"/>
      <w:bookmarkEnd w:id="660"/>
      <w:bookmarkEnd w:id="714"/>
      <w:bookmarkEnd w:id="715"/>
      <w:bookmarkEnd w:id="716"/>
      <w:bookmarkEnd w:id="759"/>
    </w:p>
    <w:p w14:paraId="499AD95D" w14:textId="77777777" w:rsidR="00171381" w:rsidRPr="00AB5FED" w:rsidRDefault="00171381" w:rsidP="00171381">
      <w:pPr>
        <w:pStyle w:val="Heading4"/>
      </w:pPr>
      <w:bookmarkStart w:id="760" w:name="_Toc428365090"/>
      <w:bookmarkStart w:id="761" w:name="_Toc433209778"/>
      <w:bookmarkStart w:id="762" w:name="_Toc460616075"/>
      <w:bookmarkStart w:id="763" w:name="_Toc460616936"/>
      <w:bookmarkStart w:id="764" w:name="_Toc424654501"/>
      <w:bookmarkStart w:id="765" w:name="_Toc138281597"/>
      <w:r w:rsidRPr="00AB5FED">
        <w:t>10.6.3.1</w:t>
      </w:r>
      <w:r w:rsidRPr="00AB5FED">
        <w:tab/>
        <w:t>General</w:t>
      </w:r>
      <w:bookmarkEnd w:id="760"/>
      <w:bookmarkEnd w:id="761"/>
      <w:bookmarkEnd w:id="762"/>
      <w:bookmarkEnd w:id="763"/>
      <w:bookmarkEnd w:id="765"/>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6" w:name="_Toc433209779"/>
      <w:bookmarkStart w:id="767" w:name="_Toc460616076"/>
      <w:bookmarkStart w:id="768" w:name="_Toc460616937"/>
      <w:bookmarkStart w:id="769" w:name="_Toc428365091"/>
      <w:bookmarkStart w:id="770" w:name="_Toc138281598"/>
      <w:r w:rsidRPr="00AB5FED">
        <w:t>10.6.3.2</w:t>
      </w:r>
      <w:r w:rsidRPr="00AB5FED">
        <w:tab/>
        <w:t>Information flows for group call in off-network</w:t>
      </w:r>
      <w:bookmarkEnd w:id="766"/>
      <w:bookmarkEnd w:id="767"/>
      <w:bookmarkEnd w:id="768"/>
      <w:bookmarkEnd w:id="770"/>
    </w:p>
    <w:p w14:paraId="76224CE4" w14:textId="77777777" w:rsidR="00171381" w:rsidRPr="00AB5FED" w:rsidRDefault="00171381" w:rsidP="00171381">
      <w:pPr>
        <w:pStyle w:val="Heading5"/>
        <w:rPr>
          <w:lang w:eastAsia="ko-KR"/>
        </w:rPr>
      </w:pPr>
      <w:bookmarkStart w:id="771" w:name="_Toc460616077"/>
      <w:bookmarkStart w:id="772" w:name="_Toc460616938"/>
      <w:bookmarkStart w:id="773" w:name="_Toc433209780"/>
      <w:bookmarkStart w:id="774" w:name="_Toc138281599"/>
      <w:r w:rsidRPr="00AB5FED">
        <w:rPr>
          <w:lang w:eastAsia="ko-KR"/>
        </w:rPr>
        <w:t>10.6.3.2.1</w:t>
      </w:r>
      <w:r w:rsidRPr="00AB5FED">
        <w:rPr>
          <w:lang w:eastAsia="ko-KR"/>
        </w:rPr>
        <w:tab/>
        <w:t>Group call announcement</w:t>
      </w:r>
      <w:bookmarkEnd w:id="771"/>
      <w:bookmarkEnd w:id="772"/>
      <w:bookmarkEnd w:id="774"/>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5" w:name="_Toc460616078"/>
      <w:bookmarkStart w:id="776" w:name="_Toc460616939"/>
      <w:bookmarkStart w:id="777" w:name="_Toc138281600"/>
      <w:r w:rsidRPr="00AB5FED">
        <w:rPr>
          <w:lang w:eastAsia="ko-KR"/>
        </w:rPr>
        <w:t>10.6.3.2.2</w:t>
      </w:r>
      <w:r w:rsidRPr="00AB5FED">
        <w:rPr>
          <w:lang w:eastAsia="ko-KR"/>
        </w:rPr>
        <w:tab/>
      </w:r>
      <w:r w:rsidRPr="00AB5FED">
        <w:t>MCPTT upgrade to emergency call</w:t>
      </w:r>
      <w:bookmarkEnd w:id="775"/>
      <w:bookmarkEnd w:id="776"/>
      <w:bookmarkEnd w:id="777"/>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8" w:name="_Toc460616079"/>
      <w:bookmarkStart w:id="779" w:name="_Toc460616940"/>
      <w:bookmarkStart w:id="780" w:name="_Toc138281601"/>
      <w:r w:rsidRPr="00AB5FED">
        <w:rPr>
          <w:lang w:eastAsia="ko-KR"/>
        </w:rPr>
        <w:t>10.6.3.2.3</w:t>
      </w:r>
      <w:r w:rsidRPr="00AB5FED">
        <w:rPr>
          <w:lang w:eastAsia="ko-KR"/>
        </w:rPr>
        <w:tab/>
      </w:r>
      <w:r w:rsidRPr="00AB5FED">
        <w:t xml:space="preserve">MCPTT emergency group </w:t>
      </w:r>
      <w:r>
        <w:t xml:space="preserve">state </w:t>
      </w:r>
      <w:r w:rsidRPr="00AB5FED">
        <w:t>cancel</w:t>
      </w:r>
      <w:bookmarkEnd w:id="778"/>
      <w:bookmarkEnd w:id="779"/>
      <w:bookmarkEnd w:id="780"/>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1" w:name="_Toc460616080"/>
      <w:bookmarkStart w:id="782" w:name="_Toc460616941"/>
      <w:bookmarkStart w:id="783" w:name="_Toc138281602"/>
      <w:r w:rsidRPr="00AB5FED">
        <w:rPr>
          <w:lang w:eastAsia="ko-KR"/>
        </w:rPr>
        <w:t>10.6.3.2.4</w:t>
      </w:r>
      <w:r w:rsidRPr="00AB5FED">
        <w:rPr>
          <w:lang w:eastAsia="ko-KR"/>
        </w:rPr>
        <w:tab/>
        <w:t>R</w:t>
      </w:r>
      <w:r w:rsidRPr="00AB5FED">
        <w:t>esponse</w:t>
      </w:r>
      <w:bookmarkEnd w:id="781"/>
      <w:bookmarkEnd w:id="782"/>
      <w:bookmarkEnd w:id="783"/>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4" w:name="_Toc460616081"/>
      <w:bookmarkStart w:id="785" w:name="_Toc460616942"/>
      <w:bookmarkStart w:id="786" w:name="_Toc138281603"/>
      <w:r w:rsidRPr="00AB5FED">
        <w:rPr>
          <w:lang w:eastAsia="ko-KR"/>
        </w:rPr>
        <w:t>10.6.3.2.5</w:t>
      </w:r>
      <w:r w:rsidRPr="00AB5FED">
        <w:rPr>
          <w:lang w:eastAsia="ko-KR"/>
        </w:rPr>
        <w:tab/>
      </w:r>
      <w:r>
        <w:rPr>
          <w:lang w:eastAsia="ko-KR"/>
        </w:rPr>
        <w:t>Void</w:t>
      </w:r>
      <w:bookmarkEnd w:id="784"/>
      <w:bookmarkEnd w:id="785"/>
      <w:bookmarkEnd w:id="786"/>
    </w:p>
    <w:p w14:paraId="4BCD760F" w14:textId="77777777" w:rsidR="00171381" w:rsidRPr="00AB5FED" w:rsidRDefault="00171381" w:rsidP="00171381">
      <w:pPr>
        <w:pStyle w:val="Heading5"/>
      </w:pPr>
      <w:bookmarkStart w:id="787" w:name="_Toc460616082"/>
      <w:bookmarkStart w:id="788" w:name="_Toc460616943"/>
      <w:bookmarkStart w:id="789" w:name="_Toc138281604"/>
      <w:r w:rsidRPr="00AB5FED">
        <w:rPr>
          <w:lang w:eastAsia="ko-KR"/>
        </w:rPr>
        <w:t>10.6.3.2.6</w:t>
      </w:r>
      <w:r w:rsidRPr="00AB5FED">
        <w:rPr>
          <w:lang w:eastAsia="ko-KR"/>
        </w:rPr>
        <w:tab/>
      </w:r>
      <w:r>
        <w:rPr>
          <w:lang w:eastAsia="ko-KR"/>
        </w:rPr>
        <w:t>Void</w:t>
      </w:r>
      <w:bookmarkEnd w:id="787"/>
      <w:bookmarkEnd w:id="788"/>
      <w:bookmarkEnd w:id="789"/>
    </w:p>
    <w:p w14:paraId="2436EF93" w14:textId="77777777" w:rsidR="00171381" w:rsidRPr="00AB5FED" w:rsidRDefault="00171381" w:rsidP="00171381">
      <w:pPr>
        <w:pStyle w:val="Heading5"/>
        <w:rPr>
          <w:lang w:eastAsia="ko-KR"/>
        </w:rPr>
      </w:pPr>
      <w:bookmarkStart w:id="790" w:name="_Toc460616083"/>
      <w:bookmarkStart w:id="791" w:name="_Toc460616944"/>
      <w:bookmarkStart w:id="792" w:name="_Toc138281605"/>
      <w:r w:rsidRPr="00AB5FED">
        <w:rPr>
          <w:lang w:eastAsia="ko-KR"/>
        </w:rPr>
        <w:t>10.6.3.2.7</w:t>
      </w:r>
      <w:r w:rsidRPr="00AB5FED">
        <w:rPr>
          <w:lang w:eastAsia="ko-KR"/>
        </w:rPr>
        <w:tab/>
      </w:r>
      <w:r w:rsidRPr="00AB5FED">
        <w:t>MCPTT upgrade to imminent peril call</w:t>
      </w:r>
      <w:bookmarkEnd w:id="790"/>
      <w:bookmarkEnd w:id="791"/>
      <w:bookmarkEnd w:id="792"/>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3" w:name="_Toc460616084"/>
      <w:bookmarkStart w:id="794" w:name="_Toc460616945"/>
      <w:bookmarkStart w:id="795" w:name="_Toc138281606"/>
      <w:r w:rsidRPr="00AB5FED">
        <w:t>10.6.3.2.8</w:t>
      </w:r>
      <w:r w:rsidRPr="00AB5FED">
        <w:tab/>
        <w:t>MCPTT imminent peril group call cancel</w:t>
      </w:r>
      <w:bookmarkEnd w:id="793"/>
      <w:bookmarkEnd w:id="794"/>
      <w:bookmarkEnd w:id="795"/>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6" w:name="_Toc460616085"/>
      <w:bookmarkStart w:id="797" w:name="_Toc460616946"/>
      <w:bookmarkStart w:id="798" w:name="_Toc138281607"/>
      <w:r w:rsidRPr="00AB5FED">
        <w:t>10.6.3.3</w:t>
      </w:r>
      <w:r w:rsidRPr="00AB5FED">
        <w:tab/>
        <w:t>Group call setup</w:t>
      </w:r>
      <w:bookmarkEnd w:id="764"/>
      <w:bookmarkEnd w:id="769"/>
      <w:bookmarkEnd w:id="773"/>
      <w:bookmarkEnd w:id="796"/>
      <w:bookmarkEnd w:id="797"/>
      <w:bookmarkEnd w:id="798"/>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8" type="#_x0000_t75" style="width:422.35pt;height:249.85pt" o:ole="">
            <v:imagedata r:id="rId112" o:title=""/>
          </v:shape>
          <o:OLEObject Type="Embed" ProgID="Visio.Drawing.11" ShapeID="_x0000_i1078" DrawAspect="Content" ObjectID="_1748895296" r:id="rId113"/>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9" w:name="_Toc424654502"/>
      <w:bookmarkStart w:id="800" w:name="_Toc428365092"/>
      <w:bookmarkStart w:id="801" w:name="_Toc433209781"/>
      <w:bookmarkStart w:id="802" w:name="_Toc460616086"/>
      <w:bookmarkStart w:id="803" w:name="_Toc460616947"/>
      <w:bookmarkStart w:id="804" w:name="_Toc138281608"/>
      <w:r w:rsidRPr="00AB5FED">
        <w:t>10.6.3.4</w:t>
      </w:r>
      <w:r w:rsidRPr="00AB5FED">
        <w:tab/>
        <w:t>Passive join to group call</w:t>
      </w:r>
      <w:bookmarkEnd w:id="799"/>
      <w:bookmarkEnd w:id="800"/>
      <w:bookmarkEnd w:id="801"/>
      <w:bookmarkEnd w:id="802"/>
      <w:bookmarkEnd w:id="803"/>
      <w:bookmarkEnd w:id="804"/>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9" type="#_x0000_t75" style="width:428.8pt;height:371.8pt" o:ole="">
            <v:imagedata r:id="rId114" o:title=""/>
          </v:shape>
          <o:OLEObject Type="Embed" ProgID="Visio.Drawing.11" ShapeID="_x0000_i1079" DrawAspect="Content" ObjectID="_1748895297" r:id="rId115"/>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5" w:name="_Toc428365093"/>
      <w:bookmarkStart w:id="806" w:name="_Toc433209782"/>
      <w:bookmarkStart w:id="807" w:name="_Toc460616087"/>
      <w:bookmarkStart w:id="808" w:name="_Toc460616948"/>
      <w:bookmarkStart w:id="809" w:name="_Toc424654503"/>
      <w:bookmarkStart w:id="810" w:name="_Toc138281609"/>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5"/>
      <w:bookmarkEnd w:id="806"/>
      <w:bookmarkEnd w:id="807"/>
      <w:bookmarkEnd w:id="808"/>
      <w:bookmarkEnd w:id="810"/>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80" type="#_x0000_t75" style="width:428.25pt;height:374.5pt" o:ole="">
            <v:imagedata r:id="rId116" o:title=""/>
          </v:shape>
          <o:OLEObject Type="Embed" ProgID="Visio.Drawing.11" ShapeID="_x0000_i1080" DrawAspect="Content" ObjectID="_1748895298" r:id="rId117"/>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1" w:name="_Toc428365094"/>
      <w:bookmarkStart w:id="812" w:name="_Toc433209783"/>
      <w:bookmarkStart w:id="813" w:name="_Toc460616088"/>
      <w:bookmarkStart w:id="814" w:name="_Toc460616949"/>
      <w:bookmarkStart w:id="815" w:name="_Toc138281610"/>
      <w:r w:rsidRPr="00AB5FED">
        <w:t>10.6.3.6</w:t>
      </w:r>
      <w:r w:rsidRPr="00AB5FED">
        <w:tab/>
        <w:t>Immediate group call announcement to join an ongoing group call</w:t>
      </w:r>
      <w:bookmarkEnd w:id="811"/>
      <w:bookmarkEnd w:id="812"/>
      <w:bookmarkEnd w:id="813"/>
      <w:bookmarkEnd w:id="814"/>
      <w:bookmarkEnd w:id="815"/>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81" type="#_x0000_t75" style="width:428.8pt;height:332.05pt" o:ole="">
            <v:imagedata r:id="rId118" o:title=""/>
          </v:shape>
          <o:OLEObject Type="Embed" ProgID="Visio.Drawing.11" ShapeID="_x0000_i1081" DrawAspect="Content" ObjectID="_1748895299" r:id="rId119"/>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6" w:name="_Toc428365095"/>
      <w:bookmarkStart w:id="817" w:name="_Toc433209784"/>
      <w:bookmarkStart w:id="818" w:name="_Toc460616089"/>
      <w:bookmarkStart w:id="819" w:name="_Toc460616950"/>
      <w:bookmarkStart w:id="820" w:name="_Toc138281611"/>
      <w:r w:rsidRPr="00AB5FED">
        <w:t>10.6.3.7</w:t>
      </w:r>
      <w:r w:rsidRPr="00AB5FED">
        <w:tab/>
        <w:t>Group call release due to inactivity</w:t>
      </w:r>
      <w:bookmarkEnd w:id="809"/>
      <w:bookmarkEnd w:id="816"/>
      <w:bookmarkEnd w:id="817"/>
      <w:bookmarkEnd w:id="818"/>
      <w:bookmarkEnd w:id="819"/>
      <w:bookmarkEnd w:id="820"/>
    </w:p>
    <w:p w14:paraId="72F92FC2" w14:textId="77777777" w:rsidR="00171381" w:rsidRPr="00AB5FED" w:rsidRDefault="00171381" w:rsidP="00171381">
      <w:pPr>
        <w:rPr>
          <w:rFonts w:eastAsia="Malgun Gothic"/>
          <w:lang w:eastAsia="ko-KR"/>
        </w:rPr>
      </w:pPr>
      <w:bookmarkStart w:id="821" w:name="_Toc424654504"/>
      <w:bookmarkStart w:id="822"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3" w:name="_Toc424654509"/>
      <w:bookmarkStart w:id="824" w:name="_Toc428365101"/>
      <w:bookmarkStart w:id="825" w:name="_Toc433209785"/>
      <w:bookmarkStart w:id="826" w:name="_Toc460616090"/>
      <w:bookmarkStart w:id="827" w:name="_Toc460616951"/>
      <w:bookmarkStart w:id="828" w:name="_Toc138281612"/>
      <w:bookmarkEnd w:id="821"/>
      <w:bookmarkEnd w:id="822"/>
      <w:r w:rsidRPr="00AB5FED">
        <w:lastRenderedPageBreak/>
        <w:t>10.6.3.8</w:t>
      </w:r>
      <w:r w:rsidRPr="00AB5FED">
        <w:tab/>
        <w:t>Broadcast group call</w:t>
      </w:r>
      <w:bookmarkEnd w:id="823"/>
      <w:bookmarkEnd w:id="824"/>
      <w:bookmarkEnd w:id="825"/>
      <w:bookmarkEnd w:id="826"/>
      <w:bookmarkEnd w:id="827"/>
      <w:bookmarkEnd w:id="828"/>
    </w:p>
    <w:p w14:paraId="53ABDA1C" w14:textId="77777777" w:rsidR="00171381" w:rsidRPr="00AB5FED" w:rsidRDefault="00171381" w:rsidP="00171381">
      <w:bookmarkStart w:id="829" w:name="_Toc424654511"/>
      <w:bookmarkStart w:id="830"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82" type="#_x0000_t75" style="width:365.35pt;height:217.05pt" o:ole="">
            <v:imagedata r:id="rId120" o:title=""/>
          </v:shape>
          <o:OLEObject Type="Embed" ProgID="Visio.Drawing.11" ShapeID="_x0000_i1082" DrawAspect="Content" ObjectID="_1748895300" r:id="rId121"/>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1" w:name="_Toc460616091"/>
      <w:bookmarkStart w:id="832" w:name="_Toc460616952"/>
      <w:bookmarkStart w:id="833" w:name="_Toc424654527"/>
      <w:bookmarkStart w:id="834" w:name="_Toc428365104"/>
      <w:bookmarkStart w:id="835" w:name="_Toc433209788"/>
      <w:bookmarkStart w:id="836" w:name="_Toc138281613"/>
      <w:bookmarkEnd w:id="829"/>
      <w:bookmarkEnd w:id="830"/>
      <w:r w:rsidRPr="00AB5FED">
        <w:t>10.6.3.9</w:t>
      </w:r>
      <w:r w:rsidRPr="00AB5FED">
        <w:tab/>
        <w:t>Emergency and imminent peril procedures</w:t>
      </w:r>
      <w:bookmarkEnd w:id="831"/>
      <w:bookmarkEnd w:id="832"/>
      <w:bookmarkEnd w:id="836"/>
    </w:p>
    <w:p w14:paraId="03C51979" w14:textId="77777777" w:rsidR="00171381" w:rsidRPr="00AB5FED" w:rsidRDefault="00171381" w:rsidP="00171381">
      <w:pPr>
        <w:pStyle w:val="Heading5"/>
        <w:rPr>
          <w:b/>
          <w:lang w:eastAsia="ko-KR"/>
        </w:rPr>
      </w:pPr>
      <w:bookmarkStart w:id="837" w:name="_Toc460616092"/>
      <w:bookmarkStart w:id="838" w:name="_Toc460616953"/>
      <w:bookmarkStart w:id="839" w:name="_Toc138281614"/>
      <w:r w:rsidRPr="00AB5FED">
        <w:t>10.6.3.9.1</w:t>
      </w:r>
      <w:r w:rsidRPr="00AB5FED">
        <w:tab/>
        <w:t>Emergency group call</w:t>
      </w:r>
      <w:bookmarkEnd w:id="837"/>
      <w:bookmarkEnd w:id="838"/>
      <w:bookmarkEnd w:id="839"/>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0" w:name="_Toc460616093"/>
      <w:bookmarkStart w:id="841" w:name="_Toc460616954"/>
      <w:bookmarkStart w:id="842" w:name="_Toc138281615"/>
      <w:r w:rsidRPr="00AB5FED">
        <w:t>10.6.3.9.2</w:t>
      </w:r>
      <w:r w:rsidRPr="00AB5FED">
        <w:tab/>
        <w:t>MCPTT imminent peril</w:t>
      </w:r>
      <w:bookmarkEnd w:id="840"/>
      <w:bookmarkEnd w:id="841"/>
      <w:bookmarkEnd w:id="842"/>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3" w:name="_Toc460616094"/>
      <w:bookmarkStart w:id="844" w:name="_Toc460616955"/>
      <w:bookmarkStart w:id="845" w:name="_Toc138281616"/>
      <w:r w:rsidRPr="00AB5FED">
        <w:t>10.6.3.9.3</w:t>
      </w:r>
      <w:r w:rsidRPr="00AB5FED">
        <w:tab/>
        <w:t>MCPTT emergency alert</w:t>
      </w:r>
      <w:bookmarkEnd w:id="843"/>
      <w:bookmarkEnd w:id="844"/>
      <w:r>
        <w:t xml:space="preserve"> (off-network)</w:t>
      </w:r>
      <w:bookmarkEnd w:id="845"/>
    </w:p>
    <w:p w14:paraId="13DCF490" w14:textId="77777777" w:rsidR="00171381" w:rsidRDefault="00171381" w:rsidP="00171381">
      <w:bookmarkStart w:id="846" w:name="_Toc460616095"/>
      <w:bookmarkStart w:id="847" w:name="_Toc460616956"/>
      <w:bookmarkStart w:id="848"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9" w:name="_Toc460616097"/>
      <w:bookmarkStart w:id="850" w:name="_Toc460616958"/>
      <w:bookmarkStart w:id="851" w:name="_Toc138281617"/>
      <w:bookmarkEnd w:id="846"/>
      <w:bookmarkEnd w:id="847"/>
      <w:bookmarkEnd w:id="848"/>
      <w:r w:rsidRPr="00AB5FED">
        <w:rPr>
          <w:lang w:val="en-US"/>
        </w:rPr>
        <w:lastRenderedPageBreak/>
        <w:t>10.7</w:t>
      </w:r>
      <w:r w:rsidRPr="00AB5FED">
        <w:rPr>
          <w:lang w:val="en-US"/>
        </w:rPr>
        <w:tab/>
        <w:t>Private call</w:t>
      </w:r>
      <w:bookmarkEnd w:id="833"/>
      <w:bookmarkEnd w:id="834"/>
      <w:bookmarkEnd w:id="835"/>
      <w:bookmarkEnd w:id="849"/>
      <w:bookmarkEnd w:id="850"/>
      <w:bookmarkEnd w:id="851"/>
    </w:p>
    <w:p w14:paraId="51677D25" w14:textId="77777777" w:rsidR="00171381" w:rsidRPr="00AB5FED" w:rsidRDefault="00171381" w:rsidP="00171381">
      <w:pPr>
        <w:pStyle w:val="Heading3"/>
      </w:pPr>
      <w:bookmarkStart w:id="852" w:name="_Toc424654528"/>
      <w:bookmarkStart w:id="853" w:name="_Toc428365105"/>
      <w:bookmarkStart w:id="854" w:name="_Toc433209789"/>
      <w:bookmarkStart w:id="855" w:name="_Toc460616098"/>
      <w:bookmarkStart w:id="856" w:name="_Toc460616959"/>
      <w:bookmarkStart w:id="857" w:name="_Toc138281618"/>
      <w:r w:rsidRPr="00AB5FED">
        <w:t>10.7.1</w:t>
      </w:r>
      <w:r w:rsidRPr="00AB5FED">
        <w:tab/>
      </w:r>
      <w:bookmarkEnd w:id="852"/>
      <w:bookmarkEnd w:id="853"/>
      <w:r w:rsidRPr="00AB5FED">
        <w:t>General</w:t>
      </w:r>
      <w:bookmarkEnd w:id="854"/>
      <w:bookmarkEnd w:id="855"/>
      <w:bookmarkEnd w:id="856"/>
      <w:bookmarkEnd w:id="857"/>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8" w:name="_Toc424654529"/>
      <w:bookmarkStart w:id="859" w:name="_Toc428365106"/>
      <w:bookmarkStart w:id="860" w:name="_Toc433209790"/>
      <w:bookmarkStart w:id="861" w:name="_Toc460616099"/>
      <w:bookmarkStart w:id="862" w:name="_Toc460616960"/>
      <w:bookmarkStart w:id="863" w:name="_Toc138281619"/>
      <w:r w:rsidRPr="00AB5FED">
        <w:t>10.7.2</w:t>
      </w:r>
      <w:r w:rsidRPr="00AB5FED">
        <w:tab/>
        <w:t>Private call in on-network</w:t>
      </w:r>
      <w:bookmarkEnd w:id="858"/>
      <w:bookmarkEnd w:id="859"/>
      <w:bookmarkEnd w:id="860"/>
      <w:bookmarkEnd w:id="861"/>
      <w:bookmarkEnd w:id="862"/>
      <w:bookmarkEnd w:id="863"/>
    </w:p>
    <w:p w14:paraId="72B45EF4" w14:textId="77777777" w:rsidR="00171381" w:rsidRPr="00AB5FED" w:rsidRDefault="00171381" w:rsidP="00171381">
      <w:pPr>
        <w:pStyle w:val="Heading4"/>
      </w:pPr>
      <w:bookmarkStart w:id="864" w:name="_Toc433209791"/>
      <w:bookmarkStart w:id="865" w:name="_Toc460616100"/>
      <w:bookmarkStart w:id="866" w:name="_Toc460616961"/>
      <w:bookmarkStart w:id="867" w:name="_Toc424654530"/>
      <w:bookmarkStart w:id="868" w:name="_Toc428365107"/>
      <w:bookmarkStart w:id="869" w:name="_Toc138281620"/>
      <w:r w:rsidRPr="00AB5FED">
        <w:t>10.7.2.1</w:t>
      </w:r>
      <w:r w:rsidRPr="00AB5FED">
        <w:tab/>
        <w:t>Information flows for private call in on-network</w:t>
      </w:r>
      <w:bookmarkEnd w:id="864"/>
      <w:bookmarkEnd w:id="865"/>
      <w:bookmarkEnd w:id="866"/>
      <w:bookmarkEnd w:id="869"/>
    </w:p>
    <w:p w14:paraId="0CABB8CB" w14:textId="77777777" w:rsidR="00171381" w:rsidRPr="00AB5FED" w:rsidRDefault="00171381" w:rsidP="00171381">
      <w:pPr>
        <w:pStyle w:val="Heading5"/>
      </w:pPr>
      <w:bookmarkStart w:id="870" w:name="_Toc460616101"/>
      <w:bookmarkStart w:id="871" w:name="_Toc460616962"/>
      <w:bookmarkStart w:id="872" w:name="_Toc433209792"/>
      <w:bookmarkStart w:id="873" w:name="_Toc138281621"/>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0"/>
      <w:bookmarkEnd w:id="871"/>
      <w:bookmarkEnd w:id="873"/>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77777777" w:rsidR="00171381" w:rsidRDefault="00171381" w:rsidP="00643972">
            <w:pPr>
              <w:pStyle w:val="TAN"/>
            </w:pPr>
            <w:r>
              <w:t>NOTE:</w:t>
            </w:r>
            <w:r>
              <w:tab/>
              <w:t>At least one identity must be present.</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4" w:name="_Toc460616102"/>
      <w:bookmarkStart w:id="875" w:name="_Toc460616963"/>
      <w:bookmarkStart w:id="876" w:name="_Toc138281622"/>
      <w:r w:rsidRPr="00AB5FED">
        <w:lastRenderedPageBreak/>
        <w:t>10.7.2.1.2</w:t>
      </w:r>
      <w:r w:rsidRPr="00AB5FED">
        <w:tab/>
        <w:t xml:space="preserve">MCPTT private call request (MCPTT server </w:t>
      </w:r>
      <w:r>
        <w:t>to</w:t>
      </w:r>
      <w:r w:rsidRPr="00AB5FED">
        <w:t xml:space="preserve"> MCPTT server)</w:t>
      </w:r>
      <w:bookmarkEnd w:id="874"/>
      <w:bookmarkEnd w:id="875"/>
      <w:bookmarkEnd w:id="876"/>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7" w:name="_Toc460616103"/>
      <w:bookmarkStart w:id="878" w:name="_Toc460616964"/>
      <w:bookmarkStart w:id="879" w:name="_Toc138281623"/>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7"/>
      <w:bookmarkEnd w:id="878"/>
      <w:bookmarkEnd w:id="879"/>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0" w:name="_Toc460616104"/>
      <w:bookmarkStart w:id="881" w:name="_Toc460616965"/>
      <w:bookmarkStart w:id="882" w:name="_Toc138281624"/>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0"/>
      <w:bookmarkEnd w:id="881"/>
      <w:bookmarkEnd w:id="882"/>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3" w:name="_Toc460616105"/>
      <w:bookmarkStart w:id="884" w:name="_Toc460616966"/>
      <w:bookmarkStart w:id="885" w:name="_Toc138281625"/>
      <w:r w:rsidRPr="00AB5FED">
        <w:t>10.7.2.1.4</w:t>
      </w:r>
      <w:r w:rsidRPr="00AB5FED">
        <w:tab/>
        <w:t>MCPTT private call response</w:t>
      </w:r>
      <w:bookmarkEnd w:id="883"/>
      <w:bookmarkEnd w:id="884"/>
      <w:bookmarkEnd w:id="885"/>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6" w:name="_Toc436920281"/>
    </w:p>
    <w:p w14:paraId="597EE99A" w14:textId="77777777" w:rsidR="00171381" w:rsidRPr="00AB5FED" w:rsidRDefault="00171381" w:rsidP="00171381">
      <w:pPr>
        <w:pStyle w:val="Heading5"/>
      </w:pPr>
      <w:bookmarkStart w:id="887" w:name="_Toc460616106"/>
      <w:bookmarkStart w:id="888" w:name="_Toc460616967"/>
      <w:bookmarkStart w:id="889" w:name="_Toc138281626"/>
      <w:r w:rsidRPr="00AB5FED">
        <w:t>10.7.2.1.</w:t>
      </w:r>
      <w:r w:rsidRPr="00AB5FED">
        <w:rPr>
          <w:rFonts w:hint="eastAsia"/>
          <w:lang w:eastAsia="zh-CN"/>
        </w:rPr>
        <w:t>4a</w:t>
      </w:r>
      <w:r w:rsidRPr="00AB5FED">
        <w:tab/>
        <w:t xml:space="preserve">MCPTT </w:t>
      </w:r>
      <w:r>
        <w:t xml:space="preserve">private </w:t>
      </w:r>
      <w:r w:rsidRPr="00AB5FED">
        <w:t>call end request</w:t>
      </w:r>
      <w:bookmarkEnd w:id="887"/>
      <w:bookmarkEnd w:id="888"/>
      <w:bookmarkEnd w:id="889"/>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6"/>
    </w:tbl>
    <w:p w14:paraId="32D2E1CC" w14:textId="77777777" w:rsidR="00171381" w:rsidRDefault="00171381" w:rsidP="00171381"/>
    <w:p w14:paraId="5F2D29D9" w14:textId="77777777" w:rsidR="00171381" w:rsidRDefault="00171381" w:rsidP="00171381">
      <w:pPr>
        <w:pStyle w:val="Heading5"/>
      </w:pPr>
      <w:bookmarkStart w:id="890" w:name="_Toc138281627"/>
      <w:r>
        <w:t>10.7.2.1.4b</w:t>
      </w:r>
      <w:r>
        <w:tab/>
        <w:t>MCPTT private call end response</w:t>
      </w:r>
      <w:bookmarkEnd w:id="890"/>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1" w:name="_Toc460616107"/>
      <w:bookmarkStart w:id="892" w:name="_Toc460616968"/>
      <w:bookmarkStart w:id="893" w:name="_Toc138281628"/>
      <w:r w:rsidRPr="00AB5FED">
        <w:t>10.7.2.1.5</w:t>
      </w:r>
      <w:r w:rsidRPr="00AB5FED">
        <w:tab/>
        <w:t>MCPTT emergency private call request</w:t>
      </w:r>
      <w:bookmarkEnd w:id="872"/>
      <w:r w:rsidRPr="00AB5FED">
        <w:t xml:space="preserve"> (MCPTT client to MCPTT server)</w:t>
      </w:r>
      <w:bookmarkEnd w:id="891"/>
      <w:bookmarkEnd w:id="892"/>
      <w:bookmarkEnd w:id="893"/>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4" w:name="_Toc460616108"/>
      <w:bookmarkStart w:id="895" w:name="_Toc460616969"/>
      <w:bookmarkStart w:id="896" w:name="_Toc138281629"/>
      <w:r w:rsidRPr="00AB5FED">
        <w:t>10.7.2.1.</w:t>
      </w:r>
      <w:r w:rsidRPr="00AB5FED">
        <w:rPr>
          <w:rFonts w:hint="eastAsia"/>
          <w:lang w:eastAsia="zh-CN"/>
        </w:rPr>
        <w:t>5a</w:t>
      </w:r>
      <w:r w:rsidRPr="00AB5FED">
        <w:tab/>
        <w:t>MCPTT emergency private call request (MCPTT server to MCPTT client)</w:t>
      </w:r>
      <w:bookmarkEnd w:id="894"/>
      <w:bookmarkEnd w:id="895"/>
      <w:bookmarkEnd w:id="896"/>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7" w:name="_Toc446052983"/>
      <w:bookmarkStart w:id="898" w:name="_Toc460616109"/>
      <w:bookmarkStart w:id="899" w:name="_Toc460616970"/>
      <w:bookmarkStart w:id="900" w:name="_Toc138281630"/>
      <w:r w:rsidRPr="00AB5FED">
        <w:t>10.7.2.1.6</w:t>
      </w:r>
      <w:r w:rsidRPr="00AB5FED">
        <w:tab/>
        <w:t>MCPTT progress indication</w:t>
      </w:r>
      <w:bookmarkEnd w:id="897"/>
      <w:bookmarkEnd w:id="898"/>
      <w:bookmarkEnd w:id="899"/>
      <w:bookmarkEnd w:id="900"/>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1" w:name="_Toc460616110"/>
      <w:bookmarkStart w:id="902" w:name="_Toc460616971"/>
      <w:bookmarkStart w:id="903" w:name="_Toc138281631"/>
      <w:r w:rsidRPr="00AB5FED">
        <w:t>10.7.2.1.7</w:t>
      </w:r>
      <w:r w:rsidRPr="00AB5FED">
        <w:tab/>
        <w:t>MCPTT ringing</w:t>
      </w:r>
      <w:bookmarkEnd w:id="901"/>
      <w:bookmarkEnd w:id="902"/>
      <w:bookmarkEnd w:id="903"/>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4" w:name="_Toc138281632"/>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4"/>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5" w:name="_Toc433209793"/>
      <w:bookmarkStart w:id="906" w:name="_Toc460616111"/>
      <w:bookmarkStart w:id="907" w:name="_Toc460616972"/>
      <w:bookmarkStart w:id="908" w:name="_Toc138281633"/>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08"/>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9" w:name="_Toc138281634"/>
      <w:r>
        <w:t>10.7.2.1.10</w:t>
      </w:r>
      <w:r>
        <w:tab/>
        <w:t>MCPTT private call cancel response (MCPTT client to MCPTT server)</w:t>
      </w:r>
      <w:bookmarkEnd w:id="909"/>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10" w:name="_Toc138281635"/>
      <w:r w:rsidRPr="00AB5FED">
        <w:t>10.7.2.2</w:t>
      </w:r>
      <w:r w:rsidRPr="00AB5FED">
        <w:tab/>
        <w:t>Private call within one MCPTT system</w:t>
      </w:r>
      <w:bookmarkEnd w:id="867"/>
      <w:bookmarkEnd w:id="868"/>
      <w:bookmarkEnd w:id="905"/>
      <w:bookmarkEnd w:id="906"/>
      <w:bookmarkEnd w:id="907"/>
      <w:bookmarkEnd w:id="910"/>
    </w:p>
    <w:p w14:paraId="582B3A27" w14:textId="77777777" w:rsidR="00171381" w:rsidRPr="00AB5FED" w:rsidRDefault="00171381" w:rsidP="00171381">
      <w:pPr>
        <w:pStyle w:val="Heading5"/>
        <w:rPr>
          <w:lang w:val="en-US"/>
        </w:rPr>
      </w:pPr>
      <w:bookmarkStart w:id="911" w:name="_Toc424654531"/>
      <w:bookmarkStart w:id="912" w:name="_Toc428365108"/>
      <w:bookmarkStart w:id="913" w:name="_Toc433209794"/>
      <w:bookmarkStart w:id="914" w:name="_Toc460616112"/>
      <w:bookmarkStart w:id="915" w:name="_Toc460616973"/>
      <w:bookmarkStart w:id="916" w:name="_Toc138281636"/>
      <w:r w:rsidRPr="00AB5FED">
        <w:rPr>
          <w:lang w:val="en-US"/>
        </w:rPr>
        <w:t>10.7.2.2.1</w:t>
      </w:r>
      <w:r w:rsidRPr="00AB5FED">
        <w:rPr>
          <w:lang w:val="en-US"/>
        </w:rPr>
        <w:tab/>
        <w:t>Private call setup in automatic commencement mode</w:t>
      </w:r>
      <w:bookmarkEnd w:id="911"/>
      <w:bookmarkEnd w:id="912"/>
      <w:bookmarkEnd w:id="913"/>
      <w:bookmarkEnd w:id="914"/>
      <w:bookmarkEnd w:id="915"/>
      <w:bookmarkEnd w:id="916"/>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83" type="#_x0000_t75" style="width:371.8pt;height:311.65pt" o:ole="">
            <v:imagedata r:id="rId122" o:title=""/>
          </v:shape>
          <o:OLEObject Type="Embed" ProgID="Visio.Drawing.11" ShapeID="_x0000_i1083" DrawAspect="Content" ObjectID="_1748895301" r:id="rId123"/>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lastRenderedPageBreak/>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lastRenderedPageBreak/>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7" w:name="_Toc424654532"/>
      <w:bookmarkStart w:id="918" w:name="_Toc428365109"/>
      <w:bookmarkStart w:id="919" w:name="_Toc433209795"/>
      <w:bookmarkStart w:id="920" w:name="_Toc460616113"/>
      <w:bookmarkStart w:id="921" w:name="_Toc460616974"/>
      <w:bookmarkStart w:id="922" w:name="_Toc138281637"/>
      <w:r w:rsidRPr="00AB5FED">
        <w:t>10.7.2.2.2</w:t>
      </w:r>
      <w:r w:rsidRPr="00AB5FED">
        <w:tab/>
        <w:t>Private call setup in manual commencement mode</w:t>
      </w:r>
      <w:bookmarkEnd w:id="917"/>
      <w:bookmarkEnd w:id="918"/>
      <w:bookmarkEnd w:id="919"/>
      <w:bookmarkEnd w:id="920"/>
      <w:bookmarkEnd w:id="921"/>
      <w:bookmarkEnd w:id="922"/>
      <w:r w:rsidRPr="00AB5FED">
        <w:t xml:space="preserve"> </w:t>
      </w:r>
    </w:p>
    <w:p w14:paraId="5BD2558C" w14:textId="77777777" w:rsidR="00171381" w:rsidRPr="00AB5FED" w:rsidRDefault="00171381" w:rsidP="00171381">
      <w:pPr>
        <w:pStyle w:val="Heading6"/>
      </w:pPr>
      <w:bookmarkStart w:id="923" w:name="_Toc424654533"/>
      <w:bookmarkStart w:id="924" w:name="_Toc428365110"/>
      <w:bookmarkStart w:id="925" w:name="_Toc433209796"/>
      <w:bookmarkStart w:id="926" w:name="_Toc460616114"/>
      <w:bookmarkStart w:id="927" w:name="_Toc460616975"/>
      <w:bookmarkStart w:id="928" w:name="_Toc138281638"/>
      <w:r w:rsidRPr="00AB5FED">
        <w:t>10.7.2.2.2.1</w:t>
      </w:r>
      <w:r w:rsidRPr="00AB5FED">
        <w:tab/>
        <w:t>Description</w:t>
      </w:r>
      <w:bookmarkEnd w:id="923"/>
      <w:bookmarkEnd w:id="924"/>
      <w:bookmarkEnd w:id="925"/>
      <w:bookmarkEnd w:id="926"/>
      <w:bookmarkEnd w:id="927"/>
      <w:bookmarkEnd w:id="928"/>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9" w:name="_Hlk20385731"/>
      <w:bookmarkStart w:id="930" w:name="_Toc424654534"/>
      <w:bookmarkStart w:id="931" w:name="_Toc428365111"/>
      <w:bookmarkStart w:id="932" w:name="_Toc433209797"/>
      <w:bookmarkStart w:id="933" w:name="_Toc460616115"/>
      <w:bookmarkStart w:id="934" w:name="_Toc460616976"/>
      <w:bookmarkStart w:id="935" w:name="_Toc138281639"/>
      <w:r w:rsidRPr="00AB5FED">
        <w:t>10.7.2.2.2.2</w:t>
      </w:r>
      <w:bookmarkEnd w:id="929"/>
      <w:r w:rsidRPr="00AB5FED">
        <w:tab/>
        <w:t>Procedure</w:t>
      </w:r>
      <w:bookmarkEnd w:id="930"/>
      <w:bookmarkEnd w:id="931"/>
      <w:bookmarkEnd w:id="932"/>
      <w:bookmarkEnd w:id="933"/>
      <w:bookmarkEnd w:id="934"/>
      <w:bookmarkEnd w:id="935"/>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84" type="#_x0000_t75" style="width:364.3pt;height:391.15pt" o:ole="">
            <v:imagedata r:id="rId124" o:title="" cropbottom="5868f"/>
          </v:shape>
          <o:OLEObject Type="Embed" ProgID="Visio.Drawing.11" ShapeID="_x0000_i1084" DrawAspect="Content" ObjectID="_1748895302" r:id="rId125"/>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 xml:space="preserve">The MCPTT server checks the commencement mode setting of the </w:t>
      </w:r>
      <w:r w:rsidRPr="00AB5FED">
        <w:lastRenderedPageBreak/>
        <w:t>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36" w:name="_Toc424654535"/>
      <w:bookmarkStart w:id="937" w:name="_Toc428365112"/>
      <w:bookmarkStart w:id="938" w:name="_Toc433209798"/>
      <w:bookmarkStart w:id="939" w:name="_Toc460616116"/>
      <w:bookmarkStart w:id="940" w:name="_Toc460616977"/>
      <w:bookmarkStart w:id="941" w:name="_Toc138281640"/>
      <w:r w:rsidRPr="00AB5FED">
        <w:t>10.7.2.2.3</w:t>
      </w:r>
      <w:r w:rsidRPr="00AB5FED">
        <w:tab/>
        <w:t>Private call release</w:t>
      </w:r>
      <w:bookmarkEnd w:id="936"/>
      <w:bookmarkEnd w:id="937"/>
      <w:bookmarkEnd w:id="938"/>
      <w:bookmarkEnd w:id="939"/>
      <w:bookmarkEnd w:id="940"/>
      <w:bookmarkEnd w:id="941"/>
    </w:p>
    <w:p w14:paraId="02EEA516" w14:textId="77777777" w:rsidR="00171381" w:rsidRPr="00AB5FED" w:rsidRDefault="00171381" w:rsidP="00171381">
      <w:pPr>
        <w:pStyle w:val="Heading6"/>
      </w:pPr>
      <w:bookmarkStart w:id="942" w:name="_Toc424654536"/>
      <w:bookmarkStart w:id="943" w:name="_Toc428365113"/>
      <w:bookmarkStart w:id="944" w:name="_Toc433209799"/>
      <w:bookmarkStart w:id="945" w:name="_Toc460616117"/>
      <w:bookmarkStart w:id="946" w:name="_Toc460616978"/>
      <w:bookmarkStart w:id="947" w:name="_Toc138281641"/>
      <w:r w:rsidRPr="00AB5FED">
        <w:t>10.7.2.2.3.1</w:t>
      </w:r>
      <w:r w:rsidRPr="00AB5FED">
        <w:tab/>
        <w:t>Client initiated</w:t>
      </w:r>
      <w:bookmarkEnd w:id="942"/>
      <w:bookmarkEnd w:id="943"/>
      <w:bookmarkEnd w:id="944"/>
      <w:bookmarkEnd w:id="945"/>
      <w:bookmarkEnd w:id="946"/>
      <w:bookmarkEnd w:id="947"/>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lastRenderedPageBreak/>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85" type="#_x0000_t75" style="width:375.05pt;height:277.8pt" o:ole="">
            <v:imagedata r:id="rId126" o:title=""/>
          </v:shape>
          <o:OLEObject Type="Embed" ProgID="Visio.Drawing.11" ShapeID="_x0000_i1085" DrawAspect="Content" ObjectID="_1748895303" r:id="rId127"/>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8" w:name="_Toc424654537"/>
      <w:bookmarkStart w:id="949" w:name="_Toc428365114"/>
      <w:bookmarkStart w:id="950" w:name="_Toc433209800"/>
      <w:bookmarkStart w:id="951" w:name="_Toc460616118"/>
      <w:bookmarkStart w:id="952" w:name="_Toc460616979"/>
      <w:bookmarkStart w:id="953" w:name="_Toc138281642"/>
      <w:r w:rsidRPr="00AB5FED">
        <w:rPr>
          <w:lang w:val="en-US"/>
        </w:rPr>
        <w:t>10.7.2.2.3.2</w:t>
      </w:r>
      <w:r w:rsidRPr="00AB5FED">
        <w:rPr>
          <w:lang w:val="en-US"/>
        </w:rPr>
        <w:tab/>
        <w:t>Server initiated</w:t>
      </w:r>
      <w:bookmarkEnd w:id="948"/>
      <w:bookmarkEnd w:id="949"/>
      <w:bookmarkEnd w:id="950"/>
      <w:bookmarkEnd w:id="951"/>
      <w:bookmarkEnd w:id="952"/>
      <w:bookmarkEnd w:id="953"/>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86" type="#_x0000_t75" style="width:361.6pt;height:246.65pt" o:ole="">
            <v:imagedata r:id="rId128" o:title=""/>
          </v:shape>
          <o:OLEObject Type="Embed" ProgID="Visio.Drawing.11" ShapeID="_x0000_i1086" DrawAspect="Content" ObjectID="_1748895304" r:id="rId129"/>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4" w:name="_Toc424654538"/>
      <w:bookmarkStart w:id="955" w:name="_Toc428365115"/>
      <w:bookmarkStart w:id="956" w:name="_Toc433209801"/>
      <w:bookmarkStart w:id="957" w:name="_Toc460616119"/>
      <w:bookmarkStart w:id="958" w:name="_Toc460616980"/>
      <w:bookmarkStart w:id="959" w:name="_Toc138281643"/>
      <w:r w:rsidRPr="00AB5FED">
        <w:rPr>
          <w:lang w:val="en-US"/>
        </w:rPr>
        <w:t>10.7.2.3</w:t>
      </w:r>
      <w:r w:rsidRPr="00AB5FED">
        <w:rPr>
          <w:lang w:val="en-US"/>
        </w:rPr>
        <w:tab/>
      </w:r>
      <w:r w:rsidRPr="00AB5FED">
        <w:t>Private call within several MCPTT systems</w:t>
      </w:r>
      <w:bookmarkEnd w:id="954"/>
      <w:bookmarkEnd w:id="955"/>
      <w:bookmarkEnd w:id="956"/>
      <w:bookmarkEnd w:id="957"/>
      <w:bookmarkEnd w:id="958"/>
      <w:bookmarkEnd w:id="959"/>
    </w:p>
    <w:p w14:paraId="108AB933" w14:textId="77777777" w:rsidR="00171381" w:rsidRPr="00AB5FED" w:rsidRDefault="00171381" w:rsidP="00171381">
      <w:pPr>
        <w:pStyle w:val="Heading5"/>
        <w:rPr>
          <w:lang w:val="en-US"/>
        </w:rPr>
      </w:pPr>
      <w:bookmarkStart w:id="960" w:name="_Toc424654539"/>
      <w:bookmarkStart w:id="961" w:name="_Toc428365116"/>
      <w:bookmarkStart w:id="962" w:name="_Toc433209802"/>
      <w:bookmarkStart w:id="963" w:name="_Toc460616120"/>
      <w:bookmarkStart w:id="964" w:name="_Toc460616981"/>
      <w:bookmarkStart w:id="965" w:name="_Toc138281644"/>
      <w:r w:rsidRPr="00AB5FED">
        <w:rPr>
          <w:lang w:val="en-US"/>
        </w:rPr>
        <w:t>10.7.2.3.1</w:t>
      </w:r>
      <w:r w:rsidRPr="00AB5FED">
        <w:rPr>
          <w:lang w:val="en-US"/>
        </w:rPr>
        <w:tab/>
        <w:t>Private call setup in automatic commencement mode – MCPTT users in multiple MCPTT systems</w:t>
      </w:r>
      <w:bookmarkEnd w:id="960"/>
      <w:bookmarkEnd w:id="961"/>
      <w:bookmarkEnd w:id="962"/>
      <w:bookmarkEnd w:id="963"/>
      <w:bookmarkEnd w:id="964"/>
      <w:bookmarkEnd w:id="965"/>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87" type="#_x0000_t75" style="width:462.65pt;height:368.05pt" o:ole="">
            <v:imagedata r:id="rId130" o:title=""/>
          </v:shape>
          <o:OLEObject Type="Embed" ProgID="Visio.Drawing.11" ShapeID="_x0000_i1087" DrawAspect="Content" ObjectID="_1748895305" r:id="rId131"/>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 xml:space="preserve">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w:t>
      </w:r>
      <w:r w:rsidRPr="00AB5FED">
        <w:lastRenderedPageBreak/>
        <w:t>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66" w:name="_Toc424654540"/>
      <w:bookmarkStart w:id="967" w:name="_Toc428365117"/>
      <w:bookmarkStart w:id="968" w:name="_Toc433209803"/>
      <w:bookmarkStart w:id="969" w:name="_Toc460616121"/>
      <w:bookmarkStart w:id="970" w:name="_Toc460616982"/>
      <w:bookmarkStart w:id="971" w:name="_Toc138281645"/>
      <w:r w:rsidRPr="00AB5FED">
        <w:t>10.7.2.3.2</w:t>
      </w:r>
      <w:r w:rsidRPr="00AB5FED">
        <w:tab/>
        <w:t>Private call setup in manual commencement mode – MCPTT users in multiple MCPTT systems</w:t>
      </w:r>
      <w:bookmarkEnd w:id="966"/>
      <w:bookmarkEnd w:id="967"/>
      <w:bookmarkEnd w:id="968"/>
      <w:bookmarkEnd w:id="969"/>
      <w:bookmarkEnd w:id="970"/>
      <w:bookmarkEnd w:id="971"/>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8" type="#_x0000_t75" style="width:462.65pt;height:368.05pt" o:ole="">
            <v:imagedata r:id="rId132" o:title=""/>
          </v:shape>
          <o:OLEObject Type="Embed" ProgID="Visio.Drawing.11" ShapeID="_x0000_i1088" DrawAspect="Content" ObjectID="_1748895306" r:id="rId133"/>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2" w:name="_Toc424654541"/>
      <w:bookmarkStart w:id="973" w:name="_Toc428365118"/>
      <w:bookmarkStart w:id="974" w:name="_Toc433209804"/>
      <w:bookmarkStart w:id="975" w:name="_Toc460616122"/>
      <w:bookmarkStart w:id="976" w:name="_Toc460616983"/>
      <w:bookmarkStart w:id="977" w:name="_Toc138281646"/>
      <w:r w:rsidRPr="00AB5FED">
        <w:t>10.7.2.3.3</w:t>
      </w:r>
      <w:r w:rsidRPr="00AB5FED">
        <w:tab/>
        <w:t>Private call release</w:t>
      </w:r>
      <w:bookmarkEnd w:id="972"/>
      <w:r w:rsidRPr="00AB5FED">
        <w:t xml:space="preserve"> </w:t>
      </w:r>
      <w:r w:rsidRPr="00AB5FED">
        <w:rPr>
          <w:lang w:val="en-US"/>
        </w:rPr>
        <w:t>– MCPTT users in multiple MCPTT systems</w:t>
      </w:r>
      <w:bookmarkEnd w:id="973"/>
      <w:bookmarkEnd w:id="974"/>
      <w:bookmarkEnd w:id="975"/>
      <w:bookmarkEnd w:id="976"/>
      <w:bookmarkEnd w:id="977"/>
    </w:p>
    <w:p w14:paraId="0D4990FC" w14:textId="77777777" w:rsidR="00171381" w:rsidRPr="00AB5FED" w:rsidRDefault="00171381" w:rsidP="00171381">
      <w:bookmarkStart w:id="978"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9" w:name="_Toc433209805"/>
      <w:bookmarkStart w:id="980" w:name="_Toc460616123"/>
      <w:bookmarkStart w:id="981" w:name="_Toc460616984"/>
      <w:bookmarkStart w:id="982" w:name="_Toc428365119"/>
      <w:bookmarkStart w:id="983" w:name="_Toc138281647"/>
      <w:r w:rsidRPr="00AB5FED">
        <w:rPr>
          <w:lang w:val="nl-NL"/>
        </w:rPr>
        <w:t>10.7.2.4</w:t>
      </w:r>
      <w:r w:rsidRPr="00AB5FED">
        <w:rPr>
          <w:lang w:val="nl-NL"/>
        </w:rPr>
        <w:tab/>
        <w:t>MCPTT emergency private call</w:t>
      </w:r>
      <w:bookmarkEnd w:id="979"/>
      <w:bookmarkEnd w:id="980"/>
      <w:bookmarkEnd w:id="981"/>
      <w:bookmarkEnd w:id="983"/>
    </w:p>
    <w:p w14:paraId="2B5C15E1" w14:textId="77777777" w:rsidR="00171381" w:rsidRPr="00AB5FED" w:rsidRDefault="00171381" w:rsidP="00171381">
      <w:pPr>
        <w:pStyle w:val="Heading5"/>
      </w:pPr>
      <w:bookmarkStart w:id="984" w:name="_Toc433209806"/>
      <w:bookmarkStart w:id="985" w:name="_Toc460616124"/>
      <w:bookmarkStart w:id="986" w:name="_Toc460616985"/>
      <w:bookmarkStart w:id="987" w:name="_Toc138281648"/>
      <w:r w:rsidRPr="00AB5FED">
        <w:t>10.7.2.4.1</w:t>
      </w:r>
      <w:r w:rsidRPr="00AB5FED">
        <w:tab/>
        <w:t>MCPTT emergency private call commencement</w:t>
      </w:r>
      <w:bookmarkEnd w:id="984"/>
      <w:bookmarkEnd w:id="985"/>
      <w:bookmarkEnd w:id="986"/>
      <w:bookmarkEnd w:id="987"/>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9" type="#_x0000_t75" style="width:305.75pt;height:306.8pt" o:ole="">
            <v:imagedata r:id="rId134" o:title=""/>
          </v:shape>
          <o:OLEObject Type="Embed" ProgID="Visio.Drawing.11" ShapeID="_x0000_i1089" DrawAspect="Content" ObjectID="_1748895307" r:id="rId135"/>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8" w:name="_Hlk4741500"/>
      <w:r>
        <w:t>and may display the functional alias of MCPTT client 1</w:t>
      </w:r>
      <w:bookmarkEnd w:id="988"/>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9" w:name="_Toc433209807"/>
      <w:bookmarkStart w:id="990" w:name="_Toc460616125"/>
      <w:bookmarkStart w:id="991" w:name="_Toc460616986"/>
      <w:bookmarkStart w:id="992" w:name="_Toc138281649"/>
      <w:r w:rsidRPr="00AB5FED">
        <w:t>10.7.2.4.2</w:t>
      </w:r>
      <w:r w:rsidRPr="00AB5FED">
        <w:tab/>
        <w:t>MCPTT private call emergency upgrade</w:t>
      </w:r>
      <w:bookmarkEnd w:id="989"/>
      <w:bookmarkEnd w:id="990"/>
      <w:bookmarkEnd w:id="991"/>
      <w:bookmarkEnd w:id="992"/>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90" type="#_x0000_t75" style="width:273.5pt;height:309.5pt" o:ole="">
            <v:imagedata r:id="rId136" o:title=""/>
          </v:shape>
          <o:OLEObject Type="Embed" ProgID="Visio.Drawing.11" ShapeID="_x0000_i1090" DrawAspect="Content" ObjectID="_1748895308" r:id="rId137"/>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93" w:name="_Toc433209808"/>
      <w:bookmarkStart w:id="994" w:name="_Toc460616126"/>
      <w:bookmarkStart w:id="995" w:name="_Toc460616987"/>
      <w:bookmarkStart w:id="996" w:name="_Toc138281650"/>
      <w:r w:rsidRPr="00AB5FED">
        <w:t>10.7.3</w:t>
      </w:r>
      <w:r w:rsidRPr="00AB5FED">
        <w:tab/>
        <w:t>Private call in off-network</w:t>
      </w:r>
      <w:bookmarkEnd w:id="978"/>
      <w:bookmarkEnd w:id="982"/>
      <w:bookmarkEnd w:id="993"/>
      <w:bookmarkEnd w:id="994"/>
      <w:bookmarkEnd w:id="995"/>
      <w:bookmarkEnd w:id="996"/>
    </w:p>
    <w:p w14:paraId="5761C62A" w14:textId="77777777" w:rsidR="00171381" w:rsidRPr="00AB5FED" w:rsidRDefault="00171381" w:rsidP="00171381">
      <w:pPr>
        <w:pStyle w:val="Heading4"/>
      </w:pPr>
      <w:bookmarkStart w:id="997" w:name="_Toc433209809"/>
      <w:bookmarkStart w:id="998" w:name="_Toc460616127"/>
      <w:bookmarkStart w:id="999" w:name="_Toc460616988"/>
      <w:bookmarkStart w:id="1000" w:name="_Toc138281651"/>
      <w:r w:rsidRPr="00AB5FED">
        <w:t>10.7.3.1</w:t>
      </w:r>
      <w:r w:rsidRPr="00AB5FED">
        <w:tab/>
        <w:t>Information flows for private call in off-network</w:t>
      </w:r>
      <w:bookmarkEnd w:id="997"/>
      <w:bookmarkEnd w:id="998"/>
      <w:bookmarkEnd w:id="999"/>
      <w:bookmarkEnd w:id="1000"/>
    </w:p>
    <w:p w14:paraId="5CFC2634" w14:textId="77777777" w:rsidR="00171381" w:rsidRPr="00AB5FED" w:rsidRDefault="00171381" w:rsidP="00171381">
      <w:pPr>
        <w:pStyle w:val="Heading5"/>
        <w:rPr>
          <w:lang w:eastAsia="zh-CN"/>
        </w:rPr>
      </w:pPr>
      <w:bookmarkStart w:id="1001" w:name="_Toc460616128"/>
      <w:bookmarkStart w:id="1002" w:name="_Toc460616989"/>
      <w:bookmarkStart w:id="1003" w:name="_Toc433209810"/>
      <w:bookmarkStart w:id="1004" w:name="_Toc138281652"/>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1"/>
      <w:bookmarkEnd w:id="1002"/>
      <w:bookmarkEnd w:id="1004"/>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05"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05"/>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06" w:name="_Toc460616129"/>
      <w:bookmarkStart w:id="1007" w:name="_Toc460616990"/>
      <w:bookmarkStart w:id="1008" w:name="_Toc138281653"/>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06"/>
      <w:bookmarkEnd w:id="1007"/>
      <w:bookmarkEnd w:id="1008"/>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09" w:name="_Toc460616130"/>
      <w:bookmarkStart w:id="1010" w:name="_Toc460616991"/>
      <w:bookmarkStart w:id="1011" w:name="_Toc138281654"/>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9"/>
      <w:bookmarkEnd w:id="1010"/>
      <w:bookmarkEnd w:id="1011"/>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lastRenderedPageBreak/>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2" w:name="_Toc460616131"/>
      <w:bookmarkStart w:id="1013" w:name="_Toc460616992"/>
      <w:bookmarkStart w:id="1014" w:name="_Toc138281655"/>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2"/>
      <w:bookmarkEnd w:id="1013"/>
      <w:bookmarkEnd w:id="1014"/>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15" w:name="_Toc460616132"/>
      <w:bookmarkStart w:id="1016" w:name="_Toc460616993"/>
      <w:bookmarkStart w:id="1017" w:name="_Toc138281656"/>
      <w:r w:rsidRPr="00AB5FED">
        <w:t>10.7.3.2</w:t>
      </w:r>
      <w:r w:rsidRPr="00AB5FED">
        <w:tab/>
      </w:r>
      <w:r w:rsidRPr="00AB5FED">
        <w:rPr>
          <w:lang w:eastAsia="zh-CN"/>
        </w:rPr>
        <w:t>Use of ProSe capability for private call</w:t>
      </w:r>
      <w:bookmarkEnd w:id="1003"/>
      <w:bookmarkEnd w:id="1015"/>
      <w:bookmarkEnd w:id="1016"/>
      <w:bookmarkEnd w:id="1017"/>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8" w:name="_Toc433209811"/>
      <w:bookmarkStart w:id="1019" w:name="_Toc460616133"/>
      <w:bookmarkStart w:id="1020" w:name="_Toc460616994"/>
      <w:bookmarkStart w:id="1021" w:name="_Toc138281657"/>
      <w:r w:rsidRPr="00AB5FED">
        <w:t>10.7.3.3</w:t>
      </w:r>
      <w:r w:rsidRPr="00AB5FED">
        <w:tab/>
        <w:t>Private call setup in automatic commencement mode</w:t>
      </w:r>
      <w:bookmarkEnd w:id="1018"/>
      <w:bookmarkEnd w:id="1019"/>
      <w:bookmarkEnd w:id="1020"/>
      <w:bookmarkEnd w:id="1021"/>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91" type="#_x0000_t75" style="width:341.75pt;height:267.05pt" o:ole="">
            <v:imagedata r:id="rId138" o:title=""/>
          </v:shape>
          <o:OLEObject Type="Embed" ProgID="Visio.Drawing.11" ShapeID="_x0000_i1091" DrawAspect="Content" ObjectID="_1748895309" r:id="rId139"/>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2" w:name="_Toc433209812"/>
      <w:bookmarkStart w:id="1023" w:name="_Toc460616134"/>
      <w:bookmarkStart w:id="1024" w:name="_Toc460616995"/>
      <w:bookmarkStart w:id="1025" w:name="_Toc138281658"/>
      <w:r w:rsidRPr="00AB5FED">
        <w:t>10.7.3.4</w:t>
      </w:r>
      <w:r w:rsidRPr="00AB5FED">
        <w:tab/>
        <w:t>Private call setup in manual commencement mode</w:t>
      </w:r>
      <w:bookmarkEnd w:id="1022"/>
      <w:bookmarkEnd w:id="1023"/>
      <w:bookmarkEnd w:id="1024"/>
      <w:bookmarkEnd w:id="1025"/>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92" type="#_x0000_t75" style="width:364.85pt;height:347.1pt" o:ole="">
            <v:imagedata r:id="rId140" o:title=""/>
          </v:shape>
          <o:OLEObject Type="Embed" ProgID="Visio.Drawing.11" ShapeID="_x0000_i1092" DrawAspect="Content" ObjectID="_1748895310" r:id="rId141"/>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26" w:name="_Toc433209813"/>
      <w:bookmarkStart w:id="1027" w:name="_Toc460616135"/>
      <w:bookmarkStart w:id="1028" w:name="_Toc460616996"/>
      <w:bookmarkStart w:id="1029" w:name="_Toc138281659"/>
      <w:r w:rsidRPr="00AB5FED">
        <w:t>10.7.3.5</w:t>
      </w:r>
      <w:r w:rsidRPr="00AB5FED">
        <w:tab/>
        <w:t>Private call release</w:t>
      </w:r>
      <w:bookmarkEnd w:id="1026"/>
      <w:bookmarkEnd w:id="1027"/>
      <w:bookmarkEnd w:id="1028"/>
      <w:bookmarkEnd w:id="1029"/>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lastRenderedPageBreak/>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93" type="#_x0000_t75" style="width:330.45pt;height:259pt" o:ole="">
            <v:imagedata r:id="rId142" o:title=""/>
          </v:shape>
          <o:OLEObject Type="Embed" ProgID="Visio.Drawing.11" ShapeID="_x0000_i1093" DrawAspect="Content" ObjectID="_1748895311" r:id="rId143"/>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0" w:name="_Toc460616136"/>
      <w:bookmarkStart w:id="1031" w:name="_Toc460616997"/>
      <w:bookmarkStart w:id="1032" w:name="_Toc424654548"/>
      <w:bookmarkStart w:id="1033" w:name="_Toc428365125"/>
      <w:bookmarkStart w:id="1034" w:name="_Toc433209814"/>
      <w:bookmarkStart w:id="1035" w:name="_Toc138281660"/>
      <w:r w:rsidRPr="00AB5FED">
        <w:rPr>
          <w:lang w:val="nl-NL"/>
        </w:rPr>
        <w:t>10.7.3.6</w:t>
      </w:r>
      <w:r w:rsidRPr="00AB5FED">
        <w:rPr>
          <w:lang w:val="nl-NL"/>
        </w:rPr>
        <w:tab/>
        <w:t>MCPTT emergency private call</w:t>
      </w:r>
      <w:bookmarkEnd w:id="1030"/>
      <w:bookmarkEnd w:id="1031"/>
      <w:bookmarkEnd w:id="1035"/>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lastRenderedPageBreak/>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36" w:name="_Toc138281661"/>
      <w:r>
        <w:rPr>
          <w:lang w:eastAsia="x-none"/>
        </w:rPr>
        <w:t>10.7.4</w:t>
      </w:r>
      <w:r w:rsidRPr="00542332">
        <w:rPr>
          <w:lang w:eastAsia="x-none"/>
        </w:rPr>
        <w:tab/>
      </w:r>
      <w:r>
        <w:rPr>
          <w:noProof/>
          <w:lang w:val="en-US"/>
        </w:rPr>
        <w:t>MCPTT private call call</w:t>
      </w:r>
      <w:r>
        <w:rPr>
          <w:noProof/>
          <w:lang w:val="en-US"/>
        </w:rPr>
        <w:noBreakHyphen/>
        <w:t>back request</w:t>
      </w:r>
      <w:bookmarkEnd w:id="1036"/>
    </w:p>
    <w:p w14:paraId="767BC9DC" w14:textId="77777777" w:rsidR="00171381" w:rsidRPr="00AB5FED" w:rsidRDefault="00171381" w:rsidP="00171381">
      <w:pPr>
        <w:pStyle w:val="Heading4"/>
      </w:pPr>
      <w:bookmarkStart w:id="1037" w:name="_Toc138281662"/>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7"/>
    </w:p>
    <w:p w14:paraId="05FBEE71" w14:textId="77777777" w:rsidR="00171381" w:rsidRDefault="00171381" w:rsidP="00171381">
      <w:pPr>
        <w:pStyle w:val="Heading5"/>
      </w:pPr>
      <w:bookmarkStart w:id="1038" w:name="_Toc454349267"/>
      <w:bookmarkStart w:id="1039" w:name="_Toc138281663"/>
      <w:r>
        <w:t>10.7.4.1.1</w:t>
      </w:r>
      <w:r>
        <w:tab/>
        <w:t>MCPTT private call call</w:t>
      </w:r>
      <w:r>
        <w:noBreakHyphen/>
        <w:t>back request</w:t>
      </w:r>
      <w:bookmarkEnd w:id="1038"/>
      <w:bookmarkEnd w:id="1039"/>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0" w:name="_Toc138281664"/>
      <w:r>
        <w:t>10.7.4.1.2</w:t>
      </w:r>
      <w:r>
        <w:tab/>
        <w:t>MCPTT private call call</w:t>
      </w:r>
      <w:r>
        <w:noBreakHyphen/>
        <w:t>back response</w:t>
      </w:r>
      <w:bookmarkEnd w:id="1040"/>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1" w:name="_Toc138281665"/>
      <w:r>
        <w:t>10.7.4.1.3</w:t>
      </w:r>
      <w:r>
        <w:tab/>
        <w:t>MCPTT private call call</w:t>
      </w:r>
      <w:r>
        <w:noBreakHyphen/>
        <w:t>back cancel request</w:t>
      </w:r>
      <w:bookmarkEnd w:id="1041"/>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2" w:name="_Toc138281666"/>
      <w:r>
        <w:t>10.7.4.1.4</w:t>
      </w:r>
      <w:r>
        <w:tab/>
        <w:t>MCPTT private call call</w:t>
      </w:r>
      <w:r>
        <w:noBreakHyphen/>
        <w:t>back cancel response</w:t>
      </w:r>
      <w:bookmarkEnd w:id="1042"/>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lastRenderedPageBreak/>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3" w:name="_Toc138281667"/>
      <w:r>
        <w:rPr>
          <w:noProof/>
          <w:lang w:val="en-US"/>
        </w:rPr>
        <w:t>10.7.4.2</w:t>
      </w:r>
      <w:r>
        <w:rPr>
          <w:noProof/>
          <w:lang w:val="en-US"/>
        </w:rPr>
        <w:tab/>
        <w:t>MCPTT private call call</w:t>
      </w:r>
      <w:r>
        <w:rPr>
          <w:noProof/>
          <w:lang w:val="en-US"/>
        </w:rPr>
        <w:noBreakHyphen/>
        <w:t>back request within one MCPTT system</w:t>
      </w:r>
      <w:bookmarkEnd w:id="1043"/>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94" type="#_x0000_t75" style="width:374.5pt;height:277.8pt" o:ole="">
            <v:imagedata r:id="rId144" o:title=""/>
          </v:shape>
          <o:OLEObject Type="Embed" ProgID="Visio.Drawing.15" ShapeID="_x0000_i1094" DrawAspect="Content" ObjectID="_1748895312" r:id="rId145"/>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lastRenderedPageBreak/>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44" w:name="_Toc138281668"/>
      <w:r>
        <w:rPr>
          <w:noProof/>
          <w:lang w:val="en-US"/>
        </w:rPr>
        <w:t>10.7.4.3</w:t>
      </w:r>
      <w:r>
        <w:rPr>
          <w:noProof/>
          <w:lang w:val="en-US"/>
        </w:rPr>
        <w:tab/>
        <w:t>MCPTT private call call</w:t>
      </w:r>
      <w:r>
        <w:rPr>
          <w:noProof/>
          <w:lang w:val="en-US"/>
        </w:rPr>
        <w:noBreakHyphen/>
        <w:t>back cancel request within one MCPTT system</w:t>
      </w:r>
      <w:bookmarkEnd w:id="1044"/>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95" type="#_x0000_t75" style="width:372.9pt;height:277.8pt" o:ole="">
            <v:imagedata r:id="rId146" o:title=""/>
          </v:shape>
          <o:OLEObject Type="Embed" ProgID="Visio.Drawing.15" ShapeID="_x0000_i1095" DrawAspect="Content" ObjectID="_1748895313" r:id="rId147"/>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lastRenderedPageBreak/>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45" w:name="_Toc138281669"/>
      <w:r>
        <w:rPr>
          <w:noProof/>
          <w:lang w:val="en-US"/>
        </w:rPr>
        <w:t>10.7.4.4</w:t>
      </w:r>
      <w:r>
        <w:rPr>
          <w:noProof/>
          <w:lang w:val="en-US"/>
        </w:rPr>
        <w:tab/>
        <w:t>MCPTT private call call</w:t>
      </w:r>
      <w:r>
        <w:rPr>
          <w:noProof/>
          <w:lang w:val="en-US"/>
        </w:rPr>
        <w:noBreakHyphen/>
        <w:t>back request fulfillment within one MCPTT system</w:t>
      </w:r>
      <w:bookmarkEnd w:id="1045"/>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96" type="#_x0000_t75" style="width:352.5pt;height:161.75pt" o:ole="">
            <v:imagedata r:id="rId148" o:title=""/>
          </v:shape>
          <o:OLEObject Type="Embed" ProgID="Visio.Drawing.15" ShapeID="_x0000_i1096" DrawAspect="Content" ObjectID="_1748895314" r:id="rId149"/>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46" w:name="_Toc138281670"/>
      <w:r>
        <w:rPr>
          <w:lang w:eastAsia="x-none"/>
        </w:rPr>
        <w:t>10.7.5</w:t>
      </w:r>
      <w:r>
        <w:rPr>
          <w:lang w:eastAsia="x-none"/>
        </w:rPr>
        <w:tab/>
      </w:r>
      <w:r>
        <w:rPr>
          <w:noProof/>
          <w:lang w:val="en-US"/>
        </w:rPr>
        <w:t xml:space="preserve">MCPTT </w:t>
      </w:r>
      <w:r>
        <w:t>call forwarding for private calls</w:t>
      </w:r>
      <w:bookmarkEnd w:id="1046"/>
    </w:p>
    <w:p w14:paraId="2849DA4D" w14:textId="77777777" w:rsidR="00171381" w:rsidRDefault="00171381" w:rsidP="00171381">
      <w:pPr>
        <w:pStyle w:val="Heading4"/>
        <w:rPr>
          <w:noProof/>
          <w:lang w:val="en-US"/>
        </w:rPr>
      </w:pPr>
      <w:bookmarkStart w:id="1047" w:name="_Toc138281671"/>
      <w:r>
        <w:t>10.7.5.1</w:t>
      </w:r>
      <w:r>
        <w:tab/>
      </w:r>
      <w:r>
        <w:rPr>
          <w:noProof/>
          <w:lang w:val="en-US"/>
        </w:rPr>
        <w:t>General</w:t>
      </w:r>
      <w:bookmarkEnd w:id="1047"/>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 xml:space="preserve">The forwarding of an individual call can also be based on manual input of the called MCPTT user on a per call basis. In this case the MCPTT user responds to an incoming MCPTT private call by requesting redirection of that MCPTT </w:t>
      </w:r>
      <w:r>
        <w:lastRenderedPageBreak/>
        <w:t>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8" w:name="_Toc138281672"/>
      <w:r>
        <w:t>10.7.5.1.1</w:t>
      </w:r>
      <w:r>
        <w:tab/>
        <w:t>Void</w:t>
      </w:r>
      <w:bookmarkEnd w:id="1048"/>
    </w:p>
    <w:p w14:paraId="0B4E646C" w14:textId="361D1EB0" w:rsidR="00171381" w:rsidRDefault="00171381" w:rsidP="00171381">
      <w:pPr>
        <w:pStyle w:val="Heading5"/>
      </w:pPr>
      <w:bookmarkStart w:id="1049" w:name="_Toc138281673"/>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49"/>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50" w:name="_Hlk29949296"/>
      <w:r w:rsidRPr="009B2B01">
        <w:t>(MCPTT client to MCPTT server</w:t>
      </w:r>
      <w:r w:rsidR="009F458C" w:rsidRPr="009F458C">
        <w:t xml:space="preserve"> and MCPTT server to MCPTT server</w:t>
      </w:r>
      <w:r w:rsidRPr="009B2B01">
        <w:t>)</w:t>
      </w:r>
      <w:r>
        <w:t xml:space="preserve"> </w:t>
      </w:r>
      <w:bookmarkEnd w:id="1050"/>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1" w:name="_Toc138281674"/>
      <w:r>
        <w:t>10.7.5.1.3</w:t>
      </w:r>
      <w:r>
        <w:tab/>
        <w:t xml:space="preserve">MCPTT private call forwarding </w:t>
      </w:r>
      <w:bookmarkStart w:id="1052" w:name="_Hlk29949259"/>
      <w:r>
        <w:t xml:space="preserve">response </w:t>
      </w:r>
      <w:r w:rsidRPr="00805B7E">
        <w:t xml:space="preserve">(MCPTT </w:t>
      </w:r>
      <w:r>
        <w:t>server</w:t>
      </w:r>
      <w:r w:rsidRPr="00805B7E">
        <w:t xml:space="preserve"> to MCPTT </w:t>
      </w:r>
      <w:r>
        <w:t>client</w:t>
      </w:r>
      <w:r w:rsidRPr="00805B7E">
        <w:t>)</w:t>
      </w:r>
      <w:bookmarkEnd w:id="1051"/>
      <w:bookmarkEnd w:id="1052"/>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3" w:name="_Toc138281675"/>
      <w:r>
        <w:t>10.7.5.1.4</w:t>
      </w:r>
      <w:r>
        <w:tab/>
        <w:t xml:space="preserve">MCPTT private call forwarding request </w:t>
      </w:r>
      <w:r w:rsidRPr="00805B7E">
        <w:t xml:space="preserve">(MCPTT </w:t>
      </w:r>
      <w:r>
        <w:t>server</w:t>
      </w:r>
      <w:r w:rsidRPr="00805B7E">
        <w:t xml:space="preserve"> to MCPTT </w:t>
      </w:r>
      <w:r>
        <w:t>client</w:t>
      </w:r>
      <w:r w:rsidRPr="00805B7E">
        <w:t>)</w:t>
      </w:r>
      <w:bookmarkEnd w:id="1053"/>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54" w:name="_Toc138281676"/>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54"/>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lastRenderedPageBreak/>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55" w:name="_Toc138281677"/>
      <w:r>
        <w:t>10.7.5.2</w:t>
      </w:r>
      <w:r>
        <w:tab/>
        <w:t>Procedures</w:t>
      </w:r>
      <w:bookmarkEnd w:id="1055"/>
    </w:p>
    <w:p w14:paraId="1A9E4F06" w14:textId="77777777" w:rsidR="00171381" w:rsidRDefault="00171381" w:rsidP="00171381">
      <w:pPr>
        <w:pStyle w:val="Heading5"/>
      </w:pPr>
      <w:bookmarkStart w:id="1056" w:name="_Toc138281678"/>
      <w:r>
        <w:t>10.7.5.2.1</w:t>
      </w:r>
      <w:r>
        <w:tab/>
        <w:t>Update configuration for MCPTT private call forwarding</w:t>
      </w:r>
      <w:bookmarkEnd w:id="1056"/>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57" w:name="_Toc138281679"/>
      <w:r>
        <w:t>10.7.5.2.2</w:t>
      </w:r>
      <w:r>
        <w:tab/>
        <w:t>MCPTT immediate private call forwarding</w:t>
      </w:r>
      <w:r w:rsidR="009F458C" w:rsidRPr="009F458C">
        <w:t xml:space="preserve"> in a single MCPTT system</w:t>
      </w:r>
      <w:bookmarkEnd w:id="1057"/>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7" type="#_x0000_t75" style="width:456.7pt;height:545.9pt" o:ole="">
            <v:imagedata r:id="rId150" o:title=""/>
          </v:shape>
          <o:OLEObject Type="Embed" ProgID="Visio.Drawing.11" ShapeID="_x0000_i1097" DrawAspect="Content" ObjectID="_1748895315" r:id="rId151"/>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58" w:name="_Toc138281680"/>
      <w:r>
        <w:t>10.7.5.2.3</w:t>
      </w:r>
      <w:r>
        <w:tab/>
        <w:t>MCPTT private call forwarding no answer</w:t>
      </w:r>
      <w:r w:rsidR="009F458C" w:rsidRPr="009F458C">
        <w:t xml:space="preserve"> in a single MCPTT system</w:t>
      </w:r>
      <w:bookmarkEnd w:id="1058"/>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8" type="#_x0000_t75" style="width:432.55pt;height:687.75pt" o:ole="">
            <v:imagedata r:id="rId152" o:title=""/>
          </v:shape>
          <o:OLEObject Type="Embed" ProgID="Visio.Drawing.11" ShapeID="_x0000_i1098" DrawAspect="Content" ObjectID="_1748895316" r:id="rId153"/>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9"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9"/>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0" w:name="_Hlk41123738"/>
      <w:bookmarkStart w:id="1061" w:name="_Toc138281681"/>
      <w:r>
        <w:t>10.7.5.2.3a</w:t>
      </w:r>
      <w:r>
        <w:tab/>
        <w:t>MCPTT private call forwarding based on manual user input</w:t>
      </w:r>
      <w:bookmarkEnd w:id="1060"/>
      <w:r w:rsidR="009F458C" w:rsidRPr="009F458C">
        <w:t xml:space="preserve"> in a single MCPTT system</w:t>
      </w:r>
      <w:bookmarkEnd w:id="1061"/>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9" type="#_x0000_t75" style="width:398.7pt;height:681.85pt" o:ole="">
            <v:imagedata r:id="rId154" o:title=""/>
          </v:shape>
          <o:OLEObject Type="Embed" ProgID="Visio.Drawing.11" ShapeID="_x0000_i1099" DrawAspect="Content" ObjectID="_1748895317" r:id="rId155"/>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2" w:name="_Toc138281682"/>
      <w:r>
        <w:t>10.7.5.2.4</w:t>
      </w:r>
      <w:r>
        <w:tab/>
        <w:t>Handling of multiple MCPTT private call forwardings</w:t>
      </w:r>
      <w:bookmarkEnd w:id="1062"/>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3" w:name="_Toc138281683"/>
      <w:r>
        <w:t>10.7.5.2.5</w:t>
      </w:r>
      <w:r>
        <w:tab/>
      </w:r>
      <w:r w:rsidRPr="00B83CB0">
        <w:t>MCPTT private call forwarding with target of the MCPTT private call forwarding in partner MCPTT system</w:t>
      </w:r>
      <w:bookmarkEnd w:id="1063"/>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100" type="#_x0000_t75" style="width:433.6pt;height:343.35pt" o:ole="">
            <v:imagedata r:id="rId156" o:title=""/>
          </v:shape>
          <o:OLEObject Type="Embed" ProgID="Visio.Drawing.11" ShapeID="_x0000_i1100" DrawAspect="Content" ObjectID="_1748895318" r:id="rId157"/>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64" w:name="_Hlk107240989"/>
      <w:r w:rsidRPr="0069760D">
        <w:rPr>
          <w:rFonts w:eastAsia="SimSun"/>
        </w:rPr>
        <w:t xml:space="preserve">server 1 </w:t>
      </w:r>
      <w:bookmarkEnd w:id="1064"/>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65" w:name="_Toc138281684"/>
      <w:r w:rsidRPr="00B83CB0">
        <w:t>10.7.5.2.</w:t>
      </w:r>
      <w:r>
        <w:t>6</w:t>
      </w:r>
      <w:r w:rsidRPr="00B83CB0">
        <w:tab/>
        <w:t>MCPTT</w:t>
      </w:r>
      <w:r>
        <w:t xml:space="preserve"> </w:t>
      </w:r>
      <w:r w:rsidRPr="00B83CB0">
        <w:t>private call forwarding with MCPTT private call forwarding occurring in the partner MCPTT system</w:t>
      </w:r>
      <w:bookmarkEnd w:id="1065"/>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101" type="#_x0000_t75" style="width:408.9pt;height:362.7pt" o:ole="">
            <v:imagedata r:id="rId158" o:title=""/>
          </v:shape>
          <o:OLEObject Type="Embed" ProgID="Visio.Drawing.11" ShapeID="_x0000_i1101" DrawAspect="Content" ObjectID="_1748895319" r:id="rId159"/>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66" w:name="_Toc138281685"/>
      <w:r>
        <w:rPr>
          <w:lang w:eastAsia="x-none"/>
        </w:rPr>
        <w:t>10.7.6</w:t>
      </w:r>
      <w:r w:rsidRPr="00542332">
        <w:rPr>
          <w:lang w:eastAsia="x-none"/>
        </w:rPr>
        <w:tab/>
      </w:r>
      <w:r>
        <w:rPr>
          <w:noProof/>
          <w:lang w:val="en-US"/>
        </w:rPr>
        <w:t>C</w:t>
      </w:r>
      <w:r>
        <w:t>all transfer for MCPTT private calls</w:t>
      </w:r>
      <w:bookmarkEnd w:id="1066"/>
    </w:p>
    <w:p w14:paraId="0FBB69A6" w14:textId="77777777" w:rsidR="00171381" w:rsidRDefault="00171381" w:rsidP="00171381">
      <w:pPr>
        <w:pStyle w:val="Heading4"/>
        <w:rPr>
          <w:noProof/>
          <w:lang w:val="en-US"/>
        </w:rPr>
      </w:pPr>
      <w:bookmarkStart w:id="1067" w:name="_Toc4532277"/>
      <w:bookmarkStart w:id="1068" w:name="_Toc138281686"/>
      <w:r>
        <w:t>10.7.6</w:t>
      </w:r>
      <w:r w:rsidRPr="00AB5FED">
        <w:t>.1</w:t>
      </w:r>
      <w:r w:rsidRPr="00AB5FED">
        <w:tab/>
      </w:r>
      <w:bookmarkEnd w:id="1067"/>
      <w:r>
        <w:rPr>
          <w:noProof/>
          <w:lang w:val="en-US"/>
        </w:rPr>
        <w:t>General</w:t>
      </w:r>
      <w:bookmarkEnd w:id="1068"/>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69" w:name="_Toc4532278"/>
      <w:bookmarkStart w:id="1070" w:name="_Hlk8309764"/>
      <w:bookmarkStart w:id="1071" w:name="_Toc138281687"/>
      <w:r>
        <w:t>10.7.6.1.1</w:t>
      </w:r>
      <w:r>
        <w:tab/>
        <w:t>MCPTT private call transfer request</w:t>
      </w:r>
      <w:bookmarkEnd w:id="1069"/>
      <w:r>
        <w:t xml:space="preserve"> </w:t>
      </w:r>
      <w:r w:rsidRPr="00B34B25">
        <w:t xml:space="preserve">(MCPTT client </w:t>
      </w:r>
      <w:r w:rsidR="0061309F">
        <w:t>to</w:t>
      </w:r>
      <w:r w:rsidRPr="00B34B25">
        <w:t xml:space="preserve"> MCPTT server)</w:t>
      </w:r>
      <w:bookmarkEnd w:id="1071"/>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0"/>
    </w:tbl>
    <w:p w14:paraId="2CD00B5B" w14:textId="77777777" w:rsidR="00171381" w:rsidRDefault="00171381" w:rsidP="00171381"/>
    <w:p w14:paraId="4450686B" w14:textId="3E60E8E2" w:rsidR="00171381" w:rsidRDefault="00171381" w:rsidP="00171381">
      <w:pPr>
        <w:pStyle w:val="Heading5"/>
      </w:pPr>
      <w:bookmarkStart w:id="1072" w:name="_Toc138281688"/>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2"/>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3" w:name="_Toc4532279"/>
      <w:bookmarkStart w:id="1074" w:name="_Toc138281689"/>
      <w:r>
        <w:t>10.7.6.1.3</w:t>
      </w:r>
      <w:r>
        <w:tab/>
        <w:t>MCPTT private call transfer response</w:t>
      </w:r>
      <w:bookmarkEnd w:id="1073"/>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4"/>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75" w:name="_Hlk18507143"/>
      <w:r w:rsidRPr="00805B7E">
        <w:t>(MCPTT</w:t>
      </w:r>
      <w:r>
        <w:t xml:space="preserve"> </w:t>
      </w:r>
      <w:r w:rsidRPr="00805B7E">
        <w:t>server to MCPTT client</w:t>
      </w:r>
      <w:r w:rsidR="0061309F" w:rsidRPr="0061309F">
        <w:t xml:space="preserve"> and MCPTT server to MCPTT server</w:t>
      </w:r>
      <w:r w:rsidRPr="00805B7E">
        <w:t>)</w:t>
      </w:r>
      <w:bookmarkEnd w:id="1075"/>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76" w:name="_Toc138281690"/>
      <w:r>
        <w:t>10.7.6.1.4</w:t>
      </w:r>
      <w:r>
        <w:tab/>
        <w:t xml:space="preserve">MCPTT private call transfer response </w:t>
      </w:r>
      <w:r w:rsidRPr="00B34B25">
        <w:t xml:space="preserve">(MCPTT client </w:t>
      </w:r>
      <w:r w:rsidR="0061309F">
        <w:t>to</w:t>
      </w:r>
      <w:r w:rsidRPr="00B34B25">
        <w:t xml:space="preserve"> MCPTT server)</w:t>
      </w:r>
      <w:bookmarkEnd w:id="1076"/>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77" w:name="_Toc138281691"/>
      <w:r>
        <w:t>10.7.6.2</w:t>
      </w:r>
      <w:r w:rsidRPr="00AB5FED">
        <w:tab/>
      </w:r>
      <w:r>
        <w:rPr>
          <w:noProof/>
          <w:lang w:val="en-US"/>
        </w:rPr>
        <w:t>Procedures</w:t>
      </w:r>
      <w:bookmarkEnd w:id="1077"/>
    </w:p>
    <w:p w14:paraId="79C2F865" w14:textId="43581BE8" w:rsidR="00171381" w:rsidRDefault="00171381" w:rsidP="00171381">
      <w:pPr>
        <w:pStyle w:val="Heading5"/>
      </w:pPr>
      <w:bookmarkStart w:id="1078" w:name="_Toc138281692"/>
      <w:r>
        <w:t>10.7.6.2.1</w:t>
      </w:r>
      <w:r>
        <w:tab/>
        <w:t xml:space="preserve">MCPTT private call unannounced transfer </w:t>
      </w:r>
      <w:r w:rsidR="0061309F" w:rsidRPr="0061309F">
        <w:t>in a single MCPTT system</w:t>
      </w:r>
      <w:bookmarkEnd w:id="1078"/>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102" type="#_x0000_t75" style="width:373.45pt;height:456.2pt" o:ole="">
            <v:imagedata r:id="rId160" o:title=""/>
          </v:shape>
          <o:OLEObject Type="Embed" ProgID="Visio.Drawing.11" ShapeID="_x0000_i1102" DrawAspect="Content" ObjectID="_1748895320" r:id="rId161"/>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79"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79"/>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0" w:name="_Hlk46240106"/>
      <w:r>
        <w:t xml:space="preserve">the target of the transfer is a functional alias </w:t>
      </w:r>
      <w:bookmarkEnd w:id="1080"/>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1" w:name="_Hlk30052952"/>
      <w:r>
        <w:t>based on the fact that the transfer</w:t>
      </w:r>
      <w:r w:rsidDel="005B1012">
        <w:t xml:space="preserve"> </w:t>
      </w:r>
      <w:r>
        <w:t>indication is present and set to true in the MCPTT private call request</w:t>
      </w:r>
      <w:bookmarkEnd w:id="1081"/>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2" w:name="_Toc138281693"/>
      <w:r>
        <w:t>10.7.6.2.2</w:t>
      </w:r>
      <w:r>
        <w:tab/>
        <w:t>MCPTT private call announced transfer</w:t>
      </w:r>
      <w:r w:rsidR="000D635A" w:rsidRPr="000D635A">
        <w:t xml:space="preserve"> in a single MCPTT system</w:t>
      </w:r>
      <w:bookmarkEnd w:id="1082"/>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3" w:name="_Hlk27477698"/>
      <w:r>
        <w:t>2</w:t>
      </w:r>
      <w:r w:rsidRPr="006A378F">
        <w:t>.</w:t>
      </w:r>
      <w:r>
        <w:tab/>
        <w:t>MCPTT client 1 is authorized to make private calls to MCPTT client 2</w:t>
      </w:r>
      <w:bookmarkEnd w:id="1083"/>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84"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84"/>
    <w:p w14:paraId="1E753CD0" w14:textId="65F5DBB4" w:rsidR="00171381" w:rsidRDefault="000D635A" w:rsidP="00171381">
      <w:pPr>
        <w:pStyle w:val="TH"/>
        <w:rPr>
          <w:noProof/>
        </w:rPr>
      </w:pPr>
      <w:r>
        <w:rPr>
          <w:noProof/>
        </w:rPr>
        <w:object w:dxaOrig="10501" w:dyaOrig="15661" w14:anchorId="4D80BBD2">
          <v:shape id="_x0000_i1103" type="#_x0000_t75" style="width:367pt;height:499.7pt" o:ole="">
            <v:imagedata r:id="rId162" o:title=""/>
          </v:shape>
          <o:OLEObject Type="Embed" ProgID="Visio.Drawing.11" ShapeID="_x0000_i1103" DrawAspect="Content" ObjectID="_1748895321" r:id="rId163"/>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85"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85"/>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86"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86"/>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87" w:name="_Toc460616137"/>
      <w:bookmarkStart w:id="1088" w:name="_Toc460616998"/>
      <w:bookmarkStart w:id="1089" w:name="_Toc138281694"/>
      <w:r w:rsidRPr="00590FA0">
        <w:rPr>
          <w:lang w:val="en-US"/>
        </w:rPr>
        <w:t>10.7.6.2.</w:t>
      </w:r>
      <w:r>
        <w:rPr>
          <w:lang w:val="en-US"/>
        </w:rPr>
        <w:t>3</w:t>
      </w:r>
      <w:r>
        <w:rPr>
          <w:lang w:val="en-US"/>
        </w:rPr>
        <w:tab/>
      </w:r>
      <w:r w:rsidRPr="00590FA0">
        <w:rPr>
          <w:lang w:val="en-US"/>
        </w:rPr>
        <w:t>MCPTT private call announced transfer with target in partner MCPTT system</w:t>
      </w:r>
      <w:bookmarkEnd w:id="1089"/>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0" w:name="_Hlk109122930"/>
      <w:r>
        <w:t>10.7.6.2.3</w:t>
      </w:r>
      <w:bookmarkEnd w:id="1090"/>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104" type="#_x0000_t75" style="width:475pt;height:459.95pt" o:ole="">
            <v:imagedata r:id="rId164" o:title=""/>
          </v:shape>
          <o:OLEObject Type="Embed" ProgID="Visio.Drawing.11" ShapeID="_x0000_i1104" DrawAspect="Content" ObjectID="_1748895322" r:id="rId165"/>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1"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1"/>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2" w:name="_Toc138281695"/>
      <w:r w:rsidRPr="00546DAE">
        <w:t>10.7.6.2.</w:t>
      </w:r>
      <w:r>
        <w:t>4</w:t>
      </w:r>
      <w:r>
        <w:tab/>
        <w:t xml:space="preserve">MCPTT private call announced transfer with transferring MCPTT user in </w:t>
      </w:r>
      <w:r w:rsidRPr="00355630">
        <w:t>partner MCPTT system</w:t>
      </w:r>
      <w:bookmarkEnd w:id="1092"/>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105" type="#_x0000_t75" style="width:466.4pt;height:493.8pt" o:ole="">
            <v:imagedata r:id="rId166" o:title=""/>
          </v:shape>
          <o:OLEObject Type="Embed" ProgID="Visio.Drawing.11" ShapeID="_x0000_i1105" DrawAspect="Content" ObjectID="_1748895323" r:id="rId167"/>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3" w:name="_Hlk96097151"/>
      <w:r w:rsidRPr="008D7B50">
        <w:t>1</w:t>
      </w:r>
      <w:bookmarkStart w:id="1094" w:name="_Hlk96097032"/>
      <w:r w:rsidRPr="008D7B50">
        <w:t>0.7.2.</w:t>
      </w:r>
      <w:r>
        <w:t>3</w:t>
      </w:r>
      <w:bookmarkEnd w:id="1093"/>
      <w:bookmarkEnd w:id="1094"/>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095" w:name="_Toc138281696"/>
      <w:r w:rsidRPr="00542332">
        <w:t>10.8</w:t>
      </w:r>
      <w:r w:rsidRPr="00542332">
        <w:tab/>
        <w:t>Simultaneous session for MCPTT call</w:t>
      </w:r>
      <w:r>
        <w:t>s (on-network)</w:t>
      </w:r>
      <w:bookmarkEnd w:id="1087"/>
      <w:bookmarkEnd w:id="1088"/>
      <w:bookmarkEnd w:id="1095"/>
    </w:p>
    <w:p w14:paraId="6FE5E150" w14:textId="77777777" w:rsidR="00171381" w:rsidRPr="00542332" w:rsidRDefault="00171381" w:rsidP="00171381">
      <w:pPr>
        <w:pStyle w:val="Heading3"/>
        <w:rPr>
          <w:lang w:eastAsia="x-none"/>
        </w:rPr>
      </w:pPr>
      <w:bookmarkStart w:id="1096" w:name="_Toc433209815"/>
      <w:bookmarkStart w:id="1097" w:name="_Toc446053018"/>
      <w:bookmarkStart w:id="1098" w:name="_Toc460616138"/>
      <w:bookmarkStart w:id="1099" w:name="_Toc460616999"/>
      <w:bookmarkStart w:id="1100" w:name="_Toc138281697"/>
      <w:r w:rsidRPr="00542332">
        <w:rPr>
          <w:lang w:eastAsia="x-none"/>
        </w:rPr>
        <w:t>10.8.1</w:t>
      </w:r>
      <w:r w:rsidRPr="00542332">
        <w:rPr>
          <w:lang w:eastAsia="x-none"/>
        </w:rPr>
        <w:tab/>
        <w:t>General</w:t>
      </w:r>
      <w:bookmarkEnd w:id="1096"/>
      <w:bookmarkEnd w:id="1097"/>
      <w:bookmarkEnd w:id="1098"/>
      <w:bookmarkEnd w:id="1099"/>
      <w:bookmarkEnd w:id="1100"/>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101" w:name="_Toc428365141"/>
      <w:bookmarkStart w:id="1102" w:name="_Toc433209816"/>
      <w:bookmarkStart w:id="1103" w:name="_Toc460616139"/>
      <w:bookmarkStart w:id="1104" w:name="_Toc460617000"/>
      <w:bookmarkStart w:id="1105" w:name="_Toc424654559"/>
      <w:bookmarkStart w:id="1106" w:name="_Toc138281698"/>
      <w:bookmarkEnd w:id="1032"/>
      <w:bookmarkEnd w:id="1033"/>
      <w:bookmarkEnd w:id="1034"/>
      <w:r w:rsidRPr="00AB5FED">
        <w:t>10.9</w:t>
      </w:r>
      <w:r w:rsidRPr="00AB5FED">
        <w:tab/>
        <w:t>Floor control</w:t>
      </w:r>
      <w:bookmarkEnd w:id="1101"/>
      <w:bookmarkEnd w:id="1102"/>
      <w:bookmarkEnd w:id="1103"/>
      <w:bookmarkEnd w:id="1104"/>
      <w:bookmarkEnd w:id="1106"/>
    </w:p>
    <w:p w14:paraId="535CA767" w14:textId="77777777" w:rsidR="00171381" w:rsidRPr="00AB5FED" w:rsidRDefault="00171381" w:rsidP="00171381">
      <w:pPr>
        <w:pStyle w:val="Heading3"/>
      </w:pPr>
      <w:bookmarkStart w:id="1107" w:name="_Toc428365142"/>
      <w:bookmarkStart w:id="1108" w:name="_Toc433209817"/>
      <w:bookmarkStart w:id="1109" w:name="_Toc460616140"/>
      <w:bookmarkStart w:id="1110" w:name="_Toc460617001"/>
      <w:bookmarkStart w:id="1111" w:name="_Toc138281699"/>
      <w:r w:rsidRPr="00AB5FED">
        <w:t>10.9.1</w:t>
      </w:r>
      <w:r w:rsidRPr="00AB5FED">
        <w:tab/>
        <w:t>Floor control for on-network MCPTT service</w:t>
      </w:r>
      <w:bookmarkEnd w:id="1107"/>
      <w:bookmarkEnd w:id="1108"/>
      <w:bookmarkEnd w:id="1109"/>
      <w:bookmarkEnd w:id="1110"/>
      <w:bookmarkEnd w:id="1111"/>
    </w:p>
    <w:p w14:paraId="248F074B" w14:textId="77777777" w:rsidR="00171381" w:rsidRPr="00AB5FED" w:rsidRDefault="00171381" w:rsidP="00171381">
      <w:pPr>
        <w:pStyle w:val="Heading4"/>
      </w:pPr>
      <w:bookmarkStart w:id="1112" w:name="_Toc428365143"/>
      <w:bookmarkStart w:id="1113" w:name="_Toc433209818"/>
      <w:bookmarkStart w:id="1114" w:name="_Toc460616141"/>
      <w:bookmarkStart w:id="1115" w:name="_Toc460617002"/>
      <w:bookmarkStart w:id="1116" w:name="_Toc138281700"/>
      <w:r w:rsidRPr="00AB5FED">
        <w:t>10.9.1.1</w:t>
      </w:r>
      <w:r w:rsidRPr="00AB5FED">
        <w:tab/>
      </w:r>
      <w:bookmarkEnd w:id="1112"/>
      <w:r w:rsidRPr="00AB5FED">
        <w:t>General</w:t>
      </w:r>
      <w:bookmarkEnd w:id="1113"/>
      <w:bookmarkEnd w:id="1114"/>
      <w:bookmarkEnd w:id="1115"/>
      <w:bookmarkEnd w:id="1116"/>
    </w:p>
    <w:p w14:paraId="1E178444" w14:textId="77777777"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p>
    <w:p w14:paraId="0739EB24" w14:textId="77777777" w:rsidR="00171381" w:rsidRPr="00AB5FED" w:rsidRDefault="00171381" w:rsidP="00171381">
      <w:pPr>
        <w:pStyle w:val="Heading4"/>
      </w:pPr>
      <w:bookmarkStart w:id="1117" w:name="_Toc460616142"/>
      <w:bookmarkStart w:id="1118" w:name="_Toc460617003"/>
      <w:bookmarkStart w:id="1119" w:name="_Toc433209819"/>
      <w:bookmarkStart w:id="1120" w:name="_Toc428365144"/>
      <w:bookmarkStart w:id="1121" w:name="_Toc138281701"/>
      <w:r w:rsidRPr="00AB5FED">
        <w:t>10.9.1.2</w:t>
      </w:r>
      <w:r w:rsidRPr="00AB5FED">
        <w:tab/>
        <w:t>Information flows for floor control for on-network</w:t>
      </w:r>
      <w:bookmarkEnd w:id="1117"/>
      <w:bookmarkEnd w:id="1118"/>
      <w:bookmarkEnd w:id="1121"/>
    </w:p>
    <w:p w14:paraId="53FE6DAA" w14:textId="77777777" w:rsidR="00171381" w:rsidRPr="00AB5FED" w:rsidRDefault="00171381" w:rsidP="00171381">
      <w:pPr>
        <w:pStyle w:val="Heading5"/>
      </w:pPr>
      <w:bookmarkStart w:id="1122" w:name="_Toc460616143"/>
      <w:bookmarkStart w:id="1123" w:name="_Toc460617004"/>
      <w:bookmarkStart w:id="1124" w:name="_Toc138281702"/>
      <w:r w:rsidRPr="00AB5FED">
        <w:t>10.9.1.2.1</w:t>
      </w:r>
      <w:r w:rsidRPr="00AB5FED">
        <w:tab/>
        <w:t>General</w:t>
      </w:r>
      <w:bookmarkEnd w:id="1122"/>
      <w:bookmarkEnd w:id="1123"/>
      <w:bookmarkEnd w:id="1124"/>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25" w:name="_Toc460616144"/>
      <w:bookmarkStart w:id="1126" w:name="_Toc460617005"/>
      <w:bookmarkStart w:id="1127" w:name="_Toc138281703"/>
      <w:r w:rsidRPr="00AB5FED">
        <w:lastRenderedPageBreak/>
        <w:t>10.9.1.2.2</w:t>
      </w:r>
      <w:r w:rsidRPr="00AB5FED">
        <w:tab/>
        <w:t>Floor request</w:t>
      </w:r>
      <w:bookmarkEnd w:id="1125"/>
      <w:bookmarkEnd w:id="1126"/>
      <w:bookmarkEnd w:id="1127"/>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28" w:name="_Toc460616145"/>
      <w:bookmarkStart w:id="1129" w:name="_Toc460617006"/>
      <w:bookmarkStart w:id="1130" w:name="_Toc138281704"/>
      <w:r w:rsidRPr="00AB5FED">
        <w:t>10.9.1.2.3</w:t>
      </w:r>
      <w:r w:rsidRPr="00AB5FED">
        <w:tab/>
        <w:t>Floor granted</w:t>
      </w:r>
      <w:bookmarkEnd w:id="1128"/>
      <w:bookmarkEnd w:id="1129"/>
      <w:bookmarkEnd w:id="1130"/>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1" w:name="_Toc460616146"/>
      <w:bookmarkStart w:id="1132" w:name="_Toc460617007"/>
      <w:bookmarkStart w:id="1133" w:name="_Toc138281705"/>
      <w:r w:rsidRPr="00AB5FED">
        <w:t>10.9.1.2.4</w:t>
      </w:r>
      <w:r w:rsidRPr="00AB5FED">
        <w:tab/>
        <w:t>Floor rejected</w:t>
      </w:r>
      <w:bookmarkEnd w:id="1131"/>
      <w:bookmarkEnd w:id="1132"/>
      <w:bookmarkEnd w:id="1133"/>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34" w:name="_Toc460616147"/>
      <w:bookmarkStart w:id="1135" w:name="_Toc460617008"/>
      <w:bookmarkStart w:id="1136" w:name="_Toc138281706"/>
      <w:r w:rsidRPr="00AB5FED">
        <w:lastRenderedPageBreak/>
        <w:t>10.9.1.2.5</w:t>
      </w:r>
      <w:r w:rsidRPr="00AB5FED">
        <w:tab/>
        <w:t>Floor request cancel</w:t>
      </w:r>
      <w:bookmarkEnd w:id="1134"/>
      <w:bookmarkEnd w:id="1135"/>
      <w:bookmarkEnd w:id="1136"/>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37" w:name="_Toc460616148"/>
      <w:bookmarkStart w:id="1138" w:name="_Toc460617009"/>
      <w:bookmarkStart w:id="1139" w:name="_Toc138281707"/>
      <w:r w:rsidRPr="00AB5FED">
        <w:t>10.9.1.2.6</w:t>
      </w:r>
      <w:r w:rsidRPr="00AB5FED">
        <w:tab/>
        <w:t>Floor request cancel response</w:t>
      </w:r>
      <w:bookmarkEnd w:id="1137"/>
      <w:bookmarkEnd w:id="1138"/>
      <w:bookmarkEnd w:id="1139"/>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0" w:name="_Toc460616149"/>
      <w:bookmarkStart w:id="1141" w:name="_Toc460617010"/>
      <w:bookmarkStart w:id="1142" w:name="_Toc138281708"/>
      <w:r w:rsidRPr="00AB5FED">
        <w:t>10.9.1.2.7</w:t>
      </w:r>
      <w:r w:rsidRPr="00AB5FED">
        <w:tab/>
        <w:t>Floor request cancel notify</w:t>
      </w:r>
      <w:bookmarkEnd w:id="1140"/>
      <w:bookmarkEnd w:id="1141"/>
      <w:bookmarkEnd w:id="1142"/>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3" w:name="_Toc460616150"/>
      <w:bookmarkStart w:id="1144" w:name="_Toc460617011"/>
      <w:bookmarkStart w:id="1145" w:name="_Toc138281709"/>
      <w:r w:rsidRPr="00AB5FED">
        <w:t>10.9.1.2.8</w:t>
      </w:r>
      <w:r w:rsidRPr="00AB5FED">
        <w:tab/>
        <w:t>Floor idle</w:t>
      </w:r>
      <w:bookmarkEnd w:id="1143"/>
      <w:bookmarkEnd w:id="1144"/>
      <w:bookmarkEnd w:id="1145"/>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46" w:name="_Toc460616151"/>
      <w:bookmarkStart w:id="1147" w:name="_Toc460617012"/>
      <w:bookmarkStart w:id="1148" w:name="_Toc138281710"/>
      <w:r w:rsidRPr="00AB5FED">
        <w:t>10.9.1.2.9</w:t>
      </w:r>
      <w:r w:rsidRPr="00AB5FED">
        <w:tab/>
        <w:t>Floor release</w:t>
      </w:r>
      <w:bookmarkEnd w:id="1146"/>
      <w:bookmarkEnd w:id="1147"/>
      <w:bookmarkEnd w:id="1148"/>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49" w:name="_Toc138281711"/>
      <w:r w:rsidRPr="00AB5FED">
        <w:t>10.9.1.2.9</w:t>
      </w:r>
      <w:r>
        <w:t>a</w:t>
      </w:r>
      <w:r w:rsidRPr="00AB5FED">
        <w:tab/>
      </w:r>
      <w:r>
        <w:t>Multi-talker f</w:t>
      </w:r>
      <w:r w:rsidRPr="00AB5FED">
        <w:t>loor release</w:t>
      </w:r>
      <w:bookmarkEnd w:id="1149"/>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0" w:name="_Toc460616152"/>
      <w:bookmarkStart w:id="1151" w:name="_Toc460617013"/>
      <w:bookmarkStart w:id="1152" w:name="_Toc138281712"/>
      <w:r w:rsidRPr="00AB5FED">
        <w:t>10.9.1.2.10</w:t>
      </w:r>
      <w:r w:rsidRPr="00AB5FED">
        <w:tab/>
        <w:t>Floor taken</w:t>
      </w:r>
      <w:bookmarkEnd w:id="1150"/>
      <w:bookmarkEnd w:id="1151"/>
      <w:bookmarkEnd w:id="1152"/>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3" w:name="_Toc138281713"/>
      <w:r w:rsidRPr="00CB117F">
        <w:lastRenderedPageBreak/>
        <w:t>10.9.1.2.10</w:t>
      </w:r>
      <w:r>
        <w:t>a</w:t>
      </w:r>
      <w:r w:rsidRPr="00CB117F">
        <w:tab/>
      </w:r>
      <w:r>
        <w:t>Multi-talker f</w:t>
      </w:r>
      <w:r w:rsidRPr="00CB117F">
        <w:t>loor taken</w:t>
      </w:r>
      <w:bookmarkEnd w:id="1153"/>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54" w:name="_Toc460616153"/>
      <w:bookmarkStart w:id="1155" w:name="_Toc460617014"/>
      <w:bookmarkStart w:id="1156" w:name="_Toc138281714"/>
      <w:r w:rsidRPr="00AB5FED">
        <w:t>10.9.1.2.11</w:t>
      </w:r>
      <w:r w:rsidRPr="00AB5FED">
        <w:tab/>
        <w:t>Floor revoked</w:t>
      </w:r>
      <w:bookmarkEnd w:id="1154"/>
      <w:bookmarkEnd w:id="1155"/>
      <w:bookmarkEnd w:id="1156"/>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57" w:name="_Toc460616154"/>
      <w:bookmarkStart w:id="1158" w:name="_Toc460617015"/>
      <w:bookmarkStart w:id="1159" w:name="_Toc138281715"/>
      <w:r w:rsidRPr="00AB5FED">
        <w:t>10.9.1.2.12</w:t>
      </w:r>
      <w:r w:rsidRPr="00AB5FED">
        <w:tab/>
        <w:t>Floor acknowledgement</w:t>
      </w:r>
      <w:bookmarkEnd w:id="1157"/>
      <w:bookmarkEnd w:id="1158"/>
      <w:bookmarkEnd w:id="1159"/>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0" w:name="_Toc460616155"/>
      <w:bookmarkStart w:id="1161" w:name="_Toc460617016"/>
      <w:bookmarkStart w:id="1162" w:name="_Toc138281716"/>
      <w:r w:rsidRPr="00AB5FED">
        <w:t>10.9.1.2.13</w:t>
      </w:r>
      <w:r w:rsidRPr="00AB5FED">
        <w:tab/>
        <w:t>Queue position request</w:t>
      </w:r>
      <w:bookmarkEnd w:id="1160"/>
      <w:bookmarkEnd w:id="1161"/>
      <w:bookmarkEnd w:id="1162"/>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3" w:name="_Toc460616156"/>
      <w:bookmarkStart w:id="1164" w:name="_Toc460617017"/>
      <w:bookmarkStart w:id="1165" w:name="_Toc138281717"/>
      <w:r w:rsidRPr="00AB5FED">
        <w:t>10.9.1.2.14</w:t>
      </w:r>
      <w:r w:rsidRPr="00AB5FED">
        <w:tab/>
        <w:t>Queue position info</w:t>
      </w:r>
      <w:bookmarkEnd w:id="1163"/>
      <w:bookmarkEnd w:id="1164"/>
      <w:bookmarkEnd w:id="1165"/>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66" w:name="_Toc138281718"/>
      <w:r>
        <w:rPr>
          <w:lang w:eastAsia="zh-CN"/>
        </w:rPr>
        <w:t>10.9.1.2.15</w:t>
      </w:r>
      <w:r>
        <w:rPr>
          <w:lang w:eastAsia="zh-CN"/>
        </w:rPr>
        <w:tab/>
        <w:t>U</w:t>
      </w:r>
      <w:r>
        <w:t>nicast media stop request</w:t>
      </w:r>
      <w:bookmarkEnd w:id="1166"/>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67" w:name="_Toc138281719"/>
      <w:r>
        <w:t>10.9.1.2</w:t>
      </w:r>
      <w:r>
        <w:rPr>
          <w:rFonts w:hint="eastAsia"/>
        </w:rPr>
        <w:t>.</w:t>
      </w:r>
      <w:r>
        <w:t>16</w:t>
      </w:r>
      <w:r>
        <w:tab/>
        <w:t>Unicast media resume request</w:t>
      </w:r>
      <w:bookmarkEnd w:id="1167"/>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0B330F6B" w14:textId="77777777" w:rsidR="00171381" w:rsidRPr="00AB5FED" w:rsidRDefault="00171381" w:rsidP="00171381">
      <w:pPr>
        <w:pStyle w:val="Heading4"/>
        <w:rPr>
          <w:lang w:val="en-US"/>
        </w:rPr>
      </w:pPr>
      <w:bookmarkStart w:id="1168" w:name="_Toc460616157"/>
      <w:bookmarkStart w:id="1169" w:name="_Toc460617018"/>
      <w:bookmarkStart w:id="1170" w:name="_Toc138281720"/>
      <w:r w:rsidRPr="00AB5FED">
        <w:rPr>
          <w:lang w:val="en-US"/>
        </w:rPr>
        <w:lastRenderedPageBreak/>
        <w:t>10.9.1.3</w:t>
      </w:r>
      <w:r w:rsidRPr="00AB5FED">
        <w:rPr>
          <w:lang w:val="en-US"/>
        </w:rPr>
        <w:tab/>
        <w:t>Floor control within one MCPTT system</w:t>
      </w:r>
      <w:bookmarkEnd w:id="1119"/>
      <w:bookmarkEnd w:id="1168"/>
      <w:bookmarkEnd w:id="1169"/>
      <w:bookmarkEnd w:id="1170"/>
    </w:p>
    <w:p w14:paraId="40E33079" w14:textId="77777777" w:rsidR="00171381" w:rsidRPr="00AB5FED" w:rsidRDefault="00171381" w:rsidP="00171381">
      <w:pPr>
        <w:pStyle w:val="Heading5"/>
      </w:pPr>
      <w:bookmarkStart w:id="1171" w:name="_Toc433209820"/>
      <w:bookmarkStart w:id="1172" w:name="_Toc460616158"/>
      <w:bookmarkStart w:id="1173" w:name="_Toc460617019"/>
      <w:bookmarkStart w:id="1174" w:name="_Toc138281721"/>
      <w:r w:rsidRPr="00AB5FED">
        <w:t>10.9.1.3.1</w:t>
      </w:r>
      <w:r w:rsidRPr="00AB5FED">
        <w:tab/>
        <w:t>Floor request, floor granted and floor taken during an MCPTT session</w:t>
      </w:r>
      <w:bookmarkEnd w:id="1120"/>
      <w:bookmarkEnd w:id="1171"/>
      <w:bookmarkEnd w:id="1172"/>
      <w:bookmarkEnd w:id="1173"/>
      <w:bookmarkEnd w:id="1174"/>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106" type="#_x0000_t75" style="width:458.85pt;height:490.55pt" o:ole="">
            <v:imagedata r:id="rId168" o:title=""/>
          </v:shape>
          <o:OLEObject Type="Embed" ProgID="Visio.Drawing.15" ShapeID="_x0000_i1106" DrawAspect="Content" ObjectID="_1748895324" r:id="rId169"/>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lastRenderedPageBreak/>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75" w:name="_Toc477419466"/>
      <w:bookmarkStart w:id="1176" w:name="_Toc428365145"/>
      <w:bookmarkStart w:id="1177" w:name="_Toc433209821"/>
      <w:bookmarkStart w:id="1178" w:name="_Toc460616159"/>
      <w:bookmarkStart w:id="1179"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0" w:name="_Toc138281722"/>
      <w:r w:rsidRPr="00AB5FED">
        <w:t>10.9.1.3.1</w:t>
      </w:r>
      <w:r>
        <w:t>a</w:t>
      </w:r>
      <w:r w:rsidRPr="00AB5FED">
        <w:tab/>
        <w:t xml:space="preserve">Floor request, floor granted and </w:t>
      </w:r>
      <w:r>
        <w:t xml:space="preserve">multi-talker </w:t>
      </w:r>
      <w:r w:rsidRPr="00AB5FED">
        <w:t>floor taken during an MCPTT session</w:t>
      </w:r>
      <w:bookmarkEnd w:id="1175"/>
      <w:r>
        <w:t xml:space="preserve"> </w:t>
      </w:r>
      <w:bookmarkStart w:id="1181" w:name="_Hlk493574893"/>
      <w:r>
        <w:t>enhanced with multi-talker control</w:t>
      </w:r>
      <w:bookmarkEnd w:id="1180"/>
      <w:bookmarkEnd w:id="1181"/>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lastRenderedPageBreak/>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77777777" w:rsidR="00171381" w:rsidRDefault="00171381" w:rsidP="00171381">
      <w:pPr>
        <w:pStyle w:val="TH"/>
      </w:pPr>
      <w:r>
        <w:object w:dxaOrig="11916" w:dyaOrig="7008" w14:anchorId="304B9100">
          <v:shape id="_x0000_i1107" type="#_x0000_t75" style="width:481.95pt;height:283.7pt" o:ole="">
            <v:imagedata r:id="rId170" o:title=""/>
          </v:shape>
          <o:OLEObject Type="Embed" ProgID="Visio.Drawing.11" ShapeID="_x0000_i1107" DrawAspect="Content" ObjectID="_1748895325" r:id="rId171"/>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lastRenderedPageBreak/>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82" w:name="_Toc138281723"/>
      <w:r w:rsidRPr="00AB5FED">
        <w:t>10.9.1.3.2</w:t>
      </w:r>
      <w:r w:rsidRPr="00AB5FED">
        <w:tab/>
        <w:t>Floor override</w:t>
      </w:r>
      <w:bookmarkEnd w:id="1176"/>
      <w:bookmarkEnd w:id="1177"/>
      <w:bookmarkEnd w:id="1178"/>
      <w:bookmarkEnd w:id="1179"/>
      <w:bookmarkEnd w:id="1182"/>
      <w:r w:rsidRPr="00AB5FED">
        <w:t xml:space="preserve"> </w:t>
      </w:r>
    </w:p>
    <w:p w14:paraId="78D634D0" w14:textId="77777777" w:rsidR="00171381" w:rsidRPr="00AB5FED" w:rsidRDefault="00171381" w:rsidP="00171381">
      <w:pPr>
        <w:pStyle w:val="Heading6"/>
        <w:rPr>
          <w:lang w:eastAsia="en-GB"/>
        </w:rPr>
      </w:pPr>
      <w:bookmarkStart w:id="1183" w:name="_Toc433209822"/>
      <w:bookmarkStart w:id="1184" w:name="_Toc460616160"/>
      <w:bookmarkStart w:id="1185" w:name="_Toc460617021"/>
      <w:bookmarkStart w:id="1186" w:name="_Toc138281724"/>
      <w:r w:rsidRPr="00AB5FED">
        <w:rPr>
          <w:lang w:eastAsia="en-GB"/>
        </w:rPr>
        <w:t>10.9.1.3.2.1</w:t>
      </w:r>
      <w:r w:rsidRPr="00AB5FED">
        <w:rPr>
          <w:lang w:eastAsia="en-GB"/>
        </w:rPr>
        <w:tab/>
        <w:t>Floor override using floor revoked (also floor rejected) during an MCPTT session</w:t>
      </w:r>
      <w:bookmarkEnd w:id="1183"/>
      <w:bookmarkEnd w:id="1184"/>
      <w:bookmarkEnd w:id="1185"/>
      <w:bookmarkEnd w:id="1186"/>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87" w:name="_MON_1500190652"/>
    <w:bookmarkEnd w:id="1187"/>
    <w:p w14:paraId="58980A78" w14:textId="77777777" w:rsidR="00171381" w:rsidRPr="00AB5FED" w:rsidRDefault="00171381" w:rsidP="00171381">
      <w:pPr>
        <w:pStyle w:val="TH"/>
      </w:pPr>
      <w:r w:rsidRPr="00AB5FED">
        <w:object w:dxaOrig="7680" w:dyaOrig="8021" w14:anchorId="5E066FAF">
          <v:shape id="_x0000_i1108" type="#_x0000_t75" style="width:385.8pt;height:400.85pt" o:ole="">
            <v:imagedata r:id="rId172" o:title=""/>
          </v:shape>
          <o:OLEObject Type="Embed" ProgID="Visio.Drawing.11" ShapeID="_x0000_i1108" DrawAspect="Content" ObjectID="_1748895326" r:id="rId173"/>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priority information that is received in the floor request message. The floor control server </w:t>
      </w:r>
      <w:r w:rsidRPr="00AB5FED">
        <w:lastRenderedPageBreak/>
        <w:t>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88" w:name="_Toc433209823"/>
      <w:bookmarkStart w:id="1189" w:name="_Toc460616161"/>
      <w:bookmarkStart w:id="1190" w:name="_Toc460617022"/>
      <w:bookmarkStart w:id="1191" w:name="_Toc428365146"/>
      <w:bookmarkStart w:id="1192" w:name="_Toc138281725"/>
      <w:r w:rsidRPr="00AB5FED">
        <w:t>10.9.1.3.2.2</w:t>
      </w:r>
      <w:r w:rsidRPr="00AB5FED">
        <w:tab/>
        <w:t>Floor override without using floor revoked during an MCPTT session</w:t>
      </w:r>
      <w:bookmarkEnd w:id="1188"/>
      <w:bookmarkEnd w:id="1189"/>
      <w:bookmarkEnd w:id="1190"/>
      <w:bookmarkEnd w:id="1192"/>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9" type="#_x0000_t75" style="width:468pt;height:305.2pt" o:ole="">
            <v:imagedata r:id="rId174" o:title=""/>
          </v:shape>
          <o:OLEObject Type="Embed" ProgID="Visio.Drawing.11" ShapeID="_x0000_i1109" DrawAspect="Content" ObjectID="_1748895327" r:id="rId175"/>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06288D">
      <w:pPr>
        <w:pStyle w:val="H6"/>
      </w:pPr>
      <w:bookmarkStart w:id="1193" w:name="_Toc493026948"/>
      <w:bookmarkStart w:id="1194" w:name="_Toc433209824"/>
      <w:bookmarkStart w:id="1195" w:name="_Toc460616162"/>
      <w:bookmarkStart w:id="1196" w:name="_Toc460617023"/>
      <w:r w:rsidRPr="005A1FCF">
        <w:t>10.9.1.3.2.3</w:t>
      </w:r>
      <w:r w:rsidRPr="005A1FCF">
        <w:tab/>
        <w:t>Floor override using floor revoked (also floor rejected) during an MCPTT session</w:t>
      </w:r>
      <w:bookmarkEnd w:id="1193"/>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lastRenderedPageBreak/>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77777777" w:rsidR="00171381" w:rsidRDefault="00171381" w:rsidP="00171381">
      <w:pPr>
        <w:pStyle w:val="TH"/>
      </w:pPr>
      <w:r>
        <w:object w:dxaOrig="12073" w:dyaOrig="10236" w14:anchorId="2CEC5678">
          <v:shape id="_x0000_i1110" type="#_x0000_t75" style="width:499.15pt;height:422.85pt" o:ole="">
            <v:imagedata r:id="rId176" o:title=""/>
          </v:shape>
          <o:OLEObject Type="Embed" ProgID="Visio.Drawing.11" ShapeID="_x0000_i1110" DrawAspect="Content" ObjectID="_1748895328" r:id="rId177"/>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lastRenderedPageBreak/>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197" w:name="_Hlk493575116"/>
      <w:r>
        <w:t>F</w:t>
      </w:r>
      <w:r w:rsidRPr="00C073AD">
        <w:t>loor control procedure is independent from whether audio mixing is performed by the MCPTT server or by the UE.</w:t>
      </w:r>
      <w:bookmarkEnd w:id="1197"/>
    </w:p>
    <w:p w14:paraId="4DAED7F0" w14:textId="77777777" w:rsidR="00171381" w:rsidRPr="005A1FCF" w:rsidRDefault="00171381" w:rsidP="0006288D">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77777777" w:rsidR="00171381" w:rsidRDefault="00171381" w:rsidP="00171381">
      <w:pPr>
        <w:pStyle w:val="TH"/>
      </w:pPr>
      <w:r>
        <w:object w:dxaOrig="12060" w:dyaOrig="7350" w14:anchorId="01BE0726">
          <v:shape id="_x0000_i1111" type="#_x0000_t75" style="width:498.65pt;height:304.1pt" o:ole="">
            <v:imagedata r:id="rId178" o:title=""/>
          </v:shape>
          <o:OLEObject Type="Embed" ProgID="Visio.Drawing.11" ShapeID="_x0000_i1111" DrawAspect="Content" ObjectID="_1748895329" r:id="rId179"/>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198" w:name="_Toc138281726"/>
      <w:r w:rsidRPr="00AB5FED">
        <w:t>10.9.1.3.3</w:t>
      </w:r>
      <w:r w:rsidRPr="00AB5FED">
        <w:tab/>
        <w:t>Queue position during an MCPTT session</w:t>
      </w:r>
      <w:bookmarkEnd w:id="1191"/>
      <w:bookmarkEnd w:id="1194"/>
      <w:bookmarkEnd w:id="1195"/>
      <w:bookmarkEnd w:id="1196"/>
      <w:bookmarkEnd w:id="1198"/>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12" type="#_x0000_t75" style="width:454.05pt;height:275.65pt" o:ole="">
            <v:imagedata r:id="rId180" o:title=""/>
          </v:shape>
          <o:OLEObject Type="Embed" ProgID="Visio.Drawing.11" ShapeID="_x0000_i1112" DrawAspect="Content" ObjectID="_1748895330" r:id="rId181"/>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199" w:name="_Toc433209825"/>
      <w:bookmarkStart w:id="1200" w:name="_Toc460616163"/>
      <w:bookmarkStart w:id="1201" w:name="_Toc460617024"/>
      <w:bookmarkStart w:id="1202" w:name="_Toc428365147"/>
      <w:bookmarkStart w:id="1203" w:name="_Toc138281727"/>
      <w:r w:rsidRPr="00AB5FED">
        <w:t>10.</w:t>
      </w:r>
      <w:r w:rsidRPr="00AB5FED">
        <w:rPr>
          <w:lang w:eastAsia="zh-CN"/>
        </w:rPr>
        <w:t>9</w:t>
      </w:r>
      <w:r w:rsidRPr="00AB5FED">
        <w:t>.1.3.4</w:t>
      </w:r>
      <w:r w:rsidRPr="00AB5FED">
        <w:tab/>
        <w:t>Floor request cancellation from the floor request queue</w:t>
      </w:r>
      <w:bookmarkEnd w:id="1199"/>
      <w:bookmarkEnd w:id="1200"/>
      <w:bookmarkEnd w:id="1201"/>
      <w:bookmarkEnd w:id="1203"/>
    </w:p>
    <w:p w14:paraId="4660126E" w14:textId="77777777" w:rsidR="00171381" w:rsidRPr="00AB5FED" w:rsidRDefault="00171381" w:rsidP="00171381">
      <w:pPr>
        <w:pStyle w:val="Heading6"/>
      </w:pPr>
      <w:bookmarkStart w:id="1204" w:name="_Toc433209826"/>
      <w:bookmarkStart w:id="1205" w:name="_Toc460616164"/>
      <w:bookmarkStart w:id="1206" w:name="_Toc460617025"/>
      <w:bookmarkStart w:id="1207" w:name="_Toc138281728"/>
      <w:r w:rsidRPr="00AB5FED">
        <w:t>10.</w:t>
      </w:r>
      <w:r w:rsidRPr="00AB5FED">
        <w:rPr>
          <w:lang w:eastAsia="zh-CN"/>
        </w:rPr>
        <w:t>9</w:t>
      </w:r>
      <w:r w:rsidRPr="00AB5FED">
        <w:t>.1.3.4.1</w:t>
      </w:r>
      <w:r w:rsidRPr="00AB5FED">
        <w:tab/>
        <w:t>Floor request cancellation from the queue – MCPTT user initiated</w:t>
      </w:r>
      <w:bookmarkEnd w:id="1204"/>
      <w:bookmarkEnd w:id="1205"/>
      <w:bookmarkEnd w:id="1206"/>
      <w:bookmarkEnd w:id="1207"/>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13" type="#_x0000_t75" style="width:429.3pt;height:294.45pt" o:ole="">
            <v:imagedata r:id="rId182" o:title=""/>
          </v:shape>
          <o:OLEObject Type="Embed" ProgID="Visio.Drawing.11" ShapeID="_x0000_i1113" DrawAspect="Content" ObjectID="_1748895331" r:id="rId183"/>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08" w:name="_Toc433209827"/>
      <w:bookmarkStart w:id="1209" w:name="_Toc460616165"/>
      <w:bookmarkStart w:id="1210" w:name="_Toc460617026"/>
      <w:bookmarkStart w:id="1211" w:name="_Toc138281729"/>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08"/>
      <w:bookmarkEnd w:id="1209"/>
      <w:bookmarkEnd w:id="1210"/>
      <w:bookmarkEnd w:id="1211"/>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14" type="#_x0000_t75" style="width:411.05pt;height:230.5pt" o:ole="">
            <v:imagedata r:id="rId184" o:title=""/>
          </v:shape>
          <o:OLEObject Type="Embed" ProgID="Visio.Drawing.11" ShapeID="_x0000_i1114" DrawAspect="Content" ObjectID="_1748895332" r:id="rId185"/>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12" w:name="_Toc433209828"/>
      <w:bookmarkStart w:id="1213" w:name="_Toc460616166"/>
      <w:bookmarkStart w:id="1214"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2C05F9A" w14:textId="77777777" w:rsidR="00171381" w:rsidRPr="00AB5FED" w:rsidRDefault="00171381" w:rsidP="00171381">
      <w:pPr>
        <w:pStyle w:val="Heading4"/>
        <w:rPr>
          <w:lang w:val="en-US"/>
        </w:rPr>
      </w:pPr>
      <w:bookmarkStart w:id="1215" w:name="_Toc138281730"/>
      <w:r w:rsidRPr="00AB5FED">
        <w:rPr>
          <w:lang w:val="en-US"/>
        </w:rPr>
        <w:t>10.9.1.4</w:t>
      </w:r>
      <w:r w:rsidRPr="00AB5FED">
        <w:rPr>
          <w:lang w:val="en-US"/>
        </w:rPr>
        <w:tab/>
        <w:t>Floor control involving groups from multiple MCPTT systems</w:t>
      </w:r>
      <w:bookmarkEnd w:id="1202"/>
      <w:bookmarkEnd w:id="1212"/>
      <w:bookmarkEnd w:id="1213"/>
      <w:bookmarkEnd w:id="1214"/>
      <w:bookmarkEnd w:id="1215"/>
    </w:p>
    <w:p w14:paraId="59208F47" w14:textId="77777777" w:rsidR="00171381" w:rsidRPr="00AB5FED" w:rsidRDefault="00171381" w:rsidP="00171381">
      <w:pPr>
        <w:pStyle w:val="Heading5"/>
        <w:rPr>
          <w:lang w:val="en-US"/>
        </w:rPr>
      </w:pPr>
      <w:bookmarkStart w:id="1216" w:name="_Toc433209829"/>
      <w:bookmarkStart w:id="1217" w:name="_Toc460616167"/>
      <w:bookmarkStart w:id="1218" w:name="_Toc460617028"/>
      <w:bookmarkStart w:id="1219" w:name="_Toc138281731"/>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16"/>
      <w:bookmarkEnd w:id="1217"/>
      <w:bookmarkEnd w:id="1218"/>
      <w:bookmarkEnd w:id="1219"/>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lastRenderedPageBreak/>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5" type="#_x0000_t75" style="width:464.8pt;height:572.25pt" o:ole="">
            <v:imagedata r:id="rId186" o:title=""/>
          </v:shape>
          <o:OLEObject Type="Embed" ProgID="Visio.Drawing.11" ShapeID="_x0000_i1115" DrawAspect="Content" ObjectID="_1748895333" r:id="rId187"/>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 xml:space="preserve">If only one floor request is received, or floor control server 2 handles the floor request sequentially, there is no arbitration performed and the corresponding floor request is forwarded to the floor control server 1. If the floor </w:t>
      </w:r>
      <w:r w:rsidRPr="00AB5FED">
        <w:rPr>
          <w:lang w:val="en-US"/>
        </w:rPr>
        <w:lastRenderedPageBreak/>
        <w:t>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20" w:name="_Toc433209830"/>
      <w:bookmarkStart w:id="1221" w:name="_Toc460616168"/>
      <w:bookmarkStart w:id="1222" w:name="_Toc460617029"/>
      <w:bookmarkStart w:id="1223" w:name="_Toc428365148"/>
      <w:bookmarkStart w:id="1224" w:name="_Toc138281732"/>
      <w:r w:rsidRPr="00AB5FED">
        <w:rPr>
          <w:lang w:val="en-US"/>
        </w:rPr>
        <w:t>10.9.1.4.2</w:t>
      </w:r>
      <w:r w:rsidRPr="00AB5FED">
        <w:rPr>
          <w:lang w:val="en-US"/>
        </w:rPr>
        <w:tab/>
        <w:t>Partner MCPTT system performs filtering of floor control messages entering and leaving the partner MCPTT system</w:t>
      </w:r>
      <w:bookmarkEnd w:id="1220"/>
      <w:bookmarkEnd w:id="1221"/>
      <w:bookmarkEnd w:id="1222"/>
      <w:bookmarkEnd w:id="1224"/>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lastRenderedPageBreak/>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6" type="#_x0000_t75" style="width:464.8pt;height:494.35pt" o:ole="">
            <v:imagedata r:id="rId188" o:title=""/>
          </v:shape>
          <o:OLEObject Type="Embed" ProgID="Visio.Drawing.11" ShapeID="_x0000_i1116" DrawAspect="Content" ObjectID="_1748895334" r:id="rId189"/>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lastRenderedPageBreak/>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lastRenderedPageBreak/>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25" w:name="_Toc460616169"/>
      <w:bookmarkStart w:id="1226" w:name="_Toc460617030"/>
      <w:bookmarkStart w:id="1227" w:name="_Toc138281733"/>
      <w:r w:rsidRPr="00AB5FED">
        <w:rPr>
          <w:lang w:val="en-US"/>
        </w:rPr>
        <w:t>10.9.1.</w:t>
      </w:r>
      <w:r>
        <w:rPr>
          <w:lang w:val="en-US"/>
        </w:rPr>
        <w:t>5</w:t>
      </w:r>
      <w:r w:rsidRPr="00AB5FED">
        <w:rPr>
          <w:lang w:val="en-US"/>
        </w:rPr>
        <w:tab/>
      </w:r>
      <w:r w:rsidRPr="00267A5D">
        <w:rPr>
          <w:lang w:val="en-US"/>
        </w:rPr>
        <w:t>Floor control for audio cut-in enabled group</w:t>
      </w:r>
      <w:bookmarkEnd w:id="1225"/>
      <w:bookmarkEnd w:id="1226"/>
      <w:bookmarkEnd w:id="1227"/>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7" type="#_x0000_t75" style="width:379.9pt;height:509.35pt" o:ole="">
            <v:imagedata r:id="rId190" o:title=""/>
          </v:shape>
          <o:OLEObject Type="Embed" ProgID="Visio.Drawing.11" ShapeID="_x0000_i1117" DrawAspect="Content" ObjectID="_1748895335" r:id="rId191"/>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28" w:name="_Toc138281734"/>
      <w:r w:rsidRPr="00AB5FED">
        <w:rPr>
          <w:lang w:val="en-US"/>
        </w:rPr>
        <w:t>10.9.1.</w:t>
      </w:r>
      <w:r>
        <w:rPr>
          <w:lang w:val="en-US"/>
        </w:rPr>
        <w:t>6</w:t>
      </w:r>
      <w:r w:rsidRPr="00AB5FED">
        <w:rPr>
          <w:lang w:val="en-US"/>
        </w:rPr>
        <w:tab/>
      </w:r>
      <w:r>
        <w:rPr>
          <w:lang w:eastAsia="zh-CN"/>
        </w:rPr>
        <w:t>Unicast media stop and resume requests</w:t>
      </w:r>
      <w:bookmarkEnd w:id="1228"/>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8" type="#_x0000_t75" style="width:269.2pt;height:274.05pt" o:ole="" filled="t">
            <v:fill color2="black"/>
            <v:imagedata r:id="rId192" o:title=""/>
          </v:shape>
          <o:OLEObject Type="Embed" ProgID="Visio.Drawing.11" ShapeID="_x0000_i1118" DrawAspect="Content" ObjectID="_1748895336" r:id="rId193"/>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9" type="#_x0000_t75" style="width:260.05pt;height:221.35pt" o:ole="" filled="t">
            <v:fill color2="black"/>
            <v:imagedata r:id="rId194" o:title=""/>
          </v:shape>
          <o:OLEObject Type="Embed" ProgID="Visio.Drawing.11" ShapeID="_x0000_i1119" DrawAspect="Content" ObjectID="_1748895337" r:id="rId195"/>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29" w:name="_Toc428365149"/>
      <w:bookmarkStart w:id="1230" w:name="_Toc433209832"/>
      <w:bookmarkStart w:id="1231" w:name="_Toc460616170"/>
      <w:bookmarkStart w:id="1232" w:name="_Toc460617031"/>
      <w:bookmarkStart w:id="1233" w:name="_Toc138281735"/>
      <w:bookmarkEnd w:id="1223"/>
      <w:r w:rsidRPr="00AB5FED">
        <w:t>10.9.2</w:t>
      </w:r>
      <w:r w:rsidRPr="00AB5FED">
        <w:tab/>
        <w:t>Floor control for off-network MCPTT service</w:t>
      </w:r>
      <w:bookmarkEnd w:id="1229"/>
      <w:bookmarkEnd w:id="1230"/>
      <w:bookmarkEnd w:id="1231"/>
      <w:bookmarkEnd w:id="1232"/>
      <w:bookmarkEnd w:id="1233"/>
    </w:p>
    <w:p w14:paraId="569EBBFB" w14:textId="77777777" w:rsidR="00171381" w:rsidRPr="00AB5FED" w:rsidRDefault="00171381" w:rsidP="00171381">
      <w:pPr>
        <w:pStyle w:val="Heading4"/>
      </w:pPr>
      <w:bookmarkStart w:id="1234" w:name="_Toc428365150"/>
      <w:bookmarkStart w:id="1235" w:name="_Toc433209833"/>
      <w:bookmarkStart w:id="1236" w:name="_Toc460616171"/>
      <w:bookmarkStart w:id="1237" w:name="_Toc460617032"/>
      <w:bookmarkStart w:id="1238" w:name="_Toc138281736"/>
      <w:r w:rsidRPr="00AB5FED">
        <w:t>10.9.2.1</w:t>
      </w:r>
      <w:r w:rsidRPr="00AB5FED">
        <w:tab/>
      </w:r>
      <w:bookmarkEnd w:id="1234"/>
      <w:r w:rsidRPr="00AB5FED">
        <w:t>General</w:t>
      </w:r>
      <w:bookmarkEnd w:id="1235"/>
      <w:bookmarkEnd w:id="1236"/>
      <w:bookmarkEnd w:id="1237"/>
      <w:bookmarkEnd w:id="1238"/>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39" w:name="_Toc433209834"/>
      <w:bookmarkStart w:id="1240" w:name="_Toc460616172"/>
      <w:bookmarkStart w:id="1241" w:name="_Toc460617033"/>
      <w:bookmarkStart w:id="1242" w:name="_Toc428365151"/>
      <w:bookmarkStart w:id="1243" w:name="_Toc138281737"/>
      <w:r w:rsidRPr="00AB5FED">
        <w:t>10.9.2.2</w:t>
      </w:r>
      <w:r w:rsidRPr="00AB5FED">
        <w:tab/>
        <w:t>Information flows for floor control for off-network</w:t>
      </w:r>
      <w:bookmarkEnd w:id="1239"/>
      <w:bookmarkEnd w:id="1240"/>
      <w:bookmarkEnd w:id="1241"/>
      <w:bookmarkEnd w:id="1243"/>
    </w:p>
    <w:p w14:paraId="04CA26E0" w14:textId="77777777" w:rsidR="00171381" w:rsidRPr="00AB5FED" w:rsidRDefault="00171381" w:rsidP="00171381">
      <w:pPr>
        <w:pStyle w:val="Heading5"/>
        <w:rPr>
          <w:rFonts w:cs="Arial"/>
          <w:szCs w:val="22"/>
        </w:rPr>
      </w:pPr>
      <w:bookmarkStart w:id="1244" w:name="_Toc460616173"/>
      <w:bookmarkStart w:id="1245" w:name="_Toc460617034"/>
      <w:bookmarkStart w:id="1246" w:name="_Toc433209835"/>
      <w:bookmarkStart w:id="1247" w:name="_Toc138281738"/>
      <w:r w:rsidRPr="00AB5FED">
        <w:rPr>
          <w:rFonts w:cs="Arial"/>
          <w:szCs w:val="22"/>
        </w:rPr>
        <w:t>10.9.2.2.1</w:t>
      </w:r>
      <w:r w:rsidRPr="00AB5FED">
        <w:rPr>
          <w:rFonts w:cs="Arial"/>
          <w:szCs w:val="22"/>
        </w:rPr>
        <w:tab/>
        <w:t>General</w:t>
      </w:r>
      <w:bookmarkEnd w:id="1244"/>
      <w:bookmarkEnd w:id="1245"/>
      <w:bookmarkEnd w:id="1247"/>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48" w:name="_Toc460616174"/>
      <w:bookmarkStart w:id="1249" w:name="_Toc460617035"/>
      <w:bookmarkStart w:id="1250" w:name="_Toc138281739"/>
      <w:r w:rsidRPr="00AB5FED">
        <w:t>10.9.2.2.2</w:t>
      </w:r>
      <w:r w:rsidRPr="00AB5FED">
        <w:tab/>
        <w:t>Floor granted</w:t>
      </w:r>
      <w:bookmarkEnd w:id="1248"/>
      <w:bookmarkEnd w:id="1249"/>
      <w:bookmarkEnd w:id="1250"/>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51" w:name="_Toc460616175"/>
      <w:bookmarkStart w:id="1252" w:name="_Toc460617036"/>
      <w:bookmarkStart w:id="1253" w:name="_Toc138281740"/>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42"/>
      <w:bookmarkEnd w:id="1246"/>
      <w:bookmarkEnd w:id="1251"/>
      <w:bookmarkEnd w:id="1252"/>
      <w:bookmarkEnd w:id="1253"/>
    </w:p>
    <w:p w14:paraId="675EF388" w14:textId="77777777" w:rsidR="00171381" w:rsidRPr="00AB5FED" w:rsidRDefault="00171381" w:rsidP="00171381">
      <w:pPr>
        <w:pStyle w:val="Heading5"/>
      </w:pPr>
      <w:bookmarkStart w:id="1254" w:name="_Toc428365152"/>
      <w:bookmarkStart w:id="1255" w:name="_Toc433209836"/>
      <w:bookmarkStart w:id="1256" w:name="_Toc460616176"/>
      <w:bookmarkStart w:id="1257" w:name="_Toc460617037"/>
      <w:bookmarkStart w:id="1258" w:name="_Toc138281741"/>
      <w:r w:rsidRPr="00AB5FED">
        <w:t>10.9.2.3.1</w:t>
      </w:r>
      <w:r w:rsidRPr="00AB5FED">
        <w:tab/>
        <w:t>Successful floor taken (No floor contention)</w:t>
      </w:r>
      <w:bookmarkEnd w:id="1254"/>
      <w:bookmarkEnd w:id="1255"/>
      <w:bookmarkEnd w:id="1256"/>
      <w:bookmarkEnd w:id="1257"/>
      <w:bookmarkEnd w:id="1258"/>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20" type="#_x0000_t75" style="width:413.2pt;height:286.95pt" o:ole="">
            <v:imagedata r:id="rId196" o:title=""/>
          </v:shape>
          <o:OLEObject Type="Embed" ProgID="Visio.Drawing.11" ShapeID="_x0000_i1120" DrawAspect="Content" ObjectID="_1748895338" r:id="rId197"/>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59" w:name="_Toc428365153"/>
      <w:bookmarkStart w:id="1260" w:name="_Toc433209837"/>
      <w:bookmarkStart w:id="1261" w:name="_Toc460616177"/>
      <w:bookmarkStart w:id="1262" w:name="_Toc460617038"/>
      <w:bookmarkStart w:id="1263" w:name="_Toc138281742"/>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59"/>
      <w:bookmarkEnd w:id="1260"/>
      <w:bookmarkEnd w:id="1261"/>
      <w:bookmarkEnd w:id="1262"/>
      <w:bookmarkEnd w:id="1263"/>
    </w:p>
    <w:p w14:paraId="49DB2FC3" w14:textId="77777777" w:rsidR="00171381" w:rsidRPr="001D67EF" w:rsidRDefault="00171381" w:rsidP="00171381">
      <w:bookmarkStart w:id="1264" w:name="_Toc428365154"/>
      <w:bookmarkStart w:id="1265" w:name="_Toc433209838"/>
      <w:bookmarkStart w:id="1266" w:name="_Toc460616178"/>
      <w:bookmarkStart w:id="1267"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21" type="#_x0000_t75" style="width:423.95pt;height:274.05pt" o:ole="">
            <v:imagedata r:id="rId198" o:title=""/>
          </v:shape>
          <o:OLEObject Type="Embed" ProgID="Visio.Drawing.11" ShapeID="_x0000_i1121" DrawAspect="Content" ObjectID="_1748895339" r:id="rId199"/>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68" w:name="_Toc138281743"/>
      <w:r w:rsidRPr="00AB5FED">
        <w:rPr>
          <w:lang w:val="en-US"/>
        </w:rPr>
        <w:t>10.9.2.5</w:t>
      </w:r>
      <w:r w:rsidRPr="00AB5FED">
        <w:rPr>
          <w:lang w:val="en-US"/>
        </w:rPr>
        <w:tab/>
        <w:t>Floor request during speaking with queue</w:t>
      </w:r>
      <w:bookmarkEnd w:id="1264"/>
      <w:bookmarkEnd w:id="1265"/>
      <w:bookmarkEnd w:id="1266"/>
      <w:bookmarkEnd w:id="1267"/>
      <w:bookmarkEnd w:id="1268"/>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22" type="#_x0000_t75" style="width:376.65pt;height:236.95pt" o:ole="">
            <v:imagedata r:id="rId200" o:title=""/>
          </v:shape>
          <o:OLEObject Type="Embed" ProgID="Visio.Drawing.11" ShapeID="_x0000_i1122" DrawAspect="Content" ObjectID="_1748895340" r:id="rId201"/>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69" w:name="_Toc428365155"/>
      <w:bookmarkStart w:id="1270" w:name="_Toc433209839"/>
      <w:bookmarkStart w:id="1271" w:name="_Toc460616179"/>
      <w:bookmarkStart w:id="1272" w:name="_Toc460617040"/>
      <w:bookmarkStart w:id="1273" w:name="_Toc138281744"/>
      <w:r w:rsidRPr="00AB5FED">
        <w:t>10.9.2.6</w:t>
      </w:r>
      <w:r w:rsidRPr="00AB5FED">
        <w:tab/>
        <w:t>Floor request during speaking without queue</w:t>
      </w:r>
      <w:bookmarkEnd w:id="1269"/>
      <w:bookmarkEnd w:id="1270"/>
      <w:bookmarkEnd w:id="1271"/>
      <w:bookmarkEnd w:id="1272"/>
      <w:bookmarkEnd w:id="1273"/>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23" type="#_x0000_t75" style="width:376.65pt;height:236.95pt" o:ole="">
            <v:imagedata r:id="rId202" o:title=""/>
          </v:shape>
          <o:OLEObject Type="Embed" ProgID="Visio.Drawing.11" ShapeID="_x0000_i1123" DrawAspect="Content" ObjectID="_1748895341" r:id="rId203"/>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74" w:name="_Toc428365156"/>
      <w:bookmarkStart w:id="1275" w:name="_Toc433209840"/>
      <w:bookmarkStart w:id="1276" w:name="_Toc460616180"/>
      <w:bookmarkStart w:id="1277" w:name="_Toc460617041"/>
      <w:bookmarkStart w:id="1278" w:name="_Toc138281745"/>
      <w:r w:rsidRPr="00AB5FED">
        <w:t>10.9.2.7</w:t>
      </w:r>
      <w:r w:rsidRPr="00AB5FED">
        <w:tab/>
        <w:t>Override</w:t>
      </w:r>
      <w:bookmarkEnd w:id="1274"/>
      <w:bookmarkEnd w:id="1275"/>
      <w:bookmarkEnd w:id="1276"/>
      <w:bookmarkEnd w:id="1277"/>
      <w:bookmarkEnd w:id="1278"/>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24" type="#_x0000_t75" style="width:377.75pt;height:236.95pt" o:ole="">
            <v:imagedata r:id="rId204" o:title=""/>
          </v:shape>
          <o:OLEObject Type="Embed" ProgID="Visio.Drawing.11" ShapeID="_x0000_i1124" DrawAspect="Content" ObjectID="_1748895342" r:id="rId205"/>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79"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80" w:name="_Toc433209841"/>
      <w:bookmarkStart w:id="1281" w:name="_Toc460616181"/>
      <w:bookmarkStart w:id="1282" w:name="_Toc460617042"/>
      <w:bookmarkStart w:id="1283" w:name="_Toc138281746"/>
      <w:r w:rsidRPr="00AB5FED">
        <w:t>10.9.2.8</w:t>
      </w:r>
      <w:r w:rsidRPr="00AB5FED">
        <w:tab/>
        <w:t>Floor queue status</w:t>
      </w:r>
      <w:bookmarkEnd w:id="1280"/>
      <w:bookmarkEnd w:id="1281"/>
      <w:bookmarkEnd w:id="1282"/>
      <w:bookmarkEnd w:id="1283"/>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5" type="#_x0000_t75" style="width:376.65pt;height:236.95pt" o:ole="">
            <v:imagedata r:id="rId206" o:title=""/>
          </v:shape>
          <o:OLEObject Type="Embed" ProgID="Visio.Drawing.11" ShapeID="_x0000_i1125" DrawAspect="Content" ObjectID="_1748895343" r:id="rId207"/>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84" w:name="_Toc433209842"/>
      <w:bookmarkStart w:id="1285" w:name="_Toc460616182"/>
      <w:bookmarkStart w:id="1286" w:name="_Toc460617043"/>
      <w:bookmarkStart w:id="1287" w:name="_Toc138281747"/>
      <w:r w:rsidRPr="00AB5FED">
        <w:rPr>
          <w:rFonts w:hint="eastAsia"/>
        </w:rPr>
        <w:t>10.</w:t>
      </w:r>
      <w:r w:rsidRPr="00AB5FED">
        <w:t>10</w:t>
      </w:r>
      <w:r w:rsidRPr="00AB5FED">
        <w:rPr>
          <w:rFonts w:hint="eastAsia"/>
        </w:rPr>
        <w:tab/>
        <w:t>Use of MBMS transmission</w:t>
      </w:r>
      <w:bookmarkEnd w:id="1284"/>
      <w:r w:rsidRPr="00AB5FED">
        <w:rPr>
          <w:rFonts w:hint="eastAsia"/>
        </w:rPr>
        <w:t xml:space="preserve"> </w:t>
      </w:r>
      <w:r w:rsidRPr="00AB5FED">
        <w:t>(on-network)</w:t>
      </w:r>
      <w:bookmarkEnd w:id="1285"/>
      <w:bookmarkEnd w:id="1286"/>
      <w:bookmarkEnd w:id="1287"/>
    </w:p>
    <w:p w14:paraId="50D43272" w14:textId="77777777" w:rsidR="00171381" w:rsidRPr="00AB5FED" w:rsidRDefault="00171381" w:rsidP="00171381">
      <w:pPr>
        <w:pStyle w:val="Heading3"/>
      </w:pPr>
      <w:bookmarkStart w:id="1288" w:name="_Toc433209843"/>
      <w:bookmarkStart w:id="1289" w:name="_Toc460616183"/>
      <w:bookmarkStart w:id="1290" w:name="_Toc460617044"/>
      <w:bookmarkStart w:id="1291" w:name="_Toc138281748"/>
      <w:r w:rsidRPr="00AB5FED">
        <w:t>10.10.1</w:t>
      </w:r>
      <w:r w:rsidRPr="00AB5FED">
        <w:tab/>
      </w:r>
      <w:r w:rsidRPr="00AB5FED">
        <w:rPr>
          <w:rFonts w:hint="eastAsia"/>
        </w:rPr>
        <w:t>Information flows for MBMS Transmission</w:t>
      </w:r>
      <w:bookmarkEnd w:id="1288"/>
      <w:bookmarkEnd w:id="1289"/>
      <w:bookmarkEnd w:id="1290"/>
      <w:bookmarkEnd w:id="1291"/>
    </w:p>
    <w:p w14:paraId="77A02F94" w14:textId="77777777" w:rsidR="00171381" w:rsidRPr="00AB5FED" w:rsidRDefault="00171381" w:rsidP="00171381">
      <w:pPr>
        <w:pStyle w:val="Heading4"/>
        <w:rPr>
          <w:lang w:val="en-US"/>
        </w:rPr>
      </w:pPr>
      <w:bookmarkStart w:id="1292" w:name="_Toc460616185"/>
      <w:bookmarkStart w:id="1293" w:name="_Toc460617046"/>
      <w:bookmarkStart w:id="1294" w:name="_Toc433209846"/>
      <w:bookmarkStart w:id="1295" w:name="_Toc138281749"/>
      <w:r w:rsidRPr="00AB5FED">
        <w:t>10.10.1.</w:t>
      </w:r>
      <w:r>
        <w:t>1</w:t>
      </w:r>
      <w:r w:rsidRPr="00AB5FED">
        <w:tab/>
        <w:t>MapGroupToBearer</w:t>
      </w:r>
      <w:bookmarkEnd w:id="1292"/>
      <w:bookmarkEnd w:id="1293"/>
      <w:bookmarkEnd w:id="1295"/>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296" w:name="_Toc460616186"/>
      <w:bookmarkStart w:id="1297" w:name="_Toc460617047"/>
      <w:bookmarkStart w:id="1298" w:name="_Toc138281750"/>
      <w:r w:rsidRPr="00AB5FED">
        <w:lastRenderedPageBreak/>
        <w:t>10.10.1</w:t>
      </w:r>
      <w:r w:rsidRPr="00AB5FED">
        <w:rPr>
          <w:rFonts w:hint="eastAsia"/>
        </w:rPr>
        <w:t>.</w:t>
      </w:r>
      <w:r>
        <w:t>2</w:t>
      </w:r>
      <w:r w:rsidRPr="00AB5FED">
        <w:tab/>
        <w:t>UnmapGroupFromBearer</w:t>
      </w:r>
      <w:bookmarkEnd w:id="1296"/>
      <w:bookmarkEnd w:id="1297"/>
      <w:bookmarkEnd w:id="1298"/>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299" w:name="_Toc138281751"/>
      <w:r>
        <w:t>10.10.1.3</w:t>
      </w:r>
      <w:r w:rsidRPr="007C1B3D">
        <w:tab/>
        <w:t>Application paging</w:t>
      </w:r>
      <w:bookmarkEnd w:id="1299"/>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00" w:name="_Toc460616188"/>
      <w:bookmarkStart w:id="1301" w:name="_Toc460617049"/>
      <w:bookmarkStart w:id="1302" w:name="_Toc138281752"/>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294"/>
      <w:bookmarkEnd w:id="1300"/>
      <w:bookmarkEnd w:id="1301"/>
      <w:bookmarkEnd w:id="1302"/>
    </w:p>
    <w:p w14:paraId="71478570" w14:textId="77777777" w:rsidR="00171381" w:rsidRDefault="00171381" w:rsidP="00171381">
      <w:bookmarkStart w:id="1303" w:name="_Toc460616189"/>
      <w:bookmarkStart w:id="1304"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03"/>
      <w:bookmarkEnd w:id="1304"/>
    </w:p>
    <w:p w14:paraId="4EAA7E37" w14:textId="77777777" w:rsidR="00171381" w:rsidRPr="00AB5FED" w:rsidRDefault="00171381" w:rsidP="00171381">
      <w:pPr>
        <w:pStyle w:val="Heading3"/>
      </w:pPr>
      <w:bookmarkStart w:id="1305" w:name="_Toc433209850"/>
      <w:bookmarkStart w:id="1306" w:name="_Toc460616191"/>
      <w:bookmarkStart w:id="1307" w:name="_Toc460617052"/>
      <w:bookmarkStart w:id="1308" w:name="_Toc138281753"/>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05"/>
      <w:bookmarkEnd w:id="1306"/>
      <w:bookmarkEnd w:id="1307"/>
      <w:bookmarkEnd w:id="1308"/>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09" w:name="_Toc460616192"/>
      <w:bookmarkStart w:id="1310" w:name="_Toc460617053"/>
      <w:bookmarkStart w:id="1311" w:name="_Toc433209851"/>
      <w:bookmarkStart w:id="1312" w:name="_Toc138281754"/>
      <w:r w:rsidRPr="00AB5FED">
        <w:rPr>
          <w:lang w:val="en-US"/>
        </w:rPr>
        <w:lastRenderedPageBreak/>
        <w:t>10.10.4</w:t>
      </w:r>
      <w:r w:rsidRPr="00AB5FED">
        <w:rPr>
          <w:lang w:val="en-US"/>
        </w:rPr>
        <w:tab/>
        <w:t>Call connect and disconnect over MBMS</w:t>
      </w:r>
      <w:bookmarkEnd w:id="1309"/>
      <w:bookmarkEnd w:id="1310"/>
      <w:bookmarkEnd w:id="1312"/>
    </w:p>
    <w:p w14:paraId="25482764" w14:textId="77777777" w:rsidR="00171381" w:rsidRPr="00AB5FED" w:rsidRDefault="00171381" w:rsidP="00171381">
      <w:pPr>
        <w:pStyle w:val="Heading4"/>
        <w:rPr>
          <w:lang w:val="en-US"/>
        </w:rPr>
      </w:pPr>
      <w:bookmarkStart w:id="1313" w:name="_Toc460616193"/>
      <w:bookmarkStart w:id="1314" w:name="_Toc460617054"/>
      <w:bookmarkStart w:id="1315" w:name="_Toc138281755"/>
      <w:r w:rsidRPr="00AB5FED">
        <w:rPr>
          <w:lang w:val="en-US"/>
        </w:rPr>
        <w:t>10.10.4.1</w:t>
      </w:r>
      <w:r w:rsidRPr="00AB5FED">
        <w:rPr>
          <w:lang w:val="en-US"/>
        </w:rPr>
        <w:tab/>
        <w:t>General</w:t>
      </w:r>
      <w:bookmarkEnd w:id="1313"/>
      <w:bookmarkEnd w:id="1314"/>
      <w:bookmarkEnd w:id="1315"/>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16" w:name="_Toc460616194"/>
      <w:bookmarkStart w:id="1317" w:name="_Toc460617055"/>
      <w:bookmarkStart w:id="1318" w:name="_Toc138281756"/>
      <w:r w:rsidRPr="00AB5FED">
        <w:rPr>
          <w:lang w:val="en-US"/>
        </w:rPr>
        <w:t>10.10.4.2</w:t>
      </w:r>
      <w:r w:rsidRPr="00AB5FED">
        <w:rPr>
          <w:lang w:val="en-US"/>
        </w:rPr>
        <w:tab/>
        <w:t>Procedure</w:t>
      </w:r>
      <w:bookmarkEnd w:id="1316"/>
      <w:bookmarkEnd w:id="1317"/>
      <w:bookmarkEnd w:id="1318"/>
    </w:p>
    <w:p w14:paraId="1B6FB46F" w14:textId="77777777" w:rsidR="00171381" w:rsidRPr="00AB5FED" w:rsidRDefault="00171381" w:rsidP="00171381">
      <w:pPr>
        <w:pStyle w:val="Heading5"/>
        <w:rPr>
          <w:lang w:val="en-US"/>
        </w:rPr>
      </w:pPr>
      <w:bookmarkStart w:id="1319" w:name="_Toc460616195"/>
      <w:bookmarkStart w:id="1320" w:name="_Toc460617056"/>
      <w:bookmarkStart w:id="1321" w:name="_Toc138281757"/>
      <w:r w:rsidRPr="00AB5FED">
        <w:rPr>
          <w:lang w:val="en-US"/>
        </w:rPr>
        <w:t>10.10.4.2.1</w:t>
      </w:r>
      <w:r w:rsidRPr="00AB5FED">
        <w:rPr>
          <w:lang w:val="en-US"/>
        </w:rPr>
        <w:tab/>
        <w:t>Call connect over MBMS</w:t>
      </w:r>
      <w:bookmarkEnd w:id="1319"/>
      <w:bookmarkEnd w:id="1320"/>
      <w:bookmarkEnd w:id="1321"/>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6" type="#_x0000_t75" style="width:354.1pt;height:257.9pt" o:ole="">
            <v:imagedata r:id="rId208" o:title=""/>
          </v:shape>
          <o:OLEObject Type="Embed" ProgID="Visio.Drawing.11" ShapeID="_x0000_i1126" DrawAspect="Content" ObjectID="_1748895344" r:id="rId209"/>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22" w:name="_Toc460616196"/>
      <w:bookmarkStart w:id="1323" w:name="_Toc460617057"/>
      <w:bookmarkStart w:id="1324" w:name="_Toc138281758"/>
      <w:r w:rsidRPr="00AB5FED">
        <w:rPr>
          <w:lang w:val="en-US"/>
        </w:rPr>
        <w:t>10.10.4.2.2</w:t>
      </w:r>
      <w:r w:rsidRPr="00AB5FED">
        <w:rPr>
          <w:lang w:val="en-US"/>
        </w:rPr>
        <w:tab/>
        <w:t>Call disconnect over MBMS</w:t>
      </w:r>
      <w:bookmarkEnd w:id="1322"/>
      <w:bookmarkEnd w:id="1323"/>
      <w:bookmarkEnd w:id="1324"/>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7" type="#_x0000_t75" style="width:344.95pt;height:152.05pt" o:ole="">
            <v:imagedata r:id="rId210" o:title=""/>
          </v:shape>
          <o:OLEObject Type="Embed" ProgID="Visio.Drawing.11" ShapeID="_x0000_i1127" DrawAspect="Content" ObjectID="_1748895345" r:id="rId211"/>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25" w:name="_Toc460616197"/>
      <w:bookmarkStart w:id="1326" w:name="_Toc460617058"/>
      <w:bookmarkStart w:id="1327" w:name="_Toc446053066"/>
      <w:bookmarkStart w:id="1328" w:name="_Toc138281759"/>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25"/>
      <w:bookmarkEnd w:id="1326"/>
      <w:bookmarkEnd w:id="1328"/>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29" w:name="_Toc458371281"/>
      <w:bookmarkStart w:id="1330" w:name="_Toc464627379"/>
      <w:bookmarkStart w:id="1331" w:name="_Toc138281760"/>
      <w:bookmarkEnd w:id="1327"/>
      <w:r>
        <w:t>10.10.6</w:t>
      </w:r>
      <w:r w:rsidRPr="007C1B3D">
        <w:tab/>
        <w:t>Enhanced MCPTT group call setup procedure with MBMS bearer</w:t>
      </w:r>
      <w:bookmarkEnd w:id="1329"/>
      <w:bookmarkEnd w:id="1330"/>
      <w:bookmarkEnd w:id="1331"/>
    </w:p>
    <w:p w14:paraId="25C928C4" w14:textId="77777777" w:rsidR="00171381" w:rsidRPr="007C1B3D" w:rsidRDefault="00171381" w:rsidP="00171381">
      <w:pPr>
        <w:pStyle w:val="Heading4"/>
      </w:pPr>
      <w:bookmarkStart w:id="1332" w:name="_Toc458371282"/>
      <w:bookmarkStart w:id="1333" w:name="_Toc464627380"/>
      <w:bookmarkStart w:id="1334" w:name="_Toc138281761"/>
      <w:r>
        <w:t>10.10.6</w:t>
      </w:r>
      <w:r w:rsidRPr="007C1B3D">
        <w:t>.1</w:t>
      </w:r>
      <w:r w:rsidRPr="007C1B3D">
        <w:tab/>
        <w:t>Description</w:t>
      </w:r>
      <w:bookmarkEnd w:id="1332"/>
      <w:bookmarkEnd w:id="1333"/>
      <w:bookmarkEnd w:id="1334"/>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8" type="#_x0000_t75" style="width:434.15pt;height:406.75pt" o:ole="">
            <v:imagedata r:id="rId212" o:title=""/>
          </v:shape>
          <o:OLEObject Type="Embed" ProgID="Visio.Drawing.15" ShapeID="_x0000_i1128" DrawAspect="Content" ObjectID="_1748895346" r:id="rId213"/>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35" w:name="_Toc458371283"/>
      <w:bookmarkStart w:id="1336" w:name="_Toc464627381"/>
      <w:bookmarkStart w:id="1337" w:name="_Toc138281762"/>
      <w:r w:rsidRPr="007C1B3D">
        <w:lastRenderedPageBreak/>
        <w:t>10.1</w:t>
      </w:r>
      <w:r>
        <w:t>0.6</w:t>
      </w:r>
      <w:r w:rsidRPr="007C1B3D">
        <w:t>.2</w:t>
      </w:r>
      <w:r w:rsidRPr="007C1B3D">
        <w:tab/>
        <w:t>Procedure</w:t>
      </w:r>
      <w:bookmarkEnd w:id="1335"/>
      <w:bookmarkEnd w:id="1336"/>
      <w:bookmarkEnd w:id="1337"/>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9" type="#_x0000_t75" style="width:313.25pt;height:260.05pt" o:ole="">
            <v:imagedata r:id="rId214" o:title=""/>
          </v:shape>
          <o:OLEObject Type="Embed" ProgID="Visio.Drawing.11" ShapeID="_x0000_i1129" DrawAspect="Content" ObjectID="_1748895347" r:id="rId215"/>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38" w:name="_Toc460616198"/>
      <w:bookmarkStart w:id="1339" w:name="_Toc460617059"/>
      <w:bookmarkStart w:id="1340" w:name="_Toc138281763"/>
      <w:r w:rsidRPr="00AB5FED">
        <w:lastRenderedPageBreak/>
        <w:t>10.11</w:t>
      </w:r>
      <w:r w:rsidRPr="00AB5FED">
        <w:tab/>
        <w:t>MCPTT resource management</w:t>
      </w:r>
      <w:bookmarkEnd w:id="1311"/>
      <w:r w:rsidRPr="00AB5FED">
        <w:t xml:space="preserve"> (on-network)</w:t>
      </w:r>
      <w:bookmarkEnd w:id="1338"/>
      <w:bookmarkEnd w:id="1339"/>
      <w:bookmarkEnd w:id="1340"/>
    </w:p>
    <w:p w14:paraId="1ED96E44" w14:textId="77777777" w:rsidR="00171381" w:rsidRPr="00AB5FED" w:rsidRDefault="00171381" w:rsidP="00171381">
      <w:pPr>
        <w:pStyle w:val="Heading3"/>
      </w:pPr>
      <w:bookmarkStart w:id="1341" w:name="_Toc433209852"/>
      <w:bookmarkStart w:id="1342" w:name="_Toc460616199"/>
      <w:bookmarkStart w:id="1343" w:name="_Toc460617060"/>
      <w:bookmarkStart w:id="1344" w:name="_Toc138281764"/>
      <w:r w:rsidRPr="00AB5FED">
        <w:t>10.11.1</w:t>
      </w:r>
      <w:r w:rsidRPr="00AB5FED">
        <w:tab/>
        <w:t>General</w:t>
      </w:r>
      <w:bookmarkEnd w:id="1341"/>
      <w:bookmarkEnd w:id="1342"/>
      <w:bookmarkEnd w:id="1343"/>
      <w:bookmarkEnd w:id="1344"/>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45" w:name="_Toc433209853"/>
      <w:bookmarkStart w:id="1346" w:name="_Toc460616200"/>
      <w:bookmarkStart w:id="1347" w:name="_Toc460617061"/>
      <w:bookmarkStart w:id="1348" w:name="_Toc138281765"/>
      <w:r w:rsidRPr="00AB5FED">
        <w:t>10.11.2</w:t>
      </w:r>
      <w:r w:rsidRPr="00AB5FED">
        <w:tab/>
        <w:t>Request for unicast resources at session establishment</w:t>
      </w:r>
      <w:bookmarkEnd w:id="1345"/>
      <w:bookmarkEnd w:id="1346"/>
      <w:bookmarkEnd w:id="1347"/>
      <w:bookmarkEnd w:id="1348"/>
    </w:p>
    <w:p w14:paraId="33A7E264" w14:textId="77777777" w:rsidR="00171381" w:rsidRDefault="00171381" w:rsidP="00171381">
      <w:r>
        <w:t>Void</w:t>
      </w:r>
    </w:p>
    <w:p w14:paraId="4AA4EC1F" w14:textId="77777777" w:rsidR="00171381" w:rsidRPr="00AB5FED" w:rsidRDefault="00171381" w:rsidP="00171381">
      <w:pPr>
        <w:pStyle w:val="Heading3"/>
      </w:pPr>
      <w:bookmarkStart w:id="1349" w:name="_Toc433209854"/>
      <w:bookmarkStart w:id="1350" w:name="_Toc460616201"/>
      <w:bookmarkStart w:id="1351" w:name="_Toc460617062"/>
      <w:bookmarkStart w:id="1352" w:name="_Toc138281766"/>
      <w:r w:rsidRPr="00AB5FED">
        <w:t>10.11.3</w:t>
      </w:r>
      <w:r w:rsidRPr="00AB5FED">
        <w:tab/>
        <w:t>Request for modification of unicast resources</w:t>
      </w:r>
      <w:bookmarkEnd w:id="1349"/>
      <w:bookmarkEnd w:id="1350"/>
      <w:bookmarkEnd w:id="1351"/>
      <w:bookmarkEnd w:id="1352"/>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53" w:name="_Toc433209855"/>
      <w:bookmarkStart w:id="1354" w:name="_Toc460616202"/>
      <w:bookmarkStart w:id="1355" w:name="_Toc460617063"/>
      <w:bookmarkStart w:id="1356" w:name="_Toc138281767"/>
      <w:r w:rsidRPr="00AB5FED">
        <w:t>10.11.4</w:t>
      </w:r>
      <w:r w:rsidRPr="00AB5FED">
        <w:tab/>
        <w:t>Management of multicast media bearers</w:t>
      </w:r>
      <w:bookmarkEnd w:id="1353"/>
      <w:bookmarkEnd w:id="1354"/>
      <w:bookmarkEnd w:id="1355"/>
      <w:bookmarkEnd w:id="1356"/>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57" w:name="_Toc460616203"/>
      <w:bookmarkStart w:id="1358" w:name="_Toc460617064"/>
      <w:bookmarkStart w:id="1359" w:name="_Toc433209856"/>
      <w:bookmarkStart w:id="1360" w:name="_Toc138281768"/>
      <w:r w:rsidRPr="00AB5FED">
        <w:t>10.11.5</w:t>
      </w:r>
      <w:r w:rsidRPr="00AB5FED">
        <w:tab/>
        <w:t>Request for resources with shared priority</w:t>
      </w:r>
      <w:bookmarkEnd w:id="1357"/>
      <w:bookmarkEnd w:id="1358"/>
      <w:bookmarkEnd w:id="1360"/>
    </w:p>
    <w:p w14:paraId="7B1B83AE" w14:textId="77777777" w:rsidR="00171381" w:rsidRPr="00AB5FED" w:rsidRDefault="00171381" w:rsidP="00171381">
      <w:pPr>
        <w:pStyle w:val="Heading4"/>
      </w:pPr>
      <w:bookmarkStart w:id="1361" w:name="_Toc460616204"/>
      <w:bookmarkStart w:id="1362" w:name="_Toc460617065"/>
      <w:bookmarkStart w:id="1363" w:name="_Toc138281769"/>
      <w:r w:rsidRPr="00AB5FED">
        <w:t>10.11.5.1</w:t>
      </w:r>
      <w:r w:rsidRPr="00AB5FED">
        <w:tab/>
        <w:t>General</w:t>
      </w:r>
      <w:bookmarkEnd w:id="1361"/>
      <w:bookmarkEnd w:id="1362"/>
      <w:bookmarkEnd w:id="1363"/>
    </w:p>
    <w:p w14:paraId="699797C1" w14:textId="77777777" w:rsidR="00171381" w:rsidRDefault="00171381" w:rsidP="00171381">
      <w:r>
        <w:t>Void</w:t>
      </w:r>
    </w:p>
    <w:p w14:paraId="77A5B687" w14:textId="77777777" w:rsidR="00171381" w:rsidRPr="00AB5FED" w:rsidRDefault="00171381" w:rsidP="00171381">
      <w:pPr>
        <w:pStyle w:val="Heading4"/>
      </w:pPr>
      <w:bookmarkStart w:id="1364" w:name="_Toc460616205"/>
      <w:bookmarkStart w:id="1365" w:name="_Toc460617066"/>
      <w:bookmarkStart w:id="1366" w:name="_Toc138281770"/>
      <w:r w:rsidRPr="00AB5FED">
        <w:t>10.11.5.2</w:t>
      </w:r>
      <w:r w:rsidRPr="00AB5FED">
        <w:tab/>
        <w:t>Procedure</w:t>
      </w:r>
      <w:bookmarkEnd w:id="1364"/>
      <w:bookmarkEnd w:id="1365"/>
      <w:bookmarkEnd w:id="1366"/>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67" w:name="_Toc460616206"/>
      <w:bookmarkStart w:id="1368" w:name="_Toc460617067"/>
      <w:bookmarkStart w:id="1369" w:name="_Toc138281771"/>
      <w:r w:rsidRPr="00AB5FED">
        <w:t>10.12</w:t>
      </w:r>
      <w:r w:rsidRPr="00AB5FED">
        <w:tab/>
        <w:t>MCPTT media plane transmissions with partner MCPTT systems</w:t>
      </w:r>
      <w:bookmarkEnd w:id="1105"/>
      <w:bookmarkEnd w:id="1279"/>
      <w:bookmarkEnd w:id="1359"/>
      <w:r w:rsidRPr="00AB5FED">
        <w:t xml:space="preserve"> (on-network)</w:t>
      </w:r>
      <w:bookmarkEnd w:id="1367"/>
      <w:bookmarkEnd w:id="1368"/>
      <w:bookmarkEnd w:id="1369"/>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30" type="#_x0000_t75" style="width:319.15pt;height:137.55pt" o:ole="">
            <v:imagedata r:id="rId216" o:title=""/>
          </v:shape>
          <o:OLEObject Type="Embed" ProgID="Visio.Drawing.15" ShapeID="_x0000_i1130" DrawAspect="Content" ObjectID="_1748895348" r:id="rId217"/>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31" type="#_x0000_t75" style="width:332.05pt;height:146.7pt" o:ole="">
            <v:imagedata r:id="rId218" o:title=""/>
          </v:shape>
          <o:OLEObject Type="Embed" ProgID="Visio.Drawing.11" ShapeID="_x0000_i1131" DrawAspect="Content" ObjectID="_1748895349" r:id="rId219"/>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32" type="#_x0000_t75" style="width:329.9pt;height:145.05pt" o:ole="">
            <v:imagedata r:id="rId220" o:title=""/>
          </v:shape>
          <o:OLEObject Type="Embed" ProgID="Visio.Drawing.15" ShapeID="_x0000_i1132" DrawAspect="Content" ObjectID="_1748895350" r:id="rId221"/>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70" w:name="_Toc433379664"/>
      <w:bookmarkStart w:id="1371" w:name="_Toc460616207"/>
      <w:bookmarkStart w:id="1372" w:name="_Toc460617068"/>
      <w:bookmarkStart w:id="1373" w:name="_Toc138281772"/>
      <w:r w:rsidRPr="00AB5FED">
        <w:t>10.1</w:t>
      </w:r>
      <w:r>
        <w:t>3</w:t>
      </w:r>
      <w:r w:rsidRPr="00AB5FED">
        <w:tab/>
      </w:r>
      <w:bookmarkEnd w:id="1370"/>
      <w:r w:rsidRPr="00AB5FED">
        <w:t>Location information (on-network)</w:t>
      </w:r>
      <w:bookmarkEnd w:id="1371"/>
      <w:bookmarkEnd w:id="1372"/>
      <w:bookmarkEnd w:id="1373"/>
    </w:p>
    <w:p w14:paraId="28B59B04" w14:textId="77777777" w:rsidR="00171381" w:rsidRDefault="00171381" w:rsidP="00171381">
      <w:bookmarkStart w:id="1374" w:name="_Toc433379665"/>
      <w:bookmarkStart w:id="1375" w:name="_Toc460616208"/>
      <w:bookmarkStart w:id="1376"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74"/>
      <w:bookmarkEnd w:id="1375"/>
      <w:bookmarkEnd w:id="1376"/>
    </w:p>
    <w:p w14:paraId="7B770C03" w14:textId="77777777" w:rsidR="00171381" w:rsidRPr="00AB5FED" w:rsidRDefault="00171381" w:rsidP="00171381">
      <w:pPr>
        <w:pStyle w:val="Heading2"/>
      </w:pPr>
      <w:bookmarkStart w:id="1377" w:name="_Toc460616219"/>
      <w:bookmarkStart w:id="1378" w:name="_Toc460617080"/>
      <w:bookmarkStart w:id="1379" w:name="historyclause"/>
      <w:bookmarkStart w:id="1380" w:name="_Toc138281773"/>
      <w:r w:rsidRPr="00AB5FED">
        <w:t>10.1</w:t>
      </w:r>
      <w:r>
        <w:t>4</w:t>
      </w:r>
      <w:r w:rsidRPr="00AB5FED">
        <w:tab/>
      </w:r>
      <w:r>
        <w:t>Ambient listening call</w:t>
      </w:r>
      <w:bookmarkEnd w:id="1377"/>
      <w:bookmarkEnd w:id="1378"/>
      <w:bookmarkEnd w:id="1380"/>
    </w:p>
    <w:p w14:paraId="2114CAA6" w14:textId="77777777" w:rsidR="00171381" w:rsidRPr="00AB5FED" w:rsidRDefault="00171381" w:rsidP="00171381">
      <w:pPr>
        <w:pStyle w:val="Heading3"/>
      </w:pPr>
      <w:bookmarkStart w:id="1381" w:name="_Toc460616220"/>
      <w:bookmarkStart w:id="1382" w:name="_Toc460617081"/>
      <w:bookmarkStart w:id="1383" w:name="_Toc138281774"/>
      <w:r w:rsidRPr="00AB5FED">
        <w:t>10.</w:t>
      </w:r>
      <w:r>
        <w:t>14</w:t>
      </w:r>
      <w:r w:rsidRPr="00AB5FED">
        <w:t>.1</w:t>
      </w:r>
      <w:r w:rsidRPr="00AB5FED">
        <w:tab/>
        <w:t>General</w:t>
      </w:r>
      <w:bookmarkEnd w:id="1381"/>
      <w:bookmarkEnd w:id="1382"/>
      <w:bookmarkEnd w:id="1383"/>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84" w:name="_Toc460616221"/>
      <w:bookmarkStart w:id="1385" w:name="_Toc460617082"/>
      <w:bookmarkStart w:id="1386" w:name="_Toc138281775"/>
      <w:r w:rsidRPr="00AB5FED">
        <w:t>10.1</w:t>
      </w:r>
      <w:r>
        <w:t>4.2</w:t>
      </w:r>
      <w:r w:rsidRPr="00AB5FED">
        <w:tab/>
      </w:r>
      <w:r w:rsidRPr="00856C6A">
        <w:t>Information flows for ambient listening cal</w:t>
      </w:r>
      <w:r>
        <w:t>l</w:t>
      </w:r>
      <w:bookmarkEnd w:id="1384"/>
      <w:bookmarkEnd w:id="1385"/>
      <w:bookmarkEnd w:id="1386"/>
      <w:r w:rsidRPr="00AB5FED">
        <w:t xml:space="preserve"> </w:t>
      </w:r>
    </w:p>
    <w:p w14:paraId="5764AC3C" w14:textId="77777777" w:rsidR="00171381" w:rsidRPr="00C12F48" w:rsidRDefault="00171381" w:rsidP="00171381">
      <w:pPr>
        <w:pStyle w:val="Heading4"/>
        <w:rPr>
          <w:rFonts w:cs="Arial"/>
        </w:rPr>
      </w:pPr>
      <w:bookmarkStart w:id="1387" w:name="_Toc460616222"/>
      <w:bookmarkStart w:id="1388" w:name="_Toc460617083"/>
      <w:bookmarkStart w:id="1389" w:name="_Toc138281776"/>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87"/>
      <w:bookmarkEnd w:id="1388"/>
      <w:bookmarkEnd w:id="1389"/>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390" w:name="OLE_LINK40"/>
            <w:r>
              <w:rPr>
                <w:lang w:eastAsia="zh-CN"/>
              </w:rPr>
              <w:t>Ambient listening type</w:t>
            </w:r>
            <w:bookmarkEnd w:id="1390"/>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91" w:name="_Toc460616223"/>
      <w:bookmarkStart w:id="1392" w:name="_Toc460617084"/>
    </w:p>
    <w:p w14:paraId="2AAF92F0" w14:textId="77777777" w:rsidR="00171381" w:rsidRPr="00C12F48" w:rsidRDefault="00171381" w:rsidP="00171381">
      <w:pPr>
        <w:pStyle w:val="Heading4"/>
        <w:rPr>
          <w:rFonts w:cs="Arial"/>
        </w:rPr>
      </w:pPr>
      <w:bookmarkStart w:id="1393" w:name="_Toc138281777"/>
      <w:r w:rsidRPr="00C12F48">
        <w:rPr>
          <w:rFonts w:cs="Arial"/>
        </w:rPr>
        <w:t>10.14.2.2</w:t>
      </w:r>
      <w:r w:rsidRPr="00C12F48">
        <w:rPr>
          <w:rFonts w:cs="Arial"/>
        </w:rPr>
        <w:tab/>
        <w:t>Ambient listening call response</w:t>
      </w:r>
      <w:bookmarkEnd w:id="1391"/>
      <w:bookmarkEnd w:id="1392"/>
      <w:bookmarkEnd w:id="1393"/>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394" w:name="_Toc460616224"/>
      <w:bookmarkStart w:id="1395" w:name="_Toc460617085"/>
    </w:p>
    <w:p w14:paraId="130DDB28" w14:textId="77777777" w:rsidR="00171381" w:rsidRPr="00C12F48" w:rsidRDefault="00171381" w:rsidP="00171381">
      <w:pPr>
        <w:pStyle w:val="Heading4"/>
        <w:rPr>
          <w:rFonts w:cs="Arial"/>
        </w:rPr>
      </w:pPr>
      <w:bookmarkStart w:id="1396" w:name="_Toc138281778"/>
      <w:r w:rsidRPr="00C12F48">
        <w:rPr>
          <w:rFonts w:cs="Arial"/>
        </w:rPr>
        <w:t>10.14.2.3</w:t>
      </w:r>
      <w:r w:rsidRPr="00C12F48">
        <w:rPr>
          <w:rFonts w:cs="Arial"/>
        </w:rPr>
        <w:tab/>
        <w:t>Ambient listening call release request</w:t>
      </w:r>
      <w:bookmarkEnd w:id="1394"/>
      <w:bookmarkEnd w:id="1395"/>
      <w:bookmarkEnd w:id="1396"/>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397" w:name="_Toc460616225"/>
      <w:bookmarkStart w:id="1398" w:name="_Toc460617086"/>
    </w:p>
    <w:p w14:paraId="05CBB456" w14:textId="77777777" w:rsidR="00171381" w:rsidRPr="00C25A65" w:rsidRDefault="00171381" w:rsidP="00171381">
      <w:pPr>
        <w:pStyle w:val="Heading4"/>
        <w:rPr>
          <w:rFonts w:cs="Arial"/>
        </w:rPr>
      </w:pPr>
      <w:bookmarkStart w:id="1399" w:name="_Toc138281779"/>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397"/>
      <w:bookmarkEnd w:id="1398"/>
      <w:bookmarkEnd w:id="1399"/>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00" w:name="_Toc460616226"/>
      <w:bookmarkStart w:id="1401" w:name="_Toc460617087"/>
    </w:p>
    <w:p w14:paraId="57E89606" w14:textId="77777777" w:rsidR="00171381" w:rsidRPr="00C25A65" w:rsidRDefault="00171381" w:rsidP="00171381">
      <w:pPr>
        <w:pStyle w:val="Heading4"/>
        <w:rPr>
          <w:rFonts w:cs="Arial"/>
          <w:lang w:eastAsia="zh-CN"/>
        </w:rPr>
      </w:pPr>
      <w:bookmarkStart w:id="1402" w:name="_Toc138281780"/>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00"/>
      <w:bookmarkEnd w:id="1401"/>
      <w:bookmarkEnd w:id="1402"/>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03" w:name="_Toc460616227"/>
      <w:bookmarkStart w:id="1404" w:name="_Toc460617088"/>
    </w:p>
    <w:p w14:paraId="117A2ACE" w14:textId="77777777" w:rsidR="00171381" w:rsidRPr="003F628F" w:rsidRDefault="00171381" w:rsidP="00171381">
      <w:pPr>
        <w:pStyle w:val="Heading3"/>
      </w:pPr>
      <w:bookmarkStart w:id="1405" w:name="_Toc138281781"/>
      <w:r w:rsidRPr="00AB5FED">
        <w:t>10.1</w:t>
      </w:r>
      <w:r>
        <w:t>4.3</w:t>
      </w:r>
      <w:r w:rsidRPr="00AB5FED">
        <w:tab/>
      </w:r>
      <w:r>
        <w:t>A</w:t>
      </w:r>
      <w:r w:rsidRPr="00856C6A">
        <w:t>mbient listening cal</w:t>
      </w:r>
      <w:r>
        <w:t>l</w:t>
      </w:r>
      <w:r w:rsidRPr="00AB5FED">
        <w:t xml:space="preserve"> </w:t>
      </w:r>
      <w:r>
        <w:t>procedures</w:t>
      </w:r>
      <w:bookmarkEnd w:id="1405"/>
    </w:p>
    <w:p w14:paraId="16C8ED7E" w14:textId="77777777" w:rsidR="00171381" w:rsidRPr="00C25A65" w:rsidRDefault="00171381" w:rsidP="00171381">
      <w:pPr>
        <w:pStyle w:val="Heading4"/>
        <w:rPr>
          <w:lang w:eastAsia="zh-CN"/>
        </w:rPr>
      </w:pPr>
      <w:bookmarkStart w:id="1406" w:name="_Toc138281782"/>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03"/>
      <w:bookmarkEnd w:id="1404"/>
      <w:bookmarkEnd w:id="1406"/>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33" type="#_x0000_t75" style="width:416.95pt;height:256.3pt" o:ole="">
            <v:imagedata r:id="rId222" o:title=""/>
          </v:shape>
          <o:OLEObject Type="Embed" ProgID="Visio.Drawing.15" ShapeID="_x0000_i1133" DrawAspect="Content" ObjectID="_1748895351" r:id="rId223"/>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07" w:name="_Toc460616228"/>
      <w:bookmarkStart w:id="1408" w:name="_Toc460617089"/>
      <w:bookmarkStart w:id="1409" w:name="_Toc138281783"/>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09"/>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B025E1E"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 xml:space="preserve">"listened to" </w:t>
      </w:r>
      <w:r>
        <w:rPr>
          <w:lang w:eastAsia="zh-CN"/>
        </w:rPr>
        <w:t>user at MCPTT client 2.</w:t>
      </w:r>
    </w:p>
    <w:p w14:paraId="14E180D7" w14:textId="77777777" w:rsidR="00171381" w:rsidRDefault="00171381" w:rsidP="00171381">
      <w:pPr>
        <w:pStyle w:val="TH"/>
      </w:pPr>
      <w:r w:rsidRPr="00094F11">
        <w:rPr>
          <w:b w:val="0"/>
        </w:rPr>
        <w:object w:dxaOrig="8355" w:dyaOrig="5131" w14:anchorId="7D2C97CE">
          <v:shape id="_x0000_i1134" type="#_x0000_t75" style="width:416.95pt;height:256.3pt" o:ole="">
            <v:imagedata r:id="rId224" o:title=""/>
          </v:shape>
          <o:OLEObject Type="Embed" ProgID="Visio.Drawing.15" ShapeID="_x0000_i1134" DrawAspect="Content" ObjectID="_1748895352" r:id="rId225"/>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10" w:name="_Toc138281784"/>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07"/>
      <w:bookmarkEnd w:id="1408"/>
      <w:bookmarkEnd w:id="1410"/>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5" type="#_x0000_t75" style="width:416.95pt;height:202.55pt" o:ole="">
            <v:imagedata r:id="rId226" o:title=""/>
          </v:shape>
          <o:OLEObject Type="Embed" ProgID="Visio.Drawing.11" ShapeID="_x0000_i1135" DrawAspect="Content" ObjectID="_1748895353" r:id="rId227"/>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11" w:name="_Toc460616229"/>
      <w:bookmarkStart w:id="1412" w:name="_Toc460617090"/>
      <w:bookmarkStart w:id="1413" w:name="_Toc138281785"/>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11"/>
      <w:bookmarkEnd w:id="1412"/>
      <w:bookmarkEnd w:id="1413"/>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6" type="#_x0000_t75" style="width:415.35pt;height:170.35pt" o:ole="">
            <v:imagedata r:id="rId228" o:title=""/>
          </v:shape>
          <o:OLEObject Type="Embed" ProgID="Visio.Drawing.15" ShapeID="_x0000_i1136" DrawAspect="Content" ObjectID="_1748895354" r:id="rId229"/>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14" w:name="_Toc138281786"/>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14"/>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F600C2" w:rsidP="00171381">
      <w:pPr>
        <w:pStyle w:val="TH"/>
      </w:pPr>
      <w:r>
        <w:lastRenderedPageBreak/>
        <w:pict w14:anchorId="6827C4A8">
          <v:shape id="_x0000_i1137" type="#_x0000_t75" style="width:415.35pt;height:170.35pt">
            <v:imagedata r:id="rId230"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15" w:name="_Toc460616230"/>
      <w:bookmarkStart w:id="1416" w:name="_Toc460617091"/>
      <w:bookmarkStart w:id="1417" w:name="_Toc138281787"/>
      <w:r w:rsidRPr="00AB5FED">
        <w:t>10.1</w:t>
      </w:r>
      <w:r>
        <w:t>5</w:t>
      </w:r>
      <w:r w:rsidRPr="00AB5FED">
        <w:tab/>
      </w:r>
      <w:r w:rsidRPr="00A249BF">
        <w:t>First-to-answer call setup</w:t>
      </w:r>
      <w:bookmarkEnd w:id="1415"/>
      <w:bookmarkEnd w:id="1416"/>
      <w:bookmarkEnd w:id="1417"/>
    </w:p>
    <w:p w14:paraId="4768198A" w14:textId="77777777" w:rsidR="00171381" w:rsidRPr="00A904C5" w:rsidRDefault="00171381" w:rsidP="00171381">
      <w:pPr>
        <w:pStyle w:val="Heading3"/>
      </w:pPr>
      <w:bookmarkStart w:id="1418" w:name="_Toc460616231"/>
      <w:bookmarkStart w:id="1419" w:name="_Toc460617092"/>
      <w:bookmarkStart w:id="1420" w:name="_Toc138281788"/>
      <w:r w:rsidRPr="00A904C5">
        <w:t>10.</w:t>
      </w:r>
      <w:r>
        <w:t>15</w:t>
      </w:r>
      <w:r w:rsidRPr="00A904C5">
        <w:t>.1</w:t>
      </w:r>
      <w:r w:rsidRPr="00A904C5">
        <w:tab/>
        <w:t>Description</w:t>
      </w:r>
      <w:bookmarkEnd w:id="1418"/>
      <w:bookmarkEnd w:id="1419"/>
      <w:bookmarkEnd w:id="1420"/>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21" w:name="_Toc454349178"/>
      <w:bookmarkStart w:id="1422" w:name="_Toc460616232"/>
      <w:bookmarkStart w:id="1423" w:name="_Toc460617093"/>
      <w:bookmarkStart w:id="1424" w:name="_Toc138281789"/>
      <w:r w:rsidRPr="00287882">
        <w:t>10.</w:t>
      </w:r>
      <w:r>
        <w:t>15</w:t>
      </w:r>
      <w:r w:rsidRPr="00287882">
        <w:t>.2</w:t>
      </w:r>
      <w:r w:rsidRPr="00287882">
        <w:tab/>
        <w:t xml:space="preserve">Information flows for </w:t>
      </w:r>
      <w:r>
        <w:t>first-to-answer</w:t>
      </w:r>
      <w:r w:rsidRPr="00287882">
        <w:t xml:space="preserve"> call</w:t>
      </w:r>
      <w:bookmarkEnd w:id="1421"/>
      <w:bookmarkEnd w:id="1422"/>
      <w:bookmarkEnd w:id="1423"/>
      <w:bookmarkEnd w:id="1424"/>
    </w:p>
    <w:p w14:paraId="343D3633" w14:textId="77777777" w:rsidR="00171381" w:rsidRDefault="00171381" w:rsidP="00171381">
      <w:pPr>
        <w:pStyle w:val="Heading4"/>
      </w:pPr>
      <w:bookmarkStart w:id="1425" w:name="_Toc460616233"/>
      <w:bookmarkStart w:id="1426" w:name="_Toc460617094"/>
      <w:bookmarkStart w:id="1427" w:name="_Toc138281790"/>
      <w:r>
        <w:t>10.15.2.1</w:t>
      </w:r>
      <w:r>
        <w:tab/>
        <w:t>MCPTT first-to-answer call request (</w:t>
      </w:r>
      <w:r>
        <w:rPr>
          <w:lang w:eastAsia="zh-CN"/>
        </w:rPr>
        <w:t>MCPTT client to MCPTT server</w:t>
      </w:r>
      <w:r>
        <w:t>)</w:t>
      </w:r>
      <w:bookmarkEnd w:id="1427"/>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77777777" w:rsidR="00171381" w:rsidRDefault="00171381" w:rsidP="00643972">
            <w:pPr>
              <w:pStyle w:val="TAN"/>
            </w:pPr>
            <w:r>
              <w:t>NOTE:</w:t>
            </w:r>
            <w:r>
              <w:tab/>
              <w:t>At least one identity must be present.</w:t>
            </w:r>
          </w:p>
        </w:tc>
      </w:tr>
    </w:tbl>
    <w:p w14:paraId="3AE2F075" w14:textId="77777777" w:rsidR="00171381" w:rsidRDefault="00171381" w:rsidP="00171381"/>
    <w:p w14:paraId="2F2F98A3" w14:textId="77777777" w:rsidR="00171381" w:rsidRDefault="00171381" w:rsidP="00171381">
      <w:pPr>
        <w:pStyle w:val="Heading4"/>
      </w:pPr>
      <w:bookmarkStart w:id="1428" w:name="_Toc138281791"/>
      <w:r>
        <w:t>10.15.2.</w:t>
      </w:r>
      <w:r>
        <w:rPr>
          <w:lang w:eastAsia="zh-CN"/>
        </w:rPr>
        <w:t>2</w:t>
      </w:r>
      <w:r>
        <w:tab/>
        <w:t>MCPTT first-to-answer call request (MCPTT server to MCPTT client)</w:t>
      </w:r>
      <w:bookmarkEnd w:id="1428"/>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29" w:name="_Toc138281792"/>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29"/>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30" w:name="_Toc138281793"/>
      <w:r>
        <w:t>10.15.2.4</w:t>
      </w:r>
      <w:r>
        <w:tab/>
        <w:t>MCPTT first-to-answer call response (</w:t>
      </w:r>
      <w:r>
        <w:rPr>
          <w:lang w:eastAsia="zh-CN"/>
        </w:rPr>
        <w:t>MCPTT server to MCPTT client</w:t>
      </w:r>
      <w:r>
        <w:t>)</w:t>
      </w:r>
      <w:bookmarkEnd w:id="1430"/>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31" w:name="_Toc138281794"/>
      <w:r w:rsidRPr="00B07A13">
        <w:t>10.15.2.</w:t>
      </w:r>
      <w:r>
        <w:t>5</w:t>
      </w:r>
      <w:r w:rsidRPr="00B07A13">
        <w:tab/>
        <w:t xml:space="preserve">MCPTT </w:t>
      </w:r>
      <w:r>
        <w:t xml:space="preserve">first-to-answer call cancel </w:t>
      </w:r>
      <w:r w:rsidRPr="00B07A13">
        <w:t>request</w:t>
      </w:r>
      <w:r>
        <w:t xml:space="preserve"> (MCPTT server to MCPTT client)</w:t>
      </w:r>
      <w:bookmarkEnd w:id="1431"/>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32" w:name="_Toc138281795"/>
      <w:r>
        <w:t>10.15.2.6</w:t>
      </w:r>
      <w:r>
        <w:tab/>
        <w:t>MCPTT first-to-answer call cancel response (MCPTT client to MCPTT server)</w:t>
      </w:r>
      <w:bookmarkEnd w:id="1432"/>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33" w:name="_Toc138281796"/>
      <w:r w:rsidRPr="00AB5FED">
        <w:lastRenderedPageBreak/>
        <w:t>10.</w:t>
      </w:r>
      <w:r>
        <w:t>15</w:t>
      </w:r>
      <w:r w:rsidRPr="00AB5FED">
        <w:t>.</w:t>
      </w:r>
      <w:r>
        <w:t>3</w:t>
      </w:r>
      <w:r w:rsidRPr="00AB5FED">
        <w:tab/>
        <w:t>Procedure</w:t>
      </w:r>
      <w:bookmarkEnd w:id="1425"/>
      <w:bookmarkEnd w:id="1426"/>
      <w:bookmarkEnd w:id="1433"/>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8" type="#_x0000_t75" style="width:480.9pt;height:550.75pt" o:ole="">
            <v:imagedata r:id="rId231" o:title=""/>
          </v:shape>
          <o:OLEObject Type="Embed" ProgID="Visio.Drawing.11" ShapeID="_x0000_i1138" DrawAspect="Content" ObjectID="_1748895355" r:id="rId232"/>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77777777"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34327E6" w14:textId="448D5288" w:rsidR="00171381" w:rsidRDefault="00171381" w:rsidP="00965EB0">
      <w:pPr>
        <w:pStyle w:val="EditorsNote"/>
      </w:pPr>
      <w:r>
        <w:t>Editor</w:t>
      </w:r>
      <w:r w:rsidRPr="00571183">
        <w:t>'</w:t>
      </w:r>
      <w:r>
        <w:t>s note:</w:t>
      </w:r>
      <w:r>
        <w:tab/>
        <w:t xml:space="preserve">Whether the MCPTT server shall proceed </w:t>
      </w:r>
      <w:r w:rsidRPr="00733920">
        <w:t xml:space="preserve">only </w:t>
      </w:r>
      <w:r>
        <w:t xml:space="preserve">with those </w:t>
      </w:r>
      <w:r w:rsidRPr="00733920">
        <w:t xml:space="preserve">MCPTT IDs </w:t>
      </w:r>
      <w:r>
        <w:t>which are allowed to be called by MCPTT client 1 is FFS.</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lastRenderedPageBreak/>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34" w:name="_Toc460616234"/>
      <w:bookmarkStart w:id="1435" w:name="_Toc460617095"/>
      <w:bookmarkStart w:id="1436" w:name="_Toc138281797"/>
      <w:r w:rsidRPr="00AB5FED">
        <w:t>10.1</w:t>
      </w:r>
      <w:r>
        <w:t>6</w:t>
      </w:r>
      <w:r w:rsidRPr="00AB5FED">
        <w:tab/>
      </w:r>
      <w:r>
        <w:rPr>
          <w:noProof/>
          <w:lang w:val="en-US"/>
        </w:rPr>
        <w:t>Remotely initiated MCPTT call</w:t>
      </w:r>
      <w:bookmarkEnd w:id="1436"/>
    </w:p>
    <w:p w14:paraId="70C3B3B9" w14:textId="77777777" w:rsidR="00171381" w:rsidRDefault="00171381" w:rsidP="00171381">
      <w:pPr>
        <w:pStyle w:val="Heading3"/>
      </w:pPr>
      <w:bookmarkStart w:id="1437" w:name="_Toc138281798"/>
      <w:r w:rsidRPr="00A904C5">
        <w:t>10.</w:t>
      </w:r>
      <w:r>
        <w:t>16.1</w:t>
      </w:r>
      <w:r>
        <w:tab/>
        <w:t>General</w:t>
      </w:r>
      <w:bookmarkEnd w:id="1437"/>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38" w:name="_Toc138281799"/>
      <w:r>
        <w:rPr>
          <w:noProof/>
          <w:lang w:val="en-US"/>
        </w:rPr>
        <w:t>10.16.2</w:t>
      </w:r>
      <w:r>
        <w:rPr>
          <w:noProof/>
          <w:lang w:val="en-US"/>
        </w:rPr>
        <w:tab/>
        <w:t>Information flows for remotely initiated MCPTT call</w:t>
      </w:r>
      <w:bookmarkEnd w:id="1438"/>
    </w:p>
    <w:p w14:paraId="373E9235" w14:textId="77777777" w:rsidR="00171381" w:rsidRDefault="00171381" w:rsidP="0006288D">
      <w:pPr>
        <w:pStyle w:val="Heading4"/>
      </w:pPr>
      <w:bookmarkStart w:id="1439" w:name="_Toc138281800"/>
      <w:r>
        <w:t>10.16.2.1</w:t>
      </w:r>
      <w:r>
        <w:tab/>
        <w:t>Remotely initiated MCPTT call request</w:t>
      </w:r>
      <w:bookmarkEnd w:id="1439"/>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40" w:name="_Toc138281801"/>
      <w:r>
        <w:t>10.16.2.2</w:t>
      </w:r>
      <w:r>
        <w:tab/>
        <w:t>Remotely initiated MCPTT call response</w:t>
      </w:r>
      <w:bookmarkEnd w:id="1440"/>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41" w:name="_Toc138281802"/>
      <w:r w:rsidRPr="00AB5FED">
        <w:lastRenderedPageBreak/>
        <w:t>10.</w:t>
      </w:r>
      <w:r>
        <w:t>16</w:t>
      </w:r>
      <w:r w:rsidRPr="00AB5FED">
        <w:t>.</w:t>
      </w:r>
      <w:r>
        <w:t>3</w:t>
      </w:r>
      <w:r w:rsidRPr="00AB5FED">
        <w:tab/>
        <w:t>Procedure</w:t>
      </w:r>
      <w:bookmarkEnd w:id="1441"/>
    </w:p>
    <w:p w14:paraId="21621D7E" w14:textId="77777777" w:rsidR="00171381" w:rsidRDefault="00171381" w:rsidP="00171381">
      <w:pPr>
        <w:pStyle w:val="Heading4"/>
        <w:rPr>
          <w:noProof/>
          <w:lang w:val="en-US"/>
        </w:rPr>
      </w:pPr>
      <w:bookmarkStart w:id="1442" w:name="_Toc138281803"/>
      <w:r>
        <w:rPr>
          <w:noProof/>
          <w:lang w:val="en-US"/>
        </w:rPr>
        <w:t>10.16.3.1</w:t>
      </w:r>
      <w:r>
        <w:rPr>
          <w:noProof/>
          <w:lang w:val="en-US"/>
        </w:rPr>
        <w:tab/>
        <w:t>Remotely initiated MCPTT call request</w:t>
      </w:r>
      <w:bookmarkEnd w:id="1442"/>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9" type="#_x0000_t75" style="width:374.5pt;height:342.25pt" o:ole="">
            <v:imagedata r:id="rId233" o:title=""/>
          </v:shape>
          <o:OLEObject Type="Embed" ProgID="Visio.Drawing.15" ShapeID="_x0000_i1139" DrawAspect="Content" ObjectID="_1748895356" r:id="rId234"/>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43" w:name="_Toc138281804"/>
      <w:r w:rsidRPr="00AB5FED">
        <w:t>10.1</w:t>
      </w:r>
      <w:r>
        <w:t>7</w:t>
      </w:r>
      <w:r w:rsidRPr="00AB5FED">
        <w:tab/>
      </w:r>
      <w:r w:rsidRPr="00C756AA">
        <w:t>Support for multiple devices</w:t>
      </w:r>
      <w:bookmarkEnd w:id="1434"/>
      <w:bookmarkEnd w:id="1435"/>
      <w:bookmarkEnd w:id="1443"/>
    </w:p>
    <w:p w14:paraId="13978D72" w14:textId="77777777" w:rsidR="00171381" w:rsidRDefault="00171381" w:rsidP="00171381">
      <w:pPr>
        <w:pStyle w:val="Heading3"/>
      </w:pPr>
      <w:bookmarkStart w:id="1444" w:name="_Toc424758318"/>
      <w:bookmarkStart w:id="1445" w:name="_Toc460616235"/>
      <w:bookmarkStart w:id="1446" w:name="_Toc460617096"/>
      <w:bookmarkStart w:id="1447" w:name="_Toc138281805"/>
      <w:r>
        <w:t>10.</w:t>
      </w:r>
      <w:r>
        <w:rPr>
          <w:lang w:eastAsia="zh-CN"/>
        </w:rPr>
        <w:t>17</w:t>
      </w:r>
      <w:r>
        <w:t>.1</w:t>
      </w:r>
      <w:r>
        <w:tab/>
        <w:t>General</w:t>
      </w:r>
      <w:bookmarkEnd w:id="1444"/>
      <w:bookmarkEnd w:id="1445"/>
      <w:bookmarkEnd w:id="1446"/>
      <w:bookmarkEnd w:id="1447"/>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48" w:name="_Toc138281806"/>
      <w:r>
        <w:t>10.18</w:t>
      </w:r>
      <w:r>
        <w:tab/>
      </w:r>
      <w:r>
        <w:rPr>
          <w:noProof/>
          <w:lang w:val="en-US"/>
        </w:rPr>
        <w:t>Subscription and notification for functional alias</w:t>
      </w:r>
      <w:bookmarkEnd w:id="1448"/>
    </w:p>
    <w:p w14:paraId="51AE60FE" w14:textId="77777777" w:rsidR="00171381" w:rsidRDefault="00171381" w:rsidP="00171381">
      <w:pPr>
        <w:pStyle w:val="Heading3"/>
      </w:pPr>
      <w:bookmarkStart w:id="1449" w:name="_Toc138281807"/>
      <w:r>
        <w:t>10.18.1</w:t>
      </w:r>
      <w:r>
        <w:tab/>
        <w:t>General</w:t>
      </w:r>
      <w:bookmarkEnd w:id="1449"/>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50" w:name="_Toc138281808"/>
      <w:r>
        <w:rPr>
          <w:noProof/>
          <w:lang w:val="en-US"/>
        </w:rPr>
        <w:lastRenderedPageBreak/>
        <w:t>10.18.2</w:t>
      </w:r>
      <w:r>
        <w:rPr>
          <w:noProof/>
          <w:lang w:val="en-US"/>
        </w:rPr>
        <w:tab/>
        <w:t>Void</w:t>
      </w:r>
      <w:bookmarkEnd w:id="1450"/>
    </w:p>
    <w:p w14:paraId="21B3515E" w14:textId="040CD22A" w:rsidR="00171381" w:rsidRDefault="00171381" w:rsidP="00171381">
      <w:pPr>
        <w:pStyle w:val="Heading3"/>
      </w:pPr>
      <w:bookmarkStart w:id="1451" w:name="_Toc138281809"/>
      <w:r>
        <w:t>10.18.3</w:t>
      </w:r>
      <w:r>
        <w:tab/>
        <w:t>Void</w:t>
      </w:r>
      <w:bookmarkEnd w:id="1451"/>
    </w:p>
    <w:p w14:paraId="17DF94FA" w14:textId="77777777" w:rsidR="0061294C" w:rsidRPr="002C512E" w:rsidRDefault="0061294C" w:rsidP="0061294C">
      <w:pPr>
        <w:pStyle w:val="Heading2"/>
        <w:rPr>
          <w:rFonts w:eastAsia="SimSun"/>
        </w:rPr>
      </w:pPr>
      <w:bookmarkStart w:id="1452" w:name="_Toc96531258"/>
      <w:bookmarkStart w:id="1453" w:name="_Toc96606968"/>
      <w:bookmarkStart w:id="1454" w:name="_Toc113304236"/>
      <w:bookmarkStart w:id="1455" w:name="_Toc138281810"/>
      <w:r>
        <w:rPr>
          <w:rFonts w:eastAsia="SimSun"/>
        </w:rPr>
        <w:t>10.19</w:t>
      </w:r>
      <w:r w:rsidRPr="002C512E">
        <w:rPr>
          <w:rFonts w:eastAsia="SimSun"/>
        </w:rPr>
        <w:tab/>
      </w:r>
      <w:r>
        <w:t xml:space="preserve">Ad hoc group </w:t>
      </w:r>
      <w:bookmarkEnd w:id="1452"/>
      <w:bookmarkEnd w:id="1453"/>
      <w:bookmarkEnd w:id="1454"/>
      <w:r>
        <w:t>call</w:t>
      </w:r>
      <w:bookmarkEnd w:id="1455"/>
    </w:p>
    <w:p w14:paraId="7762FD34" w14:textId="77777777" w:rsidR="0061294C" w:rsidRPr="002C512E" w:rsidRDefault="0061294C" w:rsidP="0061294C">
      <w:pPr>
        <w:pStyle w:val="Heading3"/>
      </w:pPr>
      <w:bookmarkStart w:id="1456" w:name="_Toc81988291"/>
      <w:bookmarkStart w:id="1457" w:name="_Toc96531259"/>
      <w:bookmarkStart w:id="1458" w:name="_Toc96606969"/>
      <w:bookmarkStart w:id="1459" w:name="_Toc113304237"/>
      <w:bookmarkStart w:id="1460" w:name="_Toc138281811"/>
      <w:r>
        <w:t>10.19</w:t>
      </w:r>
      <w:r w:rsidRPr="002C512E">
        <w:t>.1</w:t>
      </w:r>
      <w:r w:rsidRPr="002C512E">
        <w:tab/>
        <w:t>General</w:t>
      </w:r>
      <w:bookmarkEnd w:id="1456"/>
      <w:bookmarkEnd w:id="1457"/>
      <w:bookmarkEnd w:id="1458"/>
      <w:bookmarkEnd w:id="1459"/>
      <w:bookmarkEnd w:id="1460"/>
    </w:p>
    <w:p w14:paraId="2B98B18C" w14:textId="6C01E238" w:rsidR="0061294C" w:rsidRDefault="0061294C" w:rsidP="0061294C">
      <w:pPr>
        <w:rPr>
          <w:lang w:val="nl-NL"/>
        </w:rPr>
      </w:pPr>
      <w:bookmarkStart w:id="1461" w:name="_Toc81988292"/>
      <w:bookmarkStart w:id="1462" w:name="_Toc96531260"/>
      <w:bookmarkStart w:id="1463" w:name="_Toc96606970"/>
      <w:bookmarkStart w:id="1464"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65" w:name="_Toc138281812"/>
      <w:r>
        <w:t>10.19</w:t>
      </w:r>
      <w:r w:rsidRPr="00AB5FED">
        <w:t>.2</w:t>
      </w:r>
      <w:r w:rsidRPr="00AB5FED">
        <w:tab/>
      </w:r>
      <w:r w:rsidRPr="002C512E">
        <w:rPr>
          <w:rFonts w:eastAsia="SimSun"/>
        </w:rPr>
        <w:t>Information flows</w:t>
      </w:r>
      <w:bookmarkEnd w:id="1461"/>
      <w:bookmarkEnd w:id="1462"/>
      <w:bookmarkEnd w:id="1463"/>
      <w:bookmarkEnd w:id="1464"/>
      <w:bookmarkEnd w:id="1465"/>
    </w:p>
    <w:p w14:paraId="77567458" w14:textId="77777777" w:rsidR="0061294C" w:rsidRPr="00AB5FED" w:rsidRDefault="0061294C" w:rsidP="0061294C">
      <w:pPr>
        <w:pStyle w:val="Heading4"/>
      </w:pPr>
      <w:bookmarkStart w:id="1466" w:name="_Toc75465962"/>
      <w:bookmarkStart w:id="1467" w:name="_Toc96531261"/>
      <w:bookmarkStart w:id="1468" w:name="_Toc96606971"/>
      <w:bookmarkStart w:id="1469" w:name="_Toc113304239"/>
      <w:bookmarkStart w:id="1470" w:name="_Toc138281813"/>
      <w:r>
        <w:t>10.19</w:t>
      </w:r>
      <w:r w:rsidRPr="00AB5FED">
        <w:t>.2.1</w:t>
      </w:r>
      <w:r w:rsidRPr="00AB5FED">
        <w:tab/>
      </w:r>
      <w:bookmarkEnd w:id="1466"/>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67"/>
      <w:bookmarkEnd w:id="1468"/>
      <w:bookmarkEnd w:id="1469"/>
      <w:bookmarkEnd w:id="1470"/>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77777777" w:rsidR="0061294C" w:rsidRPr="00AB5FED" w:rsidRDefault="0061294C" w:rsidP="0061294C">
      <w:pPr>
        <w:pStyle w:val="TH"/>
      </w:pPr>
      <w:r>
        <w:lastRenderedPageBreak/>
        <w:t>Table 10.19</w:t>
      </w:r>
      <w:r w:rsidRPr="00AB5FED">
        <w:t xml:space="preserve">.2.1-1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77777777" w:rsidR="0061294C" w:rsidRDefault="0061294C" w:rsidP="009743AE">
            <w:pPr>
              <w:pStyle w:val="TAN"/>
            </w:pPr>
            <w:r>
              <w:t>NOTE 6:</w:t>
            </w:r>
            <w:r>
              <w:tab/>
              <w:t>Only one of these information elements is present.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71" w:name="_Toc96531262"/>
      <w:bookmarkStart w:id="1472" w:name="_Toc96606972"/>
      <w:bookmarkStart w:id="1473" w:name="_Toc113304240"/>
      <w:bookmarkStart w:id="1474" w:name="_Toc138281814"/>
      <w:r>
        <w:lastRenderedPageBreak/>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71"/>
      <w:bookmarkEnd w:id="1472"/>
      <w:bookmarkEnd w:id="1473"/>
      <w:bookmarkEnd w:id="1474"/>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77777777" w:rsidR="0061294C" w:rsidRPr="00AB5FED" w:rsidRDefault="0061294C" w:rsidP="0061294C">
      <w:pPr>
        <w:pStyle w:val="TH"/>
      </w:pPr>
      <w:r>
        <w:t>Table 10.19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75" w:name="_Toc75465977"/>
      <w:bookmarkStart w:id="1476" w:name="_Toc96531264"/>
    </w:p>
    <w:p w14:paraId="54E33994" w14:textId="77777777" w:rsidR="0061294C" w:rsidRPr="00AB5FED" w:rsidRDefault="0061294C" w:rsidP="0061294C">
      <w:pPr>
        <w:pStyle w:val="Heading4"/>
      </w:pPr>
      <w:bookmarkStart w:id="1477" w:name="_Toc96606974"/>
      <w:bookmarkStart w:id="1478" w:name="_Toc113304242"/>
      <w:bookmarkStart w:id="1479" w:name="_Toc138281815"/>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server</w:t>
      </w:r>
      <w:r w:rsidRPr="00AB5FED">
        <w:t>)</w:t>
      </w:r>
      <w:bookmarkEnd w:id="1479"/>
    </w:p>
    <w:p w14:paraId="2C24D362" w14:textId="77777777"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group call request between the MCPTT servers.</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77777777"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32813F59" w14:textId="77777777" w:rsidR="0061294C" w:rsidRPr="00143F70" w:rsidRDefault="0061294C" w:rsidP="009743AE">
            <w:pPr>
              <w:pStyle w:val="TAN"/>
            </w:pPr>
            <w:r>
              <w:t>NOTE 3:</w:t>
            </w:r>
            <w:r>
              <w:tab/>
              <w:t>Only one of these information elements is present.</w:t>
            </w:r>
          </w:p>
        </w:tc>
      </w:tr>
    </w:tbl>
    <w:p w14:paraId="695B602C" w14:textId="77777777" w:rsidR="0061294C" w:rsidRPr="00AB5FED" w:rsidRDefault="0061294C" w:rsidP="0061294C"/>
    <w:p w14:paraId="74E5C5D7" w14:textId="7F6E45B5" w:rsidR="0078253C" w:rsidRDefault="0078253C" w:rsidP="00965EB0">
      <w:pPr>
        <w:pStyle w:val="EditorsNote"/>
      </w:pPr>
      <w:r>
        <w:t>Editor’s Note: It is FFS if the server to server message is needed in a call request or response message.</w:t>
      </w:r>
    </w:p>
    <w:p w14:paraId="7185738A" w14:textId="385A2261" w:rsidR="0061294C" w:rsidRPr="00AB5FED" w:rsidRDefault="0061294C" w:rsidP="0061294C">
      <w:pPr>
        <w:pStyle w:val="Heading4"/>
      </w:pPr>
      <w:bookmarkStart w:id="1480" w:name="_Toc138281816"/>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75"/>
      <w:bookmarkEnd w:id="1476"/>
      <w:bookmarkEnd w:id="1477"/>
      <w:bookmarkEnd w:id="1478"/>
      <w:bookmarkEnd w:id="1480"/>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DD09E3">
              <w:rPr>
                <w:rFonts w:cs="Arial"/>
                <w:color w:val="1F497D"/>
                <w:szCs w:val="18"/>
              </w:rPr>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5BBDDDB1" w:rsidR="0061294C" w:rsidRPr="00AB5FED" w:rsidRDefault="0061294C" w:rsidP="009743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1DEEBAD3" w:rsidR="0061294C" w:rsidRPr="00143F70" w:rsidRDefault="0061294C" w:rsidP="009743AE">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17DC8C57" w:rsidR="0061294C" w:rsidRPr="00143F70" w:rsidRDefault="0061294C" w:rsidP="009743AE">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AF925" w14:textId="26C4F9B4" w:rsidR="0061294C" w:rsidRPr="00143F70" w:rsidRDefault="0061294C" w:rsidP="009743AE">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81" w:name="_Toc75465978"/>
      <w:bookmarkStart w:id="1482" w:name="_Toc96531265"/>
      <w:bookmarkStart w:id="1483" w:name="_Toc96606975"/>
      <w:bookmarkStart w:id="1484" w:name="_Toc113304243"/>
      <w:bookmarkStart w:id="1485" w:name="_Toc138281817"/>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81"/>
      <w:bookmarkEnd w:id="1482"/>
      <w:bookmarkEnd w:id="1483"/>
      <w:bookmarkEnd w:id="1484"/>
      <w:bookmarkEnd w:id="1485"/>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77777777" w:rsidR="0061294C" w:rsidRPr="00AB5FED" w:rsidRDefault="0061294C" w:rsidP="0061294C">
      <w:pPr>
        <w:pStyle w:val="TH"/>
      </w:pPr>
      <w:r>
        <w:t>Table 10.19.2.5-1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486" w:name="_Toc75465980"/>
      <w:bookmarkStart w:id="1487" w:name="_Toc96531266"/>
      <w:bookmarkStart w:id="1488" w:name="_Toc96606976"/>
      <w:bookmarkStart w:id="1489" w:name="_Toc113304244"/>
      <w:bookmarkStart w:id="1490" w:name="_Toc138281818"/>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490"/>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77777777" w:rsidR="0061294C" w:rsidRPr="00AB5FED" w:rsidRDefault="0061294C" w:rsidP="0061294C">
      <w:pPr>
        <w:pStyle w:val="TH"/>
      </w:pPr>
      <w:r w:rsidRPr="00AB5FED">
        <w:lastRenderedPageBreak/>
        <w:t>Table </w:t>
      </w:r>
      <w:r>
        <w:t>10.19.2.6</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6235B1BE" w14:textId="58D0F350" w:rsidR="00C463D7" w:rsidRDefault="00C463D7" w:rsidP="00965EB0">
      <w:pPr>
        <w:pStyle w:val="EditorsNote"/>
      </w:pPr>
      <w:r w:rsidRPr="00C463D7">
        <w:t>Editor’s Note: It is FFS if the server to server message is needed in a call request or response message.</w:t>
      </w:r>
    </w:p>
    <w:p w14:paraId="3BBAA047" w14:textId="05EFF925" w:rsidR="0061294C" w:rsidRPr="00AB5FED" w:rsidRDefault="0061294C" w:rsidP="0061294C">
      <w:pPr>
        <w:pStyle w:val="Heading4"/>
      </w:pPr>
      <w:bookmarkStart w:id="1491" w:name="_Toc138281819"/>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486"/>
      <w:bookmarkEnd w:id="1487"/>
      <w:bookmarkEnd w:id="1488"/>
      <w:bookmarkEnd w:id="1489"/>
      <w:bookmarkEnd w:id="1491"/>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77777777" w:rsidR="0061294C" w:rsidRPr="00AB5FED" w:rsidRDefault="0061294C" w:rsidP="0061294C">
      <w:pPr>
        <w:pStyle w:val="TH"/>
      </w:pPr>
      <w:r w:rsidRPr="00AB5FED">
        <w:t>Table </w:t>
      </w:r>
      <w:r>
        <w:t>10.19.2.7</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492" w:name="_Toc96531267"/>
    </w:p>
    <w:p w14:paraId="30FEE1EE" w14:textId="77777777" w:rsidR="0061294C" w:rsidRPr="00AB5FED" w:rsidRDefault="0061294C" w:rsidP="0061294C">
      <w:pPr>
        <w:pStyle w:val="Heading4"/>
      </w:pPr>
      <w:bookmarkStart w:id="1493" w:name="_Toc96606977"/>
      <w:bookmarkStart w:id="1494" w:name="_Toc113304245"/>
      <w:bookmarkStart w:id="1495" w:name="_Toc138281820"/>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492"/>
      <w:bookmarkEnd w:id="1493"/>
      <w:bookmarkEnd w:id="1494"/>
      <w:bookmarkEnd w:id="1495"/>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77777777" w:rsidR="0061294C" w:rsidRPr="00AB5FED" w:rsidRDefault="0061294C" w:rsidP="0061294C">
      <w:pPr>
        <w:pStyle w:val="TH"/>
      </w:pPr>
      <w:r w:rsidRPr="00AB5FED">
        <w:t>Table </w:t>
      </w:r>
      <w:r>
        <w:t>10.19.2.8</w:t>
      </w:r>
      <w:r w:rsidRPr="00AB5FED">
        <w:t xml:space="preserve">-1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37A042AE" w14:textId="77777777" w:rsidR="0061294C" w:rsidRPr="00AB5FED" w:rsidRDefault="0061294C" w:rsidP="0061294C">
      <w:pPr>
        <w:pStyle w:val="Heading4"/>
      </w:pPr>
      <w:bookmarkStart w:id="1496" w:name="_Toc96531268"/>
      <w:bookmarkStart w:id="1497" w:name="_Toc96606978"/>
      <w:bookmarkStart w:id="1498" w:name="_Toc113304246"/>
      <w:bookmarkStart w:id="1499" w:name="_Toc138281821"/>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496"/>
      <w:bookmarkEnd w:id="1497"/>
      <w:bookmarkEnd w:id="1498"/>
      <w:bookmarkEnd w:id="1499"/>
    </w:p>
    <w:p w14:paraId="1A2AD91E" w14:textId="77777777"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MCPTT server</w:t>
      </w:r>
      <w:r w:rsidRPr="00AB5FED">
        <w:t xml:space="preserve"> to the </w:t>
      </w:r>
      <w:r>
        <w:t>MCPTT client</w:t>
      </w:r>
      <w:r w:rsidRPr="00AB5FED">
        <w:t>.</w:t>
      </w:r>
    </w:p>
    <w:p w14:paraId="78D80772" w14:textId="77777777" w:rsidR="0061294C" w:rsidRPr="00AB5FED" w:rsidRDefault="0061294C" w:rsidP="0061294C">
      <w:pPr>
        <w:pStyle w:val="TH"/>
      </w:pPr>
      <w:r w:rsidRPr="00AB5FED">
        <w:lastRenderedPageBreak/>
        <w:t>Table </w:t>
      </w:r>
      <w:r>
        <w:t>10.19.2.9</w:t>
      </w:r>
      <w:r w:rsidRPr="00AB5FED">
        <w:t xml:space="preserve">-1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1420AF85" w14:textId="77777777" w:rsidR="0061294C" w:rsidRPr="00AB5FED" w:rsidRDefault="0061294C" w:rsidP="0061294C">
      <w:pPr>
        <w:pStyle w:val="Heading4"/>
      </w:pPr>
      <w:bookmarkStart w:id="1500" w:name="_Toc113304249"/>
      <w:bookmarkStart w:id="1501" w:name="_Toc138281822"/>
      <w:r>
        <w:t>10.19.2.10</w:t>
      </w:r>
      <w:r w:rsidRPr="00874DF3">
        <w:tab/>
      </w:r>
      <w:r>
        <w:t xml:space="preserve">Ad hoc group call notify </w:t>
      </w:r>
      <w:r w:rsidRPr="00874DF3">
        <w:t>(</w:t>
      </w:r>
      <w:r>
        <w:t>MCPTT server</w:t>
      </w:r>
      <w:r w:rsidRPr="00E153AF">
        <w:t xml:space="preserve"> – </w:t>
      </w:r>
      <w:r>
        <w:t>MCPTT client</w:t>
      </w:r>
      <w:r w:rsidRPr="00CD5705">
        <w:t>)</w:t>
      </w:r>
      <w:bookmarkEnd w:id="1500"/>
      <w:bookmarkEnd w:id="1501"/>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2DF6EB4C" w:rsidR="0061294C" w:rsidRDefault="0061294C" w:rsidP="009743AE">
            <w:pPr>
              <w:pStyle w:val="TAL"/>
              <w:tabs>
                <w:tab w:val="center" w:pos="1332"/>
              </w:tabs>
              <w:rPr>
                <w:lang w:val="en-US" w:eastAsia="zh-CN"/>
              </w:rPr>
            </w:pPr>
            <w:r>
              <w:t>MCPTT ID list</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bl>
    <w:p w14:paraId="7AE73DB7" w14:textId="71CF630D" w:rsidR="00B94A85" w:rsidRDefault="00B94A85" w:rsidP="00B94A85"/>
    <w:p w14:paraId="66B0335C" w14:textId="77777777" w:rsidR="00CB7F68" w:rsidRPr="00AB5FED" w:rsidRDefault="00CB7F68" w:rsidP="004E6663">
      <w:pPr>
        <w:pStyle w:val="Heading4"/>
      </w:pPr>
      <w:bookmarkStart w:id="1502" w:name="_Toc138281823"/>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02"/>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77777777"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Pr>
                <w:lang w:eastAsia="zh-CN"/>
              </w:rPr>
              <w:t>calling party</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77777777" w:rsidR="00CB7F68" w:rsidRPr="00AB5FED" w:rsidRDefault="00CB7F68" w:rsidP="009743AE">
            <w:pPr>
              <w:pStyle w:val="TAL"/>
            </w:pPr>
            <w:r>
              <w:t xml:space="preserve">The functional alias of the </w:t>
            </w:r>
            <w:r>
              <w:rPr>
                <w:lang w:eastAsia="zh-CN"/>
              </w:rPr>
              <w:t>calling party</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77777777"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list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503" w:name="_Toc113304282"/>
    </w:p>
    <w:p w14:paraId="1B8D0DAB" w14:textId="77777777" w:rsidR="00CB7F68" w:rsidRPr="00AB5FED" w:rsidRDefault="00CB7F68" w:rsidP="004E6663">
      <w:pPr>
        <w:pStyle w:val="Heading4"/>
      </w:pPr>
      <w:bookmarkStart w:id="1504" w:name="_Toc138281824"/>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3"/>
      <w:bookmarkEnd w:id="1504"/>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77777777" w:rsidR="00CB7F68" w:rsidRPr="00AB5FED" w:rsidRDefault="00CB7F68" w:rsidP="00CB7F68">
      <w:pPr>
        <w:pStyle w:val="TH"/>
      </w:pPr>
      <w:r>
        <w:lastRenderedPageBreak/>
        <w:t>Table 10.19.2.12-1</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calling party</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7777777" w:rsidR="00CB7F68" w:rsidRPr="00AB5FED" w:rsidRDefault="00CB7F68" w:rsidP="009743AE">
            <w:pPr>
              <w:pStyle w:val="TAL"/>
            </w:pPr>
            <w:r>
              <w:t xml:space="preserve">The functional alias of the </w:t>
            </w:r>
            <w:r>
              <w:rPr>
                <w:lang w:eastAsia="zh-CN"/>
              </w:rPr>
              <w:t>calling party</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list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77777777" w:rsidR="00CB7F68" w:rsidRPr="00AB5FED" w:rsidRDefault="00CB7F68" w:rsidP="009743AE">
            <w:pPr>
              <w:pStyle w:val="TAL"/>
            </w:pPr>
            <w:r>
              <w:t>Result of the modify ad hoc group call participants request (success of failure)</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05" w:name="_Toc113304283"/>
      <w:bookmarkStart w:id="1506" w:name="_Toc138281825"/>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5"/>
      <w:bookmarkEnd w:id="1506"/>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777777" w:rsidR="00CB7F68" w:rsidRPr="00AB5FED" w:rsidRDefault="00CB7F68" w:rsidP="00CB7F68">
      <w:pPr>
        <w:pStyle w:val="TH"/>
      </w:pPr>
      <w:r>
        <w:t>Table 10.19.2.13-1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364442F2" w14:textId="77777777" w:rsidR="00CB7F68" w:rsidRPr="00AB5FED" w:rsidRDefault="00CB7F68" w:rsidP="004E6663">
      <w:pPr>
        <w:pStyle w:val="Heading4"/>
      </w:pPr>
      <w:bookmarkStart w:id="1507" w:name="_Hlk131152947"/>
      <w:bookmarkStart w:id="1508" w:name="_Toc113304284"/>
      <w:bookmarkStart w:id="1509" w:name="_Toc138281826"/>
      <w:r>
        <w:t>10.19.2.14</w:t>
      </w:r>
      <w:bookmarkEnd w:id="1507"/>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08"/>
      <w:bookmarkEnd w:id="1509"/>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77777777" w:rsidR="00CB7F68" w:rsidRPr="00AB5FED" w:rsidRDefault="00CB7F68" w:rsidP="00CB7F68">
      <w:pPr>
        <w:pStyle w:val="TH"/>
      </w:pPr>
      <w:r>
        <w:t>Table 10.19.2.14-1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4C79E961" w14:textId="3E711089" w:rsidR="00D01C88" w:rsidRPr="00AB5FED" w:rsidRDefault="00D01C88" w:rsidP="00D01C88">
      <w:pPr>
        <w:pStyle w:val="Heading4"/>
      </w:pPr>
      <w:bookmarkStart w:id="1510" w:name="_Toc138281827"/>
      <w:r>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0"/>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34EDB90C" w:rsidR="00D01C88" w:rsidRPr="00AB5FED" w:rsidRDefault="00D01C88" w:rsidP="00D01C88">
      <w:pPr>
        <w:pStyle w:val="TH"/>
      </w:pPr>
      <w:r>
        <w:lastRenderedPageBreak/>
        <w:t>Table </w:t>
      </w:r>
      <w:r w:rsidRPr="00762E4A">
        <w:t>10.19.2.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11" w:name="_Toc138281828"/>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1"/>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46F317B8" w:rsidR="00D01C88" w:rsidRPr="00AB5FED" w:rsidRDefault="00D01C88" w:rsidP="00D01C88">
      <w:pPr>
        <w:pStyle w:val="TH"/>
      </w:pPr>
      <w:r>
        <w:t>Table </w:t>
      </w:r>
      <w:r w:rsidRPr="00762E4A">
        <w:t>10.19.2.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12" w:name="_Toc138281829"/>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2"/>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311253D4" w:rsidR="00075889" w:rsidRPr="00AB5FED" w:rsidRDefault="00075889" w:rsidP="00075889">
      <w:pPr>
        <w:pStyle w:val="TH"/>
      </w:pPr>
      <w:r>
        <w:t>Table </w:t>
      </w:r>
      <w:r w:rsidRPr="00762E4A">
        <w:t>10.19.</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13" w:name="_Toc113304247"/>
      <w:bookmarkStart w:id="1514" w:name="_Toc114868498"/>
      <w:bookmarkStart w:id="1515" w:name="_Toc138281830"/>
      <w:r>
        <w:t>10.19.2.18</w:t>
      </w:r>
      <w:r>
        <w:tab/>
        <w:t>Ad hoc group call get userlist (MCPTT server – MCPTT server)</w:t>
      </w:r>
      <w:bookmarkEnd w:id="1513"/>
      <w:bookmarkEnd w:id="1515"/>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16" w:name="_Toc138281831"/>
      <w:r>
        <w:lastRenderedPageBreak/>
        <w:t>10.19.2.19</w:t>
      </w:r>
      <w:r>
        <w:tab/>
        <w:t>Ad hoc group call get userlist response (MCPTT server – MCPTT server)</w:t>
      </w:r>
      <w:bookmarkEnd w:id="1516"/>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bookmarkEnd w:id="1514"/>
    </w:tbl>
    <w:p w14:paraId="76035CC4" w14:textId="77777777" w:rsidR="00D45090" w:rsidRDefault="00D45090" w:rsidP="00965EB0"/>
    <w:p w14:paraId="37F9C8AD" w14:textId="1E8F2ECE" w:rsidR="003B0879" w:rsidRDefault="003B0879" w:rsidP="003B0879">
      <w:pPr>
        <w:pStyle w:val="Heading3"/>
      </w:pPr>
      <w:bookmarkStart w:id="1517" w:name="_Toc138281832"/>
      <w:r w:rsidRPr="00287882">
        <w:t>10.</w:t>
      </w:r>
      <w:r>
        <w:t>19</w:t>
      </w:r>
      <w:r w:rsidRPr="00287882">
        <w:t>.</w:t>
      </w:r>
      <w:r>
        <w:t>3</w:t>
      </w:r>
      <w:r w:rsidRPr="00287882">
        <w:tab/>
      </w:r>
      <w:r>
        <w:t>Procedures</w:t>
      </w:r>
      <w:bookmarkEnd w:id="1517"/>
    </w:p>
    <w:p w14:paraId="31D2F73A" w14:textId="77777777" w:rsidR="0061294C" w:rsidRPr="002C512E" w:rsidRDefault="0061294C" w:rsidP="0061294C">
      <w:pPr>
        <w:pStyle w:val="Heading4"/>
        <w:rPr>
          <w:rFonts w:eastAsia="SimSun"/>
        </w:rPr>
      </w:pPr>
      <w:bookmarkStart w:id="1518" w:name="_Toc138281833"/>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18"/>
    </w:p>
    <w:p w14:paraId="056343AA" w14:textId="77777777" w:rsidR="0061294C" w:rsidRPr="00AB5FED" w:rsidRDefault="0061294C" w:rsidP="0061294C">
      <w:pPr>
        <w:pStyle w:val="Heading5"/>
      </w:pPr>
      <w:bookmarkStart w:id="1519" w:name="_Toc138281834"/>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19"/>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7777777" w:rsidR="0061294C" w:rsidRDefault="0061294C" w:rsidP="0061294C">
      <w:pPr>
        <w:pStyle w:val="TH"/>
      </w:pPr>
      <w:r>
        <w:object w:dxaOrig="11304" w:dyaOrig="9408" w14:anchorId="0DA45C83">
          <v:shape id="_x0000_i1140" type="#_x0000_t75" style="width:480.9pt;height:400.85pt" o:ole="">
            <v:imagedata r:id="rId235" o:title=""/>
          </v:shape>
          <o:OLEObject Type="Embed" ProgID="Visio.Drawing.15" ShapeID="_x0000_i1140" DrawAspect="Content" ObjectID="_1748895357" r:id="rId236"/>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2EEEA078" w14:textId="77777777" w:rsidR="0061294C" w:rsidRDefault="0061294C" w:rsidP="0061294C">
      <w:pPr>
        <w:pStyle w:val="B1"/>
        <w:ind w:firstLine="0"/>
        <w:rPr>
          <w:lang w:eastAsia="zh-CN"/>
        </w:rPr>
      </w:pPr>
      <w:r>
        <w:rPr>
          <w:lang w:eastAsia="zh-CN"/>
        </w:rPr>
        <w:lastRenderedPageBreak/>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666B8F75" w14:textId="32EC163F" w:rsidR="0061294C" w:rsidRPr="003D76D3" w:rsidRDefault="0061294C" w:rsidP="0061294C">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77777777" w:rsidR="0061294C" w:rsidRPr="002D2654" w:rsidRDefault="0061294C" w:rsidP="0061294C">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lastRenderedPageBreak/>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DB3F8F0" w:rsidR="0061294C" w:rsidRPr="00356591" w:rsidRDefault="0061294C" w:rsidP="0061294C">
      <w:pPr>
        <w:pStyle w:val="NO"/>
        <w:rPr>
          <w:rFonts w:eastAsia="SimSun"/>
        </w:rPr>
      </w:pPr>
      <w:r w:rsidRPr="00356591">
        <w:rPr>
          <w:rFonts w:eastAsia="SimSun"/>
        </w:rPr>
        <w:t>NOTE </w:t>
      </w:r>
      <w:r w:rsidR="00F2127E">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20" w:name="_Toc113304248"/>
      <w:bookmarkStart w:id="1521" w:name="_Toc138281835"/>
      <w:r>
        <w:t>10.19</w:t>
      </w:r>
      <w:r w:rsidRPr="00AB5FED">
        <w:t>.</w:t>
      </w:r>
      <w:r>
        <w:t>3.1.2</w:t>
      </w:r>
      <w:r w:rsidRPr="00874DF3">
        <w:tab/>
      </w:r>
      <w:bookmarkEnd w:id="1520"/>
      <w:r>
        <w:rPr>
          <w:lang w:val="nl-NL"/>
        </w:rPr>
        <w:t>Release ad hoc group call</w:t>
      </w:r>
      <w:bookmarkEnd w:id="1521"/>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41" type="#_x0000_t75" style="width:399.2pt;height:387.95pt" o:ole="">
            <v:imagedata r:id="rId237" o:title=""/>
          </v:shape>
          <o:OLEObject Type="Embed" ProgID="Visio.Drawing.11" ShapeID="_x0000_i1141" DrawAspect="Content" ObjectID="_1748895358" r:id="rId238"/>
        </w:object>
      </w:r>
    </w:p>
    <w:p w14:paraId="5B1D5B30" w14:textId="77777777" w:rsidR="0061294C" w:rsidRPr="00AB5FED" w:rsidRDefault="0061294C" w:rsidP="0061294C">
      <w:pPr>
        <w:pStyle w:val="TF"/>
      </w:pPr>
      <w:r w:rsidRPr="00AB5FED">
        <w:t>Figure </w:t>
      </w:r>
      <w:r>
        <w:t>10.19</w:t>
      </w:r>
      <w:r w:rsidRPr="00AB5FED">
        <w:t>.</w:t>
      </w:r>
      <w:r>
        <w:t>3.1.2</w:t>
      </w:r>
      <w:r w:rsidRPr="00AB5FED">
        <w:t xml:space="preserve">-1: Release </w:t>
      </w:r>
      <w:r>
        <w:t>ad hoc group call</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lastRenderedPageBreak/>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772FDF6B" w14:textId="77777777" w:rsidR="0061294C" w:rsidRPr="00AB5FED" w:rsidRDefault="0061294C" w:rsidP="0061294C">
      <w:pPr>
        <w:pStyle w:val="Heading5"/>
      </w:pPr>
      <w:bookmarkStart w:id="1522" w:name="_Toc138281836"/>
      <w:r>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22"/>
    </w:p>
    <w:p w14:paraId="029B131F" w14:textId="77777777"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citeria received from the MCPTT client.</w:t>
      </w:r>
    </w:p>
    <w:p w14:paraId="12393A7F" w14:textId="77777777" w:rsidR="0061294C" w:rsidRDefault="0061294C" w:rsidP="0061294C">
      <w:pPr>
        <w:rPr>
          <w:noProof/>
        </w:rPr>
      </w:pPr>
      <w:r>
        <w:rPr>
          <w:noProof/>
        </w:rPr>
        <w:t>Pre-conditions:</w:t>
      </w:r>
    </w:p>
    <w:p w14:paraId="3885D063" w14:textId="77777777"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initate ad hoc group call.</w:t>
      </w:r>
    </w:p>
    <w:p w14:paraId="009843EE" w14:textId="77777777"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satisying 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42" type="#_x0000_t75" style="width:517.45pt;height:456.2pt" o:ole="">
            <v:imagedata r:id="rId239" o:title=""/>
          </v:shape>
          <o:OLEObject Type="Embed" ProgID="Visio.Drawing.15" ShapeID="_x0000_i1142" DrawAspect="Content" ObjectID="_1748895359" r:id="rId240"/>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lastRenderedPageBreak/>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77777777" w:rsidR="0061294C" w:rsidRDefault="0061294C" w:rsidP="0061294C">
      <w:pPr>
        <w:pStyle w:val="B1"/>
      </w:pPr>
      <w:r>
        <w:tab/>
        <w:t>i.</w:t>
      </w:r>
      <w:r>
        <w:tab/>
        <w:t>The MCPTT ad hoc group ID generated by the MCPTT server; and</w:t>
      </w:r>
    </w:p>
    <w:p w14:paraId="44524622" w14:textId="77777777" w:rsidR="0061294C" w:rsidRDefault="0061294C" w:rsidP="0061294C">
      <w:pPr>
        <w:pStyle w:val="B1"/>
      </w:pPr>
      <w:r>
        <w:tab/>
        <w:t>ii.</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77777777"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5ECA4AE2" w14:textId="45526901" w:rsidR="0061294C" w:rsidRPr="00666098" w:rsidRDefault="0061294C" w:rsidP="0061294C">
      <w:pPr>
        <w:pStyle w:val="NO"/>
      </w:pPr>
      <w:r w:rsidRPr="000C3FCA">
        <w:t>NOTE:</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3BC9C7CA" w14:textId="0A869B05" w:rsidR="0061294C" w:rsidRPr="003D76D3" w:rsidRDefault="0061294C" w:rsidP="0061294C">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0254B8" w14:textId="77777777"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3F78E37F" w14:textId="4FDAB49A"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39422546" w14:textId="77777777" w:rsidR="00CB7F68" w:rsidRPr="00AB5FED" w:rsidRDefault="00CB7F68" w:rsidP="00CB7F68">
      <w:pPr>
        <w:pStyle w:val="Heading5"/>
      </w:pPr>
      <w:bookmarkStart w:id="1523" w:name="_Toc138281837"/>
      <w:r>
        <w:lastRenderedPageBreak/>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initiator</w:t>
      </w:r>
      <w:bookmarkEnd w:id="1523"/>
    </w:p>
    <w:p w14:paraId="399CB011" w14:textId="77777777"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initiator of the ad hoc group call</w:t>
      </w:r>
      <w:r w:rsidRPr="008F46AD">
        <w:t>.</w:t>
      </w:r>
    </w:p>
    <w:p w14:paraId="4B1B5A83" w14:textId="77777777" w:rsidR="00CB7F68" w:rsidRDefault="00CB7F68" w:rsidP="00CB7F68">
      <w:r>
        <w:t>Pre-conditions:</w:t>
      </w:r>
    </w:p>
    <w:p w14:paraId="736C215D" w14:textId="77777777" w:rsidR="00CB7F68" w:rsidRDefault="00CB7F68" w:rsidP="00CB7F68">
      <w:pPr>
        <w:pStyle w:val="B1"/>
      </w:pPr>
      <w:r>
        <w:t>1.</w:t>
      </w:r>
      <w:r>
        <w:tab/>
        <w:t>The MCPTT client 1 is the initiator of the ad hoc group call.</w:t>
      </w:r>
    </w:p>
    <w:p w14:paraId="1648DB75" w14:textId="77777777" w:rsidR="00CB7F68" w:rsidRDefault="00CB7F68" w:rsidP="00CB7F68">
      <w:pPr>
        <w:pStyle w:val="B1"/>
      </w:pPr>
      <w:r>
        <w:t>2.</w:t>
      </w:r>
      <w:r>
        <w:tab/>
        <w:t>The MCPTT</w:t>
      </w:r>
      <w:r w:rsidRPr="00AB5FED">
        <w:t xml:space="preserve"> users on </w:t>
      </w:r>
      <w:r>
        <w:t>MCPTT client 1, MCPTT client 3 to MCPTT client </w:t>
      </w:r>
      <w:r w:rsidRPr="00AB5FED">
        <w:t xml:space="preserve">n are on an ongoing </w:t>
      </w:r>
      <w:r>
        <w:t>ad hoc group call.</w:t>
      </w:r>
    </w:p>
    <w:p w14:paraId="0417D5EC" w14:textId="77777777" w:rsidR="00CB7F68" w:rsidRDefault="00CB7F68" w:rsidP="00CB7F68">
      <w:pPr>
        <w:pStyle w:val="B1"/>
      </w:pPr>
      <w:r>
        <w:t>3.</w:t>
      </w:r>
      <w:r>
        <w:tab/>
      </w:r>
      <w:r w:rsidRPr="00820C46">
        <w:t xml:space="preserve">The </w:t>
      </w:r>
      <w:r>
        <w:t>MCPTT user </w:t>
      </w:r>
      <w:r w:rsidRPr="00820C46">
        <w:t xml:space="preserve">1 </w:t>
      </w:r>
      <w:r>
        <w:t>requests</w:t>
      </w:r>
      <w:r w:rsidRPr="00820C46">
        <w:t xml:space="preserve"> to remove the user of </w:t>
      </w:r>
      <w:r>
        <w:t>MCPTT client </w:t>
      </w:r>
      <w:r w:rsidRPr="00820C46">
        <w:t xml:space="preserve">3 </w:t>
      </w:r>
      <w:r>
        <w:t>from the ad hoc group call and add user of MCPTT client 2 into the on-going ad hoc group call.</w:t>
      </w:r>
    </w:p>
    <w:p w14:paraId="21767DFA" w14:textId="77777777" w:rsidR="00CB7F68" w:rsidRDefault="00CB7F68" w:rsidP="00CB7F68">
      <w:pPr>
        <w:rPr>
          <w:rFonts w:eastAsia="SimSun"/>
        </w:rPr>
      </w:pPr>
    </w:p>
    <w:p w14:paraId="59CB9EFC" w14:textId="77777777" w:rsidR="00CB7F68" w:rsidRDefault="00CB7F68" w:rsidP="00CB7F68">
      <w:pPr>
        <w:pStyle w:val="TH"/>
      </w:pPr>
      <w:r>
        <w:object w:dxaOrig="11652" w:dyaOrig="11088" w14:anchorId="4A523A9E">
          <v:shape id="_x0000_i1143" type="#_x0000_t75" style="width:513.15pt;height:488.95pt" o:ole="">
            <v:imagedata r:id="rId241" o:title=""/>
          </v:shape>
          <o:OLEObject Type="Embed" ProgID="Visio.Drawing.15" ShapeID="_x0000_i1143" DrawAspect="Content" ObjectID="_1748895360" r:id="rId242"/>
        </w:object>
      </w:r>
    </w:p>
    <w:p w14:paraId="739F081B" w14:textId="77777777"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participants by the initiator</w:t>
      </w:r>
    </w:p>
    <w:p w14:paraId="3706D67D" w14:textId="77777777" w:rsidR="00CB7F68" w:rsidRDefault="00CB7F68" w:rsidP="00CB7F68">
      <w:pPr>
        <w:pStyle w:val="B1"/>
        <w:rPr>
          <w:lang w:eastAsia="zh-CN"/>
        </w:rPr>
      </w:pPr>
      <w:r>
        <w:lastRenderedPageBreak/>
        <w:t>1.</w:t>
      </w:r>
      <w:r>
        <w:tab/>
        <w:t>The MCPTT client 1 sends the modify ad hoc group call participants request to the MCPTT server in order to remove MCPTT client 3 from the ongoing ad hoc group call and add MCPTT client 2 into it.</w:t>
      </w:r>
    </w:p>
    <w:p w14:paraId="1C5F5BCB" w14:textId="77777777" w:rsidR="00CB7F68" w:rsidRDefault="00CB7F68" w:rsidP="00CB7F68">
      <w:pPr>
        <w:pStyle w:val="B1"/>
      </w:pPr>
      <w:r>
        <w:t>2.</w:t>
      </w:r>
      <w:r>
        <w:tab/>
        <w:t>The MCPTT server verifies whether the MCPTT client 1 is authorized to add or remove (modify) the participants of the on-going ad hoc group call.</w:t>
      </w:r>
    </w:p>
    <w:p w14:paraId="1151412F" w14:textId="77777777" w:rsidR="00CB7F68" w:rsidRDefault="00CB7F68" w:rsidP="00CB7F68">
      <w:pPr>
        <w:pStyle w:val="B1"/>
        <w:rPr>
          <w:lang w:eastAsia="zh-CN"/>
        </w:rPr>
      </w:pPr>
      <w:r>
        <w:t>3.</w:t>
      </w:r>
      <w:r>
        <w:tab/>
        <w:t>The MCPTT server sends modify ad hoc group call participants response to the MCPTT client 1.</w:t>
      </w:r>
    </w:p>
    <w:p w14:paraId="753E51A8" w14:textId="77777777" w:rsidR="00CB7F68" w:rsidRDefault="00CB7F68" w:rsidP="00CB7F68">
      <w:pPr>
        <w:pStyle w:val="B1"/>
        <w:rPr>
          <w:lang w:eastAsia="zh-CN"/>
        </w:rPr>
      </w:pPr>
      <w:r>
        <w:t>4.</w:t>
      </w:r>
      <w:r>
        <w:tab/>
        <w:t>The MCPTT server sends the ad hoc group call leave request to the MCPTT client 3 in order to remove it from the on-going ad hoc group call.</w:t>
      </w:r>
    </w:p>
    <w:p w14:paraId="72CF92F6" w14:textId="77777777" w:rsidR="00CB7F68" w:rsidRDefault="00CB7F68" w:rsidP="00CB7F68">
      <w:pPr>
        <w:pStyle w:val="B1"/>
        <w:rPr>
          <w:lang w:eastAsia="zh-CN"/>
        </w:rPr>
      </w:pPr>
      <w:r>
        <w:t>5.</w:t>
      </w:r>
      <w:r>
        <w:tab/>
        <w:t>The MCPTT client 3 notifies the user of the ad hoc group call leave request.</w:t>
      </w:r>
    </w:p>
    <w:p w14:paraId="2045EE2A" w14:textId="77777777" w:rsidR="00CB7F68" w:rsidRDefault="00CB7F68" w:rsidP="00CB7F68">
      <w:pPr>
        <w:pStyle w:val="B1"/>
      </w:pPr>
      <w:r>
        <w:t>6.</w:t>
      </w:r>
      <w:r>
        <w:tab/>
        <w:t>The MCPTT client 3 sends the ad hoc group call leave response to the MCPTT server.</w:t>
      </w:r>
    </w:p>
    <w:p w14:paraId="35CE9268" w14:textId="77777777" w:rsidR="00CB7F68" w:rsidRDefault="00CB7F68" w:rsidP="00CB7F68">
      <w:pPr>
        <w:pStyle w:val="B1"/>
        <w:rPr>
          <w:lang w:eastAsia="zh-CN"/>
        </w:rPr>
      </w:pPr>
      <w:r>
        <w:t>7.</w:t>
      </w:r>
      <w:r>
        <w:tab/>
        <w:t>The MCPTT server removes the MCPTT client 3 from the ongoing ad hoc group call.</w:t>
      </w:r>
    </w:p>
    <w:p w14:paraId="50D36EC1" w14:textId="77777777" w:rsidR="00CB7F68" w:rsidRDefault="00CB7F68" w:rsidP="00CB7F68">
      <w:pPr>
        <w:pStyle w:val="B1"/>
        <w:rPr>
          <w:lang w:eastAsia="zh-CN"/>
        </w:rPr>
      </w:pPr>
      <w:r>
        <w:t>8.</w:t>
      </w:r>
      <w:r>
        <w:tab/>
      </w:r>
      <w:r w:rsidRPr="00356591">
        <w:t xml:space="preserve">The </w:t>
      </w:r>
      <w:r>
        <w:t>MCPTT</w:t>
      </w:r>
      <w:r w:rsidRPr="00356591">
        <w:t xml:space="preserve"> server sends the ad hoc group </w:t>
      </w:r>
      <w:r>
        <w:t>call</w:t>
      </w:r>
      <w:r w:rsidRPr="00356591">
        <w:t xml:space="preserve"> request toward</w:t>
      </w:r>
      <w:r>
        <w:t>s MCPTT client 2.</w:t>
      </w:r>
    </w:p>
    <w:p w14:paraId="5A4CCD2F" w14:textId="77777777" w:rsidR="00CB7F68" w:rsidRPr="00AB5FED" w:rsidRDefault="00CB7F68" w:rsidP="00CB7F68">
      <w:pPr>
        <w:pStyle w:val="NO"/>
      </w:pPr>
      <w:r>
        <w:t>NOTE</w:t>
      </w:r>
      <w:r w:rsidRPr="00AB5FED">
        <w:t>:</w:t>
      </w:r>
      <w:r w:rsidRPr="00AB5FED">
        <w:tab/>
        <w:t>Step</w:t>
      </w:r>
      <w:r>
        <w:t>s 8 to 10</w:t>
      </w:r>
      <w:r w:rsidRPr="00AB5FED">
        <w:t xml:space="preserve"> can occur at any time following step</w:t>
      </w:r>
      <w:r>
        <w:t> 3</w:t>
      </w:r>
      <w:r w:rsidRPr="00AB5FED">
        <w:t>.</w:t>
      </w:r>
    </w:p>
    <w:p w14:paraId="4F687391" w14:textId="77777777" w:rsidR="00CB7F68" w:rsidRDefault="00CB7F68" w:rsidP="00CB7F68">
      <w:pPr>
        <w:pStyle w:val="B1"/>
        <w:rPr>
          <w:lang w:eastAsia="zh-CN"/>
        </w:rPr>
      </w:pPr>
      <w:r>
        <w:t>9.</w:t>
      </w:r>
      <w:r>
        <w:tab/>
        <w:t>The receiving MCPTT client 2 notifies the user about the incoming ad hoc group call.</w:t>
      </w:r>
    </w:p>
    <w:p w14:paraId="7526664D" w14:textId="77777777" w:rsidR="00CB7F68" w:rsidRDefault="00CB7F68" w:rsidP="00CB7F68">
      <w:pPr>
        <w:pStyle w:val="B1"/>
      </w:pPr>
      <w:r>
        <w:t>10.</w:t>
      </w:r>
      <w:r>
        <w:tab/>
        <w:t>The MCPTT client 2</w:t>
      </w:r>
      <w:r w:rsidRPr="00D83C77">
        <w:t xml:space="preserve"> accept</w:t>
      </w:r>
      <w:r>
        <w:t>s</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t>s</w:t>
      </w:r>
      <w:r w:rsidRPr="00D83C77">
        <w:t xml:space="preserve"> to the </w:t>
      </w:r>
      <w:r>
        <w:t>MCPTT</w:t>
      </w:r>
      <w:r w:rsidRPr="00D83C77">
        <w:t xml:space="preserve"> server.</w:t>
      </w:r>
      <w:r>
        <w:t xml:space="preserve"> </w:t>
      </w:r>
      <w:r w:rsidRPr="00086375">
        <w:t xml:space="preserve">The response may also contain a functional alias of the responding </w:t>
      </w:r>
      <w:r>
        <w:t>MCPTT</w:t>
      </w:r>
      <w:r w:rsidRPr="00086375">
        <w:t xml:space="preserve"> user, which is verified (valid and activated for the user) by the </w:t>
      </w:r>
      <w:r>
        <w:t>MCPTT</w:t>
      </w:r>
      <w:r w:rsidRPr="00086375">
        <w:t xml:space="preserve"> server</w:t>
      </w:r>
      <w:r>
        <w:t>.</w:t>
      </w:r>
    </w:p>
    <w:p w14:paraId="5D2F9600" w14:textId="77777777" w:rsidR="00CB7F68" w:rsidRDefault="00CB7F68" w:rsidP="00CB7F68">
      <w:pPr>
        <w:pStyle w:val="B1"/>
      </w:pPr>
      <w:r>
        <w:t>11.</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44AEEF88" w:rsidR="00CB7F68" w:rsidRDefault="00CB7F68" w:rsidP="00CB7F68">
      <w:pPr>
        <w:pStyle w:val="B1"/>
      </w:pPr>
      <w:r>
        <w:t>12.</w:t>
      </w:r>
      <w:r>
        <w:tab/>
        <w:t>The MCPTT server may notify the participants about the change in the participants list of on-going ad hoc group call.</w:t>
      </w:r>
    </w:p>
    <w:p w14:paraId="5CFD1A61" w14:textId="77777777" w:rsidR="00CB7F68" w:rsidRPr="00AB5FED" w:rsidRDefault="00CB7F68" w:rsidP="00CB7F68">
      <w:pPr>
        <w:pStyle w:val="Heading5"/>
        <w:rPr>
          <w:lang w:val="nl-NL"/>
        </w:rPr>
      </w:pPr>
      <w:bookmarkStart w:id="1524" w:name="_Toc113304287"/>
      <w:bookmarkStart w:id="1525" w:name="_Toc138281838"/>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24"/>
      <w:bookmarkEnd w:id="1525"/>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4" type="#_x0000_t75" style="width:406.2pt;height:364.3pt" o:ole="">
            <v:imagedata r:id="rId243" o:title=""/>
          </v:shape>
          <o:OLEObject Type="Embed" ProgID="Visio.Drawing.15" ShapeID="_x0000_i1144" DrawAspect="Content" ObjectID="_1748895361" r:id="rId244"/>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77777777" w:rsidR="00CB7F68" w:rsidRDefault="00CB7F68" w:rsidP="00CB7F68">
      <w:pPr>
        <w:pStyle w:val="B1"/>
      </w:pPr>
      <w:r>
        <w:t>2.</w:t>
      </w:r>
      <w:r>
        <w:tab/>
        <w:t>The MCPTT server detects that the MCPTT client 5 satisfies the criteria specified by the MCPTT client.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77777777" w:rsidR="00CB7F68" w:rsidRDefault="00CB7F68" w:rsidP="00CB7F68">
      <w:pPr>
        <w:pStyle w:val="B1"/>
      </w:pPr>
      <w:r>
        <w:t>7.</w:t>
      </w:r>
      <w:r>
        <w:tab/>
        <w:t>The MCPTT server detects that the MCPTT client 4 is no more satisfying the criteria to be the participant of the ad hoc group call.</w:t>
      </w:r>
    </w:p>
    <w:p w14:paraId="2C6355B4" w14:textId="77777777"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20B9796" w14:textId="77777777" w:rsidR="003B0879" w:rsidRDefault="003B0879" w:rsidP="003B0879">
      <w:pPr>
        <w:pStyle w:val="Heading4"/>
      </w:pPr>
      <w:bookmarkStart w:id="1526" w:name="_Toc138281839"/>
      <w:r>
        <w:lastRenderedPageBreak/>
        <w:t>10.19.3.2</w:t>
      </w:r>
      <w:r w:rsidRPr="00287882">
        <w:tab/>
      </w:r>
      <w:r>
        <w:t>Ad hoc group call involving multiple MC systems</w:t>
      </w:r>
      <w:bookmarkEnd w:id="1526"/>
    </w:p>
    <w:p w14:paraId="41C357B8" w14:textId="6F0B37C6" w:rsidR="003B0879" w:rsidRPr="0045613B" w:rsidRDefault="003B0879" w:rsidP="003B0879">
      <w:pPr>
        <w:pStyle w:val="Heading5"/>
      </w:pPr>
      <w:bookmarkStart w:id="1527" w:name="_Toc96531277"/>
      <w:bookmarkStart w:id="1528" w:name="_Toc96606987"/>
      <w:bookmarkStart w:id="1529" w:name="_Toc113304263"/>
      <w:bookmarkStart w:id="1530" w:name="_Toc138281840"/>
      <w:r>
        <w:t>10.19.3.2.1</w:t>
      </w:r>
      <w:r w:rsidRPr="0045613B">
        <w:tab/>
      </w:r>
      <w:r>
        <w:t>Procedure for a</w:t>
      </w:r>
      <w:r w:rsidRPr="0045613B">
        <w:t>d</w:t>
      </w:r>
      <w:r>
        <w:t> </w:t>
      </w:r>
      <w:r w:rsidRPr="0045613B">
        <w:t>hoc group call</w:t>
      </w:r>
      <w:r>
        <w:t xml:space="preserve"> setup</w:t>
      </w:r>
      <w:bookmarkEnd w:id="1527"/>
      <w:bookmarkEnd w:id="1528"/>
      <w:bookmarkEnd w:id="1529"/>
      <w:r>
        <w:t xml:space="preserve"> – Participants list provided by the Initiator</w:t>
      </w:r>
      <w:bookmarkEnd w:id="1530"/>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5" type="#_x0000_t75" style="width:466.95pt;height:216.55pt" o:ole="">
            <v:imagedata r:id="rId245" o:title=""/>
          </v:shape>
          <o:OLEObject Type="Embed" ProgID="Visio.Drawing.15" ShapeID="_x0000_i1145" DrawAspect="Content" ObjectID="_1748895362" r:id="rId246"/>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w:t>
      </w:r>
      <w:r w:rsidR="004B3DEC" w:rsidRPr="004B3DEC">
        <w:lastRenderedPageBreak/>
        <w:t xml:space="preserve">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31" w:name="_Toc96531278"/>
      <w:bookmarkStart w:id="1532" w:name="_Toc96606988"/>
      <w:bookmarkStart w:id="1533" w:name="_Toc113304264"/>
      <w:bookmarkStart w:id="1534" w:name="_Toc138281841"/>
      <w:r>
        <w:t>10.19.3.2.2</w:t>
      </w:r>
      <w:r w:rsidRPr="0045613B">
        <w:tab/>
      </w:r>
      <w:r>
        <w:t>Procedure for a</w:t>
      </w:r>
      <w:r w:rsidRPr="0045613B">
        <w:t>d</w:t>
      </w:r>
      <w:r>
        <w:t> </w:t>
      </w:r>
      <w:r w:rsidRPr="0045613B">
        <w:t>hoc group call</w:t>
      </w:r>
      <w:r>
        <w:t xml:space="preserve"> release</w:t>
      </w:r>
      <w:bookmarkEnd w:id="1531"/>
      <w:bookmarkEnd w:id="1532"/>
      <w:bookmarkEnd w:id="1533"/>
      <w:r>
        <w:t xml:space="preserve"> by MCPTT server – Participants list provided by the Initiator</w:t>
      </w:r>
      <w:bookmarkEnd w:id="1534"/>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lastRenderedPageBreak/>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6" type="#_x0000_t75" style="width:398.7pt;height:341.2pt" o:ole="">
            <v:imagedata r:id="rId247" o:title=""/>
          </v:shape>
          <o:OLEObject Type="Embed" ProgID="Visio.Drawing.11" ShapeID="_x0000_i1146" DrawAspect="Content" ObjectID="_1748895363" r:id="rId248"/>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35" w:name="_Toc113304257"/>
      <w:bookmarkStart w:id="1536" w:name="_Toc138281842"/>
      <w:r>
        <w:lastRenderedPageBreak/>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35"/>
      <w:bookmarkEnd w:id="1536"/>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7" type="#_x0000_t75" style="width:481.95pt;height:397.6pt" o:ole="">
            <v:imagedata r:id="rId249" o:title=""/>
          </v:shape>
          <o:OLEObject Type="Embed" ProgID="Visio.Drawing.15" ShapeID="_x0000_i1147" DrawAspect="Content" ObjectID="_1748895364" r:id="rId250"/>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701F3C96" w:rsidR="00941CB2" w:rsidRPr="00666098" w:rsidRDefault="00941CB2" w:rsidP="00941CB2">
      <w:pPr>
        <w:pStyle w:val="B1"/>
      </w:pPr>
      <w:r>
        <w:lastRenderedPageBreak/>
        <w:t>4</w:t>
      </w:r>
      <w:r w:rsidRPr="003A6FC0">
        <w:t>.</w:t>
      </w:r>
      <w:r w:rsidRPr="003A6FC0">
        <w:tab/>
        <w:t xml:space="preserve">The </w:t>
      </w:r>
      <w:r>
        <w:t>MCPTT server 1</w:t>
      </w:r>
      <w:r w:rsidRPr="003A6FC0">
        <w:t xml:space="preserve"> determines the list of 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77777777"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26042AC2" w14:textId="15919CA8" w:rsidR="00941CB2" w:rsidRDefault="00941CB2" w:rsidP="00941CB2">
      <w:pPr>
        <w:pStyle w:val="B1"/>
      </w:pPr>
      <w:r>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sends the ad hoc group call get userlist request to the MCPTT server 2. This request carries the criteria specified in the step 1.</w:t>
      </w:r>
    </w:p>
    <w:p w14:paraId="08E90901" w14:textId="03B02E25" w:rsidR="00941CB2" w:rsidRDefault="00941CB2" w:rsidP="00941CB2">
      <w:pPr>
        <w:pStyle w:val="B1"/>
      </w:pPr>
      <w:r>
        <w:t>6.</w:t>
      </w:r>
      <w:r>
        <w:tab/>
        <w:t>MCPTT server 2 evaluates the criteria and determines the 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and sends the response containing the list of MCPTT users satisfying the criteria.</w:t>
      </w:r>
      <w:r w:rsidR="00BF69B2" w:rsidRPr="00BF69B2">
        <w:t xml:space="preserve"> The partner MCPTT server may apply local policies if any while determining the participants satisfying the criteria.</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77777777"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p>
    <w:p w14:paraId="783605A0" w14:textId="10D41982"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77777777" w:rsidR="00941CB2" w:rsidRDefault="00941CB2" w:rsidP="00941CB2">
      <w:pPr>
        <w:pStyle w:val="NO"/>
      </w:pPr>
      <w:r>
        <w:t>NOTE 2</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C954EB1" w14:textId="37424587" w:rsidR="00941CB2" w:rsidRPr="00AB5FED" w:rsidRDefault="00941CB2" w:rsidP="00941CB2">
      <w:pPr>
        <w:pStyle w:val="Heading5"/>
        <w:rPr>
          <w:lang w:val="nl-NL"/>
        </w:rPr>
      </w:pPr>
      <w:bookmarkStart w:id="1537" w:name="_Toc138281843"/>
      <w:r>
        <w:lastRenderedPageBreak/>
        <w:t>10.19.3.2.</w:t>
      </w:r>
      <w:r w:rsidR="008438EE">
        <w:t>4</w:t>
      </w:r>
      <w:r w:rsidRPr="00AB5FED">
        <w:rPr>
          <w:lang w:val="nl-NL"/>
        </w:rPr>
        <w:tab/>
      </w:r>
      <w:r>
        <w:rPr>
          <w:lang w:val="nl-NL"/>
        </w:rPr>
        <w:t>MCPTT server modifying ad hoc g</w:t>
      </w:r>
      <w:r w:rsidRPr="00AB5FED">
        <w:rPr>
          <w:lang w:val="nl-NL"/>
        </w:rPr>
        <w:t xml:space="preserve">roup </w:t>
      </w:r>
      <w:r>
        <w:rPr>
          <w:lang w:val="nl-NL"/>
        </w:rPr>
        <w:t>call</w:t>
      </w:r>
      <w:r w:rsidRPr="00AB5FED">
        <w:rPr>
          <w:lang w:val="nl-NL"/>
        </w:rPr>
        <w:t xml:space="preserve"> </w:t>
      </w:r>
      <w:r>
        <w:rPr>
          <w:lang w:val="nl-NL"/>
        </w:rPr>
        <w:t xml:space="preserve">participants procedure </w:t>
      </w:r>
      <w:r w:rsidRPr="00C004A6">
        <w:rPr>
          <w:lang w:val="nl-NL"/>
        </w:rPr>
        <w:t>involving multiple MCPTT systems</w:t>
      </w:r>
      <w:r>
        <w:rPr>
          <w:lang w:val="nl-NL"/>
        </w:rPr>
        <w:t xml:space="preserve"> – Participants list determined by the MCPTT server</w:t>
      </w:r>
      <w:bookmarkEnd w:id="1537"/>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4E660863" w:rsidR="00941CB2" w:rsidRPr="00AB5FED" w:rsidRDefault="00941CB2" w:rsidP="00941CB2">
      <w:pPr>
        <w:pStyle w:val="TF"/>
      </w:pPr>
      <w:r>
        <w:object w:dxaOrig="11531" w:dyaOrig="10536" w14:anchorId="7606204B">
          <v:shape id="_x0000_i1148" type="#_x0000_t75" style="width:481.45pt;height:440.05pt" o:ole="">
            <v:imagedata r:id="rId251" o:title=""/>
          </v:shape>
          <o:OLEObject Type="Embed" ProgID="Visio.Drawing.15" ShapeID="_x0000_i1148" DrawAspect="Content" ObjectID="_1748895365" r:id="rId252"/>
        </w:object>
      </w:r>
      <w:r w:rsidRPr="00AB5FED">
        <w:t>Figure </w:t>
      </w:r>
      <w:r>
        <w:t>10.19.3.2.</w:t>
      </w:r>
      <w:r w:rsidR="008438EE">
        <w:t>4</w:t>
      </w:r>
      <w:r w:rsidRPr="00AB5FED">
        <w:t xml:space="preserve">-1: </w:t>
      </w:r>
      <w:r>
        <w:rPr>
          <w:lang w:val="nl-NL"/>
        </w:rPr>
        <w:t>MCPTT server modifying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involving multiple MCPTT systems</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lastRenderedPageBreak/>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38" w:name="_Toc138281844"/>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38"/>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33C299B8" w:rsidR="00941CB2" w:rsidRPr="00AB5FED" w:rsidRDefault="00941CB2" w:rsidP="00941CB2">
      <w:pPr>
        <w:pStyle w:val="TF"/>
      </w:pPr>
      <w:r>
        <w:object w:dxaOrig="10032" w:dyaOrig="8664" w14:anchorId="6411C82B">
          <v:shape id="_x0000_i1149" type="#_x0000_t75" style="width:481.45pt;height:415.9pt" o:ole="">
            <v:imagedata r:id="rId253" o:title=""/>
          </v:shape>
          <o:OLEObject Type="Embed" ProgID="Visio.Drawing.15" ShapeID="_x0000_i1149" DrawAspect="Content" ObjectID="_1748895366" r:id="rId254"/>
        </w:object>
      </w:r>
      <w:r w:rsidRPr="00AB5FED">
        <w:t>Figure </w:t>
      </w:r>
      <w:r>
        <w:t>10.19.3.2.</w:t>
      </w:r>
      <w:r w:rsidR="008438EE">
        <w:t>5</w:t>
      </w:r>
      <w:r w:rsidRPr="00AB5FED">
        <w:t xml:space="preserve">-1: </w:t>
      </w:r>
      <w:r>
        <w:rPr>
          <w:lang w:val="nl-NL"/>
        </w:rPr>
        <w:t>MCPTT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137756BA" w14:textId="77777777" w:rsidR="00941CB2" w:rsidRDefault="00941CB2" w:rsidP="00941CB2">
      <w:pPr>
        <w:pStyle w:val="B1"/>
      </w:pPr>
      <w:r>
        <w:t>3a-3d.</w:t>
      </w:r>
      <w:r>
        <w:tab/>
        <w:t xml:space="preserve">The </w:t>
      </w:r>
      <w:r w:rsidRPr="0043676C">
        <w:t>MCPTT server</w:t>
      </w:r>
      <w:r>
        <w:t> 1</w:t>
      </w:r>
      <w:r w:rsidRPr="0043676C">
        <w:t xml:space="preserve"> </w:t>
      </w:r>
      <w:r>
        <w:t>sends ad </w:t>
      </w:r>
      <w:r w:rsidRPr="008B77F5">
        <w:t>hoc group call release reques</w:t>
      </w:r>
      <w:r>
        <w:t xml:space="preserve">t to all the participants of the </w:t>
      </w:r>
      <w:r w:rsidRPr="004E02DE">
        <w:t>ad</w:t>
      </w:r>
      <w:r>
        <w:t xml:space="preserve"> hoc group </w:t>
      </w:r>
      <w:r w:rsidRPr="004E02DE">
        <w:t>call</w:t>
      </w:r>
      <w:r>
        <w:t>.</w:t>
      </w:r>
    </w:p>
    <w:p w14:paraId="6446DE9B" w14:textId="77777777" w:rsidR="00941CB2" w:rsidRDefault="00941CB2" w:rsidP="00941CB2">
      <w:pPr>
        <w:pStyle w:val="B1"/>
      </w:pPr>
      <w:r>
        <w:t>4a-4d.</w:t>
      </w:r>
      <w:r>
        <w:tab/>
        <w:t xml:space="preserve">The MCPTT clients notifies the user about the </w:t>
      </w:r>
      <w:r w:rsidRPr="00CD1BB8">
        <w:t xml:space="preserve">release of the </w:t>
      </w:r>
      <w:r>
        <w:t>ad hoc group call.</w:t>
      </w:r>
    </w:p>
    <w:p w14:paraId="0DD6D3A0" w14:textId="499148D3" w:rsidR="00941CB2" w:rsidRDefault="00941CB2" w:rsidP="00941CB2">
      <w:pPr>
        <w:pStyle w:val="B1"/>
      </w:pPr>
      <w:r>
        <w:t>5.</w:t>
      </w:r>
      <w:r>
        <w:tab/>
        <w:t>The MCPTT server 1 sends the notification to MCPTT server 2 of the partner MCPTT system about the ad hoc group call release to stop determining the participant list by MCPTT server 2 of the partner MCPTT system.</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3C17D89E" w14:textId="77777777" w:rsidR="0061294C" w:rsidRPr="00B94A85" w:rsidRDefault="0061294C" w:rsidP="00B94A85"/>
    <w:p w14:paraId="77454635" w14:textId="77777777" w:rsidR="00171381" w:rsidRPr="00AB5FED" w:rsidRDefault="00171381" w:rsidP="00171381">
      <w:pPr>
        <w:pStyle w:val="Heading8"/>
      </w:pPr>
      <w:r w:rsidRPr="00AB5FED">
        <w:lastRenderedPageBreak/>
        <w:br w:type="page"/>
      </w:r>
      <w:bookmarkStart w:id="1539" w:name="_Toc428365161"/>
      <w:bookmarkStart w:id="1540" w:name="_Toc433209860"/>
      <w:bookmarkStart w:id="1541" w:name="_Toc460616236"/>
      <w:bookmarkStart w:id="1542" w:name="_Toc460617097"/>
      <w:bookmarkStart w:id="1543" w:name="_Toc138281845"/>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39"/>
      <w:bookmarkEnd w:id="1540"/>
      <w:bookmarkEnd w:id="1541"/>
      <w:bookmarkEnd w:id="1542"/>
      <w:bookmarkEnd w:id="1543"/>
    </w:p>
    <w:p w14:paraId="37A34EE6" w14:textId="77777777" w:rsidR="00171381" w:rsidRPr="00AB5FED" w:rsidRDefault="00171381" w:rsidP="00171381">
      <w:pPr>
        <w:pStyle w:val="Heading1"/>
      </w:pPr>
      <w:bookmarkStart w:id="1544" w:name="_Toc428365162"/>
      <w:bookmarkStart w:id="1545" w:name="_Toc433209861"/>
      <w:bookmarkStart w:id="1546" w:name="_Toc460616237"/>
      <w:bookmarkStart w:id="1547" w:name="_Toc460617098"/>
      <w:bookmarkStart w:id="1548" w:name="_Toc138281846"/>
      <w:r>
        <w:t>A</w:t>
      </w:r>
      <w:r w:rsidRPr="00AB5FED">
        <w:t>.1</w:t>
      </w:r>
      <w:r w:rsidRPr="00AB5FED">
        <w:tab/>
      </w:r>
      <w:bookmarkEnd w:id="1544"/>
      <w:bookmarkEnd w:id="1545"/>
      <w:r w:rsidRPr="00AB5FED">
        <w:t>General</w:t>
      </w:r>
      <w:bookmarkEnd w:id="1546"/>
      <w:bookmarkEnd w:id="1547"/>
      <w:bookmarkEnd w:id="1548"/>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49" w:name="_Toc460616238"/>
      <w:bookmarkStart w:id="1550" w:name="_Toc460617099"/>
      <w:bookmarkStart w:id="1551" w:name="_Toc138281847"/>
      <w:r>
        <w:lastRenderedPageBreak/>
        <w:t>A</w:t>
      </w:r>
      <w:r w:rsidRPr="00AB5FED">
        <w:t>.2</w:t>
      </w:r>
      <w:r w:rsidRPr="00AB5FED">
        <w:tab/>
      </w:r>
      <w:r>
        <w:t xml:space="preserve">MCPTT </w:t>
      </w:r>
      <w:r w:rsidRPr="00AB5FED">
        <w:t>UE configuration data</w:t>
      </w:r>
      <w:bookmarkEnd w:id="1549"/>
      <w:bookmarkEnd w:id="1550"/>
      <w:bookmarkEnd w:id="1551"/>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52" w:name="_Toc460616239"/>
      <w:bookmarkStart w:id="1553" w:name="_Toc460617100"/>
      <w:bookmarkStart w:id="1554" w:name="_Toc428365163"/>
      <w:bookmarkStart w:id="1555" w:name="_Toc433209862"/>
      <w:bookmarkStart w:id="1556" w:name="_Toc138281848"/>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52"/>
      <w:bookmarkEnd w:id="1553"/>
      <w:bookmarkEnd w:id="1556"/>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282BAC5B" w:rsidR="00171381" w:rsidRPr="00AB5FED" w:rsidRDefault="00171381" w:rsidP="00643972">
            <w:pPr>
              <w:pStyle w:val="TAL"/>
            </w:pPr>
            <w:r>
              <w:t>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954FC95" w:rsidR="00171381" w:rsidRPr="00AB5FED" w:rsidRDefault="00171381" w:rsidP="00643972">
            <w:pPr>
              <w:pStyle w:val="TAL"/>
            </w:pPr>
            <w:r>
              <w:t>Pre</w:t>
            </w:r>
            <w:r>
              <w:noBreakHyphen/>
              <w:t>selected</w:t>
            </w:r>
            <w:r w:rsidRPr="006343A7">
              <w:t xml:space="preserve"> MC</w:t>
            </w:r>
            <w:r>
              <w:t>PTT user profile indication (see</w:t>
            </w:r>
            <w:r w:rsidR="00180242">
              <w:t> </w:t>
            </w:r>
            <w:r>
              <w:t>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3CDEFB2C" w:rsidR="00171381" w:rsidRDefault="00171381" w:rsidP="00643972">
            <w:pPr>
              <w:pStyle w:val="TAL"/>
            </w:pPr>
            <w:r>
              <w:t>&gt; 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042527AA" w:rsidR="00171381" w:rsidRPr="00AB5FED" w:rsidRDefault="00171381" w:rsidP="00643972">
            <w:pPr>
              <w:pStyle w:val="TAL"/>
            </w:pPr>
            <w:r>
              <w:t>&gt; Presentation priority relative to other users and groups (see</w:t>
            </w:r>
            <w:r w:rsidR="00180242">
              <w:t> </w:t>
            </w:r>
            <w:r>
              <w:t>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w:t>
            </w:r>
            <w:r>
              <w:lastRenderedPageBreak/>
              <w:t>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lastRenderedPageBreak/>
              <w:t xml:space="preserve">Authorisation to make an MCPTT </w:t>
            </w:r>
            <w:r w:rsidRPr="00AB5FED">
              <w:lastRenderedPageBreak/>
              <w:t>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lastRenderedPageBreak/>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9F17C7" w:rsidRPr="00AB5FED" w14:paraId="718DDF4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37B3429" w14:textId="73142A2A" w:rsidR="009F17C7" w:rsidRPr="00AB5FED" w:rsidRDefault="009F17C7" w:rsidP="009F17C7">
            <w:pPr>
              <w:pStyle w:val="TAL"/>
            </w:pPr>
            <w:r w:rsidRPr="004B4401">
              <w:t>[</w:t>
            </w:r>
            <w:r w:rsidRPr="00420CDE">
              <w:t>R-6.15.6.2-002]</w:t>
            </w:r>
            <w:r w:rsidRPr="004B4401">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8CD7A4" w14:textId="67A27FF9" w:rsidR="009F17C7" w:rsidRPr="00AB5FED" w:rsidRDefault="009F17C7" w:rsidP="009F17C7">
            <w:pPr>
              <w:pStyle w:val="TAL"/>
            </w:pPr>
            <w:r w:rsidRPr="004B4401">
              <w:t xml:space="preserve">Authorised to activate </w:t>
            </w:r>
            <w:r>
              <w:t xml:space="preserve">an MCPTT 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E39AB1C" w14:textId="601450E4"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156626D1" w14:textId="0670281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AEBEB02" w14:textId="17BE344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17A35F5B" w14:textId="76E927D0" w:rsidR="009F17C7" w:rsidRPr="00AB5FED" w:rsidRDefault="009F17C7" w:rsidP="009F17C7">
            <w:pPr>
              <w:pStyle w:val="TAL"/>
              <w:jc w:val="center"/>
              <w:rPr>
                <w:lang w:eastAsia="zh-CN"/>
              </w:rPr>
            </w:pPr>
            <w:r w:rsidRPr="004B4401">
              <w:rPr>
                <w:rFonts w:hint="eastAsia"/>
                <w:lang w:eastAsia="zh-CN"/>
              </w:rPr>
              <w:t>Y</w:t>
            </w:r>
          </w:p>
        </w:tc>
      </w:tr>
      <w:tr w:rsidR="009F17C7" w:rsidRPr="00AB5FED" w14:paraId="403C5FA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AE6DF0" w14:textId="69A95F74" w:rsidR="009F17C7" w:rsidRPr="00AB5FED" w:rsidRDefault="009F17C7" w:rsidP="009F17C7">
            <w:pPr>
              <w:pStyle w:val="TAL"/>
            </w:pPr>
            <w:r w:rsidRPr="00420CDE">
              <w:rPr>
                <w:noProof/>
                <w:lang w:val="fr-FR"/>
              </w:rPr>
              <w:t>[R-6.15.6.2-006]</w:t>
            </w:r>
            <w:r w:rsidRPr="00A06ACE">
              <w:rPr>
                <w:noProof/>
                <w:lang w:val="fr-FR"/>
              </w:rPr>
              <w:t xml:space="preserve"> </w:t>
            </w:r>
            <w:r w:rsidRPr="004B4401">
              <w:t>of 3GPP TS 22.280 [17]</w:t>
            </w:r>
          </w:p>
        </w:tc>
        <w:tc>
          <w:tcPr>
            <w:tcW w:w="3235" w:type="dxa"/>
            <w:tcBorders>
              <w:top w:val="single" w:sz="4" w:space="0" w:color="auto"/>
              <w:left w:val="single" w:sz="4" w:space="0" w:color="auto"/>
              <w:bottom w:val="single" w:sz="4" w:space="0" w:color="auto"/>
              <w:right w:val="single" w:sz="4" w:space="0" w:color="auto"/>
            </w:tcBorders>
          </w:tcPr>
          <w:p w14:paraId="4ABC9DF4" w14:textId="21BFDFF3" w:rsidR="009F17C7" w:rsidRPr="00AB5FED" w:rsidRDefault="009F17C7" w:rsidP="009F17C7">
            <w:pPr>
              <w:pStyle w:val="TAL"/>
            </w:pPr>
            <w:r w:rsidRPr="004B4401">
              <w:t xml:space="preserve">Authorisation to cancel an 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1046698" w14:textId="58FF3BF3"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60E09D99" w14:textId="52ABCED7"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240AE242" w14:textId="242AE7B9"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096B220" w14:textId="1D0860FA" w:rsidR="009F17C7" w:rsidRPr="00AB5FED" w:rsidRDefault="009F17C7" w:rsidP="009F17C7">
            <w:pPr>
              <w:pStyle w:val="TAL"/>
              <w:jc w:val="center"/>
              <w:rPr>
                <w:lang w:eastAsia="zh-CN"/>
              </w:rPr>
            </w:pPr>
            <w:r w:rsidRPr="004B4401">
              <w:rPr>
                <w:rFonts w:hint="eastAsia"/>
                <w:lang w:eastAsia="zh-CN"/>
              </w:rPr>
              <w:t>Y</w:t>
            </w:r>
          </w:p>
        </w:tc>
      </w:tr>
      <w:tr w:rsidR="00BF69B2" w:rsidRPr="00AB5FED" w14:paraId="0DBFDD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D383AF" w14:textId="77777777" w:rsidR="00BF69B2" w:rsidRPr="00420CDE" w:rsidRDefault="00BF69B2" w:rsidP="00BF69B2">
            <w:pPr>
              <w:pStyle w:val="TAL"/>
              <w:rPr>
                <w:noProof/>
                <w:lang w:val="fr-FR"/>
              </w:rPr>
            </w:pPr>
          </w:p>
        </w:tc>
        <w:tc>
          <w:tcPr>
            <w:tcW w:w="3235" w:type="dxa"/>
            <w:tcBorders>
              <w:top w:val="single" w:sz="4" w:space="0" w:color="auto"/>
              <w:left w:val="single" w:sz="4" w:space="0" w:color="auto"/>
              <w:bottom w:val="single" w:sz="4" w:space="0" w:color="auto"/>
              <w:right w:val="single" w:sz="4" w:space="0" w:color="auto"/>
            </w:tcBorders>
          </w:tcPr>
          <w:p w14:paraId="326F8DDE" w14:textId="0794567B" w:rsidR="00BF69B2" w:rsidRPr="004B4401" w:rsidRDefault="00BF69B2" w:rsidP="00BF69B2">
            <w:pPr>
              <w:pStyle w:val="TAL"/>
            </w:pPr>
            <w:r w:rsidRPr="00A91DC9">
              <w:t>Authorised to receive the participants information of an MCPTT ad hoc group emergency alert</w:t>
            </w:r>
          </w:p>
        </w:tc>
        <w:tc>
          <w:tcPr>
            <w:tcW w:w="900" w:type="dxa"/>
            <w:tcBorders>
              <w:top w:val="single" w:sz="4" w:space="0" w:color="auto"/>
              <w:left w:val="single" w:sz="4" w:space="0" w:color="auto"/>
              <w:bottom w:val="single" w:sz="4" w:space="0" w:color="auto"/>
              <w:right w:val="single" w:sz="4" w:space="0" w:color="auto"/>
            </w:tcBorders>
          </w:tcPr>
          <w:p w14:paraId="7CA24773" w14:textId="60C66FE5" w:rsidR="00BF69B2" w:rsidRPr="004B4401" w:rsidRDefault="00BF69B2" w:rsidP="00BF69B2">
            <w:pPr>
              <w:pStyle w:val="TAL"/>
              <w:jc w:val="center"/>
            </w:pPr>
            <w:r w:rsidRPr="00A91DC9">
              <w:t>Y</w:t>
            </w:r>
          </w:p>
        </w:tc>
        <w:tc>
          <w:tcPr>
            <w:tcW w:w="990" w:type="dxa"/>
            <w:tcBorders>
              <w:top w:val="single" w:sz="4" w:space="0" w:color="auto"/>
              <w:left w:val="single" w:sz="4" w:space="0" w:color="auto"/>
              <w:bottom w:val="single" w:sz="4" w:space="0" w:color="auto"/>
              <w:right w:val="single" w:sz="4" w:space="0" w:color="auto"/>
            </w:tcBorders>
          </w:tcPr>
          <w:p w14:paraId="789C03C1" w14:textId="37BF7B69" w:rsidR="00BF69B2" w:rsidRPr="004B4401" w:rsidRDefault="00BF69B2" w:rsidP="00BF69B2">
            <w:pPr>
              <w:pStyle w:val="TAL"/>
              <w:jc w:val="center"/>
            </w:pPr>
            <w:r w:rsidRPr="00A91DC9">
              <w:t>Y</w:t>
            </w:r>
          </w:p>
        </w:tc>
        <w:tc>
          <w:tcPr>
            <w:tcW w:w="1440" w:type="dxa"/>
            <w:tcBorders>
              <w:top w:val="single" w:sz="4" w:space="0" w:color="auto"/>
              <w:left w:val="single" w:sz="4" w:space="0" w:color="auto"/>
              <w:bottom w:val="single" w:sz="4" w:space="0" w:color="auto"/>
              <w:right w:val="single" w:sz="4" w:space="0" w:color="auto"/>
            </w:tcBorders>
          </w:tcPr>
          <w:p w14:paraId="1449026B" w14:textId="47EE2F1B" w:rsidR="00BF69B2" w:rsidRPr="004B4401" w:rsidRDefault="00BF69B2" w:rsidP="00BF69B2">
            <w:pPr>
              <w:pStyle w:val="TAL"/>
              <w:jc w:val="center"/>
            </w:pPr>
            <w:r w:rsidRPr="00A91DC9">
              <w:t>Y</w:t>
            </w:r>
          </w:p>
        </w:tc>
        <w:tc>
          <w:tcPr>
            <w:tcW w:w="1080" w:type="dxa"/>
            <w:tcBorders>
              <w:top w:val="single" w:sz="4" w:space="0" w:color="auto"/>
              <w:left w:val="single" w:sz="4" w:space="0" w:color="auto"/>
              <w:bottom w:val="single" w:sz="4" w:space="0" w:color="auto"/>
              <w:right w:val="single" w:sz="4" w:space="0" w:color="auto"/>
            </w:tcBorders>
          </w:tcPr>
          <w:p w14:paraId="4FEE8DB9" w14:textId="1791EEFC" w:rsidR="00BF69B2" w:rsidRPr="004B4401" w:rsidRDefault="00BF69B2" w:rsidP="00BF69B2">
            <w:pPr>
              <w:pStyle w:val="TAL"/>
              <w:jc w:val="center"/>
              <w:rPr>
                <w:lang w:eastAsia="zh-CN"/>
              </w:rPr>
            </w:pPr>
            <w:r w:rsidRPr="00A91DC9">
              <w:t>Y</w:t>
            </w:r>
          </w:p>
        </w:tc>
      </w:tr>
      <w:tr w:rsidR="009F17C7" w:rsidRPr="00AB5FED" w14:paraId="0D44E4A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AAA1A9" w14:textId="657D1635" w:rsidR="009F17C7" w:rsidRPr="00AB5FED" w:rsidRDefault="009F17C7"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3235" w:type="dxa"/>
            <w:tcBorders>
              <w:top w:val="single" w:sz="4" w:space="0" w:color="auto"/>
              <w:left w:val="single" w:sz="4" w:space="0" w:color="auto"/>
              <w:bottom w:val="single" w:sz="4" w:space="0" w:color="auto"/>
              <w:right w:val="single" w:sz="4" w:space="0" w:color="auto"/>
            </w:tcBorders>
          </w:tcPr>
          <w:p w14:paraId="5408C3B5" w14:textId="0AC9E2B9" w:rsidR="009F17C7" w:rsidRPr="00AB5FED" w:rsidRDefault="009F17C7"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900" w:type="dxa"/>
            <w:tcBorders>
              <w:top w:val="single" w:sz="4" w:space="0" w:color="auto"/>
              <w:left w:val="single" w:sz="4" w:space="0" w:color="auto"/>
              <w:bottom w:val="single" w:sz="4" w:space="0" w:color="auto"/>
              <w:right w:val="single" w:sz="4" w:space="0" w:color="auto"/>
            </w:tcBorders>
          </w:tcPr>
          <w:p w14:paraId="6F48E57F" w14:textId="7E0B8328"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5A9924CF" w14:textId="1AB39F5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025F3CA" w14:textId="77F40E7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B065704" w14:textId="68DCBB5B" w:rsidR="009F17C7" w:rsidRPr="00AB5FED" w:rsidRDefault="009F17C7" w:rsidP="009F17C7">
            <w:pPr>
              <w:pStyle w:val="TAL"/>
              <w:jc w:val="center"/>
              <w:rPr>
                <w:lang w:eastAsia="zh-CN"/>
              </w:rPr>
            </w:pPr>
            <w:r w:rsidRPr="004B4401">
              <w:rPr>
                <w:rFonts w:hint="eastAsia"/>
                <w:lang w:eastAsia="zh-CN"/>
              </w:rPr>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E00411" w14:textId="77777777" w:rsidR="00171381" w:rsidRPr="00AB5FED" w:rsidRDefault="00171381" w:rsidP="00643972">
            <w:pPr>
              <w:pStyle w:val="TAL"/>
              <w:rPr>
                <w:szCs w:val="18"/>
              </w:rPr>
            </w:pPr>
            <w:r w:rsidRPr="00AB5FED">
              <w:rPr>
                <w:rFonts w:cs="Arial"/>
                <w:szCs w:val="18"/>
              </w:rPr>
              <w:t>[R-5.2.2-003]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77777777" w:rsidR="00171381" w:rsidRPr="00AB5FED" w:rsidRDefault="00171381" w:rsidP="00643972">
            <w:pPr>
              <w:pStyle w:val="TAL"/>
              <w:rPr>
                <w:szCs w:val="18"/>
              </w:rPr>
            </w:pPr>
            <w:r w:rsidRPr="00AB5FED">
              <w:rPr>
                <w:rFonts w:cs="Arial"/>
                <w:szCs w:val="18"/>
              </w:rPr>
              <w:t>Authorisation to create a group-broadcast group</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06FEF1" w14:textId="77777777" w:rsidR="00171381" w:rsidRPr="00AB5FED" w:rsidRDefault="00171381" w:rsidP="00643972">
            <w:pPr>
              <w:pStyle w:val="TAL"/>
              <w:rPr>
                <w:rFonts w:cs="Arial"/>
                <w:szCs w:val="18"/>
              </w:rPr>
            </w:pPr>
            <w:r w:rsidRPr="00AB5FED" w:rsidDel="0044760C">
              <w:rPr>
                <w:rFonts w:cs="Arial"/>
                <w:szCs w:val="18"/>
              </w:rPr>
              <w:t>[R-5.2.2-003]</w:t>
            </w:r>
            <w:r w:rsidDel="0044760C">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77777777" w:rsidR="00171381" w:rsidRPr="00AB5FED" w:rsidRDefault="00171381" w:rsidP="00643972">
            <w:pPr>
              <w:pStyle w:val="TAL"/>
              <w:rPr>
                <w:rFonts w:cs="Arial"/>
                <w:szCs w:val="18"/>
              </w:rPr>
            </w:pPr>
            <w:r w:rsidRPr="00AB5FED" w:rsidDel="0044760C">
              <w:rPr>
                <w:rFonts w:cs="Arial"/>
                <w:szCs w:val="18"/>
              </w:rPr>
              <w:t>Authorisation to create a user-broadcast group</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6931653F" w:rsidR="00171381" w:rsidRPr="00C669BB" w:rsidRDefault="00171381" w:rsidP="00643972">
            <w:pPr>
              <w:pStyle w:val="TAL"/>
              <w:rPr>
                <w:rFonts w:eastAsia="Calibri Light" w:cs="Arial"/>
                <w:szCs w:val="18"/>
                <w:lang w:eastAsia="zh-CN"/>
              </w:rPr>
            </w:pPr>
            <w:r>
              <w:rPr>
                <w:rFonts w:eastAsia="Calibri Light" w:cs="Arial"/>
                <w:szCs w:val="18"/>
                <w:lang w:eastAsia="zh-CN"/>
              </w:rPr>
              <w:t>&gt;&gt; LMR specific identity (RSI for P25 or ITSI for TETRA) (see</w:t>
            </w:r>
            <w:r w:rsidR="004A3F1A">
              <w:rPr>
                <w:rFonts w:eastAsia="Calibri Light" w:cs="Arial"/>
                <w:szCs w:val="18"/>
                <w:lang w:eastAsia="zh-CN"/>
              </w:rPr>
              <w:t> </w:t>
            </w:r>
            <w:r>
              <w:rPr>
                <w:rFonts w:eastAsia="Calibri Light" w:cs="Arial"/>
                <w:szCs w:val="18"/>
                <w:lang w:eastAsia="zh-CN"/>
              </w:rPr>
              <w:t xml:space="preserve">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21B686FC"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w:t>
            </w:r>
            <w:r w:rsidR="004A3F1A">
              <w:rPr>
                <w:rFonts w:eastAsia="Calibri Light" w:cs="Arial"/>
                <w:szCs w:val="18"/>
                <w:lang w:eastAsia="zh-CN"/>
              </w:rPr>
              <w:t> </w:t>
            </w:r>
            <w:r>
              <w:rPr>
                <w:rFonts w:eastAsia="Calibri Light" w:cs="Arial"/>
                <w:szCs w:val="18"/>
                <w:lang w:eastAsia="zh-CN"/>
              </w:rPr>
              <w:t>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DC3D61" w:rsidRPr="00AB5FED" w14:paraId="72A2BA2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848804" w14:textId="09809F33" w:rsidR="00DC3D61" w:rsidRDefault="00DC3D61" w:rsidP="00DC3D61">
            <w:pPr>
              <w:pStyle w:val="TAL"/>
            </w:pPr>
            <w:r w:rsidRPr="00B60ECB">
              <w:rPr>
                <w:rFonts w:cs="Arial"/>
              </w:rPr>
              <w:lastRenderedPageBreak/>
              <w:t>[R-6.12-003] of 3GPP TS 22.280 [17]</w:t>
            </w:r>
          </w:p>
        </w:tc>
        <w:tc>
          <w:tcPr>
            <w:tcW w:w="3235" w:type="dxa"/>
            <w:tcBorders>
              <w:top w:val="single" w:sz="4" w:space="0" w:color="auto"/>
              <w:left w:val="single" w:sz="4" w:space="0" w:color="auto"/>
              <w:bottom w:val="single" w:sz="4" w:space="0" w:color="auto"/>
              <w:right w:val="single" w:sz="4" w:space="0" w:color="auto"/>
            </w:tcBorders>
          </w:tcPr>
          <w:p w14:paraId="7262C7CF" w14:textId="26682233" w:rsidR="00DC3D61" w:rsidRDefault="00DC3D61" w:rsidP="00DC3D61">
            <w:pPr>
              <w:pStyle w:val="TAL"/>
              <w:rPr>
                <w:rFonts w:eastAsia="Calibri Light" w:cs="Arial"/>
                <w:szCs w:val="18"/>
                <w:lang w:eastAsia="zh-CN"/>
              </w:rPr>
            </w:pPr>
            <w:r w:rsidRPr="00AB5FED">
              <w:t xml:space="preserve">Authorised to restrict the </w:t>
            </w:r>
            <w:r w:rsidRPr="006D7CE7">
              <w:t>dissemination</w:t>
            </w:r>
            <w:r>
              <w:t xml:space="preserve"> of the location information</w:t>
            </w:r>
          </w:p>
        </w:tc>
        <w:tc>
          <w:tcPr>
            <w:tcW w:w="900" w:type="dxa"/>
            <w:tcBorders>
              <w:top w:val="single" w:sz="4" w:space="0" w:color="auto"/>
              <w:left w:val="single" w:sz="4" w:space="0" w:color="auto"/>
              <w:bottom w:val="single" w:sz="4" w:space="0" w:color="auto"/>
              <w:right w:val="single" w:sz="4" w:space="0" w:color="auto"/>
            </w:tcBorders>
          </w:tcPr>
          <w:p w14:paraId="52983F8B" w14:textId="03F4BAA0" w:rsidR="00DC3D61" w:rsidRDefault="00DC3D61" w:rsidP="00DC3D61">
            <w:pPr>
              <w:pStyle w:val="TAL"/>
              <w:jc w:val="center"/>
              <w:rPr>
                <w:rFonts w:cs="Arial"/>
                <w:szCs w:val="18"/>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A8E57" w14:textId="5EA83329" w:rsidR="00DC3D61" w:rsidRDefault="00DC3D61" w:rsidP="00DC3D61">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C36717" w14:textId="75BF9E15" w:rsidR="00DC3D61" w:rsidRDefault="00DC3D61" w:rsidP="00DC3D61">
            <w:pPr>
              <w:pStyle w:val="TAL"/>
              <w:jc w:val="center"/>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1569BC6" w14:textId="532084F0" w:rsidR="00DC3D61" w:rsidRDefault="00DC3D61" w:rsidP="00DC3D61">
            <w:pPr>
              <w:pStyle w:val="TAL"/>
              <w:jc w:val="center"/>
              <w:rPr>
                <w:lang w:eastAsia="zh-CN"/>
              </w:rPr>
            </w:pPr>
            <w:r w:rsidRPr="00AB5FED">
              <w:rPr>
                <w:rFonts w:hint="eastAsia"/>
                <w:lang w:eastAsia="zh-CN"/>
              </w:rPr>
              <w:t>Y</w:t>
            </w:r>
          </w:p>
        </w:tc>
      </w:tr>
      <w:tr w:rsidR="00123790" w:rsidRPr="00AB5FED" w14:paraId="6C27438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6F2F3" w14:textId="4B5149D1"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2193231B" w14:textId="27E480F1" w:rsidR="00123790" w:rsidRPr="00AB5FED" w:rsidRDefault="00123790" w:rsidP="00123790">
            <w:pPr>
              <w:pStyle w:val="TAL"/>
            </w:pPr>
            <w:r w:rsidRPr="009420CB">
              <w:t>Authorised to request location information of another user in the primary MCPTT system (</w:t>
            </w:r>
            <w:r>
              <w:t>see </w:t>
            </w:r>
            <w:r w:rsidRPr="009420CB">
              <w:t>NOTE</w:t>
            </w:r>
            <w:r>
              <w:t> </w:t>
            </w:r>
            <w:r w:rsidRPr="009420CB">
              <w:t>10)</w:t>
            </w:r>
          </w:p>
        </w:tc>
        <w:tc>
          <w:tcPr>
            <w:tcW w:w="900" w:type="dxa"/>
            <w:tcBorders>
              <w:top w:val="single" w:sz="4" w:space="0" w:color="auto"/>
              <w:left w:val="single" w:sz="4" w:space="0" w:color="auto"/>
              <w:bottom w:val="single" w:sz="4" w:space="0" w:color="auto"/>
              <w:right w:val="single" w:sz="4" w:space="0" w:color="auto"/>
            </w:tcBorders>
          </w:tcPr>
          <w:p w14:paraId="24B67995" w14:textId="26351688"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07631A81" w14:textId="5DAE2204"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7FFC8460" w14:textId="7C5BDFA5"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56F5BF3" w14:textId="6B9FC83B" w:rsidR="00123790" w:rsidRPr="00AB5FED" w:rsidRDefault="00123790" w:rsidP="00123790">
            <w:pPr>
              <w:pStyle w:val="TAL"/>
              <w:jc w:val="center"/>
              <w:rPr>
                <w:lang w:eastAsia="zh-CN"/>
              </w:rPr>
            </w:pPr>
            <w:r w:rsidRPr="009420CB">
              <w:t>Y</w:t>
            </w:r>
          </w:p>
        </w:tc>
      </w:tr>
      <w:tr w:rsidR="00123790" w:rsidRPr="00AB5FED" w14:paraId="14F75E0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A7E663" w14:textId="6BD1730C"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563E27C6" w14:textId="5D3777B0" w:rsidR="00123790" w:rsidRPr="00AB5FED" w:rsidRDefault="00123790" w:rsidP="00123790">
            <w:pPr>
              <w:pStyle w:val="TAL"/>
            </w:pPr>
            <w:r w:rsidRPr="009420CB">
              <w:t>List of partner MCPTT systems for which user is authorised to request location information for another user</w:t>
            </w:r>
          </w:p>
        </w:tc>
        <w:tc>
          <w:tcPr>
            <w:tcW w:w="900" w:type="dxa"/>
            <w:tcBorders>
              <w:top w:val="single" w:sz="4" w:space="0" w:color="auto"/>
              <w:left w:val="single" w:sz="4" w:space="0" w:color="auto"/>
              <w:bottom w:val="single" w:sz="4" w:space="0" w:color="auto"/>
              <w:right w:val="single" w:sz="4" w:space="0" w:color="auto"/>
            </w:tcBorders>
          </w:tcPr>
          <w:p w14:paraId="2988BF88" w14:textId="77777777" w:rsidR="00123790" w:rsidRPr="00AB5FED" w:rsidRDefault="00123790" w:rsidP="0012379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E288DC2" w14:textId="77777777" w:rsidR="00123790" w:rsidRPr="00AB5FED" w:rsidRDefault="00123790" w:rsidP="0012379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4D34502" w14:textId="77777777" w:rsidR="00123790" w:rsidRPr="00AB5FED" w:rsidRDefault="00123790" w:rsidP="0012379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80B4F8A" w14:textId="77777777" w:rsidR="00123790" w:rsidRPr="00AB5FED" w:rsidRDefault="00123790" w:rsidP="00123790">
            <w:pPr>
              <w:pStyle w:val="TAL"/>
              <w:jc w:val="center"/>
              <w:rPr>
                <w:lang w:eastAsia="zh-CN"/>
              </w:rPr>
            </w:pPr>
          </w:p>
        </w:tc>
      </w:tr>
      <w:tr w:rsidR="00123790" w:rsidRPr="00AB5FED" w14:paraId="5B333BA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9E344B" w14:textId="77777777" w:rsidR="00123790" w:rsidRPr="00B60ECB" w:rsidRDefault="00123790" w:rsidP="00123790">
            <w:pPr>
              <w:pStyle w:val="TAL"/>
              <w:rPr>
                <w:rFonts w:cs="Arial"/>
              </w:rPr>
            </w:pPr>
          </w:p>
        </w:tc>
        <w:tc>
          <w:tcPr>
            <w:tcW w:w="3235" w:type="dxa"/>
            <w:tcBorders>
              <w:top w:val="single" w:sz="4" w:space="0" w:color="auto"/>
              <w:left w:val="single" w:sz="4" w:space="0" w:color="auto"/>
              <w:bottom w:val="single" w:sz="4" w:space="0" w:color="auto"/>
              <w:right w:val="single" w:sz="4" w:space="0" w:color="auto"/>
            </w:tcBorders>
          </w:tcPr>
          <w:p w14:paraId="0D490474" w14:textId="33F77D2B" w:rsidR="00123790" w:rsidRPr="00AB5FED" w:rsidRDefault="00123790" w:rsidP="00123790">
            <w:pPr>
              <w:pStyle w:val="TAL"/>
            </w:pPr>
            <w:r w:rsidRPr="009420CB">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453C9C80" w14:textId="3889B97B"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414CA37B" w14:textId="169D7BE1"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34287C60" w14:textId="32A61233"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0384EC9" w14:textId="2814EF7E" w:rsidR="00123790" w:rsidRPr="00AB5FED" w:rsidRDefault="00123790" w:rsidP="00123790">
            <w:pPr>
              <w:pStyle w:val="TAL"/>
              <w:jc w:val="center"/>
              <w:rPr>
                <w:lang w:eastAsia="zh-CN"/>
              </w:rPr>
            </w:pPr>
            <w:r w:rsidRPr="009420CB">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171381" w:rsidRDefault="00171381" w:rsidP="00643972">
            <w:pPr>
              <w:pStyle w:val="TAN"/>
            </w:pPr>
            <w:r>
              <w:t>NOTE</w:t>
            </w:r>
            <w:r>
              <w:rPr>
                <w:rFonts w:eastAsia="Calibri Light" w:cs="Arial"/>
                <w:szCs w:val="18"/>
                <w:lang w:eastAsia="zh-CN"/>
              </w:rPr>
              <w:t> </w:t>
            </w:r>
            <w:r>
              <w:t>9:</w:t>
            </w:r>
            <w:r>
              <w:tab/>
              <w:t>The use of the parameter is left to implementation.</w:t>
            </w:r>
          </w:p>
          <w:p w14:paraId="568261DC" w14:textId="621D9644" w:rsidR="00123790" w:rsidRPr="00AB5FED" w:rsidRDefault="00123790" w:rsidP="00643972">
            <w:pPr>
              <w:pStyle w:val="TAN"/>
            </w:pPr>
            <w:r>
              <w:t>NOTE 10:</w:t>
            </w:r>
            <w:r>
              <w:tab/>
              <w:t>Further differentiation on authorisation for requesting location information based on detailed characterstics (e.g. MC organization, MC service ID, functional alias) is left to implementation.</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3CF948B9"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15D85D6C" w:rsidR="00171381" w:rsidRDefault="00171381" w:rsidP="00643972">
            <w:pPr>
              <w:pStyle w:val="TAL"/>
              <w:rPr>
                <w:rFonts w:cs="Arial"/>
                <w:szCs w:val="18"/>
              </w:rPr>
            </w:pPr>
            <w:r>
              <w:t>&gt; KMSUri for security domain of group (see</w:t>
            </w:r>
            <w:r w:rsidR="004A3F1A">
              <w:t> </w:t>
            </w:r>
            <w:r>
              <w:t>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074E894F" w:rsidR="00171381" w:rsidRPr="00AB5FED" w:rsidRDefault="00171381" w:rsidP="00643972">
            <w:pPr>
              <w:pStyle w:val="TAL"/>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lastRenderedPageBreak/>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421954A6" w:rsidR="00171381" w:rsidRDefault="00171381" w:rsidP="00643972">
            <w:pPr>
              <w:pStyle w:val="TAL"/>
            </w:pPr>
            <w:r>
              <w:t>&gt;&gt; Criteria for automatic 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090B486B" w:rsidR="00171381" w:rsidRDefault="00171381" w:rsidP="00643972">
            <w:pPr>
              <w:pStyle w:val="TAL"/>
            </w:pPr>
            <w:r>
              <w:t>&gt;&gt; Criteria for automatic de-activation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310ACE13" w:rsidR="00171381" w:rsidRDefault="00171381" w:rsidP="00643972">
            <w:pPr>
              <w:pStyle w:val="TAL"/>
            </w:pPr>
            <w:r>
              <w:t>&gt; Access information for partner MCPTT system (see</w:t>
            </w:r>
            <w:r w:rsidR="004A3F1A">
              <w:t> </w:t>
            </w:r>
            <w:r>
              <w:t>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008FC82A" w:rsidR="00171381" w:rsidRDefault="00171381" w:rsidP="00643972">
            <w:pPr>
              <w:pStyle w:val="TAL"/>
              <w:rPr>
                <w:rFonts w:eastAsia="Calibri Light" w:cs="Arial"/>
                <w:lang w:eastAsia="zh-CN"/>
              </w:rPr>
            </w:pPr>
            <w:r>
              <w:t>&gt; Target MCPTT ID (see</w:t>
            </w:r>
            <w:r w:rsidR="004A3F1A">
              <w:t> </w:t>
            </w:r>
            <w:r>
              <w:t>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2FFA460D" w:rsidR="00171381" w:rsidRDefault="00171381" w:rsidP="00643972">
            <w:pPr>
              <w:pStyle w:val="TAL"/>
            </w:pPr>
            <w:r>
              <w:t>Allow private call transfer (see</w:t>
            </w:r>
            <w:r w:rsidR="004A3F1A">
              <w:t> </w:t>
            </w:r>
            <w:r>
              <w:t>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 xml:space="preserve">[R-5.6.3-014], [R-6.7.4-015] of 3GPP </w:t>
            </w:r>
            <w:r>
              <w:lastRenderedPageBreak/>
              <w:t>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lastRenderedPageBreak/>
              <w:t>List of functional aliases that the MCPTT user is a</w:t>
            </w:r>
            <w:r w:rsidRPr="00AB5FED">
              <w:t>uthoris</w:t>
            </w:r>
            <w:r>
              <w:t>ed</w:t>
            </w:r>
            <w:r w:rsidRPr="00AB5FED">
              <w:t xml:space="preserve"> to </w:t>
            </w:r>
            <w:r>
              <w:t xml:space="preserve">use as </w:t>
            </w:r>
            <w:r>
              <w:lastRenderedPageBreak/>
              <w:t>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3ED1050A" w:rsidR="00171381" w:rsidRPr="00AB5FED" w:rsidRDefault="00171381" w:rsidP="00643972">
            <w:pPr>
              <w:pStyle w:val="TAL"/>
            </w:pPr>
            <w:r w:rsidRPr="00AB5FED">
              <w:t xml:space="preserve">Authorised </w:t>
            </w:r>
            <w:r>
              <w:t>to forward private calls based on manual input to any MCPTT user (see</w:t>
            </w:r>
            <w:r w:rsidR="004A3F1A">
              <w:t> </w:t>
            </w:r>
            <w:r>
              <w:t>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807F63" w:rsidRPr="00AB5FED" w14:paraId="0D023BB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3F6EA1A" w14:textId="77777777" w:rsidR="00807F63" w:rsidRDefault="00807F63"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7FBF2F" w14:textId="6445D352" w:rsidR="00807F63" w:rsidRPr="00F86001" w:rsidRDefault="00807F63" w:rsidP="00643972">
            <w:pPr>
              <w:pStyle w:val="TAL"/>
            </w:pPr>
            <w:r w:rsidRPr="00807F63">
              <w:t>ad hoc group call authorizations</w:t>
            </w:r>
          </w:p>
        </w:tc>
        <w:tc>
          <w:tcPr>
            <w:tcW w:w="900" w:type="dxa"/>
            <w:tcBorders>
              <w:top w:val="single" w:sz="4" w:space="0" w:color="auto"/>
              <w:left w:val="single" w:sz="4" w:space="0" w:color="auto"/>
              <w:bottom w:val="single" w:sz="4" w:space="0" w:color="auto"/>
              <w:right w:val="single" w:sz="4" w:space="0" w:color="auto"/>
            </w:tcBorders>
          </w:tcPr>
          <w:p w14:paraId="09D662D1" w14:textId="77777777" w:rsidR="00807F63" w:rsidRDefault="00807F63"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0999F42" w14:textId="77777777" w:rsidR="00807F63" w:rsidRDefault="00807F63"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07F445A" w14:textId="77777777" w:rsidR="00807F63" w:rsidRDefault="00807F63"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D6DEBF7" w14:textId="77777777" w:rsidR="00807F63" w:rsidRDefault="00807F63" w:rsidP="00643972">
            <w:pPr>
              <w:pStyle w:val="TAL"/>
              <w:jc w:val="center"/>
              <w:rPr>
                <w:lang w:eastAsia="zh-CN"/>
              </w:rPr>
            </w:pPr>
          </w:p>
        </w:tc>
      </w:tr>
      <w:tr w:rsidR="00423729" w:rsidRPr="00AB5FED" w14:paraId="725A90D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FF4E9D" w14:textId="3D79AFA5" w:rsidR="00423729" w:rsidRDefault="00423729" w:rsidP="00423729">
            <w:pPr>
              <w:pStyle w:val="TAL"/>
            </w:pPr>
            <w:r w:rsidRPr="00D5765E">
              <w:t>[R-</w:t>
            </w:r>
            <w:r>
              <w:t>6.15.5.3</w:t>
            </w:r>
            <w:r w:rsidRPr="00D5765E">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A77D6CC" w14:textId="6F4D9A24" w:rsidR="00423729" w:rsidRPr="00F86001" w:rsidRDefault="00807F63" w:rsidP="00423729">
            <w:pPr>
              <w:pStyle w:val="TAL"/>
            </w:pPr>
            <w:r>
              <w:t xml:space="preserve">&gt; </w:t>
            </w:r>
            <w:r w:rsidR="00423729">
              <w:t>Authorised to initiate ad hoc group call</w:t>
            </w:r>
          </w:p>
        </w:tc>
        <w:tc>
          <w:tcPr>
            <w:tcW w:w="900" w:type="dxa"/>
            <w:tcBorders>
              <w:top w:val="single" w:sz="4" w:space="0" w:color="auto"/>
              <w:left w:val="single" w:sz="4" w:space="0" w:color="auto"/>
              <w:bottom w:val="single" w:sz="4" w:space="0" w:color="auto"/>
              <w:right w:val="single" w:sz="4" w:space="0" w:color="auto"/>
            </w:tcBorders>
          </w:tcPr>
          <w:p w14:paraId="027809F5" w14:textId="3494D888"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222B82C" w14:textId="4D43A92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900445C" w14:textId="37BC496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4B35C5" w14:textId="4D58DC45" w:rsidR="00423729" w:rsidRDefault="00423729" w:rsidP="00423729">
            <w:pPr>
              <w:pStyle w:val="TAL"/>
              <w:jc w:val="center"/>
              <w:rPr>
                <w:lang w:eastAsia="zh-CN"/>
              </w:rPr>
            </w:pPr>
            <w:r>
              <w:t>Y</w:t>
            </w:r>
          </w:p>
        </w:tc>
      </w:tr>
      <w:tr w:rsidR="00423729" w:rsidRPr="00AB5FED" w14:paraId="1F4D74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7411CF8" w14:textId="65071376" w:rsidR="00423729" w:rsidRDefault="00423729" w:rsidP="00423729">
            <w:pPr>
              <w:pStyle w:val="TAL"/>
            </w:pPr>
            <w:r w:rsidRPr="007A7526">
              <w:t>R-</w:t>
            </w:r>
            <w:r>
              <w:t>6.15.5.3</w:t>
            </w:r>
            <w:r w:rsidRPr="00D5765E">
              <w:t>-</w:t>
            </w:r>
            <w:r>
              <w:t>003] of 3GPP TS 22.280 [17]</w:t>
            </w:r>
          </w:p>
        </w:tc>
        <w:tc>
          <w:tcPr>
            <w:tcW w:w="3235" w:type="dxa"/>
            <w:tcBorders>
              <w:top w:val="single" w:sz="4" w:space="0" w:color="auto"/>
              <w:left w:val="single" w:sz="4" w:space="0" w:color="auto"/>
              <w:bottom w:val="single" w:sz="4" w:space="0" w:color="auto"/>
              <w:right w:val="single" w:sz="4" w:space="0" w:color="auto"/>
            </w:tcBorders>
          </w:tcPr>
          <w:p w14:paraId="38011496" w14:textId="46A79856" w:rsidR="00423729" w:rsidRPr="00F86001" w:rsidRDefault="00807F63" w:rsidP="00423729">
            <w:pPr>
              <w:pStyle w:val="TAL"/>
            </w:pPr>
            <w:r>
              <w:t xml:space="preserve">&gt; </w:t>
            </w:r>
            <w:r w:rsidR="00423729">
              <w:t>Authorised to participate in ad hoc group call</w:t>
            </w:r>
          </w:p>
        </w:tc>
        <w:tc>
          <w:tcPr>
            <w:tcW w:w="900" w:type="dxa"/>
            <w:tcBorders>
              <w:top w:val="single" w:sz="4" w:space="0" w:color="auto"/>
              <w:left w:val="single" w:sz="4" w:space="0" w:color="auto"/>
              <w:bottom w:val="single" w:sz="4" w:space="0" w:color="auto"/>
              <w:right w:val="single" w:sz="4" w:space="0" w:color="auto"/>
            </w:tcBorders>
          </w:tcPr>
          <w:p w14:paraId="1C7F84B4" w14:textId="3B3168CF"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312A86F" w14:textId="718E9295"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DD48942" w14:textId="059A3F9D"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A28823" w14:textId="098729A7" w:rsidR="00423729" w:rsidRDefault="00423729" w:rsidP="00423729">
            <w:pPr>
              <w:pStyle w:val="TAL"/>
              <w:jc w:val="center"/>
              <w:rPr>
                <w:lang w:eastAsia="zh-CN"/>
              </w:rPr>
            </w:pPr>
            <w:r>
              <w:t>Y</w:t>
            </w:r>
          </w:p>
        </w:tc>
      </w:tr>
      <w:tr w:rsidR="00423729" w:rsidRPr="00AB5FED" w14:paraId="1CC16A7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A4C6D6C"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310E76EA" w14:textId="7E2962D9" w:rsidR="00423729" w:rsidRPr="00F86001" w:rsidRDefault="00807F63" w:rsidP="00423729">
            <w:pPr>
              <w:pStyle w:val="TAL"/>
            </w:pPr>
            <w:r>
              <w:t xml:space="preserve">&gt; </w:t>
            </w:r>
            <w:r w:rsidR="00423729">
              <w:t xml:space="preserve">Authorised to initiate </w:t>
            </w:r>
            <w:r w:rsidR="00423729" w:rsidRPr="00D94A9A">
              <w:t>emergency</w:t>
            </w:r>
            <w:r w:rsidR="00423729">
              <w:t xml:space="preserve"> ad hoc group call</w:t>
            </w:r>
          </w:p>
        </w:tc>
        <w:tc>
          <w:tcPr>
            <w:tcW w:w="900" w:type="dxa"/>
            <w:tcBorders>
              <w:top w:val="single" w:sz="4" w:space="0" w:color="auto"/>
              <w:left w:val="single" w:sz="4" w:space="0" w:color="auto"/>
              <w:bottom w:val="single" w:sz="4" w:space="0" w:color="auto"/>
              <w:right w:val="single" w:sz="4" w:space="0" w:color="auto"/>
            </w:tcBorders>
          </w:tcPr>
          <w:p w14:paraId="12F4CF12" w14:textId="6E007204"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4B893C5" w14:textId="2222E80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09C92D" w14:textId="302B6593"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77B0AB" w14:textId="0BE491DF" w:rsidR="00423729" w:rsidRDefault="00423729" w:rsidP="00423729">
            <w:pPr>
              <w:pStyle w:val="TAL"/>
              <w:jc w:val="center"/>
              <w:rPr>
                <w:lang w:eastAsia="zh-CN"/>
              </w:rPr>
            </w:pPr>
            <w:r>
              <w:t>Y</w:t>
            </w:r>
          </w:p>
        </w:tc>
      </w:tr>
      <w:tr w:rsidR="00423729" w:rsidRPr="00AB5FED" w14:paraId="62CEBF5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799ABB"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4231E029" w14:textId="6A8DB1F0" w:rsidR="00423729" w:rsidRPr="00F86001" w:rsidRDefault="00807F63" w:rsidP="00423729">
            <w:pPr>
              <w:pStyle w:val="TAL"/>
            </w:pPr>
            <w:r>
              <w:t xml:space="preserve">&gt; </w:t>
            </w:r>
            <w:r w:rsidR="00423729">
              <w:t>Authorised to initiate imminent peril ad hoc group call</w:t>
            </w:r>
          </w:p>
        </w:tc>
        <w:tc>
          <w:tcPr>
            <w:tcW w:w="900" w:type="dxa"/>
            <w:tcBorders>
              <w:top w:val="single" w:sz="4" w:space="0" w:color="auto"/>
              <w:left w:val="single" w:sz="4" w:space="0" w:color="auto"/>
              <w:bottom w:val="single" w:sz="4" w:space="0" w:color="auto"/>
              <w:right w:val="single" w:sz="4" w:space="0" w:color="auto"/>
            </w:tcBorders>
          </w:tcPr>
          <w:p w14:paraId="0E7151C6" w14:textId="1725141A"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C5ADA58" w14:textId="0480F5CD"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4772B66" w14:textId="6262707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AC8C231" w14:textId="758191DE" w:rsidR="00423729" w:rsidRDefault="00423729" w:rsidP="00423729">
            <w:pPr>
              <w:pStyle w:val="TAL"/>
              <w:jc w:val="center"/>
              <w:rPr>
                <w:lang w:eastAsia="zh-CN"/>
              </w:rPr>
            </w:pPr>
            <w:r>
              <w:t>Y</w:t>
            </w:r>
          </w:p>
        </w:tc>
      </w:tr>
      <w:tr w:rsidR="0046339D" w:rsidRPr="00AB5FED" w14:paraId="088772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02F75C7" w14:textId="77777777" w:rsidR="0046339D" w:rsidRDefault="0046339D" w:rsidP="0046339D">
            <w:pPr>
              <w:pStyle w:val="TAL"/>
            </w:pPr>
          </w:p>
        </w:tc>
        <w:tc>
          <w:tcPr>
            <w:tcW w:w="3235" w:type="dxa"/>
            <w:tcBorders>
              <w:top w:val="single" w:sz="4" w:space="0" w:color="auto"/>
              <w:left w:val="single" w:sz="4" w:space="0" w:color="auto"/>
              <w:bottom w:val="single" w:sz="4" w:space="0" w:color="auto"/>
              <w:right w:val="single" w:sz="4" w:space="0" w:color="auto"/>
            </w:tcBorders>
          </w:tcPr>
          <w:p w14:paraId="37C5F3F6" w14:textId="14B46F28" w:rsidR="0046339D" w:rsidRDefault="0046339D" w:rsidP="0046339D">
            <w:pPr>
              <w:pStyle w:val="TAL"/>
            </w:pPr>
            <w:r>
              <w:t>&gt; Authorised to receive the participants information of an ad hoc group call</w:t>
            </w:r>
          </w:p>
        </w:tc>
        <w:tc>
          <w:tcPr>
            <w:tcW w:w="900" w:type="dxa"/>
            <w:tcBorders>
              <w:top w:val="single" w:sz="4" w:space="0" w:color="auto"/>
              <w:left w:val="single" w:sz="4" w:space="0" w:color="auto"/>
              <w:bottom w:val="single" w:sz="4" w:space="0" w:color="auto"/>
              <w:right w:val="single" w:sz="4" w:space="0" w:color="auto"/>
            </w:tcBorders>
          </w:tcPr>
          <w:p w14:paraId="402D05B3" w14:textId="7B467AD1" w:rsidR="0046339D" w:rsidRDefault="0046339D" w:rsidP="0046339D">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A408A62" w14:textId="59E29E6F" w:rsidR="0046339D" w:rsidRDefault="0046339D" w:rsidP="004633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90989B9" w14:textId="65E4E190" w:rsidR="0046339D" w:rsidRDefault="0046339D" w:rsidP="004633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F559EB" w14:textId="18AE37F8" w:rsidR="0046339D" w:rsidRDefault="0046339D" w:rsidP="0046339D">
            <w:pPr>
              <w:pStyle w:val="TAL"/>
              <w:jc w:val="center"/>
            </w:pPr>
            <w:r>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57" w:name="_Toc460616240"/>
      <w:bookmarkStart w:id="1558" w:name="_Toc460617101"/>
      <w:bookmarkStart w:id="1559" w:name="_Toc138281849"/>
      <w:r>
        <w:t>A</w:t>
      </w:r>
      <w:r w:rsidRPr="00AB5FED">
        <w:t>.4</w:t>
      </w:r>
      <w:r w:rsidRPr="00AB5FED">
        <w:tab/>
      </w:r>
      <w:r>
        <w:t>MCPTT related g</w:t>
      </w:r>
      <w:r w:rsidRPr="00AB5FED">
        <w:t>roup configuration data</w:t>
      </w:r>
      <w:bookmarkEnd w:id="1557"/>
      <w:bookmarkEnd w:id="1558"/>
      <w:bookmarkEnd w:id="1559"/>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689148" w14:textId="77777777" w:rsidR="00171381" w:rsidRPr="005D6A2C" w:rsidRDefault="00171381" w:rsidP="00643972">
            <w:pPr>
              <w:pStyle w:val="TAL"/>
              <w:rPr>
                <w:lang w:val="nl-NL" w:eastAsia="zh-CN"/>
              </w:rPr>
            </w:pPr>
            <w:r>
              <w:rPr>
                <w:szCs w:val="18"/>
                <w:lang w:val="en-US"/>
              </w:rPr>
              <w:t>[R-6.2.3.7.2-003</w:t>
            </w:r>
            <w:r w:rsidRPr="00A029FD">
              <w:rPr>
                <w:szCs w:val="18"/>
                <w:lang w:val="en-US"/>
              </w:rPr>
              <w:t>]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3E1E9112"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77777777" w:rsidR="00171381" w:rsidRDefault="00171381" w:rsidP="00643972">
            <w:pPr>
              <w:pStyle w:val="TAL"/>
            </w:pPr>
            <w:r w:rsidRPr="00A029FD">
              <w:rPr>
                <w:lang w:val="en-US"/>
              </w:rPr>
              <w:t>&gt;&gt;&gt; MCPTT IDs</w:t>
            </w:r>
          </w:p>
        </w:tc>
        <w:tc>
          <w:tcPr>
            <w:tcW w:w="1275" w:type="dxa"/>
            <w:tcBorders>
              <w:top w:val="single" w:sz="4" w:space="0" w:color="auto"/>
              <w:left w:val="single" w:sz="4" w:space="0" w:color="auto"/>
              <w:bottom w:val="single" w:sz="4" w:space="0" w:color="auto"/>
              <w:right w:val="single" w:sz="4" w:space="0" w:color="auto"/>
            </w:tcBorders>
          </w:tcPr>
          <w:p w14:paraId="17A52F07" w14:textId="77777777" w:rsidR="00171381" w:rsidRDefault="00171381" w:rsidP="00643972">
            <w:pPr>
              <w:pStyle w:val="TAL"/>
              <w:jc w:val="center"/>
              <w:rPr>
                <w:lang w:val="nl-NL" w:eastAsia="zh-CN"/>
              </w:rPr>
            </w:pPr>
            <w:r>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13D27EAE" w14:textId="77777777" w:rsidR="00171381" w:rsidRPr="00AB5FED" w:rsidRDefault="00171381" w:rsidP="00643972">
            <w:pPr>
              <w:pStyle w:val="TAN"/>
              <w:rPr>
                <w:lang w:val="nl-NL"/>
              </w:rPr>
            </w:pPr>
            <w:r>
              <w:t>NOTE 3:</w:t>
            </w:r>
            <w:r>
              <w:tab/>
              <w:t>This is an LMR specific parameter with no meaning within MC services.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60" w:name="_Toc460616241"/>
      <w:bookmarkStart w:id="1561" w:name="_Toc460617102"/>
      <w:bookmarkStart w:id="1562" w:name="_Toc138281850"/>
      <w:r>
        <w:t>A</w:t>
      </w:r>
      <w:r w:rsidRPr="00AB5FED">
        <w:t>.5</w:t>
      </w:r>
      <w:r w:rsidRPr="00AB5FED">
        <w:tab/>
      </w:r>
      <w:r>
        <w:t>MCPTT s</w:t>
      </w:r>
      <w:r w:rsidRPr="00AB5FED">
        <w:t>ervice configuration data</w:t>
      </w:r>
      <w:bookmarkEnd w:id="1560"/>
      <w:bookmarkEnd w:id="1561"/>
      <w:bookmarkEnd w:id="1562"/>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171381" w:rsidRPr="00AB5FED" w14:paraId="4FA0F69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93008CA" w14:textId="77777777" w:rsidR="00171381" w:rsidRDefault="00171381" w:rsidP="00643972">
            <w:pPr>
              <w:pStyle w:val="TAL"/>
            </w:pPr>
            <w:r w:rsidRPr="00713ADA">
              <w:t xml:space="preserve">Subclause 5.15 of </w:t>
            </w:r>
            <w:r w:rsidRPr="002E7CFA">
              <w:t>3GPP TS 22.280 [</w:t>
            </w:r>
            <w:r w:rsidRPr="00D22941">
              <w:t>17</w:t>
            </w:r>
            <w:r w:rsidRPr="002E7CFA">
              <w:t>]</w:t>
            </w:r>
          </w:p>
        </w:tc>
        <w:tc>
          <w:tcPr>
            <w:tcW w:w="3544" w:type="dxa"/>
            <w:tcBorders>
              <w:top w:val="single" w:sz="4" w:space="0" w:color="auto"/>
              <w:left w:val="single" w:sz="4" w:space="0" w:color="auto"/>
              <w:bottom w:val="single" w:sz="4" w:space="0" w:color="auto"/>
              <w:right w:val="single" w:sz="4" w:space="0" w:color="auto"/>
            </w:tcBorders>
          </w:tcPr>
          <w:p w14:paraId="22CE08B9" w14:textId="77777777" w:rsidR="00171381" w:rsidRDefault="00171381" w:rsidP="00643972">
            <w:pPr>
              <w:pStyle w:val="TAL"/>
            </w:pPr>
            <w:r w:rsidRPr="002E7CFA">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553164CB" w14:textId="77777777" w:rsidR="00171381"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F49370" w14:textId="77777777" w:rsidR="00171381"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BC92BC4" w14:textId="77777777" w:rsidR="00171381" w:rsidRDefault="00171381" w:rsidP="00643972">
            <w:pPr>
              <w:pStyle w:val="TAL"/>
              <w:jc w:val="center"/>
            </w:pPr>
          </w:p>
        </w:tc>
      </w:tr>
      <w:tr w:rsidR="00171381" w:rsidRPr="00AB5FED" w14:paraId="5026A0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21BAE7" w14:textId="77777777" w:rsidR="0017138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20C0FE7" w14:textId="77777777" w:rsidR="00171381" w:rsidRDefault="00171381" w:rsidP="00643972">
            <w:pPr>
              <w:pStyle w:val="TAL"/>
            </w:pPr>
            <w:r w:rsidRPr="002E7CFA">
              <w:t>&gt; GW MC service ID</w:t>
            </w:r>
          </w:p>
        </w:tc>
        <w:tc>
          <w:tcPr>
            <w:tcW w:w="1275" w:type="dxa"/>
            <w:tcBorders>
              <w:top w:val="single" w:sz="4" w:space="0" w:color="auto"/>
              <w:left w:val="single" w:sz="4" w:space="0" w:color="auto"/>
              <w:bottom w:val="single" w:sz="4" w:space="0" w:color="auto"/>
              <w:right w:val="single" w:sz="4" w:space="0" w:color="auto"/>
            </w:tcBorders>
          </w:tcPr>
          <w:p w14:paraId="63CADE9E" w14:textId="77777777" w:rsidR="00171381"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CB3B19" w14:textId="77777777" w:rsidR="00171381" w:rsidRDefault="00171381" w:rsidP="00643972">
            <w:pPr>
              <w:pStyle w:val="TAL"/>
              <w:jc w:val="center"/>
            </w:pPr>
            <w:r w:rsidRPr="002E7CFA">
              <w:t>Y</w:t>
            </w:r>
          </w:p>
        </w:tc>
        <w:tc>
          <w:tcPr>
            <w:tcW w:w="1559" w:type="dxa"/>
            <w:tcBorders>
              <w:top w:val="single" w:sz="4" w:space="0" w:color="auto"/>
              <w:left w:val="single" w:sz="4" w:space="0" w:color="auto"/>
              <w:bottom w:val="single" w:sz="4" w:space="0" w:color="auto"/>
              <w:right w:val="single" w:sz="4" w:space="0" w:color="auto"/>
            </w:tcBorders>
          </w:tcPr>
          <w:p w14:paraId="27A716E9" w14:textId="77777777" w:rsidR="00171381" w:rsidRDefault="00171381" w:rsidP="00643972">
            <w:pPr>
              <w:pStyle w:val="TAL"/>
              <w:jc w:val="center"/>
            </w:pPr>
            <w:r w:rsidRPr="002E7CFA">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7E804750" w:rsidR="00807F63" w:rsidRPr="002E7CFA" w:rsidRDefault="00807F63" w:rsidP="00807F63">
            <w:pPr>
              <w:pStyle w:val="TAL"/>
            </w:pPr>
            <w:r>
              <w:t xml:space="preserve">&gt; Maximum number of particpants allowed to participate in an ad hoc group </w:t>
            </w:r>
            <w:r>
              <w:lastRenderedPageBreak/>
              <w:t>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lastRenderedPageBreak/>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54"/>
    <w:bookmarkEnd w:id="1555"/>
    <w:p w14:paraId="39FBC0D7" w14:textId="77777777" w:rsidR="00171381" w:rsidRPr="00AB5FED" w:rsidRDefault="00171381" w:rsidP="00171381">
      <w:pPr>
        <w:pStyle w:val="Heading8"/>
      </w:pPr>
      <w:r w:rsidRPr="00AB5FED">
        <w:rPr>
          <w:lang w:eastAsia="en-GB"/>
        </w:rPr>
        <w:br w:type="page"/>
      </w:r>
      <w:bookmarkStart w:id="1563" w:name="_Toc433209866"/>
      <w:bookmarkStart w:id="1564" w:name="_Toc460616243"/>
      <w:bookmarkStart w:id="1565" w:name="_Toc460617104"/>
      <w:bookmarkStart w:id="1566" w:name="_Toc138281851"/>
      <w:r w:rsidRPr="00AB5FED">
        <w:lastRenderedPageBreak/>
        <w:t xml:space="preserve">Annex </w:t>
      </w:r>
      <w:r>
        <w:t>B</w:t>
      </w:r>
      <w:r w:rsidRPr="00AB5FED">
        <w:t xml:space="preserve"> (informative):</w:t>
      </w:r>
      <w:r w:rsidRPr="00AB5FED">
        <w:br/>
        <w:t>Local UE settings for MCPTT</w:t>
      </w:r>
      <w:bookmarkEnd w:id="1563"/>
      <w:bookmarkEnd w:id="1564"/>
      <w:bookmarkEnd w:id="1565"/>
      <w:bookmarkEnd w:id="1566"/>
    </w:p>
    <w:p w14:paraId="0A21D612" w14:textId="77777777" w:rsidR="00171381" w:rsidRPr="00AB5FED" w:rsidRDefault="00171381" w:rsidP="00171381">
      <w:pPr>
        <w:pStyle w:val="Heading1"/>
      </w:pPr>
      <w:bookmarkStart w:id="1567" w:name="_Toc433209867"/>
      <w:bookmarkStart w:id="1568" w:name="_Toc460616244"/>
      <w:bookmarkStart w:id="1569" w:name="_Toc460617105"/>
      <w:bookmarkStart w:id="1570" w:name="_Toc138281852"/>
      <w:r>
        <w:t>B</w:t>
      </w:r>
      <w:r w:rsidRPr="00AB5FED">
        <w:t>.1</w:t>
      </w:r>
      <w:r w:rsidRPr="00AB5FED">
        <w:tab/>
        <w:t>Local UE settings for MCPTT</w:t>
      </w:r>
      <w:bookmarkEnd w:id="1567"/>
      <w:bookmarkEnd w:id="1568"/>
      <w:bookmarkEnd w:id="1569"/>
      <w:bookmarkEnd w:id="1570"/>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571" w:name="_Toc460616245"/>
      <w:bookmarkStart w:id="1572" w:name="_Toc460617106"/>
      <w:bookmarkStart w:id="1573" w:name="_Toc138281853"/>
      <w:bookmarkEnd w:id="1379"/>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571"/>
      <w:bookmarkEnd w:id="1572"/>
      <w:bookmarkEnd w:id="1573"/>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643972">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643972">
            <w:pPr>
              <w:pStyle w:val="TAL"/>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210AAF" w:rsidRDefault="00171381" w:rsidP="00643972">
            <w:pPr>
              <w:pStyle w:val="TAL"/>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210AAF" w:rsidRDefault="00171381" w:rsidP="00643972">
            <w:pPr>
              <w:pStyle w:val="TAL"/>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210AAF" w:rsidRDefault="00171381" w:rsidP="00643972">
            <w:pPr>
              <w:pStyle w:val="TAL"/>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210AAF" w:rsidRDefault="00171381" w:rsidP="00643972">
            <w:pPr>
              <w:pStyle w:val="TAL"/>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210AAF" w:rsidRDefault="00171381" w:rsidP="00643972">
            <w:pPr>
              <w:pStyle w:val="TAL"/>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210AAF" w:rsidRDefault="00171381" w:rsidP="00643972">
            <w:pPr>
              <w:pStyle w:val="TAL"/>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210AAF" w:rsidRDefault="00171381" w:rsidP="00643972">
            <w:pPr>
              <w:pStyle w:val="TAL"/>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Pr="00210AAF" w:rsidRDefault="00171381" w:rsidP="00643972">
            <w:pPr>
              <w:pStyle w:val="TAL"/>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Pr="00210AAF" w:rsidRDefault="00171381" w:rsidP="00643972">
            <w:pPr>
              <w:pStyle w:val="TAL"/>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Pr="00210AAF" w:rsidRDefault="00171381" w:rsidP="00643972">
            <w:pPr>
              <w:pStyle w:val="TAL"/>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Pr="00210AAF" w:rsidRDefault="00171381" w:rsidP="00643972">
            <w:pPr>
              <w:pStyle w:val="TAL"/>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Pr="00210AAF" w:rsidRDefault="00171381" w:rsidP="00643972">
            <w:pPr>
              <w:pStyle w:val="TAL"/>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Pr="00210AAF" w:rsidRDefault="00171381" w:rsidP="00643972">
            <w:pPr>
              <w:pStyle w:val="TAL"/>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Pr="00210AAF" w:rsidRDefault="00171381" w:rsidP="00643972">
            <w:pPr>
              <w:pStyle w:val="TAL"/>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Pr="00210AAF" w:rsidRDefault="00171381" w:rsidP="00643972">
            <w:pPr>
              <w:pStyle w:val="TAL"/>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Pr="00210AAF" w:rsidRDefault="00171381" w:rsidP="00643972">
            <w:pPr>
              <w:pStyle w:val="TAL"/>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Pr="00210AAF" w:rsidRDefault="00171381" w:rsidP="00643972">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Pr="00210AAF" w:rsidRDefault="00171381" w:rsidP="0064397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Pr="00210AAF" w:rsidRDefault="00171381" w:rsidP="0064397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Pr="00210AAF" w:rsidRDefault="00E132FA" w:rsidP="00E132FA">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Pr="00210AAF" w:rsidRDefault="00DC3D61" w:rsidP="00DC3D61">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Pr="00210AAF" w:rsidRDefault="004020FF" w:rsidP="004020FF">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Pr="00210AAF" w:rsidRDefault="005E1B10" w:rsidP="005E1B10">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Pr="00210AAF" w:rsidRDefault="000F712F" w:rsidP="00D12A22">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Pr="00210AAF" w:rsidRDefault="00E75361" w:rsidP="00E75361">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210AAF" w:rsidRDefault="00996C6C" w:rsidP="00996C6C">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Pr="00210AAF" w:rsidRDefault="0074004D" w:rsidP="0074004D">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Pr="00210AAF" w:rsidRDefault="006522D0" w:rsidP="006522D0">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Pr="00210AAF" w:rsidRDefault="0061294C" w:rsidP="0061294C">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Pr="00210AAF" w:rsidRDefault="0061294C" w:rsidP="0061294C">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Pr="00210AAF" w:rsidRDefault="00216D86" w:rsidP="00216D86">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Pr="00210AAF" w:rsidRDefault="00423729" w:rsidP="00423729">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B9CFE" w14:textId="5F4A326F" w:rsidR="0080097B" w:rsidRPr="00210AAF" w:rsidRDefault="0080097B" w:rsidP="0080097B">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1ED97" w14:textId="207C0AFC" w:rsidR="009F17C7" w:rsidRPr="00210AAF" w:rsidRDefault="009F17C7" w:rsidP="009F17C7">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088442" w14:textId="2A6CE738" w:rsidR="00A16A2D" w:rsidRPr="00210AAF" w:rsidRDefault="00A16A2D" w:rsidP="00A16A2D">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A5D856" w14:textId="64E0A626" w:rsidR="00941CB2" w:rsidRPr="00210AAF" w:rsidRDefault="00941CB2" w:rsidP="00941CB2">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D6AC8" w14:textId="05238375" w:rsidR="006B5ED7" w:rsidRPr="00210AAF" w:rsidRDefault="006B5ED7" w:rsidP="006B5ED7">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729046" w14:textId="70B029E0" w:rsidR="00972B98" w:rsidRPr="00210AAF" w:rsidRDefault="00AA4778" w:rsidP="00972B98">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218EF" w14:textId="1B22D84E" w:rsidR="00123790" w:rsidRPr="00210AAF" w:rsidRDefault="00123790" w:rsidP="00123790">
            <w:pPr>
              <w:pStyle w:val="TAL"/>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41E7B" w14:textId="78B0ED58" w:rsidR="00AA4778" w:rsidRPr="00210AAF" w:rsidRDefault="00AA4778" w:rsidP="00AA4778">
            <w:pPr>
              <w:pStyle w:val="TAL"/>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C75D4B" w14:textId="68208890" w:rsidR="00A0751C" w:rsidRPr="00210AAF" w:rsidRDefault="00A0751C" w:rsidP="00A0751C">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B5C88D7" w14:textId="09FA5AF8" w:rsidR="00075889" w:rsidRPr="00210AAF" w:rsidRDefault="00075889" w:rsidP="00075889">
            <w:pPr>
              <w:pStyle w:val="TAL"/>
              <w:tabs>
                <w:tab w:val="left" w:pos="371"/>
              </w:tabs>
              <w:rPr>
                <w:snapToGrid w:val="0"/>
                <w:sz w:val="16"/>
                <w:szCs w:val="16"/>
              </w:rPr>
            </w:pPr>
            <w:bookmarkStart w:id="1574"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025C96" w14:textId="77777777" w:rsidR="00075889" w:rsidRPr="00210AAF" w:rsidRDefault="00075889" w:rsidP="00075889">
            <w:pPr>
              <w:pStyle w:val="TAL"/>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5B129" w14:textId="72788012" w:rsidR="0041650E" w:rsidRPr="00210AAF" w:rsidRDefault="0041650E" w:rsidP="0041650E">
            <w:pPr>
              <w:pStyle w:val="TAL"/>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9AB56" w14:textId="5F236CA9" w:rsidR="008030E2" w:rsidRPr="00210AAF" w:rsidRDefault="008030E2" w:rsidP="008030E2">
            <w:pPr>
              <w:pStyle w:val="TAL"/>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98487F" w14:textId="49A7EA46" w:rsidR="00483E71" w:rsidRDefault="00483E71" w:rsidP="00483E71">
            <w:pPr>
              <w:pStyle w:val="TAL"/>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599263" w14:textId="38325C42" w:rsidR="00BF69B2" w:rsidRDefault="00BF69B2" w:rsidP="00BF69B2">
            <w:pPr>
              <w:pStyle w:val="TAL"/>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42866" w14:textId="077DF9BA" w:rsidR="00BF69B2" w:rsidRDefault="00BF69B2" w:rsidP="00BF69B2">
            <w:pPr>
              <w:pStyle w:val="TAL"/>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5E1DC9" w14:textId="57D091AE" w:rsidR="006055A4" w:rsidRDefault="006055A4" w:rsidP="006055A4">
            <w:pPr>
              <w:pStyle w:val="TAL"/>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05ABC" w14:textId="224E3A21" w:rsidR="00C651B2" w:rsidRDefault="00C651B2" w:rsidP="00C651B2">
            <w:pPr>
              <w:pStyle w:val="TAL"/>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DBDD57" w14:textId="67B94DD2" w:rsidR="00F2127E" w:rsidRDefault="00F2127E" w:rsidP="00F2127E">
            <w:pPr>
              <w:pStyle w:val="TAL"/>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FAB79" w14:textId="2E395253" w:rsidR="00393E4A" w:rsidRDefault="00393E4A" w:rsidP="00393E4A">
            <w:pPr>
              <w:pStyle w:val="TAL"/>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8BC23" w14:textId="769A4EB9" w:rsidR="0078253C" w:rsidRDefault="0078253C" w:rsidP="0078253C">
            <w:pPr>
              <w:pStyle w:val="TAL"/>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7B2B0" w14:textId="4A338632" w:rsidR="0078253C" w:rsidRDefault="0078253C" w:rsidP="0078253C">
            <w:pPr>
              <w:pStyle w:val="TAL"/>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08564" w14:textId="465A73E6" w:rsidR="0078253C" w:rsidRDefault="0078253C" w:rsidP="0078253C">
            <w:pPr>
              <w:pStyle w:val="TAL"/>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B5CB2F" w14:textId="0C873544" w:rsidR="00C463D7" w:rsidRDefault="00C463D7" w:rsidP="00C463D7">
            <w:pPr>
              <w:pStyle w:val="TAL"/>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7D462" w14:textId="440ACF36" w:rsidR="005F78EB" w:rsidRDefault="005F78EB" w:rsidP="005F78EB">
            <w:pPr>
              <w:pStyle w:val="TAL"/>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B31C" w14:textId="47331713" w:rsidR="001F72AE" w:rsidRDefault="001F72AE" w:rsidP="001F72AE">
            <w:pPr>
              <w:pStyle w:val="TAL"/>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C0D5E5" w14:textId="240264AC" w:rsidR="001D6FD8" w:rsidRDefault="001D6FD8" w:rsidP="001D6FD8">
            <w:pPr>
              <w:pStyle w:val="TAL"/>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bookmarkEnd w:id="1574"/>
    </w:tbl>
    <w:p w14:paraId="6AE5F0B0" w14:textId="6E4D7727" w:rsidR="00080512" w:rsidRDefault="00080512" w:rsidP="00171381"/>
    <w:sectPr w:rsidR="00080512">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A06DBA" w14:textId="77777777" w:rsidR="00A1007E" w:rsidRDefault="00A1007E">
      <w:r>
        <w:separator/>
      </w:r>
    </w:p>
  </w:endnote>
  <w:endnote w:type="continuationSeparator" w:id="0">
    <w:p w14:paraId="25FD0A1C" w14:textId="77777777" w:rsidR="00A1007E" w:rsidRDefault="00A100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B3CBF7" w14:textId="77777777" w:rsidR="00A1007E" w:rsidRDefault="00A1007E">
      <w:r>
        <w:separator/>
      </w:r>
    </w:p>
  </w:footnote>
  <w:footnote w:type="continuationSeparator" w:id="0">
    <w:p w14:paraId="06497896" w14:textId="77777777" w:rsidR="00A1007E" w:rsidRDefault="00A100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F7BBC2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58DB">
      <w:rPr>
        <w:rFonts w:ascii="Arial" w:hAnsi="Arial" w:cs="Arial"/>
        <w:b/>
        <w:noProof/>
        <w:sz w:val="18"/>
        <w:szCs w:val="18"/>
      </w:rPr>
      <w:t>3GPP TS 23.379 V18.6.0 (2023-06)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12F7F7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5"/>
  </w:num>
  <w:num w:numId="27" w16cid:durableId="169202391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51834"/>
    <w:rsid w:val="00054A22"/>
    <w:rsid w:val="00055581"/>
    <w:rsid w:val="00062023"/>
    <w:rsid w:val="0006288D"/>
    <w:rsid w:val="000655A6"/>
    <w:rsid w:val="00075889"/>
    <w:rsid w:val="00080512"/>
    <w:rsid w:val="00093202"/>
    <w:rsid w:val="00097C16"/>
    <w:rsid w:val="000C47C3"/>
    <w:rsid w:val="000D58AB"/>
    <w:rsid w:val="000D635A"/>
    <w:rsid w:val="000E57DE"/>
    <w:rsid w:val="000F712F"/>
    <w:rsid w:val="000F756C"/>
    <w:rsid w:val="00123790"/>
    <w:rsid w:val="00133525"/>
    <w:rsid w:val="00166742"/>
    <w:rsid w:val="00171381"/>
    <w:rsid w:val="00180242"/>
    <w:rsid w:val="001A4C42"/>
    <w:rsid w:val="001A7420"/>
    <w:rsid w:val="001B6637"/>
    <w:rsid w:val="001C1D05"/>
    <w:rsid w:val="001C21C3"/>
    <w:rsid w:val="001D02C2"/>
    <w:rsid w:val="001D5B01"/>
    <w:rsid w:val="001D6FD8"/>
    <w:rsid w:val="001F0C1D"/>
    <w:rsid w:val="001F1132"/>
    <w:rsid w:val="001F168B"/>
    <w:rsid w:val="001F72AE"/>
    <w:rsid w:val="00210AAF"/>
    <w:rsid w:val="00216D86"/>
    <w:rsid w:val="002241FE"/>
    <w:rsid w:val="00225800"/>
    <w:rsid w:val="002347A2"/>
    <w:rsid w:val="002417B3"/>
    <w:rsid w:val="002675F0"/>
    <w:rsid w:val="002760EE"/>
    <w:rsid w:val="00285E02"/>
    <w:rsid w:val="002B6339"/>
    <w:rsid w:val="002E00EE"/>
    <w:rsid w:val="002F40B4"/>
    <w:rsid w:val="003172DC"/>
    <w:rsid w:val="0035462D"/>
    <w:rsid w:val="00356555"/>
    <w:rsid w:val="003765B8"/>
    <w:rsid w:val="00393E4A"/>
    <w:rsid w:val="003B0879"/>
    <w:rsid w:val="003C3971"/>
    <w:rsid w:val="003F5DCE"/>
    <w:rsid w:val="003F7754"/>
    <w:rsid w:val="004020FF"/>
    <w:rsid w:val="0041650E"/>
    <w:rsid w:val="00423334"/>
    <w:rsid w:val="00423729"/>
    <w:rsid w:val="0042760E"/>
    <w:rsid w:val="004345EC"/>
    <w:rsid w:val="0046339D"/>
    <w:rsid w:val="00465515"/>
    <w:rsid w:val="00483E71"/>
    <w:rsid w:val="0049751D"/>
    <w:rsid w:val="004A0147"/>
    <w:rsid w:val="004A3F1A"/>
    <w:rsid w:val="004A5594"/>
    <w:rsid w:val="004B3DEC"/>
    <w:rsid w:val="004C30AC"/>
    <w:rsid w:val="004D2714"/>
    <w:rsid w:val="004D3578"/>
    <w:rsid w:val="004E213A"/>
    <w:rsid w:val="004E6663"/>
    <w:rsid w:val="004F0988"/>
    <w:rsid w:val="004F3340"/>
    <w:rsid w:val="0050085D"/>
    <w:rsid w:val="0053388B"/>
    <w:rsid w:val="00535773"/>
    <w:rsid w:val="00536BD4"/>
    <w:rsid w:val="00543E6C"/>
    <w:rsid w:val="005541D0"/>
    <w:rsid w:val="00565087"/>
    <w:rsid w:val="00597B11"/>
    <w:rsid w:val="005A0F5D"/>
    <w:rsid w:val="005C2A2F"/>
    <w:rsid w:val="005D2E01"/>
    <w:rsid w:val="005D7526"/>
    <w:rsid w:val="005E1B10"/>
    <w:rsid w:val="005E4BB2"/>
    <w:rsid w:val="005F788A"/>
    <w:rsid w:val="005F78EB"/>
    <w:rsid w:val="00602AEA"/>
    <w:rsid w:val="00603774"/>
    <w:rsid w:val="006055A4"/>
    <w:rsid w:val="0061294C"/>
    <w:rsid w:val="0061309F"/>
    <w:rsid w:val="00614FDF"/>
    <w:rsid w:val="00617D19"/>
    <w:rsid w:val="0063543D"/>
    <w:rsid w:val="00647114"/>
    <w:rsid w:val="006522D0"/>
    <w:rsid w:val="00677256"/>
    <w:rsid w:val="006912E9"/>
    <w:rsid w:val="006A323F"/>
    <w:rsid w:val="006B30D0"/>
    <w:rsid w:val="006B5ED7"/>
    <w:rsid w:val="006C3D95"/>
    <w:rsid w:val="006E5C86"/>
    <w:rsid w:val="00701116"/>
    <w:rsid w:val="0071174C"/>
    <w:rsid w:val="00713C44"/>
    <w:rsid w:val="00722979"/>
    <w:rsid w:val="00734A5B"/>
    <w:rsid w:val="00736824"/>
    <w:rsid w:val="0074004D"/>
    <w:rsid w:val="0074026F"/>
    <w:rsid w:val="007429F6"/>
    <w:rsid w:val="00744E76"/>
    <w:rsid w:val="00765EA3"/>
    <w:rsid w:val="00774DA4"/>
    <w:rsid w:val="00781F0F"/>
    <w:rsid w:val="0078253C"/>
    <w:rsid w:val="007B600E"/>
    <w:rsid w:val="007F0F4A"/>
    <w:rsid w:val="0080097B"/>
    <w:rsid w:val="00800AFD"/>
    <w:rsid w:val="008028A4"/>
    <w:rsid w:val="008030E2"/>
    <w:rsid w:val="00807F63"/>
    <w:rsid w:val="00825820"/>
    <w:rsid w:val="0082782C"/>
    <w:rsid w:val="00830747"/>
    <w:rsid w:val="008438EE"/>
    <w:rsid w:val="008768CA"/>
    <w:rsid w:val="00894B35"/>
    <w:rsid w:val="008C384C"/>
    <w:rsid w:val="008E2D68"/>
    <w:rsid w:val="008E6756"/>
    <w:rsid w:val="008F291F"/>
    <w:rsid w:val="009011FD"/>
    <w:rsid w:val="0090271F"/>
    <w:rsid w:val="00902E23"/>
    <w:rsid w:val="009114D7"/>
    <w:rsid w:val="0091348E"/>
    <w:rsid w:val="00917CCB"/>
    <w:rsid w:val="00933FB0"/>
    <w:rsid w:val="00941CB2"/>
    <w:rsid w:val="00942EC2"/>
    <w:rsid w:val="00961D11"/>
    <w:rsid w:val="00965EB0"/>
    <w:rsid w:val="00972B98"/>
    <w:rsid w:val="00996148"/>
    <w:rsid w:val="00996C6C"/>
    <w:rsid w:val="009B1433"/>
    <w:rsid w:val="009B363C"/>
    <w:rsid w:val="009B4B9F"/>
    <w:rsid w:val="009C3218"/>
    <w:rsid w:val="009D4F62"/>
    <w:rsid w:val="009F17C7"/>
    <w:rsid w:val="009F37B7"/>
    <w:rsid w:val="009F458C"/>
    <w:rsid w:val="00A0751C"/>
    <w:rsid w:val="00A1007E"/>
    <w:rsid w:val="00A10F02"/>
    <w:rsid w:val="00A12F4B"/>
    <w:rsid w:val="00A164B4"/>
    <w:rsid w:val="00A16A2D"/>
    <w:rsid w:val="00A258DB"/>
    <w:rsid w:val="00A26928"/>
    <w:rsid w:val="00A26956"/>
    <w:rsid w:val="00A27486"/>
    <w:rsid w:val="00A46BB1"/>
    <w:rsid w:val="00A53724"/>
    <w:rsid w:val="00A56066"/>
    <w:rsid w:val="00A73129"/>
    <w:rsid w:val="00A82346"/>
    <w:rsid w:val="00A82721"/>
    <w:rsid w:val="00A92BA1"/>
    <w:rsid w:val="00A95A32"/>
    <w:rsid w:val="00AA4778"/>
    <w:rsid w:val="00AB4A5D"/>
    <w:rsid w:val="00AB4FA1"/>
    <w:rsid w:val="00AC6BC6"/>
    <w:rsid w:val="00AE1D1D"/>
    <w:rsid w:val="00AE65E2"/>
    <w:rsid w:val="00AF1460"/>
    <w:rsid w:val="00B11FEE"/>
    <w:rsid w:val="00B15449"/>
    <w:rsid w:val="00B6639D"/>
    <w:rsid w:val="00B93086"/>
    <w:rsid w:val="00B94A85"/>
    <w:rsid w:val="00BA19ED"/>
    <w:rsid w:val="00BA4B8D"/>
    <w:rsid w:val="00BC0F7D"/>
    <w:rsid w:val="00BC5A5D"/>
    <w:rsid w:val="00BD7D31"/>
    <w:rsid w:val="00BE3255"/>
    <w:rsid w:val="00BE6EC4"/>
    <w:rsid w:val="00BF128E"/>
    <w:rsid w:val="00BF2042"/>
    <w:rsid w:val="00BF69B2"/>
    <w:rsid w:val="00C070CF"/>
    <w:rsid w:val="00C074DD"/>
    <w:rsid w:val="00C11C23"/>
    <w:rsid w:val="00C12BB5"/>
    <w:rsid w:val="00C1496A"/>
    <w:rsid w:val="00C33079"/>
    <w:rsid w:val="00C45231"/>
    <w:rsid w:val="00C463D7"/>
    <w:rsid w:val="00C551FF"/>
    <w:rsid w:val="00C651B2"/>
    <w:rsid w:val="00C72833"/>
    <w:rsid w:val="00C80F1D"/>
    <w:rsid w:val="00C91962"/>
    <w:rsid w:val="00C93F40"/>
    <w:rsid w:val="00CA3D0C"/>
    <w:rsid w:val="00CA44AB"/>
    <w:rsid w:val="00CB7F68"/>
    <w:rsid w:val="00D01C88"/>
    <w:rsid w:val="00D12A22"/>
    <w:rsid w:val="00D45090"/>
    <w:rsid w:val="00D57972"/>
    <w:rsid w:val="00D675A9"/>
    <w:rsid w:val="00D738D6"/>
    <w:rsid w:val="00D755EB"/>
    <w:rsid w:val="00D76048"/>
    <w:rsid w:val="00D82E6F"/>
    <w:rsid w:val="00D8347B"/>
    <w:rsid w:val="00D87E00"/>
    <w:rsid w:val="00D9134D"/>
    <w:rsid w:val="00DA480E"/>
    <w:rsid w:val="00DA7A03"/>
    <w:rsid w:val="00DB1818"/>
    <w:rsid w:val="00DB2082"/>
    <w:rsid w:val="00DC309B"/>
    <w:rsid w:val="00DC3D61"/>
    <w:rsid w:val="00DC4DA2"/>
    <w:rsid w:val="00DD4C17"/>
    <w:rsid w:val="00DD74A5"/>
    <w:rsid w:val="00DF2837"/>
    <w:rsid w:val="00DF2B1F"/>
    <w:rsid w:val="00DF62CD"/>
    <w:rsid w:val="00E028CC"/>
    <w:rsid w:val="00E132FA"/>
    <w:rsid w:val="00E16509"/>
    <w:rsid w:val="00E40BBD"/>
    <w:rsid w:val="00E44582"/>
    <w:rsid w:val="00E44850"/>
    <w:rsid w:val="00E44F37"/>
    <w:rsid w:val="00E74766"/>
    <w:rsid w:val="00E74AE0"/>
    <w:rsid w:val="00E75361"/>
    <w:rsid w:val="00E77645"/>
    <w:rsid w:val="00E8639B"/>
    <w:rsid w:val="00EA15B0"/>
    <w:rsid w:val="00EA5EA7"/>
    <w:rsid w:val="00EC4A25"/>
    <w:rsid w:val="00EF608C"/>
    <w:rsid w:val="00F00065"/>
    <w:rsid w:val="00F025A2"/>
    <w:rsid w:val="00F04712"/>
    <w:rsid w:val="00F12EEC"/>
    <w:rsid w:val="00F13360"/>
    <w:rsid w:val="00F17188"/>
    <w:rsid w:val="00F2127E"/>
    <w:rsid w:val="00F22EC7"/>
    <w:rsid w:val="00F23B32"/>
    <w:rsid w:val="00F254FE"/>
    <w:rsid w:val="00F325C8"/>
    <w:rsid w:val="00F4163C"/>
    <w:rsid w:val="00F600C2"/>
    <w:rsid w:val="00F62D55"/>
    <w:rsid w:val="00F64599"/>
    <w:rsid w:val="00F64AF6"/>
    <w:rsid w:val="00F653B8"/>
    <w:rsid w:val="00F9008D"/>
    <w:rsid w:val="00F93A3B"/>
    <w:rsid w:val="00FA1266"/>
    <w:rsid w:val="00FC1192"/>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4.vsd"/><Relationship Id="rId170" Type="http://schemas.openxmlformats.org/officeDocument/2006/relationships/image" Target="media/image83.emf"/><Relationship Id="rId191" Type="http://schemas.openxmlformats.org/officeDocument/2006/relationships/oleObject" Target="embeddings/Microsoft_Visio_2003-2010_Drawing79.vsd"/><Relationship Id="rId205" Type="http://schemas.openxmlformats.org/officeDocument/2006/relationships/oleObject" Target="embeddings/Microsoft_Visio_2003-2010_Drawing86.vsd"/><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oleObject" Target="embeddings/Microsoft_Visio_2003-2010_Drawing41.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package" Target="embeddings/Microsoft_Visio_Drawing8.vsdx"/><Relationship Id="rId5" Type="http://schemas.openxmlformats.org/officeDocument/2006/relationships/settings" Target="settings.xml"/><Relationship Id="rId95" Type="http://schemas.openxmlformats.org/officeDocument/2006/relationships/package" Target="embeddings/Microsoft_Visio_Drawing5.vsdx"/><Relationship Id="rId160" Type="http://schemas.openxmlformats.org/officeDocument/2006/relationships/image" Target="media/image78.emf"/><Relationship Id="rId181" Type="http://schemas.openxmlformats.org/officeDocument/2006/relationships/oleObject" Target="embeddings/Microsoft_Visio_2003-2010_Drawing74.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theme" Target="theme/theme1.xml"/><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7.vsd"/><Relationship Id="rId85" Type="http://schemas.openxmlformats.org/officeDocument/2006/relationships/oleObject" Target="embeddings/Microsoft_Visio_2003-2010_Drawing32.vsd"/><Relationship Id="rId150" Type="http://schemas.openxmlformats.org/officeDocument/2006/relationships/image" Target="media/image73.emf"/><Relationship Id="rId171" Type="http://schemas.openxmlformats.org/officeDocument/2006/relationships/oleObject" Target="embeddings/Microsoft_Visio_2003-2010_Drawing6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Microsoft_Visio_2003-2010_Drawing92.vsd"/><Relationship Id="rId248" Type="http://schemas.openxmlformats.org/officeDocument/2006/relationships/oleObject" Target="embeddings/Microsoft_Visio_2003-2010_Drawing95.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2.vsd"/><Relationship Id="rId54" Type="http://schemas.openxmlformats.org/officeDocument/2006/relationships/oleObject" Target="embeddings/Microsoft_Visio_2003-2010_Drawing20.vsd"/><Relationship Id="rId70" Type="http://schemas.openxmlformats.org/officeDocument/2006/relationships/image" Target="media/image33.emf"/><Relationship Id="rId75" Type="http://schemas.openxmlformats.org/officeDocument/2006/relationships/oleObject" Target="embeddings/Microsoft_Visio_2003-2010_Drawing27.vsd"/><Relationship Id="rId91" Type="http://schemas.openxmlformats.org/officeDocument/2006/relationships/package" Target="embeddings/Microsoft_Visio_Drawing4.vsdx"/><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package" Target="embeddings/Microsoft_Visio_Drawing6.vsdx"/><Relationship Id="rId161" Type="http://schemas.openxmlformats.org/officeDocument/2006/relationships/oleObject" Target="embeddings/Microsoft_Visio_2003-2010_Drawing65.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77.vsd"/><Relationship Id="rId217" Type="http://schemas.openxmlformats.org/officeDocument/2006/relationships/package" Target="embeddings/Microsoft_Visio_Drawing11.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oleObject" Target="embeddings/Microsoft_Visio_2003-2010_Drawing94.vsd"/><Relationship Id="rId254" Type="http://schemas.openxmlformats.org/officeDocument/2006/relationships/package" Target="embeddings/Microsoft_Visio_Drawing24.vsdx"/><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7.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5.vsd"/><Relationship Id="rId151" Type="http://schemas.openxmlformats.org/officeDocument/2006/relationships/oleObject" Target="embeddings/Microsoft_Visio_2003-2010_Drawing60.vsd"/><Relationship Id="rId156" Type="http://schemas.openxmlformats.org/officeDocument/2006/relationships/image" Target="media/image76.emf"/><Relationship Id="rId177" Type="http://schemas.openxmlformats.org/officeDocument/2006/relationships/oleObject" Target="embeddings/Microsoft_Visio_2003-2010_Drawing72.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80.vsd"/><Relationship Id="rId202" Type="http://schemas.openxmlformats.org/officeDocument/2006/relationships/image" Target="media/image99.emf"/><Relationship Id="rId207" Type="http://schemas.openxmlformats.org/officeDocument/2006/relationships/oleObject" Target="embeddings/Microsoft_Visio_2003-2010_Drawing87.vsd"/><Relationship Id="rId223" Type="http://schemas.openxmlformats.org/officeDocument/2006/relationships/package" Target="embeddings/Microsoft_Visio_Drawing13.vsdx"/><Relationship Id="rId228" Type="http://schemas.openxmlformats.org/officeDocument/2006/relationships/image" Target="media/image112.emf"/><Relationship Id="rId244" Type="http://schemas.openxmlformats.org/officeDocument/2006/relationships/package" Target="embeddings/Microsoft_Visio_Drawing20.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2.vsd"/><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6.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0.vsd"/><Relationship Id="rId141" Type="http://schemas.openxmlformats.org/officeDocument/2006/relationships/oleObject" Target="embeddings/Microsoft_Visio_2003-2010_Drawing58.vsd"/><Relationship Id="rId146" Type="http://schemas.openxmlformats.org/officeDocument/2006/relationships/image" Target="media/image71.emf"/><Relationship Id="rId167" Type="http://schemas.openxmlformats.org/officeDocument/2006/relationships/oleObject" Target="embeddings/Microsoft_Visio_2003-2010_Drawing68.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5.vsd"/><Relationship Id="rId213" Type="http://schemas.openxmlformats.org/officeDocument/2006/relationships/package" Target="embeddings/Microsoft_Visio_Drawing10.vsdx"/><Relationship Id="rId218" Type="http://schemas.openxmlformats.org/officeDocument/2006/relationships/image" Target="media/image107.emf"/><Relationship Id="rId234" Type="http://schemas.openxmlformats.org/officeDocument/2006/relationships/package" Target="embeddings/Microsoft_Visio_Drawing16.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22.vsdx"/><Relationship Id="rId255" Type="http://schemas.openxmlformats.org/officeDocument/2006/relationships/header" Target="header1.xml"/><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5.vsd"/><Relationship Id="rId131" Type="http://schemas.openxmlformats.org/officeDocument/2006/relationships/oleObject" Target="embeddings/Microsoft_Visio_2003-2010_Drawing53.vsd"/><Relationship Id="rId136" Type="http://schemas.openxmlformats.org/officeDocument/2006/relationships/image" Target="media/image66.emf"/><Relationship Id="rId157" Type="http://schemas.openxmlformats.org/officeDocument/2006/relationships/oleObject" Target="embeddings/Microsoft_Visio_2003-2010_Drawing63.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0.vsd"/><Relationship Id="rId194" Type="http://schemas.openxmlformats.org/officeDocument/2006/relationships/image" Target="media/image95.emf"/><Relationship Id="rId199" Type="http://schemas.openxmlformats.org/officeDocument/2006/relationships/oleObject" Target="embeddings/Microsoft_Visio_2003-2010_Drawing83.vsd"/><Relationship Id="rId203" Type="http://schemas.openxmlformats.org/officeDocument/2006/relationships/oleObject" Target="embeddings/Microsoft_Visio_2003-2010_Drawing85.vsd"/><Relationship Id="rId208" Type="http://schemas.openxmlformats.org/officeDocument/2006/relationships/image" Target="media/image102.emf"/><Relationship Id="rId229" Type="http://schemas.openxmlformats.org/officeDocument/2006/relationships/package" Target="embeddings/Microsoft_Visio_Drawing15.vsdx"/><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package" Target="embeddings/Microsoft_Visio_Drawing18.vsdx"/><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0.vsd"/><Relationship Id="rId126" Type="http://schemas.openxmlformats.org/officeDocument/2006/relationships/image" Target="media/image61.emf"/><Relationship Id="rId147" Type="http://schemas.openxmlformats.org/officeDocument/2006/relationships/package" Target="embeddings/Microsoft_Visio_Drawing7.vsdx"/><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8.vsd"/><Relationship Id="rId142" Type="http://schemas.openxmlformats.org/officeDocument/2006/relationships/image" Target="media/image69.emf"/><Relationship Id="rId163" Type="http://schemas.openxmlformats.org/officeDocument/2006/relationships/oleObject" Target="embeddings/Microsoft_Visio_2003-2010_Drawing66.vsd"/><Relationship Id="rId184" Type="http://schemas.openxmlformats.org/officeDocument/2006/relationships/image" Target="media/image90.emf"/><Relationship Id="rId189" Type="http://schemas.openxmlformats.org/officeDocument/2006/relationships/oleObject" Target="embeddings/Microsoft_Visio_2003-2010_Drawing78.vsd"/><Relationship Id="rId219" Type="http://schemas.openxmlformats.org/officeDocument/2006/relationships/oleObject" Target="embeddings/Microsoft_Visio_2003-2010_Drawing91.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footer" Target="footer1.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6.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3.vsd"/><Relationship Id="rId132" Type="http://schemas.openxmlformats.org/officeDocument/2006/relationships/image" Target="media/image64.emf"/><Relationship Id="rId153" Type="http://schemas.openxmlformats.org/officeDocument/2006/relationships/oleObject" Target="embeddings/Microsoft_Visio_2003-2010_Drawing61.vsd"/><Relationship Id="rId174" Type="http://schemas.openxmlformats.org/officeDocument/2006/relationships/image" Target="media/image85.emf"/><Relationship Id="rId179" Type="http://schemas.openxmlformats.org/officeDocument/2006/relationships/oleObject" Target="embeddings/Microsoft_Visio_2003-2010_Drawing73.vsd"/><Relationship Id="rId195" Type="http://schemas.openxmlformats.org/officeDocument/2006/relationships/oleObject" Target="embeddings/Microsoft_Visio_2003-2010_Drawing81.vsd"/><Relationship Id="rId209" Type="http://schemas.openxmlformats.org/officeDocument/2006/relationships/oleObject" Target="embeddings/Microsoft_Visio_2003-2010_Drawing88.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14.vsdx"/><Relationship Id="rId241" Type="http://schemas.openxmlformats.org/officeDocument/2006/relationships/image" Target="media/image119.emf"/><Relationship Id="rId246" Type="http://schemas.openxmlformats.org/officeDocument/2006/relationships/package" Target="embeddings/Microsoft_Visio_Drawing21.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1.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7.vsd"/><Relationship Id="rId101" Type="http://schemas.openxmlformats.org/officeDocument/2006/relationships/oleObject" Target="embeddings/Microsoft_Visio_2003-2010_Drawing38.vsd"/><Relationship Id="rId122" Type="http://schemas.openxmlformats.org/officeDocument/2006/relationships/image" Target="media/image59.emf"/><Relationship Id="rId143" Type="http://schemas.openxmlformats.org/officeDocument/2006/relationships/oleObject" Target="embeddings/Microsoft_Visio_2003-2010_Drawing59.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package" Target="embeddings/Microsoft_Visio_Drawing9.vsdx"/><Relationship Id="rId185" Type="http://schemas.openxmlformats.org/officeDocument/2006/relationships/oleObject" Target="embeddings/Microsoft_Visio_2003-2010_Drawing76.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Microsoft_Visio_2003-2010_Drawing90.vsd"/><Relationship Id="rId236" Type="http://schemas.openxmlformats.org/officeDocument/2006/relationships/package" Target="embeddings/Microsoft_Visio_Drawing17.vsdx"/><Relationship Id="rId257" Type="http://schemas.openxmlformats.org/officeDocument/2006/relationships/fontTable" Target="fontTable.xml"/><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package" Target="embeddings/Microsoft_Visio_Drawing23.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4.vsd"/><Relationship Id="rId154" Type="http://schemas.openxmlformats.org/officeDocument/2006/relationships/image" Target="media/image75.emf"/><Relationship Id="rId175" Type="http://schemas.openxmlformats.org/officeDocument/2006/relationships/oleObject" Target="embeddings/Microsoft_Visio_2003-2010_Drawing71.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package" Target="embeddings/Microsoft_Visio_Drawing12.vsdx"/><Relationship Id="rId242" Type="http://schemas.openxmlformats.org/officeDocument/2006/relationships/package" Target="embeddings/Microsoft_Visio_Drawing19.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49.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7.vsd"/><Relationship Id="rId186" Type="http://schemas.openxmlformats.org/officeDocument/2006/relationships/image" Target="media/image91.emf"/><Relationship Id="rId211" Type="http://schemas.openxmlformats.org/officeDocument/2006/relationships/oleObject" Target="embeddings/Microsoft_Visio_2003-2010_Drawing89.vsd"/><Relationship Id="rId232" Type="http://schemas.openxmlformats.org/officeDocument/2006/relationships/oleObject" Target="embeddings/Microsoft_Visio_2003-2010_Drawing93.vsd"/><Relationship Id="rId253" Type="http://schemas.openxmlformats.org/officeDocument/2006/relationships/image" Target="media/image125.emf"/><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4.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Microsoft_Visio_2003-2010_Drawing62.vsd"/><Relationship Id="rId176" Type="http://schemas.openxmlformats.org/officeDocument/2006/relationships/image" Target="media/image86.emf"/><Relationship Id="rId197" Type="http://schemas.openxmlformats.org/officeDocument/2006/relationships/oleObject" Target="embeddings/Microsoft_Visio_2003-2010_Drawing82.vsd"/><Relationship Id="rId201" Type="http://schemas.openxmlformats.org/officeDocument/2006/relationships/oleObject" Target="embeddings/Microsoft_Visio_2003-2010_Drawing84.vsd"/><Relationship Id="rId222" Type="http://schemas.openxmlformats.org/officeDocument/2006/relationships/image" Target="media/image109.emf"/><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39.vsd"/><Relationship Id="rId124"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290</Pages>
  <Words>95992</Words>
  <Characters>547157</Characters>
  <Application>Microsoft Office Word</Application>
  <DocSecurity>0</DocSecurity>
  <Lines>4559</Lines>
  <Paragraphs>1283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641866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CR0410</cp:lastModifiedBy>
  <cp:revision>9</cp:revision>
  <cp:lastPrinted>2023-06-20T09:04:00Z</cp:lastPrinted>
  <dcterms:created xsi:type="dcterms:W3CDTF">2023-06-20T14:26:00Z</dcterms:created>
  <dcterms:modified xsi:type="dcterms:W3CDTF">2023-06-21T21:17:00Z</dcterms:modified>
</cp:coreProperties>
</file>