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69D194"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7D71B0">
              <w:t>1</w:t>
            </w:r>
            <w:r w:rsidR="000709AA">
              <w:t>2</w:t>
            </w:r>
            <w:r w:rsidRPr="00C336BB">
              <w:t>.</w:t>
            </w:r>
            <w:r w:rsidR="00C336BB">
              <w:t>0</w:t>
            </w:r>
            <w:bookmarkEnd w:id="3"/>
            <w:r w:rsidRPr="00C336BB">
              <w:t xml:space="preserve"> </w:t>
            </w:r>
            <w:r w:rsidRPr="00C336BB">
              <w:rPr>
                <w:sz w:val="32"/>
              </w:rPr>
              <w:t>(</w:t>
            </w:r>
            <w:bookmarkStart w:id="4" w:name="issueDate"/>
            <w:r w:rsidR="00C336BB">
              <w:rPr>
                <w:sz w:val="32"/>
              </w:rPr>
              <w:t>202</w:t>
            </w:r>
            <w:r w:rsidR="000709AA">
              <w:rPr>
                <w:sz w:val="32"/>
              </w:rPr>
              <w:t>6</w:t>
            </w:r>
            <w:r w:rsidRPr="00C336BB">
              <w:rPr>
                <w:sz w:val="32"/>
              </w:rPr>
              <w:t>-</w:t>
            </w:r>
            <w:r w:rsidR="007D71B0">
              <w:rPr>
                <w:sz w:val="32"/>
              </w:rPr>
              <w:t>0</w:t>
            </w:r>
            <w:r w:rsidR="000709AA">
              <w:rPr>
                <w:sz w:val="32"/>
              </w:rPr>
              <w:t>1</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DED7C9"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0709AA">
              <w:rPr>
                <w:noProof/>
                <w:sz w:val="18"/>
              </w:rPr>
              <w:t>6</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35B27EF1" w14:textId="0CCD7323" w:rsidR="00F253A0"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253A0">
        <w:rPr>
          <w:noProof/>
        </w:rPr>
        <w:t>Foreword</w:t>
      </w:r>
      <w:r w:rsidR="00F253A0">
        <w:rPr>
          <w:noProof/>
        </w:rPr>
        <w:tab/>
      </w:r>
      <w:r w:rsidR="00F253A0">
        <w:rPr>
          <w:noProof/>
        </w:rPr>
        <w:fldChar w:fldCharType="begin"/>
      </w:r>
      <w:r w:rsidR="00F253A0">
        <w:rPr>
          <w:noProof/>
        </w:rPr>
        <w:instrText xml:space="preserve"> PAGEREF _Toc218202555 \h </w:instrText>
      </w:r>
      <w:r w:rsidR="00F253A0">
        <w:rPr>
          <w:noProof/>
        </w:rPr>
      </w:r>
      <w:r w:rsidR="00F253A0">
        <w:rPr>
          <w:noProof/>
        </w:rPr>
        <w:fldChar w:fldCharType="separate"/>
      </w:r>
      <w:r w:rsidR="00F253A0">
        <w:rPr>
          <w:noProof/>
        </w:rPr>
        <w:t>15</w:t>
      </w:r>
      <w:r w:rsidR="00F253A0">
        <w:rPr>
          <w:noProof/>
        </w:rPr>
        <w:fldChar w:fldCharType="end"/>
      </w:r>
    </w:p>
    <w:p w14:paraId="1BBCB659" w14:textId="2C974D91"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_Toc218202556 \h </w:instrText>
      </w:r>
      <w:r>
        <w:rPr>
          <w:noProof/>
        </w:rPr>
      </w:r>
      <w:r>
        <w:rPr>
          <w:noProof/>
        </w:rPr>
        <w:fldChar w:fldCharType="separate"/>
      </w:r>
      <w:r>
        <w:rPr>
          <w:noProof/>
        </w:rPr>
        <w:t>16</w:t>
      </w:r>
      <w:r>
        <w:rPr>
          <w:noProof/>
        </w:rPr>
        <w:fldChar w:fldCharType="end"/>
      </w:r>
    </w:p>
    <w:p w14:paraId="31AC4328" w14:textId="04D6DD8F"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_Toc218202557 \h </w:instrText>
      </w:r>
      <w:r>
        <w:rPr>
          <w:noProof/>
        </w:rPr>
      </w:r>
      <w:r>
        <w:rPr>
          <w:noProof/>
        </w:rPr>
        <w:fldChar w:fldCharType="separate"/>
      </w:r>
      <w:r>
        <w:rPr>
          <w:noProof/>
        </w:rPr>
        <w:t>16</w:t>
      </w:r>
      <w:r>
        <w:rPr>
          <w:noProof/>
        </w:rPr>
        <w:fldChar w:fldCharType="end"/>
      </w:r>
    </w:p>
    <w:p w14:paraId="389932AB" w14:textId="7795C8A4"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_Toc218202558 \h </w:instrText>
      </w:r>
      <w:r>
        <w:rPr>
          <w:noProof/>
        </w:rPr>
      </w:r>
      <w:r>
        <w:rPr>
          <w:noProof/>
        </w:rPr>
        <w:fldChar w:fldCharType="separate"/>
      </w:r>
      <w:r>
        <w:rPr>
          <w:noProof/>
        </w:rPr>
        <w:t>17</w:t>
      </w:r>
      <w:r>
        <w:rPr>
          <w:noProof/>
        </w:rPr>
        <w:fldChar w:fldCharType="end"/>
      </w:r>
    </w:p>
    <w:p w14:paraId="68399B7E" w14:textId="40B607CC"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_Toc218202559 \h </w:instrText>
      </w:r>
      <w:r>
        <w:rPr>
          <w:noProof/>
        </w:rPr>
      </w:r>
      <w:r>
        <w:rPr>
          <w:noProof/>
        </w:rPr>
        <w:fldChar w:fldCharType="separate"/>
      </w:r>
      <w:r>
        <w:rPr>
          <w:noProof/>
        </w:rPr>
        <w:t>17</w:t>
      </w:r>
      <w:r>
        <w:rPr>
          <w:noProof/>
        </w:rPr>
        <w:fldChar w:fldCharType="end"/>
      </w:r>
    </w:p>
    <w:p w14:paraId="050F14A8" w14:textId="7BB42A14"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_Toc218202560 \h </w:instrText>
      </w:r>
      <w:r>
        <w:rPr>
          <w:noProof/>
        </w:rPr>
      </w:r>
      <w:r>
        <w:rPr>
          <w:noProof/>
        </w:rPr>
        <w:fldChar w:fldCharType="separate"/>
      </w:r>
      <w:r>
        <w:rPr>
          <w:noProof/>
        </w:rPr>
        <w:t>19</w:t>
      </w:r>
      <w:r>
        <w:rPr>
          <w:noProof/>
        </w:rPr>
        <w:fldChar w:fldCharType="end"/>
      </w:r>
    </w:p>
    <w:p w14:paraId="2E982961" w14:textId="686435CE"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_Toc218202561 \h </w:instrText>
      </w:r>
      <w:r>
        <w:rPr>
          <w:noProof/>
        </w:rPr>
      </w:r>
      <w:r>
        <w:rPr>
          <w:noProof/>
        </w:rPr>
        <w:fldChar w:fldCharType="separate"/>
      </w:r>
      <w:r>
        <w:rPr>
          <w:noProof/>
        </w:rPr>
        <w:t>19</w:t>
      </w:r>
      <w:r>
        <w:rPr>
          <w:noProof/>
        </w:rPr>
        <w:fldChar w:fldCharType="end"/>
      </w:r>
    </w:p>
    <w:p w14:paraId="1E78387F" w14:textId="10E5639F"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_Toc218202562 \h </w:instrText>
      </w:r>
      <w:r>
        <w:rPr>
          <w:noProof/>
        </w:rPr>
      </w:r>
      <w:r>
        <w:rPr>
          <w:noProof/>
        </w:rPr>
        <w:fldChar w:fldCharType="separate"/>
      </w:r>
      <w:r>
        <w:rPr>
          <w:noProof/>
        </w:rPr>
        <w:t>20</w:t>
      </w:r>
      <w:r>
        <w:rPr>
          <w:noProof/>
        </w:rPr>
        <w:fldChar w:fldCharType="end"/>
      </w:r>
    </w:p>
    <w:p w14:paraId="051C13D7" w14:textId="2E4AA125"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_Toc218202563 \h </w:instrText>
      </w:r>
      <w:r>
        <w:rPr>
          <w:noProof/>
        </w:rPr>
      </w:r>
      <w:r>
        <w:rPr>
          <w:noProof/>
        </w:rPr>
        <w:fldChar w:fldCharType="separate"/>
      </w:r>
      <w:r>
        <w:rPr>
          <w:noProof/>
        </w:rPr>
        <w:t>20</w:t>
      </w:r>
      <w:r>
        <w:rPr>
          <w:noProof/>
        </w:rPr>
        <w:fldChar w:fldCharType="end"/>
      </w:r>
    </w:p>
    <w:p w14:paraId="2131DF52" w14:textId="7960E53B"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_Toc218202564 \h </w:instrText>
      </w:r>
      <w:r>
        <w:rPr>
          <w:noProof/>
        </w:rPr>
      </w:r>
      <w:r>
        <w:rPr>
          <w:noProof/>
        </w:rPr>
        <w:fldChar w:fldCharType="separate"/>
      </w:r>
      <w:r>
        <w:rPr>
          <w:noProof/>
        </w:rPr>
        <w:t>20</w:t>
      </w:r>
      <w:r>
        <w:rPr>
          <w:noProof/>
        </w:rPr>
        <w:fldChar w:fldCharType="end"/>
      </w:r>
    </w:p>
    <w:p w14:paraId="115119D2" w14:textId="5BE553E8"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_Toc218202565 \h </w:instrText>
      </w:r>
      <w:r>
        <w:rPr>
          <w:noProof/>
        </w:rPr>
      </w:r>
      <w:r>
        <w:rPr>
          <w:noProof/>
        </w:rPr>
        <w:fldChar w:fldCharType="separate"/>
      </w:r>
      <w:r>
        <w:rPr>
          <w:noProof/>
        </w:rPr>
        <w:t>21</w:t>
      </w:r>
      <w:r>
        <w:rPr>
          <w:noProof/>
        </w:rPr>
        <w:fldChar w:fldCharType="end"/>
      </w:r>
    </w:p>
    <w:p w14:paraId="6F583646" w14:textId="27C2D120"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_Toc218202566 \h </w:instrText>
      </w:r>
      <w:r>
        <w:rPr>
          <w:noProof/>
        </w:rPr>
      </w:r>
      <w:r>
        <w:rPr>
          <w:noProof/>
        </w:rPr>
        <w:fldChar w:fldCharType="separate"/>
      </w:r>
      <w:r>
        <w:rPr>
          <w:noProof/>
        </w:rPr>
        <w:t>21</w:t>
      </w:r>
      <w:r>
        <w:rPr>
          <w:noProof/>
        </w:rPr>
        <w:fldChar w:fldCharType="end"/>
      </w:r>
    </w:p>
    <w:p w14:paraId="262702FC" w14:textId="204CF7D3"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_Toc218202567 \h </w:instrText>
      </w:r>
      <w:r>
        <w:rPr>
          <w:noProof/>
        </w:rPr>
      </w:r>
      <w:r>
        <w:rPr>
          <w:noProof/>
        </w:rPr>
        <w:fldChar w:fldCharType="separate"/>
      </w:r>
      <w:r>
        <w:rPr>
          <w:noProof/>
        </w:rPr>
        <w:t>22</w:t>
      </w:r>
      <w:r>
        <w:rPr>
          <w:noProof/>
        </w:rPr>
        <w:fldChar w:fldCharType="end"/>
      </w:r>
    </w:p>
    <w:p w14:paraId="41AA3239" w14:textId="21493546"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_Toc218202568 \h </w:instrText>
      </w:r>
      <w:r>
        <w:rPr>
          <w:noProof/>
        </w:rPr>
      </w:r>
      <w:r>
        <w:rPr>
          <w:noProof/>
        </w:rPr>
        <w:fldChar w:fldCharType="separate"/>
      </w:r>
      <w:r>
        <w:rPr>
          <w:noProof/>
        </w:rPr>
        <w:t>22</w:t>
      </w:r>
      <w:r>
        <w:rPr>
          <w:noProof/>
        </w:rPr>
        <w:fldChar w:fldCharType="end"/>
      </w:r>
    </w:p>
    <w:p w14:paraId="395582C8" w14:textId="6317156A"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_Toc218202569 \h </w:instrText>
      </w:r>
      <w:r>
        <w:rPr>
          <w:noProof/>
        </w:rPr>
      </w:r>
      <w:r>
        <w:rPr>
          <w:noProof/>
        </w:rPr>
        <w:fldChar w:fldCharType="separate"/>
      </w:r>
      <w:r>
        <w:rPr>
          <w:noProof/>
        </w:rPr>
        <w:t>22</w:t>
      </w:r>
      <w:r>
        <w:rPr>
          <w:noProof/>
        </w:rPr>
        <w:fldChar w:fldCharType="end"/>
      </w:r>
    </w:p>
    <w:p w14:paraId="208716D6" w14:textId="137DF698"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Bearer management</w:t>
      </w:r>
      <w:r>
        <w:rPr>
          <w:noProof/>
        </w:rPr>
        <w:tab/>
      </w:r>
      <w:r>
        <w:rPr>
          <w:noProof/>
        </w:rPr>
        <w:fldChar w:fldCharType="begin"/>
      </w:r>
      <w:r>
        <w:rPr>
          <w:noProof/>
        </w:rPr>
        <w:instrText xml:space="preserve"> PAGEREF _Toc218202570 \h </w:instrText>
      </w:r>
      <w:r>
        <w:rPr>
          <w:noProof/>
        </w:rPr>
      </w:r>
      <w:r>
        <w:rPr>
          <w:noProof/>
        </w:rPr>
        <w:fldChar w:fldCharType="separate"/>
      </w:r>
      <w:r>
        <w:rPr>
          <w:noProof/>
        </w:rPr>
        <w:t>23</w:t>
      </w:r>
      <w:r>
        <w:rPr>
          <w:noProof/>
        </w:rPr>
        <w:fldChar w:fldCharType="end"/>
      </w:r>
    </w:p>
    <w:p w14:paraId="7983E3F5" w14:textId="065E7EBA"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General</w:t>
      </w:r>
      <w:r>
        <w:rPr>
          <w:noProof/>
        </w:rPr>
        <w:tab/>
      </w:r>
      <w:r>
        <w:rPr>
          <w:noProof/>
        </w:rPr>
        <w:fldChar w:fldCharType="begin"/>
      </w:r>
      <w:r>
        <w:rPr>
          <w:noProof/>
        </w:rPr>
        <w:instrText xml:space="preserve"> PAGEREF _Toc218202571 \h </w:instrText>
      </w:r>
      <w:r>
        <w:rPr>
          <w:noProof/>
        </w:rPr>
      </w:r>
      <w:r>
        <w:rPr>
          <w:noProof/>
        </w:rPr>
        <w:fldChar w:fldCharType="separate"/>
      </w:r>
      <w:r>
        <w:rPr>
          <w:noProof/>
        </w:rPr>
        <w:t>23</w:t>
      </w:r>
      <w:r>
        <w:rPr>
          <w:noProof/>
        </w:rPr>
        <w:fldChar w:fldCharType="end"/>
      </w:r>
    </w:p>
    <w:p w14:paraId="53CD3480" w14:textId="41E8F2CB"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EPS bearer considerations</w:t>
      </w:r>
      <w:r>
        <w:rPr>
          <w:noProof/>
        </w:rPr>
        <w:tab/>
      </w:r>
      <w:r>
        <w:rPr>
          <w:noProof/>
        </w:rPr>
        <w:fldChar w:fldCharType="begin"/>
      </w:r>
      <w:r>
        <w:rPr>
          <w:noProof/>
        </w:rPr>
        <w:instrText xml:space="preserve"> PAGEREF _Toc218202572 \h </w:instrText>
      </w:r>
      <w:r>
        <w:rPr>
          <w:noProof/>
        </w:rPr>
      </w:r>
      <w:r>
        <w:rPr>
          <w:noProof/>
        </w:rPr>
        <w:fldChar w:fldCharType="separate"/>
      </w:r>
      <w:r>
        <w:rPr>
          <w:noProof/>
        </w:rPr>
        <w:t>23</w:t>
      </w:r>
      <w:r>
        <w:rPr>
          <w:noProof/>
        </w:rPr>
        <w:fldChar w:fldCharType="end"/>
      </w:r>
    </w:p>
    <w:p w14:paraId="0263EE24" w14:textId="7DC61F8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EPS unicast bearer considerations for MCData</w:t>
      </w:r>
      <w:r>
        <w:rPr>
          <w:noProof/>
        </w:rPr>
        <w:tab/>
      </w:r>
      <w:r>
        <w:rPr>
          <w:noProof/>
        </w:rPr>
        <w:fldChar w:fldCharType="begin"/>
      </w:r>
      <w:r>
        <w:rPr>
          <w:noProof/>
        </w:rPr>
        <w:instrText xml:space="preserve"> PAGEREF _Toc218202573 \h </w:instrText>
      </w:r>
      <w:r>
        <w:rPr>
          <w:noProof/>
        </w:rPr>
      </w:r>
      <w:r>
        <w:rPr>
          <w:noProof/>
        </w:rPr>
        <w:fldChar w:fldCharType="separate"/>
      </w:r>
      <w:r>
        <w:rPr>
          <w:noProof/>
        </w:rPr>
        <w:t>23</w:t>
      </w:r>
      <w:r>
        <w:rPr>
          <w:noProof/>
        </w:rPr>
        <w:fldChar w:fldCharType="end"/>
      </w:r>
    </w:p>
    <w:p w14:paraId="4EB3942C" w14:textId="3120D9A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MBMS bearer management</w:t>
      </w:r>
      <w:r>
        <w:rPr>
          <w:noProof/>
        </w:rPr>
        <w:tab/>
      </w:r>
      <w:r>
        <w:rPr>
          <w:noProof/>
        </w:rPr>
        <w:fldChar w:fldCharType="begin"/>
      </w:r>
      <w:r>
        <w:rPr>
          <w:noProof/>
        </w:rPr>
        <w:instrText xml:space="preserve"> PAGEREF _Toc218202574 \h </w:instrText>
      </w:r>
      <w:r>
        <w:rPr>
          <w:noProof/>
        </w:rPr>
      </w:r>
      <w:r>
        <w:rPr>
          <w:noProof/>
        </w:rPr>
        <w:fldChar w:fldCharType="separate"/>
      </w:r>
      <w:r>
        <w:rPr>
          <w:noProof/>
        </w:rPr>
        <w:t>23</w:t>
      </w:r>
      <w:r>
        <w:rPr>
          <w:noProof/>
        </w:rPr>
        <w:fldChar w:fldCharType="end"/>
      </w:r>
    </w:p>
    <w:p w14:paraId="5A48458F" w14:textId="371718CE"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_Toc218202575 \h </w:instrText>
      </w:r>
      <w:r>
        <w:rPr>
          <w:noProof/>
        </w:rPr>
      </w:r>
      <w:r>
        <w:rPr>
          <w:noProof/>
        </w:rPr>
        <w:fldChar w:fldCharType="separate"/>
      </w:r>
      <w:r>
        <w:rPr>
          <w:noProof/>
        </w:rPr>
        <w:t>23</w:t>
      </w:r>
      <w:r>
        <w:rPr>
          <w:noProof/>
        </w:rPr>
        <w:fldChar w:fldCharType="end"/>
      </w:r>
    </w:p>
    <w:p w14:paraId="21A16D2C" w14:textId="72F40BA8"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_Toc218202576 \h </w:instrText>
      </w:r>
      <w:r>
        <w:rPr>
          <w:noProof/>
        </w:rPr>
      </w:r>
      <w:r>
        <w:rPr>
          <w:noProof/>
        </w:rPr>
        <w:fldChar w:fldCharType="separate"/>
      </w:r>
      <w:r>
        <w:rPr>
          <w:noProof/>
        </w:rPr>
        <w:t>24</w:t>
      </w:r>
      <w:r>
        <w:rPr>
          <w:noProof/>
        </w:rPr>
        <w:fldChar w:fldCharType="end"/>
      </w:r>
    </w:p>
    <w:p w14:paraId="48E5EBE1" w14:textId="2696DC93"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_Toc218202577 \h </w:instrText>
      </w:r>
      <w:r>
        <w:rPr>
          <w:noProof/>
        </w:rPr>
      </w:r>
      <w:r>
        <w:rPr>
          <w:noProof/>
        </w:rPr>
        <w:fldChar w:fldCharType="separate"/>
      </w:r>
      <w:r>
        <w:rPr>
          <w:noProof/>
        </w:rPr>
        <w:t>24</w:t>
      </w:r>
      <w:r>
        <w:rPr>
          <w:noProof/>
        </w:rPr>
        <w:fldChar w:fldCharType="end"/>
      </w:r>
    </w:p>
    <w:p w14:paraId="3796E7BD" w14:textId="4015A71D"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_Toc218202578 \h </w:instrText>
      </w:r>
      <w:r>
        <w:rPr>
          <w:noProof/>
        </w:rPr>
      </w:r>
      <w:r>
        <w:rPr>
          <w:noProof/>
        </w:rPr>
        <w:fldChar w:fldCharType="separate"/>
      </w:r>
      <w:r>
        <w:rPr>
          <w:noProof/>
        </w:rPr>
        <w:t>25</w:t>
      </w:r>
      <w:r>
        <w:rPr>
          <w:noProof/>
        </w:rPr>
        <w:fldChar w:fldCharType="end"/>
      </w:r>
    </w:p>
    <w:p w14:paraId="3344FEB3" w14:textId="09FE3AE9"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_Toc218202579 \h </w:instrText>
      </w:r>
      <w:r>
        <w:rPr>
          <w:noProof/>
        </w:rPr>
      </w:r>
      <w:r>
        <w:rPr>
          <w:noProof/>
        </w:rPr>
        <w:fldChar w:fldCharType="separate"/>
      </w:r>
      <w:r>
        <w:rPr>
          <w:noProof/>
        </w:rPr>
        <w:t>26</w:t>
      </w:r>
      <w:r>
        <w:rPr>
          <w:noProof/>
        </w:rPr>
        <w:fldChar w:fldCharType="end"/>
      </w:r>
    </w:p>
    <w:p w14:paraId="78EBE5FA" w14:textId="2E7E8F88"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_Toc218202580 \h </w:instrText>
      </w:r>
      <w:r>
        <w:rPr>
          <w:noProof/>
        </w:rPr>
      </w:r>
      <w:r>
        <w:rPr>
          <w:noProof/>
        </w:rPr>
        <w:fldChar w:fldCharType="separate"/>
      </w:r>
      <w:r>
        <w:rPr>
          <w:noProof/>
        </w:rPr>
        <w:t>26</w:t>
      </w:r>
      <w:r>
        <w:rPr>
          <w:noProof/>
        </w:rPr>
        <w:fldChar w:fldCharType="end"/>
      </w:r>
    </w:p>
    <w:p w14:paraId="0CE29691" w14:textId="34CF5E47"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_Toc218202581 \h </w:instrText>
      </w:r>
      <w:r>
        <w:rPr>
          <w:noProof/>
        </w:rPr>
      </w:r>
      <w:r>
        <w:rPr>
          <w:noProof/>
        </w:rPr>
        <w:fldChar w:fldCharType="separate"/>
      </w:r>
      <w:r>
        <w:rPr>
          <w:noProof/>
        </w:rPr>
        <w:t>26</w:t>
      </w:r>
      <w:r>
        <w:rPr>
          <w:noProof/>
        </w:rPr>
        <w:fldChar w:fldCharType="end"/>
      </w:r>
    </w:p>
    <w:p w14:paraId="6BB6FE22" w14:textId="17451715"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_Toc218202582 \h </w:instrText>
      </w:r>
      <w:r>
        <w:rPr>
          <w:noProof/>
        </w:rPr>
      </w:r>
      <w:r>
        <w:rPr>
          <w:noProof/>
        </w:rPr>
        <w:fldChar w:fldCharType="separate"/>
      </w:r>
      <w:r>
        <w:rPr>
          <w:noProof/>
        </w:rPr>
        <w:t>26</w:t>
      </w:r>
      <w:r>
        <w:rPr>
          <w:noProof/>
        </w:rPr>
        <w:fldChar w:fldCharType="end"/>
      </w:r>
    </w:p>
    <w:p w14:paraId="664046CD" w14:textId="5546596B"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_Toc218202583 \h </w:instrText>
      </w:r>
      <w:r>
        <w:rPr>
          <w:noProof/>
        </w:rPr>
      </w:r>
      <w:r>
        <w:rPr>
          <w:noProof/>
        </w:rPr>
        <w:fldChar w:fldCharType="separate"/>
      </w:r>
      <w:r>
        <w:rPr>
          <w:noProof/>
        </w:rPr>
        <w:t>26</w:t>
      </w:r>
      <w:r>
        <w:rPr>
          <w:noProof/>
        </w:rPr>
        <w:fldChar w:fldCharType="end"/>
      </w:r>
    </w:p>
    <w:p w14:paraId="4AE90867" w14:textId="21375174"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_Toc218202584 \h </w:instrText>
      </w:r>
      <w:r>
        <w:rPr>
          <w:noProof/>
        </w:rPr>
      </w:r>
      <w:r>
        <w:rPr>
          <w:noProof/>
        </w:rPr>
        <w:fldChar w:fldCharType="separate"/>
      </w:r>
      <w:r>
        <w:rPr>
          <w:noProof/>
        </w:rPr>
        <w:t>26</w:t>
      </w:r>
      <w:r>
        <w:rPr>
          <w:noProof/>
        </w:rPr>
        <w:fldChar w:fldCharType="end"/>
      </w:r>
    </w:p>
    <w:p w14:paraId="68F440C4" w14:textId="5A5F274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_Toc218202585 \h </w:instrText>
      </w:r>
      <w:r>
        <w:rPr>
          <w:noProof/>
        </w:rPr>
      </w:r>
      <w:r>
        <w:rPr>
          <w:noProof/>
        </w:rPr>
        <w:fldChar w:fldCharType="separate"/>
      </w:r>
      <w:r>
        <w:rPr>
          <w:noProof/>
        </w:rPr>
        <w:t>26</w:t>
      </w:r>
      <w:r>
        <w:rPr>
          <w:noProof/>
        </w:rPr>
        <w:fldChar w:fldCharType="end"/>
      </w:r>
    </w:p>
    <w:p w14:paraId="7D6587E0" w14:textId="3FB96876"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_Toc218202586 \h </w:instrText>
      </w:r>
      <w:r>
        <w:rPr>
          <w:noProof/>
        </w:rPr>
      </w:r>
      <w:r>
        <w:rPr>
          <w:noProof/>
        </w:rPr>
        <w:fldChar w:fldCharType="separate"/>
      </w:r>
      <w:r>
        <w:rPr>
          <w:noProof/>
        </w:rPr>
        <w:t>27</w:t>
      </w:r>
      <w:r>
        <w:rPr>
          <w:noProof/>
        </w:rPr>
        <w:fldChar w:fldCharType="end"/>
      </w:r>
    </w:p>
    <w:p w14:paraId="3B1A9310" w14:textId="1F00B386"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_Toc218202587 \h </w:instrText>
      </w:r>
      <w:r>
        <w:rPr>
          <w:noProof/>
        </w:rPr>
      </w:r>
      <w:r>
        <w:rPr>
          <w:noProof/>
        </w:rPr>
        <w:fldChar w:fldCharType="separate"/>
      </w:r>
      <w:r>
        <w:rPr>
          <w:noProof/>
        </w:rPr>
        <w:t>27</w:t>
      </w:r>
      <w:r>
        <w:rPr>
          <w:noProof/>
        </w:rPr>
        <w:fldChar w:fldCharType="end"/>
      </w:r>
    </w:p>
    <w:p w14:paraId="05889BDE" w14:textId="69E9A02A"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_Toc218202588 \h </w:instrText>
      </w:r>
      <w:r>
        <w:rPr>
          <w:noProof/>
        </w:rPr>
      </w:r>
      <w:r>
        <w:rPr>
          <w:noProof/>
        </w:rPr>
        <w:fldChar w:fldCharType="separate"/>
      </w:r>
      <w:r>
        <w:rPr>
          <w:noProof/>
        </w:rPr>
        <w:t>27</w:t>
      </w:r>
      <w:r>
        <w:rPr>
          <w:noProof/>
        </w:rPr>
        <w:fldChar w:fldCharType="end"/>
      </w:r>
    </w:p>
    <w:p w14:paraId="64D038F6" w14:textId="748E2EA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_Toc218202589 \h </w:instrText>
      </w:r>
      <w:r>
        <w:rPr>
          <w:noProof/>
        </w:rPr>
      </w:r>
      <w:r>
        <w:rPr>
          <w:noProof/>
        </w:rPr>
        <w:fldChar w:fldCharType="separate"/>
      </w:r>
      <w:r>
        <w:rPr>
          <w:noProof/>
        </w:rPr>
        <w:t>28</w:t>
      </w:r>
      <w:r>
        <w:rPr>
          <w:noProof/>
        </w:rPr>
        <w:fldChar w:fldCharType="end"/>
      </w:r>
    </w:p>
    <w:p w14:paraId="232620BE" w14:textId="0C32827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_Toc218202590 \h </w:instrText>
      </w:r>
      <w:r>
        <w:rPr>
          <w:noProof/>
        </w:rPr>
      </w:r>
      <w:r>
        <w:rPr>
          <w:noProof/>
        </w:rPr>
        <w:fldChar w:fldCharType="separate"/>
      </w:r>
      <w:r>
        <w:rPr>
          <w:noProof/>
        </w:rPr>
        <w:t>28</w:t>
      </w:r>
      <w:r>
        <w:rPr>
          <w:noProof/>
        </w:rPr>
        <w:fldChar w:fldCharType="end"/>
      </w:r>
    </w:p>
    <w:p w14:paraId="08C2D7AB" w14:textId="58D8375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_Toc218202591 \h </w:instrText>
      </w:r>
      <w:r>
        <w:rPr>
          <w:noProof/>
        </w:rPr>
      </w:r>
      <w:r>
        <w:rPr>
          <w:noProof/>
        </w:rPr>
        <w:fldChar w:fldCharType="separate"/>
      </w:r>
      <w:r>
        <w:rPr>
          <w:noProof/>
        </w:rPr>
        <w:t>28</w:t>
      </w:r>
      <w:r>
        <w:rPr>
          <w:noProof/>
        </w:rPr>
        <w:fldChar w:fldCharType="end"/>
      </w:r>
    </w:p>
    <w:p w14:paraId="35D868E7" w14:textId="7D0E296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_Toc218202592 \h </w:instrText>
      </w:r>
      <w:r>
        <w:rPr>
          <w:noProof/>
        </w:rPr>
      </w:r>
      <w:r>
        <w:rPr>
          <w:noProof/>
        </w:rPr>
        <w:fldChar w:fldCharType="separate"/>
      </w:r>
      <w:r>
        <w:rPr>
          <w:noProof/>
        </w:rPr>
        <w:t>28</w:t>
      </w:r>
      <w:r>
        <w:rPr>
          <w:noProof/>
        </w:rPr>
        <w:fldChar w:fldCharType="end"/>
      </w:r>
    </w:p>
    <w:p w14:paraId="4A3D3F15" w14:textId="34730AC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_Toc218202593 \h </w:instrText>
      </w:r>
      <w:r>
        <w:rPr>
          <w:noProof/>
        </w:rPr>
      </w:r>
      <w:r>
        <w:rPr>
          <w:noProof/>
        </w:rPr>
        <w:fldChar w:fldCharType="separate"/>
      </w:r>
      <w:r>
        <w:rPr>
          <w:noProof/>
        </w:rPr>
        <w:t>28</w:t>
      </w:r>
      <w:r>
        <w:rPr>
          <w:noProof/>
        </w:rPr>
        <w:fldChar w:fldCharType="end"/>
      </w:r>
    </w:p>
    <w:p w14:paraId="2AA9E850" w14:textId="151746C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_Toc218202594 \h </w:instrText>
      </w:r>
      <w:r>
        <w:rPr>
          <w:noProof/>
        </w:rPr>
      </w:r>
      <w:r>
        <w:rPr>
          <w:noProof/>
        </w:rPr>
        <w:fldChar w:fldCharType="separate"/>
      </w:r>
      <w:r>
        <w:rPr>
          <w:noProof/>
        </w:rPr>
        <w:t>29</w:t>
      </w:r>
      <w:r>
        <w:rPr>
          <w:noProof/>
        </w:rPr>
        <w:fldChar w:fldCharType="end"/>
      </w:r>
    </w:p>
    <w:p w14:paraId="53421D2D" w14:textId="3B89CA2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_Toc218202595 \h </w:instrText>
      </w:r>
      <w:r>
        <w:rPr>
          <w:noProof/>
        </w:rPr>
      </w:r>
      <w:r>
        <w:rPr>
          <w:noProof/>
        </w:rPr>
        <w:fldChar w:fldCharType="separate"/>
      </w:r>
      <w:r>
        <w:rPr>
          <w:noProof/>
        </w:rPr>
        <w:t>29</w:t>
      </w:r>
      <w:r>
        <w:rPr>
          <w:noProof/>
        </w:rPr>
        <w:fldChar w:fldCharType="end"/>
      </w:r>
    </w:p>
    <w:p w14:paraId="2A663891" w14:textId="226EAF5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_Toc218202596 \h </w:instrText>
      </w:r>
      <w:r>
        <w:rPr>
          <w:noProof/>
        </w:rPr>
      </w:r>
      <w:r>
        <w:rPr>
          <w:noProof/>
        </w:rPr>
        <w:fldChar w:fldCharType="separate"/>
      </w:r>
      <w:r>
        <w:rPr>
          <w:noProof/>
        </w:rPr>
        <w:t>29</w:t>
      </w:r>
      <w:r>
        <w:rPr>
          <w:noProof/>
        </w:rPr>
        <w:fldChar w:fldCharType="end"/>
      </w:r>
    </w:p>
    <w:p w14:paraId="2E94D7C3" w14:textId="5B7CF0C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_Toc218202597 \h </w:instrText>
      </w:r>
      <w:r>
        <w:rPr>
          <w:noProof/>
        </w:rPr>
      </w:r>
      <w:r>
        <w:rPr>
          <w:noProof/>
        </w:rPr>
        <w:fldChar w:fldCharType="separate"/>
      </w:r>
      <w:r>
        <w:rPr>
          <w:noProof/>
        </w:rPr>
        <w:t>29</w:t>
      </w:r>
      <w:r>
        <w:rPr>
          <w:noProof/>
        </w:rPr>
        <w:fldChar w:fldCharType="end"/>
      </w:r>
    </w:p>
    <w:p w14:paraId="1F261973" w14:textId="2D2DBBE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_Toc218202598 \h </w:instrText>
      </w:r>
      <w:r>
        <w:rPr>
          <w:noProof/>
        </w:rPr>
      </w:r>
      <w:r>
        <w:rPr>
          <w:noProof/>
        </w:rPr>
        <w:fldChar w:fldCharType="separate"/>
      </w:r>
      <w:r>
        <w:rPr>
          <w:noProof/>
        </w:rPr>
        <w:t>29</w:t>
      </w:r>
      <w:r>
        <w:rPr>
          <w:noProof/>
        </w:rPr>
        <w:fldChar w:fldCharType="end"/>
      </w:r>
    </w:p>
    <w:p w14:paraId="13AB20CE" w14:textId="3A2067A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_Toc218202599 \h </w:instrText>
      </w:r>
      <w:r>
        <w:rPr>
          <w:noProof/>
        </w:rPr>
      </w:r>
      <w:r>
        <w:rPr>
          <w:noProof/>
        </w:rPr>
        <w:fldChar w:fldCharType="separate"/>
      </w:r>
      <w:r>
        <w:rPr>
          <w:noProof/>
        </w:rPr>
        <w:t>30</w:t>
      </w:r>
      <w:r>
        <w:rPr>
          <w:noProof/>
        </w:rPr>
        <w:fldChar w:fldCharType="end"/>
      </w:r>
    </w:p>
    <w:p w14:paraId="27163204" w14:textId="1A82E6C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_Toc218202600 \h </w:instrText>
      </w:r>
      <w:r>
        <w:rPr>
          <w:noProof/>
        </w:rPr>
      </w:r>
      <w:r>
        <w:rPr>
          <w:noProof/>
        </w:rPr>
        <w:fldChar w:fldCharType="separate"/>
      </w:r>
      <w:r>
        <w:rPr>
          <w:noProof/>
        </w:rPr>
        <w:t>30</w:t>
      </w:r>
      <w:r>
        <w:rPr>
          <w:noProof/>
        </w:rPr>
        <w:fldChar w:fldCharType="end"/>
      </w:r>
    </w:p>
    <w:p w14:paraId="19897941" w14:textId="4D833835"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_Toc218202601 \h </w:instrText>
      </w:r>
      <w:r>
        <w:rPr>
          <w:noProof/>
        </w:rPr>
      </w:r>
      <w:r>
        <w:rPr>
          <w:noProof/>
        </w:rPr>
        <w:fldChar w:fldCharType="separate"/>
      </w:r>
      <w:r>
        <w:rPr>
          <w:noProof/>
        </w:rPr>
        <w:t>30</w:t>
      </w:r>
      <w:r>
        <w:rPr>
          <w:noProof/>
        </w:rPr>
        <w:fldChar w:fldCharType="end"/>
      </w:r>
    </w:p>
    <w:p w14:paraId="49FD7620" w14:textId="292A9D3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_Toc218202602 \h </w:instrText>
      </w:r>
      <w:r>
        <w:rPr>
          <w:noProof/>
        </w:rPr>
      </w:r>
      <w:r>
        <w:rPr>
          <w:noProof/>
        </w:rPr>
        <w:fldChar w:fldCharType="separate"/>
      </w:r>
      <w:r>
        <w:rPr>
          <w:noProof/>
        </w:rPr>
        <w:t>30</w:t>
      </w:r>
      <w:r>
        <w:rPr>
          <w:noProof/>
        </w:rPr>
        <w:fldChar w:fldCharType="end"/>
      </w:r>
    </w:p>
    <w:p w14:paraId="1BA9765B" w14:textId="13F9BAE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_Toc218202603 \h </w:instrText>
      </w:r>
      <w:r>
        <w:rPr>
          <w:noProof/>
        </w:rPr>
      </w:r>
      <w:r>
        <w:rPr>
          <w:noProof/>
        </w:rPr>
        <w:fldChar w:fldCharType="separate"/>
      </w:r>
      <w:r>
        <w:rPr>
          <w:noProof/>
        </w:rPr>
        <w:t>30</w:t>
      </w:r>
      <w:r>
        <w:rPr>
          <w:noProof/>
        </w:rPr>
        <w:fldChar w:fldCharType="end"/>
      </w:r>
    </w:p>
    <w:p w14:paraId="4F2E3489" w14:textId="0439A7D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_Toc218202604 \h </w:instrText>
      </w:r>
      <w:r>
        <w:rPr>
          <w:noProof/>
        </w:rPr>
      </w:r>
      <w:r>
        <w:rPr>
          <w:noProof/>
        </w:rPr>
        <w:fldChar w:fldCharType="separate"/>
      </w:r>
      <w:r>
        <w:rPr>
          <w:noProof/>
        </w:rPr>
        <w:t>30</w:t>
      </w:r>
      <w:r>
        <w:rPr>
          <w:noProof/>
        </w:rPr>
        <w:fldChar w:fldCharType="end"/>
      </w:r>
    </w:p>
    <w:p w14:paraId="3AA23D71" w14:textId="27E62A8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_Toc218202605 \h </w:instrText>
      </w:r>
      <w:r>
        <w:rPr>
          <w:noProof/>
        </w:rPr>
      </w:r>
      <w:r>
        <w:rPr>
          <w:noProof/>
        </w:rPr>
        <w:fldChar w:fldCharType="separate"/>
      </w:r>
      <w:r>
        <w:rPr>
          <w:noProof/>
        </w:rPr>
        <w:t>30</w:t>
      </w:r>
      <w:r>
        <w:rPr>
          <w:noProof/>
        </w:rPr>
        <w:fldChar w:fldCharType="end"/>
      </w:r>
    </w:p>
    <w:p w14:paraId="7D1BF170" w14:textId="2D0819D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_Toc218202606 \h </w:instrText>
      </w:r>
      <w:r>
        <w:rPr>
          <w:noProof/>
        </w:rPr>
      </w:r>
      <w:r>
        <w:rPr>
          <w:noProof/>
        </w:rPr>
        <w:fldChar w:fldCharType="separate"/>
      </w:r>
      <w:r>
        <w:rPr>
          <w:noProof/>
        </w:rPr>
        <w:t>30</w:t>
      </w:r>
      <w:r>
        <w:rPr>
          <w:noProof/>
        </w:rPr>
        <w:fldChar w:fldCharType="end"/>
      </w:r>
    </w:p>
    <w:p w14:paraId="340A4A47" w14:textId="00334EE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_Toc218202607 \h </w:instrText>
      </w:r>
      <w:r>
        <w:rPr>
          <w:noProof/>
        </w:rPr>
      </w:r>
      <w:r>
        <w:rPr>
          <w:noProof/>
        </w:rPr>
        <w:fldChar w:fldCharType="separate"/>
      </w:r>
      <w:r>
        <w:rPr>
          <w:noProof/>
        </w:rPr>
        <w:t>31</w:t>
      </w:r>
      <w:r>
        <w:rPr>
          <w:noProof/>
        </w:rPr>
        <w:fldChar w:fldCharType="end"/>
      </w:r>
    </w:p>
    <w:p w14:paraId="09D0518D" w14:textId="270630F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_Toc218202608 \h </w:instrText>
      </w:r>
      <w:r>
        <w:rPr>
          <w:noProof/>
        </w:rPr>
      </w:r>
      <w:r>
        <w:rPr>
          <w:noProof/>
        </w:rPr>
        <w:fldChar w:fldCharType="separate"/>
      </w:r>
      <w:r>
        <w:rPr>
          <w:noProof/>
        </w:rPr>
        <w:t>31</w:t>
      </w:r>
      <w:r>
        <w:rPr>
          <w:noProof/>
        </w:rPr>
        <w:fldChar w:fldCharType="end"/>
      </w:r>
    </w:p>
    <w:p w14:paraId="17D533D7" w14:textId="5B86010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_Toc218202609 \h </w:instrText>
      </w:r>
      <w:r>
        <w:rPr>
          <w:noProof/>
        </w:rPr>
      </w:r>
      <w:r>
        <w:rPr>
          <w:noProof/>
        </w:rPr>
        <w:fldChar w:fldCharType="separate"/>
      </w:r>
      <w:r>
        <w:rPr>
          <w:noProof/>
        </w:rPr>
        <w:t>31</w:t>
      </w:r>
      <w:r>
        <w:rPr>
          <w:noProof/>
        </w:rPr>
        <w:fldChar w:fldCharType="end"/>
      </w:r>
    </w:p>
    <w:p w14:paraId="6932799F" w14:textId="7C2695A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_Toc218202610 \h </w:instrText>
      </w:r>
      <w:r>
        <w:rPr>
          <w:noProof/>
        </w:rPr>
      </w:r>
      <w:r>
        <w:rPr>
          <w:noProof/>
        </w:rPr>
        <w:fldChar w:fldCharType="separate"/>
      </w:r>
      <w:r>
        <w:rPr>
          <w:noProof/>
        </w:rPr>
        <w:t>31</w:t>
      </w:r>
      <w:r>
        <w:rPr>
          <w:noProof/>
        </w:rPr>
        <w:fldChar w:fldCharType="end"/>
      </w:r>
    </w:p>
    <w:p w14:paraId="5070C3A5" w14:textId="6D0A930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_Toc218202611 \h </w:instrText>
      </w:r>
      <w:r>
        <w:rPr>
          <w:noProof/>
        </w:rPr>
      </w:r>
      <w:r>
        <w:rPr>
          <w:noProof/>
        </w:rPr>
        <w:fldChar w:fldCharType="separate"/>
      </w:r>
      <w:r>
        <w:rPr>
          <w:noProof/>
        </w:rPr>
        <w:t>31</w:t>
      </w:r>
      <w:r>
        <w:rPr>
          <w:noProof/>
        </w:rPr>
        <w:fldChar w:fldCharType="end"/>
      </w:r>
    </w:p>
    <w:p w14:paraId="110E6696" w14:textId="34829D4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_Toc218202612 \h </w:instrText>
      </w:r>
      <w:r>
        <w:rPr>
          <w:noProof/>
        </w:rPr>
      </w:r>
      <w:r>
        <w:rPr>
          <w:noProof/>
        </w:rPr>
        <w:fldChar w:fldCharType="separate"/>
      </w:r>
      <w:r>
        <w:rPr>
          <w:noProof/>
        </w:rPr>
        <w:t>31</w:t>
      </w:r>
      <w:r>
        <w:rPr>
          <w:noProof/>
        </w:rPr>
        <w:fldChar w:fldCharType="end"/>
      </w:r>
    </w:p>
    <w:p w14:paraId="70825391" w14:textId="297D3C3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_Toc218202613 \h </w:instrText>
      </w:r>
      <w:r>
        <w:rPr>
          <w:noProof/>
        </w:rPr>
      </w:r>
      <w:r>
        <w:rPr>
          <w:noProof/>
        </w:rPr>
        <w:fldChar w:fldCharType="separate"/>
      </w:r>
      <w:r>
        <w:rPr>
          <w:noProof/>
        </w:rPr>
        <w:t>31</w:t>
      </w:r>
      <w:r>
        <w:rPr>
          <w:noProof/>
        </w:rPr>
        <w:fldChar w:fldCharType="end"/>
      </w:r>
    </w:p>
    <w:p w14:paraId="52CCE207" w14:textId="5C3D933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_Toc218202614 \h </w:instrText>
      </w:r>
      <w:r>
        <w:rPr>
          <w:noProof/>
        </w:rPr>
      </w:r>
      <w:r>
        <w:rPr>
          <w:noProof/>
        </w:rPr>
        <w:fldChar w:fldCharType="separate"/>
      </w:r>
      <w:r>
        <w:rPr>
          <w:noProof/>
        </w:rPr>
        <w:t>32</w:t>
      </w:r>
      <w:r>
        <w:rPr>
          <w:noProof/>
        </w:rPr>
        <w:fldChar w:fldCharType="end"/>
      </w:r>
    </w:p>
    <w:p w14:paraId="1908063B" w14:textId="26B31281"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_Toc218202615 \h </w:instrText>
      </w:r>
      <w:r>
        <w:rPr>
          <w:noProof/>
        </w:rPr>
      </w:r>
      <w:r>
        <w:rPr>
          <w:noProof/>
        </w:rPr>
        <w:fldChar w:fldCharType="separate"/>
      </w:r>
      <w:r>
        <w:rPr>
          <w:noProof/>
        </w:rPr>
        <w:t>32</w:t>
      </w:r>
      <w:r>
        <w:rPr>
          <w:noProof/>
        </w:rPr>
        <w:fldChar w:fldCharType="end"/>
      </w:r>
    </w:p>
    <w:p w14:paraId="63E3B72F" w14:textId="389BACE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_Toc218202616 \h </w:instrText>
      </w:r>
      <w:r>
        <w:rPr>
          <w:noProof/>
        </w:rPr>
      </w:r>
      <w:r>
        <w:rPr>
          <w:noProof/>
        </w:rPr>
        <w:fldChar w:fldCharType="separate"/>
      </w:r>
      <w:r>
        <w:rPr>
          <w:noProof/>
        </w:rPr>
        <w:t>32</w:t>
      </w:r>
      <w:r>
        <w:rPr>
          <w:noProof/>
        </w:rPr>
        <w:fldChar w:fldCharType="end"/>
      </w:r>
    </w:p>
    <w:p w14:paraId="31F7774B" w14:textId="05BAE6AC"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_Toc218202617 \h </w:instrText>
      </w:r>
      <w:r>
        <w:rPr>
          <w:noProof/>
        </w:rPr>
      </w:r>
      <w:r>
        <w:rPr>
          <w:noProof/>
        </w:rPr>
        <w:fldChar w:fldCharType="separate"/>
      </w:r>
      <w:r>
        <w:rPr>
          <w:noProof/>
        </w:rPr>
        <w:t>33</w:t>
      </w:r>
      <w:r>
        <w:rPr>
          <w:noProof/>
        </w:rPr>
        <w:fldChar w:fldCharType="end"/>
      </w:r>
    </w:p>
    <w:p w14:paraId="7DA83D54" w14:textId="13C93466"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_Toc218202618 \h </w:instrText>
      </w:r>
      <w:r>
        <w:rPr>
          <w:noProof/>
        </w:rPr>
      </w:r>
      <w:r>
        <w:rPr>
          <w:noProof/>
        </w:rPr>
        <w:fldChar w:fldCharType="separate"/>
      </w:r>
      <w:r>
        <w:rPr>
          <w:noProof/>
        </w:rPr>
        <w:t>33</w:t>
      </w:r>
      <w:r>
        <w:rPr>
          <w:noProof/>
        </w:rPr>
        <w:fldChar w:fldCharType="end"/>
      </w:r>
    </w:p>
    <w:p w14:paraId="3A45AB7D" w14:textId="315988EE"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_Toc218202619 \h </w:instrText>
      </w:r>
      <w:r>
        <w:rPr>
          <w:noProof/>
        </w:rPr>
      </w:r>
      <w:r>
        <w:rPr>
          <w:noProof/>
        </w:rPr>
        <w:fldChar w:fldCharType="separate"/>
      </w:r>
      <w:r>
        <w:rPr>
          <w:noProof/>
        </w:rPr>
        <w:t>33</w:t>
      </w:r>
      <w:r>
        <w:rPr>
          <w:noProof/>
        </w:rPr>
        <w:fldChar w:fldCharType="end"/>
      </w:r>
    </w:p>
    <w:p w14:paraId="1DD0AA83" w14:textId="3EB9836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_Toc218202620 \h </w:instrText>
      </w:r>
      <w:r>
        <w:rPr>
          <w:noProof/>
        </w:rPr>
      </w:r>
      <w:r>
        <w:rPr>
          <w:noProof/>
        </w:rPr>
        <w:fldChar w:fldCharType="separate"/>
      </w:r>
      <w:r>
        <w:rPr>
          <w:noProof/>
        </w:rPr>
        <w:t>33</w:t>
      </w:r>
      <w:r>
        <w:rPr>
          <w:noProof/>
        </w:rPr>
        <w:fldChar w:fldCharType="end"/>
      </w:r>
    </w:p>
    <w:p w14:paraId="692A1DBB" w14:textId="45B600B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_Toc218202621 \h </w:instrText>
      </w:r>
      <w:r>
        <w:rPr>
          <w:noProof/>
        </w:rPr>
      </w:r>
      <w:r>
        <w:rPr>
          <w:noProof/>
        </w:rPr>
        <w:fldChar w:fldCharType="separate"/>
      </w:r>
      <w:r>
        <w:rPr>
          <w:noProof/>
        </w:rPr>
        <w:t>33</w:t>
      </w:r>
      <w:r>
        <w:rPr>
          <w:noProof/>
        </w:rPr>
        <w:fldChar w:fldCharType="end"/>
      </w:r>
    </w:p>
    <w:p w14:paraId="0FC38D57" w14:textId="6396311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_Toc218202622 \h </w:instrText>
      </w:r>
      <w:r>
        <w:rPr>
          <w:noProof/>
        </w:rPr>
      </w:r>
      <w:r>
        <w:rPr>
          <w:noProof/>
        </w:rPr>
        <w:fldChar w:fldCharType="separate"/>
      </w:r>
      <w:r>
        <w:rPr>
          <w:noProof/>
        </w:rPr>
        <w:t>33</w:t>
      </w:r>
      <w:r>
        <w:rPr>
          <w:noProof/>
        </w:rPr>
        <w:fldChar w:fldCharType="end"/>
      </w:r>
    </w:p>
    <w:p w14:paraId="5C12067D" w14:textId="1DEFCBE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_Toc218202623 \h </w:instrText>
      </w:r>
      <w:r>
        <w:rPr>
          <w:noProof/>
        </w:rPr>
      </w:r>
      <w:r>
        <w:rPr>
          <w:noProof/>
        </w:rPr>
        <w:fldChar w:fldCharType="separate"/>
      </w:r>
      <w:r>
        <w:rPr>
          <w:noProof/>
        </w:rPr>
        <w:t>33</w:t>
      </w:r>
      <w:r>
        <w:rPr>
          <w:noProof/>
        </w:rPr>
        <w:fldChar w:fldCharType="end"/>
      </w:r>
    </w:p>
    <w:p w14:paraId="3A8FD8FB" w14:textId="6A245FAE"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_Toc218202624 \h </w:instrText>
      </w:r>
      <w:r>
        <w:rPr>
          <w:noProof/>
        </w:rPr>
      </w:r>
      <w:r>
        <w:rPr>
          <w:noProof/>
        </w:rPr>
        <w:fldChar w:fldCharType="separate"/>
      </w:r>
      <w:r>
        <w:rPr>
          <w:noProof/>
        </w:rPr>
        <w:t>34</w:t>
      </w:r>
      <w:r>
        <w:rPr>
          <w:noProof/>
        </w:rPr>
        <w:fldChar w:fldCharType="end"/>
      </w:r>
    </w:p>
    <w:p w14:paraId="3B83DA6B" w14:textId="6338282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_Toc218202625 \h </w:instrText>
      </w:r>
      <w:r>
        <w:rPr>
          <w:noProof/>
        </w:rPr>
      </w:r>
      <w:r>
        <w:rPr>
          <w:noProof/>
        </w:rPr>
        <w:fldChar w:fldCharType="separate"/>
      </w:r>
      <w:r>
        <w:rPr>
          <w:noProof/>
        </w:rPr>
        <w:t>34</w:t>
      </w:r>
      <w:r>
        <w:rPr>
          <w:noProof/>
        </w:rPr>
        <w:fldChar w:fldCharType="end"/>
      </w:r>
    </w:p>
    <w:p w14:paraId="4C5F0E6A" w14:textId="4EBA2DD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_Toc218202626 \h </w:instrText>
      </w:r>
      <w:r>
        <w:rPr>
          <w:noProof/>
        </w:rPr>
      </w:r>
      <w:r>
        <w:rPr>
          <w:noProof/>
        </w:rPr>
        <w:fldChar w:fldCharType="separate"/>
      </w:r>
      <w:r>
        <w:rPr>
          <w:noProof/>
        </w:rPr>
        <w:t>34</w:t>
      </w:r>
      <w:r>
        <w:rPr>
          <w:noProof/>
        </w:rPr>
        <w:fldChar w:fldCharType="end"/>
      </w:r>
    </w:p>
    <w:p w14:paraId="75B8E6A6" w14:textId="28AB6AF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_Toc218202627 \h </w:instrText>
      </w:r>
      <w:r>
        <w:rPr>
          <w:noProof/>
        </w:rPr>
      </w:r>
      <w:r>
        <w:rPr>
          <w:noProof/>
        </w:rPr>
        <w:fldChar w:fldCharType="separate"/>
      </w:r>
      <w:r>
        <w:rPr>
          <w:noProof/>
        </w:rPr>
        <w:t>34</w:t>
      </w:r>
      <w:r>
        <w:rPr>
          <w:noProof/>
        </w:rPr>
        <w:fldChar w:fldCharType="end"/>
      </w:r>
    </w:p>
    <w:p w14:paraId="51756EF5" w14:textId="4A19FAB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_Toc218202628 \h </w:instrText>
      </w:r>
      <w:r>
        <w:rPr>
          <w:noProof/>
        </w:rPr>
      </w:r>
      <w:r>
        <w:rPr>
          <w:noProof/>
        </w:rPr>
        <w:fldChar w:fldCharType="separate"/>
      </w:r>
      <w:r>
        <w:rPr>
          <w:noProof/>
        </w:rPr>
        <w:t>34</w:t>
      </w:r>
      <w:r>
        <w:rPr>
          <w:noProof/>
        </w:rPr>
        <w:fldChar w:fldCharType="end"/>
      </w:r>
    </w:p>
    <w:p w14:paraId="212E8233" w14:textId="754A8CB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_Toc218202629 \h </w:instrText>
      </w:r>
      <w:r>
        <w:rPr>
          <w:noProof/>
        </w:rPr>
      </w:r>
      <w:r>
        <w:rPr>
          <w:noProof/>
        </w:rPr>
        <w:fldChar w:fldCharType="separate"/>
      </w:r>
      <w:r>
        <w:rPr>
          <w:noProof/>
        </w:rPr>
        <w:t>34</w:t>
      </w:r>
      <w:r>
        <w:rPr>
          <w:noProof/>
        </w:rPr>
        <w:fldChar w:fldCharType="end"/>
      </w:r>
    </w:p>
    <w:p w14:paraId="1045A629" w14:textId="2D7657A5"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_Toc218202630 \h </w:instrText>
      </w:r>
      <w:r>
        <w:rPr>
          <w:noProof/>
        </w:rPr>
      </w:r>
      <w:r>
        <w:rPr>
          <w:noProof/>
        </w:rPr>
        <w:fldChar w:fldCharType="separate"/>
      </w:r>
      <w:r>
        <w:rPr>
          <w:noProof/>
        </w:rPr>
        <w:t>34</w:t>
      </w:r>
      <w:r>
        <w:rPr>
          <w:noProof/>
        </w:rPr>
        <w:fldChar w:fldCharType="end"/>
      </w:r>
    </w:p>
    <w:p w14:paraId="5B043F3F" w14:textId="095576E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_Toc218202631 \h </w:instrText>
      </w:r>
      <w:r>
        <w:rPr>
          <w:noProof/>
        </w:rPr>
      </w:r>
      <w:r>
        <w:rPr>
          <w:noProof/>
        </w:rPr>
        <w:fldChar w:fldCharType="separate"/>
      </w:r>
      <w:r>
        <w:rPr>
          <w:noProof/>
        </w:rPr>
        <w:t>34</w:t>
      </w:r>
      <w:r>
        <w:rPr>
          <w:noProof/>
        </w:rPr>
        <w:fldChar w:fldCharType="end"/>
      </w:r>
    </w:p>
    <w:p w14:paraId="4CFB313F" w14:textId="024A6A2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_Toc218202632 \h </w:instrText>
      </w:r>
      <w:r>
        <w:rPr>
          <w:noProof/>
        </w:rPr>
      </w:r>
      <w:r>
        <w:rPr>
          <w:noProof/>
        </w:rPr>
        <w:fldChar w:fldCharType="separate"/>
      </w:r>
      <w:r>
        <w:rPr>
          <w:noProof/>
        </w:rPr>
        <w:t>35</w:t>
      </w:r>
      <w:r>
        <w:rPr>
          <w:noProof/>
        </w:rPr>
        <w:fldChar w:fldCharType="end"/>
      </w:r>
    </w:p>
    <w:p w14:paraId="5B9D242A" w14:textId="06A96802"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_Toc218202633 \h </w:instrText>
      </w:r>
      <w:r>
        <w:rPr>
          <w:noProof/>
        </w:rPr>
      </w:r>
      <w:r>
        <w:rPr>
          <w:noProof/>
        </w:rPr>
        <w:fldChar w:fldCharType="separate"/>
      </w:r>
      <w:r>
        <w:rPr>
          <w:noProof/>
        </w:rPr>
        <w:t>36</w:t>
      </w:r>
      <w:r>
        <w:rPr>
          <w:noProof/>
        </w:rPr>
        <w:fldChar w:fldCharType="end"/>
      </w:r>
    </w:p>
    <w:p w14:paraId="368136C6" w14:textId="21379E3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_Toc218202634 \h </w:instrText>
      </w:r>
      <w:r>
        <w:rPr>
          <w:noProof/>
        </w:rPr>
      </w:r>
      <w:r>
        <w:rPr>
          <w:noProof/>
        </w:rPr>
        <w:fldChar w:fldCharType="separate"/>
      </w:r>
      <w:r>
        <w:rPr>
          <w:noProof/>
        </w:rPr>
        <w:t>37</w:t>
      </w:r>
      <w:r>
        <w:rPr>
          <w:noProof/>
        </w:rPr>
        <w:fldChar w:fldCharType="end"/>
      </w:r>
    </w:p>
    <w:p w14:paraId="161F29C4" w14:textId="1DBE7A4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_Toc218202635 \h </w:instrText>
      </w:r>
      <w:r>
        <w:rPr>
          <w:noProof/>
        </w:rPr>
      </w:r>
      <w:r>
        <w:rPr>
          <w:noProof/>
        </w:rPr>
        <w:fldChar w:fldCharType="separate"/>
      </w:r>
      <w:r>
        <w:rPr>
          <w:noProof/>
        </w:rPr>
        <w:t>37</w:t>
      </w:r>
      <w:r>
        <w:rPr>
          <w:noProof/>
        </w:rPr>
        <w:fldChar w:fldCharType="end"/>
      </w:r>
    </w:p>
    <w:p w14:paraId="449203E4" w14:textId="6596E7C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_Toc218202636 \h </w:instrText>
      </w:r>
      <w:r>
        <w:rPr>
          <w:noProof/>
        </w:rPr>
      </w:r>
      <w:r>
        <w:rPr>
          <w:noProof/>
        </w:rPr>
        <w:fldChar w:fldCharType="separate"/>
      </w:r>
      <w:r>
        <w:rPr>
          <w:noProof/>
        </w:rPr>
        <w:t>37</w:t>
      </w:r>
      <w:r>
        <w:rPr>
          <w:noProof/>
        </w:rPr>
        <w:fldChar w:fldCharType="end"/>
      </w:r>
    </w:p>
    <w:p w14:paraId="30AC2ACE" w14:textId="0833509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_Toc218202637 \h </w:instrText>
      </w:r>
      <w:r>
        <w:rPr>
          <w:noProof/>
        </w:rPr>
      </w:r>
      <w:r>
        <w:rPr>
          <w:noProof/>
        </w:rPr>
        <w:fldChar w:fldCharType="separate"/>
      </w:r>
      <w:r>
        <w:rPr>
          <w:noProof/>
        </w:rPr>
        <w:t>37</w:t>
      </w:r>
      <w:r>
        <w:rPr>
          <w:noProof/>
        </w:rPr>
        <w:fldChar w:fldCharType="end"/>
      </w:r>
    </w:p>
    <w:p w14:paraId="57F2E6AB" w14:textId="05CED77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_Toc218202638 \h </w:instrText>
      </w:r>
      <w:r>
        <w:rPr>
          <w:noProof/>
        </w:rPr>
      </w:r>
      <w:r>
        <w:rPr>
          <w:noProof/>
        </w:rPr>
        <w:fldChar w:fldCharType="separate"/>
      </w:r>
      <w:r>
        <w:rPr>
          <w:noProof/>
        </w:rPr>
        <w:t>37</w:t>
      </w:r>
      <w:r>
        <w:rPr>
          <w:noProof/>
        </w:rPr>
        <w:fldChar w:fldCharType="end"/>
      </w:r>
    </w:p>
    <w:p w14:paraId="1C88130D" w14:textId="5BC680C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_Toc218202639 \h </w:instrText>
      </w:r>
      <w:r>
        <w:rPr>
          <w:noProof/>
        </w:rPr>
      </w:r>
      <w:r>
        <w:rPr>
          <w:noProof/>
        </w:rPr>
        <w:fldChar w:fldCharType="separate"/>
      </w:r>
      <w:r>
        <w:rPr>
          <w:noProof/>
        </w:rPr>
        <w:t>38</w:t>
      </w:r>
      <w:r>
        <w:rPr>
          <w:noProof/>
        </w:rPr>
        <w:fldChar w:fldCharType="end"/>
      </w:r>
    </w:p>
    <w:p w14:paraId="2B4FA6E6" w14:textId="2C18114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_Toc218202640 \h </w:instrText>
      </w:r>
      <w:r>
        <w:rPr>
          <w:noProof/>
        </w:rPr>
      </w:r>
      <w:r>
        <w:rPr>
          <w:noProof/>
        </w:rPr>
        <w:fldChar w:fldCharType="separate"/>
      </w:r>
      <w:r>
        <w:rPr>
          <w:noProof/>
        </w:rPr>
        <w:t>38</w:t>
      </w:r>
      <w:r>
        <w:rPr>
          <w:noProof/>
        </w:rPr>
        <w:fldChar w:fldCharType="end"/>
      </w:r>
    </w:p>
    <w:p w14:paraId="29C2A2D8" w14:textId="6741CCB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_Toc218202641 \h </w:instrText>
      </w:r>
      <w:r>
        <w:rPr>
          <w:noProof/>
        </w:rPr>
      </w:r>
      <w:r>
        <w:rPr>
          <w:noProof/>
        </w:rPr>
        <w:fldChar w:fldCharType="separate"/>
      </w:r>
      <w:r>
        <w:rPr>
          <w:noProof/>
        </w:rPr>
        <w:t>38</w:t>
      </w:r>
      <w:r>
        <w:rPr>
          <w:noProof/>
        </w:rPr>
        <w:fldChar w:fldCharType="end"/>
      </w:r>
    </w:p>
    <w:p w14:paraId="2AEDF16A" w14:textId="24028D6F"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_Toc218202642 \h </w:instrText>
      </w:r>
      <w:r>
        <w:rPr>
          <w:noProof/>
        </w:rPr>
      </w:r>
      <w:r>
        <w:rPr>
          <w:noProof/>
        </w:rPr>
        <w:fldChar w:fldCharType="separate"/>
      </w:r>
      <w:r>
        <w:rPr>
          <w:noProof/>
        </w:rPr>
        <w:t>38</w:t>
      </w:r>
      <w:r>
        <w:rPr>
          <w:noProof/>
        </w:rPr>
        <w:fldChar w:fldCharType="end"/>
      </w:r>
    </w:p>
    <w:p w14:paraId="05534B26" w14:textId="72E71D3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_Toc218202643 \h </w:instrText>
      </w:r>
      <w:r>
        <w:rPr>
          <w:noProof/>
        </w:rPr>
      </w:r>
      <w:r>
        <w:rPr>
          <w:noProof/>
        </w:rPr>
        <w:fldChar w:fldCharType="separate"/>
      </w:r>
      <w:r>
        <w:rPr>
          <w:noProof/>
        </w:rPr>
        <w:t>38</w:t>
      </w:r>
      <w:r>
        <w:rPr>
          <w:noProof/>
        </w:rPr>
        <w:fldChar w:fldCharType="end"/>
      </w:r>
    </w:p>
    <w:p w14:paraId="6776A9E6" w14:textId="5CF0684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_Toc218202644 \h </w:instrText>
      </w:r>
      <w:r>
        <w:rPr>
          <w:noProof/>
        </w:rPr>
      </w:r>
      <w:r>
        <w:rPr>
          <w:noProof/>
        </w:rPr>
        <w:fldChar w:fldCharType="separate"/>
      </w:r>
      <w:r>
        <w:rPr>
          <w:noProof/>
        </w:rPr>
        <w:t>38</w:t>
      </w:r>
      <w:r>
        <w:rPr>
          <w:noProof/>
        </w:rPr>
        <w:fldChar w:fldCharType="end"/>
      </w:r>
    </w:p>
    <w:p w14:paraId="4E60C621" w14:textId="78A379B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_Toc218202645 \h </w:instrText>
      </w:r>
      <w:r>
        <w:rPr>
          <w:noProof/>
        </w:rPr>
      </w:r>
      <w:r>
        <w:rPr>
          <w:noProof/>
        </w:rPr>
        <w:fldChar w:fldCharType="separate"/>
      </w:r>
      <w:r>
        <w:rPr>
          <w:noProof/>
        </w:rPr>
        <w:t>39</w:t>
      </w:r>
      <w:r>
        <w:rPr>
          <w:noProof/>
        </w:rPr>
        <w:fldChar w:fldCharType="end"/>
      </w:r>
    </w:p>
    <w:p w14:paraId="719DB734" w14:textId="0006E5B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_Toc218202646 \h </w:instrText>
      </w:r>
      <w:r>
        <w:rPr>
          <w:noProof/>
        </w:rPr>
      </w:r>
      <w:r>
        <w:rPr>
          <w:noProof/>
        </w:rPr>
        <w:fldChar w:fldCharType="separate"/>
      </w:r>
      <w:r>
        <w:rPr>
          <w:noProof/>
        </w:rPr>
        <w:t>39</w:t>
      </w:r>
      <w:r>
        <w:rPr>
          <w:noProof/>
        </w:rPr>
        <w:fldChar w:fldCharType="end"/>
      </w:r>
    </w:p>
    <w:p w14:paraId="4A8A3037" w14:textId="7AE7180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_Toc218202647 \h </w:instrText>
      </w:r>
      <w:r>
        <w:rPr>
          <w:noProof/>
        </w:rPr>
      </w:r>
      <w:r>
        <w:rPr>
          <w:noProof/>
        </w:rPr>
        <w:fldChar w:fldCharType="separate"/>
      </w:r>
      <w:r>
        <w:rPr>
          <w:noProof/>
        </w:rPr>
        <w:t>39</w:t>
      </w:r>
      <w:r>
        <w:rPr>
          <w:noProof/>
        </w:rPr>
        <w:fldChar w:fldCharType="end"/>
      </w:r>
    </w:p>
    <w:p w14:paraId="32687E3B" w14:textId="0F99128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_Toc218202648 \h </w:instrText>
      </w:r>
      <w:r>
        <w:rPr>
          <w:noProof/>
        </w:rPr>
      </w:r>
      <w:r>
        <w:rPr>
          <w:noProof/>
        </w:rPr>
        <w:fldChar w:fldCharType="separate"/>
      </w:r>
      <w:r>
        <w:rPr>
          <w:noProof/>
        </w:rPr>
        <w:t>39</w:t>
      </w:r>
      <w:r>
        <w:rPr>
          <w:noProof/>
        </w:rPr>
        <w:fldChar w:fldCharType="end"/>
      </w:r>
    </w:p>
    <w:p w14:paraId="6DBF6583" w14:textId="1C25A90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_Toc218202649 \h </w:instrText>
      </w:r>
      <w:r>
        <w:rPr>
          <w:noProof/>
        </w:rPr>
      </w:r>
      <w:r>
        <w:rPr>
          <w:noProof/>
        </w:rPr>
        <w:fldChar w:fldCharType="separate"/>
      </w:r>
      <w:r>
        <w:rPr>
          <w:noProof/>
        </w:rPr>
        <w:t>39</w:t>
      </w:r>
      <w:r>
        <w:rPr>
          <w:noProof/>
        </w:rPr>
        <w:fldChar w:fldCharType="end"/>
      </w:r>
    </w:p>
    <w:p w14:paraId="62A648C0" w14:textId="74593E2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_Toc218202650 \h </w:instrText>
      </w:r>
      <w:r>
        <w:rPr>
          <w:noProof/>
        </w:rPr>
      </w:r>
      <w:r>
        <w:rPr>
          <w:noProof/>
        </w:rPr>
        <w:fldChar w:fldCharType="separate"/>
      </w:r>
      <w:r>
        <w:rPr>
          <w:noProof/>
        </w:rPr>
        <w:t>39</w:t>
      </w:r>
      <w:r>
        <w:rPr>
          <w:noProof/>
        </w:rPr>
        <w:fldChar w:fldCharType="end"/>
      </w:r>
    </w:p>
    <w:p w14:paraId="2041D8D3" w14:textId="7B75F077"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_Toc218202651 \h </w:instrText>
      </w:r>
      <w:r>
        <w:rPr>
          <w:noProof/>
        </w:rPr>
      </w:r>
      <w:r>
        <w:rPr>
          <w:noProof/>
        </w:rPr>
        <w:fldChar w:fldCharType="separate"/>
      </w:r>
      <w:r>
        <w:rPr>
          <w:noProof/>
        </w:rPr>
        <w:t>39</w:t>
      </w:r>
      <w:r>
        <w:rPr>
          <w:noProof/>
        </w:rPr>
        <w:fldChar w:fldCharType="end"/>
      </w:r>
    </w:p>
    <w:p w14:paraId="1927DFC9" w14:textId="69C7A65D"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_Toc218202652 \h </w:instrText>
      </w:r>
      <w:r>
        <w:rPr>
          <w:noProof/>
        </w:rPr>
      </w:r>
      <w:r>
        <w:rPr>
          <w:noProof/>
        </w:rPr>
        <w:fldChar w:fldCharType="separate"/>
      </w:r>
      <w:r>
        <w:rPr>
          <w:noProof/>
        </w:rPr>
        <w:t>39</w:t>
      </w:r>
      <w:r>
        <w:rPr>
          <w:noProof/>
        </w:rPr>
        <w:fldChar w:fldCharType="end"/>
      </w:r>
    </w:p>
    <w:p w14:paraId="29C0E049" w14:textId="5A7C0059"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_Toc218202653 \h </w:instrText>
      </w:r>
      <w:r>
        <w:rPr>
          <w:noProof/>
        </w:rPr>
      </w:r>
      <w:r>
        <w:rPr>
          <w:noProof/>
        </w:rPr>
        <w:fldChar w:fldCharType="separate"/>
      </w:r>
      <w:r>
        <w:rPr>
          <w:noProof/>
        </w:rPr>
        <w:t>40</w:t>
      </w:r>
      <w:r>
        <w:rPr>
          <w:noProof/>
        </w:rPr>
        <w:fldChar w:fldCharType="end"/>
      </w:r>
    </w:p>
    <w:p w14:paraId="6769282F" w14:textId="1574B884"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_Toc218202654 \h </w:instrText>
      </w:r>
      <w:r>
        <w:rPr>
          <w:noProof/>
        </w:rPr>
      </w:r>
      <w:r>
        <w:rPr>
          <w:noProof/>
        </w:rPr>
        <w:fldChar w:fldCharType="separate"/>
      </w:r>
      <w:r>
        <w:rPr>
          <w:noProof/>
        </w:rPr>
        <w:t>40</w:t>
      </w:r>
      <w:r>
        <w:rPr>
          <w:noProof/>
        </w:rPr>
        <w:fldChar w:fldCharType="end"/>
      </w:r>
    </w:p>
    <w:p w14:paraId="483780D8" w14:textId="4A46AA9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_Toc218202655 \h </w:instrText>
      </w:r>
      <w:r>
        <w:rPr>
          <w:noProof/>
        </w:rPr>
      </w:r>
      <w:r>
        <w:rPr>
          <w:noProof/>
        </w:rPr>
        <w:fldChar w:fldCharType="separate"/>
      </w:r>
      <w:r>
        <w:rPr>
          <w:noProof/>
        </w:rPr>
        <w:t>40</w:t>
      </w:r>
      <w:r>
        <w:rPr>
          <w:noProof/>
        </w:rPr>
        <w:fldChar w:fldCharType="end"/>
      </w:r>
    </w:p>
    <w:p w14:paraId="1456BC48" w14:textId="48C5790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_Toc218202656 \h </w:instrText>
      </w:r>
      <w:r>
        <w:rPr>
          <w:noProof/>
        </w:rPr>
      </w:r>
      <w:r>
        <w:rPr>
          <w:noProof/>
        </w:rPr>
        <w:fldChar w:fldCharType="separate"/>
      </w:r>
      <w:r>
        <w:rPr>
          <w:noProof/>
        </w:rPr>
        <w:t>40</w:t>
      </w:r>
      <w:r>
        <w:rPr>
          <w:noProof/>
        </w:rPr>
        <w:fldChar w:fldCharType="end"/>
      </w:r>
    </w:p>
    <w:p w14:paraId="5E81D984" w14:textId="1FDD865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_Toc218202657 \h </w:instrText>
      </w:r>
      <w:r>
        <w:rPr>
          <w:noProof/>
        </w:rPr>
      </w:r>
      <w:r>
        <w:rPr>
          <w:noProof/>
        </w:rPr>
        <w:fldChar w:fldCharType="separate"/>
      </w:r>
      <w:r>
        <w:rPr>
          <w:noProof/>
        </w:rPr>
        <w:t>40</w:t>
      </w:r>
      <w:r>
        <w:rPr>
          <w:noProof/>
        </w:rPr>
        <w:fldChar w:fldCharType="end"/>
      </w:r>
    </w:p>
    <w:p w14:paraId="3682821B" w14:textId="72A301F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_Toc218202658 \h </w:instrText>
      </w:r>
      <w:r>
        <w:rPr>
          <w:noProof/>
        </w:rPr>
      </w:r>
      <w:r>
        <w:rPr>
          <w:noProof/>
        </w:rPr>
        <w:fldChar w:fldCharType="separate"/>
      </w:r>
      <w:r>
        <w:rPr>
          <w:noProof/>
        </w:rPr>
        <w:t>41</w:t>
      </w:r>
      <w:r>
        <w:rPr>
          <w:noProof/>
        </w:rPr>
        <w:fldChar w:fldCharType="end"/>
      </w:r>
    </w:p>
    <w:p w14:paraId="47C627E4" w14:textId="7D170977"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_Toc218202659 \h </w:instrText>
      </w:r>
      <w:r>
        <w:rPr>
          <w:noProof/>
        </w:rPr>
      </w:r>
      <w:r>
        <w:rPr>
          <w:noProof/>
        </w:rPr>
        <w:fldChar w:fldCharType="separate"/>
      </w:r>
      <w:r>
        <w:rPr>
          <w:noProof/>
        </w:rPr>
        <w:t>41</w:t>
      </w:r>
      <w:r>
        <w:rPr>
          <w:noProof/>
        </w:rPr>
        <w:fldChar w:fldCharType="end"/>
      </w:r>
    </w:p>
    <w:p w14:paraId="17F526C1" w14:textId="2196D21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_Toc218202660 \h </w:instrText>
      </w:r>
      <w:r>
        <w:rPr>
          <w:noProof/>
        </w:rPr>
      </w:r>
      <w:r>
        <w:rPr>
          <w:noProof/>
        </w:rPr>
        <w:fldChar w:fldCharType="separate"/>
      </w:r>
      <w:r>
        <w:rPr>
          <w:noProof/>
        </w:rPr>
        <w:t>41</w:t>
      </w:r>
      <w:r>
        <w:rPr>
          <w:noProof/>
        </w:rPr>
        <w:fldChar w:fldCharType="end"/>
      </w:r>
    </w:p>
    <w:p w14:paraId="32DC742F" w14:textId="64F66FA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_Toc218202661 \h </w:instrText>
      </w:r>
      <w:r>
        <w:rPr>
          <w:noProof/>
        </w:rPr>
      </w:r>
      <w:r>
        <w:rPr>
          <w:noProof/>
        </w:rPr>
        <w:fldChar w:fldCharType="separate"/>
      </w:r>
      <w:r>
        <w:rPr>
          <w:noProof/>
        </w:rPr>
        <w:t>41</w:t>
      </w:r>
      <w:r>
        <w:rPr>
          <w:noProof/>
        </w:rPr>
        <w:fldChar w:fldCharType="end"/>
      </w:r>
    </w:p>
    <w:p w14:paraId="4E620025" w14:textId="6F8A6CA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_Toc218202662 \h </w:instrText>
      </w:r>
      <w:r>
        <w:rPr>
          <w:noProof/>
        </w:rPr>
      </w:r>
      <w:r>
        <w:rPr>
          <w:noProof/>
        </w:rPr>
        <w:fldChar w:fldCharType="separate"/>
      </w:r>
      <w:r>
        <w:rPr>
          <w:noProof/>
        </w:rPr>
        <w:t>41</w:t>
      </w:r>
      <w:r>
        <w:rPr>
          <w:noProof/>
        </w:rPr>
        <w:fldChar w:fldCharType="end"/>
      </w:r>
    </w:p>
    <w:p w14:paraId="20AC79D0" w14:textId="6E926AE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_Toc218202663 \h </w:instrText>
      </w:r>
      <w:r>
        <w:rPr>
          <w:noProof/>
        </w:rPr>
      </w:r>
      <w:r>
        <w:rPr>
          <w:noProof/>
        </w:rPr>
        <w:fldChar w:fldCharType="separate"/>
      </w:r>
      <w:r>
        <w:rPr>
          <w:noProof/>
        </w:rPr>
        <w:t>41</w:t>
      </w:r>
      <w:r>
        <w:rPr>
          <w:noProof/>
        </w:rPr>
        <w:fldChar w:fldCharType="end"/>
      </w:r>
    </w:p>
    <w:p w14:paraId="13C9E965" w14:textId="67D4DD3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_Toc218202664 \h </w:instrText>
      </w:r>
      <w:r>
        <w:rPr>
          <w:noProof/>
        </w:rPr>
      </w:r>
      <w:r>
        <w:rPr>
          <w:noProof/>
        </w:rPr>
        <w:fldChar w:fldCharType="separate"/>
      </w:r>
      <w:r>
        <w:rPr>
          <w:noProof/>
        </w:rPr>
        <w:t>42</w:t>
      </w:r>
      <w:r>
        <w:rPr>
          <w:noProof/>
        </w:rPr>
        <w:fldChar w:fldCharType="end"/>
      </w:r>
    </w:p>
    <w:p w14:paraId="440B9072" w14:textId="258D5C0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_Toc218202665 \h </w:instrText>
      </w:r>
      <w:r>
        <w:rPr>
          <w:noProof/>
        </w:rPr>
      </w:r>
      <w:r>
        <w:rPr>
          <w:noProof/>
        </w:rPr>
        <w:fldChar w:fldCharType="separate"/>
      </w:r>
      <w:r>
        <w:rPr>
          <w:noProof/>
        </w:rPr>
        <w:t>42</w:t>
      </w:r>
      <w:r>
        <w:rPr>
          <w:noProof/>
        </w:rPr>
        <w:fldChar w:fldCharType="end"/>
      </w:r>
    </w:p>
    <w:p w14:paraId="0AB14D91" w14:textId="0A3581D0"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_Toc218202666 \h </w:instrText>
      </w:r>
      <w:r>
        <w:rPr>
          <w:noProof/>
        </w:rPr>
      </w:r>
      <w:r>
        <w:rPr>
          <w:noProof/>
        </w:rPr>
        <w:fldChar w:fldCharType="separate"/>
      </w:r>
      <w:r>
        <w:rPr>
          <w:noProof/>
        </w:rPr>
        <w:t>42</w:t>
      </w:r>
      <w:r>
        <w:rPr>
          <w:noProof/>
        </w:rPr>
        <w:fldChar w:fldCharType="end"/>
      </w:r>
    </w:p>
    <w:p w14:paraId="4EF97995" w14:textId="45460971"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_Toc218202667 \h </w:instrText>
      </w:r>
      <w:r>
        <w:rPr>
          <w:noProof/>
        </w:rPr>
      </w:r>
      <w:r>
        <w:rPr>
          <w:noProof/>
        </w:rPr>
        <w:fldChar w:fldCharType="separate"/>
      </w:r>
      <w:r>
        <w:rPr>
          <w:noProof/>
        </w:rPr>
        <w:t>42</w:t>
      </w:r>
      <w:r>
        <w:rPr>
          <w:noProof/>
        </w:rPr>
        <w:fldChar w:fldCharType="end"/>
      </w:r>
    </w:p>
    <w:p w14:paraId="53BA3506" w14:textId="2574C56F"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_Toc218202668 \h </w:instrText>
      </w:r>
      <w:r>
        <w:rPr>
          <w:noProof/>
        </w:rPr>
      </w:r>
      <w:r>
        <w:rPr>
          <w:noProof/>
        </w:rPr>
        <w:fldChar w:fldCharType="separate"/>
      </w:r>
      <w:r>
        <w:rPr>
          <w:noProof/>
        </w:rPr>
        <w:t>43</w:t>
      </w:r>
      <w:r>
        <w:rPr>
          <w:noProof/>
        </w:rPr>
        <w:fldChar w:fldCharType="end"/>
      </w:r>
    </w:p>
    <w:p w14:paraId="2991169A" w14:textId="01747E8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_Toc218202669 \h </w:instrText>
      </w:r>
      <w:r>
        <w:rPr>
          <w:noProof/>
        </w:rPr>
      </w:r>
      <w:r>
        <w:rPr>
          <w:noProof/>
        </w:rPr>
        <w:fldChar w:fldCharType="separate"/>
      </w:r>
      <w:r>
        <w:rPr>
          <w:noProof/>
        </w:rPr>
        <w:t>43</w:t>
      </w:r>
      <w:r>
        <w:rPr>
          <w:noProof/>
        </w:rPr>
        <w:fldChar w:fldCharType="end"/>
      </w:r>
    </w:p>
    <w:p w14:paraId="3E1CC93E" w14:textId="6217F32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_Toc218202670 \h </w:instrText>
      </w:r>
      <w:r>
        <w:rPr>
          <w:noProof/>
        </w:rPr>
      </w:r>
      <w:r>
        <w:rPr>
          <w:noProof/>
        </w:rPr>
        <w:fldChar w:fldCharType="separate"/>
      </w:r>
      <w:r>
        <w:rPr>
          <w:noProof/>
        </w:rPr>
        <w:t>43</w:t>
      </w:r>
      <w:r>
        <w:rPr>
          <w:noProof/>
        </w:rPr>
        <w:fldChar w:fldCharType="end"/>
      </w:r>
    </w:p>
    <w:p w14:paraId="71612B4F" w14:textId="6779843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_Toc218202671 \h </w:instrText>
      </w:r>
      <w:r>
        <w:rPr>
          <w:noProof/>
        </w:rPr>
      </w:r>
      <w:r>
        <w:rPr>
          <w:noProof/>
        </w:rPr>
        <w:fldChar w:fldCharType="separate"/>
      </w:r>
      <w:r>
        <w:rPr>
          <w:noProof/>
        </w:rPr>
        <w:t>43</w:t>
      </w:r>
      <w:r>
        <w:rPr>
          <w:noProof/>
        </w:rPr>
        <w:fldChar w:fldCharType="end"/>
      </w:r>
    </w:p>
    <w:p w14:paraId="37C76318" w14:textId="53E0E04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_Toc218202672 \h </w:instrText>
      </w:r>
      <w:r>
        <w:rPr>
          <w:noProof/>
        </w:rPr>
      </w:r>
      <w:r>
        <w:rPr>
          <w:noProof/>
        </w:rPr>
        <w:fldChar w:fldCharType="separate"/>
      </w:r>
      <w:r>
        <w:rPr>
          <w:noProof/>
        </w:rPr>
        <w:t>43</w:t>
      </w:r>
      <w:r>
        <w:rPr>
          <w:noProof/>
        </w:rPr>
        <w:fldChar w:fldCharType="end"/>
      </w:r>
    </w:p>
    <w:p w14:paraId="7731710C" w14:textId="39466D2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_Toc218202673 \h </w:instrText>
      </w:r>
      <w:r>
        <w:rPr>
          <w:noProof/>
        </w:rPr>
      </w:r>
      <w:r>
        <w:rPr>
          <w:noProof/>
        </w:rPr>
        <w:fldChar w:fldCharType="separate"/>
      </w:r>
      <w:r>
        <w:rPr>
          <w:noProof/>
        </w:rPr>
        <w:t>43</w:t>
      </w:r>
      <w:r>
        <w:rPr>
          <w:noProof/>
        </w:rPr>
        <w:fldChar w:fldCharType="end"/>
      </w:r>
    </w:p>
    <w:p w14:paraId="3ECAD7B0" w14:textId="4B284A26"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_Toc218202674 \h </w:instrText>
      </w:r>
      <w:r>
        <w:rPr>
          <w:noProof/>
        </w:rPr>
      </w:r>
      <w:r>
        <w:rPr>
          <w:noProof/>
        </w:rPr>
        <w:fldChar w:fldCharType="separate"/>
      </w:r>
      <w:r>
        <w:rPr>
          <w:noProof/>
        </w:rPr>
        <w:t>43</w:t>
      </w:r>
      <w:r>
        <w:rPr>
          <w:noProof/>
        </w:rPr>
        <w:fldChar w:fldCharType="end"/>
      </w:r>
    </w:p>
    <w:p w14:paraId="06C15E5F" w14:textId="506B5059"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_Toc218202675 \h </w:instrText>
      </w:r>
      <w:r>
        <w:rPr>
          <w:noProof/>
        </w:rPr>
      </w:r>
      <w:r>
        <w:rPr>
          <w:noProof/>
        </w:rPr>
        <w:fldChar w:fldCharType="separate"/>
      </w:r>
      <w:r>
        <w:rPr>
          <w:noProof/>
        </w:rPr>
        <w:t>43</w:t>
      </w:r>
      <w:r>
        <w:rPr>
          <w:noProof/>
        </w:rPr>
        <w:fldChar w:fldCharType="end"/>
      </w:r>
    </w:p>
    <w:p w14:paraId="434E1769" w14:textId="3FE099F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_Toc218202676 \h </w:instrText>
      </w:r>
      <w:r>
        <w:rPr>
          <w:noProof/>
        </w:rPr>
      </w:r>
      <w:r>
        <w:rPr>
          <w:noProof/>
        </w:rPr>
        <w:fldChar w:fldCharType="separate"/>
      </w:r>
      <w:r>
        <w:rPr>
          <w:noProof/>
        </w:rPr>
        <w:t>43</w:t>
      </w:r>
      <w:r>
        <w:rPr>
          <w:noProof/>
        </w:rPr>
        <w:fldChar w:fldCharType="end"/>
      </w:r>
    </w:p>
    <w:p w14:paraId="25E4FA20" w14:textId="3D65FF5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_Toc218202677 \h </w:instrText>
      </w:r>
      <w:r>
        <w:rPr>
          <w:noProof/>
        </w:rPr>
      </w:r>
      <w:r>
        <w:rPr>
          <w:noProof/>
        </w:rPr>
        <w:fldChar w:fldCharType="separate"/>
      </w:r>
      <w:r>
        <w:rPr>
          <w:noProof/>
        </w:rPr>
        <w:t>43</w:t>
      </w:r>
      <w:r>
        <w:rPr>
          <w:noProof/>
        </w:rPr>
        <w:fldChar w:fldCharType="end"/>
      </w:r>
    </w:p>
    <w:p w14:paraId="5C5C7571" w14:textId="5B94643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_Toc218202678 \h </w:instrText>
      </w:r>
      <w:r>
        <w:rPr>
          <w:noProof/>
        </w:rPr>
      </w:r>
      <w:r>
        <w:rPr>
          <w:noProof/>
        </w:rPr>
        <w:fldChar w:fldCharType="separate"/>
      </w:r>
      <w:r>
        <w:rPr>
          <w:noProof/>
        </w:rPr>
        <w:t>43</w:t>
      </w:r>
      <w:r>
        <w:rPr>
          <w:noProof/>
        </w:rPr>
        <w:fldChar w:fldCharType="end"/>
      </w:r>
    </w:p>
    <w:p w14:paraId="62124564" w14:textId="037C8EA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_Toc218202679 \h </w:instrText>
      </w:r>
      <w:r>
        <w:rPr>
          <w:noProof/>
        </w:rPr>
      </w:r>
      <w:r>
        <w:rPr>
          <w:noProof/>
        </w:rPr>
        <w:fldChar w:fldCharType="separate"/>
      </w:r>
      <w:r>
        <w:rPr>
          <w:noProof/>
        </w:rPr>
        <w:t>44</w:t>
      </w:r>
      <w:r>
        <w:rPr>
          <w:noProof/>
        </w:rPr>
        <w:fldChar w:fldCharType="end"/>
      </w:r>
    </w:p>
    <w:p w14:paraId="71FD0942" w14:textId="7DA1FD4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_Toc218202680 \h </w:instrText>
      </w:r>
      <w:r>
        <w:rPr>
          <w:noProof/>
        </w:rPr>
      </w:r>
      <w:r>
        <w:rPr>
          <w:noProof/>
        </w:rPr>
        <w:fldChar w:fldCharType="separate"/>
      </w:r>
      <w:r>
        <w:rPr>
          <w:noProof/>
        </w:rPr>
        <w:t>44</w:t>
      </w:r>
      <w:r>
        <w:rPr>
          <w:noProof/>
        </w:rPr>
        <w:fldChar w:fldCharType="end"/>
      </w:r>
    </w:p>
    <w:p w14:paraId="13591374" w14:textId="26764A66"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_Toc218202681 \h </w:instrText>
      </w:r>
      <w:r>
        <w:rPr>
          <w:noProof/>
        </w:rPr>
      </w:r>
      <w:r>
        <w:rPr>
          <w:noProof/>
        </w:rPr>
        <w:fldChar w:fldCharType="separate"/>
      </w:r>
      <w:r>
        <w:rPr>
          <w:noProof/>
        </w:rPr>
        <w:t>44</w:t>
      </w:r>
      <w:r>
        <w:rPr>
          <w:noProof/>
        </w:rPr>
        <w:fldChar w:fldCharType="end"/>
      </w:r>
    </w:p>
    <w:p w14:paraId="5B4C00F6" w14:textId="074C1FA3"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_Toc218202682 \h </w:instrText>
      </w:r>
      <w:r>
        <w:rPr>
          <w:noProof/>
        </w:rPr>
      </w:r>
      <w:r>
        <w:rPr>
          <w:noProof/>
        </w:rPr>
        <w:fldChar w:fldCharType="separate"/>
      </w:r>
      <w:r>
        <w:rPr>
          <w:noProof/>
        </w:rPr>
        <w:t>44</w:t>
      </w:r>
      <w:r>
        <w:rPr>
          <w:noProof/>
        </w:rPr>
        <w:fldChar w:fldCharType="end"/>
      </w:r>
    </w:p>
    <w:p w14:paraId="0DCDC393" w14:textId="4EE80CA5"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_Toc218202683 \h </w:instrText>
      </w:r>
      <w:r>
        <w:rPr>
          <w:noProof/>
        </w:rPr>
      </w:r>
      <w:r>
        <w:rPr>
          <w:noProof/>
        </w:rPr>
        <w:fldChar w:fldCharType="separate"/>
      </w:r>
      <w:r>
        <w:rPr>
          <w:noProof/>
        </w:rPr>
        <w:t>44</w:t>
      </w:r>
      <w:r>
        <w:rPr>
          <w:noProof/>
        </w:rPr>
        <w:fldChar w:fldCharType="end"/>
      </w:r>
    </w:p>
    <w:p w14:paraId="29D48897" w14:textId="330F1BD7"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_Toc218202684 \h </w:instrText>
      </w:r>
      <w:r>
        <w:rPr>
          <w:noProof/>
        </w:rPr>
      </w:r>
      <w:r>
        <w:rPr>
          <w:noProof/>
        </w:rPr>
        <w:fldChar w:fldCharType="separate"/>
      </w:r>
      <w:r>
        <w:rPr>
          <w:noProof/>
        </w:rPr>
        <w:t>45</w:t>
      </w:r>
      <w:r>
        <w:rPr>
          <w:noProof/>
        </w:rPr>
        <w:fldChar w:fldCharType="end"/>
      </w:r>
    </w:p>
    <w:p w14:paraId="5988C672" w14:textId="0413AE85"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_Toc218202685 \h </w:instrText>
      </w:r>
      <w:r>
        <w:rPr>
          <w:noProof/>
        </w:rPr>
      </w:r>
      <w:r>
        <w:rPr>
          <w:noProof/>
        </w:rPr>
        <w:fldChar w:fldCharType="separate"/>
      </w:r>
      <w:r>
        <w:rPr>
          <w:noProof/>
        </w:rPr>
        <w:t>45</w:t>
      </w:r>
      <w:r>
        <w:rPr>
          <w:noProof/>
        </w:rPr>
        <w:fldChar w:fldCharType="end"/>
      </w:r>
    </w:p>
    <w:p w14:paraId="6F31E917" w14:textId="1C098D6D"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_Toc218202686 \h </w:instrText>
      </w:r>
      <w:r>
        <w:rPr>
          <w:noProof/>
        </w:rPr>
      </w:r>
      <w:r>
        <w:rPr>
          <w:noProof/>
        </w:rPr>
        <w:fldChar w:fldCharType="separate"/>
      </w:r>
      <w:r>
        <w:rPr>
          <w:noProof/>
        </w:rPr>
        <w:t>45</w:t>
      </w:r>
      <w:r>
        <w:rPr>
          <w:noProof/>
        </w:rPr>
        <w:fldChar w:fldCharType="end"/>
      </w:r>
    </w:p>
    <w:p w14:paraId="68C803D9" w14:textId="099E0BF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_Toc218202687 \h </w:instrText>
      </w:r>
      <w:r>
        <w:rPr>
          <w:noProof/>
        </w:rPr>
      </w:r>
      <w:r>
        <w:rPr>
          <w:noProof/>
        </w:rPr>
        <w:fldChar w:fldCharType="separate"/>
      </w:r>
      <w:r>
        <w:rPr>
          <w:noProof/>
        </w:rPr>
        <w:t>45</w:t>
      </w:r>
      <w:r>
        <w:rPr>
          <w:noProof/>
        </w:rPr>
        <w:fldChar w:fldCharType="end"/>
      </w:r>
    </w:p>
    <w:p w14:paraId="5C489CA2" w14:textId="7C173C3B"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_Toc218202688 \h </w:instrText>
      </w:r>
      <w:r>
        <w:rPr>
          <w:noProof/>
        </w:rPr>
      </w:r>
      <w:r>
        <w:rPr>
          <w:noProof/>
        </w:rPr>
        <w:fldChar w:fldCharType="separate"/>
      </w:r>
      <w:r>
        <w:rPr>
          <w:noProof/>
        </w:rPr>
        <w:t>45</w:t>
      </w:r>
      <w:r>
        <w:rPr>
          <w:noProof/>
        </w:rPr>
        <w:fldChar w:fldCharType="end"/>
      </w:r>
    </w:p>
    <w:p w14:paraId="68ADD5E8" w14:textId="1FBD435B"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_Toc218202689 \h </w:instrText>
      </w:r>
      <w:r>
        <w:rPr>
          <w:noProof/>
        </w:rPr>
      </w:r>
      <w:r>
        <w:rPr>
          <w:noProof/>
        </w:rPr>
        <w:fldChar w:fldCharType="separate"/>
      </w:r>
      <w:r>
        <w:rPr>
          <w:noProof/>
        </w:rPr>
        <w:t>46</w:t>
      </w:r>
      <w:r>
        <w:rPr>
          <w:noProof/>
        </w:rPr>
        <w:fldChar w:fldCharType="end"/>
      </w:r>
    </w:p>
    <w:p w14:paraId="6FF40410" w14:textId="09EB2C8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General</w:t>
      </w:r>
      <w:r>
        <w:rPr>
          <w:noProof/>
        </w:rPr>
        <w:tab/>
      </w:r>
      <w:r>
        <w:rPr>
          <w:noProof/>
        </w:rPr>
        <w:fldChar w:fldCharType="begin"/>
      </w:r>
      <w:r>
        <w:rPr>
          <w:noProof/>
        </w:rPr>
        <w:instrText xml:space="preserve"> PAGEREF _Toc218202690 \h </w:instrText>
      </w:r>
      <w:r>
        <w:rPr>
          <w:noProof/>
        </w:rPr>
      </w:r>
      <w:r>
        <w:rPr>
          <w:noProof/>
        </w:rPr>
        <w:fldChar w:fldCharType="separate"/>
      </w:r>
      <w:r>
        <w:rPr>
          <w:noProof/>
        </w:rPr>
        <w:t>46</w:t>
      </w:r>
      <w:r>
        <w:rPr>
          <w:noProof/>
        </w:rPr>
        <w:fldChar w:fldCharType="end"/>
      </w:r>
    </w:p>
    <w:p w14:paraId="7F4CD165" w14:textId="449B5A2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_Toc218202691 \h </w:instrText>
      </w:r>
      <w:r>
        <w:rPr>
          <w:noProof/>
        </w:rPr>
      </w:r>
      <w:r>
        <w:rPr>
          <w:noProof/>
        </w:rPr>
        <w:fldChar w:fldCharType="separate"/>
      </w:r>
      <w:r>
        <w:rPr>
          <w:noProof/>
        </w:rPr>
        <w:t>46</w:t>
      </w:r>
      <w:r>
        <w:rPr>
          <w:noProof/>
        </w:rPr>
        <w:fldChar w:fldCharType="end"/>
      </w:r>
    </w:p>
    <w:p w14:paraId="410A0BFF" w14:textId="0B44455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MBMS user service announcement</w:t>
      </w:r>
      <w:r>
        <w:rPr>
          <w:noProof/>
        </w:rPr>
        <w:tab/>
      </w:r>
      <w:r>
        <w:rPr>
          <w:noProof/>
        </w:rPr>
        <w:fldChar w:fldCharType="begin"/>
      </w:r>
      <w:r>
        <w:rPr>
          <w:noProof/>
        </w:rPr>
        <w:instrText xml:space="preserve"> PAGEREF _Toc218202692 \h </w:instrText>
      </w:r>
      <w:r>
        <w:rPr>
          <w:noProof/>
        </w:rPr>
      </w:r>
      <w:r>
        <w:rPr>
          <w:noProof/>
        </w:rPr>
        <w:fldChar w:fldCharType="separate"/>
      </w:r>
      <w:r>
        <w:rPr>
          <w:noProof/>
        </w:rPr>
        <w:t>46</w:t>
      </w:r>
      <w:r>
        <w:rPr>
          <w:noProof/>
        </w:rPr>
        <w:fldChar w:fldCharType="end"/>
      </w:r>
    </w:p>
    <w:p w14:paraId="397B1CAA" w14:textId="2DF42FA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P</w:t>
      </w:r>
      <w:r>
        <w:rPr>
          <w:noProof/>
        </w:rPr>
        <w:t>rocedures for MBMS user service usage</w:t>
      </w:r>
      <w:r>
        <w:rPr>
          <w:noProof/>
        </w:rPr>
        <w:tab/>
      </w:r>
      <w:r>
        <w:rPr>
          <w:noProof/>
        </w:rPr>
        <w:fldChar w:fldCharType="begin"/>
      </w:r>
      <w:r>
        <w:rPr>
          <w:noProof/>
        </w:rPr>
        <w:instrText xml:space="preserve"> PAGEREF _Toc218202693 \h </w:instrText>
      </w:r>
      <w:r>
        <w:rPr>
          <w:noProof/>
        </w:rPr>
      </w:r>
      <w:r>
        <w:rPr>
          <w:noProof/>
        </w:rPr>
        <w:fldChar w:fldCharType="separate"/>
      </w:r>
      <w:r>
        <w:rPr>
          <w:noProof/>
        </w:rPr>
        <w:t>46</w:t>
      </w:r>
      <w:r>
        <w:rPr>
          <w:noProof/>
        </w:rPr>
        <w:fldChar w:fldCharType="end"/>
      </w:r>
    </w:p>
    <w:p w14:paraId="4307763B" w14:textId="42B6EAB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_Toc218202694 \h </w:instrText>
      </w:r>
      <w:r>
        <w:rPr>
          <w:noProof/>
        </w:rPr>
      </w:r>
      <w:r>
        <w:rPr>
          <w:noProof/>
        </w:rPr>
        <w:fldChar w:fldCharType="separate"/>
      </w:r>
      <w:r>
        <w:rPr>
          <w:noProof/>
        </w:rPr>
        <w:t>46</w:t>
      </w:r>
      <w:r>
        <w:rPr>
          <w:noProof/>
        </w:rPr>
        <w:fldChar w:fldCharType="end"/>
      </w:r>
    </w:p>
    <w:p w14:paraId="104F926C" w14:textId="4F84F8B0"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General</w:t>
      </w:r>
      <w:r>
        <w:rPr>
          <w:noProof/>
        </w:rPr>
        <w:tab/>
      </w:r>
      <w:r>
        <w:rPr>
          <w:noProof/>
        </w:rPr>
        <w:fldChar w:fldCharType="begin"/>
      </w:r>
      <w:r>
        <w:rPr>
          <w:noProof/>
        </w:rPr>
        <w:instrText xml:space="preserve"> PAGEREF _Toc218202695 \h </w:instrText>
      </w:r>
      <w:r>
        <w:rPr>
          <w:noProof/>
        </w:rPr>
      </w:r>
      <w:r>
        <w:rPr>
          <w:noProof/>
        </w:rPr>
        <w:fldChar w:fldCharType="separate"/>
      </w:r>
      <w:r>
        <w:rPr>
          <w:noProof/>
        </w:rPr>
        <w:t>46</w:t>
      </w:r>
      <w:r>
        <w:rPr>
          <w:noProof/>
        </w:rPr>
        <w:fldChar w:fldCharType="end"/>
      </w:r>
    </w:p>
    <w:p w14:paraId="57B0FCAB" w14:textId="35B6C901"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eastAsia="zh-CN"/>
        </w:rPr>
        <w:t>Procedure</w:t>
      </w:r>
      <w:r>
        <w:rPr>
          <w:noProof/>
        </w:rPr>
        <w:tab/>
      </w:r>
      <w:r>
        <w:rPr>
          <w:noProof/>
        </w:rPr>
        <w:fldChar w:fldCharType="begin"/>
      </w:r>
      <w:r>
        <w:rPr>
          <w:noProof/>
        </w:rPr>
        <w:instrText xml:space="preserve"> PAGEREF _Toc218202696 \h </w:instrText>
      </w:r>
      <w:r>
        <w:rPr>
          <w:noProof/>
        </w:rPr>
      </w:r>
      <w:r>
        <w:rPr>
          <w:noProof/>
        </w:rPr>
        <w:fldChar w:fldCharType="separate"/>
      </w:r>
      <w:r>
        <w:rPr>
          <w:noProof/>
        </w:rPr>
        <w:t>46</w:t>
      </w:r>
      <w:r>
        <w:rPr>
          <w:noProof/>
        </w:rPr>
        <w:fldChar w:fldCharType="end"/>
      </w:r>
    </w:p>
    <w:p w14:paraId="3BDA183E" w14:textId="389F4EE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 xml:space="preserve">Use of </w:t>
      </w:r>
      <w:r w:rsidRPr="00637BF8">
        <w:rPr>
          <w:rFonts w:eastAsia="SimSun"/>
          <w:noProof/>
          <w:lang w:eastAsia="zh-CN"/>
        </w:rPr>
        <w:t>d</w:t>
      </w:r>
      <w:r w:rsidRPr="00637BF8">
        <w:rPr>
          <w:rFonts w:eastAsia="SimSun"/>
          <w:noProof/>
        </w:rPr>
        <w:t>ynamic MBMS user service establishment</w:t>
      </w:r>
      <w:r>
        <w:rPr>
          <w:noProof/>
        </w:rPr>
        <w:tab/>
      </w:r>
      <w:r>
        <w:rPr>
          <w:noProof/>
        </w:rPr>
        <w:fldChar w:fldCharType="begin"/>
      </w:r>
      <w:r>
        <w:rPr>
          <w:noProof/>
        </w:rPr>
        <w:instrText xml:space="preserve"> PAGEREF _Toc218202697 \h </w:instrText>
      </w:r>
      <w:r>
        <w:rPr>
          <w:noProof/>
        </w:rPr>
      </w:r>
      <w:r>
        <w:rPr>
          <w:noProof/>
        </w:rPr>
        <w:fldChar w:fldCharType="separate"/>
      </w:r>
      <w:r>
        <w:rPr>
          <w:noProof/>
        </w:rPr>
        <w:t>48</w:t>
      </w:r>
      <w:r>
        <w:rPr>
          <w:noProof/>
        </w:rPr>
        <w:fldChar w:fldCharType="end"/>
      </w:r>
    </w:p>
    <w:p w14:paraId="38E0E07C" w14:textId="7243F22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Providing stored files in the MCData content server for distribution over MBMS</w:t>
      </w:r>
      <w:r>
        <w:rPr>
          <w:noProof/>
        </w:rPr>
        <w:tab/>
      </w:r>
      <w:r>
        <w:rPr>
          <w:noProof/>
        </w:rPr>
        <w:fldChar w:fldCharType="begin"/>
      </w:r>
      <w:r>
        <w:rPr>
          <w:noProof/>
        </w:rPr>
        <w:instrText xml:space="preserve"> PAGEREF _Toc218202698 \h </w:instrText>
      </w:r>
      <w:r>
        <w:rPr>
          <w:noProof/>
        </w:rPr>
      </w:r>
      <w:r>
        <w:rPr>
          <w:noProof/>
        </w:rPr>
        <w:fldChar w:fldCharType="separate"/>
      </w:r>
      <w:r>
        <w:rPr>
          <w:noProof/>
        </w:rPr>
        <w:t>49</w:t>
      </w:r>
      <w:r>
        <w:rPr>
          <w:noProof/>
        </w:rPr>
        <w:fldChar w:fldCharType="end"/>
      </w:r>
    </w:p>
    <w:p w14:paraId="2610C659" w14:textId="26D69532"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General</w:t>
      </w:r>
      <w:r>
        <w:rPr>
          <w:noProof/>
        </w:rPr>
        <w:tab/>
      </w:r>
      <w:r>
        <w:rPr>
          <w:noProof/>
        </w:rPr>
        <w:fldChar w:fldCharType="begin"/>
      </w:r>
      <w:r>
        <w:rPr>
          <w:noProof/>
        </w:rPr>
        <w:instrText xml:space="preserve"> PAGEREF _Toc218202699 \h </w:instrText>
      </w:r>
      <w:r>
        <w:rPr>
          <w:noProof/>
        </w:rPr>
      </w:r>
      <w:r>
        <w:rPr>
          <w:noProof/>
        </w:rPr>
        <w:fldChar w:fldCharType="separate"/>
      </w:r>
      <w:r>
        <w:rPr>
          <w:noProof/>
        </w:rPr>
        <w:t>49</w:t>
      </w:r>
      <w:r>
        <w:rPr>
          <w:noProof/>
        </w:rPr>
        <w:fldChar w:fldCharType="end"/>
      </w:r>
    </w:p>
    <w:p w14:paraId="6C95FAE1" w14:textId="7F75A1CE"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 xml:space="preserve">File fetching by the </w:t>
      </w:r>
      <w:r w:rsidRPr="00637BF8">
        <w:rPr>
          <w:rFonts w:eastAsia="SimSun"/>
          <w:noProof/>
          <w:lang w:eastAsia="zh-CN"/>
        </w:rPr>
        <w:t>MCData server</w:t>
      </w:r>
      <w:r>
        <w:rPr>
          <w:noProof/>
        </w:rPr>
        <w:tab/>
      </w:r>
      <w:r>
        <w:rPr>
          <w:noProof/>
        </w:rPr>
        <w:fldChar w:fldCharType="begin"/>
      </w:r>
      <w:r>
        <w:rPr>
          <w:noProof/>
        </w:rPr>
        <w:instrText xml:space="preserve"> PAGEREF _Toc218202700 \h </w:instrText>
      </w:r>
      <w:r>
        <w:rPr>
          <w:noProof/>
        </w:rPr>
      </w:r>
      <w:r>
        <w:rPr>
          <w:noProof/>
        </w:rPr>
        <w:fldChar w:fldCharType="separate"/>
      </w:r>
      <w:r>
        <w:rPr>
          <w:noProof/>
        </w:rPr>
        <w:t>49</w:t>
      </w:r>
      <w:r>
        <w:rPr>
          <w:noProof/>
        </w:rPr>
        <w:fldChar w:fldCharType="end"/>
      </w:r>
    </w:p>
    <w:p w14:paraId="50C66C91" w14:textId="0C3B1435"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 xml:space="preserve">File fetching by the </w:t>
      </w:r>
      <w:r w:rsidRPr="00637BF8">
        <w:rPr>
          <w:rFonts w:eastAsia="SimSun"/>
          <w:noProof/>
          <w:lang w:eastAsia="zh-CN"/>
        </w:rPr>
        <w:t>BM</w:t>
      </w:r>
      <w:r w:rsidRPr="00637BF8">
        <w:rPr>
          <w:rFonts w:eastAsia="SimSun"/>
          <w:noProof/>
          <w:lang w:eastAsia="zh-CN"/>
        </w:rPr>
        <w:noBreakHyphen/>
        <w:t>SC</w:t>
      </w:r>
      <w:r>
        <w:rPr>
          <w:noProof/>
        </w:rPr>
        <w:tab/>
      </w:r>
      <w:r>
        <w:rPr>
          <w:noProof/>
        </w:rPr>
        <w:fldChar w:fldCharType="begin"/>
      </w:r>
      <w:r>
        <w:rPr>
          <w:noProof/>
        </w:rPr>
        <w:instrText xml:space="preserve"> PAGEREF _Toc218202701 \h </w:instrText>
      </w:r>
      <w:r>
        <w:rPr>
          <w:noProof/>
        </w:rPr>
      </w:r>
      <w:r>
        <w:rPr>
          <w:noProof/>
        </w:rPr>
        <w:fldChar w:fldCharType="separate"/>
      </w:r>
      <w:r>
        <w:rPr>
          <w:noProof/>
        </w:rPr>
        <w:t>51</w:t>
      </w:r>
      <w:r>
        <w:rPr>
          <w:noProof/>
        </w:rPr>
        <w:fldChar w:fldCharType="end"/>
      </w:r>
    </w:p>
    <w:p w14:paraId="673FE6FE" w14:textId="1EB3625B"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637BF8">
        <w:rPr>
          <w:noProof/>
          <w:lang w:val="en-US"/>
        </w:rPr>
        <w:t>Group communication connect and disconnect over MBMS bearer procedures</w:t>
      </w:r>
      <w:r>
        <w:rPr>
          <w:noProof/>
        </w:rPr>
        <w:tab/>
      </w:r>
      <w:r>
        <w:rPr>
          <w:noProof/>
        </w:rPr>
        <w:fldChar w:fldCharType="begin"/>
      </w:r>
      <w:r>
        <w:rPr>
          <w:noProof/>
        </w:rPr>
        <w:instrText xml:space="preserve"> PAGEREF _Toc218202702 \h </w:instrText>
      </w:r>
      <w:r>
        <w:rPr>
          <w:noProof/>
        </w:rPr>
      </w:r>
      <w:r>
        <w:rPr>
          <w:noProof/>
        </w:rPr>
        <w:fldChar w:fldCharType="separate"/>
      </w:r>
      <w:r>
        <w:rPr>
          <w:noProof/>
        </w:rPr>
        <w:t>52</w:t>
      </w:r>
      <w:r>
        <w:rPr>
          <w:noProof/>
        </w:rPr>
        <w:fldChar w:fldCharType="end"/>
      </w:r>
    </w:p>
    <w:p w14:paraId="198D82D4" w14:textId="549A72A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_Toc218202703 \h </w:instrText>
      </w:r>
      <w:r>
        <w:rPr>
          <w:noProof/>
        </w:rPr>
      </w:r>
      <w:r>
        <w:rPr>
          <w:noProof/>
        </w:rPr>
        <w:fldChar w:fldCharType="separate"/>
      </w:r>
      <w:r>
        <w:rPr>
          <w:noProof/>
        </w:rPr>
        <w:t>52</w:t>
      </w:r>
      <w:r>
        <w:rPr>
          <w:noProof/>
        </w:rPr>
        <w:fldChar w:fldCharType="end"/>
      </w:r>
    </w:p>
    <w:p w14:paraId="64E0CFB6" w14:textId="0A59142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637BF8">
        <w:rPr>
          <w:noProof/>
          <w:lang w:val="en-US"/>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US"/>
        </w:rPr>
        <w:t>Procedure</w:t>
      </w:r>
      <w:r>
        <w:rPr>
          <w:noProof/>
        </w:rPr>
        <w:tab/>
      </w:r>
      <w:r>
        <w:rPr>
          <w:noProof/>
        </w:rPr>
        <w:fldChar w:fldCharType="begin"/>
      </w:r>
      <w:r>
        <w:rPr>
          <w:noProof/>
        </w:rPr>
        <w:instrText xml:space="preserve"> PAGEREF _Toc218202704 \h </w:instrText>
      </w:r>
      <w:r>
        <w:rPr>
          <w:noProof/>
        </w:rPr>
      </w:r>
      <w:r>
        <w:rPr>
          <w:noProof/>
        </w:rPr>
        <w:fldChar w:fldCharType="separate"/>
      </w:r>
      <w:r>
        <w:rPr>
          <w:noProof/>
        </w:rPr>
        <w:t>53</w:t>
      </w:r>
      <w:r>
        <w:rPr>
          <w:noProof/>
        </w:rPr>
        <w:fldChar w:fldCharType="end"/>
      </w:r>
    </w:p>
    <w:p w14:paraId="1F8D6B03" w14:textId="3F90EB2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637BF8">
        <w:rPr>
          <w:noProof/>
          <w:lang w:val="en-US"/>
        </w:rPr>
        <w:t>Group communication connect over MBMS bearer</w:t>
      </w:r>
      <w:r>
        <w:rPr>
          <w:noProof/>
        </w:rPr>
        <w:tab/>
      </w:r>
      <w:r>
        <w:rPr>
          <w:noProof/>
        </w:rPr>
        <w:fldChar w:fldCharType="begin"/>
      </w:r>
      <w:r>
        <w:rPr>
          <w:noProof/>
        </w:rPr>
        <w:instrText xml:space="preserve"> PAGEREF _Toc218202705 \h </w:instrText>
      </w:r>
      <w:r>
        <w:rPr>
          <w:noProof/>
        </w:rPr>
      </w:r>
      <w:r>
        <w:rPr>
          <w:noProof/>
        </w:rPr>
        <w:fldChar w:fldCharType="separate"/>
      </w:r>
      <w:r>
        <w:rPr>
          <w:noProof/>
        </w:rPr>
        <w:t>53</w:t>
      </w:r>
      <w:r>
        <w:rPr>
          <w:noProof/>
        </w:rPr>
        <w:fldChar w:fldCharType="end"/>
      </w:r>
    </w:p>
    <w:p w14:paraId="0F4F092A" w14:textId="19D02B6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637BF8">
        <w:rPr>
          <w:noProof/>
          <w:lang w:val="en-US"/>
        </w:rPr>
        <w:t>communication</w:t>
      </w:r>
      <w:r>
        <w:rPr>
          <w:noProof/>
        </w:rPr>
        <w:t xml:space="preserve"> disconnect from </w:t>
      </w:r>
      <w:r w:rsidRPr="00637BF8">
        <w:rPr>
          <w:noProof/>
          <w:lang w:val="en-US"/>
        </w:rPr>
        <w:t>MBMS bearer</w:t>
      </w:r>
      <w:r>
        <w:rPr>
          <w:noProof/>
        </w:rPr>
        <w:tab/>
      </w:r>
      <w:r>
        <w:rPr>
          <w:noProof/>
        </w:rPr>
        <w:fldChar w:fldCharType="begin"/>
      </w:r>
      <w:r>
        <w:rPr>
          <w:noProof/>
        </w:rPr>
        <w:instrText xml:space="preserve"> PAGEREF _Toc218202706 \h </w:instrText>
      </w:r>
      <w:r>
        <w:rPr>
          <w:noProof/>
        </w:rPr>
      </w:r>
      <w:r>
        <w:rPr>
          <w:noProof/>
        </w:rPr>
        <w:fldChar w:fldCharType="separate"/>
      </w:r>
      <w:r>
        <w:rPr>
          <w:noProof/>
        </w:rPr>
        <w:t>54</w:t>
      </w:r>
      <w:r>
        <w:rPr>
          <w:noProof/>
        </w:rPr>
        <w:fldChar w:fldCharType="end"/>
      </w:r>
    </w:p>
    <w:p w14:paraId="661F5723" w14:textId="573DCEB7"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_Toc218202707 \h </w:instrText>
      </w:r>
      <w:r>
        <w:rPr>
          <w:noProof/>
        </w:rPr>
      </w:r>
      <w:r>
        <w:rPr>
          <w:noProof/>
        </w:rPr>
        <w:fldChar w:fldCharType="separate"/>
      </w:r>
      <w:r>
        <w:rPr>
          <w:noProof/>
        </w:rPr>
        <w:t>54</w:t>
      </w:r>
      <w:r>
        <w:rPr>
          <w:noProof/>
        </w:rPr>
        <w:fldChar w:fldCharType="end"/>
      </w:r>
    </w:p>
    <w:p w14:paraId="5B5ED379" w14:textId="7D668B39"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_Toc218202708 \h </w:instrText>
      </w:r>
      <w:r>
        <w:rPr>
          <w:noProof/>
        </w:rPr>
      </w:r>
      <w:r>
        <w:rPr>
          <w:noProof/>
        </w:rPr>
        <w:fldChar w:fldCharType="separate"/>
      </w:r>
      <w:r>
        <w:rPr>
          <w:noProof/>
        </w:rPr>
        <w:t>54</w:t>
      </w:r>
      <w:r>
        <w:rPr>
          <w:noProof/>
        </w:rPr>
        <w:fldChar w:fldCharType="end"/>
      </w:r>
    </w:p>
    <w:p w14:paraId="5FE3A92A" w14:textId="572B733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_Toc218202709 \h </w:instrText>
      </w:r>
      <w:r>
        <w:rPr>
          <w:noProof/>
        </w:rPr>
      </w:r>
      <w:r>
        <w:rPr>
          <w:noProof/>
        </w:rPr>
        <w:fldChar w:fldCharType="separate"/>
      </w:r>
      <w:r>
        <w:rPr>
          <w:noProof/>
        </w:rPr>
        <w:t>55</w:t>
      </w:r>
      <w:r>
        <w:rPr>
          <w:noProof/>
        </w:rPr>
        <w:fldChar w:fldCharType="end"/>
      </w:r>
    </w:p>
    <w:p w14:paraId="3BDD92CA" w14:textId="1E8B9956"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_Toc218202710 \h </w:instrText>
      </w:r>
      <w:r>
        <w:rPr>
          <w:noProof/>
        </w:rPr>
      </w:r>
      <w:r>
        <w:rPr>
          <w:noProof/>
        </w:rPr>
        <w:fldChar w:fldCharType="separate"/>
      </w:r>
      <w:r>
        <w:rPr>
          <w:noProof/>
        </w:rPr>
        <w:t>55</w:t>
      </w:r>
      <w:r>
        <w:rPr>
          <w:noProof/>
        </w:rPr>
        <w:fldChar w:fldCharType="end"/>
      </w:r>
    </w:p>
    <w:p w14:paraId="3E5523C1" w14:textId="74D78E8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standalone data request</w:t>
      </w:r>
      <w:r>
        <w:rPr>
          <w:noProof/>
        </w:rPr>
        <w:tab/>
      </w:r>
      <w:r>
        <w:rPr>
          <w:noProof/>
        </w:rPr>
        <w:fldChar w:fldCharType="begin"/>
      </w:r>
      <w:r>
        <w:rPr>
          <w:noProof/>
        </w:rPr>
        <w:instrText xml:space="preserve"> PAGEREF _Toc218202711 \h </w:instrText>
      </w:r>
      <w:r>
        <w:rPr>
          <w:noProof/>
        </w:rPr>
      </w:r>
      <w:r>
        <w:rPr>
          <w:noProof/>
        </w:rPr>
        <w:fldChar w:fldCharType="separate"/>
      </w:r>
      <w:r>
        <w:rPr>
          <w:noProof/>
        </w:rPr>
        <w:t>55</w:t>
      </w:r>
      <w:r>
        <w:rPr>
          <w:noProof/>
        </w:rPr>
        <w:fldChar w:fldCharType="end"/>
      </w:r>
    </w:p>
    <w:p w14:paraId="63496AD1" w14:textId="2322552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data disposition notification</w:t>
      </w:r>
      <w:r>
        <w:rPr>
          <w:noProof/>
        </w:rPr>
        <w:tab/>
      </w:r>
      <w:r>
        <w:rPr>
          <w:noProof/>
        </w:rPr>
        <w:fldChar w:fldCharType="begin"/>
      </w:r>
      <w:r>
        <w:rPr>
          <w:noProof/>
        </w:rPr>
        <w:instrText xml:space="preserve"> PAGEREF _Toc218202712 \h </w:instrText>
      </w:r>
      <w:r>
        <w:rPr>
          <w:noProof/>
        </w:rPr>
      </w:r>
      <w:r>
        <w:rPr>
          <w:noProof/>
        </w:rPr>
        <w:fldChar w:fldCharType="separate"/>
      </w:r>
      <w:r>
        <w:rPr>
          <w:noProof/>
        </w:rPr>
        <w:t>56</w:t>
      </w:r>
      <w:r>
        <w:rPr>
          <w:noProof/>
        </w:rPr>
        <w:fldChar w:fldCharType="end"/>
      </w:r>
    </w:p>
    <w:p w14:paraId="1293CD9D" w14:textId="3EFB549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standalone session data request</w:t>
      </w:r>
      <w:r>
        <w:rPr>
          <w:noProof/>
        </w:rPr>
        <w:tab/>
      </w:r>
      <w:r>
        <w:rPr>
          <w:noProof/>
        </w:rPr>
        <w:fldChar w:fldCharType="begin"/>
      </w:r>
      <w:r>
        <w:rPr>
          <w:noProof/>
        </w:rPr>
        <w:instrText xml:space="preserve"> PAGEREF _Toc218202713 \h </w:instrText>
      </w:r>
      <w:r>
        <w:rPr>
          <w:noProof/>
        </w:rPr>
      </w:r>
      <w:r>
        <w:rPr>
          <w:noProof/>
        </w:rPr>
        <w:fldChar w:fldCharType="separate"/>
      </w:r>
      <w:r>
        <w:rPr>
          <w:noProof/>
        </w:rPr>
        <w:t>56</w:t>
      </w:r>
      <w:r>
        <w:rPr>
          <w:noProof/>
        </w:rPr>
        <w:fldChar w:fldCharType="end"/>
      </w:r>
    </w:p>
    <w:p w14:paraId="4B43B2E9" w14:textId="206790A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standalone session data response</w:t>
      </w:r>
      <w:r>
        <w:rPr>
          <w:noProof/>
        </w:rPr>
        <w:tab/>
      </w:r>
      <w:r>
        <w:rPr>
          <w:noProof/>
        </w:rPr>
        <w:fldChar w:fldCharType="begin"/>
      </w:r>
      <w:r>
        <w:rPr>
          <w:noProof/>
        </w:rPr>
        <w:instrText xml:space="preserve"> PAGEREF _Toc218202714 \h </w:instrText>
      </w:r>
      <w:r>
        <w:rPr>
          <w:noProof/>
        </w:rPr>
      </w:r>
      <w:r>
        <w:rPr>
          <w:noProof/>
        </w:rPr>
        <w:fldChar w:fldCharType="separate"/>
      </w:r>
      <w:r>
        <w:rPr>
          <w:noProof/>
        </w:rPr>
        <w:t>58</w:t>
      </w:r>
      <w:r>
        <w:rPr>
          <w:noProof/>
        </w:rPr>
        <w:fldChar w:fldCharType="end"/>
      </w:r>
    </w:p>
    <w:p w14:paraId="7F337B4B" w14:textId="0D34986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session data request</w:t>
      </w:r>
      <w:r>
        <w:rPr>
          <w:noProof/>
        </w:rPr>
        <w:tab/>
      </w:r>
      <w:r>
        <w:rPr>
          <w:noProof/>
        </w:rPr>
        <w:fldChar w:fldCharType="begin"/>
      </w:r>
      <w:r>
        <w:rPr>
          <w:noProof/>
        </w:rPr>
        <w:instrText xml:space="preserve"> PAGEREF _Toc218202715 \h </w:instrText>
      </w:r>
      <w:r>
        <w:rPr>
          <w:noProof/>
        </w:rPr>
      </w:r>
      <w:r>
        <w:rPr>
          <w:noProof/>
        </w:rPr>
        <w:fldChar w:fldCharType="separate"/>
      </w:r>
      <w:r>
        <w:rPr>
          <w:noProof/>
        </w:rPr>
        <w:t>58</w:t>
      </w:r>
      <w:r>
        <w:rPr>
          <w:noProof/>
        </w:rPr>
        <w:fldChar w:fldCharType="end"/>
      </w:r>
    </w:p>
    <w:p w14:paraId="750DE69A" w14:textId="3077284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session data response</w:t>
      </w:r>
      <w:r>
        <w:rPr>
          <w:noProof/>
        </w:rPr>
        <w:tab/>
      </w:r>
      <w:r>
        <w:rPr>
          <w:noProof/>
        </w:rPr>
        <w:fldChar w:fldCharType="begin"/>
      </w:r>
      <w:r>
        <w:rPr>
          <w:noProof/>
        </w:rPr>
        <w:instrText xml:space="preserve"> PAGEREF _Toc218202716 \h </w:instrText>
      </w:r>
      <w:r>
        <w:rPr>
          <w:noProof/>
        </w:rPr>
      </w:r>
      <w:r>
        <w:rPr>
          <w:noProof/>
        </w:rPr>
        <w:fldChar w:fldCharType="separate"/>
      </w:r>
      <w:r>
        <w:rPr>
          <w:noProof/>
        </w:rPr>
        <w:t>59</w:t>
      </w:r>
      <w:r>
        <w:rPr>
          <w:noProof/>
        </w:rPr>
        <w:fldChar w:fldCharType="end"/>
      </w:r>
    </w:p>
    <w:p w14:paraId="3154939D" w14:textId="7C25A42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data request (MCData client – MCData server)</w:t>
      </w:r>
      <w:r>
        <w:rPr>
          <w:noProof/>
        </w:rPr>
        <w:tab/>
      </w:r>
      <w:r>
        <w:rPr>
          <w:noProof/>
        </w:rPr>
        <w:fldChar w:fldCharType="begin"/>
      </w:r>
      <w:r>
        <w:rPr>
          <w:noProof/>
        </w:rPr>
        <w:instrText xml:space="preserve"> PAGEREF _Toc218202717 \h </w:instrText>
      </w:r>
      <w:r>
        <w:rPr>
          <w:noProof/>
        </w:rPr>
      </w:r>
      <w:r>
        <w:rPr>
          <w:noProof/>
        </w:rPr>
        <w:fldChar w:fldCharType="separate"/>
      </w:r>
      <w:r>
        <w:rPr>
          <w:noProof/>
        </w:rPr>
        <w:t>59</w:t>
      </w:r>
      <w:r>
        <w:rPr>
          <w:noProof/>
        </w:rPr>
        <w:fldChar w:fldCharType="end"/>
      </w:r>
    </w:p>
    <w:p w14:paraId="14AFB6A5" w14:textId="64014F4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data request (MCData server – MCData client)</w:t>
      </w:r>
      <w:r>
        <w:rPr>
          <w:noProof/>
        </w:rPr>
        <w:tab/>
      </w:r>
      <w:r>
        <w:rPr>
          <w:noProof/>
        </w:rPr>
        <w:fldChar w:fldCharType="begin"/>
      </w:r>
      <w:r>
        <w:rPr>
          <w:noProof/>
        </w:rPr>
        <w:instrText xml:space="preserve"> PAGEREF _Toc218202718 \h </w:instrText>
      </w:r>
      <w:r>
        <w:rPr>
          <w:noProof/>
        </w:rPr>
      </w:r>
      <w:r>
        <w:rPr>
          <w:noProof/>
        </w:rPr>
        <w:fldChar w:fldCharType="separate"/>
      </w:r>
      <w:r>
        <w:rPr>
          <w:noProof/>
        </w:rPr>
        <w:t>60</w:t>
      </w:r>
      <w:r>
        <w:rPr>
          <w:noProof/>
        </w:rPr>
        <w:fldChar w:fldCharType="end"/>
      </w:r>
    </w:p>
    <w:p w14:paraId="33FE8BCB" w14:textId="7327F65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data disposition notification (MCData server – MCData client)</w:t>
      </w:r>
      <w:r>
        <w:rPr>
          <w:noProof/>
        </w:rPr>
        <w:tab/>
      </w:r>
      <w:r>
        <w:rPr>
          <w:noProof/>
        </w:rPr>
        <w:fldChar w:fldCharType="begin"/>
      </w:r>
      <w:r>
        <w:rPr>
          <w:noProof/>
        </w:rPr>
        <w:instrText xml:space="preserve"> PAGEREF _Toc218202719 \h </w:instrText>
      </w:r>
      <w:r>
        <w:rPr>
          <w:noProof/>
        </w:rPr>
      </w:r>
      <w:r>
        <w:rPr>
          <w:noProof/>
        </w:rPr>
        <w:fldChar w:fldCharType="separate"/>
      </w:r>
      <w:r>
        <w:rPr>
          <w:noProof/>
        </w:rPr>
        <w:t>61</w:t>
      </w:r>
      <w:r>
        <w:rPr>
          <w:noProof/>
        </w:rPr>
        <w:fldChar w:fldCharType="end"/>
      </w:r>
    </w:p>
    <w:p w14:paraId="4745B8E5" w14:textId="74963F2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aggregated data disposition notification</w:t>
      </w:r>
      <w:r>
        <w:rPr>
          <w:noProof/>
        </w:rPr>
        <w:tab/>
      </w:r>
      <w:r>
        <w:rPr>
          <w:noProof/>
        </w:rPr>
        <w:fldChar w:fldCharType="begin"/>
      </w:r>
      <w:r>
        <w:rPr>
          <w:noProof/>
        </w:rPr>
        <w:instrText xml:space="preserve"> PAGEREF _Toc218202720 \h </w:instrText>
      </w:r>
      <w:r>
        <w:rPr>
          <w:noProof/>
        </w:rPr>
      </w:r>
      <w:r>
        <w:rPr>
          <w:noProof/>
        </w:rPr>
        <w:fldChar w:fldCharType="separate"/>
      </w:r>
      <w:r>
        <w:rPr>
          <w:noProof/>
        </w:rPr>
        <w:t>61</w:t>
      </w:r>
      <w:r>
        <w:rPr>
          <w:noProof/>
        </w:rPr>
        <w:fldChar w:fldCharType="end"/>
      </w:r>
    </w:p>
    <w:p w14:paraId="58D31456" w14:textId="447C361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 xml:space="preserve">MCData group session standalone data request (MCData client </w:t>
      </w:r>
      <w:r>
        <w:rPr>
          <w:noProof/>
        </w:rPr>
        <w:t>–</w:t>
      </w:r>
      <w:r w:rsidRPr="00637BF8">
        <w:rPr>
          <w:rFonts w:eastAsia="SimSun"/>
          <w:noProof/>
        </w:rPr>
        <w:t xml:space="preserve"> MCData server)</w:t>
      </w:r>
      <w:r>
        <w:rPr>
          <w:noProof/>
        </w:rPr>
        <w:tab/>
      </w:r>
      <w:r>
        <w:rPr>
          <w:noProof/>
        </w:rPr>
        <w:fldChar w:fldCharType="begin"/>
      </w:r>
      <w:r>
        <w:rPr>
          <w:noProof/>
        </w:rPr>
        <w:instrText xml:space="preserve"> PAGEREF _Toc218202721 \h </w:instrText>
      </w:r>
      <w:r>
        <w:rPr>
          <w:noProof/>
        </w:rPr>
      </w:r>
      <w:r>
        <w:rPr>
          <w:noProof/>
        </w:rPr>
        <w:fldChar w:fldCharType="separate"/>
      </w:r>
      <w:r>
        <w:rPr>
          <w:noProof/>
        </w:rPr>
        <w:t>62</w:t>
      </w:r>
      <w:r>
        <w:rPr>
          <w:noProof/>
        </w:rPr>
        <w:fldChar w:fldCharType="end"/>
      </w:r>
    </w:p>
    <w:p w14:paraId="34C01DB4" w14:textId="11B79E7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session standalone data request (MCData server – MCData client)</w:t>
      </w:r>
      <w:r>
        <w:rPr>
          <w:noProof/>
        </w:rPr>
        <w:tab/>
      </w:r>
      <w:r>
        <w:rPr>
          <w:noProof/>
        </w:rPr>
        <w:fldChar w:fldCharType="begin"/>
      </w:r>
      <w:r>
        <w:rPr>
          <w:noProof/>
        </w:rPr>
        <w:instrText xml:space="preserve"> PAGEREF _Toc218202722 \h </w:instrText>
      </w:r>
      <w:r>
        <w:rPr>
          <w:noProof/>
        </w:rPr>
      </w:r>
      <w:r>
        <w:rPr>
          <w:noProof/>
        </w:rPr>
        <w:fldChar w:fldCharType="separate"/>
      </w:r>
      <w:r>
        <w:rPr>
          <w:noProof/>
        </w:rPr>
        <w:t>63</w:t>
      </w:r>
      <w:r>
        <w:rPr>
          <w:noProof/>
        </w:rPr>
        <w:fldChar w:fldCharType="end"/>
      </w:r>
    </w:p>
    <w:p w14:paraId="494062E6" w14:textId="30CFDBE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session standalone data response</w:t>
      </w:r>
      <w:r>
        <w:rPr>
          <w:noProof/>
        </w:rPr>
        <w:tab/>
      </w:r>
      <w:r>
        <w:rPr>
          <w:noProof/>
        </w:rPr>
        <w:fldChar w:fldCharType="begin"/>
      </w:r>
      <w:r>
        <w:rPr>
          <w:noProof/>
        </w:rPr>
        <w:instrText xml:space="preserve"> PAGEREF _Toc218202723 \h </w:instrText>
      </w:r>
      <w:r>
        <w:rPr>
          <w:noProof/>
        </w:rPr>
      </w:r>
      <w:r>
        <w:rPr>
          <w:noProof/>
        </w:rPr>
        <w:fldChar w:fldCharType="separate"/>
      </w:r>
      <w:r>
        <w:rPr>
          <w:noProof/>
        </w:rPr>
        <w:t>64</w:t>
      </w:r>
      <w:r>
        <w:rPr>
          <w:noProof/>
        </w:rPr>
        <w:fldChar w:fldCharType="end"/>
      </w:r>
    </w:p>
    <w:p w14:paraId="461EE998" w14:textId="1042517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data request (MCData client – MCData server)</w:t>
      </w:r>
      <w:r>
        <w:rPr>
          <w:noProof/>
        </w:rPr>
        <w:tab/>
      </w:r>
      <w:r>
        <w:rPr>
          <w:noProof/>
        </w:rPr>
        <w:fldChar w:fldCharType="begin"/>
      </w:r>
      <w:r>
        <w:rPr>
          <w:noProof/>
        </w:rPr>
        <w:instrText xml:space="preserve"> PAGEREF _Toc218202724 \h </w:instrText>
      </w:r>
      <w:r>
        <w:rPr>
          <w:noProof/>
        </w:rPr>
      </w:r>
      <w:r>
        <w:rPr>
          <w:noProof/>
        </w:rPr>
        <w:fldChar w:fldCharType="separate"/>
      </w:r>
      <w:r>
        <w:rPr>
          <w:noProof/>
        </w:rPr>
        <w:t>64</w:t>
      </w:r>
      <w:r>
        <w:rPr>
          <w:noProof/>
        </w:rPr>
        <w:fldChar w:fldCharType="end"/>
      </w:r>
    </w:p>
    <w:p w14:paraId="2AF45678" w14:textId="65A7094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data request (MCData server – MCData client)</w:t>
      </w:r>
      <w:r>
        <w:rPr>
          <w:noProof/>
        </w:rPr>
        <w:tab/>
      </w:r>
      <w:r>
        <w:rPr>
          <w:noProof/>
        </w:rPr>
        <w:fldChar w:fldCharType="begin"/>
      </w:r>
      <w:r>
        <w:rPr>
          <w:noProof/>
        </w:rPr>
        <w:instrText xml:space="preserve"> PAGEREF _Toc218202725 \h </w:instrText>
      </w:r>
      <w:r>
        <w:rPr>
          <w:noProof/>
        </w:rPr>
      </w:r>
      <w:r>
        <w:rPr>
          <w:noProof/>
        </w:rPr>
        <w:fldChar w:fldCharType="separate"/>
      </w:r>
      <w:r>
        <w:rPr>
          <w:noProof/>
        </w:rPr>
        <w:t>65</w:t>
      </w:r>
      <w:r>
        <w:rPr>
          <w:noProof/>
        </w:rPr>
        <w:fldChar w:fldCharType="end"/>
      </w:r>
    </w:p>
    <w:p w14:paraId="7AA602CC" w14:textId="67DB5C0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data response</w:t>
      </w:r>
      <w:r>
        <w:rPr>
          <w:noProof/>
        </w:rPr>
        <w:tab/>
      </w:r>
      <w:r>
        <w:rPr>
          <w:noProof/>
        </w:rPr>
        <w:fldChar w:fldCharType="begin"/>
      </w:r>
      <w:r>
        <w:rPr>
          <w:noProof/>
        </w:rPr>
        <w:instrText xml:space="preserve"> PAGEREF _Toc218202726 \h </w:instrText>
      </w:r>
      <w:r>
        <w:rPr>
          <w:noProof/>
        </w:rPr>
      </w:r>
      <w:r>
        <w:rPr>
          <w:noProof/>
        </w:rPr>
        <w:fldChar w:fldCharType="separate"/>
      </w:r>
      <w:r>
        <w:rPr>
          <w:noProof/>
        </w:rPr>
        <w:t>66</w:t>
      </w:r>
      <w:r>
        <w:rPr>
          <w:noProof/>
        </w:rPr>
        <w:fldChar w:fldCharType="end"/>
      </w:r>
    </w:p>
    <w:p w14:paraId="4DC637B5" w14:textId="0C4DC4B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one-to-one SDS communication upgrade request</w:t>
      </w:r>
      <w:r>
        <w:rPr>
          <w:noProof/>
        </w:rPr>
        <w:tab/>
      </w:r>
      <w:r>
        <w:rPr>
          <w:noProof/>
        </w:rPr>
        <w:fldChar w:fldCharType="begin"/>
      </w:r>
      <w:r>
        <w:rPr>
          <w:noProof/>
        </w:rPr>
        <w:instrText xml:space="preserve"> PAGEREF _Toc218202727 \h </w:instrText>
      </w:r>
      <w:r>
        <w:rPr>
          <w:noProof/>
        </w:rPr>
      </w:r>
      <w:r>
        <w:rPr>
          <w:noProof/>
        </w:rPr>
        <w:fldChar w:fldCharType="separate"/>
      </w:r>
      <w:r>
        <w:rPr>
          <w:noProof/>
        </w:rPr>
        <w:t>66</w:t>
      </w:r>
      <w:r>
        <w:rPr>
          <w:noProof/>
        </w:rPr>
        <w:fldChar w:fldCharType="end"/>
      </w:r>
    </w:p>
    <w:p w14:paraId="4853EE4C" w14:textId="5CDB665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one-to-one SDS communication upgrade response</w:t>
      </w:r>
      <w:r>
        <w:rPr>
          <w:noProof/>
        </w:rPr>
        <w:tab/>
      </w:r>
      <w:r>
        <w:rPr>
          <w:noProof/>
        </w:rPr>
        <w:fldChar w:fldCharType="begin"/>
      </w:r>
      <w:r>
        <w:rPr>
          <w:noProof/>
        </w:rPr>
        <w:instrText xml:space="preserve"> PAGEREF _Toc218202728 \h </w:instrText>
      </w:r>
      <w:r>
        <w:rPr>
          <w:noProof/>
        </w:rPr>
      </w:r>
      <w:r>
        <w:rPr>
          <w:noProof/>
        </w:rPr>
        <w:fldChar w:fldCharType="separate"/>
      </w:r>
      <w:r>
        <w:rPr>
          <w:noProof/>
        </w:rPr>
        <w:t>67</w:t>
      </w:r>
      <w:r>
        <w:rPr>
          <w:noProof/>
        </w:rPr>
        <w:fldChar w:fldCharType="end"/>
      </w:r>
    </w:p>
    <w:p w14:paraId="56E9C7C1" w14:textId="202F9CE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SDS communication upgrade request</w:t>
      </w:r>
      <w:r>
        <w:rPr>
          <w:noProof/>
        </w:rPr>
        <w:tab/>
      </w:r>
      <w:r>
        <w:rPr>
          <w:noProof/>
        </w:rPr>
        <w:fldChar w:fldCharType="begin"/>
      </w:r>
      <w:r>
        <w:rPr>
          <w:noProof/>
        </w:rPr>
        <w:instrText xml:space="preserve"> PAGEREF _Toc218202729 \h </w:instrText>
      </w:r>
      <w:r>
        <w:rPr>
          <w:noProof/>
        </w:rPr>
      </w:r>
      <w:r>
        <w:rPr>
          <w:noProof/>
        </w:rPr>
        <w:fldChar w:fldCharType="separate"/>
      </w:r>
      <w:r>
        <w:rPr>
          <w:noProof/>
        </w:rPr>
        <w:t>67</w:t>
      </w:r>
      <w:r>
        <w:rPr>
          <w:noProof/>
        </w:rPr>
        <w:fldChar w:fldCharType="end"/>
      </w:r>
    </w:p>
    <w:p w14:paraId="61A11166" w14:textId="7D7D974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SDS communication upgrade response</w:t>
      </w:r>
      <w:r>
        <w:rPr>
          <w:noProof/>
        </w:rPr>
        <w:tab/>
      </w:r>
      <w:r>
        <w:rPr>
          <w:noProof/>
        </w:rPr>
        <w:fldChar w:fldCharType="begin"/>
      </w:r>
      <w:r>
        <w:rPr>
          <w:noProof/>
        </w:rPr>
        <w:instrText xml:space="preserve"> PAGEREF _Toc218202730 \h </w:instrText>
      </w:r>
      <w:r>
        <w:rPr>
          <w:noProof/>
        </w:rPr>
      </w:r>
      <w:r>
        <w:rPr>
          <w:noProof/>
        </w:rPr>
        <w:fldChar w:fldCharType="separate"/>
      </w:r>
      <w:r>
        <w:rPr>
          <w:noProof/>
        </w:rPr>
        <w:t>68</w:t>
      </w:r>
      <w:r>
        <w:rPr>
          <w:noProof/>
        </w:rPr>
        <w:fldChar w:fldCharType="end"/>
      </w:r>
    </w:p>
    <w:p w14:paraId="7B257189" w14:textId="2D90EA7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637BF8">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_Toc218202731 \h </w:instrText>
      </w:r>
      <w:r>
        <w:rPr>
          <w:noProof/>
        </w:rPr>
      </w:r>
      <w:r>
        <w:rPr>
          <w:noProof/>
        </w:rPr>
        <w:fldChar w:fldCharType="separate"/>
      </w:r>
      <w:r>
        <w:rPr>
          <w:noProof/>
        </w:rPr>
        <w:t>68</w:t>
      </w:r>
      <w:r>
        <w:rPr>
          <w:noProof/>
        </w:rPr>
        <w:fldChar w:fldCharType="end"/>
      </w:r>
    </w:p>
    <w:p w14:paraId="66817BCB" w14:textId="26DEC8B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637BF8">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_Toc218202732 \h </w:instrText>
      </w:r>
      <w:r>
        <w:rPr>
          <w:noProof/>
        </w:rPr>
      </w:r>
      <w:r>
        <w:rPr>
          <w:noProof/>
        </w:rPr>
        <w:fldChar w:fldCharType="separate"/>
      </w:r>
      <w:r>
        <w:rPr>
          <w:noProof/>
        </w:rPr>
        <w:t>69</w:t>
      </w:r>
      <w:r>
        <w:rPr>
          <w:noProof/>
        </w:rPr>
        <w:fldChar w:fldCharType="end"/>
      </w:r>
    </w:p>
    <w:p w14:paraId="107711A9" w14:textId="4328EF6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_Toc218202733 \h </w:instrText>
      </w:r>
      <w:r>
        <w:rPr>
          <w:noProof/>
        </w:rPr>
      </w:r>
      <w:r>
        <w:rPr>
          <w:noProof/>
        </w:rPr>
        <w:fldChar w:fldCharType="separate"/>
      </w:r>
      <w:r>
        <w:rPr>
          <w:noProof/>
        </w:rPr>
        <w:t>69</w:t>
      </w:r>
      <w:r>
        <w:rPr>
          <w:noProof/>
        </w:rPr>
        <w:fldChar w:fldCharType="end"/>
      </w:r>
    </w:p>
    <w:p w14:paraId="42ED3DFC" w14:textId="792B143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_Toc218202734 \h </w:instrText>
      </w:r>
      <w:r>
        <w:rPr>
          <w:noProof/>
        </w:rPr>
      </w:r>
      <w:r>
        <w:rPr>
          <w:noProof/>
        </w:rPr>
        <w:fldChar w:fldCharType="separate"/>
      </w:r>
      <w:r>
        <w:rPr>
          <w:noProof/>
        </w:rPr>
        <w:t>69</w:t>
      </w:r>
      <w:r>
        <w:rPr>
          <w:noProof/>
        </w:rPr>
        <w:fldChar w:fldCharType="end"/>
      </w:r>
    </w:p>
    <w:p w14:paraId="226FD23A" w14:textId="40543D6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_Toc218202735 \h </w:instrText>
      </w:r>
      <w:r>
        <w:rPr>
          <w:noProof/>
        </w:rPr>
      </w:r>
      <w:r>
        <w:rPr>
          <w:noProof/>
        </w:rPr>
        <w:fldChar w:fldCharType="separate"/>
      </w:r>
      <w:r>
        <w:rPr>
          <w:noProof/>
        </w:rPr>
        <w:t>69</w:t>
      </w:r>
      <w:r>
        <w:rPr>
          <w:noProof/>
        </w:rPr>
        <w:fldChar w:fldCharType="end"/>
      </w:r>
    </w:p>
    <w:p w14:paraId="36E0C134" w14:textId="3CC49A2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_Toc218202736 \h </w:instrText>
      </w:r>
      <w:r>
        <w:rPr>
          <w:noProof/>
        </w:rPr>
      </w:r>
      <w:r>
        <w:rPr>
          <w:noProof/>
        </w:rPr>
        <w:fldChar w:fldCharType="separate"/>
      </w:r>
      <w:r>
        <w:rPr>
          <w:noProof/>
        </w:rPr>
        <w:t>69</w:t>
      </w:r>
      <w:r>
        <w:rPr>
          <w:noProof/>
        </w:rPr>
        <w:fldChar w:fldCharType="end"/>
      </w:r>
    </w:p>
    <w:p w14:paraId="6760C254" w14:textId="76F4791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_Toc218202737 \h </w:instrText>
      </w:r>
      <w:r>
        <w:rPr>
          <w:noProof/>
        </w:rPr>
      </w:r>
      <w:r>
        <w:rPr>
          <w:noProof/>
        </w:rPr>
        <w:fldChar w:fldCharType="separate"/>
      </w:r>
      <w:r>
        <w:rPr>
          <w:noProof/>
        </w:rPr>
        <w:t>71</w:t>
      </w:r>
      <w:r>
        <w:rPr>
          <w:noProof/>
        </w:rPr>
        <w:fldChar w:fldCharType="end"/>
      </w:r>
    </w:p>
    <w:p w14:paraId="060BF393" w14:textId="041840C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_Toc218202738 \h </w:instrText>
      </w:r>
      <w:r>
        <w:rPr>
          <w:noProof/>
        </w:rPr>
      </w:r>
      <w:r>
        <w:rPr>
          <w:noProof/>
        </w:rPr>
        <w:fldChar w:fldCharType="separate"/>
      </w:r>
      <w:r>
        <w:rPr>
          <w:noProof/>
        </w:rPr>
        <w:t>71</w:t>
      </w:r>
      <w:r>
        <w:rPr>
          <w:noProof/>
        </w:rPr>
        <w:fldChar w:fldCharType="end"/>
      </w:r>
    </w:p>
    <w:p w14:paraId="138C06D4" w14:textId="1A42A0D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_Toc218202739 \h </w:instrText>
      </w:r>
      <w:r>
        <w:rPr>
          <w:noProof/>
        </w:rPr>
      </w:r>
      <w:r>
        <w:rPr>
          <w:noProof/>
        </w:rPr>
        <w:fldChar w:fldCharType="separate"/>
      </w:r>
      <w:r>
        <w:rPr>
          <w:noProof/>
        </w:rPr>
        <w:t>72</w:t>
      </w:r>
      <w:r>
        <w:rPr>
          <w:noProof/>
        </w:rPr>
        <w:fldChar w:fldCharType="end"/>
      </w:r>
    </w:p>
    <w:p w14:paraId="7DEE9DDF" w14:textId="51A78A0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_Toc218202740 \h </w:instrText>
      </w:r>
      <w:r>
        <w:rPr>
          <w:noProof/>
        </w:rPr>
      </w:r>
      <w:r>
        <w:rPr>
          <w:noProof/>
        </w:rPr>
        <w:fldChar w:fldCharType="separate"/>
      </w:r>
      <w:r>
        <w:rPr>
          <w:noProof/>
        </w:rPr>
        <w:t>74</w:t>
      </w:r>
      <w:r>
        <w:rPr>
          <w:noProof/>
        </w:rPr>
        <w:fldChar w:fldCharType="end"/>
      </w:r>
    </w:p>
    <w:p w14:paraId="462B7051" w14:textId="2224E2A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_Toc218202741 \h </w:instrText>
      </w:r>
      <w:r>
        <w:rPr>
          <w:noProof/>
        </w:rPr>
      </w:r>
      <w:r>
        <w:rPr>
          <w:noProof/>
        </w:rPr>
        <w:fldChar w:fldCharType="separate"/>
      </w:r>
      <w:r>
        <w:rPr>
          <w:noProof/>
        </w:rPr>
        <w:t>74</w:t>
      </w:r>
      <w:r>
        <w:rPr>
          <w:noProof/>
        </w:rPr>
        <w:fldChar w:fldCharType="end"/>
      </w:r>
    </w:p>
    <w:p w14:paraId="0B80BA75" w14:textId="069DB43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_Toc218202742 \h </w:instrText>
      </w:r>
      <w:r>
        <w:rPr>
          <w:noProof/>
        </w:rPr>
      </w:r>
      <w:r>
        <w:rPr>
          <w:noProof/>
        </w:rPr>
        <w:fldChar w:fldCharType="separate"/>
      </w:r>
      <w:r>
        <w:rPr>
          <w:noProof/>
        </w:rPr>
        <w:t>74</w:t>
      </w:r>
      <w:r>
        <w:rPr>
          <w:noProof/>
        </w:rPr>
        <w:fldChar w:fldCharType="end"/>
      </w:r>
    </w:p>
    <w:p w14:paraId="647DC49D" w14:textId="4D8B2C5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_Toc218202743 \h </w:instrText>
      </w:r>
      <w:r>
        <w:rPr>
          <w:noProof/>
        </w:rPr>
      </w:r>
      <w:r>
        <w:rPr>
          <w:noProof/>
        </w:rPr>
        <w:fldChar w:fldCharType="separate"/>
      </w:r>
      <w:r>
        <w:rPr>
          <w:noProof/>
        </w:rPr>
        <w:t>76</w:t>
      </w:r>
      <w:r>
        <w:rPr>
          <w:noProof/>
        </w:rPr>
        <w:fldChar w:fldCharType="end"/>
      </w:r>
    </w:p>
    <w:p w14:paraId="47EC9805" w14:textId="29E0257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_Toc218202744 \h </w:instrText>
      </w:r>
      <w:r>
        <w:rPr>
          <w:noProof/>
        </w:rPr>
      </w:r>
      <w:r>
        <w:rPr>
          <w:noProof/>
        </w:rPr>
        <w:fldChar w:fldCharType="separate"/>
      </w:r>
      <w:r>
        <w:rPr>
          <w:noProof/>
        </w:rPr>
        <w:t>76</w:t>
      </w:r>
      <w:r>
        <w:rPr>
          <w:noProof/>
        </w:rPr>
        <w:fldChar w:fldCharType="end"/>
      </w:r>
    </w:p>
    <w:p w14:paraId="5A90E19D" w14:textId="0046E54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_Toc218202745 \h </w:instrText>
      </w:r>
      <w:r>
        <w:rPr>
          <w:noProof/>
        </w:rPr>
      </w:r>
      <w:r>
        <w:rPr>
          <w:noProof/>
        </w:rPr>
        <w:fldChar w:fldCharType="separate"/>
      </w:r>
      <w:r>
        <w:rPr>
          <w:noProof/>
        </w:rPr>
        <w:t>76</w:t>
      </w:r>
      <w:r>
        <w:rPr>
          <w:noProof/>
        </w:rPr>
        <w:fldChar w:fldCharType="end"/>
      </w:r>
    </w:p>
    <w:p w14:paraId="032C3029" w14:textId="600E8EA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_Toc218202746 \h </w:instrText>
      </w:r>
      <w:r>
        <w:rPr>
          <w:noProof/>
        </w:rPr>
      </w:r>
      <w:r>
        <w:rPr>
          <w:noProof/>
        </w:rPr>
        <w:fldChar w:fldCharType="separate"/>
      </w:r>
      <w:r>
        <w:rPr>
          <w:noProof/>
        </w:rPr>
        <w:t>79</w:t>
      </w:r>
      <w:r>
        <w:rPr>
          <w:noProof/>
        </w:rPr>
        <w:fldChar w:fldCharType="end"/>
      </w:r>
    </w:p>
    <w:p w14:paraId="51404C7E" w14:textId="27C4196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_Toc218202747 \h </w:instrText>
      </w:r>
      <w:r>
        <w:rPr>
          <w:noProof/>
        </w:rPr>
      </w:r>
      <w:r>
        <w:rPr>
          <w:noProof/>
        </w:rPr>
        <w:fldChar w:fldCharType="separate"/>
      </w:r>
      <w:r>
        <w:rPr>
          <w:noProof/>
        </w:rPr>
        <w:t>79</w:t>
      </w:r>
      <w:r>
        <w:rPr>
          <w:noProof/>
        </w:rPr>
        <w:fldChar w:fldCharType="end"/>
      </w:r>
    </w:p>
    <w:p w14:paraId="2AC34F13" w14:textId="60E704A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_Toc218202748 \h </w:instrText>
      </w:r>
      <w:r>
        <w:rPr>
          <w:noProof/>
        </w:rPr>
      </w:r>
      <w:r>
        <w:rPr>
          <w:noProof/>
        </w:rPr>
        <w:fldChar w:fldCharType="separate"/>
      </w:r>
      <w:r>
        <w:rPr>
          <w:noProof/>
        </w:rPr>
        <w:t>79</w:t>
      </w:r>
      <w:r>
        <w:rPr>
          <w:noProof/>
        </w:rPr>
        <w:fldChar w:fldCharType="end"/>
      </w:r>
    </w:p>
    <w:p w14:paraId="21BD5975" w14:textId="5432C6F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_Toc218202749 \h </w:instrText>
      </w:r>
      <w:r>
        <w:rPr>
          <w:noProof/>
        </w:rPr>
      </w:r>
      <w:r>
        <w:rPr>
          <w:noProof/>
        </w:rPr>
        <w:fldChar w:fldCharType="separate"/>
      </w:r>
      <w:r>
        <w:rPr>
          <w:noProof/>
        </w:rPr>
        <w:t>82</w:t>
      </w:r>
      <w:r>
        <w:rPr>
          <w:noProof/>
        </w:rPr>
        <w:fldChar w:fldCharType="end"/>
      </w:r>
    </w:p>
    <w:p w14:paraId="781D90E7" w14:textId="5D0D067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_Toc218202750 \h </w:instrText>
      </w:r>
      <w:r>
        <w:rPr>
          <w:noProof/>
        </w:rPr>
      </w:r>
      <w:r>
        <w:rPr>
          <w:noProof/>
        </w:rPr>
        <w:fldChar w:fldCharType="separate"/>
      </w:r>
      <w:r>
        <w:rPr>
          <w:noProof/>
        </w:rPr>
        <w:t>82</w:t>
      </w:r>
      <w:r>
        <w:rPr>
          <w:noProof/>
        </w:rPr>
        <w:fldChar w:fldCharType="end"/>
      </w:r>
    </w:p>
    <w:p w14:paraId="214CDEFD" w14:textId="05B1A5F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_Toc218202751 \h </w:instrText>
      </w:r>
      <w:r>
        <w:rPr>
          <w:noProof/>
        </w:rPr>
      </w:r>
      <w:r>
        <w:rPr>
          <w:noProof/>
        </w:rPr>
        <w:fldChar w:fldCharType="separate"/>
      </w:r>
      <w:r>
        <w:rPr>
          <w:noProof/>
        </w:rPr>
        <w:t>82</w:t>
      </w:r>
      <w:r>
        <w:rPr>
          <w:noProof/>
        </w:rPr>
        <w:fldChar w:fldCharType="end"/>
      </w:r>
    </w:p>
    <w:p w14:paraId="1D134723" w14:textId="34644E6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_Toc218202752 \h </w:instrText>
      </w:r>
      <w:r>
        <w:rPr>
          <w:noProof/>
        </w:rPr>
      </w:r>
      <w:r>
        <w:rPr>
          <w:noProof/>
        </w:rPr>
        <w:fldChar w:fldCharType="separate"/>
      </w:r>
      <w:r>
        <w:rPr>
          <w:noProof/>
        </w:rPr>
        <w:t>85</w:t>
      </w:r>
      <w:r>
        <w:rPr>
          <w:noProof/>
        </w:rPr>
        <w:fldChar w:fldCharType="end"/>
      </w:r>
    </w:p>
    <w:p w14:paraId="079CB82D" w14:textId="4678D98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_Toc218202753 \h </w:instrText>
      </w:r>
      <w:r>
        <w:rPr>
          <w:noProof/>
        </w:rPr>
      </w:r>
      <w:r>
        <w:rPr>
          <w:noProof/>
        </w:rPr>
        <w:fldChar w:fldCharType="separate"/>
      </w:r>
      <w:r>
        <w:rPr>
          <w:noProof/>
        </w:rPr>
        <w:t>85</w:t>
      </w:r>
      <w:r>
        <w:rPr>
          <w:noProof/>
        </w:rPr>
        <w:fldChar w:fldCharType="end"/>
      </w:r>
    </w:p>
    <w:p w14:paraId="22523B24" w14:textId="54B72C6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_Toc218202754 \h </w:instrText>
      </w:r>
      <w:r>
        <w:rPr>
          <w:noProof/>
        </w:rPr>
      </w:r>
      <w:r>
        <w:rPr>
          <w:noProof/>
        </w:rPr>
        <w:fldChar w:fldCharType="separate"/>
      </w:r>
      <w:r>
        <w:rPr>
          <w:noProof/>
        </w:rPr>
        <w:t>85</w:t>
      </w:r>
      <w:r>
        <w:rPr>
          <w:noProof/>
        </w:rPr>
        <w:fldChar w:fldCharType="end"/>
      </w:r>
    </w:p>
    <w:p w14:paraId="47B38EAC" w14:textId="13DC454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_Toc218202755 \h </w:instrText>
      </w:r>
      <w:r>
        <w:rPr>
          <w:noProof/>
        </w:rPr>
      </w:r>
      <w:r>
        <w:rPr>
          <w:noProof/>
        </w:rPr>
        <w:fldChar w:fldCharType="separate"/>
      </w:r>
      <w:r>
        <w:rPr>
          <w:noProof/>
        </w:rPr>
        <w:t>86</w:t>
      </w:r>
      <w:r>
        <w:rPr>
          <w:noProof/>
        </w:rPr>
        <w:fldChar w:fldCharType="end"/>
      </w:r>
    </w:p>
    <w:p w14:paraId="4E7537F9" w14:textId="63CDB29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_Toc218202756 \h </w:instrText>
      </w:r>
      <w:r>
        <w:rPr>
          <w:noProof/>
        </w:rPr>
      </w:r>
      <w:r>
        <w:rPr>
          <w:noProof/>
        </w:rPr>
        <w:fldChar w:fldCharType="separate"/>
      </w:r>
      <w:r>
        <w:rPr>
          <w:noProof/>
        </w:rPr>
        <w:t>86</w:t>
      </w:r>
      <w:r>
        <w:rPr>
          <w:noProof/>
        </w:rPr>
        <w:fldChar w:fldCharType="end"/>
      </w:r>
    </w:p>
    <w:p w14:paraId="01F11CFC" w14:textId="15F729F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_Toc218202757 \h </w:instrText>
      </w:r>
      <w:r>
        <w:rPr>
          <w:noProof/>
        </w:rPr>
      </w:r>
      <w:r>
        <w:rPr>
          <w:noProof/>
        </w:rPr>
        <w:fldChar w:fldCharType="separate"/>
      </w:r>
      <w:r>
        <w:rPr>
          <w:noProof/>
        </w:rPr>
        <w:t>86</w:t>
      </w:r>
      <w:r>
        <w:rPr>
          <w:noProof/>
        </w:rPr>
        <w:fldChar w:fldCharType="end"/>
      </w:r>
    </w:p>
    <w:p w14:paraId="19F194A4" w14:textId="1CC7468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_Toc218202758 \h </w:instrText>
      </w:r>
      <w:r>
        <w:rPr>
          <w:noProof/>
        </w:rPr>
      </w:r>
      <w:r>
        <w:rPr>
          <w:noProof/>
        </w:rPr>
        <w:fldChar w:fldCharType="separate"/>
      </w:r>
      <w:r>
        <w:rPr>
          <w:noProof/>
        </w:rPr>
        <w:t>88</w:t>
      </w:r>
      <w:r>
        <w:rPr>
          <w:noProof/>
        </w:rPr>
        <w:fldChar w:fldCharType="end"/>
      </w:r>
    </w:p>
    <w:p w14:paraId="63E007AF" w14:textId="3AB55CA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_Toc218202759 \h </w:instrText>
      </w:r>
      <w:r>
        <w:rPr>
          <w:noProof/>
        </w:rPr>
      </w:r>
      <w:r>
        <w:rPr>
          <w:noProof/>
        </w:rPr>
        <w:fldChar w:fldCharType="separate"/>
      </w:r>
      <w:r>
        <w:rPr>
          <w:noProof/>
        </w:rPr>
        <w:t>88</w:t>
      </w:r>
      <w:r>
        <w:rPr>
          <w:noProof/>
        </w:rPr>
        <w:fldChar w:fldCharType="end"/>
      </w:r>
    </w:p>
    <w:p w14:paraId="2493A695" w14:textId="4E35F8A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_Toc218202760 \h </w:instrText>
      </w:r>
      <w:r>
        <w:rPr>
          <w:noProof/>
        </w:rPr>
      </w:r>
      <w:r>
        <w:rPr>
          <w:noProof/>
        </w:rPr>
        <w:fldChar w:fldCharType="separate"/>
      </w:r>
      <w:r>
        <w:rPr>
          <w:noProof/>
        </w:rPr>
        <w:t>88</w:t>
      </w:r>
      <w:r>
        <w:rPr>
          <w:noProof/>
        </w:rPr>
        <w:fldChar w:fldCharType="end"/>
      </w:r>
    </w:p>
    <w:p w14:paraId="4F6A6C15" w14:textId="5E9C3EE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_Toc218202761 \h </w:instrText>
      </w:r>
      <w:r>
        <w:rPr>
          <w:noProof/>
        </w:rPr>
      </w:r>
      <w:r>
        <w:rPr>
          <w:noProof/>
        </w:rPr>
        <w:fldChar w:fldCharType="separate"/>
      </w:r>
      <w:r>
        <w:rPr>
          <w:noProof/>
        </w:rPr>
        <w:t>90</w:t>
      </w:r>
      <w:r>
        <w:rPr>
          <w:noProof/>
        </w:rPr>
        <w:fldChar w:fldCharType="end"/>
      </w:r>
    </w:p>
    <w:p w14:paraId="40C1462F" w14:textId="6EE7608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_Toc218202762 \h </w:instrText>
      </w:r>
      <w:r>
        <w:rPr>
          <w:noProof/>
        </w:rPr>
      </w:r>
      <w:r>
        <w:rPr>
          <w:noProof/>
        </w:rPr>
        <w:fldChar w:fldCharType="separate"/>
      </w:r>
      <w:r>
        <w:rPr>
          <w:noProof/>
        </w:rPr>
        <w:t>90</w:t>
      </w:r>
      <w:r>
        <w:rPr>
          <w:noProof/>
        </w:rPr>
        <w:fldChar w:fldCharType="end"/>
      </w:r>
    </w:p>
    <w:p w14:paraId="51AE49C5" w14:textId="1023F4A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_Toc218202763 \h </w:instrText>
      </w:r>
      <w:r>
        <w:rPr>
          <w:noProof/>
        </w:rPr>
      </w:r>
      <w:r>
        <w:rPr>
          <w:noProof/>
        </w:rPr>
        <w:fldChar w:fldCharType="separate"/>
      </w:r>
      <w:r>
        <w:rPr>
          <w:noProof/>
        </w:rPr>
        <w:t>90</w:t>
      </w:r>
      <w:r>
        <w:rPr>
          <w:noProof/>
        </w:rPr>
        <w:fldChar w:fldCharType="end"/>
      </w:r>
    </w:p>
    <w:p w14:paraId="2650FC76" w14:textId="079E150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_Toc218202764 \h </w:instrText>
      </w:r>
      <w:r>
        <w:rPr>
          <w:noProof/>
        </w:rPr>
      </w:r>
      <w:r>
        <w:rPr>
          <w:noProof/>
        </w:rPr>
        <w:fldChar w:fldCharType="separate"/>
      </w:r>
      <w:r>
        <w:rPr>
          <w:noProof/>
        </w:rPr>
        <w:t>90</w:t>
      </w:r>
      <w:r>
        <w:rPr>
          <w:noProof/>
        </w:rPr>
        <w:fldChar w:fldCharType="end"/>
      </w:r>
    </w:p>
    <w:p w14:paraId="0BF1F1F1" w14:textId="1AFC6B6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_Toc218202765 \h </w:instrText>
      </w:r>
      <w:r>
        <w:rPr>
          <w:noProof/>
        </w:rPr>
      </w:r>
      <w:r>
        <w:rPr>
          <w:noProof/>
        </w:rPr>
        <w:fldChar w:fldCharType="separate"/>
      </w:r>
      <w:r>
        <w:rPr>
          <w:noProof/>
        </w:rPr>
        <w:t>90</w:t>
      </w:r>
      <w:r>
        <w:rPr>
          <w:noProof/>
        </w:rPr>
        <w:fldChar w:fldCharType="end"/>
      </w:r>
    </w:p>
    <w:p w14:paraId="5BDB716E" w14:textId="7C4FF90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_Toc218202766 \h </w:instrText>
      </w:r>
      <w:r>
        <w:rPr>
          <w:noProof/>
        </w:rPr>
      </w:r>
      <w:r>
        <w:rPr>
          <w:noProof/>
        </w:rPr>
        <w:fldChar w:fldCharType="separate"/>
      </w:r>
      <w:r>
        <w:rPr>
          <w:noProof/>
        </w:rPr>
        <w:t>90</w:t>
      </w:r>
      <w:r>
        <w:rPr>
          <w:noProof/>
        </w:rPr>
        <w:fldChar w:fldCharType="end"/>
      </w:r>
    </w:p>
    <w:p w14:paraId="0C9B82B9" w14:textId="327D657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Providing data for a user entering an ongoing MCData group conversation</w:t>
      </w:r>
      <w:r>
        <w:rPr>
          <w:noProof/>
        </w:rPr>
        <w:tab/>
      </w:r>
      <w:r>
        <w:rPr>
          <w:noProof/>
        </w:rPr>
        <w:fldChar w:fldCharType="begin"/>
      </w:r>
      <w:r>
        <w:rPr>
          <w:noProof/>
        </w:rPr>
        <w:instrText xml:space="preserve"> PAGEREF _Toc218202767 \h </w:instrText>
      </w:r>
      <w:r>
        <w:rPr>
          <w:noProof/>
        </w:rPr>
      </w:r>
      <w:r>
        <w:rPr>
          <w:noProof/>
        </w:rPr>
        <w:fldChar w:fldCharType="separate"/>
      </w:r>
      <w:r>
        <w:rPr>
          <w:noProof/>
        </w:rPr>
        <w:t>90</w:t>
      </w:r>
      <w:r>
        <w:rPr>
          <w:noProof/>
        </w:rPr>
        <w:fldChar w:fldCharType="end"/>
      </w:r>
    </w:p>
    <w:p w14:paraId="44F2AD0D" w14:textId="7C2E917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7.4.2.13</w:t>
      </w:r>
      <w:r w:rsidRPr="00637BF8">
        <w:rPr>
          <w:noProof/>
          <w:lang w:val="en-IN"/>
        </w:rPr>
        <w:t>.</w:t>
      </w:r>
      <w:r w:rsidRPr="00637B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General</w:t>
      </w:r>
      <w:r>
        <w:rPr>
          <w:noProof/>
        </w:rPr>
        <w:tab/>
      </w:r>
      <w:r>
        <w:rPr>
          <w:noProof/>
        </w:rPr>
        <w:fldChar w:fldCharType="begin"/>
      </w:r>
      <w:r>
        <w:rPr>
          <w:noProof/>
        </w:rPr>
        <w:instrText xml:space="preserve"> PAGEREF _Toc218202768 \h </w:instrText>
      </w:r>
      <w:r>
        <w:rPr>
          <w:noProof/>
        </w:rPr>
      </w:r>
      <w:r>
        <w:rPr>
          <w:noProof/>
        </w:rPr>
        <w:fldChar w:fldCharType="separate"/>
      </w:r>
      <w:r>
        <w:rPr>
          <w:noProof/>
        </w:rPr>
        <w:t>90</w:t>
      </w:r>
      <w:r>
        <w:rPr>
          <w:noProof/>
        </w:rPr>
        <w:fldChar w:fldCharType="end"/>
      </w:r>
    </w:p>
    <w:p w14:paraId="2CE5AE41" w14:textId="548C19B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7.4.2.13</w:t>
      </w:r>
      <w:r w:rsidRPr="00637BF8">
        <w:rPr>
          <w:noProof/>
          <w:lang w:val="en-IN"/>
        </w:rPr>
        <w:t>.</w:t>
      </w:r>
      <w:r w:rsidRPr="00637B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Procedure</w:t>
      </w:r>
      <w:r>
        <w:rPr>
          <w:noProof/>
        </w:rPr>
        <w:tab/>
      </w:r>
      <w:r>
        <w:rPr>
          <w:noProof/>
        </w:rPr>
        <w:fldChar w:fldCharType="begin"/>
      </w:r>
      <w:r>
        <w:rPr>
          <w:noProof/>
        </w:rPr>
        <w:instrText xml:space="preserve"> PAGEREF _Toc218202769 \h </w:instrText>
      </w:r>
      <w:r>
        <w:rPr>
          <w:noProof/>
        </w:rPr>
      </w:r>
      <w:r>
        <w:rPr>
          <w:noProof/>
        </w:rPr>
        <w:fldChar w:fldCharType="separate"/>
      </w:r>
      <w:r>
        <w:rPr>
          <w:noProof/>
        </w:rPr>
        <w:t>90</w:t>
      </w:r>
      <w:r>
        <w:rPr>
          <w:noProof/>
        </w:rPr>
        <w:fldChar w:fldCharType="end"/>
      </w:r>
    </w:p>
    <w:p w14:paraId="025AC7FD" w14:textId="11B8324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Short data service for off-network</w:t>
      </w:r>
      <w:r>
        <w:rPr>
          <w:noProof/>
        </w:rPr>
        <w:tab/>
      </w:r>
      <w:r>
        <w:rPr>
          <w:noProof/>
        </w:rPr>
        <w:fldChar w:fldCharType="begin"/>
      </w:r>
      <w:r>
        <w:rPr>
          <w:noProof/>
        </w:rPr>
        <w:instrText xml:space="preserve"> PAGEREF _Toc218202770 \h </w:instrText>
      </w:r>
      <w:r>
        <w:rPr>
          <w:noProof/>
        </w:rPr>
      </w:r>
      <w:r>
        <w:rPr>
          <w:noProof/>
        </w:rPr>
        <w:fldChar w:fldCharType="separate"/>
      </w:r>
      <w:r>
        <w:rPr>
          <w:noProof/>
        </w:rPr>
        <w:t>92</w:t>
      </w:r>
      <w:r>
        <w:rPr>
          <w:noProof/>
        </w:rPr>
        <w:fldChar w:fldCharType="end"/>
      </w:r>
    </w:p>
    <w:p w14:paraId="6FB6D640" w14:textId="1873078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General</w:t>
      </w:r>
      <w:r>
        <w:rPr>
          <w:noProof/>
        </w:rPr>
        <w:tab/>
      </w:r>
      <w:r>
        <w:rPr>
          <w:noProof/>
        </w:rPr>
        <w:fldChar w:fldCharType="begin"/>
      </w:r>
      <w:r>
        <w:rPr>
          <w:noProof/>
        </w:rPr>
        <w:instrText xml:space="preserve"> PAGEREF _Toc218202771 \h </w:instrText>
      </w:r>
      <w:r>
        <w:rPr>
          <w:noProof/>
        </w:rPr>
      </w:r>
      <w:r>
        <w:rPr>
          <w:noProof/>
        </w:rPr>
        <w:fldChar w:fldCharType="separate"/>
      </w:r>
      <w:r>
        <w:rPr>
          <w:noProof/>
        </w:rPr>
        <w:t>92</w:t>
      </w:r>
      <w:r>
        <w:rPr>
          <w:noProof/>
        </w:rPr>
        <w:fldChar w:fldCharType="end"/>
      </w:r>
    </w:p>
    <w:p w14:paraId="54464EEF" w14:textId="313096B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 xml:space="preserve">Information flows for </w:t>
      </w:r>
      <w:r w:rsidRPr="00637BF8">
        <w:rPr>
          <w:noProof/>
          <w:lang w:val="en-IN" w:eastAsia="zh-CN"/>
        </w:rPr>
        <w:t>short data service</w:t>
      </w:r>
      <w:r>
        <w:rPr>
          <w:noProof/>
        </w:rPr>
        <w:tab/>
      </w:r>
      <w:r>
        <w:rPr>
          <w:noProof/>
        </w:rPr>
        <w:fldChar w:fldCharType="begin"/>
      </w:r>
      <w:r>
        <w:rPr>
          <w:noProof/>
        </w:rPr>
        <w:instrText xml:space="preserve"> PAGEREF _Toc218202772 \h </w:instrText>
      </w:r>
      <w:r>
        <w:rPr>
          <w:noProof/>
        </w:rPr>
      </w:r>
      <w:r>
        <w:rPr>
          <w:noProof/>
        </w:rPr>
        <w:fldChar w:fldCharType="separate"/>
      </w:r>
      <w:r>
        <w:rPr>
          <w:noProof/>
        </w:rPr>
        <w:t>92</w:t>
      </w:r>
      <w:r>
        <w:rPr>
          <w:noProof/>
        </w:rPr>
        <w:fldChar w:fldCharType="end"/>
      </w:r>
    </w:p>
    <w:p w14:paraId="284F1725" w14:textId="1F177B1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MCData standalone data request</w:t>
      </w:r>
      <w:r>
        <w:rPr>
          <w:noProof/>
        </w:rPr>
        <w:tab/>
      </w:r>
      <w:r>
        <w:rPr>
          <w:noProof/>
        </w:rPr>
        <w:fldChar w:fldCharType="begin"/>
      </w:r>
      <w:r>
        <w:rPr>
          <w:noProof/>
        </w:rPr>
        <w:instrText xml:space="preserve"> PAGEREF _Toc218202773 \h </w:instrText>
      </w:r>
      <w:r>
        <w:rPr>
          <w:noProof/>
        </w:rPr>
      </w:r>
      <w:r>
        <w:rPr>
          <w:noProof/>
        </w:rPr>
        <w:fldChar w:fldCharType="separate"/>
      </w:r>
      <w:r>
        <w:rPr>
          <w:noProof/>
        </w:rPr>
        <w:t>92</w:t>
      </w:r>
      <w:r>
        <w:rPr>
          <w:noProof/>
        </w:rPr>
        <w:fldChar w:fldCharType="end"/>
      </w:r>
    </w:p>
    <w:p w14:paraId="7D37A4A1" w14:textId="02500B5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MCData data disposition notification</w:t>
      </w:r>
      <w:r>
        <w:rPr>
          <w:noProof/>
        </w:rPr>
        <w:tab/>
      </w:r>
      <w:r>
        <w:rPr>
          <w:noProof/>
        </w:rPr>
        <w:fldChar w:fldCharType="begin"/>
      </w:r>
      <w:r>
        <w:rPr>
          <w:noProof/>
        </w:rPr>
        <w:instrText xml:space="preserve"> PAGEREF _Toc218202774 \h </w:instrText>
      </w:r>
      <w:r>
        <w:rPr>
          <w:noProof/>
        </w:rPr>
      </w:r>
      <w:r>
        <w:rPr>
          <w:noProof/>
        </w:rPr>
        <w:fldChar w:fldCharType="separate"/>
      </w:r>
      <w:r>
        <w:rPr>
          <w:noProof/>
        </w:rPr>
        <w:t>92</w:t>
      </w:r>
      <w:r>
        <w:rPr>
          <w:noProof/>
        </w:rPr>
        <w:fldChar w:fldCharType="end"/>
      </w:r>
    </w:p>
    <w:p w14:paraId="5AB3AB8C" w14:textId="2FD1009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MCData group standalone data request</w:t>
      </w:r>
      <w:r>
        <w:rPr>
          <w:noProof/>
        </w:rPr>
        <w:tab/>
      </w:r>
      <w:r>
        <w:rPr>
          <w:noProof/>
        </w:rPr>
        <w:fldChar w:fldCharType="begin"/>
      </w:r>
      <w:r>
        <w:rPr>
          <w:noProof/>
        </w:rPr>
        <w:instrText xml:space="preserve"> PAGEREF _Toc218202775 \h </w:instrText>
      </w:r>
      <w:r>
        <w:rPr>
          <w:noProof/>
        </w:rPr>
      </w:r>
      <w:r>
        <w:rPr>
          <w:noProof/>
        </w:rPr>
        <w:fldChar w:fldCharType="separate"/>
      </w:r>
      <w:r>
        <w:rPr>
          <w:noProof/>
        </w:rPr>
        <w:t>92</w:t>
      </w:r>
      <w:r>
        <w:rPr>
          <w:noProof/>
        </w:rPr>
        <w:fldChar w:fldCharType="end"/>
      </w:r>
    </w:p>
    <w:p w14:paraId="39C90BD3" w14:textId="0C0D074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One-to-one standalone short data service using signalling control plane</w:t>
      </w:r>
      <w:r>
        <w:rPr>
          <w:noProof/>
        </w:rPr>
        <w:tab/>
      </w:r>
      <w:r>
        <w:rPr>
          <w:noProof/>
        </w:rPr>
        <w:fldChar w:fldCharType="begin"/>
      </w:r>
      <w:r>
        <w:rPr>
          <w:noProof/>
        </w:rPr>
        <w:instrText xml:space="preserve"> PAGEREF _Toc218202776 \h </w:instrText>
      </w:r>
      <w:r>
        <w:rPr>
          <w:noProof/>
        </w:rPr>
      </w:r>
      <w:r>
        <w:rPr>
          <w:noProof/>
        </w:rPr>
        <w:fldChar w:fldCharType="separate"/>
      </w:r>
      <w:r>
        <w:rPr>
          <w:noProof/>
        </w:rPr>
        <w:t>93</w:t>
      </w:r>
      <w:r>
        <w:rPr>
          <w:noProof/>
        </w:rPr>
        <w:fldChar w:fldCharType="end"/>
      </w:r>
    </w:p>
    <w:p w14:paraId="70D7820E" w14:textId="531F410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.3.3.</w:t>
      </w:r>
      <w:r w:rsidRPr="00637B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General</w:t>
      </w:r>
      <w:r>
        <w:rPr>
          <w:noProof/>
        </w:rPr>
        <w:tab/>
      </w:r>
      <w:r>
        <w:rPr>
          <w:noProof/>
        </w:rPr>
        <w:fldChar w:fldCharType="begin"/>
      </w:r>
      <w:r>
        <w:rPr>
          <w:noProof/>
        </w:rPr>
        <w:instrText xml:space="preserve"> PAGEREF _Toc218202777 \h </w:instrText>
      </w:r>
      <w:r>
        <w:rPr>
          <w:noProof/>
        </w:rPr>
      </w:r>
      <w:r>
        <w:rPr>
          <w:noProof/>
        </w:rPr>
        <w:fldChar w:fldCharType="separate"/>
      </w:r>
      <w:r>
        <w:rPr>
          <w:noProof/>
        </w:rPr>
        <w:t>93</w:t>
      </w:r>
      <w:r>
        <w:rPr>
          <w:noProof/>
        </w:rPr>
        <w:fldChar w:fldCharType="end"/>
      </w:r>
    </w:p>
    <w:p w14:paraId="16A53C37" w14:textId="07BF471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lastRenderedPageBreak/>
        <w:t>7</w:t>
      </w:r>
      <w:r w:rsidRPr="00637BF8">
        <w:rPr>
          <w:noProof/>
          <w:lang w:val="en-IN"/>
        </w:rPr>
        <w:t>.</w:t>
      </w:r>
      <w:r w:rsidRPr="00637BF8">
        <w:rPr>
          <w:noProof/>
          <w:lang w:val="en-IN" w:eastAsia="zh-CN"/>
        </w:rPr>
        <w:t>4</w:t>
      </w:r>
      <w:r w:rsidRPr="00637BF8">
        <w:rPr>
          <w:noProof/>
          <w:lang w:val="en-IN"/>
        </w:rPr>
        <w:t>.3.3.</w:t>
      </w:r>
      <w:r w:rsidRPr="00637B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Procedure</w:t>
      </w:r>
      <w:r>
        <w:rPr>
          <w:noProof/>
        </w:rPr>
        <w:tab/>
      </w:r>
      <w:r>
        <w:rPr>
          <w:noProof/>
        </w:rPr>
        <w:fldChar w:fldCharType="begin"/>
      </w:r>
      <w:r>
        <w:rPr>
          <w:noProof/>
        </w:rPr>
        <w:instrText xml:space="preserve"> PAGEREF _Toc218202778 \h </w:instrText>
      </w:r>
      <w:r>
        <w:rPr>
          <w:noProof/>
        </w:rPr>
      </w:r>
      <w:r>
        <w:rPr>
          <w:noProof/>
        </w:rPr>
        <w:fldChar w:fldCharType="separate"/>
      </w:r>
      <w:r>
        <w:rPr>
          <w:noProof/>
        </w:rPr>
        <w:t>93</w:t>
      </w:r>
      <w:r>
        <w:rPr>
          <w:noProof/>
        </w:rPr>
        <w:fldChar w:fldCharType="end"/>
      </w:r>
    </w:p>
    <w:p w14:paraId="5C03B776" w14:textId="3E35D9F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 xml:space="preserve">Group standalone </w:t>
      </w:r>
      <w:r w:rsidRPr="00637BF8">
        <w:rPr>
          <w:noProof/>
          <w:lang w:val="en-IN" w:eastAsia="zh-CN"/>
        </w:rPr>
        <w:t>short data service using signalling control plane</w:t>
      </w:r>
      <w:r>
        <w:rPr>
          <w:noProof/>
        </w:rPr>
        <w:tab/>
      </w:r>
      <w:r>
        <w:rPr>
          <w:noProof/>
        </w:rPr>
        <w:fldChar w:fldCharType="begin"/>
      </w:r>
      <w:r>
        <w:rPr>
          <w:noProof/>
        </w:rPr>
        <w:instrText xml:space="preserve"> PAGEREF _Toc218202779 \h </w:instrText>
      </w:r>
      <w:r>
        <w:rPr>
          <w:noProof/>
        </w:rPr>
      </w:r>
      <w:r>
        <w:rPr>
          <w:noProof/>
        </w:rPr>
        <w:fldChar w:fldCharType="separate"/>
      </w:r>
      <w:r>
        <w:rPr>
          <w:noProof/>
        </w:rPr>
        <w:t>94</w:t>
      </w:r>
      <w:r>
        <w:rPr>
          <w:noProof/>
        </w:rPr>
        <w:fldChar w:fldCharType="end"/>
      </w:r>
    </w:p>
    <w:p w14:paraId="15A20D86" w14:textId="764426E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.3.4.</w:t>
      </w:r>
      <w:r w:rsidRPr="00637B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General</w:t>
      </w:r>
      <w:r>
        <w:rPr>
          <w:noProof/>
        </w:rPr>
        <w:tab/>
      </w:r>
      <w:r>
        <w:rPr>
          <w:noProof/>
        </w:rPr>
        <w:fldChar w:fldCharType="begin"/>
      </w:r>
      <w:r>
        <w:rPr>
          <w:noProof/>
        </w:rPr>
        <w:instrText xml:space="preserve"> PAGEREF _Toc218202780 \h </w:instrText>
      </w:r>
      <w:r>
        <w:rPr>
          <w:noProof/>
        </w:rPr>
      </w:r>
      <w:r>
        <w:rPr>
          <w:noProof/>
        </w:rPr>
        <w:fldChar w:fldCharType="separate"/>
      </w:r>
      <w:r>
        <w:rPr>
          <w:noProof/>
        </w:rPr>
        <w:t>94</w:t>
      </w:r>
      <w:r>
        <w:rPr>
          <w:noProof/>
        </w:rPr>
        <w:fldChar w:fldCharType="end"/>
      </w:r>
    </w:p>
    <w:p w14:paraId="04ED977D" w14:textId="67A1506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.3.4.</w:t>
      </w:r>
      <w:r w:rsidRPr="00637B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Procedure</w:t>
      </w:r>
      <w:r>
        <w:rPr>
          <w:noProof/>
        </w:rPr>
        <w:tab/>
      </w:r>
      <w:r>
        <w:rPr>
          <w:noProof/>
        </w:rPr>
        <w:fldChar w:fldCharType="begin"/>
      </w:r>
      <w:r>
        <w:rPr>
          <w:noProof/>
        </w:rPr>
        <w:instrText xml:space="preserve"> PAGEREF _Toc218202781 \h </w:instrText>
      </w:r>
      <w:r>
        <w:rPr>
          <w:noProof/>
        </w:rPr>
      </w:r>
      <w:r>
        <w:rPr>
          <w:noProof/>
        </w:rPr>
        <w:fldChar w:fldCharType="separate"/>
      </w:r>
      <w:r>
        <w:rPr>
          <w:noProof/>
        </w:rPr>
        <w:t>95</w:t>
      </w:r>
      <w:r>
        <w:rPr>
          <w:noProof/>
        </w:rPr>
        <w:fldChar w:fldCharType="end"/>
      </w:r>
    </w:p>
    <w:p w14:paraId="29D946AA" w14:textId="54F690B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Void</w:t>
      </w:r>
      <w:r>
        <w:rPr>
          <w:noProof/>
        </w:rPr>
        <w:tab/>
      </w:r>
      <w:r>
        <w:rPr>
          <w:noProof/>
        </w:rPr>
        <w:fldChar w:fldCharType="begin"/>
      </w:r>
      <w:r>
        <w:rPr>
          <w:noProof/>
        </w:rPr>
        <w:instrText xml:space="preserve"> PAGEREF _Toc218202782 \h </w:instrText>
      </w:r>
      <w:r>
        <w:rPr>
          <w:noProof/>
        </w:rPr>
      </w:r>
      <w:r>
        <w:rPr>
          <w:noProof/>
        </w:rPr>
        <w:fldChar w:fldCharType="separate"/>
      </w:r>
      <w:r>
        <w:rPr>
          <w:noProof/>
        </w:rPr>
        <w:t>96</w:t>
      </w:r>
      <w:r>
        <w:rPr>
          <w:noProof/>
        </w:rPr>
        <w:fldChar w:fldCharType="end"/>
      </w:r>
    </w:p>
    <w:p w14:paraId="0F78C0B3" w14:textId="0B4E9EE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 xml:space="preserve">Group standalone </w:t>
      </w:r>
      <w:r w:rsidRPr="00637BF8">
        <w:rPr>
          <w:noProof/>
          <w:lang w:val="en-IN" w:eastAsia="zh-CN"/>
        </w:rPr>
        <w:t>short data service with MCData message store</w:t>
      </w:r>
      <w:r>
        <w:rPr>
          <w:noProof/>
        </w:rPr>
        <w:tab/>
      </w:r>
      <w:r>
        <w:rPr>
          <w:noProof/>
        </w:rPr>
        <w:fldChar w:fldCharType="begin"/>
      </w:r>
      <w:r>
        <w:rPr>
          <w:noProof/>
        </w:rPr>
        <w:instrText xml:space="preserve"> PAGEREF _Toc218202783 \h </w:instrText>
      </w:r>
      <w:r>
        <w:rPr>
          <w:noProof/>
        </w:rPr>
      </w:r>
      <w:r>
        <w:rPr>
          <w:noProof/>
        </w:rPr>
        <w:fldChar w:fldCharType="separate"/>
      </w:r>
      <w:r>
        <w:rPr>
          <w:noProof/>
        </w:rPr>
        <w:t>96</w:t>
      </w:r>
      <w:r>
        <w:rPr>
          <w:noProof/>
        </w:rPr>
        <w:fldChar w:fldCharType="end"/>
      </w:r>
    </w:p>
    <w:p w14:paraId="26855DCF" w14:textId="7770E70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.3.6.</w:t>
      </w:r>
      <w:r w:rsidRPr="00637B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General</w:t>
      </w:r>
      <w:r>
        <w:rPr>
          <w:noProof/>
        </w:rPr>
        <w:tab/>
      </w:r>
      <w:r>
        <w:rPr>
          <w:noProof/>
        </w:rPr>
        <w:fldChar w:fldCharType="begin"/>
      </w:r>
      <w:r>
        <w:rPr>
          <w:noProof/>
        </w:rPr>
        <w:instrText xml:space="preserve"> PAGEREF _Toc218202784 \h </w:instrText>
      </w:r>
      <w:r>
        <w:rPr>
          <w:noProof/>
        </w:rPr>
      </w:r>
      <w:r>
        <w:rPr>
          <w:noProof/>
        </w:rPr>
        <w:fldChar w:fldCharType="separate"/>
      </w:r>
      <w:r>
        <w:rPr>
          <w:noProof/>
        </w:rPr>
        <w:t>96</w:t>
      </w:r>
      <w:r>
        <w:rPr>
          <w:noProof/>
        </w:rPr>
        <w:fldChar w:fldCharType="end"/>
      </w:r>
    </w:p>
    <w:p w14:paraId="656C8C50" w14:textId="7D8AA96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4</w:t>
      </w:r>
      <w:r w:rsidRPr="00637BF8">
        <w:rPr>
          <w:noProof/>
          <w:lang w:val="en-IN"/>
        </w:rPr>
        <w:t>.3.6.</w:t>
      </w:r>
      <w:r w:rsidRPr="00637B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Procedure</w:t>
      </w:r>
      <w:r>
        <w:rPr>
          <w:noProof/>
        </w:rPr>
        <w:tab/>
      </w:r>
      <w:r>
        <w:rPr>
          <w:noProof/>
        </w:rPr>
        <w:fldChar w:fldCharType="begin"/>
      </w:r>
      <w:r>
        <w:rPr>
          <w:noProof/>
        </w:rPr>
        <w:instrText xml:space="preserve"> PAGEREF _Toc218202785 \h </w:instrText>
      </w:r>
      <w:r>
        <w:rPr>
          <w:noProof/>
        </w:rPr>
      </w:r>
      <w:r>
        <w:rPr>
          <w:noProof/>
        </w:rPr>
        <w:fldChar w:fldCharType="separate"/>
      </w:r>
      <w:r>
        <w:rPr>
          <w:noProof/>
        </w:rPr>
        <w:t>96</w:t>
      </w:r>
      <w:r>
        <w:rPr>
          <w:noProof/>
        </w:rPr>
        <w:fldChar w:fldCharType="end"/>
      </w:r>
    </w:p>
    <w:p w14:paraId="104FC929" w14:textId="3F75DA57"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_Toc218202786 \h </w:instrText>
      </w:r>
      <w:r>
        <w:rPr>
          <w:noProof/>
        </w:rPr>
      </w:r>
      <w:r>
        <w:rPr>
          <w:noProof/>
        </w:rPr>
        <w:fldChar w:fldCharType="separate"/>
      </w:r>
      <w:r>
        <w:rPr>
          <w:noProof/>
        </w:rPr>
        <w:t>97</w:t>
      </w:r>
      <w:r>
        <w:rPr>
          <w:noProof/>
        </w:rPr>
        <w:fldChar w:fldCharType="end"/>
      </w:r>
    </w:p>
    <w:p w14:paraId="5FE4D32E" w14:textId="665AA943"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_Toc218202787 \h </w:instrText>
      </w:r>
      <w:r>
        <w:rPr>
          <w:noProof/>
        </w:rPr>
      </w:r>
      <w:r>
        <w:rPr>
          <w:noProof/>
        </w:rPr>
        <w:fldChar w:fldCharType="separate"/>
      </w:r>
      <w:r>
        <w:rPr>
          <w:noProof/>
        </w:rPr>
        <w:t>97</w:t>
      </w:r>
      <w:r>
        <w:rPr>
          <w:noProof/>
        </w:rPr>
        <w:fldChar w:fldCharType="end"/>
      </w:r>
    </w:p>
    <w:p w14:paraId="688668C5" w14:textId="3FF99E54"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_Toc218202788 \h </w:instrText>
      </w:r>
      <w:r>
        <w:rPr>
          <w:noProof/>
        </w:rPr>
      </w:r>
      <w:r>
        <w:rPr>
          <w:noProof/>
        </w:rPr>
        <w:fldChar w:fldCharType="separate"/>
      </w:r>
      <w:r>
        <w:rPr>
          <w:noProof/>
        </w:rPr>
        <w:t>97</w:t>
      </w:r>
      <w:r>
        <w:rPr>
          <w:noProof/>
        </w:rPr>
        <w:fldChar w:fldCharType="end"/>
      </w:r>
    </w:p>
    <w:p w14:paraId="076E3E56" w14:textId="089D9BE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_Toc218202789 \h </w:instrText>
      </w:r>
      <w:r>
        <w:rPr>
          <w:noProof/>
        </w:rPr>
      </w:r>
      <w:r>
        <w:rPr>
          <w:noProof/>
        </w:rPr>
        <w:fldChar w:fldCharType="separate"/>
      </w:r>
      <w:r>
        <w:rPr>
          <w:noProof/>
        </w:rPr>
        <w:t>97</w:t>
      </w:r>
      <w:r>
        <w:rPr>
          <w:noProof/>
        </w:rPr>
        <w:fldChar w:fldCharType="end"/>
      </w:r>
    </w:p>
    <w:p w14:paraId="2B5A2AE2" w14:textId="1360B53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upload data request</w:t>
      </w:r>
      <w:r>
        <w:rPr>
          <w:noProof/>
        </w:rPr>
        <w:tab/>
      </w:r>
      <w:r>
        <w:rPr>
          <w:noProof/>
        </w:rPr>
        <w:fldChar w:fldCharType="begin"/>
      </w:r>
      <w:r>
        <w:rPr>
          <w:noProof/>
        </w:rPr>
        <w:instrText xml:space="preserve"> PAGEREF _Toc218202790 \h </w:instrText>
      </w:r>
      <w:r>
        <w:rPr>
          <w:noProof/>
        </w:rPr>
      </w:r>
      <w:r>
        <w:rPr>
          <w:noProof/>
        </w:rPr>
        <w:fldChar w:fldCharType="separate"/>
      </w:r>
      <w:r>
        <w:rPr>
          <w:noProof/>
        </w:rPr>
        <w:t>97</w:t>
      </w:r>
      <w:r>
        <w:rPr>
          <w:noProof/>
        </w:rPr>
        <w:fldChar w:fldCharType="end"/>
      </w:r>
    </w:p>
    <w:p w14:paraId="3D2BD813" w14:textId="70618E4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upload data response</w:t>
      </w:r>
      <w:r>
        <w:rPr>
          <w:noProof/>
        </w:rPr>
        <w:tab/>
      </w:r>
      <w:r>
        <w:rPr>
          <w:noProof/>
        </w:rPr>
        <w:fldChar w:fldCharType="begin"/>
      </w:r>
      <w:r>
        <w:rPr>
          <w:noProof/>
        </w:rPr>
        <w:instrText xml:space="preserve"> PAGEREF _Toc218202791 \h </w:instrText>
      </w:r>
      <w:r>
        <w:rPr>
          <w:noProof/>
        </w:rPr>
      </w:r>
      <w:r>
        <w:rPr>
          <w:noProof/>
        </w:rPr>
        <w:fldChar w:fldCharType="separate"/>
      </w:r>
      <w:r>
        <w:rPr>
          <w:noProof/>
        </w:rPr>
        <w:t>97</w:t>
      </w:r>
      <w:r>
        <w:rPr>
          <w:noProof/>
        </w:rPr>
        <w:fldChar w:fldCharType="end"/>
      </w:r>
    </w:p>
    <w:p w14:paraId="560D1EAD" w14:textId="5F6DB8A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download data request</w:t>
      </w:r>
      <w:r>
        <w:rPr>
          <w:noProof/>
        </w:rPr>
        <w:tab/>
      </w:r>
      <w:r>
        <w:rPr>
          <w:noProof/>
        </w:rPr>
        <w:fldChar w:fldCharType="begin"/>
      </w:r>
      <w:r>
        <w:rPr>
          <w:noProof/>
        </w:rPr>
        <w:instrText xml:space="preserve"> PAGEREF _Toc218202792 \h </w:instrText>
      </w:r>
      <w:r>
        <w:rPr>
          <w:noProof/>
        </w:rPr>
      </w:r>
      <w:r>
        <w:rPr>
          <w:noProof/>
        </w:rPr>
        <w:fldChar w:fldCharType="separate"/>
      </w:r>
      <w:r>
        <w:rPr>
          <w:noProof/>
        </w:rPr>
        <w:t>98</w:t>
      </w:r>
      <w:r>
        <w:rPr>
          <w:noProof/>
        </w:rPr>
        <w:fldChar w:fldCharType="end"/>
      </w:r>
    </w:p>
    <w:p w14:paraId="505EC184" w14:textId="60CCB71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download data response</w:t>
      </w:r>
      <w:r>
        <w:rPr>
          <w:noProof/>
        </w:rPr>
        <w:tab/>
      </w:r>
      <w:r>
        <w:rPr>
          <w:noProof/>
        </w:rPr>
        <w:fldChar w:fldCharType="begin"/>
      </w:r>
      <w:r>
        <w:rPr>
          <w:noProof/>
        </w:rPr>
        <w:instrText xml:space="preserve"> PAGEREF _Toc218202793 \h </w:instrText>
      </w:r>
      <w:r>
        <w:rPr>
          <w:noProof/>
        </w:rPr>
      </w:r>
      <w:r>
        <w:rPr>
          <w:noProof/>
        </w:rPr>
        <w:fldChar w:fldCharType="separate"/>
      </w:r>
      <w:r>
        <w:rPr>
          <w:noProof/>
        </w:rPr>
        <w:t>98</w:t>
      </w:r>
      <w:r>
        <w:rPr>
          <w:noProof/>
        </w:rPr>
        <w:fldChar w:fldCharType="end"/>
      </w:r>
    </w:p>
    <w:p w14:paraId="5E32C9A8" w14:textId="7F72B39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FD request (using HTTP)</w:t>
      </w:r>
      <w:r>
        <w:rPr>
          <w:noProof/>
        </w:rPr>
        <w:tab/>
      </w:r>
      <w:r>
        <w:rPr>
          <w:noProof/>
        </w:rPr>
        <w:fldChar w:fldCharType="begin"/>
      </w:r>
      <w:r>
        <w:rPr>
          <w:noProof/>
        </w:rPr>
        <w:instrText xml:space="preserve"> PAGEREF _Toc218202794 \h </w:instrText>
      </w:r>
      <w:r>
        <w:rPr>
          <w:noProof/>
        </w:rPr>
      </w:r>
      <w:r>
        <w:rPr>
          <w:noProof/>
        </w:rPr>
        <w:fldChar w:fldCharType="separate"/>
      </w:r>
      <w:r>
        <w:rPr>
          <w:noProof/>
        </w:rPr>
        <w:t>98</w:t>
      </w:r>
      <w:r>
        <w:rPr>
          <w:noProof/>
        </w:rPr>
        <w:fldChar w:fldCharType="end"/>
      </w:r>
    </w:p>
    <w:p w14:paraId="5D6F10AA" w14:textId="7756367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FD response (using HTTP)</w:t>
      </w:r>
      <w:r>
        <w:rPr>
          <w:noProof/>
        </w:rPr>
        <w:tab/>
      </w:r>
      <w:r>
        <w:rPr>
          <w:noProof/>
        </w:rPr>
        <w:fldChar w:fldCharType="begin"/>
      </w:r>
      <w:r>
        <w:rPr>
          <w:noProof/>
        </w:rPr>
        <w:instrText xml:space="preserve"> PAGEREF _Toc218202795 \h </w:instrText>
      </w:r>
      <w:r>
        <w:rPr>
          <w:noProof/>
        </w:rPr>
      </w:r>
      <w:r>
        <w:rPr>
          <w:noProof/>
        </w:rPr>
        <w:fldChar w:fldCharType="separate"/>
      </w:r>
      <w:r>
        <w:rPr>
          <w:noProof/>
        </w:rPr>
        <w:t>99</w:t>
      </w:r>
      <w:r>
        <w:rPr>
          <w:noProof/>
        </w:rPr>
        <w:fldChar w:fldCharType="end"/>
      </w:r>
    </w:p>
    <w:p w14:paraId="08DF3369" w14:textId="2D31123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download completed report</w:t>
      </w:r>
      <w:r>
        <w:rPr>
          <w:noProof/>
        </w:rPr>
        <w:tab/>
      </w:r>
      <w:r>
        <w:rPr>
          <w:noProof/>
        </w:rPr>
        <w:fldChar w:fldCharType="begin"/>
      </w:r>
      <w:r>
        <w:rPr>
          <w:noProof/>
        </w:rPr>
        <w:instrText xml:space="preserve"> PAGEREF _Toc218202796 \h </w:instrText>
      </w:r>
      <w:r>
        <w:rPr>
          <w:noProof/>
        </w:rPr>
      </w:r>
      <w:r>
        <w:rPr>
          <w:noProof/>
        </w:rPr>
        <w:fldChar w:fldCharType="separate"/>
      </w:r>
      <w:r>
        <w:rPr>
          <w:noProof/>
        </w:rPr>
        <w:t>100</w:t>
      </w:r>
      <w:r>
        <w:rPr>
          <w:noProof/>
        </w:rPr>
        <w:fldChar w:fldCharType="end"/>
      </w:r>
    </w:p>
    <w:p w14:paraId="75C3FAF7" w14:textId="2AA34A6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aggregated download completed report</w:t>
      </w:r>
      <w:r>
        <w:rPr>
          <w:noProof/>
        </w:rPr>
        <w:tab/>
      </w:r>
      <w:r>
        <w:rPr>
          <w:noProof/>
        </w:rPr>
        <w:fldChar w:fldCharType="begin"/>
      </w:r>
      <w:r>
        <w:rPr>
          <w:noProof/>
        </w:rPr>
        <w:instrText xml:space="preserve"> PAGEREF _Toc218202797 \h </w:instrText>
      </w:r>
      <w:r>
        <w:rPr>
          <w:noProof/>
        </w:rPr>
      </w:r>
      <w:r>
        <w:rPr>
          <w:noProof/>
        </w:rPr>
        <w:fldChar w:fldCharType="separate"/>
      </w:r>
      <w:r>
        <w:rPr>
          <w:noProof/>
        </w:rPr>
        <w:t>100</w:t>
      </w:r>
      <w:r>
        <w:rPr>
          <w:noProof/>
        </w:rPr>
        <w:fldChar w:fldCharType="end"/>
      </w:r>
    </w:p>
    <w:p w14:paraId="7A7FBBEE" w14:textId="5C40354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FD request (using media plane)</w:t>
      </w:r>
      <w:r>
        <w:rPr>
          <w:noProof/>
        </w:rPr>
        <w:tab/>
      </w:r>
      <w:r>
        <w:rPr>
          <w:noProof/>
        </w:rPr>
        <w:fldChar w:fldCharType="begin"/>
      </w:r>
      <w:r>
        <w:rPr>
          <w:noProof/>
        </w:rPr>
        <w:instrText xml:space="preserve"> PAGEREF _Toc218202798 \h </w:instrText>
      </w:r>
      <w:r>
        <w:rPr>
          <w:noProof/>
        </w:rPr>
      </w:r>
      <w:r>
        <w:rPr>
          <w:noProof/>
        </w:rPr>
        <w:fldChar w:fldCharType="separate"/>
      </w:r>
      <w:r>
        <w:rPr>
          <w:noProof/>
        </w:rPr>
        <w:t>100</w:t>
      </w:r>
      <w:r>
        <w:rPr>
          <w:noProof/>
        </w:rPr>
        <w:fldChar w:fldCharType="end"/>
      </w:r>
    </w:p>
    <w:p w14:paraId="11599060" w14:textId="59E384C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FD response (using media plane)</w:t>
      </w:r>
      <w:r>
        <w:rPr>
          <w:noProof/>
        </w:rPr>
        <w:tab/>
      </w:r>
      <w:r>
        <w:rPr>
          <w:noProof/>
        </w:rPr>
        <w:fldChar w:fldCharType="begin"/>
      </w:r>
      <w:r>
        <w:rPr>
          <w:noProof/>
        </w:rPr>
        <w:instrText xml:space="preserve"> PAGEREF _Toc218202799 \h </w:instrText>
      </w:r>
      <w:r>
        <w:rPr>
          <w:noProof/>
        </w:rPr>
      </w:r>
      <w:r>
        <w:rPr>
          <w:noProof/>
        </w:rPr>
        <w:fldChar w:fldCharType="separate"/>
      </w:r>
      <w:r>
        <w:rPr>
          <w:noProof/>
        </w:rPr>
        <w:t>102</w:t>
      </w:r>
      <w:r>
        <w:rPr>
          <w:noProof/>
        </w:rPr>
        <w:fldChar w:fldCharType="end"/>
      </w:r>
    </w:p>
    <w:p w14:paraId="3404708B" w14:textId="5341CFF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FD request (using HTTP)</w:t>
      </w:r>
      <w:r>
        <w:rPr>
          <w:noProof/>
        </w:rPr>
        <w:tab/>
      </w:r>
      <w:r>
        <w:rPr>
          <w:noProof/>
        </w:rPr>
        <w:fldChar w:fldCharType="begin"/>
      </w:r>
      <w:r>
        <w:rPr>
          <w:noProof/>
        </w:rPr>
        <w:instrText xml:space="preserve"> PAGEREF _Toc218202800 \h </w:instrText>
      </w:r>
      <w:r>
        <w:rPr>
          <w:noProof/>
        </w:rPr>
      </w:r>
      <w:r>
        <w:rPr>
          <w:noProof/>
        </w:rPr>
        <w:fldChar w:fldCharType="separate"/>
      </w:r>
      <w:r>
        <w:rPr>
          <w:noProof/>
        </w:rPr>
        <w:t>102</w:t>
      </w:r>
      <w:r>
        <w:rPr>
          <w:noProof/>
        </w:rPr>
        <w:fldChar w:fldCharType="end"/>
      </w:r>
    </w:p>
    <w:p w14:paraId="295E4AC8" w14:textId="538E9C7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FD response (using HTTP</w:t>
      </w:r>
      <w:r>
        <w:rPr>
          <w:noProof/>
        </w:rPr>
        <w:t xml:space="preserve"> or MBMS download delivery method</w:t>
      </w:r>
      <w:r w:rsidRPr="00637BF8">
        <w:rPr>
          <w:rFonts w:eastAsia="SimSun"/>
          <w:noProof/>
        </w:rPr>
        <w:t>)</w:t>
      </w:r>
      <w:r>
        <w:rPr>
          <w:noProof/>
        </w:rPr>
        <w:tab/>
      </w:r>
      <w:r>
        <w:rPr>
          <w:noProof/>
        </w:rPr>
        <w:fldChar w:fldCharType="begin"/>
      </w:r>
      <w:r>
        <w:rPr>
          <w:noProof/>
        </w:rPr>
        <w:instrText xml:space="preserve"> PAGEREF _Toc218202801 \h </w:instrText>
      </w:r>
      <w:r>
        <w:rPr>
          <w:noProof/>
        </w:rPr>
      </w:r>
      <w:r>
        <w:rPr>
          <w:noProof/>
        </w:rPr>
        <w:fldChar w:fldCharType="separate"/>
      </w:r>
      <w:r>
        <w:rPr>
          <w:noProof/>
        </w:rPr>
        <w:t>104</w:t>
      </w:r>
      <w:r>
        <w:rPr>
          <w:noProof/>
        </w:rPr>
        <w:fldChar w:fldCharType="end"/>
      </w:r>
    </w:p>
    <w:p w14:paraId="21679CAC" w14:textId="7F2C619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FD request (using media plane)</w:t>
      </w:r>
      <w:r>
        <w:rPr>
          <w:noProof/>
        </w:rPr>
        <w:tab/>
      </w:r>
      <w:r>
        <w:rPr>
          <w:noProof/>
        </w:rPr>
        <w:fldChar w:fldCharType="begin"/>
      </w:r>
      <w:r>
        <w:rPr>
          <w:noProof/>
        </w:rPr>
        <w:instrText xml:space="preserve"> PAGEREF _Toc218202802 \h </w:instrText>
      </w:r>
      <w:r>
        <w:rPr>
          <w:noProof/>
        </w:rPr>
      </w:r>
      <w:r>
        <w:rPr>
          <w:noProof/>
        </w:rPr>
        <w:fldChar w:fldCharType="separate"/>
      </w:r>
      <w:r>
        <w:rPr>
          <w:noProof/>
        </w:rPr>
        <w:t>104</w:t>
      </w:r>
      <w:r>
        <w:rPr>
          <w:noProof/>
        </w:rPr>
        <w:fldChar w:fldCharType="end"/>
      </w:r>
    </w:p>
    <w:p w14:paraId="1EF226F0" w14:textId="0AF89C0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FD response (using media plane)</w:t>
      </w:r>
      <w:r>
        <w:rPr>
          <w:noProof/>
        </w:rPr>
        <w:tab/>
      </w:r>
      <w:r>
        <w:rPr>
          <w:noProof/>
        </w:rPr>
        <w:fldChar w:fldCharType="begin"/>
      </w:r>
      <w:r>
        <w:rPr>
          <w:noProof/>
        </w:rPr>
        <w:instrText xml:space="preserve"> PAGEREF _Toc218202803 \h </w:instrText>
      </w:r>
      <w:r>
        <w:rPr>
          <w:noProof/>
        </w:rPr>
      </w:r>
      <w:r>
        <w:rPr>
          <w:noProof/>
        </w:rPr>
        <w:fldChar w:fldCharType="separate"/>
      </w:r>
      <w:r>
        <w:rPr>
          <w:noProof/>
        </w:rPr>
        <w:t>105</w:t>
      </w:r>
      <w:r>
        <w:rPr>
          <w:noProof/>
        </w:rPr>
        <w:fldChar w:fldCharType="end"/>
      </w:r>
    </w:p>
    <w:p w14:paraId="4ACC7E5C" w14:textId="35A9FCC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remove file request</w:t>
      </w:r>
      <w:r>
        <w:rPr>
          <w:noProof/>
        </w:rPr>
        <w:tab/>
      </w:r>
      <w:r>
        <w:rPr>
          <w:noProof/>
        </w:rPr>
        <w:fldChar w:fldCharType="begin"/>
      </w:r>
      <w:r>
        <w:rPr>
          <w:noProof/>
        </w:rPr>
        <w:instrText xml:space="preserve"> PAGEREF _Toc218202804 \h </w:instrText>
      </w:r>
      <w:r>
        <w:rPr>
          <w:noProof/>
        </w:rPr>
      </w:r>
      <w:r>
        <w:rPr>
          <w:noProof/>
        </w:rPr>
        <w:fldChar w:fldCharType="separate"/>
      </w:r>
      <w:r>
        <w:rPr>
          <w:noProof/>
        </w:rPr>
        <w:t>105</w:t>
      </w:r>
      <w:r>
        <w:rPr>
          <w:noProof/>
        </w:rPr>
        <w:fldChar w:fldCharType="end"/>
      </w:r>
    </w:p>
    <w:p w14:paraId="2218599A" w14:textId="5847B6A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remove file response</w:t>
      </w:r>
      <w:r>
        <w:rPr>
          <w:noProof/>
        </w:rPr>
        <w:tab/>
      </w:r>
      <w:r>
        <w:rPr>
          <w:noProof/>
        </w:rPr>
        <w:fldChar w:fldCharType="begin"/>
      </w:r>
      <w:r>
        <w:rPr>
          <w:noProof/>
        </w:rPr>
        <w:instrText xml:space="preserve"> PAGEREF _Toc218202805 \h </w:instrText>
      </w:r>
      <w:r>
        <w:rPr>
          <w:noProof/>
        </w:rPr>
      </w:r>
      <w:r>
        <w:rPr>
          <w:noProof/>
        </w:rPr>
        <w:fldChar w:fldCharType="separate"/>
      </w:r>
      <w:r>
        <w:rPr>
          <w:noProof/>
        </w:rPr>
        <w:t>106</w:t>
      </w:r>
      <w:r>
        <w:rPr>
          <w:noProof/>
        </w:rPr>
        <w:fldChar w:fldCharType="end"/>
      </w:r>
    </w:p>
    <w:p w14:paraId="1B323C0B" w14:textId="75CC27C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Void</w:t>
      </w:r>
      <w:r>
        <w:rPr>
          <w:noProof/>
        </w:rPr>
        <w:tab/>
      </w:r>
      <w:r>
        <w:rPr>
          <w:noProof/>
        </w:rPr>
        <w:fldChar w:fldCharType="begin"/>
      </w:r>
      <w:r>
        <w:rPr>
          <w:noProof/>
        </w:rPr>
        <w:instrText xml:space="preserve"> PAGEREF _Toc218202806 \h </w:instrText>
      </w:r>
      <w:r>
        <w:rPr>
          <w:noProof/>
        </w:rPr>
      </w:r>
      <w:r>
        <w:rPr>
          <w:noProof/>
        </w:rPr>
        <w:fldChar w:fldCharType="separate"/>
      </w:r>
      <w:r>
        <w:rPr>
          <w:noProof/>
        </w:rPr>
        <w:t>106</w:t>
      </w:r>
      <w:r>
        <w:rPr>
          <w:noProof/>
        </w:rPr>
        <w:fldChar w:fldCharType="end"/>
      </w:r>
    </w:p>
    <w:p w14:paraId="71363654" w14:textId="69F58B7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Void</w:t>
      </w:r>
      <w:r>
        <w:rPr>
          <w:noProof/>
        </w:rPr>
        <w:tab/>
      </w:r>
      <w:r>
        <w:rPr>
          <w:noProof/>
        </w:rPr>
        <w:fldChar w:fldCharType="begin"/>
      </w:r>
      <w:r>
        <w:rPr>
          <w:noProof/>
        </w:rPr>
        <w:instrText xml:space="preserve"> PAGEREF _Toc218202807 \h </w:instrText>
      </w:r>
      <w:r>
        <w:rPr>
          <w:noProof/>
        </w:rPr>
      </w:r>
      <w:r>
        <w:rPr>
          <w:noProof/>
        </w:rPr>
        <w:fldChar w:fldCharType="separate"/>
      </w:r>
      <w:r>
        <w:rPr>
          <w:noProof/>
        </w:rPr>
        <w:t>106</w:t>
      </w:r>
      <w:r>
        <w:rPr>
          <w:noProof/>
        </w:rPr>
        <w:fldChar w:fldCharType="end"/>
      </w:r>
    </w:p>
    <w:p w14:paraId="47CF2788" w14:textId="6F25D8D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Void</w:t>
      </w:r>
      <w:r>
        <w:rPr>
          <w:noProof/>
        </w:rPr>
        <w:tab/>
      </w:r>
      <w:r>
        <w:rPr>
          <w:noProof/>
        </w:rPr>
        <w:fldChar w:fldCharType="begin"/>
      </w:r>
      <w:r>
        <w:rPr>
          <w:noProof/>
        </w:rPr>
        <w:instrText xml:space="preserve"> PAGEREF _Toc218202808 \h </w:instrText>
      </w:r>
      <w:r>
        <w:rPr>
          <w:noProof/>
        </w:rPr>
      </w:r>
      <w:r>
        <w:rPr>
          <w:noProof/>
        </w:rPr>
        <w:fldChar w:fldCharType="separate"/>
      </w:r>
      <w:r>
        <w:rPr>
          <w:noProof/>
        </w:rPr>
        <w:t>106</w:t>
      </w:r>
      <w:r>
        <w:rPr>
          <w:noProof/>
        </w:rPr>
        <w:fldChar w:fldCharType="end"/>
      </w:r>
    </w:p>
    <w:p w14:paraId="712C5F59" w14:textId="6384ADF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retrieve request</w:t>
      </w:r>
      <w:r>
        <w:rPr>
          <w:noProof/>
        </w:rPr>
        <w:tab/>
      </w:r>
      <w:r>
        <w:rPr>
          <w:noProof/>
        </w:rPr>
        <w:fldChar w:fldCharType="begin"/>
      </w:r>
      <w:r>
        <w:rPr>
          <w:noProof/>
        </w:rPr>
        <w:instrText xml:space="preserve"> PAGEREF _Toc218202809 \h </w:instrText>
      </w:r>
      <w:r>
        <w:rPr>
          <w:noProof/>
        </w:rPr>
      </w:r>
      <w:r>
        <w:rPr>
          <w:noProof/>
        </w:rPr>
        <w:fldChar w:fldCharType="separate"/>
      </w:r>
      <w:r>
        <w:rPr>
          <w:noProof/>
        </w:rPr>
        <w:t>106</w:t>
      </w:r>
      <w:r>
        <w:rPr>
          <w:noProof/>
        </w:rPr>
        <w:fldChar w:fldCharType="end"/>
      </w:r>
    </w:p>
    <w:p w14:paraId="4E52DC75" w14:textId="069612A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retrieve response</w:t>
      </w:r>
      <w:r>
        <w:rPr>
          <w:noProof/>
        </w:rPr>
        <w:tab/>
      </w:r>
      <w:r>
        <w:rPr>
          <w:noProof/>
        </w:rPr>
        <w:fldChar w:fldCharType="begin"/>
      </w:r>
      <w:r>
        <w:rPr>
          <w:noProof/>
        </w:rPr>
        <w:instrText xml:space="preserve"> PAGEREF _Toc218202810 \h </w:instrText>
      </w:r>
      <w:r>
        <w:rPr>
          <w:noProof/>
        </w:rPr>
      </w:r>
      <w:r>
        <w:rPr>
          <w:noProof/>
        </w:rPr>
        <w:fldChar w:fldCharType="separate"/>
      </w:r>
      <w:r>
        <w:rPr>
          <w:noProof/>
        </w:rPr>
        <w:t>106</w:t>
      </w:r>
      <w:r>
        <w:rPr>
          <w:noProof/>
        </w:rPr>
        <w:fldChar w:fldCharType="end"/>
      </w:r>
    </w:p>
    <w:p w14:paraId="5BE0498C" w14:textId="0268512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standalone FD over MBMS request</w:t>
      </w:r>
      <w:r>
        <w:rPr>
          <w:noProof/>
        </w:rPr>
        <w:tab/>
      </w:r>
      <w:r>
        <w:rPr>
          <w:noProof/>
        </w:rPr>
        <w:fldChar w:fldCharType="begin"/>
      </w:r>
      <w:r>
        <w:rPr>
          <w:noProof/>
        </w:rPr>
        <w:instrText xml:space="preserve"> PAGEREF _Toc218202811 \h </w:instrText>
      </w:r>
      <w:r>
        <w:rPr>
          <w:noProof/>
        </w:rPr>
      </w:r>
      <w:r>
        <w:rPr>
          <w:noProof/>
        </w:rPr>
        <w:fldChar w:fldCharType="separate"/>
      </w:r>
      <w:r>
        <w:rPr>
          <w:noProof/>
        </w:rPr>
        <w:t>107</w:t>
      </w:r>
      <w:r>
        <w:rPr>
          <w:noProof/>
        </w:rPr>
        <w:fldChar w:fldCharType="end"/>
      </w:r>
    </w:p>
    <w:p w14:paraId="46725FEB" w14:textId="40EFA42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one-to-one FD upgrade request</w:t>
      </w:r>
      <w:r>
        <w:rPr>
          <w:noProof/>
        </w:rPr>
        <w:tab/>
      </w:r>
      <w:r>
        <w:rPr>
          <w:noProof/>
        </w:rPr>
        <w:fldChar w:fldCharType="begin"/>
      </w:r>
      <w:r>
        <w:rPr>
          <w:noProof/>
        </w:rPr>
        <w:instrText xml:space="preserve"> PAGEREF _Toc218202812 \h </w:instrText>
      </w:r>
      <w:r>
        <w:rPr>
          <w:noProof/>
        </w:rPr>
      </w:r>
      <w:r>
        <w:rPr>
          <w:noProof/>
        </w:rPr>
        <w:fldChar w:fldCharType="separate"/>
      </w:r>
      <w:r>
        <w:rPr>
          <w:noProof/>
        </w:rPr>
        <w:t>107</w:t>
      </w:r>
      <w:r>
        <w:rPr>
          <w:noProof/>
        </w:rPr>
        <w:fldChar w:fldCharType="end"/>
      </w:r>
    </w:p>
    <w:p w14:paraId="2CD68EF7" w14:textId="7092680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one-to-one FD upgrade response</w:t>
      </w:r>
      <w:r>
        <w:rPr>
          <w:noProof/>
        </w:rPr>
        <w:tab/>
      </w:r>
      <w:r>
        <w:rPr>
          <w:noProof/>
        </w:rPr>
        <w:fldChar w:fldCharType="begin"/>
      </w:r>
      <w:r>
        <w:rPr>
          <w:noProof/>
        </w:rPr>
        <w:instrText xml:space="preserve"> PAGEREF _Toc218202813 \h </w:instrText>
      </w:r>
      <w:r>
        <w:rPr>
          <w:noProof/>
        </w:rPr>
      </w:r>
      <w:r>
        <w:rPr>
          <w:noProof/>
        </w:rPr>
        <w:fldChar w:fldCharType="separate"/>
      </w:r>
      <w:r>
        <w:rPr>
          <w:noProof/>
        </w:rPr>
        <w:t>107</w:t>
      </w:r>
      <w:r>
        <w:rPr>
          <w:noProof/>
        </w:rPr>
        <w:fldChar w:fldCharType="end"/>
      </w:r>
    </w:p>
    <w:p w14:paraId="3E377658" w14:textId="00195C2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FD upgrade request</w:t>
      </w:r>
      <w:r>
        <w:rPr>
          <w:noProof/>
        </w:rPr>
        <w:tab/>
      </w:r>
      <w:r>
        <w:rPr>
          <w:noProof/>
        </w:rPr>
        <w:fldChar w:fldCharType="begin"/>
      </w:r>
      <w:r>
        <w:rPr>
          <w:noProof/>
        </w:rPr>
        <w:instrText xml:space="preserve"> PAGEREF _Toc218202814 \h </w:instrText>
      </w:r>
      <w:r>
        <w:rPr>
          <w:noProof/>
        </w:rPr>
      </w:r>
      <w:r>
        <w:rPr>
          <w:noProof/>
        </w:rPr>
        <w:fldChar w:fldCharType="separate"/>
      </w:r>
      <w:r>
        <w:rPr>
          <w:noProof/>
        </w:rPr>
        <w:t>108</w:t>
      </w:r>
      <w:r>
        <w:rPr>
          <w:noProof/>
        </w:rPr>
        <w:fldChar w:fldCharType="end"/>
      </w:r>
    </w:p>
    <w:p w14:paraId="70C3D4EC" w14:textId="24122B9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group FD upgrade response</w:t>
      </w:r>
      <w:r>
        <w:rPr>
          <w:noProof/>
        </w:rPr>
        <w:tab/>
      </w:r>
      <w:r>
        <w:rPr>
          <w:noProof/>
        </w:rPr>
        <w:fldChar w:fldCharType="begin"/>
      </w:r>
      <w:r>
        <w:rPr>
          <w:noProof/>
        </w:rPr>
        <w:instrText xml:space="preserve"> PAGEREF _Toc218202815 \h </w:instrText>
      </w:r>
      <w:r>
        <w:rPr>
          <w:noProof/>
        </w:rPr>
      </w:r>
      <w:r>
        <w:rPr>
          <w:noProof/>
        </w:rPr>
        <w:fldChar w:fldCharType="separate"/>
      </w:r>
      <w:r>
        <w:rPr>
          <w:noProof/>
        </w:rPr>
        <w:t>109</w:t>
      </w:r>
      <w:r>
        <w:rPr>
          <w:noProof/>
        </w:rPr>
        <w:fldChar w:fldCharType="end"/>
      </w:r>
    </w:p>
    <w:p w14:paraId="23CC6277" w14:textId="20DB859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_Toc218202816 \h </w:instrText>
      </w:r>
      <w:r>
        <w:rPr>
          <w:noProof/>
        </w:rPr>
      </w:r>
      <w:r>
        <w:rPr>
          <w:noProof/>
        </w:rPr>
        <w:fldChar w:fldCharType="separate"/>
      </w:r>
      <w:r>
        <w:rPr>
          <w:noProof/>
        </w:rPr>
        <w:t>109</w:t>
      </w:r>
      <w:r>
        <w:rPr>
          <w:noProof/>
        </w:rPr>
        <w:fldChar w:fldCharType="end"/>
      </w:r>
    </w:p>
    <w:p w14:paraId="72EA251A" w14:textId="75E2A98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_Toc218202817 \h </w:instrText>
      </w:r>
      <w:r>
        <w:rPr>
          <w:noProof/>
        </w:rPr>
      </w:r>
      <w:r>
        <w:rPr>
          <w:noProof/>
        </w:rPr>
        <w:fldChar w:fldCharType="separate"/>
      </w:r>
      <w:r>
        <w:rPr>
          <w:noProof/>
        </w:rPr>
        <w:t>109</w:t>
      </w:r>
      <w:r>
        <w:rPr>
          <w:noProof/>
        </w:rPr>
        <w:fldChar w:fldCharType="end"/>
      </w:r>
    </w:p>
    <w:p w14:paraId="1B9E474A" w14:textId="38D867D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upload request</w:t>
      </w:r>
      <w:r>
        <w:rPr>
          <w:noProof/>
        </w:rPr>
        <w:tab/>
      </w:r>
      <w:r>
        <w:rPr>
          <w:noProof/>
        </w:rPr>
        <w:fldChar w:fldCharType="begin"/>
      </w:r>
      <w:r>
        <w:rPr>
          <w:noProof/>
        </w:rPr>
        <w:instrText xml:space="preserve"> PAGEREF _Toc218202818 \h </w:instrText>
      </w:r>
      <w:r>
        <w:rPr>
          <w:noProof/>
        </w:rPr>
      </w:r>
      <w:r>
        <w:rPr>
          <w:noProof/>
        </w:rPr>
        <w:fldChar w:fldCharType="separate"/>
      </w:r>
      <w:r>
        <w:rPr>
          <w:noProof/>
        </w:rPr>
        <w:t>110</w:t>
      </w:r>
      <w:r>
        <w:rPr>
          <w:noProof/>
        </w:rPr>
        <w:fldChar w:fldCharType="end"/>
      </w:r>
    </w:p>
    <w:p w14:paraId="2221AAA4" w14:textId="6377F52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upload response</w:t>
      </w:r>
      <w:r>
        <w:rPr>
          <w:noProof/>
        </w:rPr>
        <w:tab/>
      </w:r>
      <w:r>
        <w:rPr>
          <w:noProof/>
        </w:rPr>
        <w:fldChar w:fldCharType="begin"/>
      </w:r>
      <w:r>
        <w:rPr>
          <w:noProof/>
        </w:rPr>
        <w:instrText xml:space="preserve"> PAGEREF _Toc218202819 \h </w:instrText>
      </w:r>
      <w:r>
        <w:rPr>
          <w:noProof/>
        </w:rPr>
      </w:r>
      <w:r>
        <w:rPr>
          <w:noProof/>
        </w:rPr>
        <w:fldChar w:fldCharType="separate"/>
      </w:r>
      <w:r>
        <w:rPr>
          <w:noProof/>
        </w:rPr>
        <w:t>110</w:t>
      </w:r>
      <w:r>
        <w:rPr>
          <w:noProof/>
        </w:rPr>
        <w:fldChar w:fldCharType="end"/>
      </w:r>
    </w:p>
    <w:p w14:paraId="009C175F" w14:textId="664F035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upload completion status</w:t>
      </w:r>
      <w:r>
        <w:rPr>
          <w:noProof/>
        </w:rPr>
        <w:tab/>
      </w:r>
      <w:r>
        <w:rPr>
          <w:noProof/>
        </w:rPr>
        <w:fldChar w:fldCharType="begin"/>
      </w:r>
      <w:r>
        <w:rPr>
          <w:noProof/>
        </w:rPr>
        <w:instrText xml:space="preserve"> PAGEREF _Toc218202820 \h </w:instrText>
      </w:r>
      <w:r>
        <w:rPr>
          <w:noProof/>
        </w:rPr>
      </w:r>
      <w:r>
        <w:rPr>
          <w:noProof/>
        </w:rPr>
        <w:fldChar w:fldCharType="separate"/>
      </w:r>
      <w:r>
        <w:rPr>
          <w:noProof/>
        </w:rPr>
        <w:t>110</w:t>
      </w:r>
      <w:r>
        <w:rPr>
          <w:noProof/>
        </w:rPr>
        <w:fldChar w:fldCharType="end"/>
      </w:r>
    </w:p>
    <w:p w14:paraId="7F39370E" w14:textId="572863F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download request</w:t>
      </w:r>
      <w:r>
        <w:rPr>
          <w:noProof/>
        </w:rPr>
        <w:tab/>
      </w:r>
      <w:r>
        <w:rPr>
          <w:noProof/>
        </w:rPr>
        <w:fldChar w:fldCharType="begin"/>
      </w:r>
      <w:r>
        <w:rPr>
          <w:noProof/>
        </w:rPr>
        <w:instrText xml:space="preserve"> PAGEREF _Toc218202821 \h </w:instrText>
      </w:r>
      <w:r>
        <w:rPr>
          <w:noProof/>
        </w:rPr>
      </w:r>
      <w:r>
        <w:rPr>
          <w:noProof/>
        </w:rPr>
        <w:fldChar w:fldCharType="separate"/>
      </w:r>
      <w:r>
        <w:rPr>
          <w:noProof/>
        </w:rPr>
        <w:t>110</w:t>
      </w:r>
      <w:r>
        <w:rPr>
          <w:noProof/>
        </w:rPr>
        <w:fldChar w:fldCharType="end"/>
      </w:r>
    </w:p>
    <w:p w14:paraId="5101FFFC" w14:textId="789B539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download response</w:t>
      </w:r>
      <w:r>
        <w:rPr>
          <w:noProof/>
        </w:rPr>
        <w:tab/>
      </w:r>
      <w:r>
        <w:rPr>
          <w:noProof/>
        </w:rPr>
        <w:fldChar w:fldCharType="begin"/>
      </w:r>
      <w:r>
        <w:rPr>
          <w:noProof/>
        </w:rPr>
        <w:instrText xml:space="preserve"> PAGEREF _Toc218202822 \h </w:instrText>
      </w:r>
      <w:r>
        <w:rPr>
          <w:noProof/>
        </w:rPr>
      </w:r>
      <w:r>
        <w:rPr>
          <w:noProof/>
        </w:rPr>
        <w:fldChar w:fldCharType="separate"/>
      </w:r>
      <w:r>
        <w:rPr>
          <w:noProof/>
        </w:rPr>
        <w:t>111</w:t>
      </w:r>
      <w:r>
        <w:rPr>
          <w:noProof/>
        </w:rPr>
        <w:fldChar w:fldCharType="end"/>
      </w:r>
    </w:p>
    <w:p w14:paraId="54C63B24" w14:textId="6C2300F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availability request</w:t>
      </w:r>
      <w:r>
        <w:rPr>
          <w:noProof/>
        </w:rPr>
        <w:tab/>
      </w:r>
      <w:r>
        <w:rPr>
          <w:noProof/>
        </w:rPr>
        <w:fldChar w:fldCharType="begin"/>
      </w:r>
      <w:r>
        <w:rPr>
          <w:noProof/>
        </w:rPr>
        <w:instrText xml:space="preserve"> PAGEREF _Toc218202823 \h </w:instrText>
      </w:r>
      <w:r>
        <w:rPr>
          <w:noProof/>
        </w:rPr>
      </w:r>
      <w:r>
        <w:rPr>
          <w:noProof/>
        </w:rPr>
        <w:fldChar w:fldCharType="separate"/>
      </w:r>
      <w:r>
        <w:rPr>
          <w:noProof/>
        </w:rPr>
        <w:t>111</w:t>
      </w:r>
      <w:r>
        <w:rPr>
          <w:noProof/>
        </w:rPr>
        <w:fldChar w:fldCharType="end"/>
      </w:r>
    </w:p>
    <w:p w14:paraId="53D7B0B0" w14:textId="41DEF25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file availability response</w:t>
      </w:r>
      <w:r>
        <w:rPr>
          <w:noProof/>
        </w:rPr>
        <w:tab/>
      </w:r>
      <w:r>
        <w:rPr>
          <w:noProof/>
        </w:rPr>
        <w:fldChar w:fldCharType="begin"/>
      </w:r>
      <w:r>
        <w:rPr>
          <w:noProof/>
        </w:rPr>
        <w:instrText xml:space="preserve"> PAGEREF _Toc218202824 \h </w:instrText>
      </w:r>
      <w:r>
        <w:rPr>
          <w:noProof/>
        </w:rPr>
      </w:r>
      <w:r>
        <w:rPr>
          <w:noProof/>
        </w:rPr>
        <w:fldChar w:fldCharType="separate"/>
      </w:r>
      <w:r>
        <w:rPr>
          <w:noProof/>
        </w:rPr>
        <w:t>111</w:t>
      </w:r>
      <w:r>
        <w:rPr>
          <w:noProof/>
        </w:rPr>
        <w:fldChar w:fldCharType="end"/>
      </w:r>
    </w:p>
    <w:p w14:paraId="14A23D43" w14:textId="7171440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_Toc218202825 \h </w:instrText>
      </w:r>
      <w:r>
        <w:rPr>
          <w:noProof/>
        </w:rPr>
      </w:r>
      <w:r>
        <w:rPr>
          <w:noProof/>
        </w:rPr>
        <w:fldChar w:fldCharType="separate"/>
      </w:r>
      <w:r>
        <w:rPr>
          <w:noProof/>
        </w:rPr>
        <w:t>111</w:t>
      </w:r>
      <w:r>
        <w:rPr>
          <w:noProof/>
        </w:rPr>
        <w:fldChar w:fldCharType="end"/>
      </w:r>
    </w:p>
    <w:p w14:paraId="2F14E757" w14:textId="5365D16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_Toc218202826 \h </w:instrText>
      </w:r>
      <w:r>
        <w:rPr>
          <w:noProof/>
        </w:rPr>
      </w:r>
      <w:r>
        <w:rPr>
          <w:noProof/>
        </w:rPr>
        <w:fldChar w:fldCharType="separate"/>
      </w:r>
      <w:r>
        <w:rPr>
          <w:noProof/>
        </w:rPr>
        <w:t>111</w:t>
      </w:r>
      <w:r>
        <w:rPr>
          <w:noProof/>
        </w:rPr>
        <w:fldChar w:fldCharType="end"/>
      </w:r>
    </w:p>
    <w:p w14:paraId="4FFBD0B1" w14:textId="74916F3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_Toc218202827 \h </w:instrText>
      </w:r>
      <w:r>
        <w:rPr>
          <w:noProof/>
        </w:rPr>
      </w:r>
      <w:r>
        <w:rPr>
          <w:noProof/>
        </w:rPr>
        <w:fldChar w:fldCharType="separate"/>
      </w:r>
      <w:r>
        <w:rPr>
          <w:noProof/>
        </w:rPr>
        <w:t>112</w:t>
      </w:r>
      <w:r>
        <w:rPr>
          <w:noProof/>
        </w:rPr>
        <w:fldChar w:fldCharType="end"/>
      </w:r>
    </w:p>
    <w:p w14:paraId="0A81F936" w14:textId="76FBB95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_Toc218202828 \h </w:instrText>
      </w:r>
      <w:r>
        <w:rPr>
          <w:noProof/>
        </w:rPr>
      </w:r>
      <w:r>
        <w:rPr>
          <w:noProof/>
        </w:rPr>
        <w:fldChar w:fldCharType="separate"/>
      </w:r>
      <w:r>
        <w:rPr>
          <w:noProof/>
        </w:rPr>
        <w:t>112</w:t>
      </w:r>
      <w:r>
        <w:rPr>
          <w:noProof/>
        </w:rPr>
        <w:fldChar w:fldCharType="end"/>
      </w:r>
    </w:p>
    <w:p w14:paraId="3742371A" w14:textId="2ECB26F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_Toc218202829 \h </w:instrText>
      </w:r>
      <w:r>
        <w:rPr>
          <w:noProof/>
        </w:rPr>
      </w:r>
      <w:r>
        <w:rPr>
          <w:noProof/>
        </w:rPr>
        <w:fldChar w:fldCharType="separate"/>
      </w:r>
      <w:r>
        <w:rPr>
          <w:noProof/>
        </w:rPr>
        <w:t>113</w:t>
      </w:r>
      <w:r>
        <w:rPr>
          <w:noProof/>
        </w:rPr>
        <w:fldChar w:fldCharType="end"/>
      </w:r>
    </w:p>
    <w:p w14:paraId="0248B9EA" w14:textId="0097986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_Toc218202830 \h </w:instrText>
      </w:r>
      <w:r>
        <w:rPr>
          <w:noProof/>
        </w:rPr>
      </w:r>
      <w:r>
        <w:rPr>
          <w:noProof/>
        </w:rPr>
        <w:fldChar w:fldCharType="separate"/>
      </w:r>
      <w:r>
        <w:rPr>
          <w:noProof/>
        </w:rPr>
        <w:t>115</w:t>
      </w:r>
      <w:r>
        <w:rPr>
          <w:noProof/>
        </w:rPr>
        <w:fldChar w:fldCharType="end"/>
      </w:r>
    </w:p>
    <w:p w14:paraId="3B10F4D7" w14:textId="6BC305C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_Toc218202831 \h </w:instrText>
      </w:r>
      <w:r>
        <w:rPr>
          <w:noProof/>
        </w:rPr>
      </w:r>
      <w:r>
        <w:rPr>
          <w:noProof/>
        </w:rPr>
        <w:fldChar w:fldCharType="separate"/>
      </w:r>
      <w:r>
        <w:rPr>
          <w:noProof/>
        </w:rPr>
        <w:t>115</w:t>
      </w:r>
      <w:r>
        <w:rPr>
          <w:noProof/>
        </w:rPr>
        <w:fldChar w:fldCharType="end"/>
      </w:r>
    </w:p>
    <w:p w14:paraId="148DA3BE" w14:textId="711B925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_Toc218202832 \h </w:instrText>
      </w:r>
      <w:r>
        <w:rPr>
          <w:noProof/>
        </w:rPr>
      </w:r>
      <w:r>
        <w:rPr>
          <w:noProof/>
        </w:rPr>
        <w:fldChar w:fldCharType="separate"/>
      </w:r>
      <w:r>
        <w:rPr>
          <w:noProof/>
        </w:rPr>
        <w:t>115</w:t>
      </w:r>
      <w:r>
        <w:rPr>
          <w:noProof/>
        </w:rPr>
        <w:fldChar w:fldCharType="end"/>
      </w:r>
    </w:p>
    <w:p w14:paraId="18CF6D05" w14:textId="598772E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_Toc218202833 \h </w:instrText>
      </w:r>
      <w:r>
        <w:rPr>
          <w:noProof/>
        </w:rPr>
      </w:r>
      <w:r>
        <w:rPr>
          <w:noProof/>
        </w:rPr>
        <w:fldChar w:fldCharType="separate"/>
      </w:r>
      <w:r>
        <w:rPr>
          <w:noProof/>
        </w:rPr>
        <w:t>115</w:t>
      </w:r>
      <w:r>
        <w:rPr>
          <w:noProof/>
        </w:rPr>
        <w:fldChar w:fldCharType="end"/>
      </w:r>
    </w:p>
    <w:p w14:paraId="689606BF" w14:textId="6A075FD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_Toc218202834 \h </w:instrText>
      </w:r>
      <w:r>
        <w:rPr>
          <w:noProof/>
        </w:rPr>
      </w:r>
      <w:r>
        <w:rPr>
          <w:noProof/>
        </w:rPr>
        <w:fldChar w:fldCharType="separate"/>
      </w:r>
      <w:r>
        <w:rPr>
          <w:noProof/>
        </w:rPr>
        <w:t>117</w:t>
      </w:r>
      <w:r>
        <w:rPr>
          <w:noProof/>
        </w:rPr>
        <w:fldChar w:fldCharType="end"/>
      </w:r>
    </w:p>
    <w:p w14:paraId="5E8DB47D" w14:textId="0124D21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_Toc218202835 \h </w:instrText>
      </w:r>
      <w:r>
        <w:rPr>
          <w:noProof/>
        </w:rPr>
      </w:r>
      <w:r>
        <w:rPr>
          <w:noProof/>
        </w:rPr>
        <w:fldChar w:fldCharType="separate"/>
      </w:r>
      <w:r>
        <w:rPr>
          <w:noProof/>
        </w:rPr>
        <w:t>117</w:t>
      </w:r>
      <w:r>
        <w:rPr>
          <w:noProof/>
        </w:rPr>
        <w:fldChar w:fldCharType="end"/>
      </w:r>
    </w:p>
    <w:p w14:paraId="7D51F6D9" w14:textId="5A97554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_Toc218202836 \h </w:instrText>
      </w:r>
      <w:r>
        <w:rPr>
          <w:noProof/>
        </w:rPr>
      </w:r>
      <w:r>
        <w:rPr>
          <w:noProof/>
        </w:rPr>
        <w:fldChar w:fldCharType="separate"/>
      </w:r>
      <w:r>
        <w:rPr>
          <w:noProof/>
        </w:rPr>
        <w:t>117</w:t>
      </w:r>
      <w:r>
        <w:rPr>
          <w:noProof/>
        </w:rPr>
        <w:fldChar w:fldCharType="end"/>
      </w:r>
    </w:p>
    <w:p w14:paraId="4C77E20F" w14:textId="09F0AFE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_Toc218202837 \h </w:instrText>
      </w:r>
      <w:r>
        <w:rPr>
          <w:noProof/>
        </w:rPr>
      </w:r>
      <w:r>
        <w:rPr>
          <w:noProof/>
        </w:rPr>
        <w:fldChar w:fldCharType="separate"/>
      </w:r>
      <w:r>
        <w:rPr>
          <w:noProof/>
        </w:rPr>
        <w:t>119</w:t>
      </w:r>
      <w:r>
        <w:rPr>
          <w:noProof/>
        </w:rPr>
        <w:fldChar w:fldCharType="end"/>
      </w:r>
    </w:p>
    <w:p w14:paraId="2E2843C6" w14:textId="33EFCF3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_Toc218202838 \h </w:instrText>
      </w:r>
      <w:r>
        <w:rPr>
          <w:noProof/>
        </w:rPr>
      </w:r>
      <w:r>
        <w:rPr>
          <w:noProof/>
        </w:rPr>
        <w:fldChar w:fldCharType="separate"/>
      </w:r>
      <w:r>
        <w:rPr>
          <w:noProof/>
        </w:rPr>
        <w:t>122</w:t>
      </w:r>
      <w:r>
        <w:rPr>
          <w:noProof/>
        </w:rPr>
        <w:fldChar w:fldCharType="end"/>
      </w:r>
    </w:p>
    <w:p w14:paraId="59BCD31A" w14:textId="6057EE2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_Toc218202839 \h </w:instrText>
      </w:r>
      <w:r>
        <w:rPr>
          <w:noProof/>
        </w:rPr>
      </w:r>
      <w:r>
        <w:rPr>
          <w:noProof/>
        </w:rPr>
        <w:fldChar w:fldCharType="separate"/>
      </w:r>
      <w:r>
        <w:rPr>
          <w:noProof/>
        </w:rPr>
        <w:t>122</w:t>
      </w:r>
      <w:r>
        <w:rPr>
          <w:noProof/>
        </w:rPr>
        <w:fldChar w:fldCharType="end"/>
      </w:r>
    </w:p>
    <w:p w14:paraId="3BFB73EC" w14:textId="6E08855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_Toc218202840 \h </w:instrText>
      </w:r>
      <w:r>
        <w:rPr>
          <w:noProof/>
        </w:rPr>
      </w:r>
      <w:r>
        <w:rPr>
          <w:noProof/>
        </w:rPr>
        <w:fldChar w:fldCharType="separate"/>
      </w:r>
      <w:r>
        <w:rPr>
          <w:noProof/>
        </w:rPr>
        <w:t>122</w:t>
      </w:r>
      <w:r>
        <w:rPr>
          <w:noProof/>
        </w:rPr>
        <w:fldChar w:fldCharType="end"/>
      </w:r>
    </w:p>
    <w:p w14:paraId="389AF8A8" w14:textId="2EDC47B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_Toc218202841 \h </w:instrText>
      </w:r>
      <w:r>
        <w:rPr>
          <w:noProof/>
        </w:rPr>
      </w:r>
      <w:r>
        <w:rPr>
          <w:noProof/>
        </w:rPr>
        <w:fldChar w:fldCharType="separate"/>
      </w:r>
      <w:r>
        <w:rPr>
          <w:noProof/>
        </w:rPr>
        <w:t>124</w:t>
      </w:r>
      <w:r>
        <w:rPr>
          <w:noProof/>
        </w:rPr>
        <w:fldChar w:fldCharType="end"/>
      </w:r>
    </w:p>
    <w:p w14:paraId="2C42094B" w14:textId="05452C8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_Toc218202842 \h </w:instrText>
      </w:r>
      <w:r>
        <w:rPr>
          <w:noProof/>
        </w:rPr>
      </w:r>
      <w:r>
        <w:rPr>
          <w:noProof/>
        </w:rPr>
        <w:fldChar w:fldCharType="separate"/>
      </w:r>
      <w:r>
        <w:rPr>
          <w:noProof/>
        </w:rPr>
        <w:t>124</w:t>
      </w:r>
      <w:r>
        <w:rPr>
          <w:noProof/>
        </w:rPr>
        <w:fldChar w:fldCharType="end"/>
      </w:r>
    </w:p>
    <w:p w14:paraId="7C6B47ED" w14:textId="1FA4514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_Toc218202843 \h </w:instrText>
      </w:r>
      <w:r>
        <w:rPr>
          <w:noProof/>
        </w:rPr>
      </w:r>
      <w:r>
        <w:rPr>
          <w:noProof/>
        </w:rPr>
        <w:fldChar w:fldCharType="separate"/>
      </w:r>
      <w:r>
        <w:rPr>
          <w:noProof/>
        </w:rPr>
        <w:t>124</w:t>
      </w:r>
      <w:r>
        <w:rPr>
          <w:noProof/>
        </w:rPr>
        <w:fldChar w:fldCharType="end"/>
      </w:r>
    </w:p>
    <w:p w14:paraId="3AB34C74" w14:textId="7BED080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_Toc218202844 \h </w:instrText>
      </w:r>
      <w:r>
        <w:rPr>
          <w:noProof/>
        </w:rPr>
      </w:r>
      <w:r>
        <w:rPr>
          <w:noProof/>
        </w:rPr>
        <w:fldChar w:fldCharType="separate"/>
      </w:r>
      <w:r>
        <w:rPr>
          <w:noProof/>
        </w:rPr>
        <w:t>127</w:t>
      </w:r>
      <w:r>
        <w:rPr>
          <w:noProof/>
        </w:rPr>
        <w:fldChar w:fldCharType="end"/>
      </w:r>
    </w:p>
    <w:p w14:paraId="0B88D3A3" w14:textId="65699DB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_Toc218202845 \h </w:instrText>
      </w:r>
      <w:r>
        <w:rPr>
          <w:noProof/>
        </w:rPr>
      </w:r>
      <w:r>
        <w:rPr>
          <w:noProof/>
        </w:rPr>
        <w:fldChar w:fldCharType="separate"/>
      </w:r>
      <w:r>
        <w:rPr>
          <w:noProof/>
        </w:rPr>
        <w:t>127</w:t>
      </w:r>
      <w:r>
        <w:rPr>
          <w:noProof/>
        </w:rPr>
        <w:fldChar w:fldCharType="end"/>
      </w:r>
    </w:p>
    <w:p w14:paraId="1B2BD15C" w14:textId="4AEFCC7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_Toc218202846 \h </w:instrText>
      </w:r>
      <w:r>
        <w:rPr>
          <w:noProof/>
        </w:rPr>
      </w:r>
      <w:r>
        <w:rPr>
          <w:noProof/>
        </w:rPr>
        <w:fldChar w:fldCharType="separate"/>
      </w:r>
      <w:r>
        <w:rPr>
          <w:noProof/>
        </w:rPr>
        <w:t>127</w:t>
      </w:r>
      <w:r>
        <w:rPr>
          <w:noProof/>
        </w:rPr>
        <w:fldChar w:fldCharType="end"/>
      </w:r>
    </w:p>
    <w:p w14:paraId="7B0B7249" w14:textId="6254AAC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_Toc218202847 \h </w:instrText>
      </w:r>
      <w:r>
        <w:rPr>
          <w:noProof/>
        </w:rPr>
      </w:r>
      <w:r>
        <w:rPr>
          <w:noProof/>
        </w:rPr>
        <w:fldChar w:fldCharType="separate"/>
      </w:r>
      <w:r>
        <w:rPr>
          <w:noProof/>
        </w:rPr>
        <w:t>130</w:t>
      </w:r>
      <w:r>
        <w:rPr>
          <w:noProof/>
        </w:rPr>
        <w:fldChar w:fldCharType="end"/>
      </w:r>
    </w:p>
    <w:p w14:paraId="012C5FBF" w14:textId="5D94B7B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_Toc218202848 \h </w:instrText>
      </w:r>
      <w:r>
        <w:rPr>
          <w:noProof/>
        </w:rPr>
      </w:r>
      <w:r>
        <w:rPr>
          <w:noProof/>
        </w:rPr>
        <w:fldChar w:fldCharType="separate"/>
      </w:r>
      <w:r>
        <w:rPr>
          <w:noProof/>
        </w:rPr>
        <w:t>130</w:t>
      </w:r>
      <w:r>
        <w:rPr>
          <w:noProof/>
        </w:rPr>
        <w:fldChar w:fldCharType="end"/>
      </w:r>
    </w:p>
    <w:p w14:paraId="1E61D45E" w14:textId="199CF41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_Toc218202849 \h </w:instrText>
      </w:r>
      <w:r>
        <w:rPr>
          <w:noProof/>
        </w:rPr>
      </w:r>
      <w:r>
        <w:rPr>
          <w:noProof/>
        </w:rPr>
        <w:fldChar w:fldCharType="separate"/>
      </w:r>
      <w:r>
        <w:rPr>
          <w:noProof/>
        </w:rPr>
        <w:t>130</w:t>
      </w:r>
      <w:r>
        <w:rPr>
          <w:noProof/>
        </w:rPr>
        <w:fldChar w:fldCharType="end"/>
      </w:r>
    </w:p>
    <w:p w14:paraId="2A1CD38C" w14:textId="113F953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_Toc218202850 \h </w:instrText>
      </w:r>
      <w:r>
        <w:rPr>
          <w:noProof/>
        </w:rPr>
      </w:r>
      <w:r>
        <w:rPr>
          <w:noProof/>
        </w:rPr>
        <w:fldChar w:fldCharType="separate"/>
      </w:r>
      <w:r>
        <w:rPr>
          <w:noProof/>
        </w:rPr>
        <w:t>130</w:t>
      </w:r>
      <w:r>
        <w:rPr>
          <w:noProof/>
        </w:rPr>
        <w:fldChar w:fldCharType="end"/>
      </w:r>
    </w:p>
    <w:p w14:paraId="2EEC6615" w14:textId="20A3527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_Toc218202851 \h </w:instrText>
      </w:r>
      <w:r>
        <w:rPr>
          <w:noProof/>
        </w:rPr>
      </w:r>
      <w:r>
        <w:rPr>
          <w:noProof/>
        </w:rPr>
        <w:fldChar w:fldCharType="separate"/>
      </w:r>
      <w:r>
        <w:rPr>
          <w:noProof/>
        </w:rPr>
        <w:t>132</w:t>
      </w:r>
      <w:r>
        <w:rPr>
          <w:noProof/>
        </w:rPr>
        <w:fldChar w:fldCharType="end"/>
      </w:r>
    </w:p>
    <w:p w14:paraId="3E150903" w14:textId="769599C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637BF8">
        <w:rPr>
          <w:rFonts w:eastAsia="SimSun"/>
          <w:noProof/>
        </w:rPr>
        <w:t>MBMS download delivery method</w:t>
      </w:r>
      <w:r>
        <w:rPr>
          <w:noProof/>
        </w:rPr>
        <w:tab/>
      </w:r>
      <w:r>
        <w:rPr>
          <w:noProof/>
        </w:rPr>
        <w:fldChar w:fldCharType="begin"/>
      </w:r>
      <w:r>
        <w:rPr>
          <w:noProof/>
        </w:rPr>
        <w:instrText xml:space="preserve"> PAGEREF _Toc218202852 \h </w:instrText>
      </w:r>
      <w:r>
        <w:rPr>
          <w:noProof/>
        </w:rPr>
      </w:r>
      <w:r>
        <w:rPr>
          <w:noProof/>
        </w:rPr>
        <w:fldChar w:fldCharType="separate"/>
      </w:r>
      <w:r>
        <w:rPr>
          <w:noProof/>
        </w:rPr>
        <w:t>132</w:t>
      </w:r>
      <w:r>
        <w:rPr>
          <w:noProof/>
        </w:rPr>
        <w:fldChar w:fldCharType="end"/>
      </w:r>
    </w:p>
    <w:p w14:paraId="48077DF6" w14:textId="34FDC86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_Toc218202853 \h </w:instrText>
      </w:r>
      <w:r>
        <w:rPr>
          <w:noProof/>
        </w:rPr>
      </w:r>
      <w:r>
        <w:rPr>
          <w:noProof/>
        </w:rPr>
        <w:fldChar w:fldCharType="separate"/>
      </w:r>
      <w:r>
        <w:rPr>
          <w:noProof/>
        </w:rPr>
        <w:t>132</w:t>
      </w:r>
      <w:r>
        <w:rPr>
          <w:noProof/>
        </w:rPr>
        <w:fldChar w:fldCharType="end"/>
      </w:r>
    </w:p>
    <w:p w14:paraId="62781BA2" w14:textId="1D43896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_Toc218202854 \h </w:instrText>
      </w:r>
      <w:r>
        <w:rPr>
          <w:noProof/>
        </w:rPr>
      </w:r>
      <w:r>
        <w:rPr>
          <w:noProof/>
        </w:rPr>
        <w:fldChar w:fldCharType="separate"/>
      </w:r>
      <w:r>
        <w:rPr>
          <w:noProof/>
        </w:rPr>
        <w:t>132</w:t>
      </w:r>
      <w:r>
        <w:rPr>
          <w:noProof/>
        </w:rPr>
        <w:fldChar w:fldCharType="end"/>
      </w:r>
    </w:p>
    <w:p w14:paraId="34C90AD1" w14:textId="792A1FAE"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637BF8">
        <w:rPr>
          <w:rFonts w:eastAsia="SimSun"/>
          <w:noProof/>
        </w:rPr>
        <w:t xml:space="preserve">FD </w:t>
      </w:r>
      <w:r>
        <w:rPr>
          <w:noProof/>
        </w:rPr>
        <w:t xml:space="preserve">communication upgrade to an emergency </w:t>
      </w:r>
      <w:r w:rsidRPr="00637BF8">
        <w:rPr>
          <w:rFonts w:eastAsia="SimSun"/>
          <w:noProof/>
        </w:rPr>
        <w:t xml:space="preserve">FD </w:t>
      </w:r>
      <w:r>
        <w:rPr>
          <w:noProof/>
        </w:rPr>
        <w:t>communication</w:t>
      </w:r>
      <w:r>
        <w:rPr>
          <w:noProof/>
        </w:rPr>
        <w:tab/>
      </w:r>
      <w:r>
        <w:rPr>
          <w:noProof/>
        </w:rPr>
        <w:fldChar w:fldCharType="begin"/>
      </w:r>
      <w:r>
        <w:rPr>
          <w:noProof/>
        </w:rPr>
        <w:instrText xml:space="preserve"> PAGEREF _Toc218202855 \h </w:instrText>
      </w:r>
      <w:r>
        <w:rPr>
          <w:noProof/>
        </w:rPr>
      </w:r>
      <w:r>
        <w:rPr>
          <w:noProof/>
        </w:rPr>
        <w:fldChar w:fldCharType="separate"/>
      </w:r>
      <w:r>
        <w:rPr>
          <w:noProof/>
        </w:rPr>
        <w:t>133</w:t>
      </w:r>
      <w:r>
        <w:rPr>
          <w:noProof/>
        </w:rPr>
        <w:fldChar w:fldCharType="end"/>
      </w:r>
    </w:p>
    <w:p w14:paraId="1FB0BC29" w14:textId="1F9DA64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_Toc218202856 \h </w:instrText>
      </w:r>
      <w:r>
        <w:rPr>
          <w:noProof/>
        </w:rPr>
      </w:r>
      <w:r>
        <w:rPr>
          <w:noProof/>
        </w:rPr>
        <w:fldChar w:fldCharType="separate"/>
      </w:r>
      <w:r>
        <w:rPr>
          <w:noProof/>
        </w:rPr>
        <w:t>133</w:t>
      </w:r>
      <w:r>
        <w:rPr>
          <w:noProof/>
        </w:rPr>
        <w:fldChar w:fldCharType="end"/>
      </w:r>
    </w:p>
    <w:p w14:paraId="5A2F2844" w14:textId="3156940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_Toc218202857 \h </w:instrText>
      </w:r>
      <w:r>
        <w:rPr>
          <w:noProof/>
        </w:rPr>
      </w:r>
      <w:r>
        <w:rPr>
          <w:noProof/>
        </w:rPr>
        <w:fldChar w:fldCharType="separate"/>
      </w:r>
      <w:r>
        <w:rPr>
          <w:noProof/>
        </w:rPr>
        <w:t>134</w:t>
      </w:r>
      <w:r>
        <w:rPr>
          <w:noProof/>
        </w:rPr>
        <w:fldChar w:fldCharType="end"/>
      </w:r>
    </w:p>
    <w:p w14:paraId="5E289B75" w14:textId="4088FDE6"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_Toc218202858 \h </w:instrText>
      </w:r>
      <w:r>
        <w:rPr>
          <w:noProof/>
        </w:rPr>
      </w:r>
      <w:r>
        <w:rPr>
          <w:noProof/>
        </w:rPr>
        <w:fldChar w:fldCharType="separate"/>
      </w:r>
      <w:r>
        <w:rPr>
          <w:noProof/>
        </w:rPr>
        <w:t>135</w:t>
      </w:r>
      <w:r>
        <w:rPr>
          <w:noProof/>
        </w:rPr>
        <w:fldChar w:fldCharType="end"/>
      </w:r>
    </w:p>
    <w:p w14:paraId="56E0C0C7" w14:textId="13DD2A5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_Toc218202859 \h </w:instrText>
      </w:r>
      <w:r>
        <w:rPr>
          <w:noProof/>
        </w:rPr>
      </w:r>
      <w:r>
        <w:rPr>
          <w:noProof/>
        </w:rPr>
        <w:fldChar w:fldCharType="separate"/>
      </w:r>
      <w:r>
        <w:rPr>
          <w:noProof/>
        </w:rPr>
        <w:t>135</w:t>
      </w:r>
      <w:r>
        <w:rPr>
          <w:noProof/>
        </w:rPr>
        <w:fldChar w:fldCharType="end"/>
      </w:r>
    </w:p>
    <w:p w14:paraId="07507401" w14:textId="3D1AB06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_Toc218202860 \h </w:instrText>
      </w:r>
      <w:r>
        <w:rPr>
          <w:noProof/>
        </w:rPr>
      </w:r>
      <w:r>
        <w:rPr>
          <w:noProof/>
        </w:rPr>
        <w:fldChar w:fldCharType="separate"/>
      </w:r>
      <w:r>
        <w:rPr>
          <w:noProof/>
        </w:rPr>
        <w:t>135</w:t>
      </w:r>
      <w:r>
        <w:rPr>
          <w:noProof/>
        </w:rPr>
        <w:fldChar w:fldCharType="end"/>
      </w:r>
    </w:p>
    <w:p w14:paraId="347EF872" w14:textId="22AA350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_Toc218202861 \h </w:instrText>
      </w:r>
      <w:r>
        <w:rPr>
          <w:noProof/>
        </w:rPr>
      </w:r>
      <w:r>
        <w:rPr>
          <w:noProof/>
        </w:rPr>
        <w:fldChar w:fldCharType="separate"/>
      </w:r>
      <w:r>
        <w:rPr>
          <w:noProof/>
        </w:rPr>
        <w:t>137</w:t>
      </w:r>
      <w:r>
        <w:rPr>
          <w:noProof/>
        </w:rPr>
        <w:fldChar w:fldCharType="end"/>
      </w:r>
    </w:p>
    <w:p w14:paraId="060DFC18" w14:textId="0E266CF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_Toc218202862 \h </w:instrText>
      </w:r>
      <w:r>
        <w:rPr>
          <w:noProof/>
        </w:rPr>
      </w:r>
      <w:r>
        <w:rPr>
          <w:noProof/>
        </w:rPr>
        <w:fldChar w:fldCharType="separate"/>
      </w:r>
      <w:r>
        <w:rPr>
          <w:noProof/>
        </w:rPr>
        <w:t>137</w:t>
      </w:r>
      <w:r>
        <w:rPr>
          <w:noProof/>
        </w:rPr>
        <w:fldChar w:fldCharType="end"/>
      </w:r>
    </w:p>
    <w:p w14:paraId="618CCD8E" w14:textId="10B8976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_Toc218202863 \h </w:instrText>
      </w:r>
      <w:r>
        <w:rPr>
          <w:noProof/>
        </w:rPr>
      </w:r>
      <w:r>
        <w:rPr>
          <w:noProof/>
        </w:rPr>
        <w:fldChar w:fldCharType="separate"/>
      </w:r>
      <w:r>
        <w:rPr>
          <w:noProof/>
        </w:rPr>
        <w:t>137</w:t>
      </w:r>
      <w:r>
        <w:rPr>
          <w:noProof/>
        </w:rPr>
        <w:fldChar w:fldCharType="end"/>
      </w:r>
    </w:p>
    <w:p w14:paraId="71B69A33" w14:textId="2F9488D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_Toc218202864 \h </w:instrText>
      </w:r>
      <w:r>
        <w:rPr>
          <w:noProof/>
        </w:rPr>
      </w:r>
      <w:r>
        <w:rPr>
          <w:noProof/>
        </w:rPr>
        <w:fldChar w:fldCharType="separate"/>
      </w:r>
      <w:r>
        <w:rPr>
          <w:noProof/>
        </w:rPr>
        <w:t>139</w:t>
      </w:r>
      <w:r>
        <w:rPr>
          <w:noProof/>
        </w:rPr>
        <w:fldChar w:fldCharType="end"/>
      </w:r>
    </w:p>
    <w:p w14:paraId="054679A9" w14:textId="0400449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_Toc218202865 \h </w:instrText>
      </w:r>
      <w:r>
        <w:rPr>
          <w:noProof/>
        </w:rPr>
      </w:r>
      <w:r>
        <w:rPr>
          <w:noProof/>
        </w:rPr>
        <w:fldChar w:fldCharType="separate"/>
      </w:r>
      <w:r>
        <w:rPr>
          <w:noProof/>
        </w:rPr>
        <w:t>139</w:t>
      </w:r>
      <w:r>
        <w:rPr>
          <w:noProof/>
        </w:rPr>
        <w:fldChar w:fldCharType="end"/>
      </w:r>
    </w:p>
    <w:p w14:paraId="7BB607DB" w14:textId="703BC34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_Toc218202866 \h </w:instrText>
      </w:r>
      <w:r>
        <w:rPr>
          <w:noProof/>
        </w:rPr>
      </w:r>
      <w:r>
        <w:rPr>
          <w:noProof/>
        </w:rPr>
        <w:fldChar w:fldCharType="separate"/>
      </w:r>
      <w:r>
        <w:rPr>
          <w:noProof/>
        </w:rPr>
        <w:t>139</w:t>
      </w:r>
      <w:r>
        <w:rPr>
          <w:noProof/>
        </w:rPr>
        <w:fldChar w:fldCharType="end"/>
      </w:r>
    </w:p>
    <w:p w14:paraId="115856FF" w14:textId="632F82E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_Toc218202867 \h </w:instrText>
      </w:r>
      <w:r>
        <w:rPr>
          <w:noProof/>
        </w:rPr>
      </w:r>
      <w:r>
        <w:rPr>
          <w:noProof/>
        </w:rPr>
        <w:fldChar w:fldCharType="separate"/>
      </w:r>
      <w:r>
        <w:rPr>
          <w:noProof/>
        </w:rPr>
        <w:t>139</w:t>
      </w:r>
      <w:r>
        <w:rPr>
          <w:noProof/>
        </w:rPr>
        <w:fldChar w:fldCharType="end"/>
      </w:r>
    </w:p>
    <w:p w14:paraId="050E20A0" w14:textId="7CDEF7F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_Toc218202868 \h </w:instrText>
      </w:r>
      <w:r>
        <w:rPr>
          <w:noProof/>
        </w:rPr>
      </w:r>
      <w:r>
        <w:rPr>
          <w:noProof/>
        </w:rPr>
        <w:fldChar w:fldCharType="separate"/>
      </w:r>
      <w:r>
        <w:rPr>
          <w:noProof/>
        </w:rPr>
        <w:t>139</w:t>
      </w:r>
      <w:r>
        <w:rPr>
          <w:noProof/>
        </w:rPr>
        <w:fldChar w:fldCharType="end"/>
      </w:r>
    </w:p>
    <w:p w14:paraId="0A063F25" w14:textId="44D53A8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_Toc218202869 \h </w:instrText>
      </w:r>
      <w:r>
        <w:rPr>
          <w:noProof/>
        </w:rPr>
      </w:r>
      <w:r>
        <w:rPr>
          <w:noProof/>
        </w:rPr>
        <w:fldChar w:fldCharType="separate"/>
      </w:r>
      <w:r>
        <w:rPr>
          <w:noProof/>
        </w:rPr>
        <w:t>139</w:t>
      </w:r>
      <w:r>
        <w:rPr>
          <w:noProof/>
        </w:rPr>
        <w:fldChar w:fldCharType="end"/>
      </w:r>
    </w:p>
    <w:p w14:paraId="2CB11794" w14:textId="094B778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_Toc218202870 \h </w:instrText>
      </w:r>
      <w:r>
        <w:rPr>
          <w:noProof/>
        </w:rPr>
      </w:r>
      <w:r>
        <w:rPr>
          <w:noProof/>
        </w:rPr>
        <w:fldChar w:fldCharType="separate"/>
      </w:r>
      <w:r>
        <w:rPr>
          <w:noProof/>
        </w:rPr>
        <w:t>139</w:t>
      </w:r>
      <w:r>
        <w:rPr>
          <w:noProof/>
        </w:rPr>
        <w:fldChar w:fldCharType="end"/>
      </w:r>
    </w:p>
    <w:p w14:paraId="20E257E4" w14:textId="1AC987E6"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w:t>
      </w:r>
      <w:r w:rsidRPr="00637BF8">
        <w:rPr>
          <w:noProof/>
          <w:lang w:val="en-IN"/>
        </w:rPr>
        <w:t>.</w:t>
      </w:r>
      <w:r w:rsidRPr="00637BF8">
        <w:rPr>
          <w:noProof/>
          <w:lang w:val="en-IN" w:eastAsia="zh-CN"/>
        </w:rPr>
        <w:t>5</w:t>
      </w:r>
      <w:r w:rsidRPr="00637BF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General</w:t>
      </w:r>
      <w:r>
        <w:rPr>
          <w:noProof/>
        </w:rPr>
        <w:tab/>
      </w:r>
      <w:r>
        <w:rPr>
          <w:noProof/>
        </w:rPr>
        <w:fldChar w:fldCharType="begin"/>
      </w:r>
      <w:r>
        <w:rPr>
          <w:noProof/>
        </w:rPr>
        <w:instrText xml:space="preserve"> PAGEREF _Toc218202871 \h </w:instrText>
      </w:r>
      <w:r>
        <w:rPr>
          <w:noProof/>
        </w:rPr>
      </w:r>
      <w:r>
        <w:rPr>
          <w:noProof/>
        </w:rPr>
        <w:fldChar w:fldCharType="separate"/>
      </w:r>
      <w:r>
        <w:rPr>
          <w:noProof/>
        </w:rPr>
        <w:t>139</w:t>
      </w:r>
      <w:r>
        <w:rPr>
          <w:noProof/>
        </w:rPr>
        <w:fldChar w:fldCharType="end"/>
      </w:r>
    </w:p>
    <w:p w14:paraId="2652987A" w14:textId="6FD1D7C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_Toc218202872 \h </w:instrText>
      </w:r>
      <w:r>
        <w:rPr>
          <w:noProof/>
        </w:rPr>
      </w:r>
      <w:r>
        <w:rPr>
          <w:noProof/>
        </w:rPr>
        <w:fldChar w:fldCharType="separate"/>
      </w:r>
      <w:r>
        <w:rPr>
          <w:noProof/>
        </w:rPr>
        <w:t>139</w:t>
      </w:r>
      <w:r>
        <w:rPr>
          <w:noProof/>
        </w:rPr>
        <w:fldChar w:fldCharType="end"/>
      </w:r>
    </w:p>
    <w:p w14:paraId="49B04135" w14:textId="0E1B7CB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7.5.3.</w:t>
      </w:r>
      <w:r w:rsidRPr="00637BF8">
        <w:rPr>
          <w:noProof/>
          <w:lang w:val="en-IN" w:eastAsia="zh-CN"/>
        </w:rPr>
        <w:t>2</w:t>
      </w:r>
      <w:r w:rsidRPr="00637BF8">
        <w:rPr>
          <w:noProof/>
          <w:lang w:val="en-IN"/>
        </w:rPr>
        <w:t>.</w:t>
      </w:r>
      <w:r w:rsidRPr="00637B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MCData FD request (using media plane)</w:t>
      </w:r>
      <w:r>
        <w:rPr>
          <w:noProof/>
        </w:rPr>
        <w:tab/>
      </w:r>
      <w:r>
        <w:rPr>
          <w:noProof/>
        </w:rPr>
        <w:fldChar w:fldCharType="begin"/>
      </w:r>
      <w:r>
        <w:rPr>
          <w:noProof/>
        </w:rPr>
        <w:instrText xml:space="preserve"> PAGEREF _Toc218202873 \h </w:instrText>
      </w:r>
      <w:r>
        <w:rPr>
          <w:noProof/>
        </w:rPr>
      </w:r>
      <w:r>
        <w:rPr>
          <w:noProof/>
        </w:rPr>
        <w:fldChar w:fldCharType="separate"/>
      </w:r>
      <w:r>
        <w:rPr>
          <w:noProof/>
        </w:rPr>
        <w:t>139</w:t>
      </w:r>
      <w:r>
        <w:rPr>
          <w:noProof/>
        </w:rPr>
        <w:fldChar w:fldCharType="end"/>
      </w:r>
    </w:p>
    <w:p w14:paraId="09C273A3" w14:textId="2043FCA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7.5.3.</w:t>
      </w:r>
      <w:r w:rsidRPr="00637BF8">
        <w:rPr>
          <w:noProof/>
          <w:lang w:val="en-IN" w:eastAsia="zh-CN"/>
        </w:rPr>
        <w:t>2</w:t>
      </w:r>
      <w:r w:rsidRPr="00637BF8">
        <w:rPr>
          <w:noProof/>
          <w:lang w:val="en-IN"/>
        </w:rPr>
        <w:t>.</w:t>
      </w:r>
      <w:r w:rsidRPr="00637B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MCData FD response (using media plane)</w:t>
      </w:r>
      <w:r>
        <w:rPr>
          <w:noProof/>
        </w:rPr>
        <w:tab/>
      </w:r>
      <w:r>
        <w:rPr>
          <w:noProof/>
        </w:rPr>
        <w:fldChar w:fldCharType="begin"/>
      </w:r>
      <w:r>
        <w:rPr>
          <w:noProof/>
        </w:rPr>
        <w:instrText xml:space="preserve"> PAGEREF _Toc218202874 \h </w:instrText>
      </w:r>
      <w:r>
        <w:rPr>
          <w:noProof/>
        </w:rPr>
      </w:r>
      <w:r>
        <w:rPr>
          <w:noProof/>
        </w:rPr>
        <w:fldChar w:fldCharType="separate"/>
      </w:r>
      <w:r>
        <w:rPr>
          <w:noProof/>
        </w:rPr>
        <w:t>140</w:t>
      </w:r>
      <w:r>
        <w:rPr>
          <w:noProof/>
        </w:rPr>
        <w:fldChar w:fldCharType="end"/>
      </w:r>
    </w:p>
    <w:p w14:paraId="03DADE7A" w14:textId="3F56672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_Toc218202875 \h </w:instrText>
      </w:r>
      <w:r>
        <w:rPr>
          <w:noProof/>
        </w:rPr>
      </w:r>
      <w:r>
        <w:rPr>
          <w:noProof/>
        </w:rPr>
        <w:fldChar w:fldCharType="separate"/>
      </w:r>
      <w:r>
        <w:rPr>
          <w:noProof/>
        </w:rPr>
        <w:t>140</w:t>
      </w:r>
      <w:r>
        <w:rPr>
          <w:noProof/>
        </w:rPr>
        <w:fldChar w:fldCharType="end"/>
      </w:r>
    </w:p>
    <w:p w14:paraId="7E95B2E0" w14:textId="2D4DEF4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7.5.3.</w:t>
      </w:r>
      <w:r w:rsidRPr="00637BF8">
        <w:rPr>
          <w:noProof/>
          <w:lang w:val="en-IN" w:eastAsia="zh-CN"/>
        </w:rPr>
        <w:t>2</w:t>
      </w:r>
      <w:r w:rsidRPr="00637BF8">
        <w:rPr>
          <w:noProof/>
          <w:lang w:val="en-IN"/>
        </w:rPr>
        <w:t>.</w:t>
      </w:r>
      <w:r w:rsidRPr="00637BF8">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MCData group standalone FD request (using media plane)</w:t>
      </w:r>
      <w:r>
        <w:rPr>
          <w:noProof/>
        </w:rPr>
        <w:tab/>
      </w:r>
      <w:r>
        <w:rPr>
          <w:noProof/>
        </w:rPr>
        <w:fldChar w:fldCharType="begin"/>
      </w:r>
      <w:r>
        <w:rPr>
          <w:noProof/>
        </w:rPr>
        <w:instrText xml:space="preserve"> PAGEREF _Toc218202876 \h </w:instrText>
      </w:r>
      <w:r>
        <w:rPr>
          <w:noProof/>
        </w:rPr>
      </w:r>
      <w:r>
        <w:rPr>
          <w:noProof/>
        </w:rPr>
        <w:fldChar w:fldCharType="separate"/>
      </w:r>
      <w:r>
        <w:rPr>
          <w:noProof/>
        </w:rPr>
        <w:t>140</w:t>
      </w:r>
      <w:r>
        <w:rPr>
          <w:noProof/>
        </w:rPr>
        <w:fldChar w:fldCharType="end"/>
      </w:r>
    </w:p>
    <w:p w14:paraId="4FFC434B" w14:textId="18C0C96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7.5.3.2.</w:t>
      </w:r>
      <w:r w:rsidRPr="00637BF8">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MCData group standalone FD response (using media plane)</w:t>
      </w:r>
      <w:r>
        <w:rPr>
          <w:noProof/>
        </w:rPr>
        <w:tab/>
      </w:r>
      <w:r>
        <w:rPr>
          <w:noProof/>
        </w:rPr>
        <w:fldChar w:fldCharType="begin"/>
      </w:r>
      <w:r>
        <w:rPr>
          <w:noProof/>
        </w:rPr>
        <w:instrText xml:space="preserve"> PAGEREF _Toc218202877 \h </w:instrText>
      </w:r>
      <w:r>
        <w:rPr>
          <w:noProof/>
        </w:rPr>
      </w:r>
      <w:r>
        <w:rPr>
          <w:noProof/>
        </w:rPr>
        <w:fldChar w:fldCharType="separate"/>
      </w:r>
      <w:r>
        <w:rPr>
          <w:noProof/>
        </w:rPr>
        <w:t>141</w:t>
      </w:r>
      <w:r>
        <w:rPr>
          <w:noProof/>
        </w:rPr>
        <w:fldChar w:fldCharType="end"/>
      </w:r>
    </w:p>
    <w:p w14:paraId="1BAE8145" w14:textId="744474F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7.5.3</w:t>
      </w:r>
      <w:r w:rsidRPr="00637BF8">
        <w:rPr>
          <w:noProof/>
          <w:lang w:val="en-IN"/>
        </w:rPr>
        <w:t>.3</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One-to-one standalone file distribution using media plane</w:t>
      </w:r>
      <w:r>
        <w:rPr>
          <w:noProof/>
        </w:rPr>
        <w:tab/>
      </w:r>
      <w:r>
        <w:rPr>
          <w:noProof/>
        </w:rPr>
        <w:fldChar w:fldCharType="begin"/>
      </w:r>
      <w:r>
        <w:rPr>
          <w:noProof/>
        </w:rPr>
        <w:instrText xml:space="preserve"> PAGEREF _Toc218202878 \h </w:instrText>
      </w:r>
      <w:r>
        <w:rPr>
          <w:noProof/>
        </w:rPr>
      </w:r>
      <w:r>
        <w:rPr>
          <w:noProof/>
        </w:rPr>
        <w:fldChar w:fldCharType="separate"/>
      </w:r>
      <w:r>
        <w:rPr>
          <w:noProof/>
        </w:rPr>
        <w:t>141</w:t>
      </w:r>
      <w:r>
        <w:rPr>
          <w:noProof/>
        </w:rPr>
        <w:fldChar w:fldCharType="end"/>
      </w:r>
    </w:p>
    <w:p w14:paraId="10A1F28F" w14:textId="3AE0444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7.5.3</w:t>
      </w:r>
      <w:r w:rsidRPr="00637BF8">
        <w:rPr>
          <w:noProof/>
          <w:lang w:val="en-IN"/>
        </w:rPr>
        <w:t>.3.</w:t>
      </w:r>
      <w:r w:rsidRPr="00637BF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General</w:t>
      </w:r>
      <w:r>
        <w:rPr>
          <w:noProof/>
        </w:rPr>
        <w:tab/>
      </w:r>
      <w:r>
        <w:rPr>
          <w:noProof/>
        </w:rPr>
        <w:fldChar w:fldCharType="begin"/>
      </w:r>
      <w:r>
        <w:rPr>
          <w:noProof/>
        </w:rPr>
        <w:instrText xml:space="preserve"> PAGEREF _Toc218202879 \h </w:instrText>
      </w:r>
      <w:r>
        <w:rPr>
          <w:noProof/>
        </w:rPr>
      </w:r>
      <w:r>
        <w:rPr>
          <w:noProof/>
        </w:rPr>
        <w:fldChar w:fldCharType="separate"/>
      </w:r>
      <w:r>
        <w:rPr>
          <w:noProof/>
        </w:rPr>
        <w:t>141</w:t>
      </w:r>
      <w:r>
        <w:rPr>
          <w:noProof/>
        </w:rPr>
        <w:fldChar w:fldCharType="end"/>
      </w:r>
    </w:p>
    <w:p w14:paraId="2FE31E29" w14:textId="702F19B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7.5.3</w:t>
      </w:r>
      <w:r w:rsidRPr="00637BF8">
        <w:rPr>
          <w:noProof/>
          <w:lang w:val="en-IN"/>
        </w:rPr>
        <w:t>.3.</w:t>
      </w:r>
      <w:r w:rsidRPr="00637BF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Procedure</w:t>
      </w:r>
      <w:r>
        <w:rPr>
          <w:noProof/>
        </w:rPr>
        <w:tab/>
      </w:r>
      <w:r>
        <w:rPr>
          <w:noProof/>
        </w:rPr>
        <w:fldChar w:fldCharType="begin"/>
      </w:r>
      <w:r>
        <w:rPr>
          <w:noProof/>
        </w:rPr>
        <w:instrText xml:space="preserve"> PAGEREF _Toc218202880 \h </w:instrText>
      </w:r>
      <w:r>
        <w:rPr>
          <w:noProof/>
        </w:rPr>
      </w:r>
      <w:r>
        <w:rPr>
          <w:noProof/>
        </w:rPr>
        <w:fldChar w:fldCharType="separate"/>
      </w:r>
      <w:r>
        <w:rPr>
          <w:noProof/>
        </w:rPr>
        <w:t>141</w:t>
      </w:r>
      <w:r>
        <w:rPr>
          <w:noProof/>
        </w:rPr>
        <w:fldChar w:fldCharType="end"/>
      </w:r>
    </w:p>
    <w:p w14:paraId="3708C5F0" w14:textId="2639E76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Group standalone file distribution using media plane</w:t>
      </w:r>
      <w:r>
        <w:rPr>
          <w:noProof/>
        </w:rPr>
        <w:tab/>
      </w:r>
      <w:r>
        <w:rPr>
          <w:noProof/>
        </w:rPr>
        <w:fldChar w:fldCharType="begin"/>
      </w:r>
      <w:r>
        <w:rPr>
          <w:noProof/>
        </w:rPr>
        <w:instrText xml:space="preserve"> PAGEREF _Toc218202881 \h </w:instrText>
      </w:r>
      <w:r>
        <w:rPr>
          <w:noProof/>
        </w:rPr>
      </w:r>
      <w:r>
        <w:rPr>
          <w:noProof/>
        </w:rPr>
        <w:fldChar w:fldCharType="separate"/>
      </w:r>
      <w:r>
        <w:rPr>
          <w:noProof/>
        </w:rPr>
        <w:t>142</w:t>
      </w:r>
      <w:r>
        <w:rPr>
          <w:noProof/>
        </w:rPr>
        <w:fldChar w:fldCharType="end"/>
      </w:r>
    </w:p>
    <w:p w14:paraId="669E671F" w14:textId="50C36C4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General</w:t>
      </w:r>
      <w:r>
        <w:rPr>
          <w:noProof/>
        </w:rPr>
        <w:tab/>
      </w:r>
      <w:r>
        <w:rPr>
          <w:noProof/>
        </w:rPr>
        <w:fldChar w:fldCharType="begin"/>
      </w:r>
      <w:r>
        <w:rPr>
          <w:noProof/>
        </w:rPr>
        <w:instrText xml:space="preserve"> PAGEREF _Toc218202882 \h </w:instrText>
      </w:r>
      <w:r>
        <w:rPr>
          <w:noProof/>
        </w:rPr>
      </w:r>
      <w:r>
        <w:rPr>
          <w:noProof/>
        </w:rPr>
        <w:fldChar w:fldCharType="separate"/>
      </w:r>
      <w:r>
        <w:rPr>
          <w:noProof/>
        </w:rPr>
        <w:t>142</w:t>
      </w:r>
      <w:r>
        <w:rPr>
          <w:noProof/>
        </w:rPr>
        <w:fldChar w:fldCharType="end"/>
      </w:r>
    </w:p>
    <w:p w14:paraId="65E6EF6B" w14:textId="5472B56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637BF8">
        <w:rPr>
          <w:noProof/>
          <w:lang w:val="en-IN" w:eastAsia="zh-CN"/>
        </w:rPr>
        <w:t>Procedure</w:t>
      </w:r>
      <w:r>
        <w:rPr>
          <w:noProof/>
        </w:rPr>
        <w:tab/>
      </w:r>
      <w:r>
        <w:rPr>
          <w:noProof/>
        </w:rPr>
        <w:fldChar w:fldCharType="begin"/>
      </w:r>
      <w:r>
        <w:rPr>
          <w:noProof/>
        </w:rPr>
        <w:instrText xml:space="preserve"> PAGEREF _Toc218202883 \h </w:instrText>
      </w:r>
      <w:r>
        <w:rPr>
          <w:noProof/>
        </w:rPr>
      </w:r>
      <w:r>
        <w:rPr>
          <w:noProof/>
        </w:rPr>
        <w:fldChar w:fldCharType="separate"/>
      </w:r>
      <w:r>
        <w:rPr>
          <w:noProof/>
        </w:rPr>
        <w:t>142</w:t>
      </w:r>
      <w:r>
        <w:rPr>
          <w:noProof/>
        </w:rPr>
        <w:fldChar w:fldCharType="end"/>
      </w:r>
    </w:p>
    <w:p w14:paraId="677BCFEF" w14:textId="460B86EE"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_Toc218202884 \h </w:instrText>
      </w:r>
      <w:r>
        <w:rPr>
          <w:noProof/>
        </w:rPr>
      </w:r>
      <w:r>
        <w:rPr>
          <w:noProof/>
        </w:rPr>
        <w:fldChar w:fldCharType="separate"/>
      </w:r>
      <w:r>
        <w:rPr>
          <w:noProof/>
        </w:rPr>
        <w:t>144</w:t>
      </w:r>
      <w:r>
        <w:rPr>
          <w:noProof/>
        </w:rPr>
        <w:fldChar w:fldCharType="end"/>
      </w:r>
    </w:p>
    <w:p w14:paraId="13E4EB87" w14:textId="0A1B029D"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_Toc218202885 \h </w:instrText>
      </w:r>
      <w:r>
        <w:rPr>
          <w:noProof/>
        </w:rPr>
      </w:r>
      <w:r>
        <w:rPr>
          <w:noProof/>
        </w:rPr>
        <w:fldChar w:fldCharType="separate"/>
      </w:r>
      <w:r>
        <w:rPr>
          <w:noProof/>
        </w:rPr>
        <w:t>144</w:t>
      </w:r>
      <w:r>
        <w:rPr>
          <w:noProof/>
        </w:rPr>
        <w:fldChar w:fldCharType="end"/>
      </w:r>
    </w:p>
    <w:p w14:paraId="502C5C81" w14:textId="60388115"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_Toc218202886 \h </w:instrText>
      </w:r>
      <w:r>
        <w:rPr>
          <w:noProof/>
        </w:rPr>
      </w:r>
      <w:r>
        <w:rPr>
          <w:noProof/>
        </w:rPr>
        <w:fldChar w:fldCharType="separate"/>
      </w:r>
      <w:r>
        <w:rPr>
          <w:noProof/>
        </w:rPr>
        <w:t>144</w:t>
      </w:r>
      <w:r>
        <w:rPr>
          <w:noProof/>
        </w:rPr>
        <w:fldChar w:fldCharType="end"/>
      </w:r>
    </w:p>
    <w:p w14:paraId="50E59F1F" w14:textId="2407FE0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_Toc218202887 \h </w:instrText>
      </w:r>
      <w:r>
        <w:rPr>
          <w:noProof/>
        </w:rPr>
      </w:r>
      <w:r>
        <w:rPr>
          <w:noProof/>
        </w:rPr>
        <w:fldChar w:fldCharType="separate"/>
      </w:r>
      <w:r>
        <w:rPr>
          <w:noProof/>
        </w:rPr>
        <w:t>144</w:t>
      </w:r>
      <w:r>
        <w:rPr>
          <w:noProof/>
        </w:rPr>
        <w:fldChar w:fldCharType="end"/>
      </w:r>
    </w:p>
    <w:p w14:paraId="1416556F" w14:textId="19B4441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control indication</w:t>
      </w:r>
      <w:r>
        <w:rPr>
          <w:noProof/>
        </w:rPr>
        <w:tab/>
      </w:r>
      <w:r>
        <w:rPr>
          <w:noProof/>
        </w:rPr>
        <w:fldChar w:fldCharType="begin"/>
      </w:r>
      <w:r>
        <w:rPr>
          <w:noProof/>
        </w:rPr>
        <w:instrText xml:space="preserve"> PAGEREF _Toc218202888 \h </w:instrText>
      </w:r>
      <w:r>
        <w:rPr>
          <w:noProof/>
        </w:rPr>
      </w:r>
      <w:r>
        <w:rPr>
          <w:noProof/>
        </w:rPr>
        <w:fldChar w:fldCharType="separate"/>
      </w:r>
      <w:r>
        <w:rPr>
          <w:noProof/>
        </w:rPr>
        <w:t>144</w:t>
      </w:r>
      <w:r>
        <w:rPr>
          <w:noProof/>
        </w:rPr>
        <w:fldChar w:fldCharType="end"/>
      </w:r>
    </w:p>
    <w:p w14:paraId="37D84FC0" w14:textId="03090EB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indication</w:t>
      </w:r>
      <w:r>
        <w:rPr>
          <w:noProof/>
        </w:rPr>
        <w:tab/>
      </w:r>
      <w:r>
        <w:rPr>
          <w:noProof/>
        </w:rPr>
        <w:fldChar w:fldCharType="begin"/>
      </w:r>
      <w:r>
        <w:rPr>
          <w:noProof/>
        </w:rPr>
        <w:instrText xml:space="preserve"> PAGEREF _Toc218202889 \h </w:instrText>
      </w:r>
      <w:r>
        <w:rPr>
          <w:noProof/>
        </w:rPr>
      </w:r>
      <w:r>
        <w:rPr>
          <w:noProof/>
        </w:rPr>
        <w:fldChar w:fldCharType="separate"/>
      </w:r>
      <w:r>
        <w:rPr>
          <w:noProof/>
        </w:rPr>
        <w:t>144</w:t>
      </w:r>
      <w:r>
        <w:rPr>
          <w:noProof/>
        </w:rPr>
        <w:fldChar w:fldCharType="end"/>
      </w:r>
    </w:p>
    <w:p w14:paraId="00785D15" w14:textId="75A0591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get deferred list request</w:t>
      </w:r>
      <w:r>
        <w:rPr>
          <w:noProof/>
        </w:rPr>
        <w:tab/>
      </w:r>
      <w:r>
        <w:rPr>
          <w:noProof/>
        </w:rPr>
        <w:fldChar w:fldCharType="begin"/>
      </w:r>
      <w:r>
        <w:rPr>
          <w:noProof/>
        </w:rPr>
        <w:instrText xml:space="preserve"> PAGEREF _Toc218202890 \h </w:instrText>
      </w:r>
      <w:r>
        <w:rPr>
          <w:noProof/>
        </w:rPr>
      </w:r>
      <w:r>
        <w:rPr>
          <w:noProof/>
        </w:rPr>
        <w:fldChar w:fldCharType="separate"/>
      </w:r>
      <w:r>
        <w:rPr>
          <w:noProof/>
        </w:rPr>
        <w:t>144</w:t>
      </w:r>
      <w:r>
        <w:rPr>
          <w:noProof/>
        </w:rPr>
        <w:fldChar w:fldCharType="end"/>
      </w:r>
    </w:p>
    <w:p w14:paraId="2497AA6C" w14:textId="034746E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get deferred list response</w:t>
      </w:r>
      <w:r>
        <w:rPr>
          <w:noProof/>
        </w:rPr>
        <w:tab/>
      </w:r>
      <w:r>
        <w:rPr>
          <w:noProof/>
        </w:rPr>
        <w:fldChar w:fldCharType="begin"/>
      </w:r>
      <w:r>
        <w:rPr>
          <w:noProof/>
        </w:rPr>
        <w:instrText xml:space="preserve"> PAGEREF _Toc218202891 \h </w:instrText>
      </w:r>
      <w:r>
        <w:rPr>
          <w:noProof/>
        </w:rPr>
      </w:r>
      <w:r>
        <w:rPr>
          <w:noProof/>
        </w:rPr>
        <w:fldChar w:fldCharType="separate"/>
      </w:r>
      <w:r>
        <w:rPr>
          <w:noProof/>
        </w:rPr>
        <w:t>145</w:t>
      </w:r>
      <w:r>
        <w:rPr>
          <w:noProof/>
        </w:rPr>
        <w:fldChar w:fldCharType="end"/>
      </w:r>
    </w:p>
    <w:p w14:paraId="6971C920" w14:textId="6ACB1C86"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_Toc218202892 \h </w:instrText>
      </w:r>
      <w:r>
        <w:rPr>
          <w:noProof/>
        </w:rPr>
      </w:r>
      <w:r>
        <w:rPr>
          <w:noProof/>
        </w:rPr>
        <w:fldChar w:fldCharType="separate"/>
      </w:r>
      <w:r>
        <w:rPr>
          <w:noProof/>
        </w:rPr>
        <w:t>145</w:t>
      </w:r>
      <w:r>
        <w:rPr>
          <w:noProof/>
        </w:rPr>
        <w:fldChar w:fldCharType="end"/>
      </w:r>
    </w:p>
    <w:p w14:paraId="4D3DB870" w14:textId="5DD76DB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_Toc218202893 \h </w:instrText>
      </w:r>
      <w:r>
        <w:rPr>
          <w:noProof/>
        </w:rPr>
      </w:r>
      <w:r>
        <w:rPr>
          <w:noProof/>
        </w:rPr>
        <w:fldChar w:fldCharType="separate"/>
      </w:r>
      <w:r>
        <w:rPr>
          <w:noProof/>
        </w:rPr>
        <w:t>145</w:t>
      </w:r>
      <w:r>
        <w:rPr>
          <w:noProof/>
        </w:rPr>
        <w:fldChar w:fldCharType="end"/>
      </w:r>
    </w:p>
    <w:p w14:paraId="53D980BF" w14:textId="6B8D2CE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_Toc218202894 \h </w:instrText>
      </w:r>
      <w:r>
        <w:rPr>
          <w:noProof/>
        </w:rPr>
      </w:r>
      <w:r>
        <w:rPr>
          <w:noProof/>
        </w:rPr>
        <w:fldChar w:fldCharType="separate"/>
      </w:r>
      <w:r>
        <w:rPr>
          <w:noProof/>
        </w:rPr>
        <w:t>145</w:t>
      </w:r>
      <w:r>
        <w:rPr>
          <w:noProof/>
        </w:rPr>
        <w:fldChar w:fldCharType="end"/>
      </w:r>
    </w:p>
    <w:p w14:paraId="5A2CF3FB" w14:textId="6FD15E4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_Toc218202895 \h </w:instrText>
      </w:r>
      <w:r>
        <w:rPr>
          <w:noProof/>
        </w:rPr>
      </w:r>
      <w:r>
        <w:rPr>
          <w:noProof/>
        </w:rPr>
        <w:fldChar w:fldCharType="separate"/>
      </w:r>
      <w:r>
        <w:rPr>
          <w:noProof/>
        </w:rPr>
        <w:t>146</w:t>
      </w:r>
      <w:r>
        <w:rPr>
          <w:noProof/>
        </w:rPr>
        <w:fldChar w:fldCharType="end"/>
      </w:r>
    </w:p>
    <w:p w14:paraId="0998C0CC" w14:textId="561D207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_Toc218202896 \h </w:instrText>
      </w:r>
      <w:r>
        <w:rPr>
          <w:noProof/>
        </w:rPr>
      </w:r>
      <w:r>
        <w:rPr>
          <w:noProof/>
        </w:rPr>
        <w:fldChar w:fldCharType="separate"/>
      </w:r>
      <w:r>
        <w:rPr>
          <w:noProof/>
        </w:rPr>
        <w:t>146</w:t>
      </w:r>
      <w:r>
        <w:rPr>
          <w:noProof/>
        </w:rPr>
        <w:fldChar w:fldCharType="end"/>
      </w:r>
    </w:p>
    <w:p w14:paraId="44291911" w14:textId="19C43B9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_Toc218202897 \h </w:instrText>
      </w:r>
      <w:r>
        <w:rPr>
          <w:noProof/>
        </w:rPr>
      </w:r>
      <w:r>
        <w:rPr>
          <w:noProof/>
        </w:rPr>
        <w:fldChar w:fldCharType="separate"/>
      </w:r>
      <w:r>
        <w:rPr>
          <w:noProof/>
        </w:rPr>
        <w:t>146</w:t>
      </w:r>
      <w:r>
        <w:rPr>
          <w:noProof/>
        </w:rPr>
        <w:fldChar w:fldCharType="end"/>
      </w:r>
    </w:p>
    <w:p w14:paraId="77B37B89" w14:textId="10ADFD2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_Toc218202898 \h </w:instrText>
      </w:r>
      <w:r>
        <w:rPr>
          <w:noProof/>
        </w:rPr>
      </w:r>
      <w:r>
        <w:rPr>
          <w:noProof/>
        </w:rPr>
        <w:fldChar w:fldCharType="separate"/>
      </w:r>
      <w:r>
        <w:rPr>
          <w:noProof/>
        </w:rPr>
        <w:t>148</w:t>
      </w:r>
      <w:r>
        <w:rPr>
          <w:noProof/>
        </w:rPr>
        <w:fldChar w:fldCharType="end"/>
      </w:r>
    </w:p>
    <w:p w14:paraId="3B973938" w14:textId="76EE856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_Toc218202899 \h </w:instrText>
      </w:r>
      <w:r>
        <w:rPr>
          <w:noProof/>
        </w:rPr>
      </w:r>
      <w:r>
        <w:rPr>
          <w:noProof/>
        </w:rPr>
        <w:fldChar w:fldCharType="separate"/>
      </w:r>
      <w:r>
        <w:rPr>
          <w:noProof/>
        </w:rPr>
        <w:t>148</w:t>
      </w:r>
      <w:r>
        <w:rPr>
          <w:noProof/>
        </w:rPr>
        <w:fldChar w:fldCharType="end"/>
      </w:r>
    </w:p>
    <w:p w14:paraId="337AFC53" w14:textId="03D8D10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_Toc218202900 \h </w:instrText>
      </w:r>
      <w:r>
        <w:rPr>
          <w:noProof/>
        </w:rPr>
      </w:r>
      <w:r>
        <w:rPr>
          <w:noProof/>
        </w:rPr>
        <w:fldChar w:fldCharType="separate"/>
      </w:r>
      <w:r>
        <w:rPr>
          <w:noProof/>
        </w:rPr>
        <w:t>148</w:t>
      </w:r>
      <w:r>
        <w:rPr>
          <w:noProof/>
        </w:rPr>
        <w:fldChar w:fldCharType="end"/>
      </w:r>
    </w:p>
    <w:p w14:paraId="102ED3F9" w14:textId="1B415C1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_Toc218202901 \h </w:instrText>
      </w:r>
      <w:r>
        <w:rPr>
          <w:noProof/>
        </w:rPr>
      </w:r>
      <w:r>
        <w:rPr>
          <w:noProof/>
        </w:rPr>
        <w:fldChar w:fldCharType="separate"/>
      </w:r>
      <w:r>
        <w:rPr>
          <w:noProof/>
        </w:rPr>
        <w:t>149</w:t>
      </w:r>
      <w:r>
        <w:rPr>
          <w:noProof/>
        </w:rPr>
        <w:fldChar w:fldCharType="end"/>
      </w:r>
    </w:p>
    <w:p w14:paraId="6F86A66F" w14:textId="404902E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_Toc218202902 \h </w:instrText>
      </w:r>
      <w:r>
        <w:rPr>
          <w:noProof/>
        </w:rPr>
      </w:r>
      <w:r>
        <w:rPr>
          <w:noProof/>
        </w:rPr>
        <w:fldChar w:fldCharType="separate"/>
      </w:r>
      <w:r>
        <w:rPr>
          <w:noProof/>
        </w:rPr>
        <w:t>149</w:t>
      </w:r>
      <w:r>
        <w:rPr>
          <w:noProof/>
        </w:rPr>
        <w:fldChar w:fldCharType="end"/>
      </w:r>
    </w:p>
    <w:p w14:paraId="1BABEC42" w14:textId="060093C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_Toc218202903 \h </w:instrText>
      </w:r>
      <w:r>
        <w:rPr>
          <w:noProof/>
        </w:rPr>
      </w:r>
      <w:r>
        <w:rPr>
          <w:noProof/>
        </w:rPr>
        <w:fldChar w:fldCharType="separate"/>
      </w:r>
      <w:r>
        <w:rPr>
          <w:noProof/>
        </w:rPr>
        <w:t>149</w:t>
      </w:r>
      <w:r>
        <w:rPr>
          <w:noProof/>
        </w:rPr>
        <w:fldChar w:fldCharType="end"/>
      </w:r>
    </w:p>
    <w:p w14:paraId="2D93643D" w14:textId="0D90106A"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_Toc218202904 \h </w:instrText>
      </w:r>
      <w:r>
        <w:rPr>
          <w:noProof/>
        </w:rPr>
      </w:r>
      <w:r>
        <w:rPr>
          <w:noProof/>
        </w:rPr>
        <w:fldChar w:fldCharType="separate"/>
      </w:r>
      <w:r>
        <w:rPr>
          <w:noProof/>
        </w:rPr>
        <w:t>150</w:t>
      </w:r>
      <w:r>
        <w:rPr>
          <w:noProof/>
        </w:rPr>
        <w:fldChar w:fldCharType="end"/>
      </w:r>
    </w:p>
    <w:p w14:paraId="0A793DD9" w14:textId="77ED6AC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_Toc218202905 \h </w:instrText>
      </w:r>
      <w:r>
        <w:rPr>
          <w:noProof/>
        </w:rPr>
      </w:r>
      <w:r>
        <w:rPr>
          <w:noProof/>
        </w:rPr>
        <w:fldChar w:fldCharType="separate"/>
      </w:r>
      <w:r>
        <w:rPr>
          <w:noProof/>
        </w:rPr>
        <w:t>150</w:t>
      </w:r>
      <w:r>
        <w:rPr>
          <w:noProof/>
        </w:rPr>
        <w:fldChar w:fldCharType="end"/>
      </w:r>
    </w:p>
    <w:p w14:paraId="68465E75" w14:textId="229C442D"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_Toc218202906 \h </w:instrText>
      </w:r>
      <w:r>
        <w:rPr>
          <w:noProof/>
        </w:rPr>
      </w:r>
      <w:r>
        <w:rPr>
          <w:noProof/>
        </w:rPr>
        <w:fldChar w:fldCharType="separate"/>
      </w:r>
      <w:r>
        <w:rPr>
          <w:noProof/>
        </w:rPr>
        <w:t>150</w:t>
      </w:r>
      <w:r>
        <w:rPr>
          <w:noProof/>
        </w:rPr>
        <w:fldChar w:fldCharType="end"/>
      </w:r>
    </w:p>
    <w:p w14:paraId="6EA2AA48" w14:textId="2D16A27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_Toc218202907 \h </w:instrText>
      </w:r>
      <w:r>
        <w:rPr>
          <w:noProof/>
        </w:rPr>
      </w:r>
      <w:r>
        <w:rPr>
          <w:noProof/>
        </w:rPr>
        <w:fldChar w:fldCharType="separate"/>
      </w:r>
      <w:r>
        <w:rPr>
          <w:noProof/>
        </w:rPr>
        <w:t>150</w:t>
      </w:r>
      <w:r>
        <w:rPr>
          <w:noProof/>
        </w:rPr>
        <w:fldChar w:fldCharType="end"/>
      </w:r>
    </w:p>
    <w:p w14:paraId="716B8F0E" w14:textId="406F446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communication release request (one-to-one communication using media plane)</w:t>
      </w:r>
      <w:r>
        <w:rPr>
          <w:noProof/>
        </w:rPr>
        <w:tab/>
      </w:r>
      <w:r>
        <w:rPr>
          <w:noProof/>
        </w:rPr>
        <w:fldChar w:fldCharType="begin"/>
      </w:r>
      <w:r>
        <w:rPr>
          <w:noProof/>
        </w:rPr>
        <w:instrText xml:space="preserve"> PAGEREF _Toc218202908 \h </w:instrText>
      </w:r>
      <w:r>
        <w:rPr>
          <w:noProof/>
        </w:rPr>
      </w:r>
      <w:r>
        <w:rPr>
          <w:noProof/>
        </w:rPr>
        <w:fldChar w:fldCharType="separate"/>
      </w:r>
      <w:r>
        <w:rPr>
          <w:noProof/>
        </w:rPr>
        <w:t>150</w:t>
      </w:r>
      <w:r>
        <w:rPr>
          <w:noProof/>
        </w:rPr>
        <w:fldChar w:fldCharType="end"/>
      </w:r>
    </w:p>
    <w:p w14:paraId="465BF283" w14:textId="2232032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communication release response (one-to-one communication using media plane)</w:t>
      </w:r>
      <w:r>
        <w:rPr>
          <w:noProof/>
        </w:rPr>
        <w:tab/>
      </w:r>
      <w:r>
        <w:rPr>
          <w:noProof/>
        </w:rPr>
        <w:fldChar w:fldCharType="begin"/>
      </w:r>
      <w:r>
        <w:rPr>
          <w:noProof/>
        </w:rPr>
        <w:instrText xml:space="preserve"> PAGEREF _Toc218202909 \h </w:instrText>
      </w:r>
      <w:r>
        <w:rPr>
          <w:noProof/>
        </w:rPr>
      </w:r>
      <w:r>
        <w:rPr>
          <w:noProof/>
        </w:rPr>
        <w:fldChar w:fldCharType="separate"/>
      </w:r>
      <w:r>
        <w:rPr>
          <w:noProof/>
        </w:rPr>
        <w:t>150</w:t>
      </w:r>
      <w:r>
        <w:rPr>
          <w:noProof/>
        </w:rPr>
        <w:fldChar w:fldCharType="end"/>
      </w:r>
    </w:p>
    <w:p w14:paraId="5073711E" w14:textId="6463C56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communication release request (group communication using media plane)</w:t>
      </w:r>
      <w:r>
        <w:rPr>
          <w:noProof/>
        </w:rPr>
        <w:tab/>
      </w:r>
      <w:r>
        <w:rPr>
          <w:noProof/>
        </w:rPr>
        <w:fldChar w:fldCharType="begin"/>
      </w:r>
      <w:r>
        <w:rPr>
          <w:noProof/>
        </w:rPr>
        <w:instrText xml:space="preserve"> PAGEREF _Toc218202910 \h </w:instrText>
      </w:r>
      <w:r>
        <w:rPr>
          <w:noProof/>
        </w:rPr>
      </w:r>
      <w:r>
        <w:rPr>
          <w:noProof/>
        </w:rPr>
        <w:fldChar w:fldCharType="separate"/>
      </w:r>
      <w:r>
        <w:rPr>
          <w:noProof/>
        </w:rPr>
        <w:t>151</w:t>
      </w:r>
      <w:r>
        <w:rPr>
          <w:noProof/>
        </w:rPr>
        <w:fldChar w:fldCharType="end"/>
      </w:r>
    </w:p>
    <w:p w14:paraId="77C76A74" w14:textId="7FD3AA9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communication release response (group communication using media plane)</w:t>
      </w:r>
      <w:r>
        <w:rPr>
          <w:noProof/>
        </w:rPr>
        <w:tab/>
      </w:r>
      <w:r>
        <w:rPr>
          <w:noProof/>
        </w:rPr>
        <w:fldChar w:fldCharType="begin"/>
      </w:r>
      <w:r>
        <w:rPr>
          <w:noProof/>
        </w:rPr>
        <w:instrText xml:space="preserve"> PAGEREF _Toc218202911 \h </w:instrText>
      </w:r>
      <w:r>
        <w:rPr>
          <w:noProof/>
        </w:rPr>
      </w:r>
      <w:r>
        <w:rPr>
          <w:noProof/>
        </w:rPr>
        <w:fldChar w:fldCharType="separate"/>
      </w:r>
      <w:r>
        <w:rPr>
          <w:noProof/>
        </w:rPr>
        <w:t>151</w:t>
      </w:r>
      <w:r>
        <w:rPr>
          <w:noProof/>
        </w:rPr>
        <w:fldChar w:fldCharType="end"/>
      </w:r>
    </w:p>
    <w:p w14:paraId="384BED2F" w14:textId="4637F73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7.7.2.1.5</w:t>
      </w:r>
      <w:r w:rsidRPr="00637BF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Void</w:t>
      </w:r>
      <w:r>
        <w:rPr>
          <w:noProof/>
        </w:rPr>
        <w:tab/>
      </w:r>
      <w:r>
        <w:rPr>
          <w:noProof/>
        </w:rPr>
        <w:fldChar w:fldCharType="begin"/>
      </w:r>
      <w:r>
        <w:rPr>
          <w:noProof/>
        </w:rPr>
        <w:instrText xml:space="preserve"> PAGEREF _Toc218202912 \h </w:instrText>
      </w:r>
      <w:r>
        <w:rPr>
          <w:noProof/>
        </w:rPr>
      </w:r>
      <w:r>
        <w:rPr>
          <w:noProof/>
        </w:rPr>
        <w:fldChar w:fldCharType="separate"/>
      </w:r>
      <w:r>
        <w:rPr>
          <w:noProof/>
        </w:rPr>
        <w:t>151</w:t>
      </w:r>
      <w:r>
        <w:rPr>
          <w:noProof/>
        </w:rPr>
        <w:fldChar w:fldCharType="end"/>
      </w:r>
    </w:p>
    <w:p w14:paraId="53D70674" w14:textId="14BF3B6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7.7.2.1.6</w:t>
      </w:r>
      <w:r w:rsidRPr="00637BF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Void</w:t>
      </w:r>
      <w:r>
        <w:rPr>
          <w:noProof/>
        </w:rPr>
        <w:tab/>
      </w:r>
      <w:r>
        <w:rPr>
          <w:noProof/>
        </w:rPr>
        <w:fldChar w:fldCharType="begin"/>
      </w:r>
      <w:r>
        <w:rPr>
          <w:noProof/>
        </w:rPr>
        <w:instrText xml:space="preserve"> PAGEREF _Toc218202913 \h </w:instrText>
      </w:r>
      <w:r>
        <w:rPr>
          <w:noProof/>
        </w:rPr>
      </w:r>
      <w:r>
        <w:rPr>
          <w:noProof/>
        </w:rPr>
        <w:fldChar w:fldCharType="separate"/>
      </w:r>
      <w:r>
        <w:rPr>
          <w:noProof/>
        </w:rPr>
        <w:t>151</w:t>
      </w:r>
      <w:r>
        <w:rPr>
          <w:noProof/>
        </w:rPr>
        <w:fldChar w:fldCharType="end"/>
      </w:r>
    </w:p>
    <w:p w14:paraId="7B1F7CEF" w14:textId="798DB15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7.7.2.1.7</w:t>
      </w:r>
      <w:r w:rsidRPr="00637BF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Void</w:t>
      </w:r>
      <w:r>
        <w:rPr>
          <w:noProof/>
        </w:rPr>
        <w:tab/>
      </w:r>
      <w:r>
        <w:rPr>
          <w:noProof/>
        </w:rPr>
        <w:fldChar w:fldCharType="begin"/>
      </w:r>
      <w:r>
        <w:rPr>
          <w:noProof/>
        </w:rPr>
        <w:instrText xml:space="preserve"> PAGEREF _Toc218202914 \h </w:instrText>
      </w:r>
      <w:r>
        <w:rPr>
          <w:noProof/>
        </w:rPr>
      </w:r>
      <w:r>
        <w:rPr>
          <w:noProof/>
        </w:rPr>
        <w:fldChar w:fldCharType="separate"/>
      </w:r>
      <w:r>
        <w:rPr>
          <w:noProof/>
        </w:rPr>
        <w:t>151</w:t>
      </w:r>
      <w:r>
        <w:rPr>
          <w:noProof/>
        </w:rPr>
        <w:fldChar w:fldCharType="end"/>
      </w:r>
    </w:p>
    <w:p w14:paraId="0208D324" w14:textId="02C7C94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_Toc218202915 \h </w:instrText>
      </w:r>
      <w:r>
        <w:rPr>
          <w:noProof/>
        </w:rPr>
      </w:r>
      <w:r>
        <w:rPr>
          <w:noProof/>
        </w:rPr>
        <w:fldChar w:fldCharType="separate"/>
      </w:r>
      <w:r>
        <w:rPr>
          <w:noProof/>
        </w:rPr>
        <w:t>151</w:t>
      </w:r>
      <w:r>
        <w:rPr>
          <w:noProof/>
        </w:rPr>
        <w:fldChar w:fldCharType="end"/>
      </w:r>
    </w:p>
    <w:p w14:paraId="2798B85D" w14:textId="4F950E5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_Toc218202916 \h </w:instrText>
      </w:r>
      <w:r>
        <w:rPr>
          <w:noProof/>
        </w:rPr>
      </w:r>
      <w:r>
        <w:rPr>
          <w:noProof/>
        </w:rPr>
        <w:fldChar w:fldCharType="separate"/>
      </w:r>
      <w:r>
        <w:rPr>
          <w:noProof/>
        </w:rPr>
        <w:t>152</w:t>
      </w:r>
      <w:r>
        <w:rPr>
          <w:noProof/>
        </w:rPr>
        <w:fldChar w:fldCharType="end"/>
      </w:r>
    </w:p>
    <w:p w14:paraId="28E588AD" w14:textId="1B1A108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server communication release request (group communication using media plane)</w:t>
      </w:r>
      <w:r>
        <w:rPr>
          <w:noProof/>
        </w:rPr>
        <w:tab/>
      </w:r>
      <w:r>
        <w:rPr>
          <w:noProof/>
        </w:rPr>
        <w:fldChar w:fldCharType="begin"/>
      </w:r>
      <w:r>
        <w:rPr>
          <w:noProof/>
        </w:rPr>
        <w:instrText xml:space="preserve"> PAGEREF _Toc218202917 \h </w:instrText>
      </w:r>
      <w:r>
        <w:rPr>
          <w:noProof/>
        </w:rPr>
      </w:r>
      <w:r>
        <w:rPr>
          <w:noProof/>
        </w:rPr>
        <w:fldChar w:fldCharType="separate"/>
      </w:r>
      <w:r>
        <w:rPr>
          <w:noProof/>
        </w:rPr>
        <w:t>152</w:t>
      </w:r>
      <w:r>
        <w:rPr>
          <w:noProof/>
        </w:rPr>
        <w:fldChar w:fldCharType="end"/>
      </w:r>
    </w:p>
    <w:p w14:paraId="08B92ADE" w14:textId="0AF0904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server communication release response (group communication using media plane)</w:t>
      </w:r>
      <w:r>
        <w:rPr>
          <w:noProof/>
        </w:rPr>
        <w:tab/>
      </w:r>
      <w:r>
        <w:rPr>
          <w:noProof/>
        </w:rPr>
        <w:fldChar w:fldCharType="begin"/>
      </w:r>
      <w:r>
        <w:rPr>
          <w:noProof/>
        </w:rPr>
        <w:instrText xml:space="preserve"> PAGEREF _Toc218202918 \h </w:instrText>
      </w:r>
      <w:r>
        <w:rPr>
          <w:noProof/>
        </w:rPr>
      </w:r>
      <w:r>
        <w:rPr>
          <w:noProof/>
        </w:rPr>
        <w:fldChar w:fldCharType="separate"/>
      </w:r>
      <w:r>
        <w:rPr>
          <w:noProof/>
        </w:rPr>
        <w:t>152</w:t>
      </w:r>
      <w:r>
        <w:rPr>
          <w:noProof/>
        </w:rPr>
        <w:fldChar w:fldCharType="end"/>
      </w:r>
    </w:p>
    <w:p w14:paraId="42AE4E35" w14:textId="6B8B594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_Toc218202919 \h </w:instrText>
      </w:r>
      <w:r>
        <w:rPr>
          <w:noProof/>
        </w:rPr>
      </w:r>
      <w:r>
        <w:rPr>
          <w:noProof/>
        </w:rPr>
        <w:fldChar w:fldCharType="separate"/>
      </w:r>
      <w:r>
        <w:rPr>
          <w:noProof/>
        </w:rPr>
        <w:t>153</w:t>
      </w:r>
      <w:r>
        <w:rPr>
          <w:noProof/>
        </w:rPr>
        <w:fldChar w:fldCharType="end"/>
      </w:r>
    </w:p>
    <w:p w14:paraId="33FB0CA3" w14:textId="79FB0E7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release intent request (one-to-one communication using media plane)</w:t>
      </w:r>
      <w:r>
        <w:rPr>
          <w:noProof/>
        </w:rPr>
        <w:tab/>
      </w:r>
      <w:r>
        <w:rPr>
          <w:noProof/>
        </w:rPr>
        <w:fldChar w:fldCharType="begin"/>
      </w:r>
      <w:r>
        <w:rPr>
          <w:noProof/>
        </w:rPr>
        <w:instrText xml:space="preserve"> PAGEREF _Toc218202920 \h </w:instrText>
      </w:r>
      <w:r>
        <w:rPr>
          <w:noProof/>
        </w:rPr>
      </w:r>
      <w:r>
        <w:rPr>
          <w:noProof/>
        </w:rPr>
        <w:fldChar w:fldCharType="separate"/>
      </w:r>
      <w:r>
        <w:rPr>
          <w:noProof/>
        </w:rPr>
        <w:t>153</w:t>
      </w:r>
      <w:r>
        <w:rPr>
          <w:noProof/>
        </w:rPr>
        <w:fldChar w:fldCharType="end"/>
      </w:r>
    </w:p>
    <w:p w14:paraId="4120AAB2" w14:textId="7C5F24C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more information response (one-to-one communication using media plane)</w:t>
      </w:r>
      <w:r>
        <w:rPr>
          <w:noProof/>
        </w:rPr>
        <w:tab/>
      </w:r>
      <w:r>
        <w:rPr>
          <w:noProof/>
        </w:rPr>
        <w:fldChar w:fldCharType="begin"/>
      </w:r>
      <w:r>
        <w:rPr>
          <w:noProof/>
        </w:rPr>
        <w:instrText xml:space="preserve"> PAGEREF _Toc218202921 \h </w:instrText>
      </w:r>
      <w:r>
        <w:rPr>
          <w:noProof/>
        </w:rPr>
      </w:r>
      <w:r>
        <w:rPr>
          <w:noProof/>
        </w:rPr>
        <w:fldChar w:fldCharType="separate"/>
      </w:r>
      <w:r>
        <w:rPr>
          <w:noProof/>
        </w:rPr>
        <w:t>153</w:t>
      </w:r>
      <w:r>
        <w:rPr>
          <w:noProof/>
        </w:rPr>
        <w:fldChar w:fldCharType="end"/>
      </w:r>
    </w:p>
    <w:p w14:paraId="1D415492" w14:textId="6805129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release intent request (group communication using media plane)</w:t>
      </w:r>
      <w:r>
        <w:rPr>
          <w:noProof/>
        </w:rPr>
        <w:tab/>
      </w:r>
      <w:r>
        <w:rPr>
          <w:noProof/>
        </w:rPr>
        <w:fldChar w:fldCharType="begin"/>
      </w:r>
      <w:r>
        <w:rPr>
          <w:noProof/>
        </w:rPr>
        <w:instrText xml:space="preserve"> PAGEREF _Toc218202922 \h </w:instrText>
      </w:r>
      <w:r>
        <w:rPr>
          <w:noProof/>
        </w:rPr>
      </w:r>
      <w:r>
        <w:rPr>
          <w:noProof/>
        </w:rPr>
        <w:fldChar w:fldCharType="separate"/>
      </w:r>
      <w:r>
        <w:rPr>
          <w:noProof/>
        </w:rPr>
        <w:t>153</w:t>
      </w:r>
      <w:r>
        <w:rPr>
          <w:noProof/>
        </w:rPr>
        <w:fldChar w:fldCharType="end"/>
      </w:r>
    </w:p>
    <w:p w14:paraId="6E5619B6" w14:textId="516687C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more information response (group communication using media plane)</w:t>
      </w:r>
      <w:r>
        <w:rPr>
          <w:noProof/>
        </w:rPr>
        <w:tab/>
      </w:r>
      <w:r>
        <w:rPr>
          <w:noProof/>
        </w:rPr>
        <w:fldChar w:fldCharType="begin"/>
      </w:r>
      <w:r>
        <w:rPr>
          <w:noProof/>
        </w:rPr>
        <w:instrText xml:space="preserve"> PAGEREF _Toc218202923 \h </w:instrText>
      </w:r>
      <w:r>
        <w:rPr>
          <w:noProof/>
        </w:rPr>
      </w:r>
      <w:r>
        <w:rPr>
          <w:noProof/>
        </w:rPr>
        <w:fldChar w:fldCharType="separate"/>
      </w:r>
      <w:r>
        <w:rPr>
          <w:noProof/>
        </w:rPr>
        <w:t>153</w:t>
      </w:r>
      <w:r>
        <w:rPr>
          <w:noProof/>
        </w:rPr>
        <w:fldChar w:fldCharType="end"/>
      </w:r>
    </w:p>
    <w:p w14:paraId="78254F8D" w14:textId="0AA3A50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_Toc218202924 \h </w:instrText>
      </w:r>
      <w:r>
        <w:rPr>
          <w:noProof/>
        </w:rPr>
      </w:r>
      <w:r>
        <w:rPr>
          <w:noProof/>
        </w:rPr>
        <w:fldChar w:fldCharType="separate"/>
      </w:r>
      <w:r>
        <w:rPr>
          <w:noProof/>
        </w:rPr>
        <w:t>154</w:t>
      </w:r>
      <w:r>
        <w:rPr>
          <w:noProof/>
        </w:rPr>
        <w:fldChar w:fldCharType="end"/>
      </w:r>
    </w:p>
    <w:p w14:paraId="4A69DEEA" w14:textId="471BC32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_Toc218202925 \h </w:instrText>
      </w:r>
      <w:r>
        <w:rPr>
          <w:noProof/>
        </w:rPr>
      </w:r>
      <w:r>
        <w:rPr>
          <w:noProof/>
        </w:rPr>
        <w:fldChar w:fldCharType="separate"/>
      </w:r>
      <w:r>
        <w:rPr>
          <w:noProof/>
        </w:rPr>
        <w:t>154</w:t>
      </w:r>
      <w:r>
        <w:rPr>
          <w:noProof/>
        </w:rPr>
        <w:fldChar w:fldCharType="end"/>
      </w:r>
    </w:p>
    <w:p w14:paraId="5A99993D" w14:textId="0EC0B61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_Toc218202926 \h </w:instrText>
      </w:r>
      <w:r>
        <w:rPr>
          <w:noProof/>
        </w:rPr>
      </w:r>
      <w:r>
        <w:rPr>
          <w:noProof/>
        </w:rPr>
        <w:fldChar w:fldCharType="separate"/>
      </w:r>
      <w:r>
        <w:rPr>
          <w:noProof/>
        </w:rPr>
        <w:t>154</w:t>
      </w:r>
      <w:r>
        <w:rPr>
          <w:noProof/>
        </w:rPr>
        <w:fldChar w:fldCharType="end"/>
      </w:r>
    </w:p>
    <w:p w14:paraId="51989805" w14:textId="721162C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_Toc218202927 \h </w:instrText>
      </w:r>
      <w:r>
        <w:rPr>
          <w:noProof/>
        </w:rPr>
      </w:r>
      <w:r>
        <w:rPr>
          <w:noProof/>
        </w:rPr>
        <w:fldChar w:fldCharType="separate"/>
      </w:r>
      <w:r>
        <w:rPr>
          <w:noProof/>
        </w:rPr>
        <w:t>155</w:t>
      </w:r>
      <w:r>
        <w:rPr>
          <w:noProof/>
        </w:rPr>
        <w:fldChar w:fldCharType="end"/>
      </w:r>
    </w:p>
    <w:p w14:paraId="660CD001" w14:textId="72AEBBD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request for extension</w:t>
      </w:r>
      <w:r>
        <w:rPr>
          <w:noProof/>
        </w:rPr>
        <w:tab/>
      </w:r>
      <w:r>
        <w:rPr>
          <w:noProof/>
        </w:rPr>
        <w:fldChar w:fldCharType="begin"/>
      </w:r>
      <w:r>
        <w:rPr>
          <w:noProof/>
        </w:rPr>
        <w:instrText xml:space="preserve"> PAGEREF _Toc218202928 \h </w:instrText>
      </w:r>
      <w:r>
        <w:rPr>
          <w:noProof/>
        </w:rPr>
      </w:r>
      <w:r>
        <w:rPr>
          <w:noProof/>
        </w:rPr>
        <w:fldChar w:fldCharType="separate"/>
      </w:r>
      <w:r>
        <w:rPr>
          <w:noProof/>
        </w:rPr>
        <w:t>155</w:t>
      </w:r>
      <w:r>
        <w:rPr>
          <w:noProof/>
        </w:rPr>
        <w:fldChar w:fldCharType="end"/>
      </w:r>
    </w:p>
    <w:p w14:paraId="1494AE8D" w14:textId="76D0D0A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response for extension</w:t>
      </w:r>
      <w:r>
        <w:rPr>
          <w:noProof/>
        </w:rPr>
        <w:tab/>
      </w:r>
      <w:r>
        <w:rPr>
          <w:noProof/>
        </w:rPr>
        <w:fldChar w:fldCharType="begin"/>
      </w:r>
      <w:r>
        <w:rPr>
          <w:noProof/>
        </w:rPr>
        <w:instrText xml:space="preserve"> PAGEREF _Toc218202929 \h </w:instrText>
      </w:r>
      <w:r>
        <w:rPr>
          <w:noProof/>
        </w:rPr>
      </w:r>
      <w:r>
        <w:rPr>
          <w:noProof/>
        </w:rPr>
        <w:fldChar w:fldCharType="separate"/>
      </w:r>
      <w:r>
        <w:rPr>
          <w:noProof/>
        </w:rPr>
        <w:t>155</w:t>
      </w:r>
      <w:r>
        <w:rPr>
          <w:noProof/>
        </w:rPr>
        <w:fldChar w:fldCharType="end"/>
      </w:r>
    </w:p>
    <w:p w14:paraId="26F91830" w14:textId="04091BD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_Toc218202930 \h </w:instrText>
      </w:r>
      <w:r>
        <w:rPr>
          <w:noProof/>
        </w:rPr>
      </w:r>
      <w:r>
        <w:rPr>
          <w:noProof/>
        </w:rPr>
        <w:fldChar w:fldCharType="separate"/>
      </w:r>
      <w:r>
        <w:rPr>
          <w:noProof/>
        </w:rPr>
        <w:t>155</w:t>
      </w:r>
      <w:r>
        <w:rPr>
          <w:noProof/>
        </w:rPr>
        <w:fldChar w:fldCharType="end"/>
      </w:r>
    </w:p>
    <w:p w14:paraId="3D21AF6C" w14:textId="2C9EE2D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_Toc218202931 \h </w:instrText>
      </w:r>
      <w:r>
        <w:rPr>
          <w:noProof/>
        </w:rPr>
      </w:r>
      <w:r>
        <w:rPr>
          <w:noProof/>
        </w:rPr>
        <w:fldChar w:fldCharType="separate"/>
      </w:r>
      <w:r>
        <w:rPr>
          <w:noProof/>
        </w:rPr>
        <w:t>155</w:t>
      </w:r>
      <w:r>
        <w:rPr>
          <w:noProof/>
        </w:rPr>
        <w:fldChar w:fldCharType="end"/>
      </w:r>
    </w:p>
    <w:p w14:paraId="50538EBC" w14:textId="10AE97A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_Toc218202932 \h </w:instrText>
      </w:r>
      <w:r>
        <w:rPr>
          <w:noProof/>
        </w:rPr>
      </w:r>
      <w:r>
        <w:rPr>
          <w:noProof/>
        </w:rPr>
        <w:fldChar w:fldCharType="separate"/>
      </w:r>
      <w:r>
        <w:rPr>
          <w:noProof/>
        </w:rPr>
        <w:t>155</w:t>
      </w:r>
      <w:r>
        <w:rPr>
          <w:noProof/>
        </w:rPr>
        <w:fldChar w:fldCharType="end"/>
      </w:r>
    </w:p>
    <w:p w14:paraId="3097AD98" w14:textId="785A795F"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_Toc218202933 \h </w:instrText>
      </w:r>
      <w:r>
        <w:rPr>
          <w:noProof/>
        </w:rPr>
      </w:r>
      <w:r>
        <w:rPr>
          <w:noProof/>
        </w:rPr>
        <w:fldChar w:fldCharType="separate"/>
      </w:r>
      <w:r>
        <w:rPr>
          <w:noProof/>
        </w:rPr>
        <w:t>155</w:t>
      </w:r>
      <w:r>
        <w:rPr>
          <w:noProof/>
        </w:rPr>
        <w:fldChar w:fldCharType="end"/>
      </w:r>
    </w:p>
    <w:p w14:paraId="45EB7E41" w14:textId="3FBCC211"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_Toc218202934 \h </w:instrText>
      </w:r>
      <w:r>
        <w:rPr>
          <w:noProof/>
        </w:rPr>
      </w:r>
      <w:r>
        <w:rPr>
          <w:noProof/>
        </w:rPr>
        <w:fldChar w:fldCharType="separate"/>
      </w:r>
      <w:r>
        <w:rPr>
          <w:noProof/>
        </w:rPr>
        <w:t>156</w:t>
      </w:r>
      <w:r>
        <w:rPr>
          <w:noProof/>
        </w:rPr>
        <w:fldChar w:fldCharType="end"/>
      </w:r>
    </w:p>
    <w:p w14:paraId="76575BE0" w14:textId="03CF2E8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_Toc218202935 \h </w:instrText>
      </w:r>
      <w:r>
        <w:rPr>
          <w:noProof/>
        </w:rPr>
      </w:r>
      <w:r>
        <w:rPr>
          <w:noProof/>
        </w:rPr>
        <w:fldChar w:fldCharType="separate"/>
      </w:r>
      <w:r>
        <w:rPr>
          <w:noProof/>
        </w:rPr>
        <w:t>156</w:t>
      </w:r>
      <w:r>
        <w:rPr>
          <w:noProof/>
        </w:rPr>
        <w:fldChar w:fldCharType="end"/>
      </w:r>
    </w:p>
    <w:p w14:paraId="106C9F88" w14:textId="330571F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_Toc218202936 \h </w:instrText>
      </w:r>
      <w:r>
        <w:rPr>
          <w:noProof/>
        </w:rPr>
      </w:r>
      <w:r>
        <w:rPr>
          <w:noProof/>
        </w:rPr>
        <w:fldChar w:fldCharType="separate"/>
      </w:r>
      <w:r>
        <w:rPr>
          <w:noProof/>
        </w:rPr>
        <w:t>157</w:t>
      </w:r>
      <w:r>
        <w:rPr>
          <w:noProof/>
        </w:rPr>
        <w:fldChar w:fldCharType="end"/>
      </w:r>
    </w:p>
    <w:p w14:paraId="3230E153" w14:textId="51CB1CB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_Toc218202937 \h </w:instrText>
      </w:r>
      <w:r>
        <w:rPr>
          <w:noProof/>
        </w:rPr>
      </w:r>
      <w:r>
        <w:rPr>
          <w:noProof/>
        </w:rPr>
        <w:fldChar w:fldCharType="separate"/>
      </w:r>
      <w:r>
        <w:rPr>
          <w:noProof/>
        </w:rPr>
        <w:t>157</w:t>
      </w:r>
      <w:r>
        <w:rPr>
          <w:noProof/>
        </w:rPr>
        <w:fldChar w:fldCharType="end"/>
      </w:r>
    </w:p>
    <w:p w14:paraId="1840FA7B" w14:textId="4311F10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_Toc218202938 \h </w:instrText>
      </w:r>
      <w:r>
        <w:rPr>
          <w:noProof/>
        </w:rPr>
      </w:r>
      <w:r>
        <w:rPr>
          <w:noProof/>
        </w:rPr>
        <w:fldChar w:fldCharType="separate"/>
      </w:r>
      <w:r>
        <w:rPr>
          <w:noProof/>
        </w:rPr>
        <w:t>157</w:t>
      </w:r>
      <w:r>
        <w:rPr>
          <w:noProof/>
        </w:rPr>
        <w:fldChar w:fldCharType="end"/>
      </w:r>
    </w:p>
    <w:p w14:paraId="0FD6058C" w14:textId="08BA1FC6"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_Toc218202939 \h </w:instrText>
      </w:r>
      <w:r>
        <w:rPr>
          <w:noProof/>
        </w:rPr>
      </w:r>
      <w:r>
        <w:rPr>
          <w:noProof/>
        </w:rPr>
        <w:fldChar w:fldCharType="separate"/>
      </w:r>
      <w:r>
        <w:rPr>
          <w:noProof/>
        </w:rPr>
        <w:t>157</w:t>
      </w:r>
      <w:r>
        <w:rPr>
          <w:noProof/>
        </w:rPr>
        <w:fldChar w:fldCharType="end"/>
      </w:r>
    </w:p>
    <w:p w14:paraId="209F7C91" w14:textId="1E70A7A1" w:rsidR="00F253A0" w:rsidRDefault="00F253A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_Toc218202940 \h </w:instrText>
      </w:r>
      <w:r>
        <w:rPr>
          <w:noProof/>
        </w:rPr>
      </w:r>
      <w:r>
        <w:rPr>
          <w:noProof/>
        </w:rPr>
        <w:fldChar w:fldCharType="separate"/>
      </w:r>
      <w:r>
        <w:rPr>
          <w:noProof/>
        </w:rPr>
        <w:t>157</w:t>
      </w:r>
      <w:r>
        <w:rPr>
          <w:noProof/>
        </w:rPr>
        <w:fldChar w:fldCharType="end"/>
      </w:r>
    </w:p>
    <w:p w14:paraId="217A7CB4" w14:textId="6FD6863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_Toc218202941 \h </w:instrText>
      </w:r>
      <w:r>
        <w:rPr>
          <w:noProof/>
        </w:rPr>
      </w:r>
      <w:r>
        <w:rPr>
          <w:noProof/>
        </w:rPr>
        <w:fldChar w:fldCharType="separate"/>
      </w:r>
      <w:r>
        <w:rPr>
          <w:noProof/>
        </w:rPr>
        <w:t>159</w:t>
      </w:r>
      <w:r>
        <w:rPr>
          <w:noProof/>
        </w:rPr>
        <w:fldChar w:fldCharType="end"/>
      </w:r>
    </w:p>
    <w:p w14:paraId="730EB771" w14:textId="1C7673D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_Toc218202942 \h </w:instrText>
      </w:r>
      <w:r>
        <w:rPr>
          <w:noProof/>
        </w:rPr>
      </w:r>
      <w:r>
        <w:rPr>
          <w:noProof/>
        </w:rPr>
        <w:fldChar w:fldCharType="separate"/>
      </w:r>
      <w:r>
        <w:rPr>
          <w:noProof/>
        </w:rPr>
        <w:t>159</w:t>
      </w:r>
      <w:r>
        <w:rPr>
          <w:noProof/>
        </w:rPr>
        <w:fldChar w:fldCharType="end"/>
      </w:r>
    </w:p>
    <w:p w14:paraId="16A050C8" w14:textId="231D2AF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_Toc218202943 \h </w:instrText>
      </w:r>
      <w:r>
        <w:rPr>
          <w:noProof/>
        </w:rPr>
      </w:r>
      <w:r>
        <w:rPr>
          <w:noProof/>
        </w:rPr>
        <w:fldChar w:fldCharType="separate"/>
      </w:r>
      <w:r>
        <w:rPr>
          <w:noProof/>
        </w:rPr>
        <w:t>159</w:t>
      </w:r>
      <w:r>
        <w:rPr>
          <w:noProof/>
        </w:rPr>
        <w:fldChar w:fldCharType="end"/>
      </w:r>
    </w:p>
    <w:p w14:paraId="1F47BD55" w14:textId="35C931C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_Toc218202944 \h </w:instrText>
      </w:r>
      <w:r>
        <w:rPr>
          <w:noProof/>
        </w:rPr>
      </w:r>
      <w:r>
        <w:rPr>
          <w:noProof/>
        </w:rPr>
        <w:fldChar w:fldCharType="separate"/>
      </w:r>
      <w:r>
        <w:rPr>
          <w:noProof/>
        </w:rPr>
        <w:t>159</w:t>
      </w:r>
      <w:r>
        <w:rPr>
          <w:noProof/>
        </w:rPr>
        <w:fldChar w:fldCharType="end"/>
      </w:r>
    </w:p>
    <w:p w14:paraId="1E3733F5" w14:textId="581633F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_Toc218202945 \h </w:instrText>
      </w:r>
      <w:r>
        <w:rPr>
          <w:noProof/>
        </w:rPr>
      </w:r>
      <w:r>
        <w:rPr>
          <w:noProof/>
        </w:rPr>
        <w:fldChar w:fldCharType="separate"/>
      </w:r>
      <w:r>
        <w:rPr>
          <w:noProof/>
        </w:rPr>
        <w:t>160</w:t>
      </w:r>
      <w:r>
        <w:rPr>
          <w:noProof/>
        </w:rPr>
        <w:fldChar w:fldCharType="end"/>
      </w:r>
    </w:p>
    <w:p w14:paraId="46D0FBD2" w14:textId="1D0BBB3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_Toc218202946 \h </w:instrText>
      </w:r>
      <w:r>
        <w:rPr>
          <w:noProof/>
        </w:rPr>
      </w:r>
      <w:r>
        <w:rPr>
          <w:noProof/>
        </w:rPr>
        <w:fldChar w:fldCharType="separate"/>
      </w:r>
      <w:r>
        <w:rPr>
          <w:noProof/>
        </w:rPr>
        <w:t>160</w:t>
      </w:r>
      <w:r>
        <w:rPr>
          <w:noProof/>
        </w:rPr>
        <w:fldChar w:fldCharType="end"/>
      </w:r>
    </w:p>
    <w:p w14:paraId="5A597B82" w14:textId="43B73B9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_Toc218202947 \h </w:instrText>
      </w:r>
      <w:r>
        <w:rPr>
          <w:noProof/>
        </w:rPr>
      </w:r>
      <w:r>
        <w:rPr>
          <w:noProof/>
        </w:rPr>
        <w:fldChar w:fldCharType="separate"/>
      </w:r>
      <w:r>
        <w:rPr>
          <w:noProof/>
        </w:rPr>
        <w:t>160</w:t>
      </w:r>
      <w:r>
        <w:rPr>
          <w:noProof/>
        </w:rPr>
        <w:fldChar w:fldCharType="end"/>
      </w:r>
    </w:p>
    <w:p w14:paraId="35E40A5C" w14:textId="6D6B5F67"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_Toc218202948 \h </w:instrText>
      </w:r>
      <w:r>
        <w:rPr>
          <w:noProof/>
        </w:rPr>
      </w:r>
      <w:r>
        <w:rPr>
          <w:noProof/>
        </w:rPr>
        <w:fldChar w:fldCharType="separate"/>
      </w:r>
      <w:r>
        <w:rPr>
          <w:noProof/>
        </w:rPr>
        <w:t>161</w:t>
      </w:r>
      <w:r>
        <w:rPr>
          <w:noProof/>
        </w:rPr>
        <w:fldChar w:fldCharType="end"/>
      </w:r>
    </w:p>
    <w:p w14:paraId="086E46FD" w14:textId="025ABC0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_Toc218202949 \h </w:instrText>
      </w:r>
      <w:r>
        <w:rPr>
          <w:noProof/>
        </w:rPr>
      </w:r>
      <w:r>
        <w:rPr>
          <w:noProof/>
        </w:rPr>
        <w:fldChar w:fldCharType="separate"/>
      </w:r>
      <w:r>
        <w:rPr>
          <w:noProof/>
        </w:rPr>
        <w:t>161</w:t>
      </w:r>
      <w:r>
        <w:rPr>
          <w:noProof/>
        </w:rPr>
        <w:fldChar w:fldCharType="end"/>
      </w:r>
    </w:p>
    <w:p w14:paraId="09A60A0A" w14:textId="59CB4B4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_Toc218202950 \h </w:instrText>
      </w:r>
      <w:r>
        <w:rPr>
          <w:noProof/>
        </w:rPr>
      </w:r>
      <w:r>
        <w:rPr>
          <w:noProof/>
        </w:rPr>
        <w:fldChar w:fldCharType="separate"/>
      </w:r>
      <w:r>
        <w:rPr>
          <w:noProof/>
        </w:rPr>
        <w:t>161</w:t>
      </w:r>
      <w:r>
        <w:rPr>
          <w:noProof/>
        </w:rPr>
        <w:fldChar w:fldCharType="end"/>
      </w:r>
    </w:p>
    <w:p w14:paraId="41DBE8F7" w14:textId="2F0CFFA9"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_Toc218202951 \h </w:instrText>
      </w:r>
      <w:r>
        <w:rPr>
          <w:noProof/>
        </w:rPr>
      </w:r>
      <w:r>
        <w:rPr>
          <w:noProof/>
        </w:rPr>
        <w:fldChar w:fldCharType="separate"/>
      </w:r>
      <w:r>
        <w:rPr>
          <w:noProof/>
        </w:rPr>
        <w:t>163</w:t>
      </w:r>
      <w:r>
        <w:rPr>
          <w:noProof/>
        </w:rPr>
        <w:fldChar w:fldCharType="end"/>
      </w:r>
    </w:p>
    <w:p w14:paraId="2C852293" w14:textId="2AD66A9C"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_Toc218202952 \h </w:instrText>
      </w:r>
      <w:r>
        <w:rPr>
          <w:noProof/>
        </w:rPr>
      </w:r>
      <w:r>
        <w:rPr>
          <w:noProof/>
        </w:rPr>
        <w:fldChar w:fldCharType="separate"/>
      </w:r>
      <w:r>
        <w:rPr>
          <w:noProof/>
        </w:rPr>
        <w:t>163</w:t>
      </w:r>
      <w:r>
        <w:rPr>
          <w:noProof/>
        </w:rPr>
        <w:fldChar w:fldCharType="end"/>
      </w:r>
    </w:p>
    <w:p w14:paraId="0A8C28E3" w14:textId="4AD8F0B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_Toc218202953 \h </w:instrText>
      </w:r>
      <w:r>
        <w:rPr>
          <w:noProof/>
        </w:rPr>
      </w:r>
      <w:r>
        <w:rPr>
          <w:noProof/>
        </w:rPr>
        <w:fldChar w:fldCharType="separate"/>
      </w:r>
      <w:r>
        <w:rPr>
          <w:noProof/>
        </w:rPr>
        <w:t>163</w:t>
      </w:r>
      <w:r>
        <w:rPr>
          <w:noProof/>
        </w:rPr>
        <w:fldChar w:fldCharType="end"/>
      </w:r>
    </w:p>
    <w:p w14:paraId="3E094AE1" w14:textId="1A8511F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_Toc218202954 \h </w:instrText>
      </w:r>
      <w:r>
        <w:rPr>
          <w:noProof/>
        </w:rPr>
      </w:r>
      <w:r>
        <w:rPr>
          <w:noProof/>
        </w:rPr>
        <w:fldChar w:fldCharType="separate"/>
      </w:r>
      <w:r>
        <w:rPr>
          <w:noProof/>
        </w:rPr>
        <w:t>163</w:t>
      </w:r>
      <w:r>
        <w:rPr>
          <w:noProof/>
        </w:rPr>
        <w:fldChar w:fldCharType="end"/>
      </w:r>
    </w:p>
    <w:p w14:paraId="058A7F58" w14:textId="7D3D367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_Toc218202955 \h </w:instrText>
      </w:r>
      <w:r>
        <w:rPr>
          <w:noProof/>
        </w:rPr>
      </w:r>
      <w:r>
        <w:rPr>
          <w:noProof/>
        </w:rPr>
        <w:fldChar w:fldCharType="separate"/>
      </w:r>
      <w:r>
        <w:rPr>
          <w:noProof/>
        </w:rPr>
        <w:t>163</w:t>
      </w:r>
      <w:r>
        <w:rPr>
          <w:noProof/>
        </w:rPr>
        <w:fldChar w:fldCharType="end"/>
      </w:r>
    </w:p>
    <w:p w14:paraId="2D441223" w14:textId="7E76E27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_Toc218202956 \h </w:instrText>
      </w:r>
      <w:r>
        <w:rPr>
          <w:noProof/>
        </w:rPr>
      </w:r>
      <w:r>
        <w:rPr>
          <w:noProof/>
        </w:rPr>
        <w:fldChar w:fldCharType="separate"/>
      </w:r>
      <w:r>
        <w:rPr>
          <w:noProof/>
        </w:rPr>
        <w:t>163</w:t>
      </w:r>
      <w:r>
        <w:rPr>
          <w:noProof/>
        </w:rPr>
        <w:fldChar w:fldCharType="end"/>
      </w:r>
    </w:p>
    <w:p w14:paraId="277880EA" w14:textId="101A9FA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_Toc218202957 \h </w:instrText>
      </w:r>
      <w:r>
        <w:rPr>
          <w:noProof/>
        </w:rPr>
      </w:r>
      <w:r>
        <w:rPr>
          <w:noProof/>
        </w:rPr>
        <w:fldChar w:fldCharType="separate"/>
      </w:r>
      <w:r>
        <w:rPr>
          <w:noProof/>
        </w:rPr>
        <w:t>164</w:t>
      </w:r>
      <w:r>
        <w:rPr>
          <w:noProof/>
        </w:rPr>
        <w:fldChar w:fldCharType="end"/>
      </w:r>
    </w:p>
    <w:p w14:paraId="54F64D53" w14:textId="4F970BD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_Toc218202958 \h </w:instrText>
      </w:r>
      <w:r>
        <w:rPr>
          <w:noProof/>
        </w:rPr>
      </w:r>
      <w:r>
        <w:rPr>
          <w:noProof/>
        </w:rPr>
        <w:fldChar w:fldCharType="separate"/>
      </w:r>
      <w:r>
        <w:rPr>
          <w:noProof/>
        </w:rPr>
        <w:t>164</w:t>
      </w:r>
      <w:r>
        <w:rPr>
          <w:noProof/>
        </w:rPr>
        <w:fldChar w:fldCharType="end"/>
      </w:r>
    </w:p>
    <w:p w14:paraId="08014B76" w14:textId="1F9573FE"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_Toc218202959 \h </w:instrText>
      </w:r>
      <w:r>
        <w:rPr>
          <w:noProof/>
        </w:rPr>
      </w:r>
      <w:r>
        <w:rPr>
          <w:noProof/>
        </w:rPr>
        <w:fldChar w:fldCharType="separate"/>
      </w:r>
      <w:r>
        <w:rPr>
          <w:noProof/>
        </w:rPr>
        <w:t>164</w:t>
      </w:r>
      <w:r>
        <w:rPr>
          <w:noProof/>
        </w:rPr>
        <w:fldChar w:fldCharType="end"/>
      </w:r>
    </w:p>
    <w:p w14:paraId="34B8AD55" w14:textId="1BCEE3F7"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_Toc218202960 \h </w:instrText>
      </w:r>
      <w:r>
        <w:rPr>
          <w:noProof/>
        </w:rPr>
      </w:r>
      <w:r>
        <w:rPr>
          <w:noProof/>
        </w:rPr>
        <w:fldChar w:fldCharType="separate"/>
      </w:r>
      <w:r>
        <w:rPr>
          <w:noProof/>
        </w:rPr>
        <w:t>164</w:t>
      </w:r>
      <w:r>
        <w:rPr>
          <w:noProof/>
        </w:rPr>
        <w:fldChar w:fldCharType="end"/>
      </w:r>
    </w:p>
    <w:p w14:paraId="2BDE69F3" w14:textId="4B415C0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_Toc218202961 \h </w:instrText>
      </w:r>
      <w:r>
        <w:rPr>
          <w:noProof/>
        </w:rPr>
      </w:r>
      <w:r>
        <w:rPr>
          <w:noProof/>
        </w:rPr>
        <w:fldChar w:fldCharType="separate"/>
      </w:r>
      <w:r>
        <w:rPr>
          <w:noProof/>
        </w:rPr>
        <w:t>164</w:t>
      </w:r>
      <w:r>
        <w:rPr>
          <w:noProof/>
        </w:rPr>
        <w:fldChar w:fldCharType="end"/>
      </w:r>
    </w:p>
    <w:p w14:paraId="0E93617A" w14:textId="3057483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_Toc218202962 \h </w:instrText>
      </w:r>
      <w:r>
        <w:rPr>
          <w:noProof/>
        </w:rPr>
      </w:r>
      <w:r>
        <w:rPr>
          <w:noProof/>
        </w:rPr>
        <w:fldChar w:fldCharType="separate"/>
      </w:r>
      <w:r>
        <w:rPr>
          <w:noProof/>
        </w:rPr>
        <w:t>165</w:t>
      </w:r>
      <w:r>
        <w:rPr>
          <w:noProof/>
        </w:rPr>
        <w:fldChar w:fldCharType="end"/>
      </w:r>
    </w:p>
    <w:p w14:paraId="470F42C3" w14:textId="59360A4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_Toc218202963 \h </w:instrText>
      </w:r>
      <w:r>
        <w:rPr>
          <w:noProof/>
        </w:rPr>
      </w:r>
      <w:r>
        <w:rPr>
          <w:noProof/>
        </w:rPr>
        <w:fldChar w:fldCharType="separate"/>
      </w:r>
      <w:r>
        <w:rPr>
          <w:noProof/>
        </w:rPr>
        <w:t>165</w:t>
      </w:r>
      <w:r>
        <w:rPr>
          <w:noProof/>
        </w:rPr>
        <w:fldChar w:fldCharType="end"/>
      </w:r>
    </w:p>
    <w:p w14:paraId="2F810A95" w14:textId="0F83ACE2"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_Toc218202964 \h </w:instrText>
      </w:r>
      <w:r>
        <w:rPr>
          <w:noProof/>
        </w:rPr>
      </w:r>
      <w:r>
        <w:rPr>
          <w:noProof/>
        </w:rPr>
        <w:fldChar w:fldCharType="separate"/>
      </w:r>
      <w:r>
        <w:rPr>
          <w:noProof/>
        </w:rPr>
        <w:t>166</w:t>
      </w:r>
      <w:r>
        <w:rPr>
          <w:noProof/>
        </w:rPr>
        <w:fldChar w:fldCharType="end"/>
      </w:r>
    </w:p>
    <w:p w14:paraId="047FC482" w14:textId="0981B430"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_Toc218202965 \h </w:instrText>
      </w:r>
      <w:r>
        <w:rPr>
          <w:noProof/>
        </w:rPr>
      </w:r>
      <w:r>
        <w:rPr>
          <w:noProof/>
        </w:rPr>
        <w:fldChar w:fldCharType="separate"/>
      </w:r>
      <w:r>
        <w:rPr>
          <w:noProof/>
        </w:rPr>
        <w:t>166</w:t>
      </w:r>
      <w:r>
        <w:rPr>
          <w:noProof/>
        </w:rPr>
        <w:fldChar w:fldCharType="end"/>
      </w:r>
    </w:p>
    <w:p w14:paraId="34A2628E" w14:textId="486A3C04"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_Toc218202966 \h </w:instrText>
      </w:r>
      <w:r>
        <w:rPr>
          <w:noProof/>
        </w:rPr>
      </w:r>
      <w:r>
        <w:rPr>
          <w:noProof/>
        </w:rPr>
        <w:fldChar w:fldCharType="separate"/>
      </w:r>
      <w:r>
        <w:rPr>
          <w:noProof/>
        </w:rPr>
        <w:t>166</w:t>
      </w:r>
      <w:r>
        <w:rPr>
          <w:noProof/>
        </w:rPr>
        <w:fldChar w:fldCharType="end"/>
      </w:r>
    </w:p>
    <w:p w14:paraId="54ABA552" w14:textId="7F8673D3"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_Toc218202967 \h </w:instrText>
      </w:r>
      <w:r>
        <w:rPr>
          <w:noProof/>
        </w:rPr>
      </w:r>
      <w:r>
        <w:rPr>
          <w:noProof/>
        </w:rPr>
        <w:fldChar w:fldCharType="separate"/>
      </w:r>
      <w:r>
        <w:rPr>
          <w:noProof/>
        </w:rPr>
        <w:t>166</w:t>
      </w:r>
      <w:r>
        <w:rPr>
          <w:noProof/>
        </w:rPr>
        <w:fldChar w:fldCharType="end"/>
      </w:r>
    </w:p>
    <w:p w14:paraId="57F21C6B" w14:textId="1060C7D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_Toc218202968 \h </w:instrText>
      </w:r>
      <w:r>
        <w:rPr>
          <w:noProof/>
        </w:rPr>
      </w:r>
      <w:r>
        <w:rPr>
          <w:noProof/>
        </w:rPr>
        <w:fldChar w:fldCharType="separate"/>
      </w:r>
      <w:r>
        <w:rPr>
          <w:noProof/>
        </w:rPr>
        <w:t>166</w:t>
      </w:r>
      <w:r>
        <w:rPr>
          <w:noProof/>
        </w:rPr>
        <w:fldChar w:fldCharType="end"/>
      </w:r>
    </w:p>
    <w:p w14:paraId="7E3928B5" w14:textId="62E42BD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_Toc218202969 \h </w:instrText>
      </w:r>
      <w:r>
        <w:rPr>
          <w:noProof/>
        </w:rPr>
      </w:r>
      <w:r>
        <w:rPr>
          <w:noProof/>
        </w:rPr>
        <w:fldChar w:fldCharType="separate"/>
      </w:r>
      <w:r>
        <w:rPr>
          <w:noProof/>
        </w:rPr>
        <w:t>166</w:t>
      </w:r>
      <w:r>
        <w:rPr>
          <w:noProof/>
        </w:rPr>
        <w:fldChar w:fldCharType="end"/>
      </w:r>
    </w:p>
    <w:p w14:paraId="71DBA0E9" w14:textId="2DBF255A"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_Toc218202970 \h </w:instrText>
      </w:r>
      <w:r>
        <w:rPr>
          <w:noProof/>
        </w:rPr>
      </w:r>
      <w:r>
        <w:rPr>
          <w:noProof/>
        </w:rPr>
        <w:fldChar w:fldCharType="separate"/>
      </w:r>
      <w:r>
        <w:rPr>
          <w:noProof/>
        </w:rPr>
        <w:t>167</w:t>
      </w:r>
      <w:r>
        <w:rPr>
          <w:noProof/>
        </w:rPr>
        <w:fldChar w:fldCharType="end"/>
      </w:r>
    </w:p>
    <w:p w14:paraId="11B8FFE9" w14:textId="48D5612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_Toc218202971 \h </w:instrText>
      </w:r>
      <w:r>
        <w:rPr>
          <w:noProof/>
        </w:rPr>
      </w:r>
      <w:r>
        <w:rPr>
          <w:noProof/>
        </w:rPr>
        <w:fldChar w:fldCharType="separate"/>
      </w:r>
      <w:r>
        <w:rPr>
          <w:noProof/>
        </w:rPr>
        <w:t>167</w:t>
      </w:r>
      <w:r>
        <w:rPr>
          <w:noProof/>
        </w:rPr>
        <w:fldChar w:fldCharType="end"/>
      </w:r>
    </w:p>
    <w:p w14:paraId="013E4B77" w14:textId="4D31E42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_Toc218202972 \h </w:instrText>
      </w:r>
      <w:r>
        <w:rPr>
          <w:noProof/>
        </w:rPr>
      </w:r>
      <w:r>
        <w:rPr>
          <w:noProof/>
        </w:rPr>
        <w:fldChar w:fldCharType="separate"/>
      </w:r>
      <w:r>
        <w:rPr>
          <w:noProof/>
        </w:rPr>
        <w:t>167</w:t>
      </w:r>
      <w:r>
        <w:rPr>
          <w:noProof/>
        </w:rPr>
        <w:fldChar w:fldCharType="end"/>
      </w:r>
    </w:p>
    <w:p w14:paraId="4DE1C216" w14:textId="474BEA50"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_Toc218202973 \h </w:instrText>
      </w:r>
      <w:r>
        <w:rPr>
          <w:noProof/>
        </w:rPr>
      </w:r>
      <w:r>
        <w:rPr>
          <w:noProof/>
        </w:rPr>
        <w:fldChar w:fldCharType="separate"/>
      </w:r>
      <w:r>
        <w:rPr>
          <w:noProof/>
        </w:rPr>
        <w:t>168</w:t>
      </w:r>
      <w:r>
        <w:rPr>
          <w:noProof/>
        </w:rPr>
        <w:fldChar w:fldCharType="end"/>
      </w:r>
    </w:p>
    <w:p w14:paraId="68DFA620" w14:textId="094CB342"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_Toc218202974 \h </w:instrText>
      </w:r>
      <w:r>
        <w:rPr>
          <w:noProof/>
        </w:rPr>
      </w:r>
      <w:r>
        <w:rPr>
          <w:noProof/>
        </w:rPr>
        <w:fldChar w:fldCharType="separate"/>
      </w:r>
      <w:r>
        <w:rPr>
          <w:noProof/>
        </w:rPr>
        <w:t>168</w:t>
      </w:r>
      <w:r>
        <w:rPr>
          <w:noProof/>
        </w:rPr>
        <w:fldChar w:fldCharType="end"/>
      </w:r>
    </w:p>
    <w:p w14:paraId="66F500A6" w14:textId="5E9E92FB"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User authentication and authorization for MCData service</w:t>
      </w:r>
      <w:r>
        <w:rPr>
          <w:noProof/>
        </w:rPr>
        <w:tab/>
      </w:r>
      <w:r>
        <w:rPr>
          <w:noProof/>
        </w:rPr>
        <w:fldChar w:fldCharType="begin"/>
      </w:r>
      <w:r>
        <w:rPr>
          <w:noProof/>
        </w:rPr>
        <w:instrText xml:space="preserve"> PAGEREF _Toc218202975 \h </w:instrText>
      </w:r>
      <w:r>
        <w:rPr>
          <w:noProof/>
        </w:rPr>
      </w:r>
      <w:r>
        <w:rPr>
          <w:noProof/>
        </w:rPr>
        <w:fldChar w:fldCharType="separate"/>
      </w:r>
      <w:r>
        <w:rPr>
          <w:noProof/>
        </w:rPr>
        <w:t>169</w:t>
      </w:r>
      <w:r>
        <w:rPr>
          <w:noProof/>
        </w:rPr>
        <w:fldChar w:fldCharType="end"/>
      </w:r>
    </w:p>
    <w:p w14:paraId="6026D724" w14:textId="23E4D0B3"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_Toc218202976 \h </w:instrText>
      </w:r>
      <w:r>
        <w:rPr>
          <w:noProof/>
        </w:rPr>
      </w:r>
      <w:r>
        <w:rPr>
          <w:noProof/>
        </w:rPr>
        <w:fldChar w:fldCharType="separate"/>
      </w:r>
      <w:r>
        <w:rPr>
          <w:noProof/>
        </w:rPr>
        <w:t>169</w:t>
      </w:r>
      <w:r>
        <w:rPr>
          <w:noProof/>
        </w:rPr>
        <w:fldChar w:fldCharType="end"/>
      </w:r>
    </w:p>
    <w:p w14:paraId="4D185D10" w14:textId="5F6800AD"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_Toc218202977 \h </w:instrText>
      </w:r>
      <w:r>
        <w:rPr>
          <w:noProof/>
        </w:rPr>
      </w:r>
      <w:r>
        <w:rPr>
          <w:noProof/>
        </w:rPr>
        <w:fldChar w:fldCharType="separate"/>
      </w:r>
      <w:r>
        <w:rPr>
          <w:noProof/>
        </w:rPr>
        <w:t>169</w:t>
      </w:r>
      <w:r>
        <w:rPr>
          <w:noProof/>
        </w:rPr>
        <w:fldChar w:fldCharType="end"/>
      </w:r>
    </w:p>
    <w:p w14:paraId="3AB7189D" w14:textId="6E7DF985"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_Toc218202978 \h </w:instrText>
      </w:r>
      <w:r>
        <w:rPr>
          <w:noProof/>
        </w:rPr>
      </w:r>
      <w:r>
        <w:rPr>
          <w:noProof/>
        </w:rPr>
        <w:fldChar w:fldCharType="separate"/>
      </w:r>
      <w:r>
        <w:rPr>
          <w:noProof/>
        </w:rPr>
        <w:t>169</w:t>
      </w:r>
      <w:r>
        <w:rPr>
          <w:noProof/>
        </w:rPr>
        <w:fldChar w:fldCharType="end"/>
      </w:r>
    </w:p>
    <w:p w14:paraId="1D3804CC" w14:textId="1A34563E"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_Toc218202979 \h </w:instrText>
      </w:r>
      <w:r>
        <w:rPr>
          <w:noProof/>
        </w:rPr>
      </w:r>
      <w:r>
        <w:rPr>
          <w:noProof/>
        </w:rPr>
        <w:fldChar w:fldCharType="separate"/>
      </w:r>
      <w:r>
        <w:rPr>
          <w:noProof/>
        </w:rPr>
        <w:t>169</w:t>
      </w:r>
      <w:r>
        <w:rPr>
          <w:noProof/>
        </w:rPr>
        <w:fldChar w:fldCharType="end"/>
      </w:r>
    </w:p>
    <w:p w14:paraId="091CBDB6" w14:textId="4C40BCAB"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_Toc218202980 \h </w:instrText>
      </w:r>
      <w:r>
        <w:rPr>
          <w:noProof/>
        </w:rPr>
      </w:r>
      <w:r>
        <w:rPr>
          <w:noProof/>
        </w:rPr>
        <w:fldChar w:fldCharType="separate"/>
      </w:r>
      <w:r>
        <w:rPr>
          <w:noProof/>
        </w:rPr>
        <w:t>170</w:t>
      </w:r>
      <w:r>
        <w:rPr>
          <w:noProof/>
        </w:rPr>
        <w:fldChar w:fldCharType="end"/>
      </w:r>
    </w:p>
    <w:p w14:paraId="2EA69A0D" w14:textId="0110A6F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_Toc218202981 \h </w:instrText>
      </w:r>
      <w:r>
        <w:rPr>
          <w:noProof/>
        </w:rPr>
      </w:r>
      <w:r>
        <w:rPr>
          <w:noProof/>
        </w:rPr>
        <w:fldChar w:fldCharType="separate"/>
      </w:r>
      <w:r>
        <w:rPr>
          <w:noProof/>
        </w:rPr>
        <w:t>170</w:t>
      </w:r>
      <w:r>
        <w:rPr>
          <w:noProof/>
        </w:rPr>
        <w:fldChar w:fldCharType="end"/>
      </w:r>
    </w:p>
    <w:p w14:paraId="4870C1A2" w14:textId="5891F8C1"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_Toc218202982 \h </w:instrText>
      </w:r>
      <w:r>
        <w:rPr>
          <w:noProof/>
        </w:rPr>
      </w:r>
      <w:r>
        <w:rPr>
          <w:noProof/>
        </w:rPr>
        <w:fldChar w:fldCharType="separate"/>
      </w:r>
      <w:r>
        <w:rPr>
          <w:noProof/>
        </w:rPr>
        <w:t>171</w:t>
      </w:r>
      <w:r>
        <w:rPr>
          <w:noProof/>
        </w:rPr>
        <w:fldChar w:fldCharType="end"/>
      </w:r>
    </w:p>
    <w:p w14:paraId="28C146AF" w14:textId="287DF90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_Toc218202983 \h </w:instrText>
      </w:r>
      <w:r>
        <w:rPr>
          <w:noProof/>
        </w:rPr>
      </w:r>
      <w:r>
        <w:rPr>
          <w:noProof/>
        </w:rPr>
        <w:fldChar w:fldCharType="separate"/>
      </w:r>
      <w:r>
        <w:rPr>
          <w:noProof/>
        </w:rPr>
        <w:t>171</w:t>
      </w:r>
      <w:r>
        <w:rPr>
          <w:noProof/>
        </w:rPr>
        <w:fldChar w:fldCharType="end"/>
      </w:r>
    </w:p>
    <w:p w14:paraId="19C17175" w14:textId="33FEAB8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_Toc218202984 \h </w:instrText>
      </w:r>
      <w:r>
        <w:rPr>
          <w:noProof/>
        </w:rPr>
      </w:r>
      <w:r>
        <w:rPr>
          <w:noProof/>
        </w:rPr>
        <w:fldChar w:fldCharType="separate"/>
      </w:r>
      <w:r>
        <w:rPr>
          <w:noProof/>
        </w:rPr>
        <w:t>171</w:t>
      </w:r>
      <w:r>
        <w:rPr>
          <w:noProof/>
        </w:rPr>
        <w:fldChar w:fldCharType="end"/>
      </w:r>
    </w:p>
    <w:p w14:paraId="2D2A4CBA" w14:textId="591528E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_Toc218202985 \h </w:instrText>
      </w:r>
      <w:r>
        <w:rPr>
          <w:noProof/>
        </w:rPr>
      </w:r>
      <w:r>
        <w:rPr>
          <w:noProof/>
        </w:rPr>
        <w:fldChar w:fldCharType="separate"/>
      </w:r>
      <w:r>
        <w:rPr>
          <w:noProof/>
        </w:rPr>
        <w:t>171</w:t>
      </w:r>
      <w:r>
        <w:rPr>
          <w:noProof/>
        </w:rPr>
        <w:fldChar w:fldCharType="end"/>
      </w:r>
    </w:p>
    <w:p w14:paraId="4ACE5064" w14:textId="45388CE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_Toc218202986 \h </w:instrText>
      </w:r>
      <w:r>
        <w:rPr>
          <w:noProof/>
        </w:rPr>
      </w:r>
      <w:r>
        <w:rPr>
          <w:noProof/>
        </w:rPr>
        <w:fldChar w:fldCharType="separate"/>
      </w:r>
      <w:r>
        <w:rPr>
          <w:noProof/>
        </w:rPr>
        <w:t>171</w:t>
      </w:r>
      <w:r>
        <w:rPr>
          <w:noProof/>
        </w:rPr>
        <w:fldChar w:fldCharType="end"/>
      </w:r>
    </w:p>
    <w:p w14:paraId="67EED77B" w14:textId="0ABEC06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_Toc218202987 \h </w:instrText>
      </w:r>
      <w:r>
        <w:rPr>
          <w:noProof/>
        </w:rPr>
      </w:r>
      <w:r>
        <w:rPr>
          <w:noProof/>
        </w:rPr>
        <w:fldChar w:fldCharType="separate"/>
      </w:r>
      <w:r>
        <w:rPr>
          <w:noProof/>
        </w:rPr>
        <w:t>171</w:t>
      </w:r>
      <w:r>
        <w:rPr>
          <w:noProof/>
        </w:rPr>
        <w:fldChar w:fldCharType="end"/>
      </w:r>
    </w:p>
    <w:p w14:paraId="50CD6AA4" w14:textId="567EBFC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_Toc218202988 \h </w:instrText>
      </w:r>
      <w:r>
        <w:rPr>
          <w:noProof/>
        </w:rPr>
      </w:r>
      <w:r>
        <w:rPr>
          <w:noProof/>
        </w:rPr>
        <w:fldChar w:fldCharType="separate"/>
      </w:r>
      <w:r>
        <w:rPr>
          <w:noProof/>
        </w:rPr>
        <w:t>172</w:t>
      </w:r>
      <w:r>
        <w:rPr>
          <w:noProof/>
        </w:rPr>
        <w:fldChar w:fldCharType="end"/>
      </w:r>
    </w:p>
    <w:p w14:paraId="7380F110" w14:textId="4F26D51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_Toc218202989 \h </w:instrText>
      </w:r>
      <w:r>
        <w:rPr>
          <w:noProof/>
        </w:rPr>
      </w:r>
      <w:r>
        <w:rPr>
          <w:noProof/>
        </w:rPr>
        <w:fldChar w:fldCharType="separate"/>
      </w:r>
      <w:r>
        <w:rPr>
          <w:noProof/>
        </w:rPr>
        <w:t>172</w:t>
      </w:r>
      <w:r>
        <w:rPr>
          <w:noProof/>
        </w:rPr>
        <w:fldChar w:fldCharType="end"/>
      </w:r>
    </w:p>
    <w:p w14:paraId="34ACEAB3" w14:textId="36EBB38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_Toc218202990 \h </w:instrText>
      </w:r>
      <w:r>
        <w:rPr>
          <w:noProof/>
        </w:rPr>
      </w:r>
      <w:r>
        <w:rPr>
          <w:noProof/>
        </w:rPr>
        <w:fldChar w:fldCharType="separate"/>
      </w:r>
      <w:r>
        <w:rPr>
          <w:noProof/>
        </w:rPr>
        <w:t>172</w:t>
      </w:r>
      <w:r>
        <w:rPr>
          <w:noProof/>
        </w:rPr>
        <w:fldChar w:fldCharType="end"/>
      </w:r>
    </w:p>
    <w:p w14:paraId="68B4A07A" w14:textId="54E6876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_Toc218202991 \h </w:instrText>
      </w:r>
      <w:r>
        <w:rPr>
          <w:noProof/>
        </w:rPr>
      </w:r>
      <w:r>
        <w:rPr>
          <w:noProof/>
        </w:rPr>
        <w:fldChar w:fldCharType="separate"/>
      </w:r>
      <w:r>
        <w:rPr>
          <w:noProof/>
        </w:rPr>
        <w:t>172</w:t>
      </w:r>
      <w:r>
        <w:rPr>
          <w:noProof/>
        </w:rPr>
        <w:fldChar w:fldCharType="end"/>
      </w:r>
    </w:p>
    <w:p w14:paraId="747D6526" w14:textId="45F88A7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_Toc218202992 \h </w:instrText>
      </w:r>
      <w:r>
        <w:rPr>
          <w:noProof/>
        </w:rPr>
      </w:r>
      <w:r>
        <w:rPr>
          <w:noProof/>
        </w:rPr>
        <w:fldChar w:fldCharType="separate"/>
      </w:r>
      <w:r>
        <w:rPr>
          <w:noProof/>
        </w:rPr>
        <w:t>172</w:t>
      </w:r>
      <w:r>
        <w:rPr>
          <w:noProof/>
        </w:rPr>
        <w:fldChar w:fldCharType="end"/>
      </w:r>
    </w:p>
    <w:p w14:paraId="099E542D" w14:textId="7DAA83CC"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_Toc218202993 \h </w:instrText>
      </w:r>
      <w:r>
        <w:rPr>
          <w:noProof/>
        </w:rPr>
      </w:r>
      <w:r>
        <w:rPr>
          <w:noProof/>
        </w:rPr>
        <w:fldChar w:fldCharType="separate"/>
      </w:r>
      <w:r>
        <w:rPr>
          <w:noProof/>
        </w:rPr>
        <w:t>173</w:t>
      </w:r>
      <w:r>
        <w:rPr>
          <w:noProof/>
        </w:rPr>
        <w:fldChar w:fldCharType="end"/>
      </w:r>
    </w:p>
    <w:p w14:paraId="1A0FEF15" w14:textId="04542DB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_Toc218202994 \h </w:instrText>
      </w:r>
      <w:r>
        <w:rPr>
          <w:noProof/>
        </w:rPr>
      </w:r>
      <w:r>
        <w:rPr>
          <w:noProof/>
        </w:rPr>
        <w:fldChar w:fldCharType="separate"/>
      </w:r>
      <w:r>
        <w:rPr>
          <w:noProof/>
        </w:rPr>
        <w:t>173</w:t>
      </w:r>
      <w:r>
        <w:rPr>
          <w:noProof/>
        </w:rPr>
        <w:fldChar w:fldCharType="end"/>
      </w:r>
    </w:p>
    <w:p w14:paraId="7053BCF6" w14:textId="6AAED74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_Toc218202995 \h </w:instrText>
      </w:r>
      <w:r>
        <w:rPr>
          <w:noProof/>
        </w:rPr>
      </w:r>
      <w:r>
        <w:rPr>
          <w:noProof/>
        </w:rPr>
        <w:fldChar w:fldCharType="separate"/>
      </w:r>
      <w:r>
        <w:rPr>
          <w:noProof/>
        </w:rPr>
        <w:t>173</w:t>
      </w:r>
      <w:r>
        <w:rPr>
          <w:noProof/>
        </w:rPr>
        <w:fldChar w:fldCharType="end"/>
      </w:r>
    </w:p>
    <w:p w14:paraId="57851C62" w14:textId="1D5385A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_Toc218202996 \h </w:instrText>
      </w:r>
      <w:r>
        <w:rPr>
          <w:noProof/>
        </w:rPr>
      </w:r>
      <w:r>
        <w:rPr>
          <w:noProof/>
        </w:rPr>
        <w:fldChar w:fldCharType="separate"/>
      </w:r>
      <w:r>
        <w:rPr>
          <w:noProof/>
        </w:rPr>
        <w:t>173</w:t>
      </w:r>
      <w:r>
        <w:rPr>
          <w:noProof/>
        </w:rPr>
        <w:fldChar w:fldCharType="end"/>
      </w:r>
    </w:p>
    <w:p w14:paraId="289EAE8D" w14:textId="7EC7664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_Toc218202997 \h </w:instrText>
      </w:r>
      <w:r>
        <w:rPr>
          <w:noProof/>
        </w:rPr>
      </w:r>
      <w:r>
        <w:rPr>
          <w:noProof/>
        </w:rPr>
        <w:fldChar w:fldCharType="separate"/>
      </w:r>
      <w:r>
        <w:rPr>
          <w:noProof/>
        </w:rPr>
        <w:t>174</w:t>
      </w:r>
      <w:r>
        <w:rPr>
          <w:noProof/>
        </w:rPr>
        <w:fldChar w:fldCharType="end"/>
      </w:r>
    </w:p>
    <w:p w14:paraId="6A9B0D9E" w14:textId="5BE08F9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_Toc218202998 \h </w:instrText>
      </w:r>
      <w:r>
        <w:rPr>
          <w:noProof/>
        </w:rPr>
      </w:r>
      <w:r>
        <w:rPr>
          <w:noProof/>
        </w:rPr>
        <w:fldChar w:fldCharType="separate"/>
      </w:r>
      <w:r>
        <w:rPr>
          <w:noProof/>
        </w:rPr>
        <w:t>174</w:t>
      </w:r>
      <w:r>
        <w:rPr>
          <w:noProof/>
        </w:rPr>
        <w:fldChar w:fldCharType="end"/>
      </w:r>
    </w:p>
    <w:p w14:paraId="596661A7" w14:textId="5142CC5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_Toc218202999 \h </w:instrText>
      </w:r>
      <w:r>
        <w:rPr>
          <w:noProof/>
        </w:rPr>
      </w:r>
      <w:r>
        <w:rPr>
          <w:noProof/>
        </w:rPr>
        <w:fldChar w:fldCharType="separate"/>
      </w:r>
      <w:r>
        <w:rPr>
          <w:noProof/>
        </w:rPr>
        <w:t>174</w:t>
      </w:r>
      <w:r>
        <w:rPr>
          <w:noProof/>
        </w:rPr>
        <w:fldChar w:fldCharType="end"/>
      </w:r>
    </w:p>
    <w:p w14:paraId="47BD3C27" w14:textId="353F32F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_Toc218203000 \h </w:instrText>
      </w:r>
      <w:r>
        <w:rPr>
          <w:noProof/>
        </w:rPr>
      </w:r>
      <w:r>
        <w:rPr>
          <w:noProof/>
        </w:rPr>
        <w:fldChar w:fldCharType="separate"/>
      </w:r>
      <w:r>
        <w:rPr>
          <w:noProof/>
        </w:rPr>
        <w:t>174</w:t>
      </w:r>
      <w:r>
        <w:rPr>
          <w:noProof/>
        </w:rPr>
        <w:fldChar w:fldCharType="end"/>
      </w:r>
    </w:p>
    <w:p w14:paraId="41B98101" w14:textId="340F9DB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_Toc218203001 \h </w:instrText>
      </w:r>
      <w:r>
        <w:rPr>
          <w:noProof/>
        </w:rPr>
      </w:r>
      <w:r>
        <w:rPr>
          <w:noProof/>
        </w:rPr>
        <w:fldChar w:fldCharType="separate"/>
      </w:r>
      <w:r>
        <w:rPr>
          <w:noProof/>
        </w:rPr>
        <w:t>174</w:t>
      </w:r>
      <w:r>
        <w:rPr>
          <w:noProof/>
        </w:rPr>
        <w:fldChar w:fldCharType="end"/>
      </w:r>
    </w:p>
    <w:p w14:paraId="0496DF3B" w14:textId="3C05635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_Toc218203002 \h </w:instrText>
      </w:r>
      <w:r>
        <w:rPr>
          <w:noProof/>
        </w:rPr>
      </w:r>
      <w:r>
        <w:rPr>
          <w:noProof/>
        </w:rPr>
        <w:fldChar w:fldCharType="separate"/>
      </w:r>
      <w:r>
        <w:rPr>
          <w:noProof/>
        </w:rPr>
        <w:t>175</w:t>
      </w:r>
      <w:r>
        <w:rPr>
          <w:noProof/>
        </w:rPr>
        <w:fldChar w:fldCharType="end"/>
      </w:r>
    </w:p>
    <w:p w14:paraId="2AFE8213" w14:textId="339ACED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_Toc218203003 \h </w:instrText>
      </w:r>
      <w:r>
        <w:rPr>
          <w:noProof/>
        </w:rPr>
      </w:r>
      <w:r>
        <w:rPr>
          <w:noProof/>
        </w:rPr>
        <w:fldChar w:fldCharType="separate"/>
      </w:r>
      <w:r>
        <w:rPr>
          <w:noProof/>
        </w:rPr>
        <w:t>175</w:t>
      </w:r>
      <w:r>
        <w:rPr>
          <w:noProof/>
        </w:rPr>
        <w:fldChar w:fldCharType="end"/>
      </w:r>
    </w:p>
    <w:p w14:paraId="00D0C9C1" w14:textId="751F55C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_Toc218203004 \h </w:instrText>
      </w:r>
      <w:r>
        <w:rPr>
          <w:noProof/>
        </w:rPr>
      </w:r>
      <w:r>
        <w:rPr>
          <w:noProof/>
        </w:rPr>
        <w:fldChar w:fldCharType="separate"/>
      </w:r>
      <w:r>
        <w:rPr>
          <w:noProof/>
        </w:rPr>
        <w:t>175</w:t>
      </w:r>
      <w:r>
        <w:rPr>
          <w:noProof/>
        </w:rPr>
        <w:fldChar w:fldCharType="end"/>
      </w:r>
    </w:p>
    <w:p w14:paraId="64D8A317" w14:textId="7323FA8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_Toc218203005 \h </w:instrText>
      </w:r>
      <w:r>
        <w:rPr>
          <w:noProof/>
        </w:rPr>
      </w:r>
      <w:r>
        <w:rPr>
          <w:noProof/>
        </w:rPr>
        <w:fldChar w:fldCharType="separate"/>
      </w:r>
      <w:r>
        <w:rPr>
          <w:noProof/>
        </w:rPr>
        <w:t>175</w:t>
      </w:r>
      <w:r>
        <w:rPr>
          <w:noProof/>
        </w:rPr>
        <w:fldChar w:fldCharType="end"/>
      </w:r>
    </w:p>
    <w:p w14:paraId="65F5891D" w14:textId="15742E2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_Toc218203006 \h </w:instrText>
      </w:r>
      <w:r>
        <w:rPr>
          <w:noProof/>
        </w:rPr>
      </w:r>
      <w:r>
        <w:rPr>
          <w:noProof/>
        </w:rPr>
        <w:fldChar w:fldCharType="separate"/>
      </w:r>
      <w:r>
        <w:rPr>
          <w:noProof/>
        </w:rPr>
        <w:t>175</w:t>
      </w:r>
      <w:r>
        <w:rPr>
          <w:noProof/>
        </w:rPr>
        <w:fldChar w:fldCharType="end"/>
      </w:r>
    </w:p>
    <w:p w14:paraId="179A0816" w14:textId="79FD828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_Toc218203007 \h </w:instrText>
      </w:r>
      <w:r>
        <w:rPr>
          <w:noProof/>
        </w:rPr>
      </w:r>
      <w:r>
        <w:rPr>
          <w:noProof/>
        </w:rPr>
        <w:fldChar w:fldCharType="separate"/>
      </w:r>
      <w:r>
        <w:rPr>
          <w:noProof/>
        </w:rPr>
        <w:t>176</w:t>
      </w:r>
      <w:r>
        <w:rPr>
          <w:noProof/>
        </w:rPr>
        <w:fldChar w:fldCharType="end"/>
      </w:r>
    </w:p>
    <w:p w14:paraId="0B34F2B6" w14:textId="64DE6C3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_Toc218203008 \h </w:instrText>
      </w:r>
      <w:r>
        <w:rPr>
          <w:noProof/>
        </w:rPr>
      </w:r>
      <w:r>
        <w:rPr>
          <w:noProof/>
        </w:rPr>
        <w:fldChar w:fldCharType="separate"/>
      </w:r>
      <w:r>
        <w:rPr>
          <w:noProof/>
        </w:rPr>
        <w:t>176</w:t>
      </w:r>
      <w:r>
        <w:rPr>
          <w:noProof/>
        </w:rPr>
        <w:fldChar w:fldCharType="end"/>
      </w:r>
    </w:p>
    <w:p w14:paraId="094FE4DF" w14:textId="427EEF4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_Toc218203009 \h </w:instrText>
      </w:r>
      <w:r>
        <w:rPr>
          <w:noProof/>
        </w:rPr>
      </w:r>
      <w:r>
        <w:rPr>
          <w:noProof/>
        </w:rPr>
        <w:fldChar w:fldCharType="separate"/>
      </w:r>
      <w:r>
        <w:rPr>
          <w:noProof/>
        </w:rPr>
        <w:t>176</w:t>
      </w:r>
      <w:r>
        <w:rPr>
          <w:noProof/>
        </w:rPr>
        <w:fldChar w:fldCharType="end"/>
      </w:r>
    </w:p>
    <w:p w14:paraId="590BEDB1" w14:textId="63105B1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_Toc218203010 \h </w:instrText>
      </w:r>
      <w:r>
        <w:rPr>
          <w:noProof/>
        </w:rPr>
      </w:r>
      <w:r>
        <w:rPr>
          <w:noProof/>
        </w:rPr>
        <w:fldChar w:fldCharType="separate"/>
      </w:r>
      <w:r>
        <w:rPr>
          <w:noProof/>
        </w:rPr>
        <w:t>176</w:t>
      </w:r>
      <w:r>
        <w:rPr>
          <w:noProof/>
        </w:rPr>
        <w:fldChar w:fldCharType="end"/>
      </w:r>
    </w:p>
    <w:p w14:paraId="39AA7F5C" w14:textId="5E6164F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_Toc218203011 \h </w:instrText>
      </w:r>
      <w:r>
        <w:rPr>
          <w:noProof/>
        </w:rPr>
      </w:r>
      <w:r>
        <w:rPr>
          <w:noProof/>
        </w:rPr>
        <w:fldChar w:fldCharType="separate"/>
      </w:r>
      <w:r>
        <w:rPr>
          <w:noProof/>
        </w:rPr>
        <w:t>177</w:t>
      </w:r>
      <w:r>
        <w:rPr>
          <w:noProof/>
        </w:rPr>
        <w:fldChar w:fldCharType="end"/>
      </w:r>
    </w:p>
    <w:p w14:paraId="5CE4C104" w14:textId="59E660F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_Toc218203012 \h </w:instrText>
      </w:r>
      <w:r>
        <w:rPr>
          <w:noProof/>
        </w:rPr>
      </w:r>
      <w:r>
        <w:rPr>
          <w:noProof/>
        </w:rPr>
        <w:fldChar w:fldCharType="separate"/>
      </w:r>
      <w:r>
        <w:rPr>
          <w:noProof/>
        </w:rPr>
        <w:t>177</w:t>
      </w:r>
      <w:r>
        <w:rPr>
          <w:noProof/>
        </w:rPr>
        <w:fldChar w:fldCharType="end"/>
      </w:r>
    </w:p>
    <w:p w14:paraId="4ECD9310" w14:textId="45F4E12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_Toc218203013 \h </w:instrText>
      </w:r>
      <w:r>
        <w:rPr>
          <w:noProof/>
        </w:rPr>
      </w:r>
      <w:r>
        <w:rPr>
          <w:noProof/>
        </w:rPr>
        <w:fldChar w:fldCharType="separate"/>
      </w:r>
      <w:r>
        <w:rPr>
          <w:noProof/>
        </w:rPr>
        <w:t>177</w:t>
      </w:r>
      <w:r>
        <w:rPr>
          <w:noProof/>
        </w:rPr>
        <w:fldChar w:fldCharType="end"/>
      </w:r>
    </w:p>
    <w:p w14:paraId="3F8FBA22" w14:textId="2E6A678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MCData synchronization notification</w:t>
      </w:r>
      <w:r>
        <w:rPr>
          <w:noProof/>
        </w:rPr>
        <w:tab/>
      </w:r>
      <w:r>
        <w:rPr>
          <w:noProof/>
        </w:rPr>
        <w:fldChar w:fldCharType="begin"/>
      </w:r>
      <w:r>
        <w:rPr>
          <w:noProof/>
        </w:rPr>
        <w:instrText xml:space="preserve"> PAGEREF _Toc218203014 \h </w:instrText>
      </w:r>
      <w:r>
        <w:rPr>
          <w:noProof/>
        </w:rPr>
      </w:r>
      <w:r>
        <w:rPr>
          <w:noProof/>
        </w:rPr>
        <w:fldChar w:fldCharType="separate"/>
      </w:r>
      <w:r>
        <w:rPr>
          <w:noProof/>
        </w:rPr>
        <w:t>177</w:t>
      </w:r>
      <w:r>
        <w:rPr>
          <w:noProof/>
        </w:rPr>
        <w:fldChar w:fldCharType="end"/>
      </w:r>
    </w:p>
    <w:p w14:paraId="07E484B8" w14:textId="35FCC1D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Create notification channel request</w:t>
      </w:r>
      <w:r>
        <w:rPr>
          <w:noProof/>
        </w:rPr>
        <w:tab/>
      </w:r>
      <w:r>
        <w:rPr>
          <w:noProof/>
        </w:rPr>
        <w:fldChar w:fldCharType="begin"/>
      </w:r>
      <w:r>
        <w:rPr>
          <w:noProof/>
        </w:rPr>
        <w:instrText xml:space="preserve"> PAGEREF _Toc218203015 \h </w:instrText>
      </w:r>
      <w:r>
        <w:rPr>
          <w:noProof/>
        </w:rPr>
      </w:r>
      <w:r>
        <w:rPr>
          <w:noProof/>
        </w:rPr>
        <w:fldChar w:fldCharType="separate"/>
      </w:r>
      <w:r>
        <w:rPr>
          <w:noProof/>
        </w:rPr>
        <w:t>178</w:t>
      </w:r>
      <w:r>
        <w:rPr>
          <w:noProof/>
        </w:rPr>
        <w:fldChar w:fldCharType="end"/>
      </w:r>
    </w:p>
    <w:p w14:paraId="64C43C91" w14:textId="15364A8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Create notification channel response</w:t>
      </w:r>
      <w:r>
        <w:rPr>
          <w:noProof/>
        </w:rPr>
        <w:tab/>
      </w:r>
      <w:r>
        <w:rPr>
          <w:noProof/>
        </w:rPr>
        <w:fldChar w:fldCharType="begin"/>
      </w:r>
      <w:r>
        <w:rPr>
          <w:noProof/>
        </w:rPr>
        <w:instrText xml:space="preserve"> PAGEREF _Toc218203016 \h </w:instrText>
      </w:r>
      <w:r>
        <w:rPr>
          <w:noProof/>
        </w:rPr>
      </w:r>
      <w:r>
        <w:rPr>
          <w:noProof/>
        </w:rPr>
        <w:fldChar w:fldCharType="separate"/>
      </w:r>
      <w:r>
        <w:rPr>
          <w:noProof/>
        </w:rPr>
        <w:t>178</w:t>
      </w:r>
      <w:r>
        <w:rPr>
          <w:noProof/>
        </w:rPr>
        <w:fldChar w:fldCharType="end"/>
      </w:r>
    </w:p>
    <w:p w14:paraId="57546994" w14:textId="28A443C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Open notification channel</w:t>
      </w:r>
      <w:r>
        <w:rPr>
          <w:noProof/>
        </w:rPr>
        <w:tab/>
      </w:r>
      <w:r>
        <w:rPr>
          <w:noProof/>
        </w:rPr>
        <w:fldChar w:fldCharType="begin"/>
      </w:r>
      <w:r>
        <w:rPr>
          <w:noProof/>
        </w:rPr>
        <w:instrText xml:space="preserve"> PAGEREF _Toc218203017 \h </w:instrText>
      </w:r>
      <w:r>
        <w:rPr>
          <w:noProof/>
        </w:rPr>
      </w:r>
      <w:r>
        <w:rPr>
          <w:noProof/>
        </w:rPr>
        <w:fldChar w:fldCharType="separate"/>
      </w:r>
      <w:r>
        <w:rPr>
          <w:noProof/>
        </w:rPr>
        <w:t>178</w:t>
      </w:r>
      <w:r>
        <w:rPr>
          <w:noProof/>
        </w:rPr>
        <w:fldChar w:fldCharType="end"/>
      </w:r>
    </w:p>
    <w:p w14:paraId="5C6349FA" w14:textId="1DB0334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Subscribe for notification request</w:t>
      </w:r>
      <w:r>
        <w:rPr>
          <w:noProof/>
        </w:rPr>
        <w:tab/>
      </w:r>
      <w:r>
        <w:rPr>
          <w:noProof/>
        </w:rPr>
        <w:fldChar w:fldCharType="begin"/>
      </w:r>
      <w:r>
        <w:rPr>
          <w:noProof/>
        </w:rPr>
        <w:instrText xml:space="preserve"> PAGEREF _Toc218203018 \h </w:instrText>
      </w:r>
      <w:r>
        <w:rPr>
          <w:noProof/>
        </w:rPr>
      </w:r>
      <w:r>
        <w:rPr>
          <w:noProof/>
        </w:rPr>
        <w:fldChar w:fldCharType="separate"/>
      </w:r>
      <w:r>
        <w:rPr>
          <w:noProof/>
        </w:rPr>
        <w:t>178</w:t>
      </w:r>
      <w:r>
        <w:rPr>
          <w:noProof/>
        </w:rPr>
        <w:fldChar w:fldCharType="end"/>
      </w:r>
    </w:p>
    <w:p w14:paraId="6819D548" w14:textId="25B6D6B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Subscribe for notification response</w:t>
      </w:r>
      <w:r>
        <w:rPr>
          <w:noProof/>
        </w:rPr>
        <w:tab/>
      </w:r>
      <w:r>
        <w:rPr>
          <w:noProof/>
        </w:rPr>
        <w:fldChar w:fldCharType="begin"/>
      </w:r>
      <w:r>
        <w:rPr>
          <w:noProof/>
        </w:rPr>
        <w:instrText xml:space="preserve"> PAGEREF _Toc218203019 \h </w:instrText>
      </w:r>
      <w:r>
        <w:rPr>
          <w:noProof/>
        </w:rPr>
      </w:r>
      <w:r>
        <w:rPr>
          <w:noProof/>
        </w:rPr>
        <w:fldChar w:fldCharType="separate"/>
      </w:r>
      <w:r>
        <w:rPr>
          <w:noProof/>
        </w:rPr>
        <w:t>179</w:t>
      </w:r>
      <w:r>
        <w:rPr>
          <w:noProof/>
        </w:rPr>
        <w:fldChar w:fldCharType="end"/>
      </w:r>
    </w:p>
    <w:p w14:paraId="421826B7" w14:textId="0D4DF61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_Toc218203020 \h </w:instrText>
      </w:r>
      <w:r>
        <w:rPr>
          <w:noProof/>
        </w:rPr>
      </w:r>
      <w:r>
        <w:rPr>
          <w:noProof/>
        </w:rPr>
        <w:fldChar w:fldCharType="separate"/>
      </w:r>
      <w:r>
        <w:rPr>
          <w:noProof/>
        </w:rPr>
        <w:t>179</w:t>
      </w:r>
      <w:r>
        <w:rPr>
          <w:noProof/>
        </w:rPr>
        <w:fldChar w:fldCharType="end"/>
      </w:r>
    </w:p>
    <w:p w14:paraId="3392021D" w14:textId="2057294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_Toc218203021 \h </w:instrText>
      </w:r>
      <w:r>
        <w:rPr>
          <w:noProof/>
        </w:rPr>
      </w:r>
      <w:r>
        <w:rPr>
          <w:noProof/>
        </w:rPr>
        <w:fldChar w:fldCharType="separate"/>
      </w:r>
      <w:r>
        <w:rPr>
          <w:noProof/>
        </w:rPr>
        <w:t>179</w:t>
      </w:r>
      <w:r>
        <w:rPr>
          <w:noProof/>
        </w:rPr>
        <w:fldChar w:fldCharType="end"/>
      </w:r>
    </w:p>
    <w:p w14:paraId="0367DEE4" w14:textId="37DFEEA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_Toc218203022 \h </w:instrText>
      </w:r>
      <w:r>
        <w:rPr>
          <w:noProof/>
        </w:rPr>
      </w:r>
      <w:r>
        <w:rPr>
          <w:noProof/>
        </w:rPr>
        <w:fldChar w:fldCharType="separate"/>
      </w:r>
      <w:r>
        <w:rPr>
          <w:noProof/>
        </w:rPr>
        <w:t>179</w:t>
      </w:r>
      <w:r>
        <w:rPr>
          <w:noProof/>
        </w:rPr>
        <w:fldChar w:fldCharType="end"/>
      </w:r>
    </w:p>
    <w:p w14:paraId="42DE87D3" w14:textId="4DF1DF2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_Toc218203023 \h </w:instrText>
      </w:r>
      <w:r>
        <w:rPr>
          <w:noProof/>
        </w:rPr>
      </w:r>
      <w:r>
        <w:rPr>
          <w:noProof/>
        </w:rPr>
        <w:fldChar w:fldCharType="separate"/>
      </w:r>
      <w:r>
        <w:rPr>
          <w:noProof/>
        </w:rPr>
        <w:t>179</w:t>
      </w:r>
      <w:r>
        <w:rPr>
          <w:noProof/>
        </w:rPr>
        <w:fldChar w:fldCharType="end"/>
      </w:r>
    </w:p>
    <w:p w14:paraId="6E0D8FED" w14:textId="58219DB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_Toc218203024 \h </w:instrText>
      </w:r>
      <w:r>
        <w:rPr>
          <w:noProof/>
        </w:rPr>
      </w:r>
      <w:r>
        <w:rPr>
          <w:noProof/>
        </w:rPr>
        <w:fldChar w:fldCharType="separate"/>
      </w:r>
      <w:r>
        <w:rPr>
          <w:noProof/>
        </w:rPr>
        <w:t>180</w:t>
      </w:r>
      <w:r>
        <w:rPr>
          <w:noProof/>
        </w:rPr>
        <w:fldChar w:fldCharType="end"/>
      </w:r>
    </w:p>
    <w:p w14:paraId="195774FB" w14:textId="4E9C98E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_Toc218203025 \h </w:instrText>
      </w:r>
      <w:r>
        <w:rPr>
          <w:noProof/>
        </w:rPr>
      </w:r>
      <w:r>
        <w:rPr>
          <w:noProof/>
        </w:rPr>
        <w:fldChar w:fldCharType="separate"/>
      </w:r>
      <w:r>
        <w:rPr>
          <w:noProof/>
        </w:rPr>
        <w:t>180</w:t>
      </w:r>
      <w:r>
        <w:rPr>
          <w:noProof/>
        </w:rPr>
        <w:fldChar w:fldCharType="end"/>
      </w:r>
    </w:p>
    <w:p w14:paraId="4B2F7AA7" w14:textId="6646D9A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Update notification channel request</w:t>
      </w:r>
      <w:r>
        <w:rPr>
          <w:noProof/>
        </w:rPr>
        <w:tab/>
      </w:r>
      <w:r>
        <w:rPr>
          <w:noProof/>
        </w:rPr>
        <w:fldChar w:fldCharType="begin"/>
      </w:r>
      <w:r>
        <w:rPr>
          <w:noProof/>
        </w:rPr>
        <w:instrText xml:space="preserve"> PAGEREF _Toc218203026 \h </w:instrText>
      </w:r>
      <w:r>
        <w:rPr>
          <w:noProof/>
        </w:rPr>
      </w:r>
      <w:r>
        <w:rPr>
          <w:noProof/>
        </w:rPr>
        <w:fldChar w:fldCharType="separate"/>
      </w:r>
      <w:r>
        <w:rPr>
          <w:noProof/>
        </w:rPr>
        <w:t>180</w:t>
      </w:r>
      <w:r>
        <w:rPr>
          <w:noProof/>
        </w:rPr>
        <w:fldChar w:fldCharType="end"/>
      </w:r>
    </w:p>
    <w:p w14:paraId="77813EB8" w14:textId="2538E72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Update notification channel response</w:t>
      </w:r>
      <w:r>
        <w:rPr>
          <w:noProof/>
        </w:rPr>
        <w:tab/>
      </w:r>
      <w:r>
        <w:rPr>
          <w:noProof/>
        </w:rPr>
        <w:fldChar w:fldCharType="begin"/>
      </w:r>
      <w:r>
        <w:rPr>
          <w:noProof/>
        </w:rPr>
        <w:instrText xml:space="preserve"> PAGEREF _Toc218203027 \h </w:instrText>
      </w:r>
      <w:r>
        <w:rPr>
          <w:noProof/>
        </w:rPr>
      </w:r>
      <w:r>
        <w:rPr>
          <w:noProof/>
        </w:rPr>
        <w:fldChar w:fldCharType="separate"/>
      </w:r>
      <w:r>
        <w:rPr>
          <w:noProof/>
        </w:rPr>
        <w:t>180</w:t>
      </w:r>
      <w:r>
        <w:rPr>
          <w:noProof/>
        </w:rPr>
        <w:fldChar w:fldCharType="end"/>
      </w:r>
    </w:p>
    <w:p w14:paraId="345001D2" w14:textId="530BB9E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Update notification subscription request</w:t>
      </w:r>
      <w:r>
        <w:rPr>
          <w:noProof/>
        </w:rPr>
        <w:tab/>
      </w:r>
      <w:r>
        <w:rPr>
          <w:noProof/>
        </w:rPr>
        <w:fldChar w:fldCharType="begin"/>
      </w:r>
      <w:r>
        <w:rPr>
          <w:noProof/>
        </w:rPr>
        <w:instrText xml:space="preserve"> PAGEREF _Toc218203028 \h </w:instrText>
      </w:r>
      <w:r>
        <w:rPr>
          <w:noProof/>
        </w:rPr>
      </w:r>
      <w:r>
        <w:rPr>
          <w:noProof/>
        </w:rPr>
        <w:fldChar w:fldCharType="separate"/>
      </w:r>
      <w:r>
        <w:rPr>
          <w:noProof/>
        </w:rPr>
        <w:t>181</w:t>
      </w:r>
      <w:r>
        <w:rPr>
          <w:noProof/>
        </w:rPr>
        <w:fldChar w:fldCharType="end"/>
      </w:r>
    </w:p>
    <w:p w14:paraId="7C629B32" w14:textId="5AE42DE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Update notification subscription response</w:t>
      </w:r>
      <w:r>
        <w:rPr>
          <w:noProof/>
        </w:rPr>
        <w:tab/>
      </w:r>
      <w:r>
        <w:rPr>
          <w:noProof/>
        </w:rPr>
        <w:fldChar w:fldCharType="begin"/>
      </w:r>
      <w:r>
        <w:rPr>
          <w:noProof/>
        </w:rPr>
        <w:instrText xml:space="preserve"> PAGEREF _Toc218203029 \h </w:instrText>
      </w:r>
      <w:r>
        <w:rPr>
          <w:noProof/>
        </w:rPr>
      </w:r>
      <w:r>
        <w:rPr>
          <w:noProof/>
        </w:rPr>
        <w:fldChar w:fldCharType="separate"/>
      </w:r>
      <w:r>
        <w:rPr>
          <w:noProof/>
        </w:rPr>
        <w:t>181</w:t>
      </w:r>
      <w:r>
        <w:rPr>
          <w:noProof/>
        </w:rPr>
        <w:fldChar w:fldCharType="end"/>
      </w:r>
    </w:p>
    <w:p w14:paraId="6DE8B90F" w14:textId="04FF76E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Delete notification channel request</w:t>
      </w:r>
      <w:r>
        <w:rPr>
          <w:noProof/>
        </w:rPr>
        <w:tab/>
      </w:r>
      <w:r>
        <w:rPr>
          <w:noProof/>
        </w:rPr>
        <w:fldChar w:fldCharType="begin"/>
      </w:r>
      <w:r>
        <w:rPr>
          <w:noProof/>
        </w:rPr>
        <w:instrText xml:space="preserve"> PAGEREF _Toc218203030 \h </w:instrText>
      </w:r>
      <w:r>
        <w:rPr>
          <w:noProof/>
        </w:rPr>
      </w:r>
      <w:r>
        <w:rPr>
          <w:noProof/>
        </w:rPr>
        <w:fldChar w:fldCharType="separate"/>
      </w:r>
      <w:r>
        <w:rPr>
          <w:noProof/>
        </w:rPr>
        <w:t>181</w:t>
      </w:r>
      <w:r>
        <w:rPr>
          <w:noProof/>
        </w:rPr>
        <w:fldChar w:fldCharType="end"/>
      </w:r>
    </w:p>
    <w:p w14:paraId="141063DF" w14:textId="6F25EDF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Delete notification channel response</w:t>
      </w:r>
      <w:r>
        <w:rPr>
          <w:noProof/>
        </w:rPr>
        <w:tab/>
      </w:r>
      <w:r>
        <w:rPr>
          <w:noProof/>
        </w:rPr>
        <w:fldChar w:fldCharType="begin"/>
      </w:r>
      <w:r>
        <w:rPr>
          <w:noProof/>
        </w:rPr>
        <w:instrText xml:space="preserve"> PAGEREF _Toc218203031 \h </w:instrText>
      </w:r>
      <w:r>
        <w:rPr>
          <w:noProof/>
        </w:rPr>
      </w:r>
      <w:r>
        <w:rPr>
          <w:noProof/>
        </w:rPr>
        <w:fldChar w:fldCharType="separate"/>
      </w:r>
      <w:r>
        <w:rPr>
          <w:noProof/>
        </w:rPr>
        <w:t>181</w:t>
      </w:r>
      <w:r>
        <w:rPr>
          <w:noProof/>
        </w:rPr>
        <w:fldChar w:fldCharType="end"/>
      </w:r>
    </w:p>
    <w:p w14:paraId="53D41962" w14:textId="296BC24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Delete notification subscription request</w:t>
      </w:r>
      <w:r>
        <w:rPr>
          <w:noProof/>
        </w:rPr>
        <w:tab/>
      </w:r>
      <w:r>
        <w:rPr>
          <w:noProof/>
        </w:rPr>
        <w:fldChar w:fldCharType="begin"/>
      </w:r>
      <w:r>
        <w:rPr>
          <w:noProof/>
        </w:rPr>
        <w:instrText xml:space="preserve"> PAGEREF _Toc218203032 \h </w:instrText>
      </w:r>
      <w:r>
        <w:rPr>
          <w:noProof/>
        </w:rPr>
      </w:r>
      <w:r>
        <w:rPr>
          <w:noProof/>
        </w:rPr>
        <w:fldChar w:fldCharType="separate"/>
      </w:r>
      <w:r>
        <w:rPr>
          <w:noProof/>
        </w:rPr>
        <w:t>182</w:t>
      </w:r>
      <w:r>
        <w:rPr>
          <w:noProof/>
        </w:rPr>
        <w:fldChar w:fldCharType="end"/>
      </w:r>
    </w:p>
    <w:p w14:paraId="0ADEA75C" w14:textId="5C67C6E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637BF8">
        <w:rPr>
          <w:noProof/>
          <w:lang w:val="en-IN"/>
        </w:rPr>
        <w:t>Delete notification subscription response</w:t>
      </w:r>
      <w:r>
        <w:rPr>
          <w:noProof/>
        </w:rPr>
        <w:tab/>
      </w:r>
      <w:r>
        <w:rPr>
          <w:noProof/>
        </w:rPr>
        <w:fldChar w:fldCharType="begin"/>
      </w:r>
      <w:r>
        <w:rPr>
          <w:noProof/>
        </w:rPr>
        <w:instrText xml:space="preserve"> PAGEREF _Toc218203033 \h </w:instrText>
      </w:r>
      <w:r>
        <w:rPr>
          <w:noProof/>
        </w:rPr>
      </w:r>
      <w:r>
        <w:rPr>
          <w:noProof/>
        </w:rPr>
        <w:fldChar w:fldCharType="separate"/>
      </w:r>
      <w:r>
        <w:rPr>
          <w:noProof/>
        </w:rPr>
        <w:t>182</w:t>
      </w:r>
      <w:r>
        <w:rPr>
          <w:noProof/>
        </w:rPr>
        <w:fldChar w:fldCharType="end"/>
      </w:r>
    </w:p>
    <w:p w14:paraId="1AC73756" w14:textId="0683E0F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sidRPr="00637BF8">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lang w:val="en-IN"/>
        </w:rPr>
        <w:t>Notification message</w:t>
      </w:r>
      <w:r>
        <w:rPr>
          <w:noProof/>
        </w:rPr>
        <w:tab/>
      </w:r>
      <w:r>
        <w:rPr>
          <w:noProof/>
        </w:rPr>
        <w:fldChar w:fldCharType="begin"/>
      </w:r>
      <w:r>
        <w:rPr>
          <w:noProof/>
        </w:rPr>
        <w:instrText xml:space="preserve"> PAGEREF _Toc218203034 \h </w:instrText>
      </w:r>
      <w:r>
        <w:rPr>
          <w:noProof/>
        </w:rPr>
      </w:r>
      <w:r>
        <w:rPr>
          <w:noProof/>
        </w:rPr>
        <w:fldChar w:fldCharType="separate"/>
      </w:r>
      <w:r>
        <w:rPr>
          <w:noProof/>
        </w:rPr>
        <w:t>182</w:t>
      </w:r>
      <w:r>
        <w:rPr>
          <w:noProof/>
        </w:rPr>
        <w:fldChar w:fldCharType="end"/>
      </w:r>
    </w:p>
    <w:p w14:paraId="67A29995" w14:textId="77F2114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_Toc218203035 \h </w:instrText>
      </w:r>
      <w:r>
        <w:rPr>
          <w:noProof/>
        </w:rPr>
      </w:r>
      <w:r>
        <w:rPr>
          <w:noProof/>
        </w:rPr>
        <w:fldChar w:fldCharType="separate"/>
      </w:r>
      <w:r>
        <w:rPr>
          <w:noProof/>
        </w:rPr>
        <w:t>182</w:t>
      </w:r>
      <w:r>
        <w:rPr>
          <w:noProof/>
        </w:rPr>
        <w:fldChar w:fldCharType="end"/>
      </w:r>
    </w:p>
    <w:p w14:paraId="63EAE3EF" w14:textId="513989B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_Toc218203036 \h </w:instrText>
      </w:r>
      <w:r>
        <w:rPr>
          <w:noProof/>
        </w:rPr>
      </w:r>
      <w:r>
        <w:rPr>
          <w:noProof/>
        </w:rPr>
        <w:fldChar w:fldCharType="separate"/>
      </w:r>
      <w:r>
        <w:rPr>
          <w:noProof/>
        </w:rPr>
        <w:t>182</w:t>
      </w:r>
      <w:r>
        <w:rPr>
          <w:noProof/>
        </w:rPr>
        <w:fldChar w:fldCharType="end"/>
      </w:r>
    </w:p>
    <w:p w14:paraId="45373CDD" w14:textId="19DA258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_Toc218203037 \h </w:instrText>
      </w:r>
      <w:r>
        <w:rPr>
          <w:noProof/>
        </w:rPr>
      </w:r>
      <w:r>
        <w:rPr>
          <w:noProof/>
        </w:rPr>
        <w:fldChar w:fldCharType="separate"/>
      </w:r>
      <w:r>
        <w:rPr>
          <w:noProof/>
        </w:rPr>
        <w:t>182</w:t>
      </w:r>
      <w:r>
        <w:rPr>
          <w:noProof/>
        </w:rPr>
        <w:fldChar w:fldCharType="end"/>
      </w:r>
    </w:p>
    <w:p w14:paraId="7326B97B" w14:textId="3320983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_Toc218203038 \h </w:instrText>
      </w:r>
      <w:r>
        <w:rPr>
          <w:noProof/>
        </w:rPr>
      </w:r>
      <w:r>
        <w:rPr>
          <w:noProof/>
        </w:rPr>
        <w:fldChar w:fldCharType="separate"/>
      </w:r>
      <w:r>
        <w:rPr>
          <w:noProof/>
        </w:rPr>
        <w:t>183</w:t>
      </w:r>
      <w:r>
        <w:rPr>
          <w:noProof/>
        </w:rPr>
        <w:fldChar w:fldCharType="end"/>
      </w:r>
    </w:p>
    <w:p w14:paraId="2FA6A3AA" w14:textId="10197B4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_Toc218203039 \h </w:instrText>
      </w:r>
      <w:r>
        <w:rPr>
          <w:noProof/>
        </w:rPr>
      </w:r>
      <w:r>
        <w:rPr>
          <w:noProof/>
        </w:rPr>
        <w:fldChar w:fldCharType="separate"/>
      </w:r>
      <w:r>
        <w:rPr>
          <w:noProof/>
        </w:rPr>
        <w:t>183</w:t>
      </w:r>
      <w:r>
        <w:rPr>
          <w:noProof/>
        </w:rPr>
        <w:fldChar w:fldCharType="end"/>
      </w:r>
    </w:p>
    <w:p w14:paraId="26E16D87" w14:textId="6677482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_Toc218203040 \h </w:instrText>
      </w:r>
      <w:r>
        <w:rPr>
          <w:noProof/>
        </w:rPr>
      </w:r>
      <w:r>
        <w:rPr>
          <w:noProof/>
        </w:rPr>
        <w:fldChar w:fldCharType="separate"/>
      </w:r>
      <w:r>
        <w:rPr>
          <w:noProof/>
        </w:rPr>
        <w:t>183</w:t>
      </w:r>
      <w:r>
        <w:rPr>
          <w:noProof/>
        </w:rPr>
        <w:fldChar w:fldCharType="end"/>
      </w:r>
    </w:p>
    <w:p w14:paraId="3133936F" w14:textId="3971BBC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_Toc218203041 \h </w:instrText>
      </w:r>
      <w:r>
        <w:rPr>
          <w:noProof/>
        </w:rPr>
      </w:r>
      <w:r>
        <w:rPr>
          <w:noProof/>
        </w:rPr>
        <w:fldChar w:fldCharType="separate"/>
      </w:r>
      <w:r>
        <w:rPr>
          <w:noProof/>
        </w:rPr>
        <w:t>184</w:t>
      </w:r>
      <w:r>
        <w:rPr>
          <w:noProof/>
        </w:rPr>
        <w:fldChar w:fldCharType="end"/>
      </w:r>
    </w:p>
    <w:p w14:paraId="22ABD66D" w14:textId="6970C82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_Toc218203042 \h </w:instrText>
      </w:r>
      <w:r>
        <w:rPr>
          <w:noProof/>
        </w:rPr>
      </w:r>
      <w:r>
        <w:rPr>
          <w:noProof/>
        </w:rPr>
        <w:fldChar w:fldCharType="separate"/>
      </w:r>
      <w:r>
        <w:rPr>
          <w:noProof/>
        </w:rPr>
        <w:t>184</w:t>
      </w:r>
      <w:r>
        <w:rPr>
          <w:noProof/>
        </w:rPr>
        <w:fldChar w:fldCharType="end"/>
      </w:r>
    </w:p>
    <w:p w14:paraId="354DE9EB" w14:textId="6915B92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_Toc218203043 \h </w:instrText>
      </w:r>
      <w:r>
        <w:rPr>
          <w:noProof/>
        </w:rPr>
      </w:r>
      <w:r>
        <w:rPr>
          <w:noProof/>
        </w:rPr>
        <w:fldChar w:fldCharType="separate"/>
      </w:r>
      <w:r>
        <w:rPr>
          <w:noProof/>
        </w:rPr>
        <w:t>184</w:t>
      </w:r>
      <w:r>
        <w:rPr>
          <w:noProof/>
        </w:rPr>
        <w:fldChar w:fldCharType="end"/>
      </w:r>
    </w:p>
    <w:p w14:paraId="09139971" w14:textId="180B43A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_Toc218203044 \h </w:instrText>
      </w:r>
      <w:r>
        <w:rPr>
          <w:noProof/>
        </w:rPr>
      </w:r>
      <w:r>
        <w:rPr>
          <w:noProof/>
        </w:rPr>
        <w:fldChar w:fldCharType="separate"/>
      </w:r>
      <w:r>
        <w:rPr>
          <w:noProof/>
        </w:rPr>
        <w:t>185</w:t>
      </w:r>
      <w:r>
        <w:rPr>
          <w:noProof/>
        </w:rPr>
        <w:fldChar w:fldCharType="end"/>
      </w:r>
    </w:p>
    <w:p w14:paraId="4FF238F3" w14:textId="5E740D4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_Toc218203045 \h </w:instrText>
      </w:r>
      <w:r>
        <w:rPr>
          <w:noProof/>
        </w:rPr>
      </w:r>
      <w:r>
        <w:rPr>
          <w:noProof/>
        </w:rPr>
        <w:fldChar w:fldCharType="separate"/>
      </w:r>
      <w:r>
        <w:rPr>
          <w:noProof/>
        </w:rPr>
        <w:t>185</w:t>
      </w:r>
      <w:r>
        <w:rPr>
          <w:noProof/>
        </w:rPr>
        <w:fldChar w:fldCharType="end"/>
      </w:r>
    </w:p>
    <w:p w14:paraId="1A7FA543" w14:textId="676C5A5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_Toc218203046 \h </w:instrText>
      </w:r>
      <w:r>
        <w:rPr>
          <w:noProof/>
        </w:rPr>
      </w:r>
      <w:r>
        <w:rPr>
          <w:noProof/>
        </w:rPr>
        <w:fldChar w:fldCharType="separate"/>
      </w:r>
      <w:r>
        <w:rPr>
          <w:noProof/>
        </w:rPr>
        <w:t>185</w:t>
      </w:r>
      <w:r>
        <w:rPr>
          <w:noProof/>
        </w:rPr>
        <w:fldChar w:fldCharType="end"/>
      </w:r>
    </w:p>
    <w:p w14:paraId="2DF3ACCB" w14:textId="24DE3005"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_Toc218203047 \h </w:instrText>
      </w:r>
      <w:r>
        <w:rPr>
          <w:noProof/>
        </w:rPr>
      </w:r>
      <w:r>
        <w:rPr>
          <w:noProof/>
        </w:rPr>
        <w:fldChar w:fldCharType="separate"/>
      </w:r>
      <w:r>
        <w:rPr>
          <w:noProof/>
        </w:rPr>
        <w:t>186</w:t>
      </w:r>
      <w:r>
        <w:rPr>
          <w:noProof/>
        </w:rPr>
        <w:fldChar w:fldCharType="end"/>
      </w:r>
    </w:p>
    <w:p w14:paraId="7838BD16" w14:textId="50F221C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_Toc218203048 \h </w:instrText>
      </w:r>
      <w:r>
        <w:rPr>
          <w:noProof/>
        </w:rPr>
      </w:r>
      <w:r>
        <w:rPr>
          <w:noProof/>
        </w:rPr>
        <w:fldChar w:fldCharType="separate"/>
      </w:r>
      <w:r>
        <w:rPr>
          <w:noProof/>
        </w:rPr>
        <w:t>186</w:t>
      </w:r>
      <w:r>
        <w:rPr>
          <w:noProof/>
        </w:rPr>
        <w:fldChar w:fldCharType="end"/>
      </w:r>
    </w:p>
    <w:p w14:paraId="33BAF0ED" w14:textId="0B4DA4F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_Toc218203049 \h </w:instrText>
      </w:r>
      <w:r>
        <w:rPr>
          <w:noProof/>
        </w:rPr>
      </w:r>
      <w:r>
        <w:rPr>
          <w:noProof/>
        </w:rPr>
        <w:fldChar w:fldCharType="separate"/>
      </w:r>
      <w:r>
        <w:rPr>
          <w:noProof/>
        </w:rPr>
        <w:t>186</w:t>
      </w:r>
      <w:r>
        <w:rPr>
          <w:noProof/>
        </w:rPr>
        <w:fldChar w:fldCharType="end"/>
      </w:r>
    </w:p>
    <w:p w14:paraId="25B9785C" w14:textId="1C03E95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_Toc218203050 \h </w:instrText>
      </w:r>
      <w:r>
        <w:rPr>
          <w:noProof/>
        </w:rPr>
      </w:r>
      <w:r>
        <w:rPr>
          <w:noProof/>
        </w:rPr>
        <w:fldChar w:fldCharType="separate"/>
      </w:r>
      <w:r>
        <w:rPr>
          <w:noProof/>
        </w:rPr>
        <w:t>187</w:t>
      </w:r>
      <w:r>
        <w:rPr>
          <w:noProof/>
        </w:rPr>
        <w:fldChar w:fldCharType="end"/>
      </w:r>
    </w:p>
    <w:p w14:paraId="574B271B" w14:textId="3E53351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_Toc218203051 \h </w:instrText>
      </w:r>
      <w:r>
        <w:rPr>
          <w:noProof/>
        </w:rPr>
      </w:r>
      <w:r>
        <w:rPr>
          <w:noProof/>
        </w:rPr>
        <w:fldChar w:fldCharType="separate"/>
      </w:r>
      <w:r>
        <w:rPr>
          <w:noProof/>
        </w:rPr>
        <w:t>187</w:t>
      </w:r>
      <w:r>
        <w:rPr>
          <w:noProof/>
        </w:rPr>
        <w:fldChar w:fldCharType="end"/>
      </w:r>
    </w:p>
    <w:p w14:paraId="79280DCC" w14:textId="46A59D1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_Toc218203052 \h </w:instrText>
      </w:r>
      <w:r>
        <w:rPr>
          <w:noProof/>
        </w:rPr>
      </w:r>
      <w:r>
        <w:rPr>
          <w:noProof/>
        </w:rPr>
        <w:fldChar w:fldCharType="separate"/>
      </w:r>
      <w:r>
        <w:rPr>
          <w:noProof/>
        </w:rPr>
        <w:t>187</w:t>
      </w:r>
      <w:r>
        <w:rPr>
          <w:noProof/>
        </w:rPr>
        <w:fldChar w:fldCharType="end"/>
      </w:r>
    </w:p>
    <w:p w14:paraId="10A646E5" w14:textId="083DE89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_Toc218203053 \h </w:instrText>
      </w:r>
      <w:r>
        <w:rPr>
          <w:noProof/>
        </w:rPr>
      </w:r>
      <w:r>
        <w:rPr>
          <w:noProof/>
        </w:rPr>
        <w:fldChar w:fldCharType="separate"/>
      </w:r>
      <w:r>
        <w:rPr>
          <w:noProof/>
        </w:rPr>
        <w:t>188</w:t>
      </w:r>
      <w:r>
        <w:rPr>
          <w:noProof/>
        </w:rPr>
        <w:fldChar w:fldCharType="end"/>
      </w:r>
    </w:p>
    <w:p w14:paraId="55FA755D" w14:textId="7DBDD22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_Toc218203054 \h </w:instrText>
      </w:r>
      <w:r>
        <w:rPr>
          <w:noProof/>
        </w:rPr>
      </w:r>
      <w:r>
        <w:rPr>
          <w:noProof/>
        </w:rPr>
        <w:fldChar w:fldCharType="separate"/>
      </w:r>
      <w:r>
        <w:rPr>
          <w:noProof/>
        </w:rPr>
        <w:t>188</w:t>
      </w:r>
      <w:r>
        <w:rPr>
          <w:noProof/>
        </w:rPr>
        <w:fldChar w:fldCharType="end"/>
      </w:r>
    </w:p>
    <w:p w14:paraId="04755724" w14:textId="39DE13A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_Toc218203055 \h </w:instrText>
      </w:r>
      <w:r>
        <w:rPr>
          <w:noProof/>
        </w:rPr>
      </w:r>
      <w:r>
        <w:rPr>
          <w:noProof/>
        </w:rPr>
        <w:fldChar w:fldCharType="separate"/>
      </w:r>
      <w:r>
        <w:rPr>
          <w:noProof/>
        </w:rPr>
        <w:t>188</w:t>
      </w:r>
      <w:r>
        <w:rPr>
          <w:noProof/>
        </w:rPr>
        <w:fldChar w:fldCharType="end"/>
      </w:r>
    </w:p>
    <w:p w14:paraId="249CB834" w14:textId="69647B6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_Toc218203056 \h </w:instrText>
      </w:r>
      <w:r>
        <w:rPr>
          <w:noProof/>
        </w:rPr>
      </w:r>
      <w:r>
        <w:rPr>
          <w:noProof/>
        </w:rPr>
        <w:fldChar w:fldCharType="separate"/>
      </w:r>
      <w:r>
        <w:rPr>
          <w:noProof/>
        </w:rPr>
        <w:t>189</w:t>
      </w:r>
      <w:r>
        <w:rPr>
          <w:noProof/>
        </w:rPr>
        <w:fldChar w:fldCharType="end"/>
      </w:r>
    </w:p>
    <w:p w14:paraId="2B53583E" w14:textId="359B1A9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_Toc218203057 \h </w:instrText>
      </w:r>
      <w:r>
        <w:rPr>
          <w:noProof/>
        </w:rPr>
      </w:r>
      <w:r>
        <w:rPr>
          <w:noProof/>
        </w:rPr>
        <w:fldChar w:fldCharType="separate"/>
      </w:r>
      <w:r>
        <w:rPr>
          <w:noProof/>
        </w:rPr>
        <w:t>189</w:t>
      </w:r>
      <w:r>
        <w:rPr>
          <w:noProof/>
        </w:rPr>
        <w:fldChar w:fldCharType="end"/>
      </w:r>
    </w:p>
    <w:p w14:paraId="376D0297" w14:textId="7ECF1C7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_Toc218203058 \h </w:instrText>
      </w:r>
      <w:r>
        <w:rPr>
          <w:noProof/>
        </w:rPr>
      </w:r>
      <w:r>
        <w:rPr>
          <w:noProof/>
        </w:rPr>
        <w:fldChar w:fldCharType="separate"/>
      </w:r>
      <w:r>
        <w:rPr>
          <w:noProof/>
        </w:rPr>
        <w:t>189</w:t>
      </w:r>
      <w:r>
        <w:rPr>
          <w:noProof/>
        </w:rPr>
        <w:fldChar w:fldCharType="end"/>
      </w:r>
    </w:p>
    <w:p w14:paraId="6C0919F1" w14:textId="4D24F5A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_Toc218203059 \h </w:instrText>
      </w:r>
      <w:r>
        <w:rPr>
          <w:noProof/>
        </w:rPr>
      </w:r>
      <w:r>
        <w:rPr>
          <w:noProof/>
        </w:rPr>
        <w:fldChar w:fldCharType="separate"/>
      </w:r>
      <w:r>
        <w:rPr>
          <w:noProof/>
        </w:rPr>
        <w:t>190</w:t>
      </w:r>
      <w:r>
        <w:rPr>
          <w:noProof/>
        </w:rPr>
        <w:fldChar w:fldCharType="end"/>
      </w:r>
    </w:p>
    <w:p w14:paraId="34353082" w14:textId="13FF0A0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_Toc218203060 \h </w:instrText>
      </w:r>
      <w:r>
        <w:rPr>
          <w:noProof/>
        </w:rPr>
      </w:r>
      <w:r>
        <w:rPr>
          <w:noProof/>
        </w:rPr>
        <w:fldChar w:fldCharType="separate"/>
      </w:r>
      <w:r>
        <w:rPr>
          <w:noProof/>
        </w:rPr>
        <w:t>190</w:t>
      </w:r>
      <w:r>
        <w:rPr>
          <w:noProof/>
        </w:rPr>
        <w:fldChar w:fldCharType="end"/>
      </w:r>
    </w:p>
    <w:p w14:paraId="7792ABBD" w14:textId="0AC13B3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_Toc218203061 \h </w:instrText>
      </w:r>
      <w:r>
        <w:rPr>
          <w:noProof/>
        </w:rPr>
      </w:r>
      <w:r>
        <w:rPr>
          <w:noProof/>
        </w:rPr>
        <w:fldChar w:fldCharType="separate"/>
      </w:r>
      <w:r>
        <w:rPr>
          <w:noProof/>
        </w:rPr>
        <w:t>190</w:t>
      </w:r>
      <w:r>
        <w:rPr>
          <w:noProof/>
        </w:rPr>
        <w:fldChar w:fldCharType="end"/>
      </w:r>
    </w:p>
    <w:p w14:paraId="50D35A8F" w14:textId="05A7C8E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_Toc218203062 \h </w:instrText>
      </w:r>
      <w:r>
        <w:rPr>
          <w:noProof/>
        </w:rPr>
      </w:r>
      <w:r>
        <w:rPr>
          <w:noProof/>
        </w:rPr>
        <w:fldChar w:fldCharType="separate"/>
      </w:r>
      <w:r>
        <w:rPr>
          <w:noProof/>
        </w:rPr>
        <w:t>191</w:t>
      </w:r>
      <w:r>
        <w:rPr>
          <w:noProof/>
        </w:rPr>
        <w:fldChar w:fldCharType="end"/>
      </w:r>
    </w:p>
    <w:p w14:paraId="5746052D" w14:textId="43C1A57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_Toc218203063 \h </w:instrText>
      </w:r>
      <w:r>
        <w:rPr>
          <w:noProof/>
        </w:rPr>
      </w:r>
      <w:r>
        <w:rPr>
          <w:noProof/>
        </w:rPr>
        <w:fldChar w:fldCharType="separate"/>
      </w:r>
      <w:r>
        <w:rPr>
          <w:noProof/>
        </w:rPr>
        <w:t>191</w:t>
      </w:r>
      <w:r>
        <w:rPr>
          <w:noProof/>
        </w:rPr>
        <w:fldChar w:fldCharType="end"/>
      </w:r>
    </w:p>
    <w:p w14:paraId="34417866" w14:textId="138C0CC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_Toc218203064 \h </w:instrText>
      </w:r>
      <w:r>
        <w:rPr>
          <w:noProof/>
        </w:rPr>
      </w:r>
      <w:r>
        <w:rPr>
          <w:noProof/>
        </w:rPr>
        <w:fldChar w:fldCharType="separate"/>
      </w:r>
      <w:r>
        <w:rPr>
          <w:noProof/>
        </w:rPr>
        <w:t>191</w:t>
      </w:r>
      <w:r>
        <w:rPr>
          <w:noProof/>
        </w:rPr>
        <w:fldChar w:fldCharType="end"/>
      </w:r>
    </w:p>
    <w:p w14:paraId="4EB4ADDB" w14:textId="0D004B2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_Toc218203065 \h </w:instrText>
      </w:r>
      <w:r>
        <w:rPr>
          <w:noProof/>
        </w:rPr>
      </w:r>
      <w:r>
        <w:rPr>
          <w:noProof/>
        </w:rPr>
        <w:fldChar w:fldCharType="separate"/>
      </w:r>
      <w:r>
        <w:rPr>
          <w:noProof/>
        </w:rPr>
        <w:t>192</w:t>
      </w:r>
      <w:r>
        <w:rPr>
          <w:noProof/>
        </w:rPr>
        <w:fldChar w:fldCharType="end"/>
      </w:r>
    </w:p>
    <w:p w14:paraId="047E8B5F" w14:textId="761032E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_Toc218203066 \h </w:instrText>
      </w:r>
      <w:r>
        <w:rPr>
          <w:noProof/>
        </w:rPr>
      </w:r>
      <w:r>
        <w:rPr>
          <w:noProof/>
        </w:rPr>
        <w:fldChar w:fldCharType="separate"/>
      </w:r>
      <w:r>
        <w:rPr>
          <w:noProof/>
        </w:rPr>
        <w:t>192</w:t>
      </w:r>
      <w:r>
        <w:rPr>
          <w:noProof/>
        </w:rPr>
        <w:fldChar w:fldCharType="end"/>
      </w:r>
    </w:p>
    <w:p w14:paraId="05B562B4" w14:textId="456C4ED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_Toc218203067 \h </w:instrText>
      </w:r>
      <w:r>
        <w:rPr>
          <w:noProof/>
        </w:rPr>
      </w:r>
      <w:r>
        <w:rPr>
          <w:noProof/>
        </w:rPr>
        <w:fldChar w:fldCharType="separate"/>
      </w:r>
      <w:r>
        <w:rPr>
          <w:noProof/>
        </w:rPr>
        <w:t>192</w:t>
      </w:r>
      <w:r>
        <w:rPr>
          <w:noProof/>
        </w:rPr>
        <w:fldChar w:fldCharType="end"/>
      </w:r>
    </w:p>
    <w:p w14:paraId="1A9846CB" w14:textId="24C187D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_Toc218203068 \h </w:instrText>
      </w:r>
      <w:r>
        <w:rPr>
          <w:noProof/>
        </w:rPr>
      </w:r>
      <w:r>
        <w:rPr>
          <w:noProof/>
        </w:rPr>
        <w:fldChar w:fldCharType="separate"/>
      </w:r>
      <w:r>
        <w:rPr>
          <w:noProof/>
        </w:rPr>
        <w:t>193</w:t>
      </w:r>
      <w:r>
        <w:rPr>
          <w:noProof/>
        </w:rPr>
        <w:fldChar w:fldCharType="end"/>
      </w:r>
    </w:p>
    <w:p w14:paraId="5EE0A473" w14:textId="5800B06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_Toc218203069 \h </w:instrText>
      </w:r>
      <w:r>
        <w:rPr>
          <w:noProof/>
        </w:rPr>
      </w:r>
      <w:r>
        <w:rPr>
          <w:noProof/>
        </w:rPr>
        <w:fldChar w:fldCharType="separate"/>
      </w:r>
      <w:r>
        <w:rPr>
          <w:noProof/>
        </w:rPr>
        <w:t>193</w:t>
      </w:r>
      <w:r>
        <w:rPr>
          <w:noProof/>
        </w:rPr>
        <w:fldChar w:fldCharType="end"/>
      </w:r>
    </w:p>
    <w:p w14:paraId="6B11AD49" w14:textId="403B53A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_Toc218203070 \h </w:instrText>
      </w:r>
      <w:r>
        <w:rPr>
          <w:noProof/>
        </w:rPr>
      </w:r>
      <w:r>
        <w:rPr>
          <w:noProof/>
        </w:rPr>
        <w:fldChar w:fldCharType="separate"/>
      </w:r>
      <w:r>
        <w:rPr>
          <w:noProof/>
        </w:rPr>
        <w:t>193</w:t>
      </w:r>
      <w:r>
        <w:rPr>
          <w:noProof/>
        </w:rPr>
        <w:fldChar w:fldCharType="end"/>
      </w:r>
    </w:p>
    <w:p w14:paraId="2031BDBC" w14:textId="180D491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_Toc218203071 \h </w:instrText>
      </w:r>
      <w:r>
        <w:rPr>
          <w:noProof/>
        </w:rPr>
      </w:r>
      <w:r>
        <w:rPr>
          <w:noProof/>
        </w:rPr>
        <w:fldChar w:fldCharType="separate"/>
      </w:r>
      <w:r>
        <w:rPr>
          <w:noProof/>
        </w:rPr>
        <w:t>194</w:t>
      </w:r>
      <w:r>
        <w:rPr>
          <w:noProof/>
        </w:rPr>
        <w:fldChar w:fldCharType="end"/>
      </w:r>
    </w:p>
    <w:p w14:paraId="2F48A4A6" w14:textId="770343DF"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_Toc218203072 \h </w:instrText>
      </w:r>
      <w:r>
        <w:rPr>
          <w:noProof/>
        </w:rPr>
      </w:r>
      <w:r>
        <w:rPr>
          <w:noProof/>
        </w:rPr>
        <w:fldChar w:fldCharType="separate"/>
      </w:r>
      <w:r>
        <w:rPr>
          <w:noProof/>
        </w:rPr>
        <w:t>194</w:t>
      </w:r>
      <w:r>
        <w:rPr>
          <w:noProof/>
        </w:rPr>
        <w:fldChar w:fldCharType="end"/>
      </w:r>
    </w:p>
    <w:p w14:paraId="10E1357F" w14:textId="4548978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_Toc218203073 \h </w:instrText>
      </w:r>
      <w:r>
        <w:rPr>
          <w:noProof/>
        </w:rPr>
      </w:r>
      <w:r>
        <w:rPr>
          <w:noProof/>
        </w:rPr>
        <w:fldChar w:fldCharType="separate"/>
      </w:r>
      <w:r>
        <w:rPr>
          <w:noProof/>
        </w:rPr>
        <w:t>194</w:t>
      </w:r>
      <w:r>
        <w:rPr>
          <w:noProof/>
        </w:rPr>
        <w:fldChar w:fldCharType="end"/>
      </w:r>
    </w:p>
    <w:p w14:paraId="2ACDFDAA" w14:textId="463FB78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_Toc218203074 \h </w:instrText>
      </w:r>
      <w:r>
        <w:rPr>
          <w:noProof/>
        </w:rPr>
      </w:r>
      <w:r>
        <w:rPr>
          <w:noProof/>
        </w:rPr>
        <w:fldChar w:fldCharType="separate"/>
      </w:r>
      <w:r>
        <w:rPr>
          <w:noProof/>
        </w:rPr>
        <w:t>195</w:t>
      </w:r>
      <w:r>
        <w:rPr>
          <w:noProof/>
        </w:rPr>
        <w:fldChar w:fldCharType="end"/>
      </w:r>
    </w:p>
    <w:p w14:paraId="3B8922E6" w14:textId="4F8B72C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_Toc218203075 \h </w:instrText>
      </w:r>
      <w:r>
        <w:rPr>
          <w:noProof/>
        </w:rPr>
      </w:r>
      <w:r>
        <w:rPr>
          <w:noProof/>
        </w:rPr>
        <w:fldChar w:fldCharType="separate"/>
      </w:r>
      <w:r>
        <w:rPr>
          <w:noProof/>
        </w:rPr>
        <w:t>195</w:t>
      </w:r>
      <w:r>
        <w:rPr>
          <w:noProof/>
        </w:rPr>
        <w:fldChar w:fldCharType="end"/>
      </w:r>
    </w:p>
    <w:p w14:paraId="170C979E" w14:textId="5FF443B1"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_Toc218203076 \h </w:instrText>
      </w:r>
      <w:r>
        <w:rPr>
          <w:noProof/>
        </w:rPr>
      </w:r>
      <w:r>
        <w:rPr>
          <w:noProof/>
        </w:rPr>
        <w:fldChar w:fldCharType="separate"/>
      </w:r>
      <w:r>
        <w:rPr>
          <w:noProof/>
        </w:rPr>
        <w:t>195</w:t>
      </w:r>
      <w:r>
        <w:rPr>
          <w:noProof/>
        </w:rPr>
        <w:fldChar w:fldCharType="end"/>
      </w:r>
    </w:p>
    <w:p w14:paraId="59213581" w14:textId="5A93436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_Toc218203077 \h </w:instrText>
      </w:r>
      <w:r>
        <w:rPr>
          <w:noProof/>
        </w:rPr>
      </w:r>
      <w:r>
        <w:rPr>
          <w:noProof/>
        </w:rPr>
        <w:fldChar w:fldCharType="separate"/>
      </w:r>
      <w:r>
        <w:rPr>
          <w:noProof/>
        </w:rPr>
        <w:t>196</w:t>
      </w:r>
      <w:r>
        <w:rPr>
          <w:noProof/>
        </w:rPr>
        <w:fldChar w:fldCharType="end"/>
      </w:r>
    </w:p>
    <w:p w14:paraId="6A0E7D0A" w14:textId="7AB64DC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_Toc218203078 \h </w:instrText>
      </w:r>
      <w:r>
        <w:rPr>
          <w:noProof/>
        </w:rPr>
      </w:r>
      <w:r>
        <w:rPr>
          <w:noProof/>
        </w:rPr>
        <w:fldChar w:fldCharType="separate"/>
      </w:r>
      <w:r>
        <w:rPr>
          <w:noProof/>
        </w:rPr>
        <w:t>196</w:t>
      </w:r>
      <w:r>
        <w:rPr>
          <w:noProof/>
        </w:rPr>
        <w:fldChar w:fldCharType="end"/>
      </w:r>
    </w:p>
    <w:p w14:paraId="48DFC70B" w14:textId="66A5929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_Toc218203079 \h </w:instrText>
      </w:r>
      <w:r>
        <w:rPr>
          <w:noProof/>
        </w:rPr>
      </w:r>
      <w:r>
        <w:rPr>
          <w:noProof/>
        </w:rPr>
        <w:fldChar w:fldCharType="separate"/>
      </w:r>
      <w:r>
        <w:rPr>
          <w:noProof/>
        </w:rPr>
        <w:t>196</w:t>
      </w:r>
      <w:r>
        <w:rPr>
          <w:noProof/>
        </w:rPr>
        <w:fldChar w:fldCharType="end"/>
      </w:r>
    </w:p>
    <w:p w14:paraId="4BE3C5BD" w14:textId="77EFCE8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_Toc218203080 \h </w:instrText>
      </w:r>
      <w:r>
        <w:rPr>
          <w:noProof/>
        </w:rPr>
      </w:r>
      <w:r>
        <w:rPr>
          <w:noProof/>
        </w:rPr>
        <w:fldChar w:fldCharType="separate"/>
      </w:r>
      <w:r>
        <w:rPr>
          <w:noProof/>
        </w:rPr>
        <w:t>197</w:t>
      </w:r>
      <w:r>
        <w:rPr>
          <w:noProof/>
        </w:rPr>
        <w:fldChar w:fldCharType="end"/>
      </w:r>
    </w:p>
    <w:p w14:paraId="7C25CE34" w14:textId="77ECFD5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_Toc218203081 \h </w:instrText>
      </w:r>
      <w:r>
        <w:rPr>
          <w:noProof/>
        </w:rPr>
      </w:r>
      <w:r>
        <w:rPr>
          <w:noProof/>
        </w:rPr>
        <w:fldChar w:fldCharType="separate"/>
      </w:r>
      <w:r>
        <w:rPr>
          <w:noProof/>
        </w:rPr>
        <w:t>197</w:t>
      </w:r>
      <w:r>
        <w:rPr>
          <w:noProof/>
        </w:rPr>
        <w:fldChar w:fldCharType="end"/>
      </w:r>
    </w:p>
    <w:p w14:paraId="5164AC55" w14:textId="2F72077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_Toc218203082 \h </w:instrText>
      </w:r>
      <w:r>
        <w:rPr>
          <w:noProof/>
        </w:rPr>
      </w:r>
      <w:r>
        <w:rPr>
          <w:noProof/>
        </w:rPr>
        <w:fldChar w:fldCharType="separate"/>
      </w:r>
      <w:r>
        <w:rPr>
          <w:noProof/>
        </w:rPr>
        <w:t>197</w:t>
      </w:r>
      <w:r>
        <w:rPr>
          <w:noProof/>
        </w:rPr>
        <w:fldChar w:fldCharType="end"/>
      </w:r>
    </w:p>
    <w:p w14:paraId="1E341412" w14:textId="4549B9F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_Toc218203083 \h </w:instrText>
      </w:r>
      <w:r>
        <w:rPr>
          <w:noProof/>
        </w:rPr>
      </w:r>
      <w:r>
        <w:rPr>
          <w:noProof/>
        </w:rPr>
        <w:fldChar w:fldCharType="separate"/>
      </w:r>
      <w:r>
        <w:rPr>
          <w:noProof/>
        </w:rPr>
        <w:t>198</w:t>
      </w:r>
      <w:r>
        <w:rPr>
          <w:noProof/>
        </w:rPr>
        <w:fldChar w:fldCharType="end"/>
      </w:r>
    </w:p>
    <w:p w14:paraId="4EF2AC30" w14:textId="5F1D5DE5"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_Toc218203084 \h </w:instrText>
      </w:r>
      <w:r>
        <w:rPr>
          <w:noProof/>
        </w:rPr>
      </w:r>
      <w:r>
        <w:rPr>
          <w:noProof/>
        </w:rPr>
        <w:fldChar w:fldCharType="separate"/>
      </w:r>
      <w:r>
        <w:rPr>
          <w:noProof/>
        </w:rPr>
        <w:t>201</w:t>
      </w:r>
      <w:r>
        <w:rPr>
          <w:noProof/>
        </w:rPr>
        <w:fldChar w:fldCharType="end"/>
      </w:r>
    </w:p>
    <w:p w14:paraId="4EC48960" w14:textId="45CDF57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_Toc218203085 \h </w:instrText>
      </w:r>
      <w:r>
        <w:rPr>
          <w:noProof/>
        </w:rPr>
      </w:r>
      <w:r>
        <w:rPr>
          <w:noProof/>
        </w:rPr>
        <w:fldChar w:fldCharType="separate"/>
      </w:r>
      <w:r>
        <w:rPr>
          <w:noProof/>
        </w:rPr>
        <w:t>201</w:t>
      </w:r>
      <w:r>
        <w:rPr>
          <w:noProof/>
        </w:rPr>
        <w:fldChar w:fldCharType="end"/>
      </w:r>
    </w:p>
    <w:p w14:paraId="64D6FCD7" w14:textId="2077FF4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_Toc218203086 \h </w:instrText>
      </w:r>
      <w:r>
        <w:rPr>
          <w:noProof/>
        </w:rPr>
      </w:r>
      <w:r>
        <w:rPr>
          <w:noProof/>
        </w:rPr>
        <w:fldChar w:fldCharType="separate"/>
      </w:r>
      <w:r>
        <w:rPr>
          <w:noProof/>
        </w:rPr>
        <w:t>202</w:t>
      </w:r>
      <w:r>
        <w:rPr>
          <w:noProof/>
        </w:rPr>
        <w:fldChar w:fldCharType="end"/>
      </w:r>
    </w:p>
    <w:p w14:paraId="26AEC38F" w14:textId="280934F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_Toc218203087 \h </w:instrText>
      </w:r>
      <w:r>
        <w:rPr>
          <w:noProof/>
        </w:rPr>
      </w:r>
      <w:r>
        <w:rPr>
          <w:noProof/>
        </w:rPr>
        <w:fldChar w:fldCharType="separate"/>
      </w:r>
      <w:r>
        <w:rPr>
          <w:noProof/>
        </w:rPr>
        <w:t>202</w:t>
      </w:r>
      <w:r>
        <w:rPr>
          <w:noProof/>
        </w:rPr>
        <w:fldChar w:fldCharType="end"/>
      </w:r>
    </w:p>
    <w:p w14:paraId="19911DAB" w14:textId="113AE10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_Toc218203088 \h </w:instrText>
      </w:r>
      <w:r>
        <w:rPr>
          <w:noProof/>
        </w:rPr>
      </w:r>
      <w:r>
        <w:rPr>
          <w:noProof/>
        </w:rPr>
        <w:fldChar w:fldCharType="separate"/>
      </w:r>
      <w:r>
        <w:rPr>
          <w:noProof/>
        </w:rPr>
        <w:t>202</w:t>
      </w:r>
      <w:r>
        <w:rPr>
          <w:noProof/>
        </w:rPr>
        <w:fldChar w:fldCharType="end"/>
      </w:r>
    </w:p>
    <w:p w14:paraId="6F2BDEFE" w14:textId="759FB2A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_Toc218203089 \h </w:instrText>
      </w:r>
      <w:r>
        <w:rPr>
          <w:noProof/>
        </w:rPr>
      </w:r>
      <w:r>
        <w:rPr>
          <w:noProof/>
        </w:rPr>
        <w:fldChar w:fldCharType="separate"/>
      </w:r>
      <w:r>
        <w:rPr>
          <w:noProof/>
        </w:rPr>
        <w:t>202</w:t>
      </w:r>
      <w:r>
        <w:rPr>
          <w:noProof/>
        </w:rPr>
        <w:fldChar w:fldCharType="end"/>
      </w:r>
    </w:p>
    <w:p w14:paraId="0116A71F" w14:textId="7B9E9587"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_Toc218203090 \h </w:instrText>
      </w:r>
      <w:r>
        <w:rPr>
          <w:noProof/>
        </w:rPr>
      </w:r>
      <w:r>
        <w:rPr>
          <w:noProof/>
        </w:rPr>
        <w:fldChar w:fldCharType="separate"/>
      </w:r>
      <w:r>
        <w:rPr>
          <w:noProof/>
        </w:rPr>
        <w:t>203</w:t>
      </w:r>
      <w:r>
        <w:rPr>
          <w:noProof/>
        </w:rPr>
        <w:fldChar w:fldCharType="end"/>
      </w:r>
    </w:p>
    <w:p w14:paraId="5D15F2A7" w14:textId="14BB30F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_Toc218203091 \h </w:instrText>
      </w:r>
      <w:r>
        <w:rPr>
          <w:noProof/>
        </w:rPr>
      </w:r>
      <w:r>
        <w:rPr>
          <w:noProof/>
        </w:rPr>
        <w:fldChar w:fldCharType="separate"/>
      </w:r>
      <w:r>
        <w:rPr>
          <w:noProof/>
        </w:rPr>
        <w:t>203</w:t>
      </w:r>
      <w:r>
        <w:rPr>
          <w:noProof/>
        </w:rPr>
        <w:fldChar w:fldCharType="end"/>
      </w:r>
    </w:p>
    <w:p w14:paraId="2E0AD8D2" w14:textId="126DFCA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_Toc218203092 \h </w:instrText>
      </w:r>
      <w:r>
        <w:rPr>
          <w:noProof/>
        </w:rPr>
      </w:r>
      <w:r>
        <w:rPr>
          <w:noProof/>
        </w:rPr>
        <w:fldChar w:fldCharType="separate"/>
      </w:r>
      <w:r>
        <w:rPr>
          <w:noProof/>
        </w:rPr>
        <w:t>203</w:t>
      </w:r>
      <w:r>
        <w:rPr>
          <w:noProof/>
        </w:rPr>
        <w:fldChar w:fldCharType="end"/>
      </w:r>
    </w:p>
    <w:p w14:paraId="712CC1A9" w14:textId="701E08F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637BF8">
        <w:rPr>
          <w:noProof/>
          <w:color w:val="000000"/>
        </w:rPr>
        <w:t>Generic outgoing SDS procedure with MCData message store</w:t>
      </w:r>
      <w:r>
        <w:rPr>
          <w:noProof/>
        </w:rPr>
        <w:tab/>
      </w:r>
      <w:r>
        <w:rPr>
          <w:noProof/>
        </w:rPr>
        <w:fldChar w:fldCharType="begin"/>
      </w:r>
      <w:r>
        <w:rPr>
          <w:noProof/>
        </w:rPr>
        <w:instrText xml:space="preserve"> PAGEREF _Toc218203093 \h </w:instrText>
      </w:r>
      <w:r>
        <w:rPr>
          <w:noProof/>
        </w:rPr>
      </w:r>
      <w:r>
        <w:rPr>
          <w:noProof/>
        </w:rPr>
        <w:fldChar w:fldCharType="separate"/>
      </w:r>
      <w:r>
        <w:rPr>
          <w:noProof/>
        </w:rPr>
        <w:t>204</w:t>
      </w:r>
      <w:r>
        <w:rPr>
          <w:noProof/>
        </w:rPr>
        <w:fldChar w:fldCharType="end"/>
      </w:r>
    </w:p>
    <w:p w14:paraId="5D0E5446" w14:textId="272CC147"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637BF8">
        <w:rPr>
          <w:noProof/>
          <w:color w:val="000000"/>
        </w:rPr>
        <w:t>General</w:t>
      </w:r>
      <w:r>
        <w:rPr>
          <w:noProof/>
        </w:rPr>
        <w:tab/>
      </w:r>
      <w:r>
        <w:rPr>
          <w:noProof/>
        </w:rPr>
        <w:fldChar w:fldCharType="begin"/>
      </w:r>
      <w:r>
        <w:rPr>
          <w:noProof/>
        </w:rPr>
        <w:instrText xml:space="preserve"> PAGEREF _Toc218203094 \h </w:instrText>
      </w:r>
      <w:r>
        <w:rPr>
          <w:noProof/>
        </w:rPr>
      </w:r>
      <w:r>
        <w:rPr>
          <w:noProof/>
        </w:rPr>
        <w:fldChar w:fldCharType="separate"/>
      </w:r>
      <w:r>
        <w:rPr>
          <w:noProof/>
        </w:rPr>
        <w:t>204</w:t>
      </w:r>
      <w:r>
        <w:rPr>
          <w:noProof/>
        </w:rPr>
        <w:fldChar w:fldCharType="end"/>
      </w:r>
    </w:p>
    <w:p w14:paraId="09C3E038" w14:textId="18FE196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637BF8">
        <w:rPr>
          <w:noProof/>
          <w:color w:val="000000"/>
        </w:rPr>
        <w:t>Procedure</w:t>
      </w:r>
      <w:r>
        <w:rPr>
          <w:noProof/>
        </w:rPr>
        <w:tab/>
      </w:r>
      <w:r>
        <w:rPr>
          <w:noProof/>
        </w:rPr>
        <w:fldChar w:fldCharType="begin"/>
      </w:r>
      <w:r>
        <w:rPr>
          <w:noProof/>
        </w:rPr>
        <w:instrText xml:space="preserve"> PAGEREF _Toc218203095 \h </w:instrText>
      </w:r>
      <w:r>
        <w:rPr>
          <w:noProof/>
        </w:rPr>
      </w:r>
      <w:r>
        <w:rPr>
          <w:noProof/>
        </w:rPr>
        <w:fldChar w:fldCharType="separate"/>
      </w:r>
      <w:r>
        <w:rPr>
          <w:noProof/>
        </w:rPr>
        <w:t>204</w:t>
      </w:r>
      <w:r>
        <w:rPr>
          <w:noProof/>
        </w:rPr>
        <w:fldChar w:fldCharType="end"/>
      </w:r>
    </w:p>
    <w:p w14:paraId="3A7D6F34" w14:textId="2CED3266"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sidRPr="00637BF8">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637BF8">
        <w:rPr>
          <w:noProof/>
          <w:color w:val="000000"/>
        </w:rPr>
        <w:t>Generic incoming SDS procedure with MCData message store</w:t>
      </w:r>
      <w:r>
        <w:rPr>
          <w:noProof/>
        </w:rPr>
        <w:tab/>
      </w:r>
      <w:r>
        <w:rPr>
          <w:noProof/>
        </w:rPr>
        <w:fldChar w:fldCharType="begin"/>
      </w:r>
      <w:r>
        <w:rPr>
          <w:noProof/>
        </w:rPr>
        <w:instrText xml:space="preserve"> PAGEREF _Toc218203096 \h </w:instrText>
      </w:r>
      <w:r>
        <w:rPr>
          <w:noProof/>
        </w:rPr>
      </w:r>
      <w:r>
        <w:rPr>
          <w:noProof/>
        </w:rPr>
        <w:fldChar w:fldCharType="separate"/>
      </w:r>
      <w:r>
        <w:rPr>
          <w:noProof/>
        </w:rPr>
        <w:t>205</w:t>
      </w:r>
      <w:r>
        <w:rPr>
          <w:noProof/>
        </w:rPr>
        <w:fldChar w:fldCharType="end"/>
      </w:r>
    </w:p>
    <w:p w14:paraId="791FF3D5" w14:textId="375030F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637BF8">
        <w:rPr>
          <w:noProof/>
          <w:color w:val="000000"/>
        </w:rPr>
        <w:t>General</w:t>
      </w:r>
      <w:r>
        <w:rPr>
          <w:noProof/>
        </w:rPr>
        <w:tab/>
      </w:r>
      <w:r>
        <w:rPr>
          <w:noProof/>
        </w:rPr>
        <w:fldChar w:fldCharType="begin"/>
      </w:r>
      <w:r>
        <w:rPr>
          <w:noProof/>
        </w:rPr>
        <w:instrText xml:space="preserve"> PAGEREF _Toc218203097 \h </w:instrText>
      </w:r>
      <w:r>
        <w:rPr>
          <w:noProof/>
        </w:rPr>
      </w:r>
      <w:r>
        <w:rPr>
          <w:noProof/>
        </w:rPr>
        <w:fldChar w:fldCharType="separate"/>
      </w:r>
      <w:r>
        <w:rPr>
          <w:noProof/>
        </w:rPr>
        <w:t>205</w:t>
      </w:r>
      <w:r>
        <w:rPr>
          <w:noProof/>
        </w:rPr>
        <w:fldChar w:fldCharType="end"/>
      </w:r>
    </w:p>
    <w:p w14:paraId="59DA1954" w14:textId="1448D21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sidRPr="00637BF8">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637BF8">
        <w:rPr>
          <w:noProof/>
          <w:color w:val="000000"/>
        </w:rPr>
        <w:t>Procedure</w:t>
      </w:r>
      <w:r>
        <w:rPr>
          <w:noProof/>
        </w:rPr>
        <w:tab/>
      </w:r>
      <w:r>
        <w:rPr>
          <w:noProof/>
        </w:rPr>
        <w:fldChar w:fldCharType="begin"/>
      </w:r>
      <w:r>
        <w:rPr>
          <w:noProof/>
        </w:rPr>
        <w:instrText xml:space="preserve"> PAGEREF _Toc218203098 \h </w:instrText>
      </w:r>
      <w:r>
        <w:rPr>
          <w:noProof/>
        </w:rPr>
      </w:r>
      <w:r>
        <w:rPr>
          <w:noProof/>
        </w:rPr>
        <w:fldChar w:fldCharType="separate"/>
      </w:r>
      <w:r>
        <w:rPr>
          <w:noProof/>
        </w:rPr>
        <w:t>205</w:t>
      </w:r>
      <w:r>
        <w:rPr>
          <w:noProof/>
        </w:rPr>
        <w:fldChar w:fldCharType="end"/>
      </w:r>
    </w:p>
    <w:p w14:paraId="1F0A9B89" w14:textId="5098E081"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_Toc218203099 \h </w:instrText>
      </w:r>
      <w:r>
        <w:rPr>
          <w:noProof/>
        </w:rPr>
      </w:r>
      <w:r>
        <w:rPr>
          <w:noProof/>
        </w:rPr>
        <w:fldChar w:fldCharType="separate"/>
      </w:r>
      <w:r>
        <w:rPr>
          <w:noProof/>
        </w:rPr>
        <w:t>206</w:t>
      </w:r>
      <w:r>
        <w:rPr>
          <w:noProof/>
        </w:rPr>
        <w:fldChar w:fldCharType="end"/>
      </w:r>
    </w:p>
    <w:p w14:paraId="74FD9F72" w14:textId="2BC8D5D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_Toc218203100 \h </w:instrText>
      </w:r>
      <w:r>
        <w:rPr>
          <w:noProof/>
        </w:rPr>
      </w:r>
      <w:r>
        <w:rPr>
          <w:noProof/>
        </w:rPr>
        <w:fldChar w:fldCharType="separate"/>
      </w:r>
      <w:r>
        <w:rPr>
          <w:noProof/>
        </w:rPr>
        <w:t>206</w:t>
      </w:r>
      <w:r>
        <w:rPr>
          <w:noProof/>
        </w:rPr>
        <w:fldChar w:fldCharType="end"/>
      </w:r>
    </w:p>
    <w:p w14:paraId="40DADFF6" w14:textId="31FD1A08"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_Toc218203101 \h </w:instrText>
      </w:r>
      <w:r>
        <w:rPr>
          <w:noProof/>
        </w:rPr>
      </w:r>
      <w:r>
        <w:rPr>
          <w:noProof/>
        </w:rPr>
        <w:fldChar w:fldCharType="separate"/>
      </w:r>
      <w:r>
        <w:rPr>
          <w:noProof/>
        </w:rPr>
        <w:t>206</w:t>
      </w:r>
      <w:r>
        <w:rPr>
          <w:noProof/>
        </w:rPr>
        <w:fldChar w:fldCharType="end"/>
      </w:r>
    </w:p>
    <w:p w14:paraId="27CEAA79" w14:textId="3BD20A95"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_Toc218203102 \h </w:instrText>
      </w:r>
      <w:r>
        <w:rPr>
          <w:noProof/>
        </w:rPr>
      </w:r>
      <w:r>
        <w:rPr>
          <w:noProof/>
        </w:rPr>
        <w:fldChar w:fldCharType="separate"/>
      </w:r>
      <w:r>
        <w:rPr>
          <w:noProof/>
        </w:rPr>
        <w:t>206</w:t>
      </w:r>
      <w:r>
        <w:rPr>
          <w:noProof/>
        </w:rPr>
        <w:fldChar w:fldCharType="end"/>
      </w:r>
    </w:p>
    <w:p w14:paraId="3E6EB016" w14:textId="194D334B"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_Toc218203103 \h </w:instrText>
      </w:r>
      <w:r>
        <w:rPr>
          <w:noProof/>
        </w:rPr>
      </w:r>
      <w:r>
        <w:rPr>
          <w:noProof/>
        </w:rPr>
        <w:fldChar w:fldCharType="separate"/>
      </w:r>
      <w:r>
        <w:rPr>
          <w:noProof/>
        </w:rPr>
        <w:t>206</w:t>
      </w:r>
      <w:r>
        <w:rPr>
          <w:noProof/>
        </w:rPr>
        <w:fldChar w:fldCharType="end"/>
      </w:r>
    </w:p>
    <w:p w14:paraId="37660473" w14:textId="5E93EC98"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_Toc218203104 \h </w:instrText>
      </w:r>
      <w:r>
        <w:rPr>
          <w:noProof/>
        </w:rPr>
      </w:r>
      <w:r>
        <w:rPr>
          <w:noProof/>
        </w:rPr>
        <w:fldChar w:fldCharType="separate"/>
      </w:r>
      <w:r>
        <w:rPr>
          <w:noProof/>
        </w:rPr>
        <w:t>207</w:t>
      </w:r>
      <w:r>
        <w:rPr>
          <w:noProof/>
        </w:rPr>
        <w:fldChar w:fldCharType="end"/>
      </w:r>
    </w:p>
    <w:p w14:paraId="5FC57C0D" w14:textId="449D500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_Toc218203105 \h </w:instrText>
      </w:r>
      <w:r>
        <w:rPr>
          <w:noProof/>
        </w:rPr>
      </w:r>
      <w:r>
        <w:rPr>
          <w:noProof/>
        </w:rPr>
        <w:fldChar w:fldCharType="separate"/>
      </w:r>
      <w:r>
        <w:rPr>
          <w:noProof/>
        </w:rPr>
        <w:t>207</w:t>
      </w:r>
      <w:r>
        <w:rPr>
          <w:noProof/>
        </w:rPr>
        <w:fldChar w:fldCharType="end"/>
      </w:r>
    </w:p>
    <w:p w14:paraId="3634FB7B" w14:textId="3CE1092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IPcon point-to-point request</w:t>
      </w:r>
      <w:r>
        <w:rPr>
          <w:noProof/>
        </w:rPr>
        <w:tab/>
      </w:r>
      <w:r>
        <w:rPr>
          <w:noProof/>
        </w:rPr>
        <w:fldChar w:fldCharType="begin"/>
      </w:r>
      <w:r>
        <w:rPr>
          <w:noProof/>
        </w:rPr>
        <w:instrText xml:space="preserve"> PAGEREF _Toc218203106 \h </w:instrText>
      </w:r>
      <w:r>
        <w:rPr>
          <w:noProof/>
        </w:rPr>
      </w:r>
      <w:r>
        <w:rPr>
          <w:noProof/>
        </w:rPr>
        <w:fldChar w:fldCharType="separate"/>
      </w:r>
      <w:r>
        <w:rPr>
          <w:noProof/>
        </w:rPr>
        <w:t>207</w:t>
      </w:r>
      <w:r>
        <w:rPr>
          <w:noProof/>
        </w:rPr>
        <w:fldChar w:fldCharType="end"/>
      </w:r>
    </w:p>
    <w:p w14:paraId="29A061B8" w14:textId="22F0FEB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IPcon point-to-point response</w:t>
      </w:r>
      <w:r>
        <w:rPr>
          <w:noProof/>
        </w:rPr>
        <w:tab/>
      </w:r>
      <w:r>
        <w:rPr>
          <w:noProof/>
        </w:rPr>
        <w:fldChar w:fldCharType="begin"/>
      </w:r>
      <w:r>
        <w:rPr>
          <w:noProof/>
        </w:rPr>
        <w:instrText xml:space="preserve"> PAGEREF _Toc218203107 \h </w:instrText>
      </w:r>
      <w:r>
        <w:rPr>
          <w:noProof/>
        </w:rPr>
      </w:r>
      <w:r>
        <w:rPr>
          <w:noProof/>
        </w:rPr>
        <w:fldChar w:fldCharType="separate"/>
      </w:r>
      <w:r>
        <w:rPr>
          <w:noProof/>
        </w:rPr>
        <w:t>207</w:t>
      </w:r>
      <w:r>
        <w:rPr>
          <w:noProof/>
        </w:rPr>
        <w:fldChar w:fldCharType="end"/>
      </w:r>
    </w:p>
    <w:p w14:paraId="08D1A6FD" w14:textId="0902A27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remote IPcon point-to-point request</w:t>
      </w:r>
      <w:r>
        <w:rPr>
          <w:noProof/>
        </w:rPr>
        <w:tab/>
      </w:r>
      <w:r>
        <w:rPr>
          <w:noProof/>
        </w:rPr>
        <w:fldChar w:fldCharType="begin"/>
      </w:r>
      <w:r>
        <w:rPr>
          <w:noProof/>
        </w:rPr>
        <w:instrText xml:space="preserve"> PAGEREF _Toc218203108 \h </w:instrText>
      </w:r>
      <w:r>
        <w:rPr>
          <w:noProof/>
        </w:rPr>
      </w:r>
      <w:r>
        <w:rPr>
          <w:noProof/>
        </w:rPr>
        <w:fldChar w:fldCharType="separate"/>
      </w:r>
      <w:r>
        <w:rPr>
          <w:noProof/>
        </w:rPr>
        <w:t>208</w:t>
      </w:r>
      <w:r>
        <w:rPr>
          <w:noProof/>
        </w:rPr>
        <w:fldChar w:fldCharType="end"/>
      </w:r>
    </w:p>
    <w:p w14:paraId="6DFFF4E6" w14:textId="076FADC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remote IPcon point-to-point response</w:t>
      </w:r>
      <w:r>
        <w:rPr>
          <w:noProof/>
        </w:rPr>
        <w:tab/>
      </w:r>
      <w:r>
        <w:rPr>
          <w:noProof/>
        </w:rPr>
        <w:fldChar w:fldCharType="begin"/>
      </w:r>
      <w:r>
        <w:rPr>
          <w:noProof/>
        </w:rPr>
        <w:instrText xml:space="preserve"> PAGEREF _Toc218203109 \h </w:instrText>
      </w:r>
      <w:r>
        <w:rPr>
          <w:noProof/>
        </w:rPr>
      </w:r>
      <w:r>
        <w:rPr>
          <w:noProof/>
        </w:rPr>
        <w:fldChar w:fldCharType="separate"/>
      </w:r>
      <w:r>
        <w:rPr>
          <w:noProof/>
        </w:rPr>
        <w:t>208</w:t>
      </w:r>
      <w:r>
        <w:rPr>
          <w:noProof/>
        </w:rPr>
        <w:fldChar w:fldCharType="end"/>
      </w:r>
    </w:p>
    <w:p w14:paraId="0F631637" w14:textId="5373403D"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remote IPcon point-to-point tear down request</w:t>
      </w:r>
      <w:r>
        <w:rPr>
          <w:noProof/>
        </w:rPr>
        <w:tab/>
      </w:r>
      <w:r>
        <w:rPr>
          <w:noProof/>
        </w:rPr>
        <w:fldChar w:fldCharType="begin"/>
      </w:r>
      <w:r>
        <w:rPr>
          <w:noProof/>
        </w:rPr>
        <w:instrText xml:space="preserve"> PAGEREF _Toc218203110 \h </w:instrText>
      </w:r>
      <w:r>
        <w:rPr>
          <w:noProof/>
        </w:rPr>
      </w:r>
      <w:r>
        <w:rPr>
          <w:noProof/>
        </w:rPr>
        <w:fldChar w:fldCharType="separate"/>
      </w:r>
      <w:r>
        <w:rPr>
          <w:noProof/>
        </w:rPr>
        <w:t>209</w:t>
      </w:r>
      <w:r>
        <w:rPr>
          <w:noProof/>
        </w:rPr>
        <w:fldChar w:fldCharType="end"/>
      </w:r>
    </w:p>
    <w:p w14:paraId="6757FCCB" w14:textId="5D537E5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remote IPcon point-to-point tear down response</w:t>
      </w:r>
      <w:r>
        <w:rPr>
          <w:noProof/>
        </w:rPr>
        <w:tab/>
      </w:r>
      <w:r>
        <w:rPr>
          <w:noProof/>
        </w:rPr>
        <w:fldChar w:fldCharType="begin"/>
      </w:r>
      <w:r>
        <w:rPr>
          <w:noProof/>
        </w:rPr>
        <w:instrText xml:space="preserve"> PAGEREF _Toc218203111 \h </w:instrText>
      </w:r>
      <w:r>
        <w:rPr>
          <w:noProof/>
        </w:rPr>
      </w:r>
      <w:r>
        <w:rPr>
          <w:noProof/>
        </w:rPr>
        <w:fldChar w:fldCharType="separate"/>
      </w:r>
      <w:r>
        <w:rPr>
          <w:noProof/>
        </w:rPr>
        <w:t>209</w:t>
      </w:r>
      <w:r>
        <w:rPr>
          <w:noProof/>
        </w:rPr>
        <w:fldChar w:fldCharType="end"/>
      </w:r>
    </w:p>
    <w:p w14:paraId="3589D628" w14:textId="54A9BDB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remote IPcon point-to-point application priority change request</w:t>
      </w:r>
      <w:r>
        <w:rPr>
          <w:noProof/>
        </w:rPr>
        <w:tab/>
      </w:r>
      <w:r>
        <w:rPr>
          <w:noProof/>
        </w:rPr>
        <w:fldChar w:fldCharType="begin"/>
      </w:r>
      <w:r>
        <w:rPr>
          <w:noProof/>
        </w:rPr>
        <w:instrText xml:space="preserve"> PAGEREF _Toc218203112 \h </w:instrText>
      </w:r>
      <w:r>
        <w:rPr>
          <w:noProof/>
        </w:rPr>
      </w:r>
      <w:r>
        <w:rPr>
          <w:noProof/>
        </w:rPr>
        <w:fldChar w:fldCharType="separate"/>
      </w:r>
      <w:r>
        <w:rPr>
          <w:noProof/>
        </w:rPr>
        <w:t>209</w:t>
      </w:r>
      <w:r>
        <w:rPr>
          <w:noProof/>
        </w:rPr>
        <w:fldChar w:fldCharType="end"/>
      </w:r>
    </w:p>
    <w:p w14:paraId="03E99147" w14:textId="2CC3C6A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remote IPcon point-to-point application priority change response</w:t>
      </w:r>
      <w:r>
        <w:rPr>
          <w:noProof/>
        </w:rPr>
        <w:tab/>
      </w:r>
      <w:r>
        <w:rPr>
          <w:noProof/>
        </w:rPr>
        <w:fldChar w:fldCharType="begin"/>
      </w:r>
      <w:r>
        <w:rPr>
          <w:noProof/>
        </w:rPr>
        <w:instrText xml:space="preserve"> PAGEREF _Toc218203113 \h </w:instrText>
      </w:r>
      <w:r>
        <w:rPr>
          <w:noProof/>
        </w:rPr>
      </w:r>
      <w:r>
        <w:rPr>
          <w:noProof/>
        </w:rPr>
        <w:fldChar w:fldCharType="separate"/>
      </w:r>
      <w:r>
        <w:rPr>
          <w:noProof/>
        </w:rPr>
        <w:t>210</w:t>
      </w:r>
      <w:r>
        <w:rPr>
          <w:noProof/>
        </w:rPr>
        <w:fldChar w:fldCharType="end"/>
      </w:r>
    </w:p>
    <w:p w14:paraId="327714FB" w14:textId="5784102C"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_Toc218203114 \h </w:instrText>
      </w:r>
      <w:r>
        <w:rPr>
          <w:noProof/>
        </w:rPr>
      </w:r>
      <w:r>
        <w:rPr>
          <w:noProof/>
        </w:rPr>
        <w:fldChar w:fldCharType="separate"/>
      </w:r>
      <w:r>
        <w:rPr>
          <w:noProof/>
        </w:rPr>
        <w:t>210</w:t>
      </w:r>
      <w:r>
        <w:rPr>
          <w:noProof/>
        </w:rPr>
        <w:fldChar w:fldCharType="end"/>
      </w:r>
    </w:p>
    <w:p w14:paraId="1D6C9FE7" w14:textId="0A90FF0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_Toc218203115 \h </w:instrText>
      </w:r>
      <w:r>
        <w:rPr>
          <w:noProof/>
        </w:rPr>
      </w:r>
      <w:r>
        <w:rPr>
          <w:noProof/>
        </w:rPr>
        <w:fldChar w:fldCharType="separate"/>
      </w:r>
      <w:r>
        <w:rPr>
          <w:noProof/>
        </w:rPr>
        <w:t>210</w:t>
      </w:r>
      <w:r>
        <w:rPr>
          <w:noProof/>
        </w:rPr>
        <w:fldChar w:fldCharType="end"/>
      </w:r>
    </w:p>
    <w:p w14:paraId="6B3F15AA" w14:textId="405F495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_Toc218203116 \h </w:instrText>
      </w:r>
      <w:r>
        <w:rPr>
          <w:noProof/>
        </w:rPr>
      </w:r>
      <w:r>
        <w:rPr>
          <w:noProof/>
        </w:rPr>
        <w:fldChar w:fldCharType="separate"/>
      </w:r>
      <w:r>
        <w:rPr>
          <w:noProof/>
        </w:rPr>
        <w:t>210</w:t>
      </w:r>
      <w:r>
        <w:rPr>
          <w:noProof/>
        </w:rPr>
        <w:fldChar w:fldCharType="end"/>
      </w:r>
    </w:p>
    <w:p w14:paraId="6E2F162A" w14:textId="26BC8A2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_Toc218203117 \h </w:instrText>
      </w:r>
      <w:r>
        <w:rPr>
          <w:noProof/>
        </w:rPr>
      </w:r>
      <w:r>
        <w:rPr>
          <w:noProof/>
        </w:rPr>
        <w:fldChar w:fldCharType="separate"/>
      </w:r>
      <w:r>
        <w:rPr>
          <w:noProof/>
        </w:rPr>
        <w:t>212</w:t>
      </w:r>
      <w:r>
        <w:rPr>
          <w:noProof/>
        </w:rPr>
        <w:fldChar w:fldCharType="end"/>
      </w:r>
    </w:p>
    <w:p w14:paraId="1F722965" w14:textId="64EF6F5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_Toc218203118 \h </w:instrText>
      </w:r>
      <w:r>
        <w:rPr>
          <w:noProof/>
        </w:rPr>
      </w:r>
      <w:r>
        <w:rPr>
          <w:noProof/>
        </w:rPr>
        <w:fldChar w:fldCharType="separate"/>
      </w:r>
      <w:r>
        <w:rPr>
          <w:noProof/>
        </w:rPr>
        <w:t>212</w:t>
      </w:r>
      <w:r>
        <w:rPr>
          <w:noProof/>
        </w:rPr>
        <w:fldChar w:fldCharType="end"/>
      </w:r>
    </w:p>
    <w:p w14:paraId="79AABCF6" w14:textId="07533037"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_Toc218203119 \h </w:instrText>
      </w:r>
      <w:r>
        <w:rPr>
          <w:noProof/>
        </w:rPr>
      </w:r>
      <w:r>
        <w:rPr>
          <w:noProof/>
        </w:rPr>
        <w:fldChar w:fldCharType="separate"/>
      </w:r>
      <w:r>
        <w:rPr>
          <w:noProof/>
        </w:rPr>
        <w:t>212</w:t>
      </w:r>
      <w:r>
        <w:rPr>
          <w:noProof/>
        </w:rPr>
        <w:fldChar w:fldCharType="end"/>
      </w:r>
    </w:p>
    <w:p w14:paraId="26202F31" w14:textId="3357CB3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_Toc218203120 \h </w:instrText>
      </w:r>
      <w:r>
        <w:rPr>
          <w:noProof/>
        </w:rPr>
      </w:r>
      <w:r>
        <w:rPr>
          <w:noProof/>
        </w:rPr>
        <w:fldChar w:fldCharType="separate"/>
      </w:r>
      <w:r>
        <w:rPr>
          <w:noProof/>
        </w:rPr>
        <w:t>213</w:t>
      </w:r>
      <w:r>
        <w:rPr>
          <w:noProof/>
        </w:rPr>
        <w:fldChar w:fldCharType="end"/>
      </w:r>
    </w:p>
    <w:p w14:paraId="3BBF2E29" w14:textId="083C8F4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_Toc218203121 \h </w:instrText>
      </w:r>
      <w:r>
        <w:rPr>
          <w:noProof/>
        </w:rPr>
      </w:r>
      <w:r>
        <w:rPr>
          <w:noProof/>
        </w:rPr>
        <w:fldChar w:fldCharType="separate"/>
      </w:r>
      <w:r>
        <w:rPr>
          <w:noProof/>
        </w:rPr>
        <w:t>213</w:t>
      </w:r>
      <w:r>
        <w:rPr>
          <w:noProof/>
        </w:rPr>
        <w:fldChar w:fldCharType="end"/>
      </w:r>
    </w:p>
    <w:p w14:paraId="305AC00D" w14:textId="7573B44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_Toc218203122 \h </w:instrText>
      </w:r>
      <w:r>
        <w:rPr>
          <w:noProof/>
        </w:rPr>
      </w:r>
      <w:r>
        <w:rPr>
          <w:noProof/>
        </w:rPr>
        <w:fldChar w:fldCharType="separate"/>
      </w:r>
      <w:r>
        <w:rPr>
          <w:noProof/>
        </w:rPr>
        <w:t>213</w:t>
      </w:r>
      <w:r>
        <w:rPr>
          <w:noProof/>
        </w:rPr>
        <w:fldChar w:fldCharType="end"/>
      </w:r>
    </w:p>
    <w:p w14:paraId="24866E71" w14:textId="27EEE10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_Toc218203123 \h </w:instrText>
      </w:r>
      <w:r>
        <w:rPr>
          <w:noProof/>
        </w:rPr>
      </w:r>
      <w:r>
        <w:rPr>
          <w:noProof/>
        </w:rPr>
        <w:fldChar w:fldCharType="separate"/>
      </w:r>
      <w:r>
        <w:rPr>
          <w:noProof/>
        </w:rPr>
        <w:t>214</w:t>
      </w:r>
      <w:r>
        <w:rPr>
          <w:noProof/>
        </w:rPr>
        <w:fldChar w:fldCharType="end"/>
      </w:r>
    </w:p>
    <w:p w14:paraId="5447B5F9" w14:textId="712ACDA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_Toc218203124 \h </w:instrText>
      </w:r>
      <w:r>
        <w:rPr>
          <w:noProof/>
        </w:rPr>
      </w:r>
      <w:r>
        <w:rPr>
          <w:noProof/>
        </w:rPr>
        <w:fldChar w:fldCharType="separate"/>
      </w:r>
      <w:r>
        <w:rPr>
          <w:noProof/>
        </w:rPr>
        <w:t>214</w:t>
      </w:r>
      <w:r>
        <w:rPr>
          <w:noProof/>
        </w:rPr>
        <w:fldChar w:fldCharType="end"/>
      </w:r>
    </w:p>
    <w:p w14:paraId="5E1CF1E3" w14:textId="07272D6A"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_Toc218203125 \h </w:instrText>
      </w:r>
      <w:r>
        <w:rPr>
          <w:noProof/>
        </w:rPr>
      </w:r>
      <w:r>
        <w:rPr>
          <w:noProof/>
        </w:rPr>
        <w:fldChar w:fldCharType="separate"/>
      </w:r>
      <w:r>
        <w:rPr>
          <w:noProof/>
        </w:rPr>
        <w:t>214</w:t>
      </w:r>
      <w:r>
        <w:rPr>
          <w:noProof/>
        </w:rPr>
        <w:fldChar w:fldCharType="end"/>
      </w:r>
    </w:p>
    <w:p w14:paraId="177888E7" w14:textId="69225D5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_Toc218203126 \h </w:instrText>
      </w:r>
      <w:r>
        <w:rPr>
          <w:noProof/>
        </w:rPr>
      </w:r>
      <w:r>
        <w:rPr>
          <w:noProof/>
        </w:rPr>
        <w:fldChar w:fldCharType="separate"/>
      </w:r>
      <w:r>
        <w:rPr>
          <w:noProof/>
        </w:rPr>
        <w:t>215</w:t>
      </w:r>
      <w:r>
        <w:rPr>
          <w:noProof/>
        </w:rPr>
        <w:fldChar w:fldCharType="end"/>
      </w:r>
    </w:p>
    <w:p w14:paraId="0628CDEE" w14:textId="4DEB8A8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_Toc218203127 \h </w:instrText>
      </w:r>
      <w:r>
        <w:rPr>
          <w:noProof/>
        </w:rPr>
      </w:r>
      <w:r>
        <w:rPr>
          <w:noProof/>
        </w:rPr>
        <w:fldChar w:fldCharType="separate"/>
      </w:r>
      <w:r>
        <w:rPr>
          <w:noProof/>
        </w:rPr>
        <w:t>215</w:t>
      </w:r>
      <w:r>
        <w:rPr>
          <w:noProof/>
        </w:rPr>
        <w:fldChar w:fldCharType="end"/>
      </w:r>
    </w:p>
    <w:p w14:paraId="6670C5ED" w14:textId="3ADE3FA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_Toc218203128 \h </w:instrText>
      </w:r>
      <w:r>
        <w:rPr>
          <w:noProof/>
        </w:rPr>
      </w:r>
      <w:r>
        <w:rPr>
          <w:noProof/>
        </w:rPr>
        <w:fldChar w:fldCharType="separate"/>
      </w:r>
      <w:r>
        <w:rPr>
          <w:noProof/>
        </w:rPr>
        <w:t>215</w:t>
      </w:r>
      <w:r>
        <w:rPr>
          <w:noProof/>
        </w:rPr>
        <w:fldChar w:fldCharType="end"/>
      </w:r>
    </w:p>
    <w:p w14:paraId="0F660438" w14:textId="3ACD09A0"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_Toc218203129 \h </w:instrText>
      </w:r>
      <w:r>
        <w:rPr>
          <w:noProof/>
        </w:rPr>
      </w:r>
      <w:r>
        <w:rPr>
          <w:noProof/>
        </w:rPr>
        <w:fldChar w:fldCharType="separate"/>
      </w:r>
      <w:r>
        <w:rPr>
          <w:noProof/>
        </w:rPr>
        <w:t>217</w:t>
      </w:r>
      <w:r>
        <w:rPr>
          <w:noProof/>
        </w:rPr>
        <w:fldChar w:fldCharType="end"/>
      </w:r>
    </w:p>
    <w:p w14:paraId="57BC9A21" w14:textId="09372CF1"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_Toc218203130 \h </w:instrText>
      </w:r>
      <w:r>
        <w:rPr>
          <w:noProof/>
        </w:rPr>
      </w:r>
      <w:r>
        <w:rPr>
          <w:noProof/>
        </w:rPr>
        <w:fldChar w:fldCharType="separate"/>
      </w:r>
      <w:r>
        <w:rPr>
          <w:noProof/>
        </w:rPr>
        <w:t>217</w:t>
      </w:r>
      <w:r>
        <w:rPr>
          <w:noProof/>
        </w:rPr>
        <w:fldChar w:fldCharType="end"/>
      </w:r>
    </w:p>
    <w:p w14:paraId="7971D042" w14:textId="244C4506"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_Toc218203131 \h </w:instrText>
      </w:r>
      <w:r>
        <w:rPr>
          <w:noProof/>
        </w:rPr>
      </w:r>
      <w:r>
        <w:rPr>
          <w:noProof/>
        </w:rPr>
        <w:fldChar w:fldCharType="separate"/>
      </w:r>
      <w:r>
        <w:rPr>
          <w:noProof/>
        </w:rPr>
        <w:t>217</w:t>
      </w:r>
      <w:r>
        <w:rPr>
          <w:noProof/>
        </w:rPr>
        <w:fldChar w:fldCharType="end"/>
      </w:r>
    </w:p>
    <w:p w14:paraId="1E4F5FE0" w14:textId="6D6CE305"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_Toc218203132 \h </w:instrText>
      </w:r>
      <w:r>
        <w:rPr>
          <w:noProof/>
        </w:rPr>
      </w:r>
      <w:r>
        <w:rPr>
          <w:noProof/>
        </w:rPr>
        <w:fldChar w:fldCharType="separate"/>
      </w:r>
      <w:r>
        <w:rPr>
          <w:noProof/>
        </w:rPr>
        <w:t>217</w:t>
      </w:r>
      <w:r>
        <w:rPr>
          <w:noProof/>
        </w:rPr>
        <w:fldChar w:fldCharType="end"/>
      </w:r>
    </w:p>
    <w:p w14:paraId="661DDD6E" w14:textId="21FE34CA" w:rsidR="00F253A0" w:rsidRDefault="00F253A0">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_Toc218203133 \h </w:instrText>
      </w:r>
      <w:r>
        <w:rPr>
          <w:noProof/>
        </w:rPr>
      </w:r>
      <w:r>
        <w:rPr>
          <w:noProof/>
        </w:rPr>
        <w:fldChar w:fldCharType="separate"/>
      </w:r>
      <w:r>
        <w:rPr>
          <w:noProof/>
        </w:rPr>
        <w:t>218</w:t>
      </w:r>
      <w:r>
        <w:rPr>
          <w:noProof/>
        </w:rPr>
        <w:fldChar w:fldCharType="end"/>
      </w:r>
    </w:p>
    <w:p w14:paraId="22C4A2A0" w14:textId="5EB3513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_Toc218203134 \h </w:instrText>
      </w:r>
      <w:r>
        <w:rPr>
          <w:noProof/>
        </w:rPr>
      </w:r>
      <w:r>
        <w:rPr>
          <w:noProof/>
        </w:rPr>
        <w:fldChar w:fldCharType="separate"/>
      </w:r>
      <w:r>
        <w:rPr>
          <w:noProof/>
        </w:rPr>
        <w:t>218</w:t>
      </w:r>
      <w:r>
        <w:rPr>
          <w:noProof/>
        </w:rPr>
        <w:fldChar w:fldCharType="end"/>
      </w:r>
    </w:p>
    <w:p w14:paraId="6C9F898C" w14:textId="46AF18B1"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637BF8">
        <w:rPr>
          <w:rFonts w:eastAsia="SimSun"/>
          <w:noProof/>
        </w:rPr>
        <w:t>Information flows</w:t>
      </w:r>
      <w:r>
        <w:rPr>
          <w:noProof/>
        </w:rPr>
        <w:tab/>
      </w:r>
      <w:r>
        <w:rPr>
          <w:noProof/>
        </w:rPr>
        <w:fldChar w:fldCharType="begin"/>
      </w:r>
      <w:r>
        <w:rPr>
          <w:noProof/>
        </w:rPr>
        <w:instrText xml:space="preserve"> PAGEREF _Toc218203135 \h </w:instrText>
      </w:r>
      <w:r>
        <w:rPr>
          <w:noProof/>
        </w:rPr>
      </w:r>
      <w:r>
        <w:rPr>
          <w:noProof/>
        </w:rPr>
        <w:fldChar w:fldCharType="separate"/>
      </w:r>
      <w:r>
        <w:rPr>
          <w:noProof/>
        </w:rPr>
        <w:t>218</w:t>
      </w:r>
      <w:r>
        <w:rPr>
          <w:noProof/>
        </w:rPr>
        <w:fldChar w:fldCharType="end"/>
      </w:r>
    </w:p>
    <w:p w14:paraId="3F6CAD41" w14:textId="55DABCB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_Toc218203136 \h </w:instrText>
      </w:r>
      <w:r>
        <w:rPr>
          <w:noProof/>
        </w:rPr>
      </w:r>
      <w:r>
        <w:rPr>
          <w:noProof/>
        </w:rPr>
        <w:fldChar w:fldCharType="separate"/>
      </w:r>
      <w:r>
        <w:rPr>
          <w:noProof/>
        </w:rPr>
        <w:t>218</w:t>
      </w:r>
      <w:r>
        <w:rPr>
          <w:noProof/>
        </w:rPr>
        <w:fldChar w:fldCharType="end"/>
      </w:r>
    </w:p>
    <w:p w14:paraId="473F77F2" w14:textId="1A5B33D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637BF8">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_Toc218203137 \h </w:instrText>
      </w:r>
      <w:r>
        <w:rPr>
          <w:noProof/>
        </w:rPr>
      </w:r>
      <w:r>
        <w:rPr>
          <w:noProof/>
        </w:rPr>
        <w:fldChar w:fldCharType="separate"/>
      </w:r>
      <w:r>
        <w:rPr>
          <w:noProof/>
        </w:rPr>
        <w:t>221</w:t>
      </w:r>
      <w:r>
        <w:rPr>
          <w:noProof/>
        </w:rPr>
        <w:fldChar w:fldCharType="end"/>
      </w:r>
    </w:p>
    <w:p w14:paraId="68E956E1" w14:textId="2F092D2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_Toc218203138 \h </w:instrText>
      </w:r>
      <w:r>
        <w:rPr>
          <w:noProof/>
        </w:rPr>
      </w:r>
      <w:r>
        <w:rPr>
          <w:noProof/>
        </w:rPr>
        <w:fldChar w:fldCharType="separate"/>
      </w:r>
      <w:r>
        <w:rPr>
          <w:noProof/>
        </w:rPr>
        <w:t>221</w:t>
      </w:r>
      <w:r>
        <w:rPr>
          <w:noProof/>
        </w:rPr>
        <w:fldChar w:fldCharType="end"/>
      </w:r>
    </w:p>
    <w:p w14:paraId="5AB6D904" w14:textId="4FA0E79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_Toc218203139 \h </w:instrText>
      </w:r>
      <w:r>
        <w:rPr>
          <w:noProof/>
        </w:rPr>
      </w:r>
      <w:r>
        <w:rPr>
          <w:noProof/>
        </w:rPr>
        <w:fldChar w:fldCharType="separate"/>
      </w:r>
      <w:r>
        <w:rPr>
          <w:noProof/>
        </w:rPr>
        <w:t>222</w:t>
      </w:r>
      <w:r>
        <w:rPr>
          <w:noProof/>
        </w:rPr>
        <w:fldChar w:fldCharType="end"/>
      </w:r>
    </w:p>
    <w:p w14:paraId="33B06225" w14:textId="7146F77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_Toc218203140 \h </w:instrText>
      </w:r>
      <w:r>
        <w:rPr>
          <w:noProof/>
        </w:rPr>
      </w:r>
      <w:r>
        <w:rPr>
          <w:noProof/>
        </w:rPr>
        <w:fldChar w:fldCharType="separate"/>
      </w:r>
      <w:r>
        <w:rPr>
          <w:noProof/>
        </w:rPr>
        <w:t>223</w:t>
      </w:r>
      <w:r>
        <w:rPr>
          <w:noProof/>
        </w:rPr>
        <w:fldChar w:fldCharType="end"/>
      </w:r>
    </w:p>
    <w:p w14:paraId="10B1EA4E" w14:textId="22D30F4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_Toc218203141 \h </w:instrText>
      </w:r>
      <w:r>
        <w:rPr>
          <w:noProof/>
        </w:rPr>
      </w:r>
      <w:r>
        <w:rPr>
          <w:noProof/>
        </w:rPr>
        <w:fldChar w:fldCharType="separate"/>
      </w:r>
      <w:r>
        <w:rPr>
          <w:noProof/>
        </w:rPr>
        <w:t>223</w:t>
      </w:r>
      <w:r>
        <w:rPr>
          <w:noProof/>
        </w:rPr>
        <w:fldChar w:fldCharType="end"/>
      </w:r>
    </w:p>
    <w:p w14:paraId="1476630B" w14:textId="153A284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_Toc218203142 \h </w:instrText>
      </w:r>
      <w:r>
        <w:rPr>
          <w:noProof/>
        </w:rPr>
      </w:r>
      <w:r>
        <w:rPr>
          <w:noProof/>
        </w:rPr>
        <w:fldChar w:fldCharType="separate"/>
      </w:r>
      <w:r>
        <w:rPr>
          <w:noProof/>
        </w:rPr>
        <w:t>224</w:t>
      </w:r>
      <w:r>
        <w:rPr>
          <w:noProof/>
        </w:rPr>
        <w:fldChar w:fldCharType="end"/>
      </w:r>
    </w:p>
    <w:p w14:paraId="1CC25306" w14:textId="5BBC68A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_Toc218203143 \h </w:instrText>
      </w:r>
      <w:r>
        <w:rPr>
          <w:noProof/>
        </w:rPr>
      </w:r>
      <w:r>
        <w:rPr>
          <w:noProof/>
        </w:rPr>
        <w:fldChar w:fldCharType="separate"/>
      </w:r>
      <w:r>
        <w:rPr>
          <w:noProof/>
        </w:rPr>
        <w:t>224</w:t>
      </w:r>
      <w:r>
        <w:rPr>
          <w:noProof/>
        </w:rPr>
        <w:fldChar w:fldCharType="end"/>
      </w:r>
    </w:p>
    <w:p w14:paraId="65F7BF3B" w14:textId="055C6B8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_Toc218203144 \h </w:instrText>
      </w:r>
      <w:r>
        <w:rPr>
          <w:noProof/>
        </w:rPr>
      </w:r>
      <w:r>
        <w:rPr>
          <w:noProof/>
        </w:rPr>
        <w:fldChar w:fldCharType="separate"/>
      </w:r>
      <w:r>
        <w:rPr>
          <w:noProof/>
        </w:rPr>
        <w:t>225</w:t>
      </w:r>
      <w:r>
        <w:rPr>
          <w:noProof/>
        </w:rPr>
        <w:fldChar w:fldCharType="end"/>
      </w:r>
    </w:p>
    <w:p w14:paraId="6C702128" w14:textId="3D3AAFB3"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_Toc218203145 \h </w:instrText>
      </w:r>
      <w:r>
        <w:rPr>
          <w:noProof/>
        </w:rPr>
      </w:r>
      <w:r>
        <w:rPr>
          <w:noProof/>
        </w:rPr>
        <w:fldChar w:fldCharType="separate"/>
      </w:r>
      <w:r>
        <w:rPr>
          <w:noProof/>
        </w:rPr>
        <w:t>225</w:t>
      </w:r>
      <w:r>
        <w:rPr>
          <w:noProof/>
        </w:rPr>
        <w:fldChar w:fldCharType="end"/>
      </w:r>
    </w:p>
    <w:p w14:paraId="24B4FCDC" w14:textId="5B5D30A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_Toc218203146 \h </w:instrText>
      </w:r>
      <w:r>
        <w:rPr>
          <w:noProof/>
        </w:rPr>
      </w:r>
      <w:r>
        <w:rPr>
          <w:noProof/>
        </w:rPr>
        <w:fldChar w:fldCharType="separate"/>
      </w:r>
      <w:r>
        <w:rPr>
          <w:noProof/>
        </w:rPr>
        <w:t>225</w:t>
      </w:r>
      <w:r>
        <w:rPr>
          <w:noProof/>
        </w:rPr>
        <w:fldChar w:fldCharType="end"/>
      </w:r>
    </w:p>
    <w:p w14:paraId="4E554B2E" w14:textId="2D6632A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_Toc218203147 \h </w:instrText>
      </w:r>
      <w:r>
        <w:rPr>
          <w:noProof/>
        </w:rPr>
      </w:r>
      <w:r>
        <w:rPr>
          <w:noProof/>
        </w:rPr>
        <w:fldChar w:fldCharType="separate"/>
      </w:r>
      <w:r>
        <w:rPr>
          <w:noProof/>
        </w:rPr>
        <w:t>226</w:t>
      </w:r>
      <w:r>
        <w:rPr>
          <w:noProof/>
        </w:rPr>
        <w:fldChar w:fldCharType="end"/>
      </w:r>
    </w:p>
    <w:p w14:paraId="3931F396" w14:textId="6C58CD7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_Toc218203148 \h </w:instrText>
      </w:r>
      <w:r>
        <w:rPr>
          <w:noProof/>
        </w:rPr>
      </w:r>
      <w:r>
        <w:rPr>
          <w:noProof/>
        </w:rPr>
        <w:fldChar w:fldCharType="separate"/>
      </w:r>
      <w:r>
        <w:rPr>
          <w:noProof/>
        </w:rPr>
        <w:t>226</w:t>
      </w:r>
      <w:r>
        <w:rPr>
          <w:noProof/>
        </w:rPr>
        <w:fldChar w:fldCharType="end"/>
      </w:r>
    </w:p>
    <w:p w14:paraId="4C5A8D18" w14:textId="3BC828CA"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_Toc218203149 \h </w:instrText>
      </w:r>
      <w:r>
        <w:rPr>
          <w:noProof/>
        </w:rPr>
      </w:r>
      <w:r>
        <w:rPr>
          <w:noProof/>
        </w:rPr>
        <w:fldChar w:fldCharType="separate"/>
      </w:r>
      <w:r>
        <w:rPr>
          <w:noProof/>
        </w:rPr>
        <w:t>227</w:t>
      </w:r>
      <w:r>
        <w:rPr>
          <w:noProof/>
        </w:rPr>
        <w:fldChar w:fldCharType="end"/>
      </w:r>
    </w:p>
    <w:p w14:paraId="48E3B61F" w14:textId="18A0C86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_Toc218203150 \h </w:instrText>
      </w:r>
      <w:r>
        <w:rPr>
          <w:noProof/>
        </w:rPr>
      </w:r>
      <w:r>
        <w:rPr>
          <w:noProof/>
        </w:rPr>
        <w:fldChar w:fldCharType="separate"/>
      </w:r>
      <w:r>
        <w:rPr>
          <w:noProof/>
        </w:rPr>
        <w:t>227</w:t>
      </w:r>
      <w:r>
        <w:rPr>
          <w:noProof/>
        </w:rPr>
        <w:fldChar w:fldCharType="end"/>
      </w:r>
    </w:p>
    <w:p w14:paraId="62CEAC62" w14:textId="2172962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_Toc218203151 \h </w:instrText>
      </w:r>
      <w:r>
        <w:rPr>
          <w:noProof/>
        </w:rPr>
      </w:r>
      <w:r>
        <w:rPr>
          <w:noProof/>
        </w:rPr>
        <w:fldChar w:fldCharType="separate"/>
      </w:r>
      <w:r>
        <w:rPr>
          <w:noProof/>
        </w:rPr>
        <w:t>227</w:t>
      </w:r>
      <w:r>
        <w:rPr>
          <w:noProof/>
        </w:rPr>
        <w:fldChar w:fldCharType="end"/>
      </w:r>
    </w:p>
    <w:p w14:paraId="2DB825BC" w14:textId="429F607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_Toc218203152 \h </w:instrText>
      </w:r>
      <w:r>
        <w:rPr>
          <w:noProof/>
        </w:rPr>
      </w:r>
      <w:r>
        <w:rPr>
          <w:noProof/>
        </w:rPr>
        <w:fldChar w:fldCharType="separate"/>
      </w:r>
      <w:r>
        <w:rPr>
          <w:noProof/>
        </w:rPr>
        <w:t>228</w:t>
      </w:r>
      <w:r>
        <w:rPr>
          <w:noProof/>
        </w:rPr>
        <w:fldChar w:fldCharType="end"/>
      </w:r>
    </w:p>
    <w:p w14:paraId="0C8C79FD" w14:textId="3847CEC4"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_Toc218203153 \h </w:instrText>
      </w:r>
      <w:r>
        <w:rPr>
          <w:noProof/>
        </w:rPr>
      </w:r>
      <w:r>
        <w:rPr>
          <w:noProof/>
        </w:rPr>
        <w:fldChar w:fldCharType="separate"/>
      </w:r>
      <w:r>
        <w:rPr>
          <w:noProof/>
        </w:rPr>
        <w:t>228</w:t>
      </w:r>
      <w:r>
        <w:rPr>
          <w:noProof/>
        </w:rPr>
        <w:fldChar w:fldCharType="end"/>
      </w:r>
    </w:p>
    <w:p w14:paraId="0430867A" w14:textId="7F111AEE"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_Toc218203154 \h </w:instrText>
      </w:r>
      <w:r>
        <w:rPr>
          <w:noProof/>
        </w:rPr>
      </w:r>
      <w:r>
        <w:rPr>
          <w:noProof/>
        </w:rPr>
        <w:fldChar w:fldCharType="separate"/>
      </w:r>
      <w:r>
        <w:rPr>
          <w:noProof/>
        </w:rPr>
        <w:t>228</w:t>
      </w:r>
      <w:r>
        <w:rPr>
          <w:noProof/>
        </w:rPr>
        <w:fldChar w:fldCharType="end"/>
      </w:r>
    </w:p>
    <w:p w14:paraId="54A3A633" w14:textId="45057046"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_Toc218203155 \h </w:instrText>
      </w:r>
      <w:r>
        <w:rPr>
          <w:noProof/>
        </w:rPr>
      </w:r>
      <w:r>
        <w:rPr>
          <w:noProof/>
        </w:rPr>
        <w:fldChar w:fldCharType="separate"/>
      </w:r>
      <w:r>
        <w:rPr>
          <w:noProof/>
        </w:rPr>
        <w:t>229</w:t>
      </w:r>
      <w:r>
        <w:rPr>
          <w:noProof/>
        </w:rPr>
        <w:fldChar w:fldCharType="end"/>
      </w:r>
    </w:p>
    <w:p w14:paraId="252BCEFE" w14:textId="6B628245"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 xml:space="preserve">Ad hoc group </w:t>
      </w:r>
      <w:r>
        <w:rPr>
          <w:noProof/>
        </w:rPr>
        <w:t>data communication</w:t>
      </w:r>
      <w:r w:rsidRPr="00637BF8">
        <w:rPr>
          <w:rFonts w:eastAsia="SimSun"/>
          <w:noProof/>
        </w:rPr>
        <w:t xml:space="preserve"> procedures in single MCData system</w:t>
      </w:r>
      <w:r>
        <w:rPr>
          <w:noProof/>
        </w:rPr>
        <w:tab/>
      </w:r>
      <w:r>
        <w:rPr>
          <w:noProof/>
        </w:rPr>
        <w:fldChar w:fldCharType="begin"/>
      </w:r>
      <w:r>
        <w:rPr>
          <w:noProof/>
        </w:rPr>
        <w:instrText xml:space="preserve"> PAGEREF _Toc218203156 \h </w:instrText>
      </w:r>
      <w:r>
        <w:rPr>
          <w:noProof/>
        </w:rPr>
      </w:r>
      <w:r>
        <w:rPr>
          <w:noProof/>
        </w:rPr>
        <w:fldChar w:fldCharType="separate"/>
      </w:r>
      <w:r>
        <w:rPr>
          <w:noProof/>
        </w:rPr>
        <w:t>229</w:t>
      </w:r>
      <w:r>
        <w:rPr>
          <w:noProof/>
        </w:rPr>
        <w:fldChar w:fldCharType="end"/>
      </w:r>
    </w:p>
    <w:p w14:paraId="1CB09F4C" w14:textId="462E52B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_Toc218203157 \h </w:instrText>
      </w:r>
      <w:r>
        <w:rPr>
          <w:noProof/>
        </w:rPr>
      </w:r>
      <w:r>
        <w:rPr>
          <w:noProof/>
        </w:rPr>
        <w:fldChar w:fldCharType="separate"/>
      </w:r>
      <w:r>
        <w:rPr>
          <w:noProof/>
        </w:rPr>
        <w:t>229</w:t>
      </w:r>
      <w:r>
        <w:rPr>
          <w:noProof/>
        </w:rPr>
        <w:fldChar w:fldCharType="end"/>
      </w:r>
    </w:p>
    <w:p w14:paraId="3EDBE2DA" w14:textId="2C343BB4"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 xml:space="preserve">Release ad hoc group </w:t>
      </w:r>
      <w:r>
        <w:rPr>
          <w:noProof/>
        </w:rPr>
        <w:t>data communication</w:t>
      </w:r>
      <w:r>
        <w:rPr>
          <w:noProof/>
        </w:rPr>
        <w:tab/>
      </w:r>
      <w:r>
        <w:rPr>
          <w:noProof/>
        </w:rPr>
        <w:fldChar w:fldCharType="begin"/>
      </w:r>
      <w:r>
        <w:rPr>
          <w:noProof/>
        </w:rPr>
        <w:instrText xml:space="preserve"> PAGEREF _Toc218203158 \h </w:instrText>
      </w:r>
      <w:r>
        <w:rPr>
          <w:noProof/>
        </w:rPr>
      </w:r>
      <w:r>
        <w:rPr>
          <w:noProof/>
        </w:rPr>
        <w:fldChar w:fldCharType="separate"/>
      </w:r>
      <w:r>
        <w:rPr>
          <w:noProof/>
        </w:rPr>
        <w:t>232</w:t>
      </w:r>
      <w:r>
        <w:rPr>
          <w:noProof/>
        </w:rPr>
        <w:fldChar w:fldCharType="end"/>
      </w:r>
    </w:p>
    <w:p w14:paraId="149AA089" w14:textId="4EB234C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_Toc218203159 \h </w:instrText>
      </w:r>
      <w:r>
        <w:rPr>
          <w:noProof/>
        </w:rPr>
      </w:r>
      <w:r>
        <w:rPr>
          <w:noProof/>
        </w:rPr>
        <w:fldChar w:fldCharType="separate"/>
      </w:r>
      <w:r>
        <w:rPr>
          <w:noProof/>
        </w:rPr>
        <w:t>233</w:t>
      </w:r>
      <w:r>
        <w:rPr>
          <w:noProof/>
        </w:rPr>
        <w:fldChar w:fldCharType="end"/>
      </w:r>
    </w:p>
    <w:p w14:paraId="0B0D6B5C" w14:textId="6D47BEA3"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 xml:space="preserve">Modification of ad hoc group </w:t>
      </w:r>
      <w:r>
        <w:rPr>
          <w:noProof/>
        </w:rPr>
        <w:t>data communication</w:t>
      </w:r>
      <w:r>
        <w:rPr>
          <w:noProof/>
          <w:lang w:eastAsia="zh-CN"/>
        </w:rPr>
        <w:t xml:space="preserve"> </w:t>
      </w:r>
      <w:r w:rsidRPr="00637BF8">
        <w:rPr>
          <w:noProof/>
          <w:lang w:val="nl-NL"/>
        </w:rPr>
        <w:t>participants by an authorized user</w:t>
      </w:r>
      <w:r>
        <w:rPr>
          <w:noProof/>
        </w:rPr>
        <w:tab/>
      </w:r>
      <w:r>
        <w:rPr>
          <w:noProof/>
        </w:rPr>
        <w:fldChar w:fldCharType="begin"/>
      </w:r>
      <w:r>
        <w:rPr>
          <w:noProof/>
        </w:rPr>
        <w:instrText xml:space="preserve"> PAGEREF _Toc218203160 \h </w:instrText>
      </w:r>
      <w:r>
        <w:rPr>
          <w:noProof/>
        </w:rPr>
      </w:r>
      <w:r>
        <w:rPr>
          <w:noProof/>
        </w:rPr>
        <w:fldChar w:fldCharType="separate"/>
      </w:r>
      <w:r>
        <w:rPr>
          <w:noProof/>
        </w:rPr>
        <w:t>236</w:t>
      </w:r>
      <w:r>
        <w:rPr>
          <w:noProof/>
        </w:rPr>
        <w:fldChar w:fldCharType="end"/>
      </w:r>
    </w:p>
    <w:p w14:paraId="1CDC55C2" w14:textId="78201FCB"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 xml:space="preserve">Modification of ad hoc group </w:t>
      </w:r>
      <w:r>
        <w:rPr>
          <w:noProof/>
        </w:rPr>
        <w:t>data communication</w:t>
      </w:r>
      <w:r>
        <w:rPr>
          <w:noProof/>
          <w:lang w:eastAsia="zh-CN"/>
        </w:rPr>
        <w:t xml:space="preserve"> </w:t>
      </w:r>
      <w:r w:rsidRPr="00637BF8">
        <w:rPr>
          <w:noProof/>
          <w:lang w:val="nl-NL"/>
        </w:rPr>
        <w:t>participants by the MCData server</w:t>
      </w:r>
      <w:r>
        <w:rPr>
          <w:noProof/>
        </w:rPr>
        <w:tab/>
      </w:r>
      <w:r>
        <w:rPr>
          <w:noProof/>
        </w:rPr>
        <w:fldChar w:fldCharType="begin"/>
      </w:r>
      <w:r>
        <w:rPr>
          <w:noProof/>
        </w:rPr>
        <w:instrText xml:space="preserve"> PAGEREF _Toc218203161 \h </w:instrText>
      </w:r>
      <w:r>
        <w:rPr>
          <w:noProof/>
        </w:rPr>
      </w:r>
      <w:r>
        <w:rPr>
          <w:noProof/>
        </w:rPr>
        <w:fldChar w:fldCharType="separate"/>
      </w:r>
      <w:r>
        <w:rPr>
          <w:noProof/>
        </w:rPr>
        <w:t>238</w:t>
      </w:r>
      <w:r>
        <w:rPr>
          <w:noProof/>
        </w:rPr>
        <w:fldChar w:fldCharType="end"/>
      </w:r>
    </w:p>
    <w:p w14:paraId="4BD2A2D5" w14:textId="0AA41C4F"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_Toc218203162 \h </w:instrText>
      </w:r>
      <w:r>
        <w:rPr>
          <w:noProof/>
        </w:rPr>
      </w:r>
      <w:r>
        <w:rPr>
          <w:noProof/>
        </w:rPr>
        <w:fldChar w:fldCharType="separate"/>
      </w:r>
      <w:r>
        <w:rPr>
          <w:noProof/>
        </w:rPr>
        <w:t>240</w:t>
      </w:r>
      <w:r>
        <w:rPr>
          <w:noProof/>
        </w:rPr>
        <w:fldChar w:fldCharType="end"/>
      </w:r>
    </w:p>
    <w:p w14:paraId="6ABD976C" w14:textId="2B54746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_Toc218203163 \h </w:instrText>
      </w:r>
      <w:r>
        <w:rPr>
          <w:noProof/>
        </w:rPr>
      </w:r>
      <w:r>
        <w:rPr>
          <w:noProof/>
        </w:rPr>
        <w:fldChar w:fldCharType="separate"/>
      </w:r>
      <w:r>
        <w:rPr>
          <w:noProof/>
        </w:rPr>
        <w:t>240</w:t>
      </w:r>
      <w:r>
        <w:rPr>
          <w:noProof/>
        </w:rPr>
        <w:fldChar w:fldCharType="end"/>
      </w:r>
    </w:p>
    <w:p w14:paraId="06670678" w14:textId="0101D49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_Toc218203164 \h </w:instrText>
      </w:r>
      <w:r>
        <w:rPr>
          <w:noProof/>
        </w:rPr>
      </w:r>
      <w:r>
        <w:rPr>
          <w:noProof/>
        </w:rPr>
        <w:fldChar w:fldCharType="separate"/>
      </w:r>
      <w:r>
        <w:rPr>
          <w:noProof/>
        </w:rPr>
        <w:t>241</w:t>
      </w:r>
      <w:r>
        <w:rPr>
          <w:noProof/>
        </w:rPr>
        <w:fldChar w:fldCharType="end"/>
      </w:r>
    </w:p>
    <w:p w14:paraId="396FE337" w14:textId="49ADC375"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 xml:space="preserve">Ad hoc group </w:t>
      </w:r>
      <w:r>
        <w:rPr>
          <w:noProof/>
        </w:rPr>
        <w:t xml:space="preserve">data communication </w:t>
      </w:r>
      <w:r w:rsidRPr="00637BF8">
        <w:rPr>
          <w:noProof/>
          <w:lang w:val="nl-NL"/>
        </w:rPr>
        <w:t xml:space="preserve">setup – Participants list determined by the </w:t>
      </w:r>
      <w:r>
        <w:rPr>
          <w:noProof/>
        </w:rPr>
        <w:t xml:space="preserve">MCData </w:t>
      </w:r>
      <w:r w:rsidRPr="00637BF8">
        <w:rPr>
          <w:noProof/>
          <w:lang w:val="nl-NL"/>
        </w:rPr>
        <w:t>server</w:t>
      </w:r>
      <w:r>
        <w:rPr>
          <w:noProof/>
        </w:rPr>
        <w:tab/>
      </w:r>
      <w:r>
        <w:rPr>
          <w:noProof/>
        </w:rPr>
        <w:fldChar w:fldCharType="begin"/>
      </w:r>
      <w:r>
        <w:rPr>
          <w:noProof/>
        </w:rPr>
        <w:instrText xml:space="preserve"> PAGEREF _Toc218203165 \h </w:instrText>
      </w:r>
      <w:r>
        <w:rPr>
          <w:noProof/>
        </w:rPr>
      </w:r>
      <w:r>
        <w:rPr>
          <w:noProof/>
        </w:rPr>
        <w:fldChar w:fldCharType="separate"/>
      </w:r>
      <w:r>
        <w:rPr>
          <w:noProof/>
        </w:rPr>
        <w:t>243</w:t>
      </w:r>
      <w:r>
        <w:rPr>
          <w:noProof/>
        </w:rPr>
        <w:fldChar w:fldCharType="end"/>
      </w:r>
    </w:p>
    <w:p w14:paraId="146C829C" w14:textId="2FD87AA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Modifying of ad hoc group data communication participants by the MCData server</w:t>
      </w:r>
      <w:r>
        <w:rPr>
          <w:noProof/>
        </w:rPr>
        <w:tab/>
      </w:r>
      <w:r>
        <w:rPr>
          <w:noProof/>
        </w:rPr>
        <w:fldChar w:fldCharType="begin"/>
      </w:r>
      <w:r>
        <w:rPr>
          <w:noProof/>
        </w:rPr>
        <w:instrText xml:space="preserve"> PAGEREF _Toc218203166 \h </w:instrText>
      </w:r>
      <w:r>
        <w:rPr>
          <w:noProof/>
        </w:rPr>
      </w:r>
      <w:r>
        <w:rPr>
          <w:noProof/>
        </w:rPr>
        <w:fldChar w:fldCharType="separate"/>
      </w:r>
      <w:r>
        <w:rPr>
          <w:noProof/>
        </w:rPr>
        <w:t>245</w:t>
      </w:r>
      <w:r>
        <w:rPr>
          <w:noProof/>
        </w:rPr>
        <w:fldChar w:fldCharType="end"/>
      </w:r>
    </w:p>
    <w:p w14:paraId="21DB550B" w14:textId="423A481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 xml:space="preserve">Release ad hoc group </w:t>
      </w:r>
      <w:r>
        <w:rPr>
          <w:noProof/>
        </w:rPr>
        <w:t>data communication</w:t>
      </w:r>
      <w:r w:rsidRPr="00637BF8">
        <w:rPr>
          <w:noProof/>
          <w:lang w:val="nl-NL"/>
        </w:rPr>
        <w:t xml:space="preserve"> and stop determining the ad hoc group </w:t>
      </w:r>
      <w:r>
        <w:rPr>
          <w:noProof/>
        </w:rPr>
        <w:t>data communication</w:t>
      </w:r>
      <w:r w:rsidRPr="00637BF8">
        <w:rPr>
          <w:noProof/>
          <w:lang w:val="nl-NL"/>
        </w:rPr>
        <w:t xml:space="preserve"> participants by partner </w:t>
      </w:r>
      <w:r>
        <w:rPr>
          <w:noProof/>
        </w:rPr>
        <w:t xml:space="preserve">MCData </w:t>
      </w:r>
      <w:r w:rsidRPr="00637BF8">
        <w:rPr>
          <w:noProof/>
          <w:lang w:val="nl-NL"/>
        </w:rPr>
        <w:t xml:space="preserve">system – Participants list determined by the </w:t>
      </w:r>
      <w:r>
        <w:rPr>
          <w:noProof/>
        </w:rPr>
        <w:t xml:space="preserve">MCData </w:t>
      </w:r>
      <w:r w:rsidRPr="00637BF8">
        <w:rPr>
          <w:noProof/>
          <w:lang w:val="nl-NL"/>
        </w:rPr>
        <w:t>server</w:t>
      </w:r>
      <w:r>
        <w:rPr>
          <w:noProof/>
        </w:rPr>
        <w:tab/>
      </w:r>
      <w:r>
        <w:rPr>
          <w:noProof/>
        </w:rPr>
        <w:fldChar w:fldCharType="begin"/>
      </w:r>
      <w:r>
        <w:rPr>
          <w:noProof/>
        </w:rPr>
        <w:instrText xml:space="preserve"> PAGEREF _Toc218203167 \h </w:instrText>
      </w:r>
      <w:r>
        <w:rPr>
          <w:noProof/>
        </w:rPr>
      </w:r>
      <w:r>
        <w:rPr>
          <w:noProof/>
        </w:rPr>
        <w:fldChar w:fldCharType="separate"/>
      </w:r>
      <w:r>
        <w:rPr>
          <w:noProof/>
        </w:rPr>
        <w:t>247</w:t>
      </w:r>
      <w:r>
        <w:rPr>
          <w:noProof/>
        </w:rPr>
        <w:fldChar w:fldCharType="end"/>
      </w:r>
    </w:p>
    <w:p w14:paraId="765A4D93" w14:textId="71D80B29"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637BF8">
        <w:rPr>
          <w:noProof/>
          <w:lang w:val="nl-NL"/>
        </w:rPr>
        <w:t xml:space="preserve">Modification of ad hoc group </w:t>
      </w:r>
      <w:r>
        <w:rPr>
          <w:noProof/>
        </w:rPr>
        <w:t>data communication</w:t>
      </w:r>
      <w:r w:rsidRPr="00637BF8">
        <w:rPr>
          <w:noProof/>
          <w:lang w:val="nl-NL"/>
        </w:rPr>
        <w:t xml:space="preserve"> participants by an authorized user</w:t>
      </w:r>
      <w:r>
        <w:rPr>
          <w:noProof/>
        </w:rPr>
        <w:tab/>
      </w:r>
      <w:r>
        <w:rPr>
          <w:noProof/>
        </w:rPr>
        <w:fldChar w:fldCharType="begin"/>
      </w:r>
      <w:r>
        <w:rPr>
          <w:noProof/>
        </w:rPr>
        <w:instrText xml:space="preserve"> PAGEREF _Toc218203168 \h </w:instrText>
      </w:r>
      <w:r>
        <w:rPr>
          <w:noProof/>
        </w:rPr>
      </w:r>
      <w:r>
        <w:rPr>
          <w:noProof/>
        </w:rPr>
        <w:fldChar w:fldCharType="separate"/>
      </w:r>
      <w:r>
        <w:rPr>
          <w:noProof/>
        </w:rPr>
        <w:t>248</w:t>
      </w:r>
      <w:r>
        <w:rPr>
          <w:noProof/>
        </w:rPr>
        <w:fldChar w:fldCharType="end"/>
      </w:r>
    </w:p>
    <w:p w14:paraId="015F04A8" w14:textId="7F9403D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_Toc218203169 \h </w:instrText>
      </w:r>
      <w:r>
        <w:rPr>
          <w:noProof/>
        </w:rPr>
      </w:r>
      <w:r>
        <w:rPr>
          <w:noProof/>
        </w:rPr>
        <w:fldChar w:fldCharType="separate"/>
      </w:r>
      <w:r>
        <w:rPr>
          <w:noProof/>
        </w:rPr>
        <w:t>250</w:t>
      </w:r>
      <w:r>
        <w:rPr>
          <w:noProof/>
        </w:rPr>
        <w:fldChar w:fldCharType="end"/>
      </w:r>
    </w:p>
    <w:p w14:paraId="35424513" w14:textId="67961C27"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_Toc218203170 \h </w:instrText>
      </w:r>
      <w:r>
        <w:rPr>
          <w:noProof/>
        </w:rPr>
      </w:r>
      <w:r>
        <w:rPr>
          <w:noProof/>
        </w:rPr>
        <w:fldChar w:fldCharType="separate"/>
      </w:r>
      <w:r>
        <w:rPr>
          <w:noProof/>
        </w:rPr>
        <w:t>250</w:t>
      </w:r>
      <w:r>
        <w:rPr>
          <w:noProof/>
        </w:rPr>
        <w:fldChar w:fldCharType="end"/>
      </w:r>
    </w:p>
    <w:p w14:paraId="4A60AB8A" w14:textId="4929F5D0"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_Toc218203171 \h </w:instrText>
      </w:r>
      <w:r>
        <w:rPr>
          <w:noProof/>
        </w:rPr>
      </w:r>
      <w:r>
        <w:rPr>
          <w:noProof/>
        </w:rPr>
        <w:fldChar w:fldCharType="separate"/>
      </w:r>
      <w:r>
        <w:rPr>
          <w:noProof/>
        </w:rPr>
        <w:t>250</w:t>
      </w:r>
      <w:r>
        <w:rPr>
          <w:noProof/>
        </w:rPr>
        <w:fldChar w:fldCharType="end"/>
      </w:r>
    </w:p>
    <w:p w14:paraId="79A1B6F7" w14:textId="52D90E7D"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637BF8">
        <w:rPr>
          <w:rFonts w:eastAsia="SimSun"/>
          <w:noProof/>
        </w:rPr>
        <w:t>procedures in single MCData system</w:t>
      </w:r>
      <w:r>
        <w:rPr>
          <w:noProof/>
        </w:rPr>
        <w:tab/>
      </w:r>
      <w:r>
        <w:rPr>
          <w:noProof/>
        </w:rPr>
        <w:fldChar w:fldCharType="begin"/>
      </w:r>
      <w:r>
        <w:rPr>
          <w:noProof/>
        </w:rPr>
        <w:instrText xml:space="preserve"> PAGEREF _Toc218203172 \h </w:instrText>
      </w:r>
      <w:r>
        <w:rPr>
          <w:noProof/>
        </w:rPr>
      </w:r>
      <w:r>
        <w:rPr>
          <w:noProof/>
        </w:rPr>
        <w:fldChar w:fldCharType="separate"/>
      </w:r>
      <w:r>
        <w:rPr>
          <w:noProof/>
        </w:rPr>
        <w:t>251</w:t>
      </w:r>
      <w:r>
        <w:rPr>
          <w:noProof/>
        </w:rPr>
        <w:fldChar w:fldCharType="end"/>
      </w:r>
    </w:p>
    <w:p w14:paraId="4BF5248E" w14:textId="77B9E3E8"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_Toc218203173 \h </w:instrText>
      </w:r>
      <w:r>
        <w:rPr>
          <w:noProof/>
        </w:rPr>
      </w:r>
      <w:r>
        <w:rPr>
          <w:noProof/>
        </w:rPr>
        <w:fldChar w:fldCharType="separate"/>
      </w:r>
      <w:r>
        <w:rPr>
          <w:noProof/>
        </w:rPr>
        <w:t>251</w:t>
      </w:r>
      <w:r>
        <w:rPr>
          <w:noProof/>
        </w:rPr>
        <w:fldChar w:fldCharType="end"/>
      </w:r>
    </w:p>
    <w:p w14:paraId="16883B1F" w14:textId="3C1D8042"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_Toc218203174 \h </w:instrText>
      </w:r>
      <w:r>
        <w:rPr>
          <w:noProof/>
        </w:rPr>
      </w:r>
      <w:r>
        <w:rPr>
          <w:noProof/>
        </w:rPr>
        <w:fldChar w:fldCharType="separate"/>
      </w:r>
      <w:r>
        <w:rPr>
          <w:noProof/>
        </w:rPr>
        <w:t>251</w:t>
      </w:r>
      <w:r>
        <w:rPr>
          <w:noProof/>
        </w:rPr>
        <w:fldChar w:fldCharType="end"/>
      </w:r>
    </w:p>
    <w:p w14:paraId="0350DE72" w14:textId="6AC9A671"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637BF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_Toc218203175 \h </w:instrText>
      </w:r>
      <w:r>
        <w:rPr>
          <w:noProof/>
        </w:rPr>
      </w:r>
      <w:r>
        <w:rPr>
          <w:noProof/>
        </w:rPr>
        <w:fldChar w:fldCharType="separate"/>
      </w:r>
      <w:r>
        <w:rPr>
          <w:noProof/>
        </w:rPr>
        <w:t>252</w:t>
      </w:r>
      <w:r>
        <w:rPr>
          <w:noProof/>
        </w:rPr>
        <w:fldChar w:fldCharType="end"/>
      </w:r>
    </w:p>
    <w:p w14:paraId="50726825" w14:textId="1FECCDF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_Toc218203176 \h </w:instrText>
      </w:r>
      <w:r>
        <w:rPr>
          <w:noProof/>
        </w:rPr>
      </w:r>
      <w:r>
        <w:rPr>
          <w:noProof/>
        </w:rPr>
        <w:fldChar w:fldCharType="separate"/>
      </w:r>
      <w:r>
        <w:rPr>
          <w:noProof/>
        </w:rPr>
        <w:t>252</w:t>
      </w:r>
      <w:r>
        <w:rPr>
          <w:noProof/>
        </w:rPr>
        <w:fldChar w:fldCharType="end"/>
      </w:r>
    </w:p>
    <w:p w14:paraId="50123E24" w14:textId="28AD839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_Toc218203177 \h </w:instrText>
      </w:r>
      <w:r>
        <w:rPr>
          <w:noProof/>
        </w:rPr>
      </w:r>
      <w:r>
        <w:rPr>
          <w:noProof/>
        </w:rPr>
        <w:fldChar w:fldCharType="separate"/>
      </w:r>
      <w:r>
        <w:rPr>
          <w:noProof/>
        </w:rPr>
        <w:t>252</w:t>
      </w:r>
      <w:r>
        <w:rPr>
          <w:noProof/>
        </w:rPr>
        <w:fldChar w:fldCharType="end"/>
      </w:r>
    </w:p>
    <w:p w14:paraId="66E6CEBB" w14:textId="15C35BF7" w:rsidR="00F253A0" w:rsidRDefault="00F253A0">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_Toc218203178 \h </w:instrText>
      </w:r>
      <w:r>
        <w:rPr>
          <w:noProof/>
        </w:rPr>
      </w:r>
      <w:r>
        <w:rPr>
          <w:noProof/>
        </w:rPr>
        <w:fldChar w:fldCharType="separate"/>
      </w:r>
      <w:r>
        <w:rPr>
          <w:noProof/>
        </w:rPr>
        <w:t>253</w:t>
      </w:r>
      <w:r>
        <w:rPr>
          <w:noProof/>
        </w:rPr>
        <w:fldChar w:fldCharType="end"/>
      </w:r>
    </w:p>
    <w:p w14:paraId="3F95CC1A" w14:textId="533EB17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_Toc218203179 \h </w:instrText>
      </w:r>
      <w:r>
        <w:rPr>
          <w:noProof/>
        </w:rPr>
      </w:r>
      <w:r>
        <w:rPr>
          <w:noProof/>
        </w:rPr>
        <w:fldChar w:fldCharType="separate"/>
      </w:r>
      <w:r>
        <w:rPr>
          <w:noProof/>
        </w:rPr>
        <w:t>253</w:t>
      </w:r>
      <w:r>
        <w:rPr>
          <w:noProof/>
        </w:rPr>
        <w:fldChar w:fldCharType="end"/>
      </w:r>
    </w:p>
    <w:p w14:paraId="70C3D80F" w14:textId="699C0442"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_Toc218203180 \h </w:instrText>
      </w:r>
      <w:r>
        <w:rPr>
          <w:noProof/>
        </w:rPr>
      </w:r>
      <w:r>
        <w:rPr>
          <w:noProof/>
        </w:rPr>
        <w:fldChar w:fldCharType="separate"/>
      </w:r>
      <w:r>
        <w:rPr>
          <w:noProof/>
        </w:rPr>
        <w:t>253</w:t>
      </w:r>
      <w:r>
        <w:rPr>
          <w:noProof/>
        </w:rPr>
        <w:fldChar w:fldCharType="end"/>
      </w:r>
    </w:p>
    <w:p w14:paraId="2444B6C1" w14:textId="062EEA0B"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637BF8">
        <w:rPr>
          <w:rFonts w:eastAsia="SimSun"/>
          <w:noProof/>
        </w:rPr>
        <w:t>procedures in single MCData system</w:t>
      </w:r>
      <w:r>
        <w:rPr>
          <w:noProof/>
        </w:rPr>
        <w:tab/>
      </w:r>
      <w:r>
        <w:rPr>
          <w:noProof/>
        </w:rPr>
        <w:fldChar w:fldCharType="begin"/>
      </w:r>
      <w:r>
        <w:rPr>
          <w:noProof/>
        </w:rPr>
        <w:instrText xml:space="preserve"> PAGEREF _Toc218203181 \h </w:instrText>
      </w:r>
      <w:r>
        <w:rPr>
          <w:noProof/>
        </w:rPr>
      </w:r>
      <w:r>
        <w:rPr>
          <w:noProof/>
        </w:rPr>
        <w:fldChar w:fldCharType="separate"/>
      </w:r>
      <w:r>
        <w:rPr>
          <w:noProof/>
        </w:rPr>
        <w:t>253</w:t>
      </w:r>
      <w:r>
        <w:rPr>
          <w:noProof/>
        </w:rPr>
        <w:fldChar w:fldCharType="end"/>
      </w:r>
    </w:p>
    <w:p w14:paraId="7B23D4F7" w14:textId="50A86E1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_Toc218203182 \h </w:instrText>
      </w:r>
      <w:r>
        <w:rPr>
          <w:noProof/>
        </w:rPr>
      </w:r>
      <w:r>
        <w:rPr>
          <w:noProof/>
        </w:rPr>
        <w:fldChar w:fldCharType="separate"/>
      </w:r>
      <w:r>
        <w:rPr>
          <w:noProof/>
        </w:rPr>
        <w:t>253</w:t>
      </w:r>
      <w:r>
        <w:rPr>
          <w:noProof/>
        </w:rPr>
        <w:fldChar w:fldCharType="end"/>
      </w:r>
    </w:p>
    <w:p w14:paraId="28ADF32E" w14:textId="1F4F45E6"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_Toc218203183 \h </w:instrText>
      </w:r>
      <w:r>
        <w:rPr>
          <w:noProof/>
        </w:rPr>
      </w:r>
      <w:r>
        <w:rPr>
          <w:noProof/>
        </w:rPr>
        <w:fldChar w:fldCharType="separate"/>
      </w:r>
      <w:r>
        <w:rPr>
          <w:noProof/>
        </w:rPr>
        <w:t>253</w:t>
      </w:r>
      <w:r>
        <w:rPr>
          <w:noProof/>
        </w:rPr>
        <w:fldChar w:fldCharType="end"/>
      </w:r>
    </w:p>
    <w:p w14:paraId="3456F178" w14:textId="32C34359" w:rsidR="00F253A0" w:rsidRDefault="00F253A0">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637BF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_Toc218203184 \h </w:instrText>
      </w:r>
      <w:r>
        <w:rPr>
          <w:noProof/>
        </w:rPr>
      </w:r>
      <w:r>
        <w:rPr>
          <w:noProof/>
        </w:rPr>
        <w:fldChar w:fldCharType="separate"/>
      </w:r>
      <w:r>
        <w:rPr>
          <w:noProof/>
        </w:rPr>
        <w:t>254</w:t>
      </w:r>
      <w:r>
        <w:rPr>
          <w:noProof/>
        </w:rPr>
        <w:fldChar w:fldCharType="end"/>
      </w:r>
    </w:p>
    <w:p w14:paraId="067A668F" w14:textId="4E02A24E"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_Toc218203185 \h </w:instrText>
      </w:r>
      <w:r>
        <w:rPr>
          <w:noProof/>
        </w:rPr>
      </w:r>
      <w:r>
        <w:rPr>
          <w:noProof/>
        </w:rPr>
        <w:fldChar w:fldCharType="separate"/>
      </w:r>
      <w:r>
        <w:rPr>
          <w:noProof/>
        </w:rPr>
        <w:t>254</w:t>
      </w:r>
      <w:r>
        <w:rPr>
          <w:noProof/>
        </w:rPr>
        <w:fldChar w:fldCharType="end"/>
      </w:r>
    </w:p>
    <w:p w14:paraId="20BD26E3" w14:textId="19A937A0" w:rsidR="00F253A0" w:rsidRDefault="00F253A0">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_Toc218203186 \h </w:instrText>
      </w:r>
      <w:r>
        <w:rPr>
          <w:noProof/>
        </w:rPr>
      </w:r>
      <w:r>
        <w:rPr>
          <w:noProof/>
        </w:rPr>
        <w:fldChar w:fldCharType="separate"/>
      </w:r>
      <w:r>
        <w:rPr>
          <w:noProof/>
        </w:rPr>
        <w:t>254</w:t>
      </w:r>
      <w:r>
        <w:rPr>
          <w:noProof/>
        </w:rPr>
        <w:fldChar w:fldCharType="end"/>
      </w:r>
    </w:p>
    <w:p w14:paraId="13898904" w14:textId="697DE6C5" w:rsidR="00F253A0" w:rsidRDefault="00F253A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_Toc218203187 \h </w:instrText>
      </w:r>
      <w:r>
        <w:rPr>
          <w:noProof/>
        </w:rPr>
      </w:r>
      <w:r>
        <w:rPr>
          <w:noProof/>
        </w:rPr>
        <w:fldChar w:fldCharType="separate"/>
      </w:r>
      <w:r>
        <w:rPr>
          <w:noProof/>
        </w:rPr>
        <w:t>256</w:t>
      </w:r>
      <w:r>
        <w:rPr>
          <w:noProof/>
        </w:rPr>
        <w:fldChar w:fldCharType="end"/>
      </w:r>
    </w:p>
    <w:p w14:paraId="1E5A1AEC" w14:textId="0C17C96C"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_Toc218203188 \h </w:instrText>
      </w:r>
      <w:r>
        <w:rPr>
          <w:noProof/>
        </w:rPr>
      </w:r>
      <w:r>
        <w:rPr>
          <w:noProof/>
        </w:rPr>
        <w:fldChar w:fldCharType="separate"/>
      </w:r>
      <w:r>
        <w:rPr>
          <w:noProof/>
        </w:rPr>
        <w:t>256</w:t>
      </w:r>
      <w:r>
        <w:rPr>
          <w:noProof/>
        </w:rPr>
        <w:fldChar w:fldCharType="end"/>
      </w:r>
    </w:p>
    <w:p w14:paraId="01C7999E" w14:textId="3523A919"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_Toc218203189 \h </w:instrText>
      </w:r>
      <w:r>
        <w:rPr>
          <w:noProof/>
        </w:rPr>
      </w:r>
      <w:r>
        <w:rPr>
          <w:noProof/>
        </w:rPr>
        <w:fldChar w:fldCharType="separate"/>
      </w:r>
      <w:r>
        <w:rPr>
          <w:noProof/>
        </w:rPr>
        <w:t>256</w:t>
      </w:r>
      <w:r>
        <w:rPr>
          <w:noProof/>
        </w:rPr>
        <w:fldChar w:fldCharType="end"/>
      </w:r>
    </w:p>
    <w:p w14:paraId="615CF99E" w14:textId="5D99E3C0"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_Toc218203190 \h </w:instrText>
      </w:r>
      <w:r>
        <w:rPr>
          <w:noProof/>
        </w:rPr>
      </w:r>
      <w:r>
        <w:rPr>
          <w:noProof/>
        </w:rPr>
        <w:fldChar w:fldCharType="separate"/>
      </w:r>
      <w:r>
        <w:rPr>
          <w:noProof/>
        </w:rPr>
        <w:t>257</w:t>
      </w:r>
      <w:r>
        <w:rPr>
          <w:noProof/>
        </w:rPr>
        <w:fldChar w:fldCharType="end"/>
      </w:r>
    </w:p>
    <w:p w14:paraId="46E11D95" w14:textId="28307672"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_Toc218203191 \h </w:instrText>
      </w:r>
      <w:r>
        <w:rPr>
          <w:noProof/>
        </w:rPr>
      </w:r>
      <w:r>
        <w:rPr>
          <w:noProof/>
        </w:rPr>
        <w:fldChar w:fldCharType="separate"/>
      </w:r>
      <w:r>
        <w:rPr>
          <w:noProof/>
        </w:rPr>
        <w:t>265</w:t>
      </w:r>
      <w:r>
        <w:rPr>
          <w:noProof/>
        </w:rPr>
        <w:fldChar w:fldCharType="end"/>
      </w:r>
    </w:p>
    <w:p w14:paraId="4538BF49" w14:textId="7B78664B"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sidRPr="00637BF8">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637BF8">
        <w:rPr>
          <w:rFonts w:eastAsia="SimSun"/>
          <w:noProof/>
        </w:rPr>
        <w:t>MCData service configuration data</w:t>
      </w:r>
      <w:r>
        <w:rPr>
          <w:noProof/>
        </w:rPr>
        <w:tab/>
      </w:r>
      <w:r>
        <w:rPr>
          <w:noProof/>
        </w:rPr>
        <w:fldChar w:fldCharType="begin"/>
      </w:r>
      <w:r>
        <w:rPr>
          <w:noProof/>
        </w:rPr>
        <w:instrText xml:space="preserve"> PAGEREF _Toc218203192 \h </w:instrText>
      </w:r>
      <w:r>
        <w:rPr>
          <w:noProof/>
        </w:rPr>
      </w:r>
      <w:r>
        <w:rPr>
          <w:noProof/>
        </w:rPr>
        <w:fldChar w:fldCharType="separate"/>
      </w:r>
      <w:r>
        <w:rPr>
          <w:noProof/>
        </w:rPr>
        <w:t>267</w:t>
      </w:r>
      <w:r>
        <w:rPr>
          <w:noProof/>
        </w:rPr>
        <w:fldChar w:fldCharType="end"/>
      </w:r>
    </w:p>
    <w:p w14:paraId="2D0F2B69" w14:textId="4F9FC1F0" w:rsidR="00F253A0" w:rsidRDefault="00F253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_Toc218203193 \h </w:instrText>
      </w:r>
      <w:r>
        <w:rPr>
          <w:noProof/>
        </w:rPr>
      </w:r>
      <w:r>
        <w:rPr>
          <w:noProof/>
        </w:rPr>
        <w:fldChar w:fldCharType="separate"/>
      </w:r>
      <w:r>
        <w:rPr>
          <w:noProof/>
        </w:rPr>
        <w:t>269</w:t>
      </w:r>
      <w:r>
        <w:rPr>
          <w:noProof/>
        </w:rPr>
        <w:fldChar w:fldCharType="end"/>
      </w:r>
    </w:p>
    <w:p w14:paraId="3A013775" w14:textId="3E3742E1"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_Toc218203194 \h </w:instrText>
      </w:r>
      <w:r>
        <w:rPr>
          <w:noProof/>
        </w:rPr>
      </w:r>
      <w:r>
        <w:rPr>
          <w:noProof/>
        </w:rPr>
        <w:fldChar w:fldCharType="separate"/>
      </w:r>
      <w:r>
        <w:rPr>
          <w:noProof/>
        </w:rPr>
        <w:t>269</w:t>
      </w:r>
      <w:r>
        <w:rPr>
          <w:noProof/>
        </w:rPr>
        <w:fldChar w:fldCharType="end"/>
      </w:r>
    </w:p>
    <w:p w14:paraId="5BB954F3" w14:textId="6EB50086" w:rsidR="00F253A0" w:rsidRDefault="00F253A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_Toc218203195 \h </w:instrText>
      </w:r>
      <w:r>
        <w:rPr>
          <w:noProof/>
        </w:rPr>
      </w:r>
      <w:r>
        <w:rPr>
          <w:noProof/>
        </w:rPr>
        <w:fldChar w:fldCharType="separate"/>
      </w:r>
      <w:r>
        <w:rPr>
          <w:noProof/>
        </w:rPr>
        <w:t>270</w:t>
      </w:r>
      <w:r>
        <w:rPr>
          <w:noProof/>
        </w:rPr>
        <w:fldChar w:fldCharType="end"/>
      </w:r>
    </w:p>
    <w:p w14:paraId="6FFCD91F" w14:textId="54705169" w:rsidR="00F253A0" w:rsidRDefault="00F253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_Toc218203196 \h </w:instrText>
      </w:r>
      <w:r>
        <w:rPr>
          <w:noProof/>
        </w:rPr>
      </w:r>
      <w:r>
        <w:rPr>
          <w:noProof/>
        </w:rPr>
        <w:fldChar w:fldCharType="separate"/>
      </w:r>
      <w:r>
        <w:rPr>
          <w:noProof/>
        </w:rPr>
        <w:t>270</w:t>
      </w:r>
      <w:r>
        <w:rPr>
          <w:noProof/>
        </w:rPr>
        <w:fldChar w:fldCharType="end"/>
      </w:r>
    </w:p>
    <w:p w14:paraId="52227B36" w14:textId="49004DF3" w:rsidR="00F253A0" w:rsidRDefault="00F253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_Toc218203197 \h </w:instrText>
      </w:r>
      <w:r>
        <w:rPr>
          <w:noProof/>
        </w:rPr>
      </w:r>
      <w:r>
        <w:rPr>
          <w:noProof/>
        </w:rPr>
        <w:fldChar w:fldCharType="separate"/>
      </w:r>
      <w:r>
        <w:rPr>
          <w:noProof/>
        </w:rPr>
        <w:t>271</w:t>
      </w:r>
      <w:r>
        <w:rPr>
          <w:noProof/>
        </w:rPr>
        <w:fldChar w:fldCharType="end"/>
      </w:r>
    </w:p>
    <w:p w14:paraId="0FDDB7B0" w14:textId="46928B5A" w:rsidR="00F253A0" w:rsidRDefault="00F253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_Toc218203198 \h </w:instrText>
      </w:r>
      <w:r>
        <w:rPr>
          <w:noProof/>
        </w:rPr>
      </w:r>
      <w:r>
        <w:rPr>
          <w:noProof/>
        </w:rPr>
        <w:fldChar w:fldCharType="separate"/>
      </w:r>
      <w:r>
        <w:rPr>
          <w:noProof/>
        </w:rPr>
        <w:t>272</w:t>
      </w:r>
      <w:r>
        <w:rPr>
          <w:noProof/>
        </w:rPr>
        <w:fldChar w:fldCharType="end"/>
      </w:r>
    </w:p>
    <w:p w14:paraId="6268FCC5" w14:textId="47DC9216"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1820255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1820255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1820255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1820255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1820255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1820256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1820256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1820256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1820256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1820256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1820256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1820256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45pt" o:ole="">
            <v:imagedata r:id="rId11" o:title=""/>
          </v:shape>
          <o:OLEObject Type="Embed" ProgID="Visio.Drawing.11" ShapeID="_x0000_i1025" DrawAspect="Content" ObjectID="_1828815434"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1820256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1820256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1820256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1820257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1820257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1820257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1820257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1820257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1820257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1820257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8D57EDC" w:rsidR="00C336BB" w:rsidRDefault="00C336BB" w:rsidP="00C336BB">
      <w:pPr>
        <w:pStyle w:val="B2"/>
      </w:pPr>
      <w:r>
        <w:t>b.</w:t>
      </w:r>
      <w:r>
        <w:tab/>
        <w:t>other information, such as</w:t>
      </w:r>
      <w:r w:rsidR="009D1A26" w:rsidRPr="009D1A26">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1820257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4.7pt" o:ole="">
            <v:imagedata r:id="rId13" o:title=""/>
          </v:shape>
          <o:OLEObject Type="Embed" ProgID="Visio.Drawing.15" ShapeID="_x0000_i1026" DrawAspect="Content" ObjectID="_1828815435"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1820257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1820257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1820258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1820258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1820258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1820258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1820258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1820258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1820258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1820258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828815436"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3E9B2879" w:rsidR="00C336BB" w:rsidRDefault="00C336BB" w:rsidP="00C336BB">
      <w:r w:rsidRPr="00426FF4">
        <w:t>A</w:t>
      </w:r>
      <w:r>
        <w:t>n</w:t>
      </w:r>
      <w:r w:rsidRPr="00426FF4">
        <w:t xml:space="preserve"> MCData server controls the signal</w:t>
      </w:r>
      <w:r w:rsidR="00205201">
        <w:t>l</w:t>
      </w:r>
      <w:r w:rsidRPr="00426FF4">
        <w:t>ing reference points and the corresponding media</w:t>
      </w:r>
      <w:r>
        <w:t xml:space="preserve"> allowing</w:t>
      </w:r>
      <w:r w:rsidRPr="00426FF4">
        <w:t xml:space="preserve"> </w:t>
      </w:r>
      <w:r>
        <w:t xml:space="preserve">different paths for media and </w:t>
      </w:r>
      <w:r w:rsidRPr="00426FF4">
        <w:t>signalling.</w:t>
      </w:r>
      <w:r w:rsidR="007D71B0">
        <w:t xml:space="preserve"> </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18202588"/>
      <w:r>
        <w:t>6.4.2</w:t>
      </w:r>
      <w:r>
        <w:tab/>
        <w:t>Off-network functional model</w:t>
      </w:r>
      <w:bookmarkEnd w:id="171"/>
    </w:p>
    <w:p w14:paraId="39BE611A" w14:textId="77777777" w:rsidR="007D71B0" w:rsidRPr="001A46DB" w:rsidRDefault="007D71B0" w:rsidP="007D71B0">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579FFD08" w14:textId="77777777" w:rsidR="007D71B0" w:rsidRPr="001A46DB" w:rsidRDefault="007D71B0" w:rsidP="00C60E9B">
      <w:pPr>
        <w:pStyle w:val="TH"/>
      </w:pPr>
      <w:r w:rsidRPr="001A46DB">
        <w:object w:dxaOrig="10861" w:dyaOrig="4815" w14:anchorId="71E35846">
          <v:shape id="_x0000_i1028" type="#_x0000_t75" style="width:466.65pt;height:207.15pt" o:ole="">
            <v:imagedata r:id="rId17" o:title=""/>
          </v:shape>
          <o:OLEObject Type="Embed" ProgID="Visio.Drawing.11" ShapeID="_x0000_i1028" DrawAspect="Content" ObjectID="_1828815437" r:id="rId18"/>
        </w:object>
      </w:r>
    </w:p>
    <w:p w14:paraId="2FBB0CE6" w14:textId="77777777" w:rsidR="007D71B0" w:rsidRPr="001A46DB" w:rsidRDefault="007D71B0" w:rsidP="00C60E9B">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18202589"/>
      <w:r>
        <w:t>6.4.3</w:t>
      </w:r>
      <w:r>
        <w:tab/>
        <w:t>Functional entities description</w:t>
      </w:r>
      <w:bookmarkEnd w:id="172"/>
    </w:p>
    <w:p w14:paraId="359849BD" w14:textId="77777777" w:rsidR="007D71B0" w:rsidRPr="008B4148" w:rsidRDefault="007D71B0" w:rsidP="007D71B0">
      <w:pPr>
        <w:pStyle w:val="Heading4"/>
      </w:pPr>
      <w:bookmarkStart w:id="173" w:name="_Toc218202590"/>
      <w:r w:rsidRPr="008B4148">
        <w:t>6.</w:t>
      </w:r>
      <w:r>
        <w:t>4</w:t>
      </w:r>
      <w:r w:rsidRPr="008B4148">
        <w:t>.</w:t>
      </w:r>
      <w:r>
        <w:t>3.0</w:t>
      </w:r>
      <w:r w:rsidRPr="008B4148">
        <w:tab/>
        <w:t>General</w:t>
      </w:r>
      <w:bookmarkEnd w:id="173"/>
    </w:p>
    <w:p w14:paraId="2E51B94B" w14:textId="77777777" w:rsidR="007D71B0" w:rsidRPr="00AA3882" w:rsidRDefault="007D71B0" w:rsidP="007D71B0">
      <w:r w:rsidRPr="008B4148">
        <w:t>Each subclause is a description of a functional entity and does not imply a physical entity.</w:t>
      </w:r>
    </w:p>
    <w:p w14:paraId="517950B0" w14:textId="77777777" w:rsidR="00C336BB" w:rsidRDefault="00C336BB" w:rsidP="00C336BB">
      <w:pPr>
        <w:pStyle w:val="Heading4"/>
      </w:pPr>
      <w:bookmarkStart w:id="174" w:name="_Toc218202591"/>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18202592"/>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18202593"/>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18202594"/>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18202595"/>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18202596"/>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18202597"/>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18202598"/>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18202599"/>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18202600"/>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18202601"/>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18202602"/>
      <w:r>
        <w:t>6.4.4</w:t>
      </w:r>
      <w:r>
        <w:tab/>
        <w:t>R</w:t>
      </w:r>
      <w:r w:rsidRPr="0006178D">
        <w:t>eference points</w:t>
      </w:r>
      <w:bookmarkEnd w:id="189"/>
    </w:p>
    <w:p w14:paraId="06601A1D" w14:textId="77777777" w:rsidR="00C336BB" w:rsidRDefault="00C336BB" w:rsidP="00C336BB">
      <w:pPr>
        <w:pStyle w:val="Heading4"/>
      </w:pPr>
      <w:bookmarkStart w:id="190" w:name="_Toc218202603"/>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18202604"/>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18202605"/>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18202606"/>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18202607"/>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18202608"/>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18202609"/>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18202610"/>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18202611"/>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18202612"/>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18202613"/>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18202614"/>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18202615"/>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18202616"/>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5pt;height:186.35pt" o:ole="">
            <v:imagedata r:id="rId19" o:title=""/>
          </v:shape>
          <o:OLEObject Type="Embed" ProgID="Visio.Drawing.11" ShapeID="_x0000_i1029" DrawAspect="Content" ObjectID="_1828815438"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18202617"/>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5pt;height:220.25pt" o:ole="">
            <v:imagedata r:id="rId21" o:title=""/>
          </v:shape>
          <o:OLEObject Type="Embed" ProgID="Visio.Drawing.11" ShapeID="_x0000_i1030" DrawAspect="Content" ObjectID="_1828815439"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18202618"/>
      <w:r>
        <w:t>6.5.3</w:t>
      </w:r>
      <w:r>
        <w:tab/>
        <w:t>Functional entities description</w:t>
      </w:r>
      <w:bookmarkEnd w:id="223"/>
    </w:p>
    <w:p w14:paraId="3B5B5646" w14:textId="77777777" w:rsidR="00C336BB" w:rsidRDefault="00C336BB" w:rsidP="00C336BB">
      <w:pPr>
        <w:pStyle w:val="Heading4"/>
      </w:pPr>
      <w:bookmarkStart w:id="224" w:name="_Toc218202619"/>
      <w:r>
        <w:t>6.5.3.1</w:t>
      </w:r>
      <w:r>
        <w:tab/>
        <w:t>Application plane</w:t>
      </w:r>
      <w:bookmarkEnd w:id="224"/>
    </w:p>
    <w:p w14:paraId="3A098935" w14:textId="77777777" w:rsidR="00C336BB" w:rsidRPr="00823619" w:rsidRDefault="00C336BB" w:rsidP="00C336BB">
      <w:pPr>
        <w:pStyle w:val="Heading5"/>
      </w:pPr>
      <w:bookmarkStart w:id="225" w:name="_Toc218202620"/>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18202621"/>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18202622"/>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18202623"/>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18202624"/>
      <w:r>
        <w:lastRenderedPageBreak/>
        <w:t>6.5.4</w:t>
      </w:r>
      <w:r>
        <w:tab/>
        <w:t>R</w:t>
      </w:r>
      <w:r w:rsidRPr="0006178D">
        <w:t>eference points</w:t>
      </w:r>
      <w:bookmarkEnd w:id="232"/>
    </w:p>
    <w:p w14:paraId="688E2B79" w14:textId="77777777" w:rsidR="00C336BB" w:rsidRDefault="00C336BB" w:rsidP="00C336BB">
      <w:pPr>
        <w:pStyle w:val="Heading4"/>
      </w:pPr>
      <w:bookmarkStart w:id="233" w:name="_Toc218202625"/>
      <w:r>
        <w:t>6.5.4.1</w:t>
      </w:r>
      <w:r>
        <w:tab/>
        <w:t>Application plane</w:t>
      </w:r>
      <w:bookmarkEnd w:id="233"/>
    </w:p>
    <w:p w14:paraId="31269E3E" w14:textId="77777777" w:rsidR="00C336BB" w:rsidRPr="00823619" w:rsidRDefault="00C336BB" w:rsidP="00C336BB">
      <w:pPr>
        <w:pStyle w:val="Heading5"/>
      </w:pPr>
      <w:bookmarkStart w:id="234" w:name="_Toc218202626"/>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18202627"/>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1820262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18202629"/>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18202630"/>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18202631"/>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8pt;height:298.4pt" o:ole="">
            <v:imagedata r:id="rId23" o:title=""/>
          </v:shape>
          <o:OLEObject Type="Embed" ProgID="Visio.Drawing.11" ShapeID="_x0000_i1031" DrawAspect="Content" ObjectID="_1828815440"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18202632"/>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3pt;height:293.4pt" o:ole="">
            <v:imagedata r:id="rId25" o:title=""/>
          </v:shape>
          <o:OLEObject Type="Embed" ProgID="Visio.Drawing.11" ShapeID="_x0000_i1032" DrawAspect="Content" ObjectID="_1828815441"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18202633"/>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5pt;height:220.25pt" o:ole="">
            <v:imagedata r:id="rId27" o:title=""/>
          </v:shape>
          <o:OLEObject Type="Embed" ProgID="Visio.Drawing.11" ShapeID="_x0000_i1033" DrawAspect="Content" ObjectID="_1828815442"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18202634"/>
      <w:r>
        <w:t>6.6.3</w:t>
      </w:r>
      <w:r>
        <w:tab/>
        <w:t>Functional entities description</w:t>
      </w:r>
      <w:bookmarkEnd w:id="245"/>
    </w:p>
    <w:p w14:paraId="68CE4B99" w14:textId="77777777" w:rsidR="00C336BB" w:rsidRDefault="00C336BB" w:rsidP="00C336BB">
      <w:pPr>
        <w:pStyle w:val="Heading4"/>
      </w:pPr>
      <w:bookmarkStart w:id="246" w:name="_Toc218202635"/>
      <w:r>
        <w:t>6.6.3.1</w:t>
      </w:r>
      <w:r>
        <w:tab/>
        <w:t>Application plane</w:t>
      </w:r>
      <w:bookmarkEnd w:id="246"/>
    </w:p>
    <w:p w14:paraId="4D370885" w14:textId="77777777" w:rsidR="00C336BB" w:rsidRPr="00823619" w:rsidRDefault="00C336BB" w:rsidP="00C336BB">
      <w:pPr>
        <w:pStyle w:val="Heading5"/>
      </w:pPr>
      <w:bookmarkStart w:id="247" w:name="_Toc218202636"/>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18202637"/>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18202638"/>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18202639"/>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18202640"/>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18202641"/>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18202642"/>
      <w:r>
        <w:t>6.6.4</w:t>
      </w:r>
      <w:r>
        <w:tab/>
        <w:t>R</w:t>
      </w:r>
      <w:r w:rsidRPr="0006178D">
        <w:t>eference points</w:t>
      </w:r>
      <w:bookmarkEnd w:id="253"/>
    </w:p>
    <w:p w14:paraId="1928435A" w14:textId="77777777" w:rsidR="00C336BB" w:rsidRDefault="00C336BB" w:rsidP="00C336BB">
      <w:pPr>
        <w:pStyle w:val="Heading4"/>
      </w:pPr>
      <w:bookmarkStart w:id="254" w:name="_Toc218202643"/>
      <w:r>
        <w:t>6.6.4.1</w:t>
      </w:r>
      <w:r>
        <w:tab/>
        <w:t>Application plane</w:t>
      </w:r>
      <w:bookmarkEnd w:id="254"/>
    </w:p>
    <w:p w14:paraId="38AC9269" w14:textId="77777777" w:rsidR="00C336BB" w:rsidRPr="00823619" w:rsidRDefault="00C336BB" w:rsidP="00C336BB">
      <w:pPr>
        <w:pStyle w:val="Heading5"/>
      </w:pPr>
      <w:bookmarkStart w:id="255" w:name="_Toc218202644"/>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18202645"/>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18202646"/>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18202647"/>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18202648"/>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18202649"/>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18202650"/>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18202651"/>
      <w:r>
        <w:t>6.7</w:t>
      </w:r>
      <w:r>
        <w:tab/>
        <w:t>Functional model for data streaming</w:t>
      </w:r>
      <w:bookmarkEnd w:id="262"/>
    </w:p>
    <w:p w14:paraId="3BE3077C" w14:textId="77777777" w:rsidR="00C336BB" w:rsidRPr="00D73ED4" w:rsidRDefault="00C336BB" w:rsidP="00C336BB">
      <w:pPr>
        <w:pStyle w:val="Heading3"/>
      </w:pPr>
      <w:bookmarkStart w:id="263" w:name="_Toc218202652"/>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25pt;height:186.35pt" o:ole="">
            <v:imagedata r:id="rId29" o:title=""/>
          </v:shape>
          <o:OLEObject Type="Embed" ProgID="Visio.Drawing.11" ShapeID="_x0000_i1034" DrawAspect="Content" ObjectID="_1828815443"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18202653"/>
      <w:r>
        <w:t>6.7.2</w:t>
      </w:r>
      <w:r>
        <w:tab/>
        <w:t>Off-network functional model</w:t>
      </w:r>
      <w:bookmarkEnd w:id="264"/>
    </w:p>
    <w:p w14:paraId="6BA23B90" w14:textId="77777777" w:rsidR="00C336BB" w:rsidRDefault="00C336BB" w:rsidP="00C336BB">
      <w:pPr>
        <w:pStyle w:val="Heading3"/>
      </w:pPr>
      <w:bookmarkStart w:id="265" w:name="_Toc218202654"/>
      <w:r>
        <w:t>6.7.3</w:t>
      </w:r>
      <w:r>
        <w:tab/>
        <w:t>Functional entities description</w:t>
      </w:r>
      <w:bookmarkEnd w:id="265"/>
    </w:p>
    <w:p w14:paraId="49D40277" w14:textId="77777777" w:rsidR="00C336BB" w:rsidRDefault="00C336BB" w:rsidP="00C336BB">
      <w:pPr>
        <w:pStyle w:val="Heading4"/>
      </w:pPr>
      <w:bookmarkStart w:id="266" w:name="_Toc218202655"/>
      <w:r>
        <w:t>6.7.3.1</w:t>
      </w:r>
      <w:r>
        <w:tab/>
        <w:t>Application plane</w:t>
      </w:r>
      <w:bookmarkEnd w:id="266"/>
    </w:p>
    <w:p w14:paraId="656F7282" w14:textId="77777777" w:rsidR="00C336BB" w:rsidRPr="00823619" w:rsidRDefault="00C336BB" w:rsidP="00C336BB">
      <w:pPr>
        <w:pStyle w:val="Heading5"/>
      </w:pPr>
      <w:bookmarkStart w:id="267" w:name="_Toc218202656"/>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18202657"/>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18202658"/>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18202659"/>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18202660"/>
      <w:r>
        <w:t>6.7.4</w:t>
      </w:r>
      <w:r>
        <w:tab/>
        <w:t>R</w:t>
      </w:r>
      <w:r w:rsidRPr="0006178D">
        <w:t>eference points</w:t>
      </w:r>
      <w:bookmarkEnd w:id="271"/>
    </w:p>
    <w:p w14:paraId="52DA7DEC" w14:textId="77777777" w:rsidR="00C336BB" w:rsidRDefault="00C336BB" w:rsidP="00C336BB">
      <w:pPr>
        <w:pStyle w:val="Heading4"/>
      </w:pPr>
      <w:bookmarkStart w:id="272" w:name="_Toc218202661"/>
      <w:r>
        <w:t>6.7.4.1</w:t>
      </w:r>
      <w:r>
        <w:tab/>
        <w:t>Application plane</w:t>
      </w:r>
      <w:bookmarkEnd w:id="272"/>
    </w:p>
    <w:p w14:paraId="231DA200" w14:textId="77777777" w:rsidR="00C336BB" w:rsidRPr="00823619" w:rsidRDefault="00C336BB" w:rsidP="00C336BB">
      <w:pPr>
        <w:pStyle w:val="Heading5"/>
      </w:pPr>
      <w:bookmarkStart w:id="273" w:name="_Toc218202662"/>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18202663"/>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18202664"/>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18202665"/>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18202666"/>
      <w:r>
        <w:t>6.8</w:t>
      </w:r>
      <w:r>
        <w:tab/>
        <w:t>Functional model for IP connectivity</w:t>
      </w:r>
      <w:bookmarkEnd w:id="277"/>
    </w:p>
    <w:p w14:paraId="7CC298A9" w14:textId="77777777" w:rsidR="00C336BB" w:rsidRDefault="00C336BB" w:rsidP="00C336BB">
      <w:pPr>
        <w:pStyle w:val="Heading3"/>
      </w:pPr>
      <w:bookmarkStart w:id="278" w:name="_Toc218202667"/>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8pt;height:179.05pt" o:ole="">
            <v:imagedata r:id="rId31" o:title=""/>
          </v:shape>
          <o:OLEObject Type="Embed" ProgID="Visio.Drawing.15" ShapeID="_x0000_i1035" DrawAspect="Content" ObjectID="_1828815444"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18202668"/>
      <w:r>
        <w:lastRenderedPageBreak/>
        <w:t>6.8.2</w:t>
      </w:r>
      <w:r>
        <w:tab/>
        <w:t>Off-network functional model</w:t>
      </w:r>
      <w:bookmarkEnd w:id="279"/>
    </w:p>
    <w:p w14:paraId="6901BD5F" w14:textId="77777777" w:rsidR="00C336BB" w:rsidRDefault="00C336BB" w:rsidP="00C336BB">
      <w:pPr>
        <w:pStyle w:val="Heading3"/>
      </w:pPr>
      <w:bookmarkStart w:id="280" w:name="_Toc218202669"/>
      <w:r>
        <w:t>6.8.3</w:t>
      </w:r>
      <w:r>
        <w:tab/>
        <w:t>Functional entities description</w:t>
      </w:r>
      <w:bookmarkEnd w:id="280"/>
    </w:p>
    <w:p w14:paraId="02CAC5A6" w14:textId="77777777" w:rsidR="00C336BB" w:rsidRDefault="00C336BB" w:rsidP="00C336BB">
      <w:pPr>
        <w:pStyle w:val="Heading4"/>
      </w:pPr>
      <w:bookmarkStart w:id="281" w:name="_Toc218202670"/>
      <w:r>
        <w:t>6.8.3.1</w:t>
      </w:r>
      <w:r>
        <w:tab/>
        <w:t>Application plane</w:t>
      </w:r>
      <w:bookmarkEnd w:id="281"/>
    </w:p>
    <w:p w14:paraId="380D2681" w14:textId="77777777" w:rsidR="00C336BB" w:rsidRDefault="00C336BB" w:rsidP="00C336BB">
      <w:pPr>
        <w:pStyle w:val="Heading5"/>
      </w:pPr>
      <w:bookmarkStart w:id="282" w:name="_Toc218202671"/>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18202672"/>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18202673"/>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18202674"/>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18202675"/>
      <w:r>
        <w:t>6.8.4</w:t>
      </w:r>
      <w:r>
        <w:tab/>
        <w:t>Reference points</w:t>
      </w:r>
      <w:bookmarkEnd w:id="286"/>
    </w:p>
    <w:p w14:paraId="6201C5C9" w14:textId="77777777" w:rsidR="00C336BB" w:rsidRDefault="00C336BB" w:rsidP="00C336BB">
      <w:pPr>
        <w:pStyle w:val="Heading4"/>
      </w:pPr>
      <w:bookmarkStart w:id="287" w:name="_Toc218202676"/>
      <w:r>
        <w:t>6.8.4.1</w:t>
      </w:r>
      <w:r>
        <w:tab/>
        <w:t>Application plane</w:t>
      </w:r>
      <w:bookmarkEnd w:id="287"/>
    </w:p>
    <w:p w14:paraId="790D87FB" w14:textId="77777777" w:rsidR="00C336BB" w:rsidRDefault="00C336BB" w:rsidP="00C336BB">
      <w:pPr>
        <w:pStyle w:val="Heading5"/>
      </w:pPr>
      <w:bookmarkStart w:id="288" w:name="_Toc218202677"/>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18202678"/>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18202679"/>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18202680"/>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18202681"/>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18202682"/>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18202683"/>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18202684"/>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18202685"/>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18202686"/>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18202687"/>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18202688"/>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18202689"/>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18202690"/>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18202691"/>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18202692"/>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18202693"/>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18202694"/>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18202695"/>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18202696"/>
      <w:r>
        <w:rPr>
          <w:rFonts w:eastAsia="SimSun"/>
        </w:rPr>
        <w:t>7.3.5.3.1.2</w:t>
      </w:r>
      <w:r>
        <w:rPr>
          <w:rFonts w:eastAsia="SimSun"/>
        </w:rPr>
        <w:tab/>
      </w:r>
      <w:r>
        <w:rPr>
          <w:rFonts w:eastAsia="SimSun"/>
          <w:lang w:eastAsia="zh-CN"/>
        </w:rPr>
        <w:t>Procedure</w:t>
      </w:r>
      <w:bookmarkEnd w:id="332"/>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8.9pt;height:348.05pt" o:ole="">
            <v:imagedata r:id="rId33" o:title=""/>
          </v:shape>
          <o:OLEObject Type="Embed" ProgID="Visio.Drawing.11" ShapeID="_x0000_i1036" DrawAspect="Content" ObjectID="_1828815445"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4261783E" w14:textId="77777777" w:rsidR="002D5E5A" w:rsidRDefault="002D5E5A" w:rsidP="002D5E5A">
      <w:pPr>
        <w:pStyle w:val="NO"/>
      </w:pPr>
      <w:bookmarkStart w:id="334" w:name="_Toc468105479"/>
      <w:bookmarkStart w:id="335" w:name="_Toc468110574"/>
      <w:bookmarkStart w:id="336" w:name="_Toc525309199"/>
      <w:r>
        <w:t>NOTE 5:</w:t>
      </w:r>
      <w:r>
        <w:tab/>
        <w:t xml:space="preserve">MBMS user services support over the MB2 interface is out of scope of the present document. </w:t>
      </w:r>
    </w:p>
    <w:p w14:paraId="3477ACB2" w14:textId="77777777" w:rsidR="00C336BB" w:rsidRDefault="00C336BB" w:rsidP="00C336BB">
      <w:pPr>
        <w:pStyle w:val="Heading5"/>
        <w:rPr>
          <w:rFonts w:eastAsia="SimSun"/>
        </w:rPr>
      </w:pPr>
      <w:bookmarkStart w:id="337" w:name="_Toc218202697"/>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8.9pt;height:319.95pt" o:ole="">
            <v:imagedata r:id="rId35" o:title=""/>
          </v:shape>
          <o:OLEObject Type="Embed" ProgID="Visio.Drawing.11" ShapeID="_x0000_i1037" DrawAspect="Content" ObjectID="_1828815446"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48A180D1" w14:textId="77777777" w:rsidR="002D5E5A" w:rsidRDefault="002D5E5A" w:rsidP="002D5E5A">
      <w:pPr>
        <w:pStyle w:val="NO"/>
      </w:pPr>
      <w:bookmarkStart w:id="338" w:name="_Toc38385406"/>
      <w:r>
        <w:t>NOTE 3:</w:t>
      </w:r>
      <w:r>
        <w:tab/>
        <w:t xml:space="preserve">MBMS user services support over the MB2 interface is out of scope of the present document. </w:t>
      </w:r>
    </w:p>
    <w:p w14:paraId="60893091" w14:textId="77777777" w:rsidR="00C336BB" w:rsidRPr="00AB2012" w:rsidRDefault="00C336BB" w:rsidP="00C336BB">
      <w:pPr>
        <w:pStyle w:val="Heading5"/>
        <w:rPr>
          <w:rFonts w:eastAsia="SimSun"/>
        </w:rPr>
      </w:pPr>
      <w:bookmarkStart w:id="339" w:name="_Toc218202698"/>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18202699"/>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18202700"/>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pt;height:291.45pt" o:ole="">
            <v:imagedata r:id="rId37" o:title=""/>
          </v:shape>
          <o:OLEObject Type="Embed" ProgID="Visio.Drawing.11" ShapeID="_x0000_i1038" DrawAspect="Content" ObjectID="_1828815447"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18202701"/>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40.1pt;height:248.35pt" o:ole="">
            <v:imagedata r:id="rId39" o:title=""/>
          </v:shape>
          <o:OLEObject Type="Embed" ProgID="Visio.Drawing.11" ShapeID="_x0000_i1039" DrawAspect="Content" ObjectID="_1828815448"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18202702"/>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18202703"/>
      <w:r>
        <w:rPr>
          <w:lang w:eastAsia="zh-CN"/>
        </w:rPr>
        <w:t>7.3.6</w:t>
      </w:r>
      <w:r>
        <w:rPr>
          <w:rFonts w:hint="eastAsia"/>
        </w:rPr>
        <w:t>.</w:t>
      </w:r>
      <w:r>
        <w:t>1</w:t>
      </w:r>
      <w:r>
        <w:rPr>
          <w:rFonts w:hint="eastAsia"/>
        </w:rPr>
        <w:tab/>
      </w:r>
      <w:r>
        <w:t>General</w:t>
      </w:r>
      <w:bookmarkEnd w:id="348"/>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18202704"/>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18202705"/>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5pt;height:262.95pt" o:ole="">
            <v:imagedata r:id="rId41" o:title=""/>
          </v:shape>
          <o:OLEObject Type="Embed" ProgID="Visio.Drawing.15" ShapeID="_x0000_i1040" DrawAspect="Content" ObjectID="_1828815449"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18202706"/>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pt;height:218.7pt" o:ole="">
            <v:imagedata r:id="rId43" o:title=""/>
          </v:shape>
          <o:OLEObject Type="Embed" ProgID="Visio.Drawing.15" ShapeID="_x0000_i1041" DrawAspect="Content" ObjectID="_1828815450"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18202707"/>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18202708"/>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18202709"/>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18202710"/>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18202711"/>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6F80DF5A"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Pr>
                <w:lang w:val="en-IN"/>
              </w:rPr>
              <w:t>.</w:t>
            </w:r>
            <w:r w:rsidR="00C6772A" w:rsidRPr="00C6772A">
              <w:rPr>
                <w:lang w:val="en-IN"/>
              </w:rPr>
              <w:t xml:space="preserve"> 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B2412F" w14:paraId="48DFDBC7" w14:textId="77777777" w:rsidTr="00DA72C9">
        <w:trPr>
          <w:jc w:val="center"/>
        </w:trPr>
        <w:tc>
          <w:tcPr>
            <w:tcW w:w="3042" w:type="dxa"/>
            <w:tcBorders>
              <w:top w:val="single" w:sz="4" w:space="0" w:color="000000"/>
              <w:left w:val="single" w:sz="4" w:space="0" w:color="000000"/>
              <w:bottom w:val="single" w:sz="4" w:space="0" w:color="000000"/>
              <w:right w:val="nil"/>
            </w:tcBorders>
          </w:tcPr>
          <w:p w14:paraId="1FA6C913" w14:textId="196A119F" w:rsidR="00B2412F" w:rsidRDefault="00B2412F" w:rsidP="00B2412F">
            <w:pPr>
              <w:pStyle w:val="TAL"/>
            </w:pPr>
            <w:r w:rsidRPr="00141C08">
              <w:t>Object Identifier</w:t>
            </w:r>
          </w:p>
        </w:tc>
        <w:tc>
          <w:tcPr>
            <w:tcW w:w="993" w:type="dxa"/>
            <w:tcBorders>
              <w:top w:val="single" w:sz="4" w:space="0" w:color="000000"/>
              <w:left w:val="single" w:sz="4" w:space="0" w:color="000000"/>
              <w:bottom w:val="single" w:sz="4" w:space="0" w:color="000000"/>
              <w:right w:val="nil"/>
            </w:tcBorders>
          </w:tcPr>
          <w:p w14:paraId="5C7CA2AF" w14:textId="1532AEB2" w:rsidR="00B2412F" w:rsidRDefault="00B2412F" w:rsidP="00B2412F">
            <w:pPr>
              <w:pStyle w:val="TAL"/>
            </w:pPr>
            <w:r w:rsidRPr="00141C08">
              <w:t>O</w:t>
            </w:r>
          </w:p>
        </w:tc>
        <w:tc>
          <w:tcPr>
            <w:tcW w:w="4605" w:type="dxa"/>
            <w:tcBorders>
              <w:top w:val="single" w:sz="4" w:space="0" w:color="000000"/>
              <w:left w:val="single" w:sz="4" w:space="0" w:color="000000"/>
              <w:bottom w:val="single" w:sz="4" w:space="0" w:color="000000"/>
              <w:right w:val="single" w:sz="4" w:space="0" w:color="000000"/>
            </w:tcBorders>
          </w:tcPr>
          <w:p w14:paraId="347A0A09" w14:textId="5464A367" w:rsidR="00B2412F" w:rsidRDefault="00B2412F" w:rsidP="00B2412F">
            <w:pPr>
              <w:pStyle w:val="TAL"/>
            </w:pPr>
            <w:r w:rsidRPr="00141C08">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18202712"/>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18202713"/>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36493BF" w:rsidR="00C336BB" w:rsidRDefault="00C336BB" w:rsidP="00DA72C9">
            <w:pPr>
              <w:pStyle w:val="TAN"/>
            </w:pPr>
            <w:r w:rsidRPr="002C7CB4">
              <w:t>NOTE</w:t>
            </w:r>
            <w:r>
              <w:t> 1</w:t>
            </w:r>
            <w:r w:rsidRPr="002C7CB4">
              <w:t>:</w:t>
            </w:r>
            <w:r w:rsidRPr="002C7CB4">
              <w:tab/>
            </w:r>
            <w:r w:rsidR="00C6772A" w:rsidRPr="00C6772A">
              <w:t xml:space="preserve">At least one identity </w:t>
            </w:r>
            <w:r w:rsidR="00C6772A">
              <w:t xml:space="preserve">shall </w:t>
            </w:r>
            <w:r>
              <w:t>be present.</w:t>
            </w:r>
            <w:r w:rsidR="00C6772A" w:rsidRPr="00C6772A">
              <w:t xml:space="preserve"> 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18202714"/>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18202715"/>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2B556378"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sidR="00C6772A" w:rsidRPr="00C6772A">
              <w:t xml:space="preserve"> 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18202716"/>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18202717"/>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18202718"/>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18202719"/>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18202720"/>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18202721"/>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lastRenderedPageBreak/>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F351EE" w14:paraId="679078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638554" w14:textId="09DCBDE8" w:rsidR="00F351EE" w:rsidRPr="002C7CB4" w:rsidRDefault="00F351EE" w:rsidP="00F351EE">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shd w:val="clear" w:color="auto" w:fill="auto"/>
          </w:tcPr>
          <w:p w14:paraId="43FEB4D7" w14:textId="746E2E64"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6C8755" w14:textId="41F6AC9C" w:rsidR="00F351EE" w:rsidRPr="002C7CB4" w:rsidRDefault="00F351EE" w:rsidP="00F351EE">
            <w:pPr>
              <w:pStyle w:val="TAL"/>
            </w:pPr>
            <w:r w:rsidRPr="003C19F6">
              <w:t>The specified MCData users who should send a disposition notification message.</w:t>
            </w:r>
          </w:p>
        </w:tc>
      </w:tr>
      <w:tr w:rsidR="00F351EE"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F351EE" w:rsidRPr="002C7CB4" w:rsidRDefault="00F351EE" w:rsidP="00F351EE">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F351EE" w:rsidRPr="002C7CB4" w:rsidRDefault="00F351EE" w:rsidP="00F351EE">
            <w:pPr>
              <w:pStyle w:val="TAL"/>
            </w:pPr>
            <w:r w:rsidRPr="002C7CB4">
              <w:t>Indicates whether the payload is for application consumption or MCData user consumption</w:t>
            </w:r>
          </w:p>
        </w:tc>
      </w:tr>
      <w:tr w:rsidR="00F351EE"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F351EE" w:rsidRPr="002C7CB4" w:rsidRDefault="00F351EE" w:rsidP="00F351EE">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F351EE" w:rsidRPr="002C7CB4" w:rsidRDefault="00F351EE" w:rsidP="00F351EE">
            <w:pPr>
              <w:pStyle w:val="TAL"/>
            </w:pPr>
            <w:r>
              <w:t>Location of the Originating MCData user sending the SDS message</w:t>
            </w:r>
          </w:p>
        </w:tc>
      </w:tr>
      <w:tr w:rsidR="00F351EE"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F351EE" w:rsidRPr="002C7CB4" w:rsidRDefault="00F351EE" w:rsidP="00F351EE">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F351EE" w:rsidRPr="002C7CB4" w:rsidRDefault="00F351EE" w:rsidP="00F351EE">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F351EE" w:rsidRPr="002C7CB4" w:rsidRDefault="00F351EE" w:rsidP="00F351EE">
            <w:pPr>
              <w:pStyle w:val="TAL"/>
            </w:pPr>
            <w:r w:rsidRPr="002C7CB4">
              <w:t>Identifies the application for which the payload is intended (e.g. text string, port address, URI</w:t>
            </w:r>
            <w:r>
              <w:t>, attached data hosts</w:t>
            </w:r>
            <w:r w:rsidRPr="002C7CB4">
              <w:t>)</w:t>
            </w:r>
          </w:p>
        </w:tc>
      </w:tr>
      <w:tr w:rsidR="00F351EE"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F351EE" w:rsidRDefault="00F351EE" w:rsidP="00F351EE">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F351EE" w:rsidRPr="002C7CB4" w:rsidRDefault="00F351EE" w:rsidP="00F351EE">
            <w:pPr>
              <w:pStyle w:val="TAL"/>
            </w:pPr>
            <w:r>
              <w:t>Implementation specific information that is communicated to the recipient</w:t>
            </w:r>
          </w:p>
        </w:tc>
      </w:tr>
      <w:tr w:rsidR="00F351EE"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F351EE" w:rsidRPr="002C7CB4" w:rsidRDefault="00F351EE" w:rsidP="00F351EE">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F351EE" w:rsidRPr="002C7CB4" w:rsidRDefault="00F351EE" w:rsidP="00F351EE">
            <w:pPr>
              <w:pStyle w:val="TAL"/>
            </w:pPr>
            <w:r w:rsidRPr="002C7CB4">
              <w:t>Media parameters offered</w:t>
            </w:r>
          </w:p>
        </w:tc>
      </w:tr>
      <w:tr w:rsidR="00F351EE"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F351EE" w:rsidRPr="002C7CB4" w:rsidRDefault="00F351EE" w:rsidP="00F351EE">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F351EE" w:rsidRPr="002C7CB4" w:rsidRDefault="00F351EE" w:rsidP="00F351EE">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F351EE" w:rsidRPr="002C7CB4" w:rsidRDefault="00F351EE" w:rsidP="00F351EE">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F351EE"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F351EE" w:rsidRDefault="00F351EE" w:rsidP="00F351EE">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F351EE" w:rsidRDefault="00F351EE" w:rsidP="00F351EE">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13552BE" w14:textId="77777777" w:rsidR="00F351EE" w:rsidRDefault="00F351EE" w:rsidP="00F351EE">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5B41719" w:rsidR="00F351EE" w:rsidRPr="002C7CB4" w:rsidRDefault="00F351EE" w:rsidP="00F351EE">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18202722"/>
      <w:r w:rsidRPr="003354E6">
        <w:rPr>
          <w:rFonts w:eastAsia="SimSun"/>
        </w:rPr>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lastRenderedPageBreak/>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F351EE" w14:paraId="170E9B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4C312E" w14:textId="21FE5B5C" w:rsidR="00F351EE" w:rsidRPr="002C7CB4" w:rsidRDefault="00F351EE" w:rsidP="00F351EE">
            <w:pPr>
              <w:pStyle w:val="TAL"/>
            </w:pPr>
            <w:r w:rsidRPr="00F86F96">
              <w:t>MCData ID list (see NOTE 4)</w:t>
            </w:r>
          </w:p>
        </w:tc>
        <w:tc>
          <w:tcPr>
            <w:tcW w:w="994" w:type="dxa"/>
            <w:tcBorders>
              <w:top w:val="single" w:sz="4" w:space="0" w:color="000000"/>
              <w:left w:val="single" w:sz="4" w:space="0" w:color="000000"/>
              <w:bottom w:val="single" w:sz="4" w:space="0" w:color="000000"/>
            </w:tcBorders>
            <w:shd w:val="clear" w:color="auto" w:fill="auto"/>
          </w:tcPr>
          <w:p w14:paraId="1E07B357" w14:textId="360394E4" w:rsidR="00F351EE" w:rsidRPr="002C7CB4" w:rsidRDefault="00F351EE" w:rsidP="00F351EE">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77CD60" w14:textId="4273B8B5" w:rsidR="00F351EE" w:rsidRPr="002C7CB4" w:rsidRDefault="00F351EE" w:rsidP="00F351EE">
            <w:pPr>
              <w:pStyle w:val="TAL"/>
            </w:pPr>
            <w:r w:rsidRPr="00F86F96">
              <w:t>The specified MCData users who should send disposition notification message.</w:t>
            </w:r>
          </w:p>
        </w:tc>
      </w:tr>
      <w:tr w:rsidR="00F351EE"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F351EE" w:rsidRPr="002C7CB4" w:rsidRDefault="00F351EE" w:rsidP="00F351EE">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F351EE" w:rsidRPr="002C7CB4" w:rsidRDefault="00F351EE" w:rsidP="00F351EE">
            <w:pPr>
              <w:pStyle w:val="TAL"/>
            </w:pPr>
            <w:r w:rsidRPr="002C7CB4">
              <w:t>Indicates whether the payload is for application consumption or MCData user consumption</w:t>
            </w:r>
          </w:p>
        </w:tc>
      </w:tr>
      <w:tr w:rsidR="00F351EE"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F351EE" w:rsidRPr="002C7CB4" w:rsidRDefault="00F351EE" w:rsidP="00F351EE">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F351EE" w:rsidRPr="002C7CB4" w:rsidRDefault="00F351EE" w:rsidP="00F351EE">
            <w:pPr>
              <w:pStyle w:val="TAL"/>
            </w:pPr>
            <w:r>
              <w:t>Location of the Originating MCData user sending the SDS message</w:t>
            </w:r>
          </w:p>
        </w:tc>
      </w:tr>
      <w:tr w:rsidR="00F351EE"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F351EE" w:rsidRPr="002C7CB4" w:rsidRDefault="00F351EE" w:rsidP="00F351EE">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F351EE" w:rsidRPr="002C7CB4" w:rsidRDefault="00F351EE" w:rsidP="00F351EE">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F351EE" w:rsidRPr="002C7CB4" w:rsidRDefault="00F351EE" w:rsidP="00F351EE">
            <w:pPr>
              <w:pStyle w:val="TAL"/>
            </w:pPr>
            <w:r w:rsidRPr="002C7CB4">
              <w:t>Identifies the application for which the payload is intended (e.g. text string, port address, URI</w:t>
            </w:r>
            <w:r>
              <w:t>, attached data hosts</w:t>
            </w:r>
            <w:r w:rsidRPr="002C7CB4">
              <w:t>)</w:t>
            </w:r>
          </w:p>
        </w:tc>
      </w:tr>
      <w:tr w:rsidR="00F351EE"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F351EE" w:rsidRPr="002C7CB4" w:rsidRDefault="00F351EE" w:rsidP="00F351EE">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F351EE" w:rsidRPr="002C7CB4" w:rsidRDefault="00F351EE" w:rsidP="00F351EE">
            <w:pPr>
              <w:pStyle w:val="TAL"/>
            </w:pPr>
            <w:r>
              <w:t>Implementation specific information that is communicated to the recipient</w:t>
            </w:r>
          </w:p>
        </w:tc>
      </w:tr>
      <w:tr w:rsidR="00F351EE"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F351EE" w:rsidRPr="002C7CB4" w:rsidRDefault="00F351EE" w:rsidP="00F351EE">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F351EE" w:rsidRPr="002C7CB4" w:rsidRDefault="00F351EE" w:rsidP="00F351EE">
            <w:pPr>
              <w:pStyle w:val="TAL"/>
            </w:pPr>
            <w:r w:rsidRPr="002C7CB4">
              <w:t>Media parameters offered</w:t>
            </w:r>
          </w:p>
        </w:tc>
      </w:tr>
      <w:tr w:rsidR="00F351EE"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F351EE" w:rsidRDefault="00F351EE" w:rsidP="00F351EE">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F351EE" w:rsidRDefault="00F351EE" w:rsidP="00F351EE">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1A126E34" w14:textId="77777777" w:rsidR="00F351EE" w:rsidRDefault="00F351EE" w:rsidP="00F351EE">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501A7544" w:rsidR="00F351EE" w:rsidRPr="002C7CB4" w:rsidRDefault="00F351EE" w:rsidP="00F351EE">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18202723"/>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18202724"/>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18202725"/>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18202726"/>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18202727"/>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18202728"/>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18202729"/>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18202730"/>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18202731"/>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18202732"/>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18202733"/>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18202734"/>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18202735"/>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18202736"/>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8pt;height:253.35pt" o:ole="">
            <v:imagedata r:id="rId45" o:title=""/>
          </v:shape>
          <o:OLEObject Type="Embed" ProgID="Visio.Drawing.15" ShapeID="_x0000_i1042" DrawAspect="Content" ObjectID="_1828815451"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18202737"/>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18202738"/>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18202739"/>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25pt;height:334.95pt" o:ole="">
            <v:imagedata r:id="rId47" o:title=""/>
          </v:shape>
          <o:OLEObject Type="Embed" ProgID="Visio.Drawing.15" ShapeID="_x0000_i1043" DrawAspect="Content" ObjectID="_1828815452"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18202740"/>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18202741"/>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18202742"/>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25pt;height:347.7pt" o:ole="">
            <v:imagedata r:id="rId49" o:title=""/>
          </v:shape>
          <o:OLEObject Type="Embed" ProgID="Visio.Drawing.15" ShapeID="_x0000_i1044" DrawAspect="Content" ObjectID="_1828815453"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18202743"/>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18202744"/>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18202745"/>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7.7pt;height:316.5pt" o:ole="">
            <v:imagedata r:id="rId51" o:title=""/>
          </v:shape>
          <o:OLEObject Type="Embed" ProgID="Visio.Drawing.11" ShapeID="_x0000_i1045" DrawAspect="Content" ObjectID="_1828815454"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5CDB877" w14:textId="77777777" w:rsidR="003C5322" w:rsidRDefault="003C5322" w:rsidP="003C5322">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their</w:t>
      </w:r>
      <w:r w:rsidRPr="004B46F6">
        <w:t xml:space="preserve"> own MCData ID is in the list.</w:t>
      </w:r>
      <w:r w:rsidRPr="0048204D">
        <w:t xml:space="preserve"> </w:t>
      </w:r>
      <w:r>
        <w:t>I</w:t>
      </w:r>
      <w:r w:rsidRPr="0048204D">
        <w:t xml:space="preserve">f not, </w:t>
      </w:r>
      <w:r>
        <w:t>step 6 and 7 are not required.</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18202746"/>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18202747"/>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18202748"/>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5pt;height:396.2pt" o:ole="">
            <v:imagedata r:id="rId53" o:title=""/>
          </v:shape>
          <o:OLEObject Type="Embed" ProgID="Visio.Drawing.11" ShapeID="_x0000_i1046" DrawAspect="Content" ObjectID="_1828815455"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7D386E23" w14:textId="77777777" w:rsidR="003C5322" w:rsidRDefault="00C336BB" w:rsidP="003C532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26A069DC" w:rsidR="00C336BB" w:rsidRDefault="003C5322" w:rsidP="00EB3AE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w:t>
      </w:r>
      <w:r>
        <w:t xml:space="preserve"> 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18202749"/>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1820275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1820275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05pt;height:326.9pt" o:ole="">
            <v:imagedata r:id="rId55" o:title=""/>
          </v:shape>
          <o:OLEObject Type="Embed" ProgID="Visio.Drawing.11" ShapeID="_x0000_i1047" DrawAspect="Content" ObjectID="_1828815456"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18202752"/>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18202753"/>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18202754"/>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pt;height:343.05pt" o:ole="">
            <v:imagedata r:id="rId57" o:title=""/>
          </v:shape>
          <o:OLEObject Type="Embed" ProgID="Visio.Drawing.11" ShapeID="_x0000_i1048" DrawAspect="Content" ObjectID="_1828815457"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18202755"/>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18202756"/>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18202757"/>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5.85pt;height:373.1pt" o:ole="">
            <v:imagedata r:id="rId59" o:title=""/>
          </v:shape>
          <o:OLEObject Type="Embed" ProgID="Visio.Drawing.11" ShapeID="_x0000_i1049" DrawAspect="Content" ObjectID="_1828815458"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18202758"/>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18202759"/>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18202760"/>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50" type="#_x0000_t75" style="width:422.75pt;height:382.35pt" o:ole="">
            <v:imagedata r:id="rId61" o:title=""/>
          </v:shape>
          <o:OLEObject Type="Embed" ProgID="Visio.Drawing.11" ShapeID="_x0000_i1050" DrawAspect="Content" ObjectID="_1828815459"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18202761"/>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18202762"/>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18202763"/>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18202764"/>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18202765"/>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18202766"/>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18202767"/>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18202768"/>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18202769"/>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75pt;height:250.65pt" o:ole="">
            <v:imagedata r:id="rId63" o:title=""/>
          </v:shape>
          <o:OLEObject Type="Embed" ProgID="Visio.Drawing.11" ShapeID="_x0000_i1051" DrawAspect="Content" ObjectID="_1828815460"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18202770"/>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18202771"/>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18202772"/>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18202773"/>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18202774"/>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18202775"/>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18202776"/>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18202777"/>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18202778"/>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05pt;height:197.5pt" o:ole="">
            <v:imagedata r:id="rId65" o:title=""/>
          </v:shape>
          <o:OLEObject Type="Embed" ProgID="Visio.Drawing.11" ShapeID="_x0000_i1052" DrawAspect="Content" ObjectID="_1828815461"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1820277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1820278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18202781"/>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pt" o:ole="">
            <v:imagedata r:id="rId67" o:title=""/>
          </v:shape>
          <o:OLEObject Type="Embed" ProgID="Visio.Drawing.11" ShapeID="_x0000_i1053" DrawAspect="Content" ObjectID="_1828815462"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18202782"/>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1820278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1820278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1820278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8pt" o:ole="">
            <v:imagedata r:id="rId69" o:title=""/>
          </v:shape>
          <o:OLEObject Type="Embed" ProgID="Visio.Drawing.11" ShapeID="_x0000_i1054" DrawAspect="Content" ObjectID="_1828815463"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18202786"/>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18202787"/>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18202788"/>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18202789"/>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18202790"/>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05D5AFAA" w:rsidR="00C336BB" w:rsidRDefault="00C336BB" w:rsidP="00DA72C9">
            <w:pPr>
              <w:pStyle w:val="TAL"/>
            </w:pPr>
            <w:r w:rsidRPr="00A6015D">
              <w:t>NOTE:</w:t>
            </w:r>
            <w:r w:rsidRPr="00A6015D">
              <w:tab/>
              <w:t xml:space="preserve">Either the Content or the Content reference </w:t>
            </w:r>
            <w:r w:rsidR="00667823">
              <w:t xml:space="preserve">shall </w:t>
            </w:r>
            <w:r w:rsidRPr="00A6015D">
              <w:t>be present</w:t>
            </w:r>
            <w:r w:rsidR="00667823">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18202791"/>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18202792"/>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18202793"/>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18202794"/>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0AD22D04" w:rsidR="00C336BB" w:rsidRDefault="00C336BB" w:rsidP="00152540">
            <w:pPr>
              <w:pStyle w:val="TAN"/>
            </w:pPr>
            <w:r>
              <w:t>NOTE:</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7B729D" w14:paraId="7BF13F48" w14:textId="77777777" w:rsidTr="00DA72C9">
        <w:trPr>
          <w:jc w:val="center"/>
        </w:trPr>
        <w:tc>
          <w:tcPr>
            <w:tcW w:w="3042" w:type="dxa"/>
            <w:tcBorders>
              <w:top w:val="single" w:sz="4" w:space="0" w:color="000000"/>
              <w:left w:val="single" w:sz="4" w:space="0" w:color="000000"/>
              <w:bottom w:val="single" w:sz="4" w:space="0" w:color="000000"/>
              <w:right w:val="nil"/>
            </w:tcBorders>
          </w:tcPr>
          <w:p w14:paraId="414BCADC" w14:textId="696F3BC2" w:rsidR="007B729D" w:rsidRPr="00540DF3" w:rsidRDefault="007B729D" w:rsidP="007B729D">
            <w:pPr>
              <w:pStyle w:val="TAL"/>
            </w:pPr>
            <w:r>
              <w:rPr>
                <w:lang w:eastAsia="zh-CN"/>
              </w:rPr>
              <w:t>Object Identifier</w:t>
            </w:r>
          </w:p>
        </w:tc>
        <w:tc>
          <w:tcPr>
            <w:tcW w:w="993" w:type="dxa"/>
            <w:tcBorders>
              <w:top w:val="single" w:sz="4" w:space="0" w:color="000000"/>
              <w:left w:val="single" w:sz="4" w:space="0" w:color="000000"/>
              <w:bottom w:val="single" w:sz="4" w:space="0" w:color="000000"/>
              <w:right w:val="nil"/>
            </w:tcBorders>
          </w:tcPr>
          <w:p w14:paraId="13B22946" w14:textId="6B547AEF" w:rsidR="007B729D" w:rsidRDefault="007B729D" w:rsidP="007B729D">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4E6239E" w14:textId="22FD0D86" w:rsidR="007B729D" w:rsidRDefault="007B729D" w:rsidP="007B729D">
            <w:pPr>
              <w:pStyle w:val="TAL"/>
            </w:pPr>
            <w:r>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18202795"/>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18202796"/>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18202797"/>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18202798"/>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01A543FB"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18202799"/>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18202800"/>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7B729D" w14:paraId="1D94D6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33DF5D" w14:textId="6FAAA932" w:rsidR="007B729D" w:rsidRPr="00AB5FED" w:rsidRDefault="007B729D" w:rsidP="007B729D">
            <w:pPr>
              <w:pStyle w:val="TAL"/>
            </w:pPr>
            <w:r w:rsidRPr="00AB4CB9">
              <w:t>Object Identifier</w:t>
            </w:r>
          </w:p>
        </w:tc>
        <w:tc>
          <w:tcPr>
            <w:tcW w:w="993" w:type="dxa"/>
            <w:tcBorders>
              <w:top w:val="single" w:sz="4" w:space="0" w:color="000000"/>
              <w:left w:val="single" w:sz="4" w:space="0" w:color="000000"/>
              <w:bottom w:val="single" w:sz="4" w:space="0" w:color="000000"/>
            </w:tcBorders>
            <w:shd w:val="clear" w:color="auto" w:fill="auto"/>
          </w:tcPr>
          <w:p w14:paraId="350CD4DE" w14:textId="0129E398" w:rsidR="007B729D" w:rsidRDefault="007B729D" w:rsidP="007B729D">
            <w:pPr>
              <w:pStyle w:val="TAL"/>
            </w:pPr>
            <w:r w:rsidRPr="00AB4CB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4F1992" w14:textId="3F0CFE95" w:rsidR="007B729D" w:rsidRDefault="007B729D" w:rsidP="007B729D">
            <w:pPr>
              <w:pStyle w:val="TAL"/>
            </w:pPr>
            <w:r w:rsidRPr="00AB4CB9">
              <w:t>If the message is stored in the Message Store of the user account, the object identifier generated by the Message Store is communicated to the MCData client to use to retrieve this particular message in the Message Store.</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18202801"/>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18202802"/>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18202803"/>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3577CE44" w:rsidR="00C336BB" w:rsidRDefault="00C336BB" w:rsidP="00C336BB">
      <w:pPr>
        <w:pStyle w:val="Heading5"/>
        <w:rPr>
          <w:rFonts w:eastAsia="SimSun"/>
          <w:b/>
          <w:bCs/>
          <w:i/>
          <w:iCs/>
        </w:rPr>
      </w:pPr>
      <w:bookmarkStart w:id="495" w:name="_Toc218202804"/>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581980B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656BE124"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6A91B29" w:rsidR="00C336BB" w:rsidRPr="002C7CB4" w:rsidRDefault="00C336BB" w:rsidP="00DA72C9">
            <w:pPr>
              <w:pStyle w:val="TAL"/>
            </w:pPr>
            <w:r>
              <w:t xml:space="preserve">Partner MCData </w:t>
            </w:r>
            <w:r w:rsidR="00962D89">
              <w:rPr>
                <w:lang w:eastAsia="en-GB"/>
              </w:rPr>
              <w:t xml:space="preserve">content server address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6E8653DD" w:rsidR="00C336BB" w:rsidRPr="002C7CB4" w:rsidRDefault="00C336BB" w:rsidP="00DA72C9">
            <w:pPr>
              <w:pStyle w:val="TAL"/>
            </w:pPr>
            <w:r>
              <w:t>The identity of the partner MCData</w:t>
            </w:r>
            <w:r w:rsidR="00962D89">
              <w:rPr>
                <w:lang w:eastAsia="en-GB"/>
              </w:rPr>
              <w:t xml:space="preserve"> content server</w:t>
            </w:r>
            <w:r>
              <w:t xml:space="preserve"> where the file has been downloaded</w:t>
            </w:r>
            <w:r w:rsidR="00962D89" w:rsidRPr="00962D89">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324C439E" w:rsidR="00C336BB" w:rsidRDefault="00C336BB" w:rsidP="00DA72C9">
            <w:pPr>
              <w:pStyle w:val="TAN"/>
            </w:pPr>
            <w:r>
              <w:t>NOTE</w:t>
            </w:r>
            <w:r>
              <w:rPr>
                <w:lang w:val="en-US"/>
              </w:rPr>
              <w:t> </w:t>
            </w:r>
            <w:r>
              <w:t>1:</w:t>
            </w:r>
            <w:r>
              <w:tab/>
              <w:t xml:space="preserve">The identity of the MCData user removing the file </w:t>
            </w:r>
            <w:r w:rsidR="00962D89">
              <w:t xml:space="preserve">shall be </w:t>
            </w:r>
            <w:r>
              <w:t>present when sent from MCData client to MCData content server</w:t>
            </w:r>
          </w:p>
          <w:p w14:paraId="7412FB75" w14:textId="276CCD7F"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partner MCData </w:t>
            </w:r>
            <w:r w:rsidR="00962D89" w:rsidRPr="00962D89">
              <w:t xml:space="preserve">content server </w:t>
            </w:r>
            <w:r w:rsidR="00962D89">
              <w:t xml:space="preserve">shall be </w:t>
            </w:r>
            <w:r>
              <w:t xml:space="preserve">present when sent from MCData content server to </w:t>
            </w:r>
            <w:r w:rsidR="00962D89">
              <w:t xml:space="preserve">partner </w:t>
            </w:r>
            <w:r>
              <w:t>MCData content server.</w:t>
            </w:r>
          </w:p>
        </w:tc>
      </w:tr>
    </w:tbl>
    <w:p w14:paraId="674C7C05" w14:textId="77777777" w:rsidR="00C336BB" w:rsidRDefault="00C336BB" w:rsidP="00C336BB">
      <w:pPr>
        <w:rPr>
          <w:noProof/>
        </w:rPr>
      </w:pPr>
    </w:p>
    <w:p w14:paraId="7C3EA7FA" w14:textId="14143DC2" w:rsidR="00C336BB" w:rsidRDefault="00C336BB" w:rsidP="00C336BB">
      <w:pPr>
        <w:pStyle w:val="Heading5"/>
        <w:rPr>
          <w:rFonts w:eastAsia="SimSun"/>
          <w:b/>
          <w:bCs/>
          <w:i/>
          <w:iCs/>
        </w:rPr>
      </w:pPr>
      <w:bookmarkStart w:id="496" w:name="_Toc218202805"/>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6B25D8F0"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26004E6C"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0501B65F" w:rsidR="00C336BB" w:rsidRPr="002C7CB4" w:rsidRDefault="00962D89" w:rsidP="00DA72C9">
            <w:pPr>
              <w:pStyle w:val="TAL"/>
            </w:pPr>
            <w:r>
              <w:rPr>
                <w:lang w:eastAsia="en-GB"/>
              </w:rPr>
              <w:t xml:space="preserve">Primary </w:t>
            </w:r>
            <w:r w:rsidR="00C336BB">
              <w:t xml:space="preserve">MCData </w:t>
            </w:r>
            <w:r w:rsidRPr="00962D89">
              <w:t>content server address</w:t>
            </w:r>
            <w:r>
              <w:t xml:space="preserve">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0EA7C871" w:rsidR="00C336BB" w:rsidRPr="002C7CB4" w:rsidRDefault="00C336BB" w:rsidP="00DA72C9">
            <w:pPr>
              <w:pStyle w:val="TAL"/>
            </w:pPr>
            <w:r>
              <w:t xml:space="preserve">The </w:t>
            </w:r>
            <w:r w:rsidR="00962D89">
              <w:rPr>
                <w:lang w:eastAsia="en-GB"/>
              </w:rPr>
              <w:t xml:space="preserve">address </w:t>
            </w:r>
            <w:r>
              <w:t xml:space="preserve">of the </w:t>
            </w:r>
            <w:r w:rsidR="00962D89" w:rsidRPr="00962D89">
              <w:t xml:space="preserve">primary </w:t>
            </w:r>
            <w:r>
              <w:t xml:space="preserve">MCData </w:t>
            </w:r>
            <w:r w:rsidR="00962D89" w:rsidRPr="00962D89">
              <w:t xml:space="preserve">content server </w:t>
            </w:r>
            <w:r>
              <w:t xml:space="preserve">where </w:t>
            </w:r>
            <w:r w:rsidR="00962D89">
              <w:rPr>
                <w:lang w:eastAsia="en-GB"/>
              </w:rPr>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55C14548" w:rsidR="00C336BB" w:rsidRDefault="00C336BB" w:rsidP="00DA72C9">
                  <w:pPr>
                    <w:pStyle w:val="TAN"/>
                  </w:pPr>
                  <w:r>
                    <w:t>NOTE</w:t>
                  </w:r>
                  <w:r>
                    <w:rPr>
                      <w:lang w:val="en-US"/>
                    </w:rPr>
                    <w:t> </w:t>
                  </w:r>
                  <w:r>
                    <w:t>1:</w:t>
                  </w:r>
                  <w:r>
                    <w:tab/>
                    <w:t xml:space="preserve">The identity of the MCData user removing the file </w:t>
                  </w:r>
                  <w:r w:rsidR="00962D89">
                    <w:rPr>
                      <w:lang w:eastAsia="en-GB"/>
                    </w:rPr>
                    <w:t xml:space="preserve">shall be </w:t>
                  </w:r>
                  <w:r>
                    <w:t>present when sent from MCData content server to MCData client</w:t>
                  </w:r>
                </w:p>
                <w:p w14:paraId="2787C525" w14:textId="5F943A1E"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w:t>
                  </w:r>
                  <w:r w:rsidR="00962D89">
                    <w:rPr>
                      <w:lang w:eastAsia="en-GB"/>
                    </w:rPr>
                    <w:t xml:space="preserve">primary </w:t>
                  </w:r>
                  <w:r>
                    <w:t>MCData</w:t>
                  </w:r>
                  <w:r w:rsidR="005A06E3">
                    <w:rPr>
                      <w:lang w:eastAsia="en-GB"/>
                    </w:rPr>
                    <w:t xml:space="preserve"> content server shall be</w:t>
                  </w:r>
                  <w:r>
                    <w:t xml:space="preserve"> present when sent from </w:t>
                  </w:r>
                  <w:r w:rsidR="005A06E3" w:rsidRPr="005A06E3">
                    <w:t xml:space="preserve">partner </w:t>
                  </w:r>
                  <w:r>
                    <w:t xml:space="preserve">MCData content server to </w:t>
                  </w:r>
                  <w:r w:rsidR="005A06E3">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18202806"/>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18202807"/>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54867407" w:rsidR="00C336BB" w:rsidRDefault="00C336BB" w:rsidP="00C336BB">
      <w:pPr>
        <w:pStyle w:val="Heading5"/>
        <w:rPr>
          <w:rFonts w:eastAsia="SimSun"/>
          <w:b/>
          <w:bCs/>
          <w:i/>
          <w:iCs/>
        </w:rPr>
      </w:pPr>
      <w:bookmarkStart w:id="499" w:name="_Toc218202808"/>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5A06E3">
        <w:rPr>
          <w:rFonts w:eastAsia="SimSun"/>
        </w:rPr>
        <w:t>Void</w:t>
      </w:r>
      <w:bookmarkEnd w:id="499"/>
    </w:p>
    <w:p w14:paraId="390C2FCE" w14:textId="77777777" w:rsidR="00C336BB" w:rsidRPr="00543304" w:rsidRDefault="00C336BB" w:rsidP="00C336BB">
      <w:pPr>
        <w:pStyle w:val="Heading5"/>
        <w:rPr>
          <w:rFonts w:eastAsia="SimSun"/>
        </w:rPr>
      </w:pPr>
      <w:bookmarkStart w:id="500" w:name="_Toc218202809"/>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18202810"/>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18202811"/>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18202812"/>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18202813"/>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18202814"/>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18202815"/>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18202816"/>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18202817"/>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18202818"/>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18202819"/>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18202820"/>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18202821"/>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18202822"/>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18202823"/>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18202824"/>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18202825"/>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18202826"/>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18202827"/>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6.4pt;height:143.6pt" o:ole="">
            <v:imagedata r:id="rId73" o:title=""/>
          </v:shape>
          <o:OLEObject Type="Embed" ProgID="Visio.Drawing.11" ShapeID="_x0000_i1055" DrawAspect="Content" ObjectID="_1828815464"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18202828"/>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5.05pt;height:238.35pt" o:ole="">
            <v:imagedata r:id="rId75" o:title=""/>
          </v:shape>
          <o:OLEObject Type="Embed" ProgID="Visio.Drawing.15" ShapeID="_x0000_i1056" DrawAspect="Content" ObjectID="_1828815465"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1820282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pt;height:4in" o:ole="">
            <v:imagedata r:id="rId77" o:title=""/>
          </v:shape>
          <o:OLEObject Type="Embed" ProgID="Visio.Drawing.11" ShapeID="_x0000_i1057" DrawAspect="Content" ObjectID="_1828815466"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18202830"/>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18202831"/>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18202832"/>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1pt;height:143.6pt" o:ole="">
            <v:imagedata r:id="rId79" o:title=""/>
          </v:shape>
          <o:OLEObject Type="Embed" ProgID="Visio.Drawing.11" ShapeID="_x0000_i1058" DrawAspect="Content" ObjectID="_1828815467"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18202833"/>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pt;height:333.05pt" o:ole="">
            <v:imagedata r:id="rId81" o:title=""/>
          </v:shape>
          <o:OLEObject Type="Embed" ProgID="Visio.Drawing.11" ShapeID="_x0000_i1059" DrawAspect="Content" ObjectID="_1828815468"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18202834"/>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18202835"/>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18202836"/>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pt;height:327.65pt" o:ole="">
            <v:imagedata r:id="rId83" o:title=""/>
          </v:shape>
          <o:OLEObject Type="Embed" ProgID="Visio.Drawing.11" ShapeID="_x0000_i1060" DrawAspect="Content" ObjectID="_1828815469"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18202837"/>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1" type="#_x0000_t75" style="width:511.3pt;height:437pt" o:ole="">
            <v:imagedata r:id="rId85" o:title=""/>
          </v:shape>
          <o:OLEObject Type="Embed" ProgID="Visio.Drawing.11" ShapeID="_x0000_i1061" DrawAspect="Content" ObjectID="_1828815470"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18202838"/>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18202839"/>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18202840"/>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45pt;height:4in" o:ole="">
            <v:imagedata r:id="rId87" o:title=""/>
          </v:shape>
          <o:OLEObject Type="Embed" ProgID="Visio.Drawing.15" ShapeID="_x0000_i1062" DrawAspect="Content" ObjectID="_1828815471"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18202841"/>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18202842"/>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18202843"/>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95pt;height:293.4pt" o:ole="">
            <v:imagedata r:id="rId89" o:title=""/>
          </v:shape>
          <o:OLEObject Type="Embed" ProgID="Visio.Drawing.11" ShapeID="_x0000_i1063" DrawAspect="Content" ObjectID="_1828815472"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18202844"/>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18202845"/>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18202846"/>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35pt;height:328.05pt" o:ole="">
            <v:imagedata r:id="rId91" o:title=""/>
          </v:shape>
          <o:OLEObject Type="Embed" ProgID="Visio.Drawing.11" ShapeID="_x0000_i1064" DrawAspect="Content" ObjectID="_1828815473"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18202847"/>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18202848"/>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18202849"/>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1AA05CDA" w:rsidR="00C336BB" w:rsidRDefault="005A06E3" w:rsidP="00C336BB">
      <w:pPr>
        <w:pStyle w:val="TH"/>
      </w:pPr>
      <w:r>
        <w:object w:dxaOrig="6255" w:dyaOrig="3001" w14:anchorId="064C4C55">
          <v:shape id="_x0000_i1065" type="#_x0000_t75" style="width:312.65pt;height:150.55pt" o:ole="">
            <v:imagedata r:id="rId93" o:title=""/>
          </v:shape>
          <o:OLEObject Type="Embed" ProgID="Visio.Drawing.15" ShapeID="_x0000_i1065" DrawAspect="Content" ObjectID="_1828815474"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69E0466F" w14:textId="5C62BE8D" w:rsidR="005A06E3" w:rsidRDefault="005A06E3" w:rsidP="005A06E3">
      <w:pPr>
        <w:pStyle w:val="NO"/>
        <w:rPr>
          <w:noProof/>
        </w:rPr>
      </w:pPr>
      <w:r>
        <w:rPr>
          <w:noProof/>
        </w:rPr>
        <w:t>NOTE:</w:t>
      </w:r>
      <w:r>
        <w:rPr>
          <w:noProof/>
        </w:rPr>
        <w:tab/>
        <w:t>It is implementation specific if a notification will be sent to the file URL recipient that has</w:t>
      </w:r>
      <w:r w:rsidR="003B5CB6">
        <w:rPr>
          <w:noProof/>
        </w:rPr>
        <w:t xml:space="preserve"> </w:t>
      </w:r>
      <w:r>
        <w:rPr>
          <w:noProof/>
        </w:rPr>
        <w:t>n</w:t>
      </w:r>
      <w:r w:rsidR="003B5CB6">
        <w:rPr>
          <w:noProof/>
        </w:rPr>
        <w:t>o</w:t>
      </w:r>
      <w:r>
        <w:rPr>
          <w:noProof/>
        </w:rPr>
        <w:t>t downloaded the file.</w:t>
      </w:r>
    </w:p>
    <w:p w14:paraId="3F17F691" w14:textId="77777777" w:rsidR="00C336BB" w:rsidRDefault="00C336BB" w:rsidP="00C336BB">
      <w:pPr>
        <w:pStyle w:val="Heading5"/>
      </w:pPr>
      <w:bookmarkStart w:id="549" w:name="_Toc218202850"/>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5068221" w:rsidR="00C336BB" w:rsidRDefault="005A06E3" w:rsidP="00C336BB">
      <w:pPr>
        <w:pStyle w:val="TH"/>
      </w:pPr>
      <w:r>
        <w:object w:dxaOrig="9195" w:dyaOrig="4425" w14:anchorId="4DB98E2B">
          <v:shape id="_x0000_i1066" type="#_x0000_t75" style="width:459.7pt;height:221.4pt" o:ole="">
            <v:imagedata r:id="rId95" o:title=""/>
          </v:shape>
          <o:OLEObject Type="Embed" ProgID="Visio.Drawing.15" ShapeID="_x0000_i1066" DrawAspect="Content" ObjectID="_1828815475"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15BB3291"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4503AACD" w14:textId="690B10B2" w:rsidR="005A06E3" w:rsidRDefault="005A06E3" w:rsidP="005A06E3">
      <w:pPr>
        <w:pStyle w:val="NO"/>
      </w:pPr>
      <w:r>
        <w:t>NOTE 1:</w:t>
      </w:r>
      <w:r>
        <w:tab/>
      </w:r>
      <w:r w:rsidRPr="00F04932">
        <w:t>The</w:t>
      </w:r>
      <w:r>
        <w:t xml:space="preserve"> partner MCData content server </w:t>
      </w:r>
      <w:r w:rsidRPr="00F04932">
        <w:t>shall</w:t>
      </w:r>
      <w:r>
        <w:t xml:space="preserve"> maintain an association of the URL from the primary MCData content server and the local URL where the file is stored locally.</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828F518" w14:textId="0E382566" w:rsidR="005A06E3" w:rsidRDefault="005A06E3" w:rsidP="005A06E3">
      <w:pPr>
        <w:pStyle w:val="NO"/>
        <w:rPr>
          <w:noProof/>
        </w:rPr>
      </w:pPr>
      <w:r>
        <w:rPr>
          <w:noProof/>
        </w:rPr>
        <w:t>NOTE 2:</w:t>
      </w:r>
      <w:r>
        <w:rPr>
          <w:noProof/>
        </w:rPr>
        <w:tab/>
        <w:t>It is implementation specific if a notification will be sent to the file URL recipient that has not downloaded the file.</w:t>
      </w:r>
    </w:p>
    <w:p w14:paraId="16CBE7D4" w14:textId="77777777" w:rsidR="00C336BB" w:rsidRDefault="00C336BB" w:rsidP="00C336BB">
      <w:pPr>
        <w:pStyle w:val="Heading4"/>
        <w:rPr>
          <w:lang w:eastAsia="zh-CN"/>
        </w:rPr>
      </w:pPr>
      <w:bookmarkStart w:id="550" w:name="_Toc218202851"/>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18202852"/>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18202853"/>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18202854"/>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70.4pt;height:363.1pt" o:ole="">
            <v:imagedata r:id="rId97" o:title=""/>
          </v:shape>
          <o:OLEObject Type="Embed" ProgID="Visio.Drawing.11" ShapeID="_x0000_i1067" DrawAspect="Content" ObjectID="_1828815476"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18202855"/>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18202856"/>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18202857"/>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6.05pt;height:289.95pt" o:ole="">
            <v:imagedata r:id="rId99" o:title=""/>
          </v:shape>
          <o:OLEObject Type="Embed" ProgID="Visio.Drawing.11" ShapeID="_x0000_i1068" DrawAspect="Content" ObjectID="_1828815477"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18202858"/>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18202859"/>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18202860"/>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5.85pt;height:352.7pt" o:ole="">
            <v:imagedata r:id="rId101" o:title=""/>
          </v:shape>
          <o:OLEObject Type="Embed" ProgID="Visio.Drawing.11" ShapeID="_x0000_i1069" DrawAspect="Content" ObjectID="_1828815478"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18202861"/>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18202862"/>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18202863"/>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75pt;height:355.4pt" o:ole="">
            <v:imagedata r:id="rId103" o:title=""/>
          </v:shape>
          <o:OLEObject Type="Embed" ProgID="Visio.Drawing.11" ShapeID="_x0000_i1070" DrawAspect="Content" ObjectID="_1828815479"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18202864"/>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18202865"/>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18202866"/>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18202867"/>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18202868"/>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18202869"/>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18202870"/>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18202871"/>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18202872"/>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18202873"/>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18202874"/>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18202875"/>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18202876"/>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18202877"/>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18202878"/>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18202879"/>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18202880"/>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65pt;height:233.35pt" o:ole="">
            <v:imagedata r:id="rId105" o:title=""/>
          </v:shape>
          <o:OLEObject Type="Embed" ProgID="Visio.Drawing.11" ShapeID="_x0000_i1071" DrawAspect="Content" ObjectID="_1828815480"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18202881"/>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18202882"/>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18202883"/>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5pt;height:233.7pt" o:ole="">
            <v:imagedata r:id="rId107" o:title=""/>
          </v:shape>
          <o:OLEObject Type="Embed" ProgID="Visio.Drawing.11" ShapeID="_x0000_i1072" DrawAspect="Content" ObjectID="_1828815481"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18202884"/>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18202885"/>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18202886"/>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18202887"/>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18202888"/>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18202889"/>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18202890"/>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18202891"/>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18202892"/>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18202893"/>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18202894"/>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2pt;height:185.6pt" o:ole="">
            <v:imagedata r:id="rId109" o:title=""/>
          </v:shape>
          <o:OLEObject Type="Embed" ProgID="Visio.Drawing.15" ShapeID="_x0000_i1073" DrawAspect="Content" ObjectID="_1828815482"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18202895"/>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18202896"/>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18202897"/>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2pt;height:185.6pt" o:ole="">
            <v:imagedata r:id="rId111" o:title=""/>
          </v:shape>
          <o:OLEObject Type="Embed" ProgID="Visio.Drawing.11" ShapeID="_x0000_i1074" DrawAspect="Content" ObjectID="_1828815483"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18202898"/>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18202899"/>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18202900"/>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85pt;height:178.65pt" o:ole="">
            <v:imagedata r:id="rId113" o:title=""/>
          </v:shape>
          <o:OLEObject Type="Embed" ProgID="Visio.Drawing.15" ShapeID="_x0000_i1075" DrawAspect="Content" ObjectID="_1828815484"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18202901"/>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18202902"/>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18202903"/>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6.4pt;height:142.05pt" o:ole="">
            <v:imagedata r:id="rId115" o:title=""/>
          </v:shape>
          <o:OLEObject Type="Embed" ProgID="Visio.Drawing.11" ShapeID="_x0000_i1076" DrawAspect="Content" ObjectID="_1828815485"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18202904"/>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18202905"/>
      <w:r>
        <w:rPr>
          <w:lang w:eastAsia="zh-CN"/>
        </w:rPr>
        <w:t>7</w:t>
      </w:r>
      <w:r>
        <w:t>.</w:t>
      </w:r>
      <w:r>
        <w:rPr>
          <w:lang w:eastAsia="zh-CN"/>
        </w:rPr>
        <w:t>7</w:t>
      </w:r>
      <w:r>
        <w:t>.1</w:t>
      </w:r>
      <w:r>
        <w:tab/>
        <w:t>General</w:t>
      </w:r>
      <w:bookmarkEnd w:id="614"/>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5" w:name="_Toc218202906"/>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18202907"/>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18202908"/>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18202909"/>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18202910"/>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18202911"/>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18202912"/>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18202913"/>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18202914"/>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18202915"/>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18202916"/>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18202917"/>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18202918"/>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18202919"/>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18202920"/>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18202921"/>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18202922"/>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18202923"/>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18202924"/>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18202925"/>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18202926"/>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18202927"/>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18202928"/>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18202929"/>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18202930"/>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18202931"/>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18202932"/>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18202933"/>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18202934"/>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95pt;height:255.25pt" o:ole="">
            <v:imagedata r:id="rId117" o:title=""/>
          </v:shape>
          <o:OLEObject Type="Embed" ProgID="Visio.Drawing.11" ShapeID="_x0000_i1077" DrawAspect="Content" ObjectID="_1828815486"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18202935"/>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18202936"/>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1820293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1820293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18202939"/>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1820294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1pt;height:366.95pt" o:ole="">
            <v:imagedata r:id="rId119" o:title=""/>
          </v:shape>
          <o:OLEObject Type="Embed" ProgID="Visio.Drawing.11" ShapeID="_x0000_i1078" DrawAspect="Content" ObjectID="_1828815487"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18202941"/>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18202942"/>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18202943"/>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18202944"/>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65pt;height:258.35pt" o:ole="">
            <v:imagedata r:id="rId121" o:title=""/>
          </v:shape>
          <o:OLEObject Type="Embed" ProgID="Visio.Drawing.11" ShapeID="_x0000_i1079" DrawAspect="Content" ObjectID="_1828815488"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18202945"/>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18202946"/>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18202947"/>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85pt;height:189.8pt" o:ole="">
            <v:imagedata r:id="rId123" o:title=""/>
          </v:shape>
          <o:OLEObject Type="Embed" ProgID="Visio.Drawing.11" ShapeID="_x0000_i1080" DrawAspect="Content" ObjectID="_1828815489"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18202948"/>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18202949"/>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18202950"/>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pt;height:351.15pt" o:ole="">
            <v:imagedata r:id="rId125" o:title=""/>
          </v:shape>
          <o:OLEObject Type="Embed" ProgID="Visio.Drawing.11" ShapeID="_x0000_i1081" DrawAspect="Content" ObjectID="_1828815490"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18202951"/>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18202952"/>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18202953"/>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18202954"/>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18202955"/>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18202956"/>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3pt;height:145.95pt" o:ole="">
            <v:imagedata r:id="rId127" o:title=""/>
          </v:shape>
          <o:OLEObject Type="Embed" ProgID="Visio.Drawing.11" ShapeID="_x0000_i1082" DrawAspect="Content" ObjectID="_1828815491"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18202957"/>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18202958"/>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pt;height:139.75pt" o:ole="">
            <v:imagedata r:id="rId129" o:title=""/>
          </v:shape>
          <o:OLEObject Type="Embed" ProgID="Visio.Drawing.11" ShapeID="_x0000_i1083" DrawAspect="Content" ObjectID="_1828815492"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18202959"/>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18202960"/>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18202961"/>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65pt" o:ole="">
            <v:imagedata r:id="rId131" o:title=""/>
          </v:shape>
          <o:OLEObject Type="Embed" ProgID="Visio.Drawing.11" ShapeID="_x0000_i1084" DrawAspect="Content" ObjectID="_1828815493"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18202962"/>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18202963"/>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3.75pt;height:135.9pt" o:ole="">
            <v:imagedata r:id="rId133" o:title=""/>
          </v:shape>
          <o:OLEObject Type="Embed" ProgID="Visio.Drawing.11" ShapeID="_x0000_i1085" DrawAspect="Content" ObjectID="_1828815494"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18202964"/>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18202965"/>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18202966"/>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18202967"/>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18202968"/>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18202969"/>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pt;height:241.05pt" o:ole="">
            <v:imagedata r:id="rId135" o:title=""/>
          </v:shape>
          <o:OLEObject Type="Embed" ProgID="Visio.Drawing.11" ShapeID="_x0000_i1086" DrawAspect="Content" ObjectID="_1828815495"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18202970"/>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18202971"/>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18202972"/>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5pt;height:245.25pt" o:ole="">
            <v:imagedata r:id="rId137" o:title=""/>
          </v:shape>
          <o:OLEObject Type="Embed" ProgID="Visio.Drawing.11" ShapeID="_x0000_i1087" DrawAspect="Content" ObjectID="_1828815496"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18202973"/>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18202974"/>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18202975"/>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5.15pt;height:196pt" o:ole="">
            <v:imagedata r:id="rId139" o:title=""/>
          </v:shape>
          <o:OLEObject Type="Embed" ProgID="Visio.Drawing.11" ShapeID="_x0000_i1088" DrawAspect="Content" ObjectID="_1828815497"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18202976"/>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18202977"/>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18202978"/>
      <w:r>
        <w:t>7.12.2</w:t>
      </w:r>
      <w:r>
        <w:tab/>
      </w:r>
      <w:r w:rsidR="005F0596">
        <w:t>Void</w:t>
      </w:r>
      <w:bookmarkEnd w:id="694"/>
    </w:p>
    <w:p w14:paraId="0C1F0B11" w14:textId="77777777" w:rsidR="00C336BB" w:rsidRDefault="00C336BB" w:rsidP="00C336BB">
      <w:pPr>
        <w:pStyle w:val="Heading2"/>
      </w:pPr>
      <w:bookmarkStart w:id="695" w:name="_Toc218202979"/>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18202980"/>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25pt;height:213.3pt" o:ole="">
            <v:imagedata r:id="rId141" o:title=""/>
          </v:shape>
          <o:OLEObject Type="Embed" ProgID="Visio.Drawing.11" ShapeID="_x0000_i1089" DrawAspect="Content" ObjectID="_1828815498"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18202981"/>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18202982"/>
      <w:r>
        <w:lastRenderedPageBreak/>
        <w:t>7.13.3</w:t>
      </w:r>
      <w:r>
        <w:tab/>
        <w:t>Manage MCData message store</w:t>
      </w:r>
      <w:bookmarkEnd w:id="698"/>
    </w:p>
    <w:p w14:paraId="1B733705" w14:textId="77777777" w:rsidR="00C336BB" w:rsidRDefault="00C336BB" w:rsidP="00C336BB">
      <w:pPr>
        <w:pStyle w:val="Heading4"/>
      </w:pPr>
      <w:bookmarkStart w:id="699" w:name="_Toc218202983"/>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18202984"/>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18202985"/>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18202986"/>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18202987"/>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18202988"/>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18202989"/>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18202990"/>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18202991"/>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18202992"/>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18202993"/>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18202994"/>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18202995"/>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18202996"/>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18202997"/>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18202998"/>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18202999"/>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18203000"/>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18203001"/>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18203002"/>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18203003"/>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18203004"/>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18203005"/>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18203006"/>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18203007"/>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18203008"/>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18203009"/>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18203010"/>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18203011"/>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18203012"/>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18203013"/>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1820301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1820301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1820301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1820301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1820301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1820301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18203020"/>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18203021"/>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18203022"/>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18203023"/>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18203024"/>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18203025"/>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18203026"/>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18203027"/>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18203028"/>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18203029"/>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18203030"/>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18203031"/>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18203032"/>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18203033"/>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1820303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18203035"/>
      <w:r>
        <w:t>7.13.3.2</w:t>
      </w:r>
      <w:r>
        <w:tab/>
        <w:t>Retrieve a stored object</w:t>
      </w:r>
      <w:bookmarkEnd w:id="751"/>
    </w:p>
    <w:p w14:paraId="7357C202" w14:textId="77777777" w:rsidR="00C336BB" w:rsidRDefault="00C336BB" w:rsidP="00C336BB">
      <w:pPr>
        <w:pStyle w:val="Heading5"/>
      </w:pPr>
      <w:bookmarkStart w:id="752" w:name="_Toc218203036"/>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18203037"/>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45pt;height:192.5pt" o:ole="">
            <v:imagedata r:id="rId143" o:title=""/>
          </v:shape>
          <o:OLEObject Type="Embed" ProgID="Visio.Drawing.11" ShapeID="_x0000_i1090" DrawAspect="Content" ObjectID="_1828815499"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18203038"/>
      <w:r>
        <w:t>7.13.3.3</w:t>
      </w:r>
      <w:r>
        <w:tab/>
        <w:t>Search stored objects</w:t>
      </w:r>
      <w:bookmarkEnd w:id="754"/>
    </w:p>
    <w:p w14:paraId="5D702389" w14:textId="77777777" w:rsidR="00C336BB" w:rsidRDefault="00C336BB" w:rsidP="00C336BB">
      <w:pPr>
        <w:pStyle w:val="Heading5"/>
      </w:pPr>
      <w:bookmarkStart w:id="755" w:name="_Toc218203039"/>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18203040"/>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7pt;height:200.6pt" o:ole="">
            <v:imagedata r:id="rId145" o:title=""/>
          </v:shape>
          <o:OLEObject Type="Embed" ProgID="Visio.Drawing.11" ShapeID="_x0000_i1091" DrawAspect="Content" ObjectID="_1828815500"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18203041"/>
      <w:r>
        <w:t>7.13.3.4</w:t>
      </w:r>
      <w:r>
        <w:tab/>
      </w:r>
      <w:r w:rsidRPr="000A5758">
        <w:t>Update a stored object</w:t>
      </w:r>
      <w:bookmarkEnd w:id="757"/>
    </w:p>
    <w:p w14:paraId="6E43374B" w14:textId="77777777" w:rsidR="00C336BB" w:rsidRDefault="00C336BB" w:rsidP="00C336BB">
      <w:pPr>
        <w:pStyle w:val="Heading5"/>
      </w:pPr>
      <w:bookmarkStart w:id="758" w:name="_Toc218203042"/>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18203043"/>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5.35pt;height:195.6pt" o:ole="">
            <v:imagedata r:id="rId147" o:title=""/>
          </v:shape>
          <o:OLEObject Type="Embed" ProgID="Visio.Drawing.11" ShapeID="_x0000_i1092" DrawAspect="Content" ObjectID="_1828815501"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18203044"/>
      <w:r>
        <w:t>7.13.3.5</w:t>
      </w:r>
      <w:r>
        <w:tab/>
        <w:t>Delete a stored object</w:t>
      </w:r>
      <w:bookmarkEnd w:id="760"/>
    </w:p>
    <w:p w14:paraId="20BB2935" w14:textId="77777777" w:rsidR="00C336BB" w:rsidRDefault="00C336BB" w:rsidP="00C336BB">
      <w:pPr>
        <w:pStyle w:val="Heading5"/>
      </w:pPr>
      <w:bookmarkStart w:id="761" w:name="_Toc218203045"/>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18203046"/>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1.15pt;height:204.85pt" o:ole="">
            <v:imagedata r:id="rId149" o:title=""/>
          </v:shape>
          <o:OLEObject Type="Embed" ProgID="Visio.Drawing.11" ShapeID="_x0000_i1093" DrawAspect="Content" ObjectID="_1828815502"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18203047"/>
      <w:r>
        <w:t>7.13.3.6</w:t>
      </w:r>
      <w:r>
        <w:tab/>
        <w:t>Synchronization</w:t>
      </w:r>
      <w:bookmarkEnd w:id="763"/>
    </w:p>
    <w:p w14:paraId="547FA4AF" w14:textId="77777777" w:rsidR="00C336BB" w:rsidRDefault="00C336BB" w:rsidP="00C336BB">
      <w:pPr>
        <w:pStyle w:val="Heading5"/>
      </w:pPr>
      <w:bookmarkStart w:id="764" w:name="_Toc218203048"/>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18203049"/>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3pt;height:202.9pt" o:ole="">
            <v:imagedata r:id="rId151" o:title=""/>
          </v:shape>
          <o:OLEObject Type="Embed" ProgID="Visio.Drawing.11" ShapeID="_x0000_i1094" DrawAspect="Content" ObjectID="_1828815503"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18203050"/>
      <w:r>
        <w:t>7.13.3.7</w:t>
      </w:r>
      <w:r>
        <w:tab/>
        <w:t>Create a user account</w:t>
      </w:r>
      <w:bookmarkEnd w:id="766"/>
    </w:p>
    <w:p w14:paraId="39315DEC" w14:textId="77777777" w:rsidR="00C336BB" w:rsidRDefault="00C336BB" w:rsidP="00C336BB">
      <w:pPr>
        <w:pStyle w:val="Heading5"/>
      </w:pPr>
      <w:bookmarkStart w:id="767" w:name="_Toc218203051"/>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18203052"/>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7pt;height:202.9pt" o:ole="">
            <v:imagedata r:id="rId153" o:title=""/>
          </v:shape>
          <o:OLEObject Type="Embed" ProgID="Visio.Drawing.11" ShapeID="_x0000_i1095" DrawAspect="Content" ObjectID="_1828815504"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18203053"/>
      <w:r>
        <w:t>7.13.3.8</w:t>
      </w:r>
      <w:r>
        <w:tab/>
        <w:t>Deposit an object</w:t>
      </w:r>
      <w:bookmarkEnd w:id="769"/>
    </w:p>
    <w:p w14:paraId="50A04365" w14:textId="77777777" w:rsidR="00C336BB" w:rsidRDefault="00C336BB" w:rsidP="00C336BB">
      <w:pPr>
        <w:pStyle w:val="Heading5"/>
      </w:pPr>
      <w:bookmarkStart w:id="770" w:name="_Toc218203054"/>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18203055"/>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8.9pt;height:202.5pt" o:ole="">
            <v:imagedata r:id="rId155" o:title=""/>
          </v:shape>
          <o:OLEObject Type="Embed" ProgID="Visio.Drawing.15" ShapeID="_x0000_i1096" DrawAspect="Content" ObjectID="_1828815505"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18203056"/>
      <w:r>
        <w:t>7.13.3.9</w:t>
      </w:r>
      <w:r>
        <w:tab/>
        <w:t>Copy a stored object</w:t>
      </w:r>
      <w:bookmarkEnd w:id="772"/>
    </w:p>
    <w:p w14:paraId="4DDB5D4B" w14:textId="77777777" w:rsidR="00C336BB" w:rsidRDefault="00C336BB" w:rsidP="00C336BB">
      <w:pPr>
        <w:pStyle w:val="Heading5"/>
      </w:pPr>
      <w:bookmarkStart w:id="773" w:name="_Toc218203057"/>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18203058"/>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pt;height:204.85pt" o:ole="">
            <v:imagedata r:id="rId157" o:title=""/>
          </v:shape>
          <o:OLEObject Type="Embed" ProgID="Visio.Drawing.11" ShapeID="_x0000_i1097" DrawAspect="Content" ObjectID="_1828815506"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18203059"/>
      <w:r>
        <w:t>7.13.3.10</w:t>
      </w:r>
      <w:r>
        <w:tab/>
        <w:t>Move a stored object</w:t>
      </w:r>
      <w:bookmarkEnd w:id="775"/>
    </w:p>
    <w:p w14:paraId="108EF6F4" w14:textId="77777777" w:rsidR="00C336BB" w:rsidRDefault="00C336BB" w:rsidP="00C336BB">
      <w:pPr>
        <w:pStyle w:val="Heading5"/>
      </w:pPr>
      <w:bookmarkStart w:id="776" w:name="_Toc218203060"/>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18203061"/>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85pt;height:205.6pt" o:ole="">
            <v:imagedata r:id="rId159" o:title=""/>
          </v:shape>
          <o:OLEObject Type="Embed" ProgID="Visio.Drawing.11" ShapeID="_x0000_i1098" DrawAspect="Content" ObjectID="_1828815507"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18203062"/>
      <w:r>
        <w:t>7.13.3.11</w:t>
      </w:r>
      <w:r>
        <w:tab/>
        <w:t>Folder create operation</w:t>
      </w:r>
      <w:bookmarkEnd w:id="778"/>
    </w:p>
    <w:p w14:paraId="5CDF0515" w14:textId="77777777" w:rsidR="00C336BB" w:rsidRDefault="00C336BB" w:rsidP="00C336BB">
      <w:pPr>
        <w:pStyle w:val="Heading5"/>
      </w:pPr>
      <w:bookmarkStart w:id="779" w:name="_Toc218203063"/>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18203064"/>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3pt;height:192.5pt" o:ole="">
            <v:imagedata r:id="rId161" o:title=""/>
          </v:shape>
          <o:OLEObject Type="Embed" ProgID="Visio.Drawing.11" ShapeID="_x0000_i1099" DrawAspect="Content" ObjectID="_1828815508"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18203065"/>
      <w:r>
        <w:t>7.13.3.12</w:t>
      </w:r>
      <w:r>
        <w:tab/>
        <w:t>Folder delete operation</w:t>
      </w:r>
      <w:bookmarkEnd w:id="781"/>
    </w:p>
    <w:p w14:paraId="6476D383" w14:textId="77777777" w:rsidR="00C336BB" w:rsidRDefault="00C336BB" w:rsidP="00C336BB">
      <w:pPr>
        <w:pStyle w:val="Heading5"/>
      </w:pPr>
      <w:bookmarkStart w:id="782" w:name="_Toc218203066"/>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18203067"/>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6pt" o:ole="">
            <v:imagedata r:id="rId163" o:title=""/>
          </v:shape>
          <o:OLEObject Type="Embed" ProgID="Visio.Drawing.11" ShapeID="_x0000_i1100" DrawAspect="Content" ObjectID="_1828815509"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18203068"/>
      <w:r>
        <w:t>7.13.3.13</w:t>
      </w:r>
      <w:r>
        <w:tab/>
        <w:t>Folder copy operation</w:t>
      </w:r>
      <w:bookmarkEnd w:id="784"/>
    </w:p>
    <w:p w14:paraId="5D84A4A7" w14:textId="77777777" w:rsidR="00C336BB" w:rsidRDefault="00C336BB" w:rsidP="00C336BB">
      <w:pPr>
        <w:pStyle w:val="Heading5"/>
      </w:pPr>
      <w:bookmarkStart w:id="785" w:name="_Toc218203069"/>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18203070"/>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5pt;height:204.85pt" o:ole="">
            <v:imagedata r:id="rId165" o:title=""/>
          </v:shape>
          <o:OLEObject Type="Embed" ProgID="Visio.Drawing.11" ShapeID="_x0000_i1101" DrawAspect="Content" ObjectID="_1828815510"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18203071"/>
      <w:r>
        <w:t>7.13.3.14</w:t>
      </w:r>
      <w:r>
        <w:tab/>
        <w:t>Folder move operation</w:t>
      </w:r>
      <w:bookmarkEnd w:id="787"/>
    </w:p>
    <w:p w14:paraId="346666E2" w14:textId="77777777" w:rsidR="00C336BB" w:rsidRDefault="00C336BB" w:rsidP="00C336BB">
      <w:pPr>
        <w:pStyle w:val="Heading5"/>
      </w:pPr>
      <w:bookmarkStart w:id="788" w:name="_Toc218203072"/>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18203073"/>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6.15pt;height:199.05pt" o:ole="">
            <v:imagedata r:id="rId167" o:title=""/>
          </v:shape>
          <o:OLEObject Type="Embed" ProgID="Visio.Drawing.11" ShapeID="_x0000_i1102" DrawAspect="Content" ObjectID="_1828815511"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18203074"/>
      <w:r>
        <w:t>7.13.3.15</w:t>
      </w:r>
      <w:r>
        <w:tab/>
        <w:t>Folder list operation</w:t>
      </w:r>
      <w:bookmarkEnd w:id="790"/>
    </w:p>
    <w:p w14:paraId="0F3C68AF" w14:textId="77777777" w:rsidR="00C336BB" w:rsidRDefault="00C336BB" w:rsidP="00C336BB">
      <w:pPr>
        <w:pStyle w:val="Heading5"/>
      </w:pPr>
      <w:bookmarkStart w:id="791" w:name="_Toc218203075"/>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18203076"/>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45pt;height:186.35pt" o:ole="">
            <v:imagedata r:id="rId169" o:title=""/>
          </v:shape>
          <o:OLEObject Type="Embed" ProgID="Visio.Drawing.11" ShapeID="_x0000_i1103" DrawAspect="Content" ObjectID="_1828815512"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18203077"/>
      <w:r>
        <w:t>7.13.3.16</w:t>
      </w:r>
      <w:r>
        <w:tab/>
        <w:t>Upload objects</w:t>
      </w:r>
      <w:bookmarkEnd w:id="793"/>
    </w:p>
    <w:p w14:paraId="0E1AE556" w14:textId="77777777" w:rsidR="00C336BB" w:rsidRDefault="00C336BB" w:rsidP="00C336BB">
      <w:pPr>
        <w:pStyle w:val="Heading5"/>
      </w:pPr>
      <w:bookmarkStart w:id="794" w:name="_Toc218203078"/>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18203079"/>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3pt;height:196.35pt" o:ole="">
            <v:imagedata r:id="rId171" o:title=""/>
          </v:shape>
          <o:OLEObject Type="Embed" ProgID="Visio.Drawing.11" ShapeID="_x0000_i1104" DrawAspect="Content" ObjectID="_1828815513"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18203080"/>
      <w:r>
        <w:t>7.13.3.17</w:t>
      </w:r>
      <w:r>
        <w:tab/>
        <w:t>Notify client to synchronize</w:t>
      </w:r>
      <w:bookmarkEnd w:id="796"/>
    </w:p>
    <w:p w14:paraId="6F9EBCD5" w14:textId="77777777" w:rsidR="00C336BB" w:rsidRDefault="00C336BB" w:rsidP="00C336BB">
      <w:pPr>
        <w:pStyle w:val="Heading5"/>
      </w:pPr>
      <w:bookmarkStart w:id="797" w:name="_Toc218203081"/>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18203082"/>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85pt;height:196.35pt" o:ole="">
            <v:imagedata r:id="rId173" o:title=""/>
          </v:shape>
          <o:OLEObject Type="Embed" ProgID="Visio.Drawing.11" ShapeID="_x0000_i1105" DrawAspect="Content" ObjectID="_1828815514"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18203083"/>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85pt;height:405.45pt" o:ole="">
            <v:imagedata r:id="rId175" o:title=""/>
          </v:shape>
          <o:OLEObject Type="Embed" ProgID="Visio.Drawing.11" ShapeID="_x0000_i1106" DrawAspect="Content" ObjectID="_1828815515"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5pt;height:263.75pt" o:ole="">
            <v:imagedata r:id="rId177" o:title=""/>
          </v:shape>
          <o:OLEObject Type="Embed" ProgID="Visio.Drawing.11" ShapeID="_x0000_i1107" DrawAspect="Content" ObjectID="_1828815516"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pt;height:276.05pt" o:ole="">
            <v:imagedata r:id="rId179" o:title=""/>
          </v:shape>
          <o:OLEObject Type="Embed" ProgID="Visio.Drawing.11" ShapeID="_x0000_i1108" DrawAspect="Content" ObjectID="_1828815517"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18203084"/>
      <w:r>
        <w:t>7.13.3.18</w:t>
      </w:r>
      <w:r>
        <w:tab/>
        <w:t>Search folder</w:t>
      </w:r>
      <w:bookmarkEnd w:id="800"/>
    </w:p>
    <w:p w14:paraId="6AD6E2D6" w14:textId="77777777" w:rsidR="00C336BB" w:rsidRDefault="00C336BB" w:rsidP="00C336BB">
      <w:pPr>
        <w:pStyle w:val="Heading5"/>
      </w:pPr>
      <w:bookmarkStart w:id="801" w:name="_Toc218203085"/>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18203086"/>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7pt;height:199.05pt" o:ole="">
            <v:imagedata r:id="rId181" o:title=""/>
          </v:shape>
          <o:OLEObject Type="Embed" ProgID="Visio.Drawing.11" ShapeID="_x0000_i1109" DrawAspect="Content" ObjectID="_1828815518"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18203087"/>
      <w:r>
        <w:t>7.13.3.19</w:t>
      </w:r>
      <w:r>
        <w:tab/>
        <w:t>Retrieve folder content</w:t>
      </w:r>
      <w:bookmarkEnd w:id="803"/>
    </w:p>
    <w:p w14:paraId="46C70A15" w14:textId="77777777" w:rsidR="00C336BB" w:rsidRDefault="00C336BB" w:rsidP="00C336BB">
      <w:pPr>
        <w:pStyle w:val="Heading5"/>
      </w:pPr>
      <w:bookmarkStart w:id="804" w:name="_Toc218203088"/>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18203089"/>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7pt;height:199.05pt" o:ole="">
            <v:imagedata r:id="rId183" o:title=""/>
          </v:shape>
          <o:OLEObject Type="Embed" ProgID="Visio.Drawing.11" ShapeID="_x0000_i1110" DrawAspect="Content" ObjectID="_1828815519"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18203090"/>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18203091"/>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18203092"/>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65pt;height:313.05pt" o:ole="">
            <v:imagedata r:id="rId185" o:title=""/>
          </v:shape>
          <o:OLEObject Type="Embed" ProgID="Visio.Drawing.15" ShapeID="_x0000_i1111" DrawAspect="Content" ObjectID="_1828815520"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18203093"/>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18203094"/>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18203095"/>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pt;height:180.6pt" o:ole="">
            <v:imagedata r:id="rId187" o:title=""/>
          </v:shape>
          <o:OLEObject Type="Embed" ProgID="Visio.Drawing.11" ShapeID="_x0000_i1112" DrawAspect="Content" ObjectID="_1828815521" r:id="rId188"/>
        </w:object>
      </w:r>
    </w:p>
    <w:p w14:paraId="6D6E09D6" w14:textId="6CD80F95" w:rsidR="00C336BB" w:rsidRPr="0083396F" w:rsidRDefault="00C336BB" w:rsidP="00C336BB">
      <w:pPr>
        <w:pStyle w:val="TF"/>
      </w:pPr>
      <w:r w:rsidRPr="0083396F">
        <w:t>Figure</w:t>
      </w:r>
      <w:r>
        <w:t> </w:t>
      </w:r>
      <w:r w:rsidRPr="0083396F">
        <w:t>7.13.4.2-1</w:t>
      </w:r>
      <w:r w:rsidR="00B2412F">
        <w:t>:</w:t>
      </w:r>
      <w:r w:rsidRPr="0083396F">
        <w:t xml:space="preserve">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0D79BEAE" w:rsidR="00C336BB" w:rsidRPr="00D5587A"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23F74C3C" w:rsidR="00C336BB" w:rsidRDefault="00C336BB" w:rsidP="00C336BB">
      <w:pPr>
        <w:pStyle w:val="B1"/>
      </w:pPr>
      <w:r>
        <w:t>3.</w:t>
      </w:r>
      <w:r>
        <w:tab/>
      </w:r>
      <w:r w:rsidRPr="0083396F">
        <w:t>MCData server</w:t>
      </w:r>
      <w:r>
        <w:t xml:space="preserve"> continue</w:t>
      </w:r>
      <w:r w:rsidR="00B2412F">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18203096"/>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18203097"/>
      <w:r>
        <w:rPr>
          <w:noProof/>
          <w:color w:val="000000"/>
        </w:rPr>
        <w:t>7.13.5</w:t>
      </w:r>
      <w:r w:rsidRPr="000B3AAC">
        <w:rPr>
          <w:noProof/>
          <w:color w:val="000000"/>
        </w:rPr>
        <w:t>.1</w:t>
      </w:r>
      <w:r w:rsidRPr="000B3AAC">
        <w:rPr>
          <w:noProof/>
          <w:color w:val="000000"/>
        </w:rPr>
        <w:tab/>
        <w:t>General</w:t>
      </w:r>
      <w:bookmarkEnd w:id="813"/>
    </w:p>
    <w:p w14:paraId="0447CF26" w14:textId="58E3402D"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B2412F">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18203098"/>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65pt" o:ole="">
            <v:imagedata r:id="rId189" o:title=""/>
          </v:shape>
          <o:OLEObject Type="Embed" ProgID="Visio.Drawing.11" ShapeID="_x0000_i1113" DrawAspect="Content" ObjectID="_1828815522"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335188D5" w:rsidR="00C336BB"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18203099"/>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18203100"/>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18203101"/>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18203102"/>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18203103"/>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18203104"/>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18203105"/>
      <w:r>
        <w:rPr>
          <w:lang w:eastAsia="zh-CN"/>
        </w:rPr>
        <w:t>7.14.2.1</w:t>
      </w:r>
      <w:r>
        <w:rPr>
          <w:lang w:eastAsia="zh-CN"/>
        </w:rPr>
        <w:tab/>
        <w:t>Information flows for IP connectivity</w:t>
      </w:r>
      <w:bookmarkEnd w:id="821"/>
    </w:p>
    <w:p w14:paraId="346CF74D" w14:textId="77777777" w:rsidR="00C336BB" w:rsidRDefault="00C336BB" w:rsidP="00C336BB">
      <w:pPr>
        <w:pStyle w:val="Heading5"/>
        <w:rPr>
          <w:rFonts w:eastAsia="SimSun"/>
        </w:rPr>
      </w:pPr>
      <w:bookmarkStart w:id="822" w:name="_Toc218203106"/>
      <w:r>
        <w:t>7.14.2.1.1</w:t>
      </w:r>
      <w:r>
        <w:rPr>
          <w:rFonts w:eastAsia="SimSun"/>
        </w:rPr>
        <w:tab/>
        <w:t>MCData IPcon point-to-point request</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B37092" w14:paraId="57FDC51B" w14:textId="77777777" w:rsidTr="00DA72C9">
        <w:trPr>
          <w:jc w:val="center"/>
        </w:trPr>
        <w:tc>
          <w:tcPr>
            <w:tcW w:w="3044" w:type="dxa"/>
            <w:tcBorders>
              <w:top w:val="single" w:sz="4" w:space="0" w:color="000000"/>
              <w:left w:val="single" w:sz="4" w:space="0" w:color="000000"/>
              <w:bottom w:val="single" w:sz="4" w:space="0" w:color="000000"/>
              <w:right w:val="nil"/>
            </w:tcBorders>
          </w:tcPr>
          <w:p w14:paraId="6209C4CB" w14:textId="333787E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2BCF838D" w14:textId="74669750"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2F68FF6" w14:textId="1EC7E0CF" w:rsidR="00B37092" w:rsidRDefault="00B37092" w:rsidP="00B37092">
            <w:pPr>
              <w:pStyle w:val="TAL"/>
            </w:pPr>
            <w:r w:rsidRPr="00150C7B">
              <w:t>Offered media parameters</w:t>
            </w:r>
            <w:r>
              <w:t xml:space="preserve">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3C2DA869"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667823" w:rsidRPr="00667823">
              <w:rPr>
                <w:rFonts w:eastAsia="SimSun" w:cs="Arial"/>
              </w:rPr>
              <w:t>At least one identity</w:t>
            </w:r>
            <w:r w:rsidR="00667823">
              <w:rPr>
                <w:rFonts w:eastAsia="SimSun" w:cs="Arial"/>
              </w:rPr>
              <w:t xml:space="preserve"> shall </w:t>
            </w:r>
            <w:r>
              <w:rPr>
                <w:rFonts w:eastAsia="SimSun" w:cs="Arial"/>
              </w:rPr>
              <w:t>be present.</w:t>
            </w:r>
            <w:r w:rsidR="00667823" w:rsidRPr="00667823">
              <w:rPr>
                <w:rFonts w:eastAsia="SimSun" w:cs="Arial"/>
              </w:rPr>
              <w:t xml:space="preserve"> 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B37092" w14:paraId="0582E467" w14:textId="77777777" w:rsidTr="00DA72C9">
        <w:trPr>
          <w:jc w:val="center"/>
        </w:trPr>
        <w:tc>
          <w:tcPr>
            <w:tcW w:w="3044" w:type="dxa"/>
            <w:tcBorders>
              <w:top w:val="single" w:sz="4" w:space="0" w:color="000000"/>
              <w:left w:val="single" w:sz="4" w:space="0" w:color="000000"/>
              <w:bottom w:val="single" w:sz="4" w:space="0" w:color="000000"/>
              <w:right w:val="nil"/>
            </w:tcBorders>
          </w:tcPr>
          <w:p w14:paraId="122FCE42" w14:textId="23E1AD0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4F087B8A" w14:textId="23B8BE5D"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783481" w14:textId="016BCC2E" w:rsidR="00B37092" w:rsidRDefault="00B37092" w:rsidP="00B37092">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3" w:name="_Toc218203107"/>
      <w:r>
        <w:rPr>
          <w:lang w:eastAsia="zh-CN"/>
        </w:rPr>
        <w:t>7.14</w:t>
      </w:r>
      <w:r>
        <w:t>.2</w:t>
      </w:r>
      <w:r>
        <w:rPr>
          <w:lang w:eastAsia="zh-CN"/>
        </w:rPr>
        <w:t>.1.2</w:t>
      </w:r>
      <w:r>
        <w:rPr>
          <w:rFonts w:eastAsia="SimSun"/>
        </w:rPr>
        <w:tab/>
        <w:t>MCData IPcon point-to-point response</w:t>
      </w:r>
      <w:bookmarkEnd w:id="823"/>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lastRenderedPageBreak/>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B37092" w14:paraId="2AEB116F"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B10373" w14:textId="1B5E9360" w:rsidR="00B37092" w:rsidRDefault="00B37092" w:rsidP="00B37092">
            <w:pPr>
              <w:pStyle w:val="TAL"/>
            </w:pPr>
            <w:r>
              <w:t>SDP answer</w:t>
            </w:r>
          </w:p>
        </w:tc>
        <w:tc>
          <w:tcPr>
            <w:tcW w:w="993" w:type="dxa"/>
            <w:tcBorders>
              <w:top w:val="single" w:sz="4" w:space="0" w:color="000000"/>
              <w:left w:val="single" w:sz="4" w:space="0" w:color="000000"/>
              <w:bottom w:val="single" w:sz="4" w:space="0" w:color="000000"/>
              <w:right w:val="nil"/>
            </w:tcBorders>
          </w:tcPr>
          <w:p w14:paraId="50DE3E00" w14:textId="16488226" w:rsidR="00B37092" w:rsidRDefault="00B37092" w:rsidP="00B37092">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8FD5D23" w14:textId="76B5AF16" w:rsidR="00B37092" w:rsidRDefault="00B37092" w:rsidP="00B37092">
            <w:pPr>
              <w:pStyle w:val="TAL"/>
            </w:pPr>
            <w:r>
              <w:t>M</w:t>
            </w:r>
            <w:r w:rsidRPr="00150C7B">
              <w:t>edia parameters selected</w:t>
            </w:r>
            <w:r>
              <w:t>. This</w:t>
            </w:r>
            <w:r w:rsidRPr="00150C7B">
              <w:t xml:space="preserve"> </w:t>
            </w:r>
            <w:r>
              <w:t xml:space="preserve">shall be </w:t>
            </w:r>
            <w:r w:rsidRPr="00150C7B">
              <w:t>present if the</w:t>
            </w:r>
            <w:r>
              <w:t xml:space="preserve"> </w:t>
            </w:r>
            <w:r w:rsidRPr="00150C7B">
              <w:t>IP connectivity establishment result is success</w:t>
            </w:r>
            <w:r>
              <w:t>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4" w:name="_Toc218203108"/>
      <w:r>
        <w:t>7.14.2.1.3</w:t>
      </w:r>
      <w:r>
        <w:rPr>
          <w:rFonts w:eastAsia="SimSun"/>
        </w:rPr>
        <w:tab/>
        <w:t>MCData remote IPcon point-to-point request</w:t>
      </w:r>
      <w:bookmarkEnd w:id="824"/>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3EA28EC6"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5" w:name="_Toc218203109"/>
      <w:r>
        <w:rPr>
          <w:lang w:eastAsia="zh-CN"/>
        </w:rPr>
        <w:t>7.14</w:t>
      </w:r>
      <w:r>
        <w:t>.2</w:t>
      </w:r>
      <w:r>
        <w:rPr>
          <w:lang w:eastAsia="zh-CN"/>
        </w:rPr>
        <w:t>.1.4</w:t>
      </w:r>
      <w:r>
        <w:rPr>
          <w:rFonts w:eastAsia="SimSun"/>
        </w:rPr>
        <w:tab/>
        <w:t>MCData remote IPcon point-to-point response</w:t>
      </w:r>
      <w:bookmarkEnd w:id="825"/>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6" w:name="_Toc218203110"/>
      <w:r>
        <w:lastRenderedPageBreak/>
        <w:t>7.14.2.1.5</w:t>
      </w:r>
      <w:r>
        <w:rPr>
          <w:rFonts w:eastAsia="SimSun"/>
        </w:rPr>
        <w:tab/>
        <w:t>MCData remote IPcon point-to-point tear down request</w:t>
      </w:r>
      <w:bookmarkEnd w:id="826"/>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7" w:name="_Toc218203111"/>
      <w:r>
        <w:rPr>
          <w:lang w:eastAsia="zh-CN"/>
        </w:rPr>
        <w:t>7.14</w:t>
      </w:r>
      <w:r>
        <w:t>.2</w:t>
      </w:r>
      <w:r>
        <w:rPr>
          <w:lang w:eastAsia="zh-CN"/>
        </w:rPr>
        <w:t>.1.6</w:t>
      </w:r>
      <w:r>
        <w:rPr>
          <w:rFonts w:eastAsia="SimSun"/>
        </w:rPr>
        <w:tab/>
        <w:t>MCData remote IPcon point-to-point tear down response</w:t>
      </w:r>
      <w:bookmarkEnd w:id="827"/>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8" w:name="_Toc218203112"/>
      <w:r>
        <w:t>7.14.2.1.7</w:t>
      </w:r>
      <w:r>
        <w:rPr>
          <w:rFonts w:eastAsia="SimSun"/>
        </w:rPr>
        <w:tab/>
        <w:t>MCData remote IPcon point-to-point application priority change request</w:t>
      </w:r>
      <w:bookmarkEnd w:id="828"/>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9" w:name="_Toc218203113"/>
      <w:r>
        <w:rPr>
          <w:lang w:eastAsia="zh-CN"/>
        </w:rPr>
        <w:lastRenderedPageBreak/>
        <w:t>7.14</w:t>
      </w:r>
      <w:r>
        <w:t>.2</w:t>
      </w:r>
      <w:r>
        <w:rPr>
          <w:lang w:eastAsia="zh-CN"/>
        </w:rPr>
        <w:t>.1.8</w:t>
      </w:r>
      <w:r>
        <w:rPr>
          <w:rFonts w:eastAsia="SimSun"/>
        </w:rPr>
        <w:tab/>
        <w:t>MCData remote IPcon point-to-point application priority change response</w:t>
      </w:r>
      <w:bookmarkEnd w:id="829"/>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0" w:name="_Toc218203114"/>
      <w:r>
        <w:t>7.14.2.2</w:t>
      </w:r>
      <w:r>
        <w:tab/>
        <w:t>IP connectivity point-to-point MCData transport service</w:t>
      </w:r>
      <w:bookmarkEnd w:id="830"/>
    </w:p>
    <w:p w14:paraId="23F6E27E" w14:textId="77777777" w:rsidR="00C336BB" w:rsidRDefault="00C336BB" w:rsidP="00C336BB">
      <w:pPr>
        <w:pStyle w:val="Heading5"/>
      </w:pPr>
      <w:bookmarkStart w:id="831" w:name="_Toc218203115"/>
      <w:r>
        <w:t>7.14.2.2.1</w:t>
      </w:r>
      <w:r>
        <w:tab/>
        <w:t>General</w:t>
      </w:r>
      <w:bookmarkEnd w:id="831"/>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2" w:name="_Toc218203116"/>
      <w:r>
        <w:t>7.14.2.2.2</w:t>
      </w:r>
      <w:r>
        <w:tab/>
        <w:t>Procedure</w:t>
      </w:r>
      <w:bookmarkEnd w:id="832"/>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3.75pt" o:ole="">
            <v:imagedata r:id="rId191" o:title=""/>
          </v:shape>
          <o:OLEObject Type="Embed" ProgID="Visio.Drawing.15" ShapeID="_x0000_i1114" DrawAspect="Content" ObjectID="_1828815523"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3" w:name="_Toc11751387"/>
      <w:bookmarkStart w:id="834" w:name="_Toc11450903"/>
      <w:bookmarkStart w:id="835" w:name="_Toc218203117"/>
      <w:r>
        <w:lastRenderedPageBreak/>
        <w:t>7.14.2.3</w:t>
      </w:r>
      <w:r>
        <w:tab/>
        <w:t>Remote initiated point-to-point IP connectivity</w:t>
      </w:r>
      <w:bookmarkEnd w:id="833"/>
      <w:bookmarkEnd w:id="835"/>
    </w:p>
    <w:p w14:paraId="71A75E0F" w14:textId="77777777" w:rsidR="00C336BB" w:rsidRDefault="00C336BB" w:rsidP="00C336BB">
      <w:pPr>
        <w:pStyle w:val="Heading5"/>
      </w:pPr>
      <w:bookmarkStart w:id="836" w:name="_Toc11751388"/>
      <w:bookmarkStart w:id="837" w:name="_Toc218203118"/>
      <w:r>
        <w:t>7.14.2.3.1</w:t>
      </w:r>
      <w:r>
        <w:tab/>
        <w:t>General</w:t>
      </w:r>
      <w:bookmarkEnd w:id="836"/>
      <w:bookmarkEnd w:id="837"/>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8" w:name="_Toc11751389"/>
      <w:bookmarkStart w:id="839" w:name="_Toc218203119"/>
      <w:r>
        <w:t>7.14.2.3.2</w:t>
      </w:r>
      <w:r>
        <w:tab/>
        <w:t>Procedure</w:t>
      </w:r>
      <w:bookmarkEnd w:id="838"/>
      <w:bookmarkEnd w:id="839"/>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65pt;height:227.95pt" o:ole="">
            <v:imagedata r:id="rId193" o:title=""/>
          </v:shape>
          <o:OLEObject Type="Embed" ProgID="Visio.Drawing.15" ShapeID="_x0000_i1115" DrawAspect="Content" ObjectID="_1828815524"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0" w:name="_Toc218203120"/>
      <w:r>
        <w:t>7.14.2.4</w:t>
      </w:r>
      <w:r>
        <w:tab/>
        <w:t>MCData user remote initiated tear down point-to-point IP connectivity</w:t>
      </w:r>
      <w:bookmarkEnd w:id="840"/>
    </w:p>
    <w:p w14:paraId="2BD0ABCF" w14:textId="77777777" w:rsidR="00C336BB" w:rsidRDefault="00C336BB" w:rsidP="00C336BB">
      <w:pPr>
        <w:pStyle w:val="Heading5"/>
      </w:pPr>
      <w:bookmarkStart w:id="841" w:name="_Toc218203121"/>
      <w:r>
        <w:t>7.14.2.4.1</w:t>
      </w:r>
      <w:r>
        <w:tab/>
        <w:t>General</w:t>
      </w:r>
      <w:bookmarkEnd w:id="841"/>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2" w:name="_Toc218203122"/>
      <w:r>
        <w:t>7.14.2.4.2</w:t>
      </w:r>
      <w:r>
        <w:tab/>
        <w:t>Procedure</w:t>
      </w:r>
      <w:bookmarkEnd w:id="842"/>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65pt;height:227.95pt" o:ole="">
            <v:imagedata r:id="rId195" o:title=""/>
          </v:shape>
          <o:OLEObject Type="Embed" ProgID="Visio.Drawing.15" ShapeID="_x0000_i1116" DrawAspect="Content" ObjectID="_1828815525"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3" w:name="_Toc4538786"/>
      <w:bookmarkStart w:id="844" w:name="_Toc218203123"/>
      <w:r>
        <w:t>7.14.2.5</w:t>
      </w:r>
      <w:r>
        <w:tab/>
        <w:t>Remote initiated point-to-point IP connectivity application priority change</w:t>
      </w:r>
      <w:bookmarkEnd w:id="844"/>
    </w:p>
    <w:p w14:paraId="4F21CC43" w14:textId="77777777" w:rsidR="00C336BB" w:rsidRDefault="00C336BB" w:rsidP="00C336BB">
      <w:pPr>
        <w:pStyle w:val="Heading5"/>
      </w:pPr>
      <w:bookmarkStart w:id="845" w:name="_Toc218203124"/>
      <w:r>
        <w:t>7.14.2.5.1</w:t>
      </w:r>
      <w:r>
        <w:tab/>
        <w:t>General</w:t>
      </w:r>
      <w:bookmarkEnd w:id="845"/>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6" w:name="_Toc218203125"/>
      <w:r>
        <w:t>7.14.2.5.2</w:t>
      </w:r>
      <w:r>
        <w:tab/>
        <w:t>Procedure</w:t>
      </w:r>
      <w:bookmarkEnd w:id="846"/>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5pt;height:229.1pt" o:ole="">
            <v:imagedata r:id="rId197" o:title=""/>
          </v:shape>
          <o:OLEObject Type="Embed" ProgID="Visio.Drawing.11" ShapeID="_x0000_i1117" DrawAspect="Content" ObjectID="_1828815526"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7" w:name="_Toc218203126"/>
      <w:r>
        <w:rPr>
          <w:lang w:eastAsia="zh-CN"/>
        </w:rPr>
        <w:t>7.14.2.6</w:t>
      </w:r>
      <w:r>
        <w:tab/>
        <w:t>Group standalone IP connectivity using media plane</w:t>
      </w:r>
      <w:bookmarkEnd w:id="843"/>
      <w:bookmarkEnd w:id="847"/>
    </w:p>
    <w:p w14:paraId="7971BF04" w14:textId="77777777" w:rsidR="00C336BB" w:rsidRDefault="00C336BB" w:rsidP="00C336BB">
      <w:pPr>
        <w:pStyle w:val="Heading5"/>
        <w:rPr>
          <w:lang w:eastAsia="zh-CN"/>
        </w:rPr>
      </w:pPr>
      <w:bookmarkStart w:id="848" w:name="_Toc4538787"/>
      <w:bookmarkStart w:id="849" w:name="_Toc533180709"/>
      <w:bookmarkStart w:id="850" w:name="_Hlk8217179"/>
      <w:bookmarkStart w:id="851" w:name="_Toc218203127"/>
      <w:r>
        <w:t>7.14.2.6.1</w:t>
      </w:r>
      <w:r>
        <w:tab/>
      </w:r>
      <w:r>
        <w:rPr>
          <w:lang w:eastAsia="zh-CN"/>
        </w:rPr>
        <w:t>General</w:t>
      </w:r>
      <w:bookmarkEnd w:id="848"/>
      <w:bookmarkEnd w:id="849"/>
      <w:bookmarkEnd w:id="851"/>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2" w:name="_Toc4538788"/>
      <w:bookmarkStart w:id="853" w:name="_Toc533180710"/>
      <w:bookmarkStart w:id="854" w:name="_Toc218203128"/>
      <w:r>
        <w:t>7.14.2.6.2</w:t>
      </w:r>
      <w:r>
        <w:tab/>
        <w:t>Procedure</w:t>
      </w:r>
      <w:bookmarkEnd w:id="852"/>
      <w:bookmarkEnd w:id="853"/>
      <w:bookmarkEnd w:id="854"/>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0"/>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5.35pt;height:150.95pt" o:ole="">
            <v:imagedata r:id="rId199" o:title=""/>
          </v:shape>
          <o:OLEObject Type="Embed" ProgID="Visio.Drawing.11" ShapeID="_x0000_i1118" DrawAspect="Content" ObjectID="_1828815527"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5" w:name="_Toc218203129"/>
      <w:r>
        <w:lastRenderedPageBreak/>
        <w:t>7.15</w:t>
      </w:r>
      <w:r w:rsidRPr="00AB5FED">
        <w:tab/>
        <w:t>Location information (on-network)</w:t>
      </w:r>
      <w:bookmarkEnd w:id="834"/>
      <w:bookmarkEnd w:id="855"/>
    </w:p>
    <w:p w14:paraId="42ED337A" w14:textId="77777777" w:rsidR="00C336BB" w:rsidRDefault="00C336BB" w:rsidP="00C336BB">
      <w:bookmarkStart w:id="856" w:name="_Toc433379665"/>
      <w:bookmarkStart w:id="857" w:name="_Toc460616208"/>
      <w:bookmarkStart w:id="858"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6"/>
      <w:bookmarkEnd w:id="857"/>
      <w:bookmarkEnd w:id="858"/>
    </w:p>
    <w:p w14:paraId="2D2451CE" w14:textId="77777777" w:rsidR="00C336BB" w:rsidRPr="00544EAA" w:rsidRDefault="00C336BB" w:rsidP="00C336BB">
      <w:pPr>
        <w:pStyle w:val="Heading2"/>
        <w:rPr>
          <w:lang w:eastAsia="zh-CN"/>
        </w:rPr>
      </w:pPr>
      <w:bookmarkStart w:id="859" w:name="_Toc218203130"/>
      <w:r w:rsidRPr="00544EAA">
        <w:rPr>
          <w:lang w:eastAsia="zh-CN"/>
        </w:rPr>
        <w:t>7</w:t>
      </w:r>
      <w:r w:rsidRPr="00544EAA">
        <w:t>.</w:t>
      </w:r>
      <w:r>
        <w:t>16</w:t>
      </w:r>
      <w:r w:rsidRPr="00544EAA">
        <w:tab/>
        <w:t>Use of ProSe capabilities in off-network MCData communications</w:t>
      </w:r>
      <w:bookmarkEnd w:id="859"/>
    </w:p>
    <w:p w14:paraId="65631BDB" w14:textId="77777777" w:rsidR="00C336BB" w:rsidRPr="00544EAA" w:rsidRDefault="00C336BB" w:rsidP="00C336BB">
      <w:pPr>
        <w:pStyle w:val="Heading3"/>
        <w:rPr>
          <w:lang w:eastAsia="zh-CN"/>
        </w:rPr>
      </w:pPr>
      <w:bookmarkStart w:id="860" w:name="_Toc218203131"/>
      <w:r w:rsidRPr="00544EAA">
        <w:rPr>
          <w:lang w:eastAsia="zh-CN"/>
        </w:rPr>
        <w:t>7</w:t>
      </w:r>
      <w:r w:rsidRPr="00544EAA">
        <w:t>.</w:t>
      </w:r>
      <w:r>
        <w:t>16</w:t>
      </w:r>
      <w:r w:rsidRPr="00544EAA">
        <w:t>.1</w:t>
      </w:r>
      <w:r w:rsidRPr="00544EAA">
        <w:tab/>
        <w:t>General</w:t>
      </w:r>
      <w:bookmarkEnd w:id="860"/>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1" w:name="_Toc218203132"/>
      <w:r w:rsidRPr="00544EAA">
        <w:rPr>
          <w:lang w:eastAsia="zh-CN"/>
        </w:rPr>
        <w:t>7</w:t>
      </w:r>
      <w:r w:rsidRPr="00544EAA">
        <w:t>.</w:t>
      </w:r>
      <w:r>
        <w:t>16</w:t>
      </w:r>
      <w:r w:rsidRPr="00544EAA">
        <w:t>.</w:t>
      </w:r>
      <w:r>
        <w:t>2</w:t>
      </w:r>
      <w:r w:rsidRPr="00544EAA">
        <w:tab/>
      </w:r>
      <w:r>
        <w:t>Procedures</w:t>
      </w:r>
      <w:bookmarkEnd w:id="861"/>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2" w:name="_Toc122563381"/>
      <w:bookmarkStart w:id="863" w:name="_Toc218203133"/>
      <w:r>
        <w:lastRenderedPageBreak/>
        <w:t>7.17</w:t>
      </w:r>
      <w:r w:rsidRPr="002C512E">
        <w:rPr>
          <w:rFonts w:eastAsia="SimSun"/>
        </w:rPr>
        <w:tab/>
      </w:r>
      <w:r>
        <w:t xml:space="preserve">Ad hoc group </w:t>
      </w:r>
      <w:bookmarkEnd w:id="862"/>
      <w:r>
        <w:t>data communication</w:t>
      </w:r>
      <w:bookmarkEnd w:id="863"/>
    </w:p>
    <w:p w14:paraId="7DFC3179" w14:textId="77777777" w:rsidR="00C2503A" w:rsidRPr="002C512E" w:rsidRDefault="00C2503A" w:rsidP="00C2503A">
      <w:pPr>
        <w:pStyle w:val="Heading3"/>
      </w:pPr>
      <w:bookmarkStart w:id="864" w:name="_Toc122563382"/>
      <w:bookmarkStart w:id="865" w:name="_Toc218203134"/>
      <w:r>
        <w:t>7.17.</w:t>
      </w:r>
      <w:r w:rsidRPr="002C512E">
        <w:t>1</w:t>
      </w:r>
      <w:r w:rsidRPr="002C512E">
        <w:tab/>
        <w:t>General</w:t>
      </w:r>
      <w:bookmarkEnd w:id="864"/>
      <w:bookmarkEnd w:id="865"/>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6" w:name="_Toc122563383"/>
      <w:bookmarkStart w:id="867" w:name="_Toc218203135"/>
      <w:r>
        <w:t>7.17.</w:t>
      </w:r>
      <w:r w:rsidRPr="00AB5FED">
        <w:t>2</w:t>
      </w:r>
      <w:r w:rsidRPr="00AB5FED">
        <w:tab/>
      </w:r>
      <w:r>
        <w:t xml:space="preserve">Common </w:t>
      </w:r>
      <w:r w:rsidRPr="002C512E">
        <w:rPr>
          <w:rFonts w:eastAsia="SimSun"/>
        </w:rPr>
        <w:t>Information flows</w:t>
      </w:r>
      <w:bookmarkEnd w:id="866"/>
      <w:bookmarkEnd w:id="867"/>
    </w:p>
    <w:p w14:paraId="79605A1E" w14:textId="77777777" w:rsidR="00C2503A" w:rsidRPr="00AB5FED" w:rsidRDefault="00C2503A" w:rsidP="00C2503A">
      <w:pPr>
        <w:pStyle w:val="Heading4"/>
      </w:pPr>
      <w:bookmarkStart w:id="868" w:name="_Toc122563384"/>
      <w:bookmarkStart w:id="869" w:name="_Toc218203136"/>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8"/>
      <w:bookmarkEnd w:id="869"/>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0" w:name="_Toc122563385"/>
      <w:bookmarkStart w:id="871" w:name="_Toc218203137"/>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0"/>
      <w:bookmarkEnd w:id="871"/>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2" w:name="_Toc122563386"/>
      <w:bookmarkStart w:id="873" w:name="_Toc218203138"/>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2"/>
      <w:bookmarkEnd w:id="873"/>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4D03D26" w14:textId="77777777" w:rsidR="009371BD" w:rsidRDefault="009371BD" w:rsidP="009371BD">
      <w:pPr>
        <w:pStyle w:val="NO"/>
      </w:pPr>
      <w:bookmarkStart w:id="874" w:name="_Hlk204784102"/>
      <w:bookmarkStart w:id="875" w:name="_Toc122563387"/>
      <w:r>
        <w:t>NOTE:</w:t>
      </w:r>
      <w:r>
        <w:tab/>
        <w:t xml:space="preserve">Whether the server-to-server message is needed in a call request </w:t>
      </w:r>
      <w:r w:rsidRPr="00CC1594">
        <w:t>is out of scope of the present document</w:t>
      </w:r>
      <w:r>
        <w:t>.</w:t>
      </w:r>
    </w:p>
    <w:p w14:paraId="45B54EAD" w14:textId="2C417476" w:rsidR="00C2503A" w:rsidRPr="00AB5FED" w:rsidRDefault="00C2503A" w:rsidP="00C2503A">
      <w:pPr>
        <w:pStyle w:val="Heading4"/>
      </w:pPr>
      <w:bookmarkStart w:id="876" w:name="_Toc218203139"/>
      <w:bookmarkEnd w:id="874"/>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18203140"/>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18203141"/>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0A626ED2" w14:textId="77777777" w:rsidR="009371BD" w:rsidRDefault="009371BD" w:rsidP="009371BD">
      <w:pPr>
        <w:pStyle w:val="NO"/>
      </w:pPr>
      <w:bookmarkStart w:id="881" w:name="_Hlk211406963"/>
      <w:bookmarkStart w:id="882" w:name="_Toc122563390"/>
      <w:r>
        <w:t>NOTE:</w:t>
      </w:r>
      <w:r>
        <w:tab/>
        <w:t xml:space="preserve">Whether the server-to-server message is needed in a call response </w:t>
      </w:r>
      <w:r w:rsidRPr="00CC1594">
        <w:t>is out of scope of the present document</w:t>
      </w:r>
      <w:r>
        <w:t>.</w:t>
      </w:r>
    </w:p>
    <w:p w14:paraId="0F375474" w14:textId="48F0B450" w:rsidR="00C2503A" w:rsidRPr="00AB5FED" w:rsidRDefault="00C2503A" w:rsidP="00C2503A">
      <w:pPr>
        <w:pStyle w:val="Heading4"/>
      </w:pPr>
      <w:bookmarkStart w:id="883" w:name="_Toc218203142"/>
      <w:bookmarkEnd w:id="881"/>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2"/>
      <w:bookmarkEnd w:id="883"/>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4" w:name="_Toc122563391"/>
      <w:bookmarkStart w:id="885" w:name="_Toc218203143"/>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4"/>
      <w:bookmarkEnd w:id="885"/>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6" w:name="_Toc122563392"/>
      <w:bookmarkStart w:id="887" w:name="_Toc218203144"/>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6"/>
      <w:bookmarkEnd w:id="887"/>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8" w:name="_Toc122563393"/>
      <w:bookmarkStart w:id="889" w:name="_Toc218203145"/>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8"/>
      <w:bookmarkEnd w:id="889"/>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90" w:name="_Toc122563394"/>
      <w:bookmarkStart w:id="891" w:name="_Toc218203146"/>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0"/>
      <w:bookmarkEnd w:id="891"/>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2" w:name="_Toc113304282"/>
    </w:p>
    <w:p w14:paraId="6CD6BB08" w14:textId="77777777" w:rsidR="00C2503A" w:rsidRPr="00AB5FED" w:rsidRDefault="00C2503A" w:rsidP="00C2503A">
      <w:pPr>
        <w:pStyle w:val="Heading4"/>
      </w:pPr>
      <w:bookmarkStart w:id="893" w:name="_Toc122563395"/>
      <w:bookmarkStart w:id="894" w:name="_Toc218203147"/>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5" w:name="_Toc113304283"/>
      <w:bookmarkStart w:id="896" w:name="_Toc122563396"/>
      <w:bookmarkStart w:id="897" w:name="_Toc218203148"/>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5"/>
      <w:bookmarkEnd w:id="896"/>
      <w:bookmarkEnd w:id="897"/>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8" w:name="_Toc113304284"/>
      <w:bookmarkStart w:id="899" w:name="_Toc122563397"/>
      <w:bookmarkStart w:id="900" w:name="_Toc218203149"/>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0"/>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901" w:name="_Toc113304247"/>
      <w:bookmarkStart w:id="902" w:name="_Toc218203150"/>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1"/>
      <w:bookmarkEnd w:id="902"/>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3" w:name="_Toc113304248"/>
      <w:bookmarkStart w:id="904" w:name="_Toc218203151"/>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3"/>
      <w:bookmarkEnd w:id="904"/>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5" w:name="_Toc96531262"/>
      <w:bookmarkStart w:id="906" w:name="_Toc96606972"/>
      <w:bookmarkStart w:id="907" w:name="_Toc113304240"/>
      <w:bookmarkStart w:id="908" w:name="_Toc460616026"/>
      <w:bookmarkStart w:id="909" w:name="_Toc460616887"/>
      <w:bookmarkStart w:id="910" w:name="_Toc75465977"/>
      <w:bookmarkStart w:id="911" w:name="_Toc96531264"/>
      <w:bookmarkStart w:id="912" w:name="_Toc218203152"/>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5"/>
      <w:bookmarkEnd w:id="906"/>
      <w:bookmarkEnd w:id="907"/>
      <w:bookmarkEnd w:id="912"/>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3" w:name="_Toc218203153"/>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3"/>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4" w:name="_Toc218203154"/>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4"/>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8"/>
      <w:bookmarkEnd w:id="909"/>
      <w:bookmarkEnd w:id="910"/>
      <w:bookmarkEnd w:id="911"/>
    </w:tbl>
    <w:p w14:paraId="67D8CA0E" w14:textId="77777777" w:rsidR="00B21A9D" w:rsidRDefault="00B21A9D" w:rsidP="00463A12"/>
    <w:p w14:paraId="469A8947" w14:textId="6BEC6B2F" w:rsidR="00C2503A" w:rsidRPr="002731F8" w:rsidRDefault="00C2503A" w:rsidP="00C2503A">
      <w:pPr>
        <w:pStyle w:val="Heading3"/>
      </w:pPr>
      <w:bookmarkStart w:id="915" w:name="_Toc218203155"/>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5"/>
    </w:p>
    <w:p w14:paraId="31914AA7" w14:textId="77777777" w:rsidR="00C2503A" w:rsidRPr="002C512E" w:rsidRDefault="00C2503A" w:rsidP="00C2503A">
      <w:pPr>
        <w:pStyle w:val="Heading4"/>
        <w:rPr>
          <w:rFonts w:eastAsia="SimSun"/>
        </w:rPr>
      </w:pPr>
      <w:bookmarkStart w:id="916" w:name="_Toc122563398"/>
      <w:bookmarkStart w:id="917" w:name="_Toc218203156"/>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6"/>
      <w:bookmarkEnd w:id="917"/>
    </w:p>
    <w:p w14:paraId="2DE9A4B0" w14:textId="77777777" w:rsidR="00C2503A" w:rsidRPr="00AB5FED" w:rsidRDefault="00C2503A" w:rsidP="00C2503A">
      <w:pPr>
        <w:pStyle w:val="Heading5"/>
      </w:pPr>
      <w:bookmarkStart w:id="918" w:name="_Toc122563399"/>
      <w:bookmarkStart w:id="919" w:name="_Toc218203157"/>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8"/>
      <w:bookmarkEnd w:id="919"/>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0.9pt;height:400.8pt" o:ole="">
            <v:imagedata r:id="rId201" o:title=""/>
          </v:shape>
          <o:OLEObject Type="Embed" ProgID="Visio.Drawing.15" ShapeID="_x0000_i1119" DrawAspect="Content" ObjectID="_1828815528"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20" w:name="_Toc122563400"/>
      <w:bookmarkStart w:id="921" w:name="_Toc218203158"/>
      <w:r>
        <w:t>7.17.3.1.2</w:t>
      </w:r>
      <w:r w:rsidRPr="00874DF3">
        <w:tab/>
      </w:r>
      <w:r>
        <w:rPr>
          <w:lang w:val="nl-NL"/>
        </w:rPr>
        <w:t xml:space="preserve">Release ad hoc group </w:t>
      </w:r>
      <w:r>
        <w:t>data communication</w:t>
      </w:r>
      <w:bookmarkEnd w:id="920"/>
      <w:bookmarkEnd w:id="921"/>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400.05pt;height:388.9pt" o:ole="">
            <v:imagedata r:id="rId203" o:title=""/>
          </v:shape>
          <o:OLEObject Type="Embed" ProgID="Visio.Drawing.11" ShapeID="_x0000_i1120" DrawAspect="Content" ObjectID="_1828815529" r:id="rId204"/>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22" w:name="_Toc122563401"/>
      <w:bookmarkStart w:id="923" w:name="_Toc218203159"/>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2"/>
      <w:bookmarkEnd w:id="923"/>
    </w:p>
    <w:p w14:paraId="6BAEDBF7" w14:textId="39251471"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w:t>
      </w:r>
      <w:r w:rsidR="00133906">
        <w:rPr>
          <w:noProof/>
        </w:rPr>
        <w:t>r</w:t>
      </w:r>
      <w:r>
        <w:rPr>
          <w:noProof/>
        </w:rPr>
        <w:t xml:space="preserve">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56D8004"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33906" w:rsidRPr="00381B91">
        <w:t>initiate</w:t>
      </w:r>
      <w:r w:rsidR="00133906">
        <w:t xml:space="preserve"> </w:t>
      </w:r>
      <w:r>
        <w:rPr>
          <w:noProof/>
        </w:rPr>
        <w:t xml:space="preserve">ad hoc group </w:t>
      </w:r>
      <w:r>
        <w:t>data communication</w:t>
      </w:r>
      <w:r>
        <w:rPr>
          <w:noProof/>
        </w:rPr>
        <w:t>.</w:t>
      </w:r>
    </w:p>
    <w:p w14:paraId="6454C913" w14:textId="64D4ECB2"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33906" w:rsidRPr="00133906">
        <w:rPr>
          <w:noProof/>
        </w:rPr>
        <w:t>satisfying</w:t>
      </w:r>
      <w:r w:rsidR="00133906">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1" type="#_x0000_t75" style="width:517.5pt;height:456.25pt" o:ole="">
            <v:imagedata r:id="rId205" o:title=""/>
          </v:shape>
          <o:OLEObject Type="Embed" ProgID="Visio.Drawing.15" ShapeID="_x0000_i1121" DrawAspect="Content" ObjectID="_1828815530"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0094939" w14:textId="77777777" w:rsidR="00133906" w:rsidRPr="00381B91" w:rsidRDefault="00133906" w:rsidP="00133906">
      <w:bookmarkStart w:id="924" w:name="_Toc122563402"/>
      <w:r w:rsidRPr="00381B91">
        <w:t xml:space="preserve">The MCData server continuously checks whether other MCData </w:t>
      </w:r>
      <w:r>
        <w:t>users</w:t>
      </w:r>
      <w:r w:rsidRPr="00381B91">
        <w:t xml:space="preserve"> meet the criteria in order to add them to the ongoing ad hoc group communication, or whether any of the participating MCData </w:t>
      </w:r>
      <w:r>
        <w:t>users</w:t>
      </w:r>
      <w:r w:rsidRPr="00381B91">
        <w:t xml:space="preserve"> no longer meet the criteria in order to remove them from the ongoing ad hoc group communication</w:t>
      </w:r>
      <w:r>
        <w:t>, according to clause 7.17.3.15</w:t>
      </w:r>
      <w:r w:rsidRPr="00381B91">
        <w:t xml:space="preserve">. </w:t>
      </w:r>
    </w:p>
    <w:p w14:paraId="5DD7103A" w14:textId="172F5E1C" w:rsidR="00C2503A" w:rsidRPr="00AB5FED" w:rsidRDefault="00C2503A" w:rsidP="00C2503A">
      <w:pPr>
        <w:pStyle w:val="Heading5"/>
      </w:pPr>
      <w:bookmarkStart w:id="925" w:name="_Toc218203160"/>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4"/>
      <w:bookmarkEnd w:id="925"/>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22" type="#_x0000_t75" style="width:516.3pt;height:486.3pt" o:ole="">
            <v:imagedata r:id="rId207" o:title=""/>
          </v:shape>
          <o:OLEObject Type="Embed" ProgID="Visio.Drawing.15" ShapeID="_x0000_i1122" DrawAspect="Content" ObjectID="_1828815531" r:id="rId208"/>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6" w:name="_Toc113304287"/>
      <w:bookmarkStart w:id="927" w:name="_Toc122563403"/>
      <w:bookmarkStart w:id="928" w:name="_Toc218203161"/>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6"/>
      <w:bookmarkEnd w:id="927"/>
      <w:bookmarkEnd w:id="928"/>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3" type="#_x0000_t75" style="width:406.2pt;height:364.25pt" o:ole="">
            <v:imagedata r:id="rId209" o:title=""/>
          </v:shape>
          <o:OLEObject Type="Embed" ProgID="Visio.Drawing.15" ShapeID="_x0000_i1123" DrawAspect="Content" ObjectID="_1828815532"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9" w:name="_Toc131694730"/>
      <w:bookmarkStart w:id="930" w:name="_Toc218203162"/>
      <w:r>
        <w:lastRenderedPageBreak/>
        <w:t>7.17.3.2</w:t>
      </w:r>
      <w:r w:rsidRPr="00287882">
        <w:tab/>
      </w:r>
      <w:r>
        <w:t>Ad hoc group data communication involving multiple MC systems</w:t>
      </w:r>
      <w:bookmarkEnd w:id="929"/>
      <w:bookmarkEnd w:id="930"/>
    </w:p>
    <w:p w14:paraId="0A72A26C" w14:textId="2D06C17E" w:rsidR="00B21A9D" w:rsidRPr="0045613B" w:rsidRDefault="00B21A9D" w:rsidP="00B21A9D">
      <w:pPr>
        <w:pStyle w:val="Heading5"/>
      </w:pPr>
      <w:bookmarkStart w:id="931" w:name="_Toc96531277"/>
      <w:bookmarkStart w:id="932" w:name="_Toc96606987"/>
      <w:bookmarkStart w:id="933" w:name="_Toc113304263"/>
      <w:bookmarkStart w:id="934" w:name="_Toc131694731"/>
      <w:bookmarkStart w:id="935" w:name="_Toc218203163"/>
      <w:r>
        <w:t>7.17.3.2.1</w:t>
      </w:r>
      <w:r w:rsidRPr="0045613B">
        <w:tab/>
      </w:r>
      <w:r>
        <w:t>Procedure for a</w:t>
      </w:r>
      <w:r w:rsidRPr="0045613B">
        <w:t>d</w:t>
      </w:r>
      <w:r>
        <w:t> </w:t>
      </w:r>
      <w:r w:rsidRPr="0045613B">
        <w:t xml:space="preserve">hoc group </w:t>
      </w:r>
      <w:r>
        <w:t>data communication setup</w:t>
      </w:r>
      <w:bookmarkEnd w:id="931"/>
      <w:bookmarkEnd w:id="932"/>
      <w:bookmarkEnd w:id="933"/>
      <w:r>
        <w:t xml:space="preserve"> – Participants list provided by the Initiator</w:t>
      </w:r>
      <w:bookmarkEnd w:id="934"/>
      <w:bookmarkEnd w:id="935"/>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4" type="#_x0000_t75" style="width:481.65pt;height:219.85pt" o:ole="">
            <v:imagedata r:id="rId211" o:title=""/>
          </v:shape>
          <o:OLEObject Type="Embed" ProgID="Visio.Drawing.15" ShapeID="_x0000_i1124" DrawAspect="Content" ObjectID="_1828815533" r:id="rId212"/>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6" w:name="_Toc96531278"/>
      <w:bookmarkStart w:id="937" w:name="_Toc96606988"/>
      <w:bookmarkStart w:id="938" w:name="_Toc113304264"/>
      <w:bookmarkStart w:id="939" w:name="_Toc131694732"/>
      <w:bookmarkStart w:id="940" w:name="_Toc218203164"/>
      <w:r>
        <w:t>7.17.3.2.2</w:t>
      </w:r>
      <w:r w:rsidRPr="0045613B">
        <w:tab/>
      </w:r>
      <w:r>
        <w:t>Procedure for a</w:t>
      </w:r>
      <w:r w:rsidRPr="0045613B">
        <w:t>d</w:t>
      </w:r>
      <w:r>
        <w:t> </w:t>
      </w:r>
      <w:r w:rsidRPr="0045613B">
        <w:t xml:space="preserve">hoc group </w:t>
      </w:r>
      <w:r>
        <w:t>data communication release</w:t>
      </w:r>
      <w:bookmarkEnd w:id="936"/>
      <w:bookmarkEnd w:id="937"/>
      <w:bookmarkEnd w:id="938"/>
      <w:r>
        <w:t xml:space="preserve"> by </w:t>
      </w:r>
      <w:r w:rsidRPr="00894C7F">
        <w:t xml:space="preserve">MCData </w:t>
      </w:r>
      <w:r>
        <w:t>server – Participants list provided by the Initiator</w:t>
      </w:r>
      <w:bookmarkEnd w:id="939"/>
      <w:bookmarkEnd w:id="940"/>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5" type="#_x0000_t75" style="width:399.25pt;height:341.5pt" o:ole="">
            <v:imagedata r:id="rId213" o:title=""/>
          </v:shape>
          <o:OLEObject Type="Embed" ProgID="Visio.Drawing.11" ShapeID="_x0000_i1125" DrawAspect="Content" ObjectID="_1828815534" r:id="rId214"/>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41" w:name="_Toc113304257"/>
      <w:bookmarkStart w:id="942" w:name="_Toc131694733"/>
      <w:bookmarkStart w:id="943" w:name="_Toc218203165"/>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41"/>
      <w:bookmarkEnd w:id="942"/>
      <w:bookmarkEnd w:id="943"/>
    </w:p>
    <w:p w14:paraId="2C57B9EB" w14:textId="11F03754"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33906">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6" type="#_x0000_t75" style="width:481.65pt;height:397.75pt" o:ole="">
            <v:imagedata r:id="rId215" o:title=""/>
          </v:shape>
          <o:OLEObject Type="Embed" ProgID="Visio.Drawing.15" ShapeID="_x0000_i1126" DrawAspect="Content" ObjectID="_1828815535" r:id="rId216"/>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DED59DF" w14:textId="77777777" w:rsidR="00B006A6" w:rsidRPr="00381B91" w:rsidRDefault="00B006A6" w:rsidP="00B006A6">
      <w:bookmarkStart w:id="944" w:name="_Toc131694734"/>
      <w:r w:rsidRPr="00381B91">
        <w:t xml:space="preserve">The MCData server </w:t>
      </w:r>
      <w:r>
        <w:t xml:space="preserve">at the primary MC system and MCData server at the partner MC system </w:t>
      </w:r>
      <w:r w:rsidRPr="00381B91">
        <w:t xml:space="preserve">continuously check whether other MCData </w:t>
      </w:r>
      <w:r>
        <w:t>users in the primary MC system and MCData users in the partner MC system, respectively,</w:t>
      </w:r>
      <w:r w:rsidRPr="00381B91">
        <w:t xml:space="preserve"> meet the criteria in order to add them to the ongoing ad hoc group communication, or whether any of the participating MCData </w:t>
      </w:r>
      <w:r>
        <w:t xml:space="preserve">users in the primary MC system and MCData users in the partner MC system, respectively, </w:t>
      </w:r>
      <w:r w:rsidRPr="00381B91">
        <w:t>no longer meet the criteria in order to remove them from the ongoing ad hoc group communication</w:t>
      </w:r>
      <w:r>
        <w:t>, according to clause 7.17.3.2.4</w:t>
      </w:r>
      <w:r w:rsidRPr="00381B91">
        <w:t xml:space="preserve">. </w:t>
      </w:r>
    </w:p>
    <w:p w14:paraId="2995C427" w14:textId="42E6F2BC" w:rsidR="00B21A9D" w:rsidRPr="00AB5FED" w:rsidRDefault="00B21A9D" w:rsidP="00B21A9D">
      <w:pPr>
        <w:pStyle w:val="Heading5"/>
        <w:rPr>
          <w:lang w:val="nl-NL"/>
        </w:rPr>
      </w:pPr>
      <w:bookmarkStart w:id="945" w:name="_Toc218203166"/>
      <w:r>
        <w:t>7.17.3.2.4</w:t>
      </w:r>
      <w:r w:rsidRPr="00AB5FED">
        <w:rPr>
          <w:lang w:val="nl-NL"/>
        </w:rPr>
        <w:tab/>
      </w:r>
      <w:r w:rsidR="00242EBE" w:rsidRPr="00242EBE">
        <w:rPr>
          <w:lang w:val="nl-NL"/>
        </w:rPr>
        <w:t>Modifying of ad hoc group data communication participants by the MCData server</w:t>
      </w:r>
      <w:bookmarkEnd w:id="944"/>
      <w:bookmarkEnd w:id="945"/>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lastRenderedPageBreak/>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7" type="#_x0000_t75" style="width:481.3pt;height:439.7pt" o:ole="">
            <v:imagedata r:id="rId217" o:title=""/>
          </v:shape>
          <o:OLEObject Type="Embed" ProgID="Visio.Drawing.15" ShapeID="_x0000_i1127" DrawAspect="Content" ObjectID="_1828815536" r:id="rId218"/>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lastRenderedPageBreak/>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6" w:name="_Toc131694735"/>
      <w:bookmarkStart w:id="947" w:name="_Toc218203167"/>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6"/>
      <w:bookmarkEnd w:id="947"/>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3AC0A16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74173A">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8" type="#_x0000_t75" style="width:482.05pt;height:384.25pt" o:ole="">
            <v:imagedata r:id="rId219" o:title=""/>
          </v:shape>
          <o:OLEObject Type="Embed" ProgID="Visio.Drawing.15" ShapeID="_x0000_i1128" DrawAspect="Content" ObjectID="_1828815537" r:id="rId220"/>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8" w:name="_Toc218203168"/>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8"/>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29" type="#_x0000_t75" style="width:481.3pt;height:412pt" o:ole="">
            <v:imagedata r:id="rId221" o:title=""/>
          </v:shape>
          <o:OLEObject Type="Embed" ProgID="Visio.Drawing.15" ShapeID="_x0000_i1129" DrawAspect="Content" ObjectID="_1828815538" r:id="rId222"/>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9" w:name="_Toc218203169"/>
      <w:r>
        <w:t>7.17.4</w:t>
      </w:r>
      <w:r w:rsidRPr="00AB5FED">
        <w:tab/>
      </w:r>
      <w:r w:rsidRPr="002731F8">
        <w:t xml:space="preserve">Ad hoc group </w:t>
      </w:r>
      <w:r>
        <w:t xml:space="preserve">short data service </w:t>
      </w:r>
      <w:r w:rsidRPr="008F117B">
        <w:t xml:space="preserve">data communication </w:t>
      </w:r>
      <w:r w:rsidRPr="002731F8">
        <w:t>procedures</w:t>
      </w:r>
      <w:bookmarkEnd w:id="949"/>
    </w:p>
    <w:p w14:paraId="75D74499" w14:textId="77777777" w:rsidR="00C2503A" w:rsidRPr="00DF041A" w:rsidRDefault="00C2503A" w:rsidP="00C2503A">
      <w:pPr>
        <w:pStyle w:val="Heading4"/>
      </w:pPr>
      <w:bookmarkStart w:id="950" w:name="_Toc218203170"/>
      <w:r w:rsidRPr="00DF041A">
        <w:t>7.17.4.1</w:t>
      </w:r>
      <w:r w:rsidRPr="00DF041A">
        <w:tab/>
        <w:t>General</w:t>
      </w:r>
      <w:bookmarkEnd w:id="950"/>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51" w:name="_Toc218203171"/>
      <w:r w:rsidRPr="00DF041A">
        <w:t>7.17.4.</w:t>
      </w:r>
      <w:r>
        <w:t>2</w:t>
      </w:r>
      <w:r w:rsidRPr="00DF041A">
        <w:tab/>
      </w:r>
      <w:r>
        <w:t xml:space="preserve">Information flows for </w:t>
      </w:r>
      <w:r>
        <w:rPr>
          <w:lang w:eastAsia="zh-CN"/>
        </w:rPr>
        <w:t>short data service specific</w:t>
      </w:r>
      <w:bookmarkEnd w:id="951"/>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52" w:name="_Toc218203172"/>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52"/>
    </w:p>
    <w:p w14:paraId="411209D9" w14:textId="77777777" w:rsidR="00C2503A" w:rsidRPr="008F117B" w:rsidRDefault="00C2503A" w:rsidP="00C2503A">
      <w:pPr>
        <w:pStyle w:val="Heading5"/>
        <w:rPr>
          <w:lang w:eastAsia="zh-CN"/>
        </w:rPr>
      </w:pPr>
      <w:bookmarkStart w:id="953" w:name="_Toc218203173"/>
      <w:r>
        <w:t>7.17.4.3.1</w:t>
      </w:r>
      <w:r w:rsidRPr="008F117B">
        <w:tab/>
      </w:r>
      <w:r w:rsidRPr="008F117B">
        <w:rPr>
          <w:rFonts w:hint="eastAsia"/>
          <w:lang w:eastAsia="zh-CN"/>
        </w:rPr>
        <w:t>General</w:t>
      </w:r>
      <w:bookmarkEnd w:id="953"/>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4" w:name="_Toc218203174"/>
      <w:r>
        <w:t>7.17.4.3.2</w:t>
      </w:r>
      <w:r w:rsidRPr="00AB5FED">
        <w:tab/>
      </w:r>
      <w:r w:rsidRPr="008F117B">
        <w:rPr>
          <w:rFonts w:hint="eastAsia"/>
          <w:lang w:eastAsia="zh-CN"/>
        </w:rPr>
        <w:t>Procedure</w:t>
      </w:r>
      <w:bookmarkEnd w:id="954"/>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0" type="#_x0000_t75" style="width:347.7pt;height:172.5pt" o:ole="">
            <v:imagedata r:id="rId223" o:title="" cropbottom="30937f"/>
          </v:shape>
          <o:OLEObject Type="Embed" ProgID="Visio.Drawing.11" ShapeID="_x0000_i1130" DrawAspect="Content" ObjectID="_1828815539" r:id="rId224"/>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5" w:name="_Toc218203175"/>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5"/>
    </w:p>
    <w:p w14:paraId="53608691" w14:textId="3758614E" w:rsidR="00FE10B1" w:rsidRPr="008F117B" w:rsidRDefault="00FE10B1" w:rsidP="00FE10B1">
      <w:pPr>
        <w:pStyle w:val="Heading5"/>
        <w:rPr>
          <w:lang w:eastAsia="zh-CN"/>
        </w:rPr>
      </w:pPr>
      <w:bookmarkStart w:id="956" w:name="_Toc218203176"/>
      <w:r>
        <w:t>7.</w:t>
      </w:r>
      <w:r w:rsidR="003A2A97">
        <w:t>17.4.4</w:t>
      </w:r>
      <w:r>
        <w:t>.1</w:t>
      </w:r>
      <w:r w:rsidRPr="008F117B">
        <w:tab/>
      </w:r>
      <w:r w:rsidRPr="008F117B">
        <w:rPr>
          <w:rFonts w:hint="eastAsia"/>
          <w:lang w:eastAsia="zh-CN"/>
        </w:rPr>
        <w:t>General</w:t>
      </w:r>
      <w:bookmarkEnd w:id="956"/>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7" w:name="_Toc218203177"/>
      <w:r>
        <w:t>7.</w:t>
      </w:r>
      <w:r w:rsidR="003A2A97">
        <w:t>17.4.4</w:t>
      </w:r>
      <w:r>
        <w:t>.2</w:t>
      </w:r>
      <w:r w:rsidRPr="00AB5FED">
        <w:tab/>
      </w:r>
      <w:r w:rsidRPr="008F117B">
        <w:rPr>
          <w:rFonts w:hint="eastAsia"/>
          <w:lang w:eastAsia="zh-CN"/>
        </w:rPr>
        <w:t>Procedure</w:t>
      </w:r>
      <w:bookmarkEnd w:id="957"/>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1" type="#_x0000_t75" style="width:366.15pt;height:149.4pt" o:ole="">
            <v:imagedata r:id="rId225" o:title=""/>
          </v:shape>
          <o:OLEObject Type="Embed" ProgID="Visio.Drawing.15" ShapeID="_x0000_i1131" DrawAspect="Content" ObjectID="_1828815540" r:id="rId226"/>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8" w:name="_Toc218203178"/>
      <w:r>
        <w:t>7.17.5</w:t>
      </w:r>
      <w:r w:rsidRPr="00AB5FED">
        <w:tab/>
      </w:r>
      <w:r w:rsidRPr="002731F8">
        <w:t xml:space="preserve">Ad hoc group </w:t>
      </w:r>
      <w:r>
        <w:t>file distribution</w:t>
      </w:r>
      <w:r w:rsidRPr="008F117B">
        <w:t xml:space="preserve"> communication </w:t>
      </w:r>
      <w:r w:rsidRPr="002731F8">
        <w:t>procedures</w:t>
      </w:r>
      <w:bookmarkEnd w:id="958"/>
    </w:p>
    <w:p w14:paraId="62FE7C7B" w14:textId="77777777" w:rsidR="00C2503A" w:rsidRPr="00DF041A" w:rsidRDefault="00C2503A" w:rsidP="00C2503A">
      <w:pPr>
        <w:pStyle w:val="Heading4"/>
      </w:pPr>
      <w:bookmarkStart w:id="959" w:name="_Toc218203179"/>
      <w:r w:rsidRPr="00DF041A">
        <w:t>7.17.</w:t>
      </w:r>
      <w:r>
        <w:t>5</w:t>
      </w:r>
      <w:r w:rsidRPr="00DF041A">
        <w:t>.1</w:t>
      </w:r>
      <w:r w:rsidRPr="00DF041A">
        <w:tab/>
        <w:t>General</w:t>
      </w:r>
      <w:bookmarkEnd w:id="959"/>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60" w:name="_Toc218203180"/>
      <w:r w:rsidRPr="00DF041A">
        <w:t>7.17.</w:t>
      </w:r>
      <w:r>
        <w:t>5</w:t>
      </w:r>
      <w:r w:rsidRPr="00DF041A">
        <w:t>.</w:t>
      </w:r>
      <w:r>
        <w:t>2</w:t>
      </w:r>
      <w:r w:rsidRPr="00DF041A">
        <w:tab/>
      </w:r>
      <w:r>
        <w:t>Information flows for file distribution</w:t>
      </w:r>
      <w:r>
        <w:rPr>
          <w:lang w:eastAsia="zh-CN"/>
        </w:rPr>
        <w:t xml:space="preserve"> specific</w:t>
      </w:r>
      <w:bookmarkEnd w:id="960"/>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61" w:name="_Toc218203181"/>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61"/>
    </w:p>
    <w:p w14:paraId="0B3EC76E" w14:textId="77777777" w:rsidR="00C2503A" w:rsidRPr="008F117B" w:rsidRDefault="00C2503A" w:rsidP="00C2503A">
      <w:pPr>
        <w:pStyle w:val="Heading5"/>
        <w:rPr>
          <w:lang w:eastAsia="zh-CN"/>
        </w:rPr>
      </w:pPr>
      <w:bookmarkStart w:id="962" w:name="_Toc218203182"/>
      <w:r>
        <w:t>7.17.5.3.1</w:t>
      </w:r>
      <w:r w:rsidRPr="008F117B">
        <w:tab/>
      </w:r>
      <w:r w:rsidRPr="008F117B">
        <w:rPr>
          <w:rFonts w:hint="eastAsia"/>
          <w:lang w:eastAsia="zh-CN"/>
        </w:rPr>
        <w:t>General</w:t>
      </w:r>
      <w:bookmarkEnd w:id="962"/>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3" w:name="_Toc218203183"/>
      <w:r>
        <w:t>7.17.5.3.2</w:t>
      </w:r>
      <w:r w:rsidRPr="00AB5FED">
        <w:tab/>
      </w:r>
      <w:r w:rsidRPr="008F117B">
        <w:rPr>
          <w:rFonts w:hint="eastAsia"/>
          <w:lang w:eastAsia="zh-CN"/>
        </w:rPr>
        <w:t>Procedure</w:t>
      </w:r>
      <w:bookmarkEnd w:id="963"/>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2" type="#_x0000_t75" style="width:347.7pt;height:172.5pt" o:ole="">
            <v:imagedata r:id="rId227" o:title="" cropbottom="30937f"/>
          </v:shape>
          <o:OLEObject Type="Embed" ProgID="Visio.Drawing.11" ShapeID="_x0000_i1132" DrawAspect="Content" ObjectID="_1828815541" r:id="rId228"/>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4" w:name="_Toc218203184"/>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4"/>
    </w:p>
    <w:p w14:paraId="1AA594AB" w14:textId="07B68C51" w:rsidR="003A2A97" w:rsidRPr="008F117B" w:rsidRDefault="001B22C0" w:rsidP="003A2A97">
      <w:pPr>
        <w:pStyle w:val="Heading5"/>
        <w:rPr>
          <w:lang w:eastAsia="zh-CN"/>
        </w:rPr>
      </w:pPr>
      <w:bookmarkStart w:id="965" w:name="_Toc218203185"/>
      <w:r>
        <w:t>7.17.5.4</w:t>
      </w:r>
      <w:r w:rsidR="003A2A97">
        <w:t>.1</w:t>
      </w:r>
      <w:r w:rsidR="003A2A97" w:rsidRPr="008F117B">
        <w:tab/>
      </w:r>
      <w:r w:rsidR="003A2A97" w:rsidRPr="008F117B">
        <w:rPr>
          <w:rFonts w:hint="eastAsia"/>
          <w:lang w:eastAsia="zh-CN"/>
        </w:rPr>
        <w:t>General</w:t>
      </w:r>
      <w:bookmarkEnd w:id="965"/>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6" w:name="_Toc218203186"/>
      <w:r>
        <w:t>7.17.5.4</w:t>
      </w:r>
      <w:r w:rsidR="003A2A97">
        <w:t>.2</w:t>
      </w:r>
      <w:r w:rsidR="003A2A97" w:rsidRPr="00AB5FED">
        <w:tab/>
      </w:r>
      <w:r w:rsidR="003A2A97" w:rsidRPr="008F117B">
        <w:rPr>
          <w:rFonts w:hint="eastAsia"/>
          <w:lang w:eastAsia="zh-CN"/>
        </w:rPr>
        <w:t>Procedure</w:t>
      </w:r>
      <w:bookmarkEnd w:id="966"/>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3" type="#_x0000_t75" style="width:364.25pt;height:158.25pt" o:ole="">
            <v:imagedata r:id="rId229" o:title=""/>
          </v:shape>
          <o:OLEObject Type="Embed" ProgID="Visio.Drawing.15" ShapeID="_x0000_i1133" DrawAspect="Content" ObjectID="_1828815542" r:id="rId230"/>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7" w:name="_Toc424654563"/>
      <w:bookmarkStart w:id="968" w:name="_Toc428365166"/>
      <w:bookmarkStart w:id="969" w:name="_Toc433209868"/>
      <w:bookmarkStart w:id="970" w:name="_Toc445195446"/>
      <w:bookmarkStart w:id="971" w:name="_Toc445214870"/>
      <w:bookmarkStart w:id="972" w:name="_Toc445869969"/>
      <w:bookmarkStart w:id="973" w:name="_Toc446352644"/>
      <w:bookmarkStart w:id="974" w:name="_Toc446370076"/>
      <w:bookmarkStart w:id="975" w:name="_Toc446371807"/>
      <w:bookmarkStart w:id="976"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977" w:name="_Toc391018752"/>
      <w:bookmarkStart w:id="978" w:name="_Toc424654561"/>
      <w:bookmarkStart w:id="979" w:name="_Toc428365159"/>
      <w:bookmarkStart w:id="980" w:name="_Toc433209858"/>
      <w:bookmarkStart w:id="981" w:name="_Toc454349383"/>
      <w:bookmarkStart w:id="982" w:name="_Toc417481660"/>
      <w:bookmarkStart w:id="983" w:name="_Toc417482065"/>
      <w:bookmarkStart w:id="984" w:name="_Toc417482418"/>
      <w:bookmarkStart w:id="985" w:name="_Toc417556381"/>
      <w:bookmarkStart w:id="986" w:name="_Toc421107101"/>
      <w:bookmarkStart w:id="987" w:name="_Toc458172707"/>
      <w:bookmarkStart w:id="988" w:name="_Toc458174198"/>
      <w:bookmarkStart w:id="989" w:name="_Toc218203187"/>
      <w:r>
        <w:lastRenderedPageBreak/>
        <w:t>Annex A (normative):</w:t>
      </w:r>
      <w:r>
        <w:br/>
        <w:t>MCData related configuration data</w:t>
      </w:r>
      <w:bookmarkEnd w:id="989"/>
    </w:p>
    <w:p w14:paraId="09826A11" w14:textId="77777777" w:rsidR="00C336BB" w:rsidRDefault="00C336BB" w:rsidP="00C336BB">
      <w:pPr>
        <w:pStyle w:val="Heading1"/>
      </w:pPr>
      <w:bookmarkStart w:id="990" w:name="_Toc218203188"/>
      <w:r>
        <w:t>A.1</w:t>
      </w:r>
      <w:r>
        <w:tab/>
        <w:t>General</w:t>
      </w:r>
      <w:bookmarkEnd w:id="990"/>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91" w:name="_Toc218203189"/>
      <w:r>
        <w:t>A.2</w:t>
      </w:r>
      <w:r>
        <w:tab/>
        <w:t>MCData UE configuration data</w:t>
      </w:r>
      <w:bookmarkEnd w:id="991"/>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92" w:name="_Toc218203190"/>
      <w:r>
        <w:t>A.3</w:t>
      </w:r>
      <w:r>
        <w:tab/>
        <w:t>MCData user profile configuration data</w:t>
      </w:r>
      <w:bookmarkEnd w:id="992"/>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3" w:name="_Toc218203191"/>
      <w:r>
        <w:t>A.4</w:t>
      </w:r>
      <w:r>
        <w:tab/>
        <w:t>MCData related Group configuration data</w:t>
      </w:r>
      <w:bookmarkEnd w:id="993"/>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4" w:name="_Toc218203192"/>
      <w:r>
        <w:rPr>
          <w:rFonts w:eastAsia="SimSun"/>
        </w:rPr>
        <w:t>A.5</w:t>
      </w:r>
      <w:r>
        <w:rPr>
          <w:rFonts w:eastAsia="SimSun"/>
        </w:rPr>
        <w:tab/>
        <w:t>MCData service configuration data</w:t>
      </w:r>
      <w:bookmarkEnd w:id="994"/>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5" w:name="_Toc218203193"/>
      <w:r>
        <w:t>Annex B (informative):</w:t>
      </w:r>
      <w:r>
        <w:br/>
      </w:r>
      <w:bookmarkEnd w:id="977"/>
      <w:r>
        <w:t>Transmission control for MCData</w:t>
      </w:r>
      <w:bookmarkEnd w:id="978"/>
      <w:bookmarkEnd w:id="979"/>
      <w:bookmarkEnd w:id="980"/>
      <w:bookmarkEnd w:id="981"/>
      <w:bookmarkEnd w:id="995"/>
    </w:p>
    <w:p w14:paraId="6DB316F1" w14:textId="77777777" w:rsidR="00C336BB" w:rsidRDefault="00C336BB" w:rsidP="00C336BB">
      <w:pPr>
        <w:pStyle w:val="Heading1"/>
      </w:pPr>
      <w:bookmarkStart w:id="996" w:name="_Toc424654562"/>
      <w:bookmarkStart w:id="997" w:name="_Toc428365160"/>
      <w:bookmarkStart w:id="998" w:name="_Toc433209859"/>
      <w:bookmarkStart w:id="999" w:name="_Toc454349384"/>
      <w:bookmarkStart w:id="1000" w:name="_Toc218203194"/>
      <w:bookmarkEnd w:id="982"/>
      <w:bookmarkEnd w:id="983"/>
      <w:bookmarkEnd w:id="984"/>
      <w:bookmarkEnd w:id="985"/>
      <w:bookmarkEnd w:id="986"/>
      <w:r>
        <w:t>B.1</w:t>
      </w:r>
      <w:r w:rsidRPr="003B0F41">
        <w:tab/>
      </w:r>
      <w:r>
        <w:t>Overview of transmission control process</w:t>
      </w:r>
      <w:bookmarkEnd w:id="996"/>
      <w:bookmarkEnd w:id="997"/>
      <w:bookmarkEnd w:id="998"/>
      <w:bookmarkEnd w:id="999"/>
      <w:bookmarkEnd w:id="1000"/>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4" type="#_x0000_t75" style="width:481.65pt;height:309.95pt" o:ole="">
            <v:imagedata r:id="rId231" o:title=""/>
          </v:shape>
          <o:OLEObject Type="Embed" ProgID="Visio.Drawing.11" ShapeID="_x0000_i1134" DrawAspect="Content" ObjectID="_1828815543" r:id="rId232"/>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01" w:name="_Toc454349387"/>
      <w:bookmarkStart w:id="1002" w:name="_Toc218203195"/>
      <w:r>
        <w:lastRenderedPageBreak/>
        <w:t>B</w:t>
      </w:r>
      <w:r w:rsidRPr="005D0A05">
        <w:t>.2</w:t>
      </w:r>
      <w:r w:rsidRPr="005D0A05">
        <w:tab/>
      </w:r>
      <w:r>
        <w:t>Transmission control arbitration</w:t>
      </w:r>
      <w:bookmarkEnd w:id="1001"/>
      <w:bookmarkEnd w:id="1002"/>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3" w:name="_Toc218203196"/>
      <w:r>
        <w:t>Annex C:</w:t>
      </w:r>
      <w:r w:rsidR="008F3AC0">
        <w:tab/>
        <w:t>Void</w:t>
      </w:r>
      <w:bookmarkEnd w:id="1003"/>
    </w:p>
    <w:p w14:paraId="30327233" w14:textId="77777777" w:rsidR="00C336BB" w:rsidRDefault="00C336BB" w:rsidP="00C336BB">
      <w:pPr>
        <w:pStyle w:val="Heading8"/>
      </w:pPr>
      <w:r>
        <w:br w:type="page"/>
      </w:r>
      <w:bookmarkStart w:id="1004" w:name="_Toc218203197"/>
      <w:r>
        <w:lastRenderedPageBreak/>
        <w:t>Annex D (informative):</w:t>
      </w:r>
      <w:bookmarkStart w:id="1005" w:name="_Hlk106023203"/>
      <w:r>
        <w:br/>
      </w:r>
      <w:r w:rsidRPr="0047729D">
        <w:t>Example of a User Message Storage Area</w:t>
      </w:r>
      <w:bookmarkEnd w:id="1004"/>
      <w:bookmarkEnd w:id="1005"/>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5" type="#_x0000_t75" style="width:368.45pt;height:363.1pt" o:ole="">
            <v:imagedata r:id="rId233" o:title=""/>
          </v:shape>
          <o:OLEObject Type="Embed" ProgID="Visio.Drawing.11" ShapeID="_x0000_i1135" DrawAspect="Content" ObjectID="_1828815544" r:id="rId234"/>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6" w:name="_Toc218203198"/>
      <w:r>
        <w:lastRenderedPageBreak/>
        <w:t>Annex E</w:t>
      </w:r>
      <w:r w:rsidRPr="004D3578">
        <w:t xml:space="preserve"> (informative):</w:t>
      </w:r>
      <w:r w:rsidRPr="004D3578">
        <w:br/>
        <w:t>Change history</w:t>
      </w:r>
      <w:bookmarkStart w:id="1007" w:name="historyclause"/>
      <w:bookmarkEnd w:id="967"/>
      <w:bookmarkEnd w:id="968"/>
      <w:bookmarkEnd w:id="969"/>
      <w:bookmarkEnd w:id="970"/>
      <w:bookmarkEnd w:id="971"/>
      <w:bookmarkEnd w:id="972"/>
      <w:bookmarkEnd w:id="973"/>
      <w:bookmarkEnd w:id="974"/>
      <w:bookmarkEnd w:id="975"/>
      <w:bookmarkEnd w:id="976"/>
      <w:bookmarkEnd w:id="987"/>
      <w:bookmarkEnd w:id="988"/>
      <w:bookmarkEnd w:id="10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7"/>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18.6.0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r w:rsidR="006C6D9D" w:rsidRPr="00FF42F5" w14:paraId="35DAB7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A3C1DB" w14:textId="426838C4" w:rsidR="006C6D9D" w:rsidRDefault="006C6D9D" w:rsidP="006C6D9D">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50BCB6" w14:textId="579F391D" w:rsidR="006C6D9D" w:rsidRDefault="006C6D9D" w:rsidP="006C6D9D">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6456E7" w14:textId="638B5E4B" w:rsidR="006C6D9D" w:rsidRPr="00157F10" w:rsidRDefault="006C6D9D" w:rsidP="006C6D9D">
            <w:pPr>
              <w:pStyle w:val="TAL"/>
              <w:jc w:val="center"/>
            </w:pPr>
            <w:r w:rsidRPr="00157F10">
              <w:t>SP-2</w:t>
            </w:r>
            <w:r>
              <w:t>40758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6AC05" w14:textId="6FE4A312" w:rsidR="006C6D9D" w:rsidRDefault="006C6D9D" w:rsidP="006C6D9D">
            <w:pPr>
              <w:pStyle w:val="TAL"/>
              <w:rPr>
                <w:snapToGrid w:val="0"/>
              </w:rPr>
            </w:pPr>
            <w:r>
              <w:rPr>
                <w:snapToGrid w:val="0"/>
              </w:rPr>
              <w:t>0354</w:t>
            </w:r>
          </w:p>
        </w:tc>
        <w:tc>
          <w:tcPr>
            <w:tcW w:w="426" w:type="dxa"/>
            <w:tcBorders>
              <w:top w:val="single" w:sz="6" w:space="0" w:color="auto"/>
              <w:left w:val="single" w:sz="6" w:space="0" w:color="auto"/>
              <w:bottom w:val="single" w:sz="6" w:space="0" w:color="auto"/>
              <w:right w:val="single" w:sz="6" w:space="0" w:color="auto"/>
            </w:tcBorders>
          </w:tcPr>
          <w:p w14:paraId="41E1F5F6" w14:textId="3326E6B0" w:rsidR="006C6D9D" w:rsidRDefault="006C6D9D" w:rsidP="006C6D9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5B669" w14:textId="766CB830" w:rsidR="006C6D9D" w:rsidRDefault="006C6D9D" w:rsidP="006C6D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539E08" w14:textId="43212339" w:rsidR="006C6D9D" w:rsidRPr="00A42A2B" w:rsidRDefault="00AF3367" w:rsidP="006C6D9D">
            <w:pPr>
              <w:pStyle w:val="TAL"/>
              <w:rPr>
                <w:noProof/>
                <w:lang w:val="en-US"/>
              </w:rPr>
            </w:pPr>
            <w:r w:rsidRPr="00AF3367">
              <w:rPr>
                <w:noProof/>
                <w:lang w:val="en-US"/>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E2621D" w14:textId="4AF12C02" w:rsidR="006C6D9D" w:rsidRDefault="006C6D9D" w:rsidP="006C6D9D">
            <w:pPr>
              <w:pStyle w:val="TAL"/>
              <w:rPr>
                <w:snapToGrid w:val="0"/>
              </w:rPr>
            </w:pPr>
            <w:r>
              <w:rPr>
                <w:snapToGrid w:val="0"/>
              </w:rPr>
              <w:t>18.7.0</w:t>
            </w:r>
          </w:p>
        </w:tc>
      </w:tr>
      <w:tr w:rsidR="00C6772A" w:rsidRPr="00FF42F5" w14:paraId="63C1DE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B2772B8" w14:textId="303F5EFC" w:rsidR="00C6772A" w:rsidRDefault="00C6772A" w:rsidP="00C6772A">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68DE66" w14:textId="0A2BA86A" w:rsidR="00C6772A" w:rsidRDefault="00C6772A" w:rsidP="00C6772A">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8DC13" w14:textId="7C4945C2" w:rsidR="00C6772A" w:rsidRPr="00157F10" w:rsidRDefault="00C6772A" w:rsidP="00C6772A">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FA9C2" w14:textId="12F0B1EC" w:rsidR="00C6772A" w:rsidRDefault="00C6772A" w:rsidP="00C6772A">
            <w:pPr>
              <w:pStyle w:val="TAL"/>
              <w:rPr>
                <w:snapToGrid w:val="0"/>
              </w:rPr>
            </w:pPr>
            <w:r>
              <w:rPr>
                <w:snapToGrid w:val="0"/>
              </w:rPr>
              <w:t>0356</w:t>
            </w:r>
          </w:p>
        </w:tc>
        <w:tc>
          <w:tcPr>
            <w:tcW w:w="426" w:type="dxa"/>
            <w:tcBorders>
              <w:top w:val="single" w:sz="6" w:space="0" w:color="auto"/>
              <w:left w:val="single" w:sz="6" w:space="0" w:color="auto"/>
              <w:bottom w:val="single" w:sz="6" w:space="0" w:color="auto"/>
              <w:right w:val="single" w:sz="6" w:space="0" w:color="auto"/>
            </w:tcBorders>
          </w:tcPr>
          <w:p w14:paraId="05703DB0" w14:textId="44F59B8A" w:rsidR="00C6772A" w:rsidRDefault="00C6772A" w:rsidP="00C6772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B43FB" w14:textId="1D5CCAB0" w:rsidR="00C6772A" w:rsidRDefault="00C6772A" w:rsidP="00C6772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6BD31E" w14:textId="2668A16D" w:rsidR="00C6772A" w:rsidRPr="00AF3367" w:rsidRDefault="00C6772A" w:rsidP="00C6772A">
            <w:pPr>
              <w:pStyle w:val="TAL"/>
              <w:rPr>
                <w:noProof/>
                <w:lang w:val="en-US"/>
              </w:rPr>
            </w:pPr>
            <w:r w:rsidRPr="00C6772A">
              <w:rPr>
                <w:noProof/>
                <w:lang w:val="en-US"/>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F050F" w14:textId="0A1A5550" w:rsidR="00C6772A" w:rsidRDefault="00C6772A" w:rsidP="00C6772A">
            <w:pPr>
              <w:pStyle w:val="TAL"/>
              <w:rPr>
                <w:snapToGrid w:val="0"/>
              </w:rPr>
            </w:pPr>
            <w:r>
              <w:rPr>
                <w:snapToGrid w:val="0"/>
              </w:rPr>
              <w:t>18.7.0</w:t>
            </w:r>
          </w:p>
        </w:tc>
      </w:tr>
      <w:tr w:rsidR="00B37092" w:rsidRPr="00FF42F5" w14:paraId="116570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CDB0F0" w14:textId="300C9686" w:rsidR="00B37092" w:rsidRDefault="00B37092" w:rsidP="00B37092">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9B7F5" w14:textId="6DF7573D" w:rsidR="00B37092" w:rsidRDefault="00B37092" w:rsidP="00B37092">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E32ADC" w14:textId="44DAA0B8" w:rsidR="00B37092" w:rsidRPr="00157F10" w:rsidRDefault="00B37092" w:rsidP="00B37092">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F03999" w14:textId="39D63C05" w:rsidR="00B37092" w:rsidRDefault="00B37092" w:rsidP="00B37092">
            <w:pPr>
              <w:pStyle w:val="TAL"/>
              <w:rPr>
                <w:snapToGrid w:val="0"/>
              </w:rPr>
            </w:pPr>
            <w:r>
              <w:rPr>
                <w:snapToGrid w:val="0"/>
              </w:rPr>
              <w:t>0359</w:t>
            </w:r>
          </w:p>
        </w:tc>
        <w:tc>
          <w:tcPr>
            <w:tcW w:w="426" w:type="dxa"/>
            <w:tcBorders>
              <w:top w:val="single" w:sz="6" w:space="0" w:color="auto"/>
              <w:left w:val="single" w:sz="6" w:space="0" w:color="auto"/>
              <w:bottom w:val="single" w:sz="6" w:space="0" w:color="auto"/>
              <w:right w:val="single" w:sz="6" w:space="0" w:color="auto"/>
            </w:tcBorders>
          </w:tcPr>
          <w:p w14:paraId="1EDE9034" w14:textId="4DC6085A" w:rsidR="00B37092" w:rsidRDefault="00B37092" w:rsidP="00B370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EEAC3" w14:textId="413B5144" w:rsidR="00B37092" w:rsidRDefault="00B37092" w:rsidP="00B370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912CCD" w14:textId="20108D10" w:rsidR="00B37092" w:rsidRPr="00C6772A" w:rsidRDefault="00B37092" w:rsidP="00B37092">
            <w:pPr>
              <w:pStyle w:val="TAL"/>
              <w:rPr>
                <w:noProof/>
                <w:lang w:val="en-US"/>
              </w:rPr>
            </w:pPr>
            <w:r w:rsidRPr="00B37092">
              <w:rPr>
                <w:noProof/>
                <w:lang w:val="en-US"/>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70BF3D" w14:textId="507E341B" w:rsidR="00B37092" w:rsidRDefault="00B37092" w:rsidP="00B37092">
            <w:pPr>
              <w:pStyle w:val="TAL"/>
              <w:rPr>
                <w:snapToGrid w:val="0"/>
              </w:rPr>
            </w:pPr>
            <w:r>
              <w:rPr>
                <w:snapToGrid w:val="0"/>
              </w:rPr>
              <w:t>18.7.0</w:t>
            </w:r>
          </w:p>
        </w:tc>
      </w:tr>
      <w:tr w:rsidR="009D1A26" w:rsidRPr="00FF42F5" w14:paraId="08384D6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2A9EBA" w14:textId="743AECC6" w:rsidR="009D1A26" w:rsidRDefault="009D1A26" w:rsidP="009D1A26">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7FFB7" w14:textId="44586C0B" w:rsidR="009D1A26" w:rsidRDefault="009D1A26" w:rsidP="009D1A26">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9E785" w14:textId="410A6E9F" w:rsidR="009D1A26" w:rsidRPr="00157F10" w:rsidRDefault="009D1A26" w:rsidP="009D1A26">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3C391" w14:textId="6315A4D7" w:rsidR="009D1A26" w:rsidRDefault="009D1A26" w:rsidP="009D1A26">
            <w:pPr>
              <w:pStyle w:val="TAL"/>
              <w:rPr>
                <w:snapToGrid w:val="0"/>
              </w:rPr>
            </w:pPr>
            <w:r>
              <w:rPr>
                <w:snapToGrid w:val="0"/>
              </w:rPr>
              <w:t>0362</w:t>
            </w:r>
          </w:p>
        </w:tc>
        <w:tc>
          <w:tcPr>
            <w:tcW w:w="426" w:type="dxa"/>
            <w:tcBorders>
              <w:top w:val="single" w:sz="6" w:space="0" w:color="auto"/>
              <w:left w:val="single" w:sz="6" w:space="0" w:color="auto"/>
              <w:bottom w:val="single" w:sz="6" w:space="0" w:color="auto"/>
              <w:right w:val="single" w:sz="6" w:space="0" w:color="auto"/>
            </w:tcBorders>
          </w:tcPr>
          <w:p w14:paraId="07A25AE2" w14:textId="305C2F97" w:rsidR="009D1A26" w:rsidRDefault="009D1A26" w:rsidP="009D1A2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855555" w14:textId="5B9A7857" w:rsidR="009D1A26" w:rsidRDefault="009D1A26" w:rsidP="009D1A2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2797C9" w14:textId="1D6148B1" w:rsidR="009D1A26" w:rsidRPr="00B37092" w:rsidRDefault="009D1A26" w:rsidP="009D1A26">
            <w:pPr>
              <w:pStyle w:val="TAL"/>
              <w:rPr>
                <w:noProof/>
                <w:lang w:val="en-US"/>
              </w:rPr>
            </w:pPr>
            <w:r w:rsidRPr="009D1A26">
              <w:rPr>
                <w:noProof/>
                <w:lang w:val="en-US"/>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6E83D" w14:textId="35B832C1" w:rsidR="009D1A26" w:rsidRDefault="009D1A26" w:rsidP="009D1A26">
            <w:pPr>
              <w:pStyle w:val="TAL"/>
              <w:rPr>
                <w:snapToGrid w:val="0"/>
              </w:rPr>
            </w:pPr>
            <w:r>
              <w:rPr>
                <w:snapToGrid w:val="0"/>
              </w:rPr>
              <w:t>18.8.0</w:t>
            </w:r>
          </w:p>
        </w:tc>
      </w:tr>
      <w:tr w:rsidR="00613E33" w:rsidRPr="00FF42F5" w14:paraId="2EE1276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DF576F" w14:textId="7235082E" w:rsidR="00613E33" w:rsidRDefault="00613E33" w:rsidP="00613E33">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2A34D6" w14:textId="36C31BEC" w:rsidR="00613E33" w:rsidRDefault="00613E33" w:rsidP="00613E33">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39C4CC" w14:textId="541F4215" w:rsidR="00613E33" w:rsidRPr="00157F10" w:rsidRDefault="00613E33" w:rsidP="00613E33">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F6B6D" w14:textId="22AA37A3" w:rsidR="00613E33" w:rsidRDefault="00613E33" w:rsidP="00613E33">
            <w:pPr>
              <w:pStyle w:val="TAL"/>
              <w:rPr>
                <w:snapToGrid w:val="0"/>
              </w:rPr>
            </w:pPr>
            <w:r>
              <w:rPr>
                <w:snapToGrid w:val="0"/>
              </w:rPr>
              <w:t>0370</w:t>
            </w:r>
          </w:p>
        </w:tc>
        <w:tc>
          <w:tcPr>
            <w:tcW w:w="426" w:type="dxa"/>
            <w:tcBorders>
              <w:top w:val="single" w:sz="6" w:space="0" w:color="auto"/>
              <w:left w:val="single" w:sz="6" w:space="0" w:color="auto"/>
              <w:bottom w:val="single" w:sz="6" w:space="0" w:color="auto"/>
              <w:right w:val="single" w:sz="6" w:space="0" w:color="auto"/>
            </w:tcBorders>
          </w:tcPr>
          <w:p w14:paraId="5F08F99B" w14:textId="7540056F" w:rsidR="00613E33" w:rsidRDefault="00613E33" w:rsidP="00613E33">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C944F" w14:textId="1604CC2B" w:rsidR="00613E33" w:rsidRDefault="00613E33" w:rsidP="00613E3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B29535" w14:textId="621080E3" w:rsidR="00613E33" w:rsidRPr="009D1A26" w:rsidRDefault="00613E33" w:rsidP="00613E33">
            <w:pPr>
              <w:pStyle w:val="TAL"/>
              <w:rPr>
                <w:noProof/>
                <w:lang w:val="en-US"/>
              </w:rPr>
            </w:pPr>
            <w:r w:rsidRPr="00613E33">
              <w:rPr>
                <w:noProof/>
                <w:lang w:val="en-US"/>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2EB7E" w14:textId="6D663843" w:rsidR="00613E33" w:rsidRDefault="00613E33" w:rsidP="00613E33">
            <w:pPr>
              <w:pStyle w:val="TAL"/>
              <w:rPr>
                <w:snapToGrid w:val="0"/>
              </w:rPr>
            </w:pPr>
            <w:r>
              <w:rPr>
                <w:snapToGrid w:val="0"/>
              </w:rPr>
              <w:t>18.9.0</w:t>
            </w:r>
          </w:p>
        </w:tc>
      </w:tr>
      <w:tr w:rsidR="007D71B0" w:rsidRPr="00FF42F5" w14:paraId="3C8AAF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7C180" w14:textId="15F0138A" w:rsidR="007D71B0" w:rsidRDefault="007D71B0" w:rsidP="007D71B0">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574BB4" w14:textId="401046D7" w:rsidR="007D71B0" w:rsidRDefault="007D71B0" w:rsidP="007D71B0">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00A23" w14:textId="01095FF7" w:rsidR="007D71B0" w:rsidRPr="00157F10" w:rsidRDefault="007D71B0" w:rsidP="007D71B0">
            <w:pPr>
              <w:pStyle w:val="TAL"/>
              <w:jc w:val="center"/>
            </w:pPr>
            <w:r w:rsidRPr="007D71B0">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91C113" w14:textId="7F6505F2" w:rsidR="007D71B0" w:rsidRDefault="007D71B0" w:rsidP="007D71B0">
            <w:pPr>
              <w:pStyle w:val="TAL"/>
              <w:rPr>
                <w:snapToGrid w:val="0"/>
              </w:rPr>
            </w:pPr>
            <w:r>
              <w:rPr>
                <w:snapToGrid w:val="0"/>
              </w:rPr>
              <w:t>0377</w:t>
            </w:r>
          </w:p>
        </w:tc>
        <w:tc>
          <w:tcPr>
            <w:tcW w:w="426" w:type="dxa"/>
            <w:tcBorders>
              <w:top w:val="single" w:sz="6" w:space="0" w:color="auto"/>
              <w:left w:val="single" w:sz="6" w:space="0" w:color="auto"/>
              <w:bottom w:val="single" w:sz="6" w:space="0" w:color="auto"/>
              <w:right w:val="single" w:sz="6" w:space="0" w:color="auto"/>
            </w:tcBorders>
          </w:tcPr>
          <w:p w14:paraId="70A8C001" w14:textId="1B84C705" w:rsidR="007D71B0" w:rsidRDefault="007D71B0" w:rsidP="007D71B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DAD8DB" w14:textId="7ACD6448" w:rsidR="007D71B0" w:rsidRDefault="007D71B0" w:rsidP="007D71B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BE1204" w14:textId="1D7BE79E" w:rsidR="007D71B0" w:rsidRPr="00613E33" w:rsidRDefault="007D71B0" w:rsidP="007D71B0">
            <w:pPr>
              <w:pStyle w:val="TAL"/>
              <w:rPr>
                <w:noProof/>
                <w:lang w:val="en-US"/>
              </w:rPr>
            </w:pPr>
            <w:r w:rsidRPr="007D71B0">
              <w:rPr>
                <w:noProof/>
                <w:lang w:val="en-US"/>
              </w:rPr>
              <w:t>Adding the Off-network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C5EFBB" w14:textId="77440865" w:rsidR="007D71B0" w:rsidRDefault="007D71B0" w:rsidP="007D71B0">
            <w:pPr>
              <w:pStyle w:val="TAL"/>
              <w:rPr>
                <w:snapToGrid w:val="0"/>
              </w:rPr>
            </w:pPr>
            <w:r>
              <w:rPr>
                <w:snapToGrid w:val="0"/>
              </w:rPr>
              <w:t>18.10.0</w:t>
            </w:r>
          </w:p>
        </w:tc>
      </w:tr>
      <w:tr w:rsidR="00F351EE" w:rsidRPr="00FF42F5" w14:paraId="4C53A5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C039AD" w14:textId="71246C52" w:rsidR="00F351EE" w:rsidRDefault="00F351EE" w:rsidP="00F351E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1855B" w14:textId="7A6FCEB6" w:rsidR="00F351EE" w:rsidRDefault="00F351EE" w:rsidP="00F351E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15AFEE" w14:textId="5F27806F" w:rsidR="00F351EE" w:rsidRPr="007D71B0" w:rsidRDefault="00F351EE" w:rsidP="00F351EE">
            <w:pPr>
              <w:pStyle w:val="TAL"/>
              <w:jc w:val="center"/>
            </w:pPr>
            <w:r w:rsidRPr="00F351EE">
              <w:t>SP-250602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AF5F5" w14:textId="16D0F5D7" w:rsidR="00F351EE" w:rsidRDefault="00F351EE" w:rsidP="00F351EE">
            <w:pPr>
              <w:pStyle w:val="TAL"/>
              <w:rPr>
                <w:snapToGrid w:val="0"/>
              </w:rPr>
            </w:pPr>
            <w:r>
              <w:rPr>
                <w:snapToGrid w:val="0"/>
              </w:rPr>
              <w:t>0379</w:t>
            </w:r>
          </w:p>
        </w:tc>
        <w:tc>
          <w:tcPr>
            <w:tcW w:w="426" w:type="dxa"/>
            <w:tcBorders>
              <w:top w:val="single" w:sz="6" w:space="0" w:color="auto"/>
              <w:left w:val="single" w:sz="6" w:space="0" w:color="auto"/>
              <w:bottom w:val="single" w:sz="6" w:space="0" w:color="auto"/>
              <w:right w:val="single" w:sz="6" w:space="0" w:color="auto"/>
            </w:tcBorders>
          </w:tcPr>
          <w:p w14:paraId="158A9033" w14:textId="0BA3B057" w:rsidR="00F351EE" w:rsidRDefault="00F351EE" w:rsidP="00F351E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CA9FFB" w14:textId="21B0BCE5" w:rsidR="00F351EE" w:rsidRDefault="00F351EE" w:rsidP="00F351E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86DE0" w14:textId="0816DEA3" w:rsidR="00F351EE" w:rsidRPr="007D71B0" w:rsidRDefault="00F351EE" w:rsidP="00F351EE">
            <w:pPr>
              <w:pStyle w:val="TAL"/>
              <w:rPr>
                <w:noProof/>
                <w:lang w:val="en-US"/>
              </w:rPr>
            </w:pPr>
            <w:r w:rsidRPr="00F351EE">
              <w:rPr>
                <w:noProof/>
                <w:lang w:val="en-US"/>
              </w:rPr>
              <w:t>Correction of clause 7.4.2.6.2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4BF070" w14:textId="770A5946" w:rsidR="00F351EE" w:rsidRDefault="00F351EE" w:rsidP="00F351EE">
            <w:pPr>
              <w:pStyle w:val="TAL"/>
              <w:rPr>
                <w:snapToGrid w:val="0"/>
              </w:rPr>
            </w:pPr>
            <w:r>
              <w:rPr>
                <w:snapToGrid w:val="0"/>
              </w:rPr>
              <w:t>18.11.0</w:t>
            </w:r>
          </w:p>
        </w:tc>
      </w:tr>
      <w:tr w:rsidR="00133906" w:rsidRPr="00FF42F5" w14:paraId="507E0A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D539DF9" w14:textId="3D919EC7" w:rsidR="00133906" w:rsidRDefault="00133906" w:rsidP="0013390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01254" w14:textId="168514D5" w:rsidR="00133906" w:rsidRDefault="00133906" w:rsidP="0013390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2BF52F" w14:textId="4EA07A04" w:rsidR="00133906" w:rsidRPr="00F351EE" w:rsidRDefault="00133906" w:rsidP="00133906">
            <w:pPr>
              <w:pStyle w:val="TAL"/>
              <w:jc w:val="center"/>
            </w:pPr>
            <w:r w:rsidRPr="00F351EE">
              <w:t>SP-25060</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69EFA8" w14:textId="381FDF04" w:rsidR="00133906" w:rsidRDefault="00133906" w:rsidP="00133906">
            <w:pPr>
              <w:pStyle w:val="TAL"/>
              <w:rPr>
                <w:snapToGrid w:val="0"/>
              </w:rPr>
            </w:pPr>
            <w:r>
              <w:rPr>
                <w:snapToGrid w:val="0"/>
              </w:rPr>
              <w:t>0382</w:t>
            </w:r>
          </w:p>
        </w:tc>
        <w:tc>
          <w:tcPr>
            <w:tcW w:w="426" w:type="dxa"/>
            <w:tcBorders>
              <w:top w:val="single" w:sz="6" w:space="0" w:color="auto"/>
              <w:left w:val="single" w:sz="6" w:space="0" w:color="auto"/>
              <w:bottom w:val="single" w:sz="6" w:space="0" w:color="auto"/>
              <w:right w:val="single" w:sz="6" w:space="0" w:color="auto"/>
            </w:tcBorders>
          </w:tcPr>
          <w:p w14:paraId="761BC2DD" w14:textId="3DB26D90" w:rsidR="00133906" w:rsidRDefault="00133906" w:rsidP="0013390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0F9964" w14:textId="012213BE" w:rsidR="00133906" w:rsidRDefault="00133906" w:rsidP="0013390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7C439B" w14:textId="02D5FE3E" w:rsidR="00133906" w:rsidRPr="00F351EE" w:rsidRDefault="00133906" w:rsidP="00133906">
            <w:pPr>
              <w:pStyle w:val="TAL"/>
              <w:rPr>
                <w:noProof/>
                <w:lang w:val="en-US"/>
              </w:rPr>
            </w:pPr>
            <w:r w:rsidRPr="00133906">
              <w:rPr>
                <w:noProof/>
                <w:lang w:val="en-US"/>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3A6693" w14:textId="50227320" w:rsidR="00133906" w:rsidRDefault="00133906" w:rsidP="00133906">
            <w:pPr>
              <w:pStyle w:val="TAL"/>
              <w:rPr>
                <w:snapToGrid w:val="0"/>
              </w:rPr>
            </w:pPr>
            <w:r>
              <w:rPr>
                <w:snapToGrid w:val="0"/>
              </w:rPr>
              <w:t>18.11.0</w:t>
            </w:r>
          </w:p>
        </w:tc>
      </w:tr>
      <w:tr w:rsidR="000709AA" w:rsidRPr="00FF42F5" w14:paraId="36CA3FD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70571F" w14:textId="306B41B7" w:rsidR="000709AA" w:rsidRDefault="000709AA" w:rsidP="000709AA">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CB2530" w14:textId="1C0FAF0D" w:rsidR="000709AA" w:rsidRDefault="000709AA" w:rsidP="000709AA">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5E95FA" w14:textId="39294C69" w:rsidR="000709AA" w:rsidRPr="00F351EE" w:rsidRDefault="000709AA" w:rsidP="000709AA">
            <w:pPr>
              <w:pStyle w:val="TAL"/>
              <w:jc w:val="center"/>
            </w:pPr>
            <w:r w:rsidRPr="00F351EE">
              <w:t>SP-25</w:t>
            </w:r>
            <w:r>
              <w:t>1476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AC7542" w14:textId="1AD1034C" w:rsidR="000709AA" w:rsidRDefault="000709AA" w:rsidP="000709AA">
            <w:pPr>
              <w:pStyle w:val="TAL"/>
              <w:rPr>
                <w:snapToGrid w:val="0"/>
              </w:rPr>
            </w:pPr>
            <w:r>
              <w:rPr>
                <w:snapToGrid w:val="0"/>
              </w:rPr>
              <w:t>0392</w:t>
            </w:r>
          </w:p>
        </w:tc>
        <w:tc>
          <w:tcPr>
            <w:tcW w:w="426" w:type="dxa"/>
            <w:tcBorders>
              <w:top w:val="single" w:sz="6" w:space="0" w:color="auto"/>
              <w:left w:val="single" w:sz="6" w:space="0" w:color="auto"/>
              <w:bottom w:val="single" w:sz="6" w:space="0" w:color="auto"/>
              <w:right w:val="single" w:sz="6" w:space="0" w:color="auto"/>
            </w:tcBorders>
          </w:tcPr>
          <w:p w14:paraId="6E1B2BDB" w14:textId="3D13644E" w:rsidR="000709AA" w:rsidRDefault="000709AA" w:rsidP="000709A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6E6A52" w14:textId="2BFBD170" w:rsidR="000709AA" w:rsidRDefault="000709AA" w:rsidP="000709A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F185B5" w14:textId="03E207AA" w:rsidR="000709AA" w:rsidRPr="00133906" w:rsidRDefault="000709AA" w:rsidP="000709AA">
            <w:pPr>
              <w:pStyle w:val="TAL"/>
              <w:rPr>
                <w:noProof/>
                <w:lang w:val="en-US"/>
              </w:rPr>
            </w:pPr>
            <w:r w:rsidRPr="000709AA">
              <w:rPr>
                <w:noProof/>
                <w:lang w:val="en-US"/>
              </w:rPr>
              <w:t>Resolving Editor’s Note on server-to-server messages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35A41" w14:textId="551456F7" w:rsidR="000709AA" w:rsidRDefault="000709AA" w:rsidP="000709AA">
            <w:pPr>
              <w:pStyle w:val="TAL"/>
              <w:rPr>
                <w:snapToGrid w:val="0"/>
              </w:rPr>
            </w:pPr>
            <w:r>
              <w:rPr>
                <w:snapToGrid w:val="0"/>
              </w:rPr>
              <w:t>18.12.0</w:t>
            </w:r>
          </w:p>
        </w:tc>
      </w:tr>
      <w:tr w:rsidR="009371BD" w:rsidRPr="00FF42F5" w14:paraId="0E3A40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BFC50F" w14:textId="66FE7FDB" w:rsidR="009371BD" w:rsidRDefault="009371BD" w:rsidP="009371BD">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F7B740" w14:textId="4C7BD2F8" w:rsidR="009371BD" w:rsidRDefault="009371BD" w:rsidP="009371BD">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DF42E" w14:textId="455948D6" w:rsidR="009371BD" w:rsidRPr="00F351EE" w:rsidRDefault="009371BD" w:rsidP="009371BD">
            <w:pPr>
              <w:pStyle w:val="TAL"/>
              <w:jc w:val="center"/>
            </w:pPr>
            <w:r w:rsidRPr="00F351EE">
              <w:t>SP-25</w:t>
            </w:r>
            <w:r>
              <w:t>1476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D720F" w14:textId="10263146" w:rsidR="009371BD" w:rsidRDefault="009371BD" w:rsidP="009371BD">
            <w:pPr>
              <w:pStyle w:val="TAL"/>
              <w:rPr>
                <w:snapToGrid w:val="0"/>
              </w:rPr>
            </w:pPr>
            <w:r>
              <w:rPr>
                <w:snapToGrid w:val="0"/>
              </w:rPr>
              <w:t>0399</w:t>
            </w:r>
          </w:p>
        </w:tc>
        <w:tc>
          <w:tcPr>
            <w:tcW w:w="426" w:type="dxa"/>
            <w:tcBorders>
              <w:top w:val="single" w:sz="6" w:space="0" w:color="auto"/>
              <w:left w:val="single" w:sz="6" w:space="0" w:color="auto"/>
              <w:bottom w:val="single" w:sz="6" w:space="0" w:color="auto"/>
              <w:right w:val="single" w:sz="6" w:space="0" w:color="auto"/>
            </w:tcBorders>
          </w:tcPr>
          <w:p w14:paraId="709D9245" w14:textId="3D190FF6" w:rsidR="009371BD" w:rsidRDefault="009371BD" w:rsidP="009371B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165C3" w14:textId="05862B7C" w:rsidR="009371BD" w:rsidRDefault="009371BD" w:rsidP="009371B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9DE0E" w14:textId="1A7F15B1" w:rsidR="009371BD" w:rsidRPr="000709AA" w:rsidRDefault="002D5E5A" w:rsidP="009371BD">
            <w:pPr>
              <w:pStyle w:val="TAL"/>
              <w:rPr>
                <w:noProof/>
                <w:lang w:val="en-US"/>
              </w:rPr>
            </w:pPr>
            <w:r w:rsidRPr="002D5E5A">
              <w:rPr>
                <w:noProof/>
                <w:lang w:val="en-US"/>
              </w:rPr>
              <w:t>Resolving the ENs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B88E5C" w14:textId="128CD9A2" w:rsidR="009371BD" w:rsidRDefault="009371BD" w:rsidP="009371BD">
            <w:pPr>
              <w:pStyle w:val="TAL"/>
              <w:rPr>
                <w:snapToGrid w:val="0"/>
              </w:rPr>
            </w:pPr>
            <w:r>
              <w:rPr>
                <w:snapToGrid w:val="0"/>
              </w:rPr>
              <w:t>18.12.0</w:t>
            </w:r>
          </w:p>
        </w:tc>
      </w:tr>
    </w:tbl>
    <w:p w14:paraId="6AE5F0B0" w14:textId="1813927C" w:rsidR="00080512" w:rsidRDefault="00080512"/>
    <w:sectPr w:rsidR="00080512">
      <w:headerReference w:type="default" r:id="rId235"/>
      <w:footerReference w:type="default" r:id="rId2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A781C" w14:textId="77777777" w:rsidR="00260385" w:rsidRDefault="00260385">
      <w:r>
        <w:separator/>
      </w:r>
    </w:p>
  </w:endnote>
  <w:endnote w:type="continuationSeparator" w:id="0">
    <w:p w14:paraId="6004C023" w14:textId="77777777" w:rsidR="00260385" w:rsidRDefault="00260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AF310D" w14:textId="77777777" w:rsidR="00260385" w:rsidRDefault="00260385">
      <w:r>
        <w:separator/>
      </w:r>
    </w:p>
  </w:footnote>
  <w:footnote w:type="continuationSeparator" w:id="0">
    <w:p w14:paraId="2BADBBB5" w14:textId="77777777" w:rsidR="00260385" w:rsidRDefault="002603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5D1E445F"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3A0">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2C9C744E"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3A0">
      <w:rPr>
        <w:rFonts w:ascii="Arial" w:hAnsi="Arial" w:cs="Arial"/>
        <w:b/>
        <w:noProof/>
        <w:sz w:val="18"/>
        <w:szCs w:val="18"/>
      </w:rPr>
      <w:t>3GPP TS 23.282 V18.12.0 (2026-01)</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1AAE35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3A0">
      <w:rPr>
        <w:rFonts w:ascii="Arial" w:hAnsi="Arial" w:cs="Arial"/>
        <w:b/>
        <w:noProof/>
        <w:sz w:val="18"/>
        <w:szCs w:val="18"/>
      </w:rPr>
      <w:t>3GPP TS 23.282 V18.12.0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5C7C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3A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C89"/>
    <w:rsid w:val="00011162"/>
    <w:rsid w:val="00030B2B"/>
    <w:rsid w:val="00032950"/>
    <w:rsid w:val="00033397"/>
    <w:rsid w:val="00040095"/>
    <w:rsid w:val="00051834"/>
    <w:rsid w:val="00051B32"/>
    <w:rsid w:val="00054A22"/>
    <w:rsid w:val="00062023"/>
    <w:rsid w:val="000655A6"/>
    <w:rsid w:val="000709AA"/>
    <w:rsid w:val="00077B3A"/>
    <w:rsid w:val="00080512"/>
    <w:rsid w:val="000A4B76"/>
    <w:rsid w:val="000C1C09"/>
    <w:rsid w:val="000C47C3"/>
    <w:rsid w:val="000D58AB"/>
    <w:rsid w:val="00112B91"/>
    <w:rsid w:val="001229AD"/>
    <w:rsid w:val="001278C4"/>
    <w:rsid w:val="00133525"/>
    <w:rsid w:val="00133906"/>
    <w:rsid w:val="00152540"/>
    <w:rsid w:val="00157F10"/>
    <w:rsid w:val="00174401"/>
    <w:rsid w:val="001A4C42"/>
    <w:rsid w:val="001A7420"/>
    <w:rsid w:val="001B22C0"/>
    <w:rsid w:val="001B6637"/>
    <w:rsid w:val="001C21C3"/>
    <w:rsid w:val="001D02C2"/>
    <w:rsid w:val="001D31BB"/>
    <w:rsid w:val="001D716C"/>
    <w:rsid w:val="001E6FCF"/>
    <w:rsid w:val="001F0C1D"/>
    <w:rsid w:val="001F1132"/>
    <w:rsid w:val="001F168B"/>
    <w:rsid w:val="001F616E"/>
    <w:rsid w:val="00205201"/>
    <w:rsid w:val="002171BF"/>
    <w:rsid w:val="002347A2"/>
    <w:rsid w:val="0023677E"/>
    <w:rsid w:val="00242EBE"/>
    <w:rsid w:val="00247214"/>
    <w:rsid w:val="00260385"/>
    <w:rsid w:val="002675F0"/>
    <w:rsid w:val="002760EE"/>
    <w:rsid w:val="002B6339"/>
    <w:rsid w:val="002D5E5A"/>
    <w:rsid w:val="002E00EE"/>
    <w:rsid w:val="002F6825"/>
    <w:rsid w:val="003172DC"/>
    <w:rsid w:val="00340B26"/>
    <w:rsid w:val="0035462D"/>
    <w:rsid w:val="00356555"/>
    <w:rsid w:val="00366BFD"/>
    <w:rsid w:val="003765B8"/>
    <w:rsid w:val="00391515"/>
    <w:rsid w:val="00396F7F"/>
    <w:rsid w:val="003A2A97"/>
    <w:rsid w:val="003B5CB6"/>
    <w:rsid w:val="003C3971"/>
    <w:rsid w:val="003C5322"/>
    <w:rsid w:val="00423334"/>
    <w:rsid w:val="004345EC"/>
    <w:rsid w:val="00463A12"/>
    <w:rsid w:val="00465515"/>
    <w:rsid w:val="0049751D"/>
    <w:rsid w:val="004A580C"/>
    <w:rsid w:val="004B5604"/>
    <w:rsid w:val="004C30AC"/>
    <w:rsid w:val="004D3578"/>
    <w:rsid w:val="004E213A"/>
    <w:rsid w:val="004F0988"/>
    <w:rsid w:val="004F3340"/>
    <w:rsid w:val="004F78E2"/>
    <w:rsid w:val="00502063"/>
    <w:rsid w:val="0051405B"/>
    <w:rsid w:val="005251C3"/>
    <w:rsid w:val="0053388B"/>
    <w:rsid w:val="00535773"/>
    <w:rsid w:val="00543E6C"/>
    <w:rsid w:val="00565087"/>
    <w:rsid w:val="005706A8"/>
    <w:rsid w:val="00574E8E"/>
    <w:rsid w:val="00593231"/>
    <w:rsid w:val="00597B11"/>
    <w:rsid w:val="005A06E3"/>
    <w:rsid w:val="005A6E70"/>
    <w:rsid w:val="005C6954"/>
    <w:rsid w:val="005D2E01"/>
    <w:rsid w:val="005D7526"/>
    <w:rsid w:val="005E0E5C"/>
    <w:rsid w:val="005E413F"/>
    <w:rsid w:val="005E4BB2"/>
    <w:rsid w:val="005F0596"/>
    <w:rsid w:val="005F788A"/>
    <w:rsid w:val="00602AEA"/>
    <w:rsid w:val="00613E33"/>
    <w:rsid w:val="00614FDF"/>
    <w:rsid w:val="00630BDF"/>
    <w:rsid w:val="0063543D"/>
    <w:rsid w:val="00647114"/>
    <w:rsid w:val="00667823"/>
    <w:rsid w:val="00680290"/>
    <w:rsid w:val="006878EB"/>
    <w:rsid w:val="006912E9"/>
    <w:rsid w:val="006A323F"/>
    <w:rsid w:val="006A6EAF"/>
    <w:rsid w:val="006B30D0"/>
    <w:rsid w:val="006C0D5B"/>
    <w:rsid w:val="006C3D95"/>
    <w:rsid w:val="006C6D9D"/>
    <w:rsid w:val="006D1CD0"/>
    <w:rsid w:val="006D3F3A"/>
    <w:rsid w:val="006E5C86"/>
    <w:rsid w:val="00701116"/>
    <w:rsid w:val="00706C03"/>
    <w:rsid w:val="0071174C"/>
    <w:rsid w:val="00713C44"/>
    <w:rsid w:val="00724835"/>
    <w:rsid w:val="00734A5B"/>
    <w:rsid w:val="0074026F"/>
    <w:rsid w:val="0074173A"/>
    <w:rsid w:val="007429F6"/>
    <w:rsid w:val="00744E76"/>
    <w:rsid w:val="00746B4F"/>
    <w:rsid w:val="00747C7C"/>
    <w:rsid w:val="007640E6"/>
    <w:rsid w:val="00765C57"/>
    <w:rsid w:val="00765EA3"/>
    <w:rsid w:val="00774DA4"/>
    <w:rsid w:val="00781F0F"/>
    <w:rsid w:val="00786763"/>
    <w:rsid w:val="007B516E"/>
    <w:rsid w:val="007B600E"/>
    <w:rsid w:val="007B729D"/>
    <w:rsid w:val="007C3D36"/>
    <w:rsid w:val="007C67D7"/>
    <w:rsid w:val="007D3B60"/>
    <w:rsid w:val="007D528C"/>
    <w:rsid w:val="007D71B0"/>
    <w:rsid w:val="007D7E82"/>
    <w:rsid w:val="007E7F97"/>
    <w:rsid w:val="007F0F4A"/>
    <w:rsid w:val="0080228A"/>
    <w:rsid w:val="008028A4"/>
    <w:rsid w:val="00804C1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371BD"/>
    <w:rsid w:val="00940605"/>
    <w:rsid w:val="00942EC2"/>
    <w:rsid w:val="00962D89"/>
    <w:rsid w:val="00967894"/>
    <w:rsid w:val="00990840"/>
    <w:rsid w:val="009C7136"/>
    <w:rsid w:val="009D0C9A"/>
    <w:rsid w:val="009D1A26"/>
    <w:rsid w:val="009D6AF6"/>
    <w:rsid w:val="009E0FE0"/>
    <w:rsid w:val="009F366D"/>
    <w:rsid w:val="009F37B7"/>
    <w:rsid w:val="00A04FEE"/>
    <w:rsid w:val="00A07033"/>
    <w:rsid w:val="00A10F02"/>
    <w:rsid w:val="00A164B4"/>
    <w:rsid w:val="00A220B9"/>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AF3367"/>
    <w:rsid w:val="00B006A6"/>
    <w:rsid w:val="00B0415C"/>
    <w:rsid w:val="00B130F2"/>
    <w:rsid w:val="00B15449"/>
    <w:rsid w:val="00B21A9D"/>
    <w:rsid w:val="00B2412F"/>
    <w:rsid w:val="00B37092"/>
    <w:rsid w:val="00B42E34"/>
    <w:rsid w:val="00B646B8"/>
    <w:rsid w:val="00B67459"/>
    <w:rsid w:val="00B93086"/>
    <w:rsid w:val="00BA19ED"/>
    <w:rsid w:val="00BA4B8D"/>
    <w:rsid w:val="00BC0F7D"/>
    <w:rsid w:val="00BD67F4"/>
    <w:rsid w:val="00BD7D31"/>
    <w:rsid w:val="00BE3255"/>
    <w:rsid w:val="00BF128E"/>
    <w:rsid w:val="00BF1A28"/>
    <w:rsid w:val="00C05610"/>
    <w:rsid w:val="00C074DD"/>
    <w:rsid w:val="00C1496A"/>
    <w:rsid w:val="00C2503A"/>
    <w:rsid w:val="00C33079"/>
    <w:rsid w:val="00C336BB"/>
    <w:rsid w:val="00C362EB"/>
    <w:rsid w:val="00C44188"/>
    <w:rsid w:val="00C45231"/>
    <w:rsid w:val="00C46DFE"/>
    <w:rsid w:val="00C551FF"/>
    <w:rsid w:val="00C60E9B"/>
    <w:rsid w:val="00C6772A"/>
    <w:rsid w:val="00C72833"/>
    <w:rsid w:val="00C738C7"/>
    <w:rsid w:val="00C80F1D"/>
    <w:rsid w:val="00C822F9"/>
    <w:rsid w:val="00C91962"/>
    <w:rsid w:val="00C93F40"/>
    <w:rsid w:val="00CA3D0C"/>
    <w:rsid w:val="00CC36AE"/>
    <w:rsid w:val="00CE1A16"/>
    <w:rsid w:val="00D10D5A"/>
    <w:rsid w:val="00D13E8B"/>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01D4D"/>
    <w:rsid w:val="00E13B04"/>
    <w:rsid w:val="00E16509"/>
    <w:rsid w:val="00E44582"/>
    <w:rsid w:val="00E5262E"/>
    <w:rsid w:val="00E75457"/>
    <w:rsid w:val="00E77645"/>
    <w:rsid w:val="00E84C27"/>
    <w:rsid w:val="00E9092D"/>
    <w:rsid w:val="00EA15B0"/>
    <w:rsid w:val="00EA19F3"/>
    <w:rsid w:val="00EA5EA7"/>
    <w:rsid w:val="00EB3AEC"/>
    <w:rsid w:val="00EC4A25"/>
    <w:rsid w:val="00EF608C"/>
    <w:rsid w:val="00F025A2"/>
    <w:rsid w:val="00F04712"/>
    <w:rsid w:val="00F076AE"/>
    <w:rsid w:val="00F12515"/>
    <w:rsid w:val="00F13360"/>
    <w:rsid w:val="00F13391"/>
    <w:rsid w:val="00F22EC7"/>
    <w:rsid w:val="00F253A0"/>
    <w:rsid w:val="00F27D11"/>
    <w:rsid w:val="00F325C8"/>
    <w:rsid w:val="00F351EE"/>
    <w:rsid w:val="00F4375E"/>
    <w:rsid w:val="00F53C65"/>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qFormat/>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fontTable" Target="fontTable.xml"/><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5.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7.vsd"/><Relationship Id="rId192" Type="http://schemas.openxmlformats.org/officeDocument/2006/relationships/package" Target="embeddings/Microsoft_Visio_Drawing15.vsdx"/><Relationship Id="rId197" Type="http://schemas.openxmlformats.org/officeDocument/2006/relationships/image" Target="media/image95.emf"/><Relationship Id="rId206" Type="http://schemas.openxmlformats.org/officeDocument/2006/relationships/package" Target="embeddings/Microsoft_Visio_Drawing19.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6.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2.vsdx"/><Relationship Id="rId233" Type="http://schemas.openxmlformats.org/officeDocument/2006/relationships/image" Target="media/image113.emf"/><Relationship Id="rId238"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79.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4.vsdx"/><Relationship Id="rId234" Type="http://schemas.openxmlformats.org/officeDocument/2006/relationships/oleObject" Target="embeddings/Microsoft_Visio_2003-2010_Drawing81.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20.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oleObject" Target="embeddings/Microsoft_Visio_2003-2010_Drawing78.vsd"/><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77.vsd"/><Relationship Id="rId230" Type="http://schemas.openxmlformats.org/officeDocument/2006/relationships/package" Target="embeddings/Microsoft_Visio_Drawing28.vsdx"/><Relationship Id="rId235"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5.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1.vsdx"/><Relationship Id="rId215" Type="http://schemas.openxmlformats.org/officeDocument/2006/relationships/image" Target="media/image104.emf"/><Relationship Id="rId236" Type="http://schemas.openxmlformats.org/officeDocument/2006/relationships/footer" Target="footer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oleObject" Target="embeddings/Microsoft_Visio_2003-2010_Drawing80.vsd"/><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278</Pages>
  <Words>100339</Words>
  <Characters>571935</Characters>
  <Application>Microsoft Office Word</Application>
  <DocSecurity>0</DocSecurity>
  <Lines>4766</Lines>
  <Paragraphs>1341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670933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CR0399r1</cp:lastModifiedBy>
  <cp:revision>3</cp:revision>
  <cp:lastPrinted>2019-02-25T14:05:00Z</cp:lastPrinted>
  <dcterms:created xsi:type="dcterms:W3CDTF">2026-01-01T22:27:00Z</dcterms:created>
  <dcterms:modified xsi:type="dcterms:W3CDTF">2026-01-01T22:29:00Z</dcterms:modified>
</cp:coreProperties>
</file>